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2DAD3D2" w14:textId="77777777" w:rsidR="00FC0CC6" w:rsidRDefault="00FC0CC6">
      <w:pPr>
        <w:jc w:val="center"/>
      </w:pPr>
      <w:r>
        <w:rPr>
          <w:b/>
          <w:lang w:val="lt-LT"/>
        </w:rPr>
        <w:tab/>
      </w:r>
      <w:r>
        <w:rPr>
          <w:b/>
          <w:lang w:val="lt-LT"/>
        </w:rPr>
        <w:tab/>
      </w:r>
      <w:r>
        <w:rPr>
          <w:b/>
          <w:lang w:val="lt-LT"/>
        </w:rPr>
        <w:tab/>
      </w:r>
      <w:r>
        <w:rPr>
          <w:b/>
          <w:lang w:val="lt-LT"/>
        </w:rPr>
        <w:tab/>
      </w:r>
      <w:r>
        <w:rPr>
          <w:b/>
          <w:lang w:val="lt-LT"/>
        </w:rPr>
        <w:tab/>
      </w:r>
      <w:r>
        <w:rPr>
          <w:b/>
          <w:lang w:val="lt-LT"/>
        </w:rPr>
        <w:tab/>
      </w:r>
      <w:r>
        <w:rPr>
          <w:b/>
          <w:lang w:val="lt-LT"/>
        </w:rPr>
        <w:tab/>
      </w:r>
      <w:r>
        <w:rPr>
          <w:b/>
          <w:lang w:val="lt-LT"/>
        </w:rPr>
        <w:tab/>
      </w:r>
      <w:r>
        <w:rPr>
          <w:b/>
          <w:lang w:val="lt-LT"/>
        </w:rPr>
        <w:tab/>
      </w:r>
      <w:r>
        <w:rPr>
          <w:b/>
          <w:lang w:val="lt-LT"/>
        </w:rPr>
        <w:tab/>
      </w:r>
      <w:r>
        <w:rPr>
          <w:b/>
          <w:lang w:val="lt-LT"/>
        </w:rPr>
        <w:tab/>
      </w:r>
    </w:p>
    <w:p w14:paraId="7FFD07A9" w14:textId="77777777" w:rsidR="00FC0CC6" w:rsidRDefault="00FC0CC6">
      <w:pPr>
        <w:jc w:val="center"/>
      </w:pPr>
      <w:r>
        <w:rPr>
          <w:b/>
          <w:sz w:val="24"/>
          <w:szCs w:val="24"/>
          <w:lang w:val="lt-LT"/>
        </w:rPr>
        <w:t>TIPINĖ MUZIEJAUS VEIKLOS METINĖS ATASKAITOS FORMA</w:t>
      </w:r>
    </w:p>
    <w:p w14:paraId="291BDF93" w14:textId="77777777" w:rsidR="00FC0CC6" w:rsidRDefault="00FC0CC6">
      <w:pPr>
        <w:jc w:val="center"/>
        <w:rPr>
          <w:b/>
          <w:sz w:val="16"/>
          <w:szCs w:val="16"/>
          <w:lang w:val="lt-LT"/>
        </w:rPr>
      </w:pPr>
    </w:p>
    <w:p w14:paraId="2D5CC393" w14:textId="77777777" w:rsidR="00FC0CC6" w:rsidRDefault="00FC0CC6">
      <w:pPr>
        <w:jc w:val="center"/>
      </w:pPr>
      <w:r>
        <w:rPr>
          <w:b/>
          <w:lang w:val="lt-LT"/>
        </w:rPr>
        <w:t>GARGŽDŲ KRAŠTO</w:t>
      </w:r>
      <w:r>
        <w:rPr>
          <w:sz w:val="24"/>
          <w:szCs w:val="24"/>
          <w:lang w:val="lt-LT"/>
        </w:rPr>
        <w:t xml:space="preserve"> </w:t>
      </w:r>
      <w:r>
        <w:rPr>
          <w:b/>
          <w:lang w:val="lt-LT"/>
        </w:rPr>
        <w:t>MUZIEJAUS</w:t>
      </w:r>
      <w:r>
        <w:rPr>
          <w:b/>
          <w:sz w:val="24"/>
          <w:szCs w:val="24"/>
          <w:lang w:val="lt-LT"/>
        </w:rPr>
        <w:t xml:space="preserve"> </w:t>
      </w:r>
    </w:p>
    <w:p w14:paraId="5AC7A894" w14:textId="5EB5DFAC" w:rsidR="00FC0CC6" w:rsidRDefault="00FC0CC6">
      <w:pPr>
        <w:jc w:val="center"/>
      </w:pPr>
      <w:r>
        <w:rPr>
          <w:b/>
          <w:lang w:val="lt-LT"/>
        </w:rPr>
        <w:t>2020 M. VEIKLOS ATASKAITA</w:t>
      </w:r>
    </w:p>
    <w:p w14:paraId="389B2F3A" w14:textId="77777777" w:rsidR="00FC0CC6" w:rsidRDefault="00FC0CC6">
      <w:pPr>
        <w:rPr>
          <w:b/>
          <w:sz w:val="24"/>
          <w:szCs w:val="24"/>
          <w:lang w:val="lt-LT"/>
        </w:rPr>
      </w:pPr>
    </w:p>
    <w:tbl>
      <w:tblPr>
        <w:tblW w:w="0" w:type="auto"/>
        <w:tblInd w:w="-5" w:type="dxa"/>
        <w:tblLayout w:type="fixed"/>
        <w:tblLook w:val="0000" w:firstRow="0" w:lastRow="0" w:firstColumn="0" w:lastColumn="0" w:noHBand="0" w:noVBand="0"/>
      </w:tblPr>
      <w:tblGrid>
        <w:gridCol w:w="3652"/>
        <w:gridCol w:w="2693"/>
        <w:gridCol w:w="6521"/>
        <w:gridCol w:w="1994"/>
      </w:tblGrid>
      <w:tr w:rsidR="00FC0CC6" w14:paraId="734B8604" w14:textId="77777777">
        <w:tc>
          <w:tcPr>
            <w:tcW w:w="3652" w:type="dxa"/>
            <w:tcBorders>
              <w:top w:val="single" w:sz="4" w:space="0" w:color="000000"/>
              <w:left w:val="single" w:sz="4" w:space="0" w:color="000000"/>
              <w:bottom w:val="single" w:sz="4" w:space="0" w:color="000000"/>
            </w:tcBorders>
            <w:shd w:val="clear" w:color="auto" w:fill="auto"/>
          </w:tcPr>
          <w:p w14:paraId="346F8868" w14:textId="77777777" w:rsidR="00FC0CC6" w:rsidRDefault="00FC0CC6">
            <w:pPr>
              <w:jc w:val="center"/>
            </w:pPr>
            <w:r>
              <w:rPr>
                <w:sz w:val="24"/>
                <w:szCs w:val="24"/>
                <w:lang w:val="lt-LT"/>
              </w:rPr>
              <w:t>Veiklos sritis</w:t>
            </w:r>
          </w:p>
        </w:tc>
        <w:tc>
          <w:tcPr>
            <w:tcW w:w="2693" w:type="dxa"/>
            <w:tcBorders>
              <w:top w:val="single" w:sz="4" w:space="0" w:color="000000"/>
              <w:left w:val="single" w:sz="4" w:space="0" w:color="000000"/>
              <w:bottom w:val="single" w:sz="4" w:space="0" w:color="000000"/>
            </w:tcBorders>
            <w:shd w:val="clear" w:color="auto" w:fill="auto"/>
          </w:tcPr>
          <w:p w14:paraId="35D0CA6F" w14:textId="77777777" w:rsidR="00FC0CC6" w:rsidRDefault="00FC0CC6">
            <w:pPr>
              <w:jc w:val="center"/>
            </w:pPr>
            <w:r>
              <w:rPr>
                <w:sz w:val="24"/>
                <w:szCs w:val="24"/>
                <w:lang w:val="lt-LT"/>
              </w:rPr>
              <w:t>Buvo planuota</w:t>
            </w:r>
          </w:p>
        </w:tc>
        <w:tc>
          <w:tcPr>
            <w:tcW w:w="6521" w:type="dxa"/>
            <w:tcBorders>
              <w:top w:val="single" w:sz="4" w:space="0" w:color="000000"/>
              <w:left w:val="single" w:sz="4" w:space="0" w:color="000000"/>
              <w:bottom w:val="single" w:sz="4" w:space="0" w:color="000000"/>
            </w:tcBorders>
            <w:shd w:val="clear" w:color="auto" w:fill="auto"/>
          </w:tcPr>
          <w:p w14:paraId="25F2D732" w14:textId="77777777" w:rsidR="00FC0CC6" w:rsidRDefault="00FC0CC6">
            <w:pPr>
              <w:jc w:val="center"/>
            </w:pPr>
            <w:r>
              <w:rPr>
                <w:sz w:val="24"/>
                <w:szCs w:val="24"/>
                <w:lang w:val="lt-LT"/>
              </w:rPr>
              <w:t>Pasiektas rezultatas</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0366EF4" w14:textId="77777777" w:rsidR="00FC0CC6" w:rsidRDefault="00FC0CC6">
            <w:r>
              <w:rPr>
                <w:sz w:val="24"/>
                <w:szCs w:val="24"/>
                <w:lang w:val="lt-LT"/>
              </w:rPr>
              <w:t>Atsakingas asmuo</w:t>
            </w:r>
          </w:p>
        </w:tc>
      </w:tr>
      <w:tr w:rsidR="00FC0CC6" w14:paraId="7705DB34" w14:textId="77777777">
        <w:trPr>
          <w:trHeight w:val="231"/>
        </w:trPr>
        <w:tc>
          <w:tcPr>
            <w:tcW w:w="3652" w:type="dxa"/>
            <w:tcBorders>
              <w:top w:val="single" w:sz="4" w:space="0" w:color="000000"/>
              <w:left w:val="single" w:sz="4" w:space="0" w:color="000000"/>
              <w:bottom w:val="single" w:sz="4" w:space="0" w:color="000000"/>
            </w:tcBorders>
            <w:shd w:val="clear" w:color="auto" w:fill="auto"/>
          </w:tcPr>
          <w:p w14:paraId="33613F90" w14:textId="77777777" w:rsidR="00FC0CC6" w:rsidRDefault="00FC0CC6">
            <w:r>
              <w:rPr>
                <w:lang w:val="lt-LT"/>
              </w:rPr>
              <w:t>I. ADMINISTRACINĖ VEIKLA</w:t>
            </w:r>
          </w:p>
        </w:tc>
        <w:tc>
          <w:tcPr>
            <w:tcW w:w="2693" w:type="dxa"/>
            <w:tcBorders>
              <w:top w:val="single" w:sz="4" w:space="0" w:color="000000"/>
              <w:left w:val="single" w:sz="4" w:space="0" w:color="000000"/>
              <w:bottom w:val="single" w:sz="4" w:space="0" w:color="000000"/>
            </w:tcBorders>
            <w:shd w:val="clear" w:color="auto" w:fill="auto"/>
          </w:tcPr>
          <w:p w14:paraId="34D057BF"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37C30B76"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509B75DF" w14:textId="77777777" w:rsidR="00FC0CC6" w:rsidRDefault="00FC0CC6">
            <w:pPr>
              <w:snapToGrid w:val="0"/>
              <w:rPr>
                <w:sz w:val="24"/>
                <w:szCs w:val="24"/>
                <w:lang w:val="lt-LT"/>
              </w:rPr>
            </w:pPr>
          </w:p>
        </w:tc>
      </w:tr>
      <w:tr w:rsidR="00FC0CC6" w14:paraId="0B213DED" w14:textId="77777777">
        <w:trPr>
          <w:trHeight w:val="762"/>
        </w:trPr>
        <w:tc>
          <w:tcPr>
            <w:tcW w:w="3652" w:type="dxa"/>
            <w:tcBorders>
              <w:top w:val="single" w:sz="4" w:space="0" w:color="000000"/>
              <w:left w:val="single" w:sz="4" w:space="0" w:color="000000"/>
              <w:bottom w:val="single" w:sz="4" w:space="0" w:color="000000"/>
            </w:tcBorders>
            <w:shd w:val="clear" w:color="auto" w:fill="auto"/>
          </w:tcPr>
          <w:p w14:paraId="36B74903" w14:textId="77777777" w:rsidR="00FC0CC6" w:rsidRPr="007E5731" w:rsidRDefault="00FC0CC6">
            <w:pPr>
              <w:rPr>
                <w:lang w:val="lt-LT"/>
              </w:rPr>
            </w:pPr>
            <w:r>
              <w:rPr>
                <w:lang w:val="lt-LT"/>
              </w:rPr>
              <w:t>1. Muziejaus tarybos darbas (posėdžių skaičius, svarbiausi svarstyti klausimai ir priimti sprendimai)</w:t>
            </w:r>
          </w:p>
        </w:tc>
        <w:tc>
          <w:tcPr>
            <w:tcW w:w="2693" w:type="dxa"/>
            <w:tcBorders>
              <w:top w:val="single" w:sz="4" w:space="0" w:color="000000"/>
              <w:left w:val="single" w:sz="4" w:space="0" w:color="000000"/>
              <w:bottom w:val="single" w:sz="4" w:space="0" w:color="000000"/>
            </w:tcBorders>
            <w:shd w:val="clear" w:color="auto" w:fill="auto"/>
          </w:tcPr>
          <w:p w14:paraId="3078B9F4"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22829285" w14:textId="77777777" w:rsidR="00470D84" w:rsidRDefault="00470D84" w:rsidP="007019D5">
            <w:pPr>
              <w:jc w:val="both"/>
              <w:rPr>
                <w:lang w:val="lt-LT"/>
              </w:rPr>
            </w:pPr>
            <w:r>
              <w:rPr>
                <w:lang w:val="lt-LT"/>
              </w:rPr>
              <w:t>Muziejuje veikia 9 nuolatinės komisijos</w:t>
            </w:r>
            <w:r w:rsidRPr="00FD4BC4">
              <w:rPr>
                <w:lang w:val="lt-LT"/>
              </w:rPr>
              <w:t>, iš viso suorganizuoti 21 posėdis. Pagrindiniai svarstyti klausimai: įstaigos dokumentacijos plano peržiūra, atlygintinų paslaugų teikimo klausimai, tikslinimas</w:t>
            </w:r>
            <w:r>
              <w:rPr>
                <w:lang w:val="lt-LT"/>
              </w:rPr>
              <w:t xml:space="preserve">, viešųjų pirkimų procedūrų klausimai. </w:t>
            </w:r>
          </w:p>
          <w:p w14:paraId="063BB9BC" w14:textId="77777777" w:rsidR="00FC0CC6" w:rsidRPr="007E5731" w:rsidRDefault="00470D84" w:rsidP="007019D5">
            <w:pPr>
              <w:jc w:val="both"/>
              <w:rPr>
                <w:lang w:val="lt-LT"/>
              </w:rPr>
            </w:pPr>
            <w:r>
              <w:rPr>
                <w:lang w:val="lt-LT"/>
              </w:rPr>
              <w:t xml:space="preserve">2020 metais sudaryta Gargždų krašto muziejaus ekstremalių situacijų valdymo komisija, </w:t>
            </w:r>
            <w:r w:rsidRPr="00FD4BC4">
              <w:rPr>
                <w:lang w:val="lt-LT"/>
              </w:rPr>
              <w:t>suorganizuoti 4 posėdžiai,</w:t>
            </w:r>
            <w:r>
              <w:rPr>
                <w:lang w:val="lt-LT"/>
              </w:rPr>
              <w:t xml:space="preserve"> svarstyti klausimai: instrukcijos ir darbo tvarka pandemijos laikotarpiu.</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3C51045D" w14:textId="77777777" w:rsidR="00FC0CC6" w:rsidRDefault="00FC0CC6">
            <w:r>
              <w:rPr>
                <w:lang w:val="lt-LT"/>
              </w:rPr>
              <w:t xml:space="preserve">S. </w:t>
            </w:r>
            <w:proofErr w:type="spellStart"/>
            <w:r>
              <w:rPr>
                <w:lang w:val="lt-LT"/>
              </w:rPr>
              <w:t>Bučnytė</w:t>
            </w:r>
            <w:proofErr w:type="spellEnd"/>
          </w:p>
        </w:tc>
      </w:tr>
      <w:tr w:rsidR="00FC0CC6" w14:paraId="3ED4BEA3" w14:textId="77777777">
        <w:trPr>
          <w:trHeight w:val="832"/>
        </w:trPr>
        <w:tc>
          <w:tcPr>
            <w:tcW w:w="3652" w:type="dxa"/>
            <w:tcBorders>
              <w:top w:val="single" w:sz="4" w:space="0" w:color="000000"/>
              <w:left w:val="single" w:sz="4" w:space="0" w:color="000000"/>
              <w:bottom w:val="single" w:sz="4" w:space="0" w:color="000000"/>
            </w:tcBorders>
            <w:shd w:val="clear" w:color="auto" w:fill="auto"/>
          </w:tcPr>
          <w:p w14:paraId="15517448" w14:textId="77777777" w:rsidR="00FC0CC6" w:rsidRPr="007E5731" w:rsidRDefault="00FC0CC6">
            <w:pPr>
              <w:rPr>
                <w:lang w:val="lt-LT"/>
              </w:rPr>
            </w:pPr>
            <w:r>
              <w:rPr>
                <w:lang w:val="lt-LT"/>
              </w:rPr>
              <w:t>2. Muziejaus vidaus darbo tvarką reguliuojančių dokumentų rengimas (kokiu tikslu ir kada patvirtinti nauji dokumentai)</w:t>
            </w:r>
          </w:p>
        </w:tc>
        <w:tc>
          <w:tcPr>
            <w:tcW w:w="2693" w:type="dxa"/>
            <w:tcBorders>
              <w:top w:val="single" w:sz="4" w:space="0" w:color="000000"/>
              <w:left w:val="single" w:sz="4" w:space="0" w:color="000000"/>
              <w:bottom w:val="single" w:sz="4" w:space="0" w:color="000000"/>
            </w:tcBorders>
            <w:shd w:val="clear" w:color="auto" w:fill="auto"/>
          </w:tcPr>
          <w:p w14:paraId="70E6B70F" w14:textId="77777777" w:rsidR="00470D84" w:rsidRPr="00470D84" w:rsidRDefault="00470D84" w:rsidP="00220826">
            <w:pPr>
              <w:jc w:val="both"/>
            </w:pPr>
            <w:r w:rsidRPr="00470D84">
              <w:rPr>
                <w:lang w:val="lt-LT"/>
              </w:rPr>
              <w:t>Planuota parengti:</w:t>
            </w:r>
          </w:p>
          <w:p w14:paraId="5E09B089" w14:textId="77777777" w:rsidR="00470D84" w:rsidRPr="00470D84" w:rsidRDefault="00470D84" w:rsidP="00220826">
            <w:pPr>
              <w:jc w:val="both"/>
            </w:pPr>
            <w:r w:rsidRPr="00470D84">
              <w:rPr>
                <w:lang w:val="lt-LT"/>
              </w:rPr>
              <w:t>1. Gargždų krašto muziejaus dokumentų rengimo, naudojimo ir apskaitos taisykles;</w:t>
            </w:r>
          </w:p>
          <w:p w14:paraId="34C65BCD" w14:textId="77777777" w:rsidR="00470D84" w:rsidRPr="00470D84" w:rsidRDefault="00470D84" w:rsidP="00220826">
            <w:pPr>
              <w:jc w:val="both"/>
            </w:pPr>
            <w:r w:rsidRPr="00470D84">
              <w:rPr>
                <w:lang w:val="lt-LT"/>
              </w:rPr>
              <w:t>2. Pagal galiojančius teisės aktus, atnaujinti, patvirtinti Darbo saugos ir sveikatos taisykles;</w:t>
            </w:r>
          </w:p>
          <w:p w14:paraId="38BC8DC2" w14:textId="77777777" w:rsidR="00470D84" w:rsidRPr="00470D84" w:rsidRDefault="00470D84" w:rsidP="00220826">
            <w:pPr>
              <w:jc w:val="both"/>
            </w:pPr>
            <w:r w:rsidRPr="00470D84">
              <w:rPr>
                <w:lang w:val="lt-LT"/>
              </w:rPr>
              <w:t>3. Personalo, įstaigos organizacinius įsakymus;</w:t>
            </w:r>
          </w:p>
          <w:p w14:paraId="34970D7D" w14:textId="77777777" w:rsidR="00470D84" w:rsidRPr="00470D84" w:rsidRDefault="00470D84" w:rsidP="00220826">
            <w:pPr>
              <w:jc w:val="both"/>
            </w:pPr>
            <w:r w:rsidRPr="00470D84">
              <w:rPr>
                <w:lang w:val="lt-LT"/>
              </w:rPr>
              <w:t>4. Biudžetinės įstaigos Gargždų krašto muziejaus atlygintinų paslaugų įkainiai – patvirtinti naują redakciją.</w:t>
            </w:r>
          </w:p>
          <w:p w14:paraId="21ED4F3A" w14:textId="77777777" w:rsidR="00FC0CC6" w:rsidRDefault="00470D84" w:rsidP="00220826">
            <w:pPr>
              <w:jc w:val="both"/>
            </w:pPr>
            <w:r w:rsidRPr="00470D84">
              <w:rPr>
                <w:lang w:val="lt-LT"/>
              </w:rPr>
              <w:t>5. Organizuoti Vartotojų pasitenkinimo teikiamomis paslaugomis apklausą.</w:t>
            </w:r>
          </w:p>
        </w:tc>
        <w:tc>
          <w:tcPr>
            <w:tcW w:w="6521" w:type="dxa"/>
            <w:tcBorders>
              <w:top w:val="single" w:sz="4" w:space="0" w:color="000000"/>
              <w:left w:val="single" w:sz="4" w:space="0" w:color="000000"/>
              <w:bottom w:val="single" w:sz="4" w:space="0" w:color="000000"/>
            </w:tcBorders>
            <w:shd w:val="clear" w:color="auto" w:fill="auto"/>
          </w:tcPr>
          <w:p w14:paraId="28051D3E" w14:textId="77777777" w:rsidR="00FC0CC6" w:rsidRDefault="00FC0CC6" w:rsidP="007019D5">
            <w:pPr>
              <w:jc w:val="both"/>
            </w:pPr>
            <w:r>
              <w:rPr>
                <w:lang w:val="lt-LT"/>
              </w:rPr>
              <w:t>1. Paruošti ir patvirtinti Gargždų krašto muziejaus teisės aktai:</w:t>
            </w:r>
          </w:p>
          <w:p w14:paraId="673F9DB3" w14:textId="77777777" w:rsidR="00FC0CC6" w:rsidRDefault="00FC0CC6" w:rsidP="007019D5">
            <w:pPr>
              <w:jc w:val="both"/>
            </w:pPr>
            <w:r>
              <w:rPr>
                <w:lang w:val="lt-LT"/>
              </w:rPr>
              <w:t>1.1. Gargždų krašto muziejaus dokumentų rengimo, naudojimo ir apskaitos taisyklės;</w:t>
            </w:r>
          </w:p>
          <w:p w14:paraId="0E91D57D" w14:textId="77777777" w:rsidR="00FC0CC6" w:rsidRDefault="00FC0CC6" w:rsidP="007019D5">
            <w:pPr>
              <w:jc w:val="both"/>
            </w:pPr>
            <w:r>
              <w:rPr>
                <w:lang w:val="lt-LT"/>
              </w:rPr>
              <w:t>1.2. Gargždų krašto muziejaus tvarkos, reglamentuojančios bilietų pinigų priėmimo kvitų apskaitą;</w:t>
            </w:r>
          </w:p>
          <w:p w14:paraId="0BB7E0C0" w14:textId="77777777" w:rsidR="00FC0CC6" w:rsidRDefault="00FC0CC6" w:rsidP="007019D5">
            <w:pPr>
              <w:jc w:val="both"/>
            </w:pPr>
            <w:r>
              <w:rPr>
                <w:lang w:val="lt-LT"/>
              </w:rPr>
              <w:t>1.3. Gargždų krašto muziejaus ekstremalių situacijų valdymo, dėl Covid-19 viruso grėsmės, veiksmų planas;</w:t>
            </w:r>
          </w:p>
          <w:p w14:paraId="2835CC0A" w14:textId="77777777" w:rsidR="00FC0CC6" w:rsidRDefault="00FC0CC6" w:rsidP="007019D5">
            <w:pPr>
              <w:jc w:val="both"/>
            </w:pPr>
            <w:r>
              <w:rPr>
                <w:lang w:val="lt-LT"/>
              </w:rPr>
              <w:t>1.4. Gargždų krašto muziejaus darbuotojų, lankytojų, kultūros vertybių, dokumentų evakavimo tvarka;</w:t>
            </w:r>
          </w:p>
          <w:p w14:paraId="32E16E81" w14:textId="77777777" w:rsidR="00FC0CC6" w:rsidRDefault="00FC0CC6" w:rsidP="007019D5">
            <w:pPr>
              <w:jc w:val="both"/>
            </w:pPr>
            <w:r>
              <w:rPr>
                <w:lang w:val="lt-LT"/>
              </w:rPr>
              <w:t>1.5. Gargždų krašto muziejaus viešųjų pirkimų taisyklių pakeitimai ir metinis viešųjų pirkimų planas;</w:t>
            </w:r>
          </w:p>
          <w:p w14:paraId="0D5920A9" w14:textId="77777777" w:rsidR="00FC0CC6" w:rsidRDefault="00FC0CC6" w:rsidP="007019D5">
            <w:pPr>
              <w:jc w:val="both"/>
            </w:pPr>
            <w:r>
              <w:rPr>
                <w:lang w:val="lt-LT"/>
              </w:rPr>
              <w:t>2. Darbo saugos ir sveikatos instrukcijos:</w:t>
            </w:r>
          </w:p>
          <w:p w14:paraId="2F46A60C" w14:textId="77777777" w:rsidR="00FC0CC6" w:rsidRDefault="00FC0CC6" w:rsidP="007019D5">
            <w:pPr>
              <w:jc w:val="both"/>
            </w:pPr>
            <w:r>
              <w:rPr>
                <w:lang w:val="lt-LT"/>
              </w:rPr>
              <w:t>2.1. Atnaujintos ir patvirtintos pareiginės instrukcijos: Vyriausiojo fondų saugotojo, Vyriausiojo buhalterio, Kuratoriaus.</w:t>
            </w:r>
          </w:p>
          <w:p w14:paraId="445CEC1B" w14:textId="77777777" w:rsidR="00FC0CC6" w:rsidRDefault="00FC0CC6" w:rsidP="007019D5">
            <w:pPr>
              <w:jc w:val="both"/>
            </w:pPr>
            <w:r>
              <w:rPr>
                <w:lang w:val="lt-LT"/>
              </w:rPr>
              <w:t>2.2. Parengtos ir patvirtintos saugos ir sveikatos instrukcijos administracijos, kultūros ir pagalbiniams darbuotojams, reglamentuojančioms darbą Covid-19 viruso grėsmės sąlygomis;</w:t>
            </w:r>
          </w:p>
          <w:p w14:paraId="3BDAA82B" w14:textId="77777777" w:rsidR="00FC0CC6" w:rsidRDefault="00FC0CC6" w:rsidP="007019D5">
            <w:pPr>
              <w:jc w:val="both"/>
            </w:pPr>
            <w:r>
              <w:rPr>
                <w:lang w:val="lt-LT"/>
              </w:rPr>
              <w:t>3. Personalo, įstaigos ir organizaciniai klausimai, įsakymų skaičius – 167 vnt.</w:t>
            </w:r>
          </w:p>
          <w:p w14:paraId="4E7243BA" w14:textId="77777777" w:rsidR="00FC0CC6" w:rsidRDefault="00FC0CC6" w:rsidP="007019D5">
            <w:pPr>
              <w:jc w:val="both"/>
            </w:pPr>
            <w:r>
              <w:rPr>
                <w:lang w:val="lt-LT"/>
              </w:rPr>
              <w:t>4. 2020-12-17 patvirtinti Gargždų krašto muziejaus atlygintinų paslaugų įkainiai Klaipėdos rajono tarybos sprendimu Nr. T11-455.</w:t>
            </w:r>
          </w:p>
          <w:p w14:paraId="109D02B3" w14:textId="77777777" w:rsidR="00FC0CC6" w:rsidRDefault="00FC0CC6" w:rsidP="007019D5">
            <w:pPr>
              <w:jc w:val="both"/>
            </w:pPr>
            <w:r>
              <w:rPr>
                <w:lang w:val="lt-LT"/>
              </w:rPr>
              <w:t xml:space="preserve">5. 2020 m. balandžio mėn. organizuota Vartotojų pasitenkinimo apklausa, pagal nustatytus teisės aktus. </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27D557B" w14:textId="77777777" w:rsidR="00FC0CC6" w:rsidRDefault="00FC0CC6">
            <w:r>
              <w:rPr>
                <w:lang w:val="lt-LT"/>
              </w:rPr>
              <w:t xml:space="preserve">S. </w:t>
            </w:r>
            <w:proofErr w:type="spellStart"/>
            <w:r>
              <w:rPr>
                <w:lang w:val="lt-LT"/>
              </w:rPr>
              <w:t>Bučnytė</w:t>
            </w:r>
            <w:proofErr w:type="spellEnd"/>
          </w:p>
          <w:p w14:paraId="4D454253" w14:textId="77777777" w:rsidR="00FC0CC6" w:rsidRDefault="00FC0CC6">
            <w:r>
              <w:rPr>
                <w:lang w:val="lt-LT"/>
              </w:rPr>
              <w:t xml:space="preserve">V. </w:t>
            </w:r>
            <w:proofErr w:type="spellStart"/>
            <w:r>
              <w:rPr>
                <w:lang w:val="lt-LT"/>
              </w:rPr>
              <w:t>Sungailė</w:t>
            </w:r>
            <w:proofErr w:type="spellEnd"/>
          </w:p>
          <w:p w14:paraId="750E40B1" w14:textId="77777777" w:rsidR="00FC0CC6" w:rsidRDefault="00FC0CC6">
            <w:r>
              <w:rPr>
                <w:lang w:val="lt-LT"/>
              </w:rPr>
              <w:t xml:space="preserve">G. </w:t>
            </w:r>
            <w:proofErr w:type="spellStart"/>
            <w:r>
              <w:rPr>
                <w:lang w:val="lt-LT"/>
              </w:rPr>
              <w:t>Rudaitytė</w:t>
            </w:r>
            <w:proofErr w:type="spellEnd"/>
          </w:p>
        </w:tc>
      </w:tr>
      <w:tr w:rsidR="00FC0CC6" w14:paraId="2B52EAEF" w14:textId="77777777">
        <w:trPr>
          <w:trHeight w:val="992"/>
        </w:trPr>
        <w:tc>
          <w:tcPr>
            <w:tcW w:w="3652" w:type="dxa"/>
            <w:tcBorders>
              <w:top w:val="single" w:sz="4" w:space="0" w:color="000000"/>
              <w:left w:val="single" w:sz="4" w:space="0" w:color="000000"/>
              <w:bottom w:val="single" w:sz="4" w:space="0" w:color="000000"/>
            </w:tcBorders>
            <w:shd w:val="clear" w:color="auto" w:fill="auto"/>
          </w:tcPr>
          <w:p w14:paraId="02A24245" w14:textId="77777777" w:rsidR="00FC0CC6" w:rsidRPr="007E5731" w:rsidRDefault="00FC0CC6">
            <w:pPr>
              <w:rPr>
                <w:lang w:val="lt-LT"/>
              </w:rPr>
            </w:pPr>
            <w:r>
              <w:rPr>
                <w:lang w:val="lt-LT"/>
              </w:rPr>
              <w:t>3</w:t>
            </w:r>
            <w:r>
              <w:rPr>
                <w:color w:val="000000"/>
                <w:lang w:val="lt-LT"/>
              </w:rPr>
              <w:t>. Muziejinės veiklos</w:t>
            </w:r>
            <w:r>
              <w:rPr>
                <w:color w:val="FF0000"/>
                <w:lang w:val="lt-LT"/>
              </w:rPr>
              <w:t xml:space="preserve"> </w:t>
            </w:r>
            <w:r>
              <w:rPr>
                <w:color w:val="000000"/>
                <w:lang w:val="lt-LT"/>
              </w:rPr>
              <w:t>su</w:t>
            </w:r>
            <w:r>
              <w:rPr>
                <w:lang w:val="lt-LT"/>
              </w:rPr>
              <w:t>tarčių su Lietuvos ir užsienio organizacijomis rengimas (kokios, kada pasirašytos, trumpas apibūdinimas, galiojimo laikas)</w:t>
            </w:r>
          </w:p>
        </w:tc>
        <w:tc>
          <w:tcPr>
            <w:tcW w:w="2693" w:type="dxa"/>
            <w:tcBorders>
              <w:top w:val="single" w:sz="4" w:space="0" w:color="000000"/>
              <w:left w:val="single" w:sz="4" w:space="0" w:color="000000"/>
              <w:bottom w:val="single" w:sz="4" w:space="0" w:color="000000"/>
            </w:tcBorders>
            <w:shd w:val="clear" w:color="auto" w:fill="auto"/>
          </w:tcPr>
          <w:p w14:paraId="25D4F662" w14:textId="77777777" w:rsidR="00FC0CC6" w:rsidRDefault="00FC0CC6" w:rsidP="00220826">
            <w:pPr>
              <w:jc w:val="both"/>
            </w:pPr>
            <w:r>
              <w:rPr>
                <w:lang w:val="lt-LT"/>
              </w:rPr>
              <w:t>Parengti ir pasirašyti bendradarbiavimo sutartis su projektų partneriais, bendradarbiaujančiomis organizacijomis.</w:t>
            </w:r>
          </w:p>
          <w:p w14:paraId="75FCD29C" w14:textId="77777777" w:rsidR="00FC0CC6" w:rsidRDefault="00FC0CC6" w:rsidP="00220826">
            <w:pPr>
              <w:jc w:val="both"/>
            </w:pPr>
            <w:r>
              <w:rPr>
                <w:lang w:val="lt-LT"/>
              </w:rPr>
              <w:t xml:space="preserve">Gavus finansavimą, nupirkti ir pasirašyti I. Simonaitytės kapo </w:t>
            </w:r>
            <w:r>
              <w:rPr>
                <w:lang w:val="lt-LT"/>
              </w:rPr>
              <w:lastRenderedPageBreak/>
              <w:t>priežiūros paslaugų sutartį.</w:t>
            </w:r>
          </w:p>
        </w:tc>
        <w:tc>
          <w:tcPr>
            <w:tcW w:w="6521" w:type="dxa"/>
            <w:tcBorders>
              <w:top w:val="single" w:sz="4" w:space="0" w:color="000000"/>
              <w:left w:val="single" w:sz="4" w:space="0" w:color="000000"/>
              <w:bottom w:val="single" w:sz="4" w:space="0" w:color="000000"/>
            </w:tcBorders>
            <w:shd w:val="clear" w:color="auto" w:fill="auto"/>
          </w:tcPr>
          <w:p w14:paraId="7F28A6AD" w14:textId="77777777" w:rsidR="00FC0CC6" w:rsidRDefault="00FC0CC6" w:rsidP="007019D5">
            <w:pPr>
              <w:jc w:val="both"/>
            </w:pPr>
            <w:r>
              <w:rPr>
                <w:lang w:val="lt-LT"/>
              </w:rPr>
              <w:lastRenderedPageBreak/>
              <w:t>Sudaryta 36 vnt. prekių, paslaugų pirkimo sutarčių ir 31 vnt. bendradarbiavimo, paslaugų teikimo, eksponatų perdavimo – priėmimo sutarčių.</w:t>
            </w:r>
          </w:p>
          <w:p w14:paraId="558F2C5D" w14:textId="77777777" w:rsidR="00FC0CC6" w:rsidRPr="007E5731" w:rsidRDefault="00FC0CC6" w:rsidP="007019D5">
            <w:pPr>
              <w:jc w:val="both"/>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0A5CCD1" w14:textId="77777777" w:rsidR="00FC0CC6" w:rsidRDefault="00FC0CC6">
            <w:r>
              <w:rPr>
                <w:lang w:val="lt-LT"/>
              </w:rPr>
              <w:t xml:space="preserve">S. </w:t>
            </w:r>
            <w:proofErr w:type="spellStart"/>
            <w:r>
              <w:rPr>
                <w:lang w:val="lt-LT"/>
              </w:rPr>
              <w:t>Bučnytė</w:t>
            </w:r>
            <w:proofErr w:type="spellEnd"/>
          </w:p>
          <w:p w14:paraId="23AF5062" w14:textId="77777777" w:rsidR="00FC0CC6" w:rsidRPr="007E5731" w:rsidRDefault="007E5731">
            <w:r w:rsidRPr="007E5731">
              <w:rPr>
                <w:lang w:val="lt-LT"/>
              </w:rPr>
              <w:t>GKM darbuotojai</w:t>
            </w:r>
          </w:p>
          <w:p w14:paraId="17AB8D28" w14:textId="77777777" w:rsidR="00FC0CC6" w:rsidRDefault="00FC0CC6">
            <w:pPr>
              <w:rPr>
                <w:color w:val="00B0F0"/>
                <w:lang w:val="lt-LT"/>
              </w:rPr>
            </w:pPr>
          </w:p>
        </w:tc>
      </w:tr>
      <w:tr w:rsidR="00FC0CC6" w14:paraId="03F73854" w14:textId="77777777">
        <w:trPr>
          <w:trHeight w:val="443"/>
        </w:trPr>
        <w:tc>
          <w:tcPr>
            <w:tcW w:w="3652" w:type="dxa"/>
            <w:tcBorders>
              <w:top w:val="single" w:sz="4" w:space="0" w:color="000000"/>
              <w:left w:val="single" w:sz="4" w:space="0" w:color="000000"/>
              <w:bottom w:val="single" w:sz="4" w:space="0" w:color="000000"/>
            </w:tcBorders>
            <w:shd w:val="clear" w:color="auto" w:fill="auto"/>
          </w:tcPr>
          <w:p w14:paraId="270B9D88" w14:textId="77777777" w:rsidR="00FC0CC6" w:rsidRDefault="00FC0CC6">
            <w:r>
              <w:rPr>
                <w:lang w:val="lt-LT"/>
              </w:rPr>
              <w:t>4. Projektinė veikla (projekto pavadinimas, kokiems fondams teiktos paraiškos, koks gautas finansavimas)</w:t>
            </w:r>
          </w:p>
        </w:tc>
        <w:tc>
          <w:tcPr>
            <w:tcW w:w="2693" w:type="dxa"/>
            <w:tcBorders>
              <w:top w:val="single" w:sz="4" w:space="0" w:color="000000"/>
              <w:left w:val="single" w:sz="4" w:space="0" w:color="000000"/>
              <w:bottom w:val="single" w:sz="4" w:space="0" w:color="000000"/>
            </w:tcBorders>
            <w:shd w:val="clear" w:color="auto" w:fill="auto"/>
          </w:tcPr>
          <w:p w14:paraId="03A7218F" w14:textId="77777777" w:rsidR="00FC0CC6" w:rsidRDefault="00FC0CC6" w:rsidP="00220826">
            <w:pPr>
              <w:jc w:val="both"/>
            </w:pPr>
            <w:r>
              <w:rPr>
                <w:lang w:val="lt-LT"/>
              </w:rPr>
              <w:t>Ne mažiau kaip viena paraiška Kultūros paso finansavimui gauti.</w:t>
            </w:r>
          </w:p>
          <w:p w14:paraId="3DBF1270" w14:textId="77777777" w:rsidR="00FC0CC6" w:rsidRDefault="00FC0CC6" w:rsidP="00220826">
            <w:pPr>
              <w:jc w:val="both"/>
            </w:pPr>
            <w:r>
              <w:rPr>
                <w:lang w:val="lt-LT"/>
              </w:rPr>
              <w:t>Ne mažiau kaip 3 Kultūrinės veiklos projektų paraiškos rengimas Lietuvos kultūros tarybai.</w:t>
            </w:r>
          </w:p>
          <w:p w14:paraId="663321F6" w14:textId="77777777" w:rsidR="00FC0CC6" w:rsidRDefault="00FC0CC6" w:rsidP="00220826">
            <w:pPr>
              <w:jc w:val="both"/>
            </w:pPr>
            <w:r>
              <w:rPr>
                <w:lang w:val="lt-LT"/>
              </w:rPr>
              <w:t>Tarptautinio projekto „Istorijos kryžkelės“ parengta edukacinė „Kelionė laiku“ ir įvykdyti ne mažiau kaip  dvi bandomąsias edukacijas.</w:t>
            </w:r>
          </w:p>
          <w:p w14:paraId="52AABAF3" w14:textId="77777777" w:rsidR="00FC0CC6" w:rsidRDefault="00FC0CC6" w:rsidP="00220826">
            <w:pPr>
              <w:jc w:val="both"/>
            </w:pPr>
            <w:r>
              <w:rPr>
                <w:lang w:val="lt-LT"/>
              </w:rPr>
              <w:t>Pateikti paraišką Klaipėdos rajono Etninės kultūros puoselėjimo ir plėtros programai.</w:t>
            </w:r>
          </w:p>
          <w:p w14:paraId="7AD2DB48" w14:textId="77777777" w:rsidR="00FC0CC6" w:rsidRDefault="00FC0CC6" w:rsidP="00220826">
            <w:pPr>
              <w:jc w:val="both"/>
            </w:pPr>
            <w:r>
              <w:rPr>
                <w:lang w:val="lt-LT"/>
              </w:rPr>
              <w:t>Tęsti neformalaus švietimo programos „Atiduok Tėvynei, ką privalai“ teikimą ir įgyvendinimą.</w:t>
            </w:r>
          </w:p>
          <w:p w14:paraId="063365A7" w14:textId="77777777" w:rsidR="00FC0CC6" w:rsidRDefault="00FC0CC6" w:rsidP="00220826">
            <w:pPr>
              <w:jc w:val="both"/>
            </w:pPr>
            <w:r>
              <w:rPr>
                <w:lang w:val="lt-LT"/>
              </w:rPr>
              <w:t>Ruošti paraiškas, dėl J. Genio malūno ekspozicijos įrengimo finansavimo.</w:t>
            </w:r>
          </w:p>
        </w:tc>
        <w:tc>
          <w:tcPr>
            <w:tcW w:w="6521" w:type="dxa"/>
            <w:tcBorders>
              <w:top w:val="single" w:sz="4" w:space="0" w:color="000000"/>
              <w:left w:val="single" w:sz="4" w:space="0" w:color="000000"/>
              <w:bottom w:val="single" w:sz="4" w:space="0" w:color="000000"/>
            </w:tcBorders>
            <w:shd w:val="clear" w:color="auto" w:fill="auto"/>
          </w:tcPr>
          <w:p w14:paraId="7CCF5AF5" w14:textId="77777777" w:rsidR="00FC0CC6" w:rsidRDefault="00FC0CC6" w:rsidP="007019D5">
            <w:pPr>
              <w:jc w:val="both"/>
            </w:pPr>
            <w:r>
              <w:rPr>
                <w:b/>
                <w:lang w:val="lt-LT"/>
              </w:rPr>
              <w:t>Gargždų krašto muziejus:</w:t>
            </w:r>
          </w:p>
          <w:p w14:paraId="39E1580C" w14:textId="77777777" w:rsidR="00FC0CC6" w:rsidRDefault="00FC0CC6" w:rsidP="007019D5">
            <w:pPr>
              <w:jc w:val="both"/>
            </w:pPr>
            <w:r>
              <w:rPr>
                <w:lang w:val="lt-LT"/>
              </w:rPr>
              <w:t>Pateiktos 9 paraiškos, gautas finansavimas:</w:t>
            </w:r>
          </w:p>
          <w:p w14:paraId="14FBA5B2" w14:textId="0C4926B7" w:rsidR="00FC0CC6" w:rsidRDefault="007019D5" w:rsidP="007019D5">
            <w:pPr>
              <w:numPr>
                <w:ilvl w:val="0"/>
                <w:numId w:val="2"/>
              </w:numPr>
              <w:tabs>
                <w:tab w:val="clear" w:pos="0"/>
              </w:tabs>
              <w:ind w:left="-100" w:firstLine="423"/>
              <w:jc w:val="both"/>
            </w:pPr>
            <w:r>
              <w:rPr>
                <w:lang w:val="lt-LT"/>
              </w:rPr>
              <w:t xml:space="preserve"> </w:t>
            </w:r>
            <w:r w:rsidR="00FC0CC6">
              <w:rPr>
                <w:lang w:val="lt-LT"/>
              </w:rPr>
              <w:t xml:space="preserve">Maršrutas po Drevernos apylinkes su </w:t>
            </w:r>
            <w:proofErr w:type="spellStart"/>
            <w:r w:rsidR="00FC0CC6">
              <w:rPr>
                <w:lang w:val="lt-LT"/>
              </w:rPr>
              <w:t>audiogidu</w:t>
            </w:r>
            <w:proofErr w:type="spellEnd"/>
            <w:r w:rsidR="00FC0CC6">
              <w:rPr>
                <w:lang w:val="lt-LT"/>
              </w:rPr>
              <w:t xml:space="preserve"> (LKT) 8000,00 Eur, projekto vertė – 10400 Eur. Įgyvendintas projektas „Maršrutas po Drevernos apylinkes su </w:t>
            </w:r>
            <w:proofErr w:type="spellStart"/>
            <w:r w:rsidR="00FC0CC6">
              <w:rPr>
                <w:lang w:val="lt-LT"/>
              </w:rPr>
              <w:t>audiogidu</w:t>
            </w:r>
            <w:proofErr w:type="spellEnd"/>
            <w:r w:rsidR="00FC0CC6">
              <w:rPr>
                <w:lang w:val="lt-LT"/>
              </w:rPr>
              <w:t xml:space="preserve">“. Parengta </w:t>
            </w:r>
            <w:proofErr w:type="spellStart"/>
            <w:r w:rsidR="00FC0CC6">
              <w:rPr>
                <w:lang w:val="lt-LT"/>
              </w:rPr>
              <w:t>audio</w:t>
            </w:r>
            <w:proofErr w:type="spellEnd"/>
            <w:r>
              <w:rPr>
                <w:lang w:val="lt-LT"/>
              </w:rPr>
              <w:t xml:space="preserve"> </w:t>
            </w:r>
            <w:r w:rsidR="00FC0CC6">
              <w:rPr>
                <w:lang w:val="lt-LT"/>
              </w:rPr>
              <w:t>ekskursija lietuvių ir vokiečių kalbomis. Paruošti žemėlapis ir nuomos sutartis lankytojui. Autorius L. Martinkienė</w:t>
            </w:r>
          </w:p>
          <w:p w14:paraId="15104F45" w14:textId="5B466DE4" w:rsidR="00FC0CC6" w:rsidRPr="003034D0" w:rsidRDefault="007019D5" w:rsidP="007019D5">
            <w:pPr>
              <w:numPr>
                <w:ilvl w:val="0"/>
                <w:numId w:val="2"/>
              </w:numPr>
              <w:tabs>
                <w:tab w:val="clear" w:pos="0"/>
              </w:tabs>
              <w:ind w:left="0" w:firstLine="360"/>
              <w:jc w:val="both"/>
              <w:rPr>
                <w:lang w:val="lt-LT"/>
              </w:rPr>
            </w:pPr>
            <w:r>
              <w:rPr>
                <w:lang w:val="lt-LT"/>
              </w:rPr>
              <w:t xml:space="preserve"> </w:t>
            </w:r>
            <w:proofErr w:type="spellStart"/>
            <w:r w:rsidR="00FC0CC6">
              <w:rPr>
                <w:lang w:val="lt-LT"/>
              </w:rPr>
              <w:t>Stogdengystė</w:t>
            </w:r>
            <w:proofErr w:type="spellEnd"/>
            <w:r w:rsidR="00FC0CC6">
              <w:rPr>
                <w:lang w:val="lt-LT"/>
              </w:rPr>
              <w:t xml:space="preserve"> Mažojoje Lietuvoje raida ir reikšmė šiandien (LKT), 2500,00 Eur,  projekto vertė – 3200 Eur. Įvykdytas projektas bei pa</w:t>
            </w:r>
            <w:r w:rsidR="003034D0">
              <w:rPr>
                <w:lang w:val="lt-LT"/>
              </w:rPr>
              <w:t>teikta ataskaita LKT projektui „</w:t>
            </w:r>
            <w:proofErr w:type="spellStart"/>
            <w:r w:rsidR="00FC0CC6">
              <w:rPr>
                <w:lang w:val="lt-LT"/>
              </w:rPr>
              <w:t>Stogdengystės</w:t>
            </w:r>
            <w:proofErr w:type="spellEnd"/>
            <w:r w:rsidR="00FC0CC6">
              <w:rPr>
                <w:lang w:val="lt-LT"/>
              </w:rPr>
              <w:t xml:space="preserve"> Mažojoje Lietuvoje raida ir reikšmė šiandien“, Klaipėdos apskrities tolygios raidos prioritetas: besikeičianti kūrybiška bendruomenė-2. Autorius G. </w:t>
            </w:r>
            <w:proofErr w:type="spellStart"/>
            <w:r w:rsidR="00FC0CC6">
              <w:rPr>
                <w:lang w:val="lt-LT"/>
              </w:rPr>
              <w:t>Rudaitytė</w:t>
            </w:r>
            <w:proofErr w:type="spellEnd"/>
            <w:r w:rsidR="00FC0CC6">
              <w:rPr>
                <w:lang w:val="lt-LT"/>
              </w:rPr>
              <w:t>.</w:t>
            </w:r>
          </w:p>
          <w:p w14:paraId="2DBDC6FC" w14:textId="7EE64EAA" w:rsidR="00FC0CC6" w:rsidRDefault="007019D5" w:rsidP="007019D5">
            <w:pPr>
              <w:numPr>
                <w:ilvl w:val="0"/>
                <w:numId w:val="2"/>
              </w:numPr>
              <w:tabs>
                <w:tab w:val="clear" w:pos="0"/>
              </w:tabs>
              <w:ind w:left="0" w:firstLine="360"/>
              <w:jc w:val="both"/>
            </w:pPr>
            <w:r>
              <w:rPr>
                <w:lang w:val="lt-LT"/>
              </w:rPr>
              <w:t xml:space="preserve"> </w:t>
            </w:r>
            <w:proofErr w:type="spellStart"/>
            <w:r w:rsidR="00FC0CC6">
              <w:rPr>
                <w:lang w:val="lt-LT"/>
              </w:rPr>
              <w:t>Etnoprojektas</w:t>
            </w:r>
            <w:proofErr w:type="spellEnd"/>
            <w:r w:rsidR="00FC0CC6">
              <w:rPr>
                <w:lang w:val="lt-LT"/>
              </w:rPr>
              <w:t xml:space="preserve"> „Mūsų žemės raštai“ Klaipėdos rajono savivaldybė, 700 Eur., projekto vertė – 1100 Eur. Padarytos tek</w:t>
            </w:r>
            <w:r>
              <w:rPr>
                <w:lang w:val="lt-LT"/>
              </w:rPr>
              <w:t>s</w:t>
            </w:r>
            <w:r w:rsidR="00FC0CC6">
              <w:rPr>
                <w:lang w:val="lt-LT"/>
              </w:rPr>
              <w:t xml:space="preserve">tilės eksponatų kopijos, surengti edukaciniai renginiai. </w:t>
            </w:r>
          </w:p>
          <w:p w14:paraId="3D1B1C3C" w14:textId="054DA6BD" w:rsidR="00FC0CC6" w:rsidRDefault="007019D5" w:rsidP="007019D5">
            <w:pPr>
              <w:numPr>
                <w:ilvl w:val="0"/>
                <w:numId w:val="2"/>
              </w:numPr>
              <w:tabs>
                <w:tab w:val="clear" w:pos="0"/>
              </w:tabs>
              <w:ind w:left="0" w:firstLine="360"/>
              <w:jc w:val="both"/>
            </w:pPr>
            <w:r>
              <w:rPr>
                <w:lang w:val="lt-LT"/>
              </w:rPr>
              <w:t xml:space="preserve"> </w:t>
            </w:r>
            <w:r w:rsidR="00FC0CC6">
              <w:rPr>
                <w:lang w:val="lt-LT"/>
              </w:rPr>
              <w:t>Parengta ir pateikta projekto „</w:t>
            </w:r>
            <w:proofErr w:type="spellStart"/>
            <w:r w:rsidR="00FC0CC6">
              <w:rPr>
                <w:lang w:val="lt-LT"/>
              </w:rPr>
              <w:t>Cross-border</w:t>
            </w:r>
            <w:proofErr w:type="spellEnd"/>
            <w:r w:rsidR="00FC0CC6">
              <w:rPr>
                <w:lang w:val="lt-LT"/>
              </w:rPr>
              <w:t xml:space="preserve"> </w:t>
            </w:r>
            <w:proofErr w:type="spellStart"/>
            <w:r w:rsidR="00FC0CC6">
              <w:rPr>
                <w:lang w:val="lt-LT"/>
              </w:rPr>
              <w:t>cooperation</w:t>
            </w:r>
            <w:proofErr w:type="spellEnd"/>
            <w:r w:rsidR="00FC0CC6">
              <w:rPr>
                <w:lang w:val="lt-LT"/>
              </w:rPr>
              <w:t xml:space="preserve"> </w:t>
            </w:r>
            <w:proofErr w:type="spellStart"/>
            <w:r w:rsidR="00FC0CC6">
              <w:rPr>
                <w:lang w:val="lt-LT"/>
              </w:rPr>
              <w:t>from</w:t>
            </w:r>
            <w:proofErr w:type="spellEnd"/>
            <w:r w:rsidR="00FC0CC6">
              <w:rPr>
                <w:lang w:val="lt-LT"/>
              </w:rPr>
              <w:t xml:space="preserve"> </w:t>
            </w:r>
            <w:proofErr w:type="spellStart"/>
            <w:r w:rsidR="00FC0CC6">
              <w:rPr>
                <w:lang w:val="lt-LT"/>
              </w:rPr>
              <w:t>coast</w:t>
            </w:r>
            <w:proofErr w:type="spellEnd"/>
            <w:r w:rsidR="00FC0CC6">
              <w:rPr>
                <w:lang w:val="lt-LT"/>
              </w:rPr>
              <w:t xml:space="preserve"> to </w:t>
            </w:r>
            <w:proofErr w:type="spellStart"/>
            <w:r w:rsidR="00FC0CC6">
              <w:rPr>
                <w:lang w:val="lt-LT"/>
              </w:rPr>
              <w:t>coast</w:t>
            </w:r>
            <w:proofErr w:type="spellEnd"/>
            <w:r w:rsidR="00FC0CC6">
              <w:rPr>
                <w:lang w:val="lt-LT"/>
              </w:rPr>
              <w:t>“ paraiška programai Lietuva-Rusija. Laukiamas atsakymas.</w:t>
            </w:r>
            <w:r>
              <w:t xml:space="preserve"> </w:t>
            </w:r>
            <w:r w:rsidR="00FC0CC6" w:rsidRPr="007019D5">
              <w:rPr>
                <w:lang w:val="lt-LT"/>
              </w:rPr>
              <w:t xml:space="preserve">Susitikimas su partneriais, komercinių pasiūlymų paieška, konsultacijos, paraiškos ir projekto biudžeto pildymas ir tikslinimas. </w:t>
            </w:r>
          </w:p>
          <w:p w14:paraId="541700DD" w14:textId="435850C5" w:rsidR="00FC0CC6" w:rsidRDefault="007019D5" w:rsidP="007019D5">
            <w:pPr>
              <w:numPr>
                <w:ilvl w:val="0"/>
                <w:numId w:val="2"/>
              </w:numPr>
              <w:tabs>
                <w:tab w:val="clear" w:pos="0"/>
              </w:tabs>
              <w:ind w:left="0" w:firstLine="360"/>
              <w:jc w:val="both"/>
            </w:pPr>
            <w:r>
              <w:rPr>
                <w:lang w:val="lt-LT"/>
              </w:rPr>
              <w:t xml:space="preserve"> </w:t>
            </w:r>
            <w:r w:rsidR="00FC0CC6">
              <w:rPr>
                <w:lang w:val="lt-LT"/>
              </w:rPr>
              <w:t>Tarptautinio projekto „Istorijos kryžkelės“ parengta edukacinė „Kelionė laiku“ ir įvykdytos dvi bandomosios edukacijos.</w:t>
            </w:r>
          </w:p>
          <w:p w14:paraId="1188FAAD" w14:textId="03FCDB7E" w:rsidR="00FC0CC6" w:rsidRDefault="007019D5" w:rsidP="007019D5">
            <w:pPr>
              <w:numPr>
                <w:ilvl w:val="0"/>
                <w:numId w:val="2"/>
              </w:numPr>
              <w:tabs>
                <w:tab w:val="clear" w:pos="0"/>
              </w:tabs>
              <w:ind w:left="42" w:firstLine="349"/>
              <w:jc w:val="both"/>
            </w:pPr>
            <w:r>
              <w:rPr>
                <w:lang w:val="lt-LT"/>
              </w:rPr>
              <w:t xml:space="preserve"> </w:t>
            </w:r>
            <w:r w:rsidR="00FC0CC6">
              <w:rPr>
                <w:lang w:val="lt-LT"/>
              </w:rPr>
              <w:t>Pateikta nauja paraiška Kultūros tarybai „Interaktyvi ekskursija I.</w:t>
            </w:r>
            <w:r>
              <w:rPr>
                <w:lang w:val="lt-LT"/>
              </w:rPr>
              <w:t xml:space="preserve"> </w:t>
            </w:r>
            <w:r w:rsidR="00FC0CC6">
              <w:rPr>
                <w:lang w:val="lt-LT"/>
              </w:rPr>
              <w:t>Simonaitytės memorialiniame muziejuje“ (vyksta vertinimas).</w:t>
            </w:r>
          </w:p>
          <w:p w14:paraId="4F0570E6" w14:textId="7EEAD2CC" w:rsidR="00FC0CC6" w:rsidRPr="007E5731" w:rsidRDefault="007019D5" w:rsidP="007019D5">
            <w:pPr>
              <w:numPr>
                <w:ilvl w:val="0"/>
                <w:numId w:val="2"/>
              </w:numPr>
              <w:tabs>
                <w:tab w:val="clear" w:pos="0"/>
              </w:tabs>
              <w:ind w:left="42" w:firstLine="318"/>
              <w:jc w:val="both"/>
              <w:rPr>
                <w:lang w:val="lt-LT"/>
              </w:rPr>
            </w:pPr>
            <w:r>
              <w:rPr>
                <w:lang w:val="lt-LT"/>
              </w:rPr>
              <w:t xml:space="preserve"> </w:t>
            </w:r>
            <w:r w:rsidR="00FC0CC6">
              <w:rPr>
                <w:lang w:val="lt-LT"/>
              </w:rPr>
              <w:t>Tęsiama Klaipėdos rajono savivaldybės neformalaus ugdymo programa „Atiduok Tėvynei, ką privalai“. Užsiėmimai vyko 2020 m. I, II,IV ketvirčiais kontaktiniu ir nuotoliniu būdu.</w:t>
            </w:r>
          </w:p>
          <w:p w14:paraId="1EC90E49" w14:textId="77777777" w:rsidR="007E5731" w:rsidRDefault="007E5731" w:rsidP="007019D5">
            <w:pPr>
              <w:jc w:val="both"/>
            </w:pPr>
            <w:r>
              <w:rPr>
                <w:b/>
                <w:lang w:val="lt-LT"/>
              </w:rPr>
              <w:t>Pateiktos 7</w:t>
            </w:r>
            <w:r w:rsidR="00FC0CC6">
              <w:rPr>
                <w:b/>
                <w:lang w:val="lt-LT"/>
              </w:rPr>
              <w:t xml:space="preserve"> paraiškos Kultūros pasui iš, </w:t>
            </w:r>
            <w:r w:rsidR="00FC0CC6" w:rsidRPr="007E5731">
              <w:rPr>
                <w:b/>
                <w:lang w:val="lt-LT"/>
              </w:rPr>
              <w:t xml:space="preserve">kurių </w:t>
            </w:r>
            <w:r>
              <w:rPr>
                <w:b/>
                <w:lang w:val="lt-LT"/>
              </w:rPr>
              <w:t>6</w:t>
            </w:r>
            <w:r w:rsidR="00FC0CC6" w:rsidRPr="007E5731">
              <w:rPr>
                <w:b/>
                <w:lang w:val="lt-LT"/>
              </w:rPr>
              <w:t xml:space="preserve"> gavo finansavimą</w:t>
            </w:r>
            <w:r w:rsidR="00FC0CC6">
              <w:rPr>
                <w:b/>
                <w:lang w:val="lt-LT"/>
              </w:rPr>
              <w:t>:</w:t>
            </w:r>
          </w:p>
          <w:p w14:paraId="2235BB1F" w14:textId="021EB4EF" w:rsidR="007E5731" w:rsidRDefault="007019D5" w:rsidP="007019D5">
            <w:pPr>
              <w:ind w:left="357" w:hanging="31"/>
              <w:jc w:val="both"/>
            </w:pPr>
            <w:r>
              <w:rPr>
                <w:lang w:val="lt-LT"/>
              </w:rPr>
              <w:t xml:space="preserve">1. </w:t>
            </w:r>
            <w:r w:rsidR="00FC0CC6">
              <w:rPr>
                <w:lang w:val="lt-LT"/>
              </w:rPr>
              <w:t>edukaciniam u</w:t>
            </w:r>
            <w:r w:rsidR="007E5731">
              <w:rPr>
                <w:lang w:val="lt-LT"/>
              </w:rPr>
              <w:t>žsiėmimui „Gargždai tarpukariu“ (Gargždai);</w:t>
            </w:r>
          </w:p>
          <w:p w14:paraId="02585B5F" w14:textId="2C3DB1A9" w:rsidR="007E5731" w:rsidRDefault="007019D5" w:rsidP="007019D5">
            <w:pPr>
              <w:ind w:firstLine="326"/>
              <w:jc w:val="both"/>
            </w:pPr>
            <w:r>
              <w:rPr>
                <w:lang w:val="lt-LT"/>
              </w:rPr>
              <w:t xml:space="preserve">2. </w:t>
            </w:r>
            <w:r w:rsidR="00FC0CC6" w:rsidRPr="007E5731">
              <w:rPr>
                <w:lang w:val="lt-LT"/>
              </w:rPr>
              <w:t>edukaciniam užsiėmimui „Mažosios Lietuvos ir Žemaitijo</w:t>
            </w:r>
            <w:r w:rsidR="007E5731">
              <w:rPr>
                <w:lang w:val="lt-LT"/>
              </w:rPr>
              <w:t>s krašto tradiciniai kostiumai“ (Gargždai);</w:t>
            </w:r>
          </w:p>
          <w:p w14:paraId="12B60D74" w14:textId="373481CC" w:rsidR="007E5731" w:rsidRDefault="007019D5" w:rsidP="007019D5">
            <w:pPr>
              <w:ind w:left="720" w:hanging="394"/>
              <w:jc w:val="both"/>
            </w:pPr>
            <w:r>
              <w:rPr>
                <w:lang w:val="lt-LT"/>
              </w:rPr>
              <w:t xml:space="preserve">3. </w:t>
            </w:r>
            <w:r w:rsidR="00FC0CC6" w:rsidRPr="007E5731">
              <w:rPr>
                <w:lang w:val="lt-LT"/>
              </w:rPr>
              <w:t>edukaci</w:t>
            </w:r>
            <w:r w:rsidR="007E5731">
              <w:rPr>
                <w:lang w:val="lt-LT"/>
              </w:rPr>
              <w:t>niam užsiėmimui „Miesto herbas“ (Gargždai);</w:t>
            </w:r>
          </w:p>
          <w:p w14:paraId="6D2EC89F" w14:textId="47B780AF" w:rsidR="007E5731" w:rsidRDefault="007019D5" w:rsidP="007019D5">
            <w:pPr>
              <w:ind w:left="720" w:hanging="394"/>
              <w:jc w:val="both"/>
            </w:pPr>
            <w:r>
              <w:rPr>
                <w:lang w:val="lt-LT"/>
              </w:rPr>
              <w:t xml:space="preserve">4. </w:t>
            </w:r>
            <w:r w:rsidR="00FC0CC6" w:rsidRPr="007E5731">
              <w:rPr>
                <w:lang w:val="lt-LT"/>
              </w:rPr>
              <w:t>edukaciniam užsiėmimu</w:t>
            </w:r>
            <w:r w:rsidR="007E5731">
              <w:rPr>
                <w:lang w:val="lt-LT"/>
              </w:rPr>
              <w:t>i „Erdvinio lavinimo dirbtuvės“ (Gargždai);</w:t>
            </w:r>
          </w:p>
          <w:p w14:paraId="36D3766C" w14:textId="02A44D17" w:rsidR="007E5731" w:rsidRPr="007E5731" w:rsidRDefault="007019D5" w:rsidP="007019D5">
            <w:pPr>
              <w:ind w:left="720" w:hanging="394"/>
              <w:jc w:val="both"/>
            </w:pPr>
            <w:r>
              <w:rPr>
                <w:lang w:val="lt-LT"/>
              </w:rPr>
              <w:t xml:space="preserve">5. </w:t>
            </w:r>
            <w:r w:rsidR="00FC0CC6" w:rsidRPr="007E5731">
              <w:rPr>
                <w:lang w:val="lt-LT"/>
              </w:rPr>
              <w:t>ed</w:t>
            </w:r>
            <w:r w:rsidR="007E5731">
              <w:rPr>
                <w:lang w:val="lt-LT"/>
              </w:rPr>
              <w:t>ukacijai „Prisijaukink pasaką“ (Agluonėnai)</w:t>
            </w:r>
          </w:p>
          <w:p w14:paraId="6972CE0C" w14:textId="10A09A6F" w:rsidR="00FC0CC6" w:rsidRPr="007E5731" w:rsidRDefault="007019D5" w:rsidP="007019D5">
            <w:pPr>
              <w:ind w:left="720" w:hanging="394"/>
              <w:jc w:val="both"/>
            </w:pPr>
            <w:r>
              <w:rPr>
                <w:lang w:val="lt-LT"/>
              </w:rPr>
              <w:t xml:space="preserve">6. </w:t>
            </w:r>
            <w:r w:rsidR="007E5731" w:rsidRPr="007E5731">
              <w:rPr>
                <w:lang w:val="lt-LT"/>
              </w:rPr>
              <w:t xml:space="preserve">edukacijai </w:t>
            </w:r>
            <w:r w:rsidR="00FC0CC6" w:rsidRPr="007E5731">
              <w:rPr>
                <w:lang w:val="lt-LT"/>
              </w:rPr>
              <w:t>„Dirbtuvėl</w:t>
            </w:r>
            <w:r w:rsidR="007E5731" w:rsidRPr="007E5731">
              <w:rPr>
                <w:lang w:val="lt-LT"/>
              </w:rPr>
              <w:t>ės I. Simonaitytės vasarnamyje“ (Priekulė).</w:t>
            </w:r>
          </w:p>
          <w:p w14:paraId="745780C4" w14:textId="77777777" w:rsidR="007E5731" w:rsidRPr="007E5731" w:rsidRDefault="007E5731" w:rsidP="007019D5">
            <w:pPr>
              <w:ind w:firstLine="326"/>
              <w:jc w:val="both"/>
              <w:rPr>
                <w:b/>
              </w:rPr>
            </w:pPr>
            <w:r w:rsidRPr="007E5731">
              <w:rPr>
                <w:b/>
                <w:lang w:val="lt-LT"/>
              </w:rPr>
              <w:t xml:space="preserve">Iš viso </w:t>
            </w:r>
            <w:r>
              <w:rPr>
                <w:b/>
                <w:lang w:val="lt-LT"/>
              </w:rPr>
              <w:t xml:space="preserve">vedama 12 edukacinių programų, finansuojamų Kultūros paso programa. </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5BF3DA4F" w14:textId="77777777" w:rsidR="00FC0CC6" w:rsidRDefault="00FC0CC6">
            <w:r>
              <w:rPr>
                <w:lang w:val="lt-LT"/>
              </w:rPr>
              <w:t xml:space="preserve">S. </w:t>
            </w:r>
            <w:proofErr w:type="spellStart"/>
            <w:r>
              <w:rPr>
                <w:lang w:val="lt-LT"/>
              </w:rPr>
              <w:t>Bučnytė</w:t>
            </w:r>
            <w:proofErr w:type="spellEnd"/>
          </w:p>
          <w:p w14:paraId="350AF353" w14:textId="77777777" w:rsidR="00FC0CC6" w:rsidRDefault="00FC0CC6">
            <w:r>
              <w:rPr>
                <w:lang w:val="lt-LT"/>
              </w:rPr>
              <w:t xml:space="preserve">G. </w:t>
            </w:r>
            <w:proofErr w:type="spellStart"/>
            <w:r>
              <w:rPr>
                <w:lang w:val="lt-LT"/>
              </w:rPr>
              <w:t>Sargūnaitė</w:t>
            </w:r>
            <w:proofErr w:type="spellEnd"/>
          </w:p>
          <w:p w14:paraId="00257CD7" w14:textId="77777777" w:rsidR="00FC0CC6" w:rsidRDefault="00FC0CC6">
            <w:r>
              <w:rPr>
                <w:lang w:val="lt-LT"/>
              </w:rPr>
              <w:t>L. Martinkienė</w:t>
            </w:r>
          </w:p>
          <w:p w14:paraId="3932F4BC" w14:textId="77777777" w:rsidR="00FC0CC6" w:rsidRDefault="00FC0CC6">
            <w:r>
              <w:rPr>
                <w:lang w:val="lt-LT"/>
              </w:rPr>
              <w:t xml:space="preserve">S. </w:t>
            </w:r>
            <w:proofErr w:type="spellStart"/>
            <w:r>
              <w:rPr>
                <w:lang w:val="lt-LT"/>
              </w:rPr>
              <w:t>Uktverytė</w:t>
            </w:r>
            <w:proofErr w:type="spellEnd"/>
          </w:p>
          <w:p w14:paraId="72E3A5B7" w14:textId="77777777" w:rsidR="00FC0CC6" w:rsidRDefault="00FC0CC6">
            <w:r>
              <w:rPr>
                <w:lang w:val="lt-LT"/>
              </w:rPr>
              <w:t>R. Šiurytė-Šimulienė</w:t>
            </w:r>
          </w:p>
          <w:p w14:paraId="22594868" w14:textId="77777777" w:rsidR="00FC0CC6" w:rsidRDefault="00FC0CC6">
            <w:r>
              <w:rPr>
                <w:lang w:val="lt-LT"/>
              </w:rPr>
              <w:t xml:space="preserve">S. Vinciūnienė, </w:t>
            </w:r>
          </w:p>
          <w:p w14:paraId="563B790C" w14:textId="77777777" w:rsidR="00FC0CC6" w:rsidRDefault="00FC0CC6">
            <w:r>
              <w:rPr>
                <w:lang w:val="lt-LT"/>
              </w:rPr>
              <w:t xml:space="preserve">V. </w:t>
            </w:r>
            <w:proofErr w:type="spellStart"/>
            <w:r>
              <w:rPr>
                <w:lang w:val="lt-LT"/>
              </w:rPr>
              <w:t>Sungailė</w:t>
            </w:r>
            <w:proofErr w:type="spellEnd"/>
          </w:p>
          <w:p w14:paraId="429FB533" w14:textId="77777777" w:rsidR="00FC0CC6" w:rsidRDefault="00FC0CC6">
            <w:r>
              <w:rPr>
                <w:lang w:val="lt-LT"/>
              </w:rPr>
              <w:t xml:space="preserve">G. </w:t>
            </w:r>
            <w:proofErr w:type="spellStart"/>
            <w:r>
              <w:rPr>
                <w:lang w:val="lt-LT"/>
              </w:rPr>
              <w:t>Pučkorienė</w:t>
            </w:r>
            <w:proofErr w:type="spellEnd"/>
          </w:p>
        </w:tc>
      </w:tr>
      <w:tr w:rsidR="00FC0CC6" w14:paraId="1D9913AB" w14:textId="77777777">
        <w:trPr>
          <w:trHeight w:val="269"/>
        </w:trPr>
        <w:tc>
          <w:tcPr>
            <w:tcW w:w="3652" w:type="dxa"/>
            <w:tcBorders>
              <w:top w:val="single" w:sz="4" w:space="0" w:color="000000"/>
              <w:left w:val="single" w:sz="4" w:space="0" w:color="000000"/>
              <w:bottom w:val="single" w:sz="4" w:space="0" w:color="000000"/>
            </w:tcBorders>
            <w:shd w:val="clear" w:color="auto" w:fill="auto"/>
          </w:tcPr>
          <w:p w14:paraId="3E3896FA" w14:textId="77777777" w:rsidR="00FC0CC6" w:rsidRDefault="00FC0CC6">
            <w:r>
              <w:rPr>
                <w:lang w:val="lt-LT"/>
              </w:rPr>
              <w:t>5. Kiti darbai</w:t>
            </w:r>
          </w:p>
        </w:tc>
        <w:tc>
          <w:tcPr>
            <w:tcW w:w="2693" w:type="dxa"/>
            <w:tcBorders>
              <w:top w:val="single" w:sz="4" w:space="0" w:color="000000"/>
              <w:left w:val="single" w:sz="4" w:space="0" w:color="000000"/>
              <w:bottom w:val="single" w:sz="4" w:space="0" w:color="000000"/>
            </w:tcBorders>
            <w:shd w:val="clear" w:color="auto" w:fill="auto"/>
          </w:tcPr>
          <w:p w14:paraId="1C04D1F5" w14:textId="77777777" w:rsidR="00FC0CC6" w:rsidRDefault="00FC0CC6" w:rsidP="00220826">
            <w:pPr>
              <w:jc w:val="both"/>
            </w:pPr>
            <w:r>
              <w:rPr>
                <w:lang w:val="lt-LT"/>
              </w:rPr>
              <w:t xml:space="preserve">Dalyvauti bendradarbiavimo projektuose: „Vėtrungių kelias“ (Šilutės kultūros ir pramogų centras); „Žuvies </w:t>
            </w:r>
            <w:r>
              <w:rPr>
                <w:lang w:val="lt-LT"/>
              </w:rPr>
              <w:lastRenderedPageBreak/>
              <w:t>kelias“ (Klaipėdos r. turizmo ir informacijos centas), Pamario turizmo klasteris veikloje (Klaipėdos r. turizmo ir informacijos centas), „Muziejų kelias“ (Lietuvos muziejų asociacija), Drevernos bendruomenės renginiuose.</w:t>
            </w:r>
          </w:p>
          <w:p w14:paraId="7FF7755F" w14:textId="77777777" w:rsidR="00FC0CC6" w:rsidRDefault="00FC0CC6" w:rsidP="00220826">
            <w:pPr>
              <w:jc w:val="both"/>
            </w:pPr>
            <w:r>
              <w:rPr>
                <w:lang w:val="lt-LT"/>
              </w:rPr>
              <w:t xml:space="preserve">Viešieji pirkimai, </w:t>
            </w:r>
            <w:proofErr w:type="spellStart"/>
            <w:r>
              <w:rPr>
                <w:lang w:val="lt-LT"/>
              </w:rPr>
              <w:t>Interreg</w:t>
            </w:r>
            <w:proofErr w:type="spellEnd"/>
            <w:r>
              <w:rPr>
                <w:lang w:val="lt-LT"/>
              </w:rPr>
              <w:t xml:space="preserve"> Pietų Baltijos bendradarbiavimo per sieną programos projekto „</w:t>
            </w:r>
            <w:proofErr w:type="spellStart"/>
            <w:r>
              <w:rPr>
                <w:lang w:val="lt-LT"/>
              </w:rPr>
              <w:t>Crossrodas</w:t>
            </w:r>
            <w:proofErr w:type="spellEnd"/>
            <w:r>
              <w:rPr>
                <w:lang w:val="lt-LT"/>
              </w:rPr>
              <w:t xml:space="preserve"> </w:t>
            </w:r>
            <w:proofErr w:type="spellStart"/>
            <w:r>
              <w:rPr>
                <w:lang w:val="lt-LT"/>
              </w:rPr>
              <w:t>in</w:t>
            </w:r>
            <w:proofErr w:type="spellEnd"/>
            <w:r>
              <w:rPr>
                <w:lang w:val="lt-LT"/>
              </w:rPr>
              <w:t xml:space="preserve"> </w:t>
            </w:r>
            <w:proofErr w:type="spellStart"/>
            <w:r>
              <w:rPr>
                <w:lang w:val="lt-LT"/>
              </w:rPr>
              <w:t>History</w:t>
            </w:r>
            <w:proofErr w:type="spellEnd"/>
            <w:r>
              <w:rPr>
                <w:lang w:val="lt-LT"/>
              </w:rPr>
              <w:t>“ koordinavimas.</w:t>
            </w:r>
          </w:p>
        </w:tc>
        <w:tc>
          <w:tcPr>
            <w:tcW w:w="6521" w:type="dxa"/>
            <w:tcBorders>
              <w:top w:val="single" w:sz="4" w:space="0" w:color="000000"/>
              <w:left w:val="single" w:sz="4" w:space="0" w:color="000000"/>
              <w:bottom w:val="single" w:sz="4" w:space="0" w:color="000000"/>
            </w:tcBorders>
            <w:shd w:val="clear" w:color="auto" w:fill="auto"/>
          </w:tcPr>
          <w:p w14:paraId="535EC7C1" w14:textId="77777777" w:rsidR="00FC0CC6" w:rsidRDefault="00FC0CC6" w:rsidP="007019D5">
            <w:pPr>
              <w:jc w:val="both"/>
            </w:pPr>
            <w:r>
              <w:rPr>
                <w:b/>
                <w:lang w:val="lt-LT"/>
              </w:rPr>
              <w:lastRenderedPageBreak/>
              <w:t>Gargždų krašto muziejus:</w:t>
            </w:r>
          </w:p>
          <w:p w14:paraId="762215E5" w14:textId="77777777" w:rsidR="00FC0CC6" w:rsidRDefault="00FC0CC6" w:rsidP="007019D5">
            <w:pPr>
              <w:jc w:val="both"/>
            </w:pPr>
            <w:r>
              <w:rPr>
                <w:lang w:val="lt-LT"/>
              </w:rPr>
              <w:t xml:space="preserve">Dalyvauta bendradarbiavimo projektuose: „Vėtrungių kelias“ (Šilutės kultūros ir pramogų centras); „Žuvies kelias“ (Klaipėdos r. turizmo ir informacijos centas), Pamario turizmo klasteris veikloje (Klaipėdos r. turizmo ir </w:t>
            </w:r>
            <w:r>
              <w:rPr>
                <w:lang w:val="lt-LT"/>
              </w:rPr>
              <w:lastRenderedPageBreak/>
              <w:t xml:space="preserve">informacijos centas), </w:t>
            </w:r>
          </w:p>
          <w:p w14:paraId="14AEE9C8" w14:textId="77777777" w:rsidR="00FC0CC6" w:rsidRDefault="00FC0CC6" w:rsidP="007019D5">
            <w:pPr>
              <w:jc w:val="both"/>
            </w:pPr>
            <w:r>
              <w:rPr>
                <w:lang w:val="lt-LT"/>
              </w:rPr>
              <w:t xml:space="preserve">Viešieji pirkimai, </w:t>
            </w:r>
            <w:proofErr w:type="spellStart"/>
            <w:r>
              <w:rPr>
                <w:lang w:val="lt-LT"/>
              </w:rPr>
              <w:t>Interreg</w:t>
            </w:r>
            <w:proofErr w:type="spellEnd"/>
            <w:r>
              <w:rPr>
                <w:lang w:val="lt-LT"/>
              </w:rPr>
              <w:t xml:space="preserve"> Pietų Baltijos bendradarbiavimo per sieną programos projekto „</w:t>
            </w:r>
            <w:proofErr w:type="spellStart"/>
            <w:r>
              <w:rPr>
                <w:lang w:val="lt-LT"/>
              </w:rPr>
              <w:t>Crossroads</w:t>
            </w:r>
            <w:proofErr w:type="spellEnd"/>
            <w:r>
              <w:rPr>
                <w:lang w:val="lt-LT"/>
              </w:rPr>
              <w:t xml:space="preserve"> </w:t>
            </w:r>
            <w:proofErr w:type="spellStart"/>
            <w:r>
              <w:rPr>
                <w:lang w:val="lt-LT"/>
              </w:rPr>
              <w:t>in</w:t>
            </w:r>
            <w:proofErr w:type="spellEnd"/>
            <w:r>
              <w:rPr>
                <w:lang w:val="lt-LT"/>
              </w:rPr>
              <w:t xml:space="preserve"> </w:t>
            </w:r>
            <w:proofErr w:type="spellStart"/>
            <w:r>
              <w:rPr>
                <w:lang w:val="lt-LT"/>
              </w:rPr>
              <w:t>History</w:t>
            </w:r>
            <w:proofErr w:type="spellEnd"/>
            <w:r>
              <w:rPr>
                <w:lang w:val="lt-LT"/>
              </w:rPr>
              <w:t>“ koordinavimas.</w:t>
            </w:r>
          </w:p>
          <w:p w14:paraId="154B4D3D" w14:textId="77777777" w:rsidR="00FC0CC6" w:rsidRDefault="00FC0CC6" w:rsidP="007019D5">
            <w:pPr>
              <w:jc w:val="both"/>
            </w:pPr>
            <w:r>
              <w:rPr>
                <w:b/>
                <w:lang w:val="lt-LT"/>
              </w:rPr>
              <w:t>J. Gižo etnografinė sodyba:</w:t>
            </w:r>
          </w:p>
          <w:p w14:paraId="04DEDDC1" w14:textId="77777777" w:rsidR="00FC0CC6" w:rsidRDefault="00FC0CC6" w:rsidP="007019D5">
            <w:pPr>
              <w:jc w:val="both"/>
            </w:pPr>
            <w:r>
              <w:rPr>
                <w:lang w:val="lt-LT"/>
              </w:rPr>
              <w:t>„Vėtrungių kelias“ žaidimui pateikta informacija apie legendas ir laivus.</w:t>
            </w:r>
          </w:p>
          <w:p w14:paraId="74EDD840" w14:textId="77777777" w:rsidR="00FC0CC6" w:rsidRDefault="00FC0CC6" w:rsidP="007019D5">
            <w:pPr>
              <w:jc w:val="both"/>
              <w:rPr>
                <w:lang w:val="lt-LT"/>
              </w:rPr>
            </w:pPr>
            <w:r>
              <w:rPr>
                <w:lang w:val="lt-LT"/>
              </w:rPr>
              <w:t>„</w:t>
            </w:r>
            <w:r w:rsidR="007E5731">
              <w:rPr>
                <w:lang w:val="lt-LT"/>
              </w:rPr>
              <w:t>Žuvies kelias“ (Klaipėdos r</w:t>
            </w:r>
            <w:r>
              <w:rPr>
                <w:lang w:val="lt-LT"/>
              </w:rPr>
              <w:t>. turizmo ir informacijos centas) edukacijų metu  muziejuje apsilankė 63 grupės. Dalyvauta Drevernos bendruomenės renginiuose.</w:t>
            </w:r>
          </w:p>
          <w:p w14:paraId="638E16B8" w14:textId="77777777" w:rsidR="00FC0CC6" w:rsidRPr="007E5731" w:rsidRDefault="007E5731" w:rsidP="007019D5">
            <w:pPr>
              <w:jc w:val="both"/>
              <w:rPr>
                <w:lang w:val="lt-LT"/>
              </w:rPr>
            </w:pPr>
            <w:r>
              <w:rPr>
                <w:lang w:val="lt-LT"/>
              </w:rPr>
              <w:t xml:space="preserve">Atliktas patalpų vertinimas, ar pritaikyta naudotis neįgaliesiems. Užpildyti vertinimo klausimynai – 5 vnt. </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5D0A7A44" w14:textId="77777777" w:rsidR="00FC0CC6" w:rsidRDefault="00FC0CC6">
            <w:r>
              <w:rPr>
                <w:lang w:val="lt-LT"/>
              </w:rPr>
              <w:lastRenderedPageBreak/>
              <w:t xml:space="preserve">S. </w:t>
            </w:r>
            <w:proofErr w:type="spellStart"/>
            <w:r>
              <w:rPr>
                <w:lang w:val="lt-LT"/>
              </w:rPr>
              <w:t>Bučnytė</w:t>
            </w:r>
            <w:proofErr w:type="spellEnd"/>
          </w:p>
          <w:p w14:paraId="76017258" w14:textId="77777777" w:rsidR="00FC0CC6" w:rsidRDefault="00FC0CC6">
            <w:r>
              <w:rPr>
                <w:lang w:val="lt-LT"/>
              </w:rPr>
              <w:t>L. Martinkienė</w:t>
            </w:r>
          </w:p>
          <w:p w14:paraId="308C8C89" w14:textId="77777777" w:rsidR="00FC0CC6" w:rsidRDefault="00FC0CC6">
            <w:pPr>
              <w:rPr>
                <w:lang w:val="lt-LT"/>
              </w:rPr>
            </w:pPr>
            <w:r>
              <w:rPr>
                <w:lang w:val="lt-LT"/>
              </w:rPr>
              <w:t xml:space="preserve">S. </w:t>
            </w:r>
            <w:proofErr w:type="spellStart"/>
            <w:r>
              <w:rPr>
                <w:lang w:val="lt-LT"/>
              </w:rPr>
              <w:t>Uktverytė</w:t>
            </w:r>
            <w:proofErr w:type="spellEnd"/>
          </w:p>
          <w:p w14:paraId="1AF83345" w14:textId="77777777" w:rsidR="00F15E13" w:rsidRDefault="00F15E13">
            <w:pPr>
              <w:rPr>
                <w:lang w:val="lt-LT"/>
              </w:rPr>
            </w:pPr>
            <w:r>
              <w:rPr>
                <w:lang w:val="lt-LT"/>
              </w:rPr>
              <w:t xml:space="preserve">G. </w:t>
            </w:r>
            <w:proofErr w:type="spellStart"/>
            <w:r>
              <w:rPr>
                <w:lang w:val="lt-LT"/>
              </w:rPr>
              <w:t>Sargūnaitė</w:t>
            </w:r>
            <w:proofErr w:type="spellEnd"/>
          </w:p>
          <w:p w14:paraId="3ED3AD31" w14:textId="77777777" w:rsidR="00F15E13" w:rsidRPr="00F15E13" w:rsidRDefault="00F15E13">
            <w:pPr>
              <w:rPr>
                <w:lang w:val="lt-LT"/>
              </w:rPr>
            </w:pPr>
            <w:r>
              <w:rPr>
                <w:lang w:val="lt-LT"/>
              </w:rPr>
              <w:lastRenderedPageBreak/>
              <w:t>Filialų vadovai</w:t>
            </w:r>
          </w:p>
          <w:p w14:paraId="59A80372" w14:textId="77777777" w:rsidR="00FC0CC6" w:rsidRDefault="00FC0CC6" w:rsidP="00F15E13">
            <w:pPr>
              <w:rPr>
                <w:color w:val="00B0F0"/>
                <w:sz w:val="24"/>
                <w:szCs w:val="24"/>
                <w:lang w:val="lt-LT"/>
              </w:rPr>
            </w:pPr>
          </w:p>
        </w:tc>
      </w:tr>
      <w:tr w:rsidR="00FC0CC6" w14:paraId="054D4396" w14:textId="77777777">
        <w:trPr>
          <w:trHeight w:val="260"/>
        </w:trPr>
        <w:tc>
          <w:tcPr>
            <w:tcW w:w="3652" w:type="dxa"/>
            <w:tcBorders>
              <w:top w:val="single" w:sz="4" w:space="0" w:color="000000"/>
              <w:left w:val="single" w:sz="4" w:space="0" w:color="000000"/>
              <w:bottom w:val="single" w:sz="4" w:space="0" w:color="000000"/>
            </w:tcBorders>
            <w:shd w:val="clear" w:color="auto" w:fill="auto"/>
          </w:tcPr>
          <w:p w14:paraId="14944624" w14:textId="77777777" w:rsidR="00FC0CC6" w:rsidRDefault="00FC0CC6">
            <w:r>
              <w:rPr>
                <w:lang w:val="lt-LT"/>
              </w:rPr>
              <w:lastRenderedPageBreak/>
              <w:t>II. MUZIEJAUS RINKINIAI:</w:t>
            </w:r>
          </w:p>
        </w:tc>
        <w:tc>
          <w:tcPr>
            <w:tcW w:w="2693" w:type="dxa"/>
            <w:tcBorders>
              <w:top w:val="single" w:sz="4" w:space="0" w:color="000000"/>
              <w:left w:val="single" w:sz="4" w:space="0" w:color="000000"/>
              <w:bottom w:val="single" w:sz="4" w:space="0" w:color="000000"/>
            </w:tcBorders>
            <w:shd w:val="clear" w:color="auto" w:fill="auto"/>
          </w:tcPr>
          <w:p w14:paraId="17537D57" w14:textId="77777777" w:rsidR="00FC0CC6" w:rsidRDefault="00FC0CC6" w:rsidP="00220826">
            <w:pPr>
              <w:snapToGrid w:val="0"/>
              <w:jc w:val="both"/>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78FC3729"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EDD27D0" w14:textId="77777777" w:rsidR="00FC0CC6" w:rsidRDefault="00FC0CC6">
            <w:pPr>
              <w:snapToGrid w:val="0"/>
              <w:rPr>
                <w:sz w:val="24"/>
                <w:szCs w:val="24"/>
                <w:lang w:val="lt-LT"/>
              </w:rPr>
            </w:pPr>
          </w:p>
        </w:tc>
      </w:tr>
      <w:tr w:rsidR="00FC0CC6" w14:paraId="716B0EF2" w14:textId="77777777">
        <w:trPr>
          <w:trHeight w:val="303"/>
        </w:trPr>
        <w:tc>
          <w:tcPr>
            <w:tcW w:w="3652" w:type="dxa"/>
            <w:tcBorders>
              <w:top w:val="single" w:sz="4" w:space="0" w:color="000000"/>
              <w:left w:val="single" w:sz="4" w:space="0" w:color="000000"/>
              <w:bottom w:val="single" w:sz="4" w:space="0" w:color="000000"/>
            </w:tcBorders>
            <w:shd w:val="clear" w:color="auto" w:fill="auto"/>
          </w:tcPr>
          <w:p w14:paraId="00269010" w14:textId="77777777" w:rsidR="00FC0CC6" w:rsidRDefault="00FC0CC6">
            <w:r>
              <w:rPr>
                <w:lang w:val="lt-LT"/>
              </w:rPr>
              <w:t>1. Eksponatų įsigijimas</w:t>
            </w:r>
          </w:p>
        </w:tc>
        <w:tc>
          <w:tcPr>
            <w:tcW w:w="2693" w:type="dxa"/>
            <w:tcBorders>
              <w:top w:val="single" w:sz="4" w:space="0" w:color="000000"/>
              <w:left w:val="single" w:sz="4" w:space="0" w:color="000000"/>
              <w:bottom w:val="single" w:sz="4" w:space="0" w:color="000000"/>
            </w:tcBorders>
            <w:shd w:val="clear" w:color="auto" w:fill="auto"/>
          </w:tcPr>
          <w:p w14:paraId="62715CA0" w14:textId="77777777" w:rsidR="00FC0CC6" w:rsidRDefault="00FC0CC6" w:rsidP="00220826">
            <w:pPr>
              <w:snapToGrid w:val="0"/>
              <w:jc w:val="both"/>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31FB436A"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0F5600D8" w14:textId="77777777" w:rsidR="00FC0CC6" w:rsidRDefault="00FC0CC6">
            <w:pPr>
              <w:snapToGrid w:val="0"/>
              <w:rPr>
                <w:sz w:val="24"/>
                <w:szCs w:val="24"/>
                <w:lang w:val="lt-LT"/>
              </w:rPr>
            </w:pPr>
          </w:p>
        </w:tc>
      </w:tr>
      <w:tr w:rsidR="00FC0CC6" w14:paraId="39FA4072" w14:textId="77777777">
        <w:trPr>
          <w:trHeight w:val="551"/>
        </w:trPr>
        <w:tc>
          <w:tcPr>
            <w:tcW w:w="3652" w:type="dxa"/>
            <w:tcBorders>
              <w:top w:val="single" w:sz="4" w:space="0" w:color="000000"/>
              <w:left w:val="single" w:sz="4" w:space="0" w:color="000000"/>
              <w:bottom w:val="single" w:sz="4" w:space="0" w:color="000000"/>
            </w:tcBorders>
            <w:shd w:val="clear" w:color="auto" w:fill="auto"/>
          </w:tcPr>
          <w:p w14:paraId="332947C3" w14:textId="77777777" w:rsidR="00FC0CC6" w:rsidRPr="007E5731" w:rsidRDefault="00FC0CC6">
            <w:pPr>
              <w:rPr>
                <w:lang w:val="lt-LT"/>
              </w:rPr>
            </w:pPr>
            <w:r>
              <w:rPr>
                <w:lang w:val="lt-LT"/>
              </w:rPr>
              <w:t>1.1. Rinkinių komisijos darbas (posėdžių skaičius, svarstyti klausimai)</w:t>
            </w:r>
          </w:p>
        </w:tc>
        <w:tc>
          <w:tcPr>
            <w:tcW w:w="2693" w:type="dxa"/>
            <w:tcBorders>
              <w:top w:val="single" w:sz="4" w:space="0" w:color="000000"/>
              <w:left w:val="single" w:sz="4" w:space="0" w:color="000000"/>
              <w:bottom w:val="single" w:sz="4" w:space="0" w:color="000000"/>
            </w:tcBorders>
            <w:shd w:val="clear" w:color="auto" w:fill="auto"/>
          </w:tcPr>
          <w:p w14:paraId="51B2C267" w14:textId="77777777" w:rsidR="00FC0CC6" w:rsidRPr="007E5731" w:rsidRDefault="00FC0CC6" w:rsidP="00220826">
            <w:pPr>
              <w:jc w:val="both"/>
              <w:rPr>
                <w:lang w:val="lt-LT"/>
              </w:rPr>
            </w:pPr>
            <w:r>
              <w:rPr>
                <w:lang w:val="lt-LT"/>
              </w:rPr>
              <w:t>Numatomi 6 Fondų komisijos posėdžiai, kuriuose bus svarstomas naujai įgytų eksponatų paskirstymas po muziejaus fondus ir rinkinius, naujų eksponatų įsigijimas, kiti su fondų veikla susiję klausimai.</w:t>
            </w:r>
          </w:p>
        </w:tc>
        <w:tc>
          <w:tcPr>
            <w:tcW w:w="6521" w:type="dxa"/>
            <w:tcBorders>
              <w:top w:val="single" w:sz="4" w:space="0" w:color="000000"/>
              <w:left w:val="single" w:sz="4" w:space="0" w:color="000000"/>
              <w:bottom w:val="single" w:sz="4" w:space="0" w:color="000000"/>
            </w:tcBorders>
            <w:shd w:val="clear" w:color="auto" w:fill="auto"/>
          </w:tcPr>
          <w:p w14:paraId="51D8DCF5" w14:textId="77777777" w:rsidR="00FC0CC6" w:rsidRPr="007E5731" w:rsidRDefault="00FC0CC6" w:rsidP="007019D5">
            <w:pPr>
              <w:jc w:val="both"/>
              <w:rPr>
                <w:lang w:val="lt-LT"/>
              </w:rPr>
            </w:pPr>
            <w:r>
              <w:rPr>
                <w:lang w:val="lt-LT"/>
              </w:rPr>
              <w:t>2020 m. įvyko 4 Fondų komisijos posėdžiai. Juose spręsti naujai įsigytų eksponatų paskirstymas į fondus ir rinkinius, naujų eksponatų įsigijimas pirkimo būdu, patvirtinti Agluonėnų etnografinės sodybos muziejinių vertybių inventorizacijos rezultatai, svarstytas eksponatų įvertinimo tikrąja verte planas, nuolat ir laikinai saugoti priimtų eksponatų aktų perdavimo tvarka, patvirtintas naujas Fondų komisijos darbo reglamentas.</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07A1804B" w14:textId="77777777" w:rsidR="00FC0CC6" w:rsidRPr="007E5731" w:rsidRDefault="00FC0CC6">
            <w:pPr>
              <w:rPr>
                <w:lang w:val="lt-LT"/>
              </w:rPr>
            </w:pPr>
            <w:r>
              <w:rPr>
                <w:lang w:val="lt-LT"/>
              </w:rPr>
              <w:t>R. Šiurytė-Šimulienė</w:t>
            </w:r>
          </w:p>
          <w:p w14:paraId="59C37631" w14:textId="77777777" w:rsidR="00FC0CC6" w:rsidRPr="007E5731" w:rsidRDefault="00FC0CC6">
            <w:pPr>
              <w:rPr>
                <w:lang w:val="lt-LT"/>
              </w:rPr>
            </w:pPr>
            <w:r>
              <w:rPr>
                <w:lang w:val="lt-LT"/>
              </w:rPr>
              <w:t>S. Vinciūnienė</w:t>
            </w:r>
          </w:p>
          <w:p w14:paraId="3A9A1170" w14:textId="77777777" w:rsidR="00FC0CC6" w:rsidRPr="007E5731" w:rsidRDefault="00FC0CC6">
            <w:pPr>
              <w:rPr>
                <w:lang w:val="lt-LT"/>
              </w:rPr>
            </w:pPr>
            <w:r>
              <w:rPr>
                <w:lang w:val="lt-LT"/>
              </w:rPr>
              <w:t xml:space="preserve">G. </w:t>
            </w:r>
            <w:proofErr w:type="spellStart"/>
            <w:r>
              <w:rPr>
                <w:lang w:val="lt-LT"/>
              </w:rPr>
              <w:t>Rudaitytė</w:t>
            </w:r>
            <w:proofErr w:type="spellEnd"/>
          </w:p>
          <w:p w14:paraId="439BD525" w14:textId="77777777" w:rsidR="00FC0CC6" w:rsidRDefault="00FC0CC6">
            <w:r>
              <w:rPr>
                <w:lang w:val="lt-LT"/>
              </w:rPr>
              <w:t>L Martinkienė</w:t>
            </w:r>
          </w:p>
          <w:p w14:paraId="4C4CD604" w14:textId="77777777" w:rsidR="00FC0CC6" w:rsidRDefault="00FC0CC6">
            <w:r>
              <w:rPr>
                <w:lang w:val="lt-LT"/>
              </w:rPr>
              <w:t>M. Mockus</w:t>
            </w:r>
          </w:p>
          <w:p w14:paraId="3ABB2EAC" w14:textId="77777777" w:rsidR="00FC0CC6" w:rsidRDefault="00FC0CC6">
            <w:r>
              <w:rPr>
                <w:lang w:val="lt-LT"/>
              </w:rPr>
              <w:t>Vida Valaitytė-</w:t>
            </w:r>
            <w:proofErr w:type="spellStart"/>
            <w:r>
              <w:rPr>
                <w:lang w:val="lt-LT"/>
              </w:rPr>
              <w:t>Ivakhnenko</w:t>
            </w:r>
            <w:proofErr w:type="spellEnd"/>
          </w:p>
        </w:tc>
      </w:tr>
      <w:tr w:rsidR="00FC0CC6" w14:paraId="7AA885B3" w14:textId="77777777">
        <w:trPr>
          <w:trHeight w:val="618"/>
        </w:trPr>
        <w:tc>
          <w:tcPr>
            <w:tcW w:w="3652" w:type="dxa"/>
            <w:tcBorders>
              <w:top w:val="single" w:sz="4" w:space="0" w:color="000000"/>
              <w:left w:val="single" w:sz="4" w:space="0" w:color="000000"/>
              <w:bottom w:val="single" w:sz="4" w:space="0" w:color="000000"/>
            </w:tcBorders>
            <w:shd w:val="clear" w:color="auto" w:fill="auto"/>
          </w:tcPr>
          <w:p w14:paraId="50872596" w14:textId="77777777" w:rsidR="00FC0CC6" w:rsidRPr="007E5731" w:rsidRDefault="00FC0CC6">
            <w:pPr>
              <w:rPr>
                <w:lang w:val="lt-LT"/>
              </w:rPr>
            </w:pPr>
            <w:r>
              <w:rPr>
                <w:lang w:val="lt-LT"/>
              </w:rPr>
              <w:t>1.2. Eksponatų įsigijimas (kokiu būdu, kiek, į kokius rinkinius įsigyta)</w:t>
            </w:r>
          </w:p>
        </w:tc>
        <w:tc>
          <w:tcPr>
            <w:tcW w:w="2693" w:type="dxa"/>
            <w:tcBorders>
              <w:top w:val="single" w:sz="4" w:space="0" w:color="000000"/>
              <w:left w:val="single" w:sz="4" w:space="0" w:color="000000"/>
              <w:bottom w:val="single" w:sz="4" w:space="0" w:color="000000"/>
            </w:tcBorders>
            <w:shd w:val="clear" w:color="auto" w:fill="auto"/>
          </w:tcPr>
          <w:p w14:paraId="6BB9D2F7" w14:textId="77777777" w:rsidR="00FC0CC6" w:rsidRDefault="00FC0CC6" w:rsidP="00220826">
            <w:pPr>
              <w:jc w:val="both"/>
            </w:pPr>
            <w:r>
              <w:rPr>
                <w:lang w:val="lt-LT"/>
              </w:rPr>
              <w:t>Asmenų, dovanojančių eksponatus muziejui, paieška. Dovanotų eksponatų apskaita ir apskaita priskirtuose rinkiniuose.</w:t>
            </w:r>
          </w:p>
          <w:p w14:paraId="52DF4803" w14:textId="77777777" w:rsidR="00FC0CC6" w:rsidRDefault="00FC0CC6" w:rsidP="00220826">
            <w:pPr>
              <w:jc w:val="both"/>
            </w:pPr>
            <w:r>
              <w:rPr>
                <w:lang w:val="lt-LT"/>
              </w:rPr>
              <w:t>Sudaryti eksponatų sąrašą, kuriuos reikalinga įsigyti.</w:t>
            </w:r>
          </w:p>
        </w:tc>
        <w:tc>
          <w:tcPr>
            <w:tcW w:w="6521" w:type="dxa"/>
            <w:tcBorders>
              <w:top w:val="single" w:sz="4" w:space="0" w:color="000000"/>
              <w:left w:val="single" w:sz="4" w:space="0" w:color="000000"/>
              <w:bottom w:val="single" w:sz="4" w:space="0" w:color="000000"/>
            </w:tcBorders>
            <w:shd w:val="clear" w:color="auto" w:fill="auto"/>
          </w:tcPr>
          <w:p w14:paraId="5ADA85B6" w14:textId="77777777" w:rsidR="00FC0CC6" w:rsidRDefault="00FC0CC6" w:rsidP="007019D5">
            <w:pPr>
              <w:jc w:val="both"/>
            </w:pPr>
            <w:r>
              <w:rPr>
                <w:lang w:val="lt-LT"/>
              </w:rPr>
              <w:t>2020 m. fondus papildė 1426 eksponatai: 348 paskirstyti į pagrindinius fondus (I-N, I-S, I-K, I-TR, E-A) ir 1078 į pagalbinius fondus (</w:t>
            </w:r>
            <w:proofErr w:type="spellStart"/>
            <w:r>
              <w:rPr>
                <w:lang w:val="lt-LT"/>
              </w:rPr>
              <w:t>Pg</w:t>
            </w:r>
            <w:proofErr w:type="spellEnd"/>
            <w:r>
              <w:rPr>
                <w:lang w:val="lt-LT"/>
              </w:rPr>
              <w:t xml:space="preserve">-I-N, PG-I-S, </w:t>
            </w:r>
            <w:proofErr w:type="spellStart"/>
            <w:r>
              <w:rPr>
                <w:lang w:val="lt-LT"/>
              </w:rPr>
              <w:t>Pg</w:t>
            </w:r>
            <w:proofErr w:type="spellEnd"/>
            <w:r>
              <w:rPr>
                <w:lang w:val="lt-LT"/>
              </w:rPr>
              <w:t xml:space="preserve">-IK, </w:t>
            </w:r>
            <w:proofErr w:type="spellStart"/>
            <w:r>
              <w:rPr>
                <w:lang w:val="lt-LT"/>
              </w:rPr>
              <w:t>Pg</w:t>
            </w:r>
            <w:proofErr w:type="spellEnd"/>
            <w:r>
              <w:rPr>
                <w:lang w:val="lt-LT"/>
              </w:rPr>
              <w:t xml:space="preserve">-IS, </w:t>
            </w:r>
            <w:proofErr w:type="spellStart"/>
            <w:r>
              <w:rPr>
                <w:lang w:val="lt-LT"/>
              </w:rPr>
              <w:t>Pg</w:t>
            </w:r>
            <w:proofErr w:type="spellEnd"/>
            <w:r>
              <w:rPr>
                <w:lang w:val="lt-LT"/>
              </w:rPr>
              <w:t xml:space="preserve">-E-DR, </w:t>
            </w:r>
            <w:proofErr w:type="spellStart"/>
            <w:r>
              <w:rPr>
                <w:lang w:val="lt-LT"/>
              </w:rPr>
              <w:t>Pg</w:t>
            </w:r>
            <w:proofErr w:type="spellEnd"/>
            <w:r>
              <w:rPr>
                <w:lang w:val="lt-LT"/>
              </w:rPr>
              <w:t xml:space="preserve">-E-A, </w:t>
            </w:r>
            <w:proofErr w:type="spellStart"/>
            <w:r>
              <w:rPr>
                <w:lang w:val="lt-LT"/>
              </w:rPr>
              <w:t>Pg</w:t>
            </w:r>
            <w:proofErr w:type="spellEnd"/>
            <w:r>
              <w:rPr>
                <w:lang w:val="lt-LT"/>
              </w:rPr>
              <w:t xml:space="preserve">-A, </w:t>
            </w:r>
            <w:proofErr w:type="spellStart"/>
            <w:r>
              <w:rPr>
                <w:lang w:val="lt-LT"/>
              </w:rPr>
              <w:t>Pg</w:t>
            </w:r>
            <w:proofErr w:type="spellEnd"/>
            <w:r>
              <w:rPr>
                <w:lang w:val="lt-LT"/>
              </w:rPr>
              <w:t xml:space="preserve">-I-TR, </w:t>
            </w:r>
            <w:proofErr w:type="spellStart"/>
            <w:r>
              <w:rPr>
                <w:lang w:val="lt-LT"/>
              </w:rPr>
              <w:t>Pg</w:t>
            </w:r>
            <w:proofErr w:type="spellEnd"/>
            <w:r>
              <w:rPr>
                <w:lang w:val="lt-LT"/>
              </w:rPr>
              <w:t>-E-GR). 13 iš jų pirkti ir paskirstyti į pagrindinius fondus: 11 I-S, 1 I-N, 1 I-TR.</w:t>
            </w:r>
          </w:p>
          <w:p w14:paraId="0C48832B" w14:textId="77777777" w:rsidR="00FC0CC6" w:rsidRDefault="00FC0CC6" w:rsidP="007019D5">
            <w:pPr>
              <w:jc w:val="both"/>
            </w:pPr>
            <w:r>
              <w:rPr>
                <w:lang w:val="lt-LT"/>
              </w:rPr>
              <w:t>Dovanojimo būdu įgyti 828 eksponatai.</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54DCB940" w14:textId="77777777" w:rsidR="00FC0CC6" w:rsidRDefault="00FC0CC6">
            <w:r>
              <w:t xml:space="preserve">L. </w:t>
            </w:r>
            <w:proofErr w:type="spellStart"/>
            <w:r>
              <w:t>Martinkienė</w:t>
            </w:r>
            <w:proofErr w:type="spellEnd"/>
          </w:p>
          <w:p w14:paraId="32BBA1AB" w14:textId="77777777" w:rsidR="00FC0CC6" w:rsidRDefault="00FC0CC6">
            <w:r>
              <w:t xml:space="preserve">R. </w:t>
            </w:r>
            <w:proofErr w:type="spellStart"/>
            <w:r>
              <w:t>Šiurytė-Šimulienė</w:t>
            </w:r>
            <w:proofErr w:type="spellEnd"/>
          </w:p>
          <w:p w14:paraId="6335F9A8" w14:textId="77777777" w:rsidR="00FC0CC6" w:rsidRDefault="00FC0CC6">
            <w:r>
              <w:t xml:space="preserve">S. </w:t>
            </w:r>
            <w:proofErr w:type="spellStart"/>
            <w:r>
              <w:t>Vinciūnienė</w:t>
            </w:r>
            <w:proofErr w:type="spellEnd"/>
          </w:p>
          <w:p w14:paraId="28B78863" w14:textId="77777777" w:rsidR="00FC0CC6" w:rsidRDefault="00FC0CC6">
            <w:r>
              <w:t xml:space="preserve">G. </w:t>
            </w:r>
            <w:proofErr w:type="spellStart"/>
            <w:r>
              <w:t>Rudaitytė</w:t>
            </w:r>
            <w:proofErr w:type="spellEnd"/>
          </w:p>
          <w:p w14:paraId="23F7F617" w14:textId="77777777" w:rsidR="00FC0CC6" w:rsidRDefault="00FC0CC6">
            <w:r>
              <w:t xml:space="preserve">S. </w:t>
            </w:r>
            <w:proofErr w:type="spellStart"/>
            <w:r>
              <w:t>Bučnytė</w:t>
            </w:r>
            <w:proofErr w:type="spellEnd"/>
          </w:p>
        </w:tc>
      </w:tr>
      <w:tr w:rsidR="00FC0CC6" w14:paraId="218BCCED" w14:textId="77777777">
        <w:trPr>
          <w:trHeight w:val="556"/>
        </w:trPr>
        <w:tc>
          <w:tcPr>
            <w:tcW w:w="3652" w:type="dxa"/>
            <w:tcBorders>
              <w:top w:val="single" w:sz="4" w:space="0" w:color="000000"/>
              <w:left w:val="single" w:sz="4" w:space="0" w:color="000000"/>
              <w:bottom w:val="single" w:sz="4" w:space="0" w:color="000000"/>
            </w:tcBorders>
            <w:shd w:val="clear" w:color="auto" w:fill="auto"/>
          </w:tcPr>
          <w:p w14:paraId="2E1E30D2" w14:textId="77777777" w:rsidR="00FC0CC6" w:rsidRPr="00F15E13" w:rsidRDefault="00FC0CC6">
            <w:pPr>
              <w:rPr>
                <w:lang w:val="lt-LT"/>
              </w:rPr>
            </w:pPr>
            <w:r w:rsidRPr="00F15E13">
              <w:rPr>
                <w:lang w:val="lt-LT"/>
              </w:rPr>
              <w:t>1.3. Ekspedicijos, išvykos (vieta, trukmė, dalyviai)</w:t>
            </w:r>
          </w:p>
        </w:tc>
        <w:tc>
          <w:tcPr>
            <w:tcW w:w="2693" w:type="dxa"/>
            <w:tcBorders>
              <w:top w:val="single" w:sz="4" w:space="0" w:color="000000"/>
              <w:left w:val="single" w:sz="4" w:space="0" w:color="000000"/>
              <w:bottom w:val="single" w:sz="4" w:space="0" w:color="000000"/>
            </w:tcBorders>
            <w:shd w:val="clear" w:color="auto" w:fill="auto"/>
          </w:tcPr>
          <w:p w14:paraId="5743A774" w14:textId="77777777" w:rsidR="00FC0CC6" w:rsidRPr="00F15E13" w:rsidRDefault="00FC0CC6" w:rsidP="00220826">
            <w:pPr>
              <w:jc w:val="both"/>
              <w:rPr>
                <w:lang w:val="lt-LT"/>
              </w:rPr>
            </w:pPr>
            <w:r w:rsidRPr="00F15E13">
              <w:rPr>
                <w:lang w:val="lt-LT"/>
              </w:rPr>
              <w:t>Planuojama dovanojimo būdu įsigyti 300 naujų eksponatų į istorijos, ikonografijos, etnografijos ir I. Simonaitytės rinkinius.</w:t>
            </w:r>
          </w:p>
          <w:p w14:paraId="597BEBB3" w14:textId="77777777" w:rsidR="00FC0CC6" w:rsidRPr="00F15E13" w:rsidRDefault="00FC0CC6" w:rsidP="00220826">
            <w:pPr>
              <w:jc w:val="both"/>
              <w:rPr>
                <w:lang w:val="lt-LT"/>
              </w:rPr>
            </w:pPr>
            <w:r w:rsidRPr="00F15E13">
              <w:rPr>
                <w:lang w:val="lt-LT"/>
              </w:rPr>
              <w:t>Bunkerio paieška Skomantuose, Veiviržėnų seniūnija.</w:t>
            </w:r>
          </w:p>
        </w:tc>
        <w:tc>
          <w:tcPr>
            <w:tcW w:w="6521" w:type="dxa"/>
            <w:tcBorders>
              <w:top w:val="single" w:sz="4" w:space="0" w:color="000000"/>
              <w:left w:val="single" w:sz="4" w:space="0" w:color="000000"/>
              <w:bottom w:val="single" w:sz="4" w:space="0" w:color="000000"/>
            </w:tcBorders>
            <w:shd w:val="clear" w:color="auto" w:fill="auto"/>
          </w:tcPr>
          <w:p w14:paraId="020E14B6" w14:textId="0A497B5E" w:rsidR="00FC0CC6" w:rsidRPr="00F15E13" w:rsidRDefault="00FC0CC6" w:rsidP="007019D5">
            <w:pPr>
              <w:jc w:val="both"/>
              <w:rPr>
                <w:lang w:val="lt-LT"/>
              </w:rPr>
            </w:pPr>
            <w:r w:rsidRPr="00F15E13">
              <w:rPr>
                <w:lang w:val="lt-LT"/>
              </w:rPr>
              <w:t>Buvo gauta filmuota a</w:t>
            </w:r>
            <w:proofErr w:type="spellStart"/>
            <w:r w:rsidRPr="00F15E13">
              <w:rPr>
                <w:lang w:val="lt-LT"/>
              </w:rPr>
              <w:t>udio-video</w:t>
            </w:r>
            <w:proofErr w:type="spellEnd"/>
            <w:r w:rsidRPr="00F15E13">
              <w:rPr>
                <w:lang w:val="lt-LT"/>
              </w:rPr>
              <w:t xml:space="preserve"> istorinė medžiaga, kurioje minimas bunkeris. Pokalbis su Janina-Jovita </w:t>
            </w:r>
            <w:proofErr w:type="spellStart"/>
            <w:r w:rsidRPr="00F15E13">
              <w:rPr>
                <w:lang w:val="lt-LT"/>
              </w:rPr>
              <w:t>Eidėniene</w:t>
            </w:r>
            <w:proofErr w:type="spellEnd"/>
            <w:r w:rsidRPr="00F15E13">
              <w:rPr>
                <w:lang w:val="lt-LT"/>
              </w:rPr>
              <w:t>, gyv. Mikužių 7, Skomantų k. Dėl Covid-19  pandemijos apribojimų ekspedicija fiziškai neįvyko.</w:t>
            </w:r>
          </w:p>
          <w:p w14:paraId="713D460F" w14:textId="77777777" w:rsidR="00F15E13" w:rsidRDefault="00F15E13" w:rsidP="007019D5">
            <w:pPr>
              <w:jc w:val="both"/>
            </w:pPr>
            <w:r w:rsidRPr="00F15E13">
              <w:rPr>
                <w:lang w:val="lt-LT"/>
              </w:rPr>
              <w:t xml:space="preserve">Dėl darbuotojų kaitos užduotis įgyvendinta iš </w:t>
            </w:r>
            <w:r>
              <w:rPr>
                <w:lang w:val="lt-LT"/>
              </w:rPr>
              <w:t>da</w:t>
            </w:r>
            <w:r w:rsidRPr="00F15E13">
              <w:rPr>
                <w:lang w:val="lt-LT"/>
              </w:rPr>
              <w:t>lies.</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56B59347" w14:textId="77777777" w:rsidR="00FC0CC6" w:rsidRDefault="00FC0CC6">
            <w:r>
              <w:rPr>
                <w:lang w:val="lt-LT"/>
              </w:rPr>
              <w:t>R. Šiurytė-Šimulienė</w:t>
            </w:r>
          </w:p>
          <w:p w14:paraId="0EDFF5DE" w14:textId="77777777" w:rsidR="00FC0CC6" w:rsidRDefault="00FC0CC6">
            <w:r>
              <w:rPr>
                <w:lang w:val="lt-LT"/>
              </w:rPr>
              <w:t>S. Vinciūnienė</w:t>
            </w:r>
          </w:p>
          <w:p w14:paraId="40E80EC7" w14:textId="77777777" w:rsidR="00FC0CC6" w:rsidRDefault="00FC0CC6">
            <w:proofErr w:type="spellStart"/>
            <w:r>
              <w:rPr>
                <w:lang w:val="lt-LT"/>
              </w:rPr>
              <w:t>M.Mockus</w:t>
            </w:r>
            <w:proofErr w:type="spellEnd"/>
          </w:p>
        </w:tc>
      </w:tr>
      <w:tr w:rsidR="00FC0CC6" w14:paraId="5CF14902" w14:textId="77777777">
        <w:trPr>
          <w:trHeight w:val="267"/>
        </w:trPr>
        <w:tc>
          <w:tcPr>
            <w:tcW w:w="3652" w:type="dxa"/>
            <w:tcBorders>
              <w:top w:val="single" w:sz="4" w:space="0" w:color="000000"/>
              <w:left w:val="single" w:sz="4" w:space="0" w:color="000000"/>
              <w:bottom w:val="single" w:sz="4" w:space="0" w:color="000000"/>
            </w:tcBorders>
            <w:shd w:val="clear" w:color="auto" w:fill="auto"/>
          </w:tcPr>
          <w:p w14:paraId="0B415167" w14:textId="77777777" w:rsidR="00FC0CC6" w:rsidRDefault="00FC0CC6">
            <w:r>
              <w:rPr>
                <w:lang w:val="lt-LT"/>
              </w:rPr>
              <w:t>1.4. Kiti darbai</w:t>
            </w:r>
          </w:p>
        </w:tc>
        <w:tc>
          <w:tcPr>
            <w:tcW w:w="2693" w:type="dxa"/>
            <w:tcBorders>
              <w:top w:val="single" w:sz="4" w:space="0" w:color="000000"/>
              <w:left w:val="single" w:sz="4" w:space="0" w:color="000000"/>
              <w:bottom w:val="single" w:sz="4" w:space="0" w:color="000000"/>
            </w:tcBorders>
            <w:shd w:val="clear" w:color="auto" w:fill="auto"/>
          </w:tcPr>
          <w:p w14:paraId="63DCA3D3" w14:textId="77777777" w:rsidR="00FC0CC6" w:rsidRDefault="00FC0CC6" w:rsidP="00220826">
            <w:pPr>
              <w:snapToGrid w:val="0"/>
              <w:jc w:val="both"/>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2285B377"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E429F96" w14:textId="77777777" w:rsidR="00FC0CC6" w:rsidRDefault="00FC0CC6">
            <w:pPr>
              <w:snapToGrid w:val="0"/>
              <w:rPr>
                <w:sz w:val="24"/>
                <w:szCs w:val="24"/>
                <w:lang w:val="lt-LT"/>
              </w:rPr>
            </w:pPr>
          </w:p>
        </w:tc>
      </w:tr>
      <w:tr w:rsidR="00FC0CC6" w14:paraId="7492D046" w14:textId="77777777">
        <w:trPr>
          <w:trHeight w:val="364"/>
        </w:trPr>
        <w:tc>
          <w:tcPr>
            <w:tcW w:w="3652" w:type="dxa"/>
            <w:tcBorders>
              <w:top w:val="single" w:sz="4" w:space="0" w:color="000000"/>
              <w:left w:val="single" w:sz="4" w:space="0" w:color="000000"/>
              <w:bottom w:val="single" w:sz="4" w:space="0" w:color="000000"/>
            </w:tcBorders>
            <w:shd w:val="clear" w:color="auto" w:fill="auto"/>
          </w:tcPr>
          <w:p w14:paraId="2F8AB3F5" w14:textId="77777777" w:rsidR="00FC0CC6" w:rsidRDefault="00FC0CC6">
            <w:r>
              <w:rPr>
                <w:lang w:val="lt-LT"/>
              </w:rPr>
              <w:t>2. Eksponatų apskaita</w:t>
            </w:r>
          </w:p>
        </w:tc>
        <w:tc>
          <w:tcPr>
            <w:tcW w:w="2693" w:type="dxa"/>
            <w:tcBorders>
              <w:top w:val="single" w:sz="4" w:space="0" w:color="000000"/>
              <w:left w:val="single" w:sz="4" w:space="0" w:color="000000"/>
              <w:bottom w:val="single" w:sz="4" w:space="0" w:color="000000"/>
            </w:tcBorders>
            <w:shd w:val="clear" w:color="auto" w:fill="auto"/>
          </w:tcPr>
          <w:p w14:paraId="77269CDC" w14:textId="77777777" w:rsidR="00FC0CC6" w:rsidRDefault="00FC0CC6" w:rsidP="00220826">
            <w:pPr>
              <w:snapToGrid w:val="0"/>
              <w:jc w:val="both"/>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1F5CA27A"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3FD1F438" w14:textId="77777777" w:rsidR="00FC0CC6" w:rsidRDefault="00FC0CC6">
            <w:pPr>
              <w:snapToGrid w:val="0"/>
              <w:rPr>
                <w:sz w:val="24"/>
                <w:szCs w:val="24"/>
                <w:lang w:val="lt-LT"/>
              </w:rPr>
            </w:pPr>
          </w:p>
        </w:tc>
      </w:tr>
      <w:tr w:rsidR="00FC0CC6" w14:paraId="07A3D347" w14:textId="77777777">
        <w:trPr>
          <w:trHeight w:val="830"/>
        </w:trPr>
        <w:tc>
          <w:tcPr>
            <w:tcW w:w="3652" w:type="dxa"/>
            <w:tcBorders>
              <w:top w:val="single" w:sz="4" w:space="0" w:color="000000"/>
              <w:left w:val="single" w:sz="4" w:space="0" w:color="000000"/>
              <w:bottom w:val="single" w:sz="4" w:space="0" w:color="000000"/>
            </w:tcBorders>
            <w:shd w:val="clear" w:color="auto" w:fill="auto"/>
          </w:tcPr>
          <w:p w14:paraId="3F4CF5A8" w14:textId="77777777" w:rsidR="00FC0CC6" w:rsidRPr="007E5731" w:rsidRDefault="00FC0CC6">
            <w:pPr>
              <w:rPr>
                <w:lang w:val="lt-LT"/>
              </w:rPr>
            </w:pPr>
            <w:r>
              <w:rPr>
                <w:lang w:val="lt-LT"/>
              </w:rPr>
              <w:lastRenderedPageBreak/>
              <w:t>2.1. Pirminė apskaita (išrašytų priėmimo aktų, įrašytų eksponatų į pirminės apskaitos knygas skaičius)</w:t>
            </w:r>
          </w:p>
        </w:tc>
        <w:tc>
          <w:tcPr>
            <w:tcW w:w="2693" w:type="dxa"/>
            <w:tcBorders>
              <w:top w:val="single" w:sz="4" w:space="0" w:color="000000"/>
              <w:left w:val="single" w:sz="4" w:space="0" w:color="000000"/>
              <w:bottom w:val="single" w:sz="4" w:space="0" w:color="000000"/>
            </w:tcBorders>
            <w:shd w:val="clear" w:color="auto" w:fill="auto"/>
          </w:tcPr>
          <w:p w14:paraId="0678FAFD" w14:textId="77777777" w:rsidR="00FC0CC6" w:rsidRPr="007E5731" w:rsidRDefault="00FC0CC6" w:rsidP="00220826">
            <w:pPr>
              <w:jc w:val="both"/>
              <w:rPr>
                <w:lang w:val="lt-LT"/>
              </w:rPr>
            </w:pPr>
            <w:r>
              <w:rPr>
                <w:lang w:val="lt-LT"/>
              </w:rPr>
              <w:t>2020 metų gautų eksponatų apskaita, užpildant ir patvirtinat perdavimo – priėmimo aktus.</w:t>
            </w:r>
          </w:p>
        </w:tc>
        <w:tc>
          <w:tcPr>
            <w:tcW w:w="6521" w:type="dxa"/>
            <w:tcBorders>
              <w:top w:val="single" w:sz="4" w:space="0" w:color="000000"/>
              <w:left w:val="single" w:sz="4" w:space="0" w:color="000000"/>
              <w:bottom w:val="single" w:sz="4" w:space="0" w:color="000000"/>
            </w:tcBorders>
            <w:shd w:val="clear" w:color="auto" w:fill="auto"/>
          </w:tcPr>
          <w:p w14:paraId="6A415DED" w14:textId="77777777" w:rsidR="00FC0CC6" w:rsidRDefault="00FC0CC6">
            <w:r>
              <w:rPr>
                <w:lang w:val="lt-LT"/>
              </w:rPr>
              <w:t>Išrašyti 21 pirminės apskaitos aktų.</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68BD38C4" w14:textId="77777777" w:rsidR="00FC0CC6" w:rsidRDefault="00FC0CC6">
            <w:r>
              <w:rPr>
                <w:lang w:val="lt-LT"/>
              </w:rPr>
              <w:t xml:space="preserve">S. </w:t>
            </w:r>
            <w:proofErr w:type="spellStart"/>
            <w:r>
              <w:rPr>
                <w:lang w:val="lt-LT"/>
              </w:rPr>
              <w:t>Bučnytė</w:t>
            </w:r>
            <w:proofErr w:type="spellEnd"/>
          </w:p>
          <w:p w14:paraId="3E37B815" w14:textId="77777777" w:rsidR="00FC0CC6" w:rsidRDefault="00FC0CC6">
            <w:r>
              <w:rPr>
                <w:lang w:val="lt-LT"/>
              </w:rPr>
              <w:t>R. Šiurytė-Šimulienė</w:t>
            </w:r>
          </w:p>
          <w:p w14:paraId="7A9DC149" w14:textId="77777777" w:rsidR="00FC0CC6" w:rsidRDefault="00FC0CC6">
            <w:r>
              <w:rPr>
                <w:lang w:val="lt-LT"/>
              </w:rPr>
              <w:t>M. Mockus</w:t>
            </w:r>
          </w:p>
          <w:p w14:paraId="110D0E8D" w14:textId="77777777" w:rsidR="00FC0CC6" w:rsidRDefault="00FC0CC6">
            <w:r>
              <w:rPr>
                <w:lang w:val="lt-LT"/>
              </w:rPr>
              <w:t>S. Vinciūnienė</w:t>
            </w:r>
          </w:p>
          <w:p w14:paraId="3CF3E29B" w14:textId="77777777" w:rsidR="00FC0CC6" w:rsidRDefault="00FC0CC6">
            <w:r>
              <w:rPr>
                <w:lang w:val="lt-LT"/>
              </w:rPr>
              <w:t xml:space="preserve">G. </w:t>
            </w:r>
            <w:proofErr w:type="spellStart"/>
            <w:r>
              <w:rPr>
                <w:lang w:val="lt-LT"/>
              </w:rPr>
              <w:t>Rudaitytė</w:t>
            </w:r>
            <w:proofErr w:type="spellEnd"/>
          </w:p>
          <w:p w14:paraId="734934AA" w14:textId="77777777" w:rsidR="00FC0CC6" w:rsidRDefault="00FC0CC6">
            <w:r>
              <w:rPr>
                <w:lang w:val="lt-LT"/>
              </w:rPr>
              <w:t>L. Martinkienė</w:t>
            </w:r>
          </w:p>
          <w:p w14:paraId="5A764E39" w14:textId="77777777" w:rsidR="00FC0CC6" w:rsidRDefault="00FC0CC6">
            <w:r>
              <w:rPr>
                <w:lang w:val="lt-LT"/>
              </w:rPr>
              <w:t>Vida Valaitytė-</w:t>
            </w:r>
            <w:proofErr w:type="spellStart"/>
            <w:r>
              <w:rPr>
                <w:lang w:val="lt-LT"/>
              </w:rPr>
              <w:t>Ivakhnenko</w:t>
            </w:r>
            <w:proofErr w:type="spellEnd"/>
          </w:p>
        </w:tc>
      </w:tr>
      <w:tr w:rsidR="00FC0CC6" w14:paraId="636DE146" w14:textId="77777777">
        <w:trPr>
          <w:trHeight w:val="744"/>
        </w:trPr>
        <w:tc>
          <w:tcPr>
            <w:tcW w:w="3652" w:type="dxa"/>
            <w:tcBorders>
              <w:top w:val="single" w:sz="4" w:space="0" w:color="000000"/>
              <w:left w:val="single" w:sz="4" w:space="0" w:color="000000"/>
              <w:bottom w:val="single" w:sz="4" w:space="0" w:color="000000"/>
            </w:tcBorders>
            <w:shd w:val="clear" w:color="auto" w:fill="auto"/>
          </w:tcPr>
          <w:p w14:paraId="32ECF3DB" w14:textId="77777777" w:rsidR="00FC0CC6" w:rsidRDefault="00FC0CC6">
            <w:r>
              <w:rPr>
                <w:lang w:val="lt-LT"/>
              </w:rPr>
              <w:t>2.2. Inventorinimas (suinventorintų pagrindinio, pagalbinio fondo eksponatų skaičius)</w:t>
            </w:r>
          </w:p>
        </w:tc>
        <w:tc>
          <w:tcPr>
            <w:tcW w:w="2693" w:type="dxa"/>
            <w:tcBorders>
              <w:top w:val="single" w:sz="4" w:space="0" w:color="000000"/>
              <w:left w:val="single" w:sz="4" w:space="0" w:color="000000"/>
              <w:bottom w:val="single" w:sz="4" w:space="0" w:color="000000"/>
            </w:tcBorders>
            <w:shd w:val="clear" w:color="auto" w:fill="auto"/>
          </w:tcPr>
          <w:p w14:paraId="4753E0B7" w14:textId="77777777" w:rsidR="00FC0CC6" w:rsidRDefault="00FC0CC6" w:rsidP="00220826">
            <w:pPr>
              <w:jc w:val="both"/>
            </w:pPr>
            <w:r>
              <w:t>Pl</w:t>
            </w:r>
            <w:r>
              <w:rPr>
                <w:lang w:val="lt-LT"/>
              </w:rPr>
              <w:t>anuojama suinventorinti ne mažiau kaip 500 eksponatų.</w:t>
            </w:r>
          </w:p>
        </w:tc>
        <w:tc>
          <w:tcPr>
            <w:tcW w:w="6521" w:type="dxa"/>
            <w:tcBorders>
              <w:top w:val="single" w:sz="4" w:space="0" w:color="000000"/>
              <w:left w:val="single" w:sz="4" w:space="0" w:color="000000"/>
              <w:bottom w:val="single" w:sz="4" w:space="0" w:color="000000"/>
            </w:tcBorders>
            <w:shd w:val="clear" w:color="auto" w:fill="auto"/>
          </w:tcPr>
          <w:p w14:paraId="77E0A33F" w14:textId="77777777" w:rsidR="00FC0CC6" w:rsidRDefault="00FC0CC6">
            <w:r>
              <w:rPr>
                <w:lang w:val="lt-LT"/>
              </w:rPr>
              <w:t xml:space="preserve">Suinventorizuoti </w:t>
            </w:r>
            <w:r w:rsidR="00F15E13" w:rsidRPr="00F15E13">
              <w:rPr>
                <w:lang w:val="lt-LT"/>
              </w:rPr>
              <w:t>1</w:t>
            </w:r>
            <w:r w:rsidRPr="00F15E13">
              <w:rPr>
                <w:lang w:val="lt-LT"/>
              </w:rPr>
              <w:t>224</w:t>
            </w:r>
            <w:r>
              <w:rPr>
                <w:lang w:val="lt-LT"/>
              </w:rPr>
              <w:t xml:space="preserve"> eksponatai: 1176 istorijos rinkinio (I-TR), 39 etnografijos rinkinio (E-A) ir 9 etnografijos rinkinio (E-DR) pagrindinio ir pagalbinio fondo eksponatai.</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FE38EC2" w14:textId="77777777" w:rsidR="00FC0CC6" w:rsidRDefault="00FC0CC6">
            <w:r>
              <w:rPr>
                <w:lang w:val="lt-LT"/>
              </w:rPr>
              <w:t xml:space="preserve">S. Vinciūnienė, </w:t>
            </w:r>
          </w:p>
          <w:p w14:paraId="57E8B7D0" w14:textId="77777777" w:rsidR="00FC0CC6" w:rsidRDefault="00FC0CC6">
            <w:r>
              <w:rPr>
                <w:lang w:val="lt-LT"/>
              </w:rPr>
              <w:t xml:space="preserve">G. </w:t>
            </w:r>
            <w:proofErr w:type="spellStart"/>
            <w:r>
              <w:rPr>
                <w:lang w:val="lt-LT"/>
              </w:rPr>
              <w:t>Rudaitytė</w:t>
            </w:r>
            <w:proofErr w:type="spellEnd"/>
            <w:r>
              <w:rPr>
                <w:lang w:val="lt-LT"/>
              </w:rPr>
              <w:t xml:space="preserve">, </w:t>
            </w:r>
          </w:p>
          <w:p w14:paraId="15E092D6" w14:textId="77777777" w:rsidR="00FC0CC6" w:rsidRDefault="00FC0CC6">
            <w:r>
              <w:rPr>
                <w:lang w:val="lt-LT"/>
              </w:rPr>
              <w:t>L. Martinkienė</w:t>
            </w:r>
          </w:p>
        </w:tc>
      </w:tr>
      <w:tr w:rsidR="00FC0CC6" w14:paraId="4689C82C" w14:textId="77777777">
        <w:trPr>
          <w:trHeight w:val="273"/>
        </w:trPr>
        <w:tc>
          <w:tcPr>
            <w:tcW w:w="3652" w:type="dxa"/>
            <w:tcBorders>
              <w:top w:val="single" w:sz="4" w:space="0" w:color="000000"/>
              <w:left w:val="single" w:sz="4" w:space="0" w:color="000000"/>
              <w:bottom w:val="single" w:sz="4" w:space="0" w:color="000000"/>
            </w:tcBorders>
            <w:shd w:val="clear" w:color="auto" w:fill="auto"/>
          </w:tcPr>
          <w:p w14:paraId="096829DA" w14:textId="77777777" w:rsidR="00FC0CC6" w:rsidRDefault="00FC0CC6">
            <w:r>
              <w:rPr>
                <w:lang w:val="lt-LT"/>
              </w:rPr>
              <w:t>2.3. Kartotekos (išrašytų kortelių skaičius)</w:t>
            </w:r>
          </w:p>
        </w:tc>
        <w:tc>
          <w:tcPr>
            <w:tcW w:w="2693" w:type="dxa"/>
            <w:tcBorders>
              <w:top w:val="single" w:sz="4" w:space="0" w:color="000000"/>
              <w:left w:val="single" w:sz="4" w:space="0" w:color="000000"/>
              <w:bottom w:val="single" w:sz="4" w:space="0" w:color="000000"/>
            </w:tcBorders>
            <w:shd w:val="clear" w:color="auto" w:fill="auto"/>
          </w:tcPr>
          <w:p w14:paraId="7C1A477D" w14:textId="77777777" w:rsidR="00FC0CC6" w:rsidRDefault="00FC0CC6" w:rsidP="00220826">
            <w:pPr>
              <w:snapToGrid w:val="0"/>
              <w:jc w:val="both"/>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17358890"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BC4C36B" w14:textId="77777777" w:rsidR="00FC0CC6" w:rsidRDefault="00FC0CC6">
            <w:pPr>
              <w:snapToGrid w:val="0"/>
              <w:rPr>
                <w:sz w:val="24"/>
                <w:szCs w:val="24"/>
                <w:lang w:val="lt-LT"/>
              </w:rPr>
            </w:pPr>
          </w:p>
        </w:tc>
      </w:tr>
      <w:tr w:rsidR="00FC0CC6" w14:paraId="540AFB70" w14:textId="77777777">
        <w:trPr>
          <w:trHeight w:val="556"/>
        </w:trPr>
        <w:tc>
          <w:tcPr>
            <w:tcW w:w="3652" w:type="dxa"/>
            <w:tcBorders>
              <w:top w:val="single" w:sz="4" w:space="0" w:color="000000"/>
              <w:left w:val="single" w:sz="4" w:space="0" w:color="000000"/>
              <w:bottom w:val="single" w:sz="4" w:space="0" w:color="000000"/>
            </w:tcBorders>
            <w:shd w:val="clear" w:color="auto" w:fill="auto"/>
          </w:tcPr>
          <w:p w14:paraId="2ED113D5" w14:textId="77777777" w:rsidR="00FC0CC6" w:rsidRDefault="00FC0CC6">
            <w:r>
              <w:rPr>
                <w:lang w:val="lt-LT"/>
              </w:rPr>
              <w:t>2.4. Nurašymas, perkėlimas (kiek eksponatų nurašyta, perkelta ir kodėl)</w:t>
            </w:r>
          </w:p>
        </w:tc>
        <w:tc>
          <w:tcPr>
            <w:tcW w:w="2693" w:type="dxa"/>
            <w:tcBorders>
              <w:top w:val="single" w:sz="4" w:space="0" w:color="000000"/>
              <w:left w:val="single" w:sz="4" w:space="0" w:color="000000"/>
              <w:bottom w:val="single" w:sz="4" w:space="0" w:color="000000"/>
            </w:tcBorders>
            <w:shd w:val="clear" w:color="auto" w:fill="auto"/>
          </w:tcPr>
          <w:p w14:paraId="25F28FAC" w14:textId="77777777" w:rsidR="00FC0CC6" w:rsidRDefault="00FC0CC6" w:rsidP="00220826">
            <w:pPr>
              <w:snapToGrid w:val="0"/>
              <w:jc w:val="both"/>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657E8349"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417F8480" w14:textId="77777777" w:rsidR="00FC0CC6" w:rsidRDefault="00FC0CC6">
            <w:pPr>
              <w:snapToGrid w:val="0"/>
              <w:rPr>
                <w:sz w:val="24"/>
                <w:szCs w:val="24"/>
                <w:lang w:val="lt-LT"/>
              </w:rPr>
            </w:pPr>
          </w:p>
        </w:tc>
      </w:tr>
      <w:tr w:rsidR="00FC0CC6" w14:paraId="2E3080A7" w14:textId="77777777">
        <w:trPr>
          <w:trHeight w:val="287"/>
        </w:trPr>
        <w:tc>
          <w:tcPr>
            <w:tcW w:w="3652" w:type="dxa"/>
            <w:tcBorders>
              <w:top w:val="single" w:sz="4" w:space="0" w:color="000000"/>
              <w:left w:val="single" w:sz="4" w:space="0" w:color="000000"/>
              <w:bottom w:val="single" w:sz="4" w:space="0" w:color="000000"/>
            </w:tcBorders>
            <w:shd w:val="clear" w:color="auto" w:fill="auto"/>
          </w:tcPr>
          <w:p w14:paraId="445CE8D4" w14:textId="77777777" w:rsidR="00FC0CC6" w:rsidRDefault="00FC0CC6">
            <w:r>
              <w:rPr>
                <w:lang w:val="lt-LT"/>
              </w:rPr>
              <w:t>2.5. Kiti darbai</w:t>
            </w:r>
          </w:p>
        </w:tc>
        <w:tc>
          <w:tcPr>
            <w:tcW w:w="2693" w:type="dxa"/>
            <w:tcBorders>
              <w:top w:val="single" w:sz="4" w:space="0" w:color="000000"/>
              <w:left w:val="single" w:sz="4" w:space="0" w:color="000000"/>
              <w:bottom w:val="single" w:sz="4" w:space="0" w:color="000000"/>
            </w:tcBorders>
            <w:shd w:val="clear" w:color="auto" w:fill="auto"/>
          </w:tcPr>
          <w:p w14:paraId="3B5CF17F" w14:textId="77777777" w:rsidR="00FC0CC6" w:rsidRDefault="00FC0CC6" w:rsidP="00220826">
            <w:pPr>
              <w:snapToGrid w:val="0"/>
              <w:jc w:val="both"/>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77A95EDD" w14:textId="622B1EC9" w:rsidR="00FC0CC6" w:rsidRDefault="00FC0CC6">
            <w:r>
              <w:rPr>
                <w:b/>
                <w:lang w:val="lt-LT"/>
              </w:rPr>
              <w:t>I.</w:t>
            </w:r>
            <w:r w:rsidR="00582BE6">
              <w:rPr>
                <w:b/>
                <w:lang w:val="lt-LT"/>
              </w:rPr>
              <w:t xml:space="preserve"> </w:t>
            </w:r>
            <w:r>
              <w:rPr>
                <w:b/>
                <w:lang w:val="lt-LT"/>
              </w:rPr>
              <w:t>Simonaitytės memorialinis muziejus:</w:t>
            </w:r>
          </w:p>
          <w:p w14:paraId="37A93A4C" w14:textId="77777777" w:rsidR="00FC0CC6" w:rsidRDefault="00FC0CC6">
            <w:r>
              <w:rPr>
                <w:lang w:val="lt-LT"/>
              </w:rPr>
              <w:t>Ekspozicijos sutvarkymas ir parengimas lankytojų lankymui po rekonstrukcijos (antras aukštas).</w:t>
            </w:r>
          </w:p>
          <w:p w14:paraId="722E52BE" w14:textId="77777777" w:rsidR="00FC0CC6" w:rsidRDefault="00FC0CC6">
            <w:r>
              <w:rPr>
                <w:b/>
                <w:lang w:val="lt-LT"/>
              </w:rPr>
              <w:t>J. Gižo etnografinė sodyba:</w:t>
            </w:r>
          </w:p>
          <w:p w14:paraId="76293AC2" w14:textId="77777777" w:rsidR="00FC0CC6" w:rsidRDefault="00FC0CC6">
            <w:r>
              <w:rPr>
                <w:lang w:val="lt-LT"/>
              </w:rPr>
              <w:t>Surašyti eksponatai esantys ekspozicijoje.</w:t>
            </w:r>
          </w:p>
          <w:p w14:paraId="26C00882" w14:textId="77777777" w:rsidR="00FC0CC6" w:rsidRDefault="00FC0CC6">
            <w:pPr>
              <w:rPr>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30132996" w14:textId="77777777" w:rsidR="00FC0CC6" w:rsidRDefault="00FC0CC6">
            <w:r>
              <w:rPr>
                <w:lang w:val="lt-LT"/>
              </w:rPr>
              <w:t xml:space="preserve">G. </w:t>
            </w:r>
            <w:proofErr w:type="spellStart"/>
            <w:r>
              <w:rPr>
                <w:lang w:val="lt-LT"/>
              </w:rPr>
              <w:t>Pučkorienė</w:t>
            </w:r>
            <w:proofErr w:type="spellEnd"/>
          </w:p>
          <w:p w14:paraId="6A2F2878" w14:textId="77777777" w:rsidR="00FC0CC6" w:rsidRDefault="00FC0CC6">
            <w:r>
              <w:rPr>
                <w:lang w:val="lt-LT"/>
              </w:rPr>
              <w:t>L. Martinkienė</w:t>
            </w:r>
          </w:p>
        </w:tc>
      </w:tr>
      <w:tr w:rsidR="00FC0CC6" w14:paraId="16CA0310" w14:textId="77777777">
        <w:trPr>
          <w:trHeight w:val="264"/>
        </w:trPr>
        <w:tc>
          <w:tcPr>
            <w:tcW w:w="3652" w:type="dxa"/>
            <w:tcBorders>
              <w:top w:val="single" w:sz="4" w:space="0" w:color="000000"/>
              <w:left w:val="single" w:sz="4" w:space="0" w:color="000000"/>
              <w:bottom w:val="single" w:sz="4" w:space="0" w:color="000000"/>
            </w:tcBorders>
            <w:shd w:val="clear" w:color="auto" w:fill="auto"/>
          </w:tcPr>
          <w:p w14:paraId="15C44037" w14:textId="77777777" w:rsidR="00FC0CC6" w:rsidRDefault="00FC0CC6">
            <w:r>
              <w:rPr>
                <w:lang w:val="lt-LT"/>
              </w:rPr>
              <w:t>3. Eksponatų apsauga ir priežiūra</w:t>
            </w:r>
          </w:p>
        </w:tc>
        <w:tc>
          <w:tcPr>
            <w:tcW w:w="2693" w:type="dxa"/>
            <w:tcBorders>
              <w:top w:val="single" w:sz="4" w:space="0" w:color="000000"/>
              <w:left w:val="single" w:sz="4" w:space="0" w:color="000000"/>
              <w:bottom w:val="single" w:sz="4" w:space="0" w:color="000000"/>
            </w:tcBorders>
            <w:shd w:val="clear" w:color="auto" w:fill="auto"/>
          </w:tcPr>
          <w:p w14:paraId="24E044A4" w14:textId="77777777" w:rsidR="00FC0CC6" w:rsidRDefault="00FC0CC6" w:rsidP="00220826">
            <w:pPr>
              <w:jc w:val="both"/>
            </w:pPr>
            <w:r>
              <w:rPr>
                <w:lang w:val="lt-LT"/>
              </w:rPr>
              <w:t>Eksponatų vokelių ir dėžučių gamyba.</w:t>
            </w:r>
          </w:p>
        </w:tc>
        <w:tc>
          <w:tcPr>
            <w:tcW w:w="6521" w:type="dxa"/>
            <w:tcBorders>
              <w:top w:val="single" w:sz="4" w:space="0" w:color="000000"/>
              <w:left w:val="single" w:sz="4" w:space="0" w:color="000000"/>
              <w:bottom w:val="single" w:sz="4" w:space="0" w:color="000000"/>
            </w:tcBorders>
            <w:shd w:val="clear" w:color="auto" w:fill="auto"/>
          </w:tcPr>
          <w:p w14:paraId="4AB60611" w14:textId="77777777" w:rsidR="00FC0CC6" w:rsidRPr="00F15E13" w:rsidRDefault="00F15E13">
            <w:pPr>
              <w:rPr>
                <w:lang w:val="lt-LT"/>
              </w:rPr>
            </w:pPr>
            <w:r w:rsidRPr="00F15E13">
              <w:rPr>
                <w:lang w:val="lt-LT"/>
              </w:rPr>
              <w:t xml:space="preserve">1. </w:t>
            </w:r>
            <w:r w:rsidR="00FC0CC6" w:rsidRPr="00F15E13">
              <w:rPr>
                <w:lang w:val="lt-LT"/>
              </w:rPr>
              <w:t xml:space="preserve">Pagamintos dėžutės naujiems priimtiems trapiems eksponatams. Uždėti inventoriniai numeriai ant eksponatų. 30 vnt. </w:t>
            </w:r>
            <w:proofErr w:type="spellStart"/>
            <w:r w:rsidR="00FC0CC6" w:rsidRPr="00F15E13">
              <w:rPr>
                <w:lang w:val="lt-LT"/>
              </w:rPr>
              <w:t>J.Gižo</w:t>
            </w:r>
            <w:proofErr w:type="spellEnd"/>
            <w:r w:rsidR="00FC0CC6" w:rsidRPr="00F15E13">
              <w:rPr>
                <w:lang w:val="lt-LT"/>
              </w:rPr>
              <w:t xml:space="preserve"> </w:t>
            </w:r>
            <w:r w:rsidR="003034D0">
              <w:rPr>
                <w:lang w:val="lt-LT"/>
              </w:rPr>
              <w:t xml:space="preserve">etnografinėje </w:t>
            </w:r>
            <w:r w:rsidR="00FC0CC6" w:rsidRPr="00F15E13">
              <w:rPr>
                <w:lang w:val="lt-LT"/>
              </w:rPr>
              <w:t>sodyboje</w:t>
            </w:r>
          </w:p>
          <w:p w14:paraId="4413A6BF" w14:textId="77777777" w:rsidR="00FC0CC6" w:rsidRPr="00F15E13" w:rsidRDefault="00F15E13">
            <w:pPr>
              <w:rPr>
                <w:lang w:val="lt-LT"/>
              </w:rPr>
            </w:pPr>
            <w:r w:rsidRPr="00F15E13">
              <w:rPr>
                <w:lang w:val="lt-LT"/>
              </w:rPr>
              <w:t>2</w:t>
            </w:r>
            <w:r w:rsidR="00FC0CC6" w:rsidRPr="00F15E13">
              <w:rPr>
                <w:lang w:val="lt-LT"/>
              </w:rPr>
              <w:t xml:space="preserve">. Vėdinamos patalpos, matuojama patalpų temperatūra, šaltajam periodui metalo bei tekstilės, popieriaus eksponatai pernešami į šiltesnes sausesnes patalpas. </w:t>
            </w:r>
          </w:p>
          <w:p w14:paraId="40F0CECB" w14:textId="77777777" w:rsidR="00FC0CC6" w:rsidRPr="00F15E13" w:rsidRDefault="00F15E13">
            <w:pPr>
              <w:rPr>
                <w:lang w:val="lt-LT"/>
              </w:rPr>
            </w:pPr>
            <w:r w:rsidRPr="00F15E13">
              <w:rPr>
                <w:lang w:val="lt-LT"/>
              </w:rPr>
              <w:t>3</w:t>
            </w:r>
            <w:r w:rsidR="00FC0CC6" w:rsidRPr="00F15E13">
              <w:rPr>
                <w:lang w:val="lt-LT"/>
              </w:rPr>
              <w:t>. 10 eksponatų išvalyti nuo etimologinių kenkėjų Agluonėnų etnografinėje sodyboje.</w:t>
            </w:r>
          </w:p>
          <w:p w14:paraId="713A20AD" w14:textId="77777777" w:rsidR="00FC0CC6" w:rsidRPr="00F15E13" w:rsidRDefault="00F15E13">
            <w:r w:rsidRPr="00F15E13">
              <w:rPr>
                <w:lang w:val="lt-LT"/>
              </w:rPr>
              <w:t>4</w:t>
            </w:r>
            <w:r w:rsidR="00FC0CC6" w:rsidRPr="00F15E13">
              <w:rPr>
                <w:lang w:val="lt-LT"/>
              </w:rPr>
              <w:t>. Sudarytas eksponatų išdėstymo planas – schema ekspozicijose.</w:t>
            </w:r>
          </w:p>
          <w:p w14:paraId="5E04925E" w14:textId="77777777" w:rsidR="00FC0CC6" w:rsidRDefault="00FC0CC6">
            <w:pPr>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070145C" w14:textId="77777777" w:rsidR="00FC0CC6" w:rsidRDefault="00F15E13">
            <w:r>
              <w:rPr>
                <w:lang w:val="lt-LT"/>
              </w:rPr>
              <w:t>Filialų vadovai ir pagalbiniai darbuotojai</w:t>
            </w:r>
          </w:p>
        </w:tc>
      </w:tr>
      <w:tr w:rsidR="00FC0CC6" w14:paraId="681DC6EE" w14:textId="77777777">
        <w:trPr>
          <w:trHeight w:val="678"/>
        </w:trPr>
        <w:tc>
          <w:tcPr>
            <w:tcW w:w="3652" w:type="dxa"/>
            <w:tcBorders>
              <w:top w:val="single" w:sz="4" w:space="0" w:color="000000"/>
              <w:left w:val="single" w:sz="4" w:space="0" w:color="000000"/>
              <w:bottom w:val="single" w:sz="4" w:space="0" w:color="000000"/>
            </w:tcBorders>
            <w:shd w:val="clear" w:color="auto" w:fill="auto"/>
          </w:tcPr>
          <w:p w14:paraId="5EE4372E" w14:textId="77777777" w:rsidR="00FC0CC6" w:rsidRPr="007E5731" w:rsidRDefault="00FC0CC6">
            <w:pPr>
              <w:rPr>
                <w:lang w:val="lt-LT"/>
              </w:rPr>
            </w:pPr>
            <w:r>
              <w:rPr>
                <w:lang w:val="lt-LT"/>
              </w:rPr>
              <w:t>3.1. Rinkinių tikrinimas (tikrintos eksponatų grupės, juose esančių eksponatų skaičius, tikrinimo rezultatai)</w:t>
            </w:r>
          </w:p>
        </w:tc>
        <w:tc>
          <w:tcPr>
            <w:tcW w:w="2693" w:type="dxa"/>
            <w:tcBorders>
              <w:top w:val="single" w:sz="4" w:space="0" w:color="000000"/>
              <w:left w:val="single" w:sz="4" w:space="0" w:color="000000"/>
              <w:bottom w:val="single" w:sz="4" w:space="0" w:color="000000"/>
            </w:tcBorders>
            <w:shd w:val="clear" w:color="auto" w:fill="auto"/>
          </w:tcPr>
          <w:p w14:paraId="7425CCA7" w14:textId="77777777" w:rsidR="00FC0CC6" w:rsidRDefault="00FC0CC6" w:rsidP="00220826">
            <w:pPr>
              <w:snapToGrid w:val="0"/>
              <w:jc w:val="both"/>
              <w:rPr>
                <w:b/>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692926EA"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6AC6CFC6" w14:textId="77777777" w:rsidR="00FC0CC6" w:rsidRDefault="00FC0CC6">
            <w:pPr>
              <w:snapToGrid w:val="0"/>
              <w:rPr>
                <w:sz w:val="24"/>
                <w:szCs w:val="24"/>
                <w:lang w:val="lt-LT"/>
              </w:rPr>
            </w:pPr>
          </w:p>
        </w:tc>
      </w:tr>
      <w:tr w:rsidR="00FC0CC6" w14:paraId="7EFB41FF" w14:textId="77777777">
        <w:trPr>
          <w:trHeight w:val="691"/>
        </w:trPr>
        <w:tc>
          <w:tcPr>
            <w:tcW w:w="3652" w:type="dxa"/>
            <w:tcBorders>
              <w:top w:val="single" w:sz="4" w:space="0" w:color="000000"/>
              <w:left w:val="single" w:sz="4" w:space="0" w:color="000000"/>
              <w:bottom w:val="single" w:sz="4" w:space="0" w:color="000000"/>
            </w:tcBorders>
            <w:shd w:val="clear" w:color="auto" w:fill="auto"/>
          </w:tcPr>
          <w:p w14:paraId="596576CB" w14:textId="77777777" w:rsidR="00FC0CC6" w:rsidRPr="007E5731" w:rsidRDefault="00FC0CC6">
            <w:pPr>
              <w:rPr>
                <w:lang w:val="lt-LT"/>
              </w:rPr>
            </w:pPr>
            <w:r>
              <w:rPr>
                <w:lang w:val="lt-LT"/>
              </w:rPr>
              <w:t>3.2. Konservavimas, restauravimas (nurodyti konservuotų / restauruotų eksponatų grupes, kiekį</w:t>
            </w:r>
            <w:r>
              <w:rPr>
                <w:color w:val="000000"/>
                <w:lang w:val="lt-LT"/>
              </w:rPr>
              <w:t>, užpildytų pasų skaičių),</w:t>
            </w:r>
          </w:p>
        </w:tc>
        <w:tc>
          <w:tcPr>
            <w:tcW w:w="2693" w:type="dxa"/>
            <w:tcBorders>
              <w:top w:val="single" w:sz="4" w:space="0" w:color="000000"/>
              <w:left w:val="single" w:sz="4" w:space="0" w:color="000000"/>
              <w:bottom w:val="single" w:sz="4" w:space="0" w:color="000000"/>
            </w:tcBorders>
            <w:shd w:val="clear" w:color="auto" w:fill="auto"/>
          </w:tcPr>
          <w:p w14:paraId="248B3DE3" w14:textId="77777777" w:rsidR="00FC0CC6" w:rsidRDefault="00FC0CC6" w:rsidP="00220826">
            <w:pPr>
              <w:jc w:val="both"/>
            </w:pPr>
            <w:r>
              <w:rPr>
                <w:lang w:val="lt-LT"/>
              </w:rPr>
              <w:t>Planuojama teikti projektą I. Simonaitytės memorialinio muziejaus eksponatų konservavimui ir restauracijai. Gavus finansavimą, restauruoti 3 eksponatus.</w:t>
            </w:r>
          </w:p>
        </w:tc>
        <w:tc>
          <w:tcPr>
            <w:tcW w:w="6521" w:type="dxa"/>
            <w:tcBorders>
              <w:top w:val="single" w:sz="4" w:space="0" w:color="000000"/>
              <w:left w:val="single" w:sz="4" w:space="0" w:color="000000"/>
              <w:bottom w:val="single" w:sz="4" w:space="0" w:color="000000"/>
            </w:tcBorders>
            <w:shd w:val="clear" w:color="auto" w:fill="auto"/>
          </w:tcPr>
          <w:p w14:paraId="0CD1F5C6" w14:textId="77777777" w:rsidR="00FC0CC6" w:rsidRPr="002C52BA" w:rsidRDefault="00FC0CC6">
            <w:pPr>
              <w:rPr>
                <w:lang w:val="lt-LT"/>
              </w:rPr>
            </w:pPr>
            <w:r>
              <w:rPr>
                <w:lang w:val="lt-LT"/>
              </w:rPr>
              <w:t xml:space="preserve">Restauruota/užkonservuota 11 </w:t>
            </w:r>
            <w:r w:rsidR="003034D0">
              <w:rPr>
                <w:lang w:val="lt-LT"/>
              </w:rPr>
              <w:t xml:space="preserve">vnt. </w:t>
            </w:r>
            <w:r>
              <w:rPr>
                <w:lang w:val="lt-LT"/>
              </w:rPr>
              <w:t>Agluonėnų etnografinės sodybos eksponatų, restauruoti 2</w:t>
            </w:r>
            <w:r w:rsidR="003034D0">
              <w:rPr>
                <w:lang w:val="lt-LT"/>
              </w:rPr>
              <w:t xml:space="preserve"> vnt.</w:t>
            </w:r>
            <w:r>
              <w:rPr>
                <w:lang w:val="lt-LT"/>
              </w:rPr>
              <w:t xml:space="preserve"> I. Simonaitytės memorialinio muziejaus baldai.</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6DCE6B44" w14:textId="77777777" w:rsidR="00FC0CC6" w:rsidRDefault="00FC0CC6">
            <w:r>
              <w:rPr>
                <w:lang w:val="lt-LT"/>
              </w:rPr>
              <w:t xml:space="preserve">S. </w:t>
            </w:r>
            <w:proofErr w:type="spellStart"/>
            <w:r>
              <w:rPr>
                <w:lang w:val="lt-LT"/>
              </w:rPr>
              <w:t>Bučnytė</w:t>
            </w:r>
            <w:proofErr w:type="spellEnd"/>
          </w:p>
          <w:p w14:paraId="22F614B4" w14:textId="77777777" w:rsidR="00FC0CC6" w:rsidRDefault="00FC0CC6">
            <w:r>
              <w:rPr>
                <w:lang w:val="lt-LT"/>
              </w:rPr>
              <w:t>V. Valaitytė-</w:t>
            </w:r>
            <w:proofErr w:type="spellStart"/>
            <w:r>
              <w:rPr>
                <w:lang w:val="lt-LT"/>
              </w:rPr>
              <w:t>Ivakhnenko</w:t>
            </w:r>
            <w:proofErr w:type="spellEnd"/>
            <w:r>
              <w:rPr>
                <w:lang w:val="lt-LT"/>
              </w:rPr>
              <w:t>,</w:t>
            </w:r>
          </w:p>
          <w:p w14:paraId="558500C0" w14:textId="77777777" w:rsidR="00FC0CC6" w:rsidRDefault="00FC0CC6">
            <w:r>
              <w:rPr>
                <w:lang w:val="lt-LT"/>
              </w:rPr>
              <w:t xml:space="preserve">G. </w:t>
            </w:r>
            <w:proofErr w:type="spellStart"/>
            <w:r>
              <w:rPr>
                <w:lang w:val="lt-LT"/>
              </w:rPr>
              <w:t>Rudaitytė</w:t>
            </w:r>
            <w:proofErr w:type="spellEnd"/>
          </w:p>
          <w:p w14:paraId="6A7AAAE7" w14:textId="77777777" w:rsidR="00FC0CC6" w:rsidRDefault="00FC0CC6">
            <w:r>
              <w:rPr>
                <w:lang w:val="lt-LT"/>
              </w:rPr>
              <w:t xml:space="preserve">G. </w:t>
            </w:r>
            <w:proofErr w:type="spellStart"/>
            <w:r>
              <w:rPr>
                <w:lang w:val="lt-LT"/>
              </w:rPr>
              <w:t>Pučkorienė</w:t>
            </w:r>
            <w:proofErr w:type="spellEnd"/>
          </w:p>
        </w:tc>
      </w:tr>
      <w:tr w:rsidR="00FC0CC6" w14:paraId="0A27A551" w14:textId="77777777">
        <w:trPr>
          <w:trHeight w:val="590"/>
        </w:trPr>
        <w:tc>
          <w:tcPr>
            <w:tcW w:w="3652" w:type="dxa"/>
            <w:tcBorders>
              <w:top w:val="single" w:sz="4" w:space="0" w:color="000000"/>
              <w:left w:val="single" w:sz="4" w:space="0" w:color="000000"/>
              <w:bottom w:val="single" w:sz="4" w:space="0" w:color="000000"/>
            </w:tcBorders>
            <w:shd w:val="clear" w:color="auto" w:fill="auto"/>
          </w:tcPr>
          <w:p w14:paraId="081FCAED" w14:textId="77777777" w:rsidR="00FC0CC6" w:rsidRDefault="00FC0CC6">
            <w:r>
              <w:rPr>
                <w:lang w:val="lt-LT"/>
              </w:rPr>
              <w:t>3.3. Restauravimo tarybos darbas (posėdžių skaičius, svarstyti klausimai)</w:t>
            </w:r>
          </w:p>
        </w:tc>
        <w:tc>
          <w:tcPr>
            <w:tcW w:w="2693" w:type="dxa"/>
            <w:tcBorders>
              <w:top w:val="single" w:sz="4" w:space="0" w:color="000000"/>
              <w:left w:val="single" w:sz="4" w:space="0" w:color="000000"/>
              <w:bottom w:val="single" w:sz="4" w:space="0" w:color="000000"/>
            </w:tcBorders>
            <w:shd w:val="clear" w:color="auto" w:fill="auto"/>
          </w:tcPr>
          <w:p w14:paraId="46B8A02B" w14:textId="77777777" w:rsidR="00FC0CC6" w:rsidRDefault="00FC0CC6" w:rsidP="00220826">
            <w:pPr>
              <w:snapToGrid w:val="0"/>
              <w:jc w:val="both"/>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33E562B2"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02080EAD" w14:textId="77777777" w:rsidR="00FC0CC6" w:rsidRDefault="00FC0CC6">
            <w:pPr>
              <w:snapToGrid w:val="0"/>
              <w:rPr>
                <w:sz w:val="24"/>
                <w:szCs w:val="24"/>
                <w:lang w:val="lt-LT"/>
              </w:rPr>
            </w:pPr>
          </w:p>
        </w:tc>
      </w:tr>
      <w:tr w:rsidR="00FC0CC6" w14:paraId="5D02D3F7" w14:textId="77777777">
        <w:trPr>
          <w:trHeight w:val="820"/>
        </w:trPr>
        <w:tc>
          <w:tcPr>
            <w:tcW w:w="3652" w:type="dxa"/>
            <w:tcBorders>
              <w:top w:val="single" w:sz="4" w:space="0" w:color="000000"/>
              <w:left w:val="single" w:sz="4" w:space="0" w:color="000000"/>
              <w:bottom w:val="single" w:sz="4" w:space="0" w:color="000000"/>
            </w:tcBorders>
            <w:shd w:val="clear" w:color="auto" w:fill="auto"/>
          </w:tcPr>
          <w:p w14:paraId="2DFDDD2F" w14:textId="77777777" w:rsidR="00FC0CC6" w:rsidRPr="007E5731" w:rsidRDefault="00FC0CC6">
            <w:pPr>
              <w:rPr>
                <w:lang w:val="lt-LT"/>
              </w:rPr>
            </w:pPr>
            <w:r>
              <w:rPr>
                <w:lang w:val="lt-LT"/>
              </w:rPr>
              <w:lastRenderedPageBreak/>
              <w:t>3.4. Eksponatų saugojimo sąlygų tikrinimas (nurodyti patikrintų saugyklų, salių kiekį</w:t>
            </w:r>
            <w:r>
              <w:rPr>
                <w:color w:val="000000"/>
                <w:lang w:val="lt-LT"/>
              </w:rPr>
              <w:t>, atliktus  pagrindinius priežiūros ir tvarkymo darbus)</w:t>
            </w:r>
          </w:p>
        </w:tc>
        <w:tc>
          <w:tcPr>
            <w:tcW w:w="2693" w:type="dxa"/>
            <w:tcBorders>
              <w:top w:val="single" w:sz="4" w:space="0" w:color="000000"/>
              <w:left w:val="single" w:sz="4" w:space="0" w:color="000000"/>
              <w:bottom w:val="single" w:sz="4" w:space="0" w:color="000000"/>
            </w:tcBorders>
            <w:shd w:val="clear" w:color="auto" w:fill="auto"/>
          </w:tcPr>
          <w:p w14:paraId="7F1B2CDA" w14:textId="77777777" w:rsidR="00FC0CC6" w:rsidRPr="007E5731" w:rsidRDefault="00FC0CC6" w:rsidP="00220826">
            <w:pPr>
              <w:jc w:val="both"/>
              <w:rPr>
                <w:lang w:val="lt-LT"/>
              </w:rPr>
            </w:pPr>
            <w:r>
              <w:rPr>
                <w:lang w:val="lt-LT"/>
              </w:rPr>
              <w:t>Muziejaus ir filialų ekspozicijų, fondų saugyklų temperatūros patikra ne rečiau kaip 1 kartą per savaitę.</w:t>
            </w:r>
          </w:p>
          <w:p w14:paraId="5094A184" w14:textId="77777777" w:rsidR="00FC0CC6" w:rsidRPr="007E5731" w:rsidRDefault="00FC0CC6" w:rsidP="00220826">
            <w:pPr>
              <w:jc w:val="both"/>
              <w:rPr>
                <w:lang w:val="lt-LT"/>
              </w:rPr>
            </w:pPr>
            <w:r>
              <w:rPr>
                <w:lang w:val="lt-LT"/>
              </w:rPr>
              <w:t>Gavus finansavimą nupirkti fondų saugyklų įrangą.</w:t>
            </w:r>
          </w:p>
        </w:tc>
        <w:tc>
          <w:tcPr>
            <w:tcW w:w="6521" w:type="dxa"/>
            <w:tcBorders>
              <w:top w:val="single" w:sz="4" w:space="0" w:color="000000"/>
              <w:left w:val="single" w:sz="4" w:space="0" w:color="000000"/>
              <w:bottom w:val="single" w:sz="4" w:space="0" w:color="000000"/>
            </w:tcBorders>
            <w:shd w:val="clear" w:color="auto" w:fill="auto"/>
          </w:tcPr>
          <w:p w14:paraId="71051FFD" w14:textId="77777777" w:rsidR="00FC0CC6" w:rsidRPr="007E5731" w:rsidRDefault="00FC0CC6" w:rsidP="007019D5">
            <w:pPr>
              <w:jc w:val="both"/>
              <w:rPr>
                <w:lang w:val="lt-LT"/>
              </w:rPr>
            </w:pPr>
            <w:r>
              <w:rPr>
                <w:lang w:val="lt-LT"/>
              </w:rPr>
              <w:t>Gargždų krašto muziejaus ir filialų ekspozicinėse salėse ir saugyklose atlikti kassavaitiniai temperatūros ir drėgmės matavimai. Pastebėjus nukrypimus nuo leistinos normos, nedelsiant imtasi priemonių. Priekulės Laisvės kovų ir tremties istorijos muziejui nupirktas drėgmės surinkėjas.</w:t>
            </w:r>
          </w:p>
          <w:p w14:paraId="6CA92159" w14:textId="77777777" w:rsidR="00FC0CC6" w:rsidRDefault="00FC0CC6">
            <w:pPr>
              <w:rPr>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2F7137AA" w14:textId="77777777" w:rsidR="00FC0CC6" w:rsidRDefault="00FC0CC6">
            <w:r>
              <w:t xml:space="preserve">L. </w:t>
            </w:r>
            <w:proofErr w:type="spellStart"/>
            <w:r>
              <w:t>Martinkienė</w:t>
            </w:r>
            <w:proofErr w:type="spellEnd"/>
          </w:p>
          <w:p w14:paraId="257130A1" w14:textId="77777777" w:rsidR="00FC0CC6" w:rsidRDefault="00FC0CC6">
            <w:r>
              <w:t>V. Katkienė</w:t>
            </w:r>
          </w:p>
          <w:p w14:paraId="026348FD" w14:textId="77777777" w:rsidR="00FC0CC6" w:rsidRDefault="00FC0CC6">
            <w:r>
              <w:t xml:space="preserve">S. </w:t>
            </w:r>
            <w:proofErr w:type="spellStart"/>
            <w:r>
              <w:t>Vinciūnienė</w:t>
            </w:r>
            <w:proofErr w:type="spellEnd"/>
            <w:r>
              <w:t xml:space="preserve">, </w:t>
            </w:r>
          </w:p>
          <w:p w14:paraId="35F3C3BD" w14:textId="77777777" w:rsidR="00FC0CC6" w:rsidRDefault="00FC0CC6">
            <w:r>
              <w:t xml:space="preserve">G. </w:t>
            </w:r>
            <w:proofErr w:type="spellStart"/>
            <w:r>
              <w:t>Jankauskienė</w:t>
            </w:r>
            <w:proofErr w:type="spellEnd"/>
          </w:p>
          <w:p w14:paraId="63A8FB7B" w14:textId="77777777" w:rsidR="00FC0CC6" w:rsidRDefault="00FC0CC6">
            <w:r>
              <w:t xml:space="preserve">R. </w:t>
            </w:r>
            <w:proofErr w:type="spellStart"/>
            <w:r>
              <w:t>Šiurytė-Šimulienė</w:t>
            </w:r>
            <w:proofErr w:type="spellEnd"/>
          </w:p>
          <w:p w14:paraId="64C49C03" w14:textId="77777777" w:rsidR="00FC0CC6" w:rsidRDefault="00FC0CC6">
            <w:r>
              <w:t xml:space="preserve">G. </w:t>
            </w:r>
            <w:proofErr w:type="spellStart"/>
            <w:r>
              <w:t>Rudaitytė</w:t>
            </w:r>
            <w:proofErr w:type="spellEnd"/>
          </w:p>
          <w:p w14:paraId="65A2025E" w14:textId="77777777" w:rsidR="00FC0CC6" w:rsidRDefault="00FC0CC6">
            <w:r>
              <w:t xml:space="preserve">D. </w:t>
            </w:r>
            <w:proofErr w:type="spellStart"/>
            <w:r>
              <w:t>Šutkienė</w:t>
            </w:r>
            <w:proofErr w:type="spellEnd"/>
          </w:p>
          <w:p w14:paraId="1341C3D7" w14:textId="77777777" w:rsidR="00FC0CC6" w:rsidRDefault="00FC0CC6">
            <w:r>
              <w:t xml:space="preserve">S. </w:t>
            </w:r>
            <w:proofErr w:type="spellStart"/>
            <w:r>
              <w:t>Bučnytė</w:t>
            </w:r>
            <w:proofErr w:type="spellEnd"/>
          </w:p>
        </w:tc>
      </w:tr>
      <w:tr w:rsidR="00FC0CC6" w14:paraId="34581DBA" w14:textId="77777777">
        <w:trPr>
          <w:trHeight w:val="285"/>
        </w:trPr>
        <w:tc>
          <w:tcPr>
            <w:tcW w:w="3652" w:type="dxa"/>
            <w:tcBorders>
              <w:top w:val="single" w:sz="4" w:space="0" w:color="000000"/>
              <w:left w:val="single" w:sz="4" w:space="0" w:color="000000"/>
              <w:bottom w:val="single" w:sz="4" w:space="0" w:color="000000"/>
            </w:tcBorders>
            <w:shd w:val="clear" w:color="auto" w:fill="auto"/>
          </w:tcPr>
          <w:p w14:paraId="508A81CC" w14:textId="77777777" w:rsidR="00FC0CC6" w:rsidRDefault="00FC0CC6">
            <w:r>
              <w:rPr>
                <w:lang w:val="lt-LT"/>
              </w:rPr>
              <w:t>3.5. Kiti darbai</w:t>
            </w:r>
          </w:p>
        </w:tc>
        <w:tc>
          <w:tcPr>
            <w:tcW w:w="2693" w:type="dxa"/>
            <w:tcBorders>
              <w:top w:val="single" w:sz="4" w:space="0" w:color="000000"/>
              <w:left w:val="single" w:sz="4" w:space="0" w:color="000000"/>
              <w:bottom w:val="single" w:sz="4" w:space="0" w:color="000000"/>
            </w:tcBorders>
            <w:shd w:val="clear" w:color="auto" w:fill="auto"/>
          </w:tcPr>
          <w:p w14:paraId="6CA24B7E" w14:textId="77777777" w:rsidR="00FC0CC6" w:rsidRDefault="00FC0CC6" w:rsidP="00220826">
            <w:pPr>
              <w:snapToGrid w:val="0"/>
              <w:jc w:val="both"/>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29371F8E" w14:textId="77777777" w:rsidR="00FC0CC6" w:rsidRDefault="00FC0CC6" w:rsidP="007019D5">
            <w:pPr>
              <w:jc w:val="both"/>
            </w:pPr>
            <w:r>
              <w:rPr>
                <w:lang w:val="lt-LT"/>
              </w:rPr>
              <w:t>Įrenginėjama eksponatų saugykla I. Simonaitytės memorialiniame muziejuje.</w:t>
            </w:r>
          </w:p>
          <w:p w14:paraId="42C24AF3" w14:textId="77777777" w:rsidR="00FC0CC6" w:rsidRPr="00F15E13" w:rsidRDefault="00FC0CC6" w:rsidP="007019D5">
            <w:pPr>
              <w:jc w:val="both"/>
            </w:pPr>
            <w:r w:rsidRPr="00F15E13">
              <w:rPr>
                <w:lang w:val="lt-LT"/>
              </w:rPr>
              <w:t>Pateiktas pasiūlymas J. Gižo sodybos kiemo įrengimams.</w:t>
            </w:r>
          </w:p>
          <w:p w14:paraId="32C2273E" w14:textId="77777777" w:rsidR="00FC0CC6" w:rsidRDefault="00FC0CC6" w:rsidP="007019D5">
            <w:pPr>
              <w:jc w:val="both"/>
            </w:pPr>
            <w:r w:rsidRPr="00F15E13">
              <w:rPr>
                <w:lang w:val="lt-LT"/>
              </w:rPr>
              <w:t>Pateiktas pasiūlymas J. Gižo ekspozicijos atnaujinimui.</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5D683CA1" w14:textId="77777777" w:rsidR="00FC0CC6" w:rsidRDefault="00FC0CC6">
            <w:r>
              <w:rPr>
                <w:lang w:val="lt-LT"/>
              </w:rPr>
              <w:t xml:space="preserve">G. </w:t>
            </w:r>
            <w:proofErr w:type="spellStart"/>
            <w:r>
              <w:rPr>
                <w:lang w:val="lt-LT"/>
              </w:rPr>
              <w:t>Pučkorienė</w:t>
            </w:r>
            <w:proofErr w:type="spellEnd"/>
          </w:p>
          <w:p w14:paraId="02EAD4CB" w14:textId="77777777" w:rsidR="00FC0CC6" w:rsidRDefault="00FC0CC6">
            <w:pPr>
              <w:rPr>
                <w:lang w:val="lt-LT"/>
              </w:rPr>
            </w:pPr>
            <w:r>
              <w:rPr>
                <w:lang w:val="lt-LT"/>
              </w:rPr>
              <w:t>L. Martinkienė</w:t>
            </w:r>
          </w:p>
          <w:p w14:paraId="05F21D3B" w14:textId="77777777" w:rsidR="00F15E13" w:rsidRDefault="00F15E13">
            <w:r>
              <w:rPr>
                <w:lang w:val="lt-LT"/>
              </w:rPr>
              <w:t>M. Mockus</w:t>
            </w:r>
          </w:p>
        </w:tc>
      </w:tr>
      <w:tr w:rsidR="00FC0CC6" w14:paraId="21B0E1C7" w14:textId="77777777">
        <w:trPr>
          <w:trHeight w:val="217"/>
        </w:trPr>
        <w:tc>
          <w:tcPr>
            <w:tcW w:w="3652" w:type="dxa"/>
            <w:tcBorders>
              <w:top w:val="single" w:sz="4" w:space="0" w:color="000000"/>
              <w:left w:val="single" w:sz="4" w:space="0" w:color="000000"/>
              <w:bottom w:val="single" w:sz="4" w:space="0" w:color="000000"/>
            </w:tcBorders>
            <w:shd w:val="clear" w:color="auto" w:fill="auto"/>
          </w:tcPr>
          <w:p w14:paraId="3379495F" w14:textId="77777777" w:rsidR="00FC0CC6" w:rsidRDefault="00FC0CC6">
            <w:r>
              <w:rPr>
                <w:lang w:val="lt-LT"/>
              </w:rPr>
              <w:t>III. LANKYTOJŲ APTARNAVIMAS</w:t>
            </w:r>
          </w:p>
        </w:tc>
        <w:tc>
          <w:tcPr>
            <w:tcW w:w="2693" w:type="dxa"/>
            <w:tcBorders>
              <w:top w:val="single" w:sz="4" w:space="0" w:color="000000"/>
              <w:left w:val="single" w:sz="4" w:space="0" w:color="000000"/>
              <w:bottom w:val="single" w:sz="4" w:space="0" w:color="000000"/>
            </w:tcBorders>
            <w:shd w:val="clear" w:color="auto" w:fill="auto"/>
          </w:tcPr>
          <w:p w14:paraId="4F007FD0" w14:textId="77777777" w:rsidR="00FC0CC6" w:rsidRDefault="00FC0CC6" w:rsidP="00220826">
            <w:pPr>
              <w:snapToGrid w:val="0"/>
              <w:jc w:val="both"/>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61343CE5"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2C10F5C2" w14:textId="77777777" w:rsidR="00FC0CC6" w:rsidRDefault="00FC0CC6">
            <w:pPr>
              <w:snapToGrid w:val="0"/>
              <w:rPr>
                <w:sz w:val="24"/>
                <w:szCs w:val="24"/>
                <w:lang w:val="lt-LT"/>
              </w:rPr>
            </w:pPr>
          </w:p>
        </w:tc>
      </w:tr>
      <w:tr w:rsidR="00FC0CC6" w14:paraId="1371F670" w14:textId="77777777">
        <w:trPr>
          <w:trHeight w:val="217"/>
        </w:trPr>
        <w:tc>
          <w:tcPr>
            <w:tcW w:w="3652" w:type="dxa"/>
            <w:tcBorders>
              <w:top w:val="single" w:sz="4" w:space="0" w:color="000000"/>
              <w:left w:val="single" w:sz="4" w:space="0" w:color="000000"/>
              <w:bottom w:val="single" w:sz="4" w:space="0" w:color="000000"/>
            </w:tcBorders>
            <w:shd w:val="clear" w:color="auto" w:fill="auto"/>
          </w:tcPr>
          <w:p w14:paraId="19D26204" w14:textId="77777777" w:rsidR="00FC0CC6" w:rsidRDefault="00FC0CC6">
            <w:r>
              <w:rPr>
                <w:color w:val="000000"/>
                <w:lang w:val="lt-LT"/>
              </w:rPr>
              <w:t>1.</w:t>
            </w:r>
            <w:r w:rsidRPr="00F15E13">
              <w:rPr>
                <w:lang w:val="lt-LT"/>
              </w:rPr>
              <w:t>Muziejaus lankytojai (pagal filialus, tikslines grupes)</w:t>
            </w:r>
          </w:p>
          <w:p w14:paraId="3706FB4F" w14:textId="77777777" w:rsidR="00FC0CC6" w:rsidRDefault="00FC0CC6">
            <w:r>
              <w:rPr>
                <w:color w:val="00B0F0"/>
                <w:lang w:val="lt-LT"/>
              </w:rPr>
              <w:t>.</w:t>
            </w:r>
          </w:p>
        </w:tc>
        <w:tc>
          <w:tcPr>
            <w:tcW w:w="2693" w:type="dxa"/>
            <w:tcBorders>
              <w:top w:val="single" w:sz="4" w:space="0" w:color="000000"/>
              <w:left w:val="single" w:sz="4" w:space="0" w:color="000000"/>
              <w:bottom w:val="single" w:sz="4" w:space="0" w:color="000000"/>
            </w:tcBorders>
            <w:shd w:val="clear" w:color="auto" w:fill="auto"/>
          </w:tcPr>
          <w:p w14:paraId="21E3E6F5" w14:textId="77777777" w:rsidR="00FC0CC6" w:rsidRDefault="00FC0CC6" w:rsidP="00220826">
            <w:pPr>
              <w:jc w:val="both"/>
            </w:pPr>
            <w:r>
              <w:rPr>
                <w:lang w:val="lt-LT"/>
              </w:rPr>
              <w:t>Pritaikyti muziejaus veiklą bei ekspozicijas, parodas šeimų, senjorų, pavienių lankytojų poreikiams.</w:t>
            </w:r>
          </w:p>
          <w:p w14:paraId="3F201600" w14:textId="77777777" w:rsidR="00FC0CC6" w:rsidRDefault="00FC0CC6" w:rsidP="00220826">
            <w:pPr>
              <w:jc w:val="both"/>
            </w:pPr>
            <w:r>
              <w:rPr>
                <w:lang w:val="lt-LT"/>
              </w:rPr>
              <w:t>Paruošti muziejaus veiklos pristatymą ir nuolatines ekspozicijas užsienio turistų poreikiams.</w:t>
            </w:r>
          </w:p>
          <w:p w14:paraId="4CF8E567" w14:textId="77777777" w:rsidR="00FC0CC6" w:rsidRDefault="00FC0CC6" w:rsidP="00220826">
            <w:pPr>
              <w:jc w:val="both"/>
            </w:pPr>
            <w:r>
              <w:rPr>
                <w:lang w:val="lt-LT"/>
              </w:rPr>
              <w:t>Konsultuoti ir teikti informaciją susijusią su rajono istorija fiziniams asmenims ar institucijoms.</w:t>
            </w:r>
          </w:p>
        </w:tc>
        <w:tc>
          <w:tcPr>
            <w:tcW w:w="6521" w:type="dxa"/>
            <w:tcBorders>
              <w:top w:val="single" w:sz="4" w:space="0" w:color="000000"/>
              <w:left w:val="single" w:sz="4" w:space="0" w:color="000000"/>
              <w:bottom w:val="single" w:sz="4" w:space="0" w:color="000000"/>
            </w:tcBorders>
            <w:shd w:val="clear" w:color="auto" w:fill="auto"/>
          </w:tcPr>
          <w:p w14:paraId="03856D60" w14:textId="77777777" w:rsidR="00F15E13" w:rsidRDefault="00F15E13">
            <w:pPr>
              <w:rPr>
                <w:b/>
                <w:lang w:val="lt-LT"/>
              </w:rPr>
            </w:pPr>
          </w:p>
          <w:p w14:paraId="30C19DE5" w14:textId="77777777" w:rsidR="00FC0CC6" w:rsidRPr="00F15E13" w:rsidRDefault="00FC0CC6" w:rsidP="007019D5">
            <w:pPr>
              <w:jc w:val="both"/>
              <w:rPr>
                <w:lang w:val="lt-LT"/>
              </w:rPr>
            </w:pPr>
            <w:r>
              <w:rPr>
                <w:b/>
                <w:lang w:val="lt-LT"/>
              </w:rPr>
              <w:t>Gargždų krašto muziejus:</w:t>
            </w:r>
            <w:r w:rsidR="00F15E13">
              <w:rPr>
                <w:b/>
                <w:lang w:val="lt-LT"/>
              </w:rPr>
              <w:t xml:space="preserve"> </w:t>
            </w:r>
            <w:r w:rsidR="00F15E13">
              <w:rPr>
                <w:lang w:val="lt-LT"/>
              </w:rPr>
              <w:t>884 lankytojai;</w:t>
            </w:r>
          </w:p>
          <w:p w14:paraId="0ED31F81" w14:textId="77777777" w:rsidR="00F15E13" w:rsidRPr="00F15E13" w:rsidRDefault="00F15E13" w:rsidP="007019D5">
            <w:pPr>
              <w:jc w:val="both"/>
              <w:rPr>
                <w:lang w:val="lt-LT"/>
              </w:rPr>
            </w:pPr>
            <w:r>
              <w:rPr>
                <w:b/>
                <w:lang w:val="lt-LT"/>
              </w:rPr>
              <w:t xml:space="preserve">Agluonėnų etnografinė sodyba: </w:t>
            </w:r>
            <w:r>
              <w:rPr>
                <w:lang w:val="lt-LT"/>
              </w:rPr>
              <w:t>1594 lankytojai;</w:t>
            </w:r>
          </w:p>
          <w:p w14:paraId="546C4C03" w14:textId="77777777" w:rsidR="00F15E13" w:rsidRPr="00F15E13" w:rsidRDefault="00F15E13" w:rsidP="007019D5">
            <w:pPr>
              <w:jc w:val="both"/>
              <w:rPr>
                <w:lang w:val="lt-LT"/>
              </w:rPr>
            </w:pPr>
            <w:r>
              <w:rPr>
                <w:b/>
                <w:lang w:val="lt-LT"/>
              </w:rPr>
              <w:t xml:space="preserve">Laisvės kovų ir tremties istorijos muziejus: </w:t>
            </w:r>
            <w:r>
              <w:rPr>
                <w:lang w:val="lt-LT"/>
              </w:rPr>
              <w:t>1927 lankytojai;</w:t>
            </w:r>
          </w:p>
          <w:p w14:paraId="59ACF91D" w14:textId="77777777" w:rsidR="00F15E13" w:rsidRPr="00F15E13" w:rsidRDefault="00F15E13" w:rsidP="007019D5">
            <w:pPr>
              <w:jc w:val="both"/>
              <w:rPr>
                <w:lang w:val="lt-LT"/>
              </w:rPr>
            </w:pPr>
            <w:r>
              <w:rPr>
                <w:b/>
                <w:lang w:val="lt-LT"/>
              </w:rPr>
              <w:t xml:space="preserve">Simonaitytės memorialinis muziejus: </w:t>
            </w:r>
            <w:r>
              <w:rPr>
                <w:lang w:val="lt-LT"/>
              </w:rPr>
              <w:t>562 lankytojai;</w:t>
            </w:r>
          </w:p>
          <w:p w14:paraId="5BDDA832" w14:textId="77777777" w:rsidR="00FC0CC6" w:rsidRDefault="00F15E13" w:rsidP="007019D5">
            <w:pPr>
              <w:jc w:val="both"/>
            </w:pPr>
            <w:r>
              <w:rPr>
                <w:b/>
                <w:lang w:val="lt-LT"/>
              </w:rPr>
              <w:t xml:space="preserve">Gižo etnografinė sodyba: </w:t>
            </w:r>
            <w:r>
              <w:rPr>
                <w:lang w:val="lt-LT"/>
              </w:rPr>
              <w:t>3399 lankytojai</w:t>
            </w:r>
            <w:r>
              <w:t xml:space="preserve">. </w:t>
            </w:r>
          </w:p>
          <w:p w14:paraId="618A7E1F" w14:textId="77777777" w:rsidR="00FC0CC6" w:rsidRDefault="00FC0CC6" w:rsidP="007019D5">
            <w:pPr>
              <w:jc w:val="both"/>
              <w:rPr>
                <w:b/>
                <w:color w:val="00B0F0"/>
                <w:lang w:val="lt-LT"/>
              </w:rPr>
            </w:pPr>
          </w:p>
          <w:p w14:paraId="1915640C" w14:textId="77777777" w:rsidR="00FC0CC6" w:rsidRPr="007E5731" w:rsidRDefault="00FC0CC6" w:rsidP="007019D5">
            <w:pPr>
              <w:jc w:val="both"/>
              <w:rPr>
                <w:lang w:val="lt-LT"/>
              </w:rPr>
            </w:pPr>
            <w:r>
              <w:rPr>
                <w:lang w:val="lt-LT"/>
              </w:rPr>
              <w:t>Pritaikyta (nuorodos neįgaliesiems, skambutis).</w:t>
            </w:r>
          </w:p>
          <w:p w14:paraId="64ABF2B4" w14:textId="77777777" w:rsidR="00FC0CC6" w:rsidRPr="007E5731" w:rsidRDefault="00FC0CC6" w:rsidP="007019D5">
            <w:pPr>
              <w:jc w:val="both"/>
              <w:rPr>
                <w:lang w:val="lt-LT"/>
              </w:rPr>
            </w:pPr>
            <w:r>
              <w:rPr>
                <w:lang w:val="lt-LT"/>
              </w:rPr>
              <w:t>Atlikti ekspozicijų vertimai į 3 užsienio kalbas (anglų, vokiečių, rusų k.).</w:t>
            </w:r>
          </w:p>
          <w:p w14:paraId="338AD522" w14:textId="25A30F35" w:rsidR="00FC0CC6" w:rsidRPr="007E5731" w:rsidRDefault="00FC0CC6" w:rsidP="007019D5">
            <w:pPr>
              <w:jc w:val="both"/>
              <w:rPr>
                <w:lang w:val="lt-LT"/>
              </w:rPr>
            </w:pPr>
            <w:r>
              <w:rPr>
                <w:lang w:val="lt-LT"/>
              </w:rPr>
              <w:t>Suteiktos konsultacijos pavieni</w:t>
            </w:r>
            <w:r w:rsidR="00582BE6">
              <w:rPr>
                <w:lang w:val="lt-LT"/>
              </w:rPr>
              <w:t>a</w:t>
            </w:r>
            <w:r>
              <w:rPr>
                <w:lang w:val="lt-LT"/>
              </w:rPr>
              <w:t xml:space="preserve">ms asmenims el. paštu ir kontaktiniu būdu (29 asmenys), ekspertinė veikla Steigėjo darbo grupėse. </w:t>
            </w:r>
          </w:p>
          <w:p w14:paraId="701F48D9" w14:textId="77777777" w:rsidR="00FC0CC6" w:rsidRDefault="00FC0CC6">
            <w:pPr>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B3AA251" w14:textId="77777777" w:rsidR="00FC0CC6" w:rsidRDefault="00FC0CC6">
            <w:r>
              <w:rPr>
                <w:lang w:val="lt-LT"/>
              </w:rPr>
              <w:t>GKM darbuotojai</w:t>
            </w:r>
          </w:p>
        </w:tc>
      </w:tr>
      <w:tr w:rsidR="00FC0CC6" w14:paraId="23E15180" w14:textId="77777777">
        <w:trPr>
          <w:trHeight w:val="800"/>
        </w:trPr>
        <w:tc>
          <w:tcPr>
            <w:tcW w:w="3652" w:type="dxa"/>
            <w:tcBorders>
              <w:top w:val="single" w:sz="4" w:space="0" w:color="000000"/>
              <w:left w:val="single" w:sz="4" w:space="0" w:color="000000"/>
              <w:bottom w:val="single" w:sz="4" w:space="0" w:color="000000"/>
            </w:tcBorders>
            <w:shd w:val="clear" w:color="auto" w:fill="auto"/>
          </w:tcPr>
          <w:p w14:paraId="1607E7A7" w14:textId="77777777" w:rsidR="00FC0CC6" w:rsidRPr="007E5731" w:rsidRDefault="00FC0CC6">
            <w:pPr>
              <w:rPr>
                <w:lang w:val="lt-LT"/>
              </w:rPr>
            </w:pPr>
            <w:r>
              <w:rPr>
                <w:color w:val="000000"/>
                <w:lang w:val="lt-LT"/>
              </w:rPr>
              <w:t>2.</w:t>
            </w:r>
            <w:r>
              <w:rPr>
                <w:lang w:val="lt-LT"/>
              </w:rPr>
              <w:t xml:space="preserve"> Edukacinės programos (nurodyti tęsiamų ir naujų programų temas, kokioms lankytojų grupėms jos skirtos, kur ir kada vyko)</w:t>
            </w:r>
          </w:p>
        </w:tc>
        <w:tc>
          <w:tcPr>
            <w:tcW w:w="2693" w:type="dxa"/>
            <w:tcBorders>
              <w:top w:val="single" w:sz="4" w:space="0" w:color="000000"/>
              <w:left w:val="single" w:sz="4" w:space="0" w:color="000000"/>
              <w:bottom w:val="single" w:sz="4" w:space="0" w:color="000000"/>
            </w:tcBorders>
            <w:shd w:val="clear" w:color="auto" w:fill="auto"/>
          </w:tcPr>
          <w:p w14:paraId="484EB7A7" w14:textId="77777777" w:rsidR="00FC0CC6" w:rsidRDefault="00FC0CC6" w:rsidP="00220826">
            <w:pPr>
              <w:jc w:val="both"/>
            </w:pPr>
            <w:r>
              <w:rPr>
                <w:lang w:val="lt-LT"/>
              </w:rPr>
              <w:t>Planuojama sukurti ir lankytojams pasiūlyti ne mažiau kaip 3 naujas edukacijas.</w:t>
            </w:r>
          </w:p>
          <w:p w14:paraId="0EE84E2C" w14:textId="77777777" w:rsidR="00FC0CC6" w:rsidRDefault="00FC0CC6" w:rsidP="00220826">
            <w:pPr>
              <w:jc w:val="both"/>
            </w:pPr>
            <w:r>
              <w:rPr>
                <w:u w:val="single"/>
                <w:lang w:val="lt-LT"/>
              </w:rPr>
              <w:t>J. Gižo etnografinė sodyba</w:t>
            </w:r>
          </w:p>
          <w:p w14:paraId="010BB2EC" w14:textId="77777777" w:rsidR="00FC0CC6" w:rsidRDefault="00FC0CC6" w:rsidP="00220826">
            <w:pPr>
              <w:jc w:val="both"/>
            </w:pPr>
            <w:r>
              <w:rPr>
                <w:lang w:val="lt-LT"/>
              </w:rPr>
              <w:t xml:space="preserve">Tęsti edukacijas -„Mano vėtrungė“, „Apie </w:t>
            </w:r>
            <w:proofErr w:type="spellStart"/>
            <w:r>
              <w:rPr>
                <w:lang w:val="lt-LT"/>
              </w:rPr>
              <w:t>Kurėną</w:t>
            </w:r>
            <w:proofErr w:type="spellEnd"/>
            <w:r>
              <w:rPr>
                <w:lang w:val="lt-LT"/>
              </w:rPr>
              <w:t xml:space="preserve"> ir kitus Pamario savitumus“, „Pasidaryk žuvytę“, „Vėtrungė maišelis - </w:t>
            </w:r>
            <w:proofErr w:type="spellStart"/>
            <w:r>
              <w:rPr>
                <w:lang w:val="lt-LT"/>
              </w:rPr>
              <w:t>eko</w:t>
            </w:r>
            <w:proofErr w:type="spellEnd"/>
            <w:r>
              <w:rPr>
                <w:lang w:val="lt-LT"/>
              </w:rPr>
              <w:t xml:space="preserve"> draugelis“, „Suprask </w:t>
            </w:r>
            <w:proofErr w:type="spellStart"/>
            <w:r>
              <w:rPr>
                <w:lang w:val="lt-LT"/>
              </w:rPr>
              <w:t>šišioniškį</w:t>
            </w:r>
            <w:proofErr w:type="spellEnd"/>
            <w:r>
              <w:rPr>
                <w:lang w:val="lt-LT"/>
              </w:rPr>
              <w:t xml:space="preserve">“. </w:t>
            </w:r>
          </w:p>
          <w:p w14:paraId="38DBBF68" w14:textId="77777777" w:rsidR="00FC0CC6" w:rsidRDefault="00FC0CC6" w:rsidP="00220826">
            <w:pPr>
              <w:jc w:val="both"/>
            </w:pPr>
            <w:r>
              <w:rPr>
                <w:u w:val="single"/>
                <w:lang w:val="lt-LT"/>
              </w:rPr>
              <w:t>Gargždų krašto muziejus</w:t>
            </w:r>
          </w:p>
          <w:p w14:paraId="614AD10C" w14:textId="77777777" w:rsidR="00FC0CC6" w:rsidRDefault="00FC0CC6" w:rsidP="00220826">
            <w:pPr>
              <w:jc w:val="both"/>
            </w:pPr>
            <w:r>
              <w:rPr>
                <w:lang w:val="lt-LT"/>
              </w:rPr>
              <w:t xml:space="preserve">Tęsti edukacijas – „Tarpukario Lietuvos vaikų žaislai“, „Pažink muziejų“, „Gargždų miesto herbas“, „Kelionė laiku“, „Apranga tarpukariu“, dokumentinio filmo „Gyveno senelis ir bobutė“ peržiūra, </w:t>
            </w:r>
            <w:r>
              <w:rPr>
                <w:lang w:val="lt-LT"/>
              </w:rPr>
              <w:lastRenderedPageBreak/>
              <w:t>„Tarpukario Gargždai 1918-1939 m.“, „Iškilios asmenybės tarpukariu“, „Edukacinis užsiėmimas skirtas Sausio 13-ąjai“, „Geltona, žalia, raudona“, „Lietuvos Nepriklausomybės akto signatarai – Jurgis Šaulys ir Antanas Smetona“, istorinių dokumentinių filmų peržiūros.</w:t>
            </w:r>
          </w:p>
          <w:p w14:paraId="0E429D9E" w14:textId="77777777" w:rsidR="00FC0CC6" w:rsidRDefault="00FC0CC6" w:rsidP="00220826">
            <w:pPr>
              <w:jc w:val="both"/>
            </w:pPr>
            <w:r>
              <w:rPr>
                <w:lang w:val="lt-LT"/>
              </w:rPr>
              <w:t>Kuriama nauja edukacinė programa „Kelionė laiku“ J. Gižo etnografinėje sodyboje moksleiviams</w:t>
            </w:r>
          </w:p>
          <w:p w14:paraId="2CA56B39" w14:textId="77777777" w:rsidR="00FC0CC6" w:rsidRDefault="00FC0CC6" w:rsidP="00220826">
            <w:pPr>
              <w:jc w:val="both"/>
            </w:pPr>
            <w:r>
              <w:rPr>
                <w:u w:val="single"/>
                <w:lang w:val="lt-LT"/>
              </w:rPr>
              <w:t>Laisvės kovų ir tremties istorijos muziejus</w:t>
            </w:r>
          </w:p>
          <w:p w14:paraId="610F45B8" w14:textId="77777777" w:rsidR="00FC0CC6" w:rsidRDefault="00FC0CC6" w:rsidP="00220826">
            <w:pPr>
              <w:jc w:val="both"/>
            </w:pPr>
            <w:r>
              <w:rPr>
                <w:lang w:val="lt-LT"/>
              </w:rPr>
              <w:t>Planuojame toliau vykdyti šias tęstinės edukacines programas:</w:t>
            </w:r>
          </w:p>
          <w:p w14:paraId="21F27FC8" w14:textId="77777777" w:rsidR="00FC0CC6" w:rsidRDefault="00FC0CC6" w:rsidP="00220826">
            <w:pPr>
              <w:numPr>
                <w:ilvl w:val="0"/>
                <w:numId w:val="8"/>
              </w:numPr>
              <w:tabs>
                <w:tab w:val="left" w:pos="223"/>
              </w:tabs>
              <w:ind w:left="223" w:hanging="223"/>
              <w:jc w:val="both"/>
            </w:pPr>
            <w:r>
              <w:rPr>
                <w:lang w:val="lt-LT"/>
              </w:rPr>
              <w:t>„Tremtis Klaipėdos rajone“.</w:t>
            </w:r>
          </w:p>
          <w:p w14:paraId="6F1CF09F" w14:textId="77777777" w:rsidR="00FC0CC6" w:rsidRDefault="00FC0CC6" w:rsidP="00220826">
            <w:pPr>
              <w:jc w:val="both"/>
            </w:pPr>
            <w:r>
              <w:rPr>
                <w:lang w:val="lt-LT"/>
              </w:rPr>
              <w:t>Programoje vyks edukacija:</w:t>
            </w:r>
          </w:p>
          <w:p w14:paraId="44480337" w14:textId="77777777" w:rsidR="00FC0CC6" w:rsidRDefault="00FC0CC6" w:rsidP="00220826">
            <w:pPr>
              <w:numPr>
                <w:ilvl w:val="0"/>
                <w:numId w:val="5"/>
              </w:numPr>
              <w:jc w:val="both"/>
            </w:pPr>
            <w:r>
              <w:rPr>
                <w:lang w:val="lt-LT"/>
              </w:rPr>
              <w:t>ekskursijos muziejaus vidaus ir lauko ekspozicijose;</w:t>
            </w:r>
          </w:p>
          <w:p w14:paraId="19B02DC6" w14:textId="77777777" w:rsidR="00FC0CC6" w:rsidRDefault="00FC0CC6" w:rsidP="00220826">
            <w:pPr>
              <w:numPr>
                <w:ilvl w:val="0"/>
                <w:numId w:val="5"/>
              </w:numPr>
              <w:jc w:val="both"/>
            </w:pPr>
            <w:r>
              <w:rPr>
                <w:lang w:val="lt-LT"/>
              </w:rPr>
              <w:t>edukacinis užsiėmimas „Tremtinio laiško rašymas“</w:t>
            </w:r>
          </w:p>
          <w:p w14:paraId="16D8C1C6" w14:textId="77777777" w:rsidR="00FC0CC6" w:rsidRDefault="00FC0CC6" w:rsidP="00220826">
            <w:pPr>
              <w:numPr>
                <w:ilvl w:val="0"/>
                <w:numId w:val="5"/>
              </w:numPr>
              <w:jc w:val="both"/>
            </w:pPr>
            <w:r>
              <w:rPr>
                <w:lang w:val="lt-LT"/>
              </w:rPr>
              <w:t>filmų apie tremtį peržiūra</w:t>
            </w:r>
          </w:p>
          <w:p w14:paraId="148E8F4A" w14:textId="77777777" w:rsidR="00FC0CC6" w:rsidRPr="007E5731" w:rsidRDefault="00FC0CC6" w:rsidP="00220826">
            <w:pPr>
              <w:jc w:val="both"/>
              <w:rPr>
                <w:lang w:val="lt-LT"/>
              </w:rPr>
            </w:pPr>
            <w:r>
              <w:rPr>
                <w:lang w:val="lt-LT"/>
              </w:rPr>
              <w:t xml:space="preserve"> Ekskursijos skirtos visoms lankytojų grupėms Laisvės kovų ir tremties istorijos muziejuje. Edukacinis užsiėmimas „Tremtinio laiško rašymas“ skirtas moksleiviams ir suaugusiems. Filmus galės žiūrėti moksleiviai ir suaugusieji.</w:t>
            </w:r>
          </w:p>
          <w:p w14:paraId="3C1BD2DD" w14:textId="77777777" w:rsidR="00FC0CC6" w:rsidRDefault="00FC0CC6" w:rsidP="00220826">
            <w:pPr>
              <w:numPr>
                <w:ilvl w:val="0"/>
                <w:numId w:val="8"/>
              </w:numPr>
              <w:tabs>
                <w:tab w:val="left" w:pos="223"/>
              </w:tabs>
              <w:ind w:left="223" w:hanging="223"/>
              <w:jc w:val="both"/>
            </w:pPr>
            <w:r>
              <w:rPr>
                <w:lang w:val="lt-LT"/>
              </w:rPr>
              <w:t xml:space="preserve">„Rezistencija Klaipėdos rajone“. </w:t>
            </w:r>
          </w:p>
          <w:p w14:paraId="12753EFB" w14:textId="77777777" w:rsidR="00FC0CC6" w:rsidRDefault="00FC0CC6" w:rsidP="00220826">
            <w:pPr>
              <w:jc w:val="both"/>
            </w:pPr>
            <w:r>
              <w:rPr>
                <w:lang w:val="lt-LT"/>
              </w:rPr>
              <w:t>Programoje vyks edukacija:</w:t>
            </w:r>
          </w:p>
          <w:p w14:paraId="36FDDCBB" w14:textId="77777777" w:rsidR="00FC0CC6" w:rsidRDefault="00FC0CC6" w:rsidP="00220826">
            <w:pPr>
              <w:numPr>
                <w:ilvl w:val="0"/>
                <w:numId w:val="4"/>
              </w:numPr>
              <w:jc w:val="both"/>
            </w:pPr>
            <w:r>
              <w:rPr>
                <w:lang w:val="lt-LT"/>
              </w:rPr>
              <w:t xml:space="preserve">ekskursijos muziejaus vidaus ir </w:t>
            </w:r>
            <w:r>
              <w:rPr>
                <w:lang w:val="lt-LT"/>
              </w:rPr>
              <w:lastRenderedPageBreak/>
              <w:t>lauko ekspozicijose,</w:t>
            </w:r>
          </w:p>
          <w:p w14:paraId="4409B897" w14:textId="77777777" w:rsidR="00FC0CC6" w:rsidRDefault="00FC0CC6" w:rsidP="00220826">
            <w:pPr>
              <w:jc w:val="both"/>
            </w:pPr>
            <w:r>
              <w:rPr>
                <w:lang w:val="lt-LT"/>
              </w:rPr>
              <w:t xml:space="preserve">Ekskursijos skirtos visoms lankytojų grupėms Laisvės kovų ir tremties istorijos muziejuje. </w:t>
            </w:r>
          </w:p>
          <w:p w14:paraId="43FB5DB6" w14:textId="77777777" w:rsidR="00FC0CC6" w:rsidRDefault="00FC0CC6" w:rsidP="00220826">
            <w:pPr>
              <w:jc w:val="both"/>
            </w:pPr>
            <w:r>
              <w:rPr>
                <w:lang w:val="lt-LT"/>
              </w:rPr>
              <w:t xml:space="preserve">3. „Senoji Priekulė“. </w:t>
            </w:r>
          </w:p>
          <w:p w14:paraId="1D46D554" w14:textId="77777777" w:rsidR="00FC0CC6" w:rsidRDefault="00FC0CC6" w:rsidP="00220826">
            <w:pPr>
              <w:jc w:val="both"/>
            </w:pPr>
            <w:r>
              <w:rPr>
                <w:lang w:val="lt-LT"/>
              </w:rPr>
              <w:t>Programoje vyks edukacija:</w:t>
            </w:r>
          </w:p>
          <w:p w14:paraId="4172B28F" w14:textId="77777777" w:rsidR="00FC0CC6" w:rsidRDefault="00FC0CC6" w:rsidP="00220826">
            <w:pPr>
              <w:numPr>
                <w:ilvl w:val="0"/>
                <w:numId w:val="6"/>
              </w:numPr>
              <w:jc w:val="both"/>
            </w:pPr>
            <w:r>
              <w:rPr>
                <w:lang w:val="lt-LT"/>
              </w:rPr>
              <w:t>ekskursijos Priekulės miesto senamiestyje.</w:t>
            </w:r>
          </w:p>
          <w:p w14:paraId="6838F6E2" w14:textId="77777777" w:rsidR="00FC0CC6" w:rsidRDefault="00FC0CC6" w:rsidP="00220826">
            <w:pPr>
              <w:jc w:val="both"/>
            </w:pPr>
            <w:r>
              <w:rPr>
                <w:lang w:val="lt-LT"/>
              </w:rPr>
              <w:t xml:space="preserve">Ekskursijos skirtos visoms lankytojų grupėms. </w:t>
            </w:r>
          </w:p>
          <w:p w14:paraId="6C641B42" w14:textId="77777777" w:rsidR="00FC0CC6" w:rsidRDefault="00FC0CC6" w:rsidP="00220826">
            <w:pPr>
              <w:jc w:val="both"/>
            </w:pPr>
            <w:r>
              <w:rPr>
                <w:lang w:val="lt-LT"/>
              </w:rPr>
              <w:t>„Spauda Priekulėje XIX-XX a.“</w:t>
            </w:r>
          </w:p>
          <w:p w14:paraId="5776A70A" w14:textId="77777777" w:rsidR="00FC0CC6" w:rsidRDefault="00FC0CC6" w:rsidP="00220826">
            <w:pPr>
              <w:jc w:val="both"/>
            </w:pPr>
            <w:r>
              <w:rPr>
                <w:lang w:val="pt-BR"/>
              </w:rPr>
              <w:t>Programoje vyks edukacija:</w:t>
            </w:r>
          </w:p>
          <w:p w14:paraId="7DF31268" w14:textId="77777777" w:rsidR="00FC0CC6" w:rsidRDefault="00FC0CC6" w:rsidP="00220826">
            <w:pPr>
              <w:jc w:val="both"/>
            </w:pPr>
            <w:r>
              <w:rPr>
                <w:lang w:val="pt-BR"/>
              </w:rPr>
              <w:t>ekskursijos Priekulės seniūnijos apylinkėse, lankant istorinius objektus ir memorialinius paminklus, skirtos moksleiviams ir suaugusiems.</w:t>
            </w:r>
          </w:p>
          <w:p w14:paraId="71160F92" w14:textId="77777777" w:rsidR="00FC0CC6" w:rsidRDefault="00FC0CC6" w:rsidP="00220826">
            <w:pPr>
              <w:jc w:val="both"/>
            </w:pPr>
            <w:r>
              <w:rPr>
                <w:lang w:val="pt-BR"/>
              </w:rPr>
              <w:t>Edukaciniai užsiėmimas „Lėtas drukorių raštelis“, skirtas</w:t>
            </w:r>
          </w:p>
          <w:p w14:paraId="7660548A" w14:textId="77777777" w:rsidR="00FC0CC6" w:rsidRDefault="00FC0CC6" w:rsidP="00220826">
            <w:pPr>
              <w:jc w:val="both"/>
            </w:pPr>
            <w:proofErr w:type="spellStart"/>
            <w:r>
              <w:t>moksleiviams</w:t>
            </w:r>
            <w:proofErr w:type="spellEnd"/>
            <w:r>
              <w:t xml:space="preserve"> </w:t>
            </w:r>
            <w:proofErr w:type="spellStart"/>
            <w:r>
              <w:t>ir</w:t>
            </w:r>
            <w:proofErr w:type="spellEnd"/>
            <w:r>
              <w:t xml:space="preserve"> </w:t>
            </w:r>
            <w:proofErr w:type="spellStart"/>
            <w:r>
              <w:t>suaugusiems</w:t>
            </w:r>
            <w:proofErr w:type="spellEnd"/>
            <w:r>
              <w:t>.</w:t>
            </w:r>
          </w:p>
          <w:p w14:paraId="68981FC0" w14:textId="77777777" w:rsidR="00FC0CC6" w:rsidRDefault="00FC0CC6" w:rsidP="00220826">
            <w:pPr>
              <w:jc w:val="both"/>
            </w:pPr>
            <w:proofErr w:type="spellStart"/>
            <w:r>
              <w:rPr>
                <w:u w:val="single"/>
              </w:rPr>
              <w:t>Agluonėnų</w:t>
            </w:r>
            <w:proofErr w:type="spellEnd"/>
            <w:r>
              <w:rPr>
                <w:u w:val="single"/>
              </w:rPr>
              <w:t xml:space="preserve"> </w:t>
            </w:r>
            <w:proofErr w:type="spellStart"/>
            <w:r>
              <w:rPr>
                <w:u w:val="single"/>
              </w:rPr>
              <w:t>etnografinė</w:t>
            </w:r>
            <w:proofErr w:type="spellEnd"/>
            <w:r>
              <w:rPr>
                <w:u w:val="single"/>
              </w:rPr>
              <w:t xml:space="preserve"> </w:t>
            </w:r>
            <w:proofErr w:type="spellStart"/>
            <w:r>
              <w:rPr>
                <w:u w:val="single"/>
              </w:rPr>
              <w:t>sodyba</w:t>
            </w:r>
            <w:proofErr w:type="spellEnd"/>
            <w:r>
              <w:rPr>
                <w:u w:val="single"/>
              </w:rPr>
              <w:t>:</w:t>
            </w:r>
          </w:p>
          <w:p w14:paraId="2F06FF10" w14:textId="77777777" w:rsidR="00FC0CC6" w:rsidRDefault="00FC0CC6" w:rsidP="00220826">
            <w:pPr>
              <w:jc w:val="both"/>
            </w:pPr>
            <w:proofErr w:type="spellStart"/>
            <w:r>
              <w:rPr>
                <w:u w:val="single"/>
              </w:rPr>
              <w:t>tęsti</w:t>
            </w:r>
            <w:proofErr w:type="spellEnd"/>
            <w:r>
              <w:rPr>
                <w:u w:val="single"/>
              </w:rPr>
              <w:t xml:space="preserve"> </w:t>
            </w:r>
            <w:proofErr w:type="spellStart"/>
            <w:r>
              <w:rPr>
                <w:u w:val="single"/>
              </w:rPr>
              <w:t>edukacijas</w:t>
            </w:r>
            <w:proofErr w:type="spellEnd"/>
            <w:r>
              <w:rPr>
                <w:u w:val="single"/>
              </w:rPr>
              <w:t xml:space="preserve"> </w:t>
            </w:r>
            <w:r>
              <w:rPr>
                <w:lang w:val="lt-LT"/>
              </w:rPr>
              <w:t>„Manasis pasaulio medis“, „Vilnos kelias ir vėlimas“, „Senovės lietuvių gyvenimo būdas“, „Prisijaukink pasaką“, „Žaidimai klojime ir sode“, „Lobio paieška“.</w:t>
            </w:r>
          </w:p>
          <w:p w14:paraId="3A73DB62" w14:textId="77777777" w:rsidR="00FC0CC6" w:rsidRDefault="00FC0CC6" w:rsidP="00220826">
            <w:pPr>
              <w:jc w:val="both"/>
            </w:pPr>
            <w:r>
              <w:rPr>
                <w:u w:val="single"/>
                <w:lang w:val="lt-LT"/>
              </w:rPr>
              <w:t>I. Simonaitytės memorialinis muziejus:</w:t>
            </w:r>
          </w:p>
          <w:p w14:paraId="09B41EE3" w14:textId="77777777" w:rsidR="00FC0CC6" w:rsidRDefault="00FC0CC6" w:rsidP="00220826">
            <w:pPr>
              <w:jc w:val="both"/>
            </w:pPr>
            <w:r>
              <w:rPr>
                <w:lang w:val="lt-LT"/>
              </w:rPr>
              <w:t>Planuoja sukurti edukacinių užsiėmimų planą, sukurti ne mažiau kaip 2 edukacines programas.</w:t>
            </w:r>
          </w:p>
        </w:tc>
        <w:tc>
          <w:tcPr>
            <w:tcW w:w="6521" w:type="dxa"/>
            <w:tcBorders>
              <w:top w:val="single" w:sz="4" w:space="0" w:color="000000"/>
              <w:left w:val="single" w:sz="4" w:space="0" w:color="000000"/>
              <w:bottom w:val="single" w:sz="4" w:space="0" w:color="000000"/>
            </w:tcBorders>
            <w:shd w:val="clear" w:color="auto" w:fill="auto"/>
          </w:tcPr>
          <w:p w14:paraId="5E11AD99" w14:textId="77777777" w:rsidR="00FC0CC6" w:rsidRPr="00534C92" w:rsidRDefault="00FC0CC6" w:rsidP="007019D5">
            <w:pPr>
              <w:jc w:val="both"/>
            </w:pPr>
            <w:r w:rsidRPr="00534C92">
              <w:rPr>
                <w:b/>
                <w:lang w:val="lt-LT"/>
              </w:rPr>
              <w:lastRenderedPageBreak/>
              <w:t>Gargždų krašto muziejus:</w:t>
            </w:r>
          </w:p>
          <w:p w14:paraId="673DBD31" w14:textId="77777777" w:rsidR="00FC0CC6" w:rsidRPr="00534C92" w:rsidRDefault="00FC0CC6" w:rsidP="007019D5">
            <w:pPr>
              <w:jc w:val="both"/>
            </w:pPr>
            <w:r w:rsidRPr="00534C92">
              <w:rPr>
                <w:lang w:val="lt-LT"/>
              </w:rPr>
              <w:t>Pr</w:t>
            </w:r>
            <w:r w:rsidR="00F15E13" w:rsidRPr="00534C92">
              <w:rPr>
                <w:lang w:val="lt-LT"/>
              </w:rPr>
              <w:t>avesta edukacinių užsiėmimu – 37</w:t>
            </w:r>
            <w:r w:rsidRPr="00534C92">
              <w:rPr>
                <w:lang w:val="lt-LT"/>
              </w:rPr>
              <w:t xml:space="preserve">, dalyvių skaičius – </w:t>
            </w:r>
            <w:r w:rsidR="00534C92" w:rsidRPr="00534C92">
              <w:rPr>
                <w:lang w:val="lt-LT"/>
              </w:rPr>
              <w:t>424</w:t>
            </w:r>
            <w:r w:rsidRPr="00534C92">
              <w:rPr>
                <w:lang w:val="lt-LT"/>
              </w:rPr>
              <w:t>.</w:t>
            </w:r>
          </w:p>
          <w:p w14:paraId="468FEF3F" w14:textId="77777777" w:rsidR="00FC0CC6" w:rsidRPr="00534C92" w:rsidRDefault="00FC0CC6" w:rsidP="007019D5">
            <w:pPr>
              <w:jc w:val="both"/>
            </w:pPr>
            <w:r w:rsidRPr="00534C92">
              <w:rPr>
                <w:lang w:val="lt-LT"/>
              </w:rPr>
              <w:t>Parengta nauja edukacija „Baronų Renių lob</w:t>
            </w:r>
            <w:r w:rsidR="003034D0">
              <w:rPr>
                <w:lang w:val="lt-LT"/>
              </w:rPr>
              <w:t>io paieška“ 2-8 kl. moksleiviams</w:t>
            </w:r>
            <w:r w:rsidRPr="00534C92">
              <w:rPr>
                <w:lang w:val="lt-LT"/>
              </w:rPr>
              <w:t>.</w:t>
            </w:r>
          </w:p>
          <w:p w14:paraId="1ADA13B0" w14:textId="77777777" w:rsidR="00FC0CC6" w:rsidRPr="00534C92" w:rsidRDefault="00FC0CC6" w:rsidP="007019D5">
            <w:pPr>
              <w:jc w:val="both"/>
            </w:pPr>
            <w:r w:rsidRPr="00534C92">
              <w:rPr>
                <w:lang w:val="lt-LT"/>
              </w:rPr>
              <w:t>Patei</w:t>
            </w:r>
            <w:r w:rsidR="00B061A8">
              <w:rPr>
                <w:lang w:val="lt-LT"/>
              </w:rPr>
              <w:t>ktos 4 paraiškos Kultūros pasui.</w:t>
            </w:r>
          </w:p>
          <w:p w14:paraId="3B320B93" w14:textId="77777777" w:rsidR="00FC0CC6" w:rsidRPr="00534C92" w:rsidRDefault="00FC0CC6" w:rsidP="007019D5">
            <w:pPr>
              <w:jc w:val="both"/>
            </w:pPr>
            <w:r w:rsidRPr="00534C92">
              <w:rPr>
                <w:lang w:val="lt-LT"/>
              </w:rPr>
              <w:t>Tęstos šios edukacijos – „Tarpukario Lietuvos vaikų žaislai“, „Miesto herbas“,  „Apranga tarpukariu“, „Tarpukario Gargždai 1918-1939 m.“.</w:t>
            </w:r>
          </w:p>
          <w:p w14:paraId="09F2C891" w14:textId="77777777" w:rsidR="00FC0CC6" w:rsidRPr="00534C92" w:rsidRDefault="00FC0CC6" w:rsidP="007019D5">
            <w:pPr>
              <w:jc w:val="both"/>
            </w:pPr>
            <w:r w:rsidRPr="00534C92">
              <w:rPr>
                <w:lang w:val="lt-LT"/>
              </w:rPr>
              <w:t>Kiti edukaciniai užsiėmimai nevyko dėl COVID-19.</w:t>
            </w:r>
          </w:p>
          <w:p w14:paraId="42052510" w14:textId="7B8B3147" w:rsidR="00FC0CC6" w:rsidRPr="00534C92" w:rsidRDefault="00FC0CC6" w:rsidP="007019D5">
            <w:pPr>
              <w:jc w:val="both"/>
            </w:pPr>
            <w:r w:rsidRPr="00534C92">
              <w:rPr>
                <w:b/>
                <w:lang w:val="lt-LT"/>
              </w:rPr>
              <w:t>I.</w:t>
            </w:r>
            <w:r w:rsidR="00582BE6">
              <w:rPr>
                <w:b/>
                <w:lang w:val="lt-LT"/>
              </w:rPr>
              <w:t xml:space="preserve"> </w:t>
            </w:r>
            <w:r w:rsidRPr="00534C92">
              <w:rPr>
                <w:b/>
                <w:lang w:val="lt-LT"/>
              </w:rPr>
              <w:t>Simonaitytės memorialinis muziejus:</w:t>
            </w:r>
          </w:p>
          <w:p w14:paraId="5A6BAE1A" w14:textId="77777777" w:rsidR="00FC0CC6" w:rsidRPr="00534C92" w:rsidRDefault="00FC0CC6" w:rsidP="007019D5">
            <w:pPr>
              <w:jc w:val="both"/>
            </w:pPr>
            <w:r w:rsidRPr="00534C92">
              <w:rPr>
                <w:lang w:val="lt-LT"/>
              </w:rPr>
              <w:t xml:space="preserve">Įvykdyta viso </w:t>
            </w:r>
            <w:r w:rsidR="003034D0" w:rsidRPr="00534C92">
              <w:rPr>
                <w:lang w:val="lt-LT"/>
              </w:rPr>
              <w:t xml:space="preserve">– </w:t>
            </w:r>
            <w:r w:rsidRPr="00534C92">
              <w:rPr>
                <w:lang w:val="lt-LT"/>
              </w:rPr>
              <w:t xml:space="preserve"> 11 edukacijų, viso dalyvių </w:t>
            </w:r>
            <w:r w:rsidR="003034D0" w:rsidRPr="00534C92">
              <w:rPr>
                <w:lang w:val="lt-LT"/>
              </w:rPr>
              <w:t xml:space="preserve">– </w:t>
            </w:r>
            <w:r w:rsidRPr="00534C92">
              <w:rPr>
                <w:lang w:val="lt-LT"/>
              </w:rPr>
              <w:t>153.</w:t>
            </w:r>
          </w:p>
          <w:p w14:paraId="70030CBC" w14:textId="77777777" w:rsidR="00FC0CC6" w:rsidRPr="00534C92" w:rsidRDefault="00FC0CC6" w:rsidP="007019D5">
            <w:pPr>
              <w:jc w:val="both"/>
              <w:rPr>
                <w:lang w:val="lt-LT"/>
              </w:rPr>
            </w:pPr>
            <w:r w:rsidRPr="00534C92">
              <w:rPr>
                <w:lang w:val="lt-LT"/>
              </w:rPr>
              <w:t>1.Parengta nauja edukacija: „I. Simonaitytės sėkmės istorija ir kūryba“. Gimnazistams 9-12 kl. vyko muziejuje</w:t>
            </w:r>
          </w:p>
          <w:p w14:paraId="400C7AB6" w14:textId="25EE6682" w:rsidR="00FC0CC6" w:rsidRPr="00534C92" w:rsidRDefault="00FC0CC6" w:rsidP="007019D5">
            <w:pPr>
              <w:jc w:val="both"/>
              <w:rPr>
                <w:lang w:val="lt-LT"/>
              </w:rPr>
            </w:pPr>
            <w:r w:rsidRPr="00534C92">
              <w:rPr>
                <w:lang w:val="lt-LT"/>
              </w:rPr>
              <w:t>2. Parengta nauja edukacija: „Dirbtuvėlės rašytojos vasarnamyje“. Pradinukams 1-4 kl</w:t>
            </w:r>
            <w:r w:rsidR="00582BE6">
              <w:rPr>
                <w:lang w:val="lt-LT"/>
              </w:rPr>
              <w:t>.</w:t>
            </w:r>
            <w:r w:rsidRPr="00534C92">
              <w:rPr>
                <w:lang w:val="lt-LT"/>
              </w:rPr>
              <w:t>, vyko muziejuje</w:t>
            </w:r>
          </w:p>
          <w:p w14:paraId="39CC800B" w14:textId="77777777" w:rsidR="00FC0CC6" w:rsidRPr="00534C92" w:rsidRDefault="00FC0CC6" w:rsidP="007019D5">
            <w:pPr>
              <w:jc w:val="both"/>
              <w:rPr>
                <w:lang w:val="lt-LT"/>
              </w:rPr>
            </w:pPr>
            <w:r w:rsidRPr="00534C92">
              <w:rPr>
                <w:lang w:val="lt-LT"/>
              </w:rPr>
              <w:t>3. Parengta nauja edukacija: „Priekulė ir I. Simonaitytė (</w:t>
            </w:r>
            <w:proofErr w:type="spellStart"/>
            <w:r w:rsidRPr="00534C92">
              <w:rPr>
                <w:lang w:val="lt-LT"/>
              </w:rPr>
              <w:t>kafijos</w:t>
            </w:r>
            <w:proofErr w:type="spellEnd"/>
            <w:r w:rsidRPr="00534C92">
              <w:rPr>
                <w:lang w:val="lt-LT"/>
              </w:rPr>
              <w:t xml:space="preserve"> bei lietuvininkų pyrago degustacija)“ kartu su Laisvės kovų ir tremties istorijos muziejumi, skirta visoms vaikų amžiaus grupėms ir suaugusiems, vyks muziejuje.</w:t>
            </w:r>
          </w:p>
          <w:p w14:paraId="7558FD5C" w14:textId="77777777" w:rsidR="00FC0CC6" w:rsidRPr="00534C92" w:rsidRDefault="00FC0CC6" w:rsidP="007019D5">
            <w:pPr>
              <w:jc w:val="both"/>
              <w:rPr>
                <w:lang w:val="lt-LT"/>
              </w:rPr>
            </w:pPr>
            <w:r w:rsidRPr="00534C92">
              <w:rPr>
                <w:lang w:val="lt-LT"/>
              </w:rPr>
              <w:t>4. Parengta nauja edukacija:  „Pasigamink marškinėlius I. Simonaitytės muziejuje „Neužmiršk kas esi“. Skirta visoms vaikų amžiaus grupėms ir suaugusiems, vyks muziejuje.</w:t>
            </w:r>
          </w:p>
          <w:p w14:paraId="71FCAAAE" w14:textId="77777777" w:rsidR="00FC0CC6" w:rsidRPr="00534C92" w:rsidRDefault="00FC0CC6" w:rsidP="007019D5">
            <w:pPr>
              <w:snapToGrid w:val="0"/>
              <w:jc w:val="both"/>
              <w:rPr>
                <w:lang w:val="lt-LT"/>
              </w:rPr>
            </w:pPr>
            <w:r w:rsidRPr="00534C92">
              <w:rPr>
                <w:lang w:val="lt-LT"/>
              </w:rPr>
              <w:lastRenderedPageBreak/>
              <w:t>5. Ekskursijos grupėms maršrutu „</w:t>
            </w:r>
            <w:proofErr w:type="spellStart"/>
            <w:r w:rsidRPr="00534C92">
              <w:rPr>
                <w:lang w:val="lt-LT"/>
              </w:rPr>
              <w:t>Evės</w:t>
            </w:r>
            <w:proofErr w:type="spellEnd"/>
            <w:r w:rsidRPr="00534C92">
              <w:rPr>
                <w:lang w:val="lt-LT"/>
              </w:rPr>
              <w:t xml:space="preserve"> takais“, išvykstamoji Klaipėdos rajone</w:t>
            </w:r>
          </w:p>
          <w:p w14:paraId="052CC396" w14:textId="77777777" w:rsidR="00FC0CC6" w:rsidRPr="00534C92" w:rsidRDefault="00FC0CC6" w:rsidP="007019D5">
            <w:pPr>
              <w:jc w:val="both"/>
              <w:rPr>
                <w:lang w:val="lt-LT"/>
              </w:rPr>
            </w:pPr>
            <w:r w:rsidRPr="00534C92">
              <w:rPr>
                <w:lang w:val="lt-LT"/>
              </w:rPr>
              <w:t>6. Nauja edukacija: „Kokius baldus mėgo rašytoja“, skirta visoms vaikų amžiaus grupėms ir suaugusiems, vyko muziejuje.</w:t>
            </w:r>
          </w:p>
          <w:p w14:paraId="2157F409" w14:textId="77777777" w:rsidR="00FC0CC6" w:rsidRPr="00534C92" w:rsidRDefault="00FC0CC6" w:rsidP="007019D5">
            <w:pPr>
              <w:jc w:val="both"/>
              <w:rPr>
                <w:lang w:val="lt-LT"/>
              </w:rPr>
            </w:pPr>
            <w:r w:rsidRPr="00534C92">
              <w:rPr>
                <w:b/>
                <w:lang w:val="lt-LT"/>
              </w:rPr>
              <w:t>J. Gižo etnografinė sodyba:</w:t>
            </w:r>
          </w:p>
          <w:p w14:paraId="4639CCFE" w14:textId="77777777" w:rsidR="00FC0CC6" w:rsidRPr="00534C92" w:rsidRDefault="00FC0CC6" w:rsidP="007019D5">
            <w:pPr>
              <w:jc w:val="both"/>
              <w:rPr>
                <w:lang w:val="lt-LT"/>
              </w:rPr>
            </w:pPr>
            <w:r w:rsidRPr="00534C92">
              <w:rPr>
                <w:lang w:val="lt-LT"/>
              </w:rPr>
              <w:t>Įvykdyta viso</w:t>
            </w:r>
            <w:r w:rsidR="003034D0">
              <w:rPr>
                <w:lang w:val="lt-LT"/>
              </w:rPr>
              <w:t xml:space="preserve"> –</w:t>
            </w:r>
            <w:r w:rsidRPr="00534C92">
              <w:rPr>
                <w:lang w:val="lt-LT"/>
              </w:rPr>
              <w:t xml:space="preserve"> 56 įvairių filialo edukacijų, viso dalyvių</w:t>
            </w:r>
            <w:r w:rsidR="003034D0">
              <w:rPr>
                <w:lang w:val="lt-LT"/>
              </w:rPr>
              <w:t xml:space="preserve"> </w:t>
            </w:r>
            <w:r w:rsidR="003034D0" w:rsidRPr="00534C92">
              <w:rPr>
                <w:lang w:val="lt-LT"/>
              </w:rPr>
              <w:t xml:space="preserve">– </w:t>
            </w:r>
            <w:r w:rsidRPr="00534C92">
              <w:rPr>
                <w:lang w:val="lt-LT"/>
              </w:rPr>
              <w:t xml:space="preserve"> 709.</w:t>
            </w:r>
          </w:p>
          <w:p w14:paraId="327A104E" w14:textId="77777777" w:rsidR="00FC0CC6" w:rsidRPr="00534C92" w:rsidRDefault="00FC0CC6" w:rsidP="007019D5">
            <w:pPr>
              <w:jc w:val="both"/>
            </w:pPr>
            <w:r w:rsidRPr="00534C92">
              <w:rPr>
                <w:lang w:val="lt-LT"/>
              </w:rPr>
              <w:t>Pagal Kultūros paso programą įvykdyta 9 edukacijos jose sudalyvavo 186 dalyviai.</w:t>
            </w:r>
          </w:p>
          <w:p w14:paraId="0FD0469F" w14:textId="77777777" w:rsidR="00FC0CC6" w:rsidRPr="00534C92" w:rsidRDefault="00FC0CC6" w:rsidP="007019D5">
            <w:pPr>
              <w:jc w:val="both"/>
            </w:pPr>
            <w:r w:rsidRPr="00534C92">
              <w:rPr>
                <w:lang w:val="lt-LT"/>
              </w:rPr>
              <w:t>Sukurta nauja edukacija „Kelionė į 1944 liepą“  Įgyvendintos 2 edukacijos jose sudalyvavo 51 dalyvis.</w:t>
            </w:r>
          </w:p>
          <w:p w14:paraId="443203C6" w14:textId="77777777" w:rsidR="00FC0CC6" w:rsidRPr="00534C92" w:rsidRDefault="00FC0CC6" w:rsidP="007019D5">
            <w:pPr>
              <w:jc w:val="both"/>
            </w:pPr>
            <w:r w:rsidRPr="00534C92">
              <w:rPr>
                <w:lang w:val="lt-LT"/>
              </w:rPr>
              <w:t>Tęs</w:t>
            </w:r>
            <w:r w:rsidR="00F15E13" w:rsidRPr="00534C92">
              <w:rPr>
                <w:lang w:val="lt-LT"/>
              </w:rPr>
              <w:t>iamos ir tobulinamos 5 edukacinė</w:t>
            </w:r>
            <w:r w:rsidRPr="00534C92">
              <w:rPr>
                <w:lang w:val="lt-LT"/>
              </w:rPr>
              <w:t>s programos.</w:t>
            </w:r>
          </w:p>
          <w:p w14:paraId="4DC79DBE" w14:textId="77777777" w:rsidR="00FC0CC6" w:rsidRPr="00534C92" w:rsidRDefault="00FC0CC6" w:rsidP="007019D5">
            <w:pPr>
              <w:jc w:val="both"/>
            </w:pPr>
            <w:r w:rsidRPr="00534C92">
              <w:rPr>
                <w:b/>
                <w:lang w:val="lt-LT"/>
              </w:rPr>
              <w:t>Laisvės kovų ir tremties istorijos muziejus:</w:t>
            </w:r>
          </w:p>
          <w:p w14:paraId="7DFB618E" w14:textId="77777777" w:rsidR="00FC0CC6" w:rsidRPr="00534C92" w:rsidRDefault="00FC0CC6" w:rsidP="007019D5">
            <w:pPr>
              <w:jc w:val="both"/>
            </w:pPr>
            <w:r w:rsidRPr="00534C92">
              <w:rPr>
                <w:lang w:val="lt-LT"/>
              </w:rPr>
              <w:t xml:space="preserve">Įvykdyta viso  66 edukacijų, viso1435 dalyvių </w:t>
            </w:r>
          </w:p>
          <w:p w14:paraId="2FDA7521" w14:textId="77777777" w:rsidR="00FC0CC6" w:rsidRPr="00534C92" w:rsidRDefault="00FC0CC6" w:rsidP="007019D5">
            <w:pPr>
              <w:jc w:val="both"/>
            </w:pPr>
            <w:r w:rsidRPr="00534C92">
              <w:rPr>
                <w:lang w:val="lt-LT"/>
              </w:rPr>
              <w:t>Tęstos šios edukacijos ir ekskursijos:</w:t>
            </w:r>
          </w:p>
          <w:p w14:paraId="6ACC463B" w14:textId="77777777" w:rsidR="00FC0CC6" w:rsidRPr="00534C92" w:rsidRDefault="00FC0CC6" w:rsidP="007019D5">
            <w:pPr>
              <w:jc w:val="both"/>
            </w:pPr>
            <w:r w:rsidRPr="00534C92">
              <w:rPr>
                <w:lang w:val="lt-LT"/>
              </w:rPr>
              <w:t>1.„Tremtis Klaipėdos rajone“. Visoms amžiaus grupėms.</w:t>
            </w:r>
          </w:p>
          <w:p w14:paraId="39AF3E12" w14:textId="77777777" w:rsidR="00FC0CC6" w:rsidRPr="00534C92" w:rsidRDefault="00FC0CC6" w:rsidP="007019D5">
            <w:pPr>
              <w:jc w:val="both"/>
            </w:pPr>
            <w:r w:rsidRPr="00534C92">
              <w:rPr>
                <w:lang w:val="lt-LT"/>
              </w:rPr>
              <w:t>2.</w:t>
            </w:r>
            <w:r w:rsidRPr="00534C92">
              <w:t xml:space="preserve"> „</w:t>
            </w:r>
            <w:proofErr w:type="spellStart"/>
            <w:r w:rsidRPr="00534C92">
              <w:t>Rezistencija</w:t>
            </w:r>
            <w:proofErr w:type="spellEnd"/>
            <w:r w:rsidRPr="00534C92">
              <w:t xml:space="preserve"> </w:t>
            </w:r>
            <w:proofErr w:type="spellStart"/>
            <w:r w:rsidRPr="00534C92">
              <w:t>Klaipėdos</w:t>
            </w:r>
            <w:proofErr w:type="spellEnd"/>
            <w:r w:rsidRPr="00534C92">
              <w:t xml:space="preserve"> </w:t>
            </w:r>
            <w:proofErr w:type="spellStart"/>
            <w:r w:rsidRPr="00534C92">
              <w:t>rajone</w:t>
            </w:r>
            <w:proofErr w:type="spellEnd"/>
            <w:r w:rsidRPr="00534C92">
              <w:t xml:space="preserve">“. </w:t>
            </w:r>
            <w:proofErr w:type="spellStart"/>
            <w:r w:rsidRPr="00534C92">
              <w:t>Visoms</w:t>
            </w:r>
            <w:proofErr w:type="spellEnd"/>
            <w:r w:rsidRPr="00534C92">
              <w:t xml:space="preserve"> </w:t>
            </w:r>
            <w:proofErr w:type="spellStart"/>
            <w:r w:rsidRPr="00534C92">
              <w:t>amžiaus</w:t>
            </w:r>
            <w:proofErr w:type="spellEnd"/>
            <w:r w:rsidRPr="00534C92">
              <w:t xml:space="preserve"> </w:t>
            </w:r>
            <w:proofErr w:type="spellStart"/>
            <w:r w:rsidRPr="00534C92">
              <w:t>grupėms</w:t>
            </w:r>
            <w:proofErr w:type="spellEnd"/>
            <w:r w:rsidRPr="00534C92">
              <w:t>.</w:t>
            </w:r>
          </w:p>
          <w:p w14:paraId="12ECFD1A" w14:textId="77777777" w:rsidR="00FC0CC6" w:rsidRPr="00534C92" w:rsidRDefault="00FC0CC6" w:rsidP="007019D5">
            <w:pPr>
              <w:jc w:val="both"/>
            </w:pPr>
            <w:r w:rsidRPr="00534C92">
              <w:rPr>
                <w:lang w:val="lt-LT"/>
              </w:rPr>
              <w:t xml:space="preserve">3. </w:t>
            </w:r>
            <w:r w:rsidRPr="00534C92">
              <w:t>„</w:t>
            </w:r>
            <w:proofErr w:type="spellStart"/>
            <w:r w:rsidRPr="00534C92">
              <w:t>Senoji</w:t>
            </w:r>
            <w:proofErr w:type="spellEnd"/>
            <w:r w:rsidRPr="00534C92">
              <w:t xml:space="preserve"> </w:t>
            </w:r>
            <w:proofErr w:type="spellStart"/>
            <w:r w:rsidRPr="00534C92">
              <w:t>Priekulė</w:t>
            </w:r>
            <w:proofErr w:type="spellEnd"/>
            <w:r w:rsidRPr="00534C92">
              <w:t xml:space="preserve">“. </w:t>
            </w:r>
            <w:proofErr w:type="spellStart"/>
            <w:r w:rsidRPr="00534C92">
              <w:t>Visoms</w:t>
            </w:r>
            <w:proofErr w:type="spellEnd"/>
            <w:r w:rsidRPr="00534C92">
              <w:t xml:space="preserve"> </w:t>
            </w:r>
            <w:proofErr w:type="spellStart"/>
            <w:r w:rsidRPr="00534C92">
              <w:t>amžiaus</w:t>
            </w:r>
            <w:proofErr w:type="spellEnd"/>
            <w:r w:rsidRPr="00534C92">
              <w:t xml:space="preserve"> </w:t>
            </w:r>
            <w:proofErr w:type="spellStart"/>
            <w:r w:rsidRPr="00534C92">
              <w:t>grupėms</w:t>
            </w:r>
            <w:proofErr w:type="spellEnd"/>
            <w:r w:rsidRPr="00534C92">
              <w:t>.</w:t>
            </w:r>
          </w:p>
          <w:p w14:paraId="28B689A4" w14:textId="77777777" w:rsidR="00FC0CC6" w:rsidRPr="00534C92" w:rsidRDefault="00FC0CC6" w:rsidP="007019D5">
            <w:pPr>
              <w:jc w:val="both"/>
            </w:pPr>
            <w:r w:rsidRPr="00534C92">
              <w:t>4. „</w:t>
            </w:r>
            <w:proofErr w:type="spellStart"/>
            <w:r w:rsidRPr="00534C92">
              <w:t>Spauda</w:t>
            </w:r>
            <w:proofErr w:type="spellEnd"/>
            <w:r w:rsidRPr="00534C92">
              <w:t xml:space="preserve"> </w:t>
            </w:r>
            <w:proofErr w:type="spellStart"/>
            <w:r w:rsidRPr="00534C92">
              <w:t>Priekulėje</w:t>
            </w:r>
            <w:proofErr w:type="spellEnd"/>
            <w:r w:rsidRPr="00534C92">
              <w:t xml:space="preserve"> XIX-XX </w:t>
            </w:r>
            <w:proofErr w:type="gramStart"/>
            <w:r w:rsidRPr="00534C92">
              <w:t>a.“</w:t>
            </w:r>
            <w:proofErr w:type="gramEnd"/>
            <w:r w:rsidRPr="00534C92">
              <w:t xml:space="preserve">. </w:t>
            </w:r>
            <w:proofErr w:type="spellStart"/>
            <w:r w:rsidRPr="00534C92">
              <w:t>Visoms</w:t>
            </w:r>
            <w:proofErr w:type="spellEnd"/>
            <w:r w:rsidRPr="00534C92">
              <w:t xml:space="preserve"> </w:t>
            </w:r>
            <w:proofErr w:type="spellStart"/>
            <w:r w:rsidRPr="00534C92">
              <w:t>amžiaus</w:t>
            </w:r>
            <w:proofErr w:type="spellEnd"/>
            <w:r w:rsidRPr="00534C92">
              <w:t xml:space="preserve"> </w:t>
            </w:r>
            <w:proofErr w:type="spellStart"/>
            <w:r w:rsidRPr="00534C92">
              <w:t>grupėms</w:t>
            </w:r>
            <w:proofErr w:type="spellEnd"/>
            <w:r w:rsidRPr="00534C92">
              <w:t>.</w:t>
            </w:r>
          </w:p>
          <w:p w14:paraId="7DCB1F15" w14:textId="77777777" w:rsidR="00FC0CC6" w:rsidRPr="00534C92" w:rsidRDefault="00FC0CC6" w:rsidP="007019D5">
            <w:pPr>
              <w:jc w:val="both"/>
            </w:pPr>
            <w:r w:rsidRPr="00534C92">
              <w:rPr>
                <w:b/>
                <w:lang w:val="lt-LT"/>
              </w:rPr>
              <w:t>Agluonėnų etnografinė sodyba:</w:t>
            </w:r>
          </w:p>
          <w:p w14:paraId="747465E8" w14:textId="77777777" w:rsidR="00FC0CC6" w:rsidRPr="00534C92" w:rsidRDefault="00FC0CC6" w:rsidP="007019D5">
            <w:pPr>
              <w:jc w:val="both"/>
            </w:pPr>
            <w:r w:rsidRPr="00534C92">
              <w:rPr>
                <w:lang w:val="lt-LT"/>
              </w:rPr>
              <w:t>Įvykdyta viso</w:t>
            </w:r>
            <w:r w:rsidR="003034D0">
              <w:rPr>
                <w:lang w:val="lt-LT"/>
              </w:rPr>
              <w:t xml:space="preserve"> </w:t>
            </w:r>
            <w:r w:rsidR="003034D0" w:rsidRPr="00534C92">
              <w:rPr>
                <w:lang w:val="lt-LT"/>
              </w:rPr>
              <w:t xml:space="preserve">– </w:t>
            </w:r>
            <w:r w:rsidRPr="00534C92">
              <w:rPr>
                <w:lang w:val="lt-LT"/>
              </w:rPr>
              <w:t xml:space="preserve">20 edukacijų, viso dalyvių </w:t>
            </w:r>
            <w:r w:rsidR="003034D0" w:rsidRPr="00534C92">
              <w:rPr>
                <w:lang w:val="lt-LT"/>
              </w:rPr>
              <w:t xml:space="preserve">– </w:t>
            </w:r>
            <w:r w:rsidRPr="00534C92">
              <w:rPr>
                <w:lang w:val="lt-LT"/>
              </w:rPr>
              <w:t>300</w:t>
            </w:r>
            <w:r w:rsidRPr="00534C92">
              <w:rPr>
                <w:sz w:val="24"/>
                <w:szCs w:val="24"/>
                <w:lang w:val="lt-LT"/>
              </w:rPr>
              <w:t xml:space="preserve"> </w:t>
            </w:r>
          </w:p>
          <w:p w14:paraId="30766A19" w14:textId="77777777" w:rsidR="00FC0CC6" w:rsidRPr="00534C92" w:rsidRDefault="00FC0CC6" w:rsidP="007019D5">
            <w:pPr>
              <w:jc w:val="both"/>
            </w:pPr>
            <w:r w:rsidRPr="00534C92">
              <w:rPr>
                <w:lang w:val="lt-LT"/>
              </w:rPr>
              <w:t>1.</w:t>
            </w:r>
            <w:r w:rsidRPr="00534C92">
              <w:rPr>
                <w:u w:val="single"/>
                <w:lang w:val="lt-LT"/>
              </w:rPr>
              <w:t>Sukurtos naujos edukacinės programos</w:t>
            </w:r>
            <w:r w:rsidRPr="00534C92">
              <w:rPr>
                <w:lang w:val="lt-LT"/>
              </w:rPr>
              <w:t>: Vaikai vaistažolių pasaulyje (</w:t>
            </w:r>
            <w:proofErr w:type="spellStart"/>
            <w:r w:rsidRPr="00534C92">
              <w:rPr>
                <w:lang w:val="lt-LT"/>
              </w:rPr>
              <w:t>Šimkūnaitės</w:t>
            </w:r>
            <w:proofErr w:type="spellEnd"/>
            <w:r w:rsidRPr="00534C92">
              <w:rPr>
                <w:lang w:val="lt-LT"/>
              </w:rPr>
              <w:t xml:space="preserve"> metams pažymėti, skirta ikimokyklinio a. bei pradinių klasių mokiniams)) bei „</w:t>
            </w:r>
            <w:proofErr w:type="spellStart"/>
            <w:r w:rsidRPr="00534C92">
              <w:rPr>
                <w:lang w:val="lt-LT"/>
              </w:rPr>
              <w:t>Stogdengystė</w:t>
            </w:r>
            <w:proofErr w:type="spellEnd"/>
            <w:r w:rsidRPr="00534C92">
              <w:rPr>
                <w:lang w:val="lt-LT"/>
              </w:rPr>
              <w:t xml:space="preserve"> Mažojoje Lietuvoje“ .</w:t>
            </w:r>
          </w:p>
          <w:p w14:paraId="49D0FB73" w14:textId="77777777" w:rsidR="00FC0CC6" w:rsidRPr="00534C92" w:rsidRDefault="00FC0CC6" w:rsidP="007019D5">
            <w:pPr>
              <w:jc w:val="both"/>
            </w:pPr>
            <w:r w:rsidRPr="00534C92">
              <w:rPr>
                <w:lang w:val="lt-LT"/>
              </w:rPr>
              <w:t>2.Laimėtas kultūros pasas: vienai iš senųjų edukacijų „Prisijaukink pasaką“.</w:t>
            </w:r>
          </w:p>
          <w:p w14:paraId="714B57B8" w14:textId="6E41688C" w:rsidR="00FC0CC6" w:rsidRPr="00534C92" w:rsidRDefault="00FC0CC6" w:rsidP="007019D5">
            <w:pPr>
              <w:jc w:val="both"/>
            </w:pPr>
            <w:r w:rsidRPr="00534C92">
              <w:rPr>
                <w:lang w:val="lt-LT"/>
              </w:rPr>
              <w:t>3.Tęsiamos senosios programos:“ Senovės lietuvninkų gyvenimo būdas“(vyr. klasių mokiniams, senjorams), „Žaidimai klojime ir sode“ (nuo 5-11 metų) ;</w:t>
            </w:r>
            <w:r w:rsidR="007019D5">
              <w:rPr>
                <w:lang w:val="lt-LT"/>
              </w:rPr>
              <w:t>,</w:t>
            </w:r>
            <w:r w:rsidRPr="00534C92">
              <w:rPr>
                <w:lang w:val="lt-LT"/>
              </w:rPr>
              <w:t>Lobio paieška“; „Vilnos vėlimas ir vilnos kelias“(yra vaikams , yra atskira edukacija suaugusiems); „Išlieta pasaka“ (terapinė-</w:t>
            </w:r>
            <w:proofErr w:type="spellStart"/>
            <w:r w:rsidRPr="00534C92">
              <w:rPr>
                <w:lang w:val="lt-LT"/>
              </w:rPr>
              <w:t>etnomotyvais</w:t>
            </w:r>
            <w:proofErr w:type="spellEnd"/>
            <w:r w:rsidRPr="00534C92">
              <w:rPr>
                <w:lang w:val="lt-LT"/>
              </w:rPr>
              <w:t xml:space="preserve"> paremta edukacija, pradinių klasių mokiniams); „Šviesos kelias. Nuo balanos iki </w:t>
            </w:r>
            <w:proofErr w:type="spellStart"/>
            <w:r w:rsidRPr="00534C92">
              <w:rPr>
                <w:lang w:val="lt-LT"/>
              </w:rPr>
              <w:t>primusinės</w:t>
            </w:r>
            <w:proofErr w:type="spellEnd"/>
            <w:r w:rsidRPr="00534C92">
              <w:rPr>
                <w:lang w:val="lt-LT"/>
              </w:rPr>
              <w:t xml:space="preserve"> lempos“(galima moksleiviams, galima suaugusiems).</w:t>
            </w:r>
          </w:p>
          <w:p w14:paraId="72713217" w14:textId="77777777" w:rsidR="00FC0CC6" w:rsidRPr="00534C92" w:rsidRDefault="00FC0CC6">
            <w:pPr>
              <w:rPr>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B9B8D1F" w14:textId="77777777" w:rsidR="00FC0CC6" w:rsidRDefault="00FC0CC6">
            <w:proofErr w:type="spellStart"/>
            <w:r>
              <w:rPr>
                <w:lang w:val="lt-LT"/>
              </w:rPr>
              <w:lastRenderedPageBreak/>
              <w:t>S.Bučnytė</w:t>
            </w:r>
            <w:proofErr w:type="spellEnd"/>
          </w:p>
          <w:p w14:paraId="1981C657" w14:textId="77777777" w:rsidR="00FC0CC6" w:rsidRDefault="00FC0CC6">
            <w:r>
              <w:rPr>
                <w:lang w:val="lt-LT"/>
              </w:rPr>
              <w:t>L. Martinkienė</w:t>
            </w:r>
          </w:p>
          <w:p w14:paraId="22A2B69F" w14:textId="77777777" w:rsidR="00FC0CC6" w:rsidRDefault="00FC0CC6">
            <w:r>
              <w:rPr>
                <w:lang w:val="lt-LT"/>
              </w:rPr>
              <w:t xml:space="preserve">G. </w:t>
            </w:r>
            <w:proofErr w:type="spellStart"/>
            <w:r>
              <w:rPr>
                <w:lang w:val="lt-LT"/>
              </w:rPr>
              <w:t>Sargūnaitė</w:t>
            </w:r>
            <w:proofErr w:type="spellEnd"/>
          </w:p>
          <w:p w14:paraId="5744C262" w14:textId="77777777" w:rsidR="00FC0CC6" w:rsidRDefault="00FC0CC6">
            <w:r>
              <w:rPr>
                <w:lang w:val="lt-LT"/>
              </w:rPr>
              <w:t xml:space="preserve">S. </w:t>
            </w:r>
            <w:proofErr w:type="spellStart"/>
            <w:r>
              <w:rPr>
                <w:lang w:val="lt-LT"/>
              </w:rPr>
              <w:t>Uktverytė</w:t>
            </w:r>
            <w:proofErr w:type="spellEnd"/>
          </w:p>
          <w:p w14:paraId="03E21487" w14:textId="77777777" w:rsidR="00FC0CC6" w:rsidRDefault="00FC0CC6">
            <w:r>
              <w:t xml:space="preserve">S. </w:t>
            </w:r>
            <w:proofErr w:type="spellStart"/>
            <w:r>
              <w:t>Vinciūnienė</w:t>
            </w:r>
            <w:proofErr w:type="spellEnd"/>
          </w:p>
          <w:p w14:paraId="133A3A3D" w14:textId="77777777" w:rsidR="00FC0CC6" w:rsidRDefault="00FC0CC6">
            <w:r>
              <w:t xml:space="preserve">G. </w:t>
            </w:r>
            <w:proofErr w:type="spellStart"/>
            <w:r>
              <w:t>Rudaitytė</w:t>
            </w:r>
            <w:proofErr w:type="spellEnd"/>
          </w:p>
          <w:p w14:paraId="3BD8FCAB" w14:textId="77777777" w:rsidR="00FC0CC6" w:rsidRDefault="00FC0CC6">
            <w:r>
              <w:t xml:space="preserve">R. </w:t>
            </w:r>
            <w:proofErr w:type="spellStart"/>
            <w:r>
              <w:t>Šiurytė-Šimulienė</w:t>
            </w:r>
            <w:proofErr w:type="spellEnd"/>
          </w:p>
          <w:p w14:paraId="0E62030B" w14:textId="77777777" w:rsidR="00FC0CC6" w:rsidRDefault="00FC0CC6">
            <w:r>
              <w:t xml:space="preserve">G. </w:t>
            </w:r>
            <w:proofErr w:type="spellStart"/>
            <w:r>
              <w:t>Pučkorienė</w:t>
            </w:r>
            <w:proofErr w:type="spellEnd"/>
            <w:r>
              <w:t xml:space="preserve"> </w:t>
            </w:r>
          </w:p>
          <w:p w14:paraId="611B6515" w14:textId="77777777" w:rsidR="00FC0CC6" w:rsidRDefault="00FC0CC6">
            <w:pPr>
              <w:rPr>
                <w:sz w:val="24"/>
                <w:szCs w:val="24"/>
              </w:rPr>
            </w:pPr>
          </w:p>
          <w:p w14:paraId="7301B749" w14:textId="77777777" w:rsidR="00FC0CC6" w:rsidRDefault="00FC0CC6">
            <w:pPr>
              <w:rPr>
                <w:color w:val="FF0000"/>
                <w:sz w:val="24"/>
                <w:szCs w:val="24"/>
                <w:lang w:val="lt-LT"/>
              </w:rPr>
            </w:pPr>
          </w:p>
        </w:tc>
      </w:tr>
      <w:tr w:rsidR="00FC0CC6" w14:paraId="53A4E9EC" w14:textId="77777777">
        <w:trPr>
          <w:trHeight w:val="629"/>
        </w:trPr>
        <w:tc>
          <w:tcPr>
            <w:tcW w:w="3652" w:type="dxa"/>
            <w:tcBorders>
              <w:top w:val="single" w:sz="4" w:space="0" w:color="000000"/>
              <w:left w:val="single" w:sz="4" w:space="0" w:color="000000"/>
              <w:bottom w:val="single" w:sz="4" w:space="0" w:color="000000"/>
            </w:tcBorders>
            <w:shd w:val="clear" w:color="auto" w:fill="auto"/>
          </w:tcPr>
          <w:p w14:paraId="16005739" w14:textId="77777777" w:rsidR="00FC0CC6" w:rsidRDefault="00FC0CC6">
            <w:r>
              <w:rPr>
                <w:color w:val="000000"/>
                <w:lang w:val="lt-LT"/>
              </w:rPr>
              <w:lastRenderedPageBreak/>
              <w:t>3</w:t>
            </w:r>
            <w:r>
              <w:rPr>
                <w:color w:val="FF0000"/>
                <w:lang w:val="lt-LT"/>
              </w:rPr>
              <w:t>.</w:t>
            </w:r>
            <w:r>
              <w:rPr>
                <w:lang w:val="lt-LT"/>
              </w:rPr>
              <w:t xml:space="preserve"> Muziejaus renginiai (nurodyti renginių pavadinimus, laiką ir vietą)</w:t>
            </w:r>
          </w:p>
        </w:tc>
        <w:tc>
          <w:tcPr>
            <w:tcW w:w="2693" w:type="dxa"/>
            <w:tcBorders>
              <w:top w:val="single" w:sz="4" w:space="0" w:color="000000"/>
              <w:left w:val="single" w:sz="4" w:space="0" w:color="000000"/>
              <w:bottom w:val="single" w:sz="4" w:space="0" w:color="000000"/>
            </w:tcBorders>
            <w:shd w:val="clear" w:color="auto" w:fill="auto"/>
          </w:tcPr>
          <w:p w14:paraId="6FA4A6EE" w14:textId="77777777" w:rsidR="00220826" w:rsidRDefault="00FC0CC6" w:rsidP="00220826">
            <w:pPr>
              <w:jc w:val="both"/>
            </w:pPr>
            <w:r>
              <w:rPr>
                <w:lang w:val="lt-LT"/>
              </w:rPr>
              <w:t>1. Kilnojamoji fotografijų paroda „Kardo rinktinės partizanai“</w:t>
            </w:r>
          </w:p>
          <w:p w14:paraId="732AD43F" w14:textId="77777777" w:rsidR="00220826" w:rsidRDefault="00220826" w:rsidP="00220826">
            <w:pPr>
              <w:jc w:val="both"/>
            </w:pPr>
            <w:r>
              <w:t xml:space="preserve">2. </w:t>
            </w:r>
            <w:r w:rsidR="00FC0CC6">
              <w:rPr>
                <w:lang w:val="lt-LT"/>
              </w:rPr>
              <w:t xml:space="preserve">Autorinė tautodailininkės R. </w:t>
            </w:r>
            <w:proofErr w:type="spellStart"/>
            <w:r w:rsidR="00FC0CC6">
              <w:rPr>
                <w:lang w:val="lt-LT"/>
              </w:rPr>
              <w:t>Riaukės</w:t>
            </w:r>
            <w:proofErr w:type="spellEnd"/>
            <w:r w:rsidR="00FC0CC6">
              <w:rPr>
                <w:lang w:val="lt-LT"/>
              </w:rPr>
              <w:t xml:space="preserve"> darbų paroda </w:t>
            </w:r>
          </w:p>
          <w:p w14:paraId="3078AC59" w14:textId="77777777" w:rsidR="00220826" w:rsidRDefault="00220826" w:rsidP="00220826">
            <w:pPr>
              <w:jc w:val="both"/>
            </w:pPr>
            <w:r>
              <w:t xml:space="preserve">3. </w:t>
            </w:r>
            <w:r w:rsidR="00FC0CC6">
              <w:rPr>
                <w:lang w:val="lt-LT"/>
              </w:rPr>
              <w:t xml:space="preserve">Autorinė tautodailininkės </w:t>
            </w:r>
            <w:r w:rsidR="00FC0CC6">
              <w:rPr>
                <w:lang w:val="lt-LT"/>
              </w:rPr>
              <w:lastRenderedPageBreak/>
              <w:t>A. Jankeliūnienės darbų paroda</w:t>
            </w:r>
            <w:r>
              <w:t>.</w:t>
            </w:r>
          </w:p>
          <w:p w14:paraId="5BB7E963" w14:textId="443EE4C8" w:rsidR="00FC0CC6" w:rsidRDefault="00220826" w:rsidP="00220826">
            <w:pPr>
              <w:jc w:val="both"/>
            </w:pPr>
            <w:r>
              <w:t xml:space="preserve">4. </w:t>
            </w:r>
            <w:r w:rsidR="00FC0CC6">
              <w:rPr>
                <w:lang w:val="lt-LT"/>
              </w:rPr>
              <w:t xml:space="preserve">Tarptautinė muziejų diena ir renginys „Muziejų </w:t>
            </w:r>
            <w:proofErr w:type="gramStart"/>
            <w:r w:rsidR="00FC0CC6">
              <w:rPr>
                <w:lang w:val="lt-LT"/>
              </w:rPr>
              <w:t>naktis“</w:t>
            </w:r>
            <w:proofErr w:type="gramEnd"/>
          </w:p>
          <w:p w14:paraId="5E88D960" w14:textId="77777777" w:rsidR="00220826" w:rsidRDefault="00220826" w:rsidP="00220826">
            <w:pPr>
              <w:jc w:val="both"/>
            </w:pPr>
            <w:r>
              <w:rPr>
                <w:lang w:val="lt-LT"/>
              </w:rPr>
              <w:t xml:space="preserve">5. </w:t>
            </w:r>
            <w:r w:rsidR="00FC0CC6">
              <w:rPr>
                <w:lang w:val="lt-LT"/>
              </w:rPr>
              <w:t>Kilnojamoji paroda „Tremtis ir rezistencija Klaipėdos rajone“</w:t>
            </w:r>
            <w:r>
              <w:t>.</w:t>
            </w:r>
          </w:p>
          <w:p w14:paraId="0970DD2F" w14:textId="77777777" w:rsidR="00220826" w:rsidRDefault="00220826" w:rsidP="00220826">
            <w:pPr>
              <w:jc w:val="both"/>
            </w:pPr>
            <w:r>
              <w:t xml:space="preserve">6. </w:t>
            </w:r>
            <w:r w:rsidR="00FC0CC6">
              <w:rPr>
                <w:lang w:val="lt-LT"/>
              </w:rPr>
              <w:t>Etninės kultūros savaitei skirtas renginys, Vilniaus dailės muziejaus kilnojamoji paroda</w:t>
            </w:r>
            <w:r>
              <w:t>.</w:t>
            </w:r>
          </w:p>
          <w:p w14:paraId="4560DF1C" w14:textId="77777777" w:rsidR="00220826" w:rsidRDefault="00220826" w:rsidP="00220826">
            <w:pPr>
              <w:jc w:val="both"/>
            </w:pPr>
            <w:r>
              <w:t xml:space="preserve">7. </w:t>
            </w:r>
            <w:r w:rsidR="00FC0CC6">
              <w:rPr>
                <w:lang w:val="lt-LT"/>
              </w:rPr>
              <w:t>Gargždų socialinių paslaugų centro vaikų dienos centro kūrybos paroda</w:t>
            </w:r>
            <w:r>
              <w:t>.</w:t>
            </w:r>
          </w:p>
          <w:p w14:paraId="25CA5548" w14:textId="77777777" w:rsidR="00220826" w:rsidRDefault="00220826" w:rsidP="00220826">
            <w:pPr>
              <w:jc w:val="both"/>
            </w:pPr>
            <w:r>
              <w:t xml:space="preserve">8. </w:t>
            </w:r>
            <w:r w:rsidR="00FC0CC6">
              <w:rPr>
                <w:lang w:val="lt-LT"/>
              </w:rPr>
              <w:t>Autorinė D. Beniušienės darbų paroda</w:t>
            </w:r>
            <w:r>
              <w:t>.</w:t>
            </w:r>
          </w:p>
          <w:p w14:paraId="077646B6" w14:textId="77777777" w:rsidR="00220826" w:rsidRDefault="00220826" w:rsidP="00220826">
            <w:pPr>
              <w:jc w:val="both"/>
              <w:rPr>
                <w:lang w:val="lt-LT"/>
              </w:rPr>
            </w:pPr>
            <w:r>
              <w:t xml:space="preserve">9. </w:t>
            </w:r>
            <w:r w:rsidR="00FC0CC6">
              <w:rPr>
                <w:lang w:val="lt-LT"/>
              </w:rPr>
              <w:t>Autorinė A. ir V. Raukčių tautodailės darbų paroda</w:t>
            </w:r>
            <w:r>
              <w:rPr>
                <w:lang w:val="lt-LT"/>
              </w:rPr>
              <w:t>.</w:t>
            </w:r>
          </w:p>
          <w:p w14:paraId="64A5192E" w14:textId="77777777" w:rsidR="00220826" w:rsidRDefault="00220826" w:rsidP="00220826">
            <w:pPr>
              <w:jc w:val="both"/>
            </w:pPr>
            <w:r>
              <w:rPr>
                <w:lang w:val="lt-LT"/>
              </w:rPr>
              <w:t xml:space="preserve">10. </w:t>
            </w:r>
            <w:r w:rsidR="00FC0CC6">
              <w:rPr>
                <w:lang w:val="lt-LT"/>
              </w:rPr>
              <w:t>1918 m. Nepriklausomybės akto  paminėjimas, Priekulės turgaus aikštė</w:t>
            </w:r>
            <w:r>
              <w:t>.</w:t>
            </w:r>
          </w:p>
          <w:p w14:paraId="7BF539B1" w14:textId="77777777" w:rsidR="00220826" w:rsidRDefault="00220826" w:rsidP="00220826">
            <w:pPr>
              <w:jc w:val="both"/>
            </w:pPr>
            <w:r>
              <w:t xml:space="preserve">11. </w:t>
            </w:r>
            <w:r w:rsidR="00FC0CC6">
              <w:rPr>
                <w:lang w:val="lt-LT"/>
              </w:rPr>
              <w:t>Gedulo ir vilties dienos paminėjimas</w:t>
            </w:r>
            <w:r>
              <w:t>.</w:t>
            </w:r>
          </w:p>
          <w:p w14:paraId="632266C1" w14:textId="77777777" w:rsidR="00220826" w:rsidRDefault="00220826" w:rsidP="00220826">
            <w:pPr>
              <w:jc w:val="both"/>
            </w:pPr>
            <w:r>
              <w:t xml:space="preserve">12. </w:t>
            </w:r>
            <w:r w:rsidR="00FC0CC6">
              <w:rPr>
                <w:lang w:val="lt-LT"/>
              </w:rPr>
              <w:t>Edukacinės paslaugos Vėjų festivalyje Drevernos uoste</w:t>
            </w:r>
            <w:r>
              <w:t>.</w:t>
            </w:r>
          </w:p>
          <w:p w14:paraId="463C8C52" w14:textId="77777777" w:rsidR="00220826" w:rsidRDefault="00220826" w:rsidP="00220826">
            <w:pPr>
              <w:jc w:val="both"/>
            </w:pPr>
            <w:r>
              <w:t>13.</w:t>
            </w:r>
            <w:r w:rsidR="00FC0CC6">
              <w:rPr>
                <w:lang w:val="lt-LT"/>
              </w:rPr>
              <w:t xml:space="preserve"> Prieškalėdinis renginys</w:t>
            </w:r>
            <w:r>
              <w:t>.</w:t>
            </w:r>
          </w:p>
          <w:p w14:paraId="1BB5E8E5" w14:textId="77777777" w:rsidR="00220826" w:rsidRDefault="00220826" w:rsidP="00220826">
            <w:pPr>
              <w:jc w:val="both"/>
            </w:pPr>
            <w:r>
              <w:t xml:space="preserve">14. </w:t>
            </w:r>
            <w:r w:rsidR="00FC0CC6">
              <w:rPr>
                <w:lang w:val="lt-LT"/>
              </w:rPr>
              <w:t xml:space="preserve">Autorinė T. </w:t>
            </w:r>
            <w:proofErr w:type="spellStart"/>
            <w:r w:rsidR="00FC0CC6">
              <w:rPr>
                <w:lang w:val="lt-LT"/>
              </w:rPr>
              <w:t>Šlimaitės-Bubelienės</w:t>
            </w:r>
            <w:proofErr w:type="spellEnd"/>
            <w:r w:rsidR="00FC0CC6">
              <w:rPr>
                <w:lang w:val="lt-LT"/>
              </w:rPr>
              <w:t xml:space="preserve"> darbų paroda „Nežemiški </w:t>
            </w:r>
            <w:proofErr w:type="gramStart"/>
            <w:r w:rsidR="00FC0CC6">
              <w:rPr>
                <w:lang w:val="lt-LT"/>
              </w:rPr>
              <w:t>vaikai“</w:t>
            </w:r>
            <w:proofErr w:type="gramEnd"/>
            <w:r>
              <w:t>.</w:t>
            </w:r>
          </w:p>
          <w:p w14:paraId="64D8C0BD" w14:textId="77777777" w:rsidR="00220826" w:rsidRDefault="00220826" w:rsidP="00220826">
            <w:pPr>
              <w:jc w:val="both"/>
            </w:pPr>
            <w:r>
              <w:t xml:space="preserve">15. </w:t>
            </w:r>
            <w:r w:rsidR="00FC0CC6">
              <w:rPr>
                <w:lang w:val="lt-LT"/>
              </w:rPr>
              <w:t xml:space="preserve">Knygos „Žemaitijos </w:t>
            </w:r>
            <w:proofErr w:type="gramStart"/>
            <w:r w:rsidR="00FC0CC6">
              <w:rPr>
                <w:lang w:val="lt-LT"/>
              </w:rPr>
              <w:t>vaizdeliai“ pristatymas</w:t>
            </w:r>
            <w:proofErr w:type="gramEnd"/>
            <w:r w:rsidR="00FC0CC6">
              <w:rPr>
                <w:lang w:val="lt-LT"/>
              </w:rPr>
              <w:t xml:space="preserve"> LMA Vrublevskių bibliotekoje (Vilnius)</w:t>
            </w:r>
            <w:r>
              <w:t>.</w:t>
            </w:r>
          </w:p>
          <w:p w14:paraId="11059BCC" w14:textId="77777777" w:rsidR="00220826" w:rsidRDefault="00220826" w:rsidP="00220826">
            <w:pPr>
              <w:jc w:val="both"/>
            </w:pPr>
            <w:r>
              <w:t xml:space="preserve">16. </w:t>
            </w:r>
            <w:r w:rsidR="00FC0CC6">
              <w:rPr>
                <w:lang w:val="lt-LT"/>
              </w:rPr>
              <w:t xml:space="preserve">Knygos „Žemaitijos </w:t>
            </w:r>
            <w:proofErr w:type="gramStart"/>
            <w:r w:rsidR="00FC0CC6">
              <w:rPr>
                <w:lang w:val="lt-LT"/>
              </w:rPr>
              <w:t>vaizdeliai“ pristatymas</w:t>
            </w:r>
            <w:proofErr w:type="gramEnd"/>
            <w:r w:rsidR="00FC0CC6">
              <w:rPr>
                <w:lang w:val="lt-LT"/>
              </w:rPr>
              <w:t xml:space="preserve"> Lietuvos nacionalinė Martyno Mažvydo biblioteka (Vilnius)</w:t>
            </w:r>
            <w:r>
              <w:t>.</w:t>
            </w:r>
          </w:p>
          <w:p w14:paraId="4ECC3642" w14:textId="57C91400" w:rsidR="00FC0CC6" w:rsidRDefault="00220826" w:rsidP="00220826">
            <w:pPr>
              <w:jc w:val="both"/>
            </w:pPr>
            <w:r>
              <w:t xml:space="preserve">17. </w:t>
            </w:r>
            <w:r w:rsidR="00FC0CC6">
              <w:rPr>
                <w:lang w:val="lt-LT"/>
              </w:rPr>
              <w:t xml:space="preserve">Knygos „Žemaitijos </w:t>
            </w:r>
            <w:proofErr w:type="gramStart"/>
            <w:r w:rsidR="00FC0CC6">
              <w:rPr>
                <w:lang w:val="lt-LT"/>
              </w:rPr>
              <w:t>vaizdeliai“ pristatymas</w:t>
            </w:r>
            <w:proofErr w:type="gramEnd"/>
            <w:r w:rsidR="00FC0CC6">
              <w:rPr>
                <w:lang w:val="lt-LT"/>
              </w:rPr>
              <w:t xml:space="preserve"> Klaipėdos apskrities viešoji I. Simonaitytės biblioteka (Klaipėda)</w:t>
            </w:r>
          </w:p>
          <w:p w14:paraId="0B4A742C" w14:textId="77777777" w:rsidR="00FC0CC6" w:rsidRDefault="00FC0CC6" w:rsidP="00220826">
            <w:pPr>
              <w:jc w:val="both"/>
            </w:pPr>
            <w:r>
              <w:rPr>
                <w:lang w:val="lt-LT"/>
              </w:rPr>
              <w:t xml:space="preserve">Jurginės. (Agluonėnų darželis, </w:t>
            </w:r>
            <w:r>
              <w:rPr>
                <w:lang w:val="lt-LT"/>
              </w:rPr>
              <w:lastRenderedPageBreak/>
              <w:t>Agluonėnų etnografinė sodyba)</w:t>
            </w:r>
          </w:p>
        </w:tc>
        <w:tc>
          <w:tcPr>
            <w:tcW w:w="6521" w:type="dxa"/>
            <w:tcBorders>
              <w:top w:val="single" w:sz="4" w:space="0" w:color="000000"/>
              <w:left w:val="single" w:sz="4" w:space="0" w:color="000000"/>
              <w:bottom w:val="single" w:sz="4" w:space="0" w:color="000000"/>
            </w:tcBorders>
            <w:shd w:val="clear" w:color="auto" w:fill="auto"/>
          </w:tcPr>
          <w:p w14:paraId="42576891" w14:textId="77777777" w:rsidR="00FC0CC6" w:rsidRDefault="00FC0CC6" w:rsidP="007019D5">
            <w:pPr>
              <w:jc w:val="both"/>
            </w:pPr>
            <w:r>
              <w:rPr>
                <w:b/>
                <w:lang w:val="lt-LT"/>
              </w:rPr>
              <w:lastRenderedPageBreak/>
              <w:t>Gargždų krašto muziejus.</w:t>
            </w:r>
          </w:p>
          <w:p w14:paraId="2E535F70" w14:textId="77777777" w:rsidR="00FC0CC6" w:rsidRDefault="00FC0CC6" w:rsidP="007019D5">
            <w:pPr>
              <w:jc w:val="both"/>
            </w:pPr>
            <w:r>
              <w:rPr>
                <w:b/>
                <w:lang w:val="lt-LT"/>
              </w:rPr>
              <w:t>Knygos „Žemaitijos vaizdeliai“ pristatymai:</w:t>
            </w:r>
          </w:p>
          <w:p w14:paraId="4F812095" w14:textId="6CBF1183" w:rsidR="00FC0CC6" w:rsidRDefault="007019D5" w:rsidP="007019D5">
            <w:pPr>
              <w:numPr>
                <w:ilvl w:val="0"/>
                <w:numId w:val="3"/>
              </w:numPr>
              <w:ind w:left="-100" w:firstLine="460"/>
              <w:jc w:val="both"/>
            </w:pPr>
            <w:r>
              <w:rPr>
                <w:lang w:val="lt-LT"/>
              </w:rPr>
              <w:t xml:space="preserve"> </w:t>
            </w:r>
            <w:r w:rsidR="00FC0CC6">
              <w:rPr>
                <w:lang w:val="lt-LT"/>
              </w:rPr>
              <w:t>Knygos „Žemaitijos vaizdeliai“ pristatymas LMA Vrublevskių bibliotekoje (Vilnius)</w:t>
            </w:r>
          </w:p>
          <w:p w14:paraId="27CBC641" w14:textId="560BB88C" w:rsidR="00FC0CC6" w:rsidRDefault="007019D5" w:rsidP="007019D5">
            <w:pPr>
              <w:numPr>
                <w:ilvl w:val="0"/>
                <w:numId w:val="3"/>
              </w:numPr>
              <w:ind w:left="0" w:firstLine="360"/>
              <w:jc w:val="both"/>
            </w:pPr>
            <w:r>
              <w:rPr>
                <w:lang w:val="lt-LT"/>
              </w:rPr>
              <w:t xml:space="preserve"> </w:t>
            </w:r>
            <w:r w:rsidR="00FC0CC6">
              <w:rPr>
                <w:lang w:val="lt-LT"/>
              </w:rPr>
              <w:t>Knygos „Žemaitijos vaizdeliai“ pristatymas Lietuvos nacionalinė Martyno Mažvydo biblioteka (Vilnius)</w:t>
            </w:r>
          </w:p>
          <w:p w14:paraId="4F816216" w14:textId="7B760BEA" w:rsidR="00FC0CC6" w:rsidRDefault="007019D5" w:rsidP="00220826">
            <w:pPr>
              <w:numPr>
                <w:ilvl w:val="0"/>
                <w:numId w:val="3"/>
              </w:numPr>
              <w:ind w:left="-100" w:firstLine="460"/>
              <w:jc w:val="both"/>
            </w:pPr>
            <w:r>
              <w:rPr>
                <w:lang w:val="lt-LT"/>
              </w:rPr>
              <w:lastRenderedPageBreak/>
              <w:t xml:space="preserve"> </w:t>
            </w:r>
            <w:r w:rsidR="00FC0CC6">
              <w:rPr>
                <w:lang w:val="lt-LT"/>
              </w:rPr>
              <w:t>Knygos „Žemaitijos vaizdeliai“ pristatymas Klaipėdos apskrities viešoji I. Simonaitytės biblioteka (Klaipėda)</w:t>
            </w:r>
          </w:p>
          <w:p w14:paraId="319CC1DB" w14:textId="1751F2D3" w:rsidR="00FC0CC6" w:rsidRDefault="007019D5" w:rsidP="00220826">
            <w:pPr>
              <w:numPr>
                <w:ilvl w:val="0"/>
                <w:numId w:val="3"/>
              </w:numPr>
              <w:ind w:left="0" w:firstLine="360"/>
              <w:jc w:val="both"/>
            </w:pPr>
            <w:r>
              <w:rPr>
                <w:lang w:val="lt-LT"/>
              </w:rPr>
              <w:t xml:space="preserve"> </w:t>
            </w:r>
            <w:r w:rsidR="00FC0CC6">
              <w:rPr>
                <w:lang w:val="lt-LT"/>
              </w:rPr>
              <w:t>Knygos „Žemaitijos vaizdeliai“ pristatymas Rietavo Oginskių kultūros muziejuje (Rietavas)</w:t>
            </w:r>
          </w:p>
          <w:p w14:paraId="65C5BC8F" w14:textId="3DDD5335" w:rsidR="00FC0CC6" w:rsidRDefault="007019D5" w:rsidP="00220826">
            <w:pPr>
              <w:numPr>
                <w:ilvl w:val="0"/>
                <w:numId w:val="3"/>
              </w:numPr>
              <w:ind w:left="0" w:firstLine="326"/>
              <w:jc w:val="both"/>
            </w:pPr>
            <w:r>
              <w:rPr>
                <w:lang w:val="lt-LT"/>
              </w:rPr>
              <w:t xml:space="preserve"> </w:t>
            </w:r>
            <w:r w:rsidR="00FC0CC6">
              <w:rPr>
                <w:lang w:val="lt-LT"/>
              </w:rPr>
              <w:t>Knygos „Žemaitijos vaizdeliai“ pristatymas Kretingos muziejuje (Kretinga)</w:t>
            </w:r>
          </w:p>
          <w:p w14:paraId="6DDF9728" w14:textId="6ECDE7D3" w:rsidR="00FC0CC6" w:rsidRDefault="007019D5" w:rsidP="00220826">
            <w:pPr>
              <w:numPr>
                <w:ilvl w:val="0"/>
                <w:numId w:val="3"/>
              </w:numPr>
              <w:ind w:left="0" w:firstLine="360"/>
              <w:jc w:val="both"/>
            </w:pPr>
            <w:r>
              <w:rPr>
                <w:lang w:val="lt-LT"/>
              </w:rPr>
              <w:t xml:space="preserve"> </w:t>
            </w:r>
            <w:r w:rsidR="00FC0CC6">
              <w:rPr>
                <w:lang w:val="lt-LT"/>
              </w:rPr>
              <w:t>Knygos „Žemaitijos vaizdeliai“ pristatymas Gargždų J. Lankučio viešojoje bibliotekoje (Gargždai)</w:t>
            </w:r>
          </w:p>
          <w:p w14:paraId="35B6D83C" w14:textId="6C43861B" w:rsidR="00FC0CC6" w:rsidRDefault="007019D5" w:rsidP="00220826">
            <w:pPr>
              <w:numPr>
                <w:ilvl w:val="0"/>
                <w:numId w:val="3"/>
              </w:numPr>
              <w:ind w:left="0" w:firstLine="360"/>
              <w:jc w:val="both"/>
            </w:pPr>
            <w:r>
              <w:rPr>
                <w:lang w:val="lt-LT"/>
              </w:rPr>
              <w:t xml:space="preserve"> </w:t>
            </w:r>
            <w:r w:rsidR="00FC0CC6">
              <w:rPr>
                <w:lang w:val="lt-LT"/>
              </w:rPr>
              <w:t>Knygos „Žemaitijos vaizdeliai“ pristatymas Švėkšnos muziejuje (Švėkšna)</w:t>
            </w:r>
          </w:p>
          <w:p w14:paraId="429255A1" w14:textId="77777777" w:rsidR="00FC0CC6" w:rsidRDefault="00FC0CC6" w:rsidP="00220826">
            <w:pPr>
              <w:jc w:val="both"/>
            </w:pPr>
            <w:r>
              <w:rPr>
                <w:b/>
                <w:lang w:val="lt-LT"/>
              </w:rPr>
              <w:t>Įvyko šios parodos:</w:t>
            </w:r>
          </w:p>
          <w:p w14:paraId="02EBE78B" w14:textId="4F6BE7C9" w:rsidR="00FC0CC6" w:rsidRDefault="00276E43" w:rsidP="00220826">
            <w:pPr>
              <w:numPr>
                <w:ilvl w:val="0"/>
                <w:numId w:val="7"/>
              </w:numPr>
              <w:ind w:left="-100" w:firstLine="460"/>
              <w:jc w:val="both"/>
            </w:pPr>
            <w:r>
              <w:rPr>
                <w:lang w:val="lt-LT"/>
              </w:rPr>
              <w:t xml:space="preserve"> </w:t>
            </w:r>
            <w:r w:rsidR="00FC0CC6">
              <w:rPr>
                <w:lang w:val="lt-LT"/>
              </w:rPr>
              <w:t>Kilnojamoji paroda „1918 m. vasario 16 d. Lietuvos Nepriklausomybės Akto signatarai“, 2020.01.22 (GKM),</w:t>
            </w:r>
          </w:p>
          <w:p w14:paraId="2F1E821C" w14:textId="1F6060BD" w:rsidR="00FC0CC6" w:rsidRDefault="00276E43" w:rsidP="00220826">
            <w:pPr>
              <w:numPr>
                <w:ilvl w:val="0"/>
                <w:numId w:val="7"/>
              </w:numPr>
              <w:ind w:left="0" w:firstLine="360"/>
              <w:jc w:val="both"/>
            </w:pPr>
            <w:r>
              <w:rPr>
                <w:lang w:val="lt-LT"/>
              </w:rPr>
              <w:t xml:space="preserve"> </w:t>
            </w:r>
            <w:r w:rsidR="00FC0CC6">
              <w:rPr>
                <w:lang w:val="lt-LT"/>
              </w:rPr>
              <w:t xml:space="preserve">Autorinė tautodailininkių R. </w:t>
            </w:r>
            <w:proofErr w:type="spellStart"/>
            <w:r w:rsidR="00FC0CC6">
              <w:rPr>
                <w:lang w:val="lt-LT"/>
              </w:rPr>
              <w:t>Riaukės</w:t>
            </w:r>
            <w:proofErr w:type="spellEnd"/>
            <w:r w:rsidR="00FC0CC6">
              <w:rPr>
                <w:lang w:val="lt-LT"/>
              </w:rPr>
              <w:t xml:space="preserve"> ir A. Jankeliūnienės darbų paroda, 2020.02.06-28,</w:t>
            </w:r>
          </w:p>
          <w:p w14:paraId="40723202" w14:textId="0C1F1474" w:rsidR="00FC0CC6" w:rsidRDefault="00276E43" w:rsidP="00220826">
            <w:pPr>
              <w:numPr>
                <w:ilvl w:val="0"/>
                <w:numId w:val="7"/>
              </w:numPr>
              <w:ind w:left="0" w:firstLine="360"/>
              <w:jc w:val="both"/>
            </w:pPr>
            <w:r>
              <w:rPr>
                <w:lang w:val="lt-LT"/>
              </w:rPr>
              <w:t xml:space="preserve"> </w:t>
            </w:r>
            <w:r w:rsidR="00FC0CC6">
              <w:rPr>
                <w:lang w:val="lt-LT"/>
              </w:rPr>
              <w:t>Tarptautinė muziejų diena ir renginys „Muziejų naktis“, dėl COVID-19 atšaukta. Vyko virtualus projektas „Lietuvos muziejų fenomenai“</w:t>
            </w:r>
          </w:p>
          <w:p w14:paraId="77F54C4B" w14:textId="0F92C1BC" w:rsidR="00FC0CC6" w:rsidRDefault="00276E43" w:rsidP="00220826">
            <w:pPr>
              <w:numPr>
                <w:ilvl w:val="0"/>
                <w:numId w:val="7"/>
              </w:numPr>
              <w:ind w:left="0" w:firstLine="360"/>
              <w:jc w:val="both"/>
            </w:pPr>
            <w:r>
              <w:rPr>
                <w:lang w:val="lt-LT"/>
              </w:rPr>
              <w:t xml:space="preserve"> </w:t>
            </w:r>
            <w:r w:rsidR="00FC0CC6">
              <w:rPr>
                <w:lang w:val="lt-LT"/>
              </w:rPr>
              <w:t xml:space="preserve">Renatos </w:t>
            </w:r>
            <w:proofErr w:type="spellStart"/>
            <w:r w:rsidR="00FC0CC6">
              <w:rPr>
                <w:lang w:val="lt-LT"/>
              </w:rPr>
              <w:t>Kilinskaitės</w:t>
            </w:r>
            <w:proofErr w:type="spellEnd"/>
            <w:r w:rsidR="00FC0CC6">
              <w:rPr>
                <w:lang w:val="lt-LT"/>
              </w:rPr>
              <w:t xml:space="preserve"> fotografijų paroda „Vandens žemėje: pasakiškos pelkių paslaptys“, 2020.06.02-27 (GKM),</w:t>
            </w:r>
          </w:p>
          <w:p w14:paraId="187CC3B9" w14:textId="395BBDF2" w:rsidR="00FC0CC6" w:rsidRDefault="00276E43" w:rsidP="00220826">
            <w:pPr>
              <w:numPr>
                <w:ilvl w:val="0"/>
                <w:numId w:val="7"/>
              </w:numPr>
              <w:ind w:left="0" w:firstLine="360"/>
              <w:jc w:val="both"/>
            </w:pPr>
            <w:r>
              <w:rPr>
                <w:lang w:val="lt-LT"/>
              </w:rPr>
              <w:t xml:space="preserve"> </w:t>
            </w:r>
            <w:r w:rsidR="00FC0CC6">
              <w:rPr>
                <w:lang w:val="lt-LT"/>
              </w:rPr>
              <w:t xml:space="preserve">Kilnojamoji paroda „Išgelbėjęs vieną gyvybę, išgelbėja visą pasaulį“, 2020.06.30-08.01 (GKM); </w:t>
            </w:r>
          </w:p>
          <w:p w14:paraId="056D4808" w14:textId="1E08240D" w:rsidR="00FC0CC6" w:rsidRDefault="00276E43" w:rsidP="00220826">
            <w:pPr>
              <w:numPr>
                <w:ilvl w:val="0"/>
                <w:numId w:val="7"/>
              </w:numPr>
              <w:ind w:left="0" w:firstLine="360"/>
              <w:jc w:val="both"/>
            </w:pPr>
            <w:r>
              <w:rPr>
                <w:lang w:val="lt-LT"/>
              </w:rPr>
              <w:t xml:space="preserve"> </w:t>
            </w:r>
            <w:r w:rsidR="00FC0CC6">
              <w:rPr>
                <w:lang w:val="lt-LT"/>
              </w:rPr>
              <w:t xml:space="preserve">Fotografijų paroda „Kardo rinktinės partizanų takais“, sudarytojas Aurimas </w:t>
            </w:r>
            <w:proofErr w:type="spellStart"/>
            <w:r w:rsidR="00FC0CC6">
              <w:rPr>
                <w:lang w:val="lt-LT"/>
              </w:rPr>
              <w:t>Rapalis</w:t>
            </w:r>
            <w:proofErr w:type="spellEnd"/>
            <w:r w:rsidR="00FC0CC6">
              <w:rPr>
                <w:lang w:val="lt-LT"/>
              </w:rPr>
              <w:t>, 2020.08.06 – 08.29 (GKM),</w:t>
            </w:r>
          </w:p>
          <w:p w14:paraId="4C711ABF" w14:textId="082F6A28" w:rsidR="00FC0CC6" w:rsidRDefault="00276E43" w:rsidP="00220826">
            <w:pPr>
              <w:numPr>
                <w:ilvl w:val="0"/>
                <w:numId w:val="7"/>
              </w:numPr>
              <w:ind w:left="0" w:firstLine="360"/>
              <w:jc w:val="both"/>
            </w:pPr>
            <w:r>
              <w:rPr>
                <w:lang w:val="lt-LT"/>
              </w:rPr>
              <w:t xml:space="preserve"> </w:t>
            </w:r>
            <w:r w:rsidR="00FC0CC6">
              <w:rPr>
                <w:lang w:val="lt-LT"/>
              </w:rPr>
              <w:t>Etninės kultūros savaitei skirtas renginys, Vilniaus dailės muziejaus kilnojamoji paroda „Tradicinė lietuvių tekstilė: pažinimas, puoselėjimas ir sklaidos galimybės“, 2020.09.04-10.03 (GKM)</w:t>
            </w:r>
          </w:p>
          <w:p w14:paraId="2A1BE1F0" w14:textId="45EF4B7A" w:rsidR="00FC0CC6" w:rsidRDefault="00276E43" w:rsidP="00220826">
            <w:pPr>
              <w:numPr>
                <w:ilvl w:val="0"/>
                <w:numId w:val="7"/>
              </w:numPr>
              <w:ind w:left="0" w:firstLine="360"/>
              <w:jc w:val="both"/>
            </w:pPr>
            <w:r>
              <w:rPr>
                <w:lang w:val="lt-LT"/>
              </w:rPr>
              <w:t xml:space="preserve"> </w:t>
            </w:r>
            <w:r w:rsidR="00FC0CC6">
              <w:rPr>
                <w:lang w:val="lt-LT"/>
              </w:rPr>
              <w:t>„AUREART tapybos studijos darbų paroda“, 2020.10.09-11.03 (GKM)</w:t>
            </w:r>
          </w:p>
          <w:p w14:paraId="0AB771C8" w14:textId="45DF4A7D" w:rsidR="00FC0CC6" w:rsidRDefault="00FC0CC6" w:rsidP="00220826">
            <w:pPr>
              <w:ind w:firstLine="326"/>
              <w:jc w:val="both"/>
            </w:pPr>
            <w:r>
              <w:rPr>
                <w:b/>
                <w:lang w:val="lt-LT"/>
              </w:rPr>
              <w:t>I.</w:t>
            </w:r>
            <w:r w:rsidR="00582BE6">
              <w:rPr>
                <w:b/>
                <w:lang w:val="lt-LT"/>
              </w:rPr>
              <w:t xml:space="preserve"> </w:t>
            </w:r>
            <w:r>
              <w:rPr>
                <w:b/>
                <w:lang w:val="lt-LT"/>
              </w:rPr>
              <w:t>Simonaitytės memorialinis muziejus:</w:t>
            </w:r>
          </w:p>
          <w:p w14:paraId="3A94C4F9" w14:textId="722BB06C" w:rsidR="00FC0CC6" w:rsidRDefault="00FC0CC6" w:rsidP="00220826">
            <w:pPr>
              <w:ind w:firstLine="326"/>
              <w:jc w:val="both"/>
            </w:pPr>
            <w:r>
              <w:rPr>
                <w:lang w:val="lt-LT"/>
              </w:rPr>
              <w:t>1. I. Simonaitytės skaitymai, muziejuje (1 renginys vasario mėn</w:t>
            </w:r>
            <w:r w:rsidR="00582BE6">
              <w:rPr>
                <w:lang w:val="lt-LT"/>
              </w:rPr>
              <w:t>.</w:t>
            </w:r>
            <w:r>
              <w:rPr>
                <w:lang w:val="lt-LT"/>
              </w:rPr>
              <w:t>, 18 dalyvių)</w:t>
            </w:r>
          </w:p>
          <w:p w14:paraId="78554A96" w14:textId="77777777" w:rsidR="00FC0CC6" w:rsidRDefault="00FC0CC6" w:rsidP="00220826">
            <w:pPr>
              <w:ind w:firstLine="326"/>
              <w:jc w:val="both"/>
            </w:pPr>
            <w:r>
              <w:rPr>
                <w:lang w:val="lt-LT"/>
              </w:rPr>
              <w:t>2. Šeimos dienos, muziejuje.</w:t>
            </w:r>
          </w:p>
          <w:p w14:paraId="7B1B5D4A" w14:textId="77777777" w:rsidR="00FC0CC6" w:rsidRDefault="00FC0CC6" w:rsidP="00220826">
            <w:pPr>
              <w:ind w:firstLine="326"/>
              <w:jc w:val="both"/>
            </w:pPr>
            <w:r>
              <w:rPr>
                <w:lang w:val="lt-LT"/>
              </w:rPr>
              <w:t>3. Susitikimai, renginiai I. Simonaitytės gimimo dienai paminėti.</w:t>
            </w:r>
          </w:p>
          <w:p w14:paraId="63D6E960" w14:textId="77777777" w:rsidR="00FC0CC6" w:rsidRDefault="00FC0CC6" w:rsidP="00220826">
            <w:pPr>
              <w:ind w:firstLine="326"/>
              <w:jc w:val="both"/>
            </w:pPr>
            <w:r>
              <w:rPr>
                <w:b/>
                <w:lang w:val="lt-LT"/>
              </w:rPr>
              <w:t>J. Gižo etnografinė sodyba:</w:t>
            </w:r>
          </w:p>
          <w:p w14:paraId="46C3EDB4" w14:textId="77777777" w:rsidR="00FC0CC6" w:rsidRDefault="00B061A8" w:rsidP="00220826">
            <w:pPr>
              <w:ind w:firstLine="326"/>
              <w:jc w:val="both"/>
            </w:pPr>
            <w:r>
              <w:rPr>
                <w:lang w:val="lt-LT"/>
              </w:rPr>
              <w:t>1. g</w:t>
            </w:r>
            <w:r w:rsidR="00FC0CC6">
              <w:rPr>
                <w:lang w:val="lt-LT"/>
              </w:rPr>
              <w:t>egužio 9d. Edukacinės paslaugos Vėjų festivalyje Drevernos uoste – atšauktas dėl karantino.</w:t>
            </w:r>
          </w:p>
          <w:p w14:paraId="6582E675" w14:textId="77777777" w:rsidR="00FC0CC6" w:rsidRDefault="00B061A8" w:rsidP="00220826">
            <w:pPr>
              <w:ind w:firstLine="326"/>
              <w:jc w:val="both"/>
            </w:pPr>
            <w:r>
              <w:rPr>
                <w:lang w:val="lt-LT"/>
              </w:rPr>
              <w:t>2. r</w:t>
            </w:r>
            <w:r w:rsidR="00FC0CC6">
              <w:rPr>
                <w:lang w:val="lt-LT"/>
              </w:rPr>
              <w:t>ugpjūčio 29d. Būrelių ir sporto šventė "Z vaikai. Judrioji mugė“ pristatytos muziejaus edukacijos, suderintas muziejaus dalyvavimas.</w:t>
            </w:r>
          </w:p>
          <w:p w14:paraId="69D00F10" w14:textId="77777777" w:rsidR="00534C92" w:rsidRDefault="00B061A8" w:rsidP="00220826">
            <w:pPr>
              <w:ind w:firstLine="326"/>
              <w:jc w:val="both"/>
              <w:rPr>
                <w:lang w:val="lt-LT"/>
              </w:rPr>
            </w:pPr>
            <w:r>
              <w:rPr>
                <w:lang w:val="lt-LT"/>
              </w:rPr>
              <w:t>3. r</w:t>
            </w:r>
            <w:r w:rsidR="00FC0CC6">
              <w:rPr>
                <w:lang w:val="lt-LT"/>
              </w:rPr>
              <w:t>ugsėjo 12d. renginys Europos p</w:t>
            </w:r>
            <w:r w:rsidR="00534C92">
              <w:rPr>
                <w:lang w:val="lt-LT"/>
              </w:rPr>
              <w:t>aveldo dienoms „Diena pamaryje“.</w:t>
            </w:r>
          </w:p>
          <w:p w14:paraId="6DDEBC9D" w14:textId="77777777" w:rsidR="00FC0CC6" w:rsidRPr="007E5731" w:rsidRDefault="00B061A8" w:rsidP="00220826">
            <w:pPr>
              <w:ind w:firstLine="326"/>
              <w:jc w:val="both"/>
              <w:rPr>
                <w:lang w:val="lt-LT"/>
              </w:rPr>
            </w:pPr>
            <w:r>
              <w:rPr>
                <w:lang w:val="lt-LT"/>
              </w:rPr>
              <w:t>4. s</w:t>
            </w:r>
            <w:r w:rsidR="00FC0CC6">
              <w:rPr>
                <w:lang w:val="lt-LT"/>
              </w:rPr>
              <w:t xml:space="preserve">palio 24d. rengtasi šeimos savaitgaliui, pakviesta veiklų </w:t>
            </w:r>
            <w:proofErr w:type="spellStart"/>
            <w:r w:rsidR="00FC0CC6">
              <w:rPr>
                <w:lang w:val="lt-LT"/>
              </w:rPr>
              <w:t>edukatorė</w:t>
            </w:r>
            <w:proofErr w:type="spellEnd"/>
            <w:r w:rsidR="00FC0CC6">
              <w:rPr>
                <w:lang w:val="lt-LT"/>
              </w:rPr>
              <w:t xml:space="preserve"> „Laikinos </w:t>
            </w:r>
            <w:proofErr w:type="spellStart"/>
            <w:r w:rsidR="00FC0CC6">
              <w:rPr>
                <w:lang w:val="lt-LT"/>
              </w:rPr>
              <w:t>tatoo</w:t>
            </w:r>
            <w:proofErr w:type="spellEnd"/>
            <w:r w:rsidR="00FC0CC6">
              <w:rPr>
                <w:lang w:val="lt-LT"/>
              </w:rPr>
              <w:t>“. Atšauktas dėl karantino.</w:t>
            </w:r>
          </w:p>
          <w:p w14:paraId="14F6D124" w14:textId="77777777" w:rsidR="00FC0CC6" w:rsidRPr="007E5731" w:rsidRDefault="00FC0CC6" w:rsidP="00220826">
            <w:pPr>
              <w:ind w:firstLine="326"/>
              <w:jc w:val="both"/>
              <w:rPr>
                <w:lang w:val="lt-LT"/>
              </w:rPr>
            </w:pPr>
            <w:r>
              <w:rPr>
                <w:b/>
                <w:lang w:val="lt-LT"/>
              </w:rPr>
              <w:t>Agluonėnų etnografinė sodyba:</w:t>
            </w:r>
          </w:p>
          <w:p w14:paraId="5BC22087" w14:textId="22397F45" w:rsidR="00FC0CC6" w:rsidRPr="007E5731" w:rsidRDefault="00FC0CC6" w:rsidP="00220826">
            <w:pPr>
              <w:ind w:firstLine="326"/>
              <w:jc w:val="both"/>
              <w:rPr>
                <w:lang w:val="lt-LT"/>
              </w:rPr>
            </w:pPr>
            <w:r>
              <w:rPr>
                <w:lang w:val="lt-LT"/>
              </w:rPr>
              <w:t xml:space="preserve">1. Jūratės </w:t>
            </w:r>
            <w:proofErr w:type="spellStart"/>
            <w:r>
              <w:rPr>
                <w:lang w:val="lt-LT"/>
              </w:rPr>
              <w:t>Buožienės</w:t>
            </w:r>
            <w:proofErr w:type="spellEnd"/>
            <w:r>
              <w:rPr>
                <w:lang w:val="lt-LT"/>
              </w:rPr>
              <w:t xml:space="preserve"> parodos atidarymas</w:t>
            </w:r>
            <w:r w:rsidR="00582BE6">
              <w:rPr>
                <w:lang w:val="lt-LT"/>
              </w:rPr>
              <w:t xml:space="preserve"> </w:t>
            </w:r>
            <w:r>
              <w:rPr>
                <w:lang w:val="lt-LT"/>
              </w:rPr>
              <w:t>“Vandens formos“ bei ansamblio „</w:t>
            </w:r>
            <w:proofErr w:type="spellStart"/>
            <w:r>
              <w:rPr>
                <w:lang w:val="lt-LT"/>
              </w:rPr>
              <w:t>Žvejytės</w:t>
            </w:r>
            <w:proofErr w:type="spellEnd"/>
            <w:r>
              <w:rPr>
                <w:lang w:val="lt-LT"/>
              </w:rPr>
              <w:t xml:space="preserve">“ koncertas </w:t>
            </w:r>
          </w:p>
          <w:p w14:paraId="4166BBB3" w14:textId="12D43616" w:rsidR="00FC0CC6" w:rsidRPr="007E5731" w:rsidRDefault="00FC0CC6" w:rsidP="00220826">
            <w:pPr>
              <w:ind w:firstLine="326"/>
              <w:jc w:val="both"/>
              <w:rPr>
                <w:lang w:val="lt-LT"/>
              </w:rPr>
            </w:pPr>
            <w:r>
              <w:rPr>
                <w:lang w:val="lt-LT"/>
              </w:rPr>
              <w:t xml:space="preserve">2. Kūrėjų klubo „Potekstė“ </w:t>
            </w:r>
            <w:r w:rsidR="00534C92">
              <w:rPr>
                <w:lang w:val="lt-LT"/>
              </w:rPr>
              <w:t>„vasaros skaitiniai“</w:t>
            </w:r>
            <w:r>
              <w:rPr>
                <w:lang w:val="lt-LT"/>
              </w:rPr>
              <w:t>.</w:t>
            </w:r>
            <w:r w:rsidR="00582BE6">
              <w:rPr>
                <w:lang w:val="lt-LT"/>
              </w:rPr>
              <w:t xml:space="preserve"> </w:t>
            </w:r>
            <w:r>
              <w:rPr>
                <w:lang w:val="lt-LT"/>
              </w:rPr>
              <w:t xml:space="preserve">Agluonėnų etnografinės sodybos ekskursija bei prisidėjimas prie organizacijos. </w:t>
            </w:r>
          </w:p>
          <w:p w14:paraId="1D3BA802" w14:textId="77777777" w:rsidR="00FC0CC6" w:rsidRPr="007E5731" w:rsidRDefault="00FC0CC6" w:rsidP="00220826">
            <w:pPr>
              <w:ind w:firstLine="326"/>
              <w:jc w:val="both"/>
              <w:rPr>
                <w:lang w:val="lt-LT"/>
              </w:rPr>
            </w:pPr>
            <w:r>
              <w:rPr>
                <w:lang w:val="lt-LT"/>
              </w:rPr>
              <w:lastRenderedPageBreak/>
              <w:t>3. Pasakų terapija „Gyveno senelis ir senelė“ s</w:t>
            </w:r>
            <w:r w:rsidR="00534C92">
              <w:rPr>
                <w:lang w:val="lt-LT"/>
              </w:rPr>
              <w:t xml:space="preserve">u viešnia Salomėja Burneikaite </w:t>
            </w:r>
            <w:r>
              <w:rPr>
                <w:lang w:val="lt-LT"/>
              </w:rPr>
              <w:t xml:space="preserve">(liepos 25 d. ). </w:t>
            </w:r>
          </w:p>
          <w:p w14:paraId="14A9105F" w14:textId="77777777" w:rsidR="00FC0CC6" w:rsidRPr="007E5731" w:rsidRDefault="00FC0CC6" w:rsidP="00220826">
            <w:pPr>
              <w:ind w:firstLine="326"/>
              <w:jc w:val="both"/>
              <w:rPr>
                <w:lang w:val="lt-LT"/>
              </w:rPr>
            </w:pPr>
            <w:r>
              <w:rPr>
                <w:lang w:val="lt-LT"/>
              </w:rPr>
              <w:t xml:space="preserve">4. </w:t>
            </w:r>
            <w:proofErr w:type="spellStart"/>
            <w:r>
              <w:rPr>
                <w:lang w:val="lt-LT"/>
              </w:rPr>
              <w:t>Našlėnienės</w:t>
            </w:r>
            <w:proofErr w:type="spellEnd"/>
            <w:r>
              <w:rPr>
                <w:lang w:val="lt-LT"/>
              </w:rPr>
              <w:t xml:space="preserve"> </w:t>
            </w:r>
            <w:proofErr w:type="spellStart"/>
            <w:r>
              <w:rPr>
                <w:lang w:val="lt-LT"/>
              </w:rPr>
              <w:t>delmonų</w:t>
            </w:r>
            <w:proofErr w:type="spellEnd"/>
            <w:r>
              <w:rPr>
                <w:lang w:val="lt-LT"/>
              </w:rPr>
              <w:t xml:space="preserve"> paroda Agluonėnų etnografinėje sodyboje.(rugpjūčio mėn.</w:t>
            </w:r>
          </w:p>
          <w:p w14:paraId="34E5D678" w14:textId="111C158D" w:rsidR="00FC0CC6" w:rsidRPr="007E5731" w:rsidRDefault="00FC0CC6" w:rsidP="00220826">
            <w:pPr>
              <w:ind w:firstLine="326"/>
              <w:jc w:val="both"/>
              <w:rPr>
                <w:lang w:val="lt-LT"/>
              </w:rPr>
            </w:pPr>
            <w:r>
              <w:rPr>
                <w:lang w:val="lt-LT"/>
              </w:rPr>
              <w:t>5. Bendradarb</w:t>
            </w:r>
            <w:r w:rsidR="00582BE6">
              <w:rPr>
                <w:lang w:val="lt-LT"/>
              </w:rPr>
              <w:t>i</w:t>
            </w:r>
            <w:r>
              <w:rPr>
                <w:lang w:val="lt-LT"/>
              </w:rPr>
              <w:t>avimo renginys su Lankučio bibliotekos Dovilų skyriumi „Mezgimo suolelis“(birželio mėn. ), pravestos užduotys</w:t>
            </w:r>
            <w:r w:rsidR="00534C92">
              <w:rPr>
                <w:lang w:val="lt-LT"/>
              </w:rPr>
              <w:t>.</w:t>
            </w:r>
          </w:p>
          <w:p w14:paraId="706177C8" w14:textId="77777777" w:rsidR="00FC0CC6" w:rsidRPr="007E5731" w:rsidRDefault="00FC0CC6" w:rsidP="00220826">
            <w:pPr>
              <w:ind w:firstLine="326"/>
              <w:jc w:val="both"/>
              <w:rPr>
                <w:lang w:val="lt-LT"/>
              </w:rPr>
            </w:pPr>
            <w:r>
              <w:rPr>
                <w:lang w:val="lt-LT"/>
              </w:rPr>
              <w:t xml:space="preserve">6.  Klojimo teatre Agluonėnų klojimo teatro 2 spektakliai (rugpjūčio ir spalio mėn.) </w:t>
            </w:r>
          </w:p>
          <w:p w14:paraId="663D2AB7" w14:textId="4640ABD3" w:rsidR="00FC0CC6" w:rsidRPr="007E5731" w:rsidRDefault="00FC0CC6" w:rsidP="00220826">
            <w:pPr>
              <w:ind w:firstLine="326"/>
              <w:jc w:val="both"/>
              <w:rPr>
                <w:lang w:val="lt-LT"/>
              </w:rPr>
            </w:pPr>
            <w:r>
              <w:rPr>
                <w:lang w:val="lt-LT"/>
              </w:rPr>
              <w:t>7. Įgyvendinamo projekto Agluonėnų etnografinėje sodyboje „</w:t>
            </w:r>
            <w:proofErr w:type="spellStart"/>
            <w:r>
              <w:rPr>
                <w:lang w:val="lt-LT"/>
              </w:rPr>
              <w:t>Stogdengystės</w:t>
            </w:r>
            <w:proofErr w:type="spellEnd"/>
            <w:r>
              <w:rPr>
                <w:lang w:val="lt-LT"/>
              </w:rPr>
              <w:t xml:space="preserve"> ML raida ir reikšmė“ renginys, 20-09-11. </w:t>
            </w:r>
          </w:p>
          <w:p w14:paraId="539CA072" w14:textId="77777777" w:rsidR="00FC0CC6" w:rsidRPr="007E5731" w:rsidRDefault="00FC0CC6" w:rsidP="00220826">
            <w:pPr>
              <w:ind w:firstLine="326"/>
              <w:jc w:val="both"/>
              <w:rPr>
                <w:lang w:val="lt-LT"/>
              </w:rPr>
            </w:pPr>
            <w:r>
              <w:rPr>
                <w:lang w:val="lt-LT"/>
              </w:rPr>
              <w:t xml:space="preserve">8. Agluonėnų kultūros namų bei seniūnijos  „Agluonėnai ir </w:t>
            </w:r>
            <w:proofErr w:type="spellStart"/>
            <w:r>
              <w:rPr>
                <w:lang w:val="lt-LT"/>
              </w:rPr>
              <w:t>agluonėniškiai</w:t>
            </w:r>
            <w:proofErr w:type="spellEnd"/>
            <w:r>
              <w:rPr>
                <w:lang w:val="lt-LT"/>
              </w:rPr>
              <w:t xml:space="preserve">“ </w:t>
            </w:r>
          </w:p>
          <w:p w14:paraId="3AC419D2" w14:textId="1E98E91C" w:rsidR="00FC0CC6" w:rsidRPr="007E5731" w:rsidRDefault="00FC0CC6" w:rsidP="00220826">
            <w:pPr>
              <w:ind w:firstLine="326"/>
              <w:jc w:val="both"/>
              <w:rPr>
                <w:lang w:val="lt-LT"/>
              </w:rPr>
            </w:pPr>
            <w:r>
              <w:rPr>
                <w:lang w:val="lt-LT"/>
              </w:rPr>
              <w:t>(spalio-lapkri</w:t>
            </w:r>
            <w:r w:rsidR="00582BE6">
              <w:rPr>
                <w:lang w:val="lt-LT"/>
              </w:rPr>
              <w:t>č</w:t>
            </w:r>
            <w:r>
              <w:rPr>
                <w:lang w:val="lt-LT"/>
              </w:rPr>
              <w:t>io m</w:t>
            </w:r>
            <w:r w:rsidR="00582BE6">
              <w:rPr>
                <w:lang w:val="lt-LT"/>
              </w:rPr>
              <w:t>ė</w:t>
            </w:r>
            <w:r>
              <w:rPr>
                <w:lang w:val="lt-LT"/>
              </w:rPr>
              <w:t>n. ) fotografijų paroda klojime</w:t>
            </w:r>
            <w:r w:rsidR="00534C92">
              <w:rPr>
                <w:lang w:val="lt-LT"/>
              </w:rPr>
              <w:t>.</w:t>
            </w:r>
          </w:p>
          <w:p w14:paraId="1C4ED67F" w14:textId="58111CCA" w:rsidR="00FC0CC6" w:rsidRPr="00220826" w:rsidRDefault="00FC0CC6" w:rsidP="00220826">
            <w:pPr>
              <w:ind w:firstLine="326"/>
              <w:jc w:val="both"/>
            </w:pPr>
            <w:r w:rsidRPr="00534C92">
              <w:rPr>
                <w:lang w:val="lt-LT"/>
              </w:rPr>
              <w:t xml:space="preserve">9. Liepos mėn. Būrelių ir sporto šventė "Z vaikai. Judrioji mugė“ demonstruotos filialo  edukacijos. </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17877C76" w14:textId="77777777" w:rsidR="00FC0CC6" w:rsidRDefault="00FC0CC6">
            <w:r>
              <w:rPr>
                <w:lang w:val="lt-LT"/>
              </w:rPr>
              <w:lastRenderedPageBreak/>
              <w:t xml:space="preserve">S. </w:t>
            </w:r>
            <w:proofErr w:type="spellStart"/>
            <w:r>
              <w:rPr>
                <w:lang w:val="lt-LT"/>
              </w:rPr>
              <w:t>Bučnytė</w:t>
            </w:r>
            <w:proofErr w:type="spellEnd"/>
          </w:p>
          <w:p w14:paraId="43BE88CB" w14:textId="77777777" w:rsidR="00FC0CC6" w:rsidRDefault="00FC0CC6">
            <w:r>
              <w:rPr>
                <w:lang w:val="lt-LT"/>
              </w:rPr>
              <w:t>L. Martinkienė</w:t>
            </w:r>
          </w:p>
          <w:p w14:paraId="7F92A9FC" w14:textId="77777777" w:rsidR="00FC0CC6" w:rsidRDefault="00FC0CC6">
            <w:r>
              <w:rPr>
                <w:lang w:val="lt-LT"/>
              </w:rPr>
              <w:t xml:space="preserve">S. </w:t>
            </w:r>
            <w:proofErr w:type="spellStart"/>
            <w:r>
              <w:rPr>
                <w:lang w:val="lt-LT"/>
              </w:rPr>
              <w:t>Uktverytė</w:t>
            </w:r>
            <w:proofErr w:type="spellEnd"/>
          </w:p>
          <w:p w14:paraId="38902B5F" w14:textId="77777777" w:rsidR="00FC0CC6" w:rsidRDefault="00FC0CC6">
            <w:r>
              <w:rPr>
                <w:lang w:val="lt-LT"/>
              </w:rPr>
              <w:t>M. Mockus</w:t>
            </w:r>
          </w:p>
          <w:p w14:paraId="0DDCBB0C" w14:textId="77777777" w:rsidR="00FC0CC6" w:rsidRDefault="00FC0CC6">
            <w:r>
              <w:rPr>
                <w:lang w:val="lt-LT"/>
              </w:rPr>
              <w:t xml:space="preserve">S. </w:t>
            </w:r>
            <w:proofErr w:type="spellStart"/>
            <w:r>
              <w:rPr>
                <w:lang w:val="lt-LT"/>
              </w:rPr>
              <w:t>Vinciūnenė</w:t>
            </w:r>
            <w:proofErr w:type="spellEnd"/>
          </w:p>
          <w:p w14:paraId="68008589" w14:textId="77777777" w:rsidR="00FC0CC6" w:rsidRDefault="00FC0CC6">
            <w:r>
              <w:rPr>
                <w:lang w:val="lt-LT"/>
              </w:rPr>
              <w:t xml:space="preserve">G. </w:t>
            </w:r>
            <w:proofErr w:type="spellStart"/>
            <w:r>
              <w:rPr>
                <w:lang w:val="lt-LT"/>
              </w:rPr>
              <w:t>Rudaitytė</w:t>
            </w:r>
            <w:proofErr w:type="spellEnd"/>
          </w:p>
          <w:p w14:paraId="770FD23A" w14:textId="77777777" w:rsidR="00FC0CC6" w:rsidRDefault="00FC0CC6">
            <w:r>
              <w:rPr>
                <w:lang w:val="lt-LT"/>
              </w:rPr>
              <w:lastRenderedPageBreak/>
              <w:t>R. Šiurytė-Šimulienė</w:t>
            </w:r>
          </w:p>
          <w:p w14:paraId="3500E5C5" w14:textId="77777777" w:rsidR="00FC0CC6" w:rsidRDefault="00FC0CC6">
            <w:r>
              <w:rPr>
                <w:lang w:val="lt-LT"/>
              </w:rPr>
              <w:t>Parodų autoriai</w:t>
            </w:r>
          </w:p>
          <w:p w14:paraId="7E7B8337" w14:textId="77777777" w:rsidR="00FC0CC6" w:rsidRDefault="00FC0CC6">
            <w:r>
              <w:rPr>
                <w:lang w:val="lt-LT"/>
              </w:rPr>
              <w:t xml:space="preserve">G. </w:t>
            </w:r>
            <w:proofErr w:type="spellStart"/>
            <w:r>
              <w:rPr>
                <w:lang w:val="lt-LT"/>
              </w:rPr>
              <w:t>Pučkorienė</w:t>
            </w:r>
            <w:proofErr w:type="spellEnd"/>
          </w:p>
          <w:p w14:paraId="6365CE36" w14:textId="77777777" w:rsidR="00FC0CC6" w:rsidRDefault="00FC0CC6">
            <w:pPr>
              <w:rPr>
                <w:sz w:val="24"/>
                <w:szCs w:val="24"/>
                <w:lang w:val="lt-LT"/>
              </w:rPr>
            </w:pPr>
          </w:p>
        </w:tc>
      </w:tr>
      <w:tr w:rsidR="00FC0CC6" w14:paraId="61681759" w14:textId="77777777">
        <w:trPr>
          <w:trHeight w:val="579"/>
        </w:trPr>
        <w:tc>
          <w:tcPr>
            <w:tcW w:w="3652" w:type="dxa"/>
            <w:tcBorders>
              <w:top w:val="single" w:sz="4" w:space="0" w:color="000000"/>
              <w:left w:val="single" w:sz="4" w:space="0" w:color="000000"/>
              <w:bottom w:val="single" w:sz="4" w:space="0" w:color="000000"/>
            </w:tcBorders>
            <w:shd w:val="clear" w:color="auto" w:fill="auto"/>
          </w:tcPr>
          <w:p w14:paraId="78AEE9AF" w14:textId="77777777" w:rsidR="00FC0CC6" w:rsidRDefault="00FC0CC6">
            <w:r>
              <w:rPr>
                <w:color w:val="000000"/>
                <w:lang w:val="lt-LT"/>
              </w:rPr>
              <w:lastRenderedPageBreak/>
              <w:t>4.</w:t>
            </w:r>
            <w:r>
              <w:rPr>
                <w:lang w:val="lt-LT"/>
              </w:rPr>
              <w:t xml:space="preserve"> Muziejaus interneto svetainės plėtra (kas ir kaip buvo atnaujinta)</w:t>
            </w:r>
          </w:p>
        </w:tc>
        <w:tc>
          <w:tcPr>
            <w:tcW w:w="2693" w:type="dxa"/>
            <w:tcBorders>
              <w:top w:val="single" w:sz="4" w:space="0" w:color="000000"/>
              <w:left w:val="single" w:sz="4" w:space="0" w:color="000000"/>
              <w:bottom w:val="single" w:sz="4" w:space="0" w:color="000000"/>
            </w:tcBorders>
            <w:shd w:val="clear" w:color="auto" w:fill="auto"/>
          </w:tcPr>
          <w:p w14:paraId="6947CE71" w14:textId="77777777" w:rsidR="00FC0CC6" w:rsidRDefault="00FC0CC6" w:rsidP="00220826">
            <w:pPr>
              <w:jc w:val="both"/>
            </w:pPr>
            <w:r>
              <w:rPr>
                <w:lang w:val="lt-LT"/>
              </w:rPr>
              <w:t>Kas mėnesį naujinama internetinė svetainė ir Facebook socialinė paskyra (parodos, renginiai, projektinė veikla, edukacinė veikla ir kt.)</w:t>
            </w:r>
          </w:p>
          <w:p w14:paraId="02C7A63D" w14:textId="77777777" w:rsidR="00FC0CC6" w:rsidRDefault="00FC0CC6" w:rsidP="00220826">
            <w:pPr>
              <w:jc w:val="both"/>
            </w:pPr>
            <w:r>
              <w:rPr>
                <w:lang w:val="lt-LT"/>
              </w:rPr>
              <w:t>Svetainės turinio vertimas į užsienio kalbą (ENG, DE,RUS), parengto turinio įkėlimas.</w:t>
            </w:r>
          </w:p>
        </w:tc>
        <w:tc>
          <w:tcPr>
            <w:tcW w:w="6521" w:type="dxa"/>
            <w:tcBorders>
              <w:top w:val="single" w:sz="4" w:space="0" w:color="000000"/>
              <w:left w:val="single" w:sz="4" w:space="0" w:color="000000"/>
              <w:bottom w:val="single" w:sz="4" w:space="0" w:color="000000"/>
            </w:tcBorders>
            <w:shd w:val="clear" w:color="auto" w:fill="auto"/>
          </w:tcPr>
          <w:p w14:paraId="404115D4" w14:textId="77777777" w:rsidR="00FC0CC6" w:rsidRDefault="00FC0CC6" w:rsidP="00220826">
            <w:pPr>
              <w:jc w:val="both"/>
            </w:pPr>
            <w:r>
              <w:rPr>
                <w:lang w:val="lt-LT"/>
              </w:rPr>
              <w:t>Kas mėnesį naujinama internetinė svetainė ir Facebook socialinė paskyra (parodos, renginiai, projektinė veikla, edukacinė veikla ir kt.)</w:t>
            </w:r>
          </w:p>
          <w:p w14:paraId="1BEF2B2E" w14:textId="77777777" w:rsidR="00FC0CC6" w:rsidRDefault="00FC0CC6" w:rsidP="00220826">
            <w:pPr>
              <w:jc w:val="both"/>
            </w:pPr>
            <w:r>
              <w:rPr>
                <w:lang w:val="lt-LT"/>
              </w:rPr>
              <w:t xml:space="preserve">Atliktas svetainės turinio vertimas į užsienio kalbą (ENG, DE,RUS), parengtas turinys įkėlimui. </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415840ED" w14:textId="77777777" w:rsidR="00FC0CC6" w:rsidRDefault="00FC0CC6">
            <w:r>
              <w:rPr>
                <w:lang w:val="lt-LT"/>
              </w:rPr>
              <w:t>GKM darbuotojai</w:t>
            </w:r>
          </w:p>
          <w:p w14:paraId="71BFAD4B" w14:textId="77777777" w:rsidR="00FC0CC6" w:rsidRDefault="00FC0CC6">
            <w:pPr>
              <w:rPr>
                <w:sz w:val="24"/>
                <w:szCs w:val="24"/>
                <w:lang w:val="lt-LT"/>
              </w:rPr>
            </w:pPr>
          </w:p>
        </w:tc>
      </w:tr>
      <w:tr w:rsidR="00FC0CC6" w14:paraId="22F18EA5" w14:textId="77777777">
        <w:trPr>
          <w:trHeight w:val="546"/>
        </w:trPr>
        <w:tc>
          <w:tcPr>
            <w:tcW w:w="3652" w:type="dxa"/>
            <w:tcBorders>
              <w:top w:val="single" w:sz="4" w:space="0" w:color="000000"/>
              <w:left w:val="single" w:sz="4" w:space="0" w:color="000000"/>
              <w:bottom w:val="single" w:sz="4" w:space="0" w:color="000000"/>
            </w:tcBorders>
            <w:shd w:val="clear" w:color="auto" w:fill="auto"/>
          </w:tcPr>
          <w:p w14:paraId="715489F8" w14:textId="77777777" w:rsidR="00FC0CC6" w:rsidRPr="007E5731" w:rsidRDefault="00FC0CC6">
            <w:pPr>
              <w:rPr>
                <w:lang w:val="lt-LT"/>
              </w:rPr>
            </w:pPr>
            <w:r>
              <w:rPr>
                <w:color w:val="000000"/>
                <w:lang w:val="lt-LT"/>
              </w:rPr>
              <w:t>5.</w:t>
            </w:r>
            <w:r>
              <w:rPr>
                <w:lang w:val="lt-LT"/>
              </w:rPr>
              <w:t xml:space="preserve"> Fondų lankytojų aptarnavimas (nurodyti aptarnautų lankytojų grupes ir skaičių)</w:t>
            </w:r>
          </w:p>
        </w:tc>
        <w:tc>
          <w:tcPr>
            <w:tcW w:w="2693" w:type="dxa"/>
            <w:tcBorders>
              <w:top w:val="single" w:sz="4" w:space="0" w:color="000000"/>
              <w:left w:val="single" w:sz="4" w:space="0" w:color="000000"/>
              <w:bottom w:val="single" w:sz="4" w:space="0" w:color="000000"/>
            </w:tcBorders>
            <w:shd w:val="clear" w:color="auto" w:fill="auto"/>
          </w:tcPr>
          <w:p w14:paraId="533DEAB9" w14:textId="77777777" w:rsidR="00FC0CC6" w:rsidRDefault="00FC0CC6" w:rsidP="00220826">
            <w:pPr>
              <w:jc w:val="both"/>
            </w:pPr>
            <w:r>
              <w:rPr>
                <w:lang w:val="lt-LT"/>
              </w:rPr>
              <w:t>Aptarnauti visus lankytojus (žurnalistai, studentai, moksleiviai, tyrinėtojai)</w:t>
            </w:r>
          </w:p>
        </w:tc>
        <w:tc>
          <w:tcPr>
            <w:tcW w:w="6521" w:type="dxa"/>
            <w:tcBorders>
              <w:top w:val="single" w:sz="4" w:space="0" w:color="000000"/>
              <w:left w:val="single" w:sz="4" w:space="0" w:color="000000"/>
              <w:bottom w:val="single" w:sz="4" w:space="0" w:color="000000"/>
            </w:tcBorders>
            <w:shd w:val="clear" w:color="auto" w:fill="auto"/>
          </w:tcPr>
          <w:p w14:paraId="0962B053" w14:textId="77777777" w:rsidR="00FC0CC6" w:rsidRDefault="00534C92" w:rsidP="00220826">
            <w:pPr>
              <w:jc w:val="both"/>
            </w:pPr>
            <w:r w:rsidRPr="00534C92">
              <w:rPr>
                <w:lang w:val="lt-LT"/>
              </w:rPr>
              <w:t>29</w:t>
            </w:r>
            <w:r>
              <w:rPr>
                <w:lang w:val="lt-LT"/>
              </w:rPr>
              <w:t xml:space="preserve"> lankytojų ir gautų užklausų, rinkta, teikta informacija, konsultacijos.</w:t>
            </w:r>
          </w:p>
          <w:p w14:paraId="2A130FF5" w14:textId="77777777" w:rsidR="00FC0CC6" w:rsidRDefault="00FC0CC6" w:rsidP="00220826">
            <w:pPr>
              <w:jc w:val="both"/>
            </w:pPr>
            <w:r>
              <w:rPr>
                <w:lang w:val="lt-LT"/>
              </w:rPr>
              <w:t>Agluonėnų etnografinėje sodyboje lankėsi lankytojas iš Vokietijos, knygų restauratorius.</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3857FF7F" w14:textId="77777777" w:rsidR="00FC0CC6" w:rsidRDefault="00534C92">
            <w:r>
              <w:rPr>
                <w:lang w:val="lt-LT"/>
              </w:rPr>
              <w:t>GKM</w:t>
            </w:r>
            <w:r w:rsidR="00FC0CC6">
              <w:rPr>
                <w:lang w:val="lt-LT"/>
              </w:rPr>
              <w:t xml:space="preserve"> darbuotojai</w:t>
            </w:r>
          </w:p>
        </w:tc>
      </w:tr>
      <w:tr w:rsidR="00FC0CC6" w14:paraId="24CAF896" w14:textId="77777777">
        <w:trPr>
          <w:trHeight w:val="257"/>
        </w:trPr>
        <w:tc>
          <w:tcPr>
            <w:tcW w:w="3652" w:type="dxa"/>
            <w:tcBorders>
              <w:top w:val="single" w:sz="4" w:space="0" w:color="000000"/>
              <w:left w:val="single" w:sz="4" w:space="0" w:color="000000"/>
              <w:bottom w:val="single" w:sz="4" w:space="0" w:color="000000"/>
            </w:tcBorders>
            <w:shd w:val="clear" w:color="auto" w:fill="auto"/>
          </w:tcPr>
          <w:p w14:paraId="27FA0BD0" w14:textId="77777777" w:rsidR="00FC0CC6" w:rsidRDefault="00FC0CC6">
            <w:r>
              <w:rPr>
                <w:color w:val="000000"/>
                <w:lang w:val="lt-LT"/>
              </w:rPr>
              <w:t>6</w:t>
            </w:r>
            <w:r>
              <w:rPr>
                <w:lang w:val="lt-LT"/>
              </w:rPr>
              <w:t>. Kita veikla</w:t>
            </w:r>
          </w:p>
        </w:tc>
        <w:tc>
          <w:tcPr>
            <w:tcW w:w="2693" w:type="dxa"/>
            <w:tcBorders>
              <w:top w:val="single" w:sz="4" w:space="0" w:color="000000"/>
              <w:left w:val="single" w:sz="4" w:space="0" w:color="000000"/>
              <w:bottom w:val="single" w:sz="4" w:space="0" w:color="000000"/>
            </w:tcBorders>
            <w:shd w:val="clear" w:color="auto" w:fill="auto"/>
          </w:tcPr>
          <w:p w14:paraId="3EA3E30F" w14:textId="77777777" w:rsidR="00FC0CC6" w:rsidRDefault="00FC0CC6" w:rsidP="00220826">
            <w:pPr>
              <w:snapToGrid w:val="0"/>
              <w:jc w:val="both"/>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304A8EA4" w14:textId="77777777" w:rsidR="00FC0CC6" w:rsidRDefault="00FC0CC6" w:rsidP="00220826">
            <w:pPr>
              <w:jc w:val="both"/>
            </w:pPr>
            <w:r>
              <w:rPr>
                <w:lang w:val="lt-LT"/>
              </w:rPr>
              <w:t>Sukurtas virtualus turas po J. Gižo etnografinę sodybą.</w:t>
            </w:r>
          </w:p>
          <w:p w14:paraId="374EFB67" w14:textId="77777777" w:rsidR="00FC0CC6" w:rsidRDefault="00FC0CC6" w:rsidP="00220826">
            <w:pPr>
              <w:jc w:val="both"/>
            </w:pPr>
            <w:r>
              <w:rPr>
                <w:lang w:val="lt-LT"/>
              </w:rPr>
              <w:t xml:space="preserve">Sukurtas </w:t>
            </w:r>
            <w:proofErr w:type="spellStart"/>
            <w:r>
              <w:rPr>
                <w:lang w:val="lt-LT"/>
              </w:rPr>
              <w:t>video</w:t>
            </w:r>
            <w:proofErr w:type="spellEnd"/>
            <w:r>
              <w:rPr>
                <w:lang w:val="lt-LT"/>
              </w:rPr>
              <w:t xml:space="preserve"> filmukas-edukacija „Pasigamink žuvelę“.</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6C0F5F61" w14:textId="77777777" w:rsidR="00FC0CC6" w:rsidRDefault="00FC0CC6">
            <w:r>
              <w:rPr>
                <w:lang w:val="lt-LT"/>
              </w:rPr>
              <w:t>L. Martinkienė</w:t>
            </w:r>
          </w:p>
        </w:tc>
      </w:tr>
      <w:tr w:rsidR="00FC0CC6" w14:paraId="4BB0C205" w14:textId="77777777">
        <w:trPr>
          <w:trHeight w:val="325"/>
        </w:trPr>
        <w:tc>
          <w:tcPr>
            <w:tcW w:w="3652" w:type="dxa"/>
            <w:tcBorders>
              <w:top w:val="single" w:sz="4" w:space="0" w:color="000000"/>
              <w:left w:val="single" w:sz="4" w:space="0" w:color="000000"/>
              <w:bottom w:val="single" w:sz="4" w:space="0" w:color="000000"/>
            </w:tcBorders>
            <w:shd w:val="clear" w:color="auto" w:fill="auto"/>
          </w:tcPr>
          <w:p w14:paraId="19AF5F26" w14:textId="77777777" w:rsidR="00FC0CC6" w:rsidRDefault="00FC0CC6">
            <w:r>
              <w:rPr>
                <w:lang w:val="lt-LT"/>
              </w:rPr>
              <w:t>IV. EKSPOZICIJOS IR PARODOS</w:t>
            </w:r>
          </w:p>
        </w:tc>
        <w:tc>
          <w:tcPr>
            <w:tcW w:w="2693" w:type="dxa"/>
            <w:tcBorders>
              <w:top w:val="single" w:sz="4" w:space="0" w:color="000000"/>
              <w:left w:val="single" w:sz="4" w:space="0" w:color="000000"/>
              <w:bottom w:val="single" w:sz="4" w:space="0" w:color="000000"/>
            </w:tcBorders>
            <w:shd w:val="clear" w:color="auto" w:fill="auto"/>
          </w:tcPr>
          <w:p w14:paraId="77E1E14F" w14:textId="77777777" w:rsidR="00FC0CC6" w:rsidRDefault="00FC0CC6" w:rsidP="00220826">
            <w:pPr>
              <w:snapToGrid w:val="0"/>
              <w:jc w:val="both"/>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2F8D8FDB" w14:textId="77777777" w:rsidR="00FC0CC6" w:rsidRDefault="00FC0CC6" w:rsidP="00220826">
            <w:pPr>
              <w:snapToGrid w:val="0"/>
              <w:jc w:val="both"/>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64D49DA5" w14:textId="77777777" w:rsidR="00FC0CC6" w:rsidRDefault="00FC0CC6">
            <w:pPr>
              <w:snapToGrid w:val="0"/>
              <w:rPr>
                <w:sz w:val="24"/>
                <w:szCs w:val="24"/>
                <w:lang w:val="lt-LT"/>
              </w:rPr>
            </w:pPr>
          </w:p>
        </w:tc>
      </w:tr>
      <w:tr w:rsidR="00FC0CC6" w14:paraId="353D7898" w14:textId="77777777">
        <w:trPr>
          <w:trHeight w:val="603"/>
        </w:trPr>
        <w:tc>
          <w:tcPr>
            <w:tcW w:w="3652" w:type="dxa"/>
            <w:tcBorders>
              <w:top w:val="single" w:sz="4" w:space="0" w:color="000000"/>
              <w:left w:val="single" w:sz="4" w:space="0" w:color="000000"/>
              <w:bottom w:val="single" w:sz="4" w:space="0" w:color="000000"/>
            </w:tcBorders>
            <w:shd w:val="clear" w:color="auto" w:fill="auto"/>
          </w:tcPr>
          <w:p w14:paraId="5710160D" w14:textId="77777777" w:rsidR="00FC0CC6" w:rsidRPr="007E5731" w:rsidRDefault="00FC0CC6">
            <w:pPr>
              <w:rPr>
                <w:lang w:val="lt-LT"/>
              </w:rPr>
            </w:pPr>
            <w:r>
              <w:rPr>
                <w:lang w:val="lt-LT"/>
              </w:rPr>
              <w:t>1. Ekspozicijų ir parodų teminių planų bei koncepcijų rengimas (pavadinimai, trumpas apibūdinimas)</w:t>
            </w:r>
          </w:p>
        </w:tc>
        <w:tc>
          <w:tcPr>
            <w:tcW w:w="2693" w:type="dxa"/>
            <w:tcBorders>
              <w:top w:val="single" w:sz="4" w:space="0" w:color="000000"/>
              <w:left w:val="single" w:sz="4" w:space="0" w:color="000000"/>
              <w:bottom w:val="single" w:sz="4" w:space="0" w:color="000000"/>
            </w:tcBorders>
            <w:shd w:val="clear" w:color="auto" w:fill="auto"/>
          </w:tcPr>
          <w:p w14:paraId="1F2AE191" w14:textId="77777777" w:rsidR="00FC0CC6" w:rsidRDefault="00FC0CC6" w:rsidP="00220826">
            <w:pPr>
              <w:jc w:val="both"/>
            </w:pPr>
            <w:r>
              <w:rPr>
                <w:lang w:val="lt-LT"/>
              </w:rPr>
              <w:t>J. Gižo ekspozicijos atnaujinimo teminio plano parengimas</w:t>
            </w:r>
          </w:p>
        </w:tc>
        <w:tc>
          <w:tcPr>
            <w:tcW w:w="6521" w:type="dxa"/>
            <w:tcBorders>
              <w:top w:val="single" w:sz="4" w:space="0" w:color="000000"/>
              <w:left w:val="single" w:sz="4" w:space="0" w:color="000000"/>
              <w:bottom w:val="single" w:sz="4" w:space="0" w:color="000000"/>
            </w:tcBorders>
            <w:shd w:val="clear" w:color="auto" w:fill="auto"/>
          </w:tcPr>
          <w:p w14:paraId="4B1C4048" w14:textId="77777777" w:rsidR="00FC0CC6" w:rsidRDefault="00FC0CC6" w:rsidP="00220826">
            <w:pPr>
              <w:jc w:val="both"/>
            </w:pPr>
            <w:r>
              <w:rPr>
                <w:lang w:val="lt-LT"/>
              </w:rPr>
              <w:t>Planas paruoštas, paruošta edukacinė erdvė ir įsigytas interaktyvus terminalas.</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15DAE45F" w14:textId="77777777" w:rsidR="00FC0CC6" w:rsidRDefault="00FC0CC6">
            <w:r>
              <w:rPr>
                <w:lang w:val="lt-LT"/>
              </w:rPr>
              <w:t xml:space="preserve">S. </w:t>
            </w:r>
            <w:proofErr w:type="spellStart"/>
            <w:r>
              <w:rPr>
                <w:lang w:val="lt-LT"/>
              </w:rPr>
              <w:t>Bučnytė</w:t>
            </w:r>
            <w:proofErr w:type="spellEnd"/>
          </w:p>
          <w:p w14:paraId="0977DEAA" w14:textId="77777777" w:rsidR="00FC0CC6" w:rsidRDefault="00FC0CC6">
            <w:r>
              <w:rPr>
                <w:lang w:val="lt-LT"/>
              </w:rPr>
              <w:t>L. Martinkienė</w:t>
            </w:r>
          </w:p>
          <w:p w14:paraId="56A5E48A" w14:textId="77777777" w:rsidR="00FC0CC6" w:rsidRDefault="00FC0CC6">
            <w:r>
              <w:rPr>
                <w:lang w:val="lt-LT"/>
              </w:rPr>
              <w:t>M. Mockus</w:t>
            </w:r>
          </w:p>
        </w:tc>
      </w:tr>
      <w:tr w:rsidR="00FC0CC6" w14:paraId="5606E7C5" w14:textId="77777777">
        <w:trPr>
          <w:trHeight w:val="603"/>
        </w:trPr>
        <w:tc>
          <w:tcPr>
            <w:tcW w:w="3652" w:type="dxa"/>
            <w:tcBorders>
              <w:top w:val="single" w:sz="4" w:space="0" w:color="000000"/>
              <w:left w:val="single" w:sz="4" w:space="0" w:color="000000"/>
              <w:bottom w:val="single" w:sz="4" w:space="0" w:color="000000"/>
            </w:tcBorders>
            <w:shd w:val="clear" w:color="auto" w:fill="auto"/>
          </w:tcPr>
          <w:p w14:paraId="12483FBB" w14:textId="77777777" w:rsidR="00FC0CC6" w:rsidRDefault="00FC0CC6">
            <w:r>
              <w:rPr>
                <w:lang w:val="lt-LT"/>
              </w:rPr>
              <w:t>2. Atnaujintos ekspozicijos (pavadinimas ir vieta, nurodant filialą)</w:t>
            </w:r>
          </w:p>
        </w:tc>
        <w:tc>
          <w:tcPr>
            <w:tcW w:w="2693" w:type="dxa"/>
            <w:tcBorders>
              <w:top w:val="single" w:sz="4" w:space="0" w:color="000000"/>
              <w:left w:val="single" w:sz="4" w:space="0" w:color="000000"/>
              <w:bottom w:val="single" w:sz="4" w:space="0" w:color="000000"/>
            </w:tcBorders>
            <w:shd w:val="clear" w:color="auto" w:fill="auto"/>
          </w:tcPr>
          <w:p w14:paraId="78C19A9C" w14:textId="77777777" w:rsidR="00FC0CC6" w:rsidRDefault="00FC0CC6" w:rsidP="00220826">
            <w:pPr>
              <w:jc w:val="both"/>
            </w:pPr>
            <w:r>
              <w:rPr>
                <w:lang w:val="lt-LT"/>
              </w:rPr>
              <w:t>Papildyti Gargždų krašto muziejaus ir filialų nuolatines ekspozicijas, gautais naujais eksponatais.</w:t>
            </w:r>
          </w:p>
          <w:p w14:paraId="36553CEC" w14:textId="77777777" w:rsidR="00FC0CC6" w:rsidRDefault="00FC0CC6" w:rsidP="00220826">
            <w:pPr>
              <w:jc w:val="both"/>
            </w:pPr>
            <w:r>
              <w:rPr>
                <w:lang w:val="lt-LT"/>
              </w:rPr>
              <w:t>Eksponuojamų eksponatų būklės peržiūra.</w:t>
            </w:r>
          </w:p>
        </w:tc>
        <w:tc>
          <w:tcPr>
            <w:tcW w:w="6521" w:type="dxa"/>
            <w:tcBorders>
              <w:top w:val="single" w:sz="4" w:space="0" w:color="000000"/>
              <w:left w:val="single" w:sz="4" w:space="0" w:color="000000"/>
              <w:bottom w:val="single" w:sz="4" w:space="0" w:color="000000"/>
            </w:tcBorders>
            <w:shd w:val="clear" w:color="auto" w:fill="auto"/>
          </w:tcPr>
          <w:p w14:paraId="7F0EF316" w14:textId="77777777" w:rsidR="00FC0CC6" w:rsidRDefault="00FC0CC6" w:rsidP="00220826">
            <w:pPr>
              <w:jc w:val="both"/>
            </w:pPr>
            <w:r>
              <w:rPr>
                <w:b/>
                <w:lang w:val="lt-LT"/>
              </w:rPr>
              <w:t>Gargždų krašto muziejus.</w:t>
            </w:r>
          </w:p>
          <w:p w14:paraId="7B908C86" w14:textId="77777777" w:rsidR="00FC0CC6" w:rsidRDefault="00FC0CC6" w:rsidP="00220826">
            <w:pPr>
              <w:jc w:val="both"/>
            </w:pPr>
            <w:r>
              <w:rPr>
                <w:lang w:val="lt-LT"/>
              </w:rPr>
              <w:t>Gargždų krašto muziejuje iš ekspozicijos grąžinti savininkui skolinti 3 eksponatai, ekspozicija papildyta 5 naujais, pagaminti du eksponatų stovai.</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36BE27E" w14:textId="77777777" w:rsidR="00FC0CC6" w:rsidRDefault="00FC0CC6">
            <w:r>
              <w:t xml:space="preserve">M. </w:t>
            </w:r>
            <w:proofErr w:type="spellStart"/>
            <w:r>
              <w:t>Mockus</w:t>
            </w:r>
            <w:proofErr w:type="spellEnd"/>
          </w:p>
          <w:p w14:paraId="0CDCF8AF" w14:textId="77777777" w:rsidR="00FC0CC6" w:rsidRDefault="00FC0CC6">
            <w:r>
              <w:t xml:space="preserve">G. </w:t>
            </w:r>
            <w:proofErr w:type="spellStart"/>
            <w:r>
              <w:t>Rudaitytė</w:t>
            </w:r>
            <w:proofErr w:type="spellEnd"/>
          </w:p>
          <w:p w14:paraId="143CFD43" w14:textId="77777777" w:rsidR="00FC0CC6" w:rsidRDefault="00FC0CC6">
            <w:r>
              <w:t xml:space="preserve">S. </w:t>
            </w:r>
            <w:proofErr w:type="spellStart"/>
            <w:r>
              <w:t>Vinciūnienė</w:t>
            </w:r>
            <w:proofErr w:type="spellEnd"/>
          </w:p>
          <w:p w14:paraId="02CCA2D9" w14:textId="77777777" w:rsidR="00FC0CC6" w:rsidRDefault="00FC0CC6">
            <w:r>
              <w:t xml:space="preserve">R. </w:t>
            </w:r>
            <w:proofErr w:type="spellStart"/>
            <w:r>
              <w:t>Šiurytė-Šimulienė</w:t>
            </w:r>
            <w:proofErr w:type="spellEnd"/>
          </w:p>
          <w:p w14:paraId="7F901873" w14:textId="77777777" w:rsidR="00FC0CC6" w:rsidRDefault="00FC0CC6">
            <w:r>
              <w:t xml:space="preserve">L. </w:t>
            </w:r>
            <w:proofErr w:type="spellStart"/>
            <w:r>
              <w:t>Martinkienė</w:t>
            </w:r>
            <w:proofErr w:type="spellEnd"/>
          </w:p>
        </w:tc>
      </w:tr>
      <w:tr w:rsidR="00FC0CC6" w14:paraId="1E8475B2" w14:textId="77777777">
        <w:trPr>
          <w:trHeight w:val="566"/>
        </w:trPr>
        <w:tc>
          <w:tcPr>
            <w:tcW w:w="3652" w:type="dxa"/>
            <w:tcBorders>
              <w:top w:val="single" w:sz="4" w:space="0" w:color="000000"/>
              <w:left w:val="single" w:sz="4" w:space="0" w:color="000000"/>
              <w:bottom w:val="single" w:sz="4" w:space="0" w:color="000000"/>
            </w:tcBorders>
            <w:shd w:val="clear" w:color="auto" w:fill="auto"/>
          </w:tcPr>
          <w:p w14:paraId="61F64203" w14:textId="77777777" w:rsidR="00FC0CC6" w:rsidRDefault="00FC0CC6">
            <w:r>
              <w:rPr>
                <w:lang w:val="lt-LT"/>
              </w:rPr>
              <w:t>3. Parodos muziejuje (pavadinimas, vieta, laikas)</w:t>
            </w:r>
          </w:p>
        </w:tc>
        <w:tc>
          <w:tcPr>
            <w:tcW w:w="2693" w:type="dxa"/>
            <w:tcBorders>
              <w:top w:val="single" w:sz="4" w:space="0" w:color="000000"/>
              <w:left w:val="single" w:sz="4" w:space="0" w:color="000000"/>
              <w:bottom w:val="single" w:sz="4" w:space="0" w:color="000000"/>
            </w:tcBorders>
            <w:shd w:val="clear" w:color="auto" w:fill="auto"/>
          </w:tcPr>
          <w:p w14:paraId="3F4F57F0" w14:textId="77777777" w:rsidR="00FC0CC6" w:rsidRDefault="00FC0CC6" w:rsidP="00220826">
            <w:pPr>
              <w:jc w:val="both"/>
            </w:pPr>
            <w:r>
              <w:rPr>
                <w:lang w:val="lt-LT"/>
              </w:rPr>
              <w:t>Gargždų krašto muziejus:</w:t>
            </w:r>
          </w:p>
          <w:p w14:paraId="0C1FF867" w14:textId="77777777" w:rsidR="00220826" w:rsidRDefault="00FC0CC6" w:rsidP="00220826">
            <w:pPr>
              <w:jc w:val="both"/>
            </w:pPr>
            <w:r>
              <w:rPr>
                <w:lang w:val="lt-LT"/>
              </w:rPr>
              <w:t>1. Kilnojamoji fotografijų paroda „Kardo rinktinės partizanai“</w:t>
            </w:r>
          </w:p>
          <w:p w14:paraId="58D41844" w14:textId="77777777" w:rsidR="00220826" w:rsidRDefault="00220826" w:rsidP="00220826">
            <w:pPr>
              <w:jc w:val="both"/>
            </w:pPr>
            <w:r>
              <w:t xml:space="preserve">2. </w:t>
            </w:r>
            <w:r w:rsidR="00FC0CC6">
              <w:rPr>
                <w:lang w:val="lt-LT"/>
              </w:rPr>
              <w:t xml:space="preserve">Autorinė R. </w:t>
            </w:r>
            <w:proofErr w:type="spellStart"/>
            <w:r w:rsidR="00FC0CC6">
              <w:rPr>
                <w:lang w:val="lt-LT"/>
              </w:rPr>
              <w:t>Riaukės</w:t>
            </w:r>
            <w:proofErr w:type="spellEnd"/>
            <w:r w:rsidR="00FC0CC6">
              <w:rPr>
                <w:lang w:val="lt-LT"/>
              </w:rPr>
              <w:t xml:space="preserve"> darbų </w:t>
            </w:r>
            <w:r w:rsidR="00FC0CC6">
              <w:rPr>
                <w:lang w:val="lt-LT"/>
              </w:rPr>
              <w:lastRenderedPageBreak/>
              <w:t xml:space="preserve">paroda </w:t>
            </w:r>
          </w:p>
          <w:p w14:paraId="227F02F1" w14:textId="77777777" w:rsidR="00220826" w:rsidRDefault="00220826" w:rsidP="00220826">
            <w:pPr>
              <w:jc w:val="both"/>
            </w:pPr>
            <w:r>
              <w:t xml:space="preserve">3. </w:t>
            </w:r>
            <w:r w:rsidR="00FC0CC6">
              <w:rPr>
                <w:lang w:val="lt-LT"/>
              </w:rPr>
              <w:t>Autorinė tautodailininkės darbų paroda</w:t>
            </w:r>
            <w:r>
              <w:t>.</w:t>
            </w:r>
          </w:p>
          <w:p w14:paraId="48BCDA6A" w14:textId="77777777" w:rsidR="00220826" w:rsidRDefault="00220826" w:rsidP="00220826">
            <w:pPr>
              <w:jc w:val="both"/>
            </w:pPr>
            <w:r>
              <w:t xml:space="preserve">4. </w:t>
            </w:r>
            <w:r w:rsidR="00FC0CC6">
              <w:rPr>
                <w:lang w:val="lt-LT"/>
              </w:rPr>
              <w:t xml:space="preserve">Tarptautinė muziejų diena ir renginys „Muziejų </w:t>
            </w:r>
            <w:proofErr w:type="gramStart"/>
            <w:r w:rsidR="00FC0CC6">
              <w:rPr>
                <w:lang w:val="lt-LT"/>
              </w:rPr>
              <w:t>naktis“</w:t>
            </w:r>
            <w:proofErr w:type="gramEnd"/>
          </w:p>
          <w:p w14:paraId="48B28AF1" w14:textId="77777777" w:rsidR="00220826" w:rsidRDefault="00220826" w:rsidP="00220826">
            <w:pPr>
              <w:jc w:val="both"/>
            </w:pPr>
            <w:r>
              <w:t xml:space="preserve">5. </w:t>
            </w:r>
            <w:r w:rsidR="00FC0CC6">
              <w:rPr>
                <w:lang w:val="lt-LT"/>
              </w:rPr>
              <w:t xml:space="preserve">Kilnojamoji paroda „Tremtis ir rezistencija Klaipėdos </w:t>
            </w:r>
            <w:proofErr w:type="gramStart"/>
            <w:r w:rsidR="00FC0CC6">
              <w:rPr>
                <w:lang w:val="lt-LT"/>
              </w:rPr>
              <w:t>rajone“</w:t>
            </w:r>
            <w:proofErr w:type="gramEnd"/>
            <w:r>
              <w:t>.</w:t>
            </w:r>
          </w:p>
          <w:p w14:paraId="20ACD78B" w14:textId="20A45E35" w:rsidR="00220826" w:rsidRDefault="00220826" w:rsidP="00220826">
            <w:pPr>
              <w:jc w:val="both"/>
            </w:pPr>
            <w:r>
              <w:t xml:space="preserve">6. </w:t>
            </w:r>
            <w:r w:rsidR="00FC0CC6">
              <w:rPr>
                <w:lang w:val="lt-LT"/>
              </w:rPr>
              <w:t>Etnokultūros savaitei skirtas renginys</w:t>
            </w:r>
            <w:r>
              <w:rPr>
                <w:lang w:val="lt-LT"/>
              </w:rPr>
              <w:t>.</w:t>
            </w:r>
          </w:p>
          <w:p w14:paraId="4D3960AD" w14:textId="77777777" w:rsidR="00220826" w:rsidRDefault="00220826" w:rsidP="00220826">
            <w:pPr>
              <w:jc w:val="both"/>
            </w:pPr>
            <w:r>
              <w:t xml:space="preserve">7. </w:t>
            </w:r>
            <w:r w:rsidR="00FC0CC6">
              <w:rPr>
                <w:lang w:val="lt-LT"/>
              </w:rPr>
              <w:t>Gargždų socialinių paslaugų vaikų dienos centro darbų paroda</w:t>
            </w:r>
            <w:r>
              <w:rPr>
                <w:lang w:val="lt-LT"/>
              </w:rPr>
              <w:t>.</w:t>
            </w:r>
            <w:r>
              <w:t xml:space="preserve"> </w:t>
            </w:r>
          </w:p>
          <w:p w14:paraId="37DA3B6F" w14:textId="77777777" w:rsidR="00220826" w:rsidRDefault="00220826" w:rsidP="00220826">
            <w:pPr>
              <w:jc w:val="both"/>
            </w:pPr>
            <w:r>
              <w:t xml:space="preserve">8. </w:t>
            </w:r>
            <w:r w:rsidR="00FC0CC6">
              <w:rPr>
                <w:lang w:val="lt-LT"/>
              </w:rPr>
              <w:t>Autorinė A. ir V. Raukčių darbų paroda</w:t>
            </w:r>
            <w:r>
              <w:t>.</w:t>
            </w:r>
          </w:p>
          <w:p w14:paraId="7AF7D9B5" w14:textId="68D8044A" w:rsidR="00FC0CC6" w:rsidRDefault="00220826" w:rsidP="00220826">
            <w:pPr>
              <w:jc w:val="both"/>
            </w:pPr>
            <w:r>
              <w:t xml:space="preserve">9. </w:t>
            </w:r>
            <w:proofErr w:type="spellStart"/>
            <w:r w:rsidR="00FC0CC6">
              <w:t>Autorinė</w:t>
            </w:r>
            <w:proofErr w:type="spellEnd"/>
            <w:r w:rsidR="00FC0CC6">
              <w:t xml:space="preserve"> T. </w:t>
            </w:r>
            <w:proofErr w:type="spellStart"/>
            <w:r w:rsidR="00FC0CC6">
              <w:t>Šlimaitės-Bubelienės</w:t>
            </w:r>
            <w:proofErr w:type="spellEnd"/>
            <w:r w:rsidR="00FC0CC6">
              <w:t xml:space="preserve"> </w:t>
            </w:r>
            <w:proofErr w:type="spellStart"/>
            <w:r w:rsidR="00FC0CC6">
              <w:t>darbų</w:t>
            </w:r>
            <w:proofErr w:type="spellEnd"/>
            <w:r w:rsidR="00FC0CC6">
              <w:t xml:space="preserve"> </w:t>
            </w:r>
            <w:proofErr w:type="spellStart"/>
            <w:r w:rsidR="00FC0CC6">
              <w:t>paroda</w:t>
            </w:r>
            <w:proofErr w:type="spellEnd"/>
            <w:r w:rsidR="00FC0CC6">
              <w:t xml:space="preserve"> „</w:t>
            </w:r>
            <w:proofErr w:type="spellStart"/>
            <w:r w:rsidR="00FC0CC6">
              <w:t>Nežemiški</w:t>
            </w:r>
            <w:proofErr w:type="spellEnd"/>
            <w:r w:rsidR="00FC0CC6">
              <w:t xml:space="preserve"> </w:t>
            </w:r>
            <w:proofErr w:type="spellStart"/>
            <w:proofErr w:type="gramStart"/>
            <w:r w:rsidR="00FC0CC6">
              <w:t>vaikai</w:t>
            </w:r>
            <w:proofErr w:type="spellEnd"/>
            <w:r w:rsidR="00FC0CC6">
              <w:t>“</w:t>
            </w:r>
            <w:proofErr w:type="gramEnd"/>
          </w:p>
          <w:p w14:paraId="1167F901" w14:textId="77777777" w:rsidR="00FC0CC6" w:rsidRDefault="00FC0CC6" w:rsidP="00220826">
            <w:pPr>
              <w:jc w:val="both"/>
            </w:pPr>
            <w:r>
              <w:rPr>
                <w:lang w:val="lt-LT"/>
              </w:rPr>
              <w:t>Agluonėnų etnografinė sodyba:</w:t>
            </w:r>
          </w:p>
          <w:p w14:paraId="5CC865C4" w14:textId="77777777" w:rsidR="00FC0CC6" w:rsidRDefault="00FC0CC6" w:rsidP="00220826">
            <w:pPr>
              <w:jc w:val="both"/>
            </w:pPr>
            <w:r>
              <w:rPr>
                <w:lang w:val="lt-LT"/>
              </w:rPr>
              <w:t>1. Paroda, skirta Agluonėnų jubiliejiniams metams.</w:t>
            </w:r>
          </w:p>
        </w:tc>
        <w:tc>
          <w:tcPr>
            <w:tcW w:w="6521" w:type="dxa"/>
            <w:tcBorders>
              <w:top w:val="single" w:sz="4" w:space="0" w:color="000000"/>
              <w:left w:val="single" w:sz="4" w:space="0" w:color="000000"/>
              <w:bottom w:val="single" w:sz="4" w:space="0" w:color="000000"/>
            </w:tcBorders>
            <w:shd w:val="clear" w:color="auto" w:fill="auto"/>
          </w:tcPr>
          <w:p w14:paraId="0EF4F835" w14:textId="77777777" w:rsidR="00FC0CC6" w:rsidRDefault="00FC0CC6" w:rsidP="00220826">
            <w:pPr>
              <w:jc w:val="both"/>
            </w:pPr>
            <w:r>
              <w:rPr>
                <w:b/>
                <w:lang w:val="lt-LT"/>
              </w:rPr>
              <w:lastRenderedPageBreak/>
              <w:t>Gargždų krašto muziejuje įvykusios parodos:</w:t>
            </w:r>
          </w:p>
          <w:p w14:paraId="66E2C139" w14:textId="77777777" w:rsidR="00FC0CC6" w:rsidRDefault="00FC0CC6" w:rsidP="00220826">
            <w:pPr>
              <w:jc w:val="both"/>
            </w:pPr>
            <w:r>
              <w:rPr>
                <w:lang w:val="lt-LT"/>
              </w:rPr>
              <w:t>1. Kilnojamoji paroda "1918 m. vasario 16 d. Lietuvos Nepriklausomybės Akto signatarai", 2020.01.22 (GKM)</w:t>
            </w:r>
          </w:p>
          <w:p w14:paraId="241B9BD9" w14:textId="77777777" w:rsidR="00FC0CC6" w:rsidRDefault="00FC0CC6" w:rsidP="00220826">
            <w:pPr>
              <w:jc w:val="both"/>
            </w:pPr>
            <w:r>
              <w:rPr>
                <w:lang w:val="lt-LT"/>
              </w:rPr>
              <w:t xml:space="preserve">2. Autorinė tautodailininkių R. </w:t>
            </w:r>
            <w:proofErr w:type="spellStart"/>
            <w:r>
              <w:rPr>
                <w:lang w:val="lt-LT"/>
              </w:rPr>
              <w:t>Riaukės</w:t>
            </w:r>
            <w:proofErr w:type="spellEnd"/>
            <w:r>
              <w:rPr>
                <w:lang w:val="lt-LT"/>
              </w:rPr>
              <w:t xml:space="preserve"> ir A. Jankeliūnienės darbų paroda, 2020.02.06-28 </w:t>
            </w:r>
          </w:p>
          <w:p w14:paraId="52369C23" w14:textId="77777777" w:rsidR="00FC0CC6" w:rsidRDefault="00FC0CC6" w:rsidP="00220826">
            <w:pPr>
              <w:jc w:val="both"/>
            </w:pPr>
            <w:r>
              <w:rPr>
                <w:lang w:val="lt-LT"/>
              </w:rPr>
              <w:lastRenderedPageBreak/>
              <w:t>3. Tarptautinė muziejų diena ir renginys „Muziejų naktis“. Dėl COVID-19 situacijos dalyvavimas virtualiame nacionaliniame projekte „Lietuvos muziejų fenomenai“, 2020.05.18</w:t>
            </w:r>
          </w:p>
          <w:p w14:paraId="1410CF6C" w14:textId="77777777" w:rsidR="00FC0CC6" w:rsidRDefault="00FC0CC6" w:rsidP="00220826">
            <w:pPr>
              <w:jc w:val="both"/>
            </w:pPr>
            <w:r>
              <w:rPr>
                <w:lang w:val="lt-LT"/>
              </w:rPr>
              <w:t xml:space="preserve">4. Renatos </w:t>
            </w:r>
            <w:proofErr w:type="spellStart"/>
            <w:r>
              <w:rPr>
                <w:lang w:val="lt-LT"/>
              </w:rPr>
              <w:t>Kilinskaitės</w:t>
            </w:r>
            <w:proofErr w:type="spellEnd"/>
            <w:r>
              <w:rPr>
                <w:lang w:val="lt-LT"/>
              </w:rPr>
              <w:t xml:space="preserve"> fotografijų paroda „Vandens žemėje: pasakiškos pelkių paslaptys“, 2020.06.02-27 (GKM)</w:t>
            </w:r>
          </w:p>
          <w:p w14:paraId="63F21A81" w14:textId="77777777" w:rsidR="00FC0CC6" w:rsidRDefault="00FC0CC6" w:rsidP="00220826">
            <w:pPr>
              <w:jc w:val="both"/>
            </w:pPr>
            <w:r>
              <w:rPr>
                <w:lang w:val="lt-LT"/>
              </w:rPr>
              <w:t xml:space="preserve">5. Kilnojamoji paroda „Išgelbėjęs vieną gyvybę, išgelbėja visą pasaulį“, 2020.06.30-08.01 (GKM); </w:t>
            </w:r>
          </w:p>
          <w:p w14:paraId="59EFB083" w14:textId="77777777" w:rsidR="00FC0CC6" w:rsidRDefault="00FC0CC6" w:rsidP="00220826">
            <w:pPr>
              <w:jc w:val="both"/>
            </w:pPr>
            <w:r>
              <w:rPr>
                <w:lang w:val="lt-LT"/>
              </w:rPr>
              <w:t xml:space="preserve">6. Fotografijų paroda „Kardo rinktinės partizanų takais“, sudarytojas Aurimas </w:t>
            </w:r>
            <w:proofErr w:type="spellStart"/>
            <w:r>
              <w:rPr>
                <w:lang w:val="lt-LT"/>
              </w:rPr>
              <w:t>Rapalis</w:t>
            </w:r>
            <w:proofErr w:type="spellEnd"/>
            <w:r>
              <w:rPr>
                <w:lang w:val="lt-LT"/>
              </w:rPr>
              <w:t>, 2020.08.06 – 08.29,</w:t>
            </w:r>
          </w:p>
          <w:p w14:paraId="5B536FC6" w14:textId="77777777" w:rsidR="00FC0CC6" w:rsidRDefault="00FC0CC6" w:rsidP="00220826">
            <w:pPr>
              <w:jc w:val="both"/>
            </w:pPr>
            <w:r>
              <w:rPr>
                <w:lang w:val="lt-LT"/>
              </w:rPr>
              <w:t>7. Etnokultūros savaitei skirtas renginys, paroda „Tradicinė lietuvių tekstilė: pažinimas, puoselėjimas ir sklaidos galimybės“</w:t>
            </w:r>
          </w:p>
          <w:p w14:paraId="2AF3E522" w14:textId="77777777" w:rsidR="00FC0CC6" w:rsidRDefault="00FC0CC6" w:rsidP="00220826">
            <w:pPr>
              <w:jc w:val="both"/>
            </w:pPr>
            <w:r>
              <w:rPr>
                <w:lang w:val="lt-LT"/>
              </w:rPr>
              <w:t>2020.09.04-10.03 (GKM)</w:t>
            </w:r>
          </w:p>
          <w:p w14:paraId="69AA19E6" w14:textId="77777777" w:rsidR="00FC0CC6" w:rsidRDefault="00FC0CC6" w:rsidP="00220826">
            <w:pPr>
              <w:jc w:val="both"/>
            </w:pPr>
            <w:r>
              <w:rPr>
                <w:lang w:val="lt-LT"/>
              </w:rPr>
              <w:t>8. Tapybos studijos „</w:t>
            </w:r>
            <w:proofErr w:type="spellStart"/>
            <w:r>
              <w:rPr>
                <w:lang w:val="lt-LT"/>
              </w:rPr>
              <w:t>Aureart</w:t>
            </w:r>
            <w:proofErr w:type="spellEnd"/>
            <w:r>
              <w:rPr>
                <w:lang w:val="lt-LT"/>
              </w:rPr>
              <w:t>“ dalyvių darbų paroda, 2020.10.09-11.03 (GKM)</w:t>
            </w:r>
          </w:p>
          <w:p w14:paraId="3DB07082" w14:textId="77777777" w:rsidR="00FC0CC6" w:rsidRDefault="00FC0CC6" w:rsidP="00220826">
            <w:pPr>
              <w:jc w:val="both"/>
            </w:pPr>
            <w:r>
              <w:rPr>
                <w:lang w:val="lt-LT"/>
              </w:rPr>
              <w:t>Kitos planuotos parodos atidėtos dėl COVID-19 situacijos šalyje.</w:t>
            </w:r>
          </w:p>
          <w:p w14:paraId="34D910E8" w14:textId="77777777" w:rsidR="00FC0CC6" w:rsidRDefault="00FC0CC6" w:rsidP="00220826">
            <w:pPr>
              <w:jc w:val="both"/>
            </w:pPr>
            <w:r>
              <w:rPr>
                <w:b/>
                <w:lang w:val="lt-LT"/>
              </w:rPr>
              <w:t>J. Gižo etnografinė sodyba:</w:t>
            </w:r>
          </w:p>
          <w:p w14:paraId="066A5A6B" w14:textId="77777777" w:rsidR="00FC0CC6" w:rsidRPr="007E5731" w:rsidRDefault="00FC0CC6" w:rsidP="00220826">
            <w:pPr>
              <w:jc w:val="both"/>
              <w:rPr>
                <w:lang w:val="lt-LT"/>
              </w:rPr>
            </w:pPr>
            <w:r>
              <w:rPr>
                <w:lang w:val="lt-LT"/>
              </w:rPr>
              <w:t>Birželio – Spalio mėnesiais vyko paroda „</w:t>
            </w:r>
            <w:proofErr w:type="spellStart"/>
            <w:r>
              <w:rPr>
                <w:lang w:val="lt-LT"/>
              </w:rPr>
              <w:t>Laivadirbio</w:t>
            </w:r>
            <w:proofErr w:type="spellEnd"/>
            <w:r>
              <w:rPr>
                <w:lang w:val="lt-LT"/>
              </w:rPr>
              <w:t xml:space="preserve"> J. Gižo sodybos muziejaus dešimtmečiui paminėti“ . Parodoje eksponuoti daiktai dovanoti J. Gižo anūkės Rita </w:t>
            </w:r>
            <w:proofErr w:type="spellStart"/>
            <w:r>
              <w:rPr>
                <w:lang w:val="lt-LT"/>
              </w:rPr>
              <w:t>Lipka</w:t>
            </w:r>
            <w:proofErr w:type="spellEnd"/>
            <w:r>
              <w:rPr>
                <w:lang w:val="lt-LT"/>
              </w:rPr>
              <w:t xml:space="preserve">. Parsivežta eksponatų iš Lietuvos Jūrų muziejaus ir Šilutės H. </w:t>
            </w:r>
            <w:proofErr w:type="spellStart"/>
            <w:r>
              <w:rPr>
                <w:lang w:val="lt-LT"/>
              </w:rPr>
              <w:t>Šojaus</w:t>
            </w:r>
            <w:proofErr w:type="spellEnd"/>
            <w:r>
              <w:rPr>
                <w:lang w:val="lt-LT"/>
              </w:rPr>
              <w:t xml:space="preserve"> muziejaus.</w:t>
            </w:r>
          </w:p>
          <w:p w14:paraId="391B6EF2" w14:textId="77777777" w:rsidR="00FC0CC6" w:rsidRPr="007E5731" w:rsidRDefault="00FC0CC6" w:rsidP="00220826">
            <w:pPr>
              <w:jc w:val="both"/>
              <w:rPr>
                <w:lang w:val="lt-LT"/>
              </w:rPr>
            </w:pPr>
            <w:r>
              <w:rPr>
                <w:b/>
                <w:lang w:val="lt-LT"/>
              </w:rPr>
              <w:t>Agluonėnų etnografinė sodyba:</w:t>
            </w:r>
          </w:p>
          <w:p w14:paraId="6C7C1CF8" w14:textId="77777777" w:rsidR="00FC0CC6" w:rsidRPr="007E5731" w:rsidRDefault="00FC0CC6" w:rsidP="00220826">
            <w:pPr>
              <w:jc w:val="both"/>
              <w:rPr>
                <w:lang w:val="lt-LT"/>
              </w:rPr>
            </w:pPr>
            <w:r>
              <w:rPr>
                <w:lang w:val="lt-LT"/>
              </w:rPr>
              <w:t xml:space="preserve">1. Jūratės </w:t>
            </w:r>
            <w:proofErr w:type="spellStart"/>
            <w:r>
              <w:rPr>
                <w:lang w:val="lt-LT"/>
              </w:rPr>
              <w:t>Buožienės</w:t>
            </w:r>
            <w:proofErr w:type="spellEnd"/>
            <w:r>
              <w:rPr>
                <w:lang w:val="lt-LT"/>
              </w:rPr>
              <w:t xml:space="preserve"> parodos atidarymas “Vandens formos“(liepos mėnesį). </w:t>
            </w:r>
          </w:p>
          <w:p w14:paraId="707034E0" w14:textId="77777777" w:rsidR="00FC0CC6" w:rsidRPr="007E5731" w:rsidRDefault="00FC0CC6" w:rsidP="00220826">
            <w:pPr>
              <w:jc w:val="both"/>
              <w:rPr>
                <w:lang w:val="lt-LT"/>
              </w:rPr>
            </w:pPr>
            <w:r>
              <w:rPr>
                <w:lang w:val="lt-LT"/>
              </w:rPr>
              <w:t xml:space="preserve">2. Agluonėnai ir </w:t>
            </w:r>
            <w:proofErr w:type="spellStart"/>
            <w:r>
              <w:rPr>
                <w:lang w:val="lt-LT"/>
              </w:rPr>
              <w:t>agluonėniškiai</w:t>
            </w:r>
            <w:proofErr w:type="spellEnd"/>
            <w:r>
              <w:rPr>
                <w:lang w:val="lt-LT"/>
              </w:rPr>
              <w:t xml:space="preserve">“ (spalio-lapkričio </w:t>
            </w:r>
            <w:proofErr w:type="spellStart"/>
            <w:r>
              <w:rPr>
                <w:lang w:val="lt-LT"/>
              </w:rPr>
              <w:t>men</w:t>
            </w:r>
            <w:proofErr w:type="spellEnd"/>
            <w:r>
              <w:rPr>
                <w:lang w:val="lt-LT"/>
              </w:rPr>
              <w:t>. ) fotografijų paroda klojime.</w:t>
            </w:r>
          </w:p>
          <w:p w14:paraId="1BA96D0A" w14:textId="77777777" w:rsidR="00FC0CC6" w:rsidRPr="007E5731" w:rsidRDefault="00FC0CC6" w:rsidP="00220826">
            <w:pPr>
              <w:jc w:val="both"/>
              <w:rPr>
                <w:lang w:val="lt-LT"/>
              </w:rPr>
            </w:pPr>
            <w:r>
              <w:rPr>
                <w:lang w:val="lt-LT"/>
              </w:rPr>
              <w:t xml:space="preserve">3. D. </w:t>
            </w:r>
            <w:proofErr w:type="spellStart"/>
            <w:r>
              <w:rPr>
                <w:lang w:val="lt-LT"/>
              </w:rPr>
              <w:t>Našlėnienės</w:t>
            </w:r>
            <w:proofErr w:type="spellEnd"/>
            <w:r>
              <w:rPr>
                <w:lang w:val="lt-LT"/>
              </w:rPr>
              <w:t xml:space="preserve"> </w:t>
            </w:r>
            <w:proofErr w:type="spellStart"/>
            <w:r>
              <w:rPr>
                <w:lang w:val="lt-LT"/>
              </w:rPr>
              <w:t>delmonų</w:t>
            </w:r>
            <w:proofErr w:type="spellEnd"/>
            <w:r>
              <w:rPr>
                <w:lang w:val="lt-LT"/>
              </w:rPr>
              <w:t xml:space="preserve"> paroda (rugpjūčio mėn.)</w:t>
            </w:r>
          </w:p>
          <w:p w14:paraId="4DC8CF41" w14:textId="77777777" w:rsidR="00FC0CC6" w:rsidRDefault="00FC0CC6" w:rsidP="00220826">
            <w:pPr>
              <w:jc w:val="both"/>
            </w:pPr>
            <w:r>
              <w:rPr>
                <w:lang w:val="lt-LT"/>
              </w:rPr>
              <w:t>(Dėl COVID-19</w:t>
            </w:r>
            <w:r>
              <w:rPr>
                <w:color w:val="00B0F0"/>
                <w:lang w:val="lt-LT"/>
              </w:rPr>
              <w:t xml:space="preserve"> </w:t>
            </w:r>
            <w:r>
              <w:rPr>
                <w:lang w:val="lt-LT"/>
              </w:rPr>
              <w:t>pasikeitė parodos ir jų autoriai)</w:t>
            </w:r>
          </w:p>
          <w:p w14:paraId="2BC3DA6A" w14:textId="77777777" w:rsidR="00FC0CC6" w:rsidRDefault="00FC0CC6" w:rsidP="00220826">
            <w:pPr>
              <w:jc w:val="both"/>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139EDA45" w14:textId="77777777" w:rsidR="00B061A8" w:rsidRDefault="00FC0CC6">
            <w:pPr>
              <w:rPr>
                <w:lang w:val="lt-LT"/>
              </w:rPr>
            </w:pPr>
            <w:r>
              <w:rPr>
                <w:lang w:val="lt-LT"/>
              </w:rPr>
              <w:lastRenderedPageBreak/>
              <w:t xml:space="preserve">S. </w:t>
            </w:r>
            <w:proofErr w:type="spellStart"/>
            <w:r>
              <w:rPr>
                <w:lang w:val="lt-LT"/>
              </w:rPr>
              <w:t>Uktverytė</w:t>
            </w:r>
            <w:proofErr w:type="spellEnd"/>
            <w:r w:rsidR="00B061A8">
              <w:rPr>
                <w:lang w:val="lt-LT"/>
              </w:rPr>
              <w:t xml:space="preserve"> </w:t>
            </w:r>
          </w:p>
          <w:p w14:paraId="502840AA" w14:textId="77777777" w:rsidR="00FC0CC6" w:rsidRPr="00B061A8" w:rsidRDefault="00B061A8">
            <w:pPr>
              <w:rPr>
                <w:lang w:val="lt-LT"/>
              </w:rPr>
            </w:pPr>
            <w:r>
              <w:rPr>
                <w:lang w:val="lt-LT"/>
              </w:rPr>
              <w:t>GKM</w:t>
            </w:r>
            <w:r w:rsidR="00FC0CC6">
              <w:rPr>
                <w:lang w:val="lt-LT"/>
              </w:rPr>
              <w:t xml:space="preserve"> darbuotojai</w:t>
            </w:r>
          </w:p>
          <w:p w14:paraId="33458B0E" w14:textId="77777777" w:rsidR="00FC0CC6" w:rsidRPr="00B061A8" w:rsidRDefault="00FC0CC6">
            <w:pPr>
              <w:rPr>
                <w:lang w:val="lt-LT"/>
              </w:rPr>
            </w:pPr>
            <w:proofErr w:type="spellStart"/>
            <w:r>
              <w:rPr>
                <w:lang w:val="lt-LT"/>
              </w:rPr>
              <w:t>L.Martinkienė</w:t>
            </w:r>
            <w:proofErr w:type="spellEnd"/>
          </w:p>
          <w:p w14:paraId="0DF47500" w14:textId="77777777" w:rsidR="00FC0CC6" w:rsidRPr="00B061A8" w:rsidRDefault="00FC0CC6">
            <w:pPr>
              <w:rPr>
                <w:lang w:val="lt-LT"/>
              </w:rPr>
            </w:pPr>
            <w:r>
              <w:rPr>
                <w:lang w:val="lt-LT"/>
              </w:rPr>
              <w:t xml:space="preserve">G. </w:t>
            </w:r>
            <w:proofErr w:type="spellStart"/>
            <w:r>
              <w:rPr>
                <w:lang w:val="lt-LT"/>
              </w:rPr>
              <w:t>Rudienė</w:t>
            </w:r>
            <w:proofErr w:type="spellEnd"/>
            <w:r>
              <w:rPr>
                <w:lang w:val="lt-LT"/>
              </w:rPr>
              <w:t xml:space="preserve"> </w:t>
            </w:r>
          </w:p>
          <w:p w14:paraId="76393D77" w14:textId="77777777" w:rsidR="00FC0CC6" w:rsidRDefault="00FC0CC6">
            <w:pPr>
              <w:rPr>
                <w:lang w:val="lt-LT"/>
              </w:rPr>
            </w:pPr>
          </w:p>
          <w:p w14:paraId="0CF7EE7A" w14:textId="77777777" w:rsidR="00FC0CC6" w:rsidRDefault="00FC0CC6">
            <w:pPr>
              <w:rPr>
                <w:sz w:val="24"/>
                <w:szCs w:val="24"/>
                <w:lang w:val="lt-LT"/>
              </w:rPr>
            </w:pPr>
          </w:p>
        </w:tc>
      </w:tr>
      <w:tr w:rsidR="00FC0CC6" w14:paraId="5679FFC8" w14:textId="77777777">
        <w:trPr>
          <w:trHeight w:val="858"/>
        </w:trPr>
        <w:tc>
          <w:tcPr>
            <w:tcW w:w="3652" w:type="dxa"/>
            <w:tcBorders>
              <w:top w:val="single" w:sz="4" w:space="0" w:color="000000"/>
              <w:left w:val="single" w:sz="4" w:space="0" w:color="000000"/>
              <w:bottom w:val="single" w:sz="4" w:space="0" w:color="000000"/>
            </w:tcBorders>
            <w:shd w:val="clear" w:color="auto" w:fill="auto"/>
          </w:tcPr>
          <w:p w14:paraId="5AA3EA0E" w14:textId="77777777" w:rsidR="00FC0CC6" w:rsidRDefault="00FC0CC6">
            <w:r>
              <w:rPr>
                <w:lang w:val="lt-LT"/>
              </w:rPr>
              <w:lastRenderedPageBreak/>
              <w:t>4. Parodos kituose muziejuose ir institucijose Lietuvoje ir užsienyje (pavadinimas, vieta, laikas)</w:t>
            </w:r>
          </w:p>
        </w:tc>
        <w:tc>
          <w:tcPr>
            <w:tcW w:w="2693" w:type="dxa"/>
            <w:tcBorders>
              <w:top w:val="single" w:sz="4" w:space="0" w:color="000000"/>
              <w:left w:val="single" w:sz="4" w:space="0" w:color="000000"/>
              <w:bottom w:val="single" w:sz="4" w:space="0" w:color="000000"/>
            </w:tcBorders>
            <w:shd w:val="clear" w:color="auto" w:fill="auto"/>
          </w:tcPr>
          <w:p w14:paraId="5D57045C" w14:textId="48276C7B" w:rsidR="00FC0CC6" w:rsidRPr="007E5731" w:rsidRDefault="00FC0CC6">
            <w:pPr>
              <w:rPr>
                <w:lang w:val="lt-LT"/>
              </w:rPr>
            </w:pPr>
            <w:r>
              <w:rPr>
                <w:lang w:val="lt-LT"/>
              </w:rPr>
              <w:t>1. Kilnojamoji paroda „Dvaras Žemaitijoje: gyvenimas ūkinė veikla, kultūra“ Vėžaičių kultūros centre</w:t>
            </w:r>
          </w:p>
          <w:p w14:paraId="6E4F1F20" w14:textId="6F3721DA" w:rsidR="00FC0CC6" w:rsidRPr="007E5731" w:rsidRDefault="00FC0CC6">
            <w:pPr>
              <w:rPr>
                <w:lang w:val="lt-LT"/>
              </w:rPr>
            </w:pPr>
            <w:r>
              <w:rPr>
                <w:lang w:val="lt-LT"/>
              </w:rPr>
              <w:t>2. Kilnojamoji paroda „Dvaras Žemaitijoje: gyvenimas ūkinė veikla, kultūra“ Klaipėdos rajono Dituvos pagrindinėje mokykloje</w:t>
            </w:r>
          </w:p>
          <w:p w14:paraId="6C6A096E" w14:textId="311A8A6D" w:rsidR="00FC0CC6" w:rsidRPr="007E5731" w:rsidRDefault="00FC0CC6">
            <w:pPr>
              <w:rPr>
                <w:lang w:val="lt-LT"/>
              </w:rPr>
            </w:pPr>
            <w:r>
              <w:rPr>
                <w:lang w:val="lt-LT"/>
              </w:rPr>
              <w:t xml:space="preserve">3. Kilnojamoji paroda „Dvaras Žemaitijoje: gyvenimas ūkinė veikla, kultūra“ </w:t>
            </w:r>
            <w:proofErr w:type="spellStart"/>
            <w:r>
              <w:rPr>
                <w:lang w:val="lt-LT"/>
              </w:rPr>
              <w:t>Renavo</w:t>
            </w:r>
            <w:proofErr w:type="spellEnd"/>
            <w:r>
              <w:rPr>
                <w:lang w:val="lt-LT"/>
              </w:rPr>
              <w:t xml:space="preserve"> dvaro sodyboje</w:t>
            </w:r>
          </w:p>
          <w:p w14:paraId="3AF8B613" w14:textId="77777777" w:rsidR="00FC0CC6" w:rsidRDefault="00FC0CC6">
            <w:r>
              <w:rPr>
                <w:lang w:val="lt-LT"/>
              </w:rPr>
              <w:t>„</w:t>
            </w:r>
            <w:proofErr w:type="spellStart"/>
            <w:r>
              <w:t>Spauda</w:t>
            </w:r>
            <w:proofErr w:type="spellEnd"/>
            <w:r>
              <w:t xml:space="preserve"> </w:t>
            </w:r>
            <w:proofErr w:type="spellStart"/>
            <w:r>
              <w:t>Priekulėje</w:t>
            </w:r>
            <w:proofErr w:type="spellEnd"/>
            <w:r>
              <w:t xml:space="preserve"> XIX-XX a.”. </w:t>
            </w:r>
            <w:proofErr w:type="spellStart"/>
            <w:r>
              <w:t>Priekulės</w:t>
            </w:r>
            <w:proofErr w:type="spellEnd"/>
            <w:r>
              <w:t xml:space="preserve"> </w:t>
            </w:r>
            <w:proofErr w:type="spellStart"/>
            <w:r>
              <w:t>miesto</w:t>
            </w:r>
            <w:proofErr w:type="spellEnd"/>
            <w:r>
              <w:t xml:space="preserve"> </w:t>
            </w:r>
            <w:proofErr w:type="spellStart"/>
            <w:r>
              <w:t>biblioteka</w:t>
            </w:r>
            <w:proofErr w:type="spellEnd"/>
            <w:r>
              <w:t>.</w:t>
            </w:r>
          </w:p>
        </w:tc>
        <w:tc>
          <w:tcPr>
            <w:tcW w:w="6521" w:type="dxa"/>
            <w:tcBorders>
              <w:top w:val="single" w:sz="4" w:space="0" w:color="000000"/>
              <w:left w:val="single" w:sz="4" w:space="0" w:color="000000"/>
              <w:bottom w:val="single" w:sz="4" w:space="0" w:color="000000"/>
            </w:tcBorders>
            <w:shd w:val="clear" w:color="auto" w:fill="auto"/>
          </w:tcPr>
          <w:p w14:paraId="726DCD24" w14:textId="77777777" w:rsidR="00FC0CC6" w:rsidRDefault="00FC0CC6">
            <w:r>
              <w:rPr>
                <w:b/>
                <w:lang w:val="lt-LT"/>
              </w:rPr>
              <w:t>Gargždų krašto muziejus</w:t>
            </w:r>
          </w:p>
          <w:p w14:paraId="7963E0E6" w14:textId="77777777" w:rsidR="00FC0CC6" w:rsidRDefault="00FC0CC6">
            <w:r>
              <w:rPr>
                <w:lang w:val="lt-LT"/>
              </w:rPr>
              <w:t>1.Kilnojamoji paroda „Dvaras Žemaitijoje: gyvenimas, ūkinė veikla, kultūra“ Kretingos muziejuje, 2020-01-17 – 2020-02-25;</w:t>
            </w:r>
          </w:p>
          <w:p w14:paraId="07B7DD75" w14:textId="77777777" w:rsidR="00FC0CC6" w:rsidRDefault="00FC0CC6">
            <w:r>
              <w:rPr>
                <w:lang w:val="lt-LT"/>
              </w:rPr>
              <w:t>2. Kilnojamoji paroda „Dvaras Žemaitijoje: gyvenimas ūkinė veikla, kultūra“ Vėžaičių kultūros centre, 2020.02.28-03.26</w:t>
            </w:r>
          </w:p>
          <w:p w14:paraId="33B77565" w14:textId="77777777" w:rsidR="00FC0CC6" w:rsidRDefault="00FC0CC6">
            <w:r>
              <w:rPr>
                <w:lang w:val="lt-LT"/>
              </w:rPr>
              <w:t>3. Kilnojamoji paroda „Dvaras Žemaitijoje: gyvenimas ūkinė veikla, kultūra“ Klaipėdos rajono Dituvos pagrindinėje mokykloje.</w:t>
            </w:r>
          </w:p>
          <w:p w14:paraId="201F7DC2" w14:textId="77777777" w:rsidR="00FC0CC6" w:rsidRDefault="00FC0CC6">
            <w:r>
              <w:rPr>
                <w:lang w:val="lt-LT"/>
              </w:rPr>
              <w:t xml:space="preserve">4. Kilnojamoji paroda „Dvaras Žemaitijoje: gyvenimas ūkinė veikla, kultūra“ </w:t>
            </w:r>
            <w:proofErr w:type="spellStart"/>
            <w:r>
              <w:rPr>
                <w:lang w:val="lt-LT"/>
              </w:rPr>
              <w:t>Renavo</w:t>
            </w:r>
            <w:proofErr w:type="spellEnd"/>
            <w:r>
              <w:rPr>
                <w:lang w:val="lt-LT"/>
              </w:rPr>
              <w:t xml:space="preserve"> dvaro sodyboje, 2020.05.12-09.30</w:t>
            </w:r>
          </w:p>
          <w:p w14:paraId="73283BB0" w14:textId="77777777" w:rsidR="00FC0CC6" w:rsidRDefault="00FC0CC6">
            <w:r>
              <w:rPr>
                <w:lang w:val="lt-LT"/>
              </w:rPr>
              <w:t xml:space="preserve">5. Kilnojamoji paroda „Dvaras Žemaitijoje: gyvenimas ūkinė veikla, kultūra“ Šilutės H. </w:t>
            </w:r>
            <w:proofErr w:type="spellStart"/>
            <w:r>
              <w:rPr>
                <w:lang w:val="lt-LT"/>
              </w:rPr>
              <w:t>Šojaus</w:t>
            </w:r>
            <w:proofErr w:type="spellEnd"/>
            <w:r>
              <w:rPr>
                <w:lang w:val="lt-LT"/>
              </w:rPr>
              <w:t xml:space="preserve"> muziejaus Švėkšnos filialo muziejus, 2020.09.14-2020.12.31</w:t>
            </w:r>
          </w:p>
          <w:p w14:paraId="6986C253" w14:textId="77777777" w:rsidR="00FC0CC6" w:rsidRDefault="00FC0CC6">
            <w:r>
              <w:rPr>
                <w:lang w:val="lt-LT"/>
              </w:rPr>
              <w:t>„Spauda Priekulėje XIX-XX a.”. Priekulės miesto biblioteka.</w:t>
            </w:r>
          </w:p>
          <w:p w14:paraId="71D9DFDD" w14:textId="77777777" w:rsidR="00FC0CC6" w:rsidRDefault="00FC0CC6">
            <w:r>
              <w:rPr>
                <w:b/>
                <w:lang w:val="lt-LT"/>
              </w:rPr>
              <w:t>Laisvės kovų ir tremties istorijos muziejus:</w:t>
            </w:r>
          </w:p>
          <w:p w14:paraId="4E6E08D6" w14:textId="77777777" w:rsidR="00FC0CC6" w:rsidRDefault="00B061A8">
            <w:r>
              <w:rPr>
                <w:lang w:val="en-US"/>
              </w:rPr>
              <w:t xml:space="preserve">1. </w:t>
            </w:r>
            <w:proofErr w:type="spellStart"/>
            <w:r>
              <w:rPr>
                <w:lang w:val="en-US"/>
              </w:rPr>
              <w:t>Paroda</w:t>
            </w:r>
            <w:proofErr w:type="spellEnd"/>
            <w:r>
              <w:rPr>
                <w:lang w:val="en-US"/>
              </w:rPr>
              <w:t xml:space="preserve"> </w:t>
            </w:r>
            <w:r>
              <w:rPr>
                <w:lang w:val="lt-LT"/>
              </w:rPr>
              <w:t>„</w:t>
            </w:r>
            <w:proofErr w:type="spellStart"/>
            <w:r w:rsidR="00FC0CC6">
              <w:rPr>
                <w:lang w:val="en-US"/>
              </w:rPr>
              <w:t>Priekulės</w:t>
            </w:r>
            <w:proofErr w:type="spellEnd"/>
            <w:r w:rsidR="00FC0CC6">
              <w:rPr>
                <w:lang w:val="en-US"/>
              </w:rPr>
              <w:t xml:space="preserve"> </w:t>
            </w:r>
            <w:proofErr w:type="spellStart"/>
            <w:r w:rsidR="00FC0CC6">
              <w:rPr>
                <w:lang w:val="en-US"/>
              </w:rPr>
              <w:t>Šv</w:t>
            </w:r>
            <w:proofErr w:type="spellEnd"/>
            <w:r w:rsidR="00FC0CC6">
              <w:rPr>
                <w:lang w:val="en-US"/>
              </w:rPr>
              <w:t xml:space="preserve">. </w:t>
            </w:r>
            <w:proofErr w:type="spellStart"/>
            <w:r w:rsidR="00FC0CC6">
              <w:rPr>
                <w:lang w:val="en-US"/>
              </w:rPr>
              <w:t>Antano</w:t>
            </w:r>
            <w:proofErr w:type="spellEnd"/>
            <w:r w:rsidR="00FC0CC6">
              <w:rPr>
                <w:lang w:val="en-US"/>
              </w:rPr>
              <w:t xml:space="preserve"> </w:t>
            </w:r>
            <w:proofErr w:type="spellStart"/>
            <w:r w:rsidR="00FC0CC6">
              <w:rPr>
                <w:lang w:val="en-US"/>
              </w:rPr>
              <w:t>Paduviečio</w:t>
            </w:r>
            <w:proofErr w:type="spellEnd"/>
            <w:r w:rsidR="00FC0CC6">
              <w:rPr>
                <w:lang w:val="en-US"/>
              </w:rPr>
              <w:t xml:space="preserve"> </w:t>
            </w:r>
            <w:proofErr w:type="spellStart"/>
            <w:r w:rsidR="00FC0CC6">
              <w:rPr>
                <w:lang w:val="en-US"/>
              </w:rPr>
              <w:t>katalikų</w:t>
            </w:r>
            <w:proofErr w:type="spellEnd"/>
            <w:r w:rsidR="00FC0CC6">
              <w:rPr>
                <w:lang w:val="en-US"/>
              </w:rPr>
              <w:t xml:space="preserve"> </w:t>
            </w:r>
            <w:proofErr w:type="spellStart"/>
            <w:r w:rsidR="00FC0CC6">
              <w:rPr>
                <w:lang w:val="en-US"/>
              </w:rPr>
              <w:t>bažnyčios</w:t>
            </w:r>
            <w:proofErr w:type="spellEnd"/>
            <w:r w:rsidR="00FC0CC6">
              <w:rPr>
                <w:lang w:val="en-US"/>
              </w:rPr>
              <w:t xml:space="preserve"> </w:t>
            </w:r>
            <w:proofErr w:type="spellStart"/>
            <w:r w:rsidR="00FC0CC6">
              <w:rPr>
                <w:lang w:val="en-US"/>
              </w:rPr>
              <w:t>istorija</w:t>
            </w:r>
            <w:proofErr w:type="spellEnd"/>
            <w:r w:rsidR="00FC0CC6">
              <w:rPr>
                <w:lang w:val="en-US"/>
              </w:rPr>
              <w:t xml:space="preserve">”. </w:t>
            </w:r>
            <w:proofErr w:type="spellStart"/>
            <w:r w:rsidR="00FC0CC6">
              <w:rPr>
                <w:lang w:val="en-US"/>
              </w:rPr>
              <w:t>Priekulės</w:t>
            </w:r>
            <w:proofErr w:type="spellEnd"/>
            <w:r w:rsidR="00FC0CC6">
              <w:rPr>
                <w:lang w:val="en-US"/>
              </w:rPr>
              <w:t xml:space="preserve"> </w:t>
            </w:r>
            <w:proofErr w:type="spellStart"/>
            <w:r w:rsidR="00FC0CC6">
              <w:rPr>
                <w:lang w:val="en-US"/>
              </w:rPr>
              <w:t>katalikų</w:t>
            </w:r>
            <w:proofErr w:type="spellEnd"/>
            <w:r w:rsidR="00FC0CC6">
              <w:rPr>
                <w:lang w:val="en-US"/>
              </w:rPr>
              <w:t xml:space="preserve"> </w:t>
            </w:r>
            <w:proofErr w:type="spellStart"/>
            <w:r w:rsidR="00FC0CC6">
              <w:rPr>
                <w:lang w:val="en-US"/>
              </w:rPr>
              <w:t>bažnyčioje</w:t>
            </w:r>
            <w:proofErr w:type="spellEnd"/>
            <w:r w:rsidR="00FC0CC6">
              <w:rPr>
                <w:lang w:val="en-US"/>
              </w:rPr>
              <w:t xml:space="preserve"> </w:t>
            </w:r>
            <w:r w:rsidR="00FC0CC6">
              <w:t>2020-06-20.</w:t>
            </w:r>
          </w:p>
          <w:p w14:paraId="6E55D4C7" w14:textId="77777777" w:rsidR="00FC0CC6" w:rsidRDefault="00FC0CC6">
            <w:r>
              <w:t xml:space="preserve">2. </w:t>
            </w:r>
            <w:proofErr w:type="spellStart"/>
            <w:r>
              <w:t>P</w:t>
            </w:r>
            <w:r w:rsidR="00B061A8">
              <w:t>aroda</w:t>
            </w:r>
            <w:proofErr w:type="spellEnd"/>
            <w:r w:rsidR="00B061A8">
              <w:t xml:space="preserve"> </w:t>
            </w:r>
            <w:proofErr w:type="spellStart"/>
            <w:r w:rsidR="00B061A8">
              <w:t>Šarkiškės</w:t>
            </w:r>
            <w:proofErr w:type="spellEnd"/>
            <w:r w:rsidR="00B061A8">
              <w:t xml:space="preserve"> k. </w:t>
            </w:r>
            <w:r w:rsidR="00B061A8">
              <w:rPr>
                <w:lang w:val="lt-LT"/>
              </w:rPr>
              <w:t>„</w:t>
            </w:r>
            <w:proofErr w:type="spellStart"/>
            <w:r>
              <w:t>Rezistencija</w:t>
            </w:r>
            <w:proofErr w:type="spellEnd"/>
            <w:r>
              <w:t xml:space="preserve"> </w:t>
            </w:r>
            <w:proofErr w:type="spellStart"/>
            <w:r>
              <w:t>Klaipėdos</w:t>
            </w:r>
            <w:proofErr w:type="spellEnd"/>
            <w:r>
              <w:t xml:space="preserve"> </w:t>
            </w:r>
            <w:proofErr w:type="spellStart"/>
            <w:r>
              <w:t>rajone</w:t>
            </w:r>
            <w:proofErr w:type="spellEnd"/>
            <w:r>
              <w:t>”.</w:t>
            </w:r>
          </w:p>
          <w:p w14:paraId="6DD0CABB" w14:textId="77777777" w:rsidR="00FC0CC6" w:rsidRDefault="00FC0CC6">
            <w:r>
              <w:lastRenderedPageBreak/>
              <w:t xml:space="preserve">3. </w:t>
            </w:r>
            <w:proofErr w:type="spellStart"/>
            <w:r w:rsidR="00B061A8">
              <w:t>Paroda</w:t>
            </w:r>
            <w:proofErr w:type="spellEnd"/>
            <w:r w:rsidR="00B061A8">
              <w:t xml:space="preserve"> </w:t>
            </w:r>
            <w:proofErr w:type="spellStart"/>
            <w:r w:rsidR="00B061A8">
              <w:t>Priekulės</w:t>
            </w:r>
            <w:proofErr w:type="spellEnd"/>
            <w:r w:rsidR="00B061A8">
              <w:t xml:space="preserve"> </w:t>
            </w:r>
            <w:proofErr w:type="spellStart"/>
            <w:r w:rsidR="00B061A8">
              <w:t>Vingio</w:t>
            </w:r>
            <w:proofErr w:type="spellEnd"/>
            <w:r w:rsidR="00B061A8">
              <w:t xml:space="preserve"> </w:t>
            </w:r>
            <w:proofErr w:type="spellStart"/>
            <w:proofErr w:type="gramStart"/>
            <w:r w:rsidR="00B061A8">
              <w:t>parke</w:t>
            </w:r>
            <w:proofErr w:type="spellEnd"/>
            <w:r w:rsidR="00B061A8">
              <w:t xml:space="preserve">  </w:t>
            </w:r>
            <w:r w:rsidR="00B061A8">
              <w:rPr>
                <w:lang w:val="lt-LT"/>
              </w:rPr>
              <w:t>„</w:t>
            </w:r>
            <w:proofErr w:type="spellStart"/>
            <w:proofErr w:type="gramEnd"/>
            <w:r>
              <w:t>Rezistencija</w:t>
            </w:r>
            <w:proofErr w:type="spellEnd"/>
            <w:r>
              <w:t xml:space="preserve"> </w:t>
            </w:r>
            <w:proofErr w:type="spellStart"/>
            <w:r>
              <w:t>Klaipėdos</w:t>
            </w:r>
            <w:proofErr w:type="spellEnd"/>
            <w:r>
              <w:t xml:space="preserve"> </w:t>
            </w:r>
            <w:proofErr w:type="spellStart"/>
            <w:r>
              <w:t>rajone</w:t>
            </w:r>
            <w:proofErr w:type="spellEnd"/>
            <w:r>
              <w:t>”.</w:t>
            </w:r>
          </w:p>
          <w:p w14:paraId="7DFE4C42" w14:textId="77777777" w:rsidR="00FC0CC6" w:rsidRDefault="00FC0CC6">
            <w:r>
              <w:t xml:space="preserve">4. </w:t>
            </w:r>
            <w:proofErr w:type="spellStart"/>
            <w:r>
              <w:t>Paroda</w:t>
            </w:r>
            <w:proofErr w:type="spellEnd"/>
            <w:r>
              <w:t xml:space="preserve"> „1918 m. </w:t>
            </w:r>
            <w:proofErr w:type="spellStart"/>
            <w:r>
              <w:t>Nepriklausomybės</w:t>
            </w:r>
            <w:proofErr w:type="spellEnd"/>
            <w:r>
              <w:t xml:space="preserve"> </w:t>
            </w:r>
            <w:proofErr w:type="spellStart"/>
            <w:r>
              <w:t>akto</w:t>
            </w:r>
            <w:proofErr w:type="spellEnd"/>
            <w:r>
              <w:t xml:space="preserve"> </w:t>
            </w:r>
            <w:proofErr w:type="spellStart"/>
            <w:proofErr w:type="gramStart"/>
            <w:r>
              <w:t>signatarai</w:t>
            </w:r>
            <w:proofErr w:type="spellEnd"/>
            <w:r>
              <w:t xml:space="preserve">“ </w:t>
            </w:r>
            <w:proofErr w:type="spellStart"/>
            <w:r>
              <w:t>Priekulės</w:t>
            </w:r>
            <w:proofErr w:type="spellEnd"/>
            <w:proofErr w:type="gramEnd"/>
            <w:r>
              <w:t xml:space="preserve"> </w:t>
            </w:r>
            <w:proofErr w:type="spellStart"/>
            <w:r>
              <w:t>miesto</w:t>
            </w:r>
            <w:proofErr w:type="spellEnd"/>
            <w:r>
              <w:t xml:space="preserve"> </w:t>
            </w:r>
            <w:proofErr w:type="spellStart"/>
            <w:r>
              <w:t>bibliotekoje</w:t>
            </w:r>
            <w:proofErr w:type="spellEnd"/>
            <w:r>
              <w:t>. 2020-02</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1FC08893" w14:textId="77777777" w:rsidR="00FC0CC6" w:rsidRDefault="00FC0CC6">
            <w:r>
              <w:rPr>
                <w:lang w:val="lt-LT"/>
              </w:rPr>
              <w:lastRenderedPageBreak/>
              <w:t>R. Šiurytė-Šimulienė</w:t>
            </w:r>
          </w:p>
          <w:p w14:paraId="384427F9" w14:textId="77777777" w:rsidR="00B061A8" w:rsidRDefault="00B061A8">
            <w:pPr>
              <w:rPr>
                <w:lang w:val="lt-LT"/>
              </w:rPr>
            </w:pPr>
            <w:r>
              <w:rPr>
                <w:lang w:val="lt-LT"/>
              </w:rPr>
              <w:t xml:space="preserve">S. </w:t>
            </w:r>
            <w:proofErr w:type="spellStart"/>
            <w:r>
              <w:rPr>
                <w:lang w:val="lt-LT"/>
              </w:rPr>
              <w:t>Uktverytė</w:t>
            </w:r>
            <w:proofErr w:type="spellEnd"/>
            <w:r>
              <w:rPr>
                <w:lang w:val="lt-LT"/>
              </w:rPr>
              <w:t xml:space="preserve"> </w:t>
            </w:r>
          </w:p>
          <w:p w14:paraId="29BE5A9E" w14:textId="77777777" w:rsidR="00FC0CC6" w:rsidRPr="00B061A8" w:rsidRDefault="00B061A8">
            <w:pPr>
              <w:rPr>
                <w:lang w:val="lt-LT"/>
              </w:rPr>
            </w:pPr>
            <w:r>
              <w:rPr>
                <w:lang w:val="lt-LT"/>
              </w:rPr>
              <w:t>GKM darbuotojai</w:t>
            </w:r>
          </w:p>
          <w:p w14:paraId="06A72D1A" w14:textId="77777777" w:rsidR="00FC0CC6" w:rsidRDefault="00FC0CC6">
            <w:r>
              <w:rPr>
                <w:lang w:val="lt-LT"/>
              </w:rPr>
              <w:t>S. Vinciūnienė</w:t>
            </w:r>
          </w:p>
        </w:tc>
      </w:tr>
      <w:tr w:rsidR="00FC0CC6" w14:paraId="13ECD08B" w14:textId="77777777">
        <w:trPr>
          <w:trHeight w:val="545"/>
        </w:trPr>
        <w:tc>
          <w:tcPr>
            <w:tcW w:w="3652" w:type="dxa"/>
            <w:tcBorders>
              <w:top w:val="single" w:sz="4" w:space="0" w:color="000000"/>
              <w:left w:val="single" w:sz="4" w:space="0" w:color="000000"/>
              <w:bottom w:val="single" w:sz="4" w:space="0" w:color="000000"/>
            </w:tcBorders>
            <w:shd w:val="clear" w:color="auto" w:fill="auto"/>
          </w:tcPr>
          <w:p w14:paraId="2156847C" w14:textId="77777777" w:rsidR="00FC0CC6" w:rsidRDefault="00FC0CC6">
            <w:r>
              <w:rPr>
                <w:lang w:val="lt-LT"/>
              </w:rPr>
              <w:t>5. Virtualios parodos (pavadinimas, tinklalapio adresas)</w:t>
            </w:r>
          </w:p>
        </w:tc>
        <w:tc>
          <w:tcPr>
            <w:tcW w:w="2693" w:type="dxa"/>
            <w:tcBorders>
              <w:top w:val="single" w:sz="4" w:space="0" w:color="000000"/>
              <w:left w:val="single" w:sz="4" w:space="0" w:color="000000"/>
              <w:bottom w:val="single" w:sz="4" w:space="0" w:color="000000"/>
            </w:tcBorders>
            <w:shd w:val="clear" w:color="auto" w:fill="auto"/>
          </w:tcPr>
          <w:p w14:paraId="0F2540F2"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23394AB9" w14:textId="77777777" w:rsidR="00FC0CC6" w:rsidRPr="007E5731" w:rsidRDefault="00FC0CC6">
            <w:pPr>
              <w:rPr>
                <w:lang w:val="lt-LT"/>
              </w:rPr>
            </w:pPr>
            <w:r>
              <w:rPr>
                <w:lang w:val="lt-LT"/>
              </w:rPr>
              <w:t>1. „Vestuvės tremtyje“. Virtuali paroda Priekulės miesto bibliotekos Facebook paskyroje. 2020 m. birželio 11 d.</w:t>
            </w:r>
          </w:p>
          <w:p w14:paraId="2638962F" w14:textId="1098A14A" w:rsidR="00FC0CC6" w:rsidRPr="00220826" w:rsidRDefault="00FC0CC6">
            <w:r w:rsidRPr="007E5731">
              <w:rPr>
                <w:lang w:val="lt-LT"/>
              </w:rPr>
              <w:t xml:space="preserve">2. </w:t>
            </w:r>
            <w:r>
              <w:rPr>
                <w:lang w:val="lt-LT"/>
              </w:rPr>
              <w:t>„</w:t>
            </w:r>
            <w:r w:rsidRPr="007E5731">
              <w:rPr>
                <w:lang w:val="lt-LT"/>
              </w:rPr>
              <w:t xml:space="preserve">Viešbučiai, gastronomijos įstaigos Priekulėje”. </w:t>
            </w:r>
            <w:r>
              <w:rPr>
                <w:lang w:val="lt-LT"/>
              </w:rPr>
              <w:t>Virtuali parod</w:t>
            </w:r>
            <w:r w:rsidR="00B061A8">
              <w:rPr>
                <w:lang w:val="lt-LT"/>
              </w:rPr>
              <w:t>a Priekulės miesto bibliotekos F</w:t>
            </w:r>
            <w:r>
              <w:rPr>
                <w:lang w:val="lt-LT"/>
              </w:rPr>
              <w:t>acebook</w:t>
            </w:r>
            <w:r w:rsidR="00B061A8">
              <w:rPr>
                <w:lang w:val="lt-LT"/>
              </w:rPr>
              <w:t xml:space="preserve"> paskyroje</w:t>
            </w:r>
            <w:r>
              <w:rPr>
                <w:lang w:val="lt-LT"/>
              </w:rPr>
              <w:t xml:space="preserve">. </w:t>
            </w:r>
            <w:r>
              <w:t xml:space="preserve">2020 </w:t>
            </w:r>
            <w:r w:rsidRPr="00B061A8">
              <w:rPr>
                <w:lang w:val="lt-LT"/>
              </w:rPr>
              <w:t>birželio mėn.</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63E644DD" w14:textId="77777777" w:rsidR="00FC0CC6" w:rsidRDefault="00FC0CC6">
            <w:r>
              <w:rPr>
                <w:lang w:val="lt-LT"/>
              </w:rPr>
              <w:t>S. Vinciūnienė</w:t>
            </w:r>
          </w:p>
        </w:tc>
      </w:tr>
      <w:tr w:rsidR="00FC0CC6" w14:paraId="0F8531CB" w14:textId="77777777">
        <w:trPr>
          <w:trHeight w:val="545"/>
        </w:trPr>
        <w:tc>
          <w:tcPr>
            <w:tcW w:w="3652" w:type="dxa"/>
            <w:tcBorders>
              <w:top w:val="single" w:sz="4" w:space="0" w:color="000000"/>
              <w:left w:val="single" w:sz="4" w:space="0" w:color="000000"/>
              <w:bottom w:val="single" w:sz="4" w:space="0" w:color="000000"/>
            </w:tcBorders>
            <w:shd w:val="clear" w:color="auto" w:fill="auto"/>
          </w:tcPr>
          <w:p w14:paraId="7F091A71" w14:textId="77777777" w:rsidR="00FC0CC6" w:rsidRPr="007E5731" w:rsidRDefault="00FC0CC6">
            <w:pPr>
              <w:rPr>
                <w:lang w:val="lt-LT"/>
              </w:rPr>
            </w:pPr>
            <w:r>
              <w:rPr>
                <w:lang w:val="lt-LT"/>
              </w:rPr>
              <w:t>6. Bendradarbiavimas su kitais muziejais (kokioms parodoms, kokių ir kiek eksponatų paskolinta)</w:t>
            </w:r>
          </w:p>
        </w:tc>
        <w:tc>
          <w:tcPr>
            <w:tcW w:w="2693" w:type="dxa"/>
            <w:tcBorders>
              <w:top w:val="single" w:sz="4" w:space="0" w:color="000000"/>
              <w:left w:val="single" w:sz="4" w:space="0" w:color="000000"/>
              <w:bottom w:val="single" w:sz="4" w:space="0" w:color="000000"/>
            </w:tcBorders>
            <w:shd w:val="clear" w:color="auto" w:fill="auto"/>
          </w:tcPr>
          <w:p w14:paraId="1B4858DD" w14:textId="77777777" w:rsidR="00FC0CC6" w:rsidRDefault="00FC0CC6">
            <w:r>
              <w:rPr>
                <w:lang w:val="lt-LT"/>
              </w:rPr>
              <w:t>Lietuvos jūrų muziejus (skolinti eksponatai)</w:t>
            </w:r>
          </w:p>
          <w:p w14:paraId="4185DAD8" w14:textId="77777777" w:rsidR="00FC0CC6" w:rsidRDefault="00FC0CC6">
            <w:r>
              <w:rPr>
                <w:lang w:val="lt-LT"/>
              </w:rPr>
              <w:t xml:space="preserve">Kretingos muziejus, Rietavo muziejus (kilnojamoji paroda, projektai), </w:t>
            </w:r>
            <w:proofErr w:type="spellStart"/>
            <w:r>
              <w:rPr>
                <w:lang w:val="lt-LT"/>
              </w:rPr>
              <w:t>Renavo</w:t>
            </w:r>
            <w:proofErr w:type="spellEnd"/>
            <w:r>
              <w:rPr>
                <w:lang w:val="lt-LT"/>
              </w:rPr>
              <w:t xml:space="preserve"> dvaras (kilnojamoji paroda), Kalmaro muziejus (Švedija), </w:t>
            </w:r>
            <w:proofErr w:type="spellStart"/>
            <w:r>
              <w:rPr>
                <w:lang w:val="lt-LT"/>
              </w:rPr>
              <w:t>Vismaro</w:t>
            </w:r>
            <w:proofErr w:type="spellEnd"/>
            <w:r>
              <w:rPr>
                <w:lang w:val="lt-LT"/>
              </w:rPr>
              <w:t xml:space="preserve"> miesto istorijos muziejus (</w:t>
            </w:r>
            <w:proofErr w:type="spellStart"/>
            <w:r>
              <w:rPr>
                <w:lang w:val="lt-LT"/>
              </w:rPr>
              <w:t>Vokietijas</w:t>
            </w:r>
            <w:proofErr w:type="spellEnd"/>
            <w:r>
              <w:rPr>
                <w:lang w:val="lt-LT"/>
              </w:rPr>
              <w:t>) (</w:t>
            </w:r>
            <w:proofErr w:type="spellStart"/>
            <w:r>
              <w:rPr>
                <w:lang w:val="lt-LT"/>
              </w:rPr>
              <w:t>Interreg</w:t>
            </w:r>
            <w:proofErr w:type="spellEnd"/>
            <w:r>
              <w:rPr>
                <w:lang w:val="lt-LT"/>
              </w:rPr>
              <w:t xml:space="preserve"> projekto veiklos), </w:t>
            </w:r>
            <w:proofErr w:type="spellStart"/>
            <w:r>
              <w:rPr>
                <w:lang w:val="lt-LT"/>
              </w:rPr>
              <w:t>Tukumo</w:t>
            </w:r>
            <w:proofErr w:type="spellEnd"/>
            <w:r>
              <w:rPr>
                <w:lang w:val="lt-LT"/>
              </w:rPr>
              <w:t xml:space="preserve"> muziejus (Latvija) (projektinė veikla).</w:t>
            </w:r>
          </w:p>
        </w:tc>
        <w:tc>
          <w:tcPr>
            <w:tcW w:w="6521" w:type="dxa"/>
            <w:tcBorders>
              <w:top w:val="single" w:sz="4" w:space="0" w:color="000000"/>
              <w:left w:val="single" w:sz="4" w:space="0" w:color="000000"/>
              <w:bottom w:val="single" w:sz="4" w:space="0" w:color="000000"/>
            </w:tcBorders>
            <w:shd w:val="clear" w:color="auto" w:fill="auto"/>
          </w:tcPr>
          <w:p w14:paraId="47297206" w14:textId="77777777" w:rsidR="00FC0CC6" w:rsidRDefault="00FC0CC6">
            <w:r>
              <w:rPr>
                <w:b/>
                <w:lang w:val="lt-LT"/>
              </w:rPr>
              <w:t>Gargždų krašto muziejus</w:t>
            </w:r>
          </w:p>
          <w:p w14:paraId="1C083D0E" w14:textId="77777777" w:rsidR="00FC0CC6" w:rsidRDefault="00FC0CC6">
            <w:r>
              <w:rPr>
                <w:lang w:val="lt-LT"/>
              </w:rPr>
              <w:t>1.Kilnojamoji paroda „Dvaras Žemaitijoje: gyvenimas, ūkinė veikla, kultūra“ Kretingos muziejuje, 2020-01-17 – 2020-02-25;</w:t>
            </w:r>
          </w:p>
          <w:p w14:paraId="031AF2A5" w14:textId="77777777" w:rsidR="00FC0CC6" w:rsidRDefault="00FC0CC6">
            <w:r>
              <w:rPr>
                <w:lang w:val="lt-LT"/>
              </w:rPr>
              <w:t>2. Kilnojamoji paroda „Dvaras Žemaitijoje: gyvenimas ūkinė veikla, kultūra“ Vėžaičių kultūros centre, 2020.02.28-03.26;</w:t>
            </w:r>
          </w:p>
          <w:p w14:paraId="3BDB4C07" w14:textId="77777777" w:rsidR="00FC0CC6" w:rsidRDefault="00FC0CC6">
            <w:r>
              <w:rPr>
                <w:lang w:val="lt-LT"/>
              </w:rPr>
              <w:t xml:space="preserve">3. Kilnojamoji paroda „Dvaras Žemaitijoje: gyvenimas ūkinė veikla, kultūra“ </w:t>
            </w:r>
            <w:proofErr w:type="spellStart"/>
            <w:r>
              <w:rPr>
                <w:lang w:val="lt-LT"/>
              </w:rPr>
              <w:t>Renavo</w:t>
            </w:r>
            <w:proofErr w:type="spellEnd"/>
            <w:r>
              <w:rPr>
                <w:lang w:val="lt-LT"/>
              </w:rPr>
              <w:t xml:space="preserve"> dvaro sodyboje, 2020.05.12-09.30</w:t>
            </w:r>
          </w:p>
          <w:p w14:paraId="67008933" w14:textId="77777777" w:rsidR="00FC0CC6" w:rsidRPr="00534C92" w:rsidRDefault="00FC0CC6">
            <w:pPr>
              <w:rPr>
                <w:b/>
              </w:rPr>
            </w:pPr>
            <w:r>
              <w:rPr>
                <w:lang w:val="lt-LT"/>
              </w:rPr>
              <w:t xml:space="preserve">4. Kilnojamoji paroda „Dvaras Žemaitijoje: gyvenimas ūkinė veikla, kultūra“ Šilutės H. </w:t>
            </w:r>
            <w:proofErr w:type="spellStart"/>
            <w:r>
              <w:rPr>
                <w:lang w:val="lt-LT"/>
              </w:rPr>
              <w:t>Šojaus</w:t>
            </w:r>
            <w:proofErr w:type="spellEnd"/>
            <w:r>
              <w:rPr>
                <w:lang w:val="lt-LT"/>
              </w:rPr>
              <w:t xml:space="preserve"> muziejaus Švėkšnos filialo muziejus, 2020.09.14-2020.12.31</w:t>
            </w:r>
          </w:p>
          <w:p w14:paraId="1A9C6683" w14:textId="77777777" w:rsidR="00FC0CC6" w:rsidRPr="00534C92" w:rsidRDefault="00FC0CC6">
            <w:pPr>
              <w:rPr>
                <w:b/>
              </w:rPr>
            </w:pPr>
            <w:r w:rsidRPr="00534C92">
              <w:rPr>
                <w:b/>
                <w:lang w:val="lt-LT"/>
              </w:rPr>
              <w:t>Agluonėnų etnografinė sodyba:</w:t>
            </w:r>
          </w:p>
          <w:p w14:paraId="3863D666" w14:textId="7910B264" w:rsidR="00FC0CC6" w:rsidRPr="00220826" w:rsidRDefault="00FC0CC6" w:rsidP="00534C92">
            <w:r>
              <w:rPr>
                <w:lang w:val="lt-LT"/>
              </w:rPr>
              <w:t xml:space="preserve">Bendradarbiauta su Rumšiškių liaudies buities muziejumi, (idėjinė, projektinė veikla), Mažosios Lietuvos muziejumi bei Šilutės Hugo </w:t>
            </w:r>
            <w:proofErr w:type="spellStart"/>
            <w:r>
              <w:rPr>
                <w:lang w:val="lt-LT"/>
              </w:rPr>
              <w:t>Šojaus</w:t>
            </w:r>
            <w:proofErr w:type="spellEnd"/>
            <w:r>
              <w:rPr>
                <w:lang w:val="lt-LT"/>
              </w:rPr>
              <w:t xml:space="preserve"> muziejumi, Klaipėdos verslo kolegija.</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6924EBAE" w14:textId="77777777" w:rsidR="00FC0CC6" w:rsidRPr="007E5731" w:rsidRDefault="00FC0CC6">
            <w:pPr>
              <w:rPr>
                <w:lang w:val="lt-LT"/>
              </w:rPr>
            </w:pPr>
            <w:r>
              <w:rPr>
                <w:color w:val="000000"/>
                <w:highlight w:val="white"/>
                <w:lang w:val="lt-LT"/>
              </w:rPr>
              <w:t xml:space="preserve">S. </w:t>
            </w:r>
            <w:proofErr w:type="spellStart"/>
            <w:r>
              <w:rPr>
                <w:color w:val="000000"/>
                <w:highlight w:val="white"/>
                <w:lang w:val="lt-LT"/>
              </w:rPr>
              <w:t>Bučnytė</w:t>
            </w:r>
            <w:proofErr w:type="spellEnd"/>
          </w:p>
          <w:p w14:paraId="4872703D" w14:textId="77777777" w:rsidR="00FC0CC6" w:rsidRPr="007E5731" w:rsidRDefault="00FC0CC6">
            <w:pPr>
              <w:rPr>
                <w:lang w:val="lt-LT"/>
              </w:rPr>
            </w:pPr>
            <w:r>
              <w:rPr>
                <w:color w:val="000000"/>
                <w:shd w:val="clear" w:color="auto" w:fill="FFFCF9"/>
                <w:lang w:val="lt-LT"/>
              </w:rPr>
              <w:t xml:space="preserve">S. </w:t>
            </w:r>
            <w:proofErr w:type="spellStart"/>
            <w:r>
              <w:rPr>
                <w:color w:val="000000"/>
                <w:shd w:val="clear" w:color="auto" w:fill="FFFCF9"/>
                <w:lang w:val="lt-LT"/>
              </w:rPr>
              <w:t>Uktverytė</w:t>
            </w:r>
            <w:proofErr w:type="spellEnd"/>
          </w:p>
          <w:p w14:paraId="6948C1EE" w14:textId="77777777" w:rsidR="00FC0CC6" w:rsidRPr="007E5731" w:rsidRDefault="00FC0CC6">
            <w:pPr>
              <w:rPr>
                <w:lang w:val="lt-LT"/>
              </w:rPr>
            </w:pPr>
            <w:r>
              <w:rPr>
                <w:color w:val="000000"/>
                <w:highlight w:val="white"/>
                <w:lang w:val="lt-LT"/>
              </w:rPr>
              <w:t>R. Šiurytė-Šimulienė</w:t>
            </w:r>
          </w:p>
          <w:p w14:paraId="2744A546" w14:textId="77777777" w:rsidR="00FC0CC6" w:rsidRDefault="00FC0CC6">
            <w:r>
              <w:rPr>
                <w:color w:val="000000"/>
                <w:highlight w:val="white"/>
                <w:lang w:val="lt-LT"/>
              </w:rPr>
              <w:t xml:space="preserve">G. </w:t>
            </w:r>
            <w:proofErr w:type="spellStart"/>
            <w:r>
              <w:rPr>
                <w:color w:val="000000"/>
                <w:highlight w:val="white"/>
                <w:lang w:val="lt-LT"/>
              </w:rPr>
              <w:t>Rudaitytė</w:t>
            </w:r>
            <w:proofErr w:type="spellEnd"/>
          </w:p>
        </w:tc>
      </w:tr>
      <w:tr w:rsidR="00FC0CC6" w14:paraId="7A6445BE" w14:textId="77777777">
        <w:trPr>
          <w:trHeight w:val="347"/>
        </w:trPr>
        <w:tc>
          <w:tcPr>
            <w:tcW w:w="3652" w:type="dxa"/>
            <w:tcBorders>
              <w:top w:val="single" w:sz="4" w:space="0" w:color="000000"/>
              <w:left w:val="single" w:sz="4" w:space="0" w:color="000000"/>
              <w:bottom w:val="single" w:sz="4" w:space="0" w:color="000000"/>
            </w:tcBorders>
            <w:shd w:val="clear" w:color="auto" w:fill="auto"/>
          </w:tcPr>
          <w:p w14:paraId="03D3F78A" w14:textId="77777777" w:rsidR="00FC0CC6" w:rsidRDefault="00FC0CC6">
            <w:r>
              <w:rPr>
                <w:lang w:val="lt-LT"/>
              </w:rPr>
              <w:t>7. Kiti darbai</w:t>
            </w:r>
          </w:p>
        </w:tc>
        <w:tc>
          <w:tcPr>
            <w:tcW w:w="2693" w:type="dxa"/>
            <w:tcBorders>
              <w:top w:val="single" w:sz="4" w:space="0" w:color="000000"/>
              <w:left w:val="single" w:sz="4" w:space="0" w:color="000000"/>
              <w:bottom w:val="single" w:sz="4" w:space="0" w:color="000000"/>
            </w:tcBorders>
            <w:shd w:val="clear" w:color="auto" w:fill="auto"/>
          </w:tcPr>
          <w:p w14:paraId="75CC24D9" w14:textId="77777777" w:rsidR="00FC0CC6" w:rsidRDefault="00FC0CC6">
            <w:r>
              <w:rPr>
                <w:lang w:val="lt-LT"/>
              </w:rPr>
              <w:t>Dalyvavimas parodose: „Knygų mugė“, „Mokykla 2020“, „</w:t>
            </w:r>
            <w:proofErr w:type="spellStart"/>
            <w:r>
              <w:rPr>
                <w:lang w:val="lt-LT"/>
              </w:rPr>
              <w:t>Adventur</w:t>
            </w:r>
            <w:proofErr w:type="spellEnd"/>
            <w:r>
              <w:rPr>
                <w:lang w:val="lt-LT"/>
              </w:rPr>
              <w:t>“.</w:t>
            </w:r>
          </w:p>
          <w:p w14:paraId="33AE901E" w14:textId="77777777" w:rsidR="00FC0CC6" w:rsidRDefault="00FC0CC6">
            <w:r>
              <w:rPr>
                <w:lang w:val="lt-LT"/>
              </w:rPr>
              <w:t>Muziejaus veiklos pristatymas turizmo, švietimo, jaunimo organizacijoms. Kontaktų mezgimas.</w:t>
            </w:r>
          </w:p>
        </w:tc>
        <w:tc>
          <w:tcPr>
            <w:tcW w:w="6521" w:type="dxa"/>
            <w:tcBorders>
              <w:top w:val="single" w:sz="4" w:space="0" w:color="000000"/>
              <w:left w:val="single" w:sz="4" w:space="0" w:color="000000"/>
              <w:bottom w:val="single" w:sz="4" w:space="0" w:color="000000"/>
            </w:tcBorders>
            <w:shd w:val="clear" w:color="auto" w:fill="auto"/>
          </w:tcPr>
          <w:p w14:paraId="4ADBAF55" w14:textId="77777777" w:rsidR="00FC0CC6" w:rsidRPr="00534C92" w:rsidRDefault="00FC0CC6" w:rsidP="00582BE6">
            <w:pPr>
              <w:jc w:val="both"/>
            </w:pPr>
            <w:r w:rsidRPr="00534C92">
              <w:rPr>
                <w:lang w:val="lt-LT"/>
              </w:rPr>
              <w:t xml:space="preserve">Vasario 22d.  „Knygų mugė“ pristatytas naujausias muziejaus leidinys E. Rene  „Poezija Žemaičių vaizdeliai“ </w:t>
            </w:r>
          </w:p>
          <w:p w14:paraId="68E220F3" w14:textId="77777777" w:rsidR="00FC0CC6" w:rsidRPr="00534C92" w:rsidRDefault="00FC0CC6" w:rsidP="00582BE6">
            <w:pPr>
              <w:jc w:val="both"/>
            </w:pPr>
            <w:r w:rsidRPr="00534C92">
              <w:rPr>
                <w:lang w:val="lt-LT"/>
              </w:rPr>
              <w:t>Rugpjūčio 29d. Būrelių ir sporto šventėje  "Z vaikai. Judrioji mugė“ pristatytos muziejaus edukacijos.</w:t>
            </w:r>
          </w:p>
          <w:p w14:paraId="4616F8A6" w14:textId="77777777" w:rsidR="00FC0CC6" w:rsidRPr="00534C92" w:rsidRDefault="00FC0CC6" w:rsidP="00582BE6">
            <w:pPr>
              <w:jc w:val="both"/>
            </w:pPr>
            <w:r w:rsidRPr="00534C92">
              <w:rPr>
                <w:lang w:val="lt-LT"/>
              </w:rPr>
              <w:t>Gegužės 26d- Birželio 13d. Išsiųsti pasiūlymai stovykloms  „Pasiūlymas stovykloms Drevernoje“;</w:t>
            </w:r>
          </w:p>
          <w:p w14:paraId="7A4DC122" w14:textId="6B3396A2" w:rsidR="00FC0CC6" w:rsidRDefault="00FC0CC6" w:rsidP="00582BE6">
            <w:pPr>
              <w:jc w:val="both"/>
            </w:pPr>
            <w:r w:rsidRPr="00534C92">
              <w:rPr>
                <w:lang w:val="lt-LT"/>
              </w:rPr>
              <w:t xml:space="preserve">Rugsėjo 25d. Išsiųsti pasiūlymai mokykloms “Vėtrungės maišelis - </w:t>
            </w:r>
            <w:proofErr w:type="spellStart"/>
            <w:r w:rsidRPr="00534C92">
              <w:rPr>
                <w:lang w:val="lt-LT"/>
              </w:rPr>
              <w:t>eko</w:t>
            </w:r>
            <w:proofErr w:type="spellEnd"/>
            <w:r w:rsidRPr="00534C92">
              <w:rPr>
                <w:lang w:val="lt-LT"/>
              </w:rPr>
              <w:t xml:space="preserve"> draugelis”</w:t>
            </w:r>
          </w:p>
          <w:p w14:paraId="0B3EF7D3" w14:textId="05D28A4F" w:rsidR="00FC0CC6" w:rsidRPr="00220826" w:rsidRDefault="00534C92" w:rsidP="00582BE6">
            <w:pPr>
              <w:jc w:val="both"/>
              <w:rPr>
                <w:lang w:val="lt-LT"/>
              </w:rPr>
            </w:pPr>
            <w:r>
              <w:t>S</w:t>
            </w:r>
            <w:proofErr w:type="spellStart"/>
            <w:r w:rsidR="00FC0CC6">
              <w:rPr>
                <w:lang w:val="lt-LT"/>
              </w:rPr>
              <w:t>i</w:t>
            </w:r>
            <w:r w:rsidR="00582BE6">
              <w:rPr>
                <w:lang w:val="lt-LT"/>
              </w:rPr>
              <w:t>ų</w:t>
            </w:r>
            <w:r w:rsidR="00FC0CC6">
              <w:rPr>
                <w:lang w:val="lt-LT"/>
              </w:rPr>
              <w:t>stas</w:t>
            </w:r>
            <w:proofErr w:type="spellEnd"/>
            <w:r w:rsidR="00FC0CC6">
              <w:rPr>
                <w:lang w:val="lt-LT"/>
              </w:rPr>
              <w:t xml:space="preserve"> GKM ir filialų edukacinių veiklų pristatymas ir kvietimas jose dalyvauti visoms Klaipėdos reginio švietimo įstaigoms bei vasaros stovykloms.</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09B6002B" w14:textId="77777777" w:rsidR="00FC0CC6" w:rsidRDefault="00FC0CC6">
            <w:r>
              <w:rPr>
                <w:lang w:val="lt-LT"/>
              </w:rPr>
              <w:t xml:space="preserve">S. </w:t>
            </w:r>
            <w:proofErr w:type="spellStart"/>
            <w:r>
              <w:rPr>
                <w:lang w:val="lt-LT"/>
              </w:rPr>
              <w:t>Bučnytė</w:t>
            </w:r>
            <w:proofErr w:type="spellEnd"/>
          </w:p>
          <w:p w14:paraId="26313309" w14:textId="77777777" w:rsidR="00FC0CC6" w:rsidRDefault="00FC0CC6">
            <w:r>
              <w:rPr>
                <w:lang w:val="lt-LT"/>
              </w:rPr>
              <w:t xml:space="preserve">S. </w:t>
            </w:r>
            <w:proofErr w:type="spellStart"/>
            <w:r>
              <w:rPr>
                <w:lang w:val="lt-LT"/>
              </w:rPr>
              <w:t>Uktverytė</w:t>
            </w:r>
            <w:proofErr w:type="spellEnd"/>
          </w:p>
          <w:p w14:paraId="487FA9B3" w14:textId="77777777" w:rsidR="00FC0CC6" w:rsidRDefault="00FC0CC6">
            <w:r>
              <w:rPr>
                <w:lang w:val="lt-LT"/>
              </w:rPr>
              <w:t>L. Martinkienė</w:t>
            </w:r>
          </w:p>
          <w:p w14:paraId="649E122A" w14:textId="77777777" w:rsidR="00FC0CC6" w:rsidRDefault="00FC0CC6">
            <w:r>
              <w:rPr>
                <w:lang w:val="lt-LT"/>
              </w:rPr>
              <w:t xml:space="preserve">G. </w:t>
            </w:r>
            <w:proofErr w:type="spellStart"/>
            <w:r>
              <w:rPr>
                <w:lang w:val="lt-LT"/>
              </w:rPr>
              <w:t>Sargūnaitė</w:t>
            </w:r>
            <w:proofErr w:type="spellEnd"/>
          </w:p>
          <w:p w14:paraId="1F2BC2CE" w14:textId="77777777" w:rsidR="00FC0CC6" w:rsidRDefault="00FC0CC6">
            <w:r>
              <w:rPr>
                <w:lang w:val="lt-LT"/>
              </w:rPr>
              <w:t xml:space="preserve">G. </w:t>
            </w:r>
            <w:proofErr w:type="spellStart"/>
            <w:r>
              <w:rPr>
                <w:lang w:val="lt-LT"/>
              </w:rPr>
              <w:t>Rudaitytė</w:t>
            </w:r>
            <w:proofErr w:type="spellEnd"/>
          </w:p>
          <w:p w14:paraId="6CDD21BD" w14:textId="77777777" w:rsidR="00FC0CC6" w:rsidRDefault="00FC0CC6">
            <w:r>
              <w:rPr>
                <w:lang w:val="lt-LT"/>
              </w:rPr>
              <w:t>S. Vinciūnienė</w:t>
            </w:r>
          </w:p>
        </w:tc>
      </w:tr>
      <w:tr w:rsidR="00FC0CC6" w14:paraId="7FBBA253" w14:textId="77777777" w:rsidTr="00220826">
        <w:trPr>
          <w:trHeight w:val="487"/>
        </w:trPr>
        <w:tc>
          <w:tcPr>
            <w:tcW w:w="3652" w:type="dxa"/>
            <w:tcBorders>
              <w:top w:val="single" w:sz="4" w:space="0" w:color="000000"/>
              <w:left w:val="single" w:sz="4" w:space="0" w:color="000000"/>
              <w:bottom w:val="single" w:sz="4" w:space="0" w:color="000000"/>
            </w:tcBorders>
            <w:shd w:val="clear" w:color="auto" w:fill="auto"/>
          </w:tcPr>
          <w:p w14:paraId="73D4946A" w14:textId="77777777" w:rsidR="00FC0CC6" w:rsidRDefault="00FC0CC6">
            <w:r>
              <w:rPr>
                <w:lang w:val="lt-LT"/>
              </w:rPr>
              <w:t>V. LEIDYBINĖ IR MOKSLINĖ VEIKLA</w:t>
            </w:r>
          </w:p>
        </w:tc>
        <w:tc>
          <w:tcPr>
            <w:tcW w:w="2693" w:type="dxa"/>
            <w:tcBorders>
              <w:top w:val="single" w:sz="4" w:space="0" w:color="000000"/>
              <w:left w:val="single" w:sz="4" w:space="0" w:color="000000"/>
              <w:bottom w:val="single" w:sz="4" w:space="0" w:color="000000"/>
            </w:tcBorders>
            <w:shd w:val="clear" w:color="auto" w:fill="auto"/>
          </w:tcPr>
          <w:p w14:paraId="3D4E933B"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0A73077E"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9F32411" w14:textId="77777777" w:rsidR="00FC0CC6" w:rsidRDefault="00FC0CC6">
            <w:pPr>
              <w:snapToGrid w:val="0"/>
              <w:rPr>
                <w:sz w:val="24"/>
                <w:szCs w:val="24"/>
                <w:lang w:val="lt-LT"/>
              </w:rPr>
            </w:pPr>
          </w:p>
        </w:tc>
      </w:tr>
      <w:tr w:rsidR="00FC0CC6" w14:paraId="04FC2003" w14:textId="77777777">
        <w:trPr>
          <w:trHeight w:val="472"/>
        </w:trPr>
        <w:tc>
          <w:tcPr>
            <w:tcW w:w="3652" w:type="dxa"/>
            <w:tcBorders>
              <w:top w:val="single" w:sz="4" w:space="0" w:color="000000"/>
              <w:left w:val="single" w:sz="4" w:space="0" w:color="000000"/>
              <w:bottom w:val="single" w:sz="4" w:space="0" w:color="000000"/>
            </w:tcBorders>
            <w:shd w:val="clear" w:color="auto" w:fill="auto"/>
          </w:tcPr>
          <w:p w14:paraId="5C4F379F" w14:textId="77777777" w:rsidR="00FC0CC6" w:rsidRDefault="00FC0CC6">
            <w:r>
              <w:rPr>
                <w:lang w:val="lt-LT"/>
              </w:rPr>
              <w:t>1. Katalogų, mokslinių ir kitų leidinių, įskaitant elektroninius, rengimas ir leidyba (autorius, pavadinimas, apimtis</w:t>
            </w:r>
          </w:p>
        </w:tc>
        <w:tc>
          <w:tcPr>
            <w:tcW w:w="2693" w:type="dxa"/>
            <w:tcBorders>
              <w:top w:val="single" w:sz="4" w:space="0" w:color="000000"/>
              <w:left w:val="single" w:sz="4" w:space="0" w:color="000000"/>
              <w:bottom w:val="single" w:sz="4" w:space="0" w:color="000000"/>
            </w:tcBorders>
            <w:shd w:val="clear" w:color="auto" w:fill="auto"/>
          </w:tcPr>
          <w:p w14:paraId="6615B723" w14:textId="77777777" w:rsidR="00FC0CC6" w:rsidRDefault="00FC0CC6">
            <w:r>
              <w:rPr>
                <w:lang w:val="lt-LT"/>
              </w:rPr>
              <w:t>Muziejaus leidinio koncepcijos parengimas.</w:t>
            </w:r>
          </w:p>
        </w:tc>
        <w:tc>
          <w:tcPr>
            <w:tcW w:w="6521" w:type="dxa"/>
            <w:tcBorders>
              <w:top w:val="single" w:sz="4" w:space="0" w:color="000000"/>
              <w:left w:val="single" w:sz="4" w:space="0" w:color="000000"/>
              <w:bottom w:val="single" w:sz="4" w:space="0" w:color="000000"/>
            </w:tcBorders>
            <w:shd w:val="clear" w:color="auto" w:fill="auto"/>
          </w:tcPr>
          <w:p w14:paraId="6A1F9487" w14:textId="77777777" w:rsidR="00534C92" w:rsidRPr="00534C92" w:rsidRDefault="00534C92">
            <w:pPr>
              <w:rPr>
                <w:lang w:val="lt-LT"/>
              </w:rPr>
            </w:pPr>
            <w:r>
              <w:rPr>
                <w:lang w:val="lt-LT"/>
              </w:rPr>
              <w:t>Naujai kuriamo edukacinio produkto leidinio planavimas, koncepcija – 1 vnt.</w:t>
            </w:r>
            <w:r w:rsidR="00FC0CC6">
              <w:rPr>
                <w:color w:val="FF0000"/>
                <w:lang w:val="lt-LT"/>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5891DE93" w14:textId="77777777" w:rsidR="00FC0CC6" w:rsidRDefault="00FC0CC6">
            <w:r>
              <w:rPr>
                <w:lang w:val="lt-LT"/>
              </w:rPr>
              <w:t xml:space="preserve">S. </w:t>
            </w:r>
            <w:proofErr w:type="spellStart"/>
            <w:r>
              <w:rPr>
                <w:lang w:val="lt-LT"/>
              </w:rPr>
              <w:t>Bučnytė</w:t>
            </w:r>
            <w:proofErr w:type="spellEnd"/>
          </w:p>
          <w:p w14:paraId="6F149DF1" w14:textId="77777777" w:rsidR="00534C92" w:rsidRDefault="00534C92">
            <w:r>
              <w:rPr>
                <w:lang w:val="lt-LT"/>
              </w:rPr>
              <w:t xml:space="preserve">A. </w:t>
            </w:r>
            <w:proofErr w:type="spellStart"/>
            <w:r>
              <w:rPr>
                <w:lang w:val="lt-LT"/>
              </w:rPr>
              <w:t>Špakauskė</w:t>
            </w:r>
            <w:proofErr w:type="spellEnd"/>
          </w:p>
        </w:tc>
      </w:tr>
      <w:tr w:rsidR="00FC0CC6" w14:paraId="2A240548" w14:textId="77777777">
        <w:trPr>
          <w:trHeight w:val="834"/>
        </w:trPr>
        <w:tc>
          <w:tcPr>
            <w:tcW w:w="3652" w:type="dxa"/>
            <w:tcBorders>
              <w:top w:val="single" w:sz="4" w:space="0" w:color="000000"/>
              <w:left w:val="single" w:sz="4" w:space="0" w:color="000000"/>
              <w:bottom w:val="single" w:sz="4" w:space="0" w:color="000000"/>
            </w:tcBorders>
            <w:shd w:val="clear" w:color="auto" w:fill="auto"/>
          </w:tcPr>
          <w:p w14:paraId="5764D780" w14:textId="77777777" w:rsidR="00FC0CC6" w:rsidRPr="007E5731" w:rsidRDefault="00FC0CC6">
            <w:pPr>
              <w:rPr>
                <w:lang w:val="lt-LT"/>
              </w:rPr>
            </w:pPr>
            <w:r>
              <w:rPr>
                <w:lang w:val="lt-LT"/>
              </w:rPr>
              <w:t>2. Informacinių leidinių (bukletų, kvietimų, plakatų ir kt.) rengimas ir leidyba (kokiomis kalbomis)</w:t>
            </w:r>
          </w:p>
        </w:tc>
        <w:tc>
          <w:tcPr>
            <w:tcW w:w="2693" w:type="dxa"/>
            <w:tcBorders>
              <w:top w:val="single" w:sz="4" w:space="0" w:color="000000"/>
              <w:left w:val="single" w:sz="4" w:space="0" w:color="000000"/>
              <w:bottom w:val="single" w:sz="4" w:space="0" w:color="000000"/>
            </w:tcBorders>
            <w:shd w:val="clear" w:color="auto" w:fill="auto"/>
          </w:tcPr>
          <w:p w14:paraId="52AC1D1F" w14:textId="77777777" w:rsidR="00FC0CC6" w:rsidRDefault="00FC0CC6" w:rsidP="00220826">
            <w:r>
              <w:rPr>
                <w:lang w:val="lt-LT"/>
              </w:rPr>
              <w:t>Plakato „</w:t>
            </w:r>
            <w:proofErr w:type="spellStart"/>
            <w:r>
              <w:rPr>
                <w:lang w:val="lt-LT"/>
              </w:rPr>
              <w:t>Roll</w:t>
            </w:r>
            <w:proofErr w:type="spellEnd"/>
            <w:r>
              <w:rPr>
                <w:lang w:val="lt-LT"/>
              </w:rPr>
              <w:t xml:space="preserve"> </w:t>
            </w:r>
            <w:proofErr w:type="spellStart"/>
            <w:r>
              <w:rPr>
                <w:lang w:val="lt-LT"/>
              </w:rPr>
              <w:t>up</w:t>
            </w:r>
            <w:proofErr w:type="spellEnd"/>
            <w:r>
              <w:rPr>
                <w:lang w:val="lt-LT"/>
              </w:rPr>
              <w:t>“ reprezentuojančius muziejaus filialus rengimas ir derinimas.</w:t>
            </w:r>
          </w:p>
          <w:p w14:paraId="2FE5FD03" w14:textId="77777777" w:rsidR="00FC0CC6" w:rsidRDefault="00FC0CC6" w:rsidP="00220826">
            <w:r>
              <w:rPr>
                <w:lang w:val="lt-LT"/>
              </w:rPr>
              <w:t>Informacinių leidinių rengimas ir leidyba.</w:t>
            </w:r>
          </w:p>
          <w:p w14:paraId="25283242" w14:textId="77777777" w:rsidR="00FC0CC6" w:rsidRDefault="00FC0CC6" w:rsidP="00220826">
            <w:r>
              <w:rPr>
                <w:lang w:val="lt-LT"/>
              </w:rPr>
              <w:t xml:space="preserve">I. Simonaitytės maršruto </w:t>
            </w:r>
            <w:r>
              <w:rPr>
                <w:lang w:val="lt-LT"/>
              </w:rPr>
              <w:lastRenderedPageBreak/>
              <w:t>lankstinuko anglų kalba parengimas ir leidyba.</w:t>
            </w:r>
          </w:p>
        </w:tc>
        <w:tc>
          <w:tcPr>
            <w:tcW w:w="6521" w:type="dxa"/>
            <w:tcBorders>
              <w:top w:val="single" w:sz="4" w:space="0" w:color="000000"/>
              <w:left w:val="single" w:sz="4" w:space="0" w:color="000000"/>
              <w:bottom w:val="single" w:sz="4" w:space="0" w:color="000000"/>
            </w:tcBorders>
            <w:shd w:val="clear" w:color="auto" w:fill="auto"/>
          </w:tcPr>
          <w:p w14:paraId="121CE379" w14:textId="77777777" w:rsidR="00FC0CC6" w:rsidRDefault="00FC0CC6">
            <w:r>
              <w:rPr>
                <w:lang w:val="lt-LT"/>
              </w:rPr>
              <w:lastRenderedPageBreak/>
              <w:t>Plakato „</w:t>
            </w:r>
            <w:proofErr w:type="spellStart"/>
            <w:r>
              <w:rPr>
                <w:lang w:val="lt-LT"/>
              </w:rPr>
              <w:t>Roll</w:t>
            </w:r>
            <w:proofErr w:type="spellEnd"/>
            <w:r>
              <w:rPr>
                <w:lang w:val="lt-LT"/>
              </w:rPr>
              <w:t xml:space="preserve"> </w:t>
            </w:r>
            <w:proofErr w:type="spellStart"/>
            <w:r>
              <w:rPr>
                <w:lang w:val="lt-LT"/>
              </w:rPr>
              <w:t>up</w:t>
            </w:r>
            <w:proofErr w:type="spellEnd"/>
            <w:r>
              <w:rPr>
                <w:lang w:val="lt-LT"/>
              </w:rPr>
              <w:t>“ reprezentuojančius muziejaus filialus rengimas ir derinimas.</w:t>
            </w:r>
          </w:p>
          <w:p w14:paraId="794F5618" w14:textId="708C6088" w:rsidR="00534C92" w:rsidRDefault="00FC0CC6">
            <w:pPr>
              <w:rPr>
                <w:lang w:val="lt-LT"/>
              </w:rPr>
            </w:pPr>
            <w:r>
              <w:rPr>
                <w:lang w:val="lt-LT"/>
              </w:rPr>
              <w:t>Informacinių leidinių rengimas ir leidyba. I.</w:t>
            </w:r>
            <w:r w:rsidR="00582BE6">
              <w:rPr>
                <w:lang w:val="lt-LT"/>
              </w:rPr>
              <w:t xml:space="preserve"> </w:t>
            </w:r>
            <w:r>
              <w:rPr>
                <w:lang w:val="lt-LT"/>
              </w:rPr>
              <w:t xml:space="preserve">Simonaitytės maršruto lankstinuko anglų kalba parengimas ir leidyba, skrajutės (lietuvių k.), lankstinukas (lietuvių, anglų, rusų, vokiečių, latvių k.), kvietimai (lietuvių k.), plakatai (lietuvių k.), atvirukai (lietuvių k.). </w:t>
            </w:r>
          </w:p>
          <w:p w14:paraId="73A6DF4F" w14:textId="77777777" w:rsidR="00FC0CC6" w:rsidRPr="007E5731" w:rsidRDefault="00FC0CC6">
            <w:pPr>
              <w:rPr>
                <w:lang w:val="lt-LT"/>
              </w:rPr>
            </w:pPr>
            <w:r>
              <w:rPr>
                <w:lang w:val="lt-LT"/>
              </w:rPr>
              <w:t>Plakato maketavimas „</w:t>
            </w:r>
            <w:proofErr w:type="spellStart"/>
            <w:r>
              <w:rPr>
                <w:lang w:val="lt-LT"/>
              </w:rPr>
              <w:t>Laivadirbio</w:t>
            </w:r>
            <w:proofErr w:type="spellEnd"/>
            <w:r>
              <w:rPr>
                <w:lang w:val="lt-LT"/>
              </w:rPr>
              <w:t xml:space="preserve"> J. Gižo sodybos muziejaus dešimtmečiui paminėti“ Lankstinuko ir plakato „Maršrutas po Drevernos apylinkes su </w:t>
            </w:r>
            <w:proofErr w:type="spellStart"/>
            <w:r>
              <w:rPr>
                <w:lang w:val="lt-LT"/>
              </w:rPr>
              <w:lastRenderedPageBreak/>
              <w:t>audiogidu</w:t>
            </w:r>
            <w:proofErr w:type="spellEnd"/>
            <w:r>
              <w:rPr>
                <w:lang w:val="lt-LT"/>
              </w:rPr>
              <w:t>“ rengimas ir leidyb</w:t>
            </w:r>
            <w:r w:rsidRPr="00534C92">
              <w:rPr>
                <w:lang w:val="lt-LT"/>
              </w:rPr>
              <w:t>a.</w:t>
            </w:r>
          </w:p>
          <w:p w14:paraId="0564BBE0" w14:textId="6594501E" w:rsidR="00FC0CC6" w:rsidRPr="007E5731" w:rsidRDefault="00FC0CC6">
            <w:pPr>
              <w:rPr>
                <w:lang w:val="lt-LT"/>
              </w:rPr>
            </w:pPr>
            <w:r w:rsidRPr="00534C92">
              <w:rPr>
                <w:lang w:val="lt-LT"/>
              </w:rPr>
              <w:t xml:space="preserve">Sukurtas, išleistas edukacinių užduočių bloknotas </w:t>
            </w:r>
            <w:proofErr w:type="spellStart"/>
            <w:r w:rsidRPr="00534C92">
              <w:rPr>
                <w:lang w:val="lt-LT"/>
              </w:rPr>
              <w:t>Stogdengystės</w:t>
            </w:r>
            <w:proofErr w:type="spellEnd"/>
            <w:r w:rsidRPr="00534C92">
              <w:rPr>
                <w:lang w:val="lt-LT"/>
              </w:rPr>
              <w:t xml:space="preserve"> Mažojoje Lietuvoje tema.</w:t>
            </w:r>
            <w:r>
              <w:rPr>
                <w:lang w:val="lt-LT"/>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04882EAF" w14:textId="77777777" w:rsidR="00FC0CC6" w:rsidRDefault="00FC0CC6">
            <w:r>
              <w:rPr>
                <w:lang w:val="lt-LT"/>
              </w:rPr>
              <w:lastRenderedPageBreak/>
              <w:t xml:space="preserve">S. </w:t>
            </w:r>
            <w:proofErr w:type="spellStart"/>
            <w:r>
              <w:rPr>
                <w:lang w:val="lt-LT"/>
              </w:rPr>
              <w:t>Bučnytė</w:t>
            </w:r>
            <w:proofErr w:type="spellEnd"/>
          </w:p>
          <w:p w14:paraId="7773ACCA" w14:textId="77777777" w:rsidR="00FC0CC6" w:rsidRDefault="00FC0CC6">
            <w:r>
              <w:rPr>
                <w:lang w:val="lt-LT"/>
              </w:rPr>
              <w:t>L. Martinkienė</w:t>
            </w:r>
          </w:p>
          <w:p w14:paraId="2BB8AA95" w14:textId="77777777" w:rsidR="00FC0CC6" w:rsidRDefault="00FC0CC6">
            <w:r>
              <w:rPr>
                <w:lang w:val="lt-LT"/>
              </w:rPr>
              <w:t xml:space="preserve">S. </w:t>
            </w:r>
            <w:proofErr w:type="spellStart"/>
            <w:r>
              <w:rPr>
                <w:lang w:val="lt-LT"/>
              </w:rPr>
              <w:t>Uktverytė</w:t>
            </w:r>
            <w:proofErr w:type="spellEnd"/>
          </w:p>
          <w:p w14:paraId="6674F0DD" w14:textId="77777777" w:rsidR="00FC0CC6" w:rsidRDefault="00FC0CC6">
            <w:r>
              <w:rPr>
                <w:lang w:val="lt-LT"/>
              </w:rPr>
              <w:t>R. Šiurytė-Šimulienė</w:t>
            </w:r>
          </w:p>
          <w:p w14:paraId="2F494D37" w14:textId="77777777" w:rsidR="00FC0CC6" w:rsidRDefault="00FC0CC6">
            <w:r>
              <w:rPr>
                <w:lang w:val="lt-LT"/>
              </w:rPr>
              <w:t xml:space="preserve">G. </w:t>
            </w:r>
            <w:proofErr w:type="spellStart"/>
            <w:r>
              <w:rPr>
                <w:lang w:val="lt-LT"/>
              </w:rPr>
              <w:t>Rudaitytė</w:t>
            </w:r>
            <w:proofErr w:type="spellEnd"/>
          </w:p>
        </w:tc>
      </w:tr>
      <w:tr w:rsidR="00FC0CC6" w14:paraId="67F876EC" w14:textId="77777777" w:rsidTr="00220826">
        <w:trPr>
          <w:trHeight w:val="524"/>
        </w:trPr>
        <w:tc>
          <w:tcPr>
            <w:tcW w:w="3652" w:type="dxa"/>
            <w:tcBorders>
              <w:top w:val="single" w:sz="4" w:space="0" w:color="000000"/>
              <w:left w:val="single" w:sz="4" w:space="0" w:color="000000"/>
              <w:bottom w:val="single" w:sz="4" w:space="0" w:color="000000"/>
            </w:tcBorders>
            <w:shd w:val="clear" w:color="auto" w:fill="auto"/>
          </w:tcPr>
          <w:p w14:paraId="42EB6DE1" w14:textId="77777777" w:rsidR="00FC0CC6" w:rsidRDefault="00FC0CC6">
            <w:r>
              <w:rPr>
                <w:lang w:val="lt-LT"/>
              </w:rPr>
              <w:lastRenderedPageBreak/>
              <w:t>3. Publikacijų kultūros ir periodinėje spaudoje rengimas (autorius, pavadinimas, leidinys)</w:t>
            </w:r>
          </w:p>
        </w:tc>
        <w:tc>
          <w:tcPr>
            <w:tcW w:w="2693" w:type="dxa"/>
            <w:tcBorders>
              <w:top w:val="single" w:sz="4" w:space="0" w:color="000000"/>
              <w:left w:val="single" w:sz="4" w:space="0" w:color="000000"/>
              <w:bottom w:val="single" w:sz="4" w:space="0" w:color="000000"/>
            </w:tcBorders>
            <w:shd w:val="clear" w:color="auto" w:fill="auto"/>
          </w:tcPr>
          <w:p w14:paraId="5CE31898" w14:textId="77777777" w:rsidR="00FC0CC6" w:rsidRDefault="00FC0CC6">
            <w:pPr>
              <w:jc w:val="both"/>
            </w:pPr>
            <w:r>
              <w:rPr>
                <w:lang w:val="lt-LT"/>
              </w:rPr>
              <w:t>Informacinių pranešimų rengimas žiniasklaidai apie rajono istoriją.</w:t>
            </w:r>
          </w:p>
          <w:p w14:paraId="0F33607B" w14:textId="77777777" w:rsidR="00FC0CC6" w:rsidRDefault="00FC0CC6">
            <w:pPr>
              <w:jc w:val="both"/>
            </w:pPr>
            <w:r>
              <w:rPr>
                <w:lang w:val="lt-LT"/>
              </w:rPr>
              <w:t>Straipsnis tarptautinės organizacijos „</w:t>
            </w:r>
            <w:proofErr w:type="spellStart"/>
            <w:r>
              <w:rPr>
                <w:lang w:val="lt-LT"/>
              </w:rPr>
              <w:t>Bridging</w:t>
            </w:r>
            <w:proofErr w:type="spellEnd"/>
            <w:r>
              <w:rPr>
                <w:lang w:val="lt-LT"/>
              </w:rPr>
              <w:t xml:space="preserve"> </w:t>
            </w:r>
            <w:proofErr w:type="spellStart"/>
            <w:r>
              <w:rPr>
                <w:lang w:val="lt-LT"/>
              </w:rPr>
              <w:t>Ages</w:t>
            </w:r>
            <w:proofErr w:type="spellEnd"/>
            <w:r>
              <w:rPr>
                <w:lang w:val="lt-LT"/>
              </w:rPr>
              <w:t>“ leidžiamame žurnale.</w:t>
            </w:r>
          </w:p>
        </w:tc>
        <w:tc>
          <w:tcPr>
            <w:tcW w:w="6521" w:type="dxa"/>
            <w:tcBorders>
              <w:top w:val="single" w:sz="4" w:space="0" w:color="000000"/>
              <w:left w:val="single" w:sz="4" w:space="0" w:color="000000"/>
              <w:bottom w:val="single" w:sz="4" w:space="0" w:color="000000"/>
            </w:tcBorders>
            <w:shd w:val="clear" w:color="auto" w:fill="auto"/>
          </w:tcPr>
          <w:p w14:paraId="4108F951" w14:textId="77777777" w:rsidR="00FC0CC6" w:rsidRDefault="00FC0CC6">
            <w:r>
              <w:rPr>
                <w:b/>
                <w:lang w:val="lt-LT"/>
              </w:rPr>
              <w:t>Gargždų krašto muziejus:</w:t>
            </w:r>
          </w:p>
          <w:p w14:paraId="10517FD4" w14:textId="77777777" w:rsidR="00FC0CC6" w:rsidRDefault="00B061A8">
            <w:r>
              <w:rPr>
                <w:lang w:val="lt-LT"/>
              </w:rPr>
              <w:t xml:space="preserve">1. </w:t>
            </w:r>
            <w:r w:rsidR="00FC0CC6">
              <w:rPr>
                <w:lang w:val="lt-LT"/>
              </w:rPr>
              <w:t>Informacinių pranešimų rengimas žiniasklaidai apie rajono istoriją.</w:t>
            </w:r>
          </w:p>
          <w:p w14:paraId="21A1B4F8" w14:textId="77777777" w:rsidR="00FC0CC6" w:rsidRDefault="00B061A8">
            <w:r>
              <w:rPr>
                <w:lang w:val="lt-LT"/>
              </w:rPr>
              <w:t xml:space="preserve">2. </w:t>
            </w:r>
            <w:r w:rsidR="00FC0CC6">
              <w:rPr>
                <w:lang w:val="lt-LT"/>
              </w:rPr>
              <w:t>Straipsnis tarptautinės organizacijos „</w:t>
            </w:r>
            <w:proofErr w:type="spellStart"/>
            <w:r w:rsidR="00FC0CC6">
              <w:rPr>
                <w:lang w:val="lt-LT"/>
              </w:rPr>
              <w:t>Bridging</w:t>
            </w:r>
            <w:proofErr w:type="spellEnd"/>
            <w:r w:rsidR="00FC0CC6">
              <w:rPr>
                <w:lang w:val="lt-LT"/>
              </w:rPr>
              <w:t xml:space="preserve"> </w:t>
            </w:r>
            <w:proofErr w:type="spellStart"/>
            <w:r w:rsidR="00FC0CC6">
              <w:rPr>
                <w:lang w:val="lt-LT"/>
              </w:rPr>
              <w:t>Ages</w:t>
            </w:r>
            <w:proofErr w:type="spellEnd"/>
            <w:r w:rsidR="00FC0CC6">
              <w:rPr>
                <w:lang w:val="lt-LT"/>
              </w:rPr>
              <w:t>“ leidžiamame žurnale.</w:t>
            </w:r>
          </w:p>
          <w:p w14:paraId="53A85679" w14:textId="77777777" w:rsidR="00FC0CC6" w:rsidRDefault="00FC0CC6">
            <w:r>
              <w:rPr>
                <w:b/>
                <w:lang w:val="lt-LT"/>
              </w:rPr>
              <w:t>I.</w:t>
            </w:r>
            <w:r w:rsidR="00B061A8">
              <w:rPr>
                <w:b/>
                <w:lang w:val="lt-LT"/>
              </w:rPr>
              <w:t xml:space="preserve"> </w:t>
            </w:r>
            <w:r>
              <w:rPr>
                <w:b/>
                <w:lang w:val="lt-LT"/>
              </w:rPr>
              <w:t>Simonaitytės memorialinis muziejus:</w:t>
            </w:r>
          </w:p>
          <w:p w14:paraId="7C0A4BA0" w14:textId="77777777" w:rsidR="00FC0CC6" w:rsidRDefault="00B061A8">
            <w:pPr>
              <w:snapToGrid w:val="0"/>
            </w:pPr>
            <w:r>
              <w:rPr>
                <w:lang w:val="lt-LT"/>
              </w:rPr>
              <w:t xml:space="preserve">1. </w:t>
            </w:r>
            <w:r w:rsidR="00FC0CC6">
              <w:rPr>
                <w:lang w:val="lt-LT"/>
              </w:rPr>
              <w:t>Spalio mėn. parengta publikacija „Bangos“ laikraštyje apie muziejų ir I. Simonaitytės kapo tvarkymo darbus.</w:t>
            </w:r>
          </w:p>
          <w:p w14:paraId="32043A01" w14:textId="77777777" w:rsidR="00FC0CC6" w:rsidRDefault="00B061A8">
            <w:r>
              <w:rPr>
                <w:color w:val="222222"/>
                <w:lang w:val="lt-LT"/>
              </w:rPr>
              <w:t xml:space="preserve">2. </w:t>
            </w:r>
            <w:r w:rsidR="00FC0CC6">
              <w:rPr>
                <w:color w:val="222222"/>
                <w:lang w:val="lt-LT"/>
              </w:rPr>
              <w:t>Parengta informacija apie muziejų ir jo perspektyvas publikacijai „Klaipėdos“ dienraštyje LR Kultūros ministerijos projektui „Aktuali kultūra“.</w:t>
            </w:r>
          </w:p>
          <w:p w14:paraId="6731FC05" w14:textId="77777777" w:rsidR="00FC0CC6" w:rsidRDefault="00FC0CC6">
            <w:r>
              <w:rPr>
                <w:b/>
                <w:color w:val="222222"/>
                <w:lang w:val="lt-LT"/>
              </w:rPr>
              <w:t>Laisvės kovų ir tremties istorijos muziejus:</w:t>
            </w:r>
          </w:p>
          <w:p w14:paraId="039E4CD9" w14:textId="77777777" w:rsidR="00FC0CC6" w:rsidRDefault="00B061A8">
            <w:pPr>
              <w:jc w:val="both"/>
            </w:pPr>
            <w:r>
              <w:t xml:space="preserve">1. </w:t>
            </w:r>
            <w:r w:rsidR="00FC0CC6">
              <w:t xml:space="preserve">2 </w:t>
            </w:r>
            <w:proofErr w:type="spellStart"/>
            <w:r w:rsidR="00FC0CC6">
              <w:t>staipsniai</w:t>
            </w:r>
            <w:proofErr w:type="spellEnd"/>
            <w:r w:rsidR="00FC0CC6">
              <w:t xml:space="preserve"> </w:t>
            </w:r>
            <w:proofErr w:type="spellStart"/>
            <w:r w:rsidR="00FC0CC6">
              <w:t>Klaipėdos</w:t>
            </w:r>
            <w:proofErr w:type="spellEnd"/>
            <w:r w:rsidR="00FC0CC6">
              <w:t xml:space="preserve"> r. </w:t>
            </w:r>
            <w:proofErr w:type="spellStart"/>
            <w:r w:rsidR="00FC0CC6">
              <w:t>laikraštyje</w:t>
            </w:r>
            <w:proofErr w:type="spellEnd"/>
            <w:r w:rsidR="00FC0CC6">
              <w:t xml:space="preserve"> </w:t>
            </w:r>
            <w:r w:rsidR="00FC0CC6">
              <w:rPr>
                <w:lang w:val="lt-LT"/>
              </w:rPr>
              <w:t>„</w:t>
            </w:r>
            <w:r w:rsidR="00FC0CC6">
              <w:t xml:space="preserve">Banga” – </w:t>
            </w:r>
            <w:r w:rsidR="00FC0CC6">
              <w:rPr>
                <w:lang w:val="lt-LT"/>
              </w:rPr>
              <w:t>„</w:t>
            </w:r>
            <w:proofErr w:type="spellStart"/>
            <w:r w:rsidR="00FC0CC6">
              <w:t>Prisimenu</w:t>
            </w:r>
            <w:proofErr w:type="spellEnd"/>
            <w:r w:rsidR="00FC0CC6">
              <w:t xml:space="preserve">”, </w:t>
            </w:r>
            <w:r w:rsidR="00FC0CC6">
              <w:rPr>
                <w:lang w:val="lt-LT"/>
              </w:rPr>
              <w:t>„</w:t>
            </w:r>
            <w:proofErr w:type="spellStart"/>
            <w:r w:rsidR="00FC0CC6">
              <w:t>Tremtie</w:t>
            </w:r>
            <w:proofErr w:type="spellEnd"/>
            <w:r w:rsidR="00FC0CC6">
              <w:t xml:space="preserve">, </w:t>
            </w:r>
            <w:proofErr w:type="spellStart"/>
            <w:r w:rsidR="00FC0CC6">
              <w:t>liūdnoji</w:t>
            </w:r>
            <w:proofErr w:type="spellEnd"/>
            <w:r w:rsidR="00FC0CC6">
              <w:t xml:space="preserve"> sese”. 2020-06</w:t>
            </w:r>
          </w:p>
          <w:p w14:paraId="6AF6CC10" w14:textId="77777777" w:rsidR="00FC0CC6" w:rsidRDefault="00B061A8">
            <w:r>
              <w:t xml:space="preserve">2. </w:t>
            </w:r>
            <w:r w:rsidR="00FC0CC6">
              <w:t xml:space="preserve">1 </w:t>
            </w:r>
            <w:proofErr w:type="spellStart"/>
            <w:r w:rsidR="00FC0CC6">
              <w:t>publikacija</w:t>
            </w:r>
            <w:proofErr w:type="spellEnd"/>
            <w:r w:rsidR="00FC0CC6">
              <w:t xml:space="preserve"> </w:t>
            </w:r>
            <w:r w:rsidR="00FC0CC6">
              <w:rPr>
                <w:lang w:val="lt-LT"/>
              </w:rPr>
              <w:t>„</w:t>
            </w:r>
            <w:proofErr w:type="spellStart"/>
            <w:r w:rsidR="00FC0CC6">
              <w:t>Vestuvės</w:t>
            </w:r>
            <w:proofErr w:type="spellEnd"/>
            <w:r w:rsidR="00FC0CC6">
              <w:t xml:space="preserve"> </w:t>
            </w:r>
            <w:proofErr w:type="spellStart"/>
            <w:r w:rsidR="00FC0CC6">
              <w:t>tremtyje</w:t>
            </w:r>
            <w:proofErr w:type="spellEnd"/>
            <w:r w:rsidR="00FC0CC6">
              <w:t xml:space="preserve">” </w:t>
            </w:r>
            <w:proofErr w:type="spellStart"/>
            <w:r w:rsidR="00FC0CC6">
              <w:t>Klaipėdos</w:t>
            </w:r>
            <w:proofErr w:type="spellEnd"/>
            <w:r w:rsidR="00FC0CC6">
              <w:t xml:space="preserve"> </w:t>
            </w:r>
            <w:proofErr w:type="spellStart"/>
            <w:r w:rsidR="00FC0CC6">
              <w:t>miesto</w:t>
            </w:r>
            <w:proofErr w:type="spellEnd"/>
            <w:r w:rsidR="00FC0CC6">
              <w:t xml:space="preserve"> </w:t>
            </w:r>
            <w:proofErr w:type="spellStart"/>
            <w:r w:rsidR="00FC0CC6">
              <w:t>laikraštyje</w:t>
            </w:r>
            <w:proofErr w:type="spellEnd"/>
            <w:r w:rsidR="00FC0CC6">
              <w:t xml:space="preserve"> </w:t>
            </w:r>
            <w:r w:rsidR="00FC0CC6">
              <w:rPr>
                <w:lang w:val="lt-LT"/>
              </w:rPr>
              <w:t>„</w:t>
            </w:r>
            <w:proofErr w:type="spellStart"/>
            <w:r w:rsidR="00FC0CC6">
              <w:t>Vakarų</w:t>
            </w:r>
            <w:proofErr w:type="spellEnd"/>
            <w:r w:rsidR="00FC0CC6">
              <w:t xml:space="preserve"> </w:t>
            </w:r>
            <w:proofErr w:type="spellStart"/>
            <w:r w:rsidR="00FC0CC6">
              <w:t>ekspresas</w:t>
            </w:r>
            <w:proofErr w:type="spellEnd"/>
            <w:r w:rsidR="00FC0CC6">
              <w:t>”. 2020-06</w:t>
            </w:r>
          </w:p>
          <w:p w14:paraId="18FF7A9A" w14:textId="77777777" w:rsidR="00FC0CC6" w:rsidRDefault="00FC0CC6">
            <w:proofErr w:type="spellStart"/>
            <w:r>
              <w:rPr>
                <w:b/>
              </w:rPr>
              <w:t>Agluonėnų</w:t>
            </w:r>
            <w:proofErr w:type="spellEnd"/>
            <w:r>
              <w:rPr>
                <w:b/>
              </w:rPr>
              <w:t xml:space="preserve"> </w:t>
            </w:r>
            <w:proofErr w:type="spellStart"/>
            <w:r>
              <w:rPr>
                <w:b/>
              </w:rPr>
              <w:t>etnografinė</w:t>
            </w:r>
            <w:proofErr w:type="spellEnd"/>
            <w:r>
              <w:rPr>
                <w:b/>
              </w:rPr>
              <w:t xml:space="preserve"> </w:t>
            </w:r>
            <w:proofErr w:type="spellStart"/>
            <w:r>
              <w:rPr>
                <w:b/>
              </w:rPr>
              <w:t>sodyba</w:t>
            </w:r>
            <w:proofErr w:type="spellEnd"/>
            <w:r>
              <w:rPr>
                <w:b/>
              </w:rPr>
              <w:t>:</w:t>
            </w:r>
          </w:p>
          <w:p w14:paraId="1C0F11EE" w14:textId="77777777" w:rsidR="00FC0CC6" w:rsidRDefault="00FC0CC6">
            <w:r>
              <w:rPr>
                <w:lang w:val="lt-LT"/>
              </w:rPr>
              <w:t xml:space="preserve">1. 2020 m. lapkričio  mėnesį Dr. Rasa </w:t>
            </w:r>
            <w:proofErr w:type="spellStart"/>
            <w:r>
              <w:rPr>
                <w:lang w:val="lt-LT"/>
              </w:rPr>
              <w:t>Bertašiūtė</w:t>
            </w:r>
            <w:proofErr w:type="spellEnd"/>
            <w:r>
              <w:rPr>
                <w:lang w:val="lt-LT"/>
              </w:rPr>
              <w:t xml:space="preserve"> parengė straipsnį, pagal muziejaus vykdomą renginį ir projektą „</w:t>
            </w:r>
            <w:proofErr w:type="spellStart"/>
            <w:r>
              <w:rPr>
                <w:lang w:val="lt-LT"/>
              </w:rPr>
              <w:t>Stogdengystės</w:t>
            </w:r>
            <w:proofErr w:type="spellEnd"/>
            <w:r>
              <w:rPr>
                <w:lang w:val="lt-LT"/>
              </w:rPr>
              <w:t xml:space="preserve"> Mažojoje Lietuvoje raida ir reikšmė šiandien“ spausdintas, pateiktas internetiniame laikraštyje „Atvira Klaipėda“, žurnalas „Mano sodyba“, Bangos internetiniame laikraštyje.</w:t>
            </w:r>
          </w:p>
          <w:p w14:paraId="092FA2D8" w14:textId="77777777" w:rsidR="00FC0CC6" w:rsidRDefault="00FC0CC6">
            <w:r>
              <w:rPr>
                <w:lang w:val="lt-LT"/>
              </w:rPr>
              <w:t xml:space="preserve">2. 2020-03-28 m. tarptautinei teatro dienai pažymėti „Klojimo teatro istorija“ patalpinta laikraštyje „Mano Gargždai“ bei muziejaus internetinėje svetainėje,  G. </w:t>
            </w:r>
            <w:proofErr w:type="spellStart"/>
            <w:r>
              <w:rPr>
                <w:lang w:val="lt-LT"/>
              </w:rPr>
              <w:t>Rudaitytė</w:t>
            </w:r>
            <w:proofErr w:type="spellEnd"/>
            <w:r>
              <w:rPr>
                <w:lang w:val="lt-LT"/>
              </w:rPr>
              <w:t xml:space="preserve"> autorius. </w:t>
            </w:r>
          </w:p>
          <w:p w14:paraId="0386E19C" w14:textId="07BCBDB9" w:rsidR="00FC0CC6" w:rsidRDefault="00FC0CC6">
            <w:r>
              <w:rPr>
                <w:lang w:val="lt-LT"/>
              </w:rPr>
              <w:t xml:space="preserve">3. Straipsnis “Agluonėnų kilmės istorija“. 20-07 mėn. patalpinta Internetiniame naujienų portale  “ Atvira </w:t>
            </w:r>
            <w:r w:rsidR="00582BE6">
              <w:rPr>
                <w:lang w:val="lt-LT"/>
              </w:rPr>
              <w:t>K</w:t>
            </w:r>
            <w:r>
              <w:rPr>
                <w:lang w:val="lt-LT"/>
              </w:rPr>
              <w:t xml:space="preserve">laipėda“ bei Gargždų krašto muziejaus puslapyje. Autorius  G. </w:t>
            </w:r>
            <w:proofErr w:type="spellStart"/>
            <w:r>
              <w:rPr>
                <w:lang w:val="lt-LT"/>
              </w:rPr>
              <w:t>Rudaitytė</w:t>
            </w:r>
            <w:proofErr w:type="spellEnd"/>
          </w:p>
          <w:p w14:paraId="6889C66E" w14:textId="28F2D034" w:rsidR="00FC0CC6" w:rsidRDefault="00FC0CC6">
            <w:r>
              <w:rPr>
                <w:lang w:val="lt-LT"/>
              </w:rPr>
              <w:t xml:space="preserve">4. Straipsnis „Kalėdiniai papuošimai ir </w:t>
            </w:r>
            <w:proofErr w:type="spellStart"/>
            <w:r>
              <w:rPr>
                <w:lang w:val="lt-LT"/>
              </w:rPr>
              <w:t>proistorinės</w:t>
            </w:r>
            <w:proofErr w:type="spellEnd"/>
            <w:r>
              <w:rPr>
                <w:lang w:val="lt-LT"/>
              </w:rPr>
              <w:t xml:space="preserve"> tradicijos“ G. </w:t>
            </w:r>
            <w:proofErr w:type="spellStart"/>
            <w:r>
              <w:rPr>
                <w:lang w:val="lt-LT"/>
              </w:rPr>
              <w:t>Rudaitytė</w:t>
            </w:r>
            <w:proofErr w:type="spellEnd"/>
            <w:r>
              <w:rPr>
                <w:lang w:val="lt-LT"/>
              </w:rPr>
              <w:t>, muziejaus int</w:t>
            </w:r>
            <w:r w:rsidR="00582BE6">
              <w:rPr>
                <w:lang w:val="lt-LT"/>
              </w:rPr>
              <w:t>erneto</w:t>
            </w:r>
            <w:r>
              <w:rPr>
                <w:lang w:val="lt-LT"/>
              </w:rPr>
              <w:t xml:space="preserve"> svetainėje</w:t>
            </w:r>
          </w:p>
          <w:p w14:paraId="088E62F9" w14:textId="77777777" w:rsidR="00FC0CC6" w:rsidRDefault="00FC0CC6">
            <w:r>
              <w:rPr>
                <w:b/>
                <w:lang w:val="lt-LT"/>
              </w:rPr>
              <w:t>J. Gižo etnografinė sodyba:</w:t>
            </w:r>
          </w:p>
          <w:p w14:paraId="5977AB58" w14:textId="77777777" w:rsidR="00FC0CC6" w:rsidRDefault="00B061A8">
            <w:r>
              <w:rPr>
                <w:lang w:val="lt-LT"/>
              </w:rPr>
              <w:t>1</w:t>
            </w:r>
            <w:r w:rsidR="00FC0CC6">
              <w:rPr>
                <w:lang w:val="lt-LT"/>
              </w:rPr>
              <w:t>.</w:t>
            </w:r>
            <w:r>
              <w:rPr>
                <w:lang w:val="lt-LT"/>
              </w:rPr>
              <w:t xml:space="preserve"> </w:t>
            </w:r>
            <w:r w:rsidR="00FC0CC6">
              <w:rPr>
                <w:lang w:val="lt-LT"/>
              </w:rPr>
              <w:t xml:space="preserve">Liepos 7d. </w:t>
            </w:r>
            <w:proofErr w:type="spellStart"/>
            <w:r w:rsidR="00FC0CC6">
              <w:rPr>
                <w:lang w:val="lt-LT"/>
              </w:rPr>
              <w:t>Regionųnaujienos.lt</w:t>
            </w:r>
            <w:proofErr w:type="spellEnd"/>
            <w:r w:rsidR="00FC0CC6">
              <w:rPr>
                <w:lang w:val="lt-LT"/>
              </w:rPr>
              <w:t xml:space="preserve"> „Garsiausio pamario laivų statytojo Jono Gižo ir jo šeimos likimas.“ Autorius </w:t>
            </w:r>
            <w:proofErr w:type="spellStart"/>
            <w:r w:rsidR="00FC0CC6">
              <w:rPr>
                <w:lang w:val="lt-LT"/>
              </w:rPr>
              <w:t>L.Martinkienė</w:t>
            </w:r>
            <w:proofErr w:type="spellEnd"/>
          </w:p>
          <w:p w14:paraId="5EF53458" w14:textId="77777777" w:rsidR="00FC0CC6" w:rsidRDefault="00FC0CC6">
            <w:r>
              <w:rPr>
                <w:lang w:val="lt-LT"/>
              </w:rPr>
              <w:t xml:space="preserve">2. </w:t>
            </w:r>
            <w:proofErr w:type="spellStart"/>
            <w:r>
              <w:rPr>
                <w:lang w:val="lt-LT"/>
              </w:rPr>
              <w:t>Laivadirbio</w:t>
            </w:r>
            <w:proofErr w:type="spellEnd"/>
            <w:r>
              <w:rPr>
                <w:lang w:val="lt-LT"/>
              </w:rPr>
              <w:t xml:space="preserve"> Jono Gižo atminimo paroda. Autorius L. Martinkienė Drevernoje www.reformacija.lt</w:t>
            </w:r>
          </w:p>
          <w:p w14:paraId="7FE60AF4" w14:textId="77777777" w:rsidR="00FC0CC6" w:rsidRDefault="00FC0CC6">
            <w:r>
              <w:rPr>
                <w:lang w:val="lt-LT"/>
              </w:rPr>
              <w:t>3.Liepos 12d. Vakarų Ekspresas „J. Gižo sodyboje – unikali ekspozicija“ Autorius L. Martinkienė</w:t>
            </w:r>
          </w:p>
          <w:p w14:paraId="373F1D90" w14:textId="77777777" w:rsidR="00FC0CC6" w:rsidRDefault="00FC0CC6">
            <w:r>
              <w:rPr>
                <w:lang w:val="lt-LT"/>
              </w:rPr>
              <w:t xml:space="preserve">4. Gruodžio 9d.Vakarų Ekspresas „Naujiena Klaipėdos rajone: Po Drevernos apylinkes – su </w:t>
            </w:r>
            <w:proofErr w:type="spellStart"/>
            <w:r>
              <w:rPr>
                <w:lang w:val="lt-LT"/>
              </w:rPr>
              <w:t>audiogidu</w:t>
            </w:r>
            <w:proofErr w:type="spellEnd"/>
            <w:r>
              <w:rPr>
                <w:lang w:val="lt-LT"/>
              </w:rPr>
              <w:t>“. Autorius L. Martinkienė</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0B5DFEF3" w14:textId="77777777" w:rsidR="00FC0CC6" w:rsidRDefault="00FC0CC6">
            <w:r>
              <w:rPr>
                <w:lang w:val="lt-LT"/>
              </w:rPr>
              <w:t xml:space="preserve">S. </w:t>
            </w:r>
            <w:proofErr w:type="spellStart"/>
            <w:r>
              <w:rPr>
                <w:lang w:val="lt-LT"/>
              </w:rPr>
              <w:t>Uktverytė</w:t>
            </w:r>
            <w:proofErr w:type="spellEnd"/>
          </w:p>
          <w:p w14:paraId="300A5764" w14:textId="77777777" w:rsidR="00FC0CC6" w:rsidRDefault="00FC0CC6">
            <w:r>
              <w:rPr>
                <w:lang w:val="lt-LT"/>
              </w:rPr>
              <w:t>S. Vinciūnienė</w:t>
            </w:r>
          </w:p>
          <w:p w14:paraId="17C76A20" w14:textId="77777777" w:rsidR="00FC0CC6" w:rsidRDefault="00FC0CC6">
            <w:r>
              <w:rPr>
                <w:lang w:val="lt-LT"/>
              </w:rPr>
              <w:t>M. Mockus</w:t>
            </w:r>
          </w:p>
          <w:p w14:paraId="583F1C73" w14:textId="77777777" w:rsidR="00FC0CC6" w:rsidRDefault="00FC0CC6">
            <w:r>
              <w:rPr>
                <w:lang w:val="lt-LT"/>
              </w:rPr>
              <w:t xml:space="preserve">S. </w:t>
            </w:r>
            <w:proofErr w:type="spellStart"/>
            <w:r>
              <w:rPr>
                <w:lang w:val="lt-LT"/>
              </w:rPr>
              <w:t>Bučnytė</w:t>
            </w:r>
            <w:proofErr w:type="spellEnd"/>
          </w:p>
          <w:p w14:paraId="083344EB" w14:textId="77777777" w:rsidR="00FC0CC6" w:rsidRDefault="00FC0CC6">
            <w:r>
              <w:rPr>
                <w:lang w:val="lt-LT"/>
              </w:rPr>
              <w:t xml:space="preserve">G. </w:t>
            </w:r>
            <w:proofErr w:type="spellStart"/>
            <w:r>
              <w:rPr>
                <w:lang w:val="lt-LT"/>
              </w:rPr>
              <w:t>Rudaitytė</w:t>
            </w:r>
            <w:proofErr w:type="spellEnd"/>
          </w:p>
          <w:p w14:paraId="31E79662" w14:textId="77777777" w:rsidR="00FC0CC6" w:rsidRDefault="00FC0CC6">
            <w:r>
              <w:rPr>
                <w:lang w:val="lt-LT"/>
              </w:rPr>
              <w:t>L. Martinkienė</w:t>
            </w:r>
          </w:p>
          <w:p w14:paraId="1C80EB1F" w14:textId="77777777" w:rsidR="00FC0CC6" w:rsidRDefault="00FC0CC6">
            <w:r>
              <w:rPr>
                <w:lang w:val="lt-LT"/>
              </w:rPr>
              <w:t>R. Šiurytė-Šimulienė</w:t>
            </w:r>
          </w:p>
          <w:p w14:paraId="18C8BC9C" w14:textId="77777777" w:rsidR="00FC0CC6" w:rsidRDefault="00FC0CC6">
            <w:r>
              <w:rPr>
                <w:lang w:val="lt-LT"/>
              </w:rPr>
              <w:t xml:space="preserve">G. </w:t>
            </w:r>
            <w:proofErr w:type="spellStart"/>
            <w:r>
              <w:rPr>
                <w:lang w:val="lt-LT"/>
              </w:rPr>
              <w:t>Pučkorienė</w:t>
            </w:r>
            <w:proofErr w:type="spellEnd"/>
          </w:p>
        </w:tc>
      </w:tr>
      <w:tr w:rsidR="00FC0CC6" w14:paraId="7E2C53BD" w14:textId="77777777">
        <w:trPr>
          <w:trHeight w:val="592"/>
        </w:trPr>
        <w:tc>
          <w:tcPr>
            <w:tcW w:w="3652" w:type="dxa"/>
            <w:tcBorders>
              <w:top w:val="single" w:sz="4" w:space="0" w:color="000000"/>
              <w:left w:val="single" w:sz="4" w:space="0" w:color="000000"/>
              <w:bottom w:val="single" w:sz="4" w:space="0" w:color="000000"/>
            </w:tcBorders>
            <w:shd w:val="clear" w:color="auto" w:fill="auto"/>
          </w:tcPr>
          <w:p w14:paraId="41F73C29" w14:textId="77777777" w:rsidR="00FC0CC6" w:rsidRDefault="00FC0CC6">
            <w:r>
              <w:rPr>
                <w:color w:val="000000"/>
                <w:lang w:val="lt-LT"/>
              </w:rPr>
              <w:t>4. Moksliniai tyrimai (temos)</w:t>
            </w:r>
          </w:p>
        </w:tc>
        <w:tc>
          <w:tcPr>
            <w:tcW w:w="2693" w:type="dxa"/>
            <w:tcBorders>
              <w:top w:val="single" w:sz="4" w:space="0" w:color="000000"/>
              <w:left w:val="single" w:sz="4" w:space="0" w:color="000000"/>
              <w:bottom w:val="single" w:sz="4" w:space="0" w:color="000000"/>
            </w:tcBorders>
            <w:shd w:val="clear" w:color="auto" w:fill="auto"/>
          </w:tcPr>
          <w:p w14:paraId="44CBD779" w14:textId="77777777" w:rsidR="00FC0CC6" w:rsidRDefault="00FC0CC6">
            <w:pPr>
              <w:snapToGrid w:val="0"/>
              <w:rPr>
                <w:color w:val="000000"/>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5B1609FB"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789D7E5" w14:textId="77777777" w:rsidR="00FC0CC6" w:rsidRDefault="00FC0CC6">
            <w:pPr>
              <w:snapToGrid w:val="0"/>
              <w:rPr>
                <w:sz w:val="24"/>
                <w:szCs w:val="24"/>
                <w:lang w:val="lt-LT"/>
              </w:rPr>
            </w:pPr>
          </w:p>
        </w:tc>
      </w:tr>
      <w:tr w:rsidR="00FC0CC6" w14:paraId="55CEBAFD" w14:textId="77777777">
        <w:trPr>
          <w:trHeight w:val="592"/>
        </w:trPr>
        <w:tc>
          <w:tcPr>
            <w:tcW w:w="3652" w:type="dxa"/>
            <w:tcBorders>
              <w:top w:val="single" w:sz="4" w:space="0" w:color="000000"/>
              <w:left w:val="single" w:sz="4" w:space="0" w:color="000000"/>
              <w:bottom w:val="single" w:sz="4" w:space="0" w:color="000000"/>
            </w:tcBorders>
            <w:shd w:val="clear" w:color="auto" w:fill="auto"/>
          </w:tcPr>
          <w:p w14:paraId="05957B11" w14:textId="77777777" w:rsidR="00FC0CC6" w:rsidRDefault="00FC0CC6">
            <w:r>
              <w:rPr>
                <w:color w:val="000000"/>
                <w:lang w:val="lt-LT"/>
              </w:rPr>
              <w:t>5. Mokslinių straipsnių rengimas (autorius, pavadinimas, leidinys)</w:t>
            </w:r>
          </w:p>
        </w:tc>
        <w:tc>
          <w:tcPr>
            <w:tcW w:w="2693" w:type="dxa"/>
            <w:tcBorders>
              <w:top w:val="single" w:sz="4" w:space="0" w:color="000000"/>
              <w:left w:val="single" w:sz="4" w:space="0" w:color="000000"/>
              <w:bottom w:val="single" w:sz="4" w:space="0" w:color="000000"/>
            </w:tcBorders>
            <w:shd w:val="clear" w:color="auto" w:fill="auto"/>
          </w:tcPr>
          <w:p w14:paraId="529EE2F6" w14:textId="77777777" w:rsidR="00FC0CC6" w:rsidRDefault="00FC0CC6">
            <w:r>
              <w:rPr>
                <w:lang w:val="lt-LT"/>
              </w:rPr>
              <w:t xml:space="preserve">1792 m. </w:t>
            </w:r>
            <w:proofErr w:type="spellStart"/>
            <w:r>
              <w:rPr>
                <w:lang w:val="lt-LT"/>
              </w:rPr>
              <w:t>Veiviržėnams</w:t>
            </w:r>
            <w:proofErr w:type="spellEnd"/>
            <w:r>
              <w:rPr>
                <w:lang w:val="lt-LT"/>
              </w:rPr>
              <w:t xml:space="preserve"> suteikta savivaldos privilegija</w:t>
            </w:r>
          </w:p>
          <w:p w14:paraId="3475E284" w14:textId="77777777" w:rsidR="00FC0CC6" w:rsidRDefault="00FC0CC6">
            <w:r>
              <w:rPr>
                <w:lang w:val="lt-LT"/>
              </w:rPr>
              <w:lastRenderedPageBreak/>
              <w:t>Bokštų g. skvero Klaipėdoje tyrimai</w:t>
            </w:r>
          </w:p>
        </w:tc>
        <w:tc>
          <w:tcPr>
            <w:tcW w:w="6521" w:type="dxa"/>
            <w:tcBorders>
              <w:top w:val="single" w:sz="4" w:space="0" w:color="000000"/>
              <w:left w:val="single" w:sz="4" w:space="0" w:color="000000"/>
              <w:bottom w:val="single" w:sz="4" w:space="0" w:color="000000"/>
            </w:tcBorders>
            <w:shd w:val="clear" w:color="auto" w:fill="auto"/>
          </w:tcPr>
          <w:p w14:paraId="297FB20E" w14:textId="77777777" w:rsidR="00FC0CC6" w:rsidRDefault="00FC0CC6">
            <w:r>
              <w:rPr>
                <w:b/>
                <w:lang w:val="lt-LT"/>
              </w:rPr>
              <w:lastRenderedPageBreak/>
              <w:t>Gargždų krašto muziejus:</w:t>
            </w:r>
          </w:p>
          <w:p w14:paraId="22DE7D3B" w14:textId="77777777" w:rsidR="00FC0CC6" w:rsidRDefault="00FC0CC6">
            <w:r>
              <w:rPr>
                <w:lang w:val="lt-LT"/>
              </w:rPr>
              <w:t xml:space="preserve">1. Straipsnis: 1792 m. </w:t>
            </w:r>
            <w:proofErr w:type="spellStart"/>
            <w:r>
              <w:rPr>
                <w:lang w:val="lt-LT"/>
              </w:rPr>
              <w:t>Veiviržėnams</w:t>
            </w:r>
            <w:proofErr w:type="spellEnd"/>
            <w:r>
              <w:rPr>
                <w:lang w:val="lt-LT"/>
              </w:rPr>
              <w:t xml:space="preserve"> suteikta savivaldos privilegija, </w:t>
            </w:r>
            <w:r>
              <w:rPr>
                <w:lang w:val="lt-LT"/>
              </w:rPr>
              <w:lastRenderedPageBreak/>
              <w:t xml:space="preserve">neparengtas dėl Covid-19 pandemijos pasikeitus darbo sąlygoms </w:t>
            </w:r>
          </w:p>
          <w:p w14:paraId="4C771879" w14:textId="77777777" w:rsidR="00FC0CC6" w:rsidRDefault="00FC0CC6">
            <w:r>
              <w:rPr>
                <w:lang w:val="lt-LT"/>
              </w:rPr>
              <w:t xml:space="preserve">2. </w:t>
            </w:r>
            <w:r w:rsidR="00B061A8">
              <w:rPr>
                <w:lang w:val="lt-LT"/>
              </w:rPr>
              <w:t>„</w:t>
            </w:r>
            <w:r>
              <w:rPr>
                <w:lang w:val="lt-LT"/>
              </w:rPr>
              <w:t>Bokštų g. skvero Klaipėdoje tyrimai</w:t>
            </w:r>
            <w:r w:rsidR="00B061A8">
              <w:rPr>
                <w:lang w:val="lt-LT"/>
              </w:rPr>
              <w:t>“</w:t>
            </w:r>
            <w:r>
              <w:rPr>
                <w:lang w:val="lt-LT"/>
              </w:rPr>
              <w:t>.</w:t>
            </w:r>
          </w:p>
          <w:p w14:paraId="0FF2C435" w14:textId="77777777" w:rsidR="00FC0CC6" w:rsidRDefault="00FC0CC6" w:rsidP="00B061A8">
            <w:r>
              <w:rPr>
                <w:lang w:val="lt-LT"/>
              </w:rPr>
              <w:t xml:space="preserve">Leidinyje „Archeologiniai tyrimai Lietuvoje“ </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6F5DEE75" w14:textId="77777777" w:rsidR="00FC0CC6" w:rsidRDefault="00FC0CC6">
            <w:r>
              <w:rPr>
                <w:lang w:val="lt-LT"/>
              </w:rPr>
              <w:lastRenderedPageBreak/>
              <w:t>M. Mockus</w:t>
            </w:r>
          </w:p>
          <w:p w14:paraId="0191EA1B" w14:textId="77777777" w:rsidR="00FC0CC6" w:rsidRDefault="00FC0CC6">
            <w:pPr>
              <w:rPr>
                <w:lang w:val="lt-LT"/>
              </w:rPr>
            </w:pPr>
          </w:p>
        </w:tc>
      </w:tr>
      <w:tr w:rsidR="00FC0CC6" w14:paraId="1FEF5041" w14:textId="77777777">
        <w:trPr>
          <w:trHeight w:val="624"/>
        </w:trPr>
        <w:tc>
          <w:tcPr>
            <w:tcW w:w="3652" w:type="dxa"/>
            <w:tcBorders>
              <w:top w:val="single" w:sz="4" w:space="0" w:color="000000"/>
              <w:left w:val="single" w:sz="4" w:space="0" w:color="000000"/>
              <w:bottom w:val="single" w:sz="4" w:space="0" w:color="000000"/>
            </w:tcBorders>
            <w:shd w:val="clear" w:color="auto" w:fill="auto"/>
          </w:tcPr>
          <w:p w14:paraId="76E86A0E" w14:textId="77777777" w:rsidR="00FC0CC6" w:rsidRDefault="00FC0CC6">
            <w:r>
              <w:rPr>
                <w:color w:val="000000"/>
                <w:lang w:val="lt-LT"/>
              </w:rPr>
              <w:t>6</w:t>
            </w:r>
            <w:r>
              <w:rPr>
                <w:color w:val="FF0000"/>
                <w:lang w:val="lt-LT"/>
              </w:rPr>
              <w:t>.</w:t>
            </w:r>
            <w:r>
              <w:rPr>
                <w:lang w:val="lt-LT"/>
              </w:rPr>
              <w:t xml:space="preserve"> Mokslinių ir kitų konferencijų rengimas muziejuje (pavadinimas, vieta, laikas)</w:t>
            </w:r>
          </w:p>
        </w:tc>
        <w:tc>
          <w:tcPr>
            <w:tcW w:w="2693" w:type="dxa"/>
            <w:tcBorders>
              <w:top w:val="single" w:sz="4" w:space="0" w:color="000000"/>
              <w:left w:val="single" w:sz="4" w:space="0" w:color="000000"/>
              <w:bottom w:val="single" w:sz="4" w:space="0" w:color="000000"/>
            </w:tcBorders>
            <w:shd w:val="clear" w:color="auto" w:fill="auto"/>
          </w:tcPr>
          <w:p w14:paraId="4D3980D7"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3210855C" w14:textId="77777777" w:rsidR="00FC0CC6" w:rsidRPr="007E5731" w:rsidRDefault="00FC0CC6">
            <w:pPr>
              <w:rPr>
                <w:lang w:val="lt-LT"/>
              </w:rPr>
            </w:pPr>
            <w:r>
              <w:rPr>
                <w:lang w:val="lt-LT"/>
              </w:rPr>
              <w:t>Renginys-seminaras kultūros paveldo tema „</w:t>
            </w:r>
            <w:proofErr w:type="spellStart"/>
            <w:r>
              <w:rPr>
                <w:lang w:val="lt-LT"/>
              </w:rPr>
              <w:t>Stogdengystės</w:t>
            </w:r>
            <w:proofErr w:type="spellEnd"/>
            <w:r>
              <w:rPr>
                <w:lang w:val="lt-LT"/>
              </w:rPr>
              <w:t xml:space="preserve"> Mažojoje Lietuvoje raida ir reikšmė šiandien“, 2020-09-11, Agluonėnų etnografinė sodyba.</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3ED8D850" w14:textId="77777777" w:rsidR="00FC0CC6" w:rsidRDefault="00FC0CC6">
            <w:r>
              <w:rPr>
                <w:lang w:val="lt-LT"/>
              </w:rPr>
              <w:t xml:space="preserve">G. </w:t>
            </w:r>
            <w:proofErr w:type="spellStart"/>
            <w:r>
              <w:rPr>
                <w:lang w:val="lt-LT"/>
              </w:rPr>
              <w:t>Rudaitytė</w:t>
            </w:r>
            <w:proofErr w:type="spellEnd"/>
          </w:p>
        </w:tc>
      </w:tr>
      <w:tr w:rsidR="00FC0CC6" w14:paraId="2F842020" w14:textId="77777777">
        <w:trPr>
          <w:trHeight w:val="744"/>
        </w:trPr>
        <w:tc>
          <w:tcPr>
            <w:tcW w:w="3652" w:type="dxa"/>
            <w:tcBorders>
              <w:top w:val="single" w:sz="4" w:space="0" w:color="000000"/>
              <w:left w:val="single" w:sz="4" w:space="0" w:color="000000"/>
              <w:bottom w:val="single" w:sz="4" w:space="0" w:color="000000"/>
            </w:tcBorders>
            <w:shd w:val="clear" w:color="auto" w:fill="auto"/>
          </w:tcPr>
          <w:p w14:paraId="3AE68343" w14:textId="77777777" w:rsidR="00FC0CC6" w:rsidRDefault="00FC0CC6">
            <w:r>
              <w:rPr>
                <w:color w:val="000000"/>
                <w:lang w:val="lt-LT"/>
              </w:rPr>
              <w:t>7</w:t>
            </w:r>
            <w:r>
              <w:rPr>
                <w:lang w:val="lt-LT"/>
              </w:rPr>
              <w:t>. Dalyvavimas mokslinėse ir kitose konferencijose ne muziejuje (tema, vieta, dalyviai)</w:t>
            </w:r>
          </w:p>
        </w:tc>
        <w:tc>
          <w:tcPr>
            <w:tcW w:w="2693" w:type="dxa"/>
            <w:tcBorders>
              <w:top w:val="single" w:sz="4" w:space="0" w:color="000000"/>
              <w:left w:val="single" w:sz="4" w:space="0" w:color="000000"/>
              <w:bottom w:val="single" w:sz="4" w:space="0" w:color="000000"/>
            </w:tcBorders>
            <w:shd w:val="clear" w:color="auto" w:fill="auto"/>
          </w:tcPr>
          <w:p w14:paraId="38467D47" w14:textId="77777777" w:rsidR="00FC0CC6" w:rsidRDefault="00FC0CC6">
            <w:r>
              <w:rPr>
                <w:lang w:val="lt-LT"/>
              </w:rPr>
              <w:t>Dalyvauti mokslinėse ir kitose konferencijose.</w:t>
            </w:r>
          </w:p>
          <w:p w14:paraId="0340E1C4" w14:textId="598F82CD" w:rsidR="00FC0CC6" w:rsidRDefault="00FC0CC6">
            <w:r>
              <w:rPr>
                <w:lang w:val="lt-LT"/>
              </w:rPr>
              <w:t>Dalyvavimas kasmetinėje tarptautinės organizacijos „</w:t>
            </w:r>
            <w:proofErr w:type="spellStart"/>
            <w:r>
              <w:rPr>
                <w:lang w:val="lt-LT"/>
              </w:rPr>
              <w:t>Bridging</w:t>
            </w:r>
            <w:proofErr w:type="spellEnd"/>
            <w:r>
              <w:rPr>
                <w:lang w:val="lt-LT"/>
              </w:rPr>
              <w:t xml:space="preserve"> </w:t>
            </w:r>
            <w:proofErr w:type="spellStart"/>
            <w:r>
              <w:rPr>
                <w:lang w:val="lt-LT"/>
              </w:rPr>
              <w:t>Ages</w:t>
            </w:r>
            <w:proofErr w:type="spellEnd"/>
            <w:r>
              <w:rPr>
                <w:lang w:val="lt-LT"/>
              </w:rPr>
              <w:t>“ konferencijoje pristat</w:t>
            </w:r>
            <w:r w:rsidR="00582BE6">
              <w:rPr>
                <w:lang w:val="lt-LT"/>
              </w:rPr>
              <w:t>ant</w:t>
            </w:r>
            <w:r>
              <w:rPr>
                <w:lang w:val="lt-LT"/>
              </w:rPr>
              <w:t xml:space="preserve"> </w:t>
            </w:r>
            <w:proofErr w:type="spellStart"/>
            <w:r>
              <w:rPr>
                <w:lang w:val="lt-LT"/>
              </w:rPr>
              <w:t>Interreg</w:t>
            </w:r>
            <w:proofErr w:type="spellEnd"/>
            <w:r>
              <w:rPr>
                <w:lang w:val="lt-LT"/>
              </w:rPr>
              <w:t xml:space="preserve"> Pietų Baltijos bendradarbiavimo per sieną programos projektą „</w:t>
            </w:r>
            <w:proofErr w:type="spellStart"/>
            <w:r>
              <w:rPr>
                <w:lang w:val="lt-LT"/>
              </w:rPr>
              <w:t>Crossrodas</w:t>
            </w:r>
            <w:proofErr w:type="spellEnd"/>
            <w:r>
              <w:rPr>
                <w:lang w:val="lt-LT"/>
              </w:rPr>
              <w:t xml:space="preserve"> </w:t>
            </w:r>
            <w:proofErr w:type="spellStart"/>
            <w:r>
              <w:rPr>
                <w:lang w:val="lt-LT"/>
              </w:rPr>
              <w:t>in</w:t>
            </w:r>
            <w:proofErr w:type="spellEnd"/>
            <w:r>
              <w:rPr>
                <w:lang w:val="lt-LT"/>
              </w:rPr>
              <w:t xml:space="preserve"> </w:t>
            </w:r>
            <w:proofErr w:type="spellStart"/>
            <w:r>
              <w:rPr>
                <w:lang w:val="lt-LT"/>
              </w:rPr>
              <w:t>History</w:t>
            </w:r>
            <w:proofErr w:type="spellEnd"/>
            <w:r>
              <w:rPr>
                <w:lang w:val="lt-LT"/>
              </w:rPr>
              <w:t xml:space="preserve">“ ir kuriamą regioninį produktą – edukaciją, parengtą taikant istorinių tyrimų ir pedagogikos metodą „Time </w:t>
            </w:r>
            <w:proofErr w:type="spellStart"/>
            <w:r>
              <w:rPr>
                <w:lang w:val="lt-LT"/>
              </w:rPr>
              <w:t>Travel</w:t>
            </w:r>
            <w:proofErr w:type="spellEnd"/>
            <w:r>
              <w:rPr>
                <w:lang w:val="lt-LT"/>
              </w:rPr>
              <w:t>“. Konferencijos tema „</w:t>
            </w:r>
            <w:proofErr w:type="spellStart"/>
            <w:r>
              <w:rPr>
                <w:lang w:val="lt-LT"/>
              </w:rPr>
              <w:t>The</w:t>
            </w:r>
            <w:proofErr w:type="spellEnd"/>
            <w:r>
              <w:rPr>
                <w:lang w:val="lt-LT"/>
              </w:rPr>
              <w:t xml:space="preserve"> Time </w:t>
            </w:r>
            <w:proofErr w:type="spellStart"/>
            <w:r>
              <w:rPr>
                <w:lang w:val="lt-LT"/>
              </w:rPr>
              <w:t>Travel</w:t>
            </w:r>
            <w:proofErr w:type="spellEnd"/>
            <w:r>
              <w:rPr>
                <w:lang w:val="lt-LT"/>
              </w:rPr>
              <w:t xml:space="preserve"> </w:t>
            </w:r>
            <w:proofErr w:type="spellStart"/>
            <w:r>
              <w:rPr>
                <w:lang w:val="lt-LT"/>
              </w:rPr>
              <w:t>method</w:t>
            </w:r>
            <w:proofErr w:type="spellEnd"/>
            <w:r>
              <w:rPr>
                <w:lang w:val="lt-LT"/>
              </w:rPr>
              <w:t xml:space="preserve"> </w:t>
            </w:r>
            <w:proofErr w:type="spellStart"/>
            <w:r>
              <w:rPr>
                <w:lang w:val="lt-LT"/>
              </w:rPr>
              <w:t>in</w:t>
            </w:r>
            <w:proofErr w:type="spellEnd"/>
            <w:r>
              <w:rPr>
                <w:lang w:val="lt-LT"/>
              </w:rPr>
              <w:t xml:space="preserve"> </w:t>
            </w:r>
            <w:proofErr w:type="spellStart"/>
            <w:r>
              <w:rPr>
                <w:lang w:val="lt-LT"/>
              </w:rPr>
              <w:t>education</w:t>
            </w:r>
            <w:proofErr w:type="spellEnd"/>
            <w:r>
              <w:rPr>
                <w:lang w:val="lt-LT"/>
              </w:rPr>
              <w:t xml:space="preserve">, </w:t>
            </w:r>
            <w:proofErr w:type="spellStart"/>
            <w:r>
              <w:rPr>
                <w:lang w:val="lt-LT"/>
              </w:rPr>
              <w:t>Tourism</w:t>
            </w:r>
            <w:proofErr w:type="spellEnd"/>
            <w:r>
              <w:rPr>
                <w:lang w:val="lt-LT"/>
              </w:rPr>
              <w:t xml:space="preserve"> </w:t>
            </w:r>
            <w:proofErr w:type="spellStart"/>
            <w:r>
              <w:rPr>
                <w:lang w:val="lt-LT"/>
              </w:rPr>
              <w:t>and</w:t>
            </w:r>
            <w:proofErr w:type="spellEnd"/>
            <w:r>
              <w:rPr>
                <w:lang w:val="lt-LT"/>
              </w:rPr>
              <w:t xml:space="preserve"> </w:t>
            </w:r>
            <w:proofErr w:type="spellStart"/>
            <w:r>
              <w:rPr>
                <w:lang w:val="lt-LT"/>
              </w:rPr>
              <w:t>local</w:t>
            </w:r>
            <w:proofErr w:type="spellEnd"/>
            <w:r>
              <w:rPr>
                <w:lang w:val="lt-LT"/>
              </w:rPr>
              <w:t xml:space="preserve"> </w:t>
            </w:r>
            <w:proofErr w:type="spellStart"/>
            <w:r>
              <w:rPr>
                <w:lang w:val="lt-LT"/>
              </w:rPr>
              <w:t>development</w:t>
            </w:r>
            <w:proofErr w:type="spellEnd"/>
            <w:r>
              <w:rPr>
                <w:lang w:val="lt-LT"/>
              </w:rPr>
              <w:t>“</w:t>
            </w:r>
          </w:p>
        </w:tc>
        <w:tc>
          <w:tcPr>
            <w:tcW w:w="6521" w:type="dxa"/>
            <w:tcBorders>
              <w:top w:val="single" w:sz="4" w:space="0" w:color="000000"/>
              <w:left w:val="single" w:sz="4" w:space="0" w:color="000000"/>
              <w:bottom w:val="single" w:sz="4" w:space="0" w:color="000000"/>
            </w:tcBorders>
            <w:shd w:val="clear" w:color="auto" w:fill="auto"/>
          </w:tcPr>
          <w:p w14:paraId="6B21CEED" w14:textId="77777777" w:rsidR="00FC0CC6" w:rsidRDefault="00FC0CC6">
            <w:pPr>
              <w:snapToGrid w:val="0"/>
              <w:rPr>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0B0C592F" w14:textId="77777777" w:rsidR="00FC0CC6" w:rsidRDefault="00FC0CC6">
            <w:r>
              <w:rPr>
                <w:lang w:val="lt-LT"/>
              </w:rPr>
              <w:t xml:space="preserve">S. </w:t>
            </w:r>
            <w:proofErr w:type="spellStart"/>
            <w:r>
              <w:rPr>
                <w:lang w:val="lt-LT"/>
              </w:rPr>
              <w:t>Bučnytė</w:t>
            </w:r>
            <w:proofErr w:type="spellEnd"/>
          </w:p>
          <w:p w14:paraId="73C606A9" w14:textId="77777777" w:rsidR="00FC0CC6" w:rsidRDefault="00FC0CC6">
            <w:r>
              <w:rPr>
                <w:lang w:val="lt-LT"/>
              </w:rPr>
              <w:t>L. Martinkienė</w:t>
            </w:r>
          </w:p>
          <w:p w14:paraId="0EFA7024" w14:textId="77777777" w:rsidR="00FC0CC6" w:rsidRDefault="00FC0CC6">
            <w:r>
              <w:rPr>
                <w:lang w:val="lt-LT"/>
              </w:rPr>
              <w:t xml:space="preserve">G. </w:t>
            </w:r>
            <w:proofErr w:type="spellStart"/>
            <w:r>
              <w:rPr>
                <w:lang w:val="lt-LT"/>
              </w:rPr>
              <w:t>Sargūnaitė</w:t>
            </w:r>
            <w:proofErr w:type="spellEnd"/>
          </w:p>
          <w:p w14:paraId="38ACDA8A" w14:textId="77777777" w:rsidR="00FC0CC6" w:rsidRDefault="00FC0CC6">
            <w:r>
              <w:rPr>
                <w:lang w:val="lt-LT"/>
              </w:rPr>
              <w:t xml:space="preserve">S. </w:t>
            </w:r>
            <w:proofErr w:type="spellStart"/>
            <w:r>
              <w:rPr>
                <w:lang w:val="lt-LT"/>
              </w:rPr>
              <w:t>Uktverytė</w:t>
            </w:r>
            <w:proofErr w:type="spellEnd"/>
          </w:p>
          <w:p w14:paraId="5A48A238" w14:textId="77777777" w:rsidR="00FC0CC6" w:rsidRDefault="00FC0CC6">
            <w:pPr>
              <w:rPr>
                <w:lang w:val="lt-LT"/>
              </w:rPr>
            </w:pPr>
          </w:p>
        </w:tc>
      </w:tr>
      <w:tr w:rsidR="00FC0CC6" w14:paraId="76CD70E1" w14:textId="77777777">
        <w:trPr>
          <w:trHeight w:val="557"/>
        </w:trPr>
        <w:tc>
          <w:tcPr>
            <w:tcW w:w="3652" w:type="dxa"/>
            <w:tcBorders>
              <w:top w:val="single" w:sz="4" w:space="0" w:color="000000"/>
              <w:left w:val="single" w:sz="4" w:space="0" w:color="000000"/>
              <w:bottom w:val="single" w:sz="4" w:space="0" w:color="000000"/>
            </w:tcBorders>
            <w:shd w:val="clear" w:color="auto" w:fill="auto"/>
          </w:tcPr>
          <w:p w14:paraId="7AD14709" w14:textId="77777777" w:rsidR="00FC0CC6" w:rsidRDefault="00FC0CC6">
            <w:r>
              <w:rPr>
                <w:color w:val="000000"/>
                <w:lang w:val="lt-LT"/>
              </w:rPr>
              <w:t>8.</w:t>
            </w:r>
            <w:r>
              <w:rPr>
                <w:lang w:val="lt-LT"/>
              </w:rPr>
              <w:t xml:space="preserve"> Pranešimai mokslinėse konferencijose (autorius, pavadinimas, vieta)</w:t>
            </w:r>
          </w:p>
        </w:tc>
        <w:tc>
          <w:tcPr>
            <w:tcW w:w="2693" w:type="dxa"/>
            <w:tcBorders>
              <w:top w:val="single" w:sz="4" w:space="0" w:color="000000"/>
              <w:left w:val="single" w:sz="4" w:space="0" w:color="000000"/>
              <w:bottom w:val="single" w:sz="4" w:space="0" w:color="000000"/>
            </w:tcBorders>
            <w:shd w:val="clear" w:color="auto" w:fill="auto"/>
          </w:tcPr>
          <w:p w14:paraId="499F1530" w14:textId="77777777" w:rsidR="00FC0CC6" w:rsidRDefault="00FC0CC6">
            <w:r>
              <w:rPr>
                <w:lang w:val="lt-LT"/>
              </w:rPr>
              <w:t>Tarptautinės organizacijos konferencijoje „</w:t>
            </w:r>
            <w:proofErr w:type="spellStart"/>
            <w:r>
              <w:rPr>
                <w:lang w:val="lt-LT"/>
              </w:rPr>
              <w:t>Bridging</w:t>
            </w:r>
            <w:proofErr w:type="spellEnd"/>
            <w:r>
              <w:rPr>
                <w:lang w:val="lt-LT"/>
              </w:rPr>
              <w:t xml:space="preserve"> </w:t>
            </w:r>
            <w:proofErr w:type="spellStart"/>
            <w:r>
              <w:rPr>
                <w:lang w:val="lt-LT"/>
              </w:rPr>
              <w:t>Ages</w:t>
            </w:r>
            <w:proofErr w:type="spellEnd"/>
            <w:r>
              <w:rPr>
                <w:lang w:val="lt-LT"/>
              </w:rPr>
              <w:t>“</w:t>
            </w:r>
          </w:p>
          <w:p w14:paraId="76FCA215" w14:textId="77777777" w:rsidR="00FC0CC6" w:rsidRDefault="00FC0CC6">
            <w:r>
              <w:rPr>
                <w:lang w:val="lt-LT"/>
              </w:rPr>
              <w:t>Tarptautinė konferencija: Naujausi archeologijos tyrimai.</w:t>
            </w:r>
          </w:p>
        </w:tc>
        <w:tc>
          <w:tcPr>
            <w:tcW w:w="6521" w:type="dxa"/>
            <w:tcBorders>
              <w:top w:val="single" w:sz="4" w:space="0" w:color="000000"/>
              <w:left w:val="single" w:sz="4" w:space="0" w:color="000000"/>
              <w:bottom w:val="single" w:sz="4" w:space="0" w:color="000000"/>
            </w:tcBorders>
            <w:shd w:val="clear" w:color="auto" w:fill="auto"/>
          </w:tcPr>
          <w:p w14:paraId="54E3030D" w14:textId="77777777" w:rsidR="00FC0CC6" w:rsidRDefault="00FC0CC6">
            <w:r>
              <w:rPr>
                <w:lang w:val="lt-LT"/>
              </w:rPr>
              <w:t>Konferencija neorganizuota ribojant judėjimą dėl COVID-19 pandemijos - Tarptautinės organizacijos konferencija „</w:t>
            </w:r>
            <w:proofErr w:type="spellStart"/>
            <w:r>
              <w:rPr>
                <w:lang w:val="lt-LT"/>
              </w:rPr>
              <w:t>Bridging</w:t>
            </w:r>
            <w:proofErr w:type="spellEnd"/>
            <w:r>
              <w:rPr>
                <w:lang w:val="lt-LT"/>
              </w:rPr>
              <w:t xml:space="preserve"> </w:t>
            </w:r>
            <w:proofErr w:type="spellStart"/>
            <w:r>
              <w:rPr>
                <w:lang w:val="lt-LT"/>
              </w:rPr>
              <w:t>Ages</w:t>
            </w:r>
            <w:proofErr w:type="spellEnd"/>
            <w:r>
              <w:rPr>
                <w:lang w:val="lt-LT"/>
              </w:rPr>
              <w:t>“.</w:t>
            </w:r>
          </w:p>
          <w:p w14:paraId="23F8FAA4" w14:textId="77777777" w:rsidR="00FC0CC6" w:rsidRPr="00534C92" w:rsidRDefault="00FC0CC6">
            <w:r>
              <w:rPr>
                <w:lang w:val="lt-LT"/>
              </w:rPr>
              <w:t>Rugsėjo 11d</w:t>
            </w:r>
            <w:r w:rsidRPr="00534C92">
              <w:rPr>
                <w:lang w:val="lt-LT"/>
              </w:rPr>
              <w:t>. L. Martinkienės pranešimas „Ar įmanoma darbas po karantino sąlygomis?“ pranešimas „</w:t>
            </w:r>
            <w:proofErr w:type="spellStart"/>
            <w:r w:rsidRPr="00534C92">
              <w:rPr>
                <w:lang w:val="lt-LT"/>
              </w:rPr>
              <w:t>Laivadirbio</w:t>
            </w:r>
            <w:proofErr w:type="spellEnd"/>
            <w:r w:rsidRPr="00534C92">
              <w:rPr>
                <w:lang w:val="lt-LT"/>
              </w:rPr>
              <w:t xml:space="preserve"> J. Gižo muziejaus veikla. Kitokios pamokos muziejuje“</w:t>
            </w:r>
          </w:p>
          <w:p w14:paraId="1967EF43" w14:textId="4E19468F" w:rsidR="00FC0CC6" w:rsidRPr="00220826" w:rsidRDefault="00FC0CC6">
            <w:r w:rsidRPr="00534C92">
              <w:rPr>
                <w:lang w:val="lt-LT"/>
              </w:rPr>
              <w:t>Gruodžio 4d. L. Martinkienės  pranešimas</w:t>
            </w:r>
            <w:r>
              <w:rPr>
                <w:lang w:val="lt-LT"/>
              </w:rPr>
              <w:t xml:space="preserve"> Istorijos kryžkelės projekte „</w:t>
            </w:r>
            <w:proofErr w:type="spellStart"/>
            <w:r>
              <w:rPr>
                <w:lang w:val="lt-LT"/>
              </w:rPr>
              <w:t>Experience</w:t>
            </w:r>
            <w:proofErr w:type="spellEnd"/>
            <w:r>
              <w:rPr>
                <w:lang w:val="lt-LT"/>
              </w:rPr>
              <w:t xml:space="preserve"> </w:t>
            </w:r>
            <w:proofErr w:type="spellStart"/>
            <w:r>
              <w:rPr>
                <w:lang w:val="lt-LT"/>
              </w:rPr>
              <w:t>exchange</w:t>
            </w:r>
            <w:proofErr w:type="spellEnd"/>
            <w:r>
              <w:rPr>
                <w:lang w:val="lt-LT"/>
              </w:rPr>
              <w:t xml:space="preserve"> </w:t>
            </w:r>
            <w:proofErr w:type="spellStart"/>
            <w:r>
              <w:rPr>
                <w:lang w:val="lt-LT"/>
              </w:rPr>
              <w:t>and</w:t>
            </w:r>
            <w:proofErr w:type="spellEnd"/>
            <w:r>
              <w:rPr>
                <w:lang w:val="lt-LT"/>
              </w:rPr>
              <w:t xml:space="preserve"> </w:t>
            </w:r>
            <w:proofErr w:type="spellStart"/>
            <w:r>
              <w:rPr>
                <w:lang w:val="lt-LT"/>
              </w:rPr>
              <w:t>inspiration</w:t>
            </w:r>
            <w:proofErr w:type="spellEnd"/>
            <w:r>
              <w:rPr>
                <w:lang w:val="lt-LT"/>
              </w:rPr>
              <w:t xml:space="preserve"> </w:t>
            </w:r>
            <w:proofErr w:type="spellStart"/>
            <w:r>
              <w:rPr>
                <w:lang w:val="lt-LT"/>
              </w:rPr>
              <w:t>between</w:t>
            </w:r>
            <w:proofErr w:type="spellEnd"/>
            <w:r>
              <w:rPr>
                <w:lang w:val="lt-LT"/>
              </w:rPr>
              <w:t xml:space="preserve"> </w:t>
            </w:r>
            <w:proofErr w:type="spellStart"/>
            <w:r>
              <w:rPr>
                <w:lang w:val="lt-LT"/>
              </w:rPr>
              <w:t>Partners</w:t>
            </w:r>
            <w:proofErr w:type="spellEnd"/>
            <w:r>
              <w:rPr>
                <w:lang w:val="lt-LT"/>
              </w:rPr>
              <w:t xml:space="preserve"> </w:t>
            </w:r>
            <w:proofErr w:type="spellStart"/>
            <w:r>
              <w:rPr>
                <w:lang w:val="lt-LT"/>
              </w:rPr>
              <w:t>and</w:t>
            </w:r>
            <w:proofErr w:type="spellEnd"/>
            <w:r>
              <w:rPr>
                <w:lang w:val="lt-LT"/>
              </w:rPr>
              <w:t xml:space="preserve"> </w:t>
            </w:r>
            <w:proofErr w:type="spellStart"/>
            <w:r>
              <w:rPr>
                <w:lang w:val="lt-LT"/>
              </w:rPr>
              <w:t>local</w:t>
            </w:r>
            <w:proofErr w:type="spellEnd"/>
            <w:r>
              <w:rPr>
                <w:lang w:val="lt-LT"/>
              </w:rPr>
              <w:t xml:space="preserve"> </w:t>
            </w:r>
            <w:proofErr w:type="spellStart"/>
            <w:r>
              <w:rPr>
                <w:lang w:val="lt-LT"/>
              </w:rPr>
              <w:t>organisation</w:t>
            </w:r>
            <w:proofErr w:type="spellEnd"/>
            <w:r>
              <w:rPr>
                <w:lang w:val="lt-LT"/>
              </w:rPr>
              <w:t xml:space="preserve"> </w:t>
            </w:r>
            <w:proofErr w:type="spellStart"/>
            <w:r>
              <w:rPr>
                <w:lang w:val="lt-LT"/>
              </w:rPr>
              <w:t>within</w:t>
            </w:r>
            <w:proofErr w:type="spellEnd"/>
            <w:r>
              <w:rPr>
                <w:lang w:val="lt-LT"/>
              </w:rPr>
              <w:t xml:space="preserve"> </w:t>
            </w:r>
            <w:proofErr w:type="spellStart"/>
            <w:r>
              <w:rPr>
                <w:lang w:val="lt-LT"/>
              </w:rPr>
              <w:t>Crossroads</w:t>
            </w:r>
            <w:proofErr w:type="spellEnd"/>
            <w:r>
              <w:rPr>
                <w:lang w:val="lt-LT"/>
              </w:rPr>
              <w:t xml:space="preserve"> </w:t>
            </w:r>
            <w:proofErr w:type="spellStart"/>
            <w:r>
              <w:rPr>
                <w:lang w:val="lt-LT"/>
              </w:rPr>
              <w:t>in</w:t>
            </w:r>
            <w:proofErr w:type="spellEnd"/>
            <w:r>
              <w:rPr>
                <w:lang w:val="lt-LT"/>
              </w:rPr>
              <w:t xml:space="preserve"> </w:t>
            </w:r>
            <w:proofErr w:type="spellStart"/>
            <w:r>
              <w:rPr>
                <w:lang w:val="lt-LT"/>
              </w:rPr>
              <w:t>history</w:t>
            </w:r>
            <w:proofErr w:type="spellEnd"/>
            <w:r>
              <w:rPr>
                <w:lang w:val="lt-LT"/>
              </w:rPr>
              <w:t>“ pranešimas „Pilotinės edukacijos „Kelionė laiku į 1944m. liepą“ patirtis ir įžvalgos“.</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4352ABDD" w14:textId="77777777" w:rsidR="00B061A8" w:rsidRDefault="00B061A8">
            <w:pPr>
              <w:rPr>
                <w:lang w:val="lt-LT"/>
              </w:rPr>
            </w:pPr>
            <w:r>
              <w:rPr>
                <w:lang w:val="lt-LT"/>
              </w:rPr>
              <w:t xml:space="preserve">S. </w:t>
            </w:r>
            <w:proofErr w:type="spellStart"/>
            <w:r>
              <w:rPr>
                <w:lang w:val="lt-LT"/>
              </w:rPr>
              <w:t>Uktverytė</w:t>
            </w:r>
            <w:proofErr w:type="spellEnd"/>
          </w:p>
          <w:p w14:paraId="559824E9" w14:textId="77777777" w:rsidR="00FC0CC6" w:rsidRDefault="00FC0CC6">
            <w:r>
              <w:rPr>
                <w:lang w:val="lt-LT"/>
              </w:rPr>
              <w:t>L. Martinkienė</w:t>
            </w:r>
          </w:p>
          <w:p w14:paraId="48CCE080" w14:textId="77777777" w:rsidR="00FC0CC6" w:rsidRDefault="00FC0CC6">
            <w:pPr>
              <w:rPr>
                <w:lang w:val="lt-LT"/>
              </w:rPr>
            </w:pPr>
          </w:p>
        </w:tc>
      </w:tr>
      <w:tr w:rsidR="00FC0CC6" w14:paraId="71D13CE1" w14:textId="77777777">
        <w:trPr>
          <w:trHeight w:val="257"/>
        </w:trPr>
        <w:tc>
          <w:tcPr>
            <w:tcW w:w="3652" w:type="dxa"/>
            <w:tcBorders>
              <w:top w:val="single" w:sz="4" w:space="0" w:color="000000"/>
              <w:left w:val="single" w:sz="4" w:space="0" w:color="000000"/>
              <w:bottom w:val="single" w:sz="4" w:space="0" w:color="000000"/>
            </w:tcBorders>
            <w:shd w:val="clear" w:color="auto" w:fill="auto"/>
          </w:tcPr>
          <w:p w14:paraId="42705489" w14:textId="77777777" w:rsidR="00FC0CC6" w:rsidRDefault="00FC0CC6">
            <w:r>
              <w:rPr>
                <w:color w:val="000000"/>
                <w:lang w:val="lt-LT"/>
              </w:rPr>
              <w:t>9.</w:t>
            </w:r>
            <w:r>
              <w:rPr>
                <w:lang w:val="lt-LT"/>
              </w:rPr>
              <w:t xml:space="preserve"> Kiti darbai</w:t>
            </w:r>
          </w:p>
        </w:tc>
        <w:tc>
          <w:tcPr>
            <w:tcW w:w="2693" w:type="dxa"/>
            <w:tcBorders>
              <w:top w:val="single" w:sz="4" w:space="0" w:color="000000"/>
              <w:left w:val="single" w:sz="4" w:space="0" w:color="000000"/>
              <w:bottom w:val="single" w:sz="4" w:space="0" w:color="000000"/>
            </w:tcBorders>
            <w:shd w:val="clear" w:color="auto" w:fill="auto"/>
          </w:tcPr>
          <w:p w14:paraId="6A67DBB7"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2D64F46B"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150166CB" w14:textId="77777777" w:rsidR="00FC0CC6" w:rsidRDefault="00FC0CC6">
            <w:pPr>
              <w:snapToGrid w:val="0"/>
              <w:rPr>
                <w:sz w:val="24"/>
                <w:szCs w:val="24"/>
                <w:lang w:val="lt-LT"/>
              </w:rPr>
            </w:pPr>
          </w:p>
        </w:tc>
      </w:tr>
      <w:tr w:rsidR="00FC0CC6" w14:paraId="3131BABF" w14:textId="77777777">
        <w:trPr>
          <w:trHeight w:val="692"/>
        </w:trPr>
        <w:tc>
          <w:tcPr>
            <w:tcW w:w="3652" w:type="dxa"/>
            <w:tcBorders>
              <w:top w:val="single" w:sz="4" w:space="0" w:color="000000"/>
              <w:left w:val="single" w:sz="4" w:space="0" w:color="000000"/>
              <w:bottom w:val="single" w:sz="4" w:space="0" w:color="000000"/>
            </w:tcBorders>
            <w:shd w:val="clear" w:color="auto" w:fill="auto"/>
          </w:tcPr>
          <w:p w14:paraId="03197A5B" w14:textId="77777777" w:rsidR="00FC0CC6" w:rsidRDefault="00FC0CC6">
            <w:r>
              <w:rPr>
                <w:lang w:val="lt-LT"/>
              </w:rPr>
              <w:t>VI. RINKINIŲ APSKAITOS KOMPIUTERIZAVIMAS IR EKSPONATŲ SKAITMENINIMAS</w:t>
            </w:r>
          </w:p>
        </w:tc>
        <w:tc>
          <w:tcPr>
            <w:tcW w:w="2693" w:type="dxa"/>
            <w:tcBorders>
              <w:top w:val="single" w:sz="4" w:space="0" w:color="000000"/>
              <w:left w:val="single" w:sz="4" w:space="0" w:color="000000"/>
              <w:bottom w:val="single" w:sz="4" w:space="0" w:color="000000"/>
            </w:tcBorders>
            <w:shd w:val="clear" w:color="auto" w:fill="auto"/>
          </w:tcPr>
          <w:p w14:paraId="037796DB"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1DE2FFF8"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28827E3D" w14:textId="77777777" w:rsidR="00FC0CC6" w:rsidRDefault="00FC0CC6">
            <w:pPr>
              <w:snapToGrid w:val="0"/>
              <w:rPr>
                <w:sz w:val="24"/>
                <w:szCs w:val="24"/>
                <w:lang w:val="lt-LT"/>
              </w:rPr>
            </w:pPr>
          </w:p>
        </w:tc>
      </w:tr>
      <w:tr w:rsidR="00FC0CC6" w14:paraId="1AC65112" w14:textId="77777777">
        <w:tc>
          <w:tcPr>
            <w:tcW w:w="3652" w:type="dxa"/>
            <w:tcBorders>
              <w:top w:val="single" w:sz="4" w:space="0" w:color="000000"/>
              <w:left w:val="single" w:sz="4" w:space="0" w:color="000000"/>
              <w:bottom w:val="single" w:sz="4" w:space="0" w:color="000000"/>
            </w:tcBorders>
            <w:shd w:val="clear" w:color="auto" w:fill="auto"/>
          </w:tcPr>
          <w:p w14:paraId="5BD605A4" w14:textId="77777777" w:rsidR="00FC0CC6" w:rsidRPr="007E5731" w:rsidRDefault="00FC0CC6">
            <w:pPr>
              <w:rPr>
                <w:lang w:val="lt-LT"/>
              </w:rPr>
            </w:pPr>
            <w:r>
              <w:rPr>
                <w:lang w:val="lt-LT"/>
              </w:rPr>
              <w:t>1. Kompiuterinė apskaita (nurodyti įvestų į muziejaus duomenų bazę įrašų apie eksponatus bei skaitmeninių vaizdų skaičių)</w:t>
            </w:r>
          </w:p>
        </w:tc>
        <w:tc>
          <w:tcPr>
            <w:tcW w:w="2693" w:type="dxa"/>
            <w:tcBorders>
              <w:top w:val="single" w:sz="4" w:space="0" w:color="000000"/>
              <w:left w:val="single" w:sz="4" w:space="0" w:color="000000"/>
              <w:bottom w:val="single" w:sz="4" w:space="0" w:color="000000"/>
            </w:tcBorders>
            <w:shd w:val="clear" w:color="auto" w:fill="auto"/>
          </w:tcPr>
          <w:p w14:paraId="3CA35B61"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61F55E85" w14:textId="77777777" w:rsidR="00FC0CC6" w:rsidRPr="007E5731" w:rsidRDefault="00FC0CC6">
            <w:pPr>
              <w:rPr>
                <w:lang w:val="lt-LT"/>
              </w:rPr>
            </w:pPr>
            <w:r>
              <w:rPr>
                <w:lang w:val="lt-LT"/>
              </w:rPr>
              <w:t>Suskaitmeninta 14 eksponatų: 5 (Agluonėnų etnografinė sodyba), 9 (J. Gižo etnografinė sodyba).</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1D37FCB2" w14:textId="77777777" w:rsidR="00FC0CC6" w:rsidRDefault="00FC0CC6">
            <w:r>
              <w:rPr>
                <w:lang w:val="lt-LT"/>
              </w:rPr>
              <w:t xml:space="preserve">G. </w:t>
            </w:r>
            <w:proofErr w:type="spellStart"/>
            <w:r>
              <w:rPr>
                <w:lang w:val="lt-LT"/>
              </w:rPr>
              <w:t>Rudaitytė</w:t>
            </w:r>
            <w:proofErr w:type="spellEnd"/>
          </w:p>
          <w:p w14:paraId="07E5ED1E" w14:textId="77777777" w:rsidR="00FC0CC6" w:rsidRDefault="00FC0CC6">
            <w:r>
              <w:rPr>
                <w:lang w:val="lt-LT"/>
              </w:rPr>
              <w:t>L. Martinkienė</w:t>
            </w:r>
          </w:p>
        </w:tc>
      </w:tr>
      <w:tr w:rsidR="00FC0CC6" w14:paraId="5FE619C4" w14:textId="77777777">
        <w:tc>
          <w:tcPr>
            <w:tcW w:w="3652" w:type="dxa"/>
            <w:tcBorders>
              <w:top w:val="single" w:sz="4" w:space="0" w:color="000000"/>
              <w:left w:val="single" w:sz="4" w:space="0" w:color="000000"/>
              <w:bottom w:val="single" w:sz="4" w:space="0" w:color="000000"/>
            </w:tcBorders>
            <w:shd w:val="clear" w:color="auto" w:fill="auto"/>
          </w:tcPr>
          <w:p w14:paraId="4520E9B8" w14:textId="77777777" w:rsidR="00FC0CC6" w:rsidRDefault="00FC0CC6">
            <w:r>
              <w:rPr>
                <w:lang w:val="lt-LT"/>
              </w:rPr>
              <w:t>2. LIMIS (vykdyti  parengiamieji darbai)</w:t>
            </w:r>
          </w:p>
        </w:tc>
        <w:tc>
          <w:tcPr>
            <w:tcW w:w="2693" w:type="dxa"/>
            <w:tcBorders>
              <w:top w:val="single" w:sz="4" w:space="0" w:color="000000"/>
              <w:left w:val="single" w:sz="4" w:space="0" w:color="000000"/>
              <w:bottom w:val="single" w:sz="4" w:space="0" w:color="000000"/>
            </w:tcBorders>
            <w:shd w:val="clear" w:color="auto" w:fill="auto"/>
          </w:tcPr>
          <w:p w14:paraId="1AB30AF1"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61B783E2"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584B681E" w14:textId="77777777" w:rsidR="00FC0CC6" w:rsidRDefault="00FC0CC6">
            <w:pPr>
              <w:snapToGrid w:val="0"/>
              <w:rPr>
                <w:sz w:val="24"/>
                <w:szCs w:val="24"/>
                <w:lang w:val="lt-LT"/>
              </w:rPr>
            </w:pPr>
          </w:p>
        </w:tc>
      </w:tr>
      <w:tr w:rsidR="00FC0CC6" w14:paraId="15C2C1AE" w14:textId="77777777">
        <w:tc>
          <w:tcPr>
            <w:tcW w:w="3652" w:type="dxa"/>
            <w:tcBorders>
              <w:top w:val="single" w:sz="4" w:space="0" w:color="000000"/>
              <w:left w:val="single" w:sz="4" w:space="0" w:color="000000"/>
              <w:bottom w:val="single" w:sz="4" w:space="0" w:color="000000"/>
            </w:tcBorders>
            <w:shd w:val="clear" w:color="auto" w:fill="auto"/>
          </w:tcPr>
          <w:p w14:paraId="1977705D" w14:textId="77777777" w:rsidR="00FC0CC6" w:rsidRDefault="00FC0CC6">
            <w:r>
              <w:rPr>
                <w:lang w:val="lt-LT"/>
              </w:rPr>
              <w:t>3. Eksponatų skaitmeniniams</w:t>
            </w:r>
          </w:p>
        </w:tc>
        <w:tc>
          <w:tcPr>
            <w:tcW w:w="2693" w:type="dxa"/>
            <w:tcBorders>
              <w:top w:val="single" w:sz="4" w:space="0" w:color="000000"/>
              <w:left w:val="single" w:sz="4" w:space="0" w:color="000000"/>
              <w:bottom w:val="single" w:sz="4" w:space="0" w:color="000000"/>
            </w:tcBorders>
            <w:shd w:val="clear" w:color="auto" w:fill="auto"/>
          </w:tcPr>
          <w:p w14:paraId="161E5271" w14:textId="77777777" w:rsidR="00FC0CC6" w:rsidRDefault="00FC0CC6">
            <w:r>
              <w:rPr>
                <w:lang w:val="lt-LT"/>
              </w:rPr>
              <w:t>Skaitmeninti 20 eksponatų.</w:t>
            </w:r>
          </w:p>
        </w:tc>
        <w:tc>
          <w:tcPr>
            <w:tcW w:w="6521" w:type="dxa"/>
            <w:tcBorders>
              <w:top w:val="single" w:sz="4" w:space="0" w:color="000000"/>
              <w:left w:val="single" w:sz="4" w:space="0" w:color="000000"/>
              <w:bottom w:val="single" w:sz="4" w:space="0" w:color="000000"/>
            </w:tcBorders>
            <w:shd w:val="clear" w:color="auto" w:fill="auto"/>
          </w:tcPr>
          <w:p w14:paraId="244D6470" w14:textId="77777777" w:rsidR="00FC0CC6" w:rsidRDefault="00FC0CC6">
            <w:r>
              <w:rPr>
                <w:lang w:val="lt-LT"/>
              </w:rPr>
              <w:t>Suskaitmeninti 9 eksponatai, laukiama patvirtinimo</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4812D6AF" w14:textId="77777777" w:rsidR="00FC0CC6" w:rsidRDefault="00FC0CC6">
            <w:r>
              <w:rPr>
                <w:lang w:val="lt-LT"/>
              </w:rPr>
              <w:t>L. Martinkienė</w:t>
            </w:r>
          </w:p>
        </w:tc>
      </w:tr>
      <w:tr w:rsidR="00FC0CC6" w14:paraId="5EF133AD" w14:textId="77777777">
        <w:tc>
          <w:tcPr>
            <w:tcW w:w="3652" w:type="dxa"/>
            <w:tcBorders>
              <w:top w:val="single" w:sz="4" w:space="0" w:color="000000"/>
              <w:left w:val="single" w:sz="4" w:space="0" w:color="000000"/>
              <w:bottom w:val="single" w:sz="4" w:space="0" w:color="000000"/>
            </w:tcBorders>
            <w:shd w:val="clear" w:color="auto" w:fill="auto"/>
          </w:tcPr>
          <w:p w14:paraId="6B8CFC56" w14:textId="77777777" w:rsidR="00FC0CC6" w:rsidRPr="007E5731" w:rsidRDefault="00FC0CC6">
            <w:pPr>
              <w:rPr>
                <w:lang w:val="lt-LT"/>
              </w:rPr>
            </w:pPr>
            <w:r>
              <w:rPr>
                <w:lang w:val="lt-LT"/>
              </w:rPr>
              <w:t xml:space="preserve">3. Suskaitmenintų eksponatų atranka </w:t>
            </w:r>
            <w:r>
              <w:rPr>
                <w:lang w:val="lt-LT"/>
              </w:rPr>
              <w:lastRenderedPageBreak/>
              <w:t>(nurodyti prioritetinį kriterijų/-</w:t>
            </w:r>
            <w:proofErr w:type="spellStart"/>
            <w:r>
              <w:rPr>
                <w:lang w:val="lt-LT"/>
              </w:rPr>
              <w:t>us</w:t>
            </w:r>
            <w:proofErr w:type="spellEnd"/>
            <w:r>
              <w:rPr>
                <w:lang w:val="lt-LT"/>
              </w:rPr>
              <w:t>: unikalumas, turinys ir vertė, fizinė būklė, amžius, rūšis, tema, kt.)</w:t>
            </w:r>
          </w:p>
        </w:tc>
        <w:tc>
          <w:tcPr>
            <w:tcW w:w="2693" w:type="dxa"/>
            <w:tcBorders>
              <w:top w:val="single" w:sz="4" w:space="0" w:color="000000"/>
              <w:left w:val="single" w:sz="4" w:space="0" w:color="000000"/>
              <w:bottom w:val="single" w:sz="4" w:space="0" w:color="000000"/>
            </w:tcBorders>
            <w:shd w:val="clear" w:color="auto" w:fill="auto"/>
          </w:tcPr>
          <w:p w14:paraId="1AB95E10"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545A582A"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28F5209F" w14:textId="77777777" w:rsidR="00FC0CC6" w:rsidRDefault="00FC0CC6">
            <w:pPr>
              <w:snapToGrid w:val="0"/>
              <w:rPr>
                <w:sz w:val="24"/>
                <w:szCs w:val="24"/>
                <w:lang w:val="lt-LT"/>
              </w:rPr>
            </w:pPr>
          </w:p>
        </w:tc>
      </w:tr>
      <w:tr w:rsidR="00FC0CC6" w14:paraId="76337705" w14:textId="77777777">
        <w:tc>
          <w:tcPr>
            <w:tcW w:w="3652" w:type="dxa"/>
            <w:tcBorders>
              <w:top w:val="single" w:sz="4" w:space="0" w:color="000000"/>
              <w:left w:val="single" w:sz="4" w:space="0" w:color="000000"/>
              <w:bottom w:val="single" w:sz="4" w:space="0" w:color="000000"/>
            </w:tcBorders>
            <w:shd w:val="clear" w:color="auto" w:fill="auto"/>
          </w:tcPr>
          <w:p w14:paraId="66584B5D" w14:textId="77777777" w:rsidR="00FC0CC6" w:rsidRDefault="00FC0CC6">
            <w:r>
              <w:rPr>
                <w:lang w:val="lt-LT"/>
              </w:rPr>
              <w:t xml:space="preserve">3.2. Suskaitmenintų eksponatų skaičius </w:t>
            </w:r>
          </w:p>
        </w:tc>
        <w:tc>
          <w:tcPr>
            <w:tcW w:w="2693" w:type="dxa"/>
            <w:tcBorders>
              <w:top w:val="single" w:sz="4" w:space="0" w:color="000000"/>
              <w:left w:val="single" w:sz="4" w:space="0" w:color="000000"/>
              <w:bottom w:val="single" w:sz="4" w:space="0" w:color="000000"/>
            </w:tcBorders>
            <w:shd w:val="clear" w:color="auto" w:fill="auto"/>
          </w:tcPr>
          <w:p w14:paraId="64500E9E"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6E4DA973" w14:textId="77777777" w:rsidR="00FC0CC6" w:rsidRDefault="00FC0CC6">
            <w:r>
              <w:rPr>
                <w:lang w:val="lt-LT"/>
              </w:rPr>
              <w:t>Suskaitmeninta 5 eksponatų.</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346A89C1" w14:textId="77777777" w:rsidR="00FC0CC6" w:rsidRDefault="00FC0CC6">
            <w:r>
              <w:rPr>
                <w:lang w:val="lt-LT"/>
              </w:rPr>
              <w:t xml:space="preserve">G. </w:t>
            </w:r>
            <w:proofErr w:type="spellStart"/>
            <w:r>
              <w:rPr>
                <w:lang w:val="lt-LT"/>
              </w:rPr>
              <w:t>Rudaitytė</w:t>
            </w:r>
            <w:proofErr w:type="spellEnd"/>
          </w:p>
        </w:tc>
      </w:tr>
      <w:tr w:rsidR="00FC0CC6" w14:paraId="50B543DB" w14:textId="77777777">
        <w:trPr>
          <w:trHeight w:val="426"/>
        </w:trPr>
        <w:tc>
          <w:tcPr>
            <w:tcW w:w="3652" w:type="dxa"/>
            <w:tcBorders>
              <w:top w:val="single" w:sz="4" w:space="0" w:color="000000"/>
              <w:left w:val="single" w:sz="4" w:space="0" w:color="000000"/>
              <w:bottom w:val="single" w:sz="4" w:space="0" w:color="000000"/>
            </w:tcBorders>
            <w:shd w:val="clear" w:color="auto" w:fill="auto"/>
          </w:tcPr>
          <w:p w14:paraId="2F69E6B7" w14:textId="77777777" w:rsidR="00FC0CC6" w:rsidRDefault="00FC0CC6">
            <w:r>
              <w:rPr>
                <w:lang w:val="lt-LT"/>
              </w:rPr>
              <w:t>3.3. Dalyvavimas skaitmeninimo projektuose (pavadinimas, partneriai, kt.)</w:t>
            </w:r>
          </w:p>
        </w:tc>
        <w:tc>
          <w:tcPr>
            <w:tcW w:w="2693" w:type="dxa"/>
            <w:tcBorders>
              <w:top w:val="single" w:sz="4" w:space="0" w:color="000000"/>
              <w:left w:val="single" w:sz="4" w:space="0" w:color="000000"/>
              <w:bottom w:val="single" w:sz="4" w:space="0" w:color="000000"/>
            </w:tcBorders>
            <w:shd w:val="clear" w:color="auto" w:fill="auto"/>
          </w:tcPr>
          <w:p w14:paraId="0CC4C38A" w14:textId="77777777" w:rsidR="00FC0CC6" w:rsidRDefault="00FC0CC6">
            <w:pPr>
              <w:snapToGrid w:val="0"/>
              <w:rPr>
                <w:lang w:val="lt-LT"/>
              </w:rPr>
            </w:pPr>
          </w:p>
        </w:tc>
        <w:tc>
          <w:tcPr>
            <w:tcW w:w="6521" w:type="dxa"/>
            <w:tcBorders>
              <w:top w:val="single" w:sz="4" w:space="0" w:color="000000"/>
              <w:left w:val="single" w:sz="4" w:space="0" w:color="000000"/>
              <w:bottom w:val="single" w:sz="4" w:space="0" w:color="000000"/>
            </w:tcBorders>
            <w:shd w:val="clear" w:color="auto" w:fill="auto"/>
          </w:tcPr>
          <w:p w14:paraId="738E3C6D"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32B123C0" w14:textId="77777777" w:rsidR="00FC0CC6" w:rsidRDefault="00FC0CC6">
            <w:pPr>
              <w:snapToGrid w:val="0"/>
              <w:rPr>
                <w:sz w:val="24"/>
                <w:szCs w:val="24"/>
                <w:lang w:val="lt-LT"/>
              </w:rPr>
            </w:pPr>
          </w:p>
        </w:tc>
      </w:tr>
      <w:tr w:rsidR="00FC0CC6" w14:paraId="3E9E6BEE" w14:textId="77777777">
        <w:trPr>
          <w:trHeight w:val="335"/>
        </w:trPr>
        <w:tc>
          <w:tcPr>
            <w:tcW w:w="3652" w:type="dxa"/>
            <w:tcBorders>
              <w:top w:val="single" w:sz="4" w:space="0" w:color="000000"/>
              <w:left w:val="single" w:sz="4" w:space="0" w:color="000000"/>
              <w:bottom w:val="single" w:sz="4" w:space="0" w:color="000000"/>
            </w:tcBorders>
            <w:shd w:val="clear" w:color="auto" w:fill="auto"/>
          </w:tcPr>
          <w:p w14:paraId="54F910DC" w14:textId="77777777" w:rsidR="00FC0CC6" w:rsidRPr="007E5731" w:rsidRDefault="00FC0CC6">
            <w:pPr>
              <w:rPr>
                <w:lang w:val="lt-LT"/>
              </w:rPr>
            </w:pPr>
            <w:r>
              <w:rPr>
                <w:lang w:val="lt-LT"/>
              </w:rPr>
              <w:t>4. Skaitmeninimo ir darbo su duomenų bazėmis gebėjimų ugdymas (dalyvavimas darbo grupėse, mokymuose)</w:t>
            </w:r>
          </w:p>
        </w:tc>
        <w:tc>
          <w:tcPr>
            <w:tcW w:w="2693" w:type="dxa"/>
            <w:tcBorders>
              <w:top w:val="single" w:sz="4" w:space="0" w:color="000000"/>
              <w:left w:val="single" w:sz="4" w:space="0" w:color="000000"/>
              <w:bottom w:val="single" w:sz="4" w:space="0" w:color="000000"/>
            </w:tcBorders>
            <w:shd w:val="clear" w:color="auto" w:fill="auto"/>
          </w:tcPr>
          <w:p w14:paraId="72089BC4" w14:textId="77777777" w:rsidR="00FC0CC6" w:rsidRDefault="00FC0CC6">
            <w:r>
              <w:rPr>
                <w:lang w:val="lt-LT"/>
              </w:rPr>
              <w:t>LIMIS mokymai</w:t>
            </w:r>
          </w:p>
        </w:tc>
        <w:tc>
          <w:tcPr>
            <w:tcW w:w="6521" w:type="dxa"/>
            <w:tcBorders>
              <w:top w:val="single" w:sz="4" w:space="0" w:color="000000"/>
              <w:left w:val="single" w:sz="4" w:space="0" w:color="000000"/>
              <w:bottom w:val="single" w:sz="4" w:space="0" w:color="000000"/>
            </w:tcBorders>
            <w:shd w:val="clear" w:color="auto" w:fill="auto"/>
          </w:tcPr>
          <w:p w14:paraId="4F4C91DB" w14:textId="77777777" w:rsidR="00FC0CC6" w:rsidRDefault="00FC0CC6">
            <w:r>
              <w:rPr>
                <w:lang w:val="lt-LT"/>
              </w:rPr>
              <w:t>Lapkričio 20d. LIMIS centro organizuotas nuotolinis seminaras „Autorių teisės muziejų veikloje“</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47846EE0" w14:textId="77777777" w:rsidR="00FC0CC6" w:rsidRDefault="00FC0CC6">
            <w:r>
              <w:rPr>
                <w:lang w:val="lt-LT"/>
              </w:rPr>
              <w:t>L. Martinkienė</w:t>
            </w:r>
          </w:p>
        </w:tc>
      </w:tr>
      <w:tr w:rsidR="00FC0CC6" w14:paraId="20E1B88C" w14:textId="77777777">
        <w:trPr>
          <w:trHeight w:val="335"/>
        </w:trPr>
        <w:tc>
          <w:tcPr>
            <w:tcW w:w="3652" w:type="dxa"/>
            <w:tcBorders>
              <w:top w:val="single" w:sz="4" w:space="0" w:color="000000"/>
              <w:left w:val="single" w:sz="4" w:space="0" w:color="000000"/>
              <w:bottom w:val="single" w:sz="4" w:space="0" w:color="000000"/>
            </w:tcBorders>
            <w:shd w:val="clear" w:color="auto" w:fill="auto"/>
          </w:tcPr>
          <w:p w14:paraId="5E9F5A28" w14:textId="77777777" w:rsidR="00FC0CC6" w:rsidRDefault="00FC0CC6">
            <w:r>
              <w:rPr>
                <w:lang w:val="lt-LT"/>
              </w:rPr>
              <w:t>5. Kiti darbai</w:t>
            </w:r>
          </w:p>
        </w:tc>
        <w:tc>
          <w:tcPr>
            <w:tcW w:w="2693" w:type="dxa"/>
            <w:tcBorders>
              <w:top w:val="single" w:sz="4" w:space="0" w:color="000000"/>
              <w:left w:val="single" w:sz="4" w:space="0" w:color="000000"/>
              <w:bottom w:val="single" w:sz="4" w:space="0" w:color="000000"/>
            </w:tcBorders>
            <w:shd w:val="clear" w:color="auto" w:fill="auto"/>
          </w:tcPr>
          <w:p w14:paraId="2252A26D"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572DE6AB"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16F71B5F" w14:textId="77777777" w:rsidR="00FC0CC6" w:rsidRDefault="00FC0CC6">
            <w:pPr>
              <w:snapToGrid w:val="0"/>
              <w:rPr>
                <w:sz w:val="24"/>
                <w:szCs w:val="24"/>
                <w:lang w:val="lt-LT"/>
              </w:rPr>
            </w:pPr>
          </w:p>
        </w:tc>
      </w:tr>
      <w:tr w:rsidR="00FC0CC6" w14:paraId="4984C8AC" w14:textId="77777777">
        <w:trPr>
          <w:trHeight w:val="400"/>
        </w:trPr>
        <w:tc>
          <w:tcPr>
            <w:tcW w:w="3652" w:type="dxa"/>
            <w:tcBorders>
              <w:top w:val="single" w:sz="4" w:space="0" w:color="000000"/>
              <w:left w:val="single" w:sz="4" w:space="0" w:color="000000"/>
              <w:bottom w:val="single" w:sz="4" w:space="0" w:color="000000"/>
            </w:tcBorders>
            <w:shd w:val="clear" w:color="auto" w:fill="auto"/>
          </w:tcPr>
          <w:p w14:paraId="352FB7EC" w14:textId="2450E2CB" w:rsidR="00FC0CC6" w:rsidRPr="00220826" w:rsidRDefault="00FC0CC6">
            <w:r>
              <w:rPr>
                <w:lang w:val="lt-LT"/>
              </w:rPr>
              <w:t>VII. RYŠIAI SU VISUOMENE</w:t>
            </w:r>
          </w:p>
        </w:tc>
        <w:tc>
          <w:tcPr>
            <w:tcW w:w="2693" w:type="dxa"/>
            <w:tcBorders>
              <w:top w:val="single" w:sz="4" w:space="0" w:color="000000"/>
              <w:left w:val="single" w:sz="4" w:space="0" w:color="000000"/>
              <w:bottom w:val="single" w:sz="4" w:space="0" w:color="000000"/>
            </w:tcBorders>
            <w:shd w:val="clear" w:color="auto" w:fill="auto"/>
          </w:tcPr>
          <w:p w14:paraId="02AFAD1C"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2890AC84"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51371746" w14:textId="77777777" w:rsidR="00FC0CC6" w:rsidRDefault="00FC0CC6">
            <w:pPr>
              <w:snapToGrid w:val="0"/>
              <w:rPr>
                <w:sz w:val="24"/>
                <w:szCs w:val="24"/>
                <w:lang w:val="lt-LT"/>
              </w:rPr>
            </w:pPr>
          </w:p>
        </w:tc>
      </w:tr>
      <w:tr w:rsidR="00FC0CC6" w14:paraId="7F0562DC" w14:textId="77777777">
        <w:trPr>
          <w:trHeight w:val="1134"/>
        </w:trPr>
        <w:tc>
          <w:tcPr>
            <w:tcW w:w="3652" w:type="dxa"/>
            <w:tcBorders>
              <w:top w:val="single" w:sz="4" w:space="0" w:color="000000"/>
              <w:left w:val="single" w:sz="4" w:space="0" w:color="000000"/>
              <w:bottom w:val="single" w:sz="4" w:space="0" w:color="000000"/>
            </w:tcBorders>
            <w:shd w:val="clear" w:color="auto" w:fill="auto"/>
          </w:tcPr>
          <w:p w14:paraId="06134C13" w14:textId="77777777" w:rsidR="00FC0CC6" w:rsidRPr="007E5731" w:rsidRDefault="00FC0CC6">
            <w:pPr>
              <w:rPr>
                <w:lang w:val="lt-LT"/>
              </w:rPr>
            </w:pPr>
            <w:r>
              <w:rPr>
                <w:lang w:val="lt-LT"/>
              </w:rPr>
              <w:t>1. Informacija žiniasklaidai apie muziejų, jo rinkinius ir renginius (nurodyti parengtų informacinių pranešimų spaudai, radijo ir televizijos laidų, kuriose dalyvauta, skaičių)</w:t>
            </w:r>
          </w:p>
        </w:tc>
        <w:tc>
          <w:tcPr>
            <w:tcW w:w="2693" w:type="dxa"/>
            <w:tcBorders>
              <w:top w:val="single" w:sz="4" w:space="0" w:color="000000"/>
              <w:left w:val="single" w:sz="4" w:space="0" w:color="000000"/>
              <w:bottom w:val="single" w:sz="4" w:space="0" w:color="000000"/>
            </w:tcBorders>
            <w:shd w:val="clear" w:color="auto" w:fill="auto"/>
          </w:tcPr>
          <w:p w14:paraId="2D5A235C" w14:textId="77777777" w:rsidR="00FC0CC6" w:rsidRDefault="00FC0CC6">
            <w:r>
              <w:rPr>
                <w:lang w:val="lt-LT"/>
              </w:rPr>
              <w:t>12 pranešimų (nemokama reklama apie renginius, muziejaus veiklą).</w:t>
            </w:r>
          </w:p>
        </w:tc>
        <w:tc>
          <w:tcPr>
            <w:tcW w:w="6521" w:type="dxa"/>
            <w:tcBorders>
              <w:top w:val="single" w:sz="4" w:space="0" w:color="000000"/>
              <w:left w:val="single" w:sz="4" w:space="0" w:color="000000"/>
              <w:bottom w:val="single" w:sz="4" w:space="0" w:color="000000"/>
            </w:tcBorders>
            <w:shd w:val="clear" w:color="auto" w:fill="auto"/>
          </w:tcPr>
          <w:p w14:paraId="760B4B92" w14:textId="7199D7B3" w:rsidR="00FC0CC6" w:rsidRPr="00534C92" w:rsidRDefault="00FC0CC6" w:rsidP="00534C92">
            <w:pPr>
              <w:rPr>
                <w:lang w:val="lt-LT"/>
              </w:rPr>
            </w:pPr>
            <w:r w:rsidRPr="00534C92">
              <w:rPr>
                <w:lang w:val="lt-LT"/>
              </w:rPr>
              <w:t>Suteikta informacija apie renginį muziejuje</w:t>
            </w:r>
            <w:r w:rsidRPr="00534C92">
              <w:rPr>
                <w:sz w:val="24"/>
                <w:szCs w:val="24"/>
                <w:lang w:val="lt-LT"/>
              </w:rPr>
              <w:t xml:space="preserve"> </w:t>
            </w:r>
            <w:r w:rsidR="00534C92" w:rsidRPr="00534C92">
              <w:rPr>
                <w:lang w:val="lt-LT"/>
              </w:rPr>
              <w:t>projektui</w:t>
            </w:r>
            <w:r w:rsidRPr="00534C92">
              <w:rPr>
                <w:sz w:val="24"/>
                <w:szCs w:val="24"/>
                <w:lang w:val="lt-LT"/>
              </w:rPr>
              <w:t xml:space="preserve"> „</w:t>
            </w:r>
            <w:proofErr w:type="spellStart"/>
            <w:r w:rsidRPr="00534C92">
              <w:rPr>
                <w:lang w:val="lt-LT"/>
              </w:rPr>
              <w:t>Stogdengystės</w:t>
            </w:r>
            <w:proofErr w:type="spellEnd"/>
            <w:r w:rsidRPr="00534C92">
              <w:rPr>
                <w:lang w:val="lt-LT"/>
              </w:rPr>
              <w:t xml:space="preserve"> Mažojoje Lietuvoje raida ir reikšmė šiandien“ Klaipėdos rajono laikraščiui „Banga“ straipsniui bei skelbimams, „Vakarų ekspresas“, žurnalas „Būdas“, „Atvira Klaipėda“, „Kiti Gargždai“, „Mano gargždai“, „Mano sodyba“.</w:t>
            </w:r>
            <w:r w:rsidR="00582BE6">
              <w:rPr>
                <w:lang w:val="lt-LT"/>
              </w:rPr>
              <w:t xml:space="preserve"> </w:t>
            </w:r>
            <w:r w:rsidRPr="00534C92">
              <w:rPr>
                <w:lang w:val="lt-LT"/>
              </w:rPr>
              <w:t>Iš viso - 4 pranešimai.</w:t>
            </w:r>
          </w:p>
          <w:p w14:paraId="0C31E3DC" w14:textId="2C6E737A" w:rsidR="00FC0CC6" w:rsidRDefault="00534C92">
            <w:pPr>
              <w:rPr>
                <w:lang w:val="lt-LT"/>
              </w:rPr>
            </w:pPr>
            <w:r w:rsidRPr="00534C92">
              <w:rPr>
                <w:lang w:val="lt-LT"/>
              </w:rPr>
              <w:t xml:space="preserve">Viešinimui parengta informacija apie projektą „Maršrutas po Drevernos apylinkes“, kultūros </w:t>
            </w:r>
            <w:proofErr w:type="spellStart"/>
            <w:r w:rsidRPr="00534C92">
              <w:rPr>
                <w:lang w:val="lt-LT"/>
              </w:rPr>
              <w:t>pasao</w:t>
            </w:r>
            <w:proofErr w:type="spellEnd"/>
            <w:r w:rsidRPr="00534C92">
              <w:rPr>
                <w:lang w:val="lt-LT"/>
              </w:rPr>
              <w:t xml:space="preserve"> edukacinėms programos ir kitoms veikloms viešinti – 15 vnt. </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0FF1FC6" w14:textId="77777777" w:rsidR="00FC0CC6" w:rsidRDefault="00FC0CC6">
            <w:r>
              <w:rPr>
                <w:lang w:val="lt-LT"/>
              </w:rPr>
              <w:t>GKM darbuotojai</w:t>
            </w:r>
          </w:p>
          <w:p w14:paraId="0672D942" w14:textId="77777777" w:rsidR="00FC0CC6" w:rsidRDefault="00FC0CC6">
            <w:pPr>
              <w:rPr>
                <w:lang w:val="lt-LT"/>
              </w:rPr>
            </w:pPr>
          </w:p>
        </w:tc>
      </w:tr>
      <w:tr w:rsidR="00FC0CC6" w14:paraId="6F55B8C6" w14:textId="77777777">
        <w:trPr>
          <w:trHeight w:val="682"/>
        </w:trPr>
        <w:tc>
          <w:tcPr>
            <w:tcW w:w="3652" w:type="dxa"/>
            <w:tcBorders>
              <w:top w:val="single" w:sz="4" w:space="0" w:color="000000"/>
              <w:left w:val="single" w:sz="4" w:space="0" w:color="000000"/>
              <w:bottom w:val="single" w:sz="4" w:space="0" w:color="000000"/>
            </w:tcBorders>
            <w:shd w:val="clear" w:color="auto" w:fill="auto"/>
          </w:tcPr>
          <w:p w14:paraId="0CAE805F" w14:textId="77777777" w:rsidR="00FC0CC6" w:rsidRDefault="00FC0CC6">
            <w:r>
              <w:rPr>
                <w:lang w:val="lt-LT"/>
              </w:rPr>
              <w:t>2. Reklama (nurodyti projektus, kuriems buvo organizuotos specialios reklamos kampanijos ir jas trumpai apibūdinti)</w:t>
            </w:r>
          </w:p>
        </w:tc>
        <w:tc>
          <w:tcPr>
            <w:tcW w:w="2693" w:type="dxa"/>
            <w:tcBorders>
              <w:top w:val="single" w:sz="4" w:space="0" w:color="000000"/>
              <w:left w:val="single" w:sz="4" w:space="0" w:color="000000"/>
              <w:bottom w:val="single" w:sz="4" w:space="0" w:color="000000"/>
            </w:tcBorders>
            <w:shd w:val="clear" w:color="auto" w:fill="auto"/>
          </w:tcPr>
          <w:p w14:paraId="1D7F6619"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3B7C9FA7" w14:textId="77777777" w:rsidR="00FC0CC6" w:rsidRPr="00534C92" w:rsidRDefault="00FC0CC6" w:rsidP="00B061A8">
            <w:pPr>
              <w:rPr>
                <w:lang w:val="lt-LT"/>
              </w:rPr>
            </w:pPr>
            <w:r w:rsidRPr="00534C92">
              <w:rPr>
                <w:lang w:val="lt-LT"/>
              </w:rPr>
              <w:t>Projektui „</w:t>
            </w:r>
            <w:proofErr w:type="spellStart"/>
            <w:r w:rsidRPr="00534C92">
              <w:rPr>
                <w:lang w:val="lt-LT"/>
              </w:rPr>
              <w:t>Stogdengystės</w:t>
            </w:r>
            <w:proofErr w:type="spellEnd"/>
            <w:r w:rsidRPr="00534C92">
              <w:rPr>
                <w:lang w:val="lt-LT"/>
              </w:rPr>
              <w:t xml:space="preserve"> Mažojoje Lietuvoje raida ir reikšmė šiandien“ rengta reklaminė kampanija-viešinimas, kurį vykdė laikraščiai „Banga“ bei „Vakarų ekspresas“, buvo siunčiami el. laiškai, kvietimai, nešiojami</w:t>
            </w:r>
            <w:r w:rsidR="00B061A8">
              <w:rPr>
                <w:lang w:val="lt-LT"/>
              </w:rPr>
              <w:t xml:space="preserve"> </w:t>
            </w:r>
            <w:r w:rsidRPr="00534C92">
              <w:rPr>
                <w:lang w:val="lt-LT"/>
              </w:rPr>
              <w:t>plakatai bei skelbiama interneto prieigose.</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3705A9F4" w14:textId="35F4D714" w:rsidR="00FC0CC6" w:rsidRPr="00534C92" w:rsidRDefault="00FC0CC6">
            <w:r w:rsidRPr="00534C92">
              <w:rPr>
                <w:lang w:val="lt-LT"/>
              </w:rPr>
              <w:t>G.</w:t>
            </w:r>
            <w:r w:rsidR="00582BE6">
              <w:rPr>
                <w:lang w:val="lt-LT"/>
              </w:rPr>
              <w:t xml:space="preserve"> </w:t>
            </w:r>
            <w:proofErr w:type="spellStart"/>
            <w:r w:rsidRPr="00534C92">
              <w:rPr>
                <w:lang w:val="lt-LT"/>
              </w:rPr>
              <w:t>Rudaitytė</w:t>
            </w:r>
            <w:proofErr w:type="spellEnd"/>
          </w:p>
        </w:tc>
      </w:tr>
      <w:tr w:rsidR="00FC0CC6" w14:paraId="220F9F13" w14:textId="77777777">
        <w:trPr>
          <w:trHeight w:val="220"/>
        </w:trPr>
        <w:tc>
          <w:tcPr>
            <w:tcW w:w="3652" w:type="dxa"/>
            <w:tcBorders>
              <w:top w:val="single" w:sz="4" w:space="0" w:color="000000"/>
              <w:left w:val="single" w:sz="4" w:space="0" w:color="000000"/>
              <w:bottom w:val="single" w:sz="4" w:space="0" w:color="000000"/>
            </w:tcBorders>
            <w:shd w:val="clear" w:color="auto" w:fill="auto"/>
          </w:tcPr>
          <w:p w14:paraId="469E7A8B" w14:textId="77777777" w:rsidR="00FC0CC6" w:rsidRDefault="00FC0CC6">
            <w:r>
              <w:rPr>
                <w:lang w:val="lt-LT"/>
              </w:rPr>
              <w:t>3. Kita veikla</w:t>
            </w:r>
          </w:p>
        </w:tc>
        <w:tc>
          <w:tcPr>
            <w:tcW w:w="2693" w:type="dxa"/>
            <w:tcBorders>
              <w:top w:val="single" w:sz="4" w:space="0" w:color="000000"/>
              <w:left w:val="single" w:sz="4" w:space="0" w:color="000000"/>
              <w:bottom w:val="single" w:sz="4" w:space="0" w:color="000000"/>
            </w:tcBorders>
            <w:shd w:val="clear" w:color="auto" w:fill="auto"/>
          </w:tcPr>
          <w:p w14:paraId="48CFEEA7" w14:textId="77777777" w:rsidR="00FC0CC6" w:rsidRDefault="00FC0CC6">
            <w:r>
              <w:rPr>
                <w:lang w:val="lt-LT"/>
              </w:rPr>
              <w:t>Teikti informaciją muziejaus svetainėje ir  Facebook paskyroje pagal Gargždų krašto muziejaus veiklos ir naujienų viešinimo planą.</w:t>
            </w:r>
          </w:p>
          <w:p w14:paraId="6C03536F" w14:textId="77777777" w:rsidR="00FC0CC6" w:rsidRDefault="00FC0CC6">
            <w:r>
              <w:rPr>
                <w:lang w:val="lt-LT"/>
              </w:rPr>
              <w:t>Informacijos apie rezistenciją, Priekulės istoriją viešinimas Gargždų krašto muziejaus internetinėje svetainėje.</w:t>
            </w:r>
          </w:p>
          <w:p w14:paraId="56A4B033" w14:textId="77777777" w:rsidR="00FC0CC6" w:rsidRDefault="00FC0CC6">
            <w:r>
              <w:rPr>
                <w:lang w:val="lt-LT"/>
              </w:rPr>
              <w:t>Rajono bažnyčių istorijos ciklas muziejaus informaciniuose tinkluose.</w:t>
            </w:r>
          </w:p>
        </w:tc>
        <w:tc>
          <w:tcPr>
            <w:tcW w:w="6521" w:type="dxa"/>
            <w:tcBorders>
              <w:top w:val="single" w:sz="4" w:space="0" w:color="000000"/>
              <w:left w:val="single" w:sz="4" w:space="0" w:color="000000"/>
              <w:bottom w:val="single" w:sz="4" w:space="0" w:color="000000"/>
            </w:tcBorders>
            <w:shd w:val="clear" w:color="auto" w:fill="auto"/>
          </w:tcPr>
          <w:p w14:paraId="07087D81" w14:textId="77777777" w:rsidR="00FC0CC6" w:rsidRDefault="00FC0CC6">
            <w:r>
              <w:rPr>
                <w:lang w:val="lt-LT"/>
              </w:rPr>
              <w:t>Teikta informacija muziejaus svetainėje ir  Facebook paskyroje pagal Gargždų krašto muziejaus veiklos ir naujienų viešinimo planą, įvairūs pranešimai kultūrine, archeologine, istorine, etnografine tematika.</w:t>
            </w:r>
          </w:p>
          <w:p w14:paraId="6BC383B2" w14:textId="77777777" w:rsidR="00FC0CC6" w:rsidRDefault="00FC0CC6">
            <w:r>
              <w:rPr>
                <w:lang w:val="lt-LT"/>
              </w:rPr>
              <w:t>Sukurtos naujos rubrikos: „Laisvės kovos“, „Bažnyčios“, „Šeimos savaitgaliai“.</w:t>
            </w:r>
          </w:p>
          <w:p w14:paraId="46A02898" w14:textId="77777777" w:rsidR="00FC0CC6" w:rsidRPr="00534C92" w:rsidRDefault="00FC0CC6">
            <w:r w:rsidRPr="00534C92">
              <w:rPr>
                <w:lang w:val="lt-LT"/>
              </w:rPr>
              <w:t>Pagaminti muziejų viešinantys atšvaitai 2 rūšių ir skarelės su muziejaus logotipu.</w:t>
            </w:r>
          </w:p>
          <w:p w14:paraId="09421C79" w14:textId="77777777" w:rsidR="00FC0CC6" w:rsidRPr="00534C92" w:rsidRDefault="00FC0CC6">
            <w:pPr>
              <w:rPr>
                <w:lang w:val="lt-LT"/>
              </w:rPr>
            </w:pPr>
            <w:r w:rsidRPr="00534C92">
              <w:rPr>
                <w:lang w:val="lt-LT"/>
              </w:rPr>
              <w:t>Filialų vadovai  teikia 3 eksponatų nuotraukas bei aprašymus mėnesio eksponato viešinimui.</w:t>
            </w:r>
          </w:p>
          <w:p w14:paraId="484B0BD9" w14:textId="77777777" w:rsidR="00534C92" w:rsidRDefault="00534C92">
            <w:r w:rsidRPr="00534C92">
              <w:rPr>
                <w:lang w:val="lt-LT"/>
              </w:rPr>
              <w:t>Pagaminti muziejaus suvenyrai – puodeliai, atšvaitai.</w:t>
            </w:r>
            <w:r>
              <w:rPr>
                <w:lang w:val="lt-LT"/>
              </w:rPr>
              <w:t xml:space="preserve"> </w:t>
            </w:r>
          </w:p>
          <w:p w14:paraId="02125F06" w14:textId="77777777" w:rsidR="00FC0CC6" w:rsidRDefault="00FC0CC6">
            <w:pPr>
              <w:rPr>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15D41ED5" w14:textId="77777777" w:rsidR="00FC0CC6" w:rsidRDefault="00FC0CC6">
            <w:r>
              <w:rPr>
                <w:lang w:val="lt-LT"/>
              </w:rPr>
              <w:t>GKM darbuotojai</w:t>
            </w:r>
          </w:p>
          <w:p w14:paraId="05AF86F5" w14:textId="77777777" w:rsidR="00FC0CC6" w:rsidRDefault="00FC0CC6">
            <w:r>
              <w:rPr>
                <w:lang w:val="lt-LT"/>
              </w:rPr>
              <w:t>S. Vinciūnienė</w:t>
            </w:r>
          </w:p>
          <w:p w14:paraId="39D92A9D" w14:textId="77777777" w:rsidR="00FC0CC6" w:rsidRDefault="00FC0CC6">
            <w:r>
              <w:rPr>
                <w:lang w:val="lt-LT"/>
              </w:rPr>
              <w:t>M. Mockus</w:t>
            </w:r>
          </w:p>
          <w:p w14:paraId="5B44990F" w14:textId="77777777" w:rsidR="00FC0CC6" w:rsidRDefault="00FC0CC6">
            <w:r>
              <w:rPr>
                <w:lang w:val="lt-LT"/>
              </w:rPr>
              <w:t>L. Martinkienė</w:t>
            </w:r>
          </w:p>
          <w:p w14:paraId="71B0ADFC" w14:textId="77777777" w:rsidR="00FC0CC6" w:rsidRDefault="00FC0CC6">
            <w:r>
              <w:rPr>
                <w:lang w:val="lt-LT"/>
              </w:rPr>
              <w:t xml:space="preserve">G. </w:t>
            </w:r>
            <w:proofErr w:type="spellStart"/>
            <w:r>
              <w:rPr>
                <w:lang w:val="lt-LT"/>
              </w:rPr>
              <w:t>Rudaitytė</w:t>
            </w:r>
            <w:proofErr w:type="spellEnd"/>
          </w:p>
        </w:tc>
      </w:tr>
      <w:tr w:rsidR="00FC0CC6" w14:paraId="7910DB97" w14:textId="77777777">
        <w:trPr>
          <w:trHeight w:val="273"/>
        </w:trPr>
        <w:tc>
          <w:tcPr>
            <w:tcW w:w="3652" w:type="dxa"/>
            <w:tcBorders>
              <w:top w:val="single" w:sz="4" w:space="0" w:color="000000"/>
              <w:left w:val="single" w:sz="4" w:space="0" w:color="000000"/>
              <w:bottom w:val="single" w:sz="4" w:space="0" w:color="000000"/>
            </w:tcBorders>
            <w:shd w:val="clear" w:color="auto" w:fill="auto"/>
          </w:tcPr>
          <w:p w14:paraId="4C565F90" w14:textId="77777777" w:rsidR="00FC0CC6" w:rsidRDefault="00FC0CC6">
            <w:r>
              <w:rPr>
                <w:lang w:val="lt-LT"/>
              </w:rPr>
              <w:t>VIII. METODINĖ VEIKLA</w:t>
            </w:r>
          </w:p>
        </w:tc>
        <w:tc>
          <w:tcPr>
            <w:tcW w:w="2693" w:type="dxa"/>
            <w:tcBorders>
              <w:top w:val="single" w:sz="4" w:space="0" w:color="000000"/>
              <w:left w:val="single" w:sz="4" w:space="0" w:color="000000"/>
              <w:bottom w:val="single" w:sz="4" w:space="0" w:color="000000"/>
            </w:tcBorders>
            <w:shd w:val="clear" w:color="auto" w:fill="auto"/>
          </w:tcPr>
          <w:p w14:paraId="289CF1FA"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27FBD56B"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03373C4C" w14:textId="77777777" w:rsidR="00FC0CC6" w:rsidRDefault="00FC0CC6">
            <w:pPr>
              <w:snapToGrid w:val="0"/>
              <w:rPr>
                <w:sz w:val="24"/>
                <w:szCs w:val="24"/>
                <w:lang w:val="lt-LT"/>
              </w:rPr>
            </w:pPr>
          </w:p>
        </w:tc>
      </w:tr>
      <w:tr w:rsidR="00FC0CC6" w14:paraId="7E9A70EB" w14:textId="77777777">
        <w:trPr>
          <w:trHeight w:val="686"/>
        </w:trPr>
        <w:tc>
          <w:tcPr>
            <w:tcW w:w="3652" w:type="dxa"/>
            <w:tcBorders>
              <w:top w:val="single" w:sz="4" w:space="0" w:color="000000"/>
              <w:left w:val="single" w:sz="4" w:space="0" w:color="000000"/>
              <w:bottom w:val="single" w:sz="4" w:space="0" w:color="000000"/>
            </w:tcBorders>
            <w:shd w:val="clear" w:color="auto" w:fill="auto"/>
          </w:tcPr>
          <w:p w14:paraId="16C5219A" w14:textId="77777777" w:rsidR="00FC0CC6" w:rsidRPr="007E5731" w:rsidRDefault="00FC0CC6">
            <w:pPr>
              <w:rPr>
                <w:lang w:val="lt-LT"/>
              </w:rPr>
            </w:pPr>
            <w:r>
              <w:rPr>
                <w:lang w:val="lt-LT"/>
              </w:rPr>
              <w:t>1. Konsultacijos, metodinė pagalba įvairiais muziejaus veiklos kausimais (kam, kokiais klausimais buvo teikta)</w:t>
            </w:r>
          </w:p>
        </w:tc>
        <w:tc>
          <w:tcPr>
            <w:tcW w:w="2693" w:type="dxa"/>
            <w:tcBorders>
              <w:top w:val="single" w:sz="4" w:space="0" w:color="000000"/>
              <w:left w:val="single" w:sz="4" w:space="0" w:color="000000"/>
              <w:bottom w:val="single" w:sz="4" w:space="0" w:color="000000"/>
            </w:tcBorders>
            <w:shd w:val="clear" w:color="auto" w:fill="auto"/>
          </w:tcPr>
          <w:p w14:paraId="23A6D129" w14:textId="77777777" w:rsidR="00FC0CC6" w:rsidRDefault="00FC0CC6">
            <w:r>
              <w:rPr>
                <w:lang w:val="lt-LT"/>
              </w:rPr>
              <w:t>Lankytojų konsultacijos, pagal gautas užklausas apie rajono istoriją, muziejaus veiklą.</w:t>
            </w:r>
          </w:p>
          <w:p w14:paraId="51B2DEEC" w14:textId="77777777" w:rsidR="00FC0CC6" w:rsidRDefault="00FC0CC6">
            <w:r>
              <w:rPr>
                <w:lang w:val="lt-LT"/>
              </w:rPr>
              <w:t xml:space="preserve">Konsultacijos Klaipėdos rajono turizmo informacijos centro darbuotojams, </w:t>
            </w:r>
            <w:r>
              <w:rPr>
                <w:lang w:val="lt-LT"/>
              </w:rPr>
              <w:lastRenderedPageBreak/>
              <w:t>pavieniams turizmo vadovams, moksliniams darbuotojams, studentams.</w:t>
            </w:r>
          </w:p>
          <w:p w14:paraId="561ED315" w14:textId="77777777" w:rsidR="00FC0CC6" w:rsidRDefault="00FC0CC6">
            <w:r>
              <w:rPr>
                <w:lang w:val="lt-LT"/>
              </w:rPr>
              <w:t>Viešųjų pirkimo, dokumentų administravimo, buhalterinės apskaitos klausimais kitoms biudžetinėms įstaigoms.</w:t>
            </w:r>
          </w:p>
        </w:tc>
        <w:tc>
          <w:tcPr>
            <w:tcW w:w="6521" w:type="dxa"/>
            <w:tcBorders>
              <w:top w:val="single" w:sz="4" w:space="0" w:color="000000"/>
              <w:left w:val="single" w:sz="4" w:space="0" w:color="000000"/>
              <w:bottom w:val="single" w:sz="4" w:space="0" w:color="000000"/>
            </w:tcBorders>
            <w:shd w:val="clear" w:color="auto" w:fill="auto"/>
          </w:tcPr>
          <w:p w14:paraId="7794B42D" w14:textId="77777777" w:rsidR="00FC0CC6" w:rsidRDefault="00FC0CC6">
            <w:r>
              <w:rPr>
                <w:lang w:val="lt-LT"/>
              </w:rPr>
              <w:lastRenderedPageBreak/>
              <w:t xml:space="preserve">Lankytojų konsultacijos, pagal gautas užklausas apie rajono istoriją, muziejaus veiklą – </w:t>
            </w:r>
            <w:r w:rsidRPr="00D875A6">
              <w:rPr>
                <w:lang w:val="lt-LT"/>
              </w:rPr>
              <w:t>14 asmenų.</w:t>
            </w:r>
          </w:p>
          <w:p w14:paraId="1ED1239A" w14:textId="77777777" w:rsidR="00FC0CC6" w:rsidRDefault="00FC0CC6" w:rsidP="00D875A6">
            <w:pPr>
              <w:rPr>
                <w:color w:val="FF0000"/>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584F8B28" w14:textId="77777777" w:rsidR="00FC0CC6" w:rsidRDefault="00FC0CC6">
            <w:r>
              <w:rPr>
                <w:lang w:val="lt-LT"/>
              </w:rPr>
              <w:t>GKM darbuotojai</w:t>
            </w:r>
          </w:p>
        </w:tc>
      </w:tr>
      <w:tr w:rsidR="00FC0CC6" w14:paraId="2B146CF7" w14:textId="77777777">
        <w:trPr>
          <w:trHeight w:val="560"/>
        </w:trPr>
        <w:tc>
          <w:tcPr>
            <w:tcW w:w="3652" w:type="dxa"/>
            <w:tcBorders>
              <w:top w:val="single" w:sz="4" w:space="0" w:color="000000"/>
              <w:left w:val="single" w:sz="4" w:space="0" w:color="000000"/>
              <w:bottom w:val="single" w:sz="4" w:space="0" w:color="000000"/>
            </w:tcBorders>
            <w:shd w:val="clear" w:color="auto" w:fill="auto"/>
          </w:tcPr>
          <w:p w14:paraId="05EADD16" w14:textId="77777777" w:rsidR="00FC0CC6" w:rsidRDefault="00FC0CC6">
            <w:r>
              <w:rPr>
                <w:lang w:val="lt-LT"/>
              </w:rPr>
              <w:t>2. Metodinės medžiagos rengimas (tema, tikslinė grupė, sklaidos būdas)</w:t>
            </w:r>
          </w:p>
        </w:tc>
        <w:tc>
          <w:tcPr>
            <w:tcW w:w="2693" w:type="dxa"/>
            <w:tcBorders>
              <w:top w:val="single" w:sz="4" w:space="0" w:color="000000"/>
              <w:left w:val="single" w:sz="4" w:space="0" w:color="000000"/>
              <w:bottom w:val="single" w:sz="4" w:space="0" w:color="000000"/>
            </w:tcBorders>
            <w:shd w:val="clear" w:color="auto" w:fill="auto"/>
          </w:tcPr>
          <w:p w14:paraId="1E305642" w14:textId="77777777" w:rsidR="00FC0CC6" w:rsidRDefault="00FC0CC6">
            <w:r>
              <w:rPr>
                <w:lang w:val="lt-LT"/>
              </w:rPr>
              <w:t>Informacijos ruošimas apie rajono istoriją Klaipėdos rajono savivaldybės projektams, informaciniams stendams, konsultacijoms.</w:t>
            </w:r>
          </w:p>
          <w:p w14:paraId="3F69DD78" w14:textId="77777777" w:rsidR="00FC0CC6" w:rsidRDefault="00FC0CC6">
            <w:r>
              <w:rPr>
                <w:lang w:val="lt-LT"/>
              </w:rPr>
              <w:t>Informacijos rinkimas, pagal gautas užklausas.</w:t>
            </w:r>
          </w:p>
        </w:tc>
        <w:tc>
          <w:tcPr>
            <w:tcW w:w="6521" w:type="dxa"/>
            <w:tcBorders>
              <w:top w:val="single" w:sz="4" w:space="0" w:color="000000"/>
              <w:left w:val="single" w:sz="4" w:space="0" w:color="000000"/>
              <w:bottom w:val="single" w:sz="4" w:space="0" w:color="000000"/>
            </w:tcBorders>
            <w:shd w:val="clear" w:color="auto" w:fill="auto"/>
          </w:tcPr>
          <w:p w14:paraId="5B6226F9" w14:textId="77777777" w:rsidR="00FC0CC6" w:rsidRDefault="00FC0CC6">
            <w:r>
              <w:rPr>
                <w:lang w:val="lt-LT"/>
              </w:rPr>
              <w:t>Surinkta ir susisteminta Gargždų karjerų teritorijos istorinė medžiaga.</w:t>
            </w:r>
          </w:p>
          <w:p w14:paraId="5F7E0B40" w14:textId="77777777" w:rsidR="00FC0CC6" w:rsidRDefault="00FC0CC6" w:rsidP="00D875A6">
            <w:r>
              <w:rPr>
                <w:lang w:val="lt-LT"/>
              </w:rPr>
              <w:t xml:space="preserve">Rinkta informacija pagal </w:t>
            </w:r>
            <w:r w:rsidRPr="00D875A6">
              <w:rPr>
                <w:lang w:val="lt-LT"/>
              </w:rPr>
              <w:t>16 gautų</w:t>
            </w:r>
            <w:r>
              <w:rPr>
                <w:lang w:val="lt-LT"/>
              </w:rPr>
              <w:t xml:space="preserve"> užklausų. </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01828C91" w14:textId="77777777" w:rsidR="00FC0CC6" w:rsidRDefault="00FC0CC6">
            <w:r>
              <w:rPr>
                <w:lang w:val="lt-LT"/>
              </w:rPr>
              <w:t xml:space="preserve">S. </w:t>
            </w:r>
            <w:proofErr w:type="spellStart"/>
            <w:r>
              <w:rPr>
                <w:lang w:val="lt-LT"/>
              </w:rPr>
              <w:t>Bučnytė</w:t>
            </w:r>
            <w:proofErr w:type="spellEnd"/>
          </w:p>
          <w:p w14:paraId="085742E3" w14:textId="77777777" w:rsidR="00FC0CC6" w:rsidRDefault="00FC0CC6">
            <w:r>
              <w:rPr>
                <w:lang w:val="lt-LT"/>
              </w:rPr>
              <w:t>M. Mockus</w:t>
            </w:r>
          </w:p>
          <w:p w14:paraId="16ADB863" w14:textId="77777777" w:rsidR="00FC0CC6" w:rsidRDefault="00FC0CC6">
            <w:r w:rsidRPr="00D875A6">
              <w:rPr>
                <w:lang w:val="lt-LT"/>
              </w:rPr>
              <w:t>L. Martinkienė</w:t>
            </w:r>
          </w:p>
          <w:p w14:paraId="21877C9B" w14:textId="77777777" w:rsidR="00FC0CC6" w:rsidRDefault="00FC0CC6">
            <w:r>
              <w:rPr>
                <w:lang w:val="lt-LT"/>
              </w:rPr>
              <w:t>S. Vinciūnienė</w:t>
            </w:r>
          </w:p>
          <w:p w14:paraId="65C3FED7" w14:textId="77777777" w:rsidR="00FC0CC6" w:rsidRDefault="00FC0CC6">
            <w:r>
              <w:rPr>
                <w:lang w:val="lt-LT"/>
              </w:rPr>
              <w:t xml:space="preserve">G. </w:t>
            </w:r>
            <w:proofErr w:type="spellStart"/>
            <w:r>
              <w:rPr>
                <w:lang w:val="lt-LT"/>
              </w:rPr>
              <w:t>Rudaitytė</w:t>
            </w:r>
            <w:proofErr w:type="spellEnd"/>
          </w:p>
        </w:tc>
      </w:tr>
      <w:tr w:rsidR="00FC0CC6" w14:paraId="75E36C51" w14:textId="77777777">
        <w:trPr>
          <w:trHeight w:val="560"/>
        </w:trPr>
        <w:tc>
          <w:tcPr>
            <w:tcW w:w="3652" w:type="dxa"/>
            <w:tcBorders>
              <w:top w:val="single" w:sz="4" w:space="0" w:color="000000"/>
              <w:left w:val="single" w:sz="4" w:space="0" w:color="000000"/>
              <w:bottom w:val="single" w:sz="4" w:space="0" w:color="000000"/>
            </w:tcBorders>
            <w:shd w:val="clear" w:color="auto" w:fill="auto"/>
          </w:tcPr>
          <w:p w14:paraId="49A4FC46" w14:textId="77777777" w:rsidR="00FC0CC6" w:rsidRDefault="00FC0CC6">
            <w:r>
              <w:rPr>
                <w:color w:val="000000"/>
                <w:lang w:val="lt-LT"/>
              </w:rPr>
              <w:t>3. Darbas su stažuotojais ir praktikantais</w:t>
            </w:r>
          </w:p>
        </w:tc>
        <w:tc>
          <w:tcPr>
            <w:tcW w:w="2693" w:type="dxa"/>
            <w:tcBorders>
              <w:top w:val="single" w:sz="4" w:space="0" w:color="000000"/>
              <w:left w:val="single" w:sz="4" w:space="0" w:color="000000"/>
              <w:bottom w:val="single" w:sz="4" w:space="0" w:color="000000"/>
            </w:tcBorders>
            <w:shd w:val="clear" w:color="auto" w:fill="auto"/>
          </w:tcPr>
          <w:p w14:paraId="596EDA47" w14:textId="77777777" w:rsidR="00FC0CC6" w:rsidRDefault="00FC0CC6">
            <w:r>
              <w:rPr>
                <w:lang w:val="lt-LT"/>
              </w:rPr>
              <w:t>Darbas su savanoriais, praktikantais.</w:t>
            </w:r>
          </w:p>
        </w:tc>
        <w:tc>
          <w:tcPr>
            <w:tcW w:w="6521" w:type="dxa"/>
            <w:tcBorders>
              <w:top w:val="single" w:sz="4" w:space="0" w:color="000000"/>
              <w:left w:val="single" w:sz="4" w:space="0" w:color="000000"/>
              <w:bottom w:val="single" w:sz="4" w:space="0" w:color="000000"/>
            </w:tcBorders>
            <w:shd w:val="clear" w:color="auto" w:fill="auto"/>
          </w:tcPr>
          <w:p w14:paraId="0CB8AF43" w14:textId="77777777" w:rsidR="00FC0CC6" w:rsidRDefault="00FC0CC6">
            <w:r>
              <w:rPr>
                <w:b/>
                <w:lang w:val="lt-LT"/>
              </w:rPr>
              <w:t>Gargždų krato muziejus:</w:t>
            </w:r>
          </w:p>
          <w:p w14:paraId="24284C2C" w14:textId="77777777" w:rsidR="00FC0CC6" w:rsidRDefault="00FC0CC6">
            <w:r>
              <w:rPr>
                <w:lang w:val="lt-LT"/>
              </w:rPr>
              <w:t>Priimtos 4 savanorės ir 2 praktikantės.</w:t>
            </w:r>
          </w:p>
          <w:p w14:paraId="38FEFB9E" w14:textId="77777777" w:rsidR="00FC0CC6" w:rsidRDefault="00FC0CC6">
            <w:r>
              <w:rPr>
                <w:b/>
                <w:lang w:val="lt-LT"/>
              </w:rPr>
              <w:t>Agluonėnų etnografinė sodyba:</w:t>
            </w:r>
          </w:p>
          <w:p w14:paraId="2907A8C1" w14:textId="77777777" w:rsidR="00FC0CC6" w:rsidRPr="007E5731" w:rsidRDefault="00FC0CC6">
            <w:pPr>
              <w:rPr>
                <w:lang w:val="lt-LT"/>
              </w:rPr>
            </w:pPr>
            <w:r>
              <w:rPr>
                <w:lang w:val="lt-LT"/>
              </w:rPr>
              <w:t>Suteikta informacija apklausai magistro studentei „Organizacinių pokyčių valdymas muziejuose“.</w:t>
            </w:r>
          </w:p>
          <w:p w14:paraId="25E1AB1D" w14:textId="77777777" w:rsidR="00FC0CC6" w:rsidRPr="007E5731" w:rsidRDefault="00FC0CC6" w:rsidP="00EF56C8">
            <w:pPr>
              <w:rPr>
                <w:lang w:val="lt-LT"/>
              </w:rPr>
            </w:pPr>
            <w:r>
              <w:rPr>
                <w:lang w:val="lt-LT"/>
              </w:rPr>
              <w:t xml:space="preserve">Svečiui-studentui  išeivijos lietuviui iš Krasnojarsko, </w:t>
            </w:r>
            <w:proofErr w:type="spellStart"/>
            <w:r>
              <w:rPr>
                <w:lang w:val="lt-LT"/>
              </w:rPr>
              <w:t>Kuragino</w:t>
            </w:r>
            <w:proofErr w:type="spellEnd"/>
            <w:r>
              <w:rPr>
                <w:lang w:val="lt-LT"/>
              </w:rPr>
              <w:t xml:space="preserve"> krašto </w:t>
            </w:r>
            <w:r w:rsidRPr="00D875A6">
              <w:rPr>
                <w:lang w:val="lt-LT"/>
              </w:rPr>
              <w:t>suteikta informacija, konsultacija apie</w:t>
            </w:r>
            <w:r>
              <w:rPr>
                <w:lang w:val="lt-LT"/>
              </w:rPr>
              <w:t xml:space="preserve"> edukacinę veiklą.</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5D6E3773" w14:textId="77777777" w:rsidR="00FC0CC6" w:rsidRPr="007E5731" w:rsidRDefault="00FC0CC6">
            <w:pPr>
              <w:rPr>
                <w:lang w:val="lt-LT"/>
              </w:rPr>
            </w:pPr>
            <w:r>
              <w:rPr>
                <w:lang w:val="lt-LT"/>
              </w:rPr>
              <w:t xml:space="preserve">S. </w:t>
            </w:r>
            <w:proofErr w:type="spellStart"/>
            <w:r>
              <w:rPr>
                <w:lang w:val="lt-LT"/>
              </w:rPr>
              <w:t>Bučnytė</w:t>
            </w:r>
            <w:proofErr w:type="spellEnd"/>
          </w:p>
          <w:p w14:paraId="68520E4B" w14:textId="77777777" w:rsidR="00FC0CC6" w:rsidRPr="007E5731" w:rsidRDefault="00FC0CC6">
            <w:pPr>
              <w:rPr>
                <w:lang w:val="lt-LT"/>
              </w:rPr>
            </w:pPr>
            <w:r>
              <w:rPr>
                <w:lang w:val="lt-LT"/>
              </w:rPr>
              <w:t xml:space="preserve">G. </w:t>
            </w:r>
            <w:proofErr w:type="spellStart"/>
            <w:r>
              <w:rPr>
                <w:lang w:val="lt-LT"/>
              </w:rPr>
              <w:t>Sargūnaitė</w:t>
            </w:r>
            <w:proofErr w:type="spellEnd"/>
          </w:p>
          <w:p w14:paraId="2EFB3315" w14:textId="77777777" w:rsidR="00FC0CC6" w:rsidRPr="007E5731" w:rsidRDefault="00FC0CC6">
            <w:pPr>
              <w:rPr>
                <w:lang w:val="lt-LT"/>
              </w:rPr>
            </w:pPr>
            <w:r>
              <w:rPr>
                <w:lang w:val="lt-LT"/>
              </w:rPr>
              <w:t xml:space="preserve">G. </w:t>
            </w:r>
            <w:proofErr w:type="spellStart"/>
            <w:r>
              <w:rPr>
                <w:lang w:val="lt-LT"/>
              </w:rPr>
              <w:t>Rudaitytė</w:t>
            </w:r>
            <w:proofErr w:type="spellEnd"/>
          </w:p>
        </w:tc>
      </w:tr>
      <w:tr w:rsidR="00FC0CC6" w14:paraId="4532ABF4" w14:textId="77777777">
        <w:trPr>
          <w:trHeight w:val="271"/>
        </w:trPr>
        <w:tc>
          <w:tcPr>
            <w:tcW w:w="3652" w:type="dxa"/>
            <w:tcBorders>
              <w:top w:val="single" w:sz="4" w:space="0" w:color="000000"/>
              <w:left w:val="single" w:sz="4" w:space="0" w:color="000000"/>
              <w:bottom w:val="single" w:sz="4" w:space="0" w:color="000000"/>
            </w:tcBorders>
            <w:shd w:val="clear" w:color="auto" w:fill="auto"/>
          </w:tcPr>
          <w:p w14:paraId="30BF4867" w14:textId="77777777" w:rsidR="00FC0CC6" w:rsidRDefault="00FC0CC6">
            <w:r>
              <w:rPr>
                <w:lang w:val="lt-LT"/>
              </w:rPr>
              <w:t>IX. MUZIEJAUS DARBUOTOJAI</w:t>
            </w:r>
          </w:p>
        </w:tc>
        <w:tc>
          <w:tcPr>
            <w:tcW w:w="2693" w:type="dxa"/>
            <w:tcBorders>
              <w:top w:val="single" w:sz="4" w:space="0" w:color="000000"/>
              <w:left w:val="single" w:sz="4" w:space="0" w:color="000000"/>
              <w:bottom w:val="single" w:sz="4" w:space="0" w:color="000000"/>
            </w:tcBorders>
            <w:shd w:val="clear" w:color="auto" w:fill="auto"/>
          </w:tcPr>
          <w:p w14:paraId="35495D54"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5A8E250C"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1A302CC8" w14:textId="77777777" w:rsidR="00FC0CC6" w:rsidRDefault="00FC0CC6">
            <w:pPr>
              <w:snapToGrid w:val="0"/>
              <w:rPr>
                <w:sz w:val="24"/>
                <w:szCs w:val="24"/>
                <w:lang w:val="lt-LT"/>
              </w:rPr>
            </w:pPr>
          </w:p>
        </w:tc>
      </w:tr>
      <w:tr w:rsidR="00FC0CC6" w14:paraId="7635E8B5" w14:textId="77777777">
        <w:trPr>
          <w:trHeight w:val="540"/>
        </w:trPr>
        <w:tc>
          <w:tcPr>
            <w:tcW w:w="3652" w:type="dxa"/>
            <w:tcBorders>
              <w:top w:val="single" w:sz="4" w:space="0" w:color="000000"/>
              <w:left w:val="single" w:sz="4" w:space="0" w:color="000000"/>
              <w:bottom w:val="single" w:sz="4" w:space="0" w:color="000000"/>
            </w:tcBorders>
            <w:shd w:val="clear" w:color="auto" w:fill="auto"/>
          </w:tcPr>
          <w:p w14:paraId="43FB8B6E" w14:textId="77777777" w:rsidR="00FC0CC6" w:rsidRPr="007E5731" w:rsidRDefault="00FC0CC6">
            <w:pPr>
              <w:rPr>
                <w:lang w:val="lt-LT"/>
              </w:rPr>
            </w:pPr>
            <w:r>
              <w:rPr>
                <w:lang w:val="lt-LT"/>
              </w:rPr>
              <w:t>1. Kadrų kaita (nurodyti priimtų / atleistų darbuotojų skaičių)</w:t>
            </w:r>
          </w:p>
        </w:tc>
        <w:tc>
          <w:tcPr>
            <w:tcW w:w="2693" w:type="dxa"/>
            <w:tcBorders>
              <w:top w:val="single" w:sz="4" w:space="0" w:color="000000"/>
              <w:left w:val="single" w:sz="4" w:space="0" w:color="000000"/>
              <w:bottom w:val="single" w:sz="4" w:space="0" w:color="000000"/>
            </w:tcBorders>
            <w:shd w:val="clear" w:color="auto" w:fill="auto"/>
          </w:tcPr>
          <w:p w14:paraId="2420C1FF"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17BF0E9C"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17A02847" w14:textId="77777777" w:rsidR="00FC0CC6" w:rsidRDefault="00FC0CC6">
            <w:pPr>
              <w:snapToGrid w:val="0"/>
              <w:rPr>
                <w:sz w:val="24"/>
                <w:szCs w:val="24"/>
                <w:lang w:val="lt-LT"/>
              </w:rPr>
            </w:pPr>
          </w:p>
        </w:tc>
      </w:tr>
      <w:tr w:rsidR="00FC0CC6" w14:paraId="7102F591" w14:textId="77777777">
        <w:trPr>
          <w:trHeight w:val="1142"/>
        </w:trPr>
        <w:tc>
          <w:tcPr>
            <w:tcW w:w="3652" w:type="dxa"/>
            <w:tcBorders>
              <w:top w:val="single" w:sz="4" w:space="0" w:color="000000"/>
              <w:left w:val="single" w:sz="4" w:space="0" w:color="000000"/>
              <w:bottom w:val="single" w:sz="4" w:space="0" w:color="000000"/>
            </w:tcBorders>
            <w:shd w:val="clear" w:color="auto" w:fill="auto"/>
          </w:tcPr>
          <w:p w14:paraId="0D2D5B72" w14:textId="77777777" w:rsidR="00FC0CC6" w:rsidRDefault="00FC0CC6">
            <w:r>
              <w:rPr>
                <w:lang w:val="lt-LT"/>
              </w:rPr>
              <w:t>2. Kvalifikacijos kėlimas –studijavimas aukštosiose mokyklose, dalyvavimas seminaruose, kursuose, konferencijose Lietuvoje ir užsienyje (programos, temos, vieta, dalyviai)</w:t>
            </w:r>
          </w:p>
        </w:tc>
        <w:tc>
          <w:tcPr>
            <w:tcW w:w="2693" w:type="dxa"/>
            <w:tcBorders>
              <w:top w:val="single" w:sz="4" w:space="0" w:color="000000"/>
              <w:left w:val="single" w:sz="4" w:space="0" w:color="000000"/>
              <w:bottom w:val="single" w:sz="4" w:space="0" w:color="000000"/>
            </w:tcBorders>
            <w:shd w:val="clear" w:color="auto" w:fill="auto"/>
          </w:tcPr>
          <w:p w14:paraId="2019E947" w14:textId="77777777" w:rsidR="00FC0CC6" w:rsidRDefault="00FC0CC6">
            <w:r>
              <w:rPr>
                <w:lang w:val="lt-LT"/>
              </w:rPr>
              <w:t>Kvalifikacijos kėlimas viešųjų pirkimo, projektų rengimo, ir kituose aktualiuose seminaruose, mokymuose.</w:t>
            </w:r>
          </w:p>
        </w:tc>
        <w:tc>
          <w:tcPr>
            <w:tcW w:w="6521" w:type="dxa"/>
            <w:tcBorders>
              <w:top w:val="single" w:sz="4" w:space="0" w:color="000000"/>
              <w:left w:val="single" w:sz="4" w:space="0" w:color="000000"/>
              <w:bottom w:val="single" w:sz="4" w:space="0" w:color="000000"/>
            </w:tcBorders>
            <w:shd w:val="clear" w:color="auto" w:fill="auto"/>
          </w:tcPr>
          <w:p w14:paraId="1D16F980" w14:textId="77777777" w:rsidR="00D875A6" w:rsidRDefault="00D875A6">
            <w:pPr>
              <w:rPr>
                <w:b/>
                <w:lang w:val="lt-LT"/>
              </w:rPr>
            </w:pPr>
            <w:r>
              <w:rPr>
                <w:b/>
                <w:lang w:val="lt-LT"/>
              </w:rPr>
              <w:t xml:space="preserve">S. </w:t>
            </w:r>
            <w:proofErr w:type="spellStart"/>
            <w:r>
              <w:rPr>
                <w:b/>
                <w:lang w:val="lt-LT"/>
              </w:rPr>
              <w:t>Bučnytė</w:t>
            </w:r>
            <w:proofErr w:type="spellEnd"/>
          </w:p>
          <w:p w14:paraId="156E5987" w14:textId="77777777" w:rsidR="00D875A6" w:rsidRDefault="00D875A6">
            <w:pPr>
              <w:rPr>
                <w:lang w:val="lt-LT"/>
              </w:rPr>
            </w:pPr>
            <w:r>
              <w:rPr>
                <w:lang w:val="lt-LT"/>
              </w:rPr>
              <w:t>Dalyvavimas seminare apie BDAR taikymą. 2020.12.</w:t>
            </w:r>
          </w:p>
          <w:p w14:paraId="456D4218" w14:textId="77777777" w:rsidR="00D875A6" w:rsidRDefault="00D875A6">
            <w:pPr>
              <w:rPr>
                <w:lang w:val="lt-LT"/>
              </w:rPr>
            </w:pPr>
            <w:r>
              <w:rPr>
                <w:lang w:val="lt-LT"/>
              </w:rPr>
              <w:t>Ekstremalių situacijų valdymo ir darbo saugos mokymai. 2020.10.</w:t>
            </w:r>
          </w:p>
          <w:p w14:paraId="0B8D7973" w14:textId="77777777" w:rsidR="00BF7F9B" w:rsidRDefault="00BF7F9B">
            <w:pPr>
              <w:rPr>
                <w:lang w:val="lt-LT"/>
              </w:rPr>
            </w:pPr>
            <w:r>
              <w:rPr>
                <w:lang w:val="lt-LT"/>
              </w:rPr>
              <w:t>Seminaras „Kultūros keliai: bendradarbiavimo projektas kūrybingam kultūros paveldo interpretavimui“. 2020.12.</w:t>
            </w:r>
          </w:p>
          <w:p w14:paraId="4D78E560" w14:textId="77777777" w:rsidR="0061632A" w:rsidRDefault="0061632A">
            <w:pPr>
              <w:rPr>
                <w:lang w:val="lt-LT"/>
              </w:rPr>
            </w:pPr>
            <w:r>
              <w:rPr>
                <w:lang w:val="lt-LT"/>
              </w:rPr>
              <w:t>Seminarai apie kultūros lankytojų pasitenkinimas, naudojantis kultūros paslaugomis – 4 vnt.</w:t>
            </w:r>
          </w:p>
          <w:p w14:paraId="32048159" w14:textId="77777777" w:rsidR="0061632A" w:rsidRDefault="0061632A">
            <w:pPr>
              <w:rPr>
                <w:lang w:val="lt-LT"/>
              </w:rPr>
            </w:pPr>
            <w:r>
              <w:rPr>
                <w:lang w:val="lt-LT"/>
              </w:rPr>
              <w:t>Diskusija apie kultūros ir meno rezidencijų veiklą – 1 vnt.</w:t>
            </w:r>
          </w:p>
          <w:p w14:paraId="71E2F544" w14:textId="77777777" w:rsidR="0061632A" w:rsidRPr="00D875A6" w:rsidRDefault="0061632A">
            <w:pPr>
              <w:rPr>
                <w:lang w:val="lt-LT"/>
              </w:rPr>
            </w:pPr>
            <w:r>
              <w:rPr>
                <w:lang w:val="lt-LT"/>
              </w:rPr>
              <w:t xml:space="preserve">Mokymai apie projektinio finansavimo kvietimus, programas – 5 vnt. </w:t>
            </w:r>
          </w:p>
          <w:p w14:paraId="2AE82BEA" w14:textId="0CEBE738" w:rsidR="00FC0CC6" w:rsidRPr="00D875A6" w:rsidRDefault="00FC0CC6">
            <w:pPr>
              <w:rPr>
                <w:lang w:val="lt-LT"/>
              </w:rPr>
            </w:pPr>
            <w:r>
              <w:rPr>
                <w:b/>
                <w:lang w:val="lt-LT"/>
              </w:rPr>
              <w:t>S.</w:t>
            </w:r>
            <w:r w:rsidR="00582BE6">
              <w:rPr>
                <w:b/>
                <w:lang w:val="lt-LT"/>
              </w:rPr>
              <w:t xml:space="preserve"> </w:t>
            </w:r>
            <w:proofErr w:type="spellStart"/>
            <w:r>
              <w:rPr>
                <w:b/>
                <w:lang w:val="lt-LT"/>
              </w:rPr>
              <w:t>Uktverytė</w:t>
            </w:r>
            <w:proofErr w:type="spellEnd"/>
          </w:p>
          <w:p w14:paraId="27E96D60" w14:textId="77777777" w:rsidR="00FC0CC6" w:rsidRDefault="00FC0CC6">
            <w:r>
              <w:rPr>
                <w:lang w:val="lt-LT"/>
              </w:rPr>
              <w:t>Dalyvauta Seminaras „Svarbiausios viešųjų pirkimų vykdymo naujovės ir ypatumai 2020 m.“, 2020.05.15</w:t>
            </w:r>
          </w:p>
          <w:p w14:paraId="4115CCA6" w14:textId="511217B9" w:rsidR="00FC0CC6" w:rsidRDefault="00FC0CC6">
            <w:r>
              <w:rPr>
                <w:b/>
                <w:lang w:val="lt-LT"/>
              </w:rPr>
              <w:t>A.</w:t>
            </w:r>
            <w:r w:rsidR="00582BE6">
              <w:rPr>
                <w:b/>
                <w:lang w:val="lt-LT"/>
              </w:rPr>
              <w:t xml:space="preserve"> </w:t>
            </w:r>
            <w:proofErr w:type="spellStart"/>
            <w:r>
              <w:rPr>
                <w:b/>
                <w:lang w:val="lt-LT"/>
              </w:rPr>
              <w:t>Špakauskė</w:t>
            </w:r>
            <w:proofErr w:type="spellEnd"/>
          </w:p>
          <w:p w14:paraId="7C58CECC" w14:textId="2C793541" w:rsidR="00FC0CC6" w:rsidRDefault="00FC0CC6">
            <w:r>
              <w:rPr>
                <w:lang w:val="lt-LT"/>
              </w:rPr>
              <w:t>1. „Tarpkultūrinė komunikacija“, Klaipėdos I.</w:t>
            </w:r>
            <w:r w:rsidR="00582BE6">
              <w:rPr>
                <w:lang w:val="lt-LT"/>
              </w:rPr>
              <w:t xml:space="preserve"> </w:t>
            </w:r>
            <w:r>
              <w:rPr>
                <w:lang w:val="lt-LT"/>
              </w:rPr>
              <w:t>Simonaitytės biblioteka, 2020.10.15-16,</w:t>
            </w:r>
          </w:p>
          <w:p w14:paraId="760267C9" w14:textId="3E24FFE1" w:rsidR="00FC0CC6" w:rsidRDefault="00FC0CC6">
            <w:r>
              <w:rPr>
                <w:lang w:val="lt-LT"/>
              </w:rPr>
              <w:t>2. Dalyvavimas Klaipėdos apskrities I.</w:t>
            </w:r>
            <w:r w:rsidR="00582BE6">
              <w:rPr>
                <w:lang w:val="lt-LT"/>
              </w:rPr>
              <w:t xml:space="preserve"> </w:t>
            </w:r>
            <w:r>
              <w:rPr>
                <w:lang w:val="lt-LT"/>
              </w:rPr>
              <w:t>Simonaitytės viešosios bibliotekos organizuojamos knygų mugės renginiuose,</w:t>
            </w:r>
          </w:p>
          <w:p w14:paraId="555477A3" w14:textId="40FCC246" w:rsidR="00FC0CC6" w:rsidRDefault="00FC0CC6">
            <w:r>
              <w:rPr>
                <w:lang w:val="lt-LT"/>
              </w:rPr>
              <w:t>3. „Inovacijų mugė“ Kretingos raj. savivaldybės M.</w:t>
            </w:r>
            <w:r w:rsidR="00582BE6">
              <w:rPr>
                <w:lang w:val="lt-LT"/>
              </w:rPr>
              <w:t xml:space="preserve"> </w:t>
            </w:r>
            <w:r>
              <w:rPr>
                <w:lang w:val="lt-LT"/>
              </w:rPr>
              <w:t>Valančiaus viešojoje bibliotekoje, 2020.10.23</w:t>
            </w:r>
          </w:p>
          <w:p w14:paraId="247E9E87" w14:textId="77777777" w:rsidR="00FC0CC6" w:rsidRDefault="00FC0CC6">
            <w:r>
              <w:rPr>
                <w:lang w:val="lt-LT"/>
              </w:rPr>
              <w:t xml:space="preserve">4. Seminaras „Socialinių tinklų komunikacija: įtraukiantis turinys ir efektyvus </w:t>
            </w:r>
            <w:r>
              <w:rPr>
                <w:lang w:val="lt-LT"/>
              </w:rPr>
              <w:lastRenderedPageBreak/>
              <w:t>administravimas“. 2020.11.24,</w:t>
            </w:r>
          </w:p>
          <w:p w14:paraId="2894739E" w14:textId="77777777" w:rsidR="00FC0CC6" w:rsidRDefault="00FC0CC6">
            <w:r>
              <w:rPr>
                <w:lang w:val="lt-LT"/>
              </w:rPr>
              <w:t>5. WEB seminarai „</w:t>
            </w:r>
            <w:proofErr w:type="spellStart"/>
            <w:r>
              <w:rPr>
                <w:lang w:val="lt-LT"/>
              </w:rPr>
              <w:t>Audience</w:t>
            </w:r>
            <w:proofErr w:type="spellEnd"/>
            <w:r>
              <w:rPr>
                <w:lang w:val="lt-LT"/>
              </w:rPr>
              <w:t xml:space="preserve"> </w:t>
            </w:r>
            <w:proofErr w:type="spellStart"/>
            <w:r>
              <w:rPr>
                <w:lang w:val="lt-LT"/>
              </w:rPr>
              <w:t>Development</w:t>
            </w:r>
            <w:proofErr w:type="spellEnd"/>
            <w:r>
              <w:rPr>
                <w:lang w:val="lt-LT"/>
              </w:rPr>
              <w:t xml:space="preserve"> </w:t>
            </w:r>
            <w:proofErr w:type="spellStart"/>
            <w:r>
              <w:rPr>
                <w:lang w:val="lt-LT"/>
              </w:rPr>
              <w:t>Special</w:t>
            </w:r>
            <w:proofErr w:type="spellEnd"/>
            <w:r>
              <w:rPr>
                <w:lang w:val="lt-LT"/>
              </w:rPr>
              <w:t xml:space="preserve"> Edition </w:t>
            </w:r>
            <w:proofErr w:type="spellStart"/>
            <w:r>
              <w:rPr>
                <w:lang w:val="lt-LT"/>
              </w:rPr>
              <w:t>for</w:t>
            </w:r>
            <w:proofErr w:type="spellEnd"/>
            <w:r>
              <w:rPr>
                <w:lang w:val="lt-LT"/>
              </w:rPr>
              <w:t xml:space="preserve"> 2020“, 2020 lapkritis-gruodis,</w:t>
            </w:r>
          </w:p>
          <w:p w14:paraId="62242E51" w14:textId="77777777" w:rsidR="00FC0CC6" w:rsidRDefault="00FC0CC6">
            <w:r>
              <w:rPr>
                <w:lang w:val="lt-LT"/>
              </w:rPr>
              <w:t>6. „Mažos vertės viešųjų pirkimų vykdymo ypatumai ir naujovės 2020 m.”, 2020.12.01.</w:t>
            </w:r>
          </w:p>
          <w:p w14:paraId="2111C2ED" w14:textId="77777777" w:rsidR="00FC0CC6" w:rsidRDefault="00FC0CC6">
            <w:r>
              <w:rPr>
                <w:b/>
                <w:lang w:val="lt-LT"/>
              </w:rPr>
              <w:t xml:space="preserve">G. </w:t>
            </w:r>
            <w:proofErr w:type="spellStart"/>
            <w:r>
              <w:rPr>
                <w:b/>
                <w:lang w:val="lt-LT"/>
              </w:rPr>
              <w:t>Sargūnaitė</w:t>
            </w:r>
            <w:proofErr w:type="spellEnd"/>
          </w:p>
          <w:p w14:paraId="416FCE59" w14:textId="77777777" w:rsidR="00FC0CC6" w:rsidRDefault="00FC0CC6">
            <w:r>
              <w:rPr>
                <w:lang w:val="lt-LT"/>
              </w:rPr>
              <w:t xml:space="preserve">1. Seminaras „Auditorijų plėtros meistriškumas su J. </w:t>
            </w:r>
            <w:proofErr w:type="spellStart"/>
            <w:r>
              <w:rPr>
                <w:lang w:val="lt-LT"/>
              </w:rPr>
              <w:t>Goodacre</w:t>
            </w:r>
            <w:proofErr w:type="spellEnd"/>
            <w:r>
              <w:rPr>
                <w:lang w:val="lt-LT"/>
              </w:rPr>
              <w:t>". 2020.12.01</w:t>
            </w:r>
          </w:p>
          <w:p w14:paraId="794BF469" w14:textId="77777777" w:rsidR="00FC0CC6" w:rsidRPr="007E5731" w:rsidRDefault="00FC0CC6">
            <w:pPr>
              <w:rPr>
                <w:lang w:val="lt-LT"/>
              </w:rPr>
            </w:pPr>
            <w:r>
              <w:rPr>
                <w:lang w:val="lt-LT"/>
              </w:rPr>
              <w:t>2. Seminaras „Socialinių tinklų komunikacija: įtraukiantis turinys ir efektyvus administravimas“. 2020.11.24</w:t>
            </w:r>
          </w:p>
          <w:p w14:paraId="71EC564E" w14:textId="77777777" w:rsidR="00FC0CC6" w:rsidRPr="007E5731" w:rsidRDefault="00FC0CC6">
            <w:pPr>
              <w:rPr>
                <w:lang w:val="lt-LT"/>
              </w:rPr>
            </w:pPr>
            <w:r>
              <w:rPr>
                <w:lang w:val="lt-LT"/>
              </w:rPr>
              <w:t>3. Savanoriškos veiklos nuotoliniai mokymai. 2020.11.13</w:t>
            </w:r>
          </w:p>
          <w:p w14:paraId="12B7D969" w14:textId="3BB5D218" w:rsidR="00FC0CC6" w:rsidRPr="007E5731" w:rsidRDefault="00FC0CC6">
            <w:pPr>
              <w:rPr>
                <w:lang w:val="lt-LT"/>
              </w:rPr>
            </w:pPr>
            <w:r>
              <w:rPr>
                <w:lang w:val="lt-LT"/>
              </w:rPr>
              <w:t>4. „Tarpkultūrinė komunikacija“, Klaipėdos I.</w:t>
            </w:r>
            <w:r w:rsidR="00582BE6">
              <w:rPr>
                <w:lang w:val="lt-LT"/>
              </w:rPr>
              <w:t xml:space="preserve"> </w:t>
            </w:r>
            <w:r>
              <w:rPr>
                <w:lang w:val="lt-LT"/>
              </w:rPr>
              <w:t>Simonaitytės biblioteka. 2020.10.15-16</w:t>
            </w:r>
          </w:p>
          <w:p w14:paraId="321C5A5A" w14:textId="77777777" w:rsidR="00FC0CC6" w:rsidRPr="007E5731" w:rsidRDefault="00FC0CC6">
            <w:pPr>
              <w:rPr>
                <w:lang w:val="lt-LT"/>
              </w:rPr>
            </w:pPr>
            <w:r>
              <w:rPr>
                <w:lang w:val="lt-LT"/>
              </w:rPr>
              <w:t>5. E-rinkodaros mokymai turizmo verslo atstovams. 2020.10.01</w:t>
            </w:r>
          </w:p>
          <w:p w14:paraId="04C2F3EF" w14:textId="77777777" w:rsidR="00FC0CC6" w:rsidRPr="007E5731" w:rsidRDefault="00FC0CC6">
            <w:pPr>
              <w:rPr>
                <w:lang w:val="lt-LT"/>
              </w:rPr>
            </w:pPr>
            <w:r>
              <w:rPr>
                <w:lang w:val="lt-LT"/>
              </w:rPr>
              <w:t>6. Seminaras „Lietuvių tautinių kostiumų populiarinimas švietimo ir kultūros įstaigose“. 2020.09.16</w:t>
            </w:r>
          </w:p>
          <w:p w14:paraId="4614C502" w14:textId="77777777" w:rsidR="00FC0CC6" w:rsidRPr="007E5731" w:rsidRDefault="00FC0CC6">
            <w:pPr>
              <w:rPr>
                <w:lang w:val="lt-LT"/>
              </w:rPr>
            </w:pPr>
            <w:r>
              <w:rPr>
                <w:b/>
                <w:lang w:val="lt-LT"/>
              </w:rPr>
              <w:t xml:space="preserve">G. </w:t>
            </w:r>
            <w:proofErr w:type="spellStart"/>
            <w:r>
              <w:rPr>
                <w:b/>
                <w:lang w:val="lt-LT"/>
              </w:rPr>
              <w:t>Pučkorienė</w:t>
            </w:r>
            <w:proofErr w:type="spellEnd"/>
          </w:p>
          <w:p w14:paraId="25D6A583" w14:textId="77777777" w:rsidR="00FC0CC6" w:rsidRPr="007E5731" w:rsidRDefault="00FC0CC6">
            <w:pPr>
              <w:snapToGrid w:val="0"/>
              <w:rPr>
                <w:lang w:val="lt-LT"/>
              </w:rPr>
            </w:pPr>
            <w:r>
              <w:rPr>
                <w:lang w:val="lt-LT"/>
              </w:rPr>
              <w:t>1. Muziejus pristatytas Dituvos pagrindinėje mokykloje renginyje: „Ar įmanomos netradicinės pamokos po karantino“</w:t>
            </w:r>
          </w:p>
          <w:p w14:paraId="36984684" w14:textId="77777777" w:rsidR="00FC0CC6" w:rsidRPr="007E5731" w:rsidRDefault="00FC0CC6">
            <w:pPr>
              <w:snapToGrid w:val="0"/>
              <w:rPr>
                <w:lang w:val="lt-LT"/>
              </w:rPr>
            </w:pPr>
            <w:r>
              <w:rPr>
                <w:lang w:val="lt-LT"/>
              </w:rPr>
              <w:t xml:space="preserve">2. Dalyvavimas Šilutes Hugo </w:t>
            </w:r>
            <w:proofErr w:type="spellStart"/>
            <w:r>
              <w:rPr>
                <w:lang w:val="lt-LT"/>
              </w:rPr>
              <w:t>Šojaus</w:t>
            </w:r>
            <w:proofErr w:type="spellEnd"/>
            <w:r>
              <w:rPr>
                <w:lang w:val="lt-LT"/>
              </w:rPr>
              <w:t xml:space="preserve"> muziejaus 3 dienų edukacinėje programoje  “Mažosios Lietuvos tautodailės bruožai“</w:t>
            </w:r>
          </w:p>
          <w:p w14:paraId="0AD60B13" w14:textId="77777777" w:rsidR="00FC0CC6" w:rsidRPr="007E5731" w:rsidRDefault="00FC0CC6">
            <w:pPr>
              <w:snapToGrid w:val="0"/>
              <w:rPr>
                <w:lang w:val="lt-LT"/>
              </w:rPr>
            </w:pPr>
            <w:r>
              <w:rPr>
                <w:lang w:val="lt-LT"/>
              </w:rPr>
              <w:t xml:space="preserve">3. Dalyvavimas Klaipėdos apskrities </w:t>
            </w:r>
            <w:proofErr w:type="spellStart"/>
            <w:r>
              <w:rPr>
                <w:lang w:val="lt-LT"/>
              </w:rPr>
              <w:t>I.Simonaitytės</w:t>
            </w:r>
            <w:proofErr w:type="spellEnd"/>
            <w:r>
              <w:rPr>
                <w:lang w:val="lt-LT"/>
              </w:rPr>
              <w:t xml:space="preserve"> viešosios bibliotekos organizuojamos knygų mugės renginiuose</w:t>
            </w:r>
          </w:p>
          <w:p w14:paraId="50739891" w14:textId="77777777" w:rsidR="00FC0CC6" w:rsidRDefault="00FC0CC6">
            <w:pPr>
              <w:snapToGrid w:val="0"/>
            </w:pPr>
            <w:r>
              <w:rPr>
                <w:lang w:val="lt-LT"/>
              </w:rPr>
              <w:t>4. Dalyvavimas darbo grupėje „Klaipėdos rajono turizmo plėtros plano iki 2030 m rengimas“</w:t>
            </w:r>
          </w:p>
          <w:p w14:paraId="7DB0C325" w14:textId="77777777" w:rsidR="00FC0CC6" w:rsidRDefault="00FC0CC6">
            <w:pPr>
              <w:snapToGrid w:val="0"/>
            </w:pPr>
            <w:r>
              <w:rPr>
                <w:lang w:val="lt-LT"/>
              </w:rPr>
              <w:t>5. Dalyvavimas I. Simonaitytės premijos  skyrimo komisijoje.</w:t>
            </w:r>
          </w:p>
          <w:p w14:paraId="013B65CB" w14:textId="4949B451" w:rsidR="00FC0CC6" w:rsidRDefault="00FC0CC6">
            <w:r>
              <w:rPr>
                <w:lang w:val="lt-LT"/>
              </w:rPr>
              <w:t>6.Nuolatinis bendradarbiavimas su Priekulės socialinių paslaugų ir dienos centrais, edukacinių vedimas spec</w:t>
            </w:r>
            <w:r w:rsidR="00582BE6">
              <w:rPr>
                <w:lang w:val="lt-LT"/>
              </w:rPr>
              <w:t>.</w:t>
            </w:r>
            <w:r>
              <w:rPr>
                <w:lang w:val="lt-LT"/>
              </w:rPr>
              <w:t xml:space="preserve"> poreikių turintiems lankytojams.</w:t>
            </w:r>
          </w:p>
          <w:p w14:paraId="5EBCE041" w14:textId="77777777" w:rsidR="00FC0CC6" w:rsidRDefault="00FC0CC6">
            <w:r>
              <w:rPr>
                <w:b/>
                <w:lang w:val="lt-LT"/>
              </w:rPr>
              <w:t>L. Martinkienė</w:t>
            </w:r>
          </w:p>
          <w:p w14:paraId="0EF410B5" w14:textId="77777777" w:rsidR="00FC0CC6" w:rsidRDefault="00FC0CC6">
            <w:r>
              <w:rPr>
                <w:lang w:val="lt-LT"/>
              </w:rPr>
              <w:t>1.  Liepos 16d. Mokymai "Bendravimo su žmonėmis, turinčiais negalią, ypatumai";</w:t>
            </w:r>
          </w:p>
          <w:p w14:paraId="4431AEB2" w14:textId="2B9759D9" w:rsidR="00FC0CC6" w:rsidRDefault="00FC0CC6">
            <w:r>
              <w:rPr>
                <w:lang w:val="lt-LT"/>
              </w:rPr>
              <w:t xml:space="preserve">2. </w:t>
            </w:r>
            <w:r w:rsidRPr="00D875A6">
              <w:rPr>
                <w:lang w:val="lt-LT"/>
              </w:rPr>
              <w:t>Rugsėjo 17-18d. Kultūros kelio projekto „Vėtrungių kelias“,</w:t>
            </w:r>
            <w:r w:rsidR="00582BE6">
              <w:rPr>
                <w:lang w:val="lt-LT"/>
              </w:rPr>
              <w:t xml:space="preserve"> </w:t>
            </w:r>
            <w:r w:rsidRPr="00D875A6">
              <w:rPr>
                <w:lang w:val="lt-LT"/>
              </w:rPr>
              <w:t>Kaip kultūrinių paslaugų komplekso, pardavimo strategija ir taktika;</w:t>
            </w:r>
          </w:p>
          <w:p w14:paraId="4107AC52" w14:textId="77777777" w:rsidR="00FC0CC6" w:rsidRDefault="00FC0CC6">
            <w:r>
              <w:rPr>
                <w:lang w:val="lt-LT"/>
              </w:rPr>
              <w:t xml:space="preserve">3. Gruodžio 1d. </w:t>
            </w:r>
            <w:proofErr w:type="spellStart"/>
            <w:r>
              <w:rPr>
                <w:lang w:val="lt-LT"/>
              </w:rPr>
              <w:t>Web</w:t>
            </w:r>
            <w:proofErr w:type="spellEnd"/>
            <w:r>
              <w:rPr>
                <w:lang w:val="lt-LT"/>
              </w:rPr>
              <w:t xml:space="preserve"> seminaras – „Kultūros vertybių išsaugojimas“;</w:t>
            </w:r>
          </w:p>
          <w:p w14:paraId="5E6A8E78" w14:textId="77777777" w:rsidR="00FC0CC6" w:rsidRDefault="00FC0CC6">
            <w:r>
              <w:rPr>
                <w:lang w:val="lt-LT"/>
              </w:rPr>
              <w:t xml:space="preserve">4. Gruodžio 2d. UMBRELLA </w:t>
            </w:r>
            <w:proofErr w:type="spellStart"/>
            <w:r>
              <w:rPr>
                <w:lang w:val="lt-LT"/>
              </w:rPr>
              <w:t>project</w:t>
            </w:r>
            <w:proofErr w:type="spellEnd"/>
            <w:r>
              <w:rPr>
                <w:lang w:val="lt-LT"/>
              </w:rPr>
              <w:t xml:space="preserve"> </w:t>
            </w:r>
            <w:proofErr w:type="spellStart"/>
            <w:r>
              <w:rPr>
                <w:lang w:val="lt-LT"/>
              </w:rPr>
              <w:t>final</w:t>
            </w:r>
            <w:proofErr w:type="spellEnd"/>
            <w:r>
              <w:rPr>
                <w:lang w:val="lt-LT"/>
              </w:rPr>
              <w:t xml:space="preserve"> </w:t>
            </w:r>
            <w:proofErr w:type="spellStart"/>
            <w:r>
              <w:rPr>
                <w:lang w:val="lt-LT"/>
              </w:rPr>
              <w:t>conference</w:t>
            </w:r>
            <w:proofErr w:type="spellEnd"/>
            <w:r>
              <w:rPr>
                <w:lang w:val="lt-LT"/>
              </w:rPr>
              <w:t>.</w:t>
            </w:r>
          </w:p>
          <w:p w14:paraId="38E872C7" w14:textId="77777777" w:rsidR="00FC0CC6" w:rsidRDefault="00FC0CC6">
            <w:r>
              <w:rPr>
                <w:b/>
                <w:lang w:val="lt-LT"/>
              </w:rPr>
              <w:t xml:space="preserve">G. </w:t>
            </w:r>
            <w:proofErr w:type="spellStart"/>
            <w:r>
              <w:rPr>
                <w:b/>
                <w:lang w:val="lt-LT"/>
              </w:rPr>
              <w:t>Rudaitytė</w:t>
            </w:r>
            <w:proofErr w:type="spellEnd"/>
          </w:p>
          <w:p w14:paraId="48880652" w14:textId="77777777" w:rsidR="00FC0CC6" w:rsidRDefault="00FC0CC6">
            <w:r>
              <w:rPr>
                <w:lang w:val="lt-LT"/>
              </w:rPr>
              <w:t>1. Nuvažiuota į  Rumšiškių Lietuvos liaudies buities muziejų , dalyvauta seminare Spalio 8-9 d. “Medinis architektūros paveldas: stogai“.</w:t>
            </w:r>
          </w:p>
          <w:p w14:paraId="25676350" w14:textId="77777777" w:rsidR="00FC0CC6" w:rsidRDefault="00FC0CC6">
            <w:r>
              <w:rPr>
                <w:lang w:val="lt-LT"/>
              </w:rPr>
              <w:t>2. 20-10-28 Linos Litvinienės paskaita išklausyta  „ Darbas su vaikais, kurie turi raidos sutrikimų“.</w:t>
            </w:r>
          </w:p>
          <w:p w14:paraId="0A59C0A5" w14:textId="77777777" w:rsidR="00FC0CC6" w:rsidRDefault="00FC0CC6">
            <w:r>
              <w:rPr>
                <w:lang w:val="lt-LT"/>
              </w:rPr>
              <w:t>3. Dalyvauta 20-11-16 Klaipėdos apskrities regioninės kultūros tarybos nuotolinėje konferencijoje.</w:t>
            </w:r>
          </w:p>
          <w:p w14:paraId="746C4538" w14:textId="4BEE861D" w:rsidR="00FC0CC6" w:rsidRPr="00220826" w:rsidRDefault="00FC0CC6">
            <w:r>
              <w:rPr>
                <w:lang w:val="lt-LT"/>
              </w:rPr>
              <w:t xml:space="preserve">4. Dalyvauta 18 val. edukacinėje programoje 2020 m. spalio 26-28 dienomis „Mažosios Lietuvos tautodailės bruožai: senos formos-nauji pavidalai“. Šilutės Hugo </w:t>
            </w:r>
            <w:proofErr w:type="spellStart"/>
            <w:r>
              <w:rPr>
                <w:lang w:val="lt-LT"/>
              </w:rPr>
              <w:t>Šojaus</w:t>
            </w:r>
            <w:proofErr w:type="spellEnd"/>
            <w:r>
              <w:rPr>
                <w:lang w:val="lt-LT"/>
              </w:rPr>
              <w:t xml:space="preserve"> muziejaus organizuojamas renginys.</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8A870F9" w14:textId="77777777" w:rsidR="00FC0CC6" w:rsidRDefault="00FC0CC6">
            <w:r>
              <w:rPr>
                <w:lang w:val="lt-LT"/>
              </w:rPr>
              <w:lastRenderedPageBreak/>
              <w:t>GKM darbuotojai</w:t>
            </w:r>
          </w:p>
        </w:tc>
      </w:tr>
      <w:tr w:rsidR="00FC0CC6" w14:paraId="3C4C26E1" w14:textId="77777777">
        <w:trPr>
          <w:trHeight w:val="596"/>
        </w:trPr>
        <w:tc>
          <w:tcPr>
            <w:tcW w:w="3652" w:type="dxa"/>
            <w:tcBorders>
              <w:top w:val="single" w:sz="4" w:space="0" w:color="000000"/>
              <w:left w:val="single" w:sz="4" w:space="0" w:color="000000"/>
              <w:bottom w:val="single" w:sz="4" w:space="0" w:color="000000"/>
            </w:tcBorders>
            <w:shd w:val="clear" w:color="auto" w:fill="auto"/>
          </w:tcPr>
          <w:p w14:paraId="1993B849" w14:textId="77777777" w:rsidR="00FC0CC6" w:rsidRDefault="00FC0CC6">
            <w:r>
              <w:rPr>
                <w:color w:val="000000"/>
                <w:lang w:val="lt-LT"/>
              </w:rPr>
              <w:lastRenderedPageBreak/>
              <w:t>3. Kita svarbi informacija apie darbuotojus (apdovanojimai ir kt.)</w:t>
            </w:r>
          </w:p>
        </w:tc>
        <w:tc>
          <w:tcPr>
            <w:tcW w:w="2693" w:type="dxa"/>
            <w:tcBorders>
              <w:top w:val="single" w:sz="4" w:space="0" w:color="000000"/>
              <w:left w:val="single" w:sz="4" w:space="0" w:color="000000"/>
              <w:bottom w:val="single" w:sz="4" w:space="0" w:color="000000"/>
            </w:tcBorders>
            <w:shd w:val="clear" w:color="auto" w:fill="auto"/>
          </w:tcPr>
          <w:p w14:paraId="53117EB1" w14:textId="77777777" w:rsidR="00FC0CC6" w:rsidRDefault="00FC0CC6">
            <w:pPr>
              <w:snapToGrid w:val="0"/>
              <w:rPr>
                <w:color w:val="000000"/>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613632A7"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7420F26" w14:textId="77777777" w:rsidR="00FC0CC6" w:rsidRDefault="00FC0CC6">
            <w:pPr>
              <w:snapToGrid w:val="0"/>
              <w:rPr>
                <w:sz w:val="24"/>
                <w:szCs w:val="24"/>
                <w:lang w:val="lt-LT"/>
              </w:rPr>
            </w:pPr>
          </w:p>
        </w:tc>
      </w:tr>
      <w:tr w:rsidR="00FC0CC6" w14:paraId="56603884" w14:textId="77777777">
        <w:trPr>
          <w:trHeight w:val="560"/>
        </w:trPr>
        <w:tc>
          <w:tcPr>
            <w:tcW w:w="3652" w:type="dxa"/>
            <w:tcBorders>
              <w:top w:val="single" w:sz="4" w:space="0" w:color="000000"/>
              <w:left w:val="single" w:sz="4" w:space="0" w:color="000000"/>
              <w:bottom w:val="single" w:sz="4" w:space="0" w:color="000000"/>
            </w:tcBorders>
            <w:shd w:val="clear" w:color="auto" w:fill="auto"/>
          </w:tcPr>
          <w:p w14:paraId="507C6C2A" w14:textId="77777777" w:rsidR="00FC0CC6" w:rsidRDefault="00FC0CC6">
            <w:r>
              <w:rPr>
                <w:lang w:val="lt-LT"/>
              </w:rPr>
              <w:t>X. MUZIEJAUS PAGALBINIŲ PADALINIŲ VEIKLA</w:t>
            </w:r>
          </w:p>
        </w:tc>
        <w:tc>
          <w:tcPr>
            <w:tcW w:w="2693" w:type="dxa"/>
            <w:tcBorders>
              <w:top w:val="single" w:sz="4" w:space="0" w:color="000000"/>
              <w:left w:val="single" w:sz="4" w:space="0" w:color="000000"/>
              <w:bottom w:val="single" w:sz="4" w:space="0" w:color="000000"/>
            </w:tcBorders>
            <w:shd w:val="clear" w:color="auto" w:fill="auto"/>
          </w:tcPr>
          <w:p w14:paraId="504E6CB6"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6BAD59B5"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74575B8D" w14:textId="77777777" w:rsidR="00FC0CC6" w:rsidRDefault="00FC0CC6">
            <w:pPr>
              <w:snapToGrid w:val="0"/>
              <w:rPr>
                <w:sz w:val="24"/>
                <w:szCs w:val="24"/>
                <w:lang w:val="lt-LT"/>
              </w:rPr>
            </w:pPr>
          </w:p>
        </w:tc>
      </w:tr>
      <w:tr w:rsidR="00FC0CC6" w14:paraId="20D6C70D" w14:textId="77777777" w:rsidTr="00220826">
        <w:trPr>
          <w:trHeight w:val="410"/>
        </w:trPr>
        <w:tc>
          <w:tcPr>
            <w:tcW w:w="3652" w:type="dxa"/>
            <w:tcBorders>
              <w:top w:val="single" w:sz="4" w:space="0" w:color="000000"/>
              <w:left w:val="single" w:sz="4" w:space="0" w:color="000000"/>
              <w:bottom w:val="single" w:sz="4" w:space="0" w:color="000000"/>
            </w:tcBorders>
            <w:shd w:val="clear" w:color="auto" w:fill="auto"/>
          </w:tcPr>
          <w:p w14:paraId="44650961" w14:textId="77777777" w:rsidR="00FC0CC6" w:rsidRDefault="00FC0CC6">
            <w:r>
              <w:rPr>
                <w:lang w:val="lt-LT"/>
              </w:rPr>
              <w:t>1. Archyvo ir bibliotekos darbas</w:t>
            </w:r>
          </w:p>
        </w:tc>
        <w:tc>
          <w:tcPr>
            <w:tcW w:w="2693" w:type="dxa"/>
            <w:tcBorders>
              <w:top w:val="single" w:sz="4" w:space="0" w:color="000000"/>
              <w:left w:val="single" w:sz="4" w:space="0" w:color="000000"/>
              <w:bottom w:val="single" w:sz="4" w:space="0" w:color="000000"/>
            </w:tcBorders>
            <w:shd w:val="clear" w:color="auto" w:fill="auto"/>
          </w:tcPr>
          <w:p w14:paraId="73259784"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04329586" w14:textId="77777777" w:rsidR="00FC0CC6" w:rsidRDefault="00FC0CC6">
            <w:r>
              <w:rPr>
                <w:lang w:val="lt-LT"/>
              </w:rPr>
              <w:t>7 knygos ir 100 vnt. spaudinių (remiantis sąskaitom).</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239EDED1" w14:textId="77777777" w:rsidR="00FC0CC6" w:rsidRDefault="00FC0CC6">
            <w:r>
              <w:rPr>
                <w:lang w:val="lt-LT"/>
              </w:rPr>
              <w:t xml:space="preserve">G. </w:t>
            </w:r>
            <w:proofErr w:type="spellStart"/>
            <w:r>
              <w:rPr>
                <w:lang w:val="lt-LT"/>
              </w:rPr>
              <w:t>Sargūnaitė</w:t>
            </w:r>
            <w:proofErr w:type="spellEnd"/>
          </w:p>
        </w:tc>
      </w:tr>
      <w:tr w:rsidR="00FC0CC6" w14:paraId="4991F46B" w14:textId="77777777">
        <w:trPr>
          <w:trHeight w:val="660"/>
        </w:trPr>
        <w:tc>
          <w:tcPr>
            <w:tcW w:w="3652" w:type="dxa"/>
            <w:tcBorders>
              <w:top w:val="single" w:sz="4" w:space="0" w:color="000000"/>
              <w:left w:val="single" w:sz="4" w:space="0" w:color="000000"/>
              <w:bottom w:val="single" w:sz="4" w:space="0" w:color="000000"/>
            </w:tcBorders>
            <w:shd w:val="clear" w:color="auto" w:fill="auto"/>
          </w:tcPr>
          <w:p w14:paraId="6A9F105E" w14:textId="77777777" w:rsidR="00FC0CC6" w:rsidRDefault="00FC0CC6">
            <w:r>
              <w:rPr>
                <w:lang w:val="lt-LT"/>
              </w:rPr>
              <w:t>2. Ūkinė veikla (statybos ir remonto darbai, kiti ūkiniai darbai – apibūdinimas, rezultatai, finansinės išlaidos)</w:t>
            </w:r>
          </w:p>
        </w:tc>
        <w:tc>
          <w:tcPr>
            <w:tcW w:w="2693" w:type="dxa"/>
            <w:tcBorders>
              <w:top w:val="single" w:sz="4" w:space="0" w:color="000000"/>
              <w:left w:val="single" w:sz="4" w:space="0" w:color="000000"/>
              <w:bottom w:val="single" w:sz="4" w:space="0" w:color="000000"/>
            </w:tcBorders>
            <w:shd w:val="clear" w:color="auto" w:fill="auto"/>
          </w:tcPr>
          <w:p w14:paraId="7343CD66" w14:textId="77777777" w:rsidR="00FC0CC6" w:rsidRDefault="00FC0CC6">
            <w:r>
              <w:rPr>
                <w:lang w:val="lt-LT"/>
              </w:rPr>
              <w:t>Gargždų krašto muziejaus vidaus patalpų remontas, pastato išorės remontas, aplinkos tvarkymo užbaigimas.</w:t>
            </w:r>
          </w:p>
          <w:p w14:paraId="0B2BA770" w14:textId="77777777" w:rsidR="00FC0CC6" w:rsidRDefault="00FC0CC6">
            <w:r>
              <w:rPr>
                <w:lang w:val="lt-LT"/>
              </w:rPr>
              <w:t>Terminalo pastatymo darbai J. Gižo etnografinėje sodyboje.</w:t>
            </w:r>
          </w:p>
          <w:p w14:paraId="24C31E06" w14:textId="77777777" w:rsidR="00FC0CC6" w:rsidRDefault="00FC0CC6">
            <w:r>
              <w:rPr>
                <w:lang w:val="lt-LT"/>
              </w:rPr>
              <w:t>Lauko ekspozicijos sukūrimas (1 filialas).</w:t>
            </w:r>
          </w:p>
          <w:p w14:paraId="6C6397B4" w14:textId="77777777" w:rsidR="00FC0CC6" w:rsidRDefault="00FC0CC6">
            <w:r>
              <w:rPr>
                <w:lang w:val="lt-LT"/>
              </w:rPr>
              <w:t>Agluonėnų etnografinės sodybos saugyklų remontas.</w:t>
            </w:r>
          </w:p>
        </w:tc>
        <w:tc>
          <w:tcPr>
            <w:tcW w:w="6521" w:type="dxa"/>
            <w:tcBorders>
              <w:top w:val="single" w:sz="4" w:space="0" w:color="000000"/>
              <w:left w:val="single" w:sz="4" w:space="0" w:color="000000"/>
              <w:bottom w:val="single" w:sz="4" w:space="0" w:color="000000"/>
            </w:tcBorders>
            <w:shd w:val="clear" w:color="auto" w:fill="auto"/>
          </w:tcPr>
          <w:p w14:paraId="43BFD831" w14:textId="685EAC2D" w:rsidR="00FC0CC6" w:rsidRDefault="00FC0CC6">
            <w:pPr>
              <w:snapToGrid w:val="0"/>
            </w:pPr>
            <w:r>
              <w:rPr>
                <w:b/>
                <w:lang w:val="lt-LT"/>
              </w:rPr>
              <w:t>I.</w:t>
            </w:r>
            <w:r w:rsidR="00582BE6">
              <w:rPr>
                <w:b/>
                <w:lang w:val="lt-LT"/>
              </w:rPr>
              <w:t xml:space="preserve"> </w:t>
            </w:r>
            <w:r>
              <w:rPr>
                <w:b/>
                <w:lang w:val="lt-LT"/>
              </w:rPr>
              <w:t>Simonaitytės memorialinis muziejus</w:t>
            </w:r>
          </w:p>
          <w:p w14:paraId="31D596C2" w14:textId="77777777" w:rsidR="00FC0CC6" w:rsidRDefault="00FC0CC6">
            <w:pPr>
              <w:snapToGrid w:val="0"/>
            </w:pPr>
            <w:r>
              <w:rPr>
                <w:lang w:val="lt-LT"/>
              </w:rPr>
              <w:t>Bendradarbiaujant su muziejaus restauravimo rangovais, pašalin</w:t>
            </w:r>
            <w:r>
              <w:rPr>
                <w:color w:val="000000"/>
                <w:lang w:val="lt-LT"/>
              </w:rPr>
              <w:t>ti trūkumai dėl stogo.</w:t>
            </w:r>
          </w:p>
          <w:p w14:paraId="6A056AD6" w14:textId="77777777" w:rsidR="00FC0CC6" w:rsidRDefault="00FC0CC6">
            <w:pPr>
              <w:snapToGrid w:val="0"/>
            </w:pPr>
            <w:r>
              <w:rPr>
                <w:color w:val="000000"/>
                <w:lang w:val="lt-LT"/>
              </w:rPr>
              <w:t>Pagaminta nauja muziejaus adreso iškaba.</w:t>
            </w:r>
          </w:p>
          <w:p w14:paraId="6CE09631" w14:textId="13002C18" w:rsidR="00FC0CC6" w:rsidRPr="007E5731" w:rsidRDefault="00FC0CC6">
            <w:pPr>
              <w:snapToGrid w:val="0"/>
              <w:rPr>
                <w:lang w:val="lt-LT"/>
              </w:rPr>
            </w:pPr>
            <w:r>
              <w:rPr>
                <w:color w:val="000000"/>
                <w:lang w:val="lt-LT"/>
              </w:rPr>
              <w:t>I.</w:t>
            </w:r>
            <w:r w:rsidR="00582BE6">
              <w:rPr>
                <w:color w:val="000000"/>
                <w:lang w:val="lt-LT"/>
              </w:rPr>
              <w:t xml:space="preserve"> </w:t>
            </w:r>
            <w:r>
              <w:rPr>
                <w:color w:val="000000"/>
                <w:lang w:val="lt-LT"/>
              </w:rPr>
              <w:t>Simonaitytės kapo sutvarkymo darbų organizavimas, apžiūra, įvertinimas tolimesniems darbams. Kontaktavimas su Vilniaus savivaldybe ir Kultūros departamentu šiuo klausimu.</w:t>
            </w:r>
          </w:p>
          <w:p w14:paraId="7EEEB8B4" w14:textId="77777777" w:rsidR="00FC0CC6" w:rsidRPr="007E5731" w:rsidRDefault="00FC0CC6">
            <w:pPr>
              <w:snapToGrid w:val="0"/>
              <w:rPr>
                <w:lang w:val="lt-LT"/>
              </w:rPr>
            </w:pPr>
            <w:r>
              <w:rPr>
                <w:b/>
                <w:color w:val="000000"/>
                <w:lang w:val="lt-LT"/>
              </w:rPr>
              <w:t>J. Gižo etnografinė sodyba</w:t>
            </w:r>
          </w:p>
          <w:p w14:paraId="2730C89A" w14:textId="77777777" w:rsidR="00FC0CC6" w:rsidRDefault="00FC0CC6">
            <w:pPr>
              <w:snapToGrid w:val="0"/>
            </w:pPr>
            <w:proofErr w:type="spellStart"/>
            <w:r w:rsidRPr="00D875A6">
              <w:t>Atlikti</w:t>
            </w:r>
            <w:proofErr w:type="spellEnd"/>
            <w:r w:rsidRPr="00D875A6">
              <w:t xml:space="preserve"> </w:t>
            </w:r>
            <w:proofErr w:type="spellStart"/>
            <w:r w:rsidRPr="00D875A6">
              <w:t>terminalo</w:t>
            </w:r>
            <w:proofErr w:type="spellEnd"/>
            <w:r w:rsidRPr="00D875A6">
              <w:t xml:space="preserve"> </w:t>
            </w:r>
            <w:proofErr w:type="spellStart"/>
            <w:r w:rsidRPr="00D875A6">
              <w:t>įrengimo</w:t>
            </w:r>
            <w:proofErr w:type="spellEnd"/>
            <w:r w:rsidRPr="00D875A6">
              <w:t xml:space="preserve"> </w:t>
            </w:r>
            <w:proofErr w:type="spellStart"/>
            <w:r w:rsidRPr="00D875A6">
              <w:t>darbai</w:t>
            </w:r>
            <w:proofErr w:type="spellEnd"/>
            <w:r w:rsidRPr="00D875A6">
              <w:t>.</w:t>
            </w:r>
          </w:p>
          <w:p w14:paraId="158C957D" w14:textId="77777777" w:rsidR="00FC0CC6" w:rsidRDefault="00FC0CC6">
            <w:pPr>
              <w:snapToGrid w:val="0"/>
            </w:pPr>
            <w:proofErr w:type="spellStart"/>
            <w:r>
              <w:rPr>
                <w:b/>
              </w:rPr>
              <w:t>Agluonėnų</w:t>
            </w:r>
            <w:proofErr w:type="spellEnd"/>
            <w:r>
              <w:rPr>
                <w:b/>
              </w:rPr>
              <w:t xml:space="preserve"> </w:t>
            </w:r>
            <w:proofErr w:type="spellStart"/>
            <w:r>
              <w:rPr>
                <w:b/>
              </w:rPr>
              <w:t>etnografinė</w:t>
            </w:r>
            <w:proofErr w:type="spellEnd"/>
            <w:r>
              <w:rPr>
                <w:b/>
              </w:rPr>
              <w:t xml:space="preserve"> </w:t>
            </w:r>
            <w:proofErr w:type="spellStart"/>
            <w:r>
              <w:rPr>
                <w:b/>
              </w:rPr>
              <w:t>sodyba</w:t>
            </w:r>
            <w:proofErr w:type="spellEnd"/>
          </w:p>
          <w:p w14:paraId="4D4F9235" w14:textId="77777777" w:rsidR="00D875A6" w:rsidRDefault="00FC0CC6">
            <w:pPr>
              <w:rPr>
                <w:lang w:val="lt-LT"/>
              </w:rPr>
            </w:pPr>
            <w:r>
              <w:rPr>
                <w:lang w:val="lt-LT"/>
              </w:rPr>
              <w:t>1. Rengti dokumentai, vykdoma apklausa, Agluonėnų etnografinės sodybos stogų kraigų remontui bei prižiūrėti remonto darbai</w:t>
            </w:r>
            <w:r w:rsidR="00D875A6">
              <w:rPr>
                <w:lang w:val="lt-LT"/>
              </w:rPr>
              <w:t>.</w:t>
            </w:r>
          </w:p>
          <w:p w14:paraId="00A8E522" w14:textId="77777777" w:rsidR="00FC0CC6" w:rsidRPr="007E5731" w:rsidRDefault="00FC0CC6">
            <w:pPr>
              <w:rPr>
                <w:lang w:val="lt-LT"/>
              </w:rPr>
            </w:pPr>
            <w:r>
              <w:rPr>
                <w:lang w:val="lt-LT"/>
              </w:rPr>
              <w:t xml:space="preserve">2. Saugyklos eksponatų perkėlimo darbai bei saugyklos remontas. </w:t>
            </w:r>
          </w:p>
          <w:p w14:paraId="6A6AEFB6" w14:textId="77777777" w:rsidR="00FC0CC6" w:rsidRPr="007E5731" w:rsidRDefault="00FC0CC6">
            <w:pPr>
              <w:rPr>
                <w:lang w:val="lt-LT"/>
              </w:rPr>
            </w:pPr>
            <w:r>
              <w:rPr>
                <w:lang w:val="lt-LT"/>
              </w:rPr>
              <w:t xml:space="preserve">3. Gamtinės medžiagos rinkimas miške bei pievose, džiovinimas edukacijoms bei patalpų puošybai (basakojų takui </w:t>
            </w:r>
            <w:proofErr w:type="spellStart"/>
            <w:r>
              <w:rPr>
                <w:lang w:val="lt-LT"/>
              </w:rPr>
              <w:t>konkorėžiai</w:t>
            </w:r>
            <w:proofErr w:type="spellEnd"/>
            <w:r>
              <w:rPr>
                <w:lang w:val="lt-LT"/>
              </w:rPr>
              <w:t>, šakos) vingiorykštės, smilgos, rugi</w:t>
            </w:r>
            <w:r w:rsidR="00D875A6">
              <w:rPr>
                <w:lang w:val="lt-LT"/>
              </w:rPr>
              <w:t>ų, kviečių varpos, vaistažolės.</w:t>
            </w:r>
          </w:p>
          <w:p w14:paraId="237B1953" w14:textId="77777777" w:rsidR="00FC0CC6" w:rsidRPr="007E5731" w:rsidRDefault="00D875A6">
            <w:pPr>
              <w:rPr>
                <w:lang w:val="lt-LT"/>
              </w:rPr>
            </w:pPr>
            <w:r>
              <w:rPr>
                <w:lang w:val="lt-LT"/>
              </w:rPr>
              <w:t>4.R</w:t>
            </w:r>
            <w:r w:rsidR="00FC0CC6">
              <w:rPr>
                <w:lang w:val="lt-LT"/>
              </w:rPr>
              <w:t>estauruotas suoliukas šalia sodybos.</w:t>
            </w:r>
          </w:p>
          <w:p w14:paraId="44873BED" w14:textId="77777777" w:rsidR="00D875A6" w:rsidRDefault="00FC0CC6">
            <w:pPr>
              <w:rPr>
                <w:lang w:val="lt-LT"/>
              </w:rPr>
            </w:pPr>
            <w:r>
              <w:rPr>
                <w:lang w:val="lt-LT"/>
              </w:rPr>
              <w:t>5. Bendradarbiavimas su girin</w:t>
            </w:r>
            <w:r w:rsidR="00D875A6">
              <w:rPr>
                <w:lang w:val="lt-LT"/>
              </w:rPr>
              <w:t>inkija  basakojų takui įrengti.</w:t>
            </w:r>
          </w:p>
          <w:p w14:paraId="1312C479" w14:textId="77777777" w:rsidR="00FC0CC6" w:rsidRPr="007E5731" w:rsidRDefault="00D875A6">
            <w:pPr>
              <w:rPr>
                <w:lang w:val="lt-LT"/>
              </w:rPr>
            </w:pPr>
            <w:r>
              <w:rPr>
                <w:lang w:val="lt-LT"/>
              </w:rPr>
              <w:t xml:space="preserve"> </w:t>
            </w:r>
            <w:r w:rsidR="00FC0CC6">
              <w:rPr>
                <w:lang w:val="lt-LT"/>
              </w:rPr>
              <w:t>6. Senų sod</w:t>
            </w:r>
            <w:r>
              <w:rPr>
                <w:lang w:val="lt-LT"/>
              </w:rPr>
              <w:t>ybos medžių ir krūmų genėjimas.</w:t>
            </w:r>
          </w:p>
          <w:p w14:paraId="1ADFE7AB" w14:textId="113B5667" w:rsidR="00FC0CC6" w:rsidRDefault="00FC0CC6" w:rsidP="00220826">
            <w:pPr>
              <w:snapToGrid w:val="0"/>
              <w:rPr>
                <w:lang w:val="lt-LT"/>
              </w:rPr>
            </w:pPr>
            <w:r>
              <w:rPr>
                <w:lang w:val="lt-LT"/>
              </w:rPr>
              <w:t>7. Etnografinio gėlyno  bei vaistažolių darželio priežiūra, išnykusių rūšių papildymas</w:t>
            </w:r>
            <w:r w:rsidR="00D875A6">
              <w:rPr>
                <w:lang w:val="lt-LT"/>
              </w:rPr>
              <w:t>.</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1AC75561" w14:textId="77777777" w:rsidR="00FC0CC6" w:rsidRPr="007E5731" w:rsidRDefault="00FC0CC6">
            <w:pPr>
              <w:rPr>
                <w:lang w:val="lt-LT"/>
              </w:rPr>
            </w:pPr>
            <w:r>
              <w:rPr>
                <w:lang w:val="lt-LT"/>
              </w:rPr>
              <w:t xml:space="preserve">S. </w:t>
            </w:r>
            <w:proofErr w:type="spellStart"/>
            <w:r>
              <w:rPr>
                <w:lang w:val="lt-LT"/>
              </w:rPr>
              <w:t>Bučnytė</w:t>
            </w:r>
            <w:proofErr w:type="spellEnd"/>
          </w:p>
          <w:p w14:paraId="6C231DF0" w14:textId="77777777" w:rsidR="00FC0CC6" w:rsidRPr="007E5731" w:rsidRDefault="00FC0CC6">
            <w:pPr>
              <w:rPr>
                <w:lang w:val="lt-LT"/>
              </w:rPr>
            </w:pPr>
            <w:r>
              <w:rPr>
                <w:lang w:val="lt-LT"/>
              </w:rPr>
              <w:t xml:space="preserve">R. </w:t>
            </w:r>
            <w:proofErr w:type="spellStart"/>
            <w:r>
              <w:rPr>
                <w:lang w:val="lt-LT"/>
              </w:rPr>
              <w:t>Juočeris</w:t>
            </w:r>
            <w:proofErr w:type="spellEnd"/>
          </w:p>
          <w:p w14:paraId="1A4066C4" w14:textId="77777777" w:rsidR="00FC0CC6" w:rsidRPr="007E5731" w:rsidRDefault="00FC0CC6">
            <w:pPr>
              <w:rPr>
                <w:lang w:val="lt-LT"/>
              </w:rPr>
            </w:pPr>
            <w:r>
              <w:rPr>
                <w:lang w:val="lt-LT"/>
              </w:rPr>
              <w:t xml:space="preserve">S.B. Lukauskis </w:t>
            </w:r>
          </w:p>
          <w:p w14:paraId="33B33A4E" w14:textId="77777777" w:rsidR="00FC0CC6" w:rsidRDefault="00FC0CC6">
            <w:r>
              <w:rPr>
                <w:lang w:val="lt-LT"/>
              </w:rPr>
              <w:t>L. Martinkienė</w:t>
            </w:r>
          </w:p>
          <w:p w14:paraId="7DD098A6" w14:textId="77777777" w:rsidR="00FC0CC6" w:rsidRDefault="00FC0CC6">
            <w:r>
              <w:rPr>
                <w:lang w:val="lt-LT"/>
              </w:rPr>
              <w:t xml:space="preserve">G. </w:t>
            </w:r>
            <w:proofErr w:type="spellStart"/>
            <w:r>
              <w:rPr>
                <w:lang w:val="lt-LT"/>
              </w:rPr>
              <w:t>Rudaitytė</w:t>
            </w:r>
            <w:proofErr w:type="spellEnd"/>
          </w:p>
          <w:p w14:paraId="467D2219" w14:textId="77777777" w:rsidR="00FC0CC6" w:rsidRDefault="00FC0CC6">
            <w:r>
              <w:rPr>
                <w:lang w:val="lt-LT"/>
              </w:rPr>
              <w:t xml:space="preserve">G. </w:t>
            </w:r>
            <w:proofErr w:type="spellStart"/>
            <w:r>
              <w:rPr>
                <w:lang w:val="lt-LT"/>
              </w:rPr>
              <w:t>Pučkorienė</w:t>
            </w:r>
            <w:proofErr w:type="spellEnd"/>
          </w:p>
        </w:tc>
      </w:tr>
      <w:tr w:rsidR="00FC0CC6" w14:paraId="468ACD82" w14:textId="77777777">
        <w:trPr>
          <w:trHeight w:val="269"/>
        </w:trPr>
        <w:tc>
          <w:tcPr>
            <w:tcW w:w="3652" w:type="dxa"/>
            <w:tcBorders>
              <w:top w:val="single" w:sz="4" w:space="0" w:color="000000"/>
              <w:left w:val="single" w:sz="4" w:space="0" w:color="000000"/>
              <w:bottom w:val="single" w:sz="4" w:space="0" w:color="000000"/>
            </w:tcBorders>
            <w:shd w:val="clear" w:color="auto" w:fill="auto"/>
          </w:tcPr>
          <w:p w14:paraId="7F5A96D1" w14:textId="77777777" w:rsidR="00FC0CC6" w:rsidRDefault="00FC0CC6">
            <w:r>
              <w:rPr>
                <w:lang w:val="lt-LT"/>
              </w:rPr>
              <w:t xml:space="preserve">3. Kitų padalinių darbas </w:t>
            </w:r>
          </w:p>
        </w:tc>
        <w:tc>
          <w:tcPr>
            <w:tcW w:w="2693" w:type="dxa"/>
            <w:tcBorders>
              <w:top w:val="single" w:sz="4" w:space="0" w:color="000000"/>
              <w:left w:val="single" w:sz="4" w:space="0" w:color="000000"/>
              <w:bottom w:val="single" w:sz="4" w:space="0" w:color="000000"/>
            </w:tcBorders>
            <w:shd w:val="clear" w:color="auto" w:fill="auto"/>
          </w:tcPr>
          <w:p w14:paraId="5158C9FC" w14:textId="77777777" w:rsidR="00FC0CC6" w:rsidRDefault="00FC0CC6">
            <w:pPr>
              <w:snapToGrid w:val="0"/>
              <w:rPr>
                <w:sz w:val="24"/>
                <w:szCs w:val="24"/>
                <w:lang w:val="lt-LT"/>
              </w:rPr>
            </w:pPr>
          </w:p>
        </w:tc>
        <w:tc>
          <w:tcPr>
            <w:tcW w:w="6521" w:type="dxa"/>
            <w:tcBorders>
              <w:top w:val="single" w:sz="4" w:space="0" w:color="000000"/>
              <w:left w:val="single" w:sz="4" w:space="0" w:color="000000"/>
              <w:bottom w:val="single" w:sz="4" w:space="0" w:color="000000"/>
            </w:tcBorders>
            <w:shd w:val="clear" w:color="auto" w:fill="auto"/>
          </w:tcPr>
          <w:p w14:paraId="56499E57" w14:textId="77777777" w:rsidR="00FC0CC6" w:rsidRDefault="00FC0CC6">
            <w:pPr>
              <w:snapToGrid w:val="0"/>
              <w:rPr>
                <w:sz w:val="24"/>
                <w:szCs w:val="24"/>
                <w:lang w:val="lt-LT"/>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14:paraId="614C489E" w14:textId="77777777" w:rsidR="00FC0CC6" w:rsidRDefault="00FC0CC6">
            <w:pPr>
              <w:snapToGrid w:val="0"/>
              <w:rPr>
                <w:sz w:val="24"/>
                <w:szCs w:val="24"/>
                <w:lang w:val="lt-LT"/>
              </w:rPr>
            </w:pPr>
          </w:p>
        </w:tc>
      </w:tr>
    </w:tbl>
    <w:p w14:paraId="55FAD495" w14:textId="77777777" w:rsidR="00FC0CC6" w:rsidRDefault="00FC0CC6">
      <w:pPr>
        <w:rPr>
          <w:lang w:val="lt-LT"/>
        </w:rPr>
      </w:pPr>
    </w:p>
    <w:p w14:paraId="12BA4899" w14:textId="77777777" w:rsidR="00FC0CC6" w:rsidRDefault="00FC0CC6">
      <w:pPr>
        <w:rPr>
          <w:lang w:val="lt-LT"/>
        </w:rPr>
      </w:pPr>
    </w:p>
    <w:p w14:paraId="0F7FE1B6" w14:textId="77777777" w:rsidR="00FC0CC6" w:rsidRDefault="00FC0CC6">
      <w:pPr>
        <w:rPr>
          <w:lang w:val="lt-LT"/>
        </w:rPr>
      </w:pPr>
    </w:p>
    <w:p w14:paraId="3802CB93" w14:textId="261B7873" w:rsidR="00FC0CC6" w:rsidRDefault="00FC0CC6">
      <w:r>
        <w:rPr>
          <w:lang w:val="lt-LT"/>
        </w:rPr>
        <w:t xml:space="preserve">Direktorė                                                                                                                                                                                                               </w:t>
      </w:r>
      <w:r w:rsidR="00582BE6">
        <w:rPr>
          <w:lang w:val="lt-LT"/>
        </w:rPr>
        <w:t xml:space="preserve">             </w:t>
      </w:r>
      <w:r>
        <w:rPr>
          <w:lang w:val="lt-LT"/>
        </w:rPr>
        <w:t xml:space="preserve"> </w:t>
      </w:r>
      <w:r w:rsidR="00220826">
        <w:rPr>
          <w:lang w:val="lt-LT"/>
        </w:rPr>
        <w:t xml:space="preserve">                            </w:t>
      </w:r>
      <w:r>
        <w:rPr>
          <w:lang w:val="lt-LT"/>
        </w:rPr>
        <w:t xml:space="preserve"> Sigita </w:t>
      </w:r>
      <w:proofErr w:type="spellStart"/>
      <w:r>
        <w:rPr>
          <w:lang w:val="lt-LT"/>
        </w:rPr>
        <w:t>Bučnytė</w:t>
      </w:r>
      <w:proofErr w:type="spellEnd"/>
    </w:p>
    <w:p w14:paraId="5E4892AE" w14:textId="77777777" w:rsidR="00FC0CC6" w:rsidRDefault="00FC0CC6">
      <w:r>
        <w:rPr>
          <w:lang w:val="lt-LT"/>
        </w:rPr>
        <w:t>______________________________</w:t>
      </w:r>
      <w:r>
        <w:rPr>
          <w:lang w:val="lt-LT"/>
        </w:rPr>
        <w:tab/>
      </w:r>
      <w:r>
        <w:rPr>
          <w:lang w:val="lt-LT"/>
        </w:rPr>
        <w:tab/>
      </w:r>
      <w:r>
        <w:rPr>
          <w:lang w:val="lt-LT"/>
        </w:rPr>
        <w:tab/>
      </w:r>
      <w:r>
        <w:rPr>
          <w:lang w:val="lt-LT"/>
        </w:rPr>
        <w:tab/>
      </w:r>
      <w:r>
        <w:rPr>
          <w:lang w:val="lt-LT"/>
        </w:rPr>
        <w:tab/>
        <w:t>___________________________</w:t>
      </w:r>
      <w:r>
        <w:rPr>
          <w:lang w:val="lt-LT"/>
        </w:rPr>
        <w:tab/>
      </w:r>
      <w:r>
        <w:rPr>
          <w:lang w:val="lt-LT"/>
        </w:rPr>
        <w:tab/>
      </w:r>
      <w:r>
        <w:rPr>
          <w:lang w:val="lt-LT"/>
        </w:rPr>
        <w:tab/>
        <w:t>__________________________________</w:t>
      </w:r>
    </w:p>
    <w:p w14:paraId="212FF39B" w14:textId="77777777" w:rsidR="00FC0CC6" w:rsidRDefault="00FC0CC6">
      <w:r>
        <w:rPr>
          <w:lang w:val="lt-LT"/>
        </w:rPr>
        <w:tab/>
        <w:t>(Vadovo pareigos)</w:t>
      </w:r>
      <w:r>
        <w:rPr>
          <w:lang w:val="lt-LT"/>
        </w:rPr>
        <w:tab/>
      </w:r>
      <w:r>
        <w:rPr>
          <w:lang w:val="lt-LT"/>
        </w:rPr>
        <w:tab/>
      </w:r>
      <w:r>
        <w:rPr>
          <w:lang w:val="lt-LT"/>
        </w:rPr>
        <w:tab/>
      </w:r>
      <w:r>
        <w:rPr>
          <w:lang w:val="lt-LT"/>
        </w:rPr>
        <w:tab/>
      </w:r>
      <w:r>
        <w:rPr>
          <w:lang w:val="lt-LT"/>
        </w:rPr>
        <w:tab/>
      </w:r>
      <w:r>
        <w:rPr>
          <w:lang w:val="lt-LT"/>
        </w:rPr>
        <w:tab/>
      </w:r>
      <w:r>
        <w:rPr>
          <w:lang w:val="lt-LT"/>
        </w:rPr>
        <w:tab/>
        <w:t>(parašas)</w:t>
      </w:r>
      <w:r>
        <w:rPr>
          <w:lang w:val="lt-LT"/>
        </w:rPr>
        <w:tab/>
      </w:r>
      <w:r>
        <w:rPr>
          <w:lang w:val="lt-LT"/>
        </w:rPr>
        <w:tab/>
      </w:r>
      <w:r>
        <w:rPr>
          <w:lang w:val="lt-LT"/>
        </w:rPr>
        <w:tab/>
      </w:r>
      <w:r>
        <w:rPr>
          <w:lang w:val="lt-LT"/>
        </w:rPr>
        <w:tab/>
      </w:r>
      <w:r>
        <w:rPr>
          <w:lang w:val="lt-LT"/>
        </w:rPr>
        <w:tab/>
      </w:r>
      <w:r>
        <w:rPr>
          <w:lang w:val="lt-LT"/>
        </w:rPr>
        <w:tab/>
        <w:t>(vardas, pavardė)</w:t>
      </w:r>
    </w:p>
    <w:p w14:paraId="47A14558" w14:textId="77777777" w:rsidR="00FC0CC6" w:rsidRDefault="00834B92">
      <w:r>
        <w:rPr>
          <w:lang w:val="lt-LT"/>
        </w:rPr>
        <w:t>2021-02-08</w:t>
      </w:r>
    </w:p>
    <w:p w14:paraId="10EE181D" w14:textId="77777777" w:rsidR="00FC0CC6" w:rsidRDefault="00FC0CC6">
      <w:r>
        <w:rPr>
          <w:lang w:val="lt-LT"/>
        </w:rPr>
        <w:t>______________________________</w:t>
      </w:r>
    </w:p>
    <w:p w14:paraId="191FCD88" w14:textId="77777777" w:rsidR="00FC0CC6" w:rsidRDefault="00FC0CC6">
      <w:r>
        <w:rPr>
          <w:lang w:val="lt-LT"/>
        </w:rPr>
        <w:tab/>
        <w:t>(Užpildymo data)</w:t>
      </w:r>
    </w:p>
    <w:p w14:paraId="741C8856" w14:textId="77777777" w:rsidR="00FC0CC6" w:rsidRDefault="00FC0CC6">
      <w:pPr>
        <w:rPr>
          <w:lang w:val="lt-LT"/>
        </w:rPr>
      </w:pPr>
    </w:p>
    <w:p w14:paraId="05A73259" w14:textId="77777777" w:rsidR="00FC0CC6" w:rsidRDefault="00FC0CC6">
      <w:pPr>
        <w:jc w:val="center"/>
      </w:pPr>
      <w:r>
        <w:rPr>
          <w:lang w:val="lt-LT"/>
        </w:rPr>
        <w:t>____________________________________</w:t>
      </w:r>
    </w:p>
    <w:sectPr w:rsidR="00FC0CC6">
      <w:headerReference w:type="default" r:id="rId7"/>
      <w:headerReference w:type="first" r:id="rId8"/>
      <w:pgSz w:w="16838" w:h="11906" w:orient="landscape"/>
      <w:pgMar w:top="623" w:right="851" w:bottom="709"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9BBC5" w14:textId="77777777" w:rsidR="00F875F3" w:rsidRDefault="00F875F3">
      <w:r>
        <w:separator/>
      </w:r>
    </w:p>
  </w:endnote>
  <w:endnote w:type="continuationSeparator" w:id="0">
    <w:p w14:paraId="6BD020F1" w14:textId="77777777" w:rsidR="00F875F3" w:rsidRDefault="00F87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4779E" w14:textId="77777777" w:rsidR="00F875F3" w:rsidRDefault="00F875F3">
      <w:r>
        <w:separator/>
      </w:r>
    </w:p>
  </w:footnote>
  <w:footnote w:type="continuationSeparator" w:id="0">
    <w:p w14:paraId="730D106B" w14:textId="77777777" w:rsidR="00F875F3" w:rsidRDefault="00F87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F0B4B" w14:textId="77777777" w:rsidR="007019D5" w:rsidRDefault="007019D5">
    <w:pPr>
      <w:pStyle w:val="Antrats"/>
    </w:pPr>
    <w:r>
      <w:rPr>
        <w:noProof/>
        <w:lang w:val="lt-LT" w:eastAsia="lt-LT"/>
      </w:rPr>
      <mc:AlternateContent>
        <mc:Choice Requires="wps">
          <w:drawing>
            <wp:anchor distT="0" distB="0" distL="0" distR="0" simplePos="0" relativeHeight="251657728" behindDoc="0" locked="0" layoutInCell="1" allowOverlap="1" wp14:anchorId="4C0D961D" wp14:editId="4044AC8E">
              <wp:simplePos x="0" y="0"/>
              <wp:positionH relativeFrom="margin">
                <wp:align>center</wp:align>
              </wp:positionH>
              <wp:positionV relativeFrom="paragraph">
                <wp:posOffset>635</wp:posOffset>
              </wp:positionV>
              <wp:extent cx="127000" cy="14605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460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9C8B25" w14:textId="77777777" w:rsidR="007019D5" w:rsidRDefault="007019D5">
                          <w:pPr>
                            <w:pStyle w:val="Antrats"/>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0D961D" id="_x0000_t202" coordsize="21600,21600" o:spt="202" path="m,l,21600r21600,l21600,xe">
              <v:stroke joinstyle="miter"/>
              <v:path gradientshapeok="t" o:connecttype="rect"/>
            </v:shapetype>
            <v:shape id="Text Box 1" o:spid="_x0000_s1026" type="#_x0000_t202" style="position:absolute;margin-left:0;margin-top:.05pt;width:10pt;height:11.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" stroked="f">
              <v:fill opacity="0"/>
              <v:textbox inset="0,0,0,0">
                <w:txbxContent>
                  <w:p w14:paraId="259C8B25" w14:textId="77777777" w:rsidR="007019D5" w:rsidRDefault="007019D5">
                    <w:pPr>
                      <w:pStyle w:val="Antrats"/>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w:t>
                    </w:r>
                    <w:r>
                      <w:rPr>
                        <w:rStyle w:val="Puslapionumeris"/>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6010" w14:textId="77777777" w:rsidR="007019D5" w:rsidRDefault="007019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Antrat1"/>
      <w:suff w:val="nothing"/>
      <w:lvlText w:val=""/>
      <w:lvlJc w:val="left"/>
      <w:pPr>
        <w:tabs>
          <w:tab w:val="num" w:pos="573"/>
        </w:tabs>
        <w:ind w:left="573" w:firstLine="0"/>
      </w:pPr>
    </w:lvl>
    <w:lvl w:ilvl="1">
      <w:start w:val="1"/>
      <w:numFmt w:val="none"/>
      <w:pStyle w:val="Antrat2"/>
      <w:suff w:val="nothing"/>
      <w:lvlText w:val=""/>
      <w:lvlJc w:val="left"/>
      <w:pPr>
        <w:tabs>
          <w:tab w:val="num" w:pos="573"/>
        </w:tabs>
        <w:ind w:left="573" w:firstLine="0"/>
      </w:pPr>
    </w:lvl>
    <w:lvl w:ilvl="2">
      <w:start w:val="1"/>
      <w:numFmt w:val="none"/>
      <w:pStyle w:val="Antrat3"/>
      <w:suff w:val="nothing"/>
      <w:lvlText w:val=""/>
      <w:lvlJc w:val="left"/>
      <w:pPr>
        <w:tabs>
          <w:tab w:val="num" w:pos="573"/>
        </w:tabs>
        <w:ind w:left="573" w:firstLine="0"/>
      </w:pPr>
    </w:lvl>
    <w:lvl w:ilvl="3">
      <w:start w:val="1"/>
      <w:numFmt w:val="none"/>
      <w:pStyle w:val="Antrat4"/>
      <w:suff w:val="nothing"/>
      <w:lvlText w:val=""/>
      <w:lvlJc w:val="left"/>
      <w:pPr>
        <w:tabs>
          <w:tab w:val="num" w:pos="573"/>
        </w:tabs>
        <w:ind w:left="573" w:firstLine="0"/>
      </w:pPr>
    </w:lvl>
    <w:lvl w:ilvl="4">
      <w:start w:val="1"/>
      <w:numFmt w:val="none"/>
      <w:pStyle w:val="Antrat5"/>
      <w:suff w:val="nothing"/>
      <w:lvlText w:val=""/>
      <w:lvlJc w:val="left"/>
      <w:pPr>
        <w:tabs>
          <w:tab w:val="num" w:pos="573"/>
        </w:tabs>
        <w:ind w:left="573" w:firstLine="0"/>
      </w:pPr>
    </w:lvl>
    <w:lvl w:ilvl="5">
      <w:start w:val="1"/>
      <w:numFmt w:val="none"/>
      <w:pStyle w:val="Antrat6"/>
      <w:suff w:val="nothing"/>
      <w:lvlText w:val=""/>
      <w:lvlJc w:val="left"/>
      <w:pPr>
        <w:tabs>
          <w:tab w:val="num" w:pos="573"/>
        </w:tabs>
        <w:ind w:left="573" w:firstLine="0"/>
      </w:pPr>
    </w:lvl>
    <w:lvl w:ilvl="6">
      <w:start w:val="1"/>
      <w:numFmt w:val="none"/>
      <w:pStyle w:val="Antrat7"/>
      <w:suff w:val="nothing"/>
      <w:lvlText w:val=""/>
      <w:lvlJc w:val="left"/>
      <w:pPr>
        <w:tabs>
          <w:tab w:val="num" w:pos="573"/>
        </w:tabs>
        <w:ind w:left="573" w:firstLine="0"/>
      </w:pPr>
    </w:lvl>
    <w:lvl w:ilvl="7">
      <w:start w:val="1"/>
      <w:numFmt w:val="none"/>
      <w:suff w:val="nothing"/>
      <w:lvlText w:val=""/>
      <w:lvlJc w:val="left"/>
      <w:pPr>
        <w:tabs>
          <w:tab w:val="num" w:pos="573"/>
        </w:tabs>
        <w:ind w:left="573" w:firstLine="0"/>
      </w:pPr>
    </w:lvl>
    <w:lvl w:ilvl="8">
      <w:start w:val="1"/>
      <w:numFmt w:val="none"/>
      <w:suff w:val="nothing"/>
      <w:lvlText w:val=""/>
      <w:lvlJc w:val="left"/>
      <w:pPr>
        <w:tabs>
          <w:tab w:val="num" w:pos="573"/>
        </w:tabs>
        <w:ind w:left="573" w:firstLine="0"/>
      </w:pPr>
    </w:lvl>
  </w:abstractNum>
  <w:abstractNum w:abstractNumId="1" w15:restartNumberingAfterBreak="0">
    <w:nsid w:val="00000002"/>
    <w:multiLevelType w:val="singleLevel"/>
    <w:tmpl w:val="00000002"/>
    <w:name w:val="WW8Num3"/>
    <w:lvl w:ilvl="0">
      <w:start w:val="1"/>
      <w:numFmt w:val="decimal"/>
      <w:lvlText w:val="%1."/>
      <w:lvlJc w:val="center"/>
      <w:pPr>
        <w:tabs>
          <w:tab w:val="num" w:pos="0"/>
        </w:tabs>
        <w:ind w:left="720" w:hanging="360"/>
      </w:pPr>
      <w:rPr>
        <w:rFonts w:hint="default"/>
        <w:lang w:val="lt-LT"/>
      </w:rPr>
    </w:lvl>
  </w:abstractNum>
  <w:abstractNum w:abstractNumId="2" w15:restartNumberingAfterBreak="0">
    <w:nsid w:val="00000003"/>
    <w:multiLevelType w:val="singleLevel"/>
    <w:tmpl w:val="00000003"/>
    <w:name w:val="WW8Num4"/>
    <w:lvl w:ilvl="0">
      <w:start w:val="1"/>
      <w:numFmt w:val="decimal"/>
      <w:lvlText w:val="%1."/>
      <w:lvlJc w:val="left"/>
      <w:pPr>
        <w:tabs>
          <w:tab w:val="num" w:pos="0"/>
        </w:tabs>
        <w:ind w:left="720" w:hanging="360"/>
      </w:pPr>
      <w:rPr>
        <w:rFonts w:hint="default"/>
        <w:lang w:val="lt-LT"/>
      </w:rPr>
    </w:lvl>
  </w:abstractNum>
  <w:abstractNum w:abstractNumId="3" w15:restartNumberingAfterBreak="0">
    <w:nsid w:val="00000004"/>
    <w:multiLevelType w:val="singleLevel"/>
    <w:tmpl w:val="00000004"/>
    <w:name w:val="WW8Num5"/>
    <w:lvl w:ilvl="0">
      <w:start w:val="1"/>
      <w:numFmt w:val="lowerLetter"/>
      <w:lvlText w:val="%1)"/>
      <w:lvlJc w:val="left"/>
      <w:pPr>
        <w:tabs>
          <w:tab w:val="num" w:pos="720"/>
        </w:tabs>
        <w:ind w:left="720" w:hanging="360"/>
      </w:pPr>
    </w:lvl>
  </w:abstractNum>
  <w:abstractNum w:abstractNumId="4" w15:restartNumberingAfterBreak="0">
    <w:nsid w:val="00000005"/>
    <w:multiLevelType w:val="singleLevel"/>
    <w:tmpl w:val="00000005"/>
    <w:name w:val="WW8Num6"/>
    <w:lvl w:ilvl="0">
      <w:start w:val="1"/>
      <w:numFmt w:val="lowerLetter"/>
      <w:lvlText w:val="%1)"/>
      <w:lvlJc w:val="left"/>
      <w:pPr>
        <w:tabs>
          <w:tab w:val="num" w:pos="720"/>
        </w:tabs>
        <w:ind w:left="720" w:hanging="360"/>
      </w:pPr>
      <w:rPr>
        <w:lang w:val="lt-LT"/>
      </w:rPr>
    </w:lvl>
  </w:abstractNum>
  <w:abstractNum w:abstractNumId="5" w15:restartNumberingAfterBreak="0">
    <w:nsid w:val="00000006"/>
    <w:multiLevelType w:val="singleLevel"/>
    <w:tmpl w:val="00000006"/>
    <w:name w:val="WW8Num7"/>
    <w:lvl w:ilvl="0">
      <w:start w:val="1"/>
      <w:numFmt w:val="lowerLetter"/>
      <w:lvlText w:val="%1)"/>
      <w:lvlJc w:val="left"/>
      <w:pPr>
        <w:tabs>
          <w:tab w:val="num" w:pos="720"/>
        </w:tabs>
        <w:ind w:left="720" w:hanging="360"/>
      </w:pPr>
    </w:lvl>
  </w:abstractNum>
  <w:abstractNum w:abstractNumId="6" w15:restartNumberingAfterBreak="0">
    <w:nsid w:val="00000007"/>
    <w:multiLevelType w:val="singleLevel"/>
    <w:tmpl w:val="00000007"/>
    <w:name w:val="WW8Num12"/>
    <w:lvl w:ilvl="0">
      <w:start w:val="1"/>
      <w:numFmt w:val="decimal"/>
      <w:lvlText w:val="%1."/>
      <w:lvlJc w:val="left"/>
      <w:pPr>
        <w:tabs>
          <w:tab w:val="num" w:pos="0"/>
        </w:tabs>
        <w:ind w:left="720" w:hanging="360"/>
      </w:pPr>
      <w:rPr>
        <w:rFonts w:hint="default"/>
        <w:lang w:val="lt-LT"/>
      </w:rPr>
    </w:lvl>
  </w:abstractNum>
  <w:abstractNum w:abstractNumId="7" w15:restartNumberingAfterBreak="0">
    <w:nsid w:val="00000008"/>
    <w:multiLevelType w:val="singleLevel"/>
    <w:tmpl w:val="00000008"/>
    <w:name w:val="WW8Num17"/>
    <w:lvl w:ilvl="0">
      <w:start w:val="1"/>
      <w:numFmt w:val="decimal"/>
      <w:lvlText w:val="%1."/>
      <w:lvlJc w:val="left"/>
      <w:pPr>
        <w:tabs>
          <w:tab w:val="num" w:pos="720"/>
        </w:tabs>
        <w:ind w:left="720" w:hanging="360"/>
      </w:pPr>
    </w:lvl>
  </w:abstractNum>
  <w:abstractNum w:abstractNumId="8" w15:restartNumberingAfterBreak="0">
    <w:nsid w:val="00000009"/>
    <w:multiLevelType w:val="singleLevel"/>
    <w:tmpl w:val="00000009"/>
    <w:name w:val="WW8Num20"/>
    <w:lvl w:ilvl="0">
      <w:start w:val="2"/>
      <w:numFmt w:val="decimal"/>
      <w:lvlText w:val="%1."/>
      <w:lvlJc w:val="left"/>
      <w:pPr>
        <w:tabs>
          <w:tab w:val="num" w:pos="0"/>
        </w:tabs>
        <w:ind w:left="780" w:hanging="360"/>
      </w:pPr>
      <w:rPr>
        <w:rFonts w:hint="default"/>
        <w:lang w:val="lt-LT"/>
      </w:rPr>
    </w:lvl>
  </w:abstractNum>
  <w:abstractNum w:abstractNumId="9" w15:restartNumberingAfterBreak="0">
    <w:nsid w:val="0000000A"/>
    <w:multiLevelType w:val="singleLevel"/>
    <w:tmpl w:val="0000000A"/>
    <w:name w:val="WW8Num23"/>
    <w:lvl w:ilvl="0">
      <w:start w:val="1"/>
      <w:numFmt w:val="decimal"/>
      <w:lvlText w:val="%1."/>
      <w:lvlJc w:val="left"/>
      <w:pPr>
        <w:tabs>
          <w:tab w:val="num" w:pos="0"/>
        </w:tabs>
        <w:ind w:left="720" w:hanging="360"/>
      </w:pPr>
      <w:rPr>
        <w:lang w:val="lt-LT"/>
      </w:rPr>
    </w:lvl>
  </w:abstractNum>
  <w:abstractNum w:abstractNumId="10" w15:restartNumberingAfterBreak="0">
    <w:nsid w:val="0000000B"/>
    <w:multiLevelType w:val="singleLevel"/>
    <w:tmpl w:val="0000000B"/>
    <w:name w:val="WW8Num26"/>
    <w:lvl w:ilvl="0">
      <w:start w:val="2"/>
      <w:numFmt w:val="decimal"/>
      <w:lvlText w:val="%1."/>
      <w:lvlJc w:val="left"/>
      <w:pPr>
        <w:tabs>
          <w:tab w:val="num" w:pos="0"/>
        </w:tabs>
        <w:ind w:left="780" w:hanging="360"/>
      </w:pPr>
      <w:rPr>
        <w:rFonts w:hint="default"/>
      </w:rPr>
    </w:lvl>
  </w:abstractNum>
  <w:abstractNum w:abstractNumId="11" w15:restartNumberingAfterBreak="0">
    <w:nsid w:val="1CD9697D"/>
    <w:multiLevelType w:val="hybridMultilevel"/>
    <w:tmpl w:val="64A206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CC0443"/>
    <w:multiLevelType w:val="hybridMultilevel"/>
    <w:tmpl w:val="806ACE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5731"/>
    <w:rsid w:val="00220826"/>
    <w:rsid w:val="00276E43"/>
    <w:rsid w:val="002A10A5"/>
    <w:rsid w:val="002C52BA"/>
    <w:rsid w:val="003034D0"/>
    <w:rsid w:val="003A46BE"/>
    <w:rsid w:val="004378A3"/>
    <w:rsid w:val="00470D84"/>
    <w:rsid w:val="004714FB"/>
    <w:rsid w:val="00534C92"/>
    <w:rsid w:val="00582BE6"/>
    <w:rsid w:val="0061632A"/>
    <w:rsid w:val="007019D5"/>
    <w:rsid w:val="007E5731"/>
    <w:rsid w:val="00834B92"/>
    <w:rsid w:val="008F44B4"/>
    <w:rsid w:val="009B6924"/>
    <w:rsid w:val="00B061A8"/>
    <w:rsid w:val="00B9128E"/>
    <w:rsid w:val="00BF7F9B"/>
    <w:rsid w:val="00D04240"/>
    <w:rsid w:val="00D875A6"/>
    <w:rsid w:val="00DA6A1E"/>
    <w:rsid w:val="00EF56C8"/>
    <w:rsid w:val="00F15E13"/>
    <w:rsid w:val="00F875F3"/>
    <w:rsid w:val="00FC0C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35A7531"/>
  <w15:docId w15:val="{C68BC389-167F-4E53-9739-AAFDB5E40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lang w:val="en-GB" w:eastAsia="zh-CN"/>
    </w:rPr>
  </w:style>
  <w:style w:type="paragraph" w:styleId="Antrat1">
    <w:name w:val="heading 1"/>
    <w:basedOn w:val="prastasis"/>
    <w:next w:val="prastasis"/>
    <w:qFormat/>
    <w:pPr>
      <w:keepNext/>
      <w:numPr>
        <w:numId w:val="1"/>
      </w:numPr>
      <w:jc w:val="center"/>
      <w:outlineLvl w:val="0"/>
    </w:pPr>
    <w:rPr>
      <w:sz w:val="28"/>
      <w:lang w:val="lt-LT"/>
    </w:rPr>
  </w:style>
  <w:style w:type="paragraph" w:styleId="Antrat2">
    <w:name w:val="heading 2"/>
    <w:basedOn w:val="prastasis"/>
    <w:next w:val="prastasis"/>
    <w:qFormat/>
    <w:pPr>
      <w:keepNext/>
      <w:numPr>
        <w:ilvl w:val="1"/>
        <w:numId w:val="1"/>
      </w:numPr>
      <w:outlineLvl w:val="1"/>
    </w:pPr>
    <w:rPr>
      <w:sz w:val="28"/>
      <w:lang w:val="lt-LT"/>
    </w:rPr>
  </w:style>
  <w:style w:type="paragraph" w:styleId="Antrat3">
    <w:name w:val="heading 3"/>
    <w:basedOn w:val="prastasis"/>
    <w:next w:val="prastasis"/>
    <w:qFormat/>
    <w:pPr>
      <w:keepNext/>
      <w:numPr>
        <w:ilvl w:val="2"/>
        <w:numId w:val="1"/>
      </w:numPr>
      <w:outlineLvl w:val="2"/>
    </w:pPr>
    <w:rPr>
      <w:b/>
      <w:lang w:val="lt-LT"/>
    </w:rPr>
  </w:style>
  <w:style w:type="paragraph" w:styleId="Antrat4">
    <w:name w:val="heading 4"/>
    <w:basedOn w:val="prastasis"/>
    <w:next w:val="prastasis"/>
    <w:qFormat/>
    <w:pPr>
      <w:keepNext/>
      <w:numPr>
        <w:ilvl w:val="3"/>
        <w:numId w:val="1"/>
      </w:numPr>
      <w:outlineLvl w:val="3"/>
    </w:pPr>
    <w:rPr>
      <w:b/>
      <w:sz w:val="24"/>
    </w:rPr>
  </w:style>
  <w:style w:type="paragraph" w:styleId="Antrat5">
    <w:name w:val="heading 5"/>
    <w:basedOn w:val="prastasis"/>
    <w:next w:val="prastasis"/>
    <w:qFormat/>
    <w:pPr>
      <w:keepNext/>
      <w:numPr>
        <w:ilvl w:val="4"/>
        <w:numId w:val="1"/>
      </w:numPr>
      <w:outlineLvl w:val="4"/>
    </w:pPr>
    <w:rPr>
      <w:b/>
      <w:sz w:val="28"/>
    </w:rPr>
  </w:style>
  <w:style w:type="paragraph" w:styleId="Antrat6">
    <w:name w:val="heading 6"/>
    <w:basedOn w:val="prastasis"/>
    <w:next w:val="prastasis"/>
    <w:qFormat/>
    <w:pPr>
      <w:keepNext/>
      <w:numPr>
        <w:ilvl w:val="5"/>
        <w:numId w:val="1"/>
      </w:numPr>
      <w:outlineLvl w:val="5"/>
    </w:pPr>
    <w:rPr>
      <w:sz w:val="24"/>
      <w:lang w:val="lt-LT"/>
    </w:rPr>
  </w:style>
  <w:style w:type="paragraph" w:styleId="Antrat7">
    <w:name w:val="heading 7"/>
    <w:basedOn w:val="prastasis"/>
    <w:next w:val="prastasis"/>
    <w:qFormat/>
    <w:pPr>
      <w:keepNext/>
      <w:numPr>
        <w:ilvl w:val="6"/>
        <w:numId w:val="1"/>
      </w:numPr>
      <w:jc w:val="center"/>
      <w:outlineLvl w:val="6"/>
    </w:pPr>
    <w:rPr>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lang w:val="lt-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lang w:val="lt-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lang w:val="lt-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lang w:val="lt-LT"/>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lang w:val="lt-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lang w:val="lt-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5z0">
    <w:name w:val="WW8Num25z0"/>
    <w:rPr>
      <w:rFonts w:ascii="Times New Roman" w:eastAsia="Times New Roman" w:hAnsi="Times New Roman" w:cs="Times New Roman"/>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Numatytasispastraiposriftas1">
    <w:name w:val="Numatytasis pastraipos šriftas1"/>
  </w:style>
  <w:style w:type="character" w:styleId="Hipersaitas">
    <w:name w:val="Hyperlink"/>
    <w:rPr>
      <w:color w:val="0000FF"/>
      <w:u w:val="single"/>
    </w:rPr>
  </w:style>
  <w:style w:type="character" w:styleId="Puslapionumeris">
    <w:name w:val="page number"/>
    <w:basedOn w:val="Numatytasispastraiposriftas1"/>
  </w:style>
  <w:style w:type="character" w:customStyle="1" w:styleId="Komentaronuoroda1">
    <w:name w:val="Komentaro nuoroda1"/>
    <w:rPr>
      <w:sz w:val="16"/>
      <w:szCs w:val="16"/>
    </w:rPr>
  </w:style>
  <w:style w:type="character" w:customStyle="1" w:styleId="KomentarotekstasDiagrama">
    <w:name w:val="Komentaro tekstas Diagrama"/>
    <w:rPr>
      <w:lang w:val="en-GB"/>
    </w:rPr>
  </w:style>
  <w:style w:type="character" w:customStyle="1" w:styleId="KomentarotemaDiagrama">
    <w:name w:val="Komentaro tema Diagrama"/>
    <w:rPr>
      <w:b/>
      <w:bCs/>
      <w:lang w:val="en-GB"/>
    </w:rPr>
  </w:style>
  <w:style w:type="character" w:customStyle="1" w:styleId="DebesliotekstasDiagrama">
    <w:name w:val="Debesėlio tekstas Diagrama"/>
    <w:rPr>
      <w:rFonts w:ascii="Segoe UI" w:hAnsi="Segoe UI" w:cs="Segoe UI"/>
      <w:sz w:val="18"/>
      <w:szCs w:val="18"/>
      <w:lang w:val="en-GB"/>
    </w:rPr>
  </w:style>
  <w:style w:type="paragraph" w:customStyle="1" w:styleId="Antrat10">
    <w:name w:val="Antraštė1"/>
    <w:basedOn w:val="prastasis"/>
    <w:next w:val="Pagrindinistekstas"/>
    <w:pPr>
      <w:jc w:val="center"/>
    </w:pPr>
    <w:rPr>
      <w:b/>
      <w:sz w:val="24"/>
      <w:lang w:val="lt-LT"/>
    </w:rPr>
  </w:style>
  <w:style w:type="paragraph" w:styleId="Pagrindinistekstas">
    <w:name w:val="Body Text"/>
    <w:basedOn w:val="prastasis"/>
    <w:rPr>
      <w:sz w:val="24"/>
      <w:lang w:val="lt-LT"/>
    </w:r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Rodykl">
    <w:name w:val="Rodyklė"/>
    <w:basedOn w:val="prastasis"/>
    <w:pPr>
      <w:suppressLineNumbers/>
    </w:pPr>
    <w:rPr>
      <w:rFonts w:cs="Lucida Sans"/>
    </w:rPr>
  </w:style>
  <w:style w:type="paragraph" w:styleId="Pagrindiniotekstotrauka">
    <w:name w:val="Body Text Indent"/>
    <w:basedOn w:val="prastasis"/>
    <w:pPr>
      <w:ind w:right="-1050" w:firstLine="720"/>
    </w:pPr>
    <w:rPr>
      <w:sz w:val="28"/>
      <w:lang w:val="lt-LT"/>
    </w:rPr>
  </w:style>
  <w:style w:type="paragraph" w:customStyle="1" w:styleId="Pagrindinistekstas21">
    <w:name w:val="Pagrindinis tekstas 21"/>
    <w:basedOn w:val="prastasis"/>
    <w:pPr>
      <w:jc w:val="center"/>
    </w:pPr>
    <w:rPr>
      <w:sz w:val="24"/>
      <w:lang w:val="lt-LT"/>
    </w:rPr>
  </w:style>
  <w:style w:type="paragraph" w:customStyle="1" w:styleId="Pagrindiniotekstotrauka21">
    <w:name w:val="Pagrindinio teksto įtrauka 21"/>
    <w:basedOn w:val="prastasis"/>
    <w:pPr>
      <w:ind w:firstLine="720"/>
    </w:pPr>
    <w:rPr>
      <w:sz w:val="24"/>
      <w:lang w:val="lt-LT"/>
    </w:rPr>
  </w:style>
  <w:style w:type="paragraph" w:customStyle="1" w:styleId="Pagrindiniotekstotrauka31">
    <w:name w:val="Pagrindinio teksto įtrauka 31"/>
    <w:basedOn w:val="prastasis"/>
    <w:pPr>
      <w:ind w:firstLine="720"/>
      <w:jc w:val="both"/>
    </w:pPr>
    <w:rPr>
      <w:sz w:val="24"/>
      <w:lang w:val="lt-LT"/>
    </w:rPr>
  </w:style>
  <w:style w:type="paragraph" w:customStyle="1" w:styleId="Pagrindinistekstas31">
    <w:name w:val="Pagrindinis tekstas 31"/>
    <w:basedOn w:val="prastasis"/>
    <w:pPr>
      <w:jc w:val="both"/>
    </w:pPr>
    <w:rPr>
      <w:sz w:val="24"/>
      <w:lang w:val="lt-LT"/>
    </w:rPr>
  </w:style>
  <w:style w:type="paragraph" w:customStyle="1" w:styleId="Puslapinantratirporat">
    <w:name w:val="Puslapinė antraštė ir poraštė"/>
    <w:basedOn w:val="prastasis"/>
    <w:pPr>
      <w:suppressLineNumbers/>
      <w:tabs>
        <w:tab w:val="center" w:pos="4819"/>
        <w:tab w:val="right" w:pos="9638"/>
      </w:tabs>
    </w:pPr>
  </w:style>
  <w:style w:type="paragraph" w:styleId="Antrats">
    <w:name w:val="header"/>
    <w:basedOn w:val="prastasis"/>
    <w:pPr>
      <w:tabs>
        <w:tab w:val="center" w:pos="4819"/>
        <w:tab w:val="right" w:pos="9638"/>
      </w:tabs>
    </w:pPr>
  </w:style>
  <w:style w:type="paragraph" w:customStyle="1" w:styleId="Komentarotekstas1">
    <w:name w:val="Komentaro tekstas1"/>
    <w:basedOn w:val="prastasis"/>
  </w:style>
  <w:style w:type="paragraph" w:customStyle="1" w:styleId="Komentarotema1">
    <w:name w:val="Komentaro tema1"/>
    <w:basedOn w:val="Komentarotekstas1"/>
    <w:next w:val="Komentarotekstas1"/>
    <w:rPr>
      <w:b/>
      <w:bCs/>
    </w:rPr>
  </w:style>
  <w:style w:type="paragraph" w:customStyle="1" w:styleId="Debesliotekstas1">
    <w:name w:val="Debesėlio tekstas1"/>
    <w:basedOn w:val="prastasis"/>
    <w:rPr>
      <w:rFonts w:ascii="Segoe UI" w:hAnsi="Segoe UI" w:cs="Segoe UI"/>
      <w:sz w:val="18"/>
      <w:szCs w:val="18"/>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rastasis"/>
  </w:style>
  <w:style w:type="paragraph" w:styleId="Debesliotekstas">
    <w:name w:val="Balloon Text"/>
    <w:basedOn w:val="prastasis"/>
    <w:link w:val="DebesliotekstasDiagrama1"/>
    <w:uiPriority w:val="99"/>
    <w:semiHidden/>
    <w:unhideWhenUsed/>
    <w:rsid w:val="003034D0"/>
    <w:rPr>
      <w:rFonts w:ascii="Segoe UI" w:hAnsi="Segoe UI" w:cs="Segoe UI"/>
      <w:sz w:val="18"/>
      <w:szCs w:val="18"/>
    </w:rPr>
  </w:style>
  <w:style w:type="character" w:customStyle="1" w:styleId="DebesliotekstasDiagrama1">
    <w:name w:val="Debesėlio tekstas Diagrama1"/>
    <w:link w:val="Debesliotekstas"/>
    <w:uiPriority w:val="99"/>
    <w:semiHidden/>
    <w:rsid w:val="003034D0"/>
    <w:rPr>
      <w:rFonts w:ascii="Segoe UI"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17</Pages>
  <Words>30335</Words>
  <Characters>17292</Characters>
  <Application>Microsoft Office Word</Application>
  <DocSecurity>0</DocSecurity>
  <Lines>144</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vt:lpstr>
      <vt:lpstr>K</vt:lpstr>
    </vt:vector>
  </TitlesOfParts>
  <Company/>
  <LinksUpToDate>false</LinksUpToDate>
  <CharactersWithSpaces>47532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as1</dc:creator>
  <cp:lastModifiedBy>Dainora Daugeliene</cp:lastModifiedBy>
  <cp:revision>6</cp:revision>
  <cp:lastPrinted>2021-02-05T08:47:00Z</cp:lastPrinted>
  <dcterms:created xsi:type="dcterms:W3CDTF">2021-03-01T08:07:00Z</dcterms:created>
  <dcterms:modified xsi:type="dcterms:W3CDTF">2021-03-22T13:27:00Z</dcterms:modified>
</cp:coreProperties>
</file>