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ADF0775" w14:textId="77777777" w:rsidR="001E5614" w:rsidRPr="001D753E" w:rsidRDefault="001E5614" w:rsidP="00BE7B87">
      <w:pPr>
        <w:ind w:left="5529" w:hanging="78"/>
        <w:rPr>
          <w:lang w:val="lt-LT"/>
        </w:rPr>
      </w:pPr>
      <w:r w:rsidRPr="001D753E">
        <w:rPr>
          <w:lang w:val="lt-LT"/>
        </w:rPr>
        <w:t>PATVIRTINTA</w:t>
      </w:r>
    </w:p>
    <w:p w14:paraId="692DE70C" w14:textId="77777777" w:rsidR="001E5614" w:rsidRPr="001D753E" w:rsidRDefault="001E5614" w:rsidP="00BE7B87">
      <w:pPr>
        <w:ind w:left="5529" w:hanging="78"/>
        <w:rPr>
          <w:lang w:val="lt-LT"/>
        </w:rPr>
      </w:pPr>
      <w:r w:rsidRPr="001D753E">
        <w:rPr>
          <w:lang w:val="lt-LT"/>
        </w:rPr>
        <w:t>Klaipėdos rajono savivaldybės tarybos</w:t>
      </w:r>
    </w:p>
    <w:p w14:paraId="2105A582" w14:textId="2510A73C" w:rsidR="001E5614" w:rsidRPr="001D753E" w:rsidRDefault="001E5614" w:rsidP="00BE7B87">
      <w:pPr>
        <w:ind w:left="5529" w:hanging="78"/>
        <w:rPr>
          <w:lang w:val="lt-LT"/>
        </w:rPr>
      </w:pPr>
      <w:r w:rsidRPr="001D753E">
        <w:rPr>
          <w:lang w:val="lt-LT"/>
        </w:rPr>
        <w:t>20</w:t>
      </w:r>
      <w:r w:rsidR="009F1668" w:rsidRPr="001D753E">
        <w:rPr>
          <w:lang w:val="lt-LT"/>
        </w:rPr>
        <w:t>2</w:t>
      </w:r>
      <w:r w:rsidR="00830FE1" w:rsidRPr="001D753E">
        <w:rPr>
          <w:lang w:val="lt-LT"/>
        </w:rPr>
        <w:t>1</w:t>
      </w:r>
      <w:r w:rsidR="00C252DF" w:rsidRPr="001D753E">
        <w:rPr>
          <w:lang w:val="lt-LT"/>
        </w:rPr>
        <w:t xml:space="preserve"> m. </w:t>
      </w:r>
      <w:r w:rsidR="00830FE1" w:rsidRPr="001D753E">
        <w:rPr>
          <w:lang w:val="lt-LT"/>
        </w:rPr>
        <w:t>kov</w:t>
      </w:r>
      <w:r w:rsidR="009B32EE" w:rsidRPr="001D753E">
        <w:rPr>
          <w:lang w:val="lt-LT"/>
        </w:rPr>
        <w:t xml:space="preserve">o </w:t>
      </w:r>
      <w:r w:rsidR="004A3684">
        <w:rPr>
          <w:lang w:val="lt-LT"/>
        </w:rPr>
        <w:t xml:space="preserve">25 </w:t>
      </w:r>
      <w:r w:rsidRPr="001D753E">
        <w:rPr>
          <w:lang w:val="lt-LT"/>
        </w:rPr>
        <w:t>d. sprendimu Nr. T11-</w:t>
      </w:r>
      <w:r w:rsidR="008C3135">
        <w:rPr>
          <w:lang w:val="lt-LT"/>
        </w:rPr>
        <w:t>83</w:t>
      </w:r>
    </w:p>
    <w:p w14:paraId="70AB2026" w14:textId="77777777" w:rsidR="001E5614" w:rsidRPr="001D753E" w:rsidRDefault="001E5614" w:rsidP="000C537F">
      <w:pPr>
        <w:jc w:val="center"/>
        <w:rPr>
          <w:b/>
          <w:lang w:val="lt-LT"/>
        </w:rPr>
      </w:pPr>
    </w:p>
    <w:p w14:paraId="1655B19A" w14:textId="77777777" w:rsidR="00830FE1" w:rsidRPr="001D753E" w:rsidRDefault="003E0760" w:rsidP="0004386C">
      <w:pPr>
        <w:jc w:val="center"/>
        <w:rPr>
          <w:b/>
          <w:lang w:val="lt-LT"/>
        </w:rPr>
      </w:pPr>
      <w:r w:rsidRPr="001D753E">
        <w:rPr>
          <w:b/>
          <w:lang w:val="lt-LT"/>
        </w:rPr>
        <w:t xml:space="preserve">KLAIPĖDOS RAJONO SAVIVALDYBĖS BIUDŽETINĖS ĮSTAIGOS </w:t>
      </w:r>
    </w:p>
    <w:p w14:paraId="6FFD4D49" w14:textId="72B216F9" w:rsidR="0004386C" w:rsidRPr="001D753E" w:rsidRDefault="00C41464" w:rsidP="0004386C">
      <w:pPr>
        <w:jc w:val="center"/>
        <w:rPr>
          <w:b/>
          <w:lang w:val="lt-LT"/>
        </w:rPr>
      </w:pPr>
      <w:r w:rsidRPr="00C41464">
        <w:rPr>
          <w:b/>
          <w:bCs/>
          <w:lang w:val="lt-LT"/>
        </w:rPr>
        <w:t xml:space="preserve">GARGŽDŲ KULTŪROS </w:t>
      </w:r>
      <w:r w:rsidR="003E0760" w:rsidRPr="001D753E">
        <w:rPr>
          <w:b/>
          <w:lang w:val="lt-LT"/>
        </w:rPr>
        <w:t>CENTRO 20</w:t>
      </w:r>
      <w:r w:rsidR="00830FE1" w:rsidRPr="001D753E">
        <w:rPr>
          <w:b/>
          <w:lang w:val="lt-LT"/>
        </w:rPr>
        <w:t>20</w:t>
      </w:r>
      <w:r w:rsidR="003E0760" w:rsidRPr="001D753E">
        <w:rPr>
          <w:b/>
          <w:lang w:val="lt-LT"/>
        </w:rPr>
        <w:t xml:space="preserve"> METŲ VEIKLOS ATASKAITA</w:t>
      </w:r>
    </w:p>
    <w:p w14:paraId="638AD08B" w14:textId="77777777" w:rsidR="003E0760" w:rsidRPr="001D753E" w:rsidRDefault="003E0760" w:rsidP="0004386C">
      <w:pPr>
        <w:jc w:val="center"/>
        <w:rPr>
          <w:lang w:val="lt-LT"/>
        </w:rPr>
      </w:pPr>
    </w:p>
    <w:p w14:paraId="5F6F5B68" w14:textId="77777777" w:rsidR="000A2D88" w:rsidRPr="001D753E" w:rsidRDefault="000A2D88" w:rsidP="000A2D88">
      <w:pPr>
        <w:ind w:firstLine="567"/>
        <w:jc w:val="both"/>
        <w:rPr>
          <w:b/>
          <w:lang w:val="lt-LT" w:eastAsia="lt-LT"/>
        </w:rPr>
      </w:pPr>
      <w:r w:rsidRPr="001D753E">
        <w:rPr>
          <w:b/>
          <w:lang w:val="lt-LT" w:eastAsia="lt-LT"/>
        </w:rPr>
        <w:t>1. Įstaigos pristatymas:</w:t>
      </w:r>
    </w:p>
    <w:p w14:paraId="4E1288BC" w14:textId="66A37809" w:rsidR="000A2D88" w:rsidRPr="001D753E" w:rsidRDefault="000A2D88" w:rsidP="002470E0">
      <w:pPr>
        <w:ind w:firstLine="567"/>
        <w:jc w:val="both"/>
        <w:rPr>
          <w:lang w:val="lt-LT"/>
        </w:rPr>
      </w:pPr>
      <w:r w:rsidRPr="001D753E">
        <w:rPr>
          <w:lang w:val="lt-LT"/>
        </w:rPr>
        <w:t xml:space="preserve">1.1. </w:t>
      </w:r>
      <w:r w:rsidRPr="001D753E">
        <w:rPr>
          <w:b/>
          <w:lang w:val="lt-LT"/>
        </w:rPr>
        <w:t>Kontaktinė informacija</w:t>
      </w:r>
      <w:r w:rsidRPr="001D753E">
        <w:rPr>
          <w:lang w:val="lt-LT"/>
        </w:rPr>
        <w:t xml:space="preserve">: </w:t>
      </w:r>
      <w:r w:rsidR="003502EA" w:rsidRPr="001D753E">
        <w:rPr>
          <w:lang w:val="lt-LT"/>
        </w:rPr>
        <w:t xml:space="preserve">Savivaldybės biudžetinė įstaiga </w:t>
      </w:r>
      <w:r w:rsidR="00BB29CF">
        <w:rPr>
          <w:lang w:val="lt-LT"/>
        </w:rPr>
        <w:t xml:space="preserve">Gargždų </w:t>
      </w:r>
      <w:r w:rsidR="00830FE1" w:rsidRPr="001D753E">
        <w:rPr>
          <w:lang w:val="lt-LT"/>
        </w:rPr>
        <w:t>kultūros</w:t>
      </w:r>
      <w:r w:rsidR="003502EA" w:rsidRPr="001D753E">
        <w:rPr>
          <w:lang w:val="lt-LT"/>
        </w:rPr>
        <w:t xml:space="preserve"> centras; kodas</w:t>
      </w:r>
      <w:r w:rsidR="00DE07A7" w:rsidRPr="001D753E">
        <w:rPr>
          <w:lang w:val="lt-LT"/>
        </w:rPr>
        <w:t xml:space="preserve"> </w:t>
      </w:r>
      <w:r w:rsidR="00830FE1" w:rsidRPr="001D753E">
        <w:rPr>
          <w:lang w:val="lt-LT"/>
        </w:rPr>
        <w:t xml:space="preserve"> </w:t>
      </w:r>
      <w:r w:rsidR="00BB29CF">
        <w:rPr>
          <w:lang w:val="lt-LT"/>
        </w:rPr>
        <w:t>163547140</w:t>
      </w:r>
      <w:r w:rsidR="00DE07A7" w:rsidRPr="001D753E">
        <w:rPr>
          <w:lang w:val="lt-LT"/>
        </w:rPr>
        <w:t xml:space="preserve">; </w:t>
      </w:r>
      <w:r w:rsidR="00830FE1" w:rsidRPr="001D753E">
        <w:rPr>
          <w:lang w:val="lt-LT"/>
        </w:rPr>
        <w:t>adresas</w:t>
      </w:r>
      <w:r w:rsidR="00BB29CF">
        <w:rPr>
          <w:lang w:val="lt-LT"/>
        </w:rPr>
        <w:t xml:space="preserve"> Klaipėdos g. 15 Gargždai</w:t>
      </w:r>
      <w:r w:rsidR="00DE07A7" w:rsidRPr="001D753E">
        <w:rPr>
          <w:lang w:val="lt-LT"/>
        </w:rPr>
        <w:t xml:space="preserve">; tel. </w:t>
      </w:r>
      <w:r w:rsidR="00BB29CF">
        <w:rPr>
          <w:lang w:val="lt-LT"/>
        </w:rPr>
        <w:t>+370</w:t>
      </w:r>
      <w:r w:rsidR="004A3684">
        <w:rPr>
          <w:lang w:val="lt-LT"/>
        </w:rPr>
        <w:t xml:space="preserve"> </w:t>
      </w:r>
      <w:r w:rsidR="00BB29CF">
        <w:rPr>
          <w:lang w:val="lt-LT"/>
        </w:rPr>
        <w:t>676</w:t>
      </w:r>
      <w:r w:rsidR="001A5A5B">
        <w:rPr>
          <w:lang w:val="lt-LT"/>
        </w:rPr>
        <w:t xml:space="preserve"> </w:t>
      </w:r>
      <w:r w:rsidR="00BB29CF">
        <w:rPr>
          <w:lang w:val="lt-LT"/>
        </w:rPr>
        <w:t>00</w:t>
      </w:r>
      <w:r w:rsidR="001A5A5B">
        <w:rPr>
          <w:lang w:val="lt-LT"/>
        </w:rPr>
        <w:t xml:space="preserve"> </w:t>
      </w:r>
      <w:r w:rsidR="00BB29CF">
        <w:rPr>
          <w:lang w:val="lt-LT"/>
        </w:rPr>
        <w:t xml:space="preserve">964, </w:t>
      </w:r>
      <w:r w:rsidR="00DE07A7" w:rsidRPr="001D753E">
        <w:rPr>
          <w:lang w:val="lt-LT"/>
        </w:rPr>
        <w:t xml:space="preserve">el. p. </w:t>
      </w:r>
      <w:hyperlink r:id="rId8" w:history="1"/>
      <w:r w:rsidR="00BB29CF">
        <w:rPr>
          <w:rStyle w:val="Hipersaitas"/>
          <w:color w:val="000000"/>
          <w:u w:val="none"/>
          <w:lang w:val="lt-LT"/>
        </w:rPr>
        <w:t>vaida.skuodiene@gmail.com</w:t>
      </w:r>
      <w:r w:rsidR="00514847" w:rsidRPr="001D753E">
        <w:rPr>
          <w:color w:val="000000"/>
          <w:lang w:val="lt-LT"/>
        </w:rPr>
        <w:t>,</w:t>
      </w:r>
      <w:r w:rsidR="00514847" w:rsidRPr="001D753E">
        <w:rPr>
          <w:lang w:val="lt-LT"/>
        </w:rPr>
        <w:t xml:space="preserve"> </w:t>
      </w:r>
      <w:r w:rsidR="00830FE1" w:rsidRPr="001D753E">
        <w:rPr>
          <w:lang w:val="lt-LT"/>
        </w:rPr>
        <w:t>e. svetainė</w:t>
      </w:r>
      <w:r w:rsidR="00BB29CF">
        <w:rPr>
          <w:lang w:val="lt-LT"/>
        </w:rPr>
        <w:t xml:space="preserve"> www.gargzdukc.lt</w:t>
      </w:r>
      <w:r w:rsidR="00DE07A7" w:rsidRPr="001D753E">
        <w:rPr>
          <w:lang w:val="lt-LT"/>
        </w:rPr>
        <w:t>.</w:t>
      </w:r>
    </w:p>
    <w:p w14:paraId="395A94BA" w14:textId="77777777" w:rsidR="00443510" w:rsidRPr="00443510" w:rsidRDefault="00162AB7" w:rsidP="000A2D88">
      <w:pPr>
        <w:ind w:firstLine="567"/>
        <w:jc w:val="both"/>
        <w:rPr>
          <w:lang w:val="lt-LT" w:eastAsia="lt-LT"/>
        </w:rPr>
      </w:pPr>
      <w:r w:rsidRPr="001D753E">
        <w:rPr>
          <w:lang w:val="lt-LT" w:eastAsia="lt-LT"/>
        </w:rPr>
        <w:t xml:space="preserve">1.2. </w:t>
      </w:r>
      <w:r w:rsidRPr="001D753E">
        <w:rPr>
          <w:b/>
          <w:lang w:val="lt-LT" w:eastAsia="lt-LT"/>
        </w:rPr>
        <w:t>Įstaigos vadovas</w:t>
      </w:r>
      <w:r w:rsidR="00D078C1" w:rsidRPr="001D753E">
        <w:rPr>
          <w:b/>
          <w:lang w:val="lt-LT" w:eastAsia="lt-LT"/>
        </w:rPr>
        <w:t xml:space="preserve">. </w:t>
      </w:r>
      <w:r w:rsidR="00443510" w:rsidRPr="00443510">
        <w:rPr>
          <w:lang w:val="lt-LT" w:eastAsia="lt-LT"/>
        </w:rPr>
        <w:t xml:space="preserve">Vaida </w:t>
      </w:r>
      <w:proofErr w:type="spellStart"/>
      <w:r w:rsidR="00443510" w:rsidRPr="00443510">
        <w:rPr>
          <w:lang w:val="lt-LT" w:eastAsia="lt-LT"/>
        </w:rPr>
        <w:t>Skuodienė</w:t>
      </w:r>
      <w:proofErr w:type="spellEnd"/>
      <w:r w:rsidR="00443510" w:rsidRPr="00443510">
        <w:rPr>
          <w:lang w:val="lt-LT" w:eastAsia="lt-LT"/>
        </w:rPr>
        <w:t>, direktorė.</w:t>
      </w:r>
    </w:p>
    <w:p w14:paraId="2BE81979" w14:textId="63088546" w:rsidR="00B93EAF" w:rsidRDefault="00D078C1" w:rsidP="000A2D88">
      <w:pPr>
        <w:ind w:firstLine="567"/>
        <w:jc w:val="both"/>
        <w:rPr>
          <w:lang w:val="lt-LT" w:eastAsia="lt-LT"/>
        </w:rPr>
      </w:pPr>
      <w:r w:rsidRPr="001D753E">
        <w:rPr>
          <w:b/>
          <w:lang w:val="lt-LT" w:eastAsia="lt-LT"/>
        </w:rPr>
        <w:t>Vadovo žodis</w:t>
      </w:r>
      <w:r w:rsidR="00162AB7" w:rsidRPr="001D753E">
        <w:rPr>
          <w:lang w:val="lt-LT" w:eastAsia="lt-LT"/>
        </w:rPr>
        <w:t>:</w:t>
      </w:r>
      <w:r w:rsidR="00DE07A7" w:rsidRPr="001D753E">
        <w:rPr>
          <w:lang w:val="lt-LT" w:eastAsia="lt-LT"/>
        </w:rPr>
        <w:t xml:space="preserve"> </w:t>
      </w:r>
      <w:r w:rsidR="00830FE1" w:rsidRPr="001D753E">
        <w:rPr>
          <w:lang w:val="lt-LT" w:eastAsia="lt-LT"/>
        </w:rPr>
        <w:t xml:space="preserve">  </w:t>
      </w:r>
    </w:p>
    <w:p w14:paraId="063FE8A7" w14:textId="1597FE48" w:rsidR="002F084A" w:rsidRDefault="002470E0" w:rsidP="00B93EAF">
      <w:pPr>
        <w:ind w:firstLine="567"/>
        <w:jc w:val="both"/>
        <w:rPr>
          <w:lang w:val="lt-LT" w:eastAsia="lt-LT"/>
        </w:rPr>
      </w:pPr>
      <w:r>
        <w:rPr>
          <w:lang w:val="lt-LT" w:eastAsia="lt-LT"/>
        </w:rPr>
        <w:t>2020</w:t>
      </w:r>
      <w:r w:rsidR="002F084A">
        <w:rPr>
          <w:lang w:val="lt-LT" w:eastAsia="lt-LT"/>
        </w:rPr>
        <w:t xml:space="preserve"> m. visą pasaulį apėmusi pandemija Covid-19 </w:t>
      </w:r>
      <w:r w:rsidR="001A5A5B">
        <w:rPr>
          <w:lang w:val="lt-LT" w:eastAsia="lt-LT"/>
        </w:rPr>
        <w:t>turėjo nemažai</w:t>
      </w:r>
      <w:r w:rsidR="002F084A">
        <w:rPr>
          <w:lang w:val="lt-LT" w:eastAsia="lt-LT"/>
        </w:rPr>
        <w:t xml:space="preserve"> įtako</w:t>
      </w:r>
      <w:r w:rsidR="001A5A5B">
        <w:rPr>
          <w:lang w:val="lt-LT" w:eastAsia="lt-LT"/>
        </w:rPr>
        <w:t>s</w:t>
      </w:r>
      <w:r w:rsidR="002F084A">
        <w:rPr>
          <w:lang w:val="lt-LT" w:eastAsia="lt-LT"/>
        </w:rPr>
        <w:t xml:space="preserve"> ir kultūrin</w:t>
      </w:r>
      <w:r w:rsidR="001A5A5B">
        <w:rPr>
          <w:lang w:val="lt-LT" w:eastAsia="lt-LT"/>
        </w:rPr>
        <w:t>iam</w:t>
      </w:r>
      <w:r w:rsidR="002F084A">
        <w:rPr>
          <w:lang w:val="lt-LT" w:eastAsia="lt-LT"/>
        </w:rPr>
        <w:t xml:space="preserve"> gyvenim</w:t>
      </w:r>
      <w:r w:rsidR="001A5A5B">
        <w:rPr>
          <w:lang w:val="lt-LT" w:eastAsia="lt-LT"/>
        </w:rPr>
        <w:t>ui</w:t>
      </w:r>
      <w:r w:rsidR="002F084A">
        <w:rPr>
          <w:lang w:val="lt-LT" w:eastAsia="lt-LT"/>
        </w:rPr>
        <w:t xml:space="preserve"> – didžioji dalis renginių buvo perkelti į internetines platybes, prarastos pajamos už patalpų nuomą, uždarytas kino teatras, nesurinktos lėšos už organizuojamų renginių bilietų pardavimą. </w:t>
      </w:r>
    </w:p>
    <w:p w14:paraId="1502B1D4" w14:textId="2840E1D0" w:rsidR="00443510" w:rsidRPr="00443510" w:rsidRDefault="00443510" w:rsidP="00443510">
      <w:pPr>
        <w:ind w:firstLine="567"/>
        <w:jc w:val="both"/>
        <w:rPr>
          <w:lang w:val="lt-LT" w:eastAsia="lt-LT"/>
        </w:rPr>
      </w:pPr>
      <w:r>
        <w:rPr>
          <w:lang w:val="lt-LT" w:eastAsia="lt-LT"/>
        </w:rPr>
        <w:t>„Minijos“ kino teatro žiūrovų lankomumas 2020 m.:</w:t>
      </w:r>
    </w:p>
    <w:p w14:paraId="236CD5AE" w14:textId="77777777" w:rsidR="00443510" w:rsidRPr="00443510" w:rsidRDefault="00443510" w:rsidP="00443510">
      <w:pPr>
        <w:ind w:firstLine="567"/>
        <w:jc w:val="both"/>
        <w:rPr>
          <w:lang w:val="lt-LT" w:eastAsia="lt-LT"/>
        </w:rPr>
      </w:pPr>
    </w:p>
    <w:tbl>
      <w:tblPr>
        <w:tblpPr w:leftFromText="180" w:rightFromText="180" w:vertAnchor="text" w:tblpXSpec="center" w:tblpY="1"/>
        <w:tblOverlap w:val="never"/>
        <w:tblW w:w="6736" w:type="dxa"/>
        <w:tblLook w:val="04A0" w:firstRow="1" w:lastRow="0" w:firstColumn="1" w:lastColumn="0" w:noHBand="0" w:noVBand="1"/>
      </w:tblPr>
      <w:tblGrid>
        <w:gridCol w:w="1776"/>
        <w:gridCol w:w="1780"/>
        <w:gridCol w:w="1580"/>
        <w:gridCol w:w="1600"/>
      </w:tblGrid>
      <w:tr w:rsidR="00443510" w:rsidRPr="00443510" w14:paraId="5A03C685" w14:textId="77777777" w:rsidTr="0004130F">
        <w:trPr>
          <w:trHeight w:val="300"/>
        </w:trPr>
        <w:tc>
          <w:tcPr>
            <w:tcW w:w="1776" w:type="dxa"/>
            <w:tcBorders>
              <w:top w:val="single" w:sz="8" w:space="0" w:color="366092"/>
              <w:left w:val="nil"/>
              <w:bottom w:val="nil"/>
              <w:right w:val="nil"/>
            </w:tcBorders>
            <w:shd w:val="clear" w:color="4F81BD" w:fill="4F81BD"/>
            <w:noWrap/>
            <w:vAlign w:val="bottom"/>
            <w:hideMark/>
          </w:tcPr>
          <w:p w14:paraId="214E2883" w14:textId="77777777" w:rsidR="00443510" w:rsidRPr="00443510" w:rsidRDefault="00443510" w:rsidP="00443510">
            <w:pPr>
              <w:ind w:firstLine="567"/>
              <w:jc w:val="both"/>
              <w:rPr>
                <w:b/>
                <w:bCs/>
                <w:lang w:val="lt-LT" w:eastAsia="lt-LT"/>
              </w:rPr>
            </w:pPr>
            <w:r w:rsidRPr="00443510">
              <w:rPr>
                <w:b/>
                <w:bCs/>
                <w:lang w:val="lt-LT" w:eastAsia="lt-LT"/>
              </w:rPr>
              <w:t>Mėnuo</w:t>
            </w:r>
          </w:p>
        </w:tc>
        <w:tc>
          <w:tcPr>
            <w:tcW w:w="1780" w:type="dxa"/>
            <w:tcBorders>
              <w:top w:val="single" w:sz="8" w:space="0" w:color="366092"/>
              <w:left w:val="nil"/>
              <w:bottom w:val="nil"/>
              <w:right w:val="nil"/>
            </w:tcBorders>
            <w:shd w:val="clear" w:color="4F81BD" w:fill="4F81BD"/>
            <w:noWrap/>
            <w:vAlign w:val="bottom"/>
            <w:hideMark/>
          </w:tcPr>
          <w:p w14:paraId="4E74FB30" w14:textId="77777777" w:rsidR="00443510" w:rsidRPr="00443510" w:rsidRDefault="00443510" w:rsidP="00443510">
            <w:pPr>
              <w:ind w:firstLine="567"/>
              <w:jc w:val="both"/>
              <w:rPr>
                <w:b/>
                <w:bCs/>
                <w:lang w:val="lt-LT" w:eastAsia="lt-LT"/>
              </w:rPr>
            </w:pPr>
            <w:r w:rsidRPr="00443510">
              <w:rPr>
                <w:b/>
                <w:bCs/>
                <w:lang w:val="lt-LT" w:eastAsia="lt-LT"/>
              </w:rPr>
              <w:t>Seansų sk.</w:t>
            </w:r>
          </w:p>
        </w:tc>
        <w:tc>
          <w:tcPr>
            <w:tcW w:w="1580" w:type="dxa"/>
            <w:tcBorders>
              <w:top w:val="single" w:sz="8" w:space="0" w:color="366092"/>
              <w:left w:val="nil"/>
              <w:bottom w:val="nil"/>
              <w:right w:val="nil"/>
            </w:tcBorders>
            <w:shd w:val="clear" w:color="4F81BD" w:fill="4F81BD"/>
            <w:noWrap/>
            <w:vAlign w:val="bottom"/>
            <w:hideMark/>
          </w:tcPr>
          <w:p w14:paraId="78D532DB" w14:textId="77777777" w:rsidR="00443510" w:rsidRPr="00443510" w:rsidRDefault="00443510" w:rsidP="00443510">
            <w:pPr>
              <w:ind w:firstLine="567"/>
              <w:jc w:val="both"/>
              <w:rPr>
                <w:b/>
                <w:bCs/>
                <w:lang w:val="lt-LT" w:eastAsia="lt-LT"/>
              </w:rPr>
            </w:pPr>
            <w:r w:rsidRPr="00443510">
              <w:rPr>
                <w:b/>
                <w:bCs/>
                <w:lang w:val="lt-LT" w:eastAsia="lt-LT"/>
              </w:rPr>
              <w:t>Žiūrovų sk.</w:t>
            </w:r>
          </w:p>
        </w:tc>
        <w:tc>
          <w:tcPr>
            <w:tcW w:w="1600" w:type="dxa"/>
            <w:tcBorders>
              <w:top w:val="single" w:sz="8" w:space="0" w:color="366092"/>
              <w:left w:val="nil"/>
              <w:bottom w:val="nil"/>
              <w:right w:val="nil"/>
            </w:tcBorders>
            <w:shd w:val="clear" w:color="4F81BD" w:fill="4F81BD"/>
            <w:noWrap/>
            <w:vAlign w:val="bottom"/>
            <w:hideMark/>
          </w:tcPr>
          <w:p w14:paraId="260CF445" w14:textId="77777777" w:rsidR="00443510" w:rsidRPr="00443510" w:rsidRDefault="00443510" w:rsidP="00443510">
            <w:pPr>
              <w:ind w:firstLine="567"/>
              <w:jc w:val="both"/>
              <w:rPr>
                <w:b/>
                <w:bCs/>
                <w:lang w:val="lt-LT" w:eastAsia="lt-LT"/>
              </w:rPr>
            </w:pPr>
            <w:r w:rsidRPr="00443510">
              <w:rPr>
                <w:b/>
                <w:bCs/>
                <w:lang w:val="lt-LT" w:eastAsia="lt-LT"/>
              </w:rPr>
              <w:t>Pajamos (EUR)</w:t>
            </w:r>
          </w:p>
        </w:tc>
      </w:tr>
      <w:tr w:rsidR="00443510" w:rsidRPr="00443510" w14:paraId="544058C0" w14:textId="77777777" w:rsidTr="0004130F">
        <w:trPr>
          <w:trHeight w:val="300"/>
        </w:trPr>
        <w:tc>
          <w:tcPr>
            <w:tcW w:w="1776" w:type="dxa"/>
            <w:tcBorders>
              <w:top w:val="nil"/>
              <w:left w:val="nil"/>
              <w:bottom w:val="nil"/>
              <w:right w:val="nil"/>
            </w:tcBorders>
            <w:shd w:val="clear" w:color="auto" w:fill="auto"/>
            <w:noWrap/>
            <w:vAlign w:val="bottom"/>
            <w:hideMark/>
          </w:tcPr>
          <w:p w14:paraId="5DE3B2C8" w14:textId="77777777" w:rsidR="00443510" w:rsidRPr="00443510" w:rsidRDefault="00443510" w:rsidP="00443510">
            <w:pPr>
              <w:ind w:firstLine="567"/>
              <w:jc w:val="both"/>
              <w:rPr>
                <w:lang w:val="lt-LT" w:eastAsia="lt-LT"/>
              </w:rPr>
            </w:pPr>
            <w:r w:rsidRPr="00443510">
              <w:rPr>
                <w:lang w:val="lt-LT" w:eastAsia="lt-LT"/>
              </w:rPr>
              <w:t>Sausis</w:t>
            </w:r>
          </w:p>
        </w:tc>
        <w:tc>
          <w:tcPr>
            <w:tcW w:w="1780" w:type="dxa"/>
            <w:tcBorders>
              <w:top w:val="nil"/>
              <w:left w:val="nil"/>
              <w:bottom w:val="nil"/>
              <w:right w:val="nil"/>
            </w:tcBorders>
            <w:shd w:val="clear" w:color="auto" w:fill="auto"/>
            <w:noWrap/>
            <w:vAlign w:val="bottom"/>
            <w:hideMark/>
          </w:tcPr>
          <w:p w14:paraId="034E9407" w14:textId="77777777" w:rsidR="00443510" w:rsidRPr="00443510" w:rsidRDefault="00443510" w:rsidP="00443510">
            <w:pPr>
              <w:ind w:firstLine="567"/>
              <w:jc w:val="both"/>
              <w:rPr>
                <w:lang w:val="lt-LT" w:eastAsia="lt-LT"/>
              </w:rPr>
            </w:pPr>
            <w:r w:rsidRPr="00443510">
              <w:rPr>
                <w:lang w:val="lt-LT" w:eastAsia="lt-LT"/>
              </w:rPr>
              <w:t>98</w:t>
            </w:r>
          </w:p>
        </w:tc>
        <w:tc>
          <w:tcPr>
            <w:tcW w:w="1580" w:type="dxa"/>
            <w:tcBorders>
              <w:top w:val="nil"/>
              <w:left w:val="nil"/>
              <w:bottom w:val="nil"/>
              <w:right w:val="nil"/>
            </w:tcBorders>
            <w:shd w:val="clear" w:color="auto" w:fill="auto"/>
            <w:noWrap/>
            <w:vAlign w:val="bottom"/>
            <w:hideMark/>
          </w:tcPr>
          <w:p w14:paraId="78917D32" w14:textId="77777777" w:rsidR="00443510" w:rsidRPr="00443510" w:rsidRDefault="00443510" w:rsidP="00443510">
            <w:pPr>
              <w:ind w:firstLine="567"/>
              <w:jc w:val="both"/>
              <w:rPr>
                <w:lang w:val="lt-LT" w:eastAsia="lt-LT"/>
              </w:rPr>
            </w:pPr>
            <w:r w:rsidRPr="00443510">
              <w:rPr>
                <w:lang w:val="lt-LT" w:eastAsia="lt-LT"/>
              </w:rPr>
              <w:t>7518</w:t>
            </w:r>
          </w:p>
        </w:tc>
        <w:tc>
          <w:tcPr>
            <w:tcW w:w="1600" w:type="dxa"/>
            <w:tcBorders>
              <w:top w:val="nil"/>
              <w:left w:val="nil"/>
              <w:bottom w:val="nil"/>
              <w:right w:val="nil"/>
            </w:tcBorders>
            <w:shd w:val="clear" w:color="auto" w:fill="auto"/>
            <w:noWrap/>
            <w:vAlign w:val="bottom"/>
            <w:hideMark/>
          </w:tcPr>
          <w:p w14:paraId="007CF143" w14:textId="77777777" w:rsidR="00443510" w:rsidRPr="00443510" w:rsidRDefault="00443510" w:rsidP="00443510">
            <w:pPr>
              <w:ind w:firstLine="567"/>
              <w:jc w:val="both"/>
              <w:rPr>
                <w:lang w:val="lt-LT" w:eastAsia="lt-LT"/>
              </w:rPr>
            </w:pPr>
            <w:r w:rsidRPr="00443510">
              <w:rPr>
                <w:lang w:val="lt-LT" w:eastAsia="lt-LT"/>
              </w:rPr>
              <w:t>31838</w:t>
            </w:r>
          </w:p>
        </w:tc>
      </w:tr>
      <w:tr w:rsidR="00443510" w:rsidRPr="00443510" w14:paraId="11CC1FFD" w14:textId="77777777" w:rsidTr="0004130F">
        <w:trPr>
          <w:trHeight w:val="300"/>
        </w:trPr>
        <w:tc>
          <w:tcPr>
            <w:tcW w:w="1776" w:type="dxa"/>
            <w:tcBorders>
              <w:top w:val="nil"/>
              <w:left w:val="nil"/>
              <w:bottom w:val="nil"/>
              <w:right w:val="nil"/>
            </w:tcBorders>
            <w:shd w:val="clear" w:color="auto" w:fill="auto"/>
            <w:noWrap/>
            <w:vAlign w:val="bottom"/>
            <w:hideMark/>
          </w:tcPr>
          <w:p w14:paraId="4399AD8B" w14:textId="77777777" w:rsidR="00443510" w:rsidRPr="00443510" w:rsidRDefault="00443510" w:rsidP="00443510">
            <w:pPr>
              <w:ind w:firstLine="567"/>
              <w:jc w:val="both"/>
              <w:rPr>
                <w:lang w:val="lt-LT" w:eastAsia="lt-LT"/>
              </w:rPr>
            </w:pPr>
            <w:r w:rsidRPr="00443510">
              <w:rPr>
                <w:lang w:val="lt-LT" w:eastAsia="lt-LT"/>
              </w:rPr>
              <w:t>Vasaris</w:t>
            </w:r>
          </w:p>
        </w:tc>
        <w:tc>
          <w:tcPr>
            <w:tcW w:w="1780" w:type="dxa"/>
            <w:tcBorders>
              <w:top w:val="nil"/>
              <w:left w:val="nil"/>
              <w:bottom w:val="nil"/>
              <w:right w:val="nil"/>
            </w:tcBorders>
            <w:shd w:val="clear" w:color="auto" w:fill="auto"/>
            <w:noWrap/>
            <w:vAlign w:val="bottom"/>
            <w:hideMark/>
          </w:tcPr>
          <w:p w14:paraId="79A39318" w14:textId="77777777" w:rsidR="00443510" w:rsidRPr="00443510" w:rsidRDefault="00443510" w:rsidP="00443510">
            <w:pPr>
              <w:ind w:firstLine="567"/>
              <w:jc w:val="both"/>
              <w:rPr>
                <w:lang w:val="lt-LT" w:eastAsia="lt-LT"/>
              </w:rPr>
            </w:pPr>
            <w:r w:rsidRPr="00443510">
              <w:rPr>
                <w:lang w:val="lt-LT" w:eastAsia="lt-LT"/>
              </w:rPr>
              <w:t>91</w:t>
            </w:r>
          </w:p>
        </w:tc>
        <w:tc>
          <w:tcPr>
            <w:tcW w:w="1580" w:type="dxa"/>
            <w:tcBorders>
              <w:top w:val="nil"/>
              <w:left w:val="nil"/>
              <w:bottom w:val="nil"/>
              <w:right w:val="nil"/>
            </w:tcBorders>
            <w:shd w:val="clear" w:color="auto" w:fill="auto"/>
            <w:noWrap/>
            <w:vAlign w:val="bottom"/>
            <w:hideMark/>
          </w:tcPr>
          <w:p w14:paraId="134F0B9D" w14:textId="77777777" w:rsidR="00443510" w:rsidRPr="00443510" w:rsidRDefault="00443510" w:rsidP="00443510">
            <w:pPr>
              <w:ind w:firstLine="567"/>
              <w:jc w:val="both"/>
              <w:rPr>
                <w:lang w:val="lt-LT" w:eastAsia="lt-LT"/>
              </w:rPr>
            </w:pPr>
            <w:r w:rsidRPr="00443510">
              <w:rPr>
                <w:lang w:val="lt-LT" w:eastAsia="lt-LT"/>
              </w:rPr>
              <w:t>6105</w:t>
            </w:r>
          </w:p>
        </w:tc>
        <w:tc>
          <w:tcPr>
            <w:tcW w:w="1600" w:type="dxa"/>
            <w:tcBorders>
              <w:top w:val="nil"/>
              <w:left w:val="nil"/>
              <w:bottom w:val="nil"/>
              <w:right w:val="nil"/>
            </w:tcBorders>
            <w:shd w:val="clear" w:color="auto" w:fill="auto"/>
            <w:noWrap/>
            <w:vAlign w:val="bottom"/>
            <w:hideMark/>
          </w:tcPr>
          <w:p w14:paraId="5A7D3E4E" w14:textId="77777777" w:rsidR="00443510" w:rsidRPr="00443510" w:rsidRDefault="00443510" w:rsidP="00443510">
            <w:pPr>
              <w:ind w:firstLine="567"/>
              <w:jc w:val="both"/>
              <w:rPr>
                <w:lang w:val="lt-LT" w:eastAsia="lt-LT"/>
              </w:rPr>
            </w:pPr>
            <w:r w:rsidRPr="00443510">
              <w:rPr>
                <w:lang w:val="lt-LT" w:eastAsia="lt-LT"/>
              </w:rPr>
              <w:t>24141</w:t>
            </w:r>
          </w:p>
        </w:tc>
      </w:tr>
      <w:tr w:rsidR="00443510" w:rsidRPr="00443510" w14:paraId="4B071FEC" w14:textId="77777777" w:rsidTr="0004130F">
        <w:trPr>
          <w:trHeight w:val="300"/>
        </w:trPr>
        <w:tc>
          <w:tcPr>
            <w:tcW w:w="1776" w:type="dxa"/>
            <w:tcBorders>
              <w:top w:val="nil"/>
              <w:left w:val="nil"/>
              <w:bottom w:val="nil"/>
              <w:right w:val="nil"/>
            </w:tcBorders>
            <w:shd w:val="clear" w:color="auto" w:fill="auto"/>
            <w:noWrap/>
            <w:vAlign w:val="bottom"/>
            <w:hideMark/>
          </w:tcPr>
          <w:p w14:paraId="5EF3E4BB" w14:textId="77777777" w:rsidR="00443510" w:rsidRPr="00443510" w:rsidRDefault="00443510" w:rsidP="00443510">
            <w:pPr>
              <w:ind w:firstLine="567"/>
              <w:jc w:val="both"/>
              <w:rPr>
                <w:lang w:val="lt-LT" w:eastAsia="lt-LT"/>
              </w:rPr>
            </w:pPr>
            <w:r w:rsidRPr="00443510">
              <w:rPr>
                <w:lang w:val="lt-LT" w:eastAsia="lt-LT"/>
              </w:rPr>
              <w:t>Kovas</w:t>
            </w:r>
          </w:p>
        </w:tc>
        <w:tc>
          <w:tcPr>
            <w:tcW w:w="1780" w:type="dxa"/>
            <w:tcBorders>
              <w:top w:val="nil"/>
              <w:left w:val="nil"/>
              <w:bottom w:val="nil"/>
              <w:right w:val="nil"/>
            </w:tcBorders>
            <w:shd w:val="clear" w:color="auto" w:fill="auto"/>
            <w:noWrap/>
            <w:vAlign w:val="bottom"/>
            <w:hideMark/>
          </w:tcPr>
          <w:p w14:paraId="4D9AC023" w14:textId="77777777" w:rsidR="00443510" w:rsidRPr="00443510" w:rsidRDefault="00443510" w:rsidP="00443510">
            <w:pPr>
              <w:ind w:firstLine="567"/>
              <w:jc w:val="both"/>
              <w:rPr>
                <w:lang w:val="lt-LT" w:eastAsia="lt-LT"/>
              </w:rPr>
            </w:pPr>
            <w:r w:rsidRPr="00443510">
              <w:rPr>
                <w:lang w:val="lt-LT" w:eastAsia="lt-LT"/>
              </w:rPr>
              <w:t>98</w:t>
            </w:r>
          </w:p>
        </w:tc>
        <w:tc>
          <w:tcPr>
            <w:tcW w:w="1580" w:type="dxa"/>
            <w:tcBorders>
              <w:top w:val="nil"/>
              <w:left w:val="nil"/>
              <w:bottom w:val="nil"/>
              <w:right w:val="nil"/>
            </w:tcBorders>
            <w:shd w:val="clear" w:color="auto" w:fill="auto"/>
            <w:noWrap/>
            <w:vAlign w:val="bottom"/>
            <w:hideMark/>
          </w:tcPr>
          <w:p w14:paraId="44C9CF43" w14:textId="77777777" w:rsidR="00443510" w:rsidRPr="00443510" w:rsidRDefault="00443510" w:rsidP="00443510">
            <w:pPr>
              <w:ind w:firstLine="567"/>
              <w:jc w:val="both"/>
              <w:rPr>
                <w:lang w:val="lt-LT" w:eastAsia="lt-LT"/>
              </w:rPr>
            </w:pPr>
            <w:r w:rsidRPr="00443510">
              <w:rPr>
                <w:lang w:val="lt-LT" w:eastAsia="lt-LT"/>
              </w:rPr>
              <w:t>1228</w:t>
            </w:r>
          </w:p>
        </w:tc>
        <w:tc>
          <w:tcPr>
            <w:tcW w:w="1600" w:type="dxa"/>
            <w:tcBorders>
              <w:top w:val="nil"/>
              <w:left w:val="nil"/>
              <w:bottom w:val="nil"/>
              <w:right w:val="nil"/>
            </w:tcBorders>
            <w:shd w:val="clear" w:color="auto" w:fill="auto"/>
            <w:noWrap/>
            <w:vAlign w:val="bottom"/>
            <w:hideMark/>
          </w:tcPr>
          <w:p w14:paraId="0D21214C" w14:textId="77777777" w:rsidR="00443510" w:rsidRPr="00443510" w:rsidRDefault="00443510" w:rsidP="00443510">
            <w:pPr>
              <w:ind w:firstLine="567"/>
              <w:jc w:val="both"/>
              <w:rPr>
                <w:lang w:val="lt-LT" w:eastAsia="lt-LT"/>
              </w:rPr>
            </w:pPr>
            <w:r w:rsidRPr="00443510">
              <w:rPr>
                <w:lang w:val="lt-LT" w:eastAsia="lt-LT"/>
              </w:rPr>
              <w:t>5196</w:t>
            </w:r>
          </w:p>
        </w:tc>
      </w:tr>
      <w:tr w:rsidR="00443510" w:rsidRPr="00443510" w14:paraId="60044A6D" w14:textId="77777777" w:rsidTr="0004130F">
        <w:trPr>
          <w:trHeight w:val="300"/>
        </w:trPr>
        <w:tc>
          <w:tcPr>
            <w:tcW w:w="1776" w:type="dxa"/>
            <w:tcBorders>
              <w:top w:val="nil"/>
              <w:left w:val="nil"/>
              <w:bottom w:val="nil"/>
              <w:right w:val="nil"/>
            </w:tcBorders>
            <w:shd w:val="clear" w:color="auto" w:fill="auto"/>
            <w:noWrap/>
            <w:vAlign w:val="bottom"/>
            <w:hideMark/>
          </w:tcPr>
          <w:p w14:paraId="6B608D3A" w14:textId="77777777" w:rsidR="00443510" w:rsidRPr="00443510" w:rsidRDefault="00443510" w:rsidP="00443510">
            <w:pPr>
              <w:ind w:firstLine="567"/>
              <w:jc w:val="both"/>
              <w:rPr>
                <w:lang w:val="lt-LT" w:eastAsia="lt-LT"/>
              </w:rPr>
            </w:pPr>
            <w:r w:rsidRPr="00443510">
              <w:rPr>
                <w:lang w:val="lt-LT" w:eastAsia="lt-LT"/>
              </w:rPr>
              <w:t>Balandis</w:t>
            </w:r>
          </w:p>
        </w:tc>
        <w:tc>
          <w:tcPr>
            <w:tcW w:w="1780" w:type="dxa"/>
            <w:tcBorders>
              <w:top w:val="nil"/>
              <w:left w:val="nil"/>
              <w:bottom w:val="nil"/>
              <w:right w:val="nil"/>
            </w:tcBorders>
            <w:shd w:val="clear" w:color="auto" w:fill="auto"/>
            <w:noWrap/>
            <w:vAlign w:val="bottom"/>
            <w:hideMark/>
          </w:tcPr>
          <w:p w14:paraId="7216EADF" w14:textId="77777777" w:rsidR="00443510" w:rsidRPr="00443510" w:rsidRDefault="00443510" w:rsidP="00443510">
            <w:pPr>
              <w:ind w:firstLine="567"/>
              <w:jc w:val="both"/>
              <w:rPr>
                <w:lang w:val="lt-LT" w:eastAsia="lt-LT"/>
              </w:rPr>
            </w:pPr>
            <w:r w:rsidRPr="00443510">
              <w:rPr>
                <w:lang w:val="lt-LT" w:eastAsia="lt-LT"/>
              </w:rPr>
              <w:t>0</w:t>
            </w:r>
          </w:p>
        </w:tc>
        <w:tc>
          <w:tcPr>
            <w:tcW w:w="1580" w:type="dxa"/>
            <w:tcBorders>
              <w:top w:val="nil"/>
              <w:left w:val="nil"/>
              <w:bottom w:val="nil"/>
              <w:right w:val="nil"/>
            </w:tcBorders>
            <w:shd w:val="clear" w:color="auto" w:fill="auto"/>
            <w:noWrap/>
            <w:vAlign w:val="bottom"/>
            <w:hideMark/>
          </w:tcPr>
          <w:p w14:paraId="743D5024" w14:textId="77777777" w:rsidR="00443510" w:rsidRPr="00443510" w:rsidRDefault="00443510" w:rsidP="00443510">
            <w:pPr>
              <w:ind w:firstLine="567"/>
              <w:jc w:val="both"/>
              <w:rPr>
                <w:lang w:val="lt-LT" w:eastAsia="lt-LT"/>
              </w:rPr>
            </w:pPr>
            <w:r w:rsidRPr="00443510">
              <w:rPr>
                <w:lang w:val="lt-LT" w:eastAsia="lt-LT"/>
              </w:rPr>
              <w:t>0</w:t>
            </w:r>
          </w:p>
        </w:tc>
        <w:tc>
          <w:tcPr>
            <w:tcW w:w="1600" w:type="dxa"/>
            <w:tcBorders>
              <w:top w:val="nil"/>
              <w:left w:val="nil"/>
              <w:bottom w:val="nil"/>
              <w:right w:val="nil"/>
            </w:tcBorders>
            <w:shd w:val="clear" w:color="auto" w:fill="auto"/>
            <w:noWrap/>
            <w:vAlign w:val="bottom"/>
            <w:hideMark/>
          </w:tcPr>
          <w:p w14:paraId="6F385AE7" w14:textId="77777777" w:rsidR="00443510" w:rsidRPr="00443510" w:rsidRDefault="00443510" w:rsidP="00443510">
            <w:pPr>
              <w:ind w:firstLine="567"/>
              <w:jc w:val="both"/>
              <w:rPr>
                <w:lang w:val="lt-LT" w:eastAsia="lt-LT"/>
              </w:rPr>
            </w:pPr>
            <w:r w:rsidRPr="00443510">
              <w:rPr>
                <w:lang w:val="lt-LT" w:eastAsia="lt-LT"/>
              </w:rPr>
              <w:t>0</w:t>
            </w:r>
          </w:p>
        </w:tc>
      </w:tr>
      <w:tr w:rsidR="00443510" w:rsidRPr="00443510" w14:paraId="4887E02F" w14:textId="77777777" w:rsidTr="0004130F">
        <w:trPr>
          <w:trHeight w:val="300"/>
        </w:trPr>
        <w:tc>
          <w:tcPr>
            <w:tcW w:w="1776" w:type="dxa"/>
            <w:tcBorders>
              <w:top w:val="nil"/>
              <w:left w:val="nil"/>
              <w:bottom w:val="nil"/>
              <w:right w:val="nil"/>
            </w:tcBorders>
            <w:shd w:val="clear" w:color="auto" w:fill="auto"/>
            <w:noWrap/>
            <w:vAlign w:val="bottom"/>
            <w:hideMark/>
          </w:tcPr>
          <w:p w14:paraId="1FA810D7" w14:textId="77777777" w:rsidR="00443510" w:rsidRPr="00443510" w:rsidRDefault="00443510" w:rsidP="00443510">
            <w:pPr>
              <w:ind w:firstLine="567"/>
              <w:jc w:val="both"/>
              <w:rPr>
                <w:lang w:val="lt-LT" w:eastAsia="lt-LT"/>
              </w:rPr>
            </w:pPr>
            <w:r w:rsidRPr="00443510">
              <w:rPr>
                <w:lang w:val="lt-LT" w:eastAsia="lt-LT"/>
              </w:rPr>
              <w:t>Gegužė</w:t>
            </w:r>
          </w:p>
        </w:tc>
        <w:tc>
          <w:tcPr>
            <w:tcW w:w="1780" w:type="dxa"/>
            <w:tcBorders>
              <w:top w:val="nil"/>
              <w:left w:val="nil"/>
              <w:bottom w:val="nil"/>
              <w:right w:val="nil"/>
            </w:tcBorders>
            <w:shd w:val="clear" w:color="auto" w:fill="auto"/>
            <w:noWrap/>
            <w:vAlign w:val="bottom"/>
            <w:hideMark/>
          </w:tcPr>
          <w:p w14:paraId="0D9AC866" w14:textId="77777777" w:rsidR="00443510" w:rsidRPr="00443510" w:rsidRDefault="00443510" w:rsidP="00443510">
            <w:pPr>
              <w:ind w:firstLine="567"/>
              <w:jc w:val="both"/>
              <w:rPr>
                <w:lang w:val="lt-LT" w:eastAsia="lt-LT"/>
              </w:rPr>
            </w:pPr>
            <w:r w:rsidRPr="00443510">
              <w:rPr>
                <w:lang w:val="lt-LT" w:eastAsia="lt-LT"/>
              </w:rPr>
              <w:t>15</w:t>
            </w:r>
          </w:p>
        </w:tc>
        <w:tc>
          <w:tcPr>
            <w:tcW w:w="1580" w:type="dxa"/>
            <w:tcBorders>
              <w:top w:val="nil"/>
              <w:left w:val="nil"/>
              <w:bottom w:val="nil"/>
              <w:right w:val="nil"/>
            </w:tcBorders>
            <w:shd w:val="clear" w:color="auto" w:fill="auto"/>
            <w:noWrap/>
            <w:vAlign w:val="bottom"/>
            <w:hideMark/>
          </w:tcPr>
          <w:p w14:paraId="06069EB1" w14:textId="77777777" w:rsidR="00443510" w:rsidRPr="00443510" w:rsidRDefault="00443510" w:rsidP="00443510">
            <w:pPr>
              <w:ind w:firstLine="567"/>
              <w:jc w:val="both"/>
              <w:rPr>
                <w:lang w:val="lt-LT" w:eastAsia="lt-LT"/>
              </w:rPr>
            </w:pPr>
            <w:r w:rsidRPr="00443510">
              <w:rPr>
                <w:lang w:val="lt-LT" w:eastAsia="lt-LT"/>
              </w:rPr>
              <w:t>541</w:t>
            </w:r>
          </w:p>
        </w:tc>
        <w:tc>
          <w:tcPr>
            <w:tcW w:w="1600" w:type="dxa"/>
            <w:tcBorders>
              <w:top w:val="nil"/>
              <w:left w:val="nil"/>
              <w:bottom w:val="nil"/>
              <w:right w:val="nil"/>
            </w:tcBorders>
            <w:shd w:val="clear" w:color="auto" w:fill="auto"/>
            <w:noWrap/>
            <w:vAlign w:val="bottom"/>
            <w:hideMark/>
          </w:tcPr>
          <w:p w14:paraId="4702912A" w14:textId="77777777" w:rsidR="00443510" w:rsidRPr="00443510" w:rsidRDefault="00443510" w:rsidP="00443510">
            <w:pPr>
              <w:ind w:firstLine="567"/>
              <w:jc w:val="both"/>
              <w:rPr>
                <w:lang w:val="lt-LT" w:eastAsia="lt-LT"/>
              </w:rPr>
            </w:pPr>
            <w:r w:rsidRPr="00443510">
              <w:rPr>
                <w:lang w:val="lt-LT" w:eastAsia="lt-LT"/>
              </w:rPr>
              <w:t>6060</w:t>
            </w:r>
          </w:p>
        </w:tc>
      </w:tr>
      <w:tr w:rsidR="00443510" w:rsidRPr="00443510" w14:paraId="127AF490" w14:textId="77777777" w:rsidTr="0004130F">
        <w:trPr>
          <w:trHeight w:val="300"/>
        </w:trPr>
        <w:tc>
          <w:tcPr>
            <w:tcW w:w="1776" w:type="dxa"/>
            <w:tcBorders>
              <w:top w:val="nil"/>
              <w:left w:val="nil"/>
              <w:bottom w:val="nil"/>
              <w:right w:val="nil"/>
            </w:tcBorders>
            <w:shd w:val="clear" w:color="auto" w:fill="auto"/>
            <w:noWrap/>
            <w:vAlign w:val="bottom"/>
            <w:hideMark/>
          </w:tcPr>
          <w:p w14:paraId="1FB04271" w14:textId="77777777" w:rsidR="00443510" w:rsidRPr="00443510" w:rsidRDefault="00443510" w:rsidP="00443510">
            <w:pPr>
              <w:ind w:firstLine="567"/>
              <w:jc w:val="both"/>
              <w:rPr>
                <w:lang w:val="lt-LT" w:eastAsia="lt-LT"/>
              </w:rPr>
            </w:pPr>
            <w:r w:rsidRPr="00443510">
              <w:rPr>
                <w:lang w:val="lt-LT" w:eastAsia="lt-LT"/>
              </w:rPr>
              <w:t>Birželis</w:t>
            </w:r>
          </w:p>
        </w:tc>
        <w:tc>
          <w:tcPr>
            <w:tcW w:w="1780" w:type="dxa"/>
            <w:tcBorders>
              <w:top w:val="nil"/>
              <w:left w:val="nil"/>
              <w:bottom w:val="nil"/>
              <w:right w:val="nil"/>
            </w:tcBorders>
            <w:shd w:val="clear" w:color="auto" w:fill="auto"/>
            <w:noWrap/>
            <w:vAlign w:val="bottom"/>
            <w:hideMark/>
          </w:tcPr>
          <w:p w14:paraId="47F1BAF2" w14:textId="77777777" w:rsidR="00443510" w:rsidRPr="00443510" w:rsidRDefault="00443510" w:rsidP="00443510">
            <w:pPr>
              <w:ind w:firstLine="567"/>
              <w:jc w:val="both"/>
              <w:rPr>
                <w:lang w:val="lt-LT" w:eastAsia="lt-LT"/>
              </w:rPr>
            </w:pPr>
            <w:r w:rsidRPr="00443510">
              <w:rPr>
                <w:lang w:val="lt-LT" w:eastAsia="lt-LT"/>
              </w:rPr>
              <w:t>57</w:t>
            </w:r>
          </w:p>
        </w:tc>
        <w:tc>
          <w:tcPr>
            <w:tcW w:w="1580" w:type="dxa"/>
            <w:tcBorders>
              <w:top w:val="nil"/>
              <w:left w:val="nil"/>
              <w:bottom w:val="nil"/>
              <w:right w:val="nil"/>
            </w:tcBorders>
            <w:shd w:val="clear" w:color="auto" w:fill="auto"/>
            <w:noWrap/>
            <w:vAlign w:val="bottom"/>
            <w:hideMark/>
          </w:tcPr>
          <w:p w14:paraId="1F9DC436" w14:textId="77777777" w:rsidR="00443510" w:rsidRPr="00443510" w:rsidRDefault="00443510" w:rsidP="00443510">
            <w:pPr>
              <w:ind w:firstLine="567"/>
              <w:jc w:val="both"/>
              <w:rPr>
                <w:lang w:val="lt-LT" w:eastAsia="lt-LT"/>
              </w:rPr>
            </w:pPr>
            <w:r w:rsidRPr="00443510">
              <w:rPr>
                <w:lang w:val="lt-LT" w:eastAsia="lt-LT"/>
              </w:rPr>
              <w:t>542</w:t>
            </w:r>
          </w:p>
        </w:tc>
        <w:tc>
          <w:tcPr>
            <w:tcW w:w="1600" w:type="dxa"/>
            <w:tcBorders>
              <w:top w:val="nil"/>
              <w:left w:val="nil"/>
              <w:bottom w:val="nil"/>
              <w:right w:val="nil"/>
            </w:tcBorders>
            <w:shd w:val="clear" w:color="auto" w:fill="auto"/>
            <w:noWrap/>
            <w:vAlign w:val="bottom"/>
            <w:hideMark/>
          </w:tcPr>
          <w:p w14:paraId="027D0D7C" w14:textId="77777777" w:rsidR="00443510" w:rsidRPr="00443510" w:rsidRDefault="00443510" w:rsidP="00443510">
            <w:pPr>
              <w:ind w:firstLine="567"/>
              <w:jc w:val="both"/>
              <w:rPr>
                <w:lang w:val="lt-LT" w:eastAsia="lt-LT"/>
              </w:rPr>
            </w:pPr>
            <w:r w:rsidRPr="00443510">
              <w:rPr>
                <w:lang w:val="lt-LT" w:eastAsia="lt-LT"/>
              </w:rPr>
              <w:t>2039</w:t>
            </w:r>
          </w:p>
        </w:tc>
      </w:tr>
      <w:tr w:rsidR="00443510" w:rsidRPr="00443510" w14:paraId="64D7BD7E" w14:textId="77777777" w:rsidTr="0004130F">
        <w:trPr>
          <w:trHeight w:val="300"/>
        </w:trPr>
        <w:tc>
          <w:tcPr>
            <w:tcW w:w="1776" w:type="dxa"/>
            <w:tcBorders>
              <w:top w:val="nil"/>
              <w:left w:val="nil"/>
              <w:bottom w:val="nil"/>
              <w:right w:val="nil"/>
            </w:tcBorders>
            <w:shd w:val="clear" w:color="auto" w:fill="auto"/>
            <w:noWrap/>
            <w:vAlign w:val="bottom"/>
            <w:hideMark/>
          </w:tcPr>
          <w:p w14:paraId="1204F9BB" w14:textId="77777777" w:rsidR="00443510" w:rsidRPr="00443510" w:rsidRDefault="00443510" w:rsidP="00443510">
            <w:pPr>
              <w:ind w:firstLine="567"/>
              <w:jc w:val="both"/>
              <w:rPr>
                <w:lang w:val="lt-LT" w:eastAsia="lt-LT"/>
              </w:rPr>
            </w:pPr>
            <w:r w:rsidRPr="00443510">
              <w:rPr>
                <w:lang w:val="lt-LT" w:eastAsia="lt-LT"/>
              </w:rPr>
              <w:t>Liepa</w:t>
            </w:r>
          </w:p>
        </w:tc>
        <w:tc>
          <w:tcPr>
            <w:tcW w:w="1780" w:type="dxa"/>
            <w:tcBorders>
              <w:top w:val="nil"/>
              <w:left w:val="nil"/>
              <w:bottom w:val="nil"/>
              <w:right w:val="nil"/>
            </w:tcBorders>
            <w:shd w:val="clear" w:color="auto" w:fill="auto"/>
            <w:noWrap/>
            <w:vAlign w:val="bottom"/>
            <w:hideMark/>
          </w:tcPr>
          <w:p w14:paraId="63ED3500" w14:textId="77777777" w:rsidR="00443510" w:rsidRPr="00443510" w:rsidRDefault="00443510" w:rsidP="00443510">
            <w:pPr>
              <w:ind w:firstLine="567"/>
              <w:jc w:val="both"/>
              <w:rPr>
                <w:lang w:val="lt-LT" w:eastAsia="lt-LT"/>
              </w:rPr>
            </w:pPr>
            <w:r w:rsidRPr="00443510">
              <w:rPr>
                <w:lang w:val="lt-LT" w:eastAsia="lt-LT"/>
              </w:rPr>
              <w:t>78</w:t>
            </w:r>
          </w:p>
        </w:tc>
        <w:tc>
          <w:tcPr>
            <w:tcW w:w="1580" w:type="dxa"/>
            <w:tcBorders>
              <w:top w:val="nil"/>
              <w:left w:val="nil"/>
              <w:bottom w:val="nil"/>
              <w:right w:val="nil"/>
            </w:tcBorders>
            <w:shd w:val="clear" w:color="auto" w:fill="auto"/>
            <w:noWrap/>
            <w:vAlign w:val="bottom"/>
            <w:hideMark/>
          </w:tcPr>
          <w:p w14:paraId="1E173870" w14:textId="77777777" w:rsidR="00443510" w:rsidRPr="00443510" w:rsidRDefault="00443510" w:rsidP="00443510">
            <w:pPr>
              <w:ind w:firstLine="567"/>
              <w:jc w:val="both"/>
              <w:rPr>
                <w:lang w:val="lt-LT" w:eastAsia="lt-LT"/>
              </w:rPr>
            </w:pPr>
            <w:r w:rsidRPr="00443510">
              <w:rPr>
                <w:lang w:val="lt-LT" w:eastAsia="lt-LT"/>
              </w:rPr>
              <w:t>1542</w:t>
            </w:r>
          </w:p>
        </w:tc>
        <w:tc>
          <w:tcPr>
            <w:tcW w:w="1600" w:type="dxa"/>
            <w:tcBorders>
              <w:top w:val="nil"/>
              <w:left w:val="nil"/>
              <w:bottom w:val="nil"/>
              <w:right w:val="nil"/>
            </w:tcBorders>
            <w:shd w:val="clear" w:color="auto" w:fill="auto"/>
            <w:noWrap/>
            <w:vAlign w:val="bottom"/>
            <w:hideMark/>
          </w:tcPr>
          <w:p w14:paraId="7BDCE8B1" w14:textId="77777777" w:rsidR="00443510" w:rsidRPr="00443510" w:rsidRDefault="00443510" w:rsidP="00443510">
            <w:pPr>
              <w:ind w:firstLine="567"/>
              <w:jc w:val="both"/>
              <w:rPr>
                <w:lang w:val="lt-LT" w:eastAsia="lt-LT"/>
              </w:rPr>
            </w:pPr>
            <w:r w:rsidRPr="00443510">
              <w:rPr>
                <w:lang w:val="lt-LT" w:eastAsia="lt-LT"/>
              </w:rPr>
              <w:t>5607</w:t>
            </w:r>
          </w:p>
        </w:tc>
      </w:tr>
      <w:tr w:rsidR="00443510" w:rsidRPr="00443510" w14:paraId="1ECD8AAC" w14:textId="77777777" w:rsidTr="0004130F">
        <w:trPr>
          <w:trHeight w:val="300"/>
        </w:trPr>
        <w:tc>
          <w:tcPr>
            <w:tcW w:w="1776" w:type="dxa"/>
            <w:tcBorders>
              <w:top w:val="nil"/>
              <w:left w:val="nil"/>
              <w:bottom w:val="nil"/>
              <w:right w:val="nil"/>
            </w:tcBorders>
            <w:shd w:val="clear" w:color="auto" w:fill="auto"/>
            <w:noWrap/>
            <w:vAlign w:val="bottom"/>
            <w:hideMark/>
          </w:tcPr>
          <w:p w14:paraId="438D79E4" w14:textId="77777777" w:rsidR="00443510" w:rsidRPr="00443510" w:rsidRDefault="00443510" w:rsidP="00443510">
            <w:pPr>
              <w:ind w:firstLine="567"/>
              <w:jc w:val="both"/>
              <w:rPr>
                <w:lang w:val="lt-LT" w:eastAsia="lt-LT"/>
              </w:rPr>
            </w:pPr>
            <w:r w:rsidRPr="00443510">
              <w:rPr>
                <w:lang w:val="lt-LT" w:eastAsia="lt-LT"/>
              </w:rPr>
              <w:t>Rugpjūtis</w:t>
            </w:r>
          </w:p>
        </w:tc>
        <w:tc>
          <w:tcPr>
            <w:tcW w:w="1780" w:type="dxa"/>
            <w:tcBorders>
              <w:top w:val="nil"/>
              <w:left w:val="nil"/>
              <w:bottom w:val="nil"/>
              <w:right w:val="nil"/>
            </w:tcBorders>
            <w:shd w:val="clear" w:color="auto" w:fill="auto"/>
            <w:noWrap/>
            <w:vAlign w:val="bottom"/>
            <w:hideMark/>
          </w:tcPr>
          <w:p w14:paraId="258A07FB" w14:textId="77777777" w:rsidR="00443510" w:rsidRPr="00443510" w:rsidRDefault="00443510" w:rsidP="00443510">
            <w:pPr>
              <w:ind w:firstLine="567"/>
              <w:jc w:val="both"/>
              <w:rPr>
                <w:lang w:val="lt-LT" w:eastAsia="lt-LT"/>
              </w:rPr>
            </w:pPr>
            <w:r w:rsidRPr="00443510">
              <w:rPr>
                <w:lang w:val="lt-LT" w:eastAsia="lt-LT"/>
              </w:rPr>
              <w:t>82</w:t>
            </w:r>
          </w:p>
        </w:tc>
        <w:tc>
          <w:tcPr>
            <w:tcW w:w="1580" w:type="dxa"/>
            <w:tcBorders>
              <w:top w:val="nil"/>
              <w:left w:val="nil"/>
              <w:bottom w:val="nil"/>
              <w:right w:val="nil"/>
            </w:tcBorders>
            <w:shd w:val="clear" w:color="auto" w:fill="auto"/>
            <w:noWrap/>
            <w:vAlign w:val="bottom"/>
            <w:hideMark/>
          </w:tcPr>
          <w:p w14:paraId="3B60EE18" w14:textId="77777777" w:rsidR="00443510" w:rsidRPr="00443510" w:rsidRDefault="00443510" w:rsidP="00443510">
            <w:pPr>
              <w:ind w:firstLine="567"/>
              <w:jc w:val="both"/>
              <w:rPr>
                <w:lang w:val="lt-LT" w:eastAsia="lt-LT"/>
              </w:rPr>
            </w:pPr>
            <w:r w:rsidRPr="00443510">
              <w:rPr>
                <w:lang w:val="lt-LT" w:eastAsia="lt-LT"/>
              </w:rPr>
              <w:t>1193</w:t>
            </w:r>
          </w:p>
        </w:tc>
        <w:tc>
          <w:tcPr>
            <w:tcW w:w="1600" w:type="dxa"/>
            <w:tcBorders>
              <w:top w:val="nil"/>
              <w:left w:val="nil"/>
              <w:bottom w:val="nil"/>
              <w:right w:val="nil"/>
            </w:tcBorders>
            <w:shd w:val="clear" w:color="auto" w:fill="auto"/>
            <w:noWrap/>
            <w:vAlign w:val="bottom"/>
            <w:hideMark/>
          </w:tcPr>
          <w:p w14:paraId="109AD441" w14:textId="77777777" w:rsidR="00443510" w:rsidRPr="00443510" w:rsidRDefault="00443510" w:rsidP="00443510">
            <w:pPr>
              <w:ind w:firstLine="567"/>
              <w:jc w:val="both"/>
              <w:rPr>
                <w:lang w:val="lt-LT" w:eastAsia="lt-LT"/>
              </w:rPr>
            </w:pPr>
            <w:r w:rsidRPr="00443510">
              <w:rPr>
                <w:lang w:val="lt-LT" w:eastAsia="lt-LT"/>
              </w:rPr>
              <w:t>4763</w:t>
            </w:r>
          </w:p>
        </w:tc>
      </w:tr>
      <w:tr w:rsidR="00443510" w:rsidRPr="00443510" w14:paraId="233B845B" w14:textId="77777777" w:rsidTr="0004130F">
        <w:trPr>
          <w:trHeight w:val="300"/>
        </w:trPr>
        <w:tc>
          <w:tcPr>
            <w:tcW w:w="1776" w:type="dxa"/>
            <w:tcBorders>
              <w:top w:val="nil"/>
              <w:left w:val="nil"/>
              <w:bottom w:val="nil"/>
              <w:right w:val="nil"/>
            </w:tcBorders>
            <w:shd w:val="clear" w:color="auto" w:fill="auto"/>
            <w:noWrap/>
            <w:vAlign w:val="bottom"/>
            <w:hideMark/>
          </w:tcPr>
          <w:p w14:paraId="4E4D9FC8" w14:textId="77777777" w:rsidR="00443510" w:rsidRPr="00443510" w:rsidRDefault="00443510" w:rsidP="00443510">
            <w:pPr>
              <w:ind w:firstLine="567"/>
              <w:jc w:val="both"/>
              <w:rPr>
                <w:lang w:val="lt-LT" w:eastAsia="lt-LT"/>
              </w:rPr>
            </w:pPr>
            <w:r w:rsidRPr="00443510">
              <w:rPr>
                <w:lang w:val="lt-LT" w:eastAsia="lt-LT"/>
              </w:rPr>
              <w:t>Rugsėjis</w:t>
            </w:r>
          </w:p>
        </w:tc>
        <w:tc>
          <w:tcPr>
            <w:tcW w:w="1780" w:type="dxa"/>
            <w:tcBorders>
              <w:top w:val="nil"/>
              <w:left w:val="nil"/>
              <w:bottom w:val="nil"/>
              <w:right w:val="nil"/>
            </w:tcBorders>
            <w:shd w:val="clear" w:color="auto" w:fill="auto"/>
            <w:noWrap/>
            <w:vAlign w:val="bottom"/>
            <w:hideMark/>
          </w:tcPr>
          <w:p w14:paraId="12F79772" w14:textId="77777777" w:rsidR="00443510" w:rsidRPr="00443510" w:rsidRDefault="00443510" w:rsidP="00443510">
            <w:pPr>
              <w:ind w:firstLine="567"/>
              <w:jc w:val="both"/>
              <w:rPr>
                <w:lang w:val="lt-LT" w:eastAsia="lt-LT"/>
              </w:rPr>
            </w:pPr>
            <w:r w:rsidRPr="00443510">
              <w:rPr>
                <w:lang w:val="lt-LT" w:eastAsia="lt-LT"/>
              </w:rPr>
              <w:t>89</w:t>
            </w:r>
          </w:p>
        </w:tc>
        <w:tc>
          <w:tcPr>
            <w:tcW w:w="1580" w:type="dxa"/>
            <w:tcBorders>
              <w:top w:val="nil"/>
              <w:left w:val="nil"/>
              <w:bottom w:val="nil"/>
              <w:right w:val="nil"/>
            </w:tcBorders>
            <w:shd w:val="clear" w:color="auto" w:fill="auto"/>
            <w:noWrap/>
            <w:vAlign w:val="bottom"/>
            <w:hideMark/>
          </w:tcPr>
          <w:p w14:paraId="3F79B772" w14:textId="77777777" w:rsidR="00443510" w:rsidRPr="00443510" w:rsidRDefault="00443510" w:rsidP="00443510">
            <w:pPr>
              <w:ind w:firstLine="567"/>
              <w:jc w:val="both"/>
              <w:rPr>
                <w:lang w:val="lt-LT" w:eastAsia="lt-LT"/>
              </w:rPr>
            </w:pPr>
            <w:r w:rsidRPr="00443510">
              <w:rPr>
                <w:lang w:val="lt-LT" w:eastAsia="lt-LT"/>
              </w:rPr>
              <w:t>1705</w:t>
            </w:r>
          </w:p>
        </w:tc>
        <w:tc>
          <w:tcPr>
            <w:tcW w:w="1600" w:type="dxa"/>
            <w:tcBorders>
              <w:top w:val="nil"/>
              <w:left w:val="nil"/>
              <w:bottom w:val="nil"/>
              <w:right w:val="nil"/>
            </w:tcBorders>
            <w:shd w:val="clear" w:color="auto" w:fill="auto"/>
            <w:noWrap/>
            <w:vAlign w:val="bottom"/>
            <w:hideMark/>
          </w:tcPr>
          <w:p w14:paraId="3B7F71BF" w14:textId="77777777" w:rsidR="00443510" w:rsidRPr="00443510" w:rsidRDefault="00443510" w:rsidP="00443510">
            <w:pPr>
              <w:ind w:firstLine="567"/>
              <w:jc w:val="both"/>
              <w:rPr>
                <w:lang w:val="lt-LT" w:eastAsia="lt-LT"/>
              </w:rPr>
            </w:pPr>
            <w:r w:rsidRPr="00443510">
              <w:rPr>
                <w:lang w:val="lt-LT" w:eastAsia="lt-LT"/>
              </w:rPr>
              <w:t>6535</w:t>
            </w:r>
          </w:p>
        </w:tc>
      </w:tr>
      <w:tr w:rsidR="00443510" w:rsidRPr="00443510" w14:paraId="157C27EA" w14:textId="77777777" w:rsidTr="0004130F">
        <w:trPr>
          <w:trHeight w:val="300"/>
        </w:trPr>
        <w:tc>
          <w:tcPr>
            <w:tcW w:w="1776" w:type="dxa"/>
            <w:tcBorders>
              <w:top w:val="nil"/>
              <w:left w:val="nil"/>
              <w:bottom w:val="nil"/>
              <w:right w:val="nil"/>
            </w:tcBorders>
            <w:shd w:val="clear" w:color="auto" w:fill="auto"/>
            <w:noWrap/>
            <w:vAlign w:val="bottom"/>
            <w:hideMark/>
          </w:tcPr>
          <w:p w14:paraId="3D5153FA" w14:textId="77777777" w:rsidR="00443510" w:rsidRPr="00443510" w:rsidRDefault="00443510" w:rsidP="00443510">
            <w:pPr>
              <w:ind w:firstLine="567"/>
              <w:jc w:val="both"/>
              <w:rPr>
                <w:lang w:val="lt-LT" w:eastAsia="lt-LT"/>
              </w:rPr>
            </w:pPr>
            <w:r w:rsidRPr="00443510">
              <w:rPr>
                <w:lang w:val="lt-LT" w:eastAsia="lt-LT"/>
              </w:rPr>
              <w:t>Spalis</w:t>
            </w:r>
          </w:p>
        </w:tc>
        <w:tc>
          <w:tcPr>
            <w:tcW w:w="1780" w:type="dxa"/>
            <w:tcBorders>
              <w:top w:val="nil"/>
              <w:left w:val="nil"/>
              <w:bottom w:val="nil"/>
              <w:right w:val="nil"/>
            </w:tcBorders>
            <w:shd w:val="clear" w:color="auto" w:fill="auto"/>
            <w:noWrap/>
            <w:vAlign w:val="bottom"/>
            <w:hideMark/>
          </w:tcPr>
          <w:p w14:paraId="740F6B25" w14:textId="77777777" w:rsidR="00443510" w:rsidRPr="00443510" w:rsidRDefault="00443510" w:rsidP="00443510">
            <w:pPr>
              <w:ind w:firstLine="567"/>
              <w:jc w:val="both"/>
              <w:rPr>
                <w:lang w:val="lt-LT" w:eastAsia="lt-LT"/>
              </w:rPr>
            </w:pPr>
            <w:r w:rsidRPr="00443510">
              <w:rPr>
                <w:lang w:val="lt-LT" w:eastAsia="lt-LT"/>
              </w:rPr>
              <w:t>85</w:t>
            </w:r>
          </w:p>
        </w:tc>
        <w:tc>
          <w:tcPr>
            <w:tcW w:w="1580" w:type="dxa"/>
            <w:tcBorders>
              <w:top w:val="nil"/>
              <w:left w:val="nil"/>
              <w:bottom w:val="nil"/>
              <w:right w:val="nil"/>
            </w:tcBorders>
            <w:shd w:val="clear" w:color="auto" w:fill="auto"/>
            <w:noWrap/>
            <w:vAlign w:val="bottom"/>
            <w:hideMark/>
          </w:tcPr>
          <w:p w14:paraId="0E8E55AB" w14:textId="77777777" w:rsidR="00443510" w:rsidRPr="00443510" w:rsidRDefault="00443510" w:rsidP="00443510">
            <w:pPr>
              <w:ind w:firstLine="567"/>
              <w:jc w:val="both"/>
              <w:rPr>
                <w:lang w:val="lt-LT" w:eastAsia="lt-LT"/>
              </w:rPr>
            </w:pPr>
            <w:r w:rsidRPr="00443510">
              <w:rPr>
                <w:lang w:val="lt-LT" w:eastAsia="lt-LT"/>
              </w:rPr>
              <w:t>1627</w:t>
            </w:r>
          </w:p>
        </w:tc>
        <w:tc>
          <w:tcPr>
            <w:tcW w:w="1600" w:type="dxa"/>
            <w:tcBorders>
              <w:top w:val="nil"/>
              <w:left w:val="nil"/>
              <w:bottom w:val="nil"/>
              <w:right w:val="nil"/>
            </w:tcBorders>
            <w:shd w:val="clear" w:color="auto" w:fill="auto"/>
            <w:noWrap/>
            <w:vAlign w:val="bottom"/>
            <w:hideMark/>
          </w:tcPr>
          <w:p w14:paraId="057931E7" w14:textId="77777777" w:rsidR="00443510" w:rsidRPr="00443510" w:rsidRDefault="00443510" w:rsidP="00443510">
            <w:pPr>
              <w:ind w:firstLine="567"/>
              <w:jc w:val="both"/>
              <w:rPr>
                <w:lang w:val="lt-LT" w:eastAsia="lt-LT"/>
              </w:rPr>
            </w:pPr>
            <w:r w:rsidRPr="00443510">
              <w:rPr>
                <w:lang w:val="lt-LT" w:eastAsia="lt-LT"/>
              </w:rPr>
              <w:t>6345</w:t>
            </w:r>
          </w:p>
        </w:tc>
      </w:tr>
      <w:tr w:rsidR="00443510" w:rsidRPr="00443510" w14:paraId="1FF775A1" w14:textId="77777777" w:rsidTr="0004130F">
        <w:trPr>
          <w:trHeight w:val="300"/>
        </w:trPr>
        <w:tc>
          <w:tcPr>
            <w:tcW w:w="1776" w:type="dxa"/>
            <w:tcBorders>
              <w:top w:val="nil"/>
              <w:left w:val="nil"/>
              <w:bottom w:val="nil"/>
              <w:right w:val="nil"/>
            </w:tcBorders>
            <w:shd w:val="clear" w:color="auto" w:fill="auto"/>
            <w:noWrap/>
            <w:vAlign w:val="bottom"/>
            <w:hideMark/>
          </w:tcPr>
          <w:p w14:paraId="5713E9F0" w14:textId="77777777" w:rsidR="00443510" w:rsidRPr="00443510" w:rsidRDefault="00443510" w:rsidP="00443510">
            <w:pPr>
              <w:ind w:firstLine="567"/>
              <w:jc w:val="both"/>
              <w:rPr>
                <w:lang w:val="lt-LT" w:eastAsia="lt-LT"/>
              </w:rPr>
            </w:pPr>
            <w:r w:rsidRPr="00443510">
              <w:rPr>
                <w:lang w:val="lt-LT" w:eastAsia="lt-LT"/>
              </w:rPr>
              <w:t>Lapkritis</w:t>
            </w:r>
          </w:p>
        </w:tc>
        <w:tc>
          <w:tcPr>
            <w:tcW w:w="1780" w:type="dxa"/>
            <w:tcBorders>
              <w:top w:val="nil"/>
              <w:left w:val="nil"/>
              <w:bottom w:val="nil"/>
              <w:right w:val="nil"/>
            </w:tcBorders>
            <w:shd w:val="clear" w:color="auto" w:fill="auto"/>
            <w:noWrap/>
            <w:vAlign w:val="bottom"/>
            <w:hideMark/>
          </w:tcPr>
          <w:p w14:paraId="3202834A" w14:textId="77777777" w:rsidR="00443510" w:rsidRPr="00443510" w:rsidRDefault="00443510" w:rsidP="00443510">
            <w:pPr>
              <w:ind w:firstLine="567"/>
              <w:jc w:val="both"/>
              <w:rPr>
                <w:lang w:val="lt-LT" w:eastAsia="lt-LT"/>
              </w:rPr>
            </w:pPr>
            <w:r w:rsidRPr="00443510">
              <w:rPr>
                <w:lang w:val="lt-LT" w:eastAsia="lt-LT"/>
              </w:rPr>
              <w:t>14</w:t>
            </w:r>
          </w:p>
        </w:tc>
        <w:tc>
          <w:tcPr>
            <w:tcW w:w="1580" w:type="dxa"/>
            <w:tcBorders>
              <w:top w:val="nil"/>
              <w:left w:val="nil"/>
              <w:bottom w:val="nil"/>
              <w:right w:val="nil"/>
            </w:tcBorders>
            <w:shd w:val="clear" w:color="auto" w:fill="auto"/>
            <w:noWrap/>
            <w:vAlign w:val="bottom"/>
            <w:hideMark/>
          </w:tcPr>
          <w:p w14:paraId="25738553" w14:textId="77777777" w:rsidR="00443510" w:rsidRPr="00443510" w:rsidRDefault="00443510" w:rsidP="00443510">
            <w:pPr>
              <w:ind w:firstLine="567"/>
              <w:jc w:val="both"/>
              <w:rPr>
                <w:lang w:val="lt-LT" w:eastAsia="lt-LT"/>
              </w:rPr>
            </w:pPr>
            <w:r w:rsidRPr="00443510">
              <w:rPr>
                <w:lang w:val="lt-LT" w:eastAsia="lt-LT"/>
              </w:rPr>
              <w:t>162</w:t>
            </w:r>
          </w:p>
        </w:tc>
        <w:tc>
          <w:tcPr>
            <w:tcW w:w="1600" w:type="dxa"/>
            <w:tcBorders>
              <w:top w:val="nil"/>
              <w:left w:val="nil"/>
              <w:bottom w:val="nil"/>
              <w:right w:val="nil"/>
            </w:tcBorders>
            <w:shd w:val="clear" w:color="auto" w:fill="auto"/>
            <w:noWrap/>
            <w:vAlign w:val="bottom"/>
            <w:hideMark/>
          </w:tcPr>
          <w:p w14:paraId="5BCE9A04" w14:textId="77777777" w:rsidR="00443510" w:rsidRPr="00443510" w:rsidRDefault="00443510" w:rsidP="00443510">
            <w:pPr>
              <w:ind w:firstLine="567"/>
              <w:jc w:val="both"/>
              <w:rPr>
                <w:lang w:val="lt-LT" w:eastAsia="lt-LT"/>
              </w:rPr>
            </w:pPr>
            <w:r w:rsidRPr="00443510">
              <w:rPr>
                <w:lang w:val="lt-LT" w:eastAsia="lt-LT"/>
              </w:rPr>
              <w:t>741</w:t>
            </w:r>
          </w:p>
        </w:tc>
      </w:tr>
      <w:tr w:rsidR="00443510" w:rsidRPr="00443510" w14:paraId="1D1D32EF" w14:textId="77777777" w:rsidTr="0004130F">
        <w:trPr>
          <w:trHeight w:val="300"/>
        </w:trPr>
        <w:tc>
          <w:tcPr>
            <w:tcW w:w="1776" w:type="dxa"/>
            <w:tcBorders>
              <w:top w:val="nil"/>
              <w:left w:val="nil"/>
              <w:bottom w:val="nil"/>
              <w:right w:val="nil"/>
            </w:tcBorders>
            <w:shd w:val="clear" w:color="auto" w:fill="auto"/>
            <w:noWrap/>
            <w:vAlign w:val="bottom"/>
            <w:hideMark/>
          </w:tcPr>
          <w:p w14:paraId="736863B9" w14:textId="77777777" w:rsidR="00443510" w:rsidRPr="00443510" w:rsidRDefault="00443510" w:rsidP="00443510">
            <w:pPr>
              <w:ind w:firstLine="567"/>
              <w:jc w:val="both"/>
              <w:rPr>
                <w:lang w:val="lt-LT" w:eastAsia="lt-LT"/>
              </w:rPr>
            </w:pPr>
            <w:r w:rsidRPr="00443510">
              <w:rPr>
                <w:lang w:val="lt-LT" w:eastAsia="lt-LT"/>
              </w:rPr>
              <w:t>Gruodis</w:t>
            </w:r>
          </w:p>
        </w:tc>
        <w:tc>
          <w:tcPr>
            <w:tcW w:w="1780" w:type="dxa"/>
            <w:tcBorders>
              <w:top w:val="nil"/>
              <w:left w:val="nil"/>
              <w:bottom w:val="nil"/>
              <w:right w:val="nil"/>
            </w:tcBorders>
            <w:shd w:val="clear" w:color="auto" w:fill="auto"/>
            <w:noWrap/>
            <w:vAlign w:val="bottom"/>
            <w:hideMark/>
          </w:tcPr>
          <w:p w14:paraId="06C69FEE" w14:textId="77777777" w:rsidR="00443510" w:rsidRPr="00443510" w:rsidRDefault="00443510" w:rsidP="00443510">
            <w:pPr>
              <w:ind w:firstLine="567"/>
              <w:jc w:val="both"/>
              <w:rPr>
                <w:lang w:val="lt-LT" w:eastAsia="lt-LT"/>
              </w:rPr>
            </w:pPr>
            <w:r w:rsidRPr="00443510">
              <w:rPr>
                <w:lang w:val="lt-LT" w:eastAsia="lt-LT"/>
              </w:rPr>
              <w:t>0</w:t>
            </w:r>
          </w:p>
        </w:tc>
        <w:tc>
          <w:tcPr>
            <w:tcW w:w="1580" w:type="dxa"/>
            <w:tcBorders>
              <w:top w:val="nil"/>
              <w:left w:val="nil"/>
              <w:bottom w:val="nil"/>
              <w:right w:val="nil"/>
            </w:tcBorders>
            <w:shd w:val="clear" w:color="auto" w:fill="auto"/>
            <w:noWrap/>
            <w:vAlign w:val="bottom"/>
            <w:hideMark/>
          </w:tcPr>
          <w:p w14:paraId="0CF21A59" w14:textId="77777777" w:rsidR="00443510" w:rsidRPr="00443510" w:rsidRDefault="00443510" w:rsidP="00443510">
            <w:pPr>
              <w:ind w:firstLine="567"/>
              <w:jc w:val="both"/>
              <w:rPr>
                <w:lang w:val="lt-LT" w:eastAsia="lt-LT"/>
              </w:rPr>
            </w:pPr>
            <w:r w:rsidRPr="00443510">
              <w:rPr>
                <w:lang w:val="lt-LT" w:eastAsia="lt-LT"/>
              </w:rPr>
              <w:t>0</w:t>
            </w:r>
          </w:p>
        </w:tc>
        <w:tc>
          <w:tcPr>
            <w:tcW w:w="1600" w:type="dxa"/>
            <w:tcBorders>
              <w:top w:val="nil"/>
              <w:left w:val="nil"/>
              <w:bottom w:val="nil"/>
              <w:right w:val="nil"/>
            </w:tcBorders>
            <w:shd w:val="clear" w:color="auto" w:fill="auto"/>
            <w:noWrap/>
            <w:vAlign w:val="bottom"/>
            <w:hideMark/>
          </w:tcPr>
          <w:p w14:paraId="3EE9743E" w14:textId="77777777" w:rsidR="00443510" w:rsidRPr="00443510" w:rsidRDefault="00443510" w:rsidP="00443510">
            <w:pPr>
              <w:ind w:firstLine="567"/>
              <w:jc w:val="both"/>
              <w:rPr>
                <w:lang w:val="lt-LT" w:eastAsia="lt-LT"/>
              </w:rPr>
            </w:pPr>
            <w:r w:rsidRPr="00443510">
              <w:rPr>
                <w:lang w:val="lt-LT" w:eastAsia="lt-LT"/>
              </w:rPr>
              <w:t>0</w:t>
            </w:r>
          </w:p>
        </w:tc>
      </w:tr>
      <w:tr w:rsidR="00443510" w:rsidRPr="00443510" w14:paraId="3C993F9A" w14:textId="77777777" w:rsidTr="0004130F">
        <w:trPr>
          <w:trHeight w:val="300"/>
        </w:trPr>
        <w:tc>
          <w:tcPr>
            <w:tcW w:w="1776" w:type="dxa"/>
            <w:tcBorders>
              <w:top w:val="single" w:sz="4" w:space="0" w:color="366092"/>
              <w:left w:val="nil"/>
              <w:bottom w:val="single" w:sz="8" w:space="0" w:color="366092"/>
              <w:right w:val="nil"/>
            </w:tcBorders>
            <w:shd w:val="clear" w:color="auto" w:fill="auto"/>
            <w:noWrap/>
            <w:vAlign w:val="bottom"/>
            <w:hideMark/>
          </w:tcPr>
          <w:p w14:paraId="0437CE73" w14:textId="77777777" w:rsidR="00443510" w:rsidRPr="00443510" w:rsidRDefault="00443510" w:rsidP="00443510">
            <w:pPr>
              <w:jc w:val="both"/>
              <w:rPr>
                <w:b/>
                <w:bCs/>
                <w:lang w:val="lt-LT" w:eastAsia="lt-LT"/>
              </w:rPr>
            </w:pPr>
            <w:r w:rsidRPr="00443510">
              <w:rPr>
                <w:b/>
                <w:bCs/>
                <w:lang w:val="lt-LT" w:eastAsia="lt-LT"/>
              </w:rPr>
              <w:t>Bendroji suma</w:t>
            </w:r>
          </w:p>
        </w:tc>
        <w:tc>
          <w:tcPr>
            <w:tcW w:w="1780" w:type="dxa"/>
            <w:tcBorders>
              <w:top w:val="single" w:sz="4" w:space="0" w:color="366092"/>
              <w:left w:val="nil"/>
              <w:bottom w:val="single" w:sz="8" w:space="0" w:color="366092"/>
              <w:right w:val="nil"/>
            </w:tcBorders>
            <w:shd w:val="clear" w:color="auto" w:fill="auto"/>
            <w:noWrap/>
            <w:vAlign w:val="bottom"/>
            <w:hideMark/>
          </w:tcPr>
          <w:p w14:paraId="6BF7BA29" w14:textId="77777777" w:rsidR="00443510" w:rsidRPr="00443510" w:rsidRDefault="00443510" w:rsidP="00443510">
            <w:pPr>
              <w:ind w:firstLine="567"/>
              <w:jc w:val="both"/>
              <w:rPr>
                <w:b/>
                <w:bCs/>
                <w:lang w:val="lt-LT" w:eastAsia="lt-LT"/>
              </w:rPr>
            </w:pPr>
            <w:r w:rsidRPr="00443510">
              <w:rPr>
                <w:b/>
                <w:bCs/>
                <w:lang w:val="lt-LT" w:eastAsia="lt-LT"/>
              </w:rPr>
              <w:t>715</w:t>
            </w:r>
          </w:p>
        </w:tc>
        <w:tc>
          <w:tcPr>
            <w:tcW w:w="1580" w:type="dxa"/>
            <w:tcBorders>
              <w:top w:val="single" w:sz="4" w:space="0" w:color="366092"/>
              <w:left w:val="nil"/>
              <w:bottom w:val="single" w:sz="8" w:space="0" w:color="366092"/>
              <w:right w:val="nil"/>
            </w:tcBorders>
            <w:shd w:val="clear" w:color="auto" w:fill="auto"/>
            <w:noWrap/>
            <w:vAlign w:val="bottom"/>
            <w:hideMark/>
          </w:tcPr>
          <w:p w14:paraId="19ADB36E" w14:textId="77777777" w:rsidR="00443510" w:rsidRPr="00443510" w:rsidRDefault="00443510" w:rsidP="00443510">
            <w:pPr>
              <w:ind w:firstLine="567"/>
              <w:jc w:val="both"/>
              <w:rPr>
                <w:b/>
                <w:bCs/>
                <w:lang w:val="lt-LT" w:eastAsia="lt-LT"/>
              </w:rPr>
            </w:pPr>
            <w:r w:rsidRPr="00443510">
              <w:rPr>
                <w:b/>
                <w:bCs/>
                <w:lang w:val="lt-LT" w:eastAsia="lt-LT"/>
              </w:rPr>
              <w:t>22163</w:t>
            </w:r>
          </w:p>
        </w:tc>
        <w:tc>
          <w:tcPr>
            <w:tcW w:w="1600" w:type="dxa"/>
            <w:tcBorders>
              <w:top w:val="single" w:sz="4" w:space="0" w:color="366092"/>
              <w:left w:val="nil"/>
              <w:bottom w:val="single" w:sz="8" w:space="0" w:color="366092"/>
              <w:right w:val="nil"/>
            </w:tcBorders>
            <w:shd w:val="clear" w:color="auto" w:fill="auto"/>
            <w:noWrap/>
            <w:vAlign w:val="bottom"/>
            <w:hideMark/>
          </w:tcPr>
          <w:p w14:paraId="37C9323E" w14:textId="77777777" w:rsidR="00443510" w:rsidRPr="00443510" w:rsidRDefault="00443510" w:rsidP="00443510">
            <w:pPr>
              <w:ind w:firstLine="567"/>
              <w:jc w:val="both"/>
              <w:rPr>
                <w:b/>
                <w:bCs/>
                <w:lang w:val="lt-LT" w:eastAsia="lt-LT"/>
              </w:rPr>
            </w:pPr>
            <w:r w:rsidRPr="00443510">
              <w:rPr>
                <w:b/>
                <w:bCs/>
                <w:lang w:val="lt-LT" w:eastAsia="lt-LT"/>
              </w:rPr>
              <w:t>93265</w:t>
            </w:r>
          </w:p>
        </w:tc>
      </w:tr>
    </w:tbl>
    <w:p w14:paraId="5ABC90AC" w14:textId="77777777" w:rsidR="002F084A" w:rsidRDefault="002F084A" w:rsidP="00B93EAF">
      <w:pPr>
        <w:ind w:firstLine="567"/>
        <w:jc w:val="both"/>
        <w:rPr>
          <w:lang w:val="lt-LT" w:eastAsia="lt-LT"/>
        </w:rPr>
      </w:pPr>
    </w:p>
    <w:p w14:paraId="0F06EE14" w14:textId="77777777" w:rsidR="002F084A" w:rsidRDefault="002F084A" w:rsidP="00B93EAF">
      <w:pPr>
        <w:ind w:firstLine="567"/>
        <w:jc w:val="both"/>
        <w:rPr>
          <w:lang w:val="lt-LT" w:eastAsia="lt-LT"/>
        </w:rPr>
      </w:pPr>
    </w:p>
    <w:p w14:paraId="381479FA" w14:textId="0226026A" w:rsidR="00162AB7" w:rsidRPr="001D753E" w:rsidRDefault="00830FE1" w:rsidP="000A2D88">
      <w:pPr>
        <w:ind w:firstLine="567"/>
        <w:jc w:val="both"/>
        <w:rPr>
          <w:lang w:val="lt-LT" w:eastAsia="lt-LT"/>
        </w:rPr>
      </w:pPr>
      <w:r w:rsidRPr="001D753E">
        <w:rPr>
          <w:lang w:val="lt-LT" w:eastAsia="lt-LT"/>
        </w:rPr>
        <w:t xml:space="preserve"> </w:t>
      </w:r>
      <w:r w:rsidR="00DE07A7" w:rsidRPr="001D753E">
        <w:rPr>
          <w:lang w:val="lt-LT" w:eastAsia="lt-LT"/>
        </w:rPr>
        <w:t>.</w:t>
      </w:r>
    </w:p>
    <w:p w14:paraId="1EDE69C5" w14:textId="77777777" w:rsidR="00443510" w:rsidRDefault="00443510" w:rsidP="00162AB7">
      <w:pPr>
        <w:ind w:firstLine="567"/>
        <w:jc w:val="both"/>
        <w:rPr>
          <w:lang w:val="lt-LT" w:eastAsia="lt-LT"/>
        </w:rPr>
      </w:pPr>
    </w:p>
    <w:p w14:paraId="2348F2D9" w14:textId="77777777" w:rsidR="00AA4186" w:rsidRDefault="00AA4186" w:rsidP="00443510">
      <w:pPr>
        <w:ind w:firstLine="567"/>
        <w:jc w:val="both"/>
        <w:rPr>
          <w:lang w:val="lt-LT" w:eastAsia="lt-LT"/>
        </w:rPr>
      </w:pPr>
    </w:p>
    <w:p w14:paraId="4099350A" w14:textId="77777777" w:rsidR="00AA4186" w:rsidRDefault="00AA4186" w:rsidP="00443510">
      <w:pPr>
        <w:ind w:firstLine="567"/>
        <w:jc w:val="both"/>
        <w:rPr>
          <w:lang w:val="lt-LT" w:eastAsia="lt-LT"/>
        </w:rPr>
      </w:pPr>
    </w:p>
    <w:p w14:paraId="5094A20A" w14:textId="77777777" w:rsidR="00AA4186" w:rsidRDefault="00AA4186" w:rsidP="00443510">
      <w:pPr>
        <w:ind w:firstLine="567"/>
        <w:jc w:val="both"/>
        <w:rPr>
          <w:lang w:val="lt-LT" w:eastAsia="lt-LT"/>
        </w:rPr>
      </w:pPr>
    </w:p>
    <w:p w14:paraId="71193890" w14:textId="77777777" w:rsidR="00AA4186" w:rsidRDefault="00AA4186" w:rsidP="00443510">
      <w:pPr>
        <w:ind w:firstLine="567"/>
        <w:jc w:val="both"/>
        <w:rPr>
          <w:lang w:val="lt-LT" w:eastAsia="lt-LT"/>
        </w:rPr>
      </w:pPr>
    </w:p>
    <w:p w14:paraId="6F9BF1D5" w14:textId="77777777" w:rsidR="00AA4186" w:rsidRDefault="00AA4186" w:rsidP="00443510">
      <w:pPr>
        <w:ind w:firstLine="567"/>
        <w:jc w:val="both"/>
        <w:rPr>
          <w:lang w:val="lt-LT" w:eastAsia="lt-LT"/>
        </w:rPr>
      </w:pPr>
    </w:p>
    <w:p w14:paraId="4C996C98" w14:textId="77777777" w:rsidR="00AA4186" w:rsidRDefault="00AA4186" w:rsidP="00443510">
      <w:pPr>
        <w:ind w:firstLine="567"/>
        <w:jc w:val="both"/>
        <w:rPr>
          <w:lang w:val="lt-LT" w:eastAsia="lt-LT"/>
        </w:rPr>
      </w:pPr>
    </w:p>
    <w:p w14:paraId="34E7D292" w14:textId="77777777" w:rsidR="00AA4186" w:rsidRDefault="00AA4186" w:rsidP="00443510">
      <w:pPr>
        <w:ind w:firstLine="567"/>
        <w:jc w:val="both"/>
        <w:rPr>
          <w:lang w:val="lt-LT" w:eastAsia="lt-LT"/>
        </w:rPr>
      </w:pPr>
    </w:p>
    <w:p w14:paraId="3C85EC3A" w14:textId="77777777" w:rsidR="00AA4186" w:rsidRDefault="00AA4186" w:rsidP="00443510">
      <w:pPr>
        <w:ind w:firstLine="567"/>
        <w:jc w:val="both"/>
        <w:rPr>
          <w:lang w:val="lt-LT" w:eastAsia="lt-LT"/>
        </w:rPr>
      </w:pPr>
    </w:p>
    <w:p w14:paraId="78C447F5" w14:textId="77777777" w:rsidR="00AA4186" w:rsidRDefault="00AA4186" w:rsidP="00443510">
      <w:pPr>
        <w:ind w:firstLine="567"/>
        <w:jc w:val="both"/>
        <w:rPr>
          <w:lang w:val="lt-LT" w:eastAsia="lt-LT"/>
        </w:rPr>
      </w:pPr>
    </w:p>
    <w:p w14:paraId="1D096882" w14:textId="77777777" w:rsidR="00AA4186" w:rsidRDefault="00AA4186" w:rsidP="00443510">
      <w:pPr>
        <w:ind w:firstLine="567"/>
        <w:jc w:val="both"/>
        <w:rPr>
          <w:lang w:val="lt-LT" w:eastAsia="lt-LT"/>
        </w:rPr>
      </w:pPr>
    </w:p>
    <w:p w14:paraId="0CFB094A" w14:textId="77777777" w:rsidR="00AA4186" w:rsidRDefault="00AA4186" w:rsidP="00443510">
      <w:pPr>
        <w:ind w:firstLine="567"/>
        <w:jc w:val="both"/>
        <w:rPr>
          <w:lang w:val="lt-LT" w:eastAsia="lt-LT"/>
        </w:rPr>
      </w:pPr>
    </w:p>
    <w:p w14:paraId="15A008FE" w14:textId="77777777" w:rsidR="00AA4186" w:rsidRDefault="00AA4186" w:rsidP="00443510">
      <w:pPr>
        <w:ind w:firstLine="567"/>
        <w:jc w:val="both"/>
        <w:rPr>
          <w:lang w:val="lt-LT" w:eastAsia="lt-LT"/>
        </w:rPr>
      </w:pPr>
    </w:p>
    <w:p w14:paraId="201A5F67" w14:textId="77777777" w:rsidR="00AA4186" w:rsidRDefault="00AA4186" w:rsidP="0004130F">
      <w:pPr>
        <w:jc w:val="both"/>
        <w:rPr>
          <w:lang w:val="lt-LT" w:eastAsia="lt-LT"/>
        </w:rPr>
      </w:pPr>
    </w:p>
    <w:p w14:paraId="5928829C" w14:textId="4D1077A2" w:rsidR="00443510" w:rsidRPr="00443510" w:rsidRDefault="00443510" w:rsidP="00443510">
      <w:pPr>
        <w:ind w:firstLine="567"/>
        <w:jc w:val="both"/>
        <w:rPr>
          <w:lang w:val="lt-LT" w:eastAsia="lt-LT"/>
        </w:rPr>
      </w:pPr>
      <w:r w:rsidRPr="00443510">
        <w:rPr>
          <w:lang w:val="lt-LT" w:eastAsia="lt-LT"/>
        </w:rPr>
        <w:t>2020-ieji metai kino teatrui „Minija“ buvo nesėkmingi dėl COVID-19 pandemijos, žiūrovų lankomumas ir pajamos per pus</w:t>
      </w:r>
      <w:r w:rsidR="001A5A5B">
        <w:rPr>
          <w:lang w:val="lt-LT" w:eastAsia="lt-LT"/>
        </w:rPr>
        <w:t>ę</w:t>
      </w:r>
      <w:r w:rsidRPr="00443510">
        <w:rPr>
          <w:lang w:val="lt-LT" w:eastAsia="lt-LT"/>
        </w:rPr>
        <w:t xml:space="preserve"> mažesnės nei 2019-aisiais metais. Kino teatras „Minija“ per 2020 metus 5-kis mėnesius negalėjo įsileisti žiūrovų į sales dėl Lietuvoje paskelbto visuotinio karantino. Per 2020 m. kino teatre įvyko 715 kino seansai, kuriuos aplankė 22163 žiūrovų, lyginant su 2019 m. lankomumas sumažėjo ~60 </w:t>
      </w:r>
      <w:r w:rsidRPr="00443510">
        <w:rPr>
          <w:lang w:val="en-US" w:eastAsia="lt-LT"/>
        </w:rPr>
        <w:t>%.</w:t>
      </w:r>
      <w:r w:rsidRPr="00443510">
        <w:rPr>
          <w:lang w:val="lt-LT" w:eastAsia="lt-LT"/>
        </w:rPr>
        <w:t xml:space="preserve"> Už bilietus į 2020 m. vykusius kino seansus surinkti 93265 </w:t>
      </w:r>
      <w:r w:rsidR="002E17A3" w:rsidRPr="00443510">
        <w:rPr>
          <w:lang w:val="lt-LT" w:eastAsia="lt-LT"/>
        </w:rPr>
        <w:t>E</w:t>
      </w:r>
      <w:r w:rsidR="002E17A3">
        <w:rPr>
          <w:lang w:val="lt-LT" w:eastAsia="lt-LT"/>
        </w:rPr>
        <w:t>ur</w:t>
      </w:r>
      <w:r w:rsidR="002E17A3" w:rsidRPr="00443510">
        <w:rPr>
          <w:lang w:val="lt-LT" w:eastAsia="lt-LT"/>
        </w:rPr>
        <w:t xml:space="preserve"> </w:t>
      </w:r>
      <w:r w:rsidRPr="00443510">
        <w:rPr>
          <w:lang w:val="lt-LT" w:eastAsia="lt-LT"/>
        </w:rPr>
        <w:t>(t.</w:t>
      </w:r>
      <w:r w:rsidR="00C41464">
        <w:rPr>
          <w:lang w:val="lt-LT" w:eastAsia="lt-LT"/>
        </w:rPr>
        <w:t xml:space="preserve"> </w:t>
      </w:r>
      <w:r w:rsidRPr="00443510">
        <w:rPr>
          <w:lang w:val="lt-LT" w:eastAsia="lt-LT"/>
        </w:rPr>
        <w:t xml:space="preserve">y. ~50 </w:t>
      </w:r>
      <w:r w:rsidRPr="00443510">
        <w:rPr>
          <w:lang w:val="en-US" w:eastAsia="lt-LT"/>
        </w:rPr>
        <w:t xml:space="preserve">% </w:t>
      </w:r>
      <w:r w:rsidRPr="00443510">
        <w:rPr>
          <w:lang w:val="lt-LT" w:eastAsia="lt-LT"/>
        </w:rPr>
        <w:t>mažiau negu 2019 m.) maždaug 50</w:t>
      </w:r>
      <w:r w:rsidR="001A5A5B">
        <w:rPr>
          <w:lang w:val="lt-LT" w:eastAsia="lt-LT"/>
        </w:rPr>
        <w:t xml:space="preserve"> </w:t>
      </w:r>
      <w:r w:rsidRPr="00443510">
        <w:rPr>
          <w:lang w:val="en-US" w:eastAsia="lt-LT"/>
        </w:rPr>
        <w:t xml:space="preserve">% </w:t>
      </w:r>
      <w:r w:rsidRPr="00443510">
        <w:rPr>
          <w:lang w:val="lt-LT" w:eastAsia="lt-LT"/>
        </w:rPr>
        <w:t>šios sumos sugrįžta kino filmų platintojams už filmų nuomą, sumokami autorinių teisių ir licencijų mokesčiai.</w:t>
      </w:r>
    </w:p>
    <w:p w14:paraId="02279243" w14:textId="1B48F8D6" w:rsidR="00443510" w:rsidRPr="00443510" w:rsidRDefault="00443510" w:rsidP="00443510">
      <w:pPr>
        <w:ind w:firstLine="567"/>
        <w:jc w:val="both"/>
        <w:rPr>
          <w:lang w:val="lt-LT" w:eastAsia="lt-LT"/>
        </w:rPr>
      </w:pPr>
      <w:r w:rsidRPr="00443510">
        <w:rPr>
          <w:lang w:val="lt-LT" w:eastAsia="lt-LT"/>
        </w:rPr>
        <w:t>Seansuose kasdien apsilankė vidutiniškai 31 žiūrovas, pelningiausi 2020 m. mėnesiai buvo sausis ir vasaris (surinktų lėšų suma viršijo  24</w:t>
      </w:r>
      <w:r w:rsidR="001A5A5B">
        <w:rPr>
          <w:lang w:val="lt-LT" w:eastAsia="lt-LT"/>
        </w:rPr>
        <w:t>‒</w:t>
      </w:r>
      <w:r w:rsidRPr="00443510">
        <w:rPr>
          <w:lang w:val="lt-LT" w:eastAsia="lt-LT"/>
        </w:rPr>
        <w:t>30 tūkst. Eur). Du mėnesius (balandis ir gruodis) nevykdėme visiškai jokios veiklos ir tai buvo per paskelbtą visuotinį karantiną. Per 2020 m. parodyta 93 filmai, daugiausiai animacija ir dramos (25 animacija ir 35 drama), 11 lietuvių gamybos filmų, iš jų 4 komedijos. Kino teatro „Minija“ lankytojai renkasi lietuviškas dramas ir komedijas – per 98 seansus viso apsilankė 6562 žiūrovai, animacinius filmus – 309 seansai, 9030 žiūrovai. Daugiausiai pajamų atnešę filmai: „Tobulas pasimatymas“ (20 seansai, 12169 Eur), „Importinis jaunikis“ (21 seansai, 11973 Eur). Labiausiai lankomų filmų TOP dominuoja lietuviški filmai.</w:t>
      </w:r>
    </w:p>
    <w:p w14:paraId="4322C3EB" w14:textId="77777777" w:rsidR="00443510" w:rsidRPr="00443510" w:rsidRDefault="00443510" w:rsidP="00443510">
      <w:pPr>
        <w:ind w:firstLine="567"/>
        <w:jc w:val="both"/>
        <w:rPr>
          <w:lang w:val="lt-LT" w:eastAsia="lt-LT"/>
        </w:rPr>
      </w:pPr>
      <w:r w:rsidRPr="00443510">
        <w:rPr>
          <w:lang w:val="lt-LT" w:eastAsia="lt-LT"/>
        </w:rPr>
        <w:lastRenderedPageBreak/>
        <w:t>2020 m. dėl COVID-19 pandemijos nebegalėjome rodyti Tarptautinio Vilniaus kino festivalio „Kino Pavasaris“, kuris sulaukdavo nemažo žiūrovų susidomėjimo.</w:t>
      </w:r>
    </w:p>
    <w:p w14:paraId="27C2F554" w14:textId="6D01739D" w:rsidR="00443510" w:rsidRPr="00443510" w:rsidRDefault="00443510" w:rsidP="00443510">
      <w:pPr>
        <w:ind w:firstLine="567"/>
        <w:jc w:val="both"/>
        <w:rPr>
          <w:lang w:val="lt-LT" w:eastAsia="lt-LT"/>
        </w:rPr>
      </w:pPr>
      <w:r w:rsidRPr="00443510">
        <w:rPr>
          <w:lang w:val="lt-LT" w:eastAsia="lt-LT"/>
        </w:rPr>
        <w:t>2020 m. gegužės mėnesį per patį karantino laikotarpį, laik</w:t>
      </w:r>
      <w:r w:rsidR="001A5A5B">
        <w:rPr>
          <w:lang w:val="lt-LT" w:eastAsia="lt-LT"/>
        </w:rPr>
        <w:t>ydamiesi</w:t>
      </w:r>
      <w:r w:rsidRPr="00443510">
        <w:rPr>
          <w:lang w:val="lt-LT" w:eastAsia="lt-LT"/>
        </w:rPr>
        <w:t xml:space="preserve"> visų saugumo reikalavimų</w:t>
      </w:r>
      <w:r w:rsidR="001A5A5B">
        <w:rPr>
          <w:lang w:val="lt-LT" w:eastAsia="lt-LT"/>
        </w:rPr>
        <w:t>,</w:t>
      </w:r>
      <w:r w:rsidRPr="00443510">
        <w:rPr>
          <w:lang w:val="lt-LT" w:eastAsia="lt-LT"/>
        </w:rPr>
        <w:t xml:space="preserve"> rodėme filmus žiūrovams iš automobilių „DRIVE IN“ ir taip sulaukėme nemaž</w:t>
      </w:r>
      <w:r w:rsidR="0004130F">
        <w:rPr>
          <w:lang w:val="lt-LT" w:eastAsia="lt-LT"/>
        </w:rPr>
        <w:t>o</w:t>
      </w:r>
      <w:r w:rsidRPr="00443510">
        <w:rPr>
          <w:lang w:val="lt-LT" w:eastAsia="lt-LT"/>
        </w:rPr>
        <w:t xml:space="preserve"> žiūrovų susidomėjimo. Per dvi savaites „DRIVE IN“ rodymo lauke </w:t>
      </w:r>
      <w:r w:rsidR="001A5A5B">
        <w:rPr>
          <w:lang w:val="lt-LT" w:eastAsia="lt-LT"/>
        </w:rPr>
        <w:t>‒</w:t>
      </w:r>
      <w:r w:rsidRPr="00443510">
        <w:rPr>
          <w:lang w:val="lt-LT" w:eastAsia="lt-LT"/>
        </w:rPr>
        <w:t xml:space="preserve"> įvyko 16 seansų, kuriuose apsilankė 541 automobilis.</w:t>
      </w:r>
    </w:p>
    <w:p w14:paraId="7D4A51A8" w14:textId="77777777" w:rsidR="00443510" w:rsidRPr="00443510" w:rsidRDefault="00443510" w:rsidP="00443510">
      <w:pPr>
        <w:ind w:firstLine="567"/>
        <w:jc w:val="both"/>
        <w:rPr>
          <w:lang w:val="lt-LT" w:eastAsia="lt-LT"/>
        </w:rPr>
      </w:pPr>
      <w:r w:rsidRPr="00443510">
        <w:rPr>
          <w:lang w:val="lt-LT" w:eastAsia="lt-LT"/>
        </w:rPr>
        <w:t>2020 m. projekte „Mokausi iš kino“ dėl COVID-19 pandemijos sekėsi ne taip gerai kaip 2019 metais. Per 2020 m. buvo surengta tik 9 užsakomieji edukaciniai kino seansai mokykloms iš projekto programos, kuriuos aplankė 599 moksleiviai iš įvairių Klaipėdos ir aplinkinių rajonų mokyklų, už bilietus surinkta tik 1797 Eur.</w:t>
      </w:r>
    </w:p>
    <w:p w14:paraId="272B9870" w14:textId="77777777" w:rsidR="00443510" w:rsidRPr="00443510" w:rsidRDefault="00443510" w:rsidP="00443510">
      <w:pPr>
        <w:ind w:firstLine="567"/>
        <w:jc w:val="both"/>
        <w:rPr>
          <w:lang w:val="lt-LT" w:eastAsia="lt-LT"/>
        </w:rPr>
      </w:pPr>
      <w:r w:rsidRPr="00443510">
        <w:rPr>
          <w:lang w:val="lt-LT" w:eastAsia="lt-LT"/>
        </w:rPr>
        <w:t>2018 m. spalio mėnesį kino teatras „Minija“ pradėjo bendradarbiavimą su Klaipėdos rajono visuomenės sveikatos biuru įstaigos projekte „Sveikos gyvensenos skatinimas Klaipėdos rajone“, kurio metu kino teatre iki 2020 m. rugpjūčio numatomos 36 filmų peržiūros su diskusijomis, skirtos senjorams (nemokamai). Per 2020 metus įvyko 7 seansai, juos aplankė 617 senjorai. Už filmų seansus Visuomenės sveikatos biuras sumokėjo 1234 Eur.</w:t>
      </w:r>
    </w:p>
    <w:p w14:paraId="4E83C4A6" w14:textId="6BBD3E80" w:rsidR="00443510" w:rsidRDefault="00443510" w:rsidP="00443510">
      <w:pPr>
        <w:ind w:firstLine="567"/>
        <w:jc w:val="both"/>
        <w:rPr>
          <w:lang w:val="lt-LT" w:eastAsia="lt-LT"/>
        </w:rPr>
      </w:pPr>
      <w:r w:rsidRPr="00443510">
        <w:rPr>
          <w:lang w:val="lt-LT" w:eastAsia="lt-LT"/>
        </w:rPr>
        <w:t>2018 m. gruodžio mėnesį kino teatro „Minija“ kasoje pradėta prekiauti dovanų kuponais, kurie galioja 90 dienų, 2D ir 3D filmams, ir žiūrovas gali laisvai pasirinkti į kokį filmo seansą nori atvykti. Per 2020 metus buvo parduota 440 kuponų už 1840 Eur.</w:t>
      </w:r>
    </w:p>
    <w:p w14:paraId="7F8FE820" w14:textId="4AFD06AD" w:rsidR="00AA4186" w:rsidRPr="00443510" w:rsidRDefault="001A5A5B" w:rsidP="00AA4186">
      <w:pPr>
        <w:jc w:val="both"/>
        <w:rPr>
          <w:lang w:val="lt-LT" w:eastAsia="lt-LT"/>
        </w:rPr>
      </w:pPr>
      <w:r>
        <w:rPr>
          <w:lang w:val="lt-LT" w:eastAsia="lt-LT"/>
        </w:rPr>
        <w:t>„</w:t>
      </w:r>
      <w:r w:rsidR="00AA4186">
        <w:rPr>
          <w:lang w:val="lt-LT" w:eastAsia="lt-LT"/>
        </w:rPr>
        <w:t xml:space="preserve">Minijos“ kino teatras išsilaiko tik iš uždirbamų lėšų, o dėl 2020 m. Covid-19 pandemijos paskelbto šalyje karantino, kino teatras negalėjo dirbti, </w:t>
      </w:r>
      <w:r>
        <w:rPr>
          <w:lang w:val="lt-LT" w:eastAsia="lt-LT"/>
        </w:rPr>
        <w:t>tai</w:t>
      </w:r>
      <w:r w:rsidR="00AA4186">
        <w:rPr>
          <w:lang w:val="lt-LT" w:eastAsia="lt-LT"/>
        </w:rPr>
        <w:t xml:space="preserve"> </w:t>
      </w:r>
      <w:r>
        <w:rPr>
          <w:lang w:val="lt-LT" w:eastAsia="lt-LT"/>
        </w:rPr>
        <w:t>lėmė</w:t>
      </w:r>
      <w:r w:rsidR="00AA4186">
        <w:rPr>
          <w:lang w:val="lt-LT" w:eastAsia="lt-LT"/>
        </w:rPr>
        <w:t xml:space="preserve"> per 2020 metus surinktas mažas pajamas. 2020 m. rugsėjį buvo kreipiamasi </w:t>
      </w:r>
      <w:r w:rsidR="0004130F">
        <w:rPr>
          <w:lang w:val="lt-LT" w:eastAsia="lt-LT"/>
        </w:rPr>
        <w:t>į</w:t>
      </w:r>
      <w:r w:rsidR="00AA4186">
        <w:rPr>
          <w:lang w:val="lt-LT" w:eastAsia="lt-LT"/>
        </w:rPr>
        <w:t xml:space="preserve"> LKA ir prašoma finansinė parama nuostoliams padengti. Tų pačių metų spalio mėnesį Gargždų kultūros centras „Minijos“ kino teatro išlaikymui iš LKA gavo net 76000 Eur paramą nuostoliams padengti. </w:t>
      </w:r>
    </w:p>
    <w:p w14:paraId="7B8774F4" w14:textId="77777777" w:rsidR="00C67A62" w:rsidRDefault="00C67A62" w:rsidP="00162AB7">
      <w:pPr>
        <w:ind w:firstLine="567"/>
        <w:jc w:val="both"/>
        <w:rPr>
          <w:lang w:val="lt-LT" w:eastAsia="lt-LT"/>
        </w:rPr>
      </w:pPr>
    </w:p>
    <w:p w14:paraId="049831F5" w14:textId="3A26A054" w:rsidR="00761317" w:rsidRPr="001D753E" w:rsidRDefault="00162AB7" w:rsidP="00162AB7">
      <w:pPr>
        <w:ind w:firstLine="567"/>
        <w:jc w:val="both"/>
        <w:rPr>
          <w:lang w:val="lt-LT" w:eastAsia="lt-LT"/>
        </w:rPr>
      </w:pPr>
      <w:r w:rsidRPr="001D753E">
        <w:rPr>
          <w:lang w:val="lt-LT" w:eastAsia="lt-LT"/>
        </w:rPr>
        <w:t xml:space="preserve">1.3. </w:t>
      </w:r>
      <w:r w:rsidRPr="001D753E">
        <w:rPr>
          <w:b/>
          <w:lang w:val="lt-LT" w:eastAsia="lt-LT"/>
        </w:rPr>
        <w:t>Įstaigos darbuotojai</w:t>
      </w:r>
      <w:r w:rsidRPr="001D753E">
        <w:rPr>
          <w:lang w:val="lt-LT" w:eastAsia="lt-LT"/>
        </w:rPr>
        <w:t>:</w:t>
      </w:r>
      <w:r w:rsidR="00DE07A7" w:rsidRPr="001D753E">
        <w:rPr>
          <w:lang w:val="lt-LT" w:eastAsia="lt-LT"/>
        </w:rPr>
        <w:t xml:space="preserve"> </w:t>
      </w:r>
    </w:p>
    <w:p w14:paraId="6AB3AFDF" w14:textId="67F5E9F8" w:rsidR="000A761B" w:rsidRPr="001D753E" w:rsidRDefault="00761317" w:rsidP="000A761B">
      <w:pPr>
        <w:ind w:firstLine="567"/>
        <w:jc w:val="both"/>
        <w:rPr>
          <w:lang w:val="lt-LT"/>
        </w:rPr>
      </w:pPr>
      <w:r w:rsidRPr="001D753E">
        <w:rPr>
          <w:lang w:val="lt-LT" w:eastAsia="lt-LT"/>
        </w:rPr>
        <w:t xml:space="preserve">1.3.1. </w:t>
      </w:r>
      <w:r w:rsidR="000A761B" w:rsidRPr="001D753E">
        <w:rPr>
          <w:b/>
          <w:lang w:val="lt-LT"/>
        </w:rPr>
        <w:t>Pareigybių skaičius</w:t>
      </w:r>
      <w:r w:rsidR="000A761B" w:rsidRPr="001D753E">
        <w:rPr>
          <w:lang w:val="lt-LT"/>
        </w:rPr>
        <w:t xml:space="preserve">: didžiausias leistinas pareigybių skaičius įstaigoje </w:t>
      </w:r>
      <w:r w:rsidR="00BB29CF">
        <w:rPr>
          <w:lang w:val="lt-LT"/>
        </w:rPr>
        <w:t>–</w:t>
      </w:r>
      <w:r w:rsidR="000A761B" w:rsidRPr="001D753E">
        <w:rPr>
          <w:lang w:val="lt-LT"/>
        </w:rPr>
        <w:t xml:space="preserve"> </w:t>
      </w:r>
      <w:r w:rsidR="00BB29CF" w:rsidRPr="0004130F">
        <w:rPr>
          <w:b/>
          <w:lang w:val="lt-LT"/>
        </w:rPr>
        <w:t>4</w:t>
      </w:r>
      <w:r w:rsidR="00BB29CF" w:rsidRPr="00BB29CF">
        <w:rPr>
          <w:b/>
          <w:lang w:val="lt-LT"/>
        </w:rPr>
        <w:t>2,75</w:t>
      </w:r>
      <w:r w:rsidR="000A761B" w:rsidRPr="001D753E">
        <w:rPr>
          <w:lang w:val="lt-LT"/>
        </w:rPr>
        <w:t xml:space="preserve">, užimtų pareigybių skaičius </w:t>
      </w:r>
      <w:r w:rsidR="00BB29CF">
        <w:rPr>
          <w:lang w:val="lt-LT"/>
        </w:rPr>
        <w:t xml:space="preserve"> </w:t>
      </w:r>
      <w:r w:rsidR="00BB29CF" w:rsidRPr="00BB29CF">
        <w:rPr>
          <w:b/>
          <w:lang w:val="lt-LT"/>
        </w:rPr>
        <w:t>41,25</w:t>
      </w:r>
      <w:r w:rsidR="00BB29CF">
        <w:rPr>
          <w:lang w:val="lt-LT"/>
        </w:rPr>
        <w:t xml:space="preserve"> </w:t>
      </w:r>
      <w:r w:rsidR="0004130F">
        <w:rPr>
          <w:lang w:val="lt-LT"/>
        </w:rPr>
        <w:t>(fizinių asmenų skaičius –</w:t>
      </w:r>
      <w:r w:rsidR="000A761B" w:rsidRPr="001D753E">
        <w:rPr>
          <w:lang w:val="lt-LT"/>
        </w:rPr>
        <w:t xml:space="preserve"> </w:t>
      </w:r>
      <w:r w:rsidR="00BB29CF" w:rsidRPr="00BB29CF">
        <w:rPr>
          <w:b/>
          <w:lang w:val="lt-LT"/>
        </w:rPr>
        <w:t>52</w:t>
      </w:r>
      <w:r w:rsidR="000A761B" w:rsidRPr="001D753E">
        <w:rPr>
          <w:lang w:val="lt-LT"/>
        </w:rPr>
        <w:t>). Per ataskaitinius metus priimt</w:t>
      </w:r>
      <w:r w:rsidR="0004130F">
        <w:rPr>
          <w:lang w:val="lt-LT"/>
        </w:rPr>
        <w:t>ų į darbą darbuotojų skaičius –</w:t>
      </w:r>
      <w:r w:rsidR="000A761B" w:rsidRPr="001D753E">
        <w:rPr>
          <w:lang w:val="lt-LT"/>
        </w:rPr>
        <w:t xml:space="preserve"> </w:t>
      </w:r>
      <w:r w:rsidR="00BB29CF" w:rsidRPr="00BB29CF">
        <w:rPr>
          <w:b/>
          <w:lang w:val="lt-LT"/>
        </w:rPr>
        <w:t>0</w:t>
      </w:r>
      <w:r w:rsidR="000A761B" w:rsidRPr="00BB29CF">
        <w:rPr>
          <w:b/>
          <w:lang w:val="lt-LT"/>
        </w:rPr>
        <w:t xml:space="preserve">, </w:t>
      </w:r>
      <w:r w:rsidR="000A761B" w:rsidRPr="001D753E">
        <w:rPr>
          <w:lang w:val="lt-LT"/>
        </w:rPr>
        <w:t>per ataskaitinius metus atleistų iš darbo darbuotojų skaičius</w:t>
      </w:r>
      <w:r w:rsidR="00BB29CF">
        <w:rPr>
          <w:lang w:val="lt-LT"/>
        </w:rPr>
        <w:t xml:space="preserve"> </w:t>
      </w:r>
      <w:r w:rsidR="0004130F">
        <w:rPr>
          <w:lang w:val="lt-LT"/>
        </w:rPr>
        <w:t xml:space="preserve">– </w:t>
      </w:r>
      <w:r w:rsidR="00BB29CF" w:rsidRPr="00BB29CF">
        <w:rPr>
          <w:b/>
          <w:lang w:val="lt-LT"/>
        </w:rPr>
        <w:t>3</w:t>
      </w:r>
      <w:r w:rsidR="00BB29CF">
        <w:rPr>
          <w:b/>
          <w:lang w:val="lt-LT"/>
        </w:rPr>
        <w:t>.</w:t>
      </w:r>
    </w:p>
    <w:p w14:paraId="0E86E4FD" w14:textId="0A6EEFFB" w:rsidR="00D634AA" w:rsidRPr="001D753E" w:rsidRDefault="004D3A63" w:rsidP="000A761B">
      <w:pPr>
        <w:jc w:val="both"/>
        <w:rPr>
          <w:i/>
          <w:lang w:val="lt-LT"/>
        </w:rPr>
      </w:pPr>
      <w:r w:rsidRPr="001D753E">
        <w:rPr>
          <w:i/>
          <w:lang w:val="lt-LT"/>
        </w:rPr>
        <w:t>1 lentelė. Įstaigos pareigybių skaičius</w:t>
      </w:r>
    </w:p>
    <w:tbl>
      <w:tblPr>
        <w:tblStyle w:val="Lentelstinklelis"/>
        <w:tblW w:w="0" w:type="auto"/>
        <w:tblInd w:w="108" w:type="dxa"/>
        <w:tblLook w:val="04A0" w:firstRow="1" w:lastRow="0" w:firstColumn="1" w:lastColumn="0" w:noHBand="0" w:noVBand="1"/>
      </w:tblPr>
      <w:tblGrid>
        <w:gridCol w:w="576"/>
        <w:gridCol w:w="3706"/>
        <w:gridCol w:w="1134"/>
        <w:gridCol w:w="898"/>
        <w:gridCol w:w="1603"/>
        <w:gridCol w:w="1722"/>
      </w:tblGrid>
      <w:tr w:rsidR="000A761B" w:rsidRPr="001D753E" w14:paraId="7F0E6242" w14:textId="77777777" w:rsidTr="0004130F">
        <w:tc>
          <w:tcPr>
            <w:tcW w:w="576" w:type="dxa"/>
            <w:vMerge w:val="restart"/>
            <w:vAlign w:val="center"/>
          </w:tcPr>
          <w:p w14:paraId="7B0FC34C" w14:textId="77777777" w:rsidR="000A761B" w:rsidRPr="001D753E" w:rsidRDefault="000A761B" w:rsidP="00443510">
            <w:pPr>
              <w:rPr>
                <w:rFonts w:ascii="Times New Roman" w:hAnsi="Times New Roman" w:cs="Times New Roman"/>
                <w:b/>
                <w:lang w:val="lt-LT"/>
              </w:rPr>
            </w:pPr>
            <w:r w:rsidRPr="001D753E">
              <w:rPr>
                <w:rFonts w:ascii="Times New Roman" w:hAnsi="Times New Roman" w:cs="Times New Roman"/>
                <w:b/>
                <w:lang w:val="lt-LT"/>
              </w:rPr>
              <w:t>Eil. Nr.</w:t>
            </w:r>
          </w:p>
          <w:p w14:paraId="26C44335" w14:textId="77777777" w:rsidR="000A761B" w:rsidRPr="001D753E" w:rsidRDefault="000A761B" w:rsidP="00443510">
            <w:pPr>
              <w:rPr>
                <w:rFonts w:ascii="Times New Roman" w:hAnsi="Times New Roman" w:cs="Times New Roman"/>
                <w:b/>
                <w:lang w:val="lt-LT"/>
              </w:rPr>
            </w:pPr>
          </w:p>
        </w:tc>
        <w:tc>
          <w:tcPr>
            <w:tcW w:w="3706" w:type="dxa"/>
            <w:vMerge w:val="restart"/>
            <w:vAlign w:val="center"/>
          </w:tcPr>
          <w:p w14:paraId="525300D3" w14:textId="77777777" w:rsidR="000A761B" w:rsidRPr="001D753E" w:rsidRDefault="000A761B" w:rsidP="00443510">
            <w:pPr>
              <w:rPr>
                <w:rFonts w:ascii="Times New Roman" w:hAnsi="Times New Roman" w:cs="Times New Roman"/>
                <w:b/>
                <w:lang w:val="lt-LT"/>
              </w:rPr>
            </w:pPr>
            <w:r w:rsidRPr="001D753E">
              <w:rPr>
                <w:rFonts w:ascii="Times New Roman" w:hAnsi="Times New Roman" w:cs="Times New Roman"/>
                <w:b/>
                <w:lang w:val="lt-LT"/>
              </w:rPr>
              <w:t>Pareigybės</w:t>
            </w:r>
          </w:p>
        </w:tc>
        <w:tc>
          <w:tcPr>
            <w:tcW w:w="5357" w:type="dxa"/>
            <w:gridSpan w:val="4"/>
          </w:tcPr>
          <w:p w14:paraId="55537DCF" w14:textId="77777777" w:rsidR="000A761B" w:rsidRPr="001D753E" w:rsidRDefault="000A761B" w:rsidP="00443510">
            <w:pPr>
              <w:rPr>
                <w:rFonts w:ascii="Times New Roman" w:hAnsi="Times New Roman" w:cs="Times New Roman"/>
                <w:b/>
                <w:lang w:val="lt-LT"/>
              </w:rPr>
            </w:pPr>
            <w:r w:rsidRPr="001D753E">
              <w:rPr>
                <w:rFonts w:ascii="Times New Roman" w:hAnsi="Times New Roman" w:cs="Times New Roman"/>
                <w:b/>
                <w:lang w:val="lt-LT"/>
              </w:rPr>
              <w:t>Pareigybių skaičius etatais/darbuotojų skaičius</w:t>
            </w:r>
          </w:p>
        </w:tc>
      </w:tr>
      <w:tr w:rsidR="000A761B" w:rsidRPr="001D753E" w14:paraId="5A50E748" w14:textId="77777777" w:rsidTr="0004130F">
        <w:tc>
          <w:tcPr>
            <w:tcW w:w="576" w:type="dxa"/>
            <w:vMerge/>
          </w:tcPr>
          <w:p w14:paraId="65DC8C0A" w14:textId="77777777" w:rsidR="000A761B" w:rsidRPr="001D753E" w:rsidRDefault="000A761B" w:rsidP="00443510">
            <w:pPr>
              <w:rPr>
                <w:rFonts w:ascii="Times New Roman" w:hAnsi="Times New Roman" w:cs="Times New Roman"/>
                <w:b/>
                <w:lang w:val="lt-LT"/>
              </w:rPr>
            </w:pPr>
          </w:p>
        </w:tc>
        <w:tc>
          <w:tcPr>
            <w:tcW w:w="3706" w:type="dxa"/>
            <w:vMerge/>
          </w:tcPr>
          <w:p w14:paraId="58F54475" w14:textId="77777777" w:rsidR="000A761B" w:rsidRPr="001D753E" w:rsidRDefault="000A761B" w:rsidP="00443510">
            <w:pPr>
              <w:rPr>
                <w:rFonts w:ascii="Times New Roman" w:hAnsi="Times New Roman" w:cs="Times New Roman"/>
                <w:b/>
                <w:lang w:val="lt-LT"/>
              </w:rPr>
            </w:pPr>
          </w:p>
        </w:tc>
        <w:tc>
          <w:tcPr>
            <w:tcW w:w="1134" w:type="dxa"/>
            <w:vMerge w:val="restart"/>
            <w:vAlign w:val="center"/>
          </w:tcPr>
          <w:p w14:paraId="54501AC3" w14:textId="77777777" w:rsidR="000A761B" w:rsidRPr="001D753E" w:rsidRDefault="000A761B" w:rsidP="00443510">
            <w:pPr>
              <w:jc w:val="center"/>
              <w:rPr>
                <w:rFonts w:ascii="Times New Roman" w:hAnsi="Times New Roman" w:cs="Times New Roman"/>
                <w:b/>
                <w:lang w:val="lt-LT"/>
              </w:rPr>
            </w:pPr>
          </w:p>
          <w:p w14:paraId="201F9803" w14:textId="77777777" w:rsidR="000A761B" w:rsidRPr="001D753E" w:rsidRDefault="000A761B" w:rsidP="00443510">
            <w:pPr>
              <w:jc w:val="center"/>
              <w:rPr>
                <w:rFonts w:ascii="Times New Roman" w:hAnsi="Times New Roman" w:cs="Times New Roman"/>
                <w:b/>
                <w:lang w:val="lt-LT"/>
              </w:rPr>
            </w:pPr>
            <w:r w:rsidRPr="001D753E">
              <w:rPr>
                <w:rFonts w:ascii="Times New Roman" w:hAnsi="Times New Roman" w:cs="Times New Roman"/>
                <w:b/>
                <w:lang w:val="lt-LT"/>
              </w:rPr>
              <w:t>2019 m.</w:t>
            </w:r>
          </w:p>
        </w:tc>
        <w:tc>
          <w:tcPr>
            <w:tcW w:w="4223" w:type="dxa"/>
            <w:gridSpan w:val="3"/>
          </w:tcPr>
          <w:p w14:paraId="77177783" w14:textId="77777777" w:rsidR="000A761B" w:rsidRPr="001D753E" w:rsidRDefault="000A761B" w:rsidP="00443510">
            <w:pPr>
              <w:jc w:val="center"/>
              <w:rPr>
                <w:rFonts w:ascii="Times New Roman" w:hAnsi="Times New Roman" w:cs="Times New Roman"/>
                <w:b/>
                <w:lang w:val="lt-LT"/>
              </w:rPr>
            </w:pPr>
            <w:r w:rsidRPr="001D753E">
              <w:rPr>
                <w:rFonts w:ascii="Times New Roman" w:hAnsi="Times New Roman" w:cs="Times New Roman"/>
                <w:b/>
                <w:lang w:val="lt-LT"/>
              </w:rPr>
              <w:t>2020 m.</w:t>
            </w:r>
          </w:p>
        </w:tc>
      </w:tr>
      <w:tr w:rsidR="001D753E" w:rsidRPr="001D753E" w14:paraId="3732F666" w14:textId="77777777" w:rsidTr="0004130F">
        <w:tc>
          <w:tcPr>
            <w:tcW w:w="576" w:type="dxa"/>
            <w:vMerge/>
          </w:tcPr>
          <w:p w14:paraId="6CC59763" w14:textId="77777777" w:rsidR="000A761B" w:rsidRPr="001D753E" w:rsidRDefault="000A761B" w:rsidP="00443510">
            <w:pPr>
              <w:rPr>
                <w:rFonts w:ascii="Times New Roman" w:hAnsi="Times New Roman" w:cs="Times New Roman"/>
                <w:b/>
                <w:lang w:val="lt-LT"/>
              </w:rPr>
            </w:pPr>
          </w:p>
        </w:tc>
        <w:tc>
          <w:tcPr>
            <w:tcW w:w="3706" w:type="dxa"/>
            <w:vMerge/>
          </w:tcPr>
          <w:p w14:paraId="734D8FD2" w14:textId="77777777" w:rsidR="000A761B" w:rsidRPr="001D753E" w:rsidRDefault="000A761B" w:rsidP="00443510">
            <w:pPr>
              <w:rPr>
                <w:rFonts w:ascii="Times New Roman" w:hAnsi="Times New Roman" w:cs="Times New Roman"/>
                <w:b/>
                <w:lang w:val="lt-LT"/>
              </w:rPr>
            </w:pPr>
          </w:p>
        </w:tc>
        <w:tc>
          <w:tcPr>
            <w:tcW w:w="1134" w:type="dxa"/>
            <w:vMerge/>
          </w:tcPr>
          <w:p w14:paraId="019369FF" w14:textId="77777777" w:rsidR="000A761B" w:rsidRPr="001D753E" w:rsidRDefault="000A761B" w:rsidP="00443510">
            <w:pPr>
              <w:jc w:val="center"/>
              <w:rPr>
                <w:rFonts w:ascii="Times New Roman" w:hAnsi="Times New Roman" w:cs="Times New Roman"/>
                <w:b/>
                <w:lang w:val="lt-LT"/>
              </w:rPr>
            </w:pPr>
          </w:p>
        </w:tc>
        <w:tc>
          <w:tcPr>
            <w:tcW w:w="898" w:type="dxa"/>
            <w:vMerge w:val="restart"/>
            <w:vAlign w:val="center"/>
          </w:tcPr>
          <w:p w14:paraId="0F56151C" w14:textId="77777777" w:rsidR="000A761B" w:rsidRPr="001D753E" w:rsidRDefault="000A761B" w:rsidP="00443510">
            <w:pPr>
              <w:jc w:val="center"/>
              <w:rPr>
                <w:rFonts w:ascii="Times New Roman" w:hAnsi="Times New Roman" w:cs="Times New Roman"/>
                <w:b/>
                <w:lang w:val="lt-LT"/>
              </w:rPr>
            </w:pPr>
            <w:r w:rsidRPr="001D753E">
              <w:rPr>
                <w:rFonts w:ascii="Times New Roman" w:hAnsi="Times New Roman" w:cs="Times New Roman"/>
                <w:b/>
                <w:lang w:val="lt-LT"/>
              </w:rPr>
              <w:t>Iš viso</w:t>
            </w:r>
          </w:p>
        </w:tc>
        <w:tc>
          <w:tcPr>
            <w:tcW w:w="3325" w:type="dxa"/>
            <w:gridSpan w:val="2"/>
          </w:tcPr>
          <w:p w14:paraId="747492DC" w14:textId="77777777" w:rsidR="000A761B" w:rsidRPr="001D753E" w:rsidRDefault="000A761B" w:rsidP="00443510">
            <w:pPr>
              <w:jc w:val="center"/>
              <w:rPr>
                <w:rFonts w:ascii="Times New Roman" w:hAnsi="Times New Roman" w:cs="Times New Roman"/>
                <w:b/>
                <w:lang w:val="lt-LT"/>
              </w:rPr>
            </w:pPr>
            <w:r w:rsidRPr="001D753E">
              <w:rPr>
                <w:rFonts w:ascii="Times New Roman" w:hAnsi="Times New Roman" w:cs="Times New Roman"/>
                <w:b/>
                <w:lang w:val="lt-LT"/>
              </w:rPr>
              <w:t xml:space="preserve">Iš jų atvykstančių iš </w:t>
            </w:r>
          </w:p>
        </w:tc>
      </w:tr>
      <w:tr w:rsidR="001D753E" w:rsidRPr="001D753E" w14:paraId="645123CC" w14:textId="77777777" w:rsidTr="0004130F">
        <w:tc>
          <w:tcPr>
            <w:tcW w:w="576" w:type="dxa"/>
            <w:vMerge/>
          </w:tcPr>
          <w:p w14:paraId="39237BA6" w14:textId="77777777" w:rsidR="000A761B" w:rsidRPr="001D753E" w:rsidRDefault="000A761B" w:rsidP="00443510">
            <w:pPr>
              <w:rPr>
                <w:rFonts w:ascii="Times New Roman" w:hAnsi="Times New Roman" w:cs="Times New Roman"/>
                <w:b/>
                <w:lang w:val="lt-LT"/>
              </w:rPr>
            </w:pPr>
          </w:p>
        </w:tc>
        <w:tc>
          <w:tcPr>
            <w:tcW w:w="3706" w:type="dxa"/>
            <w:vMerge/>
          </w:tcPr>
          <w:p w14:paraId="214B6BEB" w14:textId="77777777" w:rsidR="000A761B" w:rsidRPr="001D753E" w:rsidRDefault="000A761B" w:rsidP="00443510">
            <w:pPr>
              <w:rPr>
                <w:rFonts w:ascii="Times New Roman" w:hAnsi="Times New Roman" w:cs="Times New Roman"/>
                <w:b/>
                <w:lang w:val="lt-LT"/>
              </w:rPr>
            </w:pPr>
          </w:p>
        </w:tc>
        <w:tc>
          <w:tcPr>
            <w:tcW w:w="1134" w:type="dxa"/>
            <w:vMerge/>
          </w:tcPr>
          <w:p w14:paraId="6577DD54" w14:textId="77777777" w:rsidR="000A761B" w:rsidRPr="001D753E" w:rsidRDefault="000A761B" w:rsidP="00443510">
            <w:pPr>
              <w:jc w:val="center"/>
              <w:rPr>
                <w:rFonts w:ascii="Times New Roman" w:hAnsi="Times New Roman" w:cs="Times New Roman"/>
                <w:b/>
                <w:lang w:val="lt-LT"/>
              </w:rPr>
            </w:pPr>
          </w:p>
        </w:tc>
        <w:tc>
          <w:tcPr>
            <w:tcW w:w="898" w:type="dxa"/>
            <w:vMerge/>
          </w:tcPr>
          <w:p w14:paraId="4272B9E1" w14:textId="77777777" w:rsidR="000A761B" w:rsidRPr="001D753E" w:rsidRDefault="000A761B" w:rsidP="00443510">
            <w:pPr>
              <w:jc w:val="center"/>
              <w:rPr>
                <w:rFonts w:ascii="Times New Roman" w:hAnsi="Times New Roman" w:cs="Times New Roman"/>
                <w:b/>
                <w:lang w:val="lt-LT"/>
              </w:rPr>
            </w:pPr>
          </w:p>
        </w:tc>
        <w:tc>
          <w:tcPr>
            <w:tcW w:w="1603" w:type="dxa"/>
          </w:tcPr>
          <w:p w14:paraId="4651C8D3" w14:textId="77777777" w:rsidR="000A761B" w:rsidRPr="001D753E" w:rsidRDefault="000A761B" w:rsidP="00443510">
            <w:pPr>
              <w:jc w:val="center"/>
              <w:rPr>
                <w:rFonts w:ascii="Times New Roman" w:hAnsi="Times New Roman" w:cs="Times New Roman"/>
                <w:b/>
                <w:lang w:val="lt-LT"/>
              </w:rPr>
            </w:pPr>
            <w:r w:rsidRPr="001D753E">
              <w:rPr>
                <w:rFonts w:ascii="Times New Roman" w:hAnsi="Times New Roman" w:cs="Times New Roman"/>
                <w:b/>
                <w:lang w:val="lt-LT"/>
              </w:rPr>
              <w:t>kitų įstaigų, esančių savivaldybėje</w:t>
            </w:r>
          </w:p>
        </w:tc>
        <w:tc>
          <w:tcPr>
            <w:tcW w:w="1722" w:type="dxa"/>
          </w:tcPr>
          <w:p w14:paraId="4A92298F" w14:textId="77777777" w:rsidR="000A761B" w:rsidRPr="001D753E" w:rsidRDefault="000A761B" w:rsidP="00443510">
            <w:pPr>
              <w:jc w:val="center"/>
              <w:rPr>
                <w:rFonts w:ascii="Times New Roman" w:hAnsi="Times New Roman" w:cs="Times New Roman"/>
                <w:b/>
                <w:lang w:val="lt-LT"/>
              </w:rPr>
            </w:pPr>
            <w:r w:rsidRPr="001D753E">
              <w:rPr>
                <w:rFonts w:ascii="Times New Roman" w:hAnsi="Times New Roman" w:cs="Times New Roman"/>
                <w:b/>
                <w:lang w:val="lt-LT"/>
              </w:rPr>
              <w:t>kitų įstaigų, esančių kitoje savivaldybėje</w:t>
            </w:r>
          </w:p>
        </w:tc>
      </w:tr>
      <w:tr w:rsidR="00C57540" w:rsidRPr="001D753E" w14:paraId="31123835" w14:textId="77777777" w:rsidTr="0004130F">
        <w:tc>
          <w:tcPr>
            <w:tcW w:w="576" w:type="dxa"/>
          </w:tcPr>
          <w:p w14:paraId="17D72294" w14:textId="77777777" w:rsidR="00C57540" w:rsidRPr="001D753E" w:rsidRDefault="00C57540" w:rsidP="00C57540">
            <w:pPr>
              <w:rPr>
                <w:rFonts w:ascii="Times New Roman" w:hAnsi="Times New Roman" w:cs="Times New Roman"/>
                <w:lang w:val="lt-LT"/>
              </w:rPr>
            </w:pPr>
            <w:r w:rsidRPr="001D753E">
              <w:rPr>
                <w:rFonts w:ascii="Times New Roman" w:hAnsi="Times New Roman" w:cs="Times New Roman"/>
                <w:lang w:val="lt-LT"/>
              </w:rPr>
              <w:t>1.</w:t>
            </w:r>
          </w:p>
        </w:tc>
        <w:tc>
          <w:tcPr>
            <w:tcW w:w="3706" w:type="dxa"/>
          </w:tcPr>
          <w:p w14:paraId="33563699" w14:textId="77777777" w:rsidR="00C57540" w:rsidRPr="001D753E" w:rsidRDefault="00C57540" w:rsidP="00C57540">
            <w:pPr>
              <w:rPr>
                <w:rFonts w:ascii="Times New Roman" w:hAnsi="Times New Roman" w:cs="Times New Roman"/>
                <w:lang w:val="lt-LT"/>
              </w:rPr>
            </w:pPr>
            <w:r w:rsidRPr="001D753E">
              <w:rPr>
                <w:rFonts w:ascii="Times New Roman" w:hAnsi="Times New Roman" w:cs="Times New Roman"/>
                <w:lang w:val="lt-LT"/>
              </w:rPr>
              <w:t>Užimtų pareigybių skaičius etatais/fizinių asmenų skaičius</w:t>
            </w:r>
          </w:p>
        </w:tc>
        <w:tc>
          <w:tcPr>
            <w:tcW w:w="1134" w:type="dxa"/>
          </w:tcPr>
          <w:p w14:paraId="0E384BF2" w14:textId="77777777" w:rsidR="00C57540" w:rsidRDefault="00C57540" w:rsidP="00C57540">
            <w:pPr>
              <w:rPr>
                <w:rFonts w:ascii="Times New Roman" w:hAnsi="Times New Roman" w:cs="Times New Roman"/>
                <w:lang w:val="lt-LT"/>
              </w:rPr>
            </w:pPr>
            <w:r>
              <w:rPr>
                <w:rFonts w:ascii="Times New Roman" w:hAnsi="Times New Roman" w:cs="Times New Roman"/>
                <w:lang w:val="lt-LT"/>
              </w:rPr>
              <w:t>42,75</w:t>
            </w:r>
          </w:p>
          <w:p w14:paraId="0D795338" w14:textId="237658C5" w:rsidR="00C57540" w:rsidRPr="001D753E" w:rsidRDefault="00C57540" w:rsidP="00C57540">
            <w:pPr>
              <w:rPr>
                <w:rFonts w:ascii="Times New Roman" w:hAnsi="Times New Roman" w:cs="Times New Roman"/>
                <w:lang w:val="lt-LT"/>
              </w:rPr>
            </w:pPr>
            <w:r>
              <w:rPr>
                <w:rFonts w:ascii="Times New Roman" w:hAnsi="Times New Roman" w:cs="Times New Roman"/>
                <w:lang w:val="lt-LT"/>
              </w:rPr>
              <w:t xml:space="preserve">   55</w:t>
            </w:r>
          </w:p>
        </w:tc>
        <w:tc>
          <w:tcPr>
            <w:tcW w:w="898" w:type="dxa"/>
          </w:tcPr>
          <w:p w14:paraId="2F22B385" w14:textId="0313175B" w:rsidR="00C57540" w:rsidRDefault="00C57540" w:rsidP="00C57540">
            <w:pPr>
              <w:rPr>
                <w:rFonts w:ascii="Times New Roman" w:hAnsi="Times New Roman" w:cs="Times New Roman"/>
                <w:lang w:val="lt-LT"/>
              </w:rPr>
            </w:pPr>
            <w:r>
              <w:rPr>
                <w:rFonts w:ascii="Times New Roman" w:hAnsi="Times New Roman" w:cs="Times New Roman"/>
                <w:lang w:val="lt-LT"/>
              </w:rPr>
              <w:t>42,75</w:t>
            </w:r>
          </w:p>
          <w:p w14:paraId="027A3156" w14:textId="7FF3A1D0" w:rsidR="00C57540" w:rsidRPr="001D753E" w:rsidRDefault="00C57540" w:rsidP="00C57540">
            <w:pPr>
              <w:rPr>
                <w:rFonts w:ascii="Times New Roman" w:hAnsi="Times New Roman" w:cs="Times New Roman"/>
                <w:lang w:val="lt-LT"/>
              </w:rPr>
            </w:pPr>
            <w:r>
              <w:rPr>
                <w:rFonts w:ascii="Times New Roman" w:hAnsi="Times New Roman" w:cs="Times New Roman"/>
                <w:lang w:val="lt-LT"/>
              </w:rPr>
              <w:t xml:space="preserve">   52</w:t>
            </w:r>
          </w:p>
        </w:tc>
        <w:tc>
          <w:tcPr>
            <w:tcW w:w="1603" w:type="dxa"/>
          </w:tcPr>
          <w:p w14:paraId="24C3673E" w14:textId="0636683C"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10</w:t>
            </w:r>
          </w:p>
        </w:tc>
        <w:tc>
          <w:tcPr>
            <w:tcW w:w="1722" w:type="dxa"/>
          </w:tcPr>
          <w:p w14:paraId="775C7570" w14:textId="70497094"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8</w:t>
            </w:r>
          </w:p>
        </w:tc>
      </w:tr>
      <w:tr w:rsidR="00C57540" w:rsidRPr="001D753E" w14:paraId="43DEFAEA" w14:textId="77777777" w:rsidTr="0004130F">
        <w:tc>
          <w:tcPr>
            <w:tcW w:w="576" w:type="dxa"/>
          </w:tcPr>
          <w:p w14:paraId="23032019" w14:textId="20C6363E" w:rsidR="00C57540" w:rsidRPr="001D753E" w:rsidRDefault="00C57540" w:rsidP="00C57540">
            <w:pPr>
              <w:rPr>
                <w:rFonts w:ascii="Times New Roman" w:hAnsi="Times New Roman" w:cs="Times New Roman"/>
                <w:lang w:val="lt-LT"/>
              </w:rPr>
            </w:pPr>
            <w:r w:rsidRPr="001D753E">
              <w:rPr>
                <w:rFonts w:ascii="Times New Roman" w:hAnsi="Times New Roman" w:cs="Times New Roman"/>
                <w:lang w:val="lt-LT"/>
              </w:rPr>
              <w:t>1.1.</w:t>
            </w:r>
          </w:p>
        </w:tc>
        <w:tc>
          <w:tcPr>
            <w:tcW w:w="3706" w:type="dxa"/>
          </w:tcPr>
          <w:p w14:paraId="49F32690" w14:textId="655477C6" w:rsidR="00C57540" w:rsidRPr="001D753E" w:rsidRDefault="00C57540" w:rsidP="00C57540">
            <w:pPr>
              <w:rPr>
                <w:rFonts w:ascii="Times New Roman" w:hAnsi="Times New Roman" w:cs="Times New Roman"/>
                <w:lang w:val="lt-LT"/>
              </w:rPr>
            </w:pPr>
            <w:r w:rsidRPr="001D753E">
              <w:rPr>
                <w:rFonts w:ascii="Times New Roman" w:hAnsi="Times New Roman" w:cs="Times New Roman"/>
                <w:lang w:val="lt-LT"/>
              </w:rPr>
              <w:t>Administracija (vadovas, pavaduotojai, padalinių vadovai, buhalteris, sekretorius, personalo darbuotojas)</w:t>
            </w:r>
          </w:p>
        </w:tc>
        <w:tc>
          <w:tcPr>
            <w:tcW w:w="1134" w:type="dxa"/>
          </w:tcPr>
          <w:p w14:paraId="3908CE8E" w14:textId="77777777" w:rsidR="00C57540" w:rsidRDefault="00C57540" w:rsidP="00C57540">
            <w:pPr>
              <w:jc w:val="center"/>
              <w:rPr>
                <w:rFonts w:ascii="Times New Roman" w:hAnsi="Times New Roman" w:cs="Times New Roman"/>
                <w:lang w:val="lt-LT"/>
              </w:rPr>
            </w:pPr>
            <w:r>
              <w:rPr>
                <w:rFonts w:ascii="Times New Roman" w:hAnsi="Times New Roman" w:cs="Times New Roman"/>
                <w:lang w:val="lt-LT"/>
              </w:rPr>
              <w:t>6,5</w:t>
            </w:r>
          </w:p>
          <w:p w14:paraId="101B4718" w14:textId="13AC419C" w:rsidR="00C57540" w:rsidRPr="001D753E" w:rsidRDefault="00C57540" w:rsidP="00C57540">
            <w:pPr>
              <w:rPr>
                <w:rFonts w:ascii="Times New Roman" w:hAnsi="Times New Roman" w:cs="Times New Roman"/>
                <w:lang w:val="lt-LT"/>
              </w:rPr>
            </w:pPr>
            <w:r>
              <w:rPr>
                <w:rFonts w:ascii="Times New Roman" w:hAnsi="Times New Roman" w:cs="Times New Roman"/>
                <w:lang w:val="lt-LT"/>
              </w:rPr>
              <w:t xml:space="preserve">       6</w:t>
            </w:r>
          </w:p>
        </w:tc>
        <w:tc>
          <w:tcPr>
            <w:tcW w:w="898" w:type="dxa"/>
          </w:tcPr>
          <w:p w14:paraId="09443D02" w14:textId="09BAFBA4" w:rsidR="00C57540" w:rsidRDefault="00C57540" w:rsidP="00C57540">
            <w:pPr>
              <w:jc w:val="center"/>
              <w:rPr>
                <w:rFonts w:ascii="Times New Roman" w:hAnsi="Times New Roman" w:cs="Times New Roman"/>
                <w:lang w:val="lt-LT"/>
              </w:rPr>
            </w:pPr>
            <w:r>
              <w:rPr>
                <w:rFonts w:ascii="Times New Roman" w:hAnsi="Times New Roman" w:cs="Times New Roman"/>
                <w:lang w:val="lt-LT"/>
              </w:rPr>
              <w:t>6,5</w:t>
            </w:r>
          </w:p>
          <w:p w14:paraId="018322F6" w14:textId="525DCB39"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6</w:t>
            </w:r>
          </w:p>
        </w:tc>
        <w:tc>
          <w:tcPr>
            <w:tcW w:w="1603" w:type="dxa"/>
          </w:tcPr>
          <w:p w14:paraId="1EE0F689" w14:textId="78735CBB"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w:t>
            </w:r>
          </w:p>
        </w:tc>
        <w:tc>
          <w:tcPr>
            <w:tcW w:w="1722" w:type="dxa"/>
          </w:tcPr>
          <w:p w14:paraId="375E9DF8" w14:textId="7CB970A2"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w:t>
            </w:r>
          </w:p>
        </w:tc>
      </w:tr>
      <w:tr w:rsidR="00C57540" w:rsidRPr="001D753E" w14:paraId="780A6A27" w14:textId="77777777" w:rsidTr="0004130F">
        <w:tc>
          <w:tcPr>
            <w:tcW w:w="576" w:type="dxa"/>
          </w:tcPr>
          <w:p w14:paraId="5C4CADA3" w14:textId="77777777" w:rsidR="00C57540" w:rsidRPr="001D753E" w:rsidRDefault="00C57540" w:rsidP="00C57540">
            <w:pPr>
              <w:rPr>
                <w:rFonts w:ascii="Times New Roman" w:hAnsi="Times New Roman" w:cs="Times New Roman"/>
                <w:lang w:val="lt-LT"/>
              </w:rPr>
            </w:pPr>
            <w:r w:rsidRPr="001D753E">
              <w:rPr>
                <w:rFonts w:ascii="Times New Roman" w:hAnsi="Times New Roman" w:cs="Times New Roman"/>
                <w:lang w:val="lt-LT"/>
              </w:rPr>
              <w:t>1.2.</w:t>
            </w:r>
          </w:p>
        </w:tc>
        <w:tc>
          <w:tcPr>
            <w:tcW w:w="3706" w:type="dxa"/>
          </w:tcPr>
          <w:p w14:paraId="04AE1CC3" w14:textId="77777777" w:rsidR="00C57540" w:rsidRPr="001D753E" w:rsidRDefault="00C57540" w:rsidP="00C57540">
            <w:pPr>
              <w:rPr>
                <w:rFonts w:ascii="Times New Roman" w:hAnsi="Times New Roman" w:cs="Times New Roman"/>
                <w:lang w:val="lt-LT"/>
              </w:rPr>
            </w:pPr>
            <w:r w:rsidRPr="001D753E">
              <w:rPr>
                <w:rFonts w:ascii="Times New Roman" w:hAnsi="Times New Roman" w:cs="Times New Roman"/>
                <w:b/>
                <w:bCs/>
                <w:lang w:val="lt-LT" w:eastAsia="lt-LT"/>
              </w:rPr>
              <w:t>Kultūros ir meno srities</w:t>
            </w:r>
          </w:p>
        </w:tc>
        <w:tc>
          <w:tcPr>
            <w:tcW w:w="1134" w:type="dxa"/>
          </w:tcPr>
          <w:p w14:paraId="7122FD0C" w14:textId="77777777" w:rsidR="00C57540" w:rsidRDefault="00C57540" w:rsidP="00C57540">
            <w:pPr>
              <w:jc w:val="center"/>
              <w:rPr>
                <w:rFonts w:ascii="Times New Roman" w:hAnsi="Times New Roman" w:cs="Times New Roman"/>
                <w:lang w:val="lt-LT"/>
              </w:rPr>
            </w:pPr>
            <w:r>
              <w:rPr>
                <w:rFonts w:ascii="Times New Roman" w:hAnsi="Times New Roman" w:cs="Times New Roman"/>
                <w:lang w:val="lt-LT"/>
              </w:rPr>
              <w:t>23,25</w:t>
            </w:r>
          </w:p>
          <w:p w14:paraId="26921073" w14:textId="0A23D411"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29</w:t>
            </w:r>
          </w:p>
        </w:tc>
        <w:tc>
          <w:tcPr>
            <w:tcW w:w="898" w:type="dxa"/>
          </w:tcPr>
          <w:p w14:paraId="1B8B58DC" w14:textId="77777777" w:rsidR="00C57540" w:rsidRDefault="00C57540" w:rsidP="00C57540">
            <w:pPr>
              <w:jc w:val="center"/>
              <w:rPr>
                <w:rFonts w:ascii="Times New Roman" w:hAnsi="Times New Roman" w:cs="Times New Roman"/>
                <w:lang w:val="lt-LT"/>
              </w:rPr>
            </w:pPr>
            <w:r>
              <w:rPr>
                <w:rFonts w:ascii="Times New Roman" w:hAnsi="Times New Roman" w:cs="Times New Roman"/>
                <w:lang w:val="lt-LT"/>
              </w:rPr>
              <w:t>23,25</w:t>
            </w:r>
          </w:p>
          <w:p w14:paraId="4C8DDAAD" w14:textId="6B8F050D"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29</w:t>
            </w:r>
          </w:p>
        </w:tc>
        <w:tc>
          <w:tcPr>
            <w:tcW w:w="1603" w:type="dxa"/>
          </w:tcPr>
          <w:p w14:paraId="790B02F3" w14:textId="68C1AF3E"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7</w:t>
            </w:r>
          </w:p>
        </w:tc>
        <w:tc>
          <w:tcPr>
            <w:tcW w:w="1722" w:type="dxa"/>
          </w:tcPr>
          <w:p w14:paraId="367D17E5" w14:textId="696CD089"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8</w:t>
            </w:r>
          </w:p>
        </w:tc>
      </w:tr>
      <w:tr w:rsidR="00C57540" w:rsidRPr="001D753E" w14:paraId="2A754C5F" w14:textId="77777777" w:rsidTr="0004130F">
        <w:tc>
          <w:tcPr>
            <w:tcW w:w="576" w:type="dxa"/>
          </w:tcPr>
          <w:p w14:paraId="429762B0" w14:textId="4BDCAABD" w:rsidR="00C57540" w:rsidRPr="001D753E" w:rsidRDefault="00C57540" w:rsidP="00C57540">
            <w:pPr>
              <w:rPr>
                <w:rFonts w:ascii="Times New Roman" w:hAnsi="Times New Roman" w:cs="Times New Roman"/>
                <w:lang w:val="lt-LT"/>
              </w:rPr>
            </w:pPr>
            <w:r w:rsidRPr="001D753E">
              <w:rPr>
                <w:rFonts w:ascii="Times New Roman" w:hAnsi="Times New Roman" w:cs="Times New Roman"/>
                <w:lang w:val="lt-LT"/>
              </w:rPr>
              <w:t>1.3.</w:t>
            </w:r>
          </w:p>
        </w:tc>
        <w:tc>
          <w:tcPr>
            <w:tcW w:w="3706" w:type="dxa"/>
          </w:tcPr>
          <w:p w14:paraId="44B1D1FA" w14:textId="77777777" w:rsidR="00C57540" w:rsidRPr="001D753E" w:rsidRDefault="00C57540" w:rsidP="00C57540">
            <w:pPr>
              <w:rPr>
                <w:rFonts w:ascii="Times New Roman" w:hAnsi="Times New Roman" w:cs="Times New Roman"/>
                <w:lang w:val="lt-LT"/>
              </w:rPr>
            </w:pPr>
            <w:r w:rsidRPr="001D753E">
              <w:rPr>
                <w:rFonts w:ascii="Times New Roman" w:hAnsi="Times New Roman" w:cs="Times New Roman"/>
                <w:lang w:val="lt-LT"/>
              </w:rPr>
              <w:t>Kiti darbuotojai</w:t>
            </w:r>
          </w:p>
        </w:tc>
        <w:tc>
          <w:tcPr>
            <w:tcW w:w="1134" w:type="dxa"/>
          </w:tcPr>
          <w:p w14:paraId="0E891102" w14:textId="77777777" w:rsidR="00C57540" w:rsidRDefault="00C57540" w:rsidP="00C57540">
            <w:pPr>
              <w:jc w:val="center"/>
              <w:rPr>
                <w:rFonts w:ascii="Times New Roman" w:hAnsi="Times New Roman" w:cs="Times New Roman"/>
                <w:lang w:val="lt-LT"/>
              </w:rPr>
            </w:pPr>
            <w:r>
              <w:rPr>
                <w:rFonts w:ascii="Times New Roman" w:hAnsi="Times New Roman" w:cs="Times New Roman"/>
                <w:lang w:val="lt-LT"/>
              </w:rPr>
              <w:t>13</w:t>
            </w:r>
          </w:p>
          <w:p w14:paraId="74D14E11" w14:textId="265DBC8C"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20</w:t>
            </w:r>
          </w:p>
        </w:tc>
        <w:tc>
          <w:tcPr>
            <w:tcW w:w="898" w:type="dxa"/>
          </w:tcPr>
          <w:p w14:paraId="7517189A" w14:textId="77777777" w:rsidR="00C57540" w:rsidRDefault="00C57540" w:rsidP="00C57540">
            <w:pPr>
              <w:jc w:val="center"/>
              <w:rPr>
                <w:rFonts w:ascii="Times New Roman" w:hAnsi="Times New Roman" w:cs="Times New Roman"/>
                <w:lang w:val="lt-LT"/>
              </w:rPr>
            </w:pPr>
            <w:r>
              <w:rPr>
                <w:rFonts w:ascii="Times New Roman" w:hAnsi="Times New Roman" w:cs="Times New Roman"/>
                <w:lang w:val="lt-LT"/>
              </w:rPr>
              <w:t>13</w:t>
            </w:r>
          </w:p>
          <w:p w14:paraId="1CACD1BF" w14:textId="36F9B460"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17</w:t>
            </w:r>
          </w:p>
        </w:tc>
        <w:tc>
          <w:tcPr>
            <w:tcW w:w="1603" w:type="dxa"/>
          </w:tcPr>
          <w:p w14:paraId="2CF751B2" w14:textId="2489A0F1"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3</w:t>
            </w:r>
          </w:p>
        </w:tc>
        <w:tc>
          <w:tcPr>
            <w:tcW w:w="1722" w:type="dxa"/>
          </w:tcPr>
          <w:p w14:paraId="2705F42E" w14:textId="4EEFFDC4"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w:t>
            </w:r>
          </w:p>
        </w:tc>
      </w:tr>
    </w:tbl>
    <w:p w14:paraId="0DA9F65D" w14:textId="1217D2AB" w:rsidR="00813F89" w:rsidRDefault="00813F89" w:rsidP="00963B98">
      <w:pPr>
        <w:jc w:val="both"/>
        <w:rPr>
          <w:lang w:val="lt-LT"/>
        </w:rPr>
      </w:pPr>
    </w:p>
    <w:p w14:paraId="680B6DDD" w14:textId="3394E53A" w:rsidR="003973BF" w:rsidRPr="001D753E" w:rsidRDefault="00D634AA" w:rsidP="000A2D88">
      <w:pPr>
        <w:ind w:firstLine="567"/>
        <w:jc w:val="both"/>
        <w:rPr>
          <w:lang w:val="lt-LT"/>
        </w:rPr>
      </w:pPr>
      <w:r w:rsidRPr="001D753E">
        <w:rPr>
          <w:lang w:val="lt-LT"/>
        </w:rPr>
        <w:t xml:space="preserve">1.3.2. Darbuotojų kvalifikacija: </w:t>
      </w:r>
      <w:r w:rsidR="0004130F">
        <w:rPr>
          <w:lang w:val="lt-LT"/>
        </w:rPr>
        <w:t>8</w:t>
      </w:r>
      <w:r w:rsidR="003E7C37" w:rsidRPr="001D753E">
        <w:rPr>
          <w:lang w:val="lt-LT"/>
        </w:rPr>
        <w:t xml:space="preserve"> </w:t>
      </w:r>
      <w:r w:rsidRPr="001D753E">
        <w:rPr>
          <w:lang w:val="lt-LT"/>
        </w:rPr>
        <w:t>da</w:t>
      </w:r>
      <w:r w:rsidR="003E7C37" w:rsidRPr="001D753E">
        <w:rPr>
          <w:lang w:val="lt-LT"/>
        </w:rPr>
        <w:t>rbuotoj</w:t>
      </w:r>
      <w:r w:rsidR="0004130F">
        <w:rPr>
          <w:lang w:val="lt-LT"/>
        </w:rPr>
        <w:t>ai</w:t>
      </w:r>
      <w:r w:rsidRPr="001D753E">
        <w:rPr>
          <w:lang w:val="lt-LT"/>
        </w:rPr>
        <w:t xml:space="preserve"> kėlė kvalifikaciją, </w:t>
      </w:r>
      <w:r w:rsidR="0004130F">
        <w:rPr>
          <w:lang w:val="lt-LT"/>
        </w:rPr>
        <w:t>200</w:t>
      </w:r>
      <w:r w:rsidRPr="001D753E">
        <w:rPr>
          <w:lang w:val="lt-LT"/>
        </w:rPr>
        <w:t xml:space="preserve"> val., </w:t>
      </w:r>
      <w:r w:rsidR="0004130F">
        <w:rPr>
          <w:lang w:val="lt-LT"/>
        </w:rPr>
        <w:t xml:space="preserve">įvairiomis </w:t>
      </w:r>
      <w:r w:rsidRPr="001D753E">
        <w:rPr>
          <w:lang w:val="lt-LT"/>
        </w:rPr>
        <w:t>temo</w:t>
      </w:r>
      <w:r w:rsidR="0004130F">
        <w:rPr>
          <w:lang w:val="lt-LT"/>
        </w:rPr>
        <w:t>mi</w:t>
      </w:r>
      <w:r w:rsidRPr="001D753E">
        <w:rPr>
          <w:lang w:val="lt-LT"/>
        </w:rPr>
        <w:t>s.</w:t>
      </w:r>
    </w:p>
    <w:p w14:paraId="62381671" w14:textId="6F708159" w:rsidR="00813F89" w:rsidRPr="001D753E" w:rsidRDefault="000A761B" w:rsidP="00813F89">
      <w:pPr>
        <w:rPr>
          <w:i/>
          <w:lang w:val="lt-LT"/>
        </w:rPr>
      </w:pPr>
      <w:r w:rsidRPr="001D753E">
        <w:rPr>
          <w:i/>
          <w:lang w:val="lt-LT"/>
        </w:rPr>
        <w:t>2</w:t>
      </w:r>
      <w:r w:rsidR="00813F89" w:rsidRPr="001D753E">
        <w:rPr>
          <w:i/>
          <w:lang w:val="lt-LT"/>
        </w:rPr>
        <w:t xml:space="preserve"> lentelė. Kvalifikaciją kėlusių darbuotojų skaičius</w:t>
      </w:r>
    </w:p>
    <w:tbl>
      <w:tblPr>
        <w:tblStyle w:val="Lentelstinklelis"/>
        <w:tblW w:w="0" w:type="auto"/>
        <w:tblLook w:val="04A0" w:firstRow="1" w:lastRow="0" w:firstColumn="1" w:lastColumn="0" w:noHBand="0" w:noVBand="1"/>
      </w:tblPr>
      <w:tblGrid>
        <w:gridCol w:w="2407"/>
        <w:gridCol w:w="1248"/>
        <w:gridCol w:w="1159"/>
        <w:gridCol w:w="1272"/>
        <w:gridCol w:w="1135"/>
        <w:gridCol w:w="1152"/>
        <w:gridCol w:w="1374"/>
      </w:tblGrid>
      <w:tr w:rsidR="00813F89" w:rsidRPr="001D753E" w14:paraId="226F9136" w14:textId="77777777" w:rsidTr="0004130F">
        <w:tc>
          <w:tcPr>
            <w:tcW w:w="2407" w:type="dxa"/>
            <w:vMerge w:val="restart"/>
          </w:tcPr>
          <w:p w14:paraId="1CC1E949" w14:textId="77777777" w:rsidR="00813F89" w:rsidRPr="001D753E" w:rsidRDefault="00813F89" w:rsidP="00443510">
            <w:pPr>
              <w:rPr>
                <w:rFonts w:ascii="Times New Roman" w:hAnsi="Times New Roman" w:cs="Times New Roman"/>
                <w:b/>
                <w:lang w:val="lt-LT"/>
              </w:rPr>
            </w:pPr>
            <w:r w:rsidRPr="001D753E">
              <w:rPr>
                <w:rFonts w:ascii="Times New Roman" w:hAnsi="Times New Roman" w:cs="Times New Roman"/>
                <w:b/>
                <w:lang w:val="lt-LT"/>
              </w:rPr>
              <w:t>Darbuotojų grupė</w:t>
            </w:r>
          </w:p>
        </w:tc>
        <w:tc>
          <w:tcPr>
            <w:tcW w:w="2407" w:type="dxa"/>
            <w:gridSpan w:val="2"/>
          </w:tcPr>
          <w:p w14:paraId="561F4F23" w14:textId="77777777" w:rsidR="00813F89" w:rsidRPr="001D753E" w:rsidRDefault="00813F89" w:rsidP="00443510">
            <w:pPr>
              <w:rPr>
                <w:rFonts w:ascii="Times New Roman" w:hAnsi="Times New Roman" w:cs="Times New Roman"/>
                <w:b/>
                <w:lang w:val="lt-LT"/>
              </w:rPr>
            </w:pPr>
            <w:r w:rsidRPr="001D753E">
              <w:rPr>
                <w:rFonts w:ascii="Times New Roman" w:hAnsi="Times New Roman" w:cs="Times New Roman"/>
                <w:b/>
                <w:lang w:val="lt-LT"/>
              </w:rPr>
              <w:t>Kvalifikaciją kėlusių darbuotojų skaičius</w:t>
            </w:r>
          </w:p>
        </w:tc>
        <w:tc>
          <w:tcPr>
            <w:tcW w:w="2407" w:type="dxa"/>
            <w:gridSpan w:val="2"/>
          </w:tcPr>
          <w:p w14:paraId="0A2BE5B5" w14:textId="77777777" w:rsidR="00813F89" w:rsidRPr="001D753E" w:rsidRDefault="00813F89" w:rsidP="00443510">
            <w:pPr>
              <w:rPr>
                <w:rFonts w:ascii="Times New Roman" w:hAnsi="Times New Roman" w:cs="Times New Roman"/>
                <w:b/>
                <w:lang w:val="lt-LT"/>
              </w:rPr>
            </w:pPr>
            <w:r w:rsidRPr="001D753E">
              <w:rPr>
                <w:rFonts w:ascii="Times New Roman" w:hAnsi="Times New Roman" w:cs="Times New Roman"/>
                <w:b/>
                <w:lang w:val="lt-LT"/>
              </w:rPr>
              <w:t xml:space="preserve">Valandų skaičius (mokymų, seminarų, </w:t>
            </w:r>
            <w:proofErr w:type="spellStart"/>
            <w:r w:rsidRPr="001D753E">
              <w:rPr>
                <w:rFonts w:ascii="Times New Roman" w:hAnsi="Times New Roman" w:cs="Times New Roman"/>
                <w:b/>
                <w:lang w:val="lt-LT"/>
              </w:rPr>
              <w:t>supervizijų</w:t>
            </w:r>
            <w:proofErr w:type="spellEnd"/>
            <w:r w:rsidRPr="001D753E">
              <w:rPr>
                <w:rFonts w:ascii="Times New Roman" w:hAnsi="Times New Roman" w:cs="Times New Roman"/>
                <w:b/>
                <w:lang w:val="lt-LT"/>
              </w:rPr>
              <w:t>)</w:t>
            </w:r>
          </w:p>
        </w:tc>
        <w:tc>
          <w:tcPr>
            <w:tcW w:w="2526" w:type="dxa"/>
            <w:gridSpan w:val="2"/>
          </w:tcPr>
          <w:p w14:paraId="51180B1F" w14:textId="77777777" w:rsidR="00813F89" w:rsidRPr="001D753E" w:rsidRDefault="00813F89" w:rsidP="00443510">
            <w:pPr>
              <w:rPr>
                <w:rFonts w:ascii="Times New Roman" w:hAnsi="Times New Roman" w:cs="Times New Roman"/>
                <w:b/>
                <w:lang w:val="lt-LT"/>
              </w:rPr>
            </w:pPr>
            <w:r w:rsidRPr="001D753E">
              <w:rPr>
                <w:rFonts w:ascii="Times New Roman" w:hAnsi="Times New Roman" w:cs="Times New Roman"/>
                <w:b/>
                <w:lang w:val="lt-LT"/>
              </w:rPr>
              <w:t>Kvalifikaciją kėlusių darbuotojų skaičiaus pokytis, procentai</w:t>
            </w:r>
          </w:p>
        </w:tc>
      </w:tr>
      <w:tr w:rsidR="00813F89" w:rsidRPr="001D753E" w14:paraId="5868531D" w14:textId="77777777" w:rsidTr="0004130F">
        <w:tc>
          <w:tcPr>
            <w:tcW w:w="2407" w:type="dxa"/>
            <w:vMerge/>
          </w:tcPr>
          <w:p w14:paraId="2D227C24" w14:textId="77777777" w:rsidR="00813F89" w:rsidRPr="001D753E" w:rsidRDefault="00813F89" w:rsidP="00443510">
            <w:pPr>
              <w:rPr>
                <w:rFonts w:ascii="Times New Roman" w:hAnsi="Times New Roman" w:cs="Times New Roman"/>
                <w:b/>
                <w:lang w:val="lt-LT"/>
              </w:rPr>
            </w:pPr>
          </w:p>
        </w:tc>
        <w:tc>
          <w:tcPr>
            <w:tcW w:w="1248" w:type="dxa"/>
          </w:tcPr>
          <w:p w14:paraId="1F013B69" w14:textId="77777777" w:rsidR="00813F89" w:rsidRPr="001D753E" w:rsidRDefault="00813F89" w:rsidP="00443510">
            <w:pPr>
              <w:jc w:val="center"/>
              <w:rPr>
                <w:rFonts w:ascii="Times New Roman" w:hAnsi="Times New Roman" w:cs="Times New Roman"/>
                <w:b/>
                <w:lang w:val="lt-LT"/>
              </w:rPr>
            </w:pPr>
            <w:r w:rsidRPr="001D753E">
              <w:rPr>
                <w:rFonts w:ascii="Times New Roman" w:hAnsi="Times New Roman" w:cs="Times New Roman"/>
                <w:b/>
                <w:lang w:val="lt-LT"/>
              </w:rPr>
              <w:t>2019 m.</w:t>
            </w:r>
          </w:p>
        </w:tc>
        <w:tc>
          <w:tcPr>
            <w:tcW w:w="1159" w:type="dxa"/>
          </w:tcPr>
          <w:p w14:paraId="0D50E5D1" w14:textId="77777777" w:rsidR="00813F89" w:rsidRPr="001D753E" w:rsidRDefault="00813F89" w:rsidP="00443510">
            <w:pPr>
              <w:jc w:val="center"/>
              <w:rPr>
                <w:rFonts w:ascii="Times New Roman" w:hAnsi="Times New Roman" w:cs="Times New Roman"/>
                <w:b/>
                <w:lang w:val="lt-LT"/>
              </w:rPr>
            </w:pPr>
            <w:r w:rsidRPr="001D753E">
              <w:rPr>
                <w:rFonts w:ascii="Times New Roman" w:hAnsi="Times New Roman" w:cs="Times New Roman"/>
                <w:b/>
                <w:lang w:val="lt-LT"/>
              </w:rPr>
              <w:t>2020 m.</w:t>
            </w:r>
          </w:p>
        </w:tc>
        <w:tc>
          <w:tcPr>
            <w:tcW w:w="1272" w:type="dxa"/>
          </w:tcPr>
          <w:p w14:paraId="738D3F04" w14:textId="77777777" w:rsidR="00813F89" w:rsidRPr="001D753E" w:rsidRDefault="00813F89" w:rsidP="00443510">
            <w:pPr>
              <w:jc w:val="center"/>
              <w:rPr>
                <w:rFonts w:ascii="Times New Roman" w:hAnsi="Times New Roman" w:cs="Times New Roman"/>
                <w:b/>
                <w:lang w:val="lt-LT"/>
              </w:rPr>
            </w:pPr>
            <w:r w:rsidRPr="001D753E">
              <w:rPr>
                <w:rFonts w:ascii="Times New Roman" w:hAnsi="Times New Roman" w:cs="Times New Roman"/>
                <w:b/>
                <w:lang w:val="lt-LT"/>
              </w:rPr>
              <w:t>2019 m.</w:t>
            </w:r>
          </w:p>
        </w:tc>
        <w:tc>
          <w:tcPr>
            <w:tcW w:w="1135" w:type="dxa"/>
          </w:tcPr>
          <w:p w14:paraId="0CB77039" w14:textId="77777777" w:rsidR="00813F89" w:rsidRPr="001D753E" w:rsidRDefault="00813F89" w:rsidP="00443510">
            <w:pPr>
              <w:jc w:val="center"/>
              <w:rPr>
                <w:rFonts w:ascii="Times New Roman" w:hAnsi="Times New Roman" w:cs="Times New Roman"/>
                <w:b/>
                <w:lang w:val="lt-LT"/>
              </w:rPr>
            </w:pPr>
            <w:r w:rsidRPr="001D753E">
              <w:rPr>
                <w:rFonts w:ascii="Times New Roman" w:hAnsi="Times New Roman" w:cs="Times New Roman"/>
                <w:b/>
                <w:lang w:val="lt-LT"/>
              </w:rPr>
              <w:t>2020 m.</w:t>
            </w:r>
          </w:p>
        </w:tc>
        <w:tc>
          <w:tcPr>
            <w:tcW w:w="1152" w:type="dxa"/>
          </w:tcPr>
          <w:p w14:paraId="7458E03E" w14:textId="77777777" w:rsidR="00813F89" w:rsidRPr="001D753E" w:rsidRDefault="00813F89" w:rsidP="00443510">
            <w:pPr>
              <w:jc w:val="center"/>
              <w:rPr>
                <w:rFonts w:ascii="Times New Roman" w:hAnsi="Times New Roman" w:cs="Times New Roman"/>
                <w:b/>
                <w:lang w:val="lt-LT"/>
              </w:rPr>
            </w:pPr>
            <w:r w:rsidRPr="001D753E">
              <w:rPr>
                <w:rFonts w:ascii="Times New Roman" w:hAnsi="Times New Roman" w:cs="Times New Roman"/>
                <w:b/>
                <w:lang w:val="lt-LT"/>
              </w:rPr>
              <w:t>2019 m.</w:t>
            </w:r>
          </w:p>
        </w:tc>
        <w:tc>
          <w:tcPr>
            <w:tcW w:w="1374" w:type="dxa"/>
          </w:tcPr>
          <w:p w14:paraId="109FAACE" w14:textId="77777777" w:rsidR="00813F89" w:rsidRPr="001D753E" w:rsidRDefault="00813F89" w:rsidP="00443510">
            <w:pPr>
              <w:jc w:val="center"/>
              <w:rPr>
                <w:rFonts w:ascii="Times New Roman" w:hAnsi="Times New Roman" w:cs="Times New Roman"/>
                <w:b/>
                <w:lang w:val="lt-LT"/>
              </w:rPr>
            </w:pPr>
            <w:r w:rsidRPr="001D753E">
              <w:rPr>
                <w:rFonts w:ascii="Times New Roman" w:hAnsi="Times New Roman" w:cs="Times New Roman"/>
                <w:b/>
                <w:lang w:val="lt-LT"/>
              </w:rPr>
              <w:t>2020 m.</w:t>
            </w:r>
          </w:p>
        </w:tc>
      </w:tr>
      <w:tr w:rsidR="002E17A3" w:rsidRPr="001D753E" w14:paraId="08CFCDEC" w14:textId="77777777" w:rsidTr="0004130F">
        <w:tc>
          <w:tcPr>
            <w:tcW w:w="2407" w:type="dxa"/>
          </w:tcPr>
          <w:p w14:paraId="354954CE" w14:textId="6ED4D664" w:rsidR="002E17A3" w:rsidRPr="001D753E" w:rsidRDefault="002E17A3" w:rsidP="000A761B">
            <w:pPr>
              <w:rPr>
                <w:rFonts w:ascii="Times New Roman" w:hAnsi="Times New Roman" w:cs="Times New Roman"/>
                <w:lang w:val="lt-LT"/>
              </w:rPr>
            </w:pPr>
            <w:r w:rsidRPr="001D753E">
              <w:rPr>
                <w:rFonts w:ascii="Times New Roman" w:hAnsi="Times New Roman" w:cs="Times New Roman"/>
                <w:lang w:val="lt-LT"/>
              </w:rPr>
              <w:lastRenderedPageBreak/>
              <w:t>1. Administracinį darbą dirbantys darbuotojai</w:t>
            </w:r>
          </w:p>
        </w:tc>
        <w:tc>
          <w:tcPr>
            <w:tcW w:w="1248" w:type="dxa"/>
          </w:tcPr>
          <w:p w14:paraId="5947316F" w14:textId="09D17834"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4</w:t>
            </w:r>
          </w:p>
        </w:tc>
        <w:tc>
          <w:tcPr>
            <w:tcW w:w="1159" w:type="dxa"/>
          </w:tcPr>
          <w:p w14:paraId="1B405DEC" w14:textId="7FE910B7"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5</w:t>
            </w:r>
          </w:p>
        </w:tc>
        <w:tc>
          <w:tcPr>
            <w:tcW w:w="1272" w:type="dxa"/>
          </w:tcPr>
          <w:p w14:paraId="0F5FDE1C" w14:textId="4280800B"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16</w:t>
            </w:r>
          </w:p>
        </w:tc>
        <w:tc>
          <w:tcPr>
            <w:tcW w:w="1135" w:type="dxa"/>
          </w:tcPr>
          <w:p w14:paraId="6BD89490" w14:textId="56BCF199"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30</w:t>
            </w:r>
          </w:p>
        </w:tc>
        <w:tc>
          <w:tcPr>
            <w:tcW w:w="1152" w:type="dxa"/>
          </w:tcPr>
          <w:p w14:paraId="6EC84196" w14:textId="47E9A5EF"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7 proc.</w:t>
            </w:r>
          </w:p>
        </w:tc>
        <w:tc>
          <w:tcPr>
            <w:tcW w:w="1374" w:type="dxa"/>
          </w:tcPr>
          <w:p w14:paraId="1388F947" w14:textId="4844B88C"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10 proc.</w:t>
            </w:r>
          </w:p>
        </w:tc>
      </w:tr>
      <w:tr w:rsidR="002E17A3" w:rsidRPr="001D753E" w14:paraId="440D335F" w14:textId="77777777" w:rsidTr="0004130F">
        <w:trPr>
          <w:trHeight w:val="612"/>
        </w:trPr>
        <w:tc>
          <w:tcPr>
            <w:tcW w:w="2407" w:type="dxa"/>
          </w:tcPr>
          <w:p w14:paraId="271B81E5" w14:textId="304FE21A" w:rsidR="002E17A3" w:rsidRPr="001D753E" w:rsidRDefault="002E17A3" w:rsidP="00443510">
            <w:pPr>
              <w:rPr>
                <w:rFonts w:ascii="Times New Roman" w:hAnsi="Times New Roman" w:cs="Times New Roman"/>
                <w:lang w:val="lt-LT"/>
              </w:rPr>
            </w:pPr>
            <w:r w:rsidRPr="001D753E">
              <w:rPr>
                <w:rFonts w:ascii="Times New Roman" w:hAnsi="Times New Roman" w:cs="Times New Roman"/>
                <w:lang w:val="lt-LT"/>
              </w:rPr>
              <w:t xml:space="preserve">2. </w:t>
            </w:r>
            <w:r w:rsidRPr="001D753E">
              <w:rPr>
                <w:rFonts w:ascii="Times New Roman" w:hAnsi="Times New Roman" w:cs="Times New Roman"/>
                <w:bCs/>
                <w:lang w:val="lt-LT" w:eastAsia="lt-LT"/>
              </w:rPr>
              <w:t>Kultūros ir meno srities</w:t>
            </w:r>
            <w:r w:rsidRPr="001D753E">
              <w:rPr>
                <w:rFonts w:ascii="Times New Roman" w:hAnsi="Times New Roman" w:cs="Times New Roman"/>
                <w:lang w:val="lt-LT"/>
              </w:rPr>
              <w:t xml:space="preserve"> darbuotojai</w:t>
            </w:r>
          </w:p>
        </w:tc>
        <w:tc>
          <w:tcPr>
            <w:tcW w:w="1248" w:type="dxa"/>
          </w:tcPr>
          <w:p w14:paraId="6552F9A4" w14:textId="6D050A81"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17</w:t>
            </w:r>
          </w:p>
        </w:tc>
        <w:tc>
          <w:tcPr>
            <w:tcW w:w="1159" w:type="dxa"/>
          </w:tcPr>
          <w:p w14:paraId="3B400569" w14:textId="4F60EB24"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29</w:t>
            </w:r>
          </w:p>
        </w:tc>
        <w:tc>
          <w:tcPr>
            <w:tcW w:w="1272" w:type="dxa"/>
          </w:tcPr>
          <w:p w14:paraId="221C5826" w14:textId="57CD6809"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80</w:t>
            </w:r>
          </w:p>
        </w:tc>
        <w:tc>
          <w:tcPr>
            <w:tcW w:w="1135" w:type="dxa"/>
          </w:tcPr>
          <w:p w14:paraId="346E7CD4" w14:textId="2B00C68A"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530</w:t>
            </w:r>
          </w:p>
        </w:tc>
        <w:tc>
          <w:tcPr>
            <w:tcW w:w="1152" w:type="dxa"/>
          </w:tcPr>
          <w:p w14:paraId="0DB78E63" w14:textId="3CD02B0C"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31 proc.</w:t>
            </w:r>
          </w:p>
        </w:tc>
        <w:tc>
          <w:tcPr>
            <w:tcW w:w="1374" w:type="dxa"/>
          </w:tcPr>
          <w:p w14:paraId="55DE1660" w14:textId="1DD462E1"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56 proc.</w:t>
            </w:r>
          </w:p>
        </w:tc>
      </w:tr>
      <w:tr w:rsidR="002E17A3" w:rsidRPr="001D753E" w14:paraId="22F62154" w14:textId="77777777" w:rsidTr="0004130F">
        <w:tc>
          <w:tcPr>
            <w:tcW w:w="2407" w:type="dxa"/>
          </w:tcPr>
          <w:p w14:paraId="49789CD3" w14:textId="77777777" w:rsidR="002E17A3" w:rsidRPr="001D753E" w:rsidRDefault="002E17A3" w:rsidP="00443510">
            <w:pPr>
              <w:rPr>
                <w:rFonts w:ascii="Times New Roman" w:hAnsi="Times New Roman" w:cs="Times New Roman"/>
                <w:lang w:val="lt-LT"/>
              </w:rPr>
            </w:pPr>
            <w:r w:rsidRPr="001D753E">
              <w:rPr>
                <w:rFonts w:ascii="Times New Roman" w:hAnsi="Times New Roman" w:cs="Times New Roman"/>
                <w:lang w:val="lt-LT"/>
              </w:rPr>
              <w:t>3. Kiti darbuotojai</w:t>
            </w:r>
          </w:p>
        </w:tc>
        <w:tc>
          <w:tcPr>
            <w:tcW w:w="1248" w:type="dxa"/>
          </w:tcPr>
          <w:p w14:paraId="33253846" w14:textId="24DB3142" w:rsidR="002E17A3" w:rsidRPr="001D753E" w:rsidRDefault="002E17A3" w:rsidP="008B251F">
            <w:pPr>
              <w:jc w:val="center"/>
              <w:rPr>
                <w:rFonts w:ascii="Times New Roman" w:hAnsi="Times New Roman" w:cs="Times New Roman"/>
                <w:lang w:val="lt-LT"/>
              </w:rPr>
            </w:pPr>
            <w:r>
              <w:rPr>
                <w:rFonts w:ascii="Times New Roman" w:hAnsi="Times New Roman" w:cs="Times New Roman"/>
                <w:lang w:val="lt-LT"/>
              </w:rPr>
              <w:t>4</w:t>
            </w:r>
          </w:p>
        </w:tc>
        <w:tc>
          <w:tcPr>
            <w:tcW w:w="1159" w:type="dxa"/>
          </w:tcPr>
          <w:p w14:paraId="35ECA54E" w14:textId="16DFD7E5"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8</w:t>
            </w:r>
          </w:p>
        </w:tc>
        <w:tc>
          <w:tcPr>
            <w:tcW w:w="1272" w:type="dxa"/>
          </w:tcPr>
          <w:p w14:paraId="528E6CF0" w14:textId="7E1CFB2E"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8</w:t>
            </w:r>
          </w:p>
        </w:tc>
        <w:tc>
          <w:tcPr>
            <w:tcW w:w="1135" w:type="dxa"/>
          </w:tcPr>
          <w:p w14:paraId="3CF61798" w14:textId="38DD12B7"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200</w:t>
            </w:r>
          </w:p>
        </w:tc>
        <w:tc>
          <w:tcPr>
            <w:tcW w:w="1152" w:type="dxa"/>
          </w:tcPr>
          <w:p w14:paraId="47F3E4FB" w14:textId="34CC6235"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7 proc.</w:t>
            </w:r>
          </w:p>
        </w:tc>
        <w:tc>
          <w:tcPr>
            <w:tcW w:w="1374" w:type="dxa"/>
          </w:tcPr>
          <w:p w14:paraId="72A444F3" w14:textId="7A714AFB"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15 proc.</w:t>
            </w:r>
          </w:p>
        </w:tc>
      </w:tr>
      <w:tr w:rsidR="002E17A3" w:rsidRPr="001D753E" w14:paraId="6C8DCD2A" w14:textId="77777777" w:rsidTr="0004130F">
        <w:tc>
          <w:tcPr>
            <w:tcW w:w="2407" w:type="dxa"/>
          </w:tcPr>
          <w:p w14:paraId="57696184" w14:textId="77777777" w:rsidR="002E17A3" w:rsidRPr="001D753E" w:rsidRDefault="002E17A3" w:rsidP="00443510">
            <w:pPr>
              <w:jc w:val="right"/>
              <w:rPr>
                <w:rFonts w:ascii="Times New Roman" w:hAnsi="Times New Roman" w:cs="Times New Roman"/>
                <w:lang w:val="lt-LT"/>
              </w:rPr>
            </w:pPr>
            <w:r w:rsidRPr="001D753E">
              <w:rPr>
                <w:rFonts w:ascii="Times New Roman" w:hAnsi="Times New Roman" w:cs="Times New Roman"/>
                <w:lang w:val="lt-LT"/>
              </w:rPr>
              <w:t>Iš viso:</w:t>
            </w:r>
          </w:p>
        </w:tc>
        <w:tc>
          <w:tcPr>
            <w:tcW w:w="1248" w:type="dxa"/>
          </w:tcPr>
          <w:p w14:paraId="00CEE22B" w14:textId="2305B9A5"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25</w:t>
            </w:r>
          </w:p>
        </w:tc>
        <w:tc>
          <w:tcPr>
            <w:tcW w:w="1159" w:type="dxa"/>
          </w:tcPr>
          <w:p w14:paraId="1BC73D9A" w14:textId="6797B826"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42</w:t>
            </w:r>
          </w:p>
        </w:tc>
        <w:tc>
          <w:tcPr>
            <w:tcW w:w="1272" w:type="dxa"/>
          </w:tcPr>
          <w:p w14:paraId="4592F657" w14:textId="3C4F3339"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104</w:t>
            </w:r>
          </w:p>
        </w:tc>
        <w:tc>
          <w:tcPr>
            <w:tcW w:w="1135" w:type="dxa"/>
          </w:tcPr>
          <w:p w14:paraId="32015231" w14:textId="1423CBD4"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760</w:t>
            </w:r>
          </w:p>
        </w:tc>
        <w:tc>
          <w:tcPr>
            <w:tcW w:w="1152" w:type="dxa"/>
          </w:tcPr>
          <w:p w14:paraId="77BAF737" w14:textId="799EAA86"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45 proc.</w:t>
            </w:r>
          </w:p>
        </w:tc>
        <w:tc>
          <w:tcPr>
            <w:tcW w:w="1374" w:type="dxa"/>
          </w:tcPr>
          <w:p w14:paraId="5AAAFBE1" w14:textId="53ED688B" w:rsidR="002E17A3" w:rsidRPr="001D753E" w:rsidRDefault="002E17A3" w:rsidP="00443510">
            <w:pPr>
              <w:jc w:val="center"/>
              <w:rPr>
                <w:rFonts w:ascii="Times New Roman" w:hAnsi="Times New Roman" w:cs="Times New Roman"/>
                <w:lang w:val="lt-LT"/>
              </w:rPr>
            </w:pPr>
            <w:r>
              <w:rPr>
                <w:rFonts w:ascii="Times New Roman" w:hAnsi="Times New Roman" w:cs="Times New Roman"/>
                <w:lang w:val="lt-LT"/>
              </w:rPr>
              <w:t>81 proc.</w:t>
            </w:r>
          </w:p>
        </w:tc>
      </w:tr>
    </w:tbl>
    <w:p w14:paraId="1704A9B7" w14:textId="3AA3240B" w:rsidR="00813F89" w:rsidRPr="001D753E" w:rsidRDefault="00813F89" w:rsidP="00813F89">
      <w:pPr>
        <w:rPr>
          <w:i/>
          <w:lang w:val="lt-LT"/>
        </w:rPr>
      </w:pPr>
      <w:r w:rsidRPr="001D753E">
        <w:rPr>
          <w:i/>
          <w:lang w:val="lt-LT"/>
        </w:rPr>
        <w:t xml:space="preserve">Pastaba: pokytis skaičiuojamas lyginant su praėjusiais metais, pvz. </w:t>
      </w:r>
      <w:r w:rsidR="002E17A3" w:rsidRPr="001D753E">
        <w:rPr>
          <w:i/>
          <w:lang w:val="lt-LT"/>
        </w:rPr>
        <w:t>20</w:t>
      </w:r>
      <w:r w:rsidR="002E17A3">
        <w:rPr>
          <w:i/>
          <w:lang w:val="lt-LT"/>
        </w:rPr>
        <w:t>20</w:t>
      </w:r>
      <w:r w:rsidR="002E17A3" w:rsidRPr="001D753E">
        <w:rPr>
          <w:i/>
          <w:lang w:val="lt-LT"/>
        </w:rPr>
        <w:t xml:space="preserve"> </w:t>
      </w:r>
      <w:r w:rsidRPr="001D753E">
        <w:rPr>
          <w:i/>
          <w:lang w:val="lt-LT"/>
        </w:rPr>
        <w:t xml:space="preserve">m. su </w:t>
      </w:r>
      <w:r w:rsidR="002E17A3" w:rsidRPr="001D753E">
        <w:rPr>
          <w:i/>
          <w:lang w:val="lt-LT"/>
        </w:rPr>
        <w:t>201</w:t>
      </w:r>
      <w:r w:rsidR="002E17A3">
        <w:rPr>
          <w:i/>
          <w:lang w:val="lt-LT"/>
        </w:rPr>
        <w:t>9</w:t>
      </w:r>
      <w:r w:rsidR="002E17A3" w:rsidRPr="001D753E">
        <w:rPr>
          <w:i/>
          <w:lang w:val="lt-LT"/>
        </w:rPr>
        <w:t xml:space="preserve"> </w:t>
      </w:r>
      <w:r w:rsidRPr="001D753E">
        <w:rPr>
          <w:i/>
          <w:lang w:val="lt-LT"/>
        </w:rPr>
        <w:t>m.</w:t>
      </w:r>
    </w:p>
    <w:p w14:paraId="7032F29B" w14:textId="77777777" w:rsidR="00D078C1" w:rsidRPr="001D753E" w:rsidRDefault="00D078C1" w:rsidP="000A2D88">
      <w:pPr>
        <w:ind w:firstLine="567"/>
        <w:jc w:val="both"/>
        <w:rPr>
          <w:lang w:val="lt-LT"/>
        </w:rPr>
      </w:pPr>
    </w:p>
    <w:p w14:paraId="080C77A5" w14:textId="6C62EE44" w:rsidR="00813F89" w:rsidRPr="001D753E" w:rsidRDefault="00813F89" w:rsidP="00963B98">
      <w:pPr>
        <w:ind w:firstLine="720"/>
        <w:rPr>
          <w:b/>
          <w:lang w:val="lt-LT"/>
        </w:rPr>
      </w:pPr>
      <w:r w:rsidRPr="001D753E">
        <w:rPr>
          <w:b/>
          <w:lang w:val="lt-LT"/>
        </w:rPr>
        <w:t>1.</w:t>
      </w:r>
      <w:r w:rsidR="000A761B" w:rsidRPr="001D753E">
        <w:rPr>
          <w:b/>
          <w:lang w:val="lt-LT"/>
        </w:rPr>
        <w:t>3</w:t>
      </w:r>
      <w:r w:rsidRPr="001D753E">
        <w:rPr>
          <w:b/>
          <w:lang w:val="lt-LT"/>
        </w:rPr>
        <w:t>.</w:t>
      </w:r>
      <w:r w:rsidR="000A761B" w:rsidRPr="001D753E">
        <w:rPr>
          <w:b/>
          <w:lang w:val="lt-LT"/>
        </w:rPr>
        <w:t>3</w:t>
      </w:r>
      <w:r w:rsidRPr="001D753E">
        <w:rPr>
          <w:b/>
          <w:lang w:val="lt-LT"/>
        </w:rPr>
        <w:t>. Darbuotojų vidutinis mėnesinis darbo užmokestis (neatskaičius mokesčių) ataskaitiniais</w:t>
      </w:r>
      <w:r w:rsidRPr="001D753E">
        <w:rPr>
          <w:lang w:val="lt-LT"/>
        </w:rPr>
        <w:t xml:space="preserve"> </w:t>
      </w:r>
      <w:r w:rsidRPr="001D753E">
        <w:rPr>
          <w:b/>
          <w:lang w:val="lt-LT"/>
        </w:rPr>
        <w:t>metais:</w:t>
      </w:r>
    </w:p>
    <w:p w14:paraId="6156AF89" w14:textId="2CC421B7" w:rsidR="00813F89" w:rsidRPr="001D753E" w:rsidRDefault="000A761B" w:rsidP="00813F89">
      <w:pPr>
        <w:rPr>
          <w:lang w:val="lt-LT"/>
        </w:rPr>
      </w:pPr>
      <w:r w:rsidRPr="001D753E">
        <w:rPr>
          <w:i/>
          <w:lang w:val="lt-LT"/>
        </w:rPr>
        <w:t>3</w:t>
      </w:r>
      <w:r w:rsidR="00813F89" w:rsidRPr="001D753E">
        <w:rPr>
          <w:i/>
          <w:vertAlign w:val="superscript"/>
          <w:lang w:val="lt-LT"/>
        </w:rPr>
        <w:t xml:space="preserve"> </w:t>
      </w:r>
      <w:r w:rsidR="00813F89" w:rsidRPr="001D753E">
        <w:rPr>
          <w:i/>
          <w:lang w:val="lt-LT"/>
        </w:rPr>
        <w:t xml:space="preserve"> lentelė</w:t>
      </w:r>
      <w:r w:rsidR="00963B98" w:rsidRPr="001D753E">
        <w:rPr>
          <w:i/>
          <w:lang w:val="lt-LT"/>
        </w:rPr>
        <w:t>. Darbuotojų vidutinis mėnesinis darbo užmokestis</w:t>
      </w:r>
    </w:p>
    <w:tbl>
      <w:tblPr>
        <w:tblStyle w:val="Lentelstinklelis"/>
        <w:tblW w:w="9747" w:type="dxa"/>
        <w:tblLook w:val="04A0" w:firstRow="1" w:lastRow="0" w:firstColumn="1" w:lastColumn="0" w:noHBand="0" w:noVBand="1"/>
      </w:tblPr>
      <w:tblGrid>
        <w:gridCol w:w="570"/>
        <w:gridCol w:w="4225"/>
        <w:gridCol w:w="1452"/>
        <w:gridCol w:w="1696"/>
        <w:gridCol w:w="1804"/>
      </w:tblGrid>
      <w:tr w:rsidR="00813F89" w:rsidRPr="00884553" w14:paraId="1FF14854" w14:textId="77777777" w:rsidTr="0004130F">
        <w:trPr>
          <w:trHeight w:val="253"/>
        </w:trPr>
        <w:tc>
          <w:tcPr>
            <w:tcW w:w="570" w:type="dxa"/>
            <w:vMerge w:val="restart"/>
          </w:tcPr>
          <w:p w14:paraId="5598F642" w14:textId="77777777" w:rsidR="00813F89" w:rsidRPr="00884553" w:rsidRDefault="00813F89" w:rsidP="00443510">
            <w:pPr>
              <w:rPr>
                <w:rFonts w:ascii="Times New Roman" w:hAnsi="Times New Roman" w:cs="Times New Roman"/>
                <w:b/>
                <w:lang w:val="lt-LT"/>
              </w:rPr>
            </w:pPr>
            <w:r w:rsidRPr="00884553">
              <w:rPr>
                <w:rFonts w:ascii="Times New Roman" w:hAnsi="Times New Roman" w:cs="Times New Roman"/>
                <w:b/>
                <w:lang w:val="lt-LT"/>
              </w:rPr>
              <w:t>Eil. Nr.</w:t>
            </w:r>
          </w:p>
        </w:tc>
        <w:tc>
          <w:tcPr>
            <w:tcW w:w="4225" w:type="dxa"/>
            <w:vMerge w:val="restart"/>
          </w:tcPr>
          <w:p w14:paraId="682C137F" w14:textId="77777777" w:rsidR="00813F89" w:rsidRPr="00884553" w:rsidRDefault="00813F89" w:rsidP="00443510">
            <w:pPr>
              <w:rPr>
                <w:rFonts w:ascii="Times New Roman" w:hAnsi="Times New Roman" w:cs="Times New Roman"/>
                <w:b/>
                <w:lang w:val="lt-LT"/>
              </w:rPr>
            </w:pPr>
            <w:r w:rsidRPr="00884553">
              <w:rPr>
                <w:rFonts w:ascii="Times New Roman" w:hAnsi="Times New Roman" w:cs="Times New Roman"/>
                <w:b/>
                <w:lang w:val="lt-LT"/>
              </w:rPr>
              <w:t>Pareigybė</w:t>
            </w:r>
          </w:p>
        </w:tc>
        <w:tc>
          <w:tcPr>
            <w:tcW w:w="1452" w:type="dxa"/>
            <w:vMerge w:val="restart"/>
          </w:tcPr>
          <w:p w14:paraId="7DF4E0F3" w14:textId="77777777" w:rsidR="00813F89" w:rsidRPr="00884553" w:rsidRDefault="00813F89" w:rsidP="00443510">
            <w:pPr>
              <w:rPr>
                <w:rFonts w:ascii="Times New Roman" w:hAnsi="Times New Roman" w:cs="Times New Roman"/>
                <w:b/>
                <w:lang w:val="lt-LT"/>
              </w:rPr>
            </w:pPr>
            <w:r w:rsidRPr="00884553">
              <w:rPr>
                <w:rFonts w:ascii="Times New Roman" w:hAnsi="Times New Roman" w:cs="Times New Roman"/>
                <w:b/>
                <w:lang w:val="lt-LT"/>
              </w:rPr>
              <w:t>Pareigybių skaičius</w:t>
            </w:r>
          </w:p>
        </w:tc>
        <w:tc>
          <w:tcPr>
            <w:tcW w:w="3500" w:type="dxa"/>
            <w:gridSpan w:val="2"/>
            <w:shd w:val="clear" w:color="auto" w:fill="auto"/>
          </w:tcPr>
          <w:p w14:paraId="3666C71C" w14:textId="77777777" w:rsidR="00813F89" w:rsidRPr="00884553" w:rsidRDefault="00813F89" w:rsidP="00443510">
            <w:pPr>
              <w:rPr>
                <w:b/>
                <w:lang w:val="lt-LT"/>
              </w:rPr>
            </w:pPr>
            <w:r w:rsidRPr="00884553">
              <w:rPr>
                <w:rFonts w:ascii="Times New Roman" w:hAnsi="Times New Roman" w:cs="Times New Roman"/>
                <w:b/>
                <w:lang w:val="lt-LT"/>
              </w:rPr>
              <w:t>Vidutinis mėnesinis darbo užmokestis vienai pareigybei (su mokesčiais), eurais</w:t>
            </w:r>
          </w:p>
        </w:tc>
      </w:tr>
      <w:tr w:rsidR="00813F89" w:rsidRPr="00884553" w14:paraId="3DC2D944" w14:textId="77777777" w:rsidTr="0004130F">
        <w:tc>
          <w:tcPr>
            <w:tcW w:w="570" w:type="dxa"/>
            <w:vMerge/>
          </w:tcPr>
          <w:p w14:paraId="0670791D" w14:textId="77777777" w:rsidR="00813F89" w:rsidRPr="00884553" w:rsidRDefault="00813F89" w:rsidP="00443510">
            <w:pPr>
              <w:rPr>
                <w:rFonts w:ascii="Times New Roman" w:hAnsi="Times New Roman" w:cs="Times New Roman"/>
                <w:b/>
                <w:lang w:val="lt-LT"/>
              </w:rPr>
            </w:pPr>
          </w:p>
        </w:tc>
        <w:tc>
          <w:tcPr>
            <w:tcW w:w="4225" w:type="dxa"/>
            <w:vMerge/>
          </w:tcPr>
          <w:p w14:paraId="23E302A9" w14:textId="77777777" w:rsidR="00813F89" w:rsidRPr="00884553" w:rsidRDefault="00813F89" w:rsidP="00443510">
            <w:pPr>
              <w:rPr>
                <w:rFonts w:ascii="Times New Roman" w:hAnsi="Times New Roman" w:cs="Times New Roman"/>
                <w:b/>
                <w:lang w:val="lt-LT"/>
              </w:rPr>
            </w:pPr>
          </w:p>
        </w:tc>
        <w:tc>
          <w:tcPr>
            <w:tcW w:w="1452" w:type="dxa"/>
            <w:vMerge/>
          </w:tcPr>
          <w:p w14:paraId="56E9DEEA" w14:textId="77777777" w:rsidR="00813F89" w:rsidRPr="00884553" w:rsidRDefault="00813F89" w:rsidP="00443510">
            <w:pPr>
              <w:rPr>
                <w:rFonts w:ascii="Times New Roman" w:hAnsi="Times New Roman" w:cs="Times New Roman"/>
                <w:b/>
                <w:lang w:val="lt-LT"/>
              </w:rPr>
            </w:pPr>
          </w:p>
        </w:tc>
        <w:tc>
          <w:tcPr>
            <w:tcW w:w="1696" w:type="dxa"/>
          </w:tcPr>
          <w:p w14:paraId="6519A8D2" w14:textId="77777777" w:rsidR="00813F89" w:rsidRPr="00884553" w:rsidRDefault="00813F89" w:rsidP="00443510">
            <w:pPr>
              <w:jc w:val="center"/>
              <w:rPr>
                <w:rFonts w:ascii="Times New Roman" w:hAnsi="Times New Roman" w:cs="Times New Roman"/>
                <w:b/>
                <w:lang w:val="lt-LT"/>
              </w:rPr>
            </w:pPr>
            <w:r w:rsidRPr="00884553">
              <w:rPr>
                <w:rFonts w:ascii="Times New Roman" w:hAnsi="Times New Roman" w:cs="Times New Roman"/>
                <w:b/>
                <w:lang w:val="lt-LT"/>
              </w:rPr>
              <w:t>2019 m.</w:t>
            </w:r>
          </w:p>
        </w:tc>
        <w:tc>
          <w:tcPr>
            <w:tcW w:w="1804" w:type="dxa"/>
          </w:tcPr>
          <w:p w14:paraId="246E7D1F" w14:textId="77777777" w:rsidR="00813F89" w:rsidRPr="00884553" w:rsidRDefault="00813F89" w:rsidP="00443510">
            <w:pPr>
              <w:jc w:val="center"/>
              <w:rPr>
                <w:rFonts w:ascii="Times New Roman" w:hAnsi="Times New Roman" w:cs="Times New Roman"/>
                <w:b/>
                <w:lang w:val="lt-LT"/>
              </w:rPr>
            </w:pPr>
            <w:r w:rsidRPr="00884553">
              <w:rPr>
                <w:rFonts w:ascii="Times New Roman" w:hAnsi="Times New Roman" w:cs="Times New Roman"/>
                <w:b/>
                <w:lang w:val="lt-LT"/>
              </w:rPr>
              <w:t>2020 m.</w:t>
            </w:r>
          </w:p>
        </w:tc>
      </w:tr>
      <w:tr w:rsidR="002E17A3" w:rsidRPr="00884553" w14:paraId="2F328468" w14:textId="77777777" w:rsidTr="0004130F">
        <w:tc>
          <w:tcPr>
            <w:tcW w:w="570" w:type="dxa"/>
          </w:tcPr>
          <w:p w14:paraId="7715D8B8" w14:textId="77777777" w:rsidR="002E17A3" w:rsidRPr="00884553" w:rsidRDefault="002E17A3" w:rsidP="00443510">
            <w:pPr>
              <w:rPr>
                <w:rFonts w:ascii="Times New Roman" w:hAnsi="Times New Roman" w:cs="Times New Roman"/>
                <w:lang w:val="lt-LT"/>
              </w:rPr>
            </w:pPr>
          </w:p>
        </w:tc>
        <w:tc>
          <w:tcPr>
            <w:tcW w:w="4225" w:type="dxa"/>
          </w:tcPr>
          <w:p w14:paraId="1C2814F0" w14:textId="77777777" w:rsidR="002E17A3" w:rsidRPr="00884553" w:rsidRDefault="002E17A3" w:rsidP="00443510">
            <w:pPr>
              <w:rPr>
                <w:rFonts w:ascii="Times New Roman" w:hAnsi="Times New Roman" w:cs="Times New Roman"/>
                <w:lang w:val="lt-LT"/>
              </w:rPr>
            </w:pPr>
            <w:r w:rsidRPr="00884553">
              <w:rPr>
                <w:rFonts w:ascii="Times New Roman" w:hAnsi="Times New Roman" w:cs="Times New Roman"/>
                <w:lang w:val="lt-LT"/>
              </w:rPr>
              <w:t>Vidutinis vieno darbuotojo (bendras)</w:t>
            </w:r>
          </w:p>
        </w:tc>
        <w:tc>
          <w:tcPr>
            <w:tcW w:w="1452" w:type="dxa"/>
          </w:tcPr>
          <w:p w14:paraId="48B80C09" w14:textId="77777777" w:rsidR="002E17A3" w:rsidRPr="00884553" w:rsidRDefault="002E17A3" w:rsidP="00443510">
            <w:pPr>
              <w:jc w:val="center"/>
              <w:rPr>
                <w:rFonts w:ascii="Times New Roman" w:hAnsi="Times New Roman" w:cs="Times New Roman"/>
                <w:lang w:val="lt-LT"/>
              </w:rPr>
            </w:pPr>
          </w:p>
        </w:tc>
        <w:tc>
          <w:tcPr>
            <w:tcW w:w="1696" w:type="dxa"/>
          </w:tcPr>
          <w:p w14:paraId="57B28EBC" w14:textId="21D8BF79"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930</w:t>
            </w:r>
          </w:p>
        </w:tc>
        <w:tc>
          <w:tcPr>
            <w:tcW w:w="1804" w:type="dxa"/>
          </w:tcPr>
          <w:p w14:paraId="781A977D" w14:textId="13364639"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1121</w:t>
            </w:r>
          </w:p>
        </w:tc>
      </w:tr>
      <w:tr w:rsidR="002E17A3" w:rsidRPr="00884553" w14:paraId="6ABB2431" w14:textId="77777777" w:rsidTr="0004130F">
        <w:tc>
          <w:tcPr>
            <w:tcW w:w="570" w:type="dxa"/>
          </w:tcPr>
          <w:p w14:paraId="400E5622" w14:textId="77777777" w:rsidR="002E17A3" w:rsidRPr="00884553" w:rsidRDefault="002E17A3" w:rsidP="00443510">
            <w:pPr>
              <w:rPr>
                <w:rFonts w:ascii="Times New Roman" w:hAnsi="Times New Roman" w:cs="Times New Roman"/>
                <w:lang w:val="lt-LT"/>
              </w:rPr>
            </w:pPr>
            <w:r w:rsidRPr="00884553">
              <w:rPr>
                <w:rFonts w:ascii="Times New Roman" w:hAnsi="Times New Roman" w:cs="Times New Roman"/>
                <w:lang w:val="lt-LT"/>
              </w:rPr>
              <w:t>1.</w:t>
            </w:r>
          </w:p>
        </w:tc>
        <w:tc>
          <w:tcPr>
            <w:tcW w:w="4225" w:type="dxa"/>
          </w:tcPr>
          <w:p w14:paraId="010B33B7" w14:textId="77777777" w:rsidR="002E17A3" w:rsidRPr="00884553" w:rsidRDefault="002E17A3" w:rsidP="00443510">
            <w:pPr>
              <w:rPr>
                <w:rFonts w:ascii="Times New Roman" w:hAnsi="Times New Roman" w:cs="Times New Roman"/>
                <w:lang w:val="lt-LT"/>
              </w:rPr>
            </w:pPr>
            <w:r w:rsidRPr="00884553">
              <w:rPr>
                <w:rFonts w:ascii="Times New Roman" w:hAnsi="Times New Roman" w:cs="Times New Roman"/>
                <w:lang w:val="lt-LT"/>
              </w:rPr>
              <w:t>Administracija (vadovas, pavaduotojai, padalinių vadovai, buhalteris, sekretorius, personalo darbuotojas)</w:t>
            </w:r>
          </w:p>
        </w:tc>
        <w:tc>
          <w:tcPr>
            <w:tcW w:w="1452" w:type="dxa"/>
          </w:tcPr>
          <w:p w14:paraId="25CBB365" w14:textId="1FAA85D3" w:rsidR="002E17A3" w:rsidRPr="00884553" w:rsidRDefault="002E17A3" w:rsidP="00443510">
            <w:pPr>
              <w:jc w:val="center"/>
              <w:rPr>
                <w:rFonts w:ascii="Times New Roman" w:hAnsi="Times New Roman" w:cs="Times New Roman"/>
                <w:sz w:val="20"/>
                <w:szCs w:val="20"/>
                <w:lang w:val="lt-LT"/>
              </w:rPr>
            </w:pPr>
            <w:r w:rsidRPr="00913C2B">
              <w:rPr>
                <w:rFonts w:ascii="Times New Roman" w:hAnsi="Times New Roman" w:cs="Times New Roman"/>
                <w:lang w:val="lt-LT"/>
              </w:rPr>
              <w:t>6,5</w:t>
            </w:r>
          </w:p>
        </w:tc>
        <w:tc>
          <w:tcPr>
            <w:tcW w:w="1696" w:type="dxa"/>
          </w:tcPr>
          <w:p w14:paraId="12AE0136" w14:textId="6BDCC298"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1307</w:t>
            </w:r>
          </w:p>
        </w:tc>
        <w:tc>
          <w:tcPr>
            <w:tcW w:w="1804" w:type="dxa"/>
          </w:tcPr>
          <w:p w14:paraId="38713997" w14:textId="0F224459"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1520</w:t>
            </w:r>
          </w:p>
        </w:tc>
      </w:tr>
      <w:tr w:rsidR="002E17A3" w:rsidRPr="00884553" w14:paraId="5D30F777" w14:textId="77777777" w:rsidTr="0004130F">
        <w:tc>
          <w:tcPr>
            <w:tcW w:w="570" w:type="dxa"/>
          </w:tcPr>
          <w:p w14:paraId="28685527" w14:textId="77777777" w:rsidR="002E17A3" w:rsidRPr="00884553" w:rsidRDefault="002E17A3" w:rsidP="00443510">
            <w:pPr>
              <w:rPr>
                <w:rFonts w:ascii="Times New Roman" w:hAnsi="Times New Roman" w:cs="Times New Roman"/>
                <w:lang w:val="lt-LT"/>
              </w:rPr>
            </w:pPr>
            <w:r w:rsidRPr="00884553">
              <w:rPr>
                <w:rFonts w:ascii="Times New Roman" w:hAnsi="Times New Roman" w:cs="Times New Roman"/>
                <w:lang w:val="lt-LT"/>
              </w:rPr>
              <w:t>2.</w:t>
            </w:r>
          </w:p>
        </w:tc>
        <w:tc>
          <w:tcPr>
            <w:tcW w:w="4225" w:type="dxa"/>
          </w:tcPr>
          <w:p w14:paraId="45977B7B" w14:textId="090C4781" w:rsidR="002E17A3" w:rsidRPr="00884553" w:rsidRDefault="002E17A3" w:rsidP="00443510">
            <w:pPr>
              <w:rPr>
                <w:rFonts w:ascii="Times New Roman" w:hAnsi="Times New Roman" w:cs="Times New Roman"/>
                <w:lang w:val="lt-LT"/>
              </w:rPr>
            </w:pPr>
            <w:r w:rsidRPr="00884553">
              <w:rPr>
                <w:rFonts w:ascii="Times New Roman" w:hAnsi="Times New Roman" w:cs="Times New Roman"/>
                <w:lang w:val="lt-LT"/>
              </w:rPr>
              <w:t>Meno skyriaus vadovas</w:t>
            </w:r>
          </w:p>
        </w:tc>
        <w:tc>
          <w:tcPr>
            <w:tcW w:w="1452" w:type="dxa"/>
          </w:tcPr>
          <w:p w14:paraId="5F68EE01" w14:textId="30A4B903" w:rsidR="002E17A3" w:rsidRPr="00884553" w:rsidRDefault="002E17A3" w:rsidP="00443510">
            <w:pPr>
              <w:jc w:val="center"/>
              <w:rPr>
                <w:rFonts w:ascii="Times New Roman" w:hAnsi="Times New Roman" w:cs="Times New Roman"/>
                <w:sz w:val="20"/>
                <w:szCs w:val="20"/>
                <w:lang w:val="lt-LT"/>
              </w:rPr>
            </w:pPr>
            <w:r w:rsidRPr="00913C2B">
              <w:rPr>
                <w:rFonts w:ascii="Times New Roman" w:hAnsi="Times New Roman" w:cs="Times New Roman"/>
                <w:lang w:val="lt-LT"/>
              </w:rPr>
              <w:t>1</w:t>
            </w:r>
          </w:p>
        </w:tc>
        <w:tc>
          <w:tcPr>
            <w:tcW w:w="1696" w:type="dxa"/>
          </w:tcPr>
          <w:p w14:paraId="577F91C6" w14:textId="3A5A8826"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963</w:t>
            </w:r>
          </w:p>
        </w:tc>
        <w:tc>
          <w:tcPr>
            <w:tcW w:w="1804" w:type="dxa"/>
          </w:tcPr>
          <w:p w14:paraId="54084AF8" w14:textId="3E25EE66" w:rsidR="002E17A3" w:rsidRPr="00884553" w:rsidRDefault="002E17A3" w:rsidP="00CD6392">
            <w:pPr>
              <w:jc w:val="center"/>
              <w:rPr>
                <w:rFonts w:ascii="Times New Roman" w:hAnsi="Times New Roman" w:cs="Times New Roman"/>
                <w:lang w:val="lt-LT"/>
              </w:rPr>
            </w:pPr>
            <w:r w:rsidRPr="00913C2B">
              <w:rPr>
                <w:rFonts w:ascii="Times New Roman" w:hAnsi="Times New Roman" w:cs="Times New Roman"/>
                <w:lang w:val="lt-LT"/>
              </w:rPr>
              <w:t>1145</w:t>
            </w:r>
          </w:p>
        </w:tc>
      </w:tr>
      <w:tr w:rsidR="002E17A3" w:rsidRPr="00884553" w14:paraId="6A8E50BA" w14:textId="77777777" w:rsidTr="0004130F">
        <w:tc>
          <w:tcPr>
            <w:tcW w:w="570" w:type="dxa"/>
          </w:tcPr>
          <w:p w14:paraId="3A92753C" w14:textId="77777777" w:rsidR="002E17A3" w:rsidRPr="00884553" w:rsidRDefault="002E17A3" w:rsidP="00443510">
            <w:pPr>
              <w:rPr>
                <w:rFonts w:ascii="Times New Roman" w:hAnsi="Times New Roman" w:cs="Times New Roman"/>
                <w:lang w:val="lt-LT"/>
              </w:rPr>
            </w:pPr>
            <w:r w:rsidRPr="00884553">
              <w:rPr>
                <w:rFonts w:ascii="Times New Roman" w:hAnsi="Times New Roman" w:cs="Times New Roman"/>
                <w:lang w:val="lt-LT"/>
              </w:rPr>
              <w:t>3.</w:t>
            </w:r>
          </w:p>
        </w:tc>
        <w:tc>
          <w:tcPr>
            <w:tcW w:w="4225" w:type="dxa"/>
          </w:tcPr>
          <w:p w14:paraId="1FA852F2" w14:textId="6188B23C" w:rsidR="002E17A3" w:rsidRPr="00884553" w:rsidRDefault="002E17A3" w:rsidP="00443510">
            <w:pPr>
              <w:rPr>
                <w:rFonts w:ascii="Times New Roman" w:hAnsi="Times New Roman" w:cs="Times New Roman"/>
                <w:lang w:val="lt-LT"/>
              </w:rPr>
            </w:pPr>
            <w:r w:rsidRPr="00884553">
              <w:rPr>
                <w:rFonts w:ascii="Times New Roman" w:hAnsi="Times New Roman" w:cs="Times New Roman"/>
                <w:lang w:val="lt-LT"/>
              </w:rPr>
              <w:t>Renginių organizatorius</w:t>
            </w:r>
          </w:p>
        </w:tc>
        <w:tc>
          <w:tcPr>
            <w:tcW w:w="1452" w:type="dxa"/>
          </w:tcPr>
          <w:p w14:paraId="1782C0B8" w14:textId="50379BAA" w:rsidR="002E17A3" w:rsidRPr="00884553" w:rsidRDefault="002E17A3" w:rsidP="00443510">
            <w:pPr>
              <w:jc w:val="center"/>
              <w:rPr>
                <w:rFonts w:ascii="Times New Roman" w:hAnsi="Times New Roman" w:cs="Times New Roman"/>
                <w:sz w:val="20"/>
                <w:szCs w:val="20"/>
                <w:lang w:val="lt-LT"/>
              </w:rPr>
            </w:pPr>
            <w:r w:rsidRPr="00913C2B">
              <w:rPr>
                <w:rFonts w:ascii="Times New Roman" w:hAnsi="Times New Roman" w:cs="Times New Roman"/>
                <w:lang w:val="lt-LT"/>
              </w:rPr>
              <w:t>2,5</w:t>
            </w:r>
          </w:p>
        </w:tc>
        <w:tc>
          <w:tcPr>
            <w:tcW w:w="1696" w:type="dxa"/>
          </w:tcPr>
          <w:p w14:paraId="0E280C2B" w14:textId="005BB615"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984</w:t>
            </w:r>
          </w:p>
        </w:tc>
        <w:tc>
          <w:tcPr>
            <w:tcW w:w="1804" w:type="dxa"/>
          </w:tcPr>
          <w:p w14:paraId="31677F60" w14:textId="5964F7A1"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1219</w:t>
            </w:r>
          </w:p>
        </w:tc>
      </w:tr>
      <w:tr w:rsidR="002E17A3" w:rsidRPr="00884553" w14:paraId="18EEAC52" w14:textId="77777777" w:rsidTr="0004130F">
        <w:tc>
          <w:tcPr>
            <w:tcW w:w="570" w:type="dxa"/>
          </w:tcPr>
          <w:p w14:paraId="70BBDB04" w14:textId="77777777" w:rsidR="002E17A3" w:rsidRPr="00884553" w:rsidRDefault="002E17A3" w:rsidP="00443510">
            <w:pPr>
              <w:rPr>
                <w:rFonts w:ascii="Times New Roman" w:hAnsi="Times New Roman" w:cs="Times New Roman"/>
                <w:lang w:val="lt-LT"/>
              </w:rPr>
            </w:pPr>
            <w:r w:rsidRPr="00884553">
              <w:rPr>
                <w:rFonts w:ascii="Times New Roman" w:hAnsi="Times New Roman" w:cs="Times New Roman"/>
                <w:lang w:val="lt-LT"/>
              </w:rPr>
              <w:t>4.</w:t>
            </w:r>
          </w:p>
        </w:tc>
        <w:tc>
          <w:tcPr>
            <w:tcW w:w="4225" w:type="dxa"/>
          </w:tcPr>
          <w:p w14:paraId="71CE146C" w14:textId="78AB27F9" w:rsidR="002E17A3" w:rsidRPr="00884553" w:rsidRDefault="002E17A3" w:rsidP="00884553">
            <w:pPr>
              <w:rPr>
                <w:rFonts w:ascii="Times New Roman" w:hAnsi="Times New Roman" w:cs="Times New Roman"/>
                <w:lang w:val="lt-LT"/>
              </w:rPr>
            </w:pPr>
            <w:r w:rsidRPr="00884553">
              <w:rPr>
                <w:rFonts w:ascii="Times New Roman" w:hAnsi="Times New Roman" w:cs="Times New Roman"/>
                <w:lang w:val="lt-LT"/>
              </w:rPr>
              <w:t>Choreografas</w:t>
            </w:r>
          </w:p>
        </w:tc>
        <w:tc>
          <w:tcPr>
            <w:tcW w:w="1452" w:type="dxa"/>
          </w:tcPr>
          <w:p w14:paraId="09F269B3" w14:textId="117CB794" w:rsidR="002E17A3" w:rsidRPr="00884553" w:rsidRDefault="002E17A3" w:rsidP="00443510">
            <w:pPr>
              <w:jc w:val="center"/>
              <w:rPr>
                <w:rFonts w:ascii="Times New Roman" w:hAnsi="Times New Roman" w:cs="Times New Roman"/>
                <w:sz w:val="20"/>
                <w:szCs w:val="20"/>
                <w:lang w:val="lt-LT"/>
              </w:rPr>
            </w:pPr>
            <w:r w:rsidRPr="00913C2B">
              <w:rPr>
                <w:rFonts w:ascii="Times New Roman" w:hAnsi="Times New Roman" w:cs="Times New Roman"/>
                <w:lang w:val="lt-LT"/>
              </w:rPr>
              <w:t>2</w:t>
            </w:r>
          </w:p>
        </w:tc>
        <w:tc>
          <w:tcPr>
            <w:tcW w:w="1696" w:type="dxa"/>
          </w:tcPr>
          <w:p w14:paraId="33CDB23F" w14:textId="789B73B1"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998</w:t>
            </w:r>
          </w:p>
        </w:tc>
        <w:tc>
          <w:tcPr>
            <w:tcW w:w="1804" w:type="dxa"/>
          </w:tcPr>
          <w:p w14:paraId="753BF9E5" w14:textId="7EB23FB6"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1347</w:t>
            </w:r>
          </w:p>
        </w:tc>
      </w:tr>
      <w:tr w:rsidR="002E17A3" w:rsidRPr="00884553" w14:paraId="4681C5B5" w14:textId="77777777" w:rsidTr="0004130F">
        <w:tc>
          <w:tcPr>
            <w:tcW w:w="570" w:type="dxa"/>
          </w:tcPr>
          <w:p w14:paraId="069A874D" w14:textId="77777777" w:rsidR="002E17A3" w:rsidRPr="00884553" w:rsidRDefault="002E17A3" w:rsidP="00443510">
            <w:pPr>
              <w:rPr>
                <w:rFonts w:ascii="Times New Roman" w:hAnsi="Times New Roman" w:cs="Times New Roman"/>
                <w:lang w:val="lt-LT"/>
              </w:rPr>
            </w:pPr>
            <w:r w:rsidRPr="00884553">
              <w:rPr>
                <w:rFonts w:ascii="Times New Roman" w:hAnsi="Times New Roman" w:cs="Times New Roman"/>
                <w:lang w:val="lt-LT"/>
              </w:rPr>
              <w:t>5.</w:t>
            </w:r>
          </w:p>
        </w:tc>
        <w:tc>
          <w:tcPr>
            <w:tcW w:w="4225" w:type="dxa"/>
          </w:tcPr>
          <w:p w14:paraId="71453DF5" w14:textId="77777777" w:rsidR="002E17A3" w:rsidRPr="00884553" w:rsidRDefault="002E17A3" w:rsidP="00443510">
            <w:pPr>
              <w:rPr>
                <w:rFonts w:ascii="Times New Roman" w:hAnsi="Times New Roman" w:cs="Times New Roman"/>
                <w:lang w:val="lt-LT"/>
              </w:rPr>
            </w:pPr>
            <w:r w:rsidRPr="00884553">
              <w:rPr>
                <w:rFonts w:ascii="Times New Roman" w:hAnsi="Times New Roman" w:cs="Times New Roman"/>
                <w:lang w:val="lt-LT"/>
              </w:rPr>
              <w:t>Garso ir šviesos operatorius</w:t>
            </w:r>
          </w:p>
        </w:tc>
        <w:tc>
          <w:tcPr>
            <w:tcW w:w="1452" w:type="dxa"/>
          </w:tcPr>
          <w:p w14:paraId="0866C78F" w14:textId="17433769"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1</w:t>
            </w:r>
          </w:p>
        </w:tc>
        <w:tc>
          <w:tcPr>
            <w:tcW w:w="1696" w:type="dxa"/>
          </w:tcPr>
          <w:p w14:paraId="6A026D9F" w14:textId="08B1683A"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842</w:t>
            </w:r>
          </w:p>
        </w:tc>
        <w:tc>
          <w:tcPr>
            <w:tcW w:w="1804" w:type="dxa"/>
          </w:tcPr>
          <w:p w14:paraId="7A346132" w14:textId="18F82B93"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1001</w:t>
            </w:r>
          </w:p>
        </w:tc>
      </w:tr>
      <w:tr w:rsidR="002E17A3" w:rsidRPr="00884553" w14:paraId="3DAA40C9" w14:textId="77777777" w:rsidTr="0004130F">
        <w:tc>
          <w:tcPr>
            <w:tcW w:w="570" w:type="dxa"/>
          </w:tcPr>
          <w:p w14:paraId="58DF4E5B" w14:textId="1BBF9C08" w:rsidR="002E17A3" w:rsidRPr="00884553" w:rsidRDefault="002E17A3" w:rsidP="00443510">
            <w:pPr>
              <w:rPr>
                <w:rFonts w:ascii="Times New Roman" w:hAnsi="Times New Roman" w:cs="Times New Roman"/>
                <w:lang w:val="lt-LT"/>
              </w:rPr>
            </w:pPr>
            <w:r>
              <w:rPr>
                <w:rFonts w:ascii="Times New Roman" w:hAnsi="Times New Roman" w:cs="Times New Roman"/>
                <w:lang w:val="lt-LT"/>
              </w:rPr>
              <w:t>6</w:t>
            </w:r>
            <w:r w:rsidRPr="00884553">
              <w:rPr>
                <w:rFonts w:ascii="Times New Roman" w:hAnsi="Times New Roman" w:cs="Times New Roman"/>
                <w:lang w:val="lt-LT"/>
              </w:rPr>
              <w:t>.</w:t>
            </w:r>
          </w:p>
        </w:tc>
        <w:tc>
          <w:tcPr>
            <w:tcW w:w="4225" w:type="dxa"/>
          </w:tcPr>
          <w:p w14:paraId="09CDEE2D" w14:textId="77777777" w:rsidR="002E17A3" w:rsidRPr="00884553" w:rsidRDefault="002E17A3" w:rsidP="00443510">
            <w:pPr>
              <w:rPr>
                <w:rFonts w:ascii="Times New Roman" w:hAnsi="Times New Roman" w:cs="Times New Roman"/>
                <w:lang w:val="lt-LT"/>
              </w:rPr>
            </w:pPr>
            <w:r w:rsidRPr="00884553">
              <w:rPr>
                <w:rFonts w:ascii="Times New Roman" w:hAnsi="Times New Roman" w:cs="Times New Roman"/>
                <w:lang w:val="lt-LT"/>
              </w:rPr>
              <w:t>Renginių/teatro režisierius</w:t>
            </w:r>
          </w:p>
        </w:tc>
        <w:tc>
          <w:tcPr>
            <w:tcW w:w="1452" w:type="dxa"/>
          </w:tcPr>
          <w:p w14:paraId="3C36E427" w14:textId="03AC6A37"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2</w:t>
            </w:r>
          </w:p>
        </w:tc>
        <w:tc>
          <w:tcPr>
            <w:tcW w:w="1696" w:type="dxa"/>
          </w:tcPr>
          <w:p w14:paraId="20DB81AA" w14:textId="08738239"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963</w:t>
            </w:r>
          </w:p>
        </w:tc>
        <w:tc>
          <w:tcPr>
            <w:tcW w:w="1804" w:type="dxa"/>
          </w:tcPr>
          <w:p w14:paraId="200A13E7" w14:textId="525767B3"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1130</w:t>
            </w:r>
          </w:p>
        </w:tc>
      </w:tr>
      <w:tr w:rsidR="002E17A3" w:rsidRPr="00884553" w14:paraId="16FF95FC" w14:textId="77777777" w:rsidTr="0004130F">
        <w:tc>
          <w:tcPr>
            <w:tcW w:w="570" w:type="dxa"/>
          </w:tcPr>
          <w:p w14:paraId="66054D9A" w14:textId="08C109D7" w:rsidR="002E17A3" w:rsidRPr="00884553" w:rsidRDefault="002E17A3" w:rsidP="00443510">
            <w:pPr>
              <w:rPr>
                <w:rFonts w:ascii="Times New Roman" w:hAnsi="Times New Roman" w:cs="Times New Roman"/>
                <w:lang w:val="lt-LT"/>
              </w:rPr>
            </w:pPr>
            <w:r>
              <w:rPr>
                <w:rFonts w:ascii="Times New Roman" w:hAnsi="Times New Roman" w:cs="Times New Roman"/>
                <w:lang w:val="lt-LT"/>
              </w:rPr>
              <w:t>7</w:t>
            </w:r>
            <w:r w:rsidRPr="00884553">
              <w:rPr>
                <w:rFonts w:ascii="Times New Roman" w:hAnsi="Times New Roman" w:cs="Times New Roman"/>
                <w:lang w:val="lt-LT"/>
              </w:rPr>
              <w:t>.</w:t>
            </w:r>
          </w:p>
        </w:tc>
        <w:tc>
          <w:tcPr>
            <w:tcW w:w="4225" w:type="dxa"/>
          </w:tcPr>
          <w:p w14:paraId="747F0D38" w14:textId="05B930DF" w:rsidR="002E17A3" w:rsidRPr="00884553" w:rsidRDefault="002E17A3" w:rsidP="00443510">
            <w:pPr>
              <w:rPr>
                <w:rFonts w:ascii="Times New Roman" w:hAnsi="Times New Roman" w:cs="Times New Roman"/>
                <w:lang w:val="lt-LT"/>
              </w:rPr>
            </w:pPr>
            <w:r w:rsidRPr="00884553">
              <w:rPr>
                <w:rFonts w:ascii="Times New Roman" w:hAnsi="Times New Roman" w:cs="Times New Roman"/>
                <w:lang w:val="lt-LT"/>
              </w:rPr>
              <w:t>Ūkio dalies darbuotojas</w:t>
            </w:r>
          </w:p>
        </w:tc>
        <w:tc>
          <w:tcPr>
            <w:tcW w:w="1452" w:type="dxa"/>
          </w:tcPr>
          <w:p w14:paraId="492B1C59" w14:textId="7E321132"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3</w:t>
            </w:r>
          </w:p>
        </w:tc>
        <w:tc>
          <w:tcPr>
            <w:tcW w:w="1696" w:type="dxa"/>
          </w:tcPr>
          <w:p w14:paraId="15EB57AE" w14:textId="61CA9CD4"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726</w:t>
            </w:r>
          </w:p>
        </w:tc>
        <w:tc>
          <w:tcPr>
            <w:tcW w:w="1804" w:type="dxa"/>
          </w:tcPr>
          <w:p w14:paraId="008F5D6C" w14:textId="34EF5FFC" w:rsidR="002E17A3" w:rsidRPr="00884553" w:rsidRDefault="002E17A3" w:rsidP="00443510">
            <w:pPr>
              <w:jc w:val="center"/>
              <w:rPr>
                <w:rFonts w:ascii="Times New Roman" w:hAnsi="Times New Roman" w:cs="Times New Roman"/>
                <w:lang w:val="lt-LT"/>
              </w:rPr>
            </w:pPr>
            <w:r w:rsidRPr="00913C2B">
              <w:rPr>
                <w:rFonts w:ascii="Times New Roman" w:hAnsi="Times New Roman" w:cs="Times New Roman"/>
                <w:lang w:val="lt-LT"/>
              </w:rPr>
              <w:t>859</w:t>
            </w:r>
          </w:p>
        </w:tc>
      </w:tr>
      <w:tr w:rsidR="002E17A3" w:rsidRPr="001D753E" w14:paraId="31724B78" w14:textId="77777777" w:rsidTr="0004130F">
        <w:tc>
          <w:tcPr>
            <w:tcW w:w="570" w:type="dxa"/>
          </w:tcPr>
          <w:p w14:paraId="66299C4B" w14:textId="401E2F35" w:rsidR="002E17A3" w:rsidRPr="00884553" w:rsidRDefault="002E17A3" w:rsidP="00443510">
            <w:pPr>
              <w:rPr>
                <w:rFonts w:ascii="Times New Roman" w:hAnsi="Times New Roman" w:cs="Times New Roman"/>
                <w:lang w:val="lt-LT"/>
              </w:rPr>
            </w:pPr>
            <w:r>
              <w:rPr>
                <w:rFonts w:ascii="Times New Roman" w:hAnsi="Times New Roman" w:cs="Times New Roman"/>
                <w:lang w:val="lt-LT"/>
              </w:rPr>
              <w:t>8</w:t>
            </w:r>
            <w:r w:rsidRPr="00884553">
              <w:rPr>
                <w:rFonts w:ascii="Times New Roman" w:hAnsi="Times New Roman" w:cs="Times New Roman"/>
                <w:lang w:val="lt-LT"/>
              </w:rPr>
              <w:t>.</w:t>
            </w:r>
          </w:p>
        </w:tc>
        <w:tc>
          <w:tcPr>
            <w:tcW w:w="4225" w:type="dxa"/>
          </w:tcPr>
          <w:p w14:paraId="655DD3FB" w14:textId="77777777" w:rsidR="002E17A3" w:rsidRPr="001D753E" w:rsidRDefault="002E17A3" w:rsidP="00443510">
            <w:pPr>
              <w:rPr>
                <w:rFonts w:ascii="Times New Roman" w:hAnsi="Times New Roman" w:cs="Times New Roman"/>
                <w:lang w:val="lt-LT"/>
              </w:rPr>
            </w:pPr>
            <w:r w:rsidRPr="00884553">
              <w:rPr>
                <w:rFonts w:ascii="Times New Roman" w:hAnsi="Times New Roman" w:cs="Times New Roman"/>
                <w:lang w:val="lt-LT"/>
              </w:rPr>
              <w:t>Kiti darbuotojai</w:t>
            </w:r>
          </w:p>
        </w:tc>
        <w:tc>
          <w:tcPr>
            <w:tcW w:w="1452" w:type="dxa"/>
          </w:tcPr>
          <w:p w14:paraId="5B9A278A" w14:textId="5E4220C2" w:rsidR="002E17A3" w:rsidRPr="001D753E" w:rsidRDefault="002E17A3" w:rsidP="00443510">
            <w:pPr>
              <w:jc w:val="center"/>
              <w:rPr>
                <w:rFonts w:ascii="Times New Roman" w:hAnsi="Times New Roman" w:cs="Times New Roman"/>
                <w:lang w:val="lt-LT"/>
              </w:rPr>
            </w:pPr>
            <w:r w:rsidRPr="00913C2B">
              <w:rPr>
                <w:rFonts w:ascii="Times New Roman" w:hAnsi="Times New Roman" w:cs="Times New Roman"/>
                <w:lang w:val="lt-LT"/>
              </w:rPr>
              <w:t>24,75</w:t>
            </w:r>
          </w:p>
        </w:tc>
        <w:tc>
          <w:tcPr>
            <w:tcW w:w="1696" w:type="dxa"/>
          </w:tcPr>
          <w:p w14:paraId="43EBAD6D" w14:textId="29EFA6FE" w:rsidR="002E17A3" w:rsidRPr="001D753E" w:rsidRDefault="002E17A3" w:rsidP="00443510">
            <w:pPr>
              <w:jc w:val="center"/>
              <w:rPr>
                <w:rFonts w:ascii="Times New Roman" w:hAnsi="Times New Roman" w:cs="Times New Roman"/>
                <w:lang w:val="lt-LT"/>
              </w:rPr>
            </w:pPr>
            <w:r w:rsidRPr="00913C2B">
              <w:rPr>
                <w:rFonts w:ascii="Times New Roman" w:hAnsi="Times New Roman" w:cs="Times New Roman"/>
                <w:lang w:val="lt-LT"/>
              </w:rPr>
              <w:t>663</w:t>
            </w:r>
          </w:p>
        </w:tc>
        <w:tc>
          <w:tcPr>
            <w:tcW w:w="1804" w:type="dxa"/>
          </w:tcPr>
          <w:p w14:paraId="436915B3" w14:textId="69E6230E" w:rsidR="002E17A3" w:rsidRPr="001D753E" w:rsidRDefault="002E17A3" w:rsidP="00443510">
            <w:pPr>
              <w:jc w:val="center"/>
              <w:rPr>
                <w:rFonts w:ascii="Times New Roman" w:hAnsi="Times New Roman" w:cs="Times New Roman"/>
                <w:lang w:val="lt-LT"/>
              </w:rPr>
            </w:pPr>
            <w:r w:rsidRPr="00913C2B">
              <w:rPr>
                <w:rFonts w:ascii="Times New Roman" w:hAnsi="Times New Roman" w:cs="Times New Roman"/>
                <w:lang w:val="lt-LT"/>
              </w:rPr>
              <w:t>750</w:t>
            </w:r>
          </w:p>
        </w:tc>
      </w:tr>
    </w:tbl>
    <w:p w14:paraId="4DFFAC9E" w14:textId="77777777" w:rsidR="00813F89" w:rsidRPr="001D753E" w:rsidRDefault="00813F89" w:rsidP="000A2D88">
      <w:pPr>
        <w:ind w:firstLine="567"/>
        <w:jc w:val="both"/>
        <w:rPr>
          <w:lang w:val="lt-LT"/>
        </w:rPr>
      </w:pPr>
    </w:p>
    <w:p w14:paraId="427639BE" w14:textId="77777777" w:rsidR="00D12F67" w:rsidRPr="001D753E" w:rsidRDefault="005B36CA" w:rsidP="000A2D88">
      <w:pPr>
        <w:ind w:firstLine="567"/>
        <w:jc w:val="both"/>
        <w:rPr>
          <w:lang w:val="lt-LT"/>
        </w:rPr>
      </w:pPr>
      <w:r w:rsidRPr="001D753E">
        <w:rPr>
          <w:b/>
          <w:lang w:val="lt-LT"/>
        </w:rPr>
        <w:t>2. Įstaigos biudžetas</w:t>
      </w:r>
      <w:r w:rsidR="00A17801" w:rsidRPr="001D753E">
        <w:rPr>
          <w:b/>
          <w:lang w:val="lt-LT"/>
        </w:rPr>
        <w:t>:</w:t>
      </w:r>
    </w:p>
    <w:p w14:paraId="4C921101" w14:textId="08792119" w:rsidR="003973BF" w:rsidRPr="001D753E" w:rsidRDefault="000A761B" w:rsidP="00E61FE2">
      <w:pPr>
        <w:jc w:val="both"/>
        <w:rPr>
          <w:i/>
          <w:lang w:val="lt-LT"/>
        </w:rPr>
      </w:pPr>
      <w:r w:rsidRPr="001D753E">
        <w:rPr>
          <w:i/>
          <w:lang w:val="lt-LT"/>
        </w:rPr>
        <w:t>4</w:t>
      </w:r>
      <w:r w:rsidR="00485444" w:rsidRPr="001D753E">
        <w:rPr>
          <w:i/>
          <w:lang w:val="lt-LT"/>
        </w:rPr>
        <w:t xml:space="preserve"> lentelė. Įstaigos pajamos, tūkst. Eur.</w:t>
      </w:r>
    </w:p>
    <w:tbl>
      <w:tblPr>
        <w:tblW w:w="9777" w:type="dxa"/>
        <w:tblInd w:w="-30" w:type="dxa"/>
        <w:tblLayout w:type="fixed"/>
        <w:tblLook w:val="0000" w:firstRow="0" w:lastRow="0" w:firstColumn="0" w:lastColumn="0" w:noHBand="0" w:noVBand="0"/>
      </w:tblPr>
      <w:tblGrid>
        <w:gridCol w:w="6914"/>
        <w:gridCol w:w="1462"/>
        <w:gridCol w:w="1401"/>
      </w:tblGrid>
      <w:tr w:rsidR="00A17801" w:rsidRPr="001D753E" w14:paraId="2F7D4825" w14:textId="77777777" w:rsidTr="0004130F">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AA32B2F" w14:textId="77777777" w:rsidR="00A17801" w:rsidRPr="001D753E" w:rsidRDefault="00A17801" w:rsidP="00F665CE">
            <w:pPr>
              <w:jc w:val="center"/>
              <w:rPr>
                <w:b/>
                <w:lang w:val="lt-LT"/>
              </w:rPr>
            </w:pPr>
            <w:r w:rsidRPr="001D753E">
              <w:rPr>
                <w:b/>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00BC590F" w14:textId="2A624CB7" w:rsidR="00A17801" w:rsidRPr="001D753E" w:rsidRDefault="00A17801" w:rsidP="003E6DC5">
            <w:pPr>
              <w:jc w:val="center"/>
              <w:rPr>
                <w:lang w:val="lt-LT"/>
              </w:rPr>
            </w:pPr>
            <w:r w:rsidRPr="001D753E">
              <w:rPr>
                <w:b/>
                <w:lang w:val="lt-LT"/>
              </w:rPr>
              <w:t>201</w:t>
            </w:r>
            <w:r w:rsidR="00830FE1" w:rsidRPr="001D753E">
              <w:rPr>
                <w:b/>
                <w:lang w:val="lt-LT"/>
              </w:rPr>
              <w:t>9</w:t>
            </w:r>
            <w:r w:rsidRPr="001D753E">
              <w:rPr>
                <w:b/>
                <w:lang w:val="lt-LT"/>
              </w:rPr>
              <w:t xml:space="preserve"> m.</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54B143A7" w14:textId="783796CA" w:rsidR="00A17801" w:rsidRPr="001D753E" w:rsidRDefault="00A17801" w:rsidP="003E6DC5">
            <w:pPr>
              <w:jc w:val="center"/>
              <w:rPr>
                <w:b/>
                <w:lang w:val="lt-LT"/>
              </w:rPr>
            </w:pPr>
            <w:r w:rsidRPr="001D753E">
              <w:rPr>
                <w:b/>
                <w:lang w:val="lt-LT"/>
              </w:rPr>
              <w:t>20</w:t>
            </w:r>
            <w:r w:rsidR="00830FE1" w:rsidRPr="001D753E">
              <w:rPr>
                <w:b/>
                <w:lang w:val="lt-LT"/>
              </w:rPr>
              <w:t xml:space="preserve">20 </w:t>
            </w:r>
            <w:r w:rsidRPr="001D753E">
              <w:rPr>
                <w:b/>
                <w:lang w:val="lt-LT"/>
              </w:rPr>
              <w:t>m.</w:t>
            </w:r>
          </w:p>
        </w:tc>
      </w:tr>
      <w:tr w:rsidR="002E17A3" w:rsidRPr="001D753E" w14:paraId="603AA0C5" w14:textId="77777777" w:rsidTr="0004130F">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44576A6" w14:textId="77777777" w:rsidR="002E17A3" w:rsidRPr="001D753E" w:rsidRDefault="002E17A3" w:rsidP="003E6DC5">
            <w:pPr>
              <w:jc w:val="both"/>
              <w:rPr>
                <w:lang w:val="lt-LT"/>
              </w:rPr>
            </w:pPr>
            <w:r w:rsidRPr="001D753E">
              <w:rPr>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7E5BBE3" w14:textId="3CDBC68C" w:rsidR="002E17A3" w:rsidRPr="00C67A62" w:rsidRDefault="002E17A3" w:rsidP="003E6DC5">
            <w:pPr>
              <w:jc w:val="center"/>
              <w:rPr>
                <w:lang w:val="lt-LT"/>
              </w:rPr>
            </w:pPr>
            <w:r w:rsidRPr="00AB1E92">
              <w:rPr>
                <w:lang w:val="lt-LT"/>
              </w:rPr>
              <w:t>511</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3365B76D" w14:textId="565CC95E" w:rsidR="002E17A3" w:rsidRPr="001D753E" w:rsidRDefault="002E17A3" w:rsidP="003E6DC5">
            <w:pPr>
              <w:jc w:val="center"/>
              <w:rPr>
                <w:lang w:val="lt-LT"/>
              </w:rPr>
            </w:pPr>
            <w:r w:rsidRPr="00AB1E92">
              <w:rPr>
                <w:lang w:val="lt-LT"/>
              </w:rPr>
              <w:t>527</w:t>
            </w:r>
          </w:p>
        </w:tc>
      </w:tr>
      <w:tr w:rsidR="002E17A3" w:rsidRPr="001D753E" w14:paraId="79BFFD9B" w14:textId="77777777" w:rsidTr="0004130F">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44368D0B" w14:textId="77777777" w:rsidR="002E17A3" w:rsidRPr="001D753E" w:rsidRDefault="002E17A3" w:rsidP="003E6DC5">
            <w:pPr>
              <w:jc w:val="both"/>
              <w:rPr>
                <w:lang w:val="lt-LT"/>
              </w:rPr>
            </w:pPr>
            <w:r w:rsidRPr="001D753E">
              <w:rPr>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BCDB2EA" w14:textId="40A5F331" w:rsidR="002E17A3" w:rsidRPr="00C67A62" w:rsidRDefault="002E17A3" w:rsidP="003E6DC5">
            <w:pPr>
              <w:jc w:val="center"/>
              <w:rPr>
                <w:lang w:val="lt-LT"/>
              </w:rPr>
            </w:pPr>
            <w:r w:rsidRPr="00AB1E92">
              <w:rPr>
                <w:lang w:val="lt-LT"/>
              </w:rPr>
              <w:t>218</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1D55A5A2" w14:textId="396F62B0" w:rsidR="002E17A3" w:rsidRPr="001D753E" w:rsidRDefault="002E17A3" w:rsidP="003E6DC5">
            <w:pPr>
              <w:jc w:val="center"/>
              <w:rPr>
                <w:lang w:val="lt-LT"/>
              </w:rPr>
            </w:pPr>
            <w:r w:rsidRPr="00AB1E92">
              <w:rPr>
                <w:lang w:val="lt-LT"/>
              </w:rPr>
              <w:t>97,8</w:t>
            </w:r>
          </w:p>
        </w:tc>
      </w:tr>
      <w:tr w:rsidR="002E17A3" w:rsidRPr="001D753E" w14:paraId="600C543E" w14:textId="77777777" w:rsidTr="0004130F">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557127A2" w14:textId="77777777" w:rsidR="002E17A3" w:rsidRPr="001D753E" w:rsidRDefault="002E17A3" w:rsidP="003E6DC5">
            <w:pPr>
              <w:jc w:val="both"/>
              <w:rPr>
                <w:lang w:val="lt-LT"/>
              </w:rPr>
            </w:pPr>
            <w:r w:rsidRPr="001D753E">
              <w:rPr>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10A434C" w14:textId="0129C326" w:rsidR="002E17A3" w:rsidRPr="001D753E" w:rsidRDefault="002E17A3" w:rsidP="003E6DC5">
            <w:pPr>
              <w:jc w:val="center"/>
              <w:rPr>
                <w:lang w:val="lt-LT"/>
              </w:rPr>
            </w:pPr>
            <w:r w:rsidRPr="00AB1E92">
              <w:rPr>
                <w:lang w:val="lt-LT"/>
              </w:rPr>
              <w:t>8,3</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31C4A575" w14:textId="3A3027AD" w:rsidR="002E17A3" w:rsidRPr="001D753E" w:rsidRDefault="002E17A3" w:rsidP="003E6DC5">
            <w:pPr>
              <w:jc w:val="center"/>
              <w:rPr>
                <w:lang w:val="lt-LT"/>
              </w:rPr>
            </w:pPr>
            <w:r w:rsidRPr="00AB1E92">
              <w:rPr>
                <w:lang w:val="lt-LT"/>
              </w:rPr>
              <w:t>4,4</w:t>
            </w:r>
          </w:p>
        </w:tc>
      </w:tr>
      <w:tr w:rsidR="002E17A3" w:rsidRPr="001D753E" w14:paraId="2676D9F9" w14:textId="77777777" w:rsidTr="0004130F">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5408A716" w14:textId="77777777" w:rsidR="002E17A3" w:rsidRPr="001D753E" w:rsidRDefault="002E17A3" w:rsidP="003E6DC5">
            <w:pPr>
              <w:jc w:val="both"/>
              <w:rPr>
                <w:lang w:val="lt-LT"/>
              </w:rPr>
            </w:pPr>
            <w:r w:rsidRPr="001D753E">
              <w:rPr>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6AFEEBA7" w14:textId="646EEB64" w:rsidR="002E17A3" w:rsidRPr="001D753E" w:rsidRDefault="002E17A3" w:rsidP="003E6DC5">
            <w:pPr>
              <w:jc w:val="center"/>
              <w:rPr>
                <w:lang w:val="lt-LT"/>
              </w:rPr>
            </w:pPr>
            <w:r w:rsidRPr="00AB1E92">
              <w:rPr>
                <w:lang w:val="lt-LT"/>
              </w:rPr>
              <w:t>209,7</w:t>
            </w:r>
          </w:p>
        </w:tc>
        <w:tc>
          <w:tcPr>
            <w:tcW w:w="1401" w:type="dxa"/>
            <w:tcBorders>
              <w:top w:val="single" w:sz="4" w:space="0" w:color="auto"/>
              <w:left w:val="single" w:sz="4" w:space="0" w:color="auto"/>
              <w:bottom w:val="single" w:sz="4" w:space="0" w:color="000000"/>
              <w:right w:val="single" w:sz="4" w:space="0" w:color="000000"/>
            </w:tcBorders>
            <w:shd w:val="clear" w:color="auto" w:fill="auto"/>
          </w:tcPr>
          <w:p w14:paraId="50A35EC0" w14:textId="0E4954F1" w:rsidR="002E17A3" w:rsidRPr="001D753E" w:rsidRDefault="002E17A3" w:rsidP="003E6DC5">
            <w:pPr>
              <w:jc w:val="center"/>
              <w:rPr>
                <w:lang w:val="lt-LT"/>
              </w:rPr>
            </w:pPr>
            <w:r w:rsidRPr="00AB1E92">
              <w:rPr>
                <w:lang w:val="lt-LT"/>
              </w:rPr>
              <w:t>93,4</w:t>
            </w:r>
          </w:p>
        </w:tc>
      </w:tr>
      <w:tr w:rsidR="002E17A3" w:rsidRPr="001D753E" w14:paraId="361A11B2" w14:textId="77777777" w:rsidTr="0004130F">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2B4DC5A" w14:textId="161D3440" w:rsidR="002E17A3" w:rsidRPr="001D753E" w:rsidRDefault="002E17A3" w:rsidP="003E6DC5">
            <w:pPr>
              <w:jc w:val="both"/>
              <w:rPr>
                <w:lang w:val="lt-LT"/>
              </w:rPr>
            </w:pPr>
            <w:r w:rsidRPr="001D753E">
              <w:rPr>
                <w:lang w:val="lt-LT"/>
              </w:rPr>
              <w:t>3. Parama, labdara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F762E02" w14:textId="2E4C4D76" w:rsidR="002E17A3" w:rsidRPr="001D753E" w:rsidRDefault="002E17A3" w:rsidP="003E6DC5">
            <w:pPr>
              <w:jc w:val="center"/>
              <w:rPr>
                <w:lang w:val="lt-LT"/>
              </w:rPr>
            </w:pPr>
            <w:r w:rsidRPr="00AB1E92">
              <w:rPr>
                <w:lang w:val="lt-LT"/>
              </w:rPr>
              <w:t>4,7</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63CFCDE1" w14:textId="40446C47" w:rsidR="002E17A3" w:rsidRPr="001D753E" w:rsidRDefault="002E17A3" w:rsidP="002D36EC">
            <w:pPr>
              <w:jc w:val="center"/>
              <w:rPr>
                <w:lang w:val="lt-LT"/>
              </w:rPr>
            </w:pPr>
            <w:r w:rsidRPr="00AB1E92">
              <w:rPr>
                <w:lang w:val="lt-LT"/>
              </w:rPr>
              <w:t>7,4</w:t>
            </w:r>
          </w:p>
        </w:tc>
      </w:tr>
      <w:tr w:rsidR="002E17A3" w:rsidRPr="001D753E" w14:paraId="7F5FB4EA" w14:textId="77777777" w:rsidTr="0004130F">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0A2053EB" w14:textId="1DD863C4" w:rsidR="002E17A3" w:rsidRPr="001D753E" w:rsidRDefault="002E17A3" w:rsidP="003E6DC5">
            <w:pPr>
              <w:jc w:val="both"/>
              <w:rPr>
                <w:lang w:val="lt-LT"/>
              </w:rPr>
            </w:pPr>
            <w:r>
              <w:rPr>
                <w:lang w:val="lt-LT"/>
              </w:rPr>
              <w:t>4. Parama „Minijos“ kino teatrui iš LKA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15401FC9" w14:textId="1BFAB36A" w:rsidR="002E17A3" w:rsidRDefault="002E17A3" w:rsidP="003E6DC5">
            <w:pPr>
              <w:jc w:val="center"/>
              <w:rPr>
                <w:lang w:val="lt-LT"/>
              </w:rPr>
            </w:pPr>
            <w:r w:rsidRPr="00AB1E92">
              <w:rPr>
                <w:lang w:val="lt-LT"/>
              </w:rPr>
              <w:t>---</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58102B73" w14:textId="7BC1B841" w:rsidR="002E17A3" w:rsidRDefault="002E17A3" w:rsidP="002D36EC">
            <w:pPr>
              <w:jc w:val="center"/>
              <w:rPr>
                <w:lang w:val="lt-LT"/>
              </w:rPr>
            </w:pPr>
            <w:r w:rsidRPr="00AB1E92">
              <w:rPr>
                <w:lang w:val="lt-LT"/>
              </w:rPr>
              <w:t>76</w:t>
            </w:r>
          </w:p>
        </w:tc>
      </w:tr>
      <w:tr w:rsidR="002E17A3" w:rsidRPr="001D753E" w14:paraId="38086995" w14:textId="77777777" w:rsidTr="0004130F">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2125B527" w14:textId="164410DE" w:rsidR="002E17A3" w:rsidRPr="001D753E" w:rsidRDefault="002E17A3" w:rsidP="00813F89">
            <w:pPr>
              <w:jc w:val="right"/>
              <w:rPr>
                <w:lang w:val="lt-LT"/>
              </w:rPr>
            </w:pPr>
            <w:r w:rsidRPr="001D753E">
              <w:rPr>
                <w:b/>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3EA36AB1" w14:textId="28481502" w:rsidR="002E17A3" w:rsidRPr="001D753E" w:rsidRDefault="002E17A3" w:rsidP="003E6DC5">
            <w:pPr>
              <w:jc w:val="center"/>
              <w:rPr>
                <w:b/>
                <w:lang w:val="lt-LT"/>
              </w:rPr>
            </w:pPr>
            <w:r w:rsidRPr="00AB1E92">
              <w:rPr>
                <w:b/>
                <w:lang w:val="lt-LT"/>
              </w:rPr>
              <w:t>951,7</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1E40D3C2" w14:textId="705ABC53" w:rsidR="002E17A3" w:rsidRPr="001D753E" w:rsidRDefault="002E17A3" w:rsidP="002D36EC">
            <w:pPr>
              <w:jc w:val="center"/>
              <w:rPr>
                <w:b/>
                <w:lang w:val="lt-LT"/>
              </w:rPr>
            </w:pPr>
            <w:r w:rsidRPr="00AB1E92">
              <w:rPr>
                <w:b/>
                <w:lang w:val="lt-LT"/>
              </w:rPr>
              <w:t>806</w:t>
            </w:r>
          </w:p>
        </w:tc>
      </w:tr>
    </w:tbl>
    <w:p w14:paraId="08C61376" w14:textId="77777777" w:rsidR="00813F89" w:rsidRPr="001D753E" w:rsidRDefault="00813F89" w:rsidP="00B20B4B">
      <w:pPr>
        <w:rPr>
          <w:lang w:val="lt-LT"/>
        </w:rPr>
      </w:pPr>
    </w:p>
    <w:p w14:paraId="06C3FA9E" w14:textId="29E6F84C" w:rsidR="000A761B" w:rsidRPr="00256B1C" w:rsidRDefault="000A761B" w:rsidP="00256B1C">
      <w:pPr>
        <w:rPr>
          <w:b/>
          <w:i/>
          <w:lang w:val="lt-LT"/>
        </w:rPr>
      </w:pPr>
      <w:r w:rsidRPr="00256B1C">
        <w:rPr>
          <w:i/>
          <w:lang w:val="lt-LT"/>
        </w:rPr>
        <w:t>5</w:t>
      </w:r>
      <w:r w:rsidR="00B20B4B" w:rsidRPr="00256B1C">
        <w:rPr>
          <w:i/>
          <w:lang w:val="lt-LT"/>
        </w:rPr>
        <w:t xml:space="preserve"> lentelė. Įstaigos </w:t>
      </w:r>
      <w:r w:rsidR="0046755E" w:rsidRPr="00256B1C">
        <w:rPr>
          <w:i/>
          <w:lang w:val="lt-LT"/>
        </w:rPr>
        <w:t>išlaidos</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4394"/>
        <w:gridCol w:w="1418"/>
        <w:gridCol w:w="1417"/>
        <w:gridCol w:w="1134"/>
      </w:tblGrid>
      <w:tr w:rsidR="00256B1C" w:rsidRPr="00256B1C" w14:paraId="216736F2" w14:textId="35D594C3" w:rsidTr="00C41464">
        <w:tc>
          <w:tcPr>
            <w:tcW w:w="1418" w:type="dxa"/>
          </w:tcPr>
          <w:p w14:paraId="65C511BB" w14:textId="667034E4" w:rsidR="00256B1C" w:rsidRPr="00256B1C" w:rsidRDefault="00256B1C" w:rsidP="00443510">
            <w:pPr>
              <w:rPr>
                <w:b/>
                <w:bCs/>
                <w:sz w:val="23"/>
                <w:szCs w:val="23"/>
                <w:lang w:val="lt-LT"/>
              </w:rPr>
            </w:pPr>
            <w:r w:rsidRPr="00256B1C">
              <w:rPr>
                <w:b/>
                <w:bCs/>
                <w:sz w:val="23"/>
                <w:szCs w:val="23"/>
                <w:lang w:val="lt-LT"/>
              </w:rPr>
              <w:t>Klasifikacijos kodas</w:t>
            </w:r>
          </w:p>
        </w:tc>
        <w:tc>
          <w:tcPr>
            <w:tcW w:w="4394" w:type="dxa"/>
          </w:tcPr>
          <w:p w14:paraId="544620DA" w14:textId="0144D17C" w:rsidR="00256B1C" w:rsidRPr="00256B1C" w:rsidRDefault="00256B1C" w:rsidP="00443510">
            <w:pPr>
              <w:rPr>
                <w:b/>
                <w:bCs/>
                <w:sz w:val="23"/>
                <w:szCs w:val="23"/>
                <w:lang w:val="lt-LT"/>
              </w:rPr>
            </w:pPr>
            <w:r w:rsidRPr="00256B1C">
              <w:rPr>
                <w:b/>
                <w:lang w:val="lt-LT"/>
              </w:rPr>
              <w:t>Išlaidų pavadinimas</w:t>
            </w:r>
          </w:p>
        </w:tc>
        <w:tc>
          <w:tcPr>
            <w:tcW w:w="1418" w:type="dxa"/>
          </w:tcPr>
          <w:p w14:paraId="48252E7B" w14:textId="77777777" w:rsidR="00256B1C" w:rsidRPr="00256B1C" w:rsidRDefault="00256B1C" w:rsidP="00443510">
            <w:pPr>
              <w:jc w:val="center"/>
              <w:rPr>
                <w:b/>
                <w:lang w:val="lt-LT"/>
              </w:rPr>
            </w:pPr>
            <w:r w:rsidRPr="00256B1C">
              <w:rPr>
                <w:b/>
                <w:lang w:val="lt-LT"/>
              </w:rPr>
              <w:t>2019 m.</w:t>
            </w:r>
          </w:p>
          <w:p w14:paraId="26ED562E" w14:textId="5574F382" w:rsidR="00256B1C" w:rsidRPr="00256B1C" w:rsidRDefault="00256B1C" w:rsidP="00443510">
            <w:pPr>
              <w:rPr>
                <w:b/>
                <w:bCs/>
                <w:sz w:val="23"/>
                <w:szCs w:val="23"/>
                <w:lang w:val="lt-LT"/>
              </w:rPr>
            </w:pPr>
            <w:r w:rsidRPr="00256B1C">
              <w:rPr>
                <w:b/>
                <w:lang w:val="lt-LT"/>
              </w:rPr>
              <w:t>Tūkst. Eur</w:t>
            </w:r>
          </w:p>
        </w:tc>
        <w:tc>
          <w:tcPr>
            <w:tcW w:w="1417" w:type="dxa"/>
          </w:tcPr>
          <w:p w14:paraId="02AEAAD5" w14:textId="77777777" w:rsidR="00256B1C" w:rsidRPr="00256B1C" w:rsidRDefault="00256B1C" w:rsidP="00443510">
            <w:pPr>
              <w:jc w:val="center"/>
              <w:rPr>
                <w:b/>
                <w:lang w:val="lt-LT"/>
              </w:rPr>
            </w:pPr>
            <w:r w:rsidRPr="00256B1C">
              <w:rPr>
                <w:b/>
                <w:lang w:val="lt-LT"/>
              </w:rPr>
              <w:t>2020 m.</w:t>
            </w:r>
          </w:p>
          <w:p w14:paraId="63A085ED" w14:textId="01DC5060" w:rsidR="00256B1C" w:rsidRPr="00256B1C" w:rsidRDefault="00256B1C" w:rsidP="00443510">
            <w:pPr>
              <w:rPr>
                <w:b/>
                <w:bCs/>
                <w:sz w:val="23"/>
                <w:szCs w:val="23"/>
                <w:lang w:val="lt-LT"/>
              </w:rPr>
            </w:pPr>
            <w:r w:rsidRPr="00256B1C">
              <w:rPr>
                <w:b/>
                <w:lang w:val="lt-LT"/>
              </w:rPr>
              <w:t>Tūkst. Eur</w:t>
            </w:r>
          </w:p>
        </w:tc>
        <w:tc>
          <w:tcPr>
            <w:tcW w:w="1134" w:type="dxa"/>
          </w:tcPr>
          <w:p w14:paraId="5DB8DDB8" w14:textId="7C041FAE" w:rsidR="00256B1C" w:rsidRPr="00256B1C" w:rsidRDefault="00256B1C" w:rsidP="00443510">
            <w:pPr>
              <w:rPr>
                <w:b/>
                <w:bCs/>
                <w:sz w:val="23"/>
                <w:szCs w:val="23"/>
                <w:lang w:val="lt-LT"/>
              </w:rPr>
            </w:pPr>
            <w:r w:rsidRPr="00256B1C">
              <w:rPr>
                <w:b/>
                <w:lang w:val="lt-LT"/>
              </w:rPr>
              <w:t>Pastabos</w:t>
            </w:r>
          </w:p>
        </w:tc>
      </w:tr>
      <w:tr w:rsidR="00256B1C" w:rsidRPr="00256B1C" w14:paraId="13393B50" w14:textId="181ED6BB" w:rsidTr="00C41464">
        <w:tc>
          <w:tcPr>
            <w:tcW w:w="1418" w:type="dxa"/>
          </w:tcPr>
          <w:p w14:paraId="789C21CE" w14:textId="77777777" w:rsidR="00256B1C" w:rsidRPr="00256B1C" w:rsidRDefault="00256B1C" w:rsidP="00443510">
            <w:pPr>
              <w:rPr>
                <w:b/>
                <w:bCs/>
                <w:sz w:val="23"/>
                <w:szCs w:val="23"/>
                <w:lang w:val="lt-LT"/>
              </w:rPr>
            </w:pPr>
            <w:r w:rsidRPr="00256B1C">
              <w:rPr>
                <w:b/>
                <w:bCs/>
                <w:sz w:val="23"/>
                <w:szCs w:val="23"/>
                <w:lang w:val="lt-LT"/>
              </w:rPr>
              <w:t>2.1.</w:t>
            </w:r>
          </w:p>
        </w:tc>
        <w:tc>
          <w:tcPr>
            <w:tcW w:w="4394" w:type="dxa"/>
          </w:tcPr>
          <w:p w14:paraId="18C9DD3D" w14:textId="77777777" w:rsidR="00256B1C" w:rsidRPr="00256B1C" w:rsidRDefault="00256B1C" w:rsidP="00443510">
            <w:pPr>
              <w:rPr>
                <w:b/>
                <w:bCs/>
                <w:sz w:val="23"/>
                <w:szCs w:val="23"/>
                <w:lang w:val="lt-LT"/>
              </w:rPr>
            </w:pPr>
            <w:r w:rsidRPr="00256B1C">
              <w:rPr>
                <w:b/>
                <w:bCs/>
                <w:sz w:val="23"/>
                <w:szCs w:val="23"/>
                <w:lang w:val="lt-LT"/>
              </w:rPr>
              <w:t>Darbo užmokestis ir socialinis draudimas</w:t>
            </w:r>
          </w:p>
        </w:tc>
        <w:tc>
          <w:tcPr>
            <w:tcW w:w="1418" w:type="dxa"/>
          </w:tcPr>
          <w:p w14:paraId="52781D79" w14:textId="77777777" w:rsidR="00256B1C" w:rsidRPr="00256B1C" w:rsidRDefault="00256B1C" w:rsidP="00443510">
            <w:pPr>
              <w:rPr>
                <w:b/>
                <w:bCs/>
                <w:sz w:val="23"/>
                <w:szCs w:val="23"/>
                <w:lang w:val="lt-LT"/>
              </w:rPr>
            </w:pPr>
          </w:p>
        </w:tc>
        <w:tc>
          <w:tcPr>
            <w:tcW w:w="1417" w:type="dxa"/>
          </w:tcPr>
          <w:p w14:paraId="205F7823" w14:textId="77777777" w:rsidR="00256B1C" w:rsidRPr="00256B1C" w:rsidRDefault="00256B1C" w:rsidP="00443510">
            <w:pPr>
              <w:rPr>
                <w:b/>
                <w:bCs/>
                <w:sz w:val="23"/>
                <w:szCs w:val="23"/>
                <w:lang w:val="lt-LT"/>
              </w:rPr>
            </w:pPr>
          </w:p>
        </w:tc>
        <w:tc>
          <w:tcPr>
            <w:tcW w:w="1134" w:type="dxa"/>
          </w:tcPr>
          <w:p w14:paraId="72207336" w14:textId="77777777" w:rsidR="00256B1C" w:rsidRPr="00256B1C" w:rsidRDefault="00256B1C" w:rsidP="00443510">
            <w:pPr>
              <w:rPr>
                <w:b/>
                <w:bCs/>
                <w:sz w:val="23"/>
                <w:szCs w:val="23"/>
                <w:lang w:val="lt-LT"/>
              </w:rPr>
            </w:pPr>
          </w:p>
        </w:tc>
      </w:tr>
      <w:tr w:rsidR="00256B1C" w:rsidRPr="00256B1C" w14:paraId="7842BEF7" w14:textId="61F0D00F" w:rsidTr="00C41464">
        <w:tc>
          <w:tcPr>
            <w:tcW w:w="1418" w:type="dxa"/>
          </w:tcPr>
          <w:p w14:paraId="15A530D9" w14:textId="77777777" w:rsidR="00256B1C" w:rsidRPr="00256B1C" w:rsidRDefault="00256B1C" w:rsidP="00443510">
            <w:pPr>
              <w:rPr>
                <w:sz w:val="23"/>
                <w:szCs w:val="23"/>
                <w:lang w:val="lt-LT"/>
              </w:rPr>
            </w:pPr>
            <w:r w:rsidRPr="00256B1C">
              <w:rPr>
                <w:sz w:val="23"/>
                <w:szCs w:val="23"/>
                <w:lang w:val="lt-LT"/>
              </w:rPr>
              <w:t>2.1.1.1.1.1.</w:t>
            </w:r>
          </w:p>
        </w:tc>
        <w:tc>
          <w:tcPr>
            <w:tcW w:w="4394" w:type="dxa"/>
          </w:tcPr>
          <w:p w14:paraId="7D4FC4ED" w14:textId="77777777" w:rsidR="00256B1C" w:rsidRPr="00256B1C" w:rsidRDefault="00256B1C" w:rsidP="00443510">
            <w:pPr>
              <w:rPr>
                <w:sz w:val="23"/>
                <w:szCs w:val="23"/>
                <w:lang w:val="lt-LT"/>
              </w:rPr>
            </w:pPr>
            <w:r w:rsidRPr="00256B1C">
              <w:rPr>
                <w:sz w:val="23"/>
                <w:szCs w:val="23"/>
                <w:lang w:val="lt-LT"/>
              </w:rPr>
              <w:t>Darbo užmokestis</w:t>
            </w:r>
          </w:p>
        </w:tc>
        <w:tc>
          <w:tcPr>
            <w:tcW w:w="1418" w:type="dxa"/>
          </w:tcPr>
          <w:p w14:paraId="1E4CA475" w14:textId="4E6AEE1E" w:rsidR="00256B1C" w:rsidRPr="00256B1C" w:rsidRDefault="003E516F" w:rsidP="00443510">
            <w:pPr>
              <w:rPr>
                <w:sz w:val="23"/>
                <w:szCs w:val="23"/>
                <w:lang w:val="lt-LT"/>
              </w:rPr>
            </w:pPr>
            <w:r>
              <w:rPr>
                <w:sz w:val="23"/>
                <w:szCs w:val="23"/>
                <w:lang w:val="lt-LT"/>
              </w:rPr>
              <w:t>509,3</w:t>
            </w:r>
          </w:p>
        </w:tc>
        <w:tc>
          <w:tcPr>
            <w:tcW w:w="1417" w:type="dxa"/>
          </w:tcPr>
          <w:p w14:paraId="0B6270D6" w14:textId="4EECE5B8" w:rsidR="00256B1C" w:rsidRPr="00256B1C" w:rsidRDefault="00111ED0" w:rsidP="00443510">
            <w:pPr>
              <w:rPr>
                <w:sz w:val="23"/>
                <w:szCs w:val="23"/>
                <w:lang w:val="lt-LT"/>
              </w:rPr>
            </w:pPr>
            <w:r>
              <w:rPr>
                <w:sz w:val="23"/>
                <w:szCs w:val="23"/>
                <w:lang w:val="lt-LT"/>
              </w:rPr>
              <w:t>491,3</w:t>
            </w:r>
          </w:p>
        </w:tc>
        <w:tc>
          <w:tcPr>
            <w:tcW w:w="1134" w:type="dxa"/>
          </w:tcPr>
          <w:p w14:paraId="6E6AA996" w14:textId="77777777" w:rsidR="00256B1C" w:rsidRPr="00256B1C" w:rsidRDefault="00256B1C" w:rsidP="00443510">
            <w:pPr>
              <w:rPr>
                <w:sz w:val="23"/>
                <w:szCs w:val="23"/>
                <w:lang w:val="lt-LT"/>
              </w:rPr>
            </w:pPr>
          </w:p>
        </w:tc>
      </w:tr>
      <w:tr w:rsidR="00256B1C" w:rsidRPr="00256B1C" w14:paraId="7878BF05" w14:textId="0CF8CD0A" w:rsidTr="00C41464">
        <w:tc>
          <w:tcPr>
            <w:tcW w:w="1418" w:type="dxa"/>
          </w:tcPr>
          <w:p w14:paraId="33A50823" w14:textId="77777777" w:rsidR="00256B1C" w:rsidRPr="00256B1C" w:rsidRDefault="00256B1C" w:rsidP="00443510">
            <w:pPr>
              <w:rPr>
                <w:sz w:val="23"/>
                <w:szCs w:val="23"/>
                <w:lang w:val="lt-LT"/>
              </w:rPr>
            </w:pPr>
            <w:r w:rsidRPr="00256B1C">
              <w:rPr>
                <w:sz w:val="23"/>
                <w:szCs w:val="23"/>
                <w:lang w:val="lt-LT"/>
              </w:rPr>
              <w:t>2.1.2.1.1.1.</w:t>
            </w:r>
          </w:p>
        </w:tc>
        <w:tc>
          <w:tcPr>
            <w:tcW w:w="4394" w:type="dxa"/>
          </w:tcPr>
          <w:p w14:paraId="5D35EAAC" w14:textId="77777777" w:rsidR="00256B1C" w:rsidRPr="00256B1C" w:rsidRDefault="00256B1C" w:rsidP="00443510">
            <w:pPr>
              <w:rPr>
                <w:sz w:val="23"/>
                <w:szCs w:val="23"/>
                <w:lang w:val="lt-LT"/>
              </w:rPr>
            </w:pPr>
            <w:r w:rsidRPr="00256B1C">
              <w:rPr>
                <w:sz w:val="23"/>
                <w:szCs w:val="23"/>
                <w:lang w:val="lt-LT"/>
              </w:rPr>
              <w:t>Socialinio draudimo įmokos</w:t>
            </w:r>
          </w:p>
        </w:tc>
        <w:tc>
          <w:tcPr>
            <w:tcW w:w="1418" w:type="dxa"/>
          </w:tcPr>
          <w:p w14:paraId="30277FB7" w14:textId="773DC4FE" w:rsidR="00256B1C" w:rsidRPr="00256B1C" w:rsidRDefault="003E516F" w:rsidP="00443510">
            <w:pPr>
              <w:rPr>
                <w:sz w:val="23"/>
                <w:szCs w:val="23"/>
                <w:lang w:val="lt-LT"/>
              </w:rPr>
            </w:pPr>
            <w:r>
              <w:rPr>
                <w:sz w:val="23"/>
                <w:szCs w:val="23"/>
                <w:lang w:val="lt-LT"/>
              </w:rPr>
              <w:t>11</w:t>
            </w:r>
          </w:p>
        </w:tc>
        <w:tc>
          <w:tcPr>
            <w:tcW w:w="1417" w:type="dxa"/>
          </w:tcPr>
          <w:p w14:paraId="4BC1C054" w14:textId="7135A5B3" w:rsidR="00256B1C" w:rsidRPr="00256B1C" w:rsidRDefault="00111ED0" w:rsidP="00443510">
            <w:pPr>
              <w:rPr>
                <w:sz w:val="23"/>
                <w:szCs w:val="23"/>
                <w:lang w:val="lt-LT"/>
              </w:rPr>
            </w:pPr>
            <w:r>
              <w:rPr>
                <w:sz w:val="23"/>
                <w:szCs w:val="23"/>
                <w:lang w:val="lt-LT"/>
              </w:rPr>
              <w:t>10,7</w:t>
            </w:r>
          </w:p>
        </w:tc>
        <w:tc>
          <w:tcPr>
            <w:tcW w:w="1134" w:type="dxa"/>
          </w:tcPr>
          <w:p w14:paraId="3FDEC1B0" w14:textId="77777777" w:rsidR="00256B1C" w:rsidRPr="00256B1C" w:rsidRDefault="00256B1C" w:rsidP="00443510">
            <w:pPr>
              <w:rPr>
                <w:sz w:val="23"/>
                <w:szCs w:val="23"/>
                <w:lang w:val="lt-LT"/>
              </w:rPr>
            </w:pPr>
          </w:p>
        </w:tc>
      </w:tr>
      <w:tr w:rsidR="00256B1C" w:rsidRPr="00256B1C" w14:paraId="0CF11CC1" w14:textId="5FB95A99" w:rsidTr="00C41464">
        <w:tc>
          <w:tcPr>
            <w:tcW w:w="1418" w:type="dxa"/>
          </w:tcPr>
          <w:p w14:paraId="4B450A4B" w14:textId="77777777" w:rsidR="00256B1C" w:rsidRPr="00256B1C" w:rsidRDefault="00256B1C" w:rsidP="00443510">
            <w:pPr>
              <w:rPr>
                <w:b/>
                <w:bCs/>
                <w:sz w:val="23"/>
                <w:szCs w:val="23"/>
                <w:lang w:val="lt-LT"/>
              </w:rPr>
            </w:pPr>
            <w:r w:rsidRPr="00256B1C">
              <w:rPr>
                <w:b/>
                <w:bCs/>
                <w:sz w:val="23"/>
                <w:szCs w:val="23"/>
                <w:lang w:val="lt-LT"/>
              </w:rPr>
              <w:t>2.2.</w:t>
            </w:r>
          </w:p>
        </w:tc>
        <w:tc>
          <w:tcPr>
            <w:tcW w:w="4394" w:type="dxa"/>
          </w:tcPr>
          <w:p w14:paraId="32A8B33E" w14:textId="77777777" w:rsidR="00256B1C" w:rsidRPr="00256B1C" w:rsidRDefault="00256B1C" w:rsidP="00443510">
            <w:pPr>
              <w:rPr>
                <w:b/>
                <w:bCs/>
                <w:sz w:val="23"/>
                <w:szCs w:val="23"/>
                <w:lang w:val="lt-LT"/>
              </w:rPr>
            </w:pPr>
            <w:r w:rsidRPr="00256B1C">
              <w:rPr>
                <w:b/>
                <w:bCs/>
                <w:sz w:val="23"/>
                <w:szCs w:val="23"/>
                <w:lang w:val="lt-LT"/>
              </w:rPr>
              <w:t>Prekių ir paslaugų įsigijimo išlaidos</w:t>
            </w:r>
          </w:p>
        </w:tc>
        <w:tc>
          <w:tcPr>
            <w:tcW w:w="1418" w:type="dxa"/>
          </w:tcPr>
          <w:p w14:paraId="29C7D8C7" w14:textId="77777777" w:rsidR="00256B1C" w:rsidRPr="00256B1C" w:rsidRDefault="00256B1C" w:rsidP="00443510">
            <w:pPr>
              <w:rPr>
                <w:b/>
                <w:bCs/>
                <w:sz w:val="23"/>
                <w:szCs w:val="23"/>
                <w:lang w:val="lt-LT"/>
              </w:rPr>
            </w:pPr>
          </w:p>
        </w:tc>
        <w:tc>
          <w:tcPr>
            <w:tcW w:w="1417" w:type="dxa"/>
          </w:tcPr>
          <w:p w14:paraId="7E3FB717" w14:textId="77777777" w:rsidR="00256B1C" w:rsidRPr="00256B1C" w:rsidRDefault="00256B1C" w:rsidP="00443510">
            <w:pPr>
              <w:rPr>
                <w:b/>
                <w:bCs/>
                <w:sz w:val="23"/>
                <w:szCs w:val="23"/>
                <w:lang w:val="lt-LT"/>
              </w:rPr>
            </w:pPr>
          </w:p>
        </w:tc>
        <w:tc>
          <w:tcPr>
            <w:tcW w:w="1134" w:type="dxa"/>
          </w:tcPr>
          <w:p w14:paraId="64D57B5E" w14:textId="77777777" w:rsidR="00256B1C" w:rsidRPr="00256B1C" w:rsidRDefault="00256B1C" w:rsidP="00443510">
            <w:pPr>
              <w:rPr>
                <w:b/>
                <w:bCs/>
                <w:sz w:val="23"/>
                <w:szCs w:val="23"/>
                <w:lang w:val="lt-LT"/>
              </w:rPr>
            </w:pPr>
          </w:p>
        </w:tc>
      </w:tr>
      <w:tr w:rsidR="00256B1C" w:rsidRPr="00256B1C" w14:paraId="1749A4E1" w14:textId="6CEAB28B" w:rsidTr="00C41464">
        <w:tc>
          <w:tcPr>
            <w:tcW w:w="1418" w:type="dxa"/>
          </w:tcPr>
          <w:p w14:paraId="18E8D9AE" w14:textId="77777777" w:rsidR="00256B1C" w:rsidRPr="00256B1C" w:rsidRDefault="00256B1C" w:rsidP="00443510">
            <w:pPr>
              <w:rPr>
                <w:sz w:val="23"/>
                <w:szCs w:val="23"/>
                <w:lang w:val="lt-LT"/>
              </w:rPr>
            </w:pPr>
            <w:r w:rsidRPr="00256B1C">
              <w:rPr>
                <w:sz w:val="23"/>
                <w:szCs w:val="23"/>
                <w:lang w:val="lt-LT"/>
              </w:rPr>
              <w:t>2.2.1.1.1.5.</w:t>
            </w:r>
          </w:p>
        </w:tc>
        <w:tc>
          <w:tcPr>
            <w:tcW w:w="4394" w:type="dxa"/>
          </w:tcPr>
          <w:p w14:paraId="37F39937" w14:textId="626E1F38" w:rsidR="00256B1C" w:rsidRPr="00256B1C" w:rsidRDefault="00256B1C" w:rsidP="00256B1C">
            <w:pPr>
              <w:rPr>
                <w:sz w:val="23"/>
                <w:szCs w:val="23"/>
                <w:lang w:val="lt-LT"/>
              </w:rPr>
            </w:pPr>
            <w:r w:rsidRPr="00256B1C">
              <w:rPr>
                <w:sz w:val="23"/>
                <w:szCs w:val="23"/>
                <w:lang w:val="lt-LT"/>
              </w:rPr>
              <w:t>Ryšių įrangos ir ryšių paslaugų įsigijimo išlaidos</w:t>
            </w:r>
          </w:p>
        </w:tc>
        <w:tc>
          <w:tcPr>
            <w:tcW w:w="1418" w:type="dxa"/>
          </w:tcPr>
          <w:p w14:paraId="4ACF33D3" w14:textId="17BB4B26" w:rsidR="00256B1C" w:rsidRPr="00256B1C" w:rsidRDefault="003E516F" w:rsidP="00256B1C">
            <w:pPr>
              <w:rPr>
                <w:sz w:val="23"/>
                <w:szCs w:val="23"/>
                <w:lang w:val="lt-LT"/>
              </w:rPr>
            </w:pPr>
            <w:r>
              <w:rPr>
                <w:sz w:val="23"/>
                <w:szCs w:val="23"/>
                <w:lang w:val="lt-LT"/>
              </w:rPr>
              <w:t>2,5</w:t>
            </w:r>
          </w:p>
        </w:tc>
        <w:tc>
          <w:tcPr>
            <w:tcW w:w="1417" w:type="dxa"/>
          </w:tcPr>
          <w:p w14:paraId="158DC8AA" w14:textId="3222A669" w:rsidR="00256B1C" w:rsidRPr="00256B1C" w:rsidRDefault="00111ED0" w:rsidP="00256B1C">
            <w:pPr>
              <w:rPr>
                <w:sz w:val="23"/>
                <w:szCs w:val="23"/>
                <w:lang w:val="lt-LT"/>
              </w:rPr>
            </w:pPr>
            <w:r>
              <w:rPr>
                <w:sz w:val="23"/>
                <w:szCs w:val="23"/>
                <w:lang w:val="lt-LT"/>
              </w:rPr>
              <w:t>2,6</w:t>
            </w:r>
          </w:p>
        </w:tc>
        <w:tc>
          <w:tcPr>
            <w:tcW w:w="1134" w:type="dxa"/>
          </w:tcPr>
          <w:p w14:paraId="02D05FD5" w14:textId="77777777" w:rsidR="00256B1C" w:rsidRPr="00256B1C" w:rsidRDefault="00256B1C" w:rsidP="00256B1C">
            <w:pPr>
              <w:rPr>
                <w:sz w:val="23"/>
                <w:szCs w:val="23"/>
                <w:lang w:val="lt-LT"/>
              </w:rPr>
            </w:pPr>
          </w:p>
        </w:tc>
      </w:tr>
      <w:tr w:rsidR="00256B1C" w:rsidRPr="00256B1C" w14:paraId="451E7649" w14:textId="0EF9200F" w:rsidTr="00C41464">
        <w:tc>
          <w:tcPr>
            <w:tcW w:w="1418" w:type="dxa"/>
          </w:tcPr>
          <w:p w14:paraId="7F4713AA" w14:textId="77777777" w:rsidR="00256B1C" w:rsidRPr="00256B1C" w:rsidRDefault="00256B1C" w:rsidP="00443510">
            <w:pPr>
              <w:rPr>
                <w:sz w:val="23"/>
                <w:szCs w:val="23"/>
                <w:lang w:val="lt-LT"/>
              </w:rPr>
            </w:pPr>
            <w:r w:rsidRPr="00256B1C">
              <w:rPr>
                <w:sz w:val="23"/>
                <w:szCs w:val="23"/>
                <w:lang w:val="lt-LT"/>
              </w:rPr>
              <w:t>2.2.1.1.1.6.</w:t>
            </w:r>
          </w:p>
        </w:tc>
        <w:tc>
          <w:tcPr>
            <w:tcW w:w="4394" w:type="dxa"/>
          </w:tcPr>
          <w:p w14:paraId="64CA6F58" w14:textId="7D5F1E9D" w:rsidR="00256B1C" w:rsidRPr="00256B1C" w:rsidRDefault="00256B1C" w:rsidP="00256B1C">
            <w:pPr>
              <w:rPr>
                <w:sz w:val="23"/>
                <w:szCs w:val="23"/>
                <w:lang w:val="lt-LT"/>
              </w:rPr>
            </w:pPr>
            <w:r w:rsidRPr="00256B1C">
              <w:rPr>
                <w:sz w:val="23"/>
                <w:szCs w:val="23"/>
                <w:lang w:val="lt-LT"/>
              </w:rPr>
              <w:t>Transporto išlaikymo ir transporto paslaugų įsigijimo išlaidos</w:t>
            </w:r>
          </w:p>
        </w:tc>
        <w:tc>
          <w:tcPr>
            <w:tcW w:w="1418" w:type="dxa"/>
          </w:tcPr>
          <w:p w14:paraId="5495EBA7" w14:textId="073EA27C" w:rsidR="00256B1C" w:rsidRPr="00256B1C" w:rsidRDefault="003E516F" w:rsidP="00256B1C">
            <w:pPr>
              <w:rPr>
                <w:sz w:val="23"/>
                <w:szCs w:val="23"/>
                <w:lang w:val="lt-LT"/>
              </w:rPr>
            </w:pPr>
            <w:r>
              <w:rPr>
                <w:sz w:val="23"/>
                <w:szCs w:val="23"/>
                <w:lang w:val="lt-LT"/>
              </w:rPr>
              <w:t>6,8</w:t>
            </w:r>
          </w:p>
        </w:tc>
        <w:tc>
          <w:tcPr>
            <w:tcW w:w="1417" w:type="dxa"/>
          </w:tcPr>
          <w:p w14:paraId="72C1BA4B" w14:textId="7656D0A6" w:rsidR="00256B1C" w:rsidRPr="00256B1C" w:rsidRDefault="00111ED0" w:rsidP="00256B1C">
            <w:pPr>
              <w:rPr>
                <w:sz w:val="23"/>
                <w:szCs w:val="23"/>
                <w:lang w:val="lt-LT"/>
              </w:rPr>
            </w:pPr>
            <w:r>
              <w:rPr>
                <w:sz w:val="23"/>
                <w:szCs w:val="23"/>
                <w:lang w:val="lt-LT"/>
              </w:rPr>
              <w:t>3,5</w:t>
            </w:r>
          </w:p>
        </w:tc>
        <w:tc>
          <w:tcPr>
            <w:tcW w:w="1134" w:type="dxa"/>
          </w:tcPr>
          <w:p w14:paraId="064FA357" w14:textId="77777777" w:rsidR="00256B1C" w:rsidRPr="00256B1C" w:rsidRDefault="00256B1C" w:rsidP="00256B1C">
            <w:pPr>
              <w:rPr>
                <w:sz w:val="23"/>
                <w:szCs w:val="23"/>
                <w:lang w:val="lt-LT"/>
              </w:rPr>
            </w:pPr>
          </w:p>
        </w:tc>
      </w:tr>
      <w:tr w:rsidR="00256B1C" w:rsidRPr="00256B1C" w14:paraId="7C3E4895" w14:textId="3839FA73" w:rsidTr="00C41464">
        <w:tc>
          <w:tcPr>
            <w:tcW w:w="1418" w:type="dxa"/>
          </w:tcPr>
          <w:p w14:paraId="3CAC96E7" w14:textId="77777777" w:rsidR="00256B1C" w:rsidRPr="00256B1C" w:rsidRDefault="00256B1C" w:rsidP="00443510">
            <w:pPr>
              <w:rPr>
                <w:sz w:val="23"/>
                <w:szCs w:val="23"/>
                <w:lang w:val="lt-LT"/>
              </w:rPr>
            </w:pPr>
            <w:r w:rsidRPr="00256B1C">
              <w:rPr>
                <w:sz w:val="23"/>
                <w:szCs w:val="23"/>
                <w:lang w:val="lt-LT"/>
              </w:rPr>
              <w:t>2.2.1.1.1.11.</w:t>
            </w:r>
          </w:p>
        </w:tc>
        <w:tc>
          <w:tcPr>
            <w:tcW w:w="4394" w:type="dxa"/>
          </w:tcPr>
          <w:p w14:paraId="4425E13A" w14:textId="77777777" w:rsidR="00256B1C" w:rsidRPr="00256B1C" w:rsidRDefault="00256B1C" w:rsidP="00443510">
            <w:pPr>
              <w:rPr>
                <w:sz w:val="23"/>
                <w:szCs w:val="23"/>
                <w:lang w:val="lt-LT"/>
              </w:rPr>
            </w:pPr>
            <w:r w:rsidRPr="00256B1C">
              <w:rPr>
                <w:sz w:val="23"/>
                <w:szCs w:val="23"/>
                <w:lang w:val="lt-LT"/>
              </w:rPr>
              <w:t>Komandiruočių išlaidos</w:t>
            </w:r>
          </w:p>
        </w:tc>
        <w:tc>
          <w:tcPr>
            <w:tcW w:w="1418" w:type="dxa"/>
          </w:tcPr>
          <w:p w14:paraId="07D247D0" w14:textId="08EC32F0" w:rsidR="00256B1C" w:rsidRPr="00256B1C" w:rsidRDefault="003E516F" w:rsidP="00443510">
            <w:pPr>
              <w:rPr>
                <w:sz w:val="23"/>
                <w:szCs w:val="23"/>
                <w:lang w:val="lt-LT"/>
              </w:rPr>
            </w:pPr>
            <w:r>
              <w:rPr>
                <w:sz w:val="23"/>
                <w:szCs w:val="23"/>
                <w:lang w:val="lt-LT"/>
              </w:rPr>
              <w:t>1,7</w:t>
            </w:r>
          </w:p>
        </w:tc>
        <w:tc>
          <w:tcPr>
            <w:tcW w:w="1417" w:type="dxa"/>
          </w:tcPr>
          <w:p w14:paraId="734D362D" w14:textId="7B8F6D95" w:rsidR="00256B1C" w:rsidRPr="00256B1C" w:rsidRDefault="00111ED0" w:rsidP="00443510">
            <w:pPr>
              <w:rPr>
                <w:sz w:val="23"/>
                <w:szCs w:val="23"/>
                <w:lang w:val="lt-LT"/>
              </w:rPr>
            </w:pPr>
            <w:r>
              <w:rPr>
                <w:sz w:val="23"/>
                <w:szCs w:val="23"/>
                <w:lang w:val="lt-LT"/>
              </w:rPr>
              <w:t>0,6</w:t>
            </w:r>
          </w:p>
        </w:tc>
        <w:tc>
          <w:tcPr>
            <w:tcW w:w="1134" w:type="dxa"/>
          </w:tcPr>
          <w:p w14:paraId="2349F04F" w14:textId="77777777" w:rsidR="00256B1C" w:rsidRPr="00256B1C" w:rsidRDefault="00256B1C" w:rsidP="00443510">
            <w:pPr>
              <w:rPr>
                <w:sz w:val="23"/>
                <w:szCs w:val="23"/>
                <w:lang w:val="lt-LT"/>
              </w:rPr>
            </w:pPr>
          </w:p>
        </w:tc>
      </w:tr>
      <w:tr w:rsidR="00256B1C" w:rsidRPr="00256B1C" w14:paraId="3A4F5CEC" w14:textId="6694DB11" w:rsidTr="00C41464">
        <w:tc>
          <w:tcPr>
            <w:tcW w:w="1418" w:type="dxa"/>
          </w:tcPr>
          <w:p w14:paraId="7C736626" w14:textId="77777777" w:rsidR="00256B1C" w:rsidRPr="00256B1C" w:rsidRDefault="00256B1C" w:rsidP="00443510">
            <w:pPr>
              <w:rPr>
                <w:sz w:val="23"/>
                <w:szCs w:val="23"/>
                <w:lang w:val="lt-LT"/>
              </w:rPr>
            </w:pPr>
            <w:r w:rsidRPr="00256B1C">
              <w:rPr>
                <w:sz w:val="23"/>
                <w:szCs w:val="23"/>
                <w:lang w:val="lt-LT"/>
              </w:rPr>
              <w:t>2.2.1.1.1.15.</w:t>
            </w:r>
          </w:p>
        </w:tc>
        <w:tc>
          <w:tcPr>
            <w:tcW w:w="4394" w:type="dxa"/>
          </w:tcPr>
          <w:p w14:paraId="7222C0E7" w14:textId="1CD042DE" w:rsidR="00256B1C" w:rsidRPr="00256B1C" w:rsidRDefault="00256B1C" w:rsidP="00256B1C">
            <w:pPr>
              <w:rPr>
                <w:sz w:val="23"/>
                <w:szCs w:val="23"/>
                <w:lang w:val="lt-LT"/>
              </w:rPr>
            </w:pPr>
            <w:r w:rsidRPr="00256B1C">
              <w:rPr>
                <w:sz w:val="23"/>
                <w:szCs w:val="23"/>
                <w:lang w:val="lt-LT"/>
              </w:rPr>
              <w:t xml:space="preserve">Materialiojo turto paprastojo remonto prekių </w:t>
            </w:r>
            <w:r w:rsidRPr="00256B1C">
              <w:rPr>
                <w:sz w:val="23"/>
                <w:szCs w:val="23"/>
                <w:lang w:val="lt-LT"/>
              </w:rPr>
              <w:lastRenderedPageBreak/>
              <w:t>ir paslaugų įsigijimo išlaidos</w:t>
            </w:r>
          </w:p>
        </w:tc>
        <w:tc>
          <w:tcPr>
            <w:tcW w:w="1418" w:type="dxa"/>
          </w:tcPr>
          <w:p w14:paraId="56D127FF" w14:textId="686AC407" w:rsidR="00256B1C" w:rsidRPr="00256B1C" w:rsidRDefault="003E516F" w:rsidP="00443510">
            <w:pPr>
              <w:rPr>
                <w:sz w:val="23"/>
                <w:szCs w:val="23"/>
                <w:lang w:val="lt-LT"/>
              </w:rPr>
            </w:pPr>
            <w:r>
              <w:rPr>
                <w:sz w:val="23"/>
                <w:szCs w:val="23"/>
                <w:lang w:val="lt-LT"/>
              </w:rPr>
              <w:lastRenderedPageBreak/>
              <w:t>0,2</w:t>
            </w:r>
          </w:p>
        </w:tc>
        <w:tc>
          <w:tcPr>
            <w:tcW w:w="1417" w:type="dxa"/>
          </w:tcPr>
          <w:p w14:paraId="2F8F9B1C" w14:textId="77777777" w:rsidR="00256B1C" w:rsidRPr="00256B1C" w:rsidRDefault="00256B1C" w:rsidP="00443510">
            <w:pPr>
              <w:rPr>
                <w:sz w:val="23"/>
                <w:szCs w:val="23"/>
                <w:lang w:val="lt-LT"/>
              </w:rPr>
            </w:pPr>
          </w:p>
        </w:tc>
        <w:tc>
          <w:tcPr>
            <w:tcW w:w="1134" w:type="dxa"/>
          </w:tcPr>
          <w:p w14:paraId="77A5093E" w14:textId="77777777" w:rsidR="00256B1C" w:rsidRPr="00256B1C" w:rsidRDefault="00256B1C" w:rsidP="00443510">
            <w:pPr>
              <w:rPr>
                <w:sz w:val="23"/>
                <w:szCs w:val="23"/>
                <w:lang w:val="lt-LT"/>
              </w:rPr>
            </w:pPr>
          </w:p>
        </w:tc>
      </w:tr>
      <w:tr w:rsidR="00256B1C" w:rsidRPr="00256B1C" w14:paraId="3C50B0DA" w14:textId="11608936" w:rsidTr="00C41464">
        <w:tc>
          <w:tcPr>
            <w:tcW w:w="1418" w:type="dxa"/>
          </w:tcPr>
          <w:p w14:paraId="11AC9F15" w14:textId="77777777" w:rsidR="00256B1C" w:rsidRPr="00256B1C" w:rsidRDefault="00256B1C" w:rsidP="00443510">
            <w:pPr>
              <w:rPr>
                <w:sz w:val="23"/>
                <w:szCs w:val="23"/>
                <w:lang w:val="lt-LT"/>
              </w:rPr>
            </w:pPr>
            <w:r w:rsidRPr="00256B1C">
              <w:rPr>
                <w:sz w:val="23"/>
                <w:szCs w:val="23"/>
                <w:lang w:val="lt-LT"/>
              </w:rPr>
              <w:t>2.2.1.1.1.16.</w:t>
            </w:r>
          </w:p>
        </w:tc>
        <w:tc>
          <w:tcPr>
            <w:tcW w:w="4394" w:type="dxa"/>
          </w:tcPr>
          <w:p w14:paraId="265F97D6" w14:textId="77777777" w:rsidR="00256B1C" w:rsidRPr="00256B1C" w:rsidRDefault="00256B1C" w:rsidP="00443510">
            <w:pPr>
              <w:rPr>
                <w:sz w:val="23"/>
                <w:szCs w:val="23"/>
                <w:lang w:val="lt-LT"/>
              </w:rPr>
            </w:pPr>
            <w:r w:rsidRPr="00256B1C">
              <w:rPr>
                <w:sz w:val="23"/>
                <w:szCs w:val="23"/>
                <w:lang w:val="lt-LT"/>
              </w:rPr>
              <w:t>Kvalifikacijos kėlimo išlaidos</w:t>
            </w:r>
          </w:p>
        </w:tc>
        <w:tc>
          <w:tcPr>
            <w:tcW w:w="1418" w:type="dxa"/>
          </w:tcPr>
          <w:p w14:paraId="3F113D5A" w14:textId="62EF2C23" w:rsidR="00256B1C" w:rsidRPr="00256B1C" w:rsidRDefault="003E516F" w:rsidP="00443510">
            <w:pPr>
              <w:rPr>
                <w:sz w:val="23"/>
                <w:szCs w:val="23"/>
                <w:lang w:val="lt-LT"/>
              </w:rPr>
            </w:pPr>
            <w:r>
              <w:rPr>
                <w:sz w:val="23"/>
                <w:szCs w:val="23"/>
                <w:lang w:val="lt-LT"/>
              </w:rPr>
              <w:t>0,9</w:t>
            </w:r>
          </w:p>
        </w:tc>
        <w:tc>
          <w:tcPr>
            <w:tcW w:w="1417" w:type="dxa"/>
          </w:tcPr>
          <w:p w14:paraId="7847EA01" w14:textId="13CFA44F" w:rsidR="00256B1C" w:rsidRPr="00256B1C" w:rsidRDefault="002B360B" w:rsidP="00443510">
            <w:pPr>
              <w:rPr>
                <w:sz w:val="23"/>
                <w:szCs w:val="23"/>
                <w:lang w:val="lt-LT"/>
              </w:rPr>
            </w:pPr>
            <w:r>
              <w:rPr>
                <w:sz w:val="23"/>
                <w:szCs w:val="23"/>
                <w:lang w:val="lt-LT"/>
              </w:rPr>
              <w:t>0,2</w:t>
            </w:r>
          </w:p>
        </w:tc>
        <w:tc>
          <w:tcPr>
            <w:tcW w:w="1134" w:type="dxa"/>
          </w:tcPr>
          <w:p w14:paraId="3F7C8F7E" w14:textId="77777777" w:rsidR="00256B1C" w:rsidRPr="00256B1C" w:rsidRDefault="00256B1C" w:rsidP="00443510">
            <w:pPr>
              <w:rPr>
                <w:sz w:val="23"/>
                <w:szCs w:val="23"/>
                <w:lang w:val="lt-LT"/>
              </w:rPr>
            </w:pPr>
          </w:p>
        </w:tc>
      </w:tr>
      <w:tr w:rsidR="00256B1C" w:rsidRPr="00256B1C" w14:paraId="0B41A9C9" w14:textId="2899BB6D" w:rsidTr="00C41464">
        <w:tc>
          <w:tcPr>
            <w:tcW w:w="1418" w:type="dxa"/>
          </w:tcPr>
          <w:p w14:paraId="7E9D794D" w14:textId="77777777" w:rsidR="00256B1C" w:rsidRPr="00256B1C" w:rsidRDefault="00256B1C" w:rsidP="00443510">
            <w:pPr>
              <w:rPr>
                <w:sz w:val="23"/>
                <w:szCs w:val="23"/>
                <w:lang w:val="lt-LT"/>
              </w:rPr>
            </w:pPr>
            <w:r w:rsidRPr="00256B1C">
              <w:rPr>
                <w:sz w:val="23"/>
                <w:szCs w:val="23"/>
                <w:lang w:val="lt-LT"/>
              </w:rPr>
              <w:t>2.2.1.1.1.20.</w:t>
            </w:r>
          </w:p>
        </w:tc>
        <w:tc>
          <w:tcPr>
            <w:tcW w:w="4394" w:type="dxa"/>
          </w:tcPr>
          <w:p w14:paraId="7A438491" w14:textId="77777777" w:rsidR="00256B1C" w:rsidRPr="00256B1C" w:rsidRDefault="00256B1C" w:rsidP="00443510">
            <w:pPr>
              <w:rPr>
                <w:sz w:val="23"/>
                <w:szCs w:val="23"/>
                <w:lang w:val="lt-LT"/>
              </w:rPr>
            </w:pPr>
            <w:r w:rsidRPr="00256B1C">
              <w:rPr>
                <w:sz w:val="23"/>
                <w:szCs w:val="23"/>
                <w:lang w:val="lt-LT"/>
              </w:rPr>
              <w:t>Komunalinių paslaugų įsigijimo išlaidos</w:t>
            </w:r>
          </w:p>
        </w:tc>
        <w:tc>
          <w:tcPr>
            <w:tcW w:w="1418" w:type="dxa"/>
          </w:tcPr>
          <w:p w14:paraId="1FDFE73C" w14:textId="0C7D34A0" w:rsidR="00256B1C" w:rsidRPr="00256B1C" w:rsidRDefault="003E516F" w:rsidP="00443510">
            <w:pPr>
              <w:rPr>
                <w:sz w:val="23"/>
                <w:szCs w:val="23"/>
                <w:lang w:val="lt-LT"/>
              </w:rPr>
            </w:pPr>
            <w:r>
              <w:rPr>
                <w:sz w:val="23"/>
                <w:szCs w:val="23"/>
                <w:lang w:val="lt-LT"/>
              </w:rPr>
              <w:t>28,4</w:t>
            </w:r>
          </w:p>
        </w:tc>
        <w:tc>
          <w:tcPr>
            <w:tcW w:w="1417" w:type="dxa"/>
          </w:tcPr>
          <w:p w14:paraId="7DB277DB" w14:textId="1FDF1C87" w:rsidR="00256B1C" w:rsidRPr="00256B1C" w:rsidRDefault="002B360B" w:rsidP="00443510">
            <w:pPr>
              <w:rPr>
                <w:sz w:val="23"/>
                <w:szCs w:val="23"/>
                <w:lang w:val="lt-LT"/>
              </w:rPr>
            </w:pPr>
            <w:r>
              <w:rPr>
                <w:sz w:val="23"/>
                <w:szCs w:val="23"/>
                <w:lang w:val="lt-LT"/>
              </w:rPr>
              <w:t>22</w:t>
            </w:r>
          </w:p>
        </w:tc>
        <w:tc>
          <w:tcPr>
            <w:tcW w:w="1134" w:type="dxa"/>
          </w:tcPr>
          <w:p w14:paraId="2CB81898" w14:textId="77777777" w:rsidR="00256B1C" w:rsidRPr="00256B1C" w:rsidRDefault="00256B1C" w:rsidP="00443510">
            <w:pPr>
              <w:rPr>
                <w:sz w:val="23"/>
                <w:szCs w:val="23"/>
                <w:lang w:val="lt-LT"/>
              </w:rPr>
            </w:pPr>
          </w:p>
        </w:tc>
      </w:tr>
      <w:tr w:rsidR="00256B1C" w:rsidRPr="00256B1C" w14:paraId="1C898A40" w14:textId="2D944A73" w:rsidTr="00C41464">
        <w:tc>
          <w:tcPr>
            <w:tcW w:w="1418" w:type="dxa"/>
          </w:tcPr>
          <w:p w14:paraId="711B4847" w14:textId="77777777" w:rsidR="00256B1C" w:rsidRPr="00256B1C" w:rsidRDefault="00256B1C" w:rsidP="00443510">
            <w:pPr>
              <w:rPr>
                <w:sz w:val="23"/>
                <w:szCs w:val="23"/>
                <w:lang w:val="lt-LT"/>
              </w:rPr>
            </w:pPr>
            <w:r w:rsidRPr="00256B1C">
              <w:rPr>
                <w:sz w:val="23"/>
                <w:szCs w:val="23"/>
                <w:lang w:val="lt-LT"/>
              </w:rPr>
              <w:t>2.2.1.1.1.21.</w:t>
            </w:r>
          </w:p>
        </w:tc>
        <w:tc>
          <w:tcPr>
            <w:tcW w:w="4394" w:type="dxa"/>
          </w:tcPr>
          <w:p w14:paraId="3EB0B7D7" w14:textId="77777777" w:rsidR="00256B1C" w:rsidRPr="00256B1C" w:rsidRDefault="00256B1C" w:rsidP="00443510">
            <w:pPr>
              <w:rPr>
                <w:sz w:val="23"/>
                <w:szCs w:val="23"/>
                <w:lang w:val="lt-LT"/>
              </w:rPr>
            </w:pPr>
            <w:r w:rsidRPr="00256B1C">
              <w:rPr>
                <w:sz w:val="23"/>
                <w:szCs w:val="23"/>
                <w:lang w:val="lt-LT"/>
              </w:rPr>
              <w:t>Informacinių technologijų prekių ir paslaugų įsigijimo išlaidos</w:t>
            </w:r>
          </w:p>
        </w:tc>
        <w:tc>
          <w:tcPr>
            <w:tcW w:w="1418" w:type="dxa"/>
          </w:tcPr>
          <w:p w14:paraId="59B82287" w14:textId="3A58A5E8" w:rsidR="00256B1C" w:rsidRPr="00256B1C" w:rsidRDefault="003E516F" w:rsidP="00443510">
            <w:pPr>
              <w:rPr>
                <w:sz w:val="23"/>
                <w:szCs w:val="23"/>
                <w:lang w:val="lt-LT"/>
              </w:rPr>
            </w:pPr>
            <w:r>
              <w:rPr>
                <w:sz w:val="23"/>
                <w:szCs w:val="23"/>
                <w:lang w:val="lt-LT"/>
              </w:rPr>
              <w:t>1,9</w:t>
            </w:r>
          </w:p>
        </w:tc>
        <w:tc>
          <w:tcPr>
            <w:tcW w:w="1417" w:type="dxa"/>
          </w:tcPr>
          <w:p w14:paraId="018AC0B7" w14:textId="4D5638DD" w:rsidR="00256B1C" w:rsidRPr="00256B1C" w:rsidRDefault="002B360B" w:rsidP="00443510">
            <w:pPr>
              <w:rPr>
                <w:sz w:val="23"/>
                <w:szCs w:val="23"/>
                <w:lang w:val="lt-LT"/>
              </w:rPr>
            </w:pPr>
            <w:r>
              <w:rPr>
                <w:sz w:val="23"/>
                <w:szCs w:val="23"/>
                <w:lang w:val="lt-LT"/>
              </w:rPr>
              <w:t>2</w:t>
            </w:r>
          </w:p>
        </w:tc>
        <w:tc>
          <w:tcPr>
            <w:tcW w:w="1134" w:type="dxa"/>
          </w:tcPr>
          <w:p w14:paraId="2CF8DF57" w14:textId="77777777" w:rsidR="00256B1C" w:rsidRPr="00256B1C" w:rsidRDefault="00256B1C" w:rsidP="00443510">
            <w:pPr>
              <w:rPr>
                <w:sz w:val="23"/>
                <w:szCs w:val="23"/>
                <w:lang w:val="lt-LT"/>
              </w:rPr>
            </w:pPr>
          </w:p>
        </w:tc>
      </w:tr>
      <w:tr w:rsidR="00256B1C" w:rsidRPr="00256B1C" w14:paraId="67B4C506" w14:textId="629CE3F8" w:rsidTr="00C41464">
        <w:tc>
          <w:tcPr>
            <w:tcW w:w="1418" w:type="dxa"/>
          </w:tcPr>
          <w:p w14:paraId="6389763D" w14:textId="77777777" w:rsidR="00256B1C" w:rsidRPr="00256B1C" w:rsidRDefault="00256B1C" w:rsidP="00443510">
            <w:pPr>
              <w:rPr>
                <w:sz w:val="23"/>
                <w:szCs w:val="23"/>
                <w:lang w:val="lt-LT"/>
              </w:rPr>
            </w:pPr>
            <w:r w:rsidRPr="00256B1C">
              <w:rPr>
                <w:sz w:val="23"/>
                <w:szCs w:val="23"/>
                <w:lang w:val="lt-LT"/>
              </w:rPr>
              <w:t>2.2.1.1.1.30.</w:t>
            </w:r>
          </w:p>
        </w:tc>
        <w:tc>
          <w:tcPr>
            <w:tcW w:w="4394" w:type="dxa"/>
          </w:tcPr>
          <w:p w14:paraId="2B89FCD2" w14:textId="77777777" w:rsidR="00256B1C" w:rsidRPr="00256B1C" w:rsidRDefault="00256B1C" w:rsidP="00443510">
            <w:pPr>
              <w:rPr>
                <w:sz w:val="23"/>
                <w:szCs w:val="23"/>
                <w:lang w:val="lt-LT"/>
              </w:rPr>
            </w:pPr>
            <w:r w:rsidRPr="00256B1C">
              <w:rPr>
                <w:sz w:val="23"/>
                <w:szCs w:val="23"/>
                <w:lang w:val="lt-LT"/>
              </w:rPr>
              <w:t>Kitų prekių ir paslaugų įsigijimo išlaidos</w:t>
            </w:r>
          </w:p>
        </w:tc>
        <w:tc>
          <w:tcPr>
            <w:tcW w:w="1418" w:type="dxa"/>
          </w:tcPr>
          <w:p w14:paraId="232A7F7F" w14:textId="75E18F91" w:rsidR="00256B1C" w:rsidRPr="00256B1C" w:rsidRDefault="003E516F" w:rsidP="00443510">
            <w:pPr>
              <w:rPr>
                <w:sz w:val="23"/>
                <w:szCs w:val="23"/>
                <w:lang w:val="lt-LT"/>
              </w:rPr>
            </w:pPr>
            <w:r>
              <w:rPr>
                <w:sz w:val="23"/>
                <w:szCs w:val="23"/>
                <w:lang w:val="lt-LT"/>
              </w:rPr>
              <w:t>152</w:t>
            </w:r>
          </w:p>
        </w:tc>
        <w:tc>
          <w:tcPr>
            <w:tcW w:w="1417" w:type="dxa"/>
          </w:tcPr>
          <w:p w14:paraId="524EF457" w14:textId="7FD05D9C" w:rsidR="00256B1C" w:rsidRPr="00256B1C" w:rsidRDefault="002B360B" w:rsidP="00443510">
            <w:pPr>
              <w:rPr>
                <w:sz w:val="23"/>
                <w:szCs w:val="23"/>
                <w:lang w:val="lt-LT"/>
              </w:rPr>
            </w:pPr>
            <w:r>
              <w:rPr>
                <w:sz w:val="23"/>
                <w:szCs w:val="23"/>
                <w:lang w:val="lt-LT"/>
              </w:rPr>
              <w:t>99</w:t>
            </w:r>
          </w:p>
        </w:tc>
        <w:tc>
          <w:tcPr>
            <w:tcW w:w="1134" w:type="dxa"/>
          </w:tcPr>
          <w:p w14:paraId="37E2995B" w14:textId="77777777" w:rsidR="00256B1C" w:rsidRPr="00256B1C" w:rsidRDefault="00256B1C" w:rsidP="00443510">
            <w:pPr>
              <w:rPr>
                <w:sz w:val="23"/>
                <w:szCs w:val="23"/>
                <w:lang w:val="lt-LT"/>
              </w:rPr>
            </w:pPr>
          </w:p>
        </w:tc>
      </w:tr>
      <w:tr w:rsidR="00256B1C" w:rsidRPr="00256B1C" w14:paraId="7A956651" w14:textId="0B21FFFE" w:rsidTr="00C41464">
        <w:tc>
          <w:tcPr>
            <w:tcW w:w="1418" w:type="dxa"/>
          </w:tcPr>
          <w:p w14:paraId="1CF774FD" w14:textId="77777777" w:rsidR="00256B1C" w:rsidRPr="00256B1C" w:rsidRDefault="00256B1C" w:rsidP="00443510">
            <w:pPr>
              <w:rPr>
                <w:b/>
                <w:bCs/>
                <w:sz w:val="23"/>
                <w:szCs w:val="23"/>
                <w:lang w:val="lt-LT"/>
              </w:rPr>
            </w:pPr>
            <w:r w:rsidRPr="00256B1C">
              <w:rPr>
                <w:b/>
                <w:bCs/>
                <w:sz w:val="23"/>
                <w:szCs w:val="23"/>
                <w:lang w:val="lt-LT"/>
              </w:rPr>
              <w:t>2.7.</w:t>
            </w:r>
          </w:p>
        </w:tc>
        <w:tc>
          <w:tcPr>
            <w:tcW w:w="4394" w:type="dxa"/>
          </w:tcPr>
          <w:p w14:paraId="5C4FC069" w14:textId="77777777" w:rsidR="00256B1C" w:rsidRPr="00256B1C" w:rsidRDefault="00256B1C" w:rsidP="00443510">
            <w:pPr>
              <w:rPr>
                <w:b/>
                <w:bCs/>
                <w:sz w:val="23"/>
                <w:szCs w:val="23"/>
                <w:lang w:val="lt-LT"/>
              </w:rPr>
            </w:pPr>
            <w:r w:rsidRPr="00256B1C">
              <w:rPr>
                <w:b/>
                <w:bCs/>
                <w:sz w:val="23"/>
                <w:szCs w:val="23"/>
                <w:lang w:val="lt-LT"/>
              </w:rPr>
              <w:t>Socialinės išmokos (pašalpos)</w:t>
            </w:r>
          </w:p>
        </w:tc>
        <w:tc>
          <w:tcPr>
            <w:tcW w:w="1418" w:type="dxa"/>
          </w:tcPr>
          <w:p w14:paraId="69A7B208" w14:textId="77777777" w:rsidR="00256B1C" w:rsidRPr="00256B1C" w:rsidRDefault="00256B1C" w:rsidP="00443510">
            <w:pPr>
              <w:rPr>
                <w:b/>
                <w:bCs/>
                <w:sz w:val="23"/>
                <w:szCs w:val="23"/>
                <w:lang w:val="lt-LT"/>
              </w:rPr>
            </w:pPr>
          </w:p>
        </w:tc>
        <w:tc>
          <w:tcPr>
            <w:tcW w:w="1417" w:type="dxa"/>
          </w:tcPr>
          <w:p w14:paraId="4421D203" w14:textId="77777777" w:rsidR="00256B1C" w:rsidRPr="00256B1C" w:rsidRDefault="00256B1C" w:rsidP="00443510">
            <w:pPr>
              <w:rPr>
                <w:b/>
                <w:bCs/>
                <w:sz w:val="23"/>
                <w:szCs w:val="23"/>
                <w:lang w:val="lt-LT"/>
              </w:rPr>
            </w:pPr>
          </w:p>
        </w:tc>
        <w:tc>
          <w:tcPr>
            <w:tcW w:w="1134" w:type="dxa"/>
          </w:tcPr>
          <w:p w14:paraId="32667523" w14:textId="77777777" w:rsidR="00256B1C" w:rsidRPr="00256B1C" w:rsidRDefault="00256B1C" w:rsidP="00443510">
            <w:pPr>
              <w:rPr>
                <w:b/>
                <w:bCs/>
                <w:sz w:val="23"/>
                <w:szCs w:val="23"/>
                <w:lang w:val="lt-LT"/>
              </w:rPr>
            </w:pPr>
          </w:p>
        </w:tc>
      </w:tr>
      <w:tr w:rsidR="00256B1C" w:rsidRPr="00256B1C" w14:paraId="63F515B9" w14:textId="1FA88C98" w:rsidTr="00C41464">
        <w:tc>
          <w:tcPr>
            <w:tcW w:w="1418" w:type="dxa"/>
          </w:tcPr>
          <w:p w14:paraId="50831A06" w14:textId="77777777" w:rsidR="00256B1C" w:rsidRPr="00256B1C" w:rsidRDefault="00256B1C" w:rsidP="00443510">
            <w:pPr>
              <w:rPr>
                <w:sz w:val="23"/>
                <w:szCs w:val="23"/>
                <w:lang w:val="lt-LT"/>
              </w:rPr>
            </w:pPr>
            <w:r w:rsidRPr="00256B1C">
              <w:rPr>
                <w:sz w:val="23"/>
                <w:szCs w:val="23"/>
                <w:lang w:val="lt-LT"/>
              </w:rPr>
              <w:t>2.7.3.1.1.1.</w:t>
            </w:r>
          </w:p>
        </w:tc>
        <w:tc>
          <w:tcPr>
            <w:tcW w:w="4394" w:type="dxa"/>
          </w:tcPr>
          <w:p w14:paraId="508A47E6" w14:textId="77777777" w:rsidR="00256B1C" w:rsidRPr="00256B1C" w:rsidRDefault="00256B1C" w:rsidP="00443510">
            <w:pPr>
              <w:rPr>
                <w:sz w:val="23"/>
                <w:szCs w:val="23"/>
                <w:lang w:val="lt-LT"/>
              </w:rPr>
            </w:pPr>
            <w:r w:rsidRPr="00256B1C">
              <w:rPr>
                <w:sz w:val="23"/>
                <w:szCs w:val="23"/>
                <w:lang w:val="lt-LT"/>
              </w:rPr>
              <w:t>Darbdavių socialinė parama pinigais</w:t>
            </w:r>
          </w:p>
        </w:tc>
        <w:tc>
          <w:tcPr>
            <w:tcW w:w="1418" w:type="dxa"/>
          </w:tcPr>
          <w:p w14:paraId="18C6F08A" w14:textId="694DA928" w:rsidR="00256B1C" w:rsidRPr="00256B1C" w:rsidRDefault="003E516F" w:rsidP="00443510">
            <w:pPr>
              <w:rPr>
                <w:sz w:val="23"/>
                <w:szCs w:val="23"/>
                <w:lang w:val="lt-LT"/>
              </w:rPr>
            </w:pPr>
            <w:r>
              <w:rPr>
                <w:sz w:val="23"/>
                <w:szCs w:val="23"/>
                <w:lang w:val="lt-LT"/>
              </w:rPr>
              <w:t>1,3</w:t>
            </w:r>
          </w:p>
        </w:tc>
        <w:tc>
          <w:tcPr>
            <w:tcW w:w="1417" w:type="dxa"/>
          </w:tcPr>
          <w:p w14:paraId="0EE4A31E" w14:textId="77A41604" w:rsidR="00256B1C" w:rsidRPr="00256B1C" w:rsidRDefault="002B360B" w:rsidP="00443510">
            <w:pPr>
              <w:rPr>
                <w:sz w:val="23"/>
                <w:szCs w:val="23"/>
                <w:lang w:val="lt-LT"/>
              </w:rPr>
            </w:pPr>
            <w:r>
              <w:rPr>
                <w:sz w:val="23"/>
                <w:szCs w:val="23"/>
                <w:lang w:val="lt-LT"/>
              </w:rPr>
              <w:t>2</w:t>
            </w:r>
          </w:p>
        </w:tc>
        <w:tc>
          <w:tcPr>
            <w:tcW w:w="1134" w:type="dxa"/>
          </w:tcPr>
          <w:p w14:paraId="202664A2" w14:textId="77777777" w:rsidR="00256B1C" w:rsidRPr="00256B1C" w:rsidRDefault="00256B1C" w:rsidP="00443510">
            <w:pPr>
              <w:rPr>
                <w:sz w:val="23"/>
                <w:szCs w:val="23"/>
                <w:lang w:val="lt-LT"/>
              </w:rPr>
            </w:pPr>
          </w:p>
        </w:tc>
      </w:tr>
    </w:tbl>
    <w:p w14:paraId="4FBEE600" w14:textId="77777777" w:rsidR="00813F89" w:rsidRPr="001D753E" w:rsidRDefault="00813F89" w:rsidP="00813F89">
      <w:pPr>
        <w:rPr>
          <w:i/>
          <w:lang w:val="lt-LT"/>
        </w:rPr>
      </w:pPr>
      <w:r w:rsidRPr="001D753E">
        <w:rPr>
          <w:i/>
          <w:lang w:val="lt-LT"/>
        </w:rPr>
        <w:t>Pastaba: jeigu yra žymus pokytis, tai trumpai paaiškinti.</w:t>
      </w:r>
    </w:p>
    <w:p w14:paraId="7CF32275" w14:textId="77777777" w:rsidR="00813F89" w:rsidRPr="001D753E" w:rsidRDefault="00813F89" w:rsidP="00E61FE2">
      <w:pPr>
        <w:jc w:val="both"/>
        <w:rPr>
          <w:b/>
          <w:lang w:val="lt-LT"/>
        </w:rPr>
      </w:pPr>
    </w:p>
    <w:p w14:paraId="335C16EF" w14:textId="62241764" w:rsidR="00401938" w:rsidRPr="001D753E" w:rsidRDefault="00401938" w:rsidP="000A2D88">
      <w:pPr>
        <w:ind w:firstLine="567"/>
        <w:jc w:val="both"/>
        <w:rPr>
          <w:b/>
          <w:lang w:val="lt-LT"/>
        </w:rPr>
      </w:pPr>
      <w:r w:rsidRPr="001D753E">
        <w:rPr>
          <w:b/>
          <w:lang w:val="lt-LT"/>
        </w:rPr>
        <w:t>3. Įstaigos turimos patalpos, turtas</w:t>
      </w:r>
      <w:r w:rsidR="004D3A63" w:rsidRPr="001D753E">
        <w:rPr>
          <w:b/>
          <w:lang w:val="lt-LT"/>
        </w:rPr>
        <w:t>:</w:t>
      </w:r>
      <w:r w:rsidR="001A550A" w:rsidRPr="001D753E">
        <w:rPr>
          <w:b/>
          <w:lang w:val="lt-LT"/>
        </w:rPr>
        <w:t xml:space="preserve"> </w:t>
      </w:r>
    </w:p>
    <w:p w14:paraId="5A666F5C" w14:textId="77777777" w:rsidR="00E61FE2" w:rsidRDefault="00E61FE2" w:rsidP="008C3135">
      <w:pPr>
        <w:ind w:firstLine="567"/>
        <w:jc w:val="both"/>
        <w:rPr>
          <w:lang w:val="lt-LT"/>
        </w:rPr>
      </w:pPr>
      <w:r w:rsidRPr="001D753E">
        <w:rPr>
          <w:lang w:val="lt-LT"/>
        </w:rPr>
        <w:t>Pristatomos įstaigos patalpos, salės dydis, užsiėmimams, edukacijoms skirtos patalpos. Ar metų eigoje atliktas remontas, išvardijami darbai, pvz.: dažytos sienos, pakeistos grindys, sumontuotos spintos.</w:t>
      </w:r>
    </w:p>
    <w:p w14:paraId="3139DA74" w14:textId="6FB4A74D" w:rsidR="00C67A62" w:rsidRDefault="00C67A62" w:rsidP="008C3135">
      <w:pPr>
        <w:ind w:firstLine="567"/>
        <w:jc w:val="both"/>
        <w:rPr>
          <w:lang w:val="lt-LT"/>
        </w:rPr>
      </w:pPr>
      <w:r>
        <w:rPr>
          <w:lang w:val="lt-LT"/>
        </w:rPr>
        <w:t xml:space="preserve">Dėl sudegusios elektros linijos 2020 metų eigoje buvo naujai išvedžiota elektros instaliacija kultūros centro esamuose garažuose P. Cvirkos g. 13  visame garažų bokse. Kitų einamųjų remonto darbų nebuvo atlikta, nes kultūros centro  </w:t>
      </w:r>
      <w:r w:rsidR="00ED0ED4">
        <w:rPr>
          <w:lang w:val="lt-LT"/>
        </w:rPr>
        <w:t xml:space="preserve">pastatas </w:t>
      </w:r>
      <w:r>
        <w:rPr>
          <w:lang w:val="lt-LT"/>
        </w:rPr>
        <w:t xml:space="preserve">laukia 2021 metais modernizavimo. </w:t>
      </w:r>
    </w:p>
    <w:p w14:paraId="00832C56" w14:textId="77777777" w:rsidR="004A3684" w:rsidRPr="001D753E" w:rsidRDefault="004A3684" w:rsidP="008C3135">
      <w:pPr>
        <w:ind w:firstLine="567"/>
        <w:jc w:val="both"/>
        <w:rPr>
          <w:lang w:val="lt-LT"/>
        </w:rPr>
      </w:pPr>
    </w:p>
    <w:p w14:paraId="1D974D2F" w14:textId="46063478" w:rsidR="00B731D4" w:rsidRPr="001D753E" w:rsidRDefault="00963B98" w:rsidP="00B731D4">
      <w:pPr>
        <w:rPr>
          <w:i/>
          <w:lang w:val="lt-LT"/>
        </w:rPr>
      </w:pPr>
      <w:r w:rsidRPr="001D753E">
        <w:rPr>
          <w:i/>
          <w:lang w:val="lt-LT"/>
        </w:rPr>
        <w:t xml:space="preserve">6 lentelė. </w:t>
      </w:r>
      <w:r w:rsidR="00B731D4" w:rsidRPr="001D753E">
        <w:rPr>
          <w:b/>
          <w:i/>
          <w:lang w:val="lt-LT"/>
        </w:rPr>
        <w:t>Įsigytas ir perleistas turtas</w:t>
      </w:r>
      <w:r w:rsidR="00B731D4" w:rsidRPr="001D753E">
        <w:rPr>
          <w:i/>
          <w:lang w:val="lt-LT"/>
        </w:rPr>
        <w:t xml:space="preserve"> (nurodyti grupėmis, išskiriant svarbesnį įstaigos veiklai turtą):</w:t>
      </w:r>
    </w:p>
    <w:tbl>
      <w:tblPr>
        <w:tblStyle w:val="Lentelstinklelis"/>
        <w:tblW w:w="0" w:type="auto"/>
        <w:tblLook w:val="04A0" w:firstRow="1" w:lastRow="0" w:firstColumn="1" w:lastColumn="0" w:noHBand="0" w:noVBand="1"/>
      </w:tblPr>
      <w:tblGrid>
        <w:gridCol w:w="704"/>
        <w:gridCol w:w="4110"/>
        <w:gridCol w:w="2407"/>
        <w:gridCol w:w="2526"/>
      </w:tblGrid>
      <w:tr w:rsidR="00B731D4" w:rsidRPr="001D753E" w14:paraId="0A9C87F5" w14:textId="77777777" w:rsidTr="0004130F">
        <w:tc>
          <w:tcPr>
            <w:tcW w:w="704" w:type="dxa"/>
            <w:vMerge w:val="restart"/>
          </w:tcPr>
          <w:p w14:paraId="5078BCF2"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Eil. Nr.</w:t>
            </w:r>
          </w:p>
        </w:tc>
        <w:tc>
          <w:tcPr>
            <w:tcW w:w="4110" w:type="dxa"/>
            <w:vMerge w:val="restart"/>
          </w:tcPr>
          <w:p w14:paraId="42F56495"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Rodiklis</w:t>
            </w:r>
          </w:p>
        </w:tc>
        <w:tc>
          <w:tcPr>
            <w:tcW w:w="4933" w:type="dxa"/>
            <w:gridSpan w:val="2"/>
          </w:tcPr>
          <w:p w14:paraId="5B208BB5" w14:textId="77777777" w:rsidR="00B731D4" w:rsidRPr="001D753E" w:rsidRDefault="00B731D4" w:rsidP="00443510">
            <w:pPr>
              <w:jc w:val="center"/>
              <w:rPr>
                <w:rFonts w:ascii="Times New Roman" w:hAnsi="Times New Roman" w:cs="Times New Roman"/>
                <w:b/>
                <w:lang w:val="lt-LT"/>
              </w:rPr>
            </w:pPr>
            <w:r w:rsidRPr="001D753E">
              <w:rPr>
                <w:rFonts w:ascii="Times New Roman" w:hAnsi="Times New Roman" w:cs="Times New Roman"/>
                <w:b/>
                <w:lang w:val="lt-LT"/>
              </w:rPr>
              <w:t>Suma eurais</w:t>
            </w:r>
          </w:p>
        </w:tc>
      </w:tr>
      <w:tr w:rsidR="00B731D4" w:rsidRPr="001D753E" w14:paraId="21FDAD7E" w14:textId="77777777" w:rsidTr="0004130F">
        <w:tc>
          <w:tcPr>
            <w:tcW w:w="704" w:type="dxa"/>
            <w:vMerge/>
          </w:tcPr>
          <w:p w14:paraId="32187661" w14:textId="77777777" w:rsidR="00B731D4" w:rsidRPr="001D753E" w:rsidRDefault="00B731D4" w:rsidP="00443510">
            <w:pPr>
              <w:rPr>
                <w:rFonts w:ascii="Times New Roman" w:hAnsi="Times New Roman" w:cs="Times New Roman"/>
                <w:b/>
                <w:lang w:val="lt-LT"/>
              </w:rPr>
            </w:pPr>
          </w:p>
        </w:tc>
        <w:tc>
          <w:tcPr>
            <w:tcW w:w="4110" w:type="dxa"/>
            <w:vMerge/>
          </w:tcPr>
          <w:p w14:paraId="6F823FCD" w14:textId="77777777" w:rsidR="00B731D4" w:rsidRPr="001D753E" w:rsidRDefault="00B731D4" w:rsidP="00443510">
            <w:pPr>
              <w:rPr>
                <w:rFonts w:ascii="Times New Roman" w:hAnsi="Times New Roman" w:cs="Times New Roman"/>
                <w:b/>
                <w:lang w:val="lt-LT"/>
              </w:rPr>
            </w:pPr>
          </w:p>
        </w:tc>
        <w:tc>
          <w:tcPr>
            <w:tcW w:w="2407" w:type="dxa"/>
          </w:tcPr>
          <w:p w14:paraId="72D69022" w14:textId="77777777" w:rsidR="00B731D4" w:rsidRPr="001D753E" w:rsidRDefault="00B731D4" w:rsidP="00443510">
            <w:pPr>
              <w:jc w:val="center"/>
              <w:rPr>
                <w:rFonts w:ascii="Times New Roman" w:hAnsi="Times New Roman" w:cs="Times New Roman"/>
                <w:b/>
                <w:lang w:val="lt-LT"/>
              </w:rPr>
            </w:pPr>
            <w:r w:rsidRPr="001D753E">
              <w:rPr>
                <w:rFonts w:ascii="Times New Roman" w:hAnsi="Times New Roman" w:cs="Times New Roman"/>
                <w:b/>
                <w:lang w:val="lt-LT"/>
              </w:rPr>
              <w:t>Ataskaitiniu laikotarpiu</w:t>
            </w:r>
          </w:p>
        </w:tc>
        <w:tc>
          <w:tcPr>
            <w:tcW w:w="2526" w:type="dxa"/>
          </w:tcPr>
          <w:p w14:paraId="2C646183" w14:textId="77777777" w:rsidR="00B731D4" w:rsidRPr="001D753E" w:rsidRDefault="00B731D4" w:rsidP="00443510">
            <w:pPr>
              <w:jc w:val="center"/>
              <w:rPr>
                <w:rFonts w:ascii="Times New Roman" w:hAnsi="Times New Roman" w:cs="Times New Roman"/>
                <w:b/>
                <w:lang w:val="lt-LT"/>
              </w:rPr>
            </w:pPr>
            <w:r w:rsidRPr="001D753E">
              <w:rPr>
                <w:rFonts w:ascii="Times New Roman" w:hAnsi="Times New Roman" w:cs="Times New Roman"/>
                <w:b/>
                <w:lang w:val="lt-LT"/>
              </w:rPr>
              <w:t>Praėjusiu ataskaitiniu laikotarpiu</w:t>
            </w:r>
          </w:p>
        </w:tc>
      </w:tr>
      <w:tr w:rsidR="00B731D4" w:rsidRPr="001D753E" w14:paraId="27225281" w14:textId="77777777" w:rsidTr="0004130F">
        <w:tc>
          <w:tcPr>
            <w:tcW w:w="704" w:type="dxa"/>
          </w:tcPr>
          <w:p w14:paraId="1BF57884" w14:textId="77777777" w:rsidR="00B731D4" w:rsidRPr="001D753E" w:rsidRDefault="00B731D4" w:rsidP="00443510">
            <w:pPr>
              <w:rPr>
                <w:rFonts w:ascii="Times New Roman" w:hAnsi="Times New Roman" w:cs="Times New Roman"/>
                <w:lang w:val="lt-LT"/>
              </w:rPr>
            </w:pPr>
            <w:r w:rsidRPr="001D753E">
              <w:rPr>
                <w:rFonts w:ascii="Times New Roman" w:hAnsi="Times New Roman" w:cs="Times New Roman"/>
                <w:lang w:val="lt-LT"/>
              </w:rPr>
              <w:t>1.</w:t>
            </w:r>
          </w:p>
        </w:tc>
        <w:tc>
          <w:tcPr>
            <w:tcW w:w="4110" w:type="dxa"/>
          </w:tcPr>
          <w:p w14:paraId="331D2D35" w14:textId="77777777" w:rsidR="00B731D4" w:rsidRPr="001D753E" w:rsidRDefault="00B731D4" w:rsidP="00443510">
            <w:pPr>
              <w:rPr>
                <w:rFonts w:ascii="Times New Roman" w:hAnsi="Times New Roman" w:cs="Times New Roman"/>
                <w:lang w:val="lt-LT"/>
              </w:rPr>
            </w:pPr>
            <w:r w:rsidRPr="001D753E">
              <w:rPr>
                <w:rFonts w:ascii="Times New Roman" w:hAnsi="Times New Roman" w:cs="Times New Roman"/>
                <w:lang w:val="lt-LT"/>
              </w:rPr>
              <w:t>Įsigyta ilgalaikio turto iš viso:</w:t>
            </w:r>
          </w:p>
        </w:tc>
        <w:tc>
          <w:tcPr>
            <w:tcW w:w="2407" w:type="dxa"/>
          </w:tcPr>
          <w:p w14:paraId="015C0826" w14:textId="08CDAC9A" w:rsidR="00B731D4" w:rsidRPr="001D753E" w:rsidRDefault="0004130F" w:rsidP="00443510">
            <w:pPr>
              <w:jc w:val="center"/>
              <w:rPr>
                <w:rFonts w:ascii="Times New Roman" w:hAnsi="Times New Roman" w:cs="Times New Roman"/>
                <w:lang w:val="lt-LT"/>
              </w:rPr>
            </w:pPr>
            <w:r>
              <w:rPr>
                <w:rFonts w:ascii="Times New Roman" w:hAnsi="Times New Roman" w:cs="Times New Roman"/>
                <w:lang w:val="lt-LT"/>
              </w:rPr>
              <w:t>-</w:t>
            </w:r>
          </w:p>
        </w:tc>
        <w:tc>
          <w:tcPr>
            <w:tcW w:w="2526" w:type="dxa"/>
          </w:tcPr>
          <w:p w14:paraId="42B14EA1" w14:textId="0E5FB5CA" w:rsidR="00B731D4" w:rsidRPr="001D753E" w:rsidRDefault="0004130F" w:rsidP="00443510">
            <w:pPr>
              <w:jc w:val="center"/>
              <w:rPr>
                <w:rFonts w:ascii="Times New Roman" w:hAnsi="Times New Roman" w:cs="Times New Roman"/>
                <w:lang w:val="lt-LT"/>
              </w:rPr>
            </w:pPr>
            <w:r>
              <w:rPr>
                <w:rFonts w:ascii="Times New Roman" w:hAnsi="Times New Roman" w:cs="Times New Roman"/>
                <w:lang w:val="lt-LT"/>
              </w:rPr>
              <w:t>1550</w:t>
            </w:r>
          </w:p>
        </w:tc>
      </w:tr>
      <w:tr w:rsidR="00B731D4" w:rsidRPr="001D753E" w14:paraId="61F20E41" w14:textId="77777777" w:rsidTr="0004130F">
        <w:tc>
          <w:tcPr>
            <w:tcW w:w="704" w:type="dxa"/>
          </w:tcPr>
          <w:p w14:paraId="6AC3DFE6" w14:textId="77777777" w:rsidR="00B731D4" w:rsidRPr="001D753E" w:rsidRDefault="00B731D4" w:rsidP="00443510">
            <w:pPr>
              <w:rPr>
                <w:rFonts w:ascii="Times New Roman" w:hAnsi="Times New Roman" w:cs="Times New Roman"/>
                <w:lang w:val="lt-LT"/>
              </w:rPr>
            </w:pPr>
            <w:r w:rsidRPr="001D753E">
              <w:rPr>
                <w:rFonts w:ascii="Times New Roman" w:hAnsi="Times New Roman" w:cs="Times New Roman"/>
                <w:lang w:val="lt-LT"/>
              </w:rPr>
              <w:t>1.1.</w:t>
            </w:r>
          </w:p>
        </w:tc>
        <w:tc>
          <w:tcPr>
            <w:tcW w:w="4110" w:type="dxa"/>
          </w:tcPr>
          <w:p w14:paraId="77716DDE" w14:textId="77777777" w:rsidR="00B731D4" w:rsidRPr="001D753E" w:rsidRDefault="00B731D4" w:rsidP="00443510">
            <w:pPr>
              <w:rPr>
                <w:rFonts w:ascii="Times New Roman" w:hAnsi="Times New Roman" w:cs="Times New Roman"/>
                <w:lang w:val="lt-LT"/>
              </w:rPr>
            </w:pPr>
            <w:r w:rsidRPr="001D753E">
              <w:rPr>
                <w:rFonts w:ascii="Times New Roman" w:hAnsi="Times New Roman" w:cs="Times New Roman"/>
                <w:lang w:val="lt-LT"/>
              </w:rPr>
              <w:t>Transportas</w:t>
            </w:r>
          </w:p>
        </w:tc>
        <w:tc>
          <w:tcPr>
            <w:tcW w:w="2407" w:type="dxa"/>
          </w:tcPr>
          <w:p w14:paraId="5590CC64" w14:textId="5563357C" w:rsidR="00B731D4" w:rsidRPr="001D753E" w:rsidRDefault="0004130F" w:rsidP="00443510">
            <w:pPr>
              <w:jc w:val="center"/>
              <w:rPr>
                <w:rFonts w:ascii="Times New Roman" w:hAnsi="Times New Roman" w:cs="Times New Roman"/>
                <w:lang w:val="lt-LT"/>
              </w:rPr>
            </w:pPr>
            <w:r>
              <w:rPr>
                <w:rFonts w:ascii="Times New Roman" w:hAnsi="Times New Roman" w:cs="Times New Roman"/>
                <w:lang w:val="lt-LT"/>
              </w:rPr>
              <w:t>-</w:t>
            </w:r>
          </w:p>
        </w:tc>
        <w:tc>
          <w:tcPr>
            <w:tcW w:w="2526" w:type="dxa"/>
          </w:tcPr>
          <w:p w14:paraId="2EFE0427" w14:textId="5A07AFF6" w:rsidR="00B731D4" w:rsidRPr="001D753E" w:rsidRDefault="0004130F" w:rsidP="00443510">
            <w:pPr>
              <w:jc w:val="center"/>
              <w:rPr>
                <w:rFonts w:ascii="Times New Roman" w:hAnsi="Times New Roman" w:cs="Times New Roman"/>
                <w:lang w:val="lt-LT"/>
              </w:rPr>
            </w:pPr>
            <w:r>
              <w:rPr>
                <w:rFonts w:ascii="Times New Roman" w:hAnsi="Times New Roman" w:cs="Times New Roman"/>
                <w:lang w:val="lt-LT"/>
              </w:rPr>
              <w:t>-</w:t>
            </w:r>
          </w:p>
        </w:tc>
      </w:tr>
      <w:tr w:rsidR="00B731D4" w:rsidRPr="001D753E" w14:paraId="0F2DC385" w14:textId="77777777" w:rsidTr="0004130F">
        <w:tc>
          <w:tcPr>
            <w:tcW w:w="704" w:type="dxa"/>
          </w:tcPr>
          <w:p w14:paraId="1E19B566" w14:textId="77777777" w:rsidR="00B731D4" w:rsidRPr="001D753E" w:rsidRDefault="00B731D4" w:rsidP="00443510">
            <w:pPr>
              <w:rPr>
                <w:rFonts w:ascii="Times New Roman" w:hAnsi="Times New Roman" w:cs="Times New Roman"/>
                <w:lang w:val="lt-LT"/>
              </w:rPr>
            </w:pPr>
            <w:r w:rsidRPr="001D753E">
              <w:rPr>
                <w:rFonts w:ascii="Times New Roman" w:hAnsi="Times New Roman" w:cs="Times New Roman"/>
                <w:lang w:val="lt-LT"/>
              </w:rPr>
              <w:t>1.2.</w:t>
            </w:r>
          </w:p>
        </w:tc>
        <w:tc>
          <w:tcPr>
            <w:tcW w:w="4110" w:type="dxa"/>
          </w:tcPr>
          <w:p w14:paraId="5B50BF1A" w14:textId="77777777" w:rsidR="00B731D4" w:rsidRPr="001D753E" w:rsidRDefault="00B731D4" w:rsidP="00443510">
            <w:pPr>
              <w:rPr>
                <w:rFonts w:ascii="Times New Roman" w:hAnsi="Times New Roman" w:cs="Times New Roman"/>
                <w:lang w:val="lt-LT"/>
              </w:rPr>
            </w:pPr>
            <w:r w:rsidRPr="001D753E">
              <w:rPr>
                <w:rFonts w:ascii="Times New Roman" w:hAnsi="Times New Roman" w:cs="Times New Roman"/>
                <w:lang w:val="lt-LT"/>
              </w:rPr>
              <w:t>IT technika</w:t>
            </w:r>
          </w:p>
        </w:tc>
        <w:tc>
          <w:tcPr>
            <w:tcW w:w="2407" w:type="dxa"/>
          </w:tcPr>
          <w:p w14:paraId="43C0395D" w14:textId="73F64901" w:rsidR="00B731D4" w:rsidRPr="001D753E" w:rsidRDefault="0004130F" w:rsidP="00443510">
            <w:pPr>
              <w:jc w:val="center"/>
              <w:rPr>
                <w:rFonts w:ascii="Times New Roman" w:hAnsi="Times New Roman" w:cs="Times New Roman"/>
                <w:lang w:val="lt-LT"/>
              </w:rPr>
            </w:pPr>
            <w:r>
              <w:rPr>
                <w:rFonts w:ascii="Times New Roman" w:hAnsi="Times New Roman" w:cs="Times New Roman"/>
                <w:lang w:val="lt-LT"/>
              </w:rPr>
              <w:t>-</w:t>
            </w:r>
          </w:p>
        </w:tc>
        <w:tc>
          <w:tcPr>
            <w:tcW w:w="2526" w:type="dxa"/>
          </w:tcPr>
          <w:p w14:paraId="4065745C" w14:textId="352C8A52" w:rsidR="00B731D4" w:rsidRPr="001D753E" w:rsidRDefault="00416ADC" w:rsidP="00443510">
            <w:pPr>
              <w:jc w:val="center"/>
              <w:rPr>
                <w:rFonts w:ascii="Times New Roman" w:hAnsi="Times New Roman" w:cs="Times New Roman"/>
                <w:lang w:val="lt-LT"/>
              </w:rPr>
            </w:pPr>
            <w:r>
              <w:rPr>
                <w:rFonts w:ascii="Times New Roman" w:hAnsi="Times New Roman" w:cs="Times New Roman"/>
                <w:lang w:val="lt-LT"/>
              </w:rPr>
              <w:t>1550</w:t>
            </w:r>
          </w:p>
        </w:tc>
      </w:tr>
      <w:tr w:rsidR="00B731D4" w:rsidRPr="001D753E" w14:paraId="377B5813" w14:textId="77777777" w:rsidTr="0004130F">
        <w:tc>
          <w:tcPr>
            <w:tcW w:w="704" w:type="dxa"/>
          </w:tcPr>
          <w:p w14:paraId="6AF050B8" w14:textId="77777777" w:rsidR="00B731D4" w:rsidRPr="001D753E" w:rsidRDefault="00B731D4" w:rsidP="00443510">
            <w:pPr>
              <w:rPr>
                <w:rFonts w:ascii="Times New Roman" w:hAnsi="Times New Roman" w:cs="Times New Roman"/>
                <w:lang w:val="lt-LT"/>
              </w:rPr>
            </w:pPr>
            <w:r w:rsidRPr="001D753E">
              <w:rPr>
                <w:rFonts w:ascii="Times New Roman" w:hAnsi="Times New Roman" w:cs="Times New Roman"/>
                <w:lang w:val="lt-LT"/>
              </w:rPr>
              <w:t>2.</w:t>
            </w:r>
          </w:p>
        </w:tc>
        <w:tc>
          <w:tcPr>
            <w:tcW w:w="4110" w:type="dxa"/>
          </w:tcPr>
          <w:p w14:paraId="20558EE5" w14:textId="77777777" w:rsidR="00B731D4" w:rsidRPr="001D753E" w:rsidRDefault="00B731D4" w:rsidP="00443510">
            <w:pPr>
              <w:rPr>
                <w:rFonts w:ascii="Times New Roman" w:hAnsi="Times New Roman" w:cs="Times New Roman"/>
                <w:lang w:val="lt-LT"/>
              </w:rPr>
            </w:pPr>
            <w:r w:rsidRPr="001D753E">
              <w:rPr>
                <w:rFonts w:ascii="Times New Roman" w:hAnsi="Times New Roman" w:cs="Times New Roman"/>
                <w:lang w:val="lt-LT"/>
              </w:rPr>
              <w:t>Perleista ilgalaikio turto iš viso:</w:t>
            </w:r>
          </w:p>
        </w:tc>
        <w:tc>
          <w:tcPr>
            <w:tcW w:w="2407" w:type="dxa"/>
          </w:tcPr>
          <w:p w14:paraId="0D5797F9" w14:textId="485B2271" w:rsidR="00B731D4" w:rsidRPr="001D753E" w:rsidRDefault="0004130F" w:rsidP="00443510">
            <w:pPr>
              <w:jc w:val="center"/>
              <w:rPr>
                <w:rFonts w:ascii="Times New Roman" w:hAnsi="Times New Roman" w:cs="Times New Roman"/>
                <w:lang w:val="lt-LT"/>
              </w:rPr>
            </w:pPr>
            <w:r>
              <w:rPr>
                <w:rFonts w:ascii="Times New Roman" w:hAnsi="Times New Roman" w:cs="Times New Roman"/>
                <w:lang w:val="lt-LT"/>
              </w:rPr>
              <w:t>-</w:t>
            </w:r>
          </w:p>
        </w:tc>
        <w:tc>
          <w:tcPr>
            <w:tcW w:w="2526" w:type="dxa"/>
          </w:tcPr>
          <w:p w14:paraId="746DE872" w14:textId="6B451819" w:rsidR="00B731D4" w:rsidRPr="001D753E" w:rsidRDefault="0004130F" w:rsidP="00443510">
            <w:pPr>
              <w:jc w:val="center"/>
              <w:rPr>
                <w:rFonts w:ascii="Times New Roman" w:hAnsi="Times New Roman" w:cs="Times New Roman"/>
                <w:lang w:val="lt-LT"/>
              </w:rPr>
            </w:pPr>
            <w:r>
              <w:rPr>
                <w:rFonts w:ascii="Times New Roman" w:hAnsi="Times New Roman" w:cs="Times New Roman"/>
                <w:lang w:val="lt-LT"/>
              </w:rPr>
              <w:t>-</w:t>
            </w:r>
          </w:p>
        </w:tc>
      </w:tr>
    </w:tbl>
    <w:p w14:paraId="11EE91B8" w14:textId="77777777" w:rsidR="00B731D4" w:rsidRPr="001D753E" w:rsidRDefault="00B731D4" w:rsidP="00B731D4">
      <w:pPr>
        <w:rPr>
          <w:lang w:val="lt-LT"/>
        </w:rPr>
      </w:pPr>
    </w:p>
    <w:p w14:paraId="0858F7E5" w14:textId="313FBA2E" w:rsidR="00B731D4" w:rsidRPr="001D753E" w:rsidRDefault="00963B98" w:rsidP="00B731D4">
      <w:pPr>
        <w:rPr>
          <w:i/>
          <w:lang w:val="lt-LT"/>
        </w:rPr>
      </w:pPr>
      <w:r w:rsidRPr="001D753E">
        <w:rPr>
          <w:i/>
          <w:lang w:val="lt-LT"/>
        </w:rPr>
        <w:t xml:space="preserve">7 lentelė. </w:t>
      </w:r>
      <w:r w:rsidR="00B731D4" w:rsidRPr="001D753E">
        <w:rPr>
          <w:i/>
          <w:lang w:val="lt-LT"/>
        </w:rPr>
        <w:t>Valdomas nekilnojamas turtas:</w:t>
      </w:r>
    </w:p>
    <w:tbl>
      <w:tblPr>
        <w:tblStyle w:val="Lentelstinklelis"/>
        <w:tblW w:w="0" w:type="auto"/>
        <w:tblLook w:val="04A0" w:firstRow="1" w:lastRow="0" w:firstColumn="1" w:lastColumn="0" w:noHBand="0" w:noVBand="1"/>
      </w:tblPr>
      <w:tblGrid>
        <w:gridCol w:w="570"/>
        <w:gridCol w:w="4252"/>
        <w:gridCol w:w="2836"/>
        <w:gridCol w:w="2089"/>
      </w:tblGrid>
      <w:tr w:rsidR="00B731D4" w:rsidRPr="001D753E" w14:paraId="5E824115" w14:textId="77777777" w:rsidTr="0004130F">
        <w:tc>
          <w:tcPr>
            <w:tcW w:w="570" w:type="dxa"/>
          </w:tcPr>
          <w:p w14:paraId="582ABA92"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Eil. Nr.</w:t>
            </w:r>
          </w:p>
        </w:tc>
        <w:tc>
          <w:tcPr>
            <w:tcW w:w="4252" w:type="dxa"/>
          </w:tcPr>
          <w:p w14:paraId="7A445D95"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Patalpų pavadinimas</w:t>
            </w:r>
          </w:p>
        </w:tc>
        <w:tc>
          <w:tcPr>
            <w:tcW w:w="2836" w:type="dxa"/>
          </w:tcPr>
          <w:p w14:paraId="2BC72892"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Patalpų adresas</w:t>
            </w:r>
          </w:p>
        </w:tc>
        <w:tc>
          <w:tcPr>
            <w:tcW w:w="2089" w:type="dxa"/>
          </w:tcPr>
          <w:p w14:paraId="126C443B"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Patalpų plotas</w:t>
            </w:r>
          </w:p>
        </w:tc>
      </w:tr>
      <w:tr w:rsidR="00B731D4" w:rsidRPr="001D753E" w14:paraId="2116E300" w14:textId="77777777" w:rsidTr="0004130F">
        <w:tc>
          <w:tcPr>
            <w:tcW w:w="570" w:type="dxa"/>
          </w:tcPr>
          <w:p w14:paraId="46079E91" w14:textId="79A9FD7E" w:rsidR="00B731D4" w:rsidRPr="001D753E" w:rsidRDefault="00256B1C" w:rsidP="00443510">
            <w:pPr>
              <w:rPr>
                <w:rFonts w:ascii="Times New Roman" w:hAnsi="Times New Roman" w:cs="Times New Roman"/>
                <w:lang w:val="lt-LT"/>
              </w:rPr>
            </w:pPr>
            <w:r>
              <w:rPr>
                <w:rFonts w:ascii="Times New Roman" w:hAnsi="Times New Roman" w:cs="Times New Roman"/>
                <w:lang w:val="lt-LT"/>
              </w:rPr>
              <w:t>1.</w:t>
            </w:r>
          </w:p>
        </w:tc>
        <w:tc>
          <w:tcPr>
            <w:tcW w:w="4252" w:type="dxa"/>
          </w:tcPr>
          <w:p w14:paraId="2D5AF5A5" w14:textId="36E191FF" w:rsidR="00B731D4" w:rsidRPr="001D753E" w:rsidRDefault="004259DC" w:rsidP="00443510">
            <w:pPr>
              <w:rPr>
                <w:rFonts w:ascii="Times New Roman" w:hAnsi="Times New Roman" w:cs="Times New Roman"/>
                <w:lang w:val="lt-LT"/>
              </w:rPr>
            </w:pPr>
            <w:r>
              <w:rPr>
                <w:rFonts w:ascii="Times New Roman" w:hAnsi="Times New Roman" w:cs="Times New Roman"/>
                <w:lang w:val="lt-LT"/>
              </w:rPr>
              <w:t>Gargždų kultūros centras</w:t>
            </w:r>
          </w:p>
        </w:tc>
        <w:tc>
          <w:tcPr>
            <w:tcW w:w="2836" w:type="dxa"/>
          </w:tcPr>
          <w:p w14:paraId="158E9409" w14:textId="2A73D099" w:rsidR="00B731D4" w:rsidRPr="001D753E" w:rsidRDefault="004259DC" w:rsidP="00443510">
            <w:pPr>
              <w:rPr>
                <w:rFonts w:ascii="Times New Roman" w:hAnsi="Times New Roman" w:cs="Times New Roman"/>
                <w:lang w:val="lt-LT"/>
              </w:rPr>
            </w:pPr>
            <w:r>
              <w:rPr>
                <w:rFonts w:ascii="Times New Roman" w:hAnsi="Times New Roman" w:cs="Times New Roman"/>
                <w:lang w:val="lt-LT"/>
              </w:rPr>
              <w:t>Klaipėdos g. 15, Gargždai</w:t>
            </w:r>
          </w:p>
        </w:tc>
        <w:tc>
          <w:tcPr>
            <w:tcW w:w="2089" w:type="dxa"/>
          </w:tcPr>
          <w:p w14:paraId="19D1CFA0" w14:textId="0A79B5B7" w:rsidR="00B731D4" w:rsidRPr="001D753E" w:rsidRDefault="00C67A62" w:rsidP="00443510">
            <w:pPr>
              <w:rPr>
                <w:rFonts w:ascii="Times New Roman" w:hAnsi="Times New Roman" w:cs="Times New Roman"/>
                <w:lang w:val="lt-LT"/>
              </w:rPr>
            </w:pPr>
            <w:r>
              <w:rPr>
                <w:rFonts w:ascii="Times New Roman" w:hAnsi="Times New Roman" w:cs="Times New Roman"/>
                <w:lang w:val="lt-LT"/>
              </w:rPr>
              <w:t>2651</w:t>
            </w:r>
          </w:p>
        </w:tc>
      </w:tr>
      <w:tr w:rsidR="00B731D4" w:rsidRPr="001D753E" w14:paraId="1BEF5895" w14:textId="77777777" w:rsidTr="0004130F">
        <w:tc>
          <w:tcPr>
            <w:tcW w:w="570" w:type="dxa"/>
          </w:tcPr>
          <w:p w14:paraId="060F417C" w14:textId="7C0E77BD" w:rsidR="00B731D4" w:rsidRPr="001D753E" w:rsidRDefault="00256B1C" w:rsidP="00443510">
            <w:pPr>
              <w:rPr>
                <w:rFonts w:ascii="Times New Roman" w:hAnsi="Times New Roman" w:cs="Times New Roman"/>
                <w:lang w:val="lt-LT"/>
              </w:rPr>
            </w:pPr>
            <w:r>
              <w:rPr>
                <w:rFonts w:ascii="Times New Roman" w:hAnsi="Times New Roman" w:cs="Times New Roman"/>
                <w:lang w:val="lt-LT"/>
              </w:rPr>
              <w:t>2.</w:t>
            </w:r>
          </w:p>
        </w:tc>
        <w:tc>
          <w:tcPr>
            <w:tcW w:w="4252" w:type="dxa"/>
          </w:tcPr>
          <w:p w14:paraId="124FD44B" w14:textId="5593E855" w:rsidR="00B731D4" w:rsidRPr="001D753E" w:rsidRDefault="004259DC" w:rsidP="00443510">
            <w:pPr>
              <w:rPr>
                <w:rFonts w:ascii="Times New Roman" w:hAnsi="Times New Roman" w:cs="Times New Roman"/>
                <w:lang w:val="lt-LT"/>
              </w:rPr>
            </w:pPr>
            <w:r>
              <w:rPr>
                <w:rFonts w:ascii="Times New Roman" w:hAnsi="Times New Roman" w:cs="Times New Roman"/>
                <w:lang w:val="lt-LT"/>
              </w:rPr>
              <w:t>„Minijos“ kino teatras</w:t>
            </w:r>
          </w:p>
        </w:tc>
        <w:tc>
          <w:tcPr>
            <w:tcW w:w="2836" w:type="dxa"/>
          </w:tcPr>
          <w:p w14:paraId="1B8FF519" w14:textId="23B9D02B" w:rsidR="00B731D4" w:rsidRPr="001D753E" w:rsidRDefault="004259DC" w:rsidP="00443510">
            <w:pPr>
              <w:rPr>
                <w:rFonts w:ascii="Times New Roman" w:hAnsi="Times New Roman" w:cs="Times New Roman"/>
                <w:lang w:val="lt-LT"/>
              </w:rPr>
            </w:pPr>
            <w:r>
              <w:rPr>
                <w:rFonts w:ascii="Times New Roman" w:hAnsi="Times New Roman" w:cs="Times New Roman"/>
                <w:lang w:val="lt-LT"/>
              </w:rPr>
              <w:t>Kvietinių g. 3, Gargždai</w:t>
            </w:r>
          </w:p>
        </w:tc>
        <w:tc>
          <w:tcPr>
            <w:tcW w:w="2089" w:type="dxa"/>
          </w:tcPr>
          <w:p w14:paraId="7CBA8E3B" w14:textId="63BEC27F" w:rsidR="00B731D4" w:rsidRPr="001D753E" w:rsidRDefault="004259DC" w:rsidP="00443510">
            <w:pPr>
              <w:rPr>
                <w:rFonts w:ascii="Times New Roman" w:hAnsi="Times New Roman" w:cs="Times New Roman"/>
                <w:lang w:val="lt-LT"/>
              </w:rPr>
            </w:pPr>
            <w:r>
              <w:rPr>
                <w:rFonts w:ascii="Times New Roman" w:hAnsi="Times New Roman" w:cs="Times New Roman"/>
                <w:lang w:val="lt-LT"/>
              </w:rPr>
              <w:t>552,37</w:t>
            </w:r>
          </w:p>
        </w:tc>
      </w:tr>
      <w:tr w:rsidR="00B731D4" w:rsidRPr="001D753E" w14:paraId="0B5746CF" w14:textId="77777777" w:rsidTr="0004130F">
        <w:tc>
          <w:tcPr>
            <w:tcW w:w="570" w:type="dxa"/>
          </w:tcPr>
          <w:p w14:paraId="48261C60" w14:textId="3A1B7649" w:rsidR="00B731D4" w:rsidRPr="001D753E" w:rsidRDefault="004259DC" w:rsidP="00443510">
            <w:pPr>
              <w:rPr>
                <w:rFonts w:ascii="Times New Roman" w:hAnsi="Times New Roman" w:cs="Times New Roman"/>
                <w:lang w:val="lt-LT"/>
              </w:rPr>
            </w:pPr>
            <w:r>
              <w:rPr>
                <w:rFonts w:ascii="Times New Roman" w:hAnsi="Times New Roman" w:cs="Times New Roman"/>
                <w:lang w:val="lt-LT"/>
              </w:rPr>
              <w:t xml:space="preserve">3. </w:t>
            </w:r>
          </w:p>
        </w:tc>
        <w:tc>
          <w:tcPr>
            <w:tcW w:w="4252" w:type="dxa"/>
          </w:tcPr>
          <w:p w14:paraId="791B7D51" w14:textId="4A959F4B" w:rsidR="00B731D4" w:rsidRPr="001D753E" w:rsidRDefault="004259DC" w:rsidP="00443510">
            <w:pPr>
              <w:rPr>
                <w:rFonts w:ascii="Times New Roman" w:hAnsi="Times New Roman" w:cs="Times New Roman"/>
                <w:lang w:val="lt-LT"/>
              </w:rPr>
            </w:pPr>
            <w:r>
              <w:rPr>
                <w:rFonts w:ascii="Times New Roman" w:hAnsi="Times New Roman" w:cs="Times New Roman"/>
                <w:lang w:val="lt-LT"/>
              </w:rPr>
              <w:t>Kvietinių skyrius</w:t>
            </w:r>
          </w:p>
        </w:tc>
        <w:tc>
          <w:tcPr>
            <w:tcW w:w="2836" w:type="dxa"/>
          </w:tcPr>
          <w:p w14:paraId="2EA38297" w14:textId="3CD07233" w:rsidR="00B731D4" w:rsidRPr="001D753E" w:rsidRDefault="004259DC" w:rsidP="00443510">
            <w:pPr>
              <w:rPr>
                <w:rFonts w:ascii="Times New Roman" w:hAnsi="Times New Roman" w:cs="Times New Roman"/>
                <w:lang w:val="lt-LT"/>
              </w:rPr>
            </w:pPr>
            <w:r>
              <w:rPr>
                <w:rFonts w:ascii="Times New Roman" w:hAnsi="Times New Roman" w:cs="Times New Roman"/>
                <w:lang w:val="lt-LT"/>
              </w:rPr>
              <w:t>Minijos g. 8, Kvietiniai</w:t>
            </w:r>
          </w:p>
        </w:tc>
        <w:tc>
          <w:tcPr>
            <w:tcW w:w="2089" w:type="dxa"/>
          </w:tcPr>
          <w:p w14:paraId="51D59F90" w14:textId="7A3CE599" w:rsidR="00B731D4" w:rsidRPr="001D753E" w:rsidRDefault="00C67A62" w:rsidP="00443510">
            <w:pPr>
              <w:rPr>
                <w:rFonts w:ascii="Times New Roman" w:hAnsi="Times New Roman" w:cs="Times New Roman"/>
                <w:lang w:val="lt-LT"/>
              </w:rPr>
            </w:pPr>
            <w:r>
              <w:rPr>
                <w:rFonts w:ascii="Times New Roman" w:hAnsi="Times New Roman" w:cs="Times New Roman"/>
                <w:lang w:val="lt-LT"/>
              </w:rPr>
              <w:t>121,04</w:t>
            </w:r>
          </w:p>
        </w:tc>
      </w:tr>
      <w:tr w:rsidR="00B731D4" w:rsidRPr="001D753E" w14:paraId="7020A212" w14:textId="77777777" w:rsidTr="0004130F">
        <w:tc>
          <w:tcPr>
            <w:tcW w:w="570" w:type="dxa"/>
          </w:tcPr>
          <w:p w14:paraId="2E443177" w14:textId="2838669E" w:rsidR="00B731D4" w:rsidRPr="001D753E" w:rsidRDefault="004259DC" w:rsidP="00443510">
            <w:pPr>
              <w:rPr>
                <w:rFonts w:ascii="Times New Roman" w:hAnsi="Times New Roman" w:cs="Times New Roman"/>
                <w:lang w:val="lt-LT"/>
              </w:rPr>
            </w:pPr>
            <w:r>
              <w:rPr>
                <w:rFonts w:ascii="Times New Roman" w:hAnsi="Times New Roman" w:cs="Times New Roman"/>
                <w:lang w:val="lt-LT"/>
              </w:rPr>
              <w:t xml:space="preserve">4. </w:t>
            </w:r>
          </w:p>
        </w:tc>
        <w:tc>
          <w:tcPr>
            <w:tcW w:w="4252" w:type="dxa"/>
          </w:tcPr>
          <w:p w14:paraId="092A79E6" w14:textId="16C58521" w:rsidR="00B731D4" w:rsidRPr="001D753E" w:rsidRDefault="004259DC" w:rsidP="00443510">
            <w:pPr>
              <w:rPr>
                <w:rFonts w:ascii="Times New Roman" w:hAnsi="Times New Roman" w:cs="Times New Roman"/>
                <w:lang w:val="lt-LT"/>
              </w:rPr>
            </w:pPr>
            <w:r>
              <w:rPr>
                <w:rFonts w:ascii="Times New Roman" w:hAnsi="Times New Roman" w:cs="Times New Roman"/>
                <w:lang w:val="lt-LT"/>
              </w:rPr>
              <w:t>Garažai</w:t>
            </w:r>
          </w:p>
        </w:tc>
        <w:tc>
          <w:tcPr>
            <w:tcW w:w="2836" w:type="dxa"/>
          </w:tcPr>
          <w:p w14:paraId="3D9333F6" w14:textId="168EB376" w:rsidR="00B731D4" w:rsidRPr="001D753E" w:rsidRDefault="004259DC" w:rsidP="00443510">
            <w:pPr>
              <w:rPr>
                <w:rFonts w:ascii="Times New Roman" w:hAnsi="Times New Roman" w:cs="Times New Roman"/>
                <w:lang w:val="lt-LT"/>
              </w:rPr>
            </w:pPr>
            <w:r>
              <w:rPr>
                <w:rFonts w:ascii="Times New Roman" w:hAnsi="Times New Roman" w:cs="Times New Roman"/>
                <w:lang w:val="lt-LT"/>
              </w:rPr>
              <w:t>P. Cvirkos g. 13</w:t>
            </w:r>
            <w:r w:rsidR="00C67A62">
              <w:rPr>
                <w:rFonts w:ascii="Times New Roman" w:hAnsi="Times New Roman" w:cs="Times New Roman"/>
                <w:lang w:val="lt-LT"/>
              </w:rPr>
              <w:t>A</w:t>
            </w:r>
            <w:r>
              <w:rPr>
                <w:rFonts w:ascii="Times New Roman" w:hAnsi="Times New Roman" w:cs="Times New Roman"/>
                <w:lang w:val="lt-LT"/>
              </w:rPr>
              <w:t>, Gargždai</w:t>
            </w:r>
          </w:p>
        </w:tc>
        <w:tc>
          <w:tcPr>
            <w:tcW w:w="2089" w:type="dxa"/>
          </w:tcPr>
          <w:p w14:paraId="533D422D" w14:textId="0D4120A9" w:rsidR="00B731D4" w:rsidRPr="001D753E" w:rsidRDefault="00C67A62" w:rsidP="00443510">
            <w:pPr>
              <w:rPr>
                <w:rFonts w:ascii="Times New Roman" w:hAnsi="Times New Roman" w:cs="Times New Roman"/>
                <w:lang w:val="lt-LT"/>
              </w:rPr>
            </w:pPr>
            <w:r>
              <w:rPr>
                <w:rFonts w:ascii="Times New Roman" w:hAnsi="Times New Roman" w:cs="Times New Roman"/>
                <w:lang w:val="lt-LT"/>
              </w:rPr>
              <w:t>187,31</w:t>
            </w:r>
          </w:p>
        </w:tc>
      </w:tr>
    </w:tbl>
    <w:p w14:paraId="0BBDEC4D" w14:textId="77777777" w:rsidR="001A550A" w:rsidRPr="001D753E" w:rsidRDefault="001A550A" w:rsidP="000A2D88">
      <w:pPr>
        <w:ind w:firstLine="567"/>
        <w:jc w:val="both"/>
        <w:rPr>
          <w:lang w:val="lt-LT"/>
        </w:rPr>
      </w:pPr>
    </w:p>
    <w:p w14:paraId="42963F91" w14:textId="510F1B8D" w:rsidR="00B731D4" w:rsidRPr="001D753E" w:rsidRDefault="00963B98" w:rsidP="00B731D4">
      <w:pPr>
        <w:rPr>
          <w:i/>
          <w:lang w:val="lt-LT"/>
        </w:rPr>
      </w:pPr>
      <w:r w:rsidRPr="001D753E">
        <w:rPr>
          <w:i/>
          <w:lang w:val="lt-LT"/>
        </w:rPr>
        <w:t xml:space="preserve">8 lentelė. </w:t>
      </w:r>
      <w:r w:rsidR="00B731D4" w:rsidRPr="001D753E">
        <w:rPr>
          <w:i/>
          <w:lang w:val="lt-LT"/>
        </w:rPr>
        <w:t>Turimi automobiliai:</w:t>
      </w:r>
    </w:p>
    <w:tbl>
      <w:tblPr>
        <w:tblStyle w:val="Lentelstinklelis"/>
        <w:tblW w:w="0" w:type="auto"/>
        <w:tblLook w:val="04A0" w:firstRow="1" w:lastRow="0" w:firstColumn="1" w:lastColumn="0" w:noHBand="0" w:noVBand="1"/>
      </w:tblPr>
      <w:tblGrid>
        <w:gridCol w:w="570"/>
        <w:gridCol w:w="2169"/>
        <w:gridCol w:w="1463"/>
        <w:gridCol w:w="1220"/>
        <w:gridCol w:w="1134"/>
        <w:gridCol w:w="1390"/>
        <w:gridCol w:w="1817"/>
      </w:tblGrid>
      <w:tr w:rsidR="00B731D4" w:rsidRPr="001D753E" w14:paraId="1B6F5914" w14:textId="77777777" w:rsidTr="0004130F">
        <w:tc>
          <w:tcPr>
            <w:tcW w:w="570" w:type="dxa"/>
          </w:tcPr>
          <w:p w14:paraId="1911690E"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Eil. Nr.</w:t>
            </w:r>
          </w:p>
        </w:tc>
        <w:tc>
          <w:tcPr>
            <w:tcW w:w="2169" w:type="dxa"/>
          </w:tcPr>
          <w:p w14:paraId="4BF80D96"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Automobilio tipas</w:t>
            </w:r>
          </w:p>
        </w:tc>
        <w:tc>
          <w:tcPr>
            <w:tcW w:w="1463" w:type="dxa"/>
          </w:tcPr>
          <w:p w14:paraId="062E029F"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Įsigijimo data</w:t>
            </w:r>
          </w:p>
        </w:tc>
        <w:tc>
          <w:tcPr>
            <w:tcW w:w="1220" w:type="dxa"/>
          </w:tcPr>
          <w:p w14:paraId="2E273A0C"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Įsigijimo kaina, eurai</w:t>
            </w:r>
          </w:p>
        </w:tc>
        <w:tc>
          <w:tcPr>
            <w:tcW w:w="1134" w:type="dxa"/>
          </w:tcPr>
          <w:p w14:paraId="31EA9F40"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Rida, km</w:t>
            </w:r>
          </w:p>
        </w:tc>
        <w:tc>
          <w:tcPr>
            <w:tcW w:w="1390" w:type="dxa"/>
          </w:tcPr>
          <w:p w14:paraId="10EC1945"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Nuvažiuota tūkst. km per 2020 m.</w:t>
            </w:r>
          </w:p>
        </w:tc>
        <w:tc>
          <w:tcPr>
            <w:tcW w:w="1817" w:type="dxa"/>
          </w:tcPr>
          <w:p w14:paraId="4C921653"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Kita svarbi informacija</w:t>
            </w:r>
          </w:p>
        </w:tc>
      </w:tr>
      <w:tr w:rsidR="00B731D4" w:rsidRPr="001D753E" w14:paraId="168ECD93" w14:textId="77777777" w:rsidTr="0004130F">
        <w:tc>
          <w:tcPr>
            <w:tcW w:w="570" w:type="dxa"/>
          </w:tcPr>
          <w:p w14:paraId="19B90F76" w14:textId="096ED5D8" w:rsidR="00B731D4" w:rsidRPr="001D753E" w:rsidRDefault="00256B1C" w:rsidP="00443510">
            <w:pPr>
              <w:rPr>
                <w:rFonts w:ascii="Times New Roman" w:hAnsi="Times New Roman" w:cs="Times New Roman"/>
                <w:lang w:val="lt-LT"/>
              </w:rPr>
            </w:pPr>
            <w:r>
              <w:rPr>
                <w:rFonts w:ascii="Times New Roman" w:hAnsi="Times New Roman" w:cs="Times New Roman"/>
                <w:lang w:val="lt-LT"/>
              </w:rPr>
              <w:t>1.</w:t>
            </w:r>
          </w:p>
        </w:tc>
        <w:tc>
          <w:tcPr>
            <w:tcW w:w="2169" w:type="dxa"/>
          </w:tcPr>
          <w:p w14:paraId="6B92E85F" w14:textId="302AD383" w:rsidR="00B731D4" w:rsidRPr="001D753E" w:rsidRDefault="001A5A5B" w:rsidP="00443510">
            <w:pPr>
              <w:rPr>
                <w:rFonts w:ascii="Times New Roman" w:hAnsi="Times New Roman" w:cs="Times New Roman"/>
                <w:lang w:val="lt-LT"/>
              </w:rPr>
            </w:pPr>
            <w:r>
              <w:rPr>
                <w:rFonts w:ascii="Times New Roman" w:hAnsi="Times New Roman" w:cs="Times New Roman"/>
                <w:lang w:val="lt-LT"/>
              </w:rPr>
              <w:t>„</w:t>
            </w:r>
            <w:proofErr w:type="spellStart"/>
            <w:r w:rsidR="00585036">
              <w:rPr>
                <w:rFonts w:ascii="Times New Roman" w:hAnsi="Times New Roman" w:cs="Times New Roman"/>
                <w:lang w:val="lt-LT"/>
              </w:rPr>
              <w:t>Mersedes</w:t>
            </w:r>
            <w:proofErr w:type="spellEnd"/>
            <w:r w:rsidR="00585036">
              <w:rPr>
                <w:rFonts w:ascii="Times New Roman" w:hAnsi="Times New Roman" w:cs="Times New Roman"/>
                <w:lang w:val="lt-LT"/>
              </w:rPr>
              <w:t xml:space="preserve"> </w:t>
            </w:r>
            <w:proofErr w:type="spellStart"/>
            <w:r w:rsidR="00585036">
              <w:rPr>
                <w:rFonts w:ascii="Times New Roman" w:hAnsi="Times New Roman" w:cs="Times New Roman"/>
                <w:lang w:val="lt-LT"/>
              </w:rPr>
              <w:t>Benz</w:t>
            </w:r>
            <w:proofErr w:type="spellEnd"/>
            <w:r>
              <w:rPr>
                <w:rFonts w:ascii="Times New Roman" w:hAnsi="Times New Roman" w:cs="Times New Roman"/>
                <w:lang w:val="lt-LT"/>
              </w:rPr>
              <w:t>“</w:t>
            </w:r>
            <w:r w:rsidR="00585036">
              <w:rPr>
                <w:rFonts w:ascii="Times New Roman" w:hAnsi="Times New Roman" w:cs="Times New Roman"/>
                <w:lang w:val="lt-LT"/>
              </w:rPr>
              <w:t xml:space="preserve"> </w:t>
            </w:r>
            <w:r>
              <w:rPr>
                <w:rFonts w:ascii="Times New Roman" w:hAnsi="Times New Roman" w:cs="Times New Roman"/>
                <w:lang w:val="lt-LT"/>
              </w:rPr>
              <w:t>„</w:t>
            </w:r>
            <w:proofErr w:type="spellStart"/>
            <w:r w:rsidR="00585036">
              <w:rPr>
                <w:rFonts w:ascii="Times New Roman" w:hAnsi="Times New Roman" w:cs="Times New Roman"/>
                <w:lang w:val="lt-LT"/>
              </w:rPr>
              <w:t>Sprinter</w:t>
            </w:r>
            <w:proofErr w:type="spellEnd"/>
            <w:r>
              <w:rPr>
                <w:rFonts w:ascii="Times New Roman" w:hAnsi="Times New Roman" w:cs="Times New Roman"/>
                <w:lang w:val="lt-LT"/>
              </w:rPr>
              <w:t>“</w:t>
            </w:r>
          </w:p>
        </w:tc>
        <w:tc>
          <w:tcPr>
            <w:tcW w:w="1463" w:type="dxa"/>
          </w:tcPr>
          <w:p w14:paraId="7DE981CA" w14:textId="710A5DB4" w:rsidR="00B731D4" w:rsidRPr="001D753E" w:rsidRDefault="00072155" w:rsidP="00443510">
            <w:pPr>
              <w:rPr>
                <w:rFonts w:ascii="Times New Roman" w:hAnsi="Times New Roman" w:cs="Times New Roman"/>
                <w:lang w:val="lt-LT"/>
              </w:rPr>
            </w:pPr>
            <w:r>
              <w:rPr>
                <w:rFonts w:ascii="Times New Roman" w:hAnsi="Times New Roman" w:cs="Times New Roman"/>
                <w:lang w:val="lt-LT"/>
              </w:rPr>
              <w:t>2006</w:t>
            </w:r>
          </w:p>
        </w:tc>
        <w:tc>
          <w:tcPr>
            <w:tcW w:w="1220" w:type="dxa"/>
          </w:tcPr>
          <w:p w14:paraId="02251733" w14:textId="35B9B807" w:rsidR="00B731D4" w:rsidRPr="001D753E" w:rsidRDefault="00072155" w:rsidP="00443510">
            <w:pPr>
              <w:rPr>
                <w:rFonts w:ascii="Times New Roman" w:hAnsi="Times New Roman" w:cs="Times New Roman"/>
                <w:lang w:val="lt-LT"/>
              </w:rPr>
            </w:pPr>
            <w:r>
              <w:rPr>
                <w:rFonts w:ascii="Times New Roman" w:hAnsi="Times New Roman" w:cs="Times New Roman"/>
                <w:lang w:val="lt-LT"/>
              </w:rPr>
              <w:t>60490</w:t>
            </w:r>
          </w:p>
        </w:tc>
        <w:tc>
          <w:tcPr>
            <w:tcW w:w="1134" w:type="dxa"/>
          </w:tcPr>
          <w:p w14:paraId="63F7B9E5" w14:textId="13FDFB61" w:rsidR="00B731D4" w:rsidRPr="001D753E" w:rsidRDefault="00072155" w:rsidP="00443510">
            <w:pPr>
              <w:rPr>
                <w:rFonts w:ascii="Times New Roman" w:hAnsi="Times New Roman" w:cs="Times New Roman"/>
                <w:lang w:val="lt-LT"/>
              </w:rPr>
            </w:pPr>
            <w:r>
              <w:rPr>
                <w:rFonts w:ascii="Times New Roman" w:hAnsi="Times New Roman" w:cs="Times New Roman"/>
                <w:lang w:val="lt-LT"/>
              </w:rPr>
              <w:t>140915</w:t>
            </w:r>
          </w:p>
        </w:tc>
        <w:tc>
          <w:tcPr>
            <w:tcW w:w="1390" w:type="dxa"/>
          </w:tcPr>
          <w:p w14:paraId="31A37324" w14:textId="30D5C547" w:rsidR="00B731D4" w:rsidRPr="001D753E" w:rsidRDefault="00072155" w:rsidP="00443510">
            <w:pPr>
              <w:rPr>
                <w:rFonts w:ascii="Times New Roman" w:hAnsi="Times New Roman" w:cs="Times New Roman"/>
                <w:lang w:val="lt-LT"/>
              </w:rPr>
            </w:pPr>
            <w:r>
              <w:rPr>
                <w:rFonts w:ascii="Times New Roman" w:hAnsi="Times New Roman" w:cs="Times New Roman"/>
                <w:lang w:val="lt-LT"/>
              </w:rPr>
              <w:t>6297</w:t>
            </w:r>
          </w:p>
        </w:tc>
        <w:tc>
          <w:tcPr>
            <w:tcW w:w="1817" w:type="dxa"/>
          </w:tcPr>
          <w:p w14:paraId="6684FA9A" w14:textId="77777777" w:rsidR="00B731D4" w:rsidRPr="001D753E" w:rsidRDefault="00B731D4" w:rsidP="00443510">
            <w:pPr>
              <w:rPr>
                <w:rFonts w:ascii="Times New Roman" w:hAnsi="Times New Roman" w:cs="Times New Roman"/>
                <w:lang w:val="lt-LT"/>
              </w:rPr>
            </w:pPr>
          </w:p>
        </w:tc>
      </w:tr>
    </w:tbl>
    <w:p w14:paraId="6ECE16E8" w14:textId="77777777" w:rsidR="00B731D4" w:rsidRPr="001D753E" w:rsidRDefault="00B731D4" w:rsidP="000A2D88">
      <w:pPr>
        <w:ind w:firstLine="567"/>
        <w:jc w:val="both"/>
        <w:rPr>
          <w:lang w:val="lt-LT"/>
        </w:rPr>
      </w:pPr>
    </w:p>
    <w:p w14:paraId="101F0CDC" w14:textId="7586AAC9" w:rsidR="00401938" w:rsidRPr="001D753E" w:rsidRDefault="00B75E87" w:rsidP="000A2D88">
      <w:pPr>
        <w:ind w:firstLine="567"/>
        <w:jc w:val="both"/>
        <w:rPr>
          <w:b/>
          <w:lang w:val="lt-LT"/>
        </w:rPr>
      </w:pPr>
      <w:r w:rsidRPr="001D753E">
        <w:rPr>
          <w:b/>
          <w:lang w:val="lt-LT"/>
        </w:rPr>
        <w:t xml:space="preserve">4. </w:t>
      </w:r>
      <w:r w:rsidR="00041FB1" w:rsidRPr="001D753E">
        <w:rPr>
          <w:b/>
          <w:lang w:val="lt-LT"/>
        </w:rPr>
        <w:t>V</w:t>
      </w:r>
      <w:r w:rsidR="00041FB1" w:rsidRPr="001D753E">
        <w:rPr>
          <w:b/>
          <w:lang w:val="lt-LT" w:bidi="he-IL"/>
        </w:rPr>
        <w:t>ykusių renginių skaičius ir jų dalyviai bei lankytojai</w:t>
      </w:r>
      <w:r w:rsidR="004D3A63" w:rsidRPr="001D753E">
        <w:rPr>
          <w:b/>
          <w:lang w:val="lt-LT"/>
        </w:rPr>
        <w:t>:</w:t>
      </w:r>
    </w:p>
    <w:p w14:paraId="7439EF61" w14:textId="42490CDB" w:rsidR="00ED0ED4" w:rsidRPr="00B93EAF" w:rsidRDefault="00ED0ED4" w:rsidP="00ED0ED4">
      <w:pPr>
        <w:ind w:firstLine="567"/>
        <w:jc w:val="both"/>
        <w:rPr>
          <w:lang w:val="lt-LT" w:eastAsia="lt-LT"/>
        </w:rPr>
      </w:pPr>
      <w:r w:rsidRPr="00B93EAF">
        <w:rPr>
          <w:lang w:val="lt-LT" w:eastAsia="lt-LT"/>
        </w:rPr>
        <w:t xml:space="preserve">Gargždų kultūros </w:t>
      </w:r>
      <w:r>
        <w:rPr>
          <w:lang w:val="lt-LT" w:eastAsia="lt-LT"/>
        </w:rPr>
        <w:t>centro ir jo skyriuose įvyko 139 rengin</w:t>
      </w:r>
      <w:r w:rsidR="00627C3D">
        <w:rPr>
          <w:lang w:val="lt-LT" w:eastAsia="lt-LT"/>
        </w:rPr>
        <w:t>i</w:t>
      </w:r>
      <w:r>
        <w:rPr>
          <w:lang w:val="lt-LT" w:eastAsia="lt-LT"/>
        </w:rPr>
        <w:t xml:space="preserve">ai (įskaitant ir </w:t>
      </w:r>
      <w:r w:rsidRPr="0079763C">
        <w:rPr>
          <w:lang w:val="lt-LT" w:eastAsia="lt-LT"/>
        </w:rPr>
        <w:t xml:space="preserve">renginius </w:t>
      </w:r>
      <w:r w:rsidR="0079763C" w:rsidRPr="008C3135">
        <w:rPr>
          <w:color w:val="4D5156"/>
          <w:shd w:val="clear" w:color="auto" w:fill="FFFFFF"/>
        </w:rPr>
        <w:t>„Facebook“</w:t>
      </w:r>
      <w:r w:rsidRPr="0079763C">
        <w:rPr>
          <w:lang w:val="lt-LT" w:eastAsia="lt-LT"/>
        </w:rPr>
        <w:t xml:space="preserve">, </w:t>
      </w:r>
      <w:r w:rsidR="0079763C" w:rsidRPr="008C3135">
        <w:rPr>
          <w:color w:val="202122"/>
          <w:shd w:val="clear" w:color="auto" w:fill="FFFFFF"/>
        </w:rPr>
        <w:t>„Instagram“</w:t>
      </w:r>
      <w:r>
        <w:rPr>
          <w:lang w:val="lt-LT" w:eastAsia="lt-LT"/>
        </w:rPr>
        <w:t>), iš jų vaikams ir jaunimui 1</w:t>
      </w:r>
      <w:r w:rsidRPr="00B93EAF">
        <w:rPr>
          <w:lang w:val="lt-LT" w:eastAsia="lt-LT"/>
        </w:rPr>
        <w:t>6. Mėgėjų meno kolektyvai</w:t>
      </w:r>
      <w:r>
        <w:rPr>
          <w:lang w:val="lt-LT" w:eastAsia="lt-LT"/>
        </w:rPr>
        <w:t xml:space="preserve"> vietoje ir išvykose surengė 44</w:t>
      </w:r>
      <w:r w:rsidRPr="00B93EAF">
        <w:rPr>
          <w:lang w:val="lt-LT" w:eastAsia="lt-LT"/>
        </w:rPr>
        <w:t xml:space="preserve"> koncertus ir spektaklius.</w:t>
      </w:r>
      <w:r>
        <w:rPr>
          <w:lang w:val="lt-LT" w:eastAsia="lt-LT"/>
        </w:rPr>
        <w:t xml:space="preserve"> Įvyko 1</w:t>
      </w:r>
      <w:r w:rsidRPr="00B93EAF">
        <w:rPr>
          <w:lang w:val="lt-LT" w:eastAsia="lt-LT"/>
        </w:rPr>
        <w:t>4 profesionaliojo meno sklaidos renginių (koncertai, spektakliai, parodos), j</w:t>
      </w:r>
      <w:r>
        <w:rPr>
          <w:lang w:val="lt-LT" w:eastAsia="lt-LT"/>
        </w:rPr>
        <w:t>uose apsilankė 5130</w:t>
      </w:r>
      <w:r w:rsidRPr="00B93EAF">
        <w:rPr>
          <w:lang w:val="lt-LT" w:eastAsia="lt-LT"/>
        </w:rPr>
        <w:t xml:space="preserve"> lankytoj</w:t>
      </w:r>
      <w:r>
        <w:rPr>
          <w:lang w:val="lt-LT" w:eastAsia="lt-LT"/>
        </w:rPr>
        <w:t>ų. Centre buvo eksponuojamos</w:t>
      </w:r>
      <w:r w:rsidRPr="00B93EAF">
        <w:rPr>
          <w:lang w:val="lt-LT" w:eastAsia="lt-LT"/>
        </w:rPr>
        <w:t xml:space="preserve"> tautodailininkų</w:t>
      </w:r>
      <w:r>
        <w:rPr>
          <w:lang w:val="lt-LT" w:eastAsia="lt-LT"/>
        </w:rPr>
        <w:t xml:space="preserve"> bei įvairių menininkų 8</w:t>
      </w:r>
      <w:r w:rsidRPr="00B93EAF">
        <w:rPr>
          <w:lang w:val="lt-LT" w:eastAsia="lt-LT"/>
        </w:rPr>
        <w:t xml:space="preserve"> parodos, pramoginės muzikos koncertai, spektakliai, etninės kultūros renginiai ir kt.</w:t>
      </w:r>
    </w:p>
    <w:p w14:paraId="2E40B30B" w14:textId="77777777" w:rsidR="00ED0ED4" w:rsidRDefault="00ED0ED4" w:rsidP="00041FB1">
      <w:pPr>
        <w:jc w:val="both"/>
        <w:rPr>
          <w:i/>
          <w:lang w:val="lt-LT"/>
        </w:rPr>
      </w:pPr>
    </w:p>
    <w:p w14:paraId="150D846C" w14:textId="73EA48AB" w:rsidR="00041FB1" w:rsidRPr="001D753E" w:rsidRDefault="00963B98" w:rsidP="00041FB1">
      <w:pPr>
        <w:jc w:val="both"/>
        <w:rPr>
          <w:i/>
          <w:lang w:val="lt-LT"/>
        </w:rPr>
      </w:pPr>
      <w:r w:rsidRPr="001D753E">
        <w:rPr>
          <w:i/>
          <w:lang w:val="lt-LT"/>
        </w:rPr>
        <w:t>9</w:t>
      </w:r>
      <w:r w:rsidR="00041FB1" w:rsidRPr="001D753E">
        <w:rPr>
          <w:i/>
          <w:lang w:val="lt-LT"/>
        </w:rPr>
        <w:t xml:space="preserve"> lentelė. Įstaigos </w:t>
      </w:r>
      <w:r w:rsidRPr="001D753E">
        <w:rPr>
          <w:i/>
          <w:lang w:val="lt-LT"/>
        </w:rPr>
        <w:t>renginiai ir jų dalyviai</w:t>
      </w:r>
    </w:p>
    <w:tbl>
      <w:tblPr>
        <w:tblW w:w="9777" w:type="dxa"/>
        <w:tblInd w:w="-30" w:type="dxa"/>
        <w:tblLayout w:type="fixed"/>
        <w:tblLook w:val="0000" w:firstRow="0" w:lastRow="0" w:firstColumn="0" w:lastColumn="0" w:noHBand="0" w:noVBand="0"/>
      </w:tblPr>
      <w:tblGrid>
        <w:gridCol w:w="6914"/>
        <w:gridCol w:w="1462"/>
        <w:gridCol w:w="1401"/>
      </w:tblGrid>
      <w:tr w:rsidR="00041FB1" w:rsidRPr="001D753E" w14:paraId="4CDA8333" w14:textId="77777777" w:rsidTr="0004130F">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29DCD1F" w14:textId="2BA05901" w:rsidR="00041FB1" w:rsidRPr="001D753E" w:rsidRDefault="00041FB1" w:rsidP="00443510">
            <w:pPr>
              <w:jc w:val="center"/>
              <w:rPr>
                <w:b/>
                <w:lang w:val="lt-LT"/>
              </w:rPr>
            </w:pPr>
            <w:r w:rsidRPr="001D753E">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3AD2E658" w14:textId="77777777" w:rsidR="00041FB1" w:rsidRPr="001D753E" w:rsidRDefault="00041FB1" w:rsidP="00443510">
            <w:pPr>
              <w:jc w:val="center"/>
              <w:rPr>
                <w:lang w:val="lt-LT"/>
              </w:rPr>
            </w:pPr>
            <w:r w:rsidRPr="001D753E">
              <w:rPr>
                <w:b/>
                <w:lang w:val="lt-LT"/>
              </w:rPr>
              <w:t>2019 m.</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47DB8DC4" w14:textId="77777777" w:rsidR="00041FB1" w:rsidRPr="001D753E" w:rsidRDefault="00041FB1" w:rsidP="00443510">
            <w:pPr>
              <w:jc w:val="center"/>
              <w:rPr>
                <w:b/>
                <w:lang w:val="lt-LT"/>
              </w:rPr>
            </w:pPr>
            <w:r w:rsidRPr="001D753E">
              <w:rPr>
                <w:b/>
                <w:lang w:val="lt-LT"/>
              </w:rPr>
              <w:t>2020 m.</w:t>
            </w:r>
          </w:p>
        </w:tc>
      </w:tr>
      <w:tr w:rsidR="00041FB1" w:rsidRPr="001D753E" w14:paraId="7F543DEB" w14:textId="77777777" w:rsidTr="0004130F">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5E8240D" w14:textId="639B4363" w:rsidR="00041FB1" w:rsidRPr="001D753E" w:rsidRDefault="00041FB1" w:rsidP="00041FB1">
            <w:pPr>
              <w:outlineLvl w:val="0"/>
              <w:rPr>
                <w:lang w:val="lt-LT" w:bidi="he-IL"/>
              </w:rPr>
            </w:pPr>
            <w:r w:rsidRPr="001D753E">
              <w:rPr>
                <w:lang w:val="lt-LT"/>
              </w:rPr>
              <w:t xml:space="preserve">1. </w:t>
            </w:r>
            <w:r w:rsidRPr="001D753E">
              <w:rPr>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5BBEF78" w14:textId="5EFF466F" w:rsidR="00041FB1" w:rsidRPr="001D753E" w:rsidRDefault="00ED0ED4" w:rsidP="00ED0ED4">
            <w:pPr>
              <w:jc w:val="center"/>
              <w:rPr>
                <w:lang w:val="lt-LT"/>
              </w:rPr>
            </w:pPr>
            <w:r>
              <w:rPr>
                <w:lang w:val="lt-LT"/>
              </w:rPr>
              <w:t>139</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75DECC65" w14:textId="023E061E" w:rsidR="00041FB1" w:rsidRPr="001D753E" w:rsidRDefault="00ED0ED4" w:rsidP="00ED0ED4">
            <w:pPr>
              <w:jc w:val="center"/>
              <w:rPr>
                <w:lang w:val="lt-LT"/>
              </w:rPr>
            </w:pPr>
            <w:r>
              <w:rPr>
                <w:lang w:val="lt-LT"/>
              </w:rPr>
              <w:t>124</w:t>
            </w:r>
          </w:p>
        </w:tc>
      </w:tr>
      <w:tr w:rsidR="00041FB1" w:rsidRPr="001D753E" w14:paraId="0430F914" w14:textId="77777777" w:rsidTr="0004130F">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648CF42A" w14:textId="6DF29159" w:rsidR="00041FB1" w:rsidRPr="001D753E" w:rsidRDefault="00041FB1" w:rsidP="00443510">
            <w:pPr>
              <w:jc w:val="both"/>
              <w:rPr>
                <w:lang w:val="lt-LT"/>
              </w:rPr>
            </w:pPr>
            <w:r w:rsidRPr="001D753E">
              <w:rPr>
                <w:lang w:val="lt-LT"/>
              </w:rPr>
              <w:t xml:space="preserve">1.1. </w:t>
            </w:r>
            <w:r w:rsidRPr="001D753E">
              <w:rPr>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0E7FD7C9" w14:textId="11406219" w:rsidR="00041FB1" w:rsidRPr="001D753E" w:rsidRDefault="00ED0ED4" w:rsidP="00443510">
            <w:pPr>
              <w:jc w:val="center"/>
              <w:rPr>
                <w:lang w:val="lt-LT"/>
              </w:rPr>
            </w:pPr>
            <w:r>
              <w:rPr>
                <w:lang w:val="lt-LT"/>
              </w:rPr>
              <w:t>44</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5985FC68" w14:textId="0E8C72A1" w:rsidR="00041FB1" w:rsidRPr="001D753E" w:rsidRDefault="00ED0ED4" w:rsidP="00ED0ED4">
            <w:pPr>
              <w:jc w:val="center"/>
              <w:rPr>
                <w:lang w:val="lt-LT"/>
              </w:rPr>
            </w:pPr>
            <w:r>
              <w:rPr>
                <w:lang w:val="lt-LT"/>
              </w:rPr>
              <w:t>24</w:t>
            </w:r>
          </w:p>
        </w:tc>
      </w:tr>
      <w:tr w:rsidR="00041FB1" w:rsidRPr="001D753E" w14:paraId="0B921A1D" w14:textId="77777777" w:rsidTr="0004130F">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65D018D4" w14:textId="7242928F" w:rsidR="00041FB1" w:rsidRPr="001D753E" w:rsidRDefault="00041FB1" w:rsidP="00041FB1">
            <w:pPr>
              <w:outlineLvl w:val="0"/>
              <w:rPr>
                <w:lang w:val="lt-LT" w:bidi="he-IL"/>
              </w:rPr>
            </w:pPr>
            <w:r w:rsidRPr="001D753E">
              <w:rPr>
                <w:lang w:val="lt-LT"/>
              </w:rPr>
              <w:t xml:space="preserve">1.2. </w:t>
            </w:r>
            <w:r w:rsidRPr="001D753E">
              <w:rPr>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7B556F6E" w14:textId="07D45FF0" w:rsidR="00041FB1" w:rsidRPr="001D753E" w:rsidRDefault="00ED0ED4" w:rsidP="00443510">
            <w:pPr>
              <w:jc w:val="center"/>
              <w:rPr>
                <w:lang w:val="lt-LT"/>
              </w:rPr>
            </w:pPr>
            <w:r>
              <w:rPr>
                <w:lang w:val="lt-LT"/>
              </w:rPr>
              <w:t>8</w:t>
            </w:r>
          </w:p>
        </w:tc>
        <w:tc>
          <w:tcPr>
            <w:tcW w:w="1401" w:type="dxa"/>
            <w:tcBorders>
              <w:top w:val="single" w:sz="4" w:space="0" w:color="auto"/>
              <w:left w:val="single" w:sz="4" w:space="0" w:color="auto"/>
              <w:bottom w:val="single" w:sz="4" w:space="0" w:color="000000"/>
              <w:right w:val="single" w:sz="4" w:space="0" w:color="000000"/>
            </w:tcBorders>
            <w:shd w:val="clear" w:color="auto" w:fill="auto"/>
          </w:tcPr>
          <w:p w14:paraId="17A0B6D0" w14:textId="76A1256A" w:rsidR="00041FB1" w:rsidRPr="001D753E" w:rsidRDefault="00ED0ED4" w:rsidP="00443510">
            <w:pPr>
              <w:jc w:val="center"/>
              <w:rPr>
                <w:lang w:val="lt-LT"/>
              </w:rPr>
            </w:pPr>
            <w:r>
              <w:rPr>
                <w:lang w:val="lt-LT"/>
              </w:rPr>
              <w:t>3</w:t>
            </w:r>
          </w:p>
        </w:tc>
      </w:tr>
      <w:tr w:rsidR="00041FB1" w:rsidRPr="001D753E" w14:paraId="6C6DA341" w14:textId="77777777" w:rsidTr="0004130F">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630CF25A" w14:textId="595C8B81" w:rsidR="00041FB1" w:rsidRPr="001D753E" w:rsidRDefault="00041FB1" w:rsidP="00041FB1">
            <w:pPr>
              <w:outlineLvl w:val="0"/>
              <w:rPr>
                <w:lang w:val="lt-LT" w:bidi="he-IL"/>
              </w:rPr>
            </w:pPr>
            <w:r w:rsidRPr="001D753E">
              <w:rPr>
                <w:lang w:val="lt-LT"/>
              </w:rPr>
              <w:t xml:space="preserve">1.3. </w:t>
            </w:r>
            <w:r w:rsidRPr="001D753E">
              <w:rPr>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2BA4209" w14:textId="34C65B51" w:rsidR="00041FB1" w:rsidRPr="001D753E" w:rsidRDefault="00ED0ED4" w:rsidP="00443510">
            <w:pPr>
              <w:jc w:val="center"/>
              <w:rPr>
                <w:lang w:val="lt-LT"/>
              </w:rPr>
            </w:pPr>
            <w:r>
              <w:rPr>
                <w:lang w:val="lt-LT"/>
              </w:rPr>
              <w:t>24</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3E8416DB" w14:textId="1F254A7F" w:rsidR="00041FB1" w:rsidRPr="001D753E" w:rsidRDefault="00ED0ED4" w:rsidP="00443510">
            <w:pPr>
              <w:jc w:val="center"/>
              <w:rPr>
                <w:lang w:val="lt-LT"/>
              </w:rPr>
            </w:pPr>
            <w:r>
              <w:rPr>
                <w:lang w:val="lt-LT"/>
              </w:rPr>
              <w:t>6</w:t>
            </w:r>
          </w:p>
        </w:tc>
      </w:tr>
      <w:tr w:rsidR="00041FB1" w:rsidRPr="001D753E" w14:paraId="715C34E6" w14:textId="77777777" w:rsidTr="0004130F">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F00881F" w14:textId="6C16EF28" w:rsidR="00041FB1" w:rsidRPr="001D753E" w:rsidRDefault="00041FB1" w:rsidP="00041FB1">
            <w:pPr>
              <w:outlineLvl w:val="0"/>
              <w:rPr>
                <w:lang w:val="lt-LT" w:bidi="he-IL"/>
              </w:rPr>
            </w:pPr>
            <w:r w:rsidRPr="001D753E">
              <w:rPr>
                <w:lang w:val="lt-LT"/>
              </w:rPr>
              <w:t xml:space="preserve">1.4. </w:t>
            </w:r>
            <w:r w:rsidRPr="001D753E">
              <w:rPr>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273194D" w14:textId="3E0B4FEF" w:rsidR="00041FB1" w:rsidRPr="001D753E" w:rsidRDefault="00ED0ED4" w:rsidP="00443510">
            <w:pPr>
              <w:jc w:val="center"/>
              <w:rPr>
                <w:lang w:val="lt-LT"/>
              </w:rPr>
            </w:pPr>
            <w:r>
              <w:rPr>
                <w:lang w:val="lt-LT"/>
              </w:rPr>
              <w:t>10</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249E8B8C" w14:textId="3494E7D4" w:rsidR="00041FB1" w:rsidRPr="001D753E" w:rsidRDefault="00ED0ED4" w:rsidP="00443510">
            <w:pPr>
              <w:jc w:val="center"/>
              <w:rPr>
                <w:lang w:val="lt-LT"/>
              </w:rPr>
            </w:pPr>
            <w:r>
              <w:rPr>
                <w:lang w:val="lt-LT"/>
              </w:rPr>
              <w:t>6</w:t>
            </w:r>
          </w:p>
        </w:tc>
      </w:tr>
      <w:tr w:rsidR="00041FB1" w:rsidRPr="001D753E" w14:paraId="34512DF1" w14:textId="77777777" w:rsidTr="0004130F">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796660D9" w14:textId="41834D1C" w:rsidR="00041FB1" w:rsidRPr="001D753E" w:rsidRDefault="00041FB1" w:rsidP="00041FB1">
            <w:pPr>
              <w:rPr>
                <w:lang w:val="lt-LT"/>
              </w:rPr>
            </w:pPr>
            <w:r w:rsidRPr="001D753E">
              <w:rPr>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79E6A6D" w14:textId="749E4B00" w:rsidR="00041FB1" w:rsidRPr="001D753E" w:rsidRDefault="00ED0ED4" w:rsidP="00443510">
            <w:pPr>
              <w:jc w:val="center"/>
              <w:rPr>
                <w:b/>
                <w:lang w:val="lt-LT"/>
              </w:rPr>
            </w:pPr>
            <w:r>
              <w:rPr>
                <w:b/>
                <w:lang w:val="lt-LT"/>
              </w:rPr>
              <w:t>134337</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4365D2B4" w14:textId="77B035C2" w:rsidR="00041FB1" w:rsidRPr="001D753E" w:rsidRDefault="00ED0ED4" w:rsidP="00443510">
            <w:pPr>
              <w:jc w:val="center"/>
              <w:rPr>
                <w:b/>
                <w:lang w:val="lt-LT"/>
              </w:rPr>
            </w:pPr>
            <w:r>
              <w:rPr>
                <w:b/>
                <w:lang w:val="lt-LT"/>
              </w:rPr>
              <w:t>58660</w:t>
            </w:r>
          </w:p>
        </w:tc>
      </w:tr>
    </w:tbl>
    <w:p w14:paraId="50D113EC" w14:textId="6A155D8D" w:rsidR="002E4DFA" w:rsidRPr="001D753E" w:rsidRDefault="002E4DFA" w:rsidP="000A2D88">
      <w:pPr>
        <w:ind w:firstLine="567"/>
        <w:jc w:val="both"/>
        <w:rPr>
          <w:lang w:val="lt-LT" w:eastAsia="en-US"/>
        </w:rPr>
      </w:pPr>
    </w:p>
    <w:p w14:paraId="7851665D" w14:textId="67A5A451" w:rsidR="00041FB1" w:rsidRPr="001D753E" w:rsidRDefault="00041FB1" w:rsidP="00041FB1">
      <w:pPr>
        <w:ind w:firstLine="567"/>
        <w:jc w:val="both"/>
        <w:rPr>
          <w:b/>
          <w:lang w:val="lt-LT"/>
        </w:rPr>
      </w:pPr>
      <w:r w:rsidRPr="001D753E">
        <w:rPr>
          <w:b/>
          <w:lang w:val="lt-LT"/>
        </w:rPr>
        <w:t xml:space="preserve">5. </w:t>
      </w:r>
      <w:bookmarkStart w:id="0" w:name="_Hlk65593170"/>
      <w:r w:rsidRPr="001D753E">
        <w:rPr>
          <w:b/>
          <w:lang w:val="lt-LT"/>
        </w:rPr>
        <w:t>Mėgėjų meno kolektyvai, būreliai, klubai ir kita edukacinė veikla</w:t>
      </w:r>
      <w:bookmarkEnd w:id="0"/>
      <w:r w:rsidR="004D3A63" w:rsidRPr="001D753E">
        <w:rPr>
          <w:b/>
          <w:lang w:val="lt-LT"/>
        </w:rPr>
        <w:t>:</w:t>
      </w:r>
    </w:p>
    <w:p w14:paraId="1FAA7DFB" w14:textId="64EAFB51" w:rsidR="004D3A63" w:rsidRPr="001D753E" w:rsidRDefault="004D3A63" w:rsidP="004D3A63">
      <w:pPr>
        <w:ind w:firstLine="567"/>
        <w:outlineLvl w:val="0"/>
        <w:rPr>
          <w:lang w:val="lt-LT" w:bidi="he-IL"/>
        </w:rPr>
      </w:pPr>
      <w:r w:rsidRPr="001D753E">
        <w:rPr>
          <w:lang w:val="lt-LT" w:bidi="he-IL"/>
        </w:rPr>
        <w:t>2020 m. kul</w:t>
      </w:r>
      <w:r w:rsidR="002C7302">
        <w:rPr>
          <w:lang w:val="lt-LT" w:bidi="he-IL"/>
        </w:rPr>
        <w:t>tūros centre iš viso veikė 17</w:t>
      </w:r>
      <w:r w:rsidRPr="001D753E">
        <w:rPr>
          <w:lang w:val="lt-LT" w:bidi="he-IL"/>
        </w:rPr>
        <w:t xml:space="preserve"> </w:t>
      </w:r>
      <w:r w:rsidRPr="001D753E">
        <w:rPr>
          <w:color w:val="000000"/>
          <w:lang w:val="lt-LT"/>
        </w:rPr>
        <w:t>meno kolektyv</w:t>
      </w:r>
      <w:r w:rsidR="002C7302">
        <w:rPr>
          <w:lang w:val="lt-LT" w:bidi="he-IL"/>
        </w:rPr>
        <w:t>ų, jų veikloje dalyvavo 214</w:t>
      </w:r>
      <w:r w:rsidRPr="001D753E">
        <w:rPr>
          <w:lang w:val="lt-LT" w:bidi="he-IL"/>
        </w:rPr>
        <w:t xml:space="preserve"> narių.</w:t>
      </w:r>
    </w:p>
    <w:p w14:paraId="03218BEF" w14:textId="49E16B16" w:rsidR="00ED0ED4" w:rsidRDefault="000E477F" w:rsidP="004D3A63">
      <w:pPr>
        <w:ind w:firstLine="567"/>
        <w:jc w:val="both"/>
        <w:rPr>
          <w:shd w:val="clear" w:color="auto" w:fill="FFFFFF"/>
          <w:lang w:val="lt-LT"/>
        </w:rPr>
      </w:pPr>
      <w:r>
        <w:rPr>
          <w:shd w:val="clear" w:color="auto" w:fill="FFFFFF"/>
          <w:lang w:val="lt-LT"/>
        </w:rPr>
        <w:t>Dėl Covid-19 pandemijos tiek šalyje</w:t>
      </w:r>
      <w:r w:rsidR="001A5A5B">
        <w:rPr>
          <w:shd w:val="clear" w:color="auto" w:fill="FFFFFF"/>
          <w:lang w:val="lt-LT"/>
        </w:rPr>
        <w:t>,</w:t>
      </w:r>
      <w:r>
        <w:rPr>
          <w:shd w:val="clear" w:color="auto" w:fill="FFFFFF"/>
          <w:lang w:val="lt-LT"/>
        </w:rPr>
        <w:t xml:space="preserve"> tiek visoje </w:t>
      </w:r>
      <w:r w:rsidR="001A5A5B">
        <w:rPr>
          <w:shd w:val="clear" w:color="auto" w:fill="FFFFFF"/>
          <w:lang w:val="lt-LT"/>
        </w:rPr>
        <w:t>E</w:t>
      </w:r>
      <w:r>
        <w:rPr>
          <w:shd w:val="clear" w:color="auto" w:fill="FFFFFF"/>
          <w:lang w:val="lt-LT"/>
        </w:rPr>
        <w:t xml:space="preserve">uropoje visi festivaliai ir konkursai vyko tik virtualiai, todėl </w:t>
      </w:r>
      <w:r w:rsidR="00ED0ED4">
        <w:rPr>
          <w:shd w:val="clear" w:color="auto" w:fill="FFFFFF"/>
          <w:lang w:val="lt-LT"/>
        </w:rPr>
        <w:t>2020 m. Gargždų kultūros centro mėgėjų meno kolektyvai dalyvavo keliuos</w:t>
      </w:r>
      <w:r>
        <w:rPr>
          <w:shd w:val="clear" w:color="auto" w:fill="FFFFFF"/>
          <w:lang w:val="lt-LT"/>
        </w:rPr>
        <w:t>e festivaliuose ir konkursuose, kuriuose buvo įvertinti ir pastebėti:</w:t>
      </w:r>
      <w:r w:rsidR="00E2032B">
        <w:rPr>
          <w:shd w:val="clear" w:color="auto" w:fill="FFFFFF"/>
          <w:lang w:val="lt-LT"/>
        </w:rPr>
        <w:t xml:space="preserve"> vokalo studija „</w:t>
      </w:r>
      <w:proofErr w:type="spellStart"/>
      <w:r w:rsidR="00E2032B">
        <w:rPr>
          <w:shd w:val="clear" w:color="auto" w:fill="FFFFFF"/>
          <w:lang w:val="lt-LT"/>
        </w:rPr>
        <w:t>River</w:t>
      </w:r>
      <w:proofErr w:type="spellEnd"/>
      <w:r w:rsidR="00E2032B">
        <w:rPr>
          <w:shd w:val="clear" w:color="auto" w:fill="FFFFFF"/>
          <w:lang w:val="lt-LT"/>
        </w:rPr>
        <w:t xml:space="preserve"> </w:t>
      </w:r>
      <w:proofErr w:type="spellStart"/>
      <w:r w:rsidR="00E2032B">
        <w:rPr>
          <w:shd w:val="clear" w:color="auto" w:fill="FFFFFF"/>
          <w:lang w:val="lt-LT"/>
        </w:rPr>
        <w:t>Voices</w:t>
      </w:r>
      <w:proofErr w:type="spellEnd"/>
      <w:r w:rsidR="00E2032B">
        <w:rPr>
          <w:shd w:val="clear" w:color="auto" w:fill="FFFFFF"/>
          <w:lang w:val="lt-LT"/>
        </w:rPr>
        <w:t xml:space="preserve">“ laimėjo Lietuvos talentų lygą, o tais pačiais metais net trys vokalo studijos narės buvo apdovanotos įvairiuose konkursuose pirmosiomis vietomis. </w:t>
      </w:r>
    </w:p>
    <w:p w14:paraId="24F63210" w14:textId="77777777" w:rsidR="000E477F" w:rsidRPr="001D753E" w:rsidRDefault="000E477F" w:rsidP="004D3A63">
      <w:pPr>
        <w:ind w:firstLine="567"/>
        <w:jc w:val="both"/>
        <w:rPr>
          <w:lang w:val="lt-LT"/>
        </w:rPr>
      </w:pPr>
    </w:p>
    <w:p w14:paraId="3B3483E1" w14:textId="296CFF85" w:rsidR="004D3A63" w:rsidRPr="001D753E" w:rsidRDefault="00963B98" w:rsidP="004D3A63">
      <w:pPr>
        <w:jc w:val="both"/>
        <w:rPr>
          <w:i/>
          <w:lang w:val="lt-LT"/>
        </w:rPr>
      </w:pPr>
      <w:r w:rsidRPr="001D753E">
        <w:rPr>
          <w:i/>
          <w:lang w:val="lt-LT"/>
        </w:rPr>
        <w:t>10</w:t>
      </w:r>
      <w:r w:rsidR="004D3A63" w:rsidRPr="001D753E">
        <w:rPr>
          <w:i/>
          <w:lang w:val="lt-LT"/>
        </w:rPr>
        <w:t xml:space="preserve"> lentelė. Įstaigos </w:t>
      </w:r>
      <w:r w:rsidRPr="001D753E">
        <w:rPr>
          <w:i/>
          <w:lang w:val="lt-LT"/>
        </w:rPr>
        <w:t>Mėgėjų meno kolektyvai ir jų dalyviai</w:t>
      </w:r>
      <w:r w:rsidR="004D3A63" w:rsidRPr="001D753E">
        <w:rPr>
          <w:i/>
          <w:lang w:val="lt-LT"/>
        </w:rPr>
        <w:t>.</w:t>
      </w:r>
    </w:p>
    <w:tbl>
      <w:tblPr>
        <w:tblW w:w="9777" w:type="dxa"/>
        <w:tblInd w:w="-30" w:type="dxa"/>
        <w:tblLayout w:type="fixed"/>
        <w:tblLook w:val="0000" w:firstRow="0" w:lastRow="0" w:firstColumn="0" w:lastColumn="0" w:noHBand="0" w:noVBand="0"/>
      </w:tblPr>
      <w:tblGrid>
        <w:gridCol w:w="6914"/>
        <w:gridCol w:w="1462"/>
        <w:gridCol w:w="1401"/>
      </w:tblGrid>
      <w:tr w:rsidR="004D3A63" w:rsidRPr="001D753E" w14:paraId="12738F07" w14:textId="77777777" w:rsidTr="0004130F">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68B431A4" w14:textId="77777777" w:rsidR="004D3A63" w:rsidRPr="001D753E" w:rsidRDefault="004D3A63" w:rsidP="00443510">
            <w:pPr>
              <w:jc w:val="center"/>
              <w:rPr>
                <w:b/>
                <w:lang w:val="lt-LT"/>
              </w:rPr>
            </w:pPr>
            <w:r w:rsidRPr="001D753E">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63E157CA" w14:textId="77777777" w:rsidR="004D3A63" w:rsidRPr="001D753E" w:rsidRDefault="004D3A63" w:rsidP="00443510">
            <w:pPr>
              <w:jc w:val="center"/>
              <w:rPr>
                <w:lang w:val="lt-LT"/>
              </w:rPr>
            </w:pPr>
            <w:r w:rsidRPr="001D753E">
              <w:rPr>
                <w:b/>
                <w:lang w:val="lt-LT"/>
              </w:rPr>
              <w:t>2019 m.</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56F1B9D9" w14:textId="77777777" w:rsidR="004D3A63" w:rsidRPr="001D753E" w:rsidRDefault="004D3A63" w:rsidP="00443510">
            <w:pPr>
              <w:jc w:val="center"/>
              <w:rPr>
                <w:b/>
                <w:lang w:val="lt-LT"/>
              </w:rPr>
            </w:pPr>
            <w:r w:rsidRPr="001D753E">
              <w:rPr>
                <w:b/>
                <w:lang w:val="lt-LT"/>
              </w:rPr>
              <w:t>2020 m.</w:t>
            </w:r>
          </w:p>
        </w:tc>
      </w:tr>
      <w:tr w:rsidR="004D3A63" w:rsidRPr="001D753E" w14:paraId="01A8C931" w14:textId="77777777" w:rsidTr="0004130F">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642C72C" w14:textId="1654F0B1" w:rsidR="004D3A63" w:rsidRPr="001D753E" w:rsidRDefault="004D3A63" w:rsidP="00443510">
            <w:pPr>
              <w:outlineLvl w:val="0"/>
              <w:rPr>
                <w:lang w:val="lt-LT" w:bidi="he-IL"/>
              </w:rPr>
            </w:pPr>
            <w:r w:rsidRPr="001D753E">
              <w:rPr>
                <w:lang w:val="lt-LT"/>
              </w:rPr>
              <w:t xml:space="preserve">1. </w:t>
            </w:r>
            <w:r w:rsidRPr="001D753E">
              <w:rPr>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ADFD5B2" w14:textId="44953324" w:rsidR="004D3A63" w:rsidRPr="001D753E" w:rsidRDefault="000E477F" w:rsidP="00443510">
            <w:pPr>
              <w:jc w:val="center"/>
              <w:rPr>
                <w:lang w:val="lt-LT"/>
              </w:rPr>
            </w:pPr>
            <w:r>
              <w:rPr>
                <w:lang w:val="lt-LT"/>
              </w:rPr>
              <w:t>17</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78161176" w14:textId="2AD7B97B" w:rsidR="004D3A63" w:rsidRPr="001D753E" w:rsidRDefault="000E477F" w:rsidP="00443510">
            <w:pPr>
              <w:jc w:val="center"/>
              <w:rPr>
                <w:lang w:val="lt-LT"/>
              </w:rPr>
            </w:pPr>
            <w:r>
              <w:rPr>
                <w:lang w:val="lt-LT"/>
              </w:rPr>
              <w:t>17</w:t>
            </w:r>
          </w:p>
        </w:tc>
      </w:tr>
      <w:tr w:rsidR="004D3A63" w:rsidRPr="001D753E" w14:paraId="25AB52D3" w14:textId="77777777" w:rsidTr="0004130F">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433B10E0" w14:textId="728DCE8F" w:rsidR="004D3A63" w:rsidRPr="001D753E" w:rsidRDefault="004D3A63" w:rsidP="00443510">
            <w:pPr>
              <w:jc w:val="both"/>
              <w:rPr>
                <w:lang w:val="lt-LT"/>
              </w:rPr>
            </w:pPr>
            <w:r w:rsidRPr="001D753E">
              <w:rPr>
                <w:lang w:val="lt-LT"/>
              </w:rPr>
              <w:t xml:space="preserve">2. </w:t>
            </w:r>
            <w:r w:rsidRPr="001D753E">
              <w:rPr>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4C03446E" w14:textId="30F36F83" w:rsidR="004D3A63" w:rsidRPr="001D753E" w:rsidRDefault="000E477F" w:rsidP="00443510">
            <w:pPr>
              <w:jc w:val="center"/>
              <w:rPr>
                <w:lang w:val="lt-LT"/>
              </w:rPr>
            </w:pPr>
            <w:r>
              <w:rPr>
                <w:lang w:val="lt-LT"/>
              </w:rPr>
              <w:t>456</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34651A36" w14:textId="0609C78A" w:rsidR="004D3A63" w:rsidRPr="001D753E" w:rsidRDefault="000E477F" w:rsidP="00443510">
            <w:pPr>
              <w:jc w:val="center"/>
              <w:rPr>
                <w:lang w:val="lt-LT"/>
              </w:rPr>
            </w:pPr>
            <w:r>
              <w:rPr>
                <w:lang w:val="lt-LT"/>
              </w:rPr>
              <w:t>456</w:t>
            </w:r>
          </w:p>
        </w:tc>
      </w:tr>
      <w:tr w:rsidR="004D3A63" w:rsidRPr="001D753E" w14:paraId="37E9D04D" w14:textId="77777777" w:rsidTr="0004130F">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38952DE3" w14:textId="67583DB5" w:rsidR="004D3A63" w:rsidRPr="001D753E" w:rsidRDefault="004D3A63" w:rsidP="00443510">
            <w:pPr>
              <w:outlineLvl w:val="0"/>
              <w:rPr>
                <w:lang w:val="lt-LT" w:bidi="he-IL"/>
              </w:rPr>
            </w:pPr>
            <w:r w:rsidRPr="001D753E">
              <w:rPr>
                <w:lang w:val="lt-LT"/>
              </w:rPr>
              <w:t xml:space="preserve">3. </w:t>
            </w:r>
            <w:r w:rsidRPr="001D753E">
              <w:rPr>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4E0E3102" w14:textId="663282ED" w:rsidR="004D3A63" w:rsidRPr="001D753E" w:rsidRDefault="000E477F" w:rsidP="00443510">
            <w:pPr>
              <w:jc w:val="center"/>
              <w:rPr>
                <w:lang w:val="lt-LT"/>
              </w:rPr>
            </w:pPr>
            <w:r>
              <w:rPr>
                <w:lang w:val="lt-LT"/>
              </w:rPr>
              <w:t>1</w:t>
            </w:r>
          </w:p>
        </w:tc>
        <w:tc>
          <w:tcPr>
            <w:tcW w:w="1401" w:type="dxa"/>
            <w:tcBorders>
              <w:top w:val="single" w:sz="4" w:space="0" w:color="auto"/>
              <w:left w:val="single" w:sz="4" w:space="0" w:color="auto"/>
              <w:bottom w:val="single" w:sz="4" w:space="0" w:color="000000"/>
              <w:right w:val="single" w:sz="4" w:space="0" w:color="000000"/>
            </w:tcBorders>
            <w:shd w:val="clear" w:color="auto" w:fill="auto"/>
          </w:tcPr>
          <w:p w14:paraId="117B07E0" w14:textId="31CAA5FC" w:rsidR="004D3A63" w:rsidRPr="001D753E" w:rsidRDefault="000E477F" w:rsidP="00443510">
            <w:pPr>
              <w:jc w:val="center"/>
              <w:rPr>
                <w:lang w:val="lt-LT"/>
              </w:rPr>
            </w:pPr>
            <w:r>
              <w:rPr>
                <w:lang w:val="lt-LT"/>
              </w:rPr>
              <w:t>0</w:t>
            </w:r>
          </w:p>
        </w:tc>
      </w:tr>
      <w:tr w:rsidR="004D3A63" w:rsidRPr="001D753E" w14:paraId="58DCC1E3" w14:textId="77777777" w:rsidTr="0004130F">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FE8EF18" w14:textId="39005891" w:rsidR="004D3A63" w:rsidRPr="001D753E" w:rsidRDefault="004D3A63" w:rsidP="00443510">
            <w:pPr>
              <w:outlineLvl w:val="0"/>
              <w:rPr>
                <w:lang w:val="lt-LT" w:bidi="he-IL"/>
              </w:rPr>
            </w:pPr>
            <w:r w:rsidRPr="001D753E">
              <w:rPr>
                <w:lang w:val="lt-LT"/>
              </w:rPr>
              <w:t xml:space="preserve">4. </w:t>
            </w:r>
            <w:r w:rsidRPr="001D753E">
              <w:rPr>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6292C62" w14:textId="014586B0" w:rsidR="004D3A63" w:rsidRPr="001D753E" w:rsidRDefault="000E477F" w:rsidP="00443510">
            <w:pPr>
              <w:jc w:val="center"/>
              <w:rPr>
                <w:lang w:val="lt-LT"/>
              </w:rPr>
            </w:pPr>
            <w:r>
              <w:rPr>
                <w:lang w:val="lt-LT"/>
              </w:rPr>
              <w:t>8</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34987C13" w14:textId="4FB91220" w:rsidR="004D3A63" w:rsidRPr="001D753E" w:rsidRDefault="000E477F" w:rsidP="00443510">
            <w:pPr>
              <w:jc w:val="center"/>
              <w:rPr>
                <w:lang w:val="lt-LT"/>
              </w:rPr>
            </w:pPr>
            <w:r>
              <w:rPr>
                <w:lang w:val="lt-LT"/>
              </w:rPr>
              <w:t>0</w:t>
            </w:r>
          </w:p>
        </w:tc>
      </w:tr>
      <w:tr w:rsidR="004D3A63" w:rsidRPr="001D753E" w14:paraId="1A6DCF51" w14:textId="77777777" w:rsidTr="0004130F">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28070B44" w14:textId="4041F404" w:rsidR="004D3A63" w:rsidRPr="001D753E" w:rsidRDefault="004D3A63" w:rsidP="00443510">
            <w:pPr>
              <w:outlineLvl w:val="0"/>
              <w:rPr>
                <w:lang w:val="lt-LT" w:bidi="he-IL"/>
              </w:rPr>
            </w:pPr>
            <w:r w:rsidRPr="001D753E">
              <w:rPr>
                <w:lang w:val="lt-LT"/>
              </w:rPr>
              <w:t xml:space="preserve">5. </w:t>
            </w:r>
            <w:r w:rsidRPr="001D753E">
              <w:rPr>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147F576" w14:textId="09F93FE0" w:rsidR="004D3A63" w:rsidRPr="001D753E" w:rsidRDefault="000E477F" w:rsidP="00443510">
            <w:pPr>
              <w:jc w:val="center"/>
              <w:rPr>
                <w:lang w:val="lt-LT"/>
              </w:rPr>
            </w:pPr>
            <w:r>
              <w:rPr>
                <w:lang w:val="lt-LT"/>
              </w:rPr>
              <w:t>7</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30A08DD4" w14:textId="3A143D95" w:rsidR="004D3A63" w:rsidRPr="001D753E" w:rsidRDefault="000E477F" w:rsidP="00443510">
            <w:pPr>
              <w:jc w:val="center"/>
              <w:rPr>
                <w:lang w:val="lt-LT"/>
              </w:rPr>
            </w:pPr>
            <w:r>
              <w:rPr>
                <w:lang w:val="lt-LT"/>
              </w:rPr>
              <w:t>7</w:t>
            </w:r>
          </w:p>
        </w:tc>
      </w:tr>
      <w:tr w:rsidR="004D3A63" w:rsidRPr="001D753E" w14:paraId="631AD46D" w14:textId="77777777" w:rsidTr="0004130F">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01B70CFA" w14:textId="241C6EC0" w:rsidR="004D3A63" w:rsidRPr="001D753E" w:rsidRDefault="004D3A63" w:rsidP="00443510">
            <w:pPr>
              <w:rPr>
                <w:lang w:val="lt-LT"/>
              </w:rPr>
            </w:pPr>
            <w:r w:rsidRPr="001D753E">
              <w:rPr>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6798F49" w14:textId="358B425D" w:rsidR="004D3A63" w:rsidRPr="001D753E" w:rsidRDefault="000E477F" w:rsidP="00443510">
            <w:pPr>
              <w:jc w:val="center"/>
              <w:rPr>
                <w:b/>
                <w:lang w:val="lt-LT"/>
              </w:rPr>
            </w:pPr>
            <w:r>
              <w:rPr>
                <w:b/>
                <w:lang w:val="lt-LT"/>
              </w:rPr>
              <w:t>214</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607AD3C3" w14:textId="3A7DBD55" w:rsidR="004D3A63" w:rsidRPr="001D753E" w:rsidRDefault="000E477F" w:rsidP="00443510">
            <w:pPr>
              <w:jc w:val="center"/>
              <w:rPr>
                <w:b/>
                <w:lang w:val="lt-LT"/>
              </w:rPr>
            </w:pPr>
            <w:r>
              <w:rPr>
                <w:b/>
                <w:lang w:val="lt-LT"/>
              </w:rPr>
              <w:t>214</w:t>
            </w:r>
          </w:p>
        </w:tc>
      </w:tr>
    </w:tbl>
    <w:p w14:paraId="6FB29DD9" w14:textId="77777777" w:rsidR="004D3A63" w:rsidRPr="001D753E" w:rsidRDefault="004D3A63" w:rsidP="000A2D88">
      <w:pPr>
        <w:ind w:firstLine="567"/>
        <w:jc w:val="both"/>
        <w:rPr>
          <w:lang w:val="lt-LT" w:eastAsia="en-US"/>
        </w:rPr>
      </w:pPr>
    </w:p>
    <w:p w14:paraId="7FF62B62" w14:textId="13B38D02" w:rsidR="002E4DFA" w:rsidRPr="001D753E" w:rsidRDefault="00963B98" w:rsidP="002E4DFA">
      <w:pPr>
        <w:ind w:firstLine="567"/>
        <w:jc w:val="both"/>
        <w:rPr>
          <w:b/>
          <w:lang w:val="lt-LT" w:eastAsia="en-US"/>
        </w:rPr>
      </w:pPr>
      <w:r w:rsidRPr="001D753E">
        <w:rPr>
          <w:b/>
          <w:lang w:val="lt-LT" w:eastAsia="en-US"/>
        </w:rPr>
        <w:t>6</w:t>
      </w:r>
      <w:r w:rsidR="002E4DFA" w:rsidRPr="001D753E">
        <w:rPr>
          <w:b/>
          <w:lang w:val="lt-LT" w:eastAsia="en-US"/>
        </w:rPr>
        <w:t xml:space="preserve">. </w:t>
      </w:r>
      <w:r w:rsidR="00041FB1" w:rsidRPr="001D753E">
        <w:rPr>
          <w:b/>
          <w:lang w:val="lt-LT"/>
        </w:rPr>
        <w:t>Įstaigos renginių/veiklos viešinimas, gyventojų nuomonės tyrimas</w:t>
      </w:r>
      <w:r w:rsidR="002E4DFA" w:rsidRPr="001D753E">
        <w:rPr>
          <w:b/>
          <w:lang w:val="lt-LT" w:eastAsia="en-US"/>
        </w:rPr>
        <w:t>:</w:t>
      </w:r>
    </w:p>
    <w:p w14:paraId="730C350D" w14:textId="77777777" w:rsidR="00041FB1" w:rsidRPr="001D753E" w:rsidRDefault="00041FB1" w:rsidP="008C3135">
      <w:pPr>
        <w:ind w:firstLine="567"/>
        <w:jc w:val="both"/>
        <w:rPr>
          <w:lang w:val="lt-LT"/>
        </w:rPr>
      </w:pPr>
      <w:r w:rsidRPr="001D753E">
        <w:rPr>
          <w:lang w:val="lt-LT"/>
        </w:rPr>
        <w:t>Pristatoma, kiek straipsnių, naujienų ar pan. publikuota spaudoje, socialiniuose tinkluose, internetiniuose puslapiuose (kultūros centro, Savivaldybės), skaičiai gali būti apytiksliai. Įvardijami kiti informacijos sklaidos kanalai, kuriuose viešinama informacija apie organizuojamus renginius,  projektus bei centro vykdomą kultūrinę veiklą. Taip pat pažymima, kad buvo ruošiami informaciniai lankstinukai, renginių programėlės, rengiama lauko reklama ir pan.</w:t>
      </w:r>
    </w:p>
    <w:p w14:paraId="6FBE9690" w14:textId="077F0647" w:rsidR="00E2032B" w:rsidRPr="00E2032B" w:rsidRDefault="00E2032B">
      <w:pPr>
        <w:tabs>
          <w:tab w:val="left" w:pos="993"/>
        </w:tabs>
        <w:suppressAutoHyphens w:val="0"/>
        <w:ind w:firstLine="709"/>
        <w:jc w:val="both"/>
        <w:rPr>
          <w:rFonts w:eastAsia="Calibri"/>
          <w:lang w:val="lt-LT" w:eastAsia="en-US"/>
        </w:rPr>
      </w:pPr>
      <w:r w:rsidRPr="00E2032B">
        <w:rPr>
          <w:rFonts w:eastAsia="Calibri"/>
          <w:lang w:val="lt-LT" w:eastAsia="en-US"/>
        </w:rPr>
        <w:t>Per 2019 metus buvo sudaryt</w:t>
      </w:r>
      <w:r w:rsidR="0004130F">
        <w:rPr>
          <w:rFonts w:eastAsia="Calibri"/>
          <w:lang w:val="lt-LT" w:eastAsia="en-US"/>
        </w:rPr>
        <w:t>os</w:t>
      </w:r>
      <w:r w:rsidRPr="00E2032B">
        <w:rPr>
          <w:rFonts w:eastAsia="Calibri"/>
          <w:lang w:val="lt-LT" w:eastAsia="en-US"/>
        </w:rPr>
        <w:t xml:space="preserve"> 4 bendradarbiavimo/partnerystės sutartys, k</w:t>
      </w:r>
      <w:r w:rsidR="0004130F">
        <w:rPr>
          <w:rFonts w:eastAsia="Calibri"/>
          <w:lang w:val="lt-LT" w:eastAsia="en-US"/>
        </w:rPr>
        <w:t>uriomis</w:t>
      </w:r>
      <w:r w:rsidRPr="00E2032B">
        <w:rPr>
          <w:rFonts w:eastAsia="Calibri"/>
          <w:lang w:val="lt-LT" w:eastAsia="en-US"/>
        </w:rPr>
        <w:t xml:space="preserve"> suteikiamos patalpos, turima garso ir apšvietimo įranga, kitas centro inventorius ir kai kurios Gargždų kultūros centro teikiamos darbuotojų paslaugos.</w:t>
      </w:r>
    </w:p>
    <w:p w14:paraId="711625A3" w14:textId="0E01759A" w:rsidR="00E2032B" w:rsidRPr="00E2032B" w:rsidRDefault="00E2032B">
      <w:pPr>
        <w:suppressAutoHyphens w:val="0"/>
        <w:ind w:firstLine="709"/>
        <w:jc w:val="both"/>
        <w:rPr>
          <w:rFonts w:eastAsia="Calibri"/>
          <w:lang w:val="lt-LT" w:eastAsia="en-US"/>
        </w:rPr>
      </w:pPr>
      <w:r>
        <w:rPr>
          <w:rFonts w:eastAsia="Calibri"/>
          <w:lang w:val="lt-LT" w:eastAsia="en-US"/>
        </w:rPr>
        <w:t xml:space="preserve">Per 2020 m. Gargždų kultūros centras </w:t>
      </w:r>
      <w:r w:rsidRPr="00E2032B">
        <w:rPr>
          <w:rFonts w:eastAsia="Calibri"/>
          <w:lang w:val="lt-LT" w:eastAsia="en-US"/>
        </w:rPr>
        <w:t>bendradarbia</w:t>
      </w:r>
      <w:r>
        <w:rPr>
          <w:rFonts w:eastAsia="Calibri"/>
          <w:lang w:val="lt-LT" w:eastAsia="en-US"/>
        </w:rPr>
        <w:t>vo</w:t>
      </w:r>
      <w:r w:rsidRPr="00E2032B">
        <w:rPr>
          <w:rFonts w:eastAsia="Calibri"/>
          <w:lang w:val="lt-LT" w:eastAsia="en-US"/>
        </w:rPr>
        <w:t xml:space="preserve"> su rajono laikraščiu ,,Banga“, internetiniu portalu ,,Mano Gargždai“, socialiniu tinklu „Kiti Gargždai“, kuriuose </w:t>
      </w:r>
      <w:r w:rsidR="001A5A5B">
        <w:rPr>
          <w:rFonts w:eastAsia="Calibri"/>
          <w:lang w:val="lt-LT" w:eastAsia="en-US"/>
        </w:rPr>
        <w:t>skelbiama</w:t>
      </w:r>
      <w:r w:rsidRPr="00E2032B">
        <w:rPr>
          <w:rFonts w:eastAsia="Calibri"/>
          <w:lang w:val="lt-LT" w:eastAsia="en-US"/>
        </w:rPr>
        <w:t xml:space="preserve"> Gargždų kultūros centro informacija apie vyksiančius renginius, renginių anotacijos. Apie renginius, kolektyvus skelbiama ir Gargždų kultūros centro internetiniame puslapyje </w:t>
      </w:r>
      <w:hyperlink r:id="rId9" w:history="1">
        <w:r w:rsidRPr="00E2032B">
          <w:rPr>
            <w:rFonts w:eastAsia="Calibri"/>
            <w:color w:val="0000FF"/>
            <w:u w:val="single"/>
            <w:lang w:val="lt-LT" w:eastAsia="en-US"/>
          </w:rPr>
          <w:t>www.gargzdukc.lt</w:t>
        </w:r>
      </w:hyperlink>
      <w:r w:rsidRPr="00E2032B">
        <w:rPr>
          <w:rFonts w:eastAsia="Calibri"/>
          <w:lang w:val="lt-LT" w:eastAsia="en-US"/>
        </w:rPr>
        <w:t xml:space="preserve">, kuris adaptuotas naudojimui išmaniaisiais įrenginiais bei socialiniame tinklapyje </w:t>
      </w:r>
      <w:proofErr w:type="spellStart"/>
      <w:r w:rsidRPr="00E2032B">
        <w:rPr>
          <w:rFonts w:eastAsia="Calibri"/>
          <w:lang w:val="lt-LT" w:eastAsia="en-US"/>
        </w:rPr>
        <w:t>f</w:t>
      </w:r>
      <w:r w:rsidR="001A5A5B">
        <w:rPr>
          <w:rFonts w:eastAsia="Calibri"/>
          <w:lang w:val="lt-LT" w:eastAsia="en-US"/>
        </w:rPr>
        <w:t>eisbuke</w:t>
      </w:r>
      <w:proofErr w:type="spellEnd"/>
      <w:r w:rsidRPr="00E2032B">
        <w:rPr>
          <w:rFonts w:eastAsia="Calibri"/>
          <w:lang w:val="lt-LT" w:eastAsia="en-US"/>
        </w:rPr>
        <w:t xml:space="preserve">. Kino teatro ,,Minija“ naujienos skelbiamos internetiniame puslapyje </w:t>
      </w:r>
      <w:hyperlink r:id="rId10" w:history="1">
        <w:r w:rsidRPr="00E2032B">
          <w:rPr>
            <w:rFonts w:eastAsia="Calibri"/>
            <w:color w:val="0000FF"/>
            <w:u w:val="single"/>
            <w:lang w:val="lt-LT" w:eastAsia="en-US"/>
          </w:rPr>
          <w:t>www.gargzdukinas.lt</w:t>
        </w:r>
      </w:hyperlink>
      <w:r w:rsidRPr="00E2032B">
        <w:rPr>
          <w:rFonts w:eastAsia="Calibri"/>
          <w:lang w:val="lt-LT" w:eastAsia="en-US"/>
        </w:rPr>
        <w:t xml:space="preserve">, taip </w:t>
      </w:r>
      <w:r w:rsidR="001A5A5B">
        <w:rPr>
          <w:rFonts w:eastAsia="Calibri"/>
          <w:lang w:val="lt-LT" w:eastAsia="en-US"/>
        </w:rPr>
        <w:t xml:space="preserve">pat </w:t>
      </w:r>
      <w:r w:rsidRPr="00E2032B">
        <w:rPr>
          <w:rFonts w:eastAsia="Calibri"/>
          <w:lang w:val="lt-LT" w:eastAsia="en-US"/>
        </w:rPr>
        <w:t xml:space="preserve">informacija apie renginius viešinama kultūros centro bei kino teatro ,,Minija“ socialiniuose tinkluose. </w:t>
      </w:r>
    </w:p>
    <w:p w14:paraId="365C186D" w14:textId="7C18060C" w:rsidR="00041FB1" w:rsidRPr="001D753E" w:rsidRDefault="00041FB1">
      <w:pPr>
        <w:ind w:firstLine="567"/>
        <w:jc w:val="both"/>
        <w:rPr>
          <w:lang w:val="lt-LT"/>
        </w:rPr>
      </w:pPr>
      <w:r w:rsidRPr="001D753E">
        <w:rPr>
          <w:lang w:val="lt-LT"/>
        </w:rPr>
        <w:t>Remiantis d. įsakymu Nr. kultūros centras lankytojų – dalyvių pasitenkinimo teikiamomis p</w:t>
      </w:r>
      <w:r w:rsidR="00E2032B">
        <w:rPr>
          <w:lang w:val="lt-LT"/>
        </w:rPr>
        <w:t>aslaugomis apklausas vykdo kiekvienais metais</w:t>
      </w:r>
      <w:r w:rsidRPr="001D753E">
        <w:rPr>
          <w:lang w:val="lt-LT"/>
        </w:rPr>
        <w:t>.</w:t>
      </w:r>
    </w:p>
    <w:p w14:paraId="7335C209" w14:textId="69095D8C" w:rsidR="00E2032B" w:rsidRPr="001D753E" w:rsidRDefault="00041FB1">
      <w:pPr>
        <w:ind w:firstLine="567"/>
        <w:jc w:val="both"/>
        <w:rPr>
          <w:lang w:val="lt-LT"/>
        </w:rPr>
      </w:pPr>
      <w:r w:rsidRPr="001D753E">
        <w:rPr>
          <w:lang w:val="lt-LT"/>
        </w:rPr>
        <w:t xml:space="preserve">2020 metais </w:t>
      </w:r>
      <w:r w:rsidR="00E2032B">
        <w:rPr>
          <w:lang w:val="lt-LT"/>
        </w:rPr>
        <w:t>76</w:t>
      </w:r>
      <w:r w:rsidRPr="001D753E">
        <w:rPr>
          <w:lang w:val="lt-LT"/>
        </w:rPr>
        <w:t xml:space="preserve"> proc. respon</w:t>
      </w:r>
      <w:r w:rsidR="00E2032B">
        <w:rPr>
          <w:lang w:val="lt-LT"/>
        </w:rPr>
        <w:t xml:space="preserve">dentų buvo visiškai patenkinti Gargždų </w:t>
      </w:r>
      <w:r w:rsidRPr="001D753E">
        <w:rPr>
          <w:lang w:val="lt-LT"/>
        </w:rPr>
        <w:t>ku</w:t>
      </w:r>
      <w:r w:rsidR="00E2032B">
        <w:rPr>
          <w:lang w:val="lt-LT"/>
        </w:rPr>
        <w:t>ltūros centro vykdoma veikla, 12</w:t>
      </w:r>
      <w:r w:rsidRPr="001D753E">
        <w:rPr>
          <w:lang w:val="lt-LT"/>
        </w:rPr>
        <w:t xml:space="preserve"> </w:t>
      </w:r>
      <w:r w:rsidR="00E2032B">
        <w:rPr>
          <w:lang w:val="lt-LT"/>
        </w:rPr>
        <w:t>proc. – labiau patenkinti, 8 proc. – labiau nepatenkinti, 0</w:t>
      </w:r>
      <w:r w:rsidRPr="001D753E">
        <w:rPr>
          <w:lang w:val="lt-LT"/>
        </w:rPr>
        <w:t xml:space="preserve"> </w:t>
      </w:r>
      <w:r w:rsidR="00E2032B">
        <w:rPr>
          <w:lang w:val="lt-LT"/>
        </w:rPr>
        <w:t>proc. – visiškai nepatenkinti, 2 proc. – nesinaudojo ir 2</w:t>
      </w:r>
      <w:r w:rsidRPr="001D753E">
        <w:rPr>
          <w:lang w:val="lt-LT"/>
        </w:rPr>
        <w:t xml:space="preserve"> proc. – neturėjo nuomonės. Sulaukta šių siūlymų</w:t>
      </w:r>
      <w:r w:rsidR="0004130F">
        <w:rPr>
          <w:lang w:val="lt-LT"/>
        </w:rPr>
        <w:t>, kad būtina</w:t>
      </w:r>
      <w:r w:rsidR="00E2032B">
        <w:rPr>
          <w:lang w:val="lt-LT"/>
        </w:rPr>
        <w:t xml:space="preserve"> renovuoti kultūros centro pastatą, įvairinti kultūros centro organizuojamus renginius, daugiau renginių organizuoti jaunimui. </w:t>
      </w:r>
    </w:p>
    <w:p w14:paraId="452C2B0C" w14:textId="77777777" w:rsidR="000C537F" w:rsidRPr="001D753E" w:rsidRDefault="000C537F">
      <w:pPr>
        <w:jc w:val="both"/>
        <w:rPr>
          <w:lang w:val="lt-LT"/>
        </w:rPr>
      </w:pPr>
    </w:p>
    <w:p w14:paraId="28982415" w14:textId="26227413" w:rsidR="00382932" w:rsidRPr="001D753E" w:rsidRDefault="0004130F" w:rsidP="00963B98">
      <w:pPr>
        <w:ind w:firstLine="567"/>
        <w:rPr>
          <w:b/>
          <w:lang w:val="lt-LT"/>
        </w:rPr>
      </w:pPr>
      <w:r>
        <w:rPr>
          <w:b/>
          <w:lang w:val="lt-LT"/>
        </w:rPr>
        <w:lastRenderedPageBreak/>
        <w:t>7</w:t>
      </w:r>
      <w:r w:rsidR="00382932" w:rsidRPr="001D753E">
        <w:rPr>
          <w:b/>
          <w:lang w:val="lt-LT"/>
        </w:rPr>
        <w:t>. Įstaigoje atlikti kitų institucijų patikrinimai per ataskaitinius metus:</w:t>
      </w:r>
    </w:p>
    <w:p w14:paraId="6FAD0BE6" w14:textId="3D9AF6B7" w:rsidR="00382932" w:rsidRPr="001D753E" w:rsidRDefault="00963B98" w:rsidP="00963B98">
      <w:pPr>
        <w:jc w:val="both"/>
        <w:rPr>
          <w:i/>
          <w:lang w:val="lt-LT"/>
        </w:rPr>
      </w:pPr>
      <w:r w:rsidRPr="001D753E">
        <w:rPr>
          <w:i/>
          <w:lang w:val="lt-LT"/>
        </w:rPr>
        <w:t>11 lentelė. Įstaigoje atlikti kitų institucijų patikrinimai.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64"/>
        <w:gridCol w:w="1276"/>
        <w:gridCol w:w="3231"/>
      </w:tblGrid>
      <w:tr w:rsidR="00382932" w:rsidRPr="001D753E" w14:paraId="016705C1" w14:textId="77777777" w:rsidTr="0004130F">
        <w:tc>
          <w:tcPr>
            <w:tcW w:w="576" w:type="dxa"/>
            <w:shd w:val="clear" w:color="auto" w:fill="auto"/>
          </w:tcPr>
          <w:p w14:paraId="5CAE6153" w14:textId="77777777" w:rsidR="00382932" w:rsidRPr="001D753E" w:rsidRDefault="00382932" w:rsidP="00443510">
            <w:pPr>
              <w:jc w:val="both"/>
              <w:rPr>
                <w:lang w:val="lt-LT"/>
              </w:rPr>
            </w:pPr>
            <w:r w:rsidRPr="001D753E">
              <w:rPr>
                <w:lang w:val="lt-LT"/>
              </w:rPr>
              <w:t>Eil. Nr.</w:t>
            </w:r>
          </w:p>
        </w:tc>
        <w:tc>
          <w:tcPr>
            <w:tcW w:w="4664" w:type="dxa"/>
            <w:shd w:val="clear" w:color="auto" w:fill="auto"/>
          </w:tcPr>
          <w:p w14:paraId="28D8A736" w14:textId="77777777" w:rsidR="00382932" w:rsidRPr="001D753E" w:rsidRDefault="00382932" w:rsidP="00443510">
            <w:pPr>
              <w:jc w:val="both"/>
              <w:rPr>
                <w:lang w:val="lt-LT"/>
              </w:rPr>
            </w:pPr>
            <w:r w:rsidRPr="001D753E">
              <w:rPr>
                <w:lang w:val="lt-LT"/>
              </w:rPr>
              <w:t>Patikrinimo pavadinimas</w:t>
            </w:r>
          </w:p>
        </w:tc>
        <w:tc>
          <w:tcPr>
            <w:tcW w:w="1276" w:type="dxa"/>
            <w:shd w:val="clear" w:color="auto" w:fill="auto"/>
          </w:tcPr>
          <w:p w14:paraId="1A939856" w14:textId="77777777" w:rsidR="00382932" w:rsidRPr="001D753E" w:rsidRDefault="00382932" w:rsidP="00443510">
            <w:pPr>
              <w:jc w:val="both"/>
              <w:rPr>
                <w:lang w:val="lt-LT"/>
              </w:rPr>
            </w:pPr>
            <w:r w:rsidRPr="001D753E">
              <w:rPr>
                <w:lang w:val="lt-LT"/>
              </w:rPr>
              <w:t>Data</w:t>
            </w:r>
          </w:p>
        </w:tc>
        <w:tc>
          <w:tcPr>
            <w:tcW w:w="3231" w:type="dxa"/>
            <w:shd w:val="clear" w:color="auto" w:fill="auto"/>
          </w:tcPr>
          <w:p w14:paraId="2B47ED4A" w14:textId="77777777" w:rsidR="00382932" w:rsidRPr="001D753E" w:rsidRDefault="00382932" w:rsidP="00443510">
            <w:pPr>
              <w:jc w:val="both"/>
              <w:rPr>
                <w:lang w:val="lt-LT"/>
              </w:rPr>
            </w:pPr>
            <w:r w:rsidRPr="001D753E">
              <w:rPr>
                <w:lang w:val="lt-LT"/>
              </w:rPr>
              <w:t xml:space="preserve">Pažeidimų pobūdis </w:t>
            </w:r>
          </w:p>
        </w:tc>
      </w:tr>
      <w:tr w:rsidR="00382932" w:rsidRPr="001D753E" w14:paraId="548B4081" w14:textId="77777777" w:rsidTr="0004130F">
        <w:tc>
          <w:tcPr>
            <w:tcW w:w="576" w:type="dxa"/>
            <w:shd w:val="clear" w:color="auto" w:fill="auto"/>
          </w:tcPr>
          <w:p w14:paraId="685476BB" w14:textId="77E7EFC3" w:rsidR="00382932" w:rsidRPr="001D753E" w:rsidRDefault="008C70D9" w:rsidP="00443510">
            <w:pPr>
              <w:jc w:val="both"/>
              <w:rPr>
                <w:lang w:val="lt-LT"/>
              </w:rPr>
            </w:pPr>
            <w:r>
              <w:rPr>
                <w:lang w:val="lt-LT"/>
              </w:rPr>
              <w:t>1.</w:t>
            </w:r>
          </w:p>
        </w:tc>
        <w:tc>
          <w:tcPr>
            <w:tcW w:w="4664" w:type="dxa"/>
            <w:shd w:val="clear" w:color="auto" w:fill="auto"/>
          </w:tcPr>
          <w:p w14:paraId="0B5BD7ED" w14:textId="2386AF82" w:rsidR="00382932" w:rsidRPr="001D753E" w:rsidRDefault="0004130F" w:rsidP="0004130F">
            <w:pPr>
              <w:jc w:val="both"/>
              <w:rPr>
                <w:lang w:val="lt-LT"/>
              </w:rPr>
            </w:pPr>
            <w:r>
              <w:rPr>
                <w:lang w:val="lt-LT"/>
              </w:rPr>
              <w:t>2020 m. p</w:t>
            </w:r>
            <w:r w:rsidR="00E2032B">
              <w:rPr>
                <w:lang w:val="lt-LT"/>
              </w:rPr>
              <w:t>atikrinim</w:t>
            </w:r>
            <w:r>
              <w:rPr>
                <w:lang w:val="lt-LT"/>
              </w:rPr>
              <w:t>ų nevyko</w:t>
            </w:r>
          </w:p>
        </w:tc>
        <w:tc>
          <w:tcPr>
            <w:tcW w:w="1276" w:type="dxa"/>
            <w:shd w:val="clear" w:color="auto" w:fill="auto"/>
          </w:tcPr>
          <w:p w14:paraId="5D7764EE" w14:textId="77777777" w:rsidR="00382932" w:rsidRPr="001D753E" w:rsidRDefault="00382932" w:rsidP="00443510">
            <w:pPr>
              <w:jc w:val="both"/>
              <w:rPr>
                <w:lang w:val="lt-LT"/>
              </w:rPr>
            </w:pPr>
          </w:p>
        </w:tc>
        <w:tc>
          <w:tcPr>
            <w:tcW w:w="3231" w:type="dxa"/>
            <w:shd w:val="clear" w:color="auto" w:fill="auto"/>
          </w:tcPr>
          <w:p w14:paraId="4867E364" w14:textId="77777777" w:rsidR="00382932" w:rsidRPr="001D753E" w:rsidRDefault="00382932" w:rsidP="00443510">
            <w:pPr>
              <w:jc w:val="both"/>
              <w:rPr>
                <w:lang w:val="lt-LT"/>
              </w:rPr>
            </w:pPr>
          </w:p>
        </w:tc>
      </w:tr>
    </w:tbl>
    <w:p w14:paraId="36C4A758" w14:textId="3EBB3DE3" w:rsidR="00382932" w:rsidRPr="001D753E" w:rsidRDefault="00382932" w:rsidP="00382932">
      <w:pPr>
        <w:rPr>
          <w:i/>
          <w:lang w:val="lt-LT"/>
        </w:rPr>
      </w:pPr>
      <w:r w:rsidRPr="001D753E">
        <w:rPr>
          <w:i/>
          <w:lang w:val="lt-LT"/>
        </w:rPr>
        <w:t>Pastaba: jeigu pažeidimų nebuvo, įrašyti „pažeidimų nenustatyta“. Jeigu pažeidimų buvo, tai po lentele nurodyti</w:t>
      </w:r>
      <w:r w:rsidR="00CD3613">
        <w:rPr>
          <w:i/>
          <w:lang w:val="lt-LT"/>
        </w:rPr>
        <w:t>,</w:t>
      </w:r>
      <w:r w:rsidRPr="001D753E">
        <w:rPr>
          <w:i/>
          <w:lang w:val="lt-LT"/>
        </w:rPr>
        <w:t xml:space="preserve"> ar tie pažeidimai buvo ištaisyti, jeigu ne – dėl kokių priežasčių.</w:t>
      </w:r>
    </w:p>
    <w:p w14:paraId="31549EEF" w14:textId="77777777" w:rsidR="00382932" w:rsidRPr="001D753E" w:rsidRDefault="00382932" w:rsidP="00382932">
      <w:pPr>
        <w:rPr>
          <w:lang w:val="lt-LT"/>
        </w:rPr>
      </w:pPr>
    </w:p>
    <w:p w14:paraId="1661F7A4" w14:textId="2FDAA121" w:rsidR="00382932" w:rsidRPr="001D753E" w:rsidRDefault="0004130F" w:rsidP="0004130F">
      <w:pPr>
        <w:ind w:firstLine="567"/>
        <w:rPr>
          <w:b/>
          <w:lang w:val="lt-LT"/>
        </w:rPr>
      </w:pPr>
      <w:r>
        <w:rPr>
          <w:b/>
          <w:lang w:val="lt-LT"/>
        </w:rPr>
        <w:t>8</w:t>
      </w:r>
      <w:r w:rsidR="00382932" w:rsidRPr="001D753E">
        <w:rPr>
          <w:b/>
          <w:lang w:val="lt-LT"/>
        </w:rPr>
        <w:t>. Vadovo veikla, įgyvendinant įstaigos tikslus:</w:t>
      </w:r>
    </w:p>
    <w:p w14:paraId="476606A0" w14:textId="5A69BB55" w:rsidR="00382932" w:rsidRPr="001D753E" w:rsidRDefault="0004130F" w:rsidP="0004130F">
      <w:pPr>
        <w:ind w:firstLine="567"/>
        <w:rPr>
          <w:lang w:val="lt-LT"/>
        </w:rPr>
      </w:pPr>
      <w:r>
        <w:rPr>
          <w:b/>
          <w:lang w:val="lt-LT"/>
        </w:rPr>
        <w:t>8</w:t>
      </w:r>
      <w:r w:rsidR="00382932" w:rsidRPr="001D753E">
        <w:rPr>
          <w:b/>
          <w:lang w:val="lt-LT"/>
        </w:rPr>
        <w:t>.1. Iškeltų vadovui prioritetinių veiklų įgyvendinimas, suformuotos 2020 m. metų veiklos užduotys ir jų įvykdymas</w:t>
      </w:r>
      <w:r w:rsidR="00382932" w:rsidRPr="001D753E">
        <w:rPr>
          <w:lang w:val="lt-LT"/>
        </w:rPr>
        <w:t>:</w:t>
      </w:r>
    </w:p>
    <w:p w14:paraId="6A72102B" w14:textId="26D8C1D6" w:rsidR="00963B98" w:rsidRPr="001D753E" w:rsidRDefault="00963B98" w:rsidP="00963B98">
      <w:pPr>
        <w:ind w:firstLine="567"/>
        <w:jc w:val="both"/>
        <w:rPr>
          <w:lang w:val="lt-LT"/>
        </w:rPr>
      </w:pPr>
      <w:r w:rsidRPr="001D753E">
        <w:rPr>
          <w:lang w:val="lt-LT"/>
        </w:rPr>
        <w:t>Visos vadovui iškeltos užduotys buvo įgyvendintos, tai atsispindi 2020 m. vadovų vertinimo išvadoje, vadovo veikla įvertinta labai gerai.</w:t>
      </w:r>
    </w:p>
    <w:p w14:paraId="3018FCDF" w14:textId="77777777" w:rsidR="00382932" w:rsidRPr="001D753E" w:rsidRDefault="00382932" w:rsidP="00382932">
      <w:pPr>
        <w:rPr>
          <w:lang w:val="lt-LT"/>
        </w:rPr>
      </w:pPr>
    </w:p>
    <w:p w14:paraId="49A9BB32" w14:textId="2FF00741" w:rsidR="00382932" w:rsidRDefault="0004130F" w:rsidP="0004130F">
      <w:pPr>
        <w:ind w:firstLine="567"/>
        <w:rPr>
          <w:b/>
          <w:lang w:val="lt-LT"/>
        </w:rPr>
      </w:pPr>
      <w:r>
        <w:rPr>
          <w:b/>
          <w:lang w:val="lt-LT"/>
        </w:rPr>
        <w:t>8</w:t>
      </w:r>
      <w:r w:rsidR="00382932" w:rsidRPr="001D753E">
        <w:rPr>
          <w:b/>
          <w:lang w:val="lt-LT"/>
        </w:rPr>
        <w:t>.2. Įstaigos dalyvavimas projektinėje veikloje:</w:t>
      </w:r>
    </w:p>
    <w:p w14:paraId="6C7C2EC7" w14:textId="2544A471" w:rsidR="004259DC" w:rsidRDefault="004259DC" w:rsidP="004259DC">
      <w:pPr>
        <w:ind w:firstLine="567"/>
        <w:jc w:val="both"/>
        <w:rPr>
          <w:lang w:val="lt-LT" w:eastAsia="lt-LT"/>
        </w:rPr>
      </w:pPr>
      <w:r>
        <w:rPr>
          <w:lang w:val="lt-LT" w:eastAsia="lt-LT"/>
        </w:rPr>
        <w:t>2020</w:t>
      </w:r>
      <w:r w:rsidRPr="00B93EAF">
        <w:rPr>
          <w:lang w:val="lt-LT" w:eastAsia="lt-LT"/>
        </w:rPr>
        <w:t xml:space="preserve"> metais Gargždų kultūros centras įgyvendino</w:t>
      </w:r>
      <w:r w:rsidR="0004130F">
        <w:rPr>
          <w:lang w:val="lt-LT" w:eastAsia="lt-LT"/>
        </w:rPr>
        <w:t xml:space="preserve"> šiuos projektus</w:t>
      </w:r>
      <w:r>
        <w:rPr>
          <w:lang w:val="lt-LT" w:eastAsia="lt-LT"/>
        </w:rPr>
        <w:t>:</w:t>
      </w:r>
    </w:p>
    <w:tbl>
      <w:tblPr>
        <w:tblStyle w:val="Lentelstinklelis1"/>
        <w:tblW w:w="0" w:type="auto"/>
        <w:jc w:val="center"/>
        <w:tblLayout w:type="fixed"/>
        <w:tblLook w:val="04A0" w:firstRow="1" w:lastRow="0" w:firstColumn="1" w:lastColumn="0" w:noHBand="0" w:noVBand="1"/>
      </w:tblPr>
      <w:tblGrid>
        <w:gridCol w:w="568"/>
        <w:gridCol w:w="3820"/>
        <w:gridCol w:w="1566"/>
        <w:gridCol w:w="1559"/>
        <w:gridCol w:w="702"/>
        <w:gridCol w:w="1567"/>
      </w:tblGrid>
      <w:tr w:rsidR="004259DC" w:rsidRPr="00A77883" w14:paraId="6C8DB3C7" w14:textId="77777777" w:rsidTr="008C3135">
        <w:trPr>
          <w:jc w:val="center"/>
        </w:trPr>
        <w:tc>
          <w:tcPr>
            <w:tcW w:w="568" w:type="dxa"/>
            <w:tcBorders>
              <w:top w:val="single" w:sz="4" w:space="0" w:color="auto"/>
              <w:left w:val="single" w:sz="4" w:space="0" w:color="auto"/>
              <w:bottom w:val="single" w:sz="4" w:space="0" w:color="auto"/>
              <w:right w:val="single" w:sz="4" w:space="0" w:color="auto"/>
            </w:tcBorders>
          </w:tcPr>
          <w:p w14:paraId="731B87E5" w14:textId="77777777" w:rsidR="004259DC" w:rsidRPr="00A77883" w:rsidRDefault="004259DC" w:rsidP="0004130F">
            <w:pPr>
              <w:jc w:val="center"/>
              <w:rPr>
                <w:rFonts w:ascii="Times New Roman" w:hAnsi="Times New Roman"/>
                <w:b/>
              </w:rPr>
            </w:pPr>
          </w:p>
          <w:p w14:paraId="023942EC" w14:textId="77777777" w:rsidR="004259DC" w:rsidRPr="00A77883" w:rsidRDefault="004259DC" w:rsidP="0004130F">
            <w:pPr>
              <w:rPr>
                <w:rFonts w:ascii="Times New Roman" w:hAnsi="Times New Roman"/>
                <w:b/>
              </w:rPr>
            </w:pPr>
          </w:p>
          <w:p w14:paraId="69C90C68" w14:textId="77777777" w:rsidR="004259DC" w:rsidRPr="00A77883" w:rsidRDefault="004259DC" w:rsidP="0004130F">
            <w:pPr>
              <w:jc w:val="center"/>
              <w:rPr>
                <w:rFonts w:ascii="Times New Roman" w:hAnsi="Times New Roman"/>
              </w:rPr>
            </w:pPr>
            <w:proofErr w:type="spellStart"/>
            <w:r w:rsidRPr="00A77883">
              <w:rPr>
                <w:rFonts w:ascii="Times New Roman" w:hAnsi="Times New Roman"/>
              </w:rPr>
              <w:t>Eil</w:t>
            </w:r>
            <w:proofErr w:type="spellEnd"/>
            <w:r w:rsidRPr="00A77883">
              <w:rPr>
                <w:rFonts w:ascii="Times New Roman" w:hAnsi="Times New Roman"/>
              </w:rPr>
              <w:t>. nr.</w:t>
            </w:r>
          </w:p>
        </w:tc>
        <w:tc>
          <w:tcPr>
            <w:tcW w:w="3820" w:type="dxa"/>
            <w:tcBorders>
              <w:top w:val="single" w:sz="4" w:space="0" w:color="auto"/>
              <w:left w:val="single" w:sz="4" w:space="0" w:color="auto"/>
              <w:bottom w:val="single" w:sz="4" w:space="0" w:color="auto"/>
              <w:right w:val="single" w:sz="4" w:space="0" w:color="auto"/>
            </w:tcBorders>
          </w:tcPr>
          <w:p w14:paraId="60EDE638" w14:textId="77777777" w:rsidR="004259DC" w:rsidRPr="008C3135" w:rsidRDefault="004259DC" w:rsidP="0004130F">
            <w:pPr>
              <w:jc w:val="center"/>
              <w:rPr>
                <w:rFonts w:ascii="Times New Roman" w:hAnsi="Times New Roman"/>
                <w:bCs/>
              </w:rPr>
            </w:pPr>
          </w:p>
          <w:p w14:paraId="21A5ED87" w14:textId="77777777" w:rsidR="004259DC" w:rsidRPr="008C3135" w:rsidRDefault="004259DC" w:rsidP="0004130F">
            <w:pPr>
              <w:jc w:val="center"/>
              <w:rPr>
                <w:rFonts w:ascii="Times New Roman" w:hAnsi="Times New Roman"/>
                <w:bCs/>
              </w:rPr>
            </w:pPr>
          </w:p>
          <w:p w14:paraId="75961F31" w14:textId="77777777" w:rsidR="004259DC" w:rsidRPr="008C3135" w:rsidRDefault="004259DC" w:rsidP="0004130F">
            <w:pPr>
              <w:jc w:val="center"/>
              <w:rPr>
                <w:rFonts w:ascii="Times New Roman" w:hAnsi="Times New Roman"/>
                <w:bCs/>
              </w:rPr>
            </w:pPr>
            <w:proofErr w:type="spellStart"/>
            <w:r w:rsidRPr="008C3135">
              <w:rPr>
                <w:bCs/>
              </w:rPr>
              <w:t>Projekto</w:t>
            </w:r>
            <w:proofErr w:type="spellEnd"/>
            <w:r w:rsidRPr="008C3135">
              <w:rPr>
                <w:bCs/>
              </w:rPr>
              <w:t xml:space="preserve"> </w:t>
            </w:r>
            <w:proofErr w:type="spellStart"/>
            <w:r w:rsidRPr="008C3135">
              <w:rPr>
                <w:bCs/>
              </w:rPr>
              <w:t>pavadinimas</w:t>
            </w:r>
            <w:proofErr w:type="spellEnd"/>
          </w:p>
        </w:tc>
        <w:tc>
          <w:tcPr>
            <w:tcW w:w="1566" w:type="dxa"/>
            <w:tcBorders>
              <w:top w:val="single" w:sz="4" w:space="0" w:color="auto"/>
              <w:left w:val="single" w:sz="4" w:space="0" w:color="auto"/>
              <w:bottom w:val="single" w:sz="4" w:space="0" w:color="auto"/>
              <w:right w:val="single" w:sz="4" w:space="0" w:color="auto"/>
            </w:tcBorders>
            <w:hideMark/>
          </w:tcPr>
          <w:p w14:paraId="1B37A220" w14:textId="77777777" w:rsidR="004259DC" w:rsidRPr="008C3135" w:rsidRDefault="004259DC" w:rsidP="0004130F">
            <w:pPr>
              <w:jc w:val="center"/>
              <w:rPr>
                <w:rFonts w:ascii="Times New Roman" w:hAnsi="Times New Roman"/>
                <w:bCs/>
              </w:rPr>
            </w:pPr>
            <w:proofErr w:type="spellStart"/>
            <w:r w:rsidRPr="008C3135">
              <w:rPr>
                <w:bCs/>
              </w:rPr>
              <w:t>Projektui</w:t>
            </w:r>
            <w:proofErr w:type="spellEnd"/>
            <w:r w:rsidRPr="008C3135">
              <w:rPr>
                <w:bCs/>
              </w:rPr>
              <w:t xml:space="preserve"> </w:t>
            </w:r>
            <w:proofErr w:type="spellStart"/>
            <w:r w:rsidRPr="008C3135">
              <w:rPr>
                <w:bCs/>
              </w:rPr>
              <w:t>gautos</w:t>
            </w:r>
            <w:proofErr w:type="spellEnd"/>
            <w:r w:rsidRPr="008C3135">
              <w:rPr>
                <w:bCs/>
              </w:rPr>
              <w:t xml:space="preserve"> </w:t>
            </w:r>
            <w:proofErr w:type="spellStart"/>
            <w:r w:rsidRPr="008C3135">
              <w:rPr>
                <w:bCs/>
              </w:rPr>
              <w:t>lėšos</w:t>
            </w:r>
            <w:proofErr w:type="spellEnd"/>
            <w:r w:rsidRPr="008C3135">
              <w:rPr>
                <w:bCs/>
              </w:rPr>
              <w:t xml:space="preserve"> </w:t>
            </w:r>
            <w:proofErr w:type="spellStart"/>
            <w:r w:rsidRPr="008C3135">
              <w:rPr>
                <w:bCs/>
              </w:rPr>
              <w:t>iš</w:t>
            </w:r>
            <w:proofErr w:type="spellEnd"/>
            <w:r w:rsidRPr="008C3135">
              <w:rPr>
                <w:bCs/>
              </w:rPr>
              <w:t xml:space="preserve"> </w:t>
            </w:r>
            <w:proofErr w:type="spellStart"/>
            <w:r w:rsidRPr="008C3135">
              <w:rPr>
                <w:bCs/>
              </w:rPr>
              <w:t>Klaipėdos</w:t>
            </w:r>
            <w:proofErr w:type="spellEnd"/>
            <w:r w:rsidRPr="008C3135">
              <w:rPr>
                <w:bCs/>
              </w:rPr>
              <w:t xml:space="preserve"> </w:t>
            </w:r>
            <w:proofErr w:type="spellStart"/>
            <w:r w:rsidRPr="008C3135">
              <w:rPr>
                <w:bCs/>
              </w:rPr>
              <w:t>rajono</w:t>
            </w:r>
            <w:proofErr w:type="spellEnd"/>
            <w:r w:rsidRPr="008C3135">
              <w:rPr>
                <w:bCs/>
              </w:rPr>
              <w:t xml:space="preserve"> </w:t>
            </w:r>
            <w:proofErr w:type="spellStart"/>
            <w:r w:rsidRPr="008C3135">
              <w:rPr>
                <w:bCs/>
              </w:rPr>
              <w:t>savivaldybės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535AE6" w14:textId="77777777" w:rsidR="004259DC" w:rsidRPr="008C3135" w:rsidRDefault="004259DC" w:rsidP="0004130F">
            <w:pPr>
              <w:jc w:val="center"/>
              <w:rPr>
                <w:rFonts w:ascii="Times New Roman" w:hAnsi="Times New Roman"/>
                <w:bCs/>
              </w:rPr>
            </w:pPr>
            <w:proofErr w:type="spellStart"/>
            <w:r w:rsidRPr="008C3135">
              <w:rPr>
                <w:bCs/>
              </w:rPr>
              <w:t>Projektui</w:t>
            </w:r>
            <w:proofErr w:type="spellEnd"/>
            <w:r w:rsidRPr="008C3135">
              <w:rPr>
                <w:bCs/>
              </w:rPr>
              <w:t xml:space="preserve"> </w:t>
            </w:r>
            <w:proofErr w:type="spellStart"/>
            <w:r w:rsidRPr="008C3135">
              <w:rPr>
                <w:bCs/>
              </w:rPr>
              <w:t>gauta</w:t>
            </w:r>
            <w:proofErr w:type="spellEnd"/>
            <w:r w:rsidRPr="008C3135">
              <w:rPr>
                <w:bCs/>
              </w:rPr>
              <w:t xml:space="preserve"> </w:t>
            </w:r>
            <w:proofErr w:type="spellStart"/>
            <w:r w:rsidRPr="008C3135">
              <w:rPr>
                <w:bCs/>
              </w:rPr>
              <w:t>suma</w:t>
            </w:r>
            <w:proofErr w:type="spellEnd"/>
            <w:r w:rsidRPr="008C3135">
              <w:rPr>
                <w:bCs/>
              </w:rPr>
              <w:t xml:space="preserve"> </w:t>
            </w:r>
            <w:proofErr w:type="spellStart"/>
            <w:r w:rsidRPr="008C3135">
              <w:rPr>
                <w:bCs/>
              </w:rPr>
              <w:t>iš</w:t>
            </w:r>
            <w:proofErr w:type="spellEnd"/>
            <w:r w:rsidRPr="008C3135">
              <w:rPr>
                <w:bCs/>
              </w:rPr>
              <w:t xml:space="preserve"> LR </w:t>
            </w:r>
            <w:proofErr w:type="spellStart"/>
            <w:r w:rsidRPr="008C3135">
              <w:rPr>
                <w:bCs/>
              </w:rPr>
              <w:t>kultūros</w:t>
            </w:r>
            <w:proofErr w:type="spellEnd"/>
            <w:r w:rsidRPr="008C3135">
              <w:rPr>
                <w:bCs/>
              </w:rPr>
              <w:t xml:space="preserve"> </w:t>
            </w:r>
            <w:proofErr w:type="spellStart"/>
            <w:r w:rsidRPr="008C3135">
              <w:rPr>
                <w:bCs/>
              </w:rPr>
              <w:t>ministerijos</w:t>
            </w:r>
            <w:proofErr w:type="spellEnd"/>
          </w:p>
        </w:tc>
        <w:tc>
          <w:tcPr>
            <w:tcW w:w="702" w:type="dxa"/>
            <w:tcBorders>
              <w:top w:val="single" w:sz="4" w:space="0" w:color="auto"/>
              <w:left w:val="single" w:sz="4" w:space="0" w:color="auto"/>
              <w:bottom w:val="single" w:sz="4" w:space="0" w:color="auto"/>
              <w:right w:val="single" w:sz="4" w:space="0" w:color="auto"/>
            </w:tcBorders>
          </w:tcPr>
          <w:p w14:paraId="58D30903" w14:textId="77777777" w:rsidR="004259DC" w:rsidRPr="008C3135" w:rsidRDefault="004259DC" w:rsidP="0004130F">
            <w:pPr>
              <w:jc w:val="center"/>
              <w:rPr>
                <w:rFonts w:ascii="Times New Roman" w:hAnsi="Times New Roman"/>
                <w:bCs/>
              </w:rPr>
            </w:pPr>
          </w:p>
          <w:p w14:paraId="330DA1AA" w14:textId="77777777" w:rsidR="004259DC" w:rsidRPr="008C3135" w:rsidRDefault="004259DC" w:rsidP="0004130F">
            <w:pPr>
              <w:jc w:val="center"/>
              <w:rPr>
                <w:rFonts w:ascii="Times New Roman" w:hAnsi="Times New Roman"/>
                <w:bCs/>
              </w:rPr>
            </w:pPr>
            <w:proofErr w:type="spellStart"/>
            <w:r w:rsidRPr="008C3135">
              <w:rPr>
                <w:bCs/>
              </w:rPr>
              <w:t>Įstaigos</w:t>
            </w:r>
            <w:proofErr w:type="spellEnd"/>
            <w:r w:rsidRPr="008C3135">
              <w:rPr>
                <w:bCs/>
              </w:rPr>
              <w:t xml:space="preserve"> </w:t>
            </w:r>
            <w:proofErr w:type="spellStart"/>
            <w:r w:rsidRPr="008C3135">
              <w:rPr>
                <w:bCs/>
              </w:rPr>
              <w:t>lėšos</w:t>
            </w:r>
            <w:proofErr w:type="spellEnd"/>
          </w:p>
        </w:tc>
        <w:tc>
          <w:tcPr>
            <w:tcW w:w="1567" w:type="dxa"/>
            <w:tcBorders>
              <w:top w:val="single" w:sz="4" w:space="0" w:color="auto"/>
              <w:left w:val="single" w:sz="4" w:space="0" w:color="auto"/>
              <w:bottom w:val="single" w:sz="4" w:space="0" w:color="auto"/>
              <w:right w:val="single" w:sz="4" w:space="0" w:color="auto"/>
            </w:tcBorders>
            <w:hideMark/>
          </w:tcPr>
          <w:p w14:paraId="2CFFCDFA" w14:textId="77777777" w:rsidR="004259DC" w:rsidRPr="008C3135" w:rsidRDefault="004259DC" w:rsidP="0004130F">
            <w:pPr>
              <w:jc w:val="center"/>
              <w:rPr>
                <w:rFonts w:ascii="Times New Roman" w:hAnsi="Times New Roman"/>
                <w:bCs/>
              </w:rPr>
            </w:pPr>
            <w:proofErr w:type="spellStart"/>
            <w:r w:rsidRPr="008C3135">
              <w:rPr>
                <w:bCs/>
              </w:rPr>
              <w:t>Bendras</w:t>
            </w:r>
            <w:proofErr w:type="spellEnd"/>
            <w:r w:rsidRPr="008C3135">
              <w:rPr>
                <w:bCs/>
              </w:rPr>
              <w:t xml:space="preserve"> </w:t>
            </w:r>
            <w:proofErr w:type="spellStart"/>
            <w:r w:rsidRPr="008C3135">
              <w:rPr>
                <w:bCs/>
              </w:rPr>
              <w:t>projektui</w:t>
            </w:r>
            <w:proofErr w:type="spellEnd"/>
            <w:r w:rsidRPr="008C3135">
              <w:rPr>
                <w:bCs/>
              </w:rPr>
              <w:t xml:space="preserve"> </w:t>
            </w:r>
            <w:proofErr w:type="spellStart"/>
            <w:r w:rsidRPr="008C3135">
              <w:rPr>
                <w:bCs/>
              </w:rPr>
              <w:t>gautas</w:t>
            </w:r>
            <w:proofErr w:type="spellEnd"/>
            <w:r w:rsidRPr="008C3135">
              <w:rPr>
                <w:bCs/>
              </w:rPr>
              <w:t xml:space="preserve"> </w:t>
            </w:r>
            <w:proofErr w:type="spellStart"/>
            <w:r w:rsidRPr="008C3135">
              <w:rPr>
                <w:bCs/>
              </w:rPr>
              <w:t>finansavimas</w:t>
            </w:r>
            <w:proofErr w:type="spellEnd"/>
          </w:p>
        </w:tc>
      </w:tr>
      <w:tr w:rsidR="004259DC" w:rsidRPr="00A77883" w14:paraId="5B382789" w14:textId="77777777" w:rsidTr="008C3135">
        <w:trPr>
          <w:jc w:val="center"/>
        </w:trPr>
        <w:tc>
          <w:tcPr>
            <w:tcW w:w="568" w:type="dxa"/>
            <w:tcBorders>
              <w:top w:val="single" w:sz="4" w:space="0" w:color="auto"/>
              <w:left w:val="single" w:sz="4" w:space="0" w:color="auto"/>
              <w:bottom w:val="single" w:sz="4" w:space="0" w:color="auto"/>
              <w:right w:val="single" w:sz="4" w:space="0" w:color="auto"/>
            </w:tcBorders>
            <w:hideMark/>
          </w:tcPr>
          <w:p w14:paraId="1336CFD5" w14:textId="77777777" w:rsidR="004259DC" w:rsidRPr="004A3684" w:rsidRDefault="004259DC" w:rsidP="0004130F">
            <w:pPr>
              <w:jc w:val="center"/>
              <w:rPr>
                <w:rFonts w:ascii="Times New Roman" w:hAnsi="Times New Roman"/>
              </w:rPr>
            </w:pPr>
            <w:r w:rsidRPr="004A3684">
              <w:t>1.</w:t>
            </w:r>
          </w:p>
        </w:tc>
        <w:tc>
          <w:tcPr>
            <w:tcW w:w="3820" w:type="dxa"/>
            <w:tcBorders>
              <w:top w:val="single" w:sz="4" w:space="0" w:color="auto"/>
              <w:left w:val="single" w:sz="4" w:space="0" w:color="auto"/>
              <w:bottom w:val="single" w:sz="4" w:space="0" w:color="auto"/>
              <w:right w:val="single" w:sz="4" w:space="0" w:color="auto"/>
            </w:tcBorders>
            <w:hideMark/>
          </w:tcPr>
          <w:p w14:paraId="38CFDFA4" w14:textId="77777777" w:rsidR="004259DC" w:rsidRPr="00A77883" w:rsidRDefault="004259DC" w:rsidP="008C3135">
            <w:pPr>
              <w:rPr>
                <w:rFonts w:ascii="Times New Roman" w:hAnsi="Times New Roman"/>
              </w:rPr>
            </w:pPr>
            <w:proofErr w:type="spellStart"/>
            <w:r w:rsidRPr="00A77883">
              <w:rPr>
                <w:rFonts w:ascii="Times New Roman" w:hAnsi="Times New Roman"/>
              </w:rPr>
              <w:t>Rasos</w:t>
            </w:r>
            <w:proofErr w:type="spellEnd"/>
            <w:r w:rsidRPr="00A77883">
              <w:rPr>
                <w:rFonts w:ascii="Times New Roman" w:hAnsi="Times New Roman"/>
              </w:rPr>
              <w:t xml:space="preserve"> </w:t>
            </w:r>
            <w:proofErr w:type="spellStart"/>
            <w:r w:rsidRPr="00A77883">
              <w:rPr>
                <w:rFonts w:ascii="Times New Roman" w:hAnsi="Times New Roman"/>
              </w:rPr>
              <w:t>šventė</w:t>
            </w:r>
            <w:proofErr w:type="spellEnd"/>
            <w:r w:rsidRPr="00A77883">
              <w:rPr>
                <w:rFonts w:ascii="Times New Roman" w:hAnsi="Times New Roman"/>
              </w:rPr>
              <w:t xml:space="preserve"> „</w:t>
            </w:r>
            <w:proofErr w:type="spellStart"/>
            <w:r w:rsidRPr="00A77883">
              <w:rPr>
                <w:rFonts w:ascii="Times New Roman" w:hAnsi="Times New Roman"/>
              </w:rPr>
              <w:t>Vasarvidžio</w:t>
            </w:r>
            <w:proofErr w:type="spellEnd"/>
            <w:r w:rsidRPr="00A77883">
              <w:rPr>
                <w:rFonts w:ascii="Times New Roman" w:hAnsi="Times New Roman"/>
              </w:rPr>
              <w:t xml:space="preserve"> </w:t>
            </w:r>
            <w:proofErr w:type="spellStart"/>
            <w:r w:rsidRPr="00A77883">
              <w:rPr>
                <w:rFonts w:ascii="Times New Roman" w:hAnsi="Times New Roman"/>
              </w:rPr>
              <w:t>virsmas</w:t>
            </w:r>
            <w:proofErr w:type="spellEnd"/>
            <w:r w:rsidRPr="00A77883">
              <w:rPr>
                <w:rFonts w:ascii="Times New Roman" w:hAnsi="Times New Roman"/>
              </w:rPr>
              <w:t>“</w:t>
            </w:r>
          </w:p>
        </w:tc>
        <w:tc>
          <w:tcPr>
            <w:tcW w:w="1566" w:type="dxa"/>
            <w:tcBorders>
              <w:top w:val="single" w:sz="4" w:space="0" w:color="auto"/>
              <w:left w:val="single" w:sz="4" w:space="0" w:color="auto"/>
              <w:bottom w:val="single" w:sz="4" w:space="0" w:color="auto"/>
              <w:right w:val="single" w:sz="4" w:space="0" w:color="auto"/>
            </w:tcBorders>
            <w:hideMark/>
          </w:tcPr>
          <w:p w14:paraId="19C37870" w14:textId="37DC0B54" w:rsidR="004259DC" w:rsidRPr="00A77883" w:rsidRDefault="004259DC" w:rsidP="0004130F">
            <w:pPr>
              <w:jc w:val="center"/>
              <w:rPr>
                <w:rFonts w:ascii="Times New Roman" w:hAnsi="Times New Roman"/>
              </w:rPr>
            </w:pPr>
            <w:r>
              <w:rPr>
                <w:rFonts w:ascii="Times New Roman" w:hAnsi="Times New Roman"/>
              </w:rPr>
              <w:t>7</w:t>
            </w:r>
            <w:r w:rsidRPr="00A77883">
              <w:rPr>
                <w:rFonts w:ascii="Times New Roman" w:hAnsi="Times New Roman"/>
              </w:rPr>
              <w:t>00</w:t>
            </w:r>
            <w:r>
              <w:rPr>
                <w:rFonts w:ascii="Times New Roman" w:hAnsi="Times New Roman"/>
              </w:rPr>
              <w:t xml:space="preserve"> </w:t>
            </w:r>
            <w:r w:rsidR="0004130F">
              <w:rPr>
                <w:rFonts w:ascii="Times New Roman" w:hAnsi="Times New Roman"/>
              </w:rPr>
              <w:t>Eur</w:t>
            </w:r>
          </w:p>
        </w:tc>
        <w:tc>
          <w:tcPr>
            <w:tcW w:w="1559" w:type="dxa"/>
            <w:tcBorders>
              <w:top w:val="single" w:sz="4" w:space="0" w:color="auto"/>
              <w:left w:val="single" w:sz="4" w:space="0" w:color="auto"/>
              <w:bottom w:val="single" w:sz="4" w:space="0" w:color="auto"/>
              <w:right w:val="single" w:sz="4" w:space="0" w:color="auto"/>
            </w:tcBorders>
            <w:hideMark/>
          </w:tcPr>
          <w:p w14:paraId="7AF01CB4" w14:textId="77777777" w:rsidR="004259DC" w:rsidRPr="00A77883" w:rsidRDefault="004259DC" w:rsidP="0004130F">
            <w:pPr>
              <w:jc w:val="center"/>
              <w:rPr>
                <w:rFonts w:ascii="Times New Roman" w:hAnsi="Times New Roman"/>
              </w:rPr>
            </w:pPr>
            <w:r w:rsidRPr="00A77883">
              <w:rPr>
                <w:rFonts w:ascii="Times New Roman" w:hAnsi="Times New Roman"/>
              </w:rPr>
              <w:t>---</w:t>
            </w:r>
          </w:p>
        </w:tc>
        <w:tc>
          <w:tcPr>
            <w:tcW w:w="702" w:type="dxa"/>
            <w:tcBorders>
              <w:top w:val="single" w:sz="4" w:space="0" w:color="auto"/>
              <w:left w:val="single" w:sz="4" w:space="0" w:color="auto"/>
              <w:bottom w:val="single" w:sz="4" w:space="0" w:color="auto"/>
              <w:right w:val="single" w:sz="4" w:space="0" w:color="auto"/>
            </w:tcBorders>
            <w:hideMark/>
          </w:tcPr>
          <w:p w14:paraId="688A122F" w14:textId="77777777" w:rsidR="004259DC" w:rsidRPr="00A77883" w:rsidRDefault="004259DC" w:rsidP="0004130F">
            <w:pPr>
              <w:jc w:val="center"/>
              <w:rPr>
                <w:rFonts w:ascii="Times New Roman" w:hAnsi="Times New Roman"/>
              </w:rPr>
            </w:pPr>
            <w:r w:rsidRPr="00A77883">
              <w:rPr>
                <w:rFonts w:ascii="Times New Roman" w:hAnsi="Times New Roman"/>
              </w:rPr>
              <w:t>---</w:t>
            </w:r>
          </w:p>
        </w:tc>
        <w:tc>
          <w:tcPr>
            <w:tcW w:w="1567" w:type="dxa"/>
            <w:tcBorders>
              <w:top w:val="single" w:sz="4" w:space="0" w:color="auto"/>
              <w:left w:val="single" w:sz="4" w:space="0" w:color="auto"/>
              <w:bottom w:val="single" w:sz="4" w:space="0" w:color="auto"/>
              <w:right w:val="single" w:sz="4" w:space="0" w:color="auto"/>
            </w:tcBorders>
            <w:hideMark/>
          </w:tcPr>
          <w:p w14:paraId="13E88B64" w14:textId="7EE65A6F" w:rsidR="004259DC" w:rsidRPr="00A77883" w:rsidRDefault="004259DC" w:rsidP="0004130F">
            <w:pPr>
              <w:jc w:val="center"/>
              <w:rPr>
                <w:rFonts w:ascii="Times New Roman" w:hAnsi="Times New Roman"/>
              </w:rPr>
            </w:pPr>
            <w:r>
              <w:rPr>
                <w:rFonts w:ascii="Times New Roman" w:hAnsi="Times New Roman"/>
              </w:rPr>
              <w:t>7</w:t>
            </w:r>
            <w:r w:rsidRPr="00A77883">
              <w:rPr>
                <w:rFonts w:ascii="Times New Roman" w:hAnsi="Times New Roman"/>
              </w:rPr>
              <w:t>00</w:t>
            </w:r>
            <w:r>
              <w:rPr>
                <w:rFonts w:ascii="Times New Roman" w:hAnsi="Times New Roman"/>
              </w:rPr>
              <w:t xml:space="preserve"> </w:t>
            </w:r>
            <w:r w:rsidR="0004130F">
              <w:rPr>
                <w:rFonts w:ascii="Times New Roman" w:hAnsi="Times New Roman"/>
              </w:rPr>
              <w:t>Eur</w:t>
            </w:r>
          </w:p>
        </w:tc>
      </w:tr>
      <w:tr w:rsidR="004259DC" w:rsidRPr="00A77883" w14:paraId="7C99E48B" w14:textId="77777777" w:rsidTr="008C3135">
        <w:trPr>
          <w:jc w:val="center"/>
        </w:trPr>
        <w:tc>
          <w:tcPr>
            <w:tcW w:w="568" w:type="dxa"/>
            <w:tcBorders>
              <w:top w:val="single" w:sz="4" w:space="0" w:color="auto"/>
              <w:left w:val="single" w:sz="4" w:space="0" w:color="auto"/>
              <w:bottom w:val="single" w:sz="4" w:space="0" w:color="auto"/>
              <w:right w:val="single" w:sz="4" w:space="0" w:color="auto"/>
            </w:tcBorders>
          </w:tcPr>
          <w:p w14:paraId="1451930E" w14:textId="77777777" w:rsidR="004259DC" w:rsidRPr="008C3135" w:rsidRDefault="004259DC" w:rsidP="0004130F">
            <w:pPr>
              <w:jc w:val="center"/>
              <w:rPr>
                <w:rFonts w:ascii="Times New Roman" w:hAnsi="Times New Roman"/>
              </w:rPr>
            </w:pPr>
            <w:r w:rsidRPr="004A3684">
              <w:t>2.</w:t>
            </w:r>
          </w:p>
        </w:tc>
        <w:tc>
          <w:tcPr>
            <w:tcW w:w="3820" w:type="dxa"/>
            <w:tcBorders>
              <w:top w:val="single" w:sz="4" w:space="0" w:color="auto"/>
              <w:left w:val="single" w:sz="4" w:space="0" w:color="auto"/>
              <w:bottom w:val="single" w:sz="4" w:space="0" w:color="auto"/>
              <w:right w:val="single" w:sz="4" w:space="0" w:color="auto"/>
            </w:tcBorders>
          </w:tcPr>
          <w:p w14:paraId="18834339" w14:textId="6494F66D" w:rsidR="004259DC" w:rsidRPr="002F084A" w:rsidRDefault="004259DC" w:rsidP="008C3135">
            <w:pPr>
              <w:rPr>
                <w:rFonts w:ascii="Times New Roman" w:hAnsi="Times New Roman"/>
              </w:rPr>
            </w:pPr>
            <w:r w:rsidRPr="002F084A">
              <w:rPr>
                <w:rFonts w:ascii="Times New Roman" w:hAnsi="Times New Roman"/>
                <w:lang w:val="lt-LT"/>
              </w:rPr>
              <w:t>„Kovo 11-osioss trisdešimtmečiui skirtas rengi</w:t>
            </w:r>
            <w:r w:rsidR="0004130F">
              <w:rPr>
                <w:rFonts w:ascii="Times New Roman" w:hAnsi="Times New Roman"/>
                <w:lang w:val="lt-LT"/>
              </w:rPr>
              <w:t>nių ciklas ,,Žingsniai į Laisvę</w:t>
            </w:r>
            <w:r w:rsidRPr="002F084A">
              <w:rPr>
                <w:rFonts w:ascii="Times New Roman" w:hAnsi="Times New Roman"/>
                <w:lang w:val="lt-LT"/>
              </w:rPr>
              <w:t>“</w:t>
            </w:r>
          </w:p>
        </w:tc>
        <w:tc>
          <w:tcPr>
            <w:tcW w:w="1566" w:type="dxa"/>
            <w:tcBorders>
              <w:top w:val="single" w:sz="4" w:space="0" w:color="auto"/>
              <w:left w:val="single" w:sz="4" w:space="0" w:color="auto"/>
              <w:bottom w:val="single" w:sz="4" w:space="0" w:color="auto"/>
              <w:right w:val="single" w:sz="4" w:space="0" w:color="auto"/>
            </w:tcBorders>
          </w:tcPr>
          <w:p w14:paraId="7EB6B1F4" w14:textId="77777777" w:rsidR="004259DC" w:rsidRDefault="004259DC" w:rsidP="0004130F">
            <w:pPr>
              <w:jc w:val="center"/>
            </w:pPr>
          </w:p>
        </w:tc>
        <w:tc>
          <w:tcPr>
            <w:tcW w:w="1559" w:type="dxa"/>
            <w:tcBorders>
              <w:top w:val="single" w:sz="4" w:space="0" w:color="auto"/>
              <w:left w:val="single" w:sz="4" w:space="0" w:color="auto"/>
              <w:bottom w:val="single" w:sz="4" w:space="0" w:color="auto"/>
              <w:right w:val="single" w:sz="4" w:space="0" w:color="auto"/>
            </w:tcBorders>
          </w:tcPr>
          <w:p w14:paraId="41D5CC16" w14:textId="18EDDFFA" w:rsidR="004259DC" w:rsidRPr="002F084A" w:rsidRDefault="004259DC" w:rsidP="0004130F">
            <w:pPr>
              <w:jc w:val="center"/>
              <w:rPr>
                <w:rFonts w:ascii="Times New Roman" w:hAnsi="Times New Roman"/>
              </w:rPr>
            </w:pPr>
            <w:r w:rsidRPr="002F084A">
              <w:rPr>
                <w:rFonts w:ascii="Times New Roman" w:hAnsi="Times New Roman"/>
              </w:rPr>
              <w:t>5000</w:t>
            </w:r>
            <w:r w:rsidR="0004130F">
              <w:rPr>
                <w:rFonts w:ascii="Times New Roman" w:hAnsi="Times New Roman"/>
              </w:rPr>
              <w:t xml:space="preserve"> Eur</w:t>
            </w:r>
          </w:p>
        </w:tc>
        <w:tc>
          <w:tcPr>
            <w:tcW w:w="702" w:type="dxa"/>
            <w:tcBorders>
              <w:top w:val="single" w:sz="4" w:space="0" w:color="auto"/>
              <w:left w:val="single" w:sz="4" w:space="0" w:color="auto"/>
              <w:bottom w:val="single" w:sz="4" w:space="0" w:color="auto"/>
              <w:right w:val="single" w:sz="4" w:space="0" w:color="auto"/>
            </w:tcBorders>
          </w:tcPr>
          <w:p w14:paraId="420337F1" w14:textId="77777777" w:rsidR="004259DC" w:rsidRPr="00A77883" w:rsidRDefault="004259DC" w:rsidP="0004130F">
            <w:pPr>
              <w:jc w:val="center"/>
            </w:pPr>
            <w:r>
              <w:t>---</w:t>
            </w:r>
          </w:p>
        </w:tc>
        <w:tc>
          <w:tcPr>
            <w:tcW w:w="1567" w:type="dxa"/>
            <w:tcBorders>
              <w:top w:val="single" w:sz="4" w:space="0" w:color="auto"/>
              <w:left w:val="single" w:sz="4" w:space="0" w:color="auto"/>
              <w:bottom w:val="single" w:sz="4" w:space="0" w:color="auto"/>
              <w:right w:val="single" w:sz="4" w:space="0" w:color="auto"/>
            </w:tcBorders>
          </w:tcPr>
          <w:p w14:paraId="1085EB20" w14:textId="79BCA8ED" w:rsidR="004259DC" w:rsidRPr="002F084A" w:rsidRDefault="004259DC" w:rsidP="0004130F">
            <w:pPr>
              <w:jc w:val="center"/>
              <w:rPr>
                <w:rFonts w:ascii="Times New Roman" w:hAnsi="Times New Roman"/>
              </w:rPr>
            </w:pPr>
            <w:r w:rsidRPr="002F084A">
              <w:rPr>
                <w:rFonts w:ascii="Times New Roman" w:hAnsi="Times New Roman"/>
              </w:rPr>
              <w:t>7200</w:t>
            </w:r>
            <w:r w:rsidR="0004130F">
              <w:rPr>
                <w:rFonts w:ascii="Times New Roman" w:hAnsi="Times New Roman"/>
              </w:rPr>
              <w:t xml:space="preserve"> Eur</w:t>
            </w:r>
          </w:p>
        </w:tc>
      </w:tr>
    </w:tbl>
    <w:p w14:paraId="25A8D142" w14:textId="77777777" w:rsidR="004259DC" w:rsidRPr="001D753E" w:rsidRDefault="004259DC" w:rsidP="00382932">
      <w:pPr>
        <w:rPr>
          <w:b/>
          <w:lang w:val="lt-LT"/>
        </w:rPr>
      </w:pPr>
    </w:p>
    <w:p w14:paraId="19FCEF35" w14:textId="653A67FF" w:rsidR="004259DC" w:rsidRPr="004259DC" w:rsidRDefault="004259DC" w:rsidP="008C3135">
      <w:pPr>
        <w:jc w:val="both"/>
        <w:rPr>
          <w:lang w:val="lt-LT"/>
        </w:rPr>
      </w:pPr>
      <w:r w:rsidRPr="004259DC">
        <w:rPr>
          <w:lang w:val="lt-LT"/>
        </w:rPr>
        <w:t>Kultūros centras vykdo Neformaliojo vaikų švietimo (NVŠ) programą, finansuojamą iš ES lėšų</w:t>
      </w:r>
      <w:r w:rsidR="00CD3613">
        <w:rPr>
          <w:lang w:val="lt-LT"/>
        </w:rPr>
        <w:t>,</w:t>
      </w:r>
      <w:r w:rsidRPr="004259DC">
        <w:rPr>
          <w:lang w:val="lt-LT"/>
        </w:rPr>
        <w:t xml:space="preserve"> ir </w:t>
      </w:r>
      <w:proofErr w:type="spellStart"/>
      <w:r w:rsidRPr="004259DC">
        <w:rPr>
          <w:lang w:val="lt-LT"/>
        </w:rPr>
        <w:t>Etnoprogramą</w:t>
      </w:r>
      <w:proofErr w:type="spellEnd"/>
      <w:r w:rsidR="00CD3613">
        <w:rPr>
          <w:lang w:val="lt-LT"/>
        </w:rPr>
        <w:t>,</w:t>
      </w:r>
      <w:r w:rsidRPr="004259DC">
        <w:rPr>
          <w:lang w:val="lt-LT"/>
        </w:rPr>
        <w:t xml:space="preserve"> finansuojamą iš savivaldybės biudžeto lėšų. NVŠ pro</w:t>
      </w:r>
      <w:r w:rsidR="00855B3F">
        <w:rPr>
          <w:lang w:val="lt-LT"/>
        </w:rPr>
        <w:t>gramos įgyvendinimui skirta 13625</w:t>
      </w:r>
      <w:r w:rsidRPr="004259DC">
        <w:rPr>
          <w:lang w:val="lt-LT"/>
        </w:rPr>
        <w:t xml:space="preserve"> eurų, </w:t>
      </w:r>
      <w:proofErr w:type="spellStart"/>
      <w:r w:rsidRPr="004259DC">
        <w:rPr>
          <w:lang w:val="lt-LT"/>
        </w:rPr>
        <w:t>Et</w:t>
      </w:r>
      <w:r w:rsidR="002C7302">
        <w:rPr>
          <w:lang w:val="lt-LT"/>
        </w:rPr>
        <w:t>noprogramos</w:t>
      </w:r>
      <w:proofErr w:type="spellEnd"/>
      <w:r w:rsidR="002C7302">
        <w:rPr>
          <w:lang w:val="lt-LT"/>
        </w:rPr>
        <w:t xml:space="preserve"> įgyvendinimui </w:t>
      </w:r>
      <w:r w:rsidR="00CD3613">
        <w:rPr>
          <w:lang w:val="lt-LT"/>
        </w:rPr>
        <w:t>‒</w:t>
      </w:r>
      <w:r w:rsidR="002C7302">
        <w:rPr>
          <w:lang w:val="lt-LT"/>
        </w:rPr>
        <w:t xml:space="preserve"> 7</w:t>
      </w:r>
      <w:r w:rsidRPr="004259DC">
        <w:rPr>
          <w:lang w:val="lt-LT"/>
        </w:rPr>
        <w:t>00 eurų.</w:t>
      </w:r>
    </w:p>
    <w:p w14:paraId="0F7F523F" w14:textId="77777777" w:rsidR="00382932" w:rsidRDefault="00382932" w:rsidP="00382932">
      <w:pPr>
        <w:rPr>
          <w:lang w:val="lt-LT"/>
        </w:rPr>
      </w:pPr>
    </w:p>
    <w:p w14:paraId="2282EFA3" w14:textId="46D1AD06" w:rsidR="00382932" w:rsidRDefault="0004130F" w:rsidP="0004130F">
      <w:pPr>
        <w:ind w:firstLine="720"/>
        <w:rPr>
          <w:b/>
          <w:lang w:val="lt-LT"/>
        </w:rPr>
      </w:pPr>
      <w:r>
        <w:rPr>
          <w:b/>
          <w:lang w:val="lt-LT"/>
        </w:rPr>
        <w:t>8</w:t>
      </w:r>
      <w:r w:rsidR="00382932" w:rsidRPr="001D753E">
        <w:rPr>
          <w:b/>
          <w:lang w:val="lt-LT"/>
        </w:rPr>
        <w:t>.3. Įstaigos vadovo ar kito darbuotojo dalyvavimas komisijose, darbo grupėse (savivaldybės ar valstybės mastu):</w:t>
      </w:r>
    </w:p>
    <w:p w14:paraId="2593B970" w14:textId="1E4444B5" w:rsidR="00855B3F" w:rsidRDefault="00855B3F" w:rsidP="0004130F">
      <w:pPr>
        <w:jc w:val="both"/>
        <w:rPr>
          <w:lang w:val="lt-LT"/>
        </w:rPr>
      </w:pPr>
      <w:r>
        <w:rPr>
          <w:b/>
          <w:lang w:val="lt-LT"/>
        </w:rPr>
        <w:tab/>
      </w:r>
      <w:r>
        <w:rPr>
          <w:lang w:val="lt-LT"/>
        </w:rPr>
        <w:t xml:space="preserve">Gargždų kultūros centro direktorė Vaida </w:t>
      </w:r>
      <w:proofErr w:type="spellStart"/>
      <w:r>
        <w:rPr>
          <w:lang w:val="lt-LT"/>
        </w:rPr>
        <w:t>Skuodienė</w:t>
      </w:r>
      <w:proofErr w:type="spellEnd"/>
      <w:r>
        <w:rPr>
          <w:lang w:val="lt-LT"/>
        </w:rPr>
        <w:t xml:space="preserve"> yra paskirta šiose darbo grupėse, komisijose ir savivaldybės kitoje įstaigoje:</w:t>
      </w:r>
    </w:p>
    <w:p w14:paraId="3C0C9D1C" w14:textId="0FD71146" w:rsidR="00855B3F" w:rsidRDefault="00855B3F" w:rsidP="0004130F">
      <w:pPr>
        <w:ind w:firstLine="720"/>
        <w:jc w:val="both"/>
        <w:rPr>
          <w:lang w:val="lt-LT"/>
        </w:rPr>
      </w:pPr>
      <w:r>
        <w:rPr>
          <w:lang w:val="lt-LT"/>
        </w:rPr>
        <w:t>1. Gargždų kultūros centro modernizavimo projekto darbo vadovė;</w:t>
      </w:r>
    </w:p>
    <w:p w14:paraId="489FD085" w14:textId="019EC795" w:rsidR="00855B3F" w:rsidRDefault="00855B3F" w:rsidP="0004130F">
      <w:pPr>
        <w:ind w:firstLine="720"/>
        <w:jc w:val="both"/>
        <w:rPr>
          <w:lang w:val="lt-LT"/>
        </w:rPr>
      </w:pPr>
      <w:r>
        <w:rPr>
          <w:lang w:val="lt-LT"/>
        </w:rPr>
        <w:t xml:space="preserve">2. </w:t>
      </w:r>
      <w:r w:rsidR="00CD3613">
        <w:rPr>
          <w:lang w:val="lt-LT"/>
        </w:rPr>
        <w:t>„</w:t>
      </w:r>
      <w:r w:rsidRPr="00855B3F">
        <w:rPr>
          <w:lang w:val="lt-LT"/>
        </w:rPr>
        <w:t xml:space="preserve">Viešųjų švietimo, kultūros ir sporto paslaugų prieinamumo Sendvario seniūnijoje užtikrinimas“ </w:t>
      </w:r>
      <w:r>
        <w:rPr>
          <w:lang w:val="lt-LT"/>
        </w:rPr>
        <w:t>komandos narė;</w:t>
      </w:r>
    </w:p>
    <w:p w14:paraId="689CA008" w14:textId="511F5DC7" w:rsidR="00855B3F" w:rsidRDefault="00855B3F" w:rsidP="0004130F">
      <w:pPr>
        <w:ind w:firstLine="720"/>
        <w:jc w:val="both"/>
        <w:rPr>
          <w:lang w:val="lt-LT"/>
        </w:rPr>
      </w:pPr>
      <w:r>
        <w:rPr>
          <w:lang w:val="lt-LT"/>
        </w:rPr>
        <w:t xml:space="preserve">3. Klaipėdos rajono </w:t>
      </w:r>
      <w:r w:rsidR="008C70D9">
        <w:rPr>
          <w:lang w:val="lt-LT"/>
        </w:rPr>
        <w:t>K</w:t>
      </w:r>
      <w:r>
        <w:rPr>
          <w:lang w:val="lt-LT"/>
        </w:rPr>
        <w:t>ultūros strategijos 2020</w:t>
      </w:r>
      <w:r w:rsidR="00CD3613">
        <w:rPr>
          <w:lang w:val="lt-LT"/>
        </w:rPr>
        <w:t>‒</w:t>
      </w:r>
      <w:r>
        <w:rPr>
          <w:lang w:val="lt-LT"/>
        </w:rPr>
        <w:t>2030 darbo grupės narė;</w:t>
      </w:r>
    </w:p>
    <w:p w14:paraId="70CF3573" w14:textId="406DB1F8" w:rsidR="00855B3F" w:rsidRDefault="002C7302" w:rsidP="0004130F">
      <w:pPr>
        <w:ind w:firstLine="720"/>
        <w:jc w:val="both"/>
      </w:pPr>
      <w:r>
        <w:rPr>
          <w:lang w:val="lt-LT"/>
        </w:rPr>
        <w:t xml:space="preserve">4. </w:t>
      </w:r>
      <w:proofErr w:type="spellStart"/>
      <w:r w:rsidRPr="002C7302">
        <w:t>Klaipėdos</w:t>
      </w:r>
      <w:proofErr w:type="spellEnd"/>
      <w:r>
        <w:t xml:space="preserve"> </w:t>
      </w:r>
      <w:proofErr w:type="spellStart"/>
      <w:r w:rsidRPr="002C7302">
        <w:t>rajono</w:t>
      </w:r>
      <w:proofErr w:type="spellEnd"/>
      <w:r>
        <w:t xml:space="preserve"> </w:t>
      </w:r>
      <w:proofErr w:type="spellStart"/>
      <w:r w:rsidRPr="002C7302">
        <w:t>savivaldybės</w:t>
      </w:r>
      <w:proofErr w:type="spellEnd"/>
      <w:r>
        <w:t xml:space="preserve"> </w:t>
      </w:r>
      <w:proofErr w:type="spellStart"/>
      <w:r w:rsidRPr="002C7302">
        <w:t>nevyriausybinių</w:t>
      </w:r>
      <w:proofErr w:type="spellEnd"/>
      <w:r>
        <w:t xml:space="preserve"> </w:t>
      </w:r>
      <w:proofErr w:type="spellStart"/>
      <w:r w:rsidRPr="002C7302">
        <w:t>organizacijų</w:t>
      </w:r>
      <w:proofErr w:type="spellEnd"/>
      <w:r>
        <w:t xml:space="preserve"> </w:t>
      </w:r>
      <w:proofErr w:type="spellStart"/>
      <w:r w:rsidRPr="002C7302">
        <w:t>tarybos</w:t>
      </w:r>
      <w:proofErr w:type="spellEnd"/>
      <w:r>
        <w:t xml:space="preserve"> </w:t>
      </w:r>
      <w:proofErr w:type="spellStart"/>
      <w:r>
        <w:t>narė</w:t>
      </w:r>
      <w:proofErr w:type="spellEnd"/>
      <w:r>
        <w:t>;</w:t>
      </w:r>
    </w:p>
    <w:p w14:paraId="14301543" w14:textId="2FBB94B2" w:rsidR="00382932" w:rsidRDefault="002C7302" w:rsidP="0004130F">
      <w:pPr>
        <w:ind w:firstLine="720"/>
        <w:jc w:val="both"/>
        <w:rPr>
          <w:lang w:val="lt-LT"/>
        </w:rPr>
      </w:pPr>
      <w:r>
        <w:t>5. Nuo 2020-03-31 l.</w:t>
      </w:r>
      <w:r w:rsidR="00CD3613">
        <w:t xml:space="preserve"> </w:t>
      </w:r>
      <w:r>
        <w:t>e.</w:t>
      </w:r>
      <w:r w:rsidR="00CD3613">
        <w:t xml:space="preserve"> </w:t>
      </w:r>
      <w:proofErr w:type="spellStart"/>
      <w:r>
        <w:t>direktorės</w:t>
      </w:r>
      <w:proofErr w:type="spellEnd"/>
      <w:r>
        <w:t xml:space="preserve"> </w:t>
      </w:r>
      <w:proofErr w:type="spellStart"/>
      <w:r>
        <w:t>pareigas</w:t>
      </w:r>
      <w:proofErr w:type="spellEnd"/>
      <w:r>
        <w:t xml:space="preserve"> </w:t>
      </w:r>
      <w:proofErr w:type="spellStart"/>
      <w:r>
        <w:t>Kretingalės</w:t>
      </w:r>
      <w:proofErr w:type="spellEnd"/>
      <w:r>
        <w:t xml:space="preserve"> </w:t>
      </w:r>
      <w:proofErr w:type="spellStart"/>
      <w:r>
        <w:t>kultūros</w:t>
      </w:r>
      <w:proofErr w:type="spellEnd"/>
      <w:r>
        <w:t xml:space="preserve"> centre.</w:t>
      </w:r>
    </w:p>
    <w:p w14:paraId="7250D8B8" w14:textId="77777777" w:rsidR="0004130F" w:rsidRPr="0004130F" w:rsidRDefault="0004130F" w:rsidP="0004130F">
      <w:pPr>
        <w:ind w:firstLine="720"/>
        <w:jc w:val="both"/>
        <w:rPr>
          <w:lang w:val="lt-LT"/>
        </w:rPr>
      </w:pPr>
    </w:p>
    <w:p w14:paraId="13AC650A" w14:textId="1858D40E" w:rsidR="00382932" w:rsidRDefault="0004130F" w:rsidP="0004130F">
      <w:pPr>
        <w:ind w:firstLine="720"/>
        <w:rPr>
          <w:b/>
          <w:lang w:val="lt-LT"/>
        </w:rPr>
      </w:pPr>
      <w:r>
        <w:rPr>
          <w:b/>
          <w:lang w:val="lt-LT"/>
        </w:rPr>
        <w:t>9</w:t>
      </w:r>
      <w:r w:rsidR="00382932" w:rsidRPr="001D753E">
        <w:rPr>
          <w:b/>
          <w:lang w:val="lt-LT"/>
        </w:rPr>
        <w:t>. Problemos, susijusios su įstaigos veikla, ir siūlomi sprendimo būdai:</w:t>
      </w:r>
    </w:p>
    <w:p w14:paraId="03F1F059" w14:textId="6CB5BDAB" w:rsidR="002C7302" w:rsidRDefault="002C7302" w:rsidP="0004130F">
      <w:pPr>
        <w:ind w:firstLine="720"/>
        <w:jc w:val="both"/>
        <w:rPr>
          <w:lang w:val="lt-LT"/>
        </w:rPr>
      </w:pPr>
      <w:r>
        <w:rPr>
          <w:lang w:val="lt-LT"/>
        </w:rPr>
        <w:t xml:space="preserve">2021 metais Gargždų kultūros centras laukia pastato modernizavimo, todėl visa mėgėjų meno kolektyvų veikla bus perkeliama į kitas Gargždų mieste esančias ugdymo įstaigas. Dėl šios priežasties neturėtų nukentėti mėgėjų meno kolektyvų veikla, </w:t>
      </w:r>
      <w:r w:rsidR="0004130F">
        <w:rPr>
          <w:lang w:val="lt-LT"/>
        </w:rPr>
        <w:t>kol vyks pastato modernizavimas</w:t>
      </w:r>
      <w:r w:rsidR="00CD3613">
        <w:rPr>
          <w:lang w:val="lt-LT"/>
        </w:rPr>
        <w:t>,</w:t>
      </w:r>
      <w:r w:rsidR="0004130F">
        <w:rPr>
          <w:lang w:val="lt-LT"/>
        </w:rPr>
        <w:t xml:space="preserve"> </w:t>
      </w:r>
      <w:r>
        <w:rPr>
          <w:lang w:val="lt-LT"/>
        </w:rPr>
        <w:t>renginiai bus organizuojami miesto erdvėse bei kitose savivaldybei priklausiančiose įstaigose.</w:t>
      </w:r>
    </w:p>
    <w:p w14:paraId="757E036B" w14:textId="4AF1EA29" w:rsidR="002C7302" w:rsidRDefault="002C7302" w:rsidP="0004130F">
      <w:pPr>
        <w:ind w:firstLine="720"/>
        <w:jc w:val="both"/>
        <w:rPr>
          <w:lang w:val="lt-LT"/>
        </w:rPr>
      </w:pPr>
      <w:r>
        <w:rPr>
          <w:lang w:val="lt-LT"/>
        </w:rPr>
        <w:t>Tikiuosi, kad pandemija Covid-19 2021 m</w:t>
      </w:r>
      <w:r w:rsidR="0004130F">
        <w:rPr>
          <w:lang w:val="lt-LT"/>
        </w:rPr>
        <w:t>.</w:t>
      </w:r>
      <w:r>
        <w:rPr>
          <w:lang w:val="lt-LT"/>
        </w:rPr>
        <w:t xml:space="preserve"> bus suvaldyta, o kultūros pasaulis, kaip ir visa kita, grįš į normalų kultūrinio gyvenimo tempą. </w:t>
      </w:r>
    </w:p>
    <w:p w14:paraId="42B07733" w14:textId="3DB0F3FF" w:rsidR="002C7302" w:rsidRPr="002C7302" w:rsidRDefault="002C7302" w:rsidP="0004130F">
      <w:pPr>
        <w:ind w:firstLine="720"/>
        <w:jc w:val="both"/>
        <w:rPr>
          <w:lang w:val="lt-LT"/>
        </w:rPr>
      </w:pPr>
      <w:r>
        <w:rPr>
          <w:lang w:val="lt-LT"/>
        </w:rPr>
        <w:t xml:space="preserve">Būtina, kad „Minijos“ kino teatras atnaujintų savo veiklą, </w:t>
      </w:r>
      <w:r w:rsidR="0004130F">
        <w:rPr>
          <w:lang w:val="lt-LT"/>
        </w:rPr>
        <w:t xml:space="preserve">nes </w:t>
      </w:r>
      <w:r>
        <w:rPr>
          <w:lang w:val="lt-LT"/>
        </w:rPr>
        <w:t xml:space="preserve">pastatas ir darbuotojai yra išlaikomi iš uždirbamų lėšų. </w:t>
      </w:r>
    </w:p>
    <w:p w14:paraId="3C7879F5" w14:textId="77777777" w:rsidR="00397033" w:rsidRPr="001D753E" w:rsidRDefault="00397033" w:rsidP="00382932">
      <w:pPr>
        <w:rPr>
          <w:b/>
          <w:lang w:val="lt-LT"/>
        </w:rPr>
      </w:pPr>
    </w:p>
    <w:p w14:paraId="41DF47B9" w14:textId="2756C470" w:rsidR="00DB5439" w:rsidRPr="001D753E" w:rsidRDefault="00397033" w:rsidP="008C3135">
      <w:pPr>
        <w:jc w:val="center"/>
        <w:rPr>
          <w:lang w:val="lt-LT"/>
        </w:rPr>
      </w:pPr>
      <w:r w:rsidRPr="001D753E">
        <w:rPr>
          <w:lang w:val="lt-LT"/>
        </w:rPr>
        <w:t>_______________________________________</w:t>
      </w:r>
    </w:p>
    <w:sectPr w:rsidR="00DB5439" w:rsidRPr="001D753E" w:rsidSect="008C3135">
      <w:headerReference w:type="default" r:id="rId11"/>
      <w:pgSz w:w="11906" w:h="16838" w:code="9"/>
      <w:pgMar w:top="1021" w:right="567" w:bottom="1021"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9D87F" w14:textId="77777777" w:rsidR="00AC142B" w:rsidRDefault="00AC142B">
      <w:r>
        <w:separator/>
      </w:r>
    </w:p>
  </w:endnote>
  <w:endnote w:type="continuationSeparator" w:id="0">
    <w:p w14:paraId="68CB5F30" w14:textId="77777777" w:rsidR="00AC142B" w:rsidRDefault="00AC1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T">
    <w:altName w:val="Arial"/>
    <w:charset w:val="00"/>
    <w:family w:val="auto"/>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29FF6" w14:textId="77777777" w:rsidR="00AC142B" w:rsidRDefault="00AC142B">
      <w:r>
        <w:separator/>
      </w:r>
    </w:p>
  </w:footnote>
  <w:footnote w:type="continuationSeparator" w:id="0">
    <w:p w14:paraId="7B2FD2C8" w14:textId="77777777" w:rsidR="00AC142B" w:rsidRDefault="00AC1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34900780"/>
      <w:docPartObj>
        <w:docPartGallery w:val="Page Numbers (Top of Page)"/>
        <w:docPartUnique/>
      </w:docPartObj>
    </w:sdtPr>
    <w:sdtEndPr/>
    <w:sdtContent>
      <w:p w14:paraId="1B9E32D4" w14:textId="77777777" w:rsidR="002E17A3" w:rsidRDefault="002E17A3">
        <w:pPr>
          <w:pStyle w:val="Antrats"/>
          <w:jc w:val="center"/>
        </w:pPr>
        <w:r>
          <w:fldChar w:fldCharType="begin"/>
        </w:r>
        <w:r>
          <w:instrText>PAGE   \* MERGEFORMAT</w:instrText>
        </w:r>
        <w:r>
          <w:fldChar w:fldCharType="separate"/>
        </w:r>
        <w:r w:rsidR="005C0AF8">
          <w:rPr>
            <w:noProof/>
          </w:rPr>
          <w:t>7</w:t>
        </w:r>
        <w:r>
          <w:fldChar w:fldCharType="end"/>
        </w:r>
      </w:p>
    </w:sdtContent>
  </w:sdt>
  <w:p w14:paraId="1F10B201" w14:textId="77777777" w:rsidR="002E17A3" w:rsidRDefault="002E17A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embedSystemFont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2F90"/>
    <w:rsid w:val="00000CCD"/>
    <w:rsid w:val="00010541"/>
    <w:rsid w:val="000167E8"/>
    <w:rsid w:val="000248B1"/>
    <w:rsid w:val="00026840"/>
    <w:rsid w:val="000270DF"/>
    <w:rsid w:val="000300B8"/>
    <w:rsid w:val="00030C5A"/>
    <w:rsid w:val="0003251E"/>
    <w:rsid w:val="0003696B"/>
    <w:rsid w:val="0004130F"/>
    <w:rsid w:val="00041FB1"/>
    <w:rsid w:val="00043391"/>
    <w:rsid w:val="0004386C"/>
    <w:rsid w:val="00052127"/>
    <w:rsid w:val="00055CFF"/>
    <w:rsid w:val="00072155"/>
    <w:rsid w:val="0007448A"/>
    <w:rsid w:val="0008187E"/>
    <w:rsid w:val="00083112"/>
    <w:rsid w:val="000872EA"/>
    <w:rsid w:val="00097BC9"/>
    <w:rsid w:val="000A2D88"/>
    <w:rsid w:val="000A40C0"/>
    <w:rsid w:val="000A4767"/>
    <w:rsid w:val="000A761B"/>
    <w:rsid w:val="000B4210"/>
    <w:rsid w:val="000B6C22"/>
    <w:rsid w:val="000C4B03"/>
    <w:rsid w:val="000C4C45"/>
    <w:rsid w:val="000C537F"/>
    <w:rsid w:val="000D020A"/>
    <w:rsid w:val="000D3B74"/>
    <w:rsid w:val="000E477F"/>
    <w:rsid w:val="000E64B2"/>
    <w:rsid w:val="000E71E5"/>
    <w:rsid w:val="000F404E"/>
    <w:rsid w:val="00100756"/>
    <w:rsid w:val="001018D3"/>
    <w:rsid w:val="001049C6"/>
    <w:rsid w:val="00110531"/>
    <w:rsid w:val="00111ED0"/>
    <w:rsid w:val="0011206F"/>
    <w:rsid w:val="001244E0"/>
    <w:rsid w:val="00124515"/>
    <w:rsid w:val="0012741D"/>
    <w:rsid w:val="00142C8F"/>
    <w:rsid w:val="00146038"/>
    <w:rsid w:val="0014609A"/>
    <w:rsid w:val="00147305"/>
    <w:rsid w:val="001509D8"/>
    <w:rsid w:val="00157B7C"/>
    <w:rsid w:val="00161DA7"/>
    <w:rsid w:val="00162AB7"/>
    <w:rsid w:val="0016547E"/>
    <w:rsid w:val="001741F2"/>
    <w:rsid w:val="00177502"/>
    <w:rsid w:val="00181CD5"/>
    <w:rsid w:val="00187904"/>
    <w:rsid w:val="00192C65"/>
    <w:rsid w:val="001954D0"/>
    <w:rsid w:val="001A173B"/>
    <w:rsid w:val="001A443F"/>
    <w:rsid w:val="001A550A"/>
    <w:rsid w:val="001A5A5B"/>
    <w:rsid w:val="001B0480"/>
    <w:rsid w:val="001B22FA"/>
    <w:rsid w:val="001B778F"/>
    <w:rsid w:val="001C5934"/>
    <w:rsid w:val="001D753E"/>
    <w:rsid w:val="001E5614"/>
    <w:rsid w:val="001E7120"/>
    <w:rsid w:val="001F1D9E"/>
    <w:rsid w:val="001F6B1E"/>
    <w:rsid w:val="002128B8"/>
    <w:rsid w:val="00214792"/>
    <w:rsid w:val="002157B3"/>
    <w:rsid w:val="00220AAF"/>
    <w:rsid w:val="00226596"/>
    <w:rsid w:val="002301DC"/>
    <w:rsid w:val="00231661"/>
    <w:rsid w:val="00231AFE"/>
    <w:rsid w:val="00231EDA"/>
    <w:rsid w:val="002439E1"/>
    <w:rsid w:val="00244096"/>
    <w:rsid w:val="002470E0"/>
    <w:rsid w:val="00251C4F"/>
    <w:rsid w:val="002523E9"/>
    <w:rsid w:val="00256B1C"/>
    <w:rsid w:val="002706AF"/>
    <w:rsid w:val="0027470F"/>
    <w:rsid w:val="0027476D"/>
    <w:rsid w:val="002759C6"/>
    <w:rsid w:val="002A19CE"/>
    <w:rsid w:val="002A25A5"/>
    <w:rsid w:val="002B360B"/>
    <w:rsid w:val="002B3A6D"/>
    <w:rsid w:val="002B6C24"/>
    <w:rsid w:val="002C7302"/>
    <w:rsid w:val="002D263C"/>
    <w:rsid w:val="002D27E1"/>
    <w:rsid w:val="002D33B5"/>
    <w:rsid w:val="002D36EC"/>
    <w:rsid w:val="002D5609"/>
    <w:rsid w:val="002E1632"/>
    <w:rsid w:val="002E17A3"/>
    <w:rsid w:val="002E4DFA"/>
    <w:rsid w:val="002F039F"/>
    <w:rsid w:val="002F084A"/>
    <w:rsid w:val="0030065D"/>
    <w:rsid w:val="00302260"/>
    <w:rsid w:val="00317641"/>
    <w:rsid w:val="003223B8"/>
    <w:rsid w:val="00323990"/>
    <w:rsid w:val="0032785D"/>
    <w:rsid w:val="00340F1B"/>
    <w:rsid w:val="003456FE"/>
    <w:rsid w:val="003502EA"/>
    <w:rsid w:val="0035047C"/>
    <w:rsid w:val="00353698"/>
    <w:rsid w:val="00356012"/>
    <w:rsid w:val="0035748D"/>
    <w:rsid w:val="00361433"/>
    <w:rsid w:val="003632CE"/>
    <w:rsid w:val="00366BCB"/>
    <w:rsid w:val="00367A7A"/>
    <w:rsid w:val="00376891"/>
    <w:rsid w:val="00376E88"/>
    <w:rsid w:val="00382932"/>
    <w:rsid w:val="003947D9"/>
    <w:rsid w:val="00397033"/>
    <w:rsid w:val="003973BF"/>
    <w:rsid w:val="003A04BB"/>
    <w:rsid w:val="003B5111"/>
    <w:rsid w:val="003C433D"/>
    <w:rsid w:val="003D2C69"/>
    <w:rsid w:val="003E0760"/>
    <w:rsid w:val="003E4B48"/>
    <w:rsid w:val="003E516F"/>
    <w:rsid w:val="003E692A"/>
    <w:rsid w:val="003E6DC5"/>
    <w:rsid w:val="003E7C37"/>
    <w:rsid w:val="003F02AB"/>
    <w:rsid w:val="003F2F90"/>
    <w:rsid w:val="003F4243"/>
    <w:rsid w:val="003F6D10"/>
    <w:rsid w:val="00401938"/>
    <w:rsid w:val="004155AF"/>
    <w:rsid w:val="004157D3"/>
    <w:rsid w:val="00415A3C"/>
    <w:rsid w:val="00416ADC"/>
    <w:rsid w:val="00423A40"/>
    <w:rsid w:val="004259DC"/>
    <w:rsid w:val="00436760"/>
    <w:rsid w:val="00443510"/>
    <w:rsid w:val="00443BF3"/>
    <w:rsid w:val="00445C22"/>
    <w:rsid w:val="00457971"/>
    <w:rsid w:val="004604C7"/>
    <w:rsid w:val="00460979"/>
    <w:rsid w:val="0046755E"/>
    <w:rsid w:val="00481746"/>
    <w:rsid w:val="00485444"/>
    <w:rsid w:val="004A1363"/>
    <w:rsid w:val="004A3684"/>
    <w:rsid w:val="004A5D14"/>
    <w:rsid w:val="004A7DB0"/>
    <w:rsid w:val="004C09B3"/>
    <w:rsid w:val="004C2E89"/>
    <w:rsid w:val="004C39EA"/>
    <w:rsid w:val="004C6DFA"/>
    <w:rsid w:val="004D3A63"/>
    <w:rsid w:val="004E654E"/>
    <w:rsid w:val="005067F8"/>
    <w:rsid w:val="0050772A"/>
    <w:rsid w:val="00514847"/>
    <w:rsid w:val="00514F3C"/>
    <w:rsid w:val="0051508B"/>
    <w:rsid w:val="00524E6F"/>
    <w:rsid w:val="00525E28"/>
    <w:rsid w:val="0053229F"/>
    <w:rsid w:val="00543500"/>
    <w:rsid w:val="00546984"/>
    <w:rsid w:val="00547304"/>
    <w:rsid w:val="005520D5"/>
    <w:rsid w:val="00552620"/>
    <w:rsid w:val="005540E5"/>
    <w:rsid w:val="00556B42"/>
    <w:rsid w:val="0056621B"/>
    <w:rsid w:val="00575BA7"/>
    <w:rsid w:val="00580C37"/>
    <w:rsid w:val="00585036"/>
    <w:rsid w:val="00590321"/>
    <w:rsid w:val="005976DD"/>
    <w:rsid w:val="005B012F"/>
    <w:rsid w:val="005B36CA"/>
    <w:rsid w:val="005C0AF8"/>
    <w:rsid w:val="005C0BAA"/>
    <w:rsid w:val="005C7564"/>
    <w:rsid w:val="005D67FE"/>
    <w:rsid w:val="005E31BE"/>
    <w:rsid w:val="005E71F4"/>
    <w:rsid w:val="006064E2"/>
    <w:rsid w:val="0062777A"/>
    <w:rsid w:val="00627C3D"/>
    <w:rsid w:val="0063481C"/>
    <w:rsid w:val="0065483B"/>
    <w:rsid w:val="00654B74"/>
    <w:rsid w:val="00655857"/>
    <w:rsid w:val="00655D6B"/>
    <w:rsid w:val="00656045"/>
    <w:rsid w:val="006577E9"/>
    <w:rsid w:val="00660896"/>
    <w:rsid w:val="0066448C"/>
    <w:rsid w:val="00666FE7"/>
    <w:rsid w:val="00673FC8"/>
    <w:rsid w:val="00682D8D"/>
    <w:rsid w:val="00685072"/>
    <w:rsid w:val="006870C7"/>
    <w:rsid w:val="006A330B"/>
    <w:rsid w:val="006B05AE"/>
    <w:rsid w:val="006B0AD9"/>
    <w:rsid w:val="006B6D70"/>
    <w:rsid w:val="006B7A6C"/>
    <w:rsid w:val="006B7B9C"/>
    <w:rsid w:val="006C1905"/>
    <w:rsid w:val="006C476A"/>
    <w:rsid w:val="006C5FFA"/>
    <w:rsid w:val="006D71CD"/>
    <w:rsid w:val="006F4B12"/>
    <w:rsid w:val="006F5B7B"/>
    <w:rsid w:val="007053A9"/>
    <w:rsid w:val="00707890"/>
    <w:rsid w:val="00717B82"/>
    <w:rsid w:val="00731C3E"/>
    <w:rsid w:val="0073483D"/>
    <w:rsid w:val="00742AB0"/>
    <w:rsid w:val="00745CB7"/>
    <w:rsid w:val="00746BBC"/>
    <w:rsid w:val="0075439D"/>
    <w:rsid w:val="00755A2E"/>
    <w:rsid w:val="00755F97"/>
    <w:rsid w:val="00761317"/>
    <w:rsid w:val="00763114"/>
    <w:rsid w:val="00776645"/>
    <w:rsid w:val="00780F4B"/>
    <w:rsid w:val="00790106"/>
    <w:rsid w:val="007921D4"/>
    <w:rsid w:val="00792628"/>
    <w:rsid w:val="0079763C"/>
    <w:rsid w:val="007A33EF"/>
    <w:rsid w:val="007B20DD"/>
    <w:rsid w:val="007D21CF"/>
    <w:rsid w:val="007F1070"/>
    <w:rsid w:val="007F5F33"/>
    <w:rsid w:val="00803E54"/>
    <w:rsid w:val="00804BCC"/>
    <w:rsid w:val="00813F89"/>
    <w:rsid w:val="008203F8"/>
    <w:rsid w:val="00821C3B"/>
    <w:rsid w:val="00822D1F"/>
    <w:rsid w:val="00827FF1"/>
    <w:rsid w:val="00830FE1"/>
    <w:rsid w:val="00835BC4"/>
    <w:rsid w:val="008370A0"/>
    <w:rsid w:val="0084209D"/>
    <w:rsid w:val="00844CD3"/>
    <w:rsid w:val="00846556"/>
    <w:rsid w:val="00855B3F"/>
    <w:rsid w:val="008639CC"/>
    <w:rsid w:val="00876597"/>
    <w:rsid w:val="00884553"/>
    <w:rsid w:val="00897C20"/>
    <w:rsid w:val="008A1AEE"/>
    <w:rsid w:val="008B251F"/>
    <w:rsid w:val="008C1DCB"/>
    <w:rsid w:val="008C3135"/>
    <w:rsid w:val="008C4275"/>
    <w:rsid w:val="008C70D9"/>
    <w:rsid w:val="008C72F4"/>
    <w:rsid w:val="008C7D43"/>
    <w:rsid w:val="008E33A8"/>
    <w:rsid w:val="008E62C0"/>
    <w:rsid w:val="008F0C44"/>
    <w:rsid w:val="008F155E"/>
    <w:rsid w:val="008F1BAD"/>
    <w:rsid w:val="008F1E9F"/>
    <w:rsid w:val="008F7F30"/>
    <w:rsid w:val="00902B3B"/>
    <w:rsid w:val="00911D7A"/>
    <w:rsid w:val="00912639"/>
    <w:rsid w:val="00917E70"/>
    <w:rsid w:val="00931461"/>
    <w:rsid w:val="009334D9"/>
    <w:rsid w:val="009473BB"/>
    <w:rsid w:val="00963B98"/>
    <w:rsid w:val="00991904"/>
    <w:rsid w:val="00995B90"/>
    <w:rsid w:val="00997105"/>
    <w:rsid w:val="009A2567"/>
    <w:rsid w:val="009B32EE"/>
    <w:rsid w:val="009B5719"/>
    <w:rsid w:val="009B680D"/>
    <w:rsid w:val="009B7170"/>
    <w:rsid w:val="009C20DA"/>
    <w:rsid w:val="009C57B2"/>
    <w:rsid w:val="009C58C5"/>
    <w:rsid w:val="009E2FFD"/>
    <w:rsid w:val="009E3DFF"/>
    <w:rsid w:val="009E58B9"/>
    <w:rsid w:val="009F1668"/>
    <w:rsid w:val="009F3BEB"/>
    <w:rsid w:val="009F6110"/>
    <w:rsid w:val="009F6856"/>
    <w:rsid w:val="00A04AFA"/>
    <w:rsid w:val="00A06B7A"/>
    <w:rsid w:val="00A14F69"/>
    <w:rsid w:val="00A17801"/>
    <w:rsid w:val="00A2109C"/>
    <w:rsid w:val="00A256C3"/>
    <w:rsid w:val="00A25714"/>
    <w:rsid w:val="00A36C5E"/>
    <w:rsid w:val="00A36FBD"/>
    <w:rsid w:val="00A4066A"/>
    <w:rsid w:val="00A4175B"/>
    <w:rsid w:val="00A41AA2"/>
    <w:rsid w:val="00A51B1F"/>
    <w:rsid w:val="00A53F24"/>
    <w:rsid w:val="00A57FC3"/>
    <w:rsid w:val="00A64D3B"/>
    <w:rsid w:val="00A75D89"/>
    <w:rsid w:val="00A82D23"/>
    <w:rsid w:val="00A833F5"/>
    <w:rsid w:val="00A83446"/>
    <w:rsid w:val="00A848EB"/>
    <w:rsid w:val="00A86037"/>
    <w:rsid w:val="00A86EFB"/>
    <w:rsid w:val="00A92AAD"/>
    <w:rsid w:val="00A94E3C"/>
    <w:rsid w:val="00A97842"/>
    <w:rsid w:val="00AA4186"/>
    <w:rsid w:val="00AB15F7"/>
    <w:rsid w:val="00AB576D"/>
    <w:rsid w:val="00AC0557"/>
    <w:rsid w:val="00AC142B"/>
    <w:rsid w:val="00AC183E"/>
    <w:rsid w:val="00AD5B16"/>
    <w:rsid w:val="00AE32CD"/>
    <w:rsid w:val="00AE453C"/>
    <w:rsid w:val="00AF7F38"/>
    <w:rsid w:val="00B03E80"/>
    <w:rsid w:val="00B11493"/>
    <w:rsid w:val="00B11C6A"/>
    <w:rsid w:val="00B12CB6"/>
    <w:rsid w:val="00B12F48"/>
    <w:rsid w:val="00B1796B"/>
    <w:rsid w:val="00B20B4B"/>
    <w:rsid w:val="00B3635F"/>
    <w:rsid w:val="00B44CC3"/>
    <w:rsid w:val="00B45E9C"/>
    <w:rsid w:val="00B5559C"/>
    <w:rsid w:val="00B63610"/>
    <w:rsid w:val="00B711BE"/>
    <w:rsid w:val="00B731D4"/>
    <w:rsid w:val="00B73698"/>
    <w:rsid w:val="00B75E87"/>
    <w:rsid w:val="00B81BFD"/>
    <w:rsid w:val="00B85505"/>
    <w:rsid w:val="00B92B9B"/>
    <w:rsid w:val="00B93EAF"/>
    <w:rsid w:val="00B970C7"/>
    <w:rsid w:val="00BA1E47"/>
    <w:rsid w:val="00BB29CF"/>
    <w:rsid w:val="00BD56A3"/>
    <w:rsid w:val="00BE7B87"/>
    <w:rsid w:val="00BF5C4E"/>
    <w:rsid w:val="00BF6E62"/>
    <w:rsid w:val="00C04975"/>
    <w:rsid w:val="00C1288A"/>
    <w:rsid w:val="00C16306"/>
    <w:rsid w:val="00C23B75"/>
    <w:rsid w:val="00C252DF"/>
    <w:rsid w:val="00C31C21"/>
    <w:rsid w:val="00C3301E"/>
    <w:rsid w:val="00C41464"/>
    <w:rsid w:val="00C55E5A"/>
    <w:rsid w:val="00C57540"/>
    <w:rsid w:val="00C62496"/>
    <w:rsid w:val="00C6598C"/>
    <w:rsid w:val="00C65B00"/>
    <w:rsid w:val="00C67A62"/>
    <w:rsid w:val="00C73F91"/>
    <w:rsid w:val="00C81B89"/>
    <w:rsid w:val="00C85594"/>
    <w:rsid w:val="00C9397B"/>
    <w:rsid w:val="00C95E18"/>
    <w:rsid w:val="00CA3D74"/>
    <w:rsid w:val="00CB47E9"/>
    <w:rsid w:val="00CB764B"/>
    <w:rsid w:val="00CB7B46"/>
    <w:rsid w:val="00CC09A8"/>
    <w:rsid w:val="00CD3613"/>
    <w:rsid w:val="00CD6392"/>
    <w:rsid w:val="00CE05CD"/>
    <w:rsid w:val="00CE52C6"/>
    <w:rsid w:val="00CE5B08"/>
    <w:rsid w:val="00D078C1"/>
    <w:rsid w:val="00D07DD4"/>
    <w:rsid w:val="00D12F67"/>
    <w:rsid w:val="00D150E7"/>
    <w:rsid w:val="00D22685"/>
    <w:rsid w:val="00D25E38"/>
    <w:rsid w:val="00D4026E"/>
    <w:rsid w:val="00D40E6F"/>
    <w:rsid w:val="00D419C1"/>
    <w:rsid w:val="00D45BFD"/>
    <w:rsid w:val="00D5478F"/>
    <w:rsid w:val="00D634AA"/>
    <w:rsid w:val="00D665CC"/>
    <w:rsid w:val="00D76FCD"/>
    <w:rsid w:val="00D8073E"/>
    <w:rsid w:val="00D8274C"/>
    <w:rsid w:val="00D83998"/>
    <w:rsid w:val="00D863C5"/>
    <w:rsid w:val="00D86D8D"/>
    <w:rsid w:val="00D86DFE"/>
    <w:rsid w:val="00DB0A23"/>
    <w:rsid w:val="00DB3199"/>
    <w:rsid w:val="00DB31B5"/>
    <w:rsid w:val="00DB3EA1"/>
    <w:rsid w:val="00DB4FDF"/>
    <w:rsid w:val="00DB5439"/>
    <w:rsid w:val="00DC25FB"/>
    <w:rsid w:val="00DC4ACD"/>
    <w:rsid w:val="00DC5BD1"/>
    <w:rsid w:val="00DD3206"/>
    <w:rsid w:val="00DD398C"/>
    <w:rsid w:val="00DD43FE"/>
    <w:rsid w:val="00DE07A7"/>
    <w:rsid w:val="00DE4703"/>
    <w:rsid w:val="00DE64F1"/>
    <w:rsid w:val="00DF1E57"/>
    <w:rsid w:val="00DF4232"/>
    <w:rsid w:val="00DF43A8"/>
    <w:rsid w:val="00DF4492"/>
    <w:rsid w:val="00E051EC"/>
    <w:rsid w:val="00E1001D"/>
    <w:rsid w:val="00E10256"/>
    <w:rsid w:val="00E12262"/>
    <w:rsid w:val="00E2032B"/>
    <w:rsid w:val="00E233E1"/>
    <w:rsid w:val="00E31298"/>
    <w:rsid w:val="00E31487"/>
    <w:rsid w:val="00E3376E"/>
    <w:rsid w:val="00E363C9"/>
    <w:rsid w:val="00E548B3"/>
    <w:rsid w:val="00E61FE2"/>
    <w:rsid w:val="00E63601"/>
    <w:rsid w:val="00E6455A"/>
    <w:rsid w:val="00E81256"/>
    <w:rsid w:val="00E81AD4"/>
    <w:rsid w:val="00E876D1"/>
    <w:rsid w:val="00EB5E5E"/>
    <w:rsid w:val="00EB7A10"/>
    <w:rsid w:val="00EC0FF4"/>
    <w:rsid w:val="00EC35CF"/>
    <w:rsid w:val="00EC3BB0"/>
    <w:rsid w:val="00EC7042"/>
    <w:rsid w:val="00ED0ED4"/>
    <w:rsid w:val="00ED26A1"/>
    <w:rsid w:val="00ED4190"/>
    <w:rsid w:val="00ED5491"/>
    <w:rsid w:val="00EE2BBF"/>
    <w:rsid w:val="00EE5F3F"/>
    <w:rsid w:val="00EE6038"/>
    <w:rsid w:val="00EF6B5B"/>
    <w:rsid w:val="00F00F61"/>
    <w:rsid w:val="00F0563F"/>
    <w:rsid w:val="00F05CC0"/>
    <w:rsid w:val="00F06F2E"/>
    <w:rsid w:val="00F17DBC"/>
    <w:rsid w:val="00F2294A"/>
    <w:rsid w:val="00F349A0"/>
    <w:rsid w:val="00F44D18"/>
    <w:rsid w:val="00F55E04"/>
    <w:rsid w:val="00F5789D"/>
    <w:rsid w:val="00F579CF"/>
    <w:rsid w:val="00F665CE"/>
    <w:rsid w:val="00F67747"/>
    <w:rsid w:val="00F73AB2"/>
    <w:rsid w:val="00F73AB9"/>
    <w:rsid w:val="00F74F81"/>
    <w:rsid w:val="00F8032C"/>
    <w:rsid w:val="00F820FB"/>
    <w:rsid w:val="00F821CE"/>
    <w:rsid w:val="00F87C96"/>
    <w:rsid w:val="00F900F6"/>
    <w:rsid w:val="00FA0E4F"/>
    <w:rsid w:val="00FA32EC"/>
    <w:rsid w:val="00FA4BD0"/>
    <w:rsid w:val="00FA515B"/>
    <w:rsid w:val="00FB0532"/>
    <w:rsid w:val="00FB3ED9"/>
    <w:rsid w:val="00FB46BB"/>
    <w:rsid w:val="00FB67F1"/>
    <w:rsid w:val="00FB7AE0"/>
    <w:rsid w:val="00FC0BAA"/>
    <w:rsid w:val="00FC3C8A"/>
    <w:rsid w:val="00FD1532"/>
    <w:rsid w:val="00FD624E"/>
    <w:rsid w:val="00FE0753"/>
    <w:rsid w:val="00FE2AFB"/>
    <w:rsid w:val="00FF6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917CEF2"/>
  <w15:docId w15:val="{CFCC8176-253A-4C0F-A552-635B050D4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7540"/>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041FB1"/>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 w:type="table" w:customStyle="1" w:styleId="Lentelstinklelis1">
    <w:name w:val="Lentelės tinklelis1"/>
    <w:basedOn w:val="prastojilentel"/>
    <w:next w:val="Lentelstinklelis"/>
    <w:uiPriority w:val="39"/>
    <w:rsid w:val="002F084A"/>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184184650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248270051">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sChild>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914241030">
      <w:bodyDiv w:val="1"/>
      <w:marLeft w:val="0"/>
      <w:marRight w:val="0"/>
      <w:marTop w:val="0"/>
      <w:marBottom w:val="0"/>
      <w:divBdr>
        <w:top w:val="none" w:sz="0" w:space="0" w:color="auto"/>
        <w:left w:val="none" w:sz="0" w:space="0" w:color="auto"/>
        <w:bottom w:val="none" w:sz="0" w:space="0" w:color="auto"/>
        <w:right w:val="none" w:sz="0" w:space="0" w:color="auto"/>
      </w:divBdr>
      <w:divsChild>
        <w:div w:id="1614631700">
          <w:marLeft w:val="0"/>
          <w:marRight w:val="0"/>
          <w:marTop w:val="0"/>
          <w:marBottom w:val="0"/>
          <w:divBdr>
            <w:top w:val="none" w:sz="0" w:space="0" w:color="auto"/>
            <w:left w:val="none" w:sz="0" w:space="0" w:color="auto"/>
            <w:bottom w:val="none" w:sz="0" w:space="0" w:color="auto"/>
            <w:right w:val="none" w:sz="0" w:space="0" w:color="auto"/>
          </w:divBdr>
        </w:div>
      </w:divsChild>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gzdusc9@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gargzdukinas.lt" TargetMode="External"/><Relationship Id="rId4" Type="http://schemas.openxmlformats.org/officeDocument/2006/relationships/settings" Target="settings.xml"/><Relationship Id="rId9" Type="http://schemas.openxmlformats.org/officeDocument/2006/relationships/hyperlink" Target="http://www.gargzdukc.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EEFDF-07F2-450C-B825-C4F1A03FE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potvarkis.dotx</Template>
  <TotalTime>15</TotalTime>
  <Pages>6</Pages>
  <Words>10406</Words>
  <Characters>5932</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16306</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Dainora Daugeliene</cp:lastModifiedBy>
  <cp:revision>12</cp:revision>
  <cp:lastPrinted>2021-03-09T09:51:00Z</cp:lastPrinted>
  <dcterms:created xsi:type="dcterms:W3CDTF">2021-03-16T11:38:00Z</dcterms:created>
  <dcterms:modified xsi:type="dcterms:W3CDTF">2021-03-26T07:42:00Z</dcterms:modified>
</cp:coreProperties>
</file>