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ackground w:color="FFFFFF"/>
  <w:body>
    <w:p w14:paraId="4ADF0775" w14:textId="77777777" w:rsidR="001E5614" w:rsidRPr="00A70182" w:rsidRDefault="001E5614" w:rsidP="00A3092C">
      <w:pPr>
        <w:ind w:left="5245" w:firstLine="142"/>
        <w:rPr>
          <w:lang w:val="lt-LT"/>
        </w:rPr>
      </w:pPr>
      <w:r w:rsidRPr="00A70182">
        <w:rPr>
          <w:lang w:val="lt-LT"/>
        </w:rPr>
        <w:t>PATVIRTINTA</w:t>
      </w:r>
    </w:p>
    <w:p w14:paraId="692DE70C" w14:textId="77777777" w:rsidR="001E5614" w:rsidRPr="00A70182" w:rsidRDefault="001E5614" w:rsidP="00A3092C">
      <w:pPr>
        <w:ind w:left="5245" w:firstLine="142"/>
        <w:rPr>
          <w:lang w:val="lt-LT"/>
        </w:rPr>
      </w:pPr>
      <w:r w:rsidRPr="00A70182">
        <w:rPr>
          <w:lang w:val="lt-LT"/>
        </w:rPr>
        <w:t>Klaipėdos rajono savivaldybės tarybos</w:t>
      </w:r>
    </w:p>
    <w:p w14:paraId="2105A582" w14:textId="7A1501C9" w:rsidR="001E5614" w:rsidRPr="00A70182" w:rsidRDefault="001E5614" w:rsidP="00A3092C">
      <w:pPr>
        <w:ind w:left="5245" w:firstLine="142"/>
        <w:rPr>
          <w:lang w:val="lt-LT"/>
        </w:rPr>
      </w:pPr>
      <w:r w:rsidRPr="00A70182">
        <w:rPr>
          <w:lang w:val="lt-LT"/>
        </w:rPr>
        <w:t>20</w:t>
      </w:r>
      <w:r w:rsidR="009F1668" w:rsidRPr="00A70182">
        <w:rPr>
          <w:lang w:val="lt-LT"/>
        </w:rPr>
        <w:t>2</w:t>
      </w:r>
      <w:r w:rsidR="00830FE1" w:rsidRPr="00A70182">
        <w:rPr>
          <w:lang w:val="lt-LT"/>
        </w:rPr>
        <w:t>1</w:t>
      </w:r>
      <w:r w:rsidR="00C252DF" w:rsidRPr="00A70182">
        <w:rPr>
          <w:lang w:val="lt-LT"/>
        </w:rPr>
        <w:t xml:space="preserve"> m. </w:t>
      </w:r>
      <w:r w:rsidR="00830FE1" w:rsidRPr="00A70182">
        <w:rPr>
          <w:lang w:val="lt-LT"/>
        </w:rPr>
        <w:t>kov</w:t>
      </w:r>
      <w:r w:rsidR="009B32EE" w:rsidRPr="00A70182">
        <w:rPr>
          <w:lang w:val="lt-LT"/>
        </w:rPr>
        <w:t xml:space="preserve">o </w:t>
      </w:r>
      <w:r w:rsidR="008138DF">
        <w:rPr>
          <w:lang w:val="lt-LT"/>
        </w:rPr>
        <w:t xml:space="preserve">25 </w:t>
      </w:r>
      <w:r w:rsidRPr="00A70182">
        <w:rPr>
          <w:lang w:val="lt-LT"/>
        </w:rPr>
        <w:t>d. sprendimu Nr. T11-</w:t>
      </w:r>
      <w:r w:rsidR="00A3092C">
        <w:rPr>
          <w:lang w:val="lt-LT"/>
        </w:rPr>
        <w:t>83</w:t>
      </w:r>
    </w:p>
    <w:p w14:paraId="70AB2026" w14:textId="77777777" w:rsidR="001E5614" w:rsidRPr="00A3092C" w:rsidRDefault="001E5614" w:rsidP="000C537F">
      <w:pPr>
        <w:jc w:val="center"/>
        <w:rPr>
          <w:bCs/>
          <w:lang w:val="lt-LT"/>
        </w:rPr>
      </w:pPr>
    </w:p>
    <w:p w14:paraId="1655B19A" w14:textId="77777777" w:rsidR="00830FE1" w:rsidRPr="00A70182" w:rsidRDefault="003E0760" w:rsidP="0004386C">
      <w:pPr>
        <w:jc w:val="center"/>
        <w:rPr>
          <w:b/>
          <w:lang w:val="lt-LT"/>
        </w:rPr>
      </w:pPr>
      <w:r w:rsidRPr="00A70182">
        <w:rPr>
          <w:b/>
          <w:lang w:val="lt-LT"/>
        </w:rPr>
        <w:t xml:space="preserve">KLAIPĖDOS RAJONO SAVIVALDYBĖS BIUDŽETINĖS ĮSTAIGOS </w:t>
      </w:r>
    </w:p>
    <w:p w14:paraId="6FFD4D49" w14:textId="04331564" w:rsidR="0004386C" w:rsidRPr="00A70182" w:rsidRDefault="00747B9B" w:rsidP="0004386C">
      <w:pPr>
        <w:jc w:val="center"/>
        <w:rPr>
          <w:b/>
          <w:lang w:val="lt-LT"/>
        </w:rPr>
      </w:pPr>
      <w:r w:rsidRPr="00A70182">
        <w:rPr>
          <w:b/>
          <w:lang w:val="lt-LT"/>
        </w:rPr>
        <w:t>PRIEKULĖS</w:t>
      </w:r>
      <w:r w:rsidR="00830FE1" w:rsidRPr="00A70182">
        <w:rPr>
          <w:b/>
          <w:lang w:val="lt-LT"/>
        </w:rPr>
        <w:t xml:space="preserve"> KULTŪROS</w:t>
      </w:r>
      <w:r w:rsidR="003E0760" w:rsidRPr="00A70182">
        <w:rPr>
          <w:b/>
          <w:lang w:val="lt-LT"/>
        </w:rPr>
        <w:t xml:space="preserve"> CENTRO 20</w:t>
      </w:r>
      <w:r w:rsidR="00830FE1" w:rsidRPr="00A70182">
        <w:rPr>
          <w:b/>
          <w:lang w:val="lt-LT"/>
        </w:rPr>
        <w:t>20</w:t>
      </w:r>
      <w:r w:rsidR="003E0760" w:rsidRPr="00A70182">
        <w:rPr>
          <w:b/>
          <w:lang w:val="lt-LT"/>
        </w:rPr>
        <w:t xml:space="preserve"> METŲ VEIKLOS ATASKAITA</w:t>
      </w:r>
    </w:p>
    <w:p w14:paraId="638AD08B" w14:textId="77777777" w:rsidR="003E0760" w:rsidRPr="00A70182" w:rsidRDefault="003E0760" w:rsidP="0004386C">
      <w:pPr>
        <w:jc w:val="center"/>
        <w:rPr>
          <w:lang w:val="lt-LT"/>
        </w:rPr>
      </w:pPr>
    </w:p>
    <w:p w14:paraId="5F6F5B68" w14:textId="12F282E5" w:rsidR="000A2D88" w:rsidRPr="00A70182" w:rsidRDefault="000A2D88" w:rsidP="000A2D88">
      <w:pPr>
        <w:ind w:firstLine="567"/>
        <w:jc w:val="both"/>
        <w:rPr>
          <w:b/>
          <w:lang w:val="lt-LT" w:eastAsia="lt-LT"/>
        </w:rPr>
      </w:pPr>
      <w:r w:rsidRPr="00A70182">
        <w:rPr>
          <w:b/>
          <w:lang w:val="lt-LT" w:eastAsia="lt-LT"/>
        </w:rPr>
        <w:t>1. Įstaigos pristatymas:</w:t>
      </w:r>
    </w:p>
    <w:p w14:paraId="79A81703" w14:textId="7C943CDE" w:rsidR="00747B9B" w:rsidRPr="00A70182" w:rsidRDefault="000A2D88" w:rsidP="00747B9B">
      <w:pPr>
        <w:ind w:firstLine="567"/>
        <w:jc w:val="both"/>
        <w:rPr>
          <w:lang w:val="lt-LT"/>
        </w:rPr>
      </w:pPr>
      <w:r w:rsidRPr="00A70182">
        <w:rPr>
          <w:lang w:val="lt-LT"/>
        </w:rPr>
        <w:t xml:space="preserve">1.1. </w:t>
      </w:r>
      <w:r w:rsidRPr="00A70182">
        <w:rPr>
          <w:b/>
          <w:lang w:val="lt-LT"/>
        </w:rPr>
        <w:t>Kontaktinė informacija</w:t>
      </w:r>
      <w:r w:rsidRPr="00A70182">
        <w:rPr>
          <w:lang w:val="lt-LT"/>
        </w:rPr>
        <w:t xml:space="preserve">: </w:t>
      </w:r>
      <w:r w:rsidR="003502EA" w:rsidRPr="00A70182">
        <w:rPr>
          <w:lang w:val="lt-LT"/>
        </w:rPr>
        <w:t xml:space="preserve">Savivaldybės biudžetinė įstaiga </w:t>
      </w:r>
      <w:r w:rsidR="00747B9B" w:rsidRPr="00A70182">
        <w:rPr>
          <w:lang w:val="lt-LT"/>
        </w:rPr>
        <w:t>Priekulės</w:t>
      </w:r>
      <w:r w:rsidR="00830FE1" w:rsidRPr="00A70182">
        <w:rPr>
          <w:lang w:val="lt-LT"/>
        </w:rPr>
        <w:t xml:space="preserve"> kultūros</w:t>
      </w:r>
      <w:r w:rsidR="003502EA" w:rsidRPr="00A70182">
        <w:rPr>
          <w:lang w:val="lt-LT"/>
        </w:rPr>
        <w:t xml:space="preserve"> centras; kodas</w:t>
      </w:r>
      <w:r w:rsidR="00747B9B" w:rsidRPr="00A70182">
        <w:rPr>
          <w:lang w:val="lt-LT"/>
        </w:rPr>
        <w:t xml:space="preserve"> 302296063</w:t>
      </w:r>
      <w:r w:rsidR="00DE07A7" w:rsidRPr="00A70182">
        <w:rPr>
          <w:lang w:val="lt-LT"/>
        </w:rPr>
        <w:t xml:space="preserve">; </w:t>
      </w:r>
      <w:r w:rsidR="00747B9B" w:rsidRPr="00A70182">
        <w:rPr>
          <w:lang w:val="lt-LT"/>
        </w:rPr>
        <w:t>Turgaus g. 4, Priekulė, Klaipėdos r. LT-96341</w:t>
      </w:r>
      <w:r w:rsidR="00DE07A7" w:rsidRPr="00A70182">
        <w:rPr>
          <w:lang w:val="lt-LT"/>
        </w:rPr>
        <w:t xml:space="preserve">; tel. </w:t>
      </w:r>
      <w:r w:rsidR="00747B9B" w:rsidRPr="00A70182">
        <w:rPr>
          <w:color w:val="000000"/>
          <w:lang w:val="lt-LT"/>
        </w:rPr>
        <w:t>(8</w:t>
      </w:r>
      <w:r w:rsidR="00AE05DA">
        <w:rPr>
          <w:color w:val="000000"/>
          <w:lang w:val="lt-LT"/>
        </w:rPr>
        <w:t xml:space="preserve"> </w:t>
      </w:r>
      <w:r w:rsidR="00747B9B" w:rsidRPr="00A70182">
        <w:rPr>
          <w:color w:val="000000"/>
          <w:lang w:val="lt-LT"/>
        </w:rPr>
        <w:t>46) 454 399, mob. +370</w:t>
      </w:r>
      <w:r w:rsidR="00AE05DA">
        <w:rPr>
          <w:color w:val="000000"/>
          <w:lang w:val="lt-LT"/>
        </w:rPr>
        <w:t> </w:t>
      </w:r>
      <w:r w:rsidR="00747B9B" w:rsidRPr="00A70182">
        <w:rPr>
          <w:color w:val="000000"/>
          <w:lang w:val="lt-LT"/>
        </w:rPr>
        <w:t>626</w:t>
      </w:r>
      <w:r w:rsidR="00AE05DA">
        <w:rPr>
          <w:color w:val="000000"/>
          <w:lang w:val="lt-LT"/>
        </w:rPr>
        <w:t xml:space="preserve"> </w:t>
      </w:r>
      <w:r w:rsidR="00747B9B" w:rsidRPr="00A70182">
        <w:rPr>
          <w:color w:val="000000"/>
          <w:lang w:val="lt-LT"/>
        </w:rPr>
        <w:t xml:space="preserve">5914, </w:t>
      </w:r>
      <w:hyperlink r:id="rId8" w:history="1">
        <w:r w:rsidR="00747B9B" w:rsidRPr="00F60812">
          <w:rPr>
            <w:rStyle w:val="Hipersaitas"/>
            <w:color w:val="auto"/>
            <w:lang w:val="lt-LT"/>
          </w:rPr>
          <w:t>priekuleskc@gmail.com</w:t>
        </w:r>
      </w:hyperlink>
      <w:r w:rsidR="00747B9B" w:rsidRPr="00F60812">
        <w:rPr>
          <w:lang w:val="lt-LT"/>
        </w:rPr>
        <w:t xml:space="preserve">, </w:t>
      </w:r>
      <w:r w:rsidR="00747B9B" w:rsidRPr="00A70182">
        <w:rPr>
          <w:lang w:val="lt-LT"/>
        </w:rPr>
        <w:t>e. svetainė</w:t>
      </w:r>
      <w:r w:rsidR="00747B9B" w:rsidRPr="00B03053">
        <w:rPr>
          <w:color w:val="000000" w:themeColor="text1"/>
          <w:lang w:val="lt-LT"/>
        </w:rPr>
        <w:t xml:space="preserve">: </w:t>
      </w:r>
      <w:r w:rsidR="00255D92" w:rsidRPr="00B03053">
        <w:rPr>
          <w:color w:val="000000" w:themeColor="text1"/>
          <w:lang w:val="lt-LT"/>
        </w:rPr>
        <w:t>www.</w:t>
      </w:r>
      <w:r w:rsidR="00747B9B" w:rsidRPr="00B03053">
        <w:rPr>
          <w:color w:val="000000" w:themeColor="text1"/>
          <w:lang w:val="lt-LT"/>
        </w:rPr>
        <w:t>priekulekc</w:t>
      </w:r>
      <w:r w:rsidR="00747B9B" w:rsidRPr="00A70182">
        <w:rPr>
          <w:color w:val="000000"/>
          <w:lang w:val="lt-LT"/>
        </w:rPr>
        <w:t xml:space="preserve">.lt. </w:t>
      </w:r>
    </w:p>
    <w:p w14:paraId="0A9C2643" w14:textId="5DEFFAE5" w:rsidR="00747B9B" w:rsidRPr="00A70182" w:rsidRDefault="00162AB7" w:rsidP="000A2D88">
      <w:pPr>
        <w:ind w:firstLine="567"/>
        <w:jc w:val="both"/>
        <w:rPr>
          <w:lang w:val="lt-LT" w:eastAsia="lt-LT"/>
        </w:rPr>
      </w:pPr>
      <w:r w:rsidRPr="00A70182">
        <w:rPr>
          <w:lang w:val="lt-LT" w:eastAsia="lt-LT"/>
        </w:rPr>
        <w:t xml:space="preserve">1.2. </w:t>
      </w:r>
      <w:r w:rsidRPr="00A70182">
        <w:rPr>
          <w:b/>
          <w:lang w:val="lt-LT" w:eastAsia="lt-LT"/>
        </w:rPr>
        <w:t>Įstaigos vadovas</w:t>
      </w:r>
      <w:r w:rsidR="00D078C1" w:rsidRPr="00A70182">
        <w:rPr>
          <w:b/>
          <w:lang w:val="lt-LT" w:eastAsia="lt-LT"/>
        </w:rPr>
        <w:t>. Vadovo žodis</w:t>
      </w:r>
      <w:r w:rsidRPr="00A70182">
        <w:rPr>
          <w:lang w:val="lt-LT" w:eastAsia="lt-LT"/>
        </w:rPr>
        <w:t>:</w:t>
      </w:r>
      <w:r w:rsidR="00DE07A7" w:rsidRPr="00A70182">
        <w:rPr>
          <w:lang w:val="lt-LT" w:eastAsia="lt-LT"/>
        </w:rPr>
        <w:t xml:space="preserve"> </w:t>
      </w:r>
    </w:p>
    <w:p w14:paraId="23749C60" w14:textId="77777777" w:rsidR="00747B9B" w:rsidRPr="00A70182" w:rsidRDefault="00747B9B" w:rsidP="00747B9B">
      <w:pPr>
        <w:ind w:firstLine="720"/>
        <w:rPr>
          <w:lang w:val="lt-LT"/>
        </w:rPr>
      </w:pPr>
      <w:r w:rsidRPr="00A70182">
        <w:rPr>
          <w:lang w:val="lt-LT"/>
        </w:rPr>
        <w:t xml:space="preserve">Priekulės kultūros centras yra viešasis juridinis asmuo, turintis sąskaitą banke ir antspaudą su Lietuvos valstybės herbu ir savo pavadinimu. </w:t>
      </w:r>
    </w:p>
    <w:p w14:paraId="4B9FE604" w14:textId="5A7912E8" w:rsidR="00747B9B" w:rsidRPr="00A70182" w:rsidRDefault="00747B9B" w:rsidP="00A3092C">
      <w:pPr>
        <w:pStyle w:val="prastasiniatinklio"/>
        <w:spacing w:before="0" w:beforeAutospacing="0" w:after="0" w:afterAutospacing="0"/>
        <w:ind w:left="45" w:firstLine="522"/>
        <w:jc w:val="both"/>
      </w:pPr>
      <w:r w:rsidRPr="00A70182">
        <w:t>Priekulės kultūros centras yra biudžetinė įstaiga, finansuojama iš Klaipėdos rajono savivaldybės biudžeto. Įstaiga gali turėti ir kitų lėšų – paramos, projektų, tikslinių ir specialiųjų programų, naudojamų įstaigos veiklai teisės aktų nustatyta tvarka.</w:t>
      </w:r>
    </w:p>
    <w:p w14:paraId="50480ACF" w14:textId="71D747D0" w:rsidR="00747B9B" w:rsidRPr="00A70182" w:rsidRDefault="00747B9B" w:rsidP="00A3092C">
      <w:pPr>
        <w:pStyle w:val="prastasiniatinklio"/>
        <w:spacing w:before="0" w:beforeAutospacing="0" w:after="0" w:afterAutospacing="0"/>
        <w:ind w:left="45" w:firstLine="522"/>
        <w:jc w:val="both"/>
      </w:pPr>
      <w:r w:rsidRPr="00A70182">
        <w:t>Kultūros centro steigėjas yra Klaipėdos rajono savivaldybė.</w:t>
      </w:r>
    </w:p>
    <w:p w14:paraId="76D37B7E" w14:textId="6AEAE83A" w:rsidR="00747B9B" w:rsidRDefault="00747B9B" w:rsidP="00A3092C">
      <w:pPr>
        <w:pStyle w:val="prastasiniatinklio"/>
        <w:spacing w:before="0" w:beforeAutospacing="0" w:after="0" w:afterAutospacing="0"/>
        <w:ind w:left="45" w:firstLine="522"/>
        <w:jc w:val="both"/>
      </w:pPr>
      <w:r w:rsidRPr="00A70182">
        <w:t>Kultūros centro veikla organizuojama vadovaujantis Lietuvos Respublikos teisės aktais, strateginiu veiklos planu, nuostatais, savivaldybės sprendimais ir kitais teisės aktais. Centras vykdo nuostatuose nustatytas funkcijas.  Pagrindinės vykdomos veiklos rūšis – scenos pastatymų veikla, kodas (EVRK 2 red.)</w:t>
      </w:r>
      <w:r w:rsidR="00AE05DA">
        <w:t xml:space="preserve"> ‒</w:t>
      </w:r>
      <w:r w:rsidRPr="00A70182">
        <w:t xml:space="preserve"> 900100.</w:t>
      </w:r>
      <w:r w:rsidR="00DA20F0">
        <w:t xml:space="preserve"> </w:t>
      </w:r>
      <w:r w:rsidR="00DA20F0" w:rsidRPr="00691A21">
        <w:t>Priekulės kultūros centrą sudaro 3 skyriai: Priekulės, Agluonėnų ir Drevernos.</w:t>
      </w:r>
    </w:p>
    <w:p w14:paraId="35A23F57" w14:textId="77777777" w:rsidR="00DA20F0" w:rsidRPr="00A70182" w:rsidRDefault="00DA20F0" w:rsidP="00747B9B">
      <w:pPr>
        <w:pStyle w:val="prastasiniatinklio"/>
        <w:spacing w:before="0" w:beforeAutospacing="0" w:after="0" w:afterAutospacing="0"/>
        <w:ind w:left="45"/>
        <w:jc w:val="both"/>
      </w:pPr>
    </w:p>
    <w:p w14:paraId="049831F5" w14:textId="50DBE80A" w:rsidR="00761317" w:rsidRPr="00A70182" w:rsidRDefault="00162AB7" w:rsidP="00162AB7">
      <w:pPr>
        <w:ind w:firstLine="567"/>
        <w:jc w:val="both"/>
        <w:rPr>
          <w:lang w:val="lt-LT" w:eastAsia="lt-LT"/>
        </w:rPr>
      </w:pPr>
      <w:r w:rsidRPr="00A70182">
        <w:rPr>
          <w:lang w:val="lt-LT" w:eastAsia="lt-LT"/>
        </w:rPr>
        <w:t xml:space="preserve">1.3. </w:t>
      </w:r>
      <w:r w:rsidRPr="00A70182">
        <w:rPr>
          <w:b/>
          <w:lang w:val="lt-LT" w:eastAsia="lt-LT"/>
        </w:rPr>
        <w:t>Įstaigos darbuotojai</w:t>
      </w:r>
      <w:r w:rsidRPr="00A70182">
        <w:rPr>
          <w:lang w:val="lt-LT" w:eastAsia="lt-LT"/>
        </w:rPr>
        <w:t>:</w:t>
      </w:r>
      <w:r w:rsidR="00DE07A7" w:rsidRPr="00A70182">
        <w:rPr>
          <w:lang w:val="lt-LT" w:eastAsia="lt-LT"/>
        </w:rPr>
        <w:t xml:space="preserve"> </w:t>
      </w:r>
    </w:p>
    <w:p w14:paraId="6AB3AFDF" w14:textId="1F61A1EC" w:rsidR="000A761B" w:rsidRDefault="00761317" w:rsidP="000A761B">
      <w:pPr>
        <w:ind w:firstLine="567"/>
        <w:jc w:val="both"/>
        <w:rPr>
          <w:lang w:val="lt-LT"/>
        </w:rPr>
      </w:pPr>
      <w:r w:rsidRPr="00A70182">
        <w:rPr>
          <w:lang w:val="lt-LT" w:eastAsia="lt-LT"/>
        </w:rPr>
        <w:t xml:space="preserve">1.3.1. </w:t>
      </w:r>
      <w:r w:rsidR="000A761B" w:rsidRPr="00A70182">
        <w:rPr>
          <w:b/>
          <w:lang w:val="lt-LT"/>
        </w:rPr>
        <w:t>Pareigybių skaičius</w:t>
      </w:r>
      <w:r w:rsidR="000A761B" w:rsidRPr="00A70182">
        <w:rPr>
          <w:lang w:val="lt-LT"/>
        </w:rPr>
        <w:t xml:space="preserve">: didžiausias leistinas pareigybių skaičius įstaigoje </w:t>
      </w:r>
      <w:r w:rsidR="00747B9B" w:rsidRPr="00A70182">
        <w:rPr>
          <w:lang w:val="lt-LT"/>
        </w:rPr>
        <w:t>–</w:t>
      </w:r>
      <w:r w:rsidR="000A761B" w:rsidRPr="00A70182">
        <w:rPr>
          <w:lang w:val="lt-LT"/>
        </w:rPr>
        <w:t xml:space="preserve"> </w:t>
      </w:r>
      <w:r w:rsidR="00747B9B" w:rsidRPr="00A70182">
        <w:rPr>
          <w:lang w:val="lt-LT"/>
        </w:rPr>
        <w:t>13.5</w:t>
      </w:r>
      <w:r w:rsidR="000A761B" w:rsidRPr="00A70182">
        <w:rPr>
          <w:lang w:val="lt-LT"/>
        </w:rPr>
        <w:t xml:space="preserve">, užimtų pareigybių skaičius </w:t>
      </w:r>
      <w:r w:rsidR="00747B9B" w:rsidRPr="00A70182">
        <w:rPr>
          <w:lang w:val="lt-LT"/>
        </w:rPr>
        <w:t xml:space="preserve">12,5 </w:t>
      </w:r>
      <w:r w:rsidR="000A761B" w:rsidRPr="00A70182">
        <w:rPr>
          <w:lang w:val="lt-LT"/>
        </w:rPr>
        <w:t xml:space="preserve">(fizinių asmenų skaičius </w:t>
      </w:r>
      <w:r w:rsidR="00DC2A27">
        <w:rPr>
          <w:lang w:val="lt-LT"/>
        </w:rPr>
        <w:t>–</w:t>
      </w:r>
      <w:r w:rsidR="000A761B" w:rsidRPr="00A70182">
        <w:rPr>
          <w:lang w:val="lt-LT"/>
        </w:rPr>
        <w:t xml:space="preserve"> </w:t>
      </w:r>
      <w:r w:rsidR="00747B9B" w:rsidRPr="00A70182">
        <w:rPr>
          <w:lang w:val="lt-LT"/>
        </w:rPr>
        <w:t>1</w:t>
      </w:r>
      <w:r w:rsidR="002F0B61">
        <w:rPr>
          <w:lang w:val="lt-LT"/>
        </w:rPr>
        <w:t>7</w:t>
      </w:r>
      <w:r w:rsidR="000A761B" w:rsidRPr="00A70182">
        <w:rPr>
          <w:lang w:val="lt-LT"/>
        </w:rPr>
        <w:t xml:space="preserve">). Per ataskaitinius metus priimtų į darbą darbuotojų skaičius </w:t>
      </w:r>
      <w:r w:rsidR="00DC2A27">
        <w:rPr>
          <w:lang w:val="lt-LT"/>
        </w:rPr>
        <w:t>–</w:t>
      </w:r>
      <w:r w:rsidR="00747B9B" w:rsidRPr="00A70182">
        <w:rPr>
          <w:lang w:val="lt-LT"/>
        </w:rPr>
        <w:t xml:space="preserve"> 2</w:t>
      </w:r>
      <w:r w:rsidR="000A761B" w:rsidRPr="00A70182">
        <w:rPr>
          <w:lang w:val="lt-LT"/>
        </w:rPr>
        <w:t>, per ataskaitinius metus atleistų iš darbo darbuotojų skaičius</w:t>
      </w:r>
      <w:r w:rsidR="00A70182">
        <w:rPr>
          <w:lang w:val="lt-LT"/>
        </w:rPr>
        <w:t xml:space="preserve"> </w:t>
      </w:r>
      <w:r w:rsidR="00DC2A27">
        <w:rPr>
          <w:lang w:val="lt-LT"/>
        </w:rPr>
        <w:t>–</w:t>
      </w:r>
      <w:r w:rsidR="000A761B" w:rsidRPr="00A70182">
        <w:rPr>
          <w:lang w:val="lt-LT"/>
        </w:rPr>
        <w:t xml:space="preserve"> </w:t>
      </w:r>
      <w:r w:rsidR="009474DE" w:rsidRPr="00A70182">
        <w:rPr>
          <w:lang w:val="lt-LT"/>
        </w:rPr>
        <w:t>3</w:t>
      </w:r>
      <w:r w:rsidR="00747B9B" w:rsidRPr="00A70182">
        <w:rPr>
          <w:lang w:val="lt-LT"/>
        </w:rPr>
        <w:t>.</w:t>
      </w:r>
      <w:r w:rsidR="000A761B" w:rsidRPr="00A70182">
        <w:rPr>
          <w:lang w:val="lt-LT"/>
        </w:rPr>
        <w:t xml:space="preserve"> </w:t>
      </w:r>
    </w:p>
    <w:p w14:paraId="1EBCEC71" w14:textId="77777777" w:rsidR="008E76E6" w:rsidRPr="00A70182" w:rsidRDefault="008E76E6" w:rsidP="008E76E6">
      <w:pPr>
        <w:jc w:val="both"/>
        <w:rPr>
          <w:lang w:val="lt-LT"/>
        </w:rPr>
      </w:pPr>
    </w:p>
    <w:p w14:paraId="0E86E4FD" w14:textId="0A6EEFFB" w:rsidR="00D634AA" w:rsidRPr="00A70182" w:rsidRDefault="004D3A63" w:rsidP="000A761B">
      <w:pPr>
        <w:jc w:val="both"/>
        <w:rPr>
          <w:i/>
          <w:lang w:val="lt-LT"/>
        </w:rPr>
      </w:pPr>
      <w:r w:rsidRPr="00A70182">
        <w:rPr>
          <w:i/>
          <w:lang w:val="lt-LT"/>
        </w:rPr>
        <w:t>1 lentelė. Įstaigos pareigybių skaičius</w:t>
      </w:r>
    </w:p>
    <w:tbl>
      <w:tblPr>
        <w:tblStyle w:val="Lentelstinklelis"/>
        <w:tblW w:w="0" w:type="auto"/>
        <w:tblInd w:w="108" w:type="dxa"/>
        <w:tblLook w:val="04A0" w:firstRow="1" w:lastRow="0" w:firstColumn="1" w:lastColumn="0" w:noHBand="0" w:noVBand="1"/>
      </w:tblPr>
      <w:tblGrid>
        <w:gridCol w:w="576"/>
        <w:gridCol w:w="3393"/>
        <w:gridCol w:w="1418"/>
        <w:gridCol w:w="992"/>
        <w:gridCol w:w="1698"/>
        <w:gridCol w:w="1603"/>
      </w:tblGrid>
      <w:tr w:rsidR="000A761B" w:rsidRPr="00A70182" w14:paraId="7F0E6242" w14:textId="77777777" w:rsidTr="00A3092C">
        <w:trPr>
          <w:trHeight w:val="274"/>
        </w:trPr>
        <w:tc>
          <w:tcPr>
            <w:tcW w:w="576" w:type="dxa"/>
            <w:vMerge w:val="restart"/>
            <w:vAlign w:val="center"/>
          </w:tcPr>
          <w:p w14:paraId="7B0FC34C" w14:textId="77777777" w:rsidR="000A761B" w:rsidRPr="00A70182" w:rsidRDefault="000A761B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  <w:p w14:paraId="26C44335" w14:textId="77777777" w:rsidR="000A761B" w:rsidRPr="00A70182" w:rsidRDefault="000A761B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3393" w:type="dxa"/>
            <w:vMerge w:val="restart"/>
            <w:vAlign w:val="center"/>
          </w:tcPr>
          <w:p w14:paraId="525300D3" w14:textId="77777777" w:rsidR="000A761B" w:rsidRPr="00A70182" w:rsidRDefault="000A761B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Pareigybės</w:t>
            </w:r>
          </w:p>
        </w:tc>
        <w:tc>
          <w:tcPr>
            <w:tcW w:w="5711" w:type="dxa"/>
            <w:gridSpan w:val="4"/>
          </w:tcPr>
          <w:p w14:paraId="55537DCF" w14:textId="77777777" w:rsidR="000A761B" w:rsidRPr="00A70182" w:rsidRDefault="000A761B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Pareigybių skaičius etatais/darbuotojų skaičius</w:t>
            </w:r>
          </w:p>
        </w:tc>
      </w:tr>
      <w:tr w:rsidR="000A761B" w:rsidRPr="00A70182" w14:paraId="5A50E748" w14:textId="77777777" w:rsidTr="00A3092C">
        <w:trPr>
          <w:trHeight w:val="146"/>
        </w:trPr>
        <w:tc>
          <w:tcPr>
            <w:tcW w:w="576" w:type="dxa"/>
            <w:vMerge/>
          </w:tcPr>
          <w:p w14:paraId="65DC8C0A" w14:textId="77777777" w:rsidR="000A761B" w:rsidRPr="00A70182" w:rsidRDefault="000A761B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3393" w:type="dxa"/>
            <w:vMerge/>
          </w:tcPr>
          <w:p w14:paraId="58F54475" w14:textId="77777777" w:rsidR="000A761B" w:rsidRPr="00A70182" w:rsidRDefault="000A761B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418" w:type="dxa"/>
            <w:vMerge w:val="restart"/>
            <w:vAlign w:val="center"/>
          </w:tcPr>
          <w:p w14:paraId="54501AC3" w14:textId="77777777" w:rsidR="000A761B" w:rsidRPr="00A70182" w:rsidRDefault="000A761B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</w:p>
          <w:p w14:paraId="287B99A6" w14:textId="77777777" w:rsidR="000A761B" w:rsidRDefault="000A761B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2019 m.</w:t>
            </w:r>
          </w:p>
          <w:p w14:paraId="201F9803" w14:textId="1DAF4E49" w:rsidR="00C81707" w:rsidRPr="00A70182" w:rsidRDefault="00C81707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>
              <w:rPr>
                <w:rFonts w:ascii="Times New Roman" w:hAnsi="Times New Roman" w:cs="Times New Roman"/>
                <w:b/>
                <w:lang w:val="lt-LT"/>
              </w:rPr>
              <w:t xml:space="preserve">gruodžio 31 d. </w:t>
            </w:r>
          </w:p>
        </w:tc>
        <w:tc>
          <w:tcPr>
            <w:tcW w:w="4293" w:type="dxa"/>
            <w:gridSpan w:val="3"/>
          </w:tcPr>
          <w:p w14:paraId="77177783" w14:textId="5AA20BC3" w:rsidR="000A761B" w:rsidRPr="00A70182" w:rsidRDefault="000A761B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2020 m.</w:t>
            </w:r>
            <w:r w:rsidR="00C81707">
              <w:rPr>
                <w:rFonts w:ascii="Times New Roman" w:hAnsi="Times New Roman" w:cs="Times New Roman"/>
                <w:b/>
                <w:lang w:val="lt-LT"/>
              </w:rPr>
              <w:t xml:space="preserve"> </w:t>
            </w:r>
          </w:p>
        </w:tc>
      </w:tr>
      <w:tr w:rsidR="001D753E" w:rsidRPr="00A70182" w14:paraId="3732F666" w14:textId="77777777" w:rsidTr="00A3092C">
        <w:trPr>
          <w:trHeight w:val="146"/>
        </w:trPr>
        <w:tc>
          <w:tcPr>
            <w:tcW w:w="576" w:type="dxa"/>
            <w:vMerge/>
          </w:tcPr>
          <w:p w14:paraId="6CC59763" w14:textId="77777777" w:rsidR="000A761B" w:rsidRPr="00A70182" w:rsidRDefault="000A761B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3393" w:type="dxa"/>
            <w:vMerge/>
          </w:tcPr>
          <w:p w14:paraId="734D8FD2" w14:textId="77777777" w:rsidR="000A761B" w:rsidRPr="00A70182" w:rsidRDefault="000A761B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418" w:type="dxa"/>
            <w:vMerge/>
          </w:tcPr>
          <w:p w14:paraId="019369FF" w14:textId="77777777" w:rsidR="000A761B" w:rsidRPr="00A70182" w:rsidRDefault="000A761B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992" w:type="dxa"/>
            <w:vMerge w:val="restart"/>
            <w:vAlign w:val="center"/>
          </w:tcPr>
          <w:p w14:paraId="0F56151C" w14:textId="77777777" w:rsidR="000A761B" w:rsidRPr="00A70182" w:rsidRDefault="000A761B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Iš viso</w:t>
            </w:r>
          </w:p>
        </w:tc>
        <w:tc>
          <w:tcPr>
            <w:tcW w:w="3301" w:type="dxa"/>
            <w:gridSpan w:val="2"/>
          </w:tcPr>
          <w:p w14:paraId="747492DC" w14:textId="77777777" w:rsidR="000A761B" w:rsidRPr="00A70182" w:rsidRDefault="000A761B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 xml:space="preserve">Iš jų atvykstančių iš </w:t>
            </w:r>
          </w:p>
        </w:tc>
      </w:tr>
      <w:tr w:rsidR="001D753E" w:rsidRPr="0070673C" w14:paraId="645123CC" w14:textId="77777777" w:rsidTr="00A3092C">
        <w:trPr>
          <w:trHeight w:val="146"/>
        </w:trPr>
        <w:tc>
          <w:tcPr>
            <w:tcW w:w="576" w:type="dxa"/>
            <w:vMerge/>
          </w:tcPr>
          <w:p w14:paraId="39237BA6" w14:textId="77777777" w:rsidR="000A761B" w:rsidRPr="00A70182" w:rsidRDefault="000A761B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3393" w:type="dxa"/>
            <w:vMerge/>
          </w:tcPr>
          <w:p w14:paraId="214B6BEB" w14:textId="77777777" w:rsidR="000A761B" w:rsidRPr="00A70182" w:rsidRDefault="000A761B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418" w:type="dxa"/>
            <w:vMerge/>
          </w:tcPr>
          <w:p w14:paraId="6577DD54" w14:textId="77777777" w:rsidR="000A761B" w:rsidRPr="00A70182" w:rsidRDefault="000A761B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992" w:type="dxa"/>
            <w:vMerge/>
          </w:tcPr>
          <w:p w14:paraId="4272B9E1" w14:textId="77777777" w:rsidR="000A761B" w:rsidRPr="00A70182" w:rsidRDefault="000A761B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698" w:type="dxa"/>
          </w:tcPr>
          <w:p w14:paraId="4651C8D3" w14:textId="77777777" w:rsidR="000A761B" w:rsidRPr="00A70182" w:rsidRDefault="000A761B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kitų įstaigų, esančių savivaldybėje</w:t>
            </w:r>
          </w:p>
        </w:tc>
        <w:tc>
          <w:tcPr>
            <w:tcW w:w="1603" w:type="dxa"/>
          </w:tcPr>
          <w:p w14:paraId="4A92298F" w14:textId="77777777" w:rsidR="000A761B" w:rsidRPr="00A70182" w:rsidRDefault="000A761B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kitų įstaigų, esančių kitoje savivaldybėje</w:t>
            </w:r>
          </w:p>
        </w:tc>
      </w:tr>
      <w:tr w:rsidR="001D753E" w:rsidRPr="00A70182" w14:paraId="31123835" w14:textId="77777777" w:rsidTr="00A3092C">
        <w:trPr>
          <w:trHeight w:val="548"/>
        </w:trPr>
        <w:tc>
          <w:tcPr>
            <w:tcW w:w="576" w:type="dxa"/>
          </w:tcPr>
          <w:p w14:paraId="17D72294" w14:textId="77777777" w:rsidR="000A761B" w:rsidRPr="00A70182" w:rsidRDefault="000A761B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3393" w:type="dxa"/>
          </w:tcPr>
          <w:p w14:paraId="33563699" w14:textId="77777777" w:rsidR="000A761B" w:rsidRPr="00A70182" w:rsidRDefault="000A761B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Užimtų pareigybių skaičius etatais/fizinių asmenų skaičius</w:t>
            </w:r>
          </w:p>
        </w:tc>
        <w:tc>
          <w:tcPr>
            <w:tcW w:w="1418" w:type="dxa"/>
          </w:tcPr>
          <w:p w14:paraId="0D795338" w14:textId="61F25C4F" w:rsidR="000A761B" w:rsidRPr="00A70182" w:rsidRDefault="002F0B61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</w:t>
            </w:r>
            <w:r w:rsidR="006024E0">
              <w:rPr>
                <w:rFonts w:ascii="Times New Roman" w:hAnsi="Times New Roman" w:cs="Times New Roman"/>
                <w:lang w:val="lt-LT"/>
              </w:rPr>
              <w:t>2</w:t>
            </w:r>
            <w:r>
              <w:rPr>
                <w:rFonts w:ascii="Times New Roman" w:hAnsi="Times New Roman" w:cs="Times New Roman"/>
                <w:lang w:val="lt-LT"/>
              </w:rPr>
              <w:t>,75/1</w:t>
            </w:r>
            <w:r w:rsidR="006024E0">
              <w:rPr>
                <w:rFonts w:ascii="Times New Roman" w:hAnsi="Times New Roman" w:cs="Times New Roman"/>
                <w:lang w:val="lt-LT"/>
              </w:rPr>
              <w:t>7</w:t>
            </w:r>
          </w:p>
        </w:tc>
        <w:tc>
          <w:tcPr>
            <w:tcW w:w="992" w:type="dxa"/>
          </w:tcPr>
          <w:p w14:paraId="027A3156" w14:textId="10E19F99" w:rsidR="000A761B" w:rsidRPr="00A70182" w:rsidRDefault="009474DE" w:rsidP="00255D92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12</w:t>
            </w:r>
            <w:r w:rsidR="00255D92" w:rsidRPr="003376A7">
              <w:rPr>
                <w:rFonts w:ascii="Times New Roman" w:hAnsi="Times New Roman" w:cs="Times New Roman"/>
                <w:lang w:val="lt-LT"/>
              </w:rPr>
              <w:t>,</w:t>
            </w:r>
            <w:r w:rsidRPr="003376A7">
              <w:rPr>
                <w:rFonts w:ascii="Times New Roman" w:hAnsi="Times New Roman" w:cs="Times New Roman"/>
                <w:lang w:val="lt-LT"/>
              </w:rPr>
              <w:t>5</w:t>
            </w:r>
            <w:r w:rsidRPr="00A70182">
              <w:rPr>
                <w:rFonts w:ascii="Times New Roman" w:hAnsi="Times New Roman" w:cs="Times New Roman"/>
                <w:lang w:val="lt-LT"/>
              </w:rPr>
              <w:t>/1</w:t>
            </w:r>
            <w:r w:rsidR="002F0B61">
              <w:rPr>
                <w:rFonts w:ascii="Times New Roman" w:hAnsi="Times New Roman" w:cs="Times New Roman"/>
                <w:lang w:val="lt-LT"/>
              </w:rPr>
              <w:t>7</w:t>
            </w:r>
          </w:p>
        </w:tc>
        <w:tc>
          <w:tcPr>
            <w:tcW w:w="1698" w:type="dxa"/>
          </w:tcPr>
          <w:p w14:paraId="24C3673E" w14:textId="09956C43" w:rsidR="000A761B" w:rsidRPr="00A70182" w:rsidRDefault="007B3E2B" w:rsidP="00255D92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2</w:t>
            </w:r>
            <w:r w:rsidR="00255D92">
              <w:rPr>
                <w:rFonts w:ascii="Times New Roman" w:hAnsi="Times New Roman" w:cs="Times New Roman"/>
                <w:lang w:val="lt-LT"/>
              </w:rPr>
              <w:t>,</w:t>
            </w:r>
            <w:r>
              <w:rPr>
                <w:rFonts w:ascii="Times New Roman" w:hAnsi="Times New Roman" w:cs="Times New Roman"/>
                <w:lang w:val="lt-LT"/>
              </w:rPr>
              <w:t>25/4</w:t>
            </w:r>
          </w:p>
        </w:tc>
        <w:tc>
          <w:tcPr>
            <w:tcW w:w="1603" w:type="dxa"/>
          </w:tcPr>
          <w:p w14:paraId="775C7570" w14:textId="6FA6B180" w:rsidR="000A761B" w:rsidRPr="00A70182" w:rsidRDefault="007B3E2B" w:rsidP="00255D92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2</w:t>
            </w:r>
            <w:r w:rsidR="00255D92">
              <w:rPr>
                <w:rFonts w:ascii="Times New Roman" w:hAnsi="Times New Roman" w:cs="Times New Roman"/>
                <w:lang w:val="lt-LT"/>
              </w:rPr>
              <w:t>,</w:t>
            </w:r>
            <w:r>
              <w:rPr>
                <w:rFonts w:ascii="Times New Roman" w:hAnsi="Times New Roman" w:cs="Times New Roman"/>
                <w:lang w:val="lt-LT"/>
              </w:rPr>
              <w:t>5/5</w:t>
            </w:r>
          </w:p>
        </w:tc>
      </w:tr>
      <w:tr w:rsidR="001D753E" w:rsidRPr="00A70182" w14:paraId="43DEFAEA" w14:textId="77777777" w:rsidTr="00A3092C">
        <w:trPr>
          <w:trHeight w:val="1126"/>
        </w:trPr>
        <w:tc>
          <w:tcPr>
            <w:tcW w:w="576" w:type="dxa"/>
          </w:tcPr>
          <w:p w14:paraId="23032019" w14:textId="77777777" w:rsidR="000A761B" w:rsidRPr="00A70182" w:rsidRDefault="000A761B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1.1.</w:t>
            </w:r>
          </w:p>
        </w:tc>
        <w:tc>
          <w:tcPr>
            <w:tcW w:w="3393" w:type="dxa"/>
          </w:tcPr>
          <w:p w14:paraId="49F32690" w14:textId="77777777" w:rsidR="000A761B" w:rsidRPr="00A70182" w:rsidRDefault="000A761B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Administracija (vadovas, pavaduotojai, padalinių vadovai, buhalteris, sekretorius, personalo darbuotojas)</w:t>
            </w:r>
          </w:p>
        </w:tc>
        <w:tc>
          <w:tcPr>
            <w:tcW w:w="1418" w:type="dxa"/>
          </w:tcPr>
          <w:p w14:paraId="101B4718" w14:textId="56DB0487" w:rsidR="000A761B" w:rsidRPr="00A70182" w:rsidRDefault="006024E0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2</w:t>
            </w:r>
            <w:r w:rsidR="002F0B61">
              <w:rPr>
                <w:rFonts w:ascii="Times New Roman" w:hAnsi="Times New Roman" w:cs="Times New Roman"/>
                <w:lang w:val="lt-LT"/>
              </w:rPr>
              <w:t>,75/</w:t>
            </w:r>
            <w:r>
              <w:rPr>
                <w:rFonts w:ascii="Times New Roman" w:hAnsi="Times New Roman" w:cs="Times New Roman"/>
                <w:lang w:val="lt-LT"/>
              </w:rPr>
              <w:t>4</w:t>
            </w:r>
          </w:p>
        </w:tc>
        <w:tc>
          <w:tcPr>
            <w:tcW w:w="992" w:type="dxa"/>
          </w:tcPr>
          <w:p w14:paraId="018322F6" w14:textId="36CE1558" w:rsidR="000A761B" w:rsidRPr="00A70182" w:rsidRDefault="009474DE" w:rsidP="00255D92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1</w:t>
            </w:r>
            <w:r w:rsidR="00255D92">
              <w:rPr>
                <w:rFonts w:ascii="Times New Roman" w:hAnsi="Times New Roman" w:cs="Times New Roman"/>
                <w:lang w:val="lt-LT"/>
              </w:rPr>
              <w:t>,</w:t>
            </w:r>
            <w:r w:rsidRPr="00A70182">
              <w:rPr>
                <w:rFonts w:ascii="Times New Roman" w:hAnsi="Times New Roman" w:cs="Times New Roman"/>
                <w:lang w:val="lt-LT"/>
              </w:rPr>
              <w:t>75/3</w:t>
            </w:r>
          </w:p>
        </w:tc>
        <w:tc>
          <w:tcPr>
            <w:tcW w:w="1698" w:type="dxa"/>
          </w:tcPr>
          <w:p w14:paraId="1EE0F689" w14:textId="3CB3024C" w:rsidR="000A761B" w:rsidRPr="00A70182" w:rsidRDefault="007B3E2B" w:rsidP="00255D92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0</w:t>
            </w:r>
            <w:r w:rsidR="00255D92">
              <w:rPr>
                <w:rFonts w:ascii="Times New Roman" w:hAnsi="Times New Roman" w:cs="Times New Roman"/>
                <w:lang w:val="lt-LT"/>
              </w:rPr>
              <w:t>,</w:t>
            </w:r>
            <w:r>
              <w:rPr>
                <w:rFonts w:ascii="Times New Roman" w:hAnsi="Times New Roman" w:cs="Times New Roman"/>
                <w:lang w:val="lt-LT"/>
              </w:rPr>
              <w:t>5/1</w:t>
            </w:r>
          </w:p>
        </w:tc>
        <w:tc>
          <w:tcPr>
            <w:tcW w:w="1603" w:type="dxa"/>
          </w:tcPr>
          <w:p w14:paraId="375E9DF8" w14:textId="5B0DA5C5" w:rsidR="000A761B" w:rsidRPr="00A70182" w:rsidRDefault="007B3E2B" w:rsidP="00255D92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0</w:t>
            </w:r>
            <w:r w:rsidR="00255D92">
              <w:rPr>
                <w:rFonts w:ascii="Times New Roman" w:hAnsi="Times New Roman" w:cs="Times New Roman"/>
                <w:lang w:val="lt-LT"/>
              </w:rPr>
              <w:t>,</w:t>
            </w:r>
            <w:r>
              <w:rPr>
                <w:rFonts w:ascii="Times New Roman" w:hAnsi="Times New Roman" w:cs="Times New Roman"/>
                <w:lang w:val="lt-LT"/>
              </w:rPr>
              <w:t>25/1</w:t>
            </w:r>
          </w:p>
        </w:tc>
      </w:tr>
      <w:tr w:rsidR="001D753E" w:rsidRPr="00A70182" w14:paraId="780A6A27" w14:textId="77777777" w:rsidTr="00A3092C">
        <w:trPr>
          <w:trHeight w:val="274"/>
        </w:trPr>
        <w:tc>
          <w:tcPr>
            <w:tcW w:w="576" w:type="dxa"/>
          </w:tcPr>
          <w:p w14:paraId="5C4CADA3" w14:textId="77777777" w:rsidR="000A761B" w:rsidRPr="00A70182" w:rsidRDefault="000A761B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1.2.</w:t>
            </w:r>
          </w:p>
        </w:tc>
        <w:tc>
          <w:tcPr>
            <w:tcW w:w="3393" w:type="dxa"/>
          </w:tcPr>
          <w:p w14:paraId="04AE1CC3" w14:textId="77777777" w:rsidR="000A761B" w:rsidRPr="00A70182" w:rsidRDefault="000A761B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bCs/>
                <w:lang w:val="lt-LT" w:eastAsia="lt-LT"/>
              </w:rPr>
              <w:t>Kultūros ir meno srities</w:t>
            </w:r>
          </w:p>
        </w:tc>
        <w:tc>
          <w:tcPr>
            <w:tcW w:w="1418" w:type="dxa"/>
          </w:tcPr>
          <w:p w14:paraId="26921073" w14:textId="0E07F7C3" w:rsidR="000A761B" w:rsidRPr="00A70182" w:rsidRDefault="002F0B61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8,5/11</w:t>
            </w:r>
          </w:p>
        </w:tc>
        <w:tc>
          <w:tcPr>
            <w:tcW w:w="992" w:type="dxa"/>
          </w:tcPr>
          <w:p w14:paraId="4C8DDAAD" w14:textId="289A20A2" w:rsidR="000A761B" w:rsidRPr="00A70182" w:rsidRDefault="009474DE" w:rsidP="00255D92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8</w:t>
            </w:r>
            <w:r w:rsidR="00255D92">
              <w:rPr>
                <w:rFonts w:ascii="Times New Roman" w:hAnsi="Times New Roman" w:cs="Times New Roman"/>
                <w:lang w:val="lt-LT"/>
              </w:rPr>
              <w:t>,</w:t>
            </w:r>
            <w:r w:rsidRPr="00A70182">
              <w:rPr>
                <w:rFonts w:ascii="Times New Roman" w:hAnsi="Times New Roman" w:cs="Times New Roman"/>
                <w:lang w:val="lt-LT"/>
              </w:rPr>
              <w:t>5/11</w:t>
            </w:r>
          </w:p>
        </w:tc>
        <w:tc>
          <w:tcPr>
            <w:tcW w:w="1698" w:type="dxa"/>
          </w:tcPr>
          <w:p w14:paraId="790B02F3" w14:textId="5B42E579" w:rsidR="000A761B" w:rsidRPr="00A70182" w:rsidRDefault="007B3E2B" w:rsidP="00255D92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</w:t>
            </w:r>
            <w:r w:rsidR="00255D92">
              <w:rPr>
                <w:rFonts w:ascii="Times New Roman" w:hAnsi="Times New Roman" w:cs="Times New Roman"/>
                <w:lang w:val="lt-LT"/>
              </w:rPr>
              <w:t>,</w:t>
            </w:r>
            <w:r>
              <w:rPr>
                <w:rFonts w:ascii="Times New Roman" w:hAnsi="Times New Roman" w:cs="Times New Roman"/>
                <w:lang w:val="lt-LT"/>
              </w:rPr>
              <w:t>75/3</w:t>
            </w:r>
          </w:p>
        </w:tc>
        <w:tc>
          <w:tcPr>
            <w:tcW w:w="1603" w:type="dxa"/>
          </w:tcPr>
          <w:p w14:paraId="367D17E5" w14:textId="4B5BF212" w:rsidR="000A761B" w:rsidRPr="00A70182" w:rsidRDefault="007B3E2B" w:rsidP="00255D92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2</w:t>
            </w:r>
            <w:r w:rsidR="00255D92">
              <w:rPr>
                <w:rFonts w:ascii="Times New Roman" w:hAnsi="Times New Roman" w:cs="Times New Roman"/>
                <w:lang w:val="lt-LT"/>
              </w:rPr>
              <w:t>,</w:t>
            </w:r>
            <w:r>
              <w:rPr>
                <w:rFonts w:ascii="Times New Roman" w:hAnsi="Times New Roman" w:cs="Times New Roman"/>
                <w:lang w:val="lt-LT"/>
              </w:rPr>
              <w:t>25/4</w:t>
            </w:r>
          </w:p>
        </w:tc>
      </w:tr>
      <w:tr w:rsidR="001D753E" w:rsidRPr="00A70182" w14:paraId="2A754C5F" w14:textId="77777777" w:rsidTr="00A3092C">
        <w:trPr>
          <w:trHeight w:val="289"/>
        </w:trPr>
        <w:tc>
          <w:tcPr>
            <w:tcW w:w="576" w:type="dxa"/>
          </w:tcPr>
          <w:p w14:paraId="429762B0" w14:textId="77777777" w:rsidR="000A761B" w:rsidRPr="00A70182" w:rsidRDefault="000A761B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1.3.</w:t>
            </w:r>
          </w:p>
        </w:tc>
        <w:tc>
          <w:tcPr>
            <w:tcW w:w="3393" w:type="dxa"/>
          </w:tcPr>
          <w:p w14:paraId="44B1D1FA" w14:textId="77777777" w:rsidR="000A761B" w:rsidRPr="00A70182" w:rsidRDefault="000A761B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Kiti darbuotojai</w:t>
            </w:r>
          </w:p>
        </w:tc>
        <w:tc>
          <w:tcPr>
            <w:tcW w:w="1418" w:type="dxa"/>
          </w:tcPr>
          <w:p w14:paraId="74D14E11" w14:textId="62672535" w:rsidR="000A761B" w:rsidRPr="00A70182" w:rsidRDefault="002F0B61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1,5/2</w:t>
            </w:r>
          </w:p>
        </w:tc>
        <w:tc>
          <w:tcPr>
            <w:tcW w:w="992" w:type="dxa"/>
          </w:tcPr>
          <w:p w14:paraId="1CACD1BF" w14:textId="01C57D7B" w:rsidR="000A761B" w:rsidRPr="00A70182" w:rsidRDefault="009474DE" w:rsidP="00255D92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2</w:t>
            </w:r>
            <w:r w:rsidR="00255D92">
              <w:rPr>
                <w:rFonts w:ascii="Times New Roman" w:hAnsi="Times New Roman" w:cs="Times New Roman"/>
                <w:lang w:val="lt-LT"/>
              </w:rPr>
              <w:t>,</w:t>
            </w:r>
            <w:r w:rsidRPr="00A70182">
              <w:rPr>
                <w:rFonts w:ascii="Times New Roman" w:hAnsi="Times New Roman" w:cs="Times New Roman"/>
                <w:lang w:val="lt-LT"/>
              </w:rPr>
              <w:t>25/3</w:t>
            </w:r>
          </w:p>
        </w:tc>
        <w:tc>
          <w:tcPr>
            <w:tcW w:w="1698" w:type="dxa"/>
          </w:tcPr>
          <w:p w14:paraId="2CF751B2" w14:textId="35694767" w:rsidR="000A761B" w:rsidRPr="00A70182" w:rsidRDefault="007B3E2B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-</w:t>
            </w:r>
          </w:p>
        </w:tc>
        <w:tc>
          <w:tcPr>
            <w:tcW w:w="1603" w:type="dxa"/>
          </w:tcPr>
          <w:p w14:paraId="2705F42E" w14:textId="5E13A9A5" w:rsidR="000A761B" w:rsidRPr="00A70182" w:rsidRDefault="007B3E2B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-</w:t>
            </w:r>
          </w:p>
        </w:tc>
      </w:tr>
    </w:tbl>
    <w:p w14:paraId="0DA9F65D" w14:textId="77777777" w:rsidR="00813F89" w:rsidRPr="00A70182" w:rsidRDefault="00813F89" w:rsidP="00963B98">
      <w:pPr>
        <w:jc w:val="both"/>
        <w:rPr>
          <w:lang w:val="lt-LT"/>
        </w:rPr>
      </w:pPr>
    </w:p>
    <w:p w14:paraId="680B6DDD" w14:textId="7C617083" w:rsidR="003973BF" w:rsidRDefault="00D634AA" w:rsidP="008E76E6">
      <w:pPr>
        <w:ind w:firstLine="567"/>
        <w:jc w:val="both"/>
        <w:rPr>
          <w:lang w:val="lt-LT"/>
        </w:rPr>
      </w:pPr>
      <w:r w:rsidRPr="00A70182">
        <w:rPr>
          <w:lang w:val="lt-LT"/>
        </w:rPr>
        <w:t xml:space="preserve">1.3.2. Darbuotojų kvalifikacija: </w:t>
      </w:r>
      <w:r w:rsidR="007B3E2B" w:rsidRPr="00631DE4">
        <w:rPr>
          <w:color w:val="000000" w:themeColor="text1"/>
          <w:lang w:val="lt-LT"/>
        </w:rPr>
        <w:t>11</w:t>
      </w:r>
      <w:r w:rsidR="003E7C37" w:rsidRPr="00A70182">
        <w:rPr>
          <w:lang w:val="lt-LT"/>
        </w:rPr>
        <w:t xml:space="preserve"> </w:t>
      </w:r>
      <w:r w:rsidRPr="00A70182">
        <w:rPr>
          <w:lang w:val="lt-LT"/>
        </w:rPr>
        <w:t>da</w:t>
      </w:r>
      <w:r w:rsidR="003E7C37" w:rsidRPr="00A70182">
        <w:rPr>
          <w:lang w:val="lt-LT"/>
        </w:rPr>
        <w:t>rbuotojų</w:t>
      </w:r>
      <w:r w:rsidRPr="00A70182">
        <w:rPr>
          <w:lang w:val="lt-LT"/>
        </w:rPr>
        <w:t xml:space="preserve"> kėlė kvalifikaciją, </w:t>
      </w:r>
      <w:r w:rsidR="008E76E6" w:rsidRPr="008E76E6">
        <w:rPr>
          <w:lang w:val="lt-LT"/>
        </w:rPr>
        <w:t>631</w:t>
      </w:r>
      <w:r w:rsidR="00631DE4" w:rsidRPr="00631DE4">
        <w:rPr>
          <w:color w:val="000000" w:themeColor="text1"/>
          <w:lang w:val="lt-LT"/>
        </w:rPr>
        <w:t xml:space="preserve"> ak.</w:t>
      </w:r>
      <w:r w:rsidRPr="00631DE4">
        <w:rPr>
          <w:color w:val="000000" w:themeColor="text1"/>
          <w:lang w:val="lt-LT"/>
        </w:rPr>
        <w:t xml:space="preserve"> val</w:t>
      </w:r>
      <w:r w:rsidRPr="00A70182">
        <w:rPr>
          <w:lang w:val="lt-LT"/>
        </w:rPr>
        <w:t>., temos:</w:t>
      </w:r>
      <w:r w:rsidR="007B3E2B">
        <w:rPr>
          <w:lang w:val="lt-LT"/>
        </w:rPr>
        <w:t xml:space="preserve"> į</w:t>
      </w:r>
      <w:r w:rsidR="007B3E2B" w:rsidRPr="007B3E2B">
        <w:rPr>
          <w:lang w:val="lt-LT"/>
        </w:rPr>
        <w:t>monių, įstaigų ir organizacijų vadovų ir atsakingų asmenų priešgaisrinės saugos mokymo programa</w:t>
      </w:r>
      <w:r w:rsidR="007B3E2B">
        <w:rPr>
          <w:lang w:val="lt-LT"/>
        </w:rPr>
        <w:t>;</w:t>
      </w:r>
      <w:r w:rsidR="008E76E6">
        <w:rPr>
          <w:lang w:val="lt-LT"/>
        </w:rPr>
        <w:t xml:space="preserve"> v</w:t>
      </w:r>
      <w:r w:rsidR="008E76E6" w:rsidRPr="008E76E6">
        <w:rPr>
          <w:lang w:val="lt-LT"/>
        </w:rPr>
        <w:t>iešųjų pirkimų</w:t>
      </w:r>
      <w:r w:rsidR="008E76E6">
        <w:rPr>
          <w:lang w:val="lt-LT"/>
        </w:rPr>
        <w:t xml:space="preserve"> </w:t>
      </w:r>
      <w:r w:rsidR="008E76E6" w:rsidRPr="008E76E6">
        <w:rPr>
          <w:lang w:val="lt-LT"/>
        </w:rPr>
        <w:t>įstatymo praktinis taikymas –</w:t>
      </w:r>
      <w:r w:rsidR="008E76E6">
        <w:rPr>
          <w:lang w:val="lt-LT"/>
        </w:rPr>
        <w:t xml:space="preserve"> </w:t>
      </w:r>
      <w:r w:rsidR="008E76E6" w:rsidRPr="008E76E6">
        <w:rPr>
          <w:lang w:val="lt-LT"/>
        </w:rPr>
        <w:t>naujovės, aktualijos, geroji</w:t>
      </w:r>
      <w:r w:rsidR="008E76E6">
        <w:rPr>
          <w:lang w:val="lt-LT"/>
        </w:rPr>
        <w:t xml:space="preserve"> </w:t>
      </w:r>
      <w:r w:rsidR="008E76E6" w:rsidRPr="008E76E6">
        <w:rPr>
          <w:lang w:val="lt-LT"/>
        </w:rPr>
        <w:t>praktika</w:t>
      </w:r>
      <w:r w:rsidR="008E76E6">
        <w:rPr>
          <w:lang w:val="lt-LT"/>
        </w:rPr>
        <w:t>;</w:t>
      </w:r>
      <w:r w:rsidR="007B3E2B">
        <w:rPr>
          <w:lang w:val="lt-LT"/>
        </w:rPr>
        <w:t xml:space="preserve"> g</w:t>
      </w:r>
      <w:r w:rsidR="007B3E2B" w:rsidRPr="007B3E2B">
        <w:rPr>
          <w:lang w:val="lt-LT"/>
        </w:rPr>
        <w:t>arso įrašymas, paruošimas ir naudojimas</w:t>
      </w:r>
      <w:r w:rsidR="007B3E2B">
        <w:rPr>
          <w:lang w:val="lt-LT"/>
        </w:rPr>
        <w:t xml:space="preserve">; </w:t>
      </w:r>
      <w:r w:rsidR="00AE05DA">
        <w:rPr>
          <w:lang w:val="lt-LT"/>
        </w:rPr>
        <w:t>„</w:t>
      </w:r>
      <w:proofErr w:type="spellStart"/>
      <w:r w:rsidR="007B3E2B" w:rsidRPr="007B3E2B">
        <w:rPr>
          <w:lang w:val="lt-LT"/>
        </w:rPr>
        <w:t>Musescore</w:t>
      </w:r>
      <w:proofErr w:type="spellEnd"/>
      <w:r w:rsidR="00AE05DA">
        <w:rPr>
          <w:lang w:val="lt-LT"/>
        </w:rPr>
        <w:t>“</w:t>
      </w:r>
      <w:r w:rsidR="007B3E2B" w:rsidRPr="007B3E2B">
        <w:rPr>
          <w:lang w:val="lt-LT"/>
        </w:rPr>
        <w:t xml:space="preserve"> natų rašymo programa;</w:t>
      </w:r>
      <w:r w:rsidR="007B3E2B">
        <w:rPr>
          <w:lang w:val="lt-LT"/>
        </w:rPr>
        <w:t xml:space="preserve"> s</w:t>
      </w:r>
      <w:r w:rsidR="007B3E2B" w:rsidRPr="007B3E2B">
        <w:rPr>
          <w:lang w:val="lt-LT"/>
        </w:rPr>
        <w:t>ceninių šokių kūrimo principai</w:t>
      </w:r>
      <w:r w:rsidR="007B3E2B">
        <w:rPr>
          <w:lang w:val="lt-LT"/>
        </w:rPr>
        <w:t>,</w:t>
      </w:r>
      <w:r w:rsidR="008E76E6">
        <w:rPr>
          <w:lang w:val="lt-LT"/>
        </w:rPr>
        <w:t xml:space="preserve"> </w:t>
      </w:r>
      <w:r w:rsidR="007B3E2B">
        <w:rPr>
          <w:lang w:val="lt-LT"/>
        </w:rPr>
        <w:t>l</w:t>
      </w:r>
      <w:r w:rsidR="007B3E2B" w:rsidRPr="007B3E2B">
        <w:rPr>
          <w:lang w:val="lt-LT"/>
        </w:rPr>
        <w:t>aiko planavimas</w:t>
      </w:r>
      <w:r w:rsidR="007B3E2B">
        <w:rPr>
          <w:lang w:val="lt-LT"/>
        </w:rPr>
        <w:t>, r</w:t>
      </w:r>
      <w:r w:rsidR="007B3E2B" w:rsidRPr="007B3E2B">
        <w:rPr>
          <w:lang w:val="lt-LT"/>
        </w:rPr>
        <w:t>enginių sumanymas ir įgyvendinimas</w:t>
      </w:r>
      <w:r w:rsidR="00036379">
        <w:rPr>
          <w:lang w:val="lt-LT"/>
        </w:rPr>
        <w:t xml:space="preserve">; </w:t>
      </w:r>
      <w:r w:rsidR="00036379" w:rsidRPr="00036379">
        <w:rPr>
          <w:bCs/>
          <w:lang w:val="lt-LT"/>
        </w:rPr>
        <w:t>kvalifikacijos tobulinimo seminaras etninės kultūros specialistams, folkloro ansamblių vadovams, tautodailininkams, tradicinių amatų centrų darbuotojams</w:t>
      </w:r>
      <w:r w:rsidR="00036379">
        <w:rPr>
          <w:bCs/>
          <w:lang w:val="lt-LT"/>
        </w:rPr>
        <w:t>; s</w:t>
      </w:r>
      <w:r w:rsidR="00036379" w:rsidRPr="00036379">
        <w:rPr>
          <w:lang w:val="lt-LT"/>
        </w:rPr>
        <w:t xml:space="preserve">cenos ir dekoracijų technikams, įgarsinimo, vaizdo ir apšvietimo </w:t>
      </w:r>
      <w:r w:rsidR="00036379" w:rsidRPr="00036379">
        <w:rPr>
          <w:lang w:val="lt-LT"/>
        </w:rPr>
        <w:lastRenderedPageBreak/>
        <w:t>operatoriams, techniniams renginių koordinatoriams</w:t>
      </w:r>
      <w:r w:rsidR="00631DE4">
        <w:rPr>
          <w:lang w:val="lt-LT"/>
        </w:rPr>
        <w:t>; n</w:t>
      </w:r>
      <w:r w:rsidR="00631DE4" w:rsidRPr="00631DE4">
        <w:rPr>
          <w:lang w:val="lt-LT"/>
        </w:rPr>
        <w:t>uotoliniai kvalifikacijos kursai Kultūros centrų vadovams, jų pavaduotojams, kultūrinės veiklos vadybininkams, režisieriams, kolektyvų vadovams, techniniams darbuotojams</w:t>
      </w:r>
      <w:r w:rsidRPr="00A70182">
        <w:rPr>
          <w:lang w:val="lt-LT"/>
        </w:rPr>
        <w:t>.</w:t>
      </w:r>
    </w:p>
    <w:p w14:paraId="16FF2C5A" w14:textId="77777777" w:rsidR="008E76E6" w:rsidRPr="00A70182" w:rsidRDefault="008E76E6" w:rsidP="008E76E6">
      <w:pPr>
        <w:ind w:firstLine="567"/>
        <w:jc w:val="both"/>
        <w:rPr>
          <w:lang w:val="lt-LT"/>
        </w:rPr>
      </w:pPr>
    </w:p>
    <w:p w14:paraId="62381671" w14:textId="6F708159" w:rsidR="00813F89" w:rsidRPr="00A70182" w:rsidRDefault="000A761B" w:rsidP="00813F89">
      <w:pPr>
        <w:rPr>
          <w:i/>
          <w:lang w:val="lt-LT"/>
        </w:rPr>
      </w:pPr>
      <w:r w:rsidRPr="00A70182">
        <w:rPr>
          <w:i/>
          <w:lang w:val="lt-LT"/>
        </w:rPr>
        <w:t>2</w:t>
      </w:r>
      <w:r w:rsidR="00813F89" w:rsidRPr="00A70182">
        <w:rPr>
          <w:i/>
          <w:lang w:val="lt-LT"/>
        </w:rPr>
        <w:t xml:space="preserve"> lentelė. Kvalifikaciją kėlusių darbuotojų skaičius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2407"/>
        <w:gridCol w:w="1248"/>
        <w:gridCol w:w="1159"/>
        <w:gridCol w:w="1272"/>
        <w:gridCol w:w="1135"/>
        <w:gridCol w:w="1152"/>
        <w:gridCol w:w="1255"/>
      </w:tblGrid>
      <w:tr w:rsidR="00813F89" w:rsidRPr="00A70182" w14:paraId="226F9136" w14:textId="77777777" w:rsidTr="008807A0">
        <w:tc>
          <w:tcPr>
            <w:tcW w:w="2407" w:type="dxa"/>
            <w:vMerge w:val="restart"/>
          </w:tcPr>
          <w:p w14:paraId="1CC1E949" w14:textId="77777777" w:rsidR="00813F89" w:rsidRPr="00A70182" w:rsidRDefault="00813F89" w:rsidP="00A3092C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Darbuotojų grupė</w:t>
            </w:r>
          </w:p>
        </w:tc>
        <w:tc>
          <w:tcPr>
            <w:tcW w:w="2407" w:type="dxa"/>
            <w:gridSpan w:val="2"/>
          </w:tcPr>
          <w:p w14:paraId="561F4F23" w14:textId="77777777" w:rsidR="00813F89" w:rsidRPr="00A70182" w:rsidRDefault="00813F89" w:rsidP="00A3092C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Kvalifikaciją kėlusių darbuotojų skaičius</w:t>
            </w:r>
          </w:p>
        </w:tc>
        <w:tc>
          <w:tcPr>
            <w:tcW w:w="2407" w:type="dxa"/>
            <w:gridSpan w:val="2"/>
          </w:tcPr>
          <w:p w14:paraId="0A2BE5B5" w14:textId="77777777" w:rsidR="00813F89" w:rsidRPr="00A70182" w:rsidRDefault="00813F89" w:rsidP="00A3092C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 xml:space="preserve">Valandų skaičius (mokymų, seminarų, </w:t>
            </w:r>
            <w:proofErr w:type="spellStart"/>
            <w:r w:rsidRPr="00A70182">
              <w:rPr>
                <w:rFonts w:ascii="Times New Roman" w:hAnsi="Times New Roman" w:cs="Times New Roman"/>
                <w:b/>
                <w:lang w:val="lt-LT"/>
              </w:rPr>
              <w:t>supervizijų</w:t>
            </w:r>
            <w:proofErr w:type="spellEnd"/>
            <w:r w:rsidRPr="00A70182">
              <w:rPr>
                <w:rFonts w:ascii="Times New Roman" w:hAnsi="Times New Roman" w:cs="Times New Roman"/>
                <w:b/>
                <w:lang w:val="lt-LT"/>
              </w:rPr>
              <w:t>)</w:t>
            </w:r>
          </w:p>
        </w:tc>
        <w:tc>
          <w:tcPr>
            <w:tcW w:w="2407" w:type="dxa"/>
            <w:gridSpan w:val="2"/>
          </w:tcPr>
          <w:p w14:paraId="51180B1F" w14:textId="77777777" w:rsidR="00813F89" w:rsidRPr="00A70182" w:rsidRDefault="00813F89" w:rsidP="00A3092C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Kvalifikaciją kėlusių darbuotojų skaičiaus pokytis, procentai</w:t>
            </w:r>
          </w:p>
        </w:tc>
      </w:tr>
      <w:tr w:rsidR="00813F89" w:rsidRPr="00A70182" w14:paraId="5868531D" w14:textId="77777777" w:rsidTr="008807A0">
        <w:tc>
          <w:tcPr>
            <w:tcW w:w="2407" w:type="dxa"/>
            <w:vMerge/>
          </w:tcPr>
          <w:p w14:paraId="2D227C24" w14:textId="77777777" w:rsidR="00813F89" w:rsidRPr="00A70182" w:rsidRDefault="00813F89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248" w:type="dxa"/>
          </w:tcPr>
          <w:p w14:paraId="1F013B69" w14:textId="77777777" w:rsidR="00813F89" w:rsidRPr="00A70182" w:rsidRDefault="00813F89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2019 m.</w:t>
            </w:r>
          </w:p>
        </w:tc>
        <w:tc>
          <w:tcPr>
            <w:tcW w:w="1159" w:type="dxa"/>
          </w:tcPr>
          <w:p w14:paraId="0D50E5D1" w14:textId="77777777" w:rsidR="00813F89" w:rsidRPr="00A70182" w:rsidRDefault="00813F89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2020 m.</w:t>
            </w:r>
          </w:p>
        </w:tc>
        <w:tc>
          <w:tcPr>
            <w:tcW w:w="1272" w:type="dxa"/>
          </w:tcPr>
          <w:p w14:paraId="738D3F04" w14:textId="77777777" w:rsidR="00813F89" w:rsidRPr="00A70182" w:rsidRDefault="00813F89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2019 m.</w:t>
            </w:r>
          </w:p>
        </w:tc>
        <w:tc>
          <w:tcPr>
            <w:tcW w:w="1135" w:type="dxa"/>
          </w:tcPr>
          <w:p w14:paraId="0CB77039" w14:textId="77777777" w:rsidR="00813F89" w:rsidRPr="00A70182" w:rsidRDefault="00813F89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2020 m.</w:t>
            </w:r>
          </w:p>
        </w:tc>
        <w:tc>
          <w:tcPr>
            <w:tcW w:w="1152" w:type="dxa"/>
          </w:tcPr>
          <w:p w14:paraId="7458E03E" w14:textId="77777777" w:rsidR="00813F89" w:rsidRPr="00A70182" w:rsidRDefault="00813F89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2019 m.</w:t>
            </w:r>
          </w:p>
        </w:tc>
        <w:tc>
          <w:tcPr>
            <w:tcW w:w="1255" w:type="dxa"/>
          </w:tcPr>
          <w:p w14:paraId="109FAACE" w14:textId="77777777" w:rsidR="00813F89" w:rsidRPr="00A70182" w:rsidRDefault="00813F89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2020 m.</w:t>
            </w:r>
          </w:p>
        </w:tc>
      </w:tr>
      <w:tr w:rsidR="00813F89" w:rsidRPr="00A70182" w14:paraId="08CFCDEC" w14:textId="77777777" w:rsidTr="008807A0">
        <w:tc>
          <w:tcPr>
            <w:tcW w:w="2407" w:type="dxa"/>
          </w:tcPr>
          <w:p w14:paraId="354954CE" w14:textId="6ED4D664" w:rsidR="00813F89" w:rsidRPr="00A70182" w:rsidRDefault="00813F89" w:rsidP="000A761B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 xml:space="preserve">1. </w:t>
            </w:r>
            <w:r w:rsidR="000A761B" w:rsidRPr="00A70182">
              <w:rPr>
                <w:rFonts w:ascii="Times New Roman" w:hAnsi="Times New Roman" w:cs="Times New Roman"/>
                <w:lang w:val="lt-LT"/>
              </w:rPr>
              <w:t>Administrac</w:t>
            </w:r>
            <w:r w:rsidRPr="00A70182">
              <w:rPr>
                <w:rFonts w:ascii="Times New Roman" w:hAnsi="Times New Roman" w:cs="Times New Roman"/>
                <w:lang w:val="lt-LT"/>
              </w:rPr>
              <w:t>inį darbą dirbantys darbuotojai</w:t>
            </w:r>
          </w:p>
        </w:tc>
        <w:tc>
          <w:tcPr>
            <w:tcW w:w="1248" w:type="dxa"/>
          </w:tcPr>
          <w:p w14:paraId="5947316F" w14:textId="372EBC40" w:rsidR="00813F89" w:rsidRPr="00A70182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3</w:t>
            </w:r>
          </w:p>
        </w:tc>
        <w:tc>
          <w:tcPr>
            <w:tcW w:w="1159" w:type="dxa"/>
          </w:tcPr>
          <w:p w14:paraId="1B405DEC" w14:textId="5E97D73E" w:rsidR="00813F89" w:rsidRPr="00A70182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3</w:t>
            </w:r>
          </w:p>
        </w:tc>
        <w:tc>
          <w:tcPr>
            <w:tcW w:w="1272" w:type="dxa"/>
          </w:tcPr>
          <w:p w14:paraId="0F5FDE1C" w14:textId="40387954" w:rsidR="00813F89" w:rsidRPr="00A70182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34</w:t>
            </w:r>
          </w:p>
        </w:tc>
        <w:tc>
          <w:tcPr>
            <w:tcW w:w="1135" w:type="dxa"/>
          </w:tcPr>
          <w:p w14:paraId="6BD89490" w14:textId="3DFE30AD" w:rsidR="00813F89" w:rsidRPr="00A70182" w:rsidRDefault="00E55274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31</w:t>
            </w:r>
          </w:p>
        </w:tc>
        <w:tc>
          <w:tcPr>
            <w:tcW w:w="1152" w:type="dxa"/>
          </w:tcPr>
          <w:p w14:paraId="6EC84196" w14:textId="40B86DB8" w:rsidR="00813F89" w:rsidRPr="00B03053" w:rsidRDefault="00255D92" w:rsidP="008807A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B03053">
              <w:rPr>
                <w:rFonts w:ascii="Times New Roman" w:hAnsi="Times New Roman" w:cs="Times New Roman"/>
                <w:color w:val="000000" w:themeColor="text1"/>
                <w:lang w:val="lt-LT"/>
              </w:rPr>
              <w:t>17 proc.</w:t>
            </w:r>
          </w:p>
        </w:tc>
        <w:tc>
          <w:tcPr>
            <w:tcW w:w="1255" w:type="dxa"/>
          </w:tcPr>
          <w:p w14:paraId="1388F947" w14:textId="41F480FA" w:rsidR="00813F89" w:rsidRPr="00B03053" w:rsidRDefault="00255D92" w:rsidP="008807A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B03053">
              <w:rPr>
                <w:rFonts w:ascii="Times New Roman" w:hAnsi="Times New Roman" w:cs="Times New Roman"/>
                <w:color w:val="000000" w:themeColor="text1"/>
                <w:lang w:val="lt-LT"/>
              </w:rPr>
              <w:t>17 proc.</w:t>
            </w:r>
          </w:p>
        </w:tc>
      </w:tr>
      <w:tr w:rsidR="00813F89" w:rsidRPr="00A70182" w14:paraId="440D335F" w14:textId="77777777" w:rsidTr="008807A0">
        <w:tc>
          <w:tcPr>
            <w:tcW w:w="2407" w:type="dxa"/>
          </w:tcPr>
          <w:p w14:paraId="271B81E5" w14:textId="304FE21A" w:rsidR="00813F89" w:rsidRPr="00A70182" w:rsidRDefault="00813F89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 xml:space="preserve">2. </w:t>
            </w:r>
            <w:r w:rsidR="000A761B" w:rsidRPr="00A70182">
              <w:rPr>
                <w:rFonts w:ascii="Times New Roman" w:hAnsi="Times New Roman" w:cs="Times New Roman"/>
                <w:bCs/>
                <w:lang w:val="lt-LT" w:eastAsia="lt-LT"/>
              </w:rPr>
              <w:t>Kultūros ir meno srities</w:t>
            </w:r>
            <w:r w:rsidR="000A761B" w:rsidRPr="00A70182"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A70182">
              <w:rPr>
                <w:rFonts w:ascii="Times New Roman" w:hAnsi="Times New Roman" w:cs="Times New Roman"/>
                <w:lang w:val="lt-LT"/>
              </w:rPr>
              <w:t>darbuotojai</w:t>
            </w:r>
          </w:p>
        </w:tc>
        <w:tc>
          <w:tcPr>
            <w:tcW w:w="1248" w:type="dxa"/>
          </w:tcPr>
          <w:p w14:paraId="6552F9A4" w14:textId="37F3620C" w:rsidR="00813F89" w:rsidRPr="00A70182" w:rsidRDefault="00E55274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4</w:t>
            </w:r>
          </w:p>
        </w:tc>
        <w:tc>
          <w:tcPr>
            <w:tcW w:w="1159" w:type="dxa"/>
          </w:tcPr>
          <w:p w14:paraId="3B400569" w14:textId="0F053A82" w:rsidR="00813F89" w:rsidRPr="00A70182" w:rsidRDefault="00E55274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9</w:t>
            </w:r>
          </w:p>
        </w:tc>
        <w:tc>
          <w:tcPr>
            <w:tcW w:w="1272" w:type="dxa"/>
          </w:tcPr>
          <w:p w14:paraId="221C5826" w14:textId="185DC52E" w:rsidR="00813F89" w:rsidRPr="00A70182" w:rsidRDefault="00E55274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87</w:t>
            </w:r>
          </w:p>
        </w:tc>
        <w:tc>
          <w:tcPr>
            <w:tcW w:w="1135" w:type="dxa"/>
          </w:tcPr>
          <w:p w14:paraId="346E7CD4" w14:textId="15FB1BA7" w:rsidR="00813F89" w:rsidRPr="00A70182" w:rsidRDefault="00E55274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600</w:t>
            </w:r>
          </w:p>
        </w:tc>
        <w:tc>
          <w:tcPr>
            <w:tcW w:w="1152" w:type="dxa"/>
          </w:tcPr>
          <w:p w14:paraId="0DB78E63" w14:textId="3CE5D62D" w:rsidR="00813F89" w:rsidRPr="00B03053" w:rsidRDefault="00255D92" w:rsidP="008807A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B03053">
              <w:rPr>
                <w:rFonts w:ascii="Times New Roman" w:hAnsi="Times New Roman" w:cs="Times New Roman"/>
                <w:color w:val="000000" w:themeColor="text1"/>
                <w:lang w:val="lt-LT"/>
              </w:rPr>
              <w:t>23 proc.</w:t>
            </w:r>
          </w:p>
        </w:tc>
        <w:tc>
          <w:tcPr>
            <w:tcW w:w="1255" w:type="dxa"/>
          </w:tcPr>
          <w:p w14:paraId="55DE1660" w14:textId="004422FF" w:rsidR="00813F89" w:rsidRPr="00B03053" w:rsidRDefault="00255D92" w:rsidP="008807A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B03053">
              <w:rPr>
                <w:rFonts w:ascii="Times New Roman" w:hAnsi="Times New Roman" w:cs="Times New Roman"/>
                <w:color w:val="000000" w:themeColor="text1"/>
                <w:lang w:val="lt-LT"/>
              </w:rPr>
              <w:t>49 proc.</w:t>
            </w:r>
          </w:p>
        </w:tc>
      </w:tr>
      <w:tr w:rsidR="00813F89" w:rsidRPr="00A70182" w14:paraId="22F62154" w14:textId="77777777" w:rsidTr="008807A0">
        <w:tc>
          <w:tcPr>
            <w:tcW w:w="2407" w:type="dxa"/>
          </w:tcPr>
          <w:p w14:paraId="49789CD3" w14:textId="77777777" w:rsidR="00813F89" w:rsidRPr="00A70182" w:rsidRDefault="00813F89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3. Kiti darbuotojai</w:t>
            </w:r>
          </w:p>
        </w:tc>
        <w:tc>
          <w:tcPr>
            <w:tcW w:w="1248" w:type="dxa"/>
          </w:tcPr>
          <w:p w14:paraId="33253846" w14:textId="56A24007" w:rsidR="00813F89" w:rsidRPr="00A70182" w:rsidRDefault="00E55274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-</w:t>
            </w:r>
          </w:p>
        </w:tc>
        <w:tc>
          <w:tcPr>
            <w:tcW w:w="1159" w:type="dxa"/>
          </w:tcPr>
          <w:p w14:paraId="35ECA54E" w14:textId="297F2C3A" w:rsidR="00813F89" w:rsidRPr="00A70182" w:rsidRDefault="00E55274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-</w:t>
            </w:r>
          </w:p>
        </w:tc>
        <w:tc>
          <w:tcPr>
            <w:tcW w:w="1272" w:type="dxa"/>
          </w:tcPr>
          <w:p w14:paraId="528E6CF0" w14:textId="606224EA" w:rsidR="00813F89" w:rsidRPr="00A70182" w:rsidRDefault="00E55274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-</w:t>
            </w:r>
          </w:p>
        </w:tc>
        <w:tc>
          <w:tcPr>
            <w:tcW w:w="1135" w:type="dxa"/>
          </w:tcPr>
          <w:p w14:paraId="3CF61798" w14:textId="302F0F7B" w:rsidR="00813F89" w:rsidRPr="00A70182" w:rsidRDefault="00E55274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-</w:t>
            </w:r>
          </w:p>
        </w:tc>
        <w:tc>
          <w:tcPr>
            <w:tcW w:w="1152" w:type="dxa"/>
          </w:tcPr>
          <w:p w14:paraId="47F3E4FB" w14:textId="539372F6" w:rsidR="00813F89" w:rsidRPr="00B03053" w:rsidRDefault="00813F89" w:rsidP="008807A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  <w:tc>
          <w:tcPr>
            <w:tcW w:w="1255" w:type="dxa"/>
          </w:tcPr>
          <w:p w14:paraId="72A444F3" w14:textId="7CC95A20" w:rsidR="00813F89" w:rsidRPr="00B03053" w:rsidRDefault="00813F89" w:rsidP="008807A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</w:p>
        </w:tc>
      </w:tr>
      <w:tr w:rsidR="00813F89" w:rsidRPr="00A70182" w14:paraId="6C8DCD2A" w14:textId="77777777" w:rsidTr="008807A0">
        <w:tc>
          <w:tcPr>
            <w:tcW w:w="2407" w:type="dxa"/>
          </w:tcPr>
          <w:p w14:paraId="57696184" w14:textId="77777777" w:rsidR="00813F89" w:rsidRPr="00E55274" w:rsidRDefault="00813F89" w:rsidP="008807A0">
            <w:pPr>
              <w:jc w:val="right"/>
              <w:rPr>
                <w:rFonts w:ascii="Times New Roman" w:hAnsi="Times New Roman" w:cs="Times New Roman"/>
                <w:b/>
                <w:bCs/>
                <w:lang w:val="lt-LT"/>
              </w:rPr>
            </w:pPr>
            <w:r w:rsidRPr="00E55274">
              <w:rPr>
                <w:rFonts w:ascii="Times New Roman" w:hAnsi="Times New Roman" w:cs="Times New Roman"/>
                <w:b/>
                <w:bCs/>
                <w:lang w:val="lt-LT"/>
              </w:rPr>
              <w:t>Iš viso:</w:t>
            </w:r>
          </w:p>
        </w:tc>
        <w:tc>
          <w:tcPr>
            <w:tcW w:w="1248" w:type="dxa"/>
          </w:tcPr>
          <w:p w14:paraId="00CEE22B" w14:textId="6F8DF033" w:rsidR="00813F89" w:rsidRPr="00B03053" w:rsidRDefault="00255D92" w:rsidP="008807A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B03053">
              <w:rPr>
                <w:rFonts w:ascii="Times New Roman" w:hAnsi="Times New Roman" w:cs="Times New Roman"/>
                <w:b/>
                <w:bCs/>
                <w:color w:val="000000" w:themeColor="text1"/>
                <w:lang w:val="lt-LT"/>
              </w:rPr>
              <w:t>7</w:t>
            </w:r>
          </w:p>
        </w:tc>
        <w:tc>
          <w:tcPr>
            <w:tcW w:w="1159" w:type="dxa"/>
          </w:tcPr>
          <w:p w14:paraId="1BC73D9A" w14:textId="3344C06D" w:rsidR="00255D92" w:rsidRPr="00B03053" w:rsidRDefault="00255D92" w:rsidP="008807A0">
            <w:pPr>
              <w:jc w:val="center"/>
              <w:rPr>
                <w:rFonts w:ascii="Times New Roman" w:hAnsi="Times New Roman" w:cs="Times New Roman"/>
                <w:b/>
                <w:bCs/>
                <w:color w:val="000000" w:themeColor="text1"/>
                <w:lang w:val="lt-LT"/>
              </w:rPr>
            </w:pPr>
            <w:r w:rsidRPr="00B03053">
              <w:rPr>
                <w:rFonts w:ascii="Times New Roman" w:hAnsi="Times New Roman" w:cs="Times New Roman"/>
                <w:b/>
                <w:bCs/>
                <w:color w:val="000000" w:themeColor="text1"/>
                <w:lang w:val="lt-LT"/>
              </w:rPr>
              <w:t>12</w:t>
            </w:r>
          </w:p>
        </w:tc>
        <w:tc>
          <w:tcPr>
            <w:tcW w:w="1272" w:type="dxa"/>
          </w:tcPr>
          <w:p w14:paraId="4592F657" w14:textId="6C3B2259" w:rsidR="00813F89" w:rsidRPr="00A70182" w:rsidRDefault="008E76E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121</w:t>
            </w:r>
          </w:p>
        </w:tc>
        <w:tc>
          <w:tcPr>
            <w:tcW w:w="1135" w:type="dxa"/>
          </w:tcPr>
          <w:p w14:paraId="32015231" w14:textId="62BF8C65" w:rsidR="00813F89" w:rsidRPr="00A70182" w:rsidRDefault="00E55274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631</w:t>
            </w:r>
          </w:p>
        </w:tc>
        <w:tc>
          <w:tcPr>
            <w:tcW w:w="1152" w:type="dxa"/>
          </w:tcPr>
          <w:p w14:paraId="77BAF737" w14:textId="0CC21D84" w:rsidR="00813F89" w:rsidRPr="00B03053" w:rsidRDefault="00255D92" w:rsidP="008807A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B03053">
              <w:rPr>
                <w:rFonts w:ascii="Times New Roman" w:hAnsi="Times New Roman" w:cs="Times New Roman"/>
                <w:color w:val="000000" w:themeColor="text1"/>
                <w:lang w:val="lt-LT"/>
              </w:rPr>
              <w:t>40 proc.</w:t>
            </w:r>
          </w:p>
        </w:tc>
        <w:tc>
          <w:tcPr>
            <w:tcW w:w="1255" w:type="dxa"/>
          </w:tcPr>
          <w:p w14:paraId="5AAAFBE1" w14:textId="2C27C520" w:rsidR="00813F89" w:rsidRPr="00B03053" w:rsidRDefault="00255D92" w:rsidP="008807A0">
            <w:pPr>
              <w:jc w:val="center"/>
              <w:rPr>
                <w:rFonts w:ascii="Times New Roman" w:hAnsi="Times New Roman" w:cs="Times New Roman"/>
                <w:color w:val="000000" w:themeColor="text1"/>
                <w:lang w:val="lt-LT"/>
              </w:rPr>
            </w:pPr>
            <w:r w:rsidRPr="00B03053">
              <w:rPr>
                <w:rFonts w:ascii="Times New Roman" w:hAnsi="Times New Roman" w:cs="Times New Roman"/>
                <w:color w:val="000000" w:themeColor="text1"/>
                <w:lang w:val="lt-LT"/>
              </w:rPr>
              <w:t>66 proc.</w:t>
            </w:r>
          </w:p>
        </w:tc>
      </w:tr>
    </w:tbl>
    <w:p w14:paraId="7032F29B" w14:textId="77777777" w:rsidR="00D078C1" w:rsidRPr="00A70182" w:rsidRDefault="00D078C1" w:rsidP="000A2D88">
      <w:pPr>
        <w:ind w:firstLine="567"/>
        <w:jc w:val="both"/>
        <w:rPr>
          <w:lang w:val="lt-LT"/>
        </w:rPr>
      </w:pPr>
    </w:p>
    <w:p w14:paraId="080C77A5" w14:textId="191FB52B" w:rsidR="00813F89" w:rsidRDefault="00813F89" w:rsidP="00A3092C">
      <w:pPr>
        <w:ind w:firstLine="567"/>
        <w:jc w:val="both"/>
        <w:rPr>
          <w:b/>
          <w:lang w:val="lt-LT"/>
        </w:rPr>
      </w:pPr>
      <w:r w:rsidRPr="00A70182">
        <w:rPr>
          <w:b/>
          <w:lang w:val="lt-LT"/>
        </w:rPr>
        <w:t>1.</w:t>
      </w:r>
      <w:r w:rsidR="000A761B" w:rsidRPr="00A70182">
        <w:rPr>
          <w:b/>
          <w:lang w:val="lt-LT"/>
        </w:rPr>
        <w:t>3</w:t>
      </w:r>
      <w:r w:rsidRPr="00A70182">
        <w:rPr>
          <w:b/>
          <w:lang w:val="lt-LT"/>
        </w:rPr>
        <w:t>.</w:t>
      </w:r>
      <w:r w:rsidR="000A761B" w:rsidRPr="00A70182">
        <w:rPr>
          <w:b/>
          <w:lang w:val="lt-LT"/>
        </w:rPr>
        <w:t>3</w:t>
      </w:r>
      <w:r w:rsidRPr="00A70182">
        <w:rPr>
          <w:b/>
          <w:lang w:val="lt-LT"/>
        </w:rPr>
        <w:t>. Darbuotojų vidutinis mėnesinis darbo užmokestis (neatskaičius mokesčių) ataskaitiniais</w:t>
      </w:r>
      <w:r w:rsidRPr="00A70182">
        <w:rPr>
          <w:lang w:val="lt-LT"/>
        </w:rPr>
        <w:t xml:space="preserve"> </w:t>
      </w:r>
      <w:r w:rsidRPr="00A70182">
        <w:rPr>
          <w:b/>
          <w:lang w:val="lt-LT"/>
        </w:rPr>
        <w:t>metais:</w:t>
      </w:r>
    </w:p>
    <w:p w14:paraId="7075DF80" w14:textId="77777777" w:rsidR="0070673C" w:rsidRPr="00A70182" w:rsidRDefault="0070673C" w:rsidP="00A3092C">
      <w:pPr>
        <w:ind w:firstLine="720"/>
        <w:jc w:val="both"/>
        <w:rPr>
          <w:b/>
          <w:lang w:val="lt-LT"/>
        </w:rPr>
      </w:pPr>
    </w:p>
    <w:p w14:paraId="6156AF89" w14:textId="30964CF7" w:rsidR="00813F89" w:rsidRDefault="000A761B" w:rsidP="00813F89">
      <w:pPr>
        <w:rPr>
          <w:i/>
          <w:lang w:val="lt-LT"/>
        </w:rPr>
      </w:pPr>
      <w:r w:rsidRPr="00A70182">
        <w:rPr>
          <w:i/>
          <w:lang w:val="lt-LT"/>
        </w:rPr>
        <w:t>3</w:t>
      </w:r>
      <w:r w:rsidR="00813F89" w:rsidRPr="00A70182">
        <w:rPr>
          <w:i/>
          <w:vertAlign w:val="superscript"/>
          <w:lang w:val="lt-LT"/>
        </w:rPr>
        <w:t xml:space="preserve"> </w:t>
      </w:r>
      <w:r w:rsidR="00813F89" w:rsidRPr="00A70182">
        <w:rPr>
          <w:i/>
          <w:lang w:val="lt-LT"/>
        </w:rPr>
        <w:t xml:space="preserve"> lentelė</w:t>
      </w:r>
      <w:r w:rsidR="00963B98" w:rsidRPr="00A70182">
        <w:rPr>
          <w:i/>
          <w:lang w:val="lt-LT"/>
        </w:rPr>
        <w:t>. Darbuotojų vidutinis mėnesinis darbo užmokestis</w:t>
      </w:r>
    </w:p>
    <w:tbl>
      <w:tblPr>
        <w:tblStyle w:val="Lentelstinklelis"/>
        <w:tblW w:w="9634" w:type="dxa"/>
        <w:tblLook w:val="04A0" w:firstRow="1" w:lastRow="0" w:firstColumn="1" w:lastColumn="0" w:noHBand="0" w:noVBand="1"/>
      </w:tblPr>
      <w:tblGrid>
        <w:gridCol w:w="570"/>
        <w:gridCol w:w="3507"/>
        <w:gridCol w:w="1065"/>
        <w:gridCol w:w="1203"/>
        <w:gridCol w:w="1598"/>
        <w:gridCol w:w="1679"/>
        <w:gridCol w:w="12"/>
      </w:tblGrid>
      <w:tr w:rsidR="00322106" w:rsidRPr="00A70182" w14:paraId="2CB06CF5" w14:textId="77777777" w:rsidTr="008807A0">
        <w:trPr>
          <w:gridAfter w:val="1"/>
          <w:wAfter w:w="12" w:type="dxa"/>
          <w:trHeight w:val="253"/>
        </w:trPr>
        <w:tc>
          <w:tcPr>
            <w:tcW w:w="570" w:type="dxa"/>
            <w:vMerge w:val="restart"/>
          </w:tcPr>
          <w:p w14:paraId="1C4C510A" w14:textId="77777777" w:rsidR="00322106" w:rsidRDefault="00322106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  <w:p w14:paraId="36CDA98D" w14:textId="77777777" w:rsidR="00322106" w:rsidRPr="00A70182" w:rsidRDefault="00322106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3507" w:type="dxa"/>
            <w:vMerge w:val="restart"/>
          </w:tcPr>
          <w:p w14:paraId="0AEE538D" w14:textId="77777777" w:rsidR="00322106" w:rsidRDefault="00322106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  <w:p w14:paraId="74080D14" w14:textId="77777777" w:rsidR="00322106" w:rsidRPr="00A70182" w:rsidRDefault="00322106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Pareigybė</w:t>
            </w:r>
            <w:r>
              <w:rPr>
                <w:rFonts w:ascii="Times New Roman" w:hAnsi="Times New Roman" w:cs="Times New Roman"/>
                <w:b/>
                <w:lang w:val="lt-LT"/>
              </w:rPr>
              <w:t>s</w:t>
            </w:r>
          </w:p>
        </w:tc>
        <w:tc>
          <w:tcPr>
            <w:tcW w:w="2268" w:type="dxa"/>
            <w:gridSpan w:val="2"/>
          </w:tcPr>
          <w:p w14:paraId="73EAB5B1" w14:textId="77777777" w:rsidR="00322106" w:rsidRPr="00A70182" w:rsidRDefault="00322106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>
              <w:rPr>
                <w:rFonts w:ascii="Times New Roman" w:hAnsi="Times New Roman" w:cs="Times New Roman"/>
                <w:b/>
                <w:lang w:val="lt-LT"/>
              </w:rPr>
              <w:t xml:space="preserve">Pareigybių skaičius  (faktiškai), vidurkis </w:t>
            </w:r>
          </w:p>
        </w:tc>
        <w:tc>
          <w:tcPr>
            <w:tcW w:w="3277" w:type="dxa"/>
            <w:gridSpan w:val="2"/>
            <w:shd w:val="clear" w:color="auto" w:fill="auto"/>
          </w:tcPr>
          <w:p w14:paraId="0E494A34" w14:textId="77777777" w:rsidR="00322106" w:rsidRPr="00A70182" w:rsidRDefault="00322106" w:rsidP="008807A0">
            <w:pPr>
              <w:rPr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Vidutinis mėnesinis darbo užmokestis vienai pareigybei (su mokesčiais), eurais</w:t>
            </w:r>
          </w:p>
        </w:tc>
      </w:tr>
      <w:tr w:rsidR="00322106" w:rsidRPr="00A70182" w14:paraId="73293E47" w14:textId="77777777" w:rsidTr="008807A0">
        <w:tc>
          <w:tcPr>
            <w:tcW w:w="570" w:type="dxa"/>
            <w:vMerge/>
          </w:tcPr>
          <w:p w14:paraId="0750B219" w14:textId="77777777" w:rsidR="00322106" w:rsidRPr="00A70182" w:rsidRDefault="00322106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3507" w:type="dxa"/>
            <w:vMerge/>
          </w:tcPr>
          <w:p w14:paraId="3DCD1A4F" w14:textId="77777777" w:rsidR="00322106" w:rsidRPr="00A70182" w:rsidRDefault="00322106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1065" w:type="dxa"/>
          </w:tcPr>
          <w:p w14:paraId="00772F81" w14:textId="77777777" w:rsidR="00322106" w:rsidRPr="00F0781D" w:rsidRDefault="00322106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F0781D">
              <w:rPr>
                <w:rFonts w:ascii="Times New Roman" w:hAnsi="Times New Roman" w:cs="Times New Roman"/>
                <w:b/>
                <w:lang w:val="lt-LT"/>
              </w:rPr>
              <w:t>2019 m.</w:t>
            </w:r>
          </w:p>
        </w:tc>
        <w:tc>
          <w:tcPr>
            <w:tcW w:w="1203" w:type="dxa"/>
          </w:tcPr>
          <w:p w14:paraId="7766236E" w14:textId="77777777" w:rsidR="00322106" w:rsidRPr="00F0781D" w:rsidRDefault="00322106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F0781D">
              <w:rPr>
                <w:rFonts w:ascii="Times New Roman" w:hAnsi="Times New Roman" w:cs="Times New Roman"/>
                <w:b/>
                <w:lang w:val="lt-LT"/>
              </w:rPr>
              <w:t>2020 m.</w:t>
            </w:r>
          </w:p>
        </w:tc>
        <w:tc>
          <w:tcPr>
            <w:tcW w:w="1598" w:type="dxa"/>
          </w:tcPr>
          <w:p w14:paraId="246A1C50" w14:textId="77777777" w:rsidR="00322106" w:rsidRPr="00A70182" w:rsidRDefault="00322106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2019 m.</w:t>
            </w:r>
          </w:p>
        </w:tc>
        <w:tc>
          <w:tcPr>
            <w:tcW w:w="1691" w:type="dxa"/>
            <w:gridSpan w:val="2"/>
          </w:tcPr>
          <w:p w14:paraId="15CCF6EA" w14:textId="77777777" w:rsidR="00322106" w:rsidRPr="00A70182" w:rsidRDefault="00322106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2020 m.</w:t>
            </w:r>
          </w:p>
        </w:tc>
      </w:tr>
      <w:tr w:rsidR="00322106" w:rsidRPr="00A70182" w14:paraId="281222F5" w14:textId="77777777" w:rsidTr="008807A0">
        <w:tc>
          <w:tcPr>
            <w:tcW w:w="570" w:type="dxa"/>
          </w:tcPr>
          <w:p w14:paraId="104730BE" w14:textId="77777777" w:rsidR="00322106" w:rsidRPr="00A70182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</w:p>
        </w:tc>
        <w:tc>
          <w:tcPr>
            <w:tcW w:w="3507" w:type="dxa"/>
          </w:tcPr>
          <w:p w14:paraId="1625A1BF" w14:textId="54EFB6AC" w:rsidR="00322106" w:rsidRPr="00A70182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 xml:space="preserve">Vidutinis </w:t>
            </w:r>
            <w:r w:rsidRPr="0057019D">
              <w:rPr>
                <w:rFonts w:ascii="Times New Roman" w:hAnsi="Times New Roman" w:cs="Times New Roman"/>
                <w:color w:val="000000" w:themeColor="text1"/>
                <w:lang w:val="lt-LT"/>
              </w:rPr>
              <w:t xml:space="preserve">vieno darbuotojo </w:t>
            </w:r>
            <w:r w:rsidRPr="00A70182">
              <w:rPr>
                <w:rFonts w:ascii="Times New Roman" w:hAnsi="Times New Roman" w:cs="Times New Roman"/>
                <w:lang w:val="lt-LT"/>
              </w:rPr>
              <w:t>(bendras)</w:t>
            </w:r>
            <w:r>
              <w:rPr>
                <w:rFonts w:ascii="Times New Roman" w:hAnsi="Times New Roman" w:cs="Times New Roman"/>
                <w:lang w:val="lt-LT"/>
              </w:rPr>
              <w:t xml:space="preserve"> </w:t>
            </w:r>
            <w:r w:rsidRPr="008E16BF">
              <w:rPr>
                <w:rFonts w:ascii="Times New Roman" w:hAnsi="Times New Roman" w:cs="Times New Roman"/>
                <w:color w:val="FF0000"/>
                <w:lang w:val="lt-LT"/>
              </w:rPr>
              <w:t xml:space="preserve"> </w:t>
            </w:r>
          </w:p>
        </w:tc>
        <w:tc>
          <w:tcPr>
            <w:tcW w:w="1065" w:type="dxa"/>
          </w:tcPr>
          <w:p w14:paraId="3CBAE31F" w14:textId="77777777" w:rsidR="00322106" w:rsidRPr="00F0781D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12,81</w:t>
            </w:r>
          </w:p>
        </w:tc>
        <w:tc>
          <w:tcPr>
            <w:tcW w:w="1203" w:type="dxa"/>
          </w:tcPr>
          <w:p w14:paraId="68A7E1B8" w14:textId="77777777" w:rsidR="00322106" w:rsidRPr="00F0781D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12,32</w:t>
            </w:r>
          </w:p>
        </w:tc>
        <w:tc>
          <w:tcPr>
            <w:tcW w:w="1598" w:type="dxa"/>
          </w:tcPr>
          <w:p w14:paraId="0B8B384C" w14:textId="77777777" w:rsidR="00322106" w:rsidRPr="00F0781D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1207,0</w:t>
            </w:r>
          </w:p>
        </w:tc>
        <w:tc>
          <w:tcPr>
            <w:tcW w:w="1691" w:type="dxa"/>
            <w:gridSpan w:val="2"/>
          </w:tcPr>
          <w:p w14:paraId="76FB7706" w14:textId="77777777" w:rsidR="00322106" w:rsidRPr="00F0781D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1</w:t>
            </w:r>
            <w:r>
              <w:rPr>
                <w:rFonts w:ascii="Times New Roman" w:hAnsi="Times New Roman" w:cs="Times New Roman"/>
                <w:lang w:val="lt-LT"/>
              </w:rPr>
              <w:t>264</w:t>
            </w:r>
            <w:r w:rsidRPr="00F0781D">
              <w:rPr>
                <w:rFonts w:ascii="Times New Roman" w:hAnsi="Times New Roman" w:cs="Times New Roman"/>
                <w:lang w:val="lt-LT"/>
              </w:rPr>
              <w:t>,0</w:t>
            </w:r>
          </w:p>
        </w:tc>
      </w:tr>
      <w:tr w:rsidR="00322106" w:rsidRPr="00A70182" w14:paraId="470357D4" w14:textId="77777777" w:rsidTr="008807A0">
        <w:tc>
          <w:tcPr>
            <w:tcW w:w="570" w:type="dxa"/>
          </w:tcPr>
          <w:p w14:paraId="5AD3DB8E" w14:textId="77777777" w:rsidR="00322106" w:rsidRPr="00A70182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3507" w:type="dxa"/>
          </w:tcPr>
          <w:p w14:paraId="0C9ACC87" w14:textId="77777777" w:rsidR="00322106" w:rsidRPr="00A70182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Administracija (vadovas, pavaduotojai, padalinių vadovai, buhalteris, sekretorius, personalo darbuotojas)</w:t>
            </w:r>
          </w:p>
        </w:tc>
        <w:tc>
          <w:tcPr>
            <w:tcW w:w="1065" w:type="dxa"/>
          </w:tcPr>
          <w:p w14:paraId="29A506C6" w14:textId="77777777" w:rsidR="00322106" w:rsidRPr="00F0781D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2,75</w:t>
            </w:r>
          </w:p>
        </w:tc>
        <w:tc>
          <w:tcPr>
            <w:tcW w:w="1203" w:type="dxa"/>
          </w:tcPr>
          <w:p w14:paraId="3B01A875" w14:textId="77777777" w:rsidR="00322106" w:rsidRPr="00F0781D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2,17</w:t>
            </w:r>
          </w:p>
        </w:tc>
        <w:tc>
          <w:tcPr>
            <w:tcW w:w="1598" w:type="dxa"/>
          </w:tcPr>
          <w:p w14:paraId="49A851C4" w14:textId="77777777" w:rsidR="00322106" w:rsidRPr="00F0781D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1549,0</w:t>
            </w:r>
          </w:p>
        </w:tc>
        <w:tc>
          <w:tcPr>
            <w:tcW w:w="1691" w:type="dxa"/>
            <w:gridSpan w:val="2"/>
          </w:tcPr>
          <w:p w14:paraId="5955AE0F" w14:textId="77777777" w:rsidR="00322106" w:rsidRPr="00F0781D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1420,0</w:t>
            </w:r>
          </w:p>
        </w:tc>
      </w:tr>
      <w:tr w:rsidR="00322106" w:rsidRPr="00A70182" w14:paraId="1EA885CA" w14:textId="77777777" w:rsidTr="008807A0">
        <w:tc>
          <w:tcPr>
            <w:tcW w:w="570" w:type="dxa"/>
          </w:tcPr>
          <w:p w14:paraId="664D4CCF" w14:textId="77777777" w:rsidR="00322106" w:rsidRPr="00A70182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2.</w:t>
            </w:r>
          </w:p>
        </w:tc>
        <w:tc>
          <w:tcPr>
            <w:tcW w:w="3507" w:type="dxa"/>
          </w:tcPr>
          <w:p w14:paraId="3E889783" w14:textId="77777777" w:rsidR="00322106" w:rsidRPr="00A70182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Meno skyriaus vadovas</w:t>
            </w:r>
          </w:p>
        </w:tc>
        <w:tc>
          <w:tcPr>
            <w:tcW w:w="1065" w:type="dxa"/>
          </w:tcPr>
          <w:p w14:paraId="19294F2A" w14:textId="77777777" w:rsidR="00322106" w:rsidRPr="00F0781D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-</w:t>
            </w:r>
          </w:p>
        </w:tc>
        <w:tc>
          <w:tcPr>
            <w:tcW w:w="1203" w:type="dxa"/>
          </w:tcPr>
          <w:p w14:paraId="60CEB82D" w14:textId="77777777" w:rsidR="00322106" w:rsidRPr="00F0781D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-</w:t>
            </w:r>
          </w:p>
        </w:tc>
        <w:tc>
          <w:tcPr>
            <w:tcW w:w="1598" w:type="dxa"/>
          </w:tcPr>
          <w:p w14:paraId="757C7FD8" w14:textId="77777777" w:rsidR="00322106" w:rsidRPr="00F0781D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-</w:t>
            </w:r>
          </w:p>
        </w:tc>
        <w:tc>
          <w:tcPr>
            <w:tcW w:w="1691" w:type="dxa"/>
            <w:gridSpan w:val="2"/>
          </w:tcPr>
          <w:p w14:paraId="44417815" w14:textId="77777777" w:rsidR="00322106" w:rsidRPr="00F0781D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-</w:t>
            </w:r>
          </w:p>
        </w:tc>
      </w:tr>
      <w:tr w:rsidR="00322106" w:rsidRPr="00A70182" w14:paraId="260F3866" w14:textId="77777777" w:rsidTr="008807A0">
        <w:tc>
          <w:tcPr>
            <w:tcW w:w="570" w:type="dxa"/>
          </w:tcPr>
          <w:p w14:paraId="422146C9" w14:textId="77777777" w:rsidR="00322106" w:rsidRPr="00A70182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3.</w:t>
            </w:r>
          </w:p>
        </w:tc>
        <w:tc>
          <w:tcPr>
            <w:tcW w:w="3507" w:type="dxa"/>
          </w:tcPr>
          <w:p w14:paraId="11A573E6" w14:textId="77777777" w:rsidR="00322106" w:rsidRPr="00A70182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Renginių organizatorius</w:t>
            </w:r>
          </w:p>
        </w:tc>
        <w:tc>
          <w:tcPr>
            <w:tcW w:w="1065" w:type="dxa"/>
          </w:tcPr>
          <w:p w14:paraId="135C0118" w14:textId="77777777" w:rsidR="00322106" w:rsidRPr="00F0781D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2,75</w:t>
            </w:r>
          </w:p>
        </w:tc>
        <w:tc>
          <w:tcPr>
            <w:tcW w:w="1203" w:type="dxa"/>
          </w:tcPr>
          <w:p w14:paraId="4BA2B495" w14:textId="77777777" w:rsidR="00322106" w:rsidRPr="00F0781D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3</w:t>
            </w:r>
          </w:p>
        </w:tc>
        <w:tc>
          <w:tcPr>
            <w:tcW w:w="1598" w:type="dxa"/>
          </w:tcPr>
          <w:p w14:paraId="3BF6A12E" w14:textId="77777777" w:rsidR="00322106" w:rsidRPr="00F0781D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1215,0</w:t>
            </w:r>
          </w:p>
        </w:tc>
        <w:tc>
          <w:tcPr>
            <w:tcW w:w="1691" w:type="dxa"/>
            <w:gridSpan w:val="2"/>
          </w:tcPr>
          <w:p w14:paraId="7F922E82" w14:textId="77777777" w:rsidR="00322106" w:rsidRPr="00F0781D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1357,0</w:t>
            </w:r>
          </w:p>
        </w:tc>
      </w:tr>
      <w:tr w:rsidR="00322106" w:rsidRPr="00A70182" w14:paraId="4324DF26" w14:textId="77777777" w:rsidTr="008807A0">
        <w:tc>
          <w:tcPr>
            <w:tcW w:w="570" w:type="dxa"/>
          </w:tcPr>
          <w:p w14:paraId="30F36E9B" w14:textId="77777777" w:rsidR="00322106" w:rsidRPr="00A70182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4.</w:t>
            </w:r>
          </w:p>
        </w:tc>
        <w:tc>
          <w:tcPr>
            <w:tcW w:w="3507" w:type="dxa"/>
          </w:tcPr>
          <w:p w14:paraId="05E70A14" w14:textId="77777777" w:rsidR="00322106" w:rsidRPr="00A70182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Choreografas</w:t>
            </w:r>
          </w:p>
        </w:tc>
        <w:tc>
          <w:tcPr>
            <w:tcW w:w="1065" w:type="dxa"/>
          </w:tcPr>
          <w:p w14:paraId="0B7A459C" w14:textId="77777777" w:rsidR="00322106" w:rsidRPr="00F0781D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0,58</w:t>
            </w:r>
          </w:p>
        </w:tc>
        <w:tc>
          <w:tcPr>
            <w:tcW w:w="1203" w:type="dxa"/>
          </w:tcPr>
          <w:p w14:paraId="6CCD28D1" w14:textId="77777777" w:rsidR="00322106" w:rsidRPr="00F0781D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0,5</w:t>
            </w:r>
          </w:p>
        </w:tc>
        <w:tc>
          <w:tcPr>
            <w:tcW w:w="1598" w:type="dxa"/>
          </w:tcPr>
          <w:p w14:paraId="15A3CE24" w14:textId="77777777" w:rsidR="00322106" w:rsidRPr="00F0781D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1100,0</w:t>
            </w:r>
          </w:p>
        </w:tc>
        <w:tc>
          <w:tcPr>
            <w:tcW w:w="1691" w:type="dxa"/>
            <w:gridSpan w:val="2"/>
          </w:tcPr>
          <w:p w14:paraId="48280A6D" w14:textId="77777777" w:rsidR="00322106" w:rsidRPr="00F0781D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1618,0</w:t>
            </w:r>
          </w:p>
        </w:tc>
      </w:tr>
      <w:tr w:rsidR="00322106" w:rsidRPr="00A70182" w14:paraId="473C84F4" w14:textId="77777777" w:rsidTr="008807A0">
        <w:tc>
          <w:tcPr>
            <w:tcW w:w="570" w:type="dxa"/>
          </w:tcPr>
          <w:p w14:paraId="78918FB1" w14:textId="77777777" w:rsidR="00322106" w:rsidRPr="00A70182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5.</w:t>
            </w:r>
          </w:p>
        </w:tc>
        <w:tc>
          <w:tcPr>
            <w:tcW w:w="3507" w:type="dxa"/>
          </w:tcPr>
          <w:p w14:paraId="03425FCF" w14:textId="77777777" w:rsidR="00322106" w:rsidRPr="00A70182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Garso ir šviesos operatorius</w:t>
            </w:r>
          </w:p>
        </w:tc>
        <w:tc>
          <w:tcPr>
            <w:tcW w:w="1065" w:type="dxa"/>
          </w:tcPr>
          <w:p w14:paraId="246227E5" w14:textId="77777777" w:rsidR="00322106" w:rsidRPr="00F0781D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</w:t>
            </w:r>
          </w:p>
        </w:tc>
        <w:tc>
          <w:tcPr>
            <w:tcW w:w="1203" w:type="dxa"/>
          </w:tcPr>
          <w:p w14:paraId="64A14FA9" w14:textId="77777777" w:rsidR="00322106" w:rsidRPr="00F0781D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1</w:t>
            </w:r>
          </w:p>
        </w:tc>
        <w:tc>
          <w:tcPr>
            <w:tcW w:w="1598" w:type="dxa"/>
          </w:tcPr>
          <w:p w14:paraId="1B7A0494" w14:textId="77777777" w:rsidR="00322106" w:rsidRPr="00F0781D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1244,0</w:t>
            </w:r>
          </w:p>
        </w:tc>
        <w:tc>
          <w:tcPr>
            <w:tcW w:w="1691" w:type="dxa"/>
            <w:gridSpan w:val="2"/>
          </w:tcPr>
          <w:p w14:paraId="330E50BF" w14:textId="77777777" w:rsidR="00322106" w:rsidRPr="00F0781D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1360,0</w:t>
            </w:r>
          </w:p>
        </w:tc>
      </w:tr>
      <w:tr w:rsidR="00322106" w:rsidRPr="00A70182" w14:paraId="140F24C1" w14:textId="77777777" w:rsidTr="008807A0">
        <w:tc>
          <w:tcPr>
            <w:tcW w:w="570" w:type="dxa"/>
          </w:tcPr>
          <w:p w14:paraId="77C56F1C" w14:textId="77777777" w:rsidR="00322106" w:rsidRPr="00A70182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6.</w:t>
            </w:r>
          </w:p>
        </w:tc>
        <w:tc>
          <w:tcPr>
            <w:tcW w:w="3507" w:type="dxa"/>
          </w:tcPr>
          <w:p w14:paraId="6C4489A5" w14:textId="77777777" w:rsidR="00322106" w:rsidRPr="00A70182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Renginių/teatro režisierius</w:t>
            </w:r>
          </w:p>
        </w:tc>
        <w:tc>
          <w:tcPr>
            <w:tcW w:w="1065" w:type="dxa"/>
          </w:tcPr>
          <w:p w14:paraId="1C615E2E" w14:textId="77777777" w:rsidR="00322106" w:rsidRPr="00F0781D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1,73</w:t>
            </w:r>
          </w:p>
        </w:tc>
        <w:tc>
          <w:tcPr>
            <w:tcW w:w="1203" w:type="dxa"/>
          </w:tcPr>
          <w:p w14:paraId="5E66B917" w14:textId="77777777" w:rsidR="00322106" w:rsidRPr="00F0781D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1,5</w:t>
            </w:r>
          </w:p>
        </w:tc>
        <w:tc>
          <w:tcPr>
            <w:tcW w:w="1598" w:type="dxa"/>
          </w:tcPr>
          <w:p w14:paraId="25D791E8" w14:textId="77777777" w:rsidR="00322106" w:rsidRPr="00F0781D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1237,0</w:t>
            </w:r>
          </w:p>
        </w:tc>
        <w:tc>
          <w:tcPr>
            <w:tcW w:w="1691" w:type="dxa"/>
            <w:gridSpan w:val="2"/>
          </w:tcPr>
          <w:p w14:paraId="5A052FFF" w14:textId="77777777" w:rsidR="00322106" w:rsidRPr="00F0781D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1411,0</w:t>
            </w:r>
          </w:p>
        </w:tc>
      </w:tr>
      <w:tr w:rsidR="00322106" w:rsidRPr="00A70182" w14:paraId="71778862" w14:textId="77777777" w:rsidTr="008807A0">
        <w:tc>
          <w:tcPr>
            <w:tcW w:w="570" w:type="dxa"/>
          </w:tcPr>
          <w:p w14:paraId="2401AECC" w14:textId="77777777" w:rsidR="00322106" w:rsidRPr="00A70182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7.</w:t>
            </w:r>
          </w:p>
        </w:tc>
        <w:tc>
          <w:tcPr>
            <w:tcW w:w="3507" w:type="dxa"/>
          </w:tcPr>
          <w:p w14:paraId="6F9B81CD" w14:textId="77777777" w:rsidR="00322106" w:rsidRPr="00A70182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Ūkio dalies darbuotojas</w:t>
            </w:r>
          </w:p>
        </w:tc>
        <w:tc>
          <w:tcPr>
            <w:tcW w:w="1065" w:type="dxa"/>
          </w:tcPr>
          <w:p w14:paraId="3BCF906E" w14:textId="77777777" w:rsidR="00322106" w:rsidRPr="00F0781D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1,5</w:t>
            </w:r>
          </w:p>
        </w:tc>
        <w:tc>
          <w:tcPr>
            <w:tcW w:w="1203" w:type="dxa"/>
          </w:tcPr>
          <w:p w14:paraId="24E4A8A6" w14:textId="77777777" w:rsidR="00322106" w:rsidRPr="00F0781D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1,65</w:t>
            </w:r>
          </w:p>
        </w:tc>
        <w:tc>
          <w:tcPr>
            <w:tcW w:w="1598" w:type="dxa"/>
          </w:tcPr>
          <w:p w14:paraId="7326B63A" w14:textId="77777777" w:rsidR="00322106" w:rsidRPr="00F0781D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671,0</w:t>
            </w:r>
          </w:p>
        </w:tc>
        <w:tc>
          <w:tcPr>
            <w:tcW w:w="1691" w:type="dxa"/>
            <w:gridSpan w:val="2"/>
          </w:tcPr>
          <w:p w14:paraId="2F29CBAD" w14:textId="77777777" w:rsidR="00322106" w:rsidRPr="00F0781D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676,0</w:t>
            </w:r>
          </w:p>
        </w:tc>
      </w:tr>
      <w:tr w:rsidR="00322106" w:rsidRPr="00A70182" w14:paraId="32004BF7" w14:textId="77777777" w:rsidTr="008807A0">
        <w:tc>
          <w:tcPr>
            <w:tcW w:w="570" w:type="dxa"/>
          </w:tcPr>
          <w:p w14:paraId="11B7FDF5" w14:textId="77777777" w:rsidR="00322106" w:rsidRPr="00A70182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8.</w:t>
            </w:r>
          </w:p>
        </w:tc>
        <w:tc>
          <w:tcPr>
            <w:tcW w:w="3507" w:type="dxa"/>
          </w:tcPr>
          <w:p w14:paraId="5A965846" w14:textId="77777777" w:rsidR="00322106" w:rsidRPr="00A70182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Kiti darbuotojai</w:t>
            </w:r>
          </w:p>
        </w:tc>
        <w:tc>
          <w:tcPr>
            <w:tcW w:w="1065" w:type="dxa"/>
          </w:tcPr>
          <w:p w14:paraId="54C55F14" w14:textId="77777777" w:rsidR="00322106" w:rsidRPr="00F0781D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2,5</w:t>
            </w:r>
          </w:p>
        </w:tc>
        <w:tc>
          <w:tcPr>
            <w:tcW w:w="1203" w:type="dxa"/>
          </w:tcPr>
          <w:p w14:paraId="32DD6074" w14:textId="77777777" w:rsidR="00322106" w:rsidRPr="00F0781D" w:rsidRDefault="00322106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2,5</w:t>
            </w:r>
          </w:p>
        </w:tc>
        <w:tc>
          <w:tcPr>
            <w:tcW w:w="1598" w:type="dxa"/>
          </w:tcPr>
          <w:p w14:paraId="71CA01FA" w14:textId="77777777" w:rsidR="00322106" w:rsidRPr="00F0781D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1154,0</w:t>
            </w:r>
          </w:p>
        </w:tc>
        <w:tc>
          <w:tcPr>
            <w:tcW w:w="1691" w:type="dxa"/>
            <w:gridSpan w:val="2"/>
          </w:tcPr>
          <w:p w14:paraId="6DBACABB" w14:textId="77777777" w:rsidR="00322106" w:rsidRPr="00F0781D" w:rsidRDefault="00322106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 w:rsidRPr="00F0781D">
              <w:rPr>
                <w:rFonts w:ascii="Times New Roman" w:hAnsi="Times New Roman" w:cs="Times New Roman"/>
                <w:lang w:val="lt-LT"/>
              </w:rPr>
              <w:t>1206,0</w:t>
            </w:r>
          </w:p>
        </w:tc>
      </w:tr>
    </w:tbl>
    <w:p w14:paraId="11136172" w14:textId="2F8E115B" w:rsidR="00322106" w:rsidRDefault="00322106" w:rsidP="00813F89">
      <w:pPr>
        <w:rPr>
          <w:i/>
          <w:lang w:val="lt-LT"/>
        </w:rPr>
      </w:pPr>
    </w:p>
    <w:p w14:paraId="427639BE" w14:textId="77777777" w:rsidR="00D12F67" w:rsidRPr="00A70182" w:rsidRDefault="005B36CA" w:rsidP="000A2D88">
      <w:pPr>
        <w:ind w:firstLine="567"/>
        <w:jc w:val="both"/>
        <w:rPr>
          <w:lang w:val="lt-LT"/>
        </w:rPr>
      </w:pPr>
      <w:r w:rsidRPr="00A70182">
        <w:rPr>
          <w:b/>
          <w:lang w:val="lt-LT"/>
        </w:rPr>
        <w:t>2. Įstaigos biudžetas</w:t>
      </w:r>
      <w:r w:rsidR="00A17801" w:rsidRPr="00A70182">
        <w:rPr>
          <w:b/>
          <w:lang w:val="lt-LT"/>
        </w:rPr>
        <w:t>:</w:t>
      </w:r>
    </w:p>
    <w:p w14:paraId="4C921101" w14:textId="14BD537B" w:rsidR="003973BF" w:rsidRDefault="000A761B" w:rsidP="00E61FE2">
      <w:pPr>
        <w:jc w:val="both"/>
        <w:rPr>
          <w:i/>
          <w:lang w:val="lt-LT"/>
        </w:rPr>
      </w:pPr>
      <w:r w:rsidRPr="00A70182">
        <w:rPr>
          <w:i/>
          <w:lang w:val="lt-LT"/>
        </w:rPr>
        <w:t>4</w:t>
      </w:r>
      <w:r w:rsidR="00485444" w:rsidRPr="00A70182">
        <w:rPr>
          <w:i/>
          <w:lang w:val="lt-LT"/>
        </w:rPr>
        <w:t xml:space="preserve"> lentelė. Įstaigos pajamos, tūkst. Eur.</w:t>
      </w:r>
    </w:p>
    <w:tbl>
      <w:tblPr>
        <w:tblW w:w="9636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570"/>
        <w:gridCol w:w="6344"/>
        <w:gridCol w:w="1462"/>
        <w:gridCol w:w="1260"/>
      </w:tblGrid>
      <w:tr w:rsidR="00322106" w:rsidRPr="00A70182" w14:paraId="5CC19817" w14:textId="77777777" w:rsidTr="003A7D1B">
        <w:trPr>
          <w:trHeight w:val="26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9DD32E" w14:textId="77777777" w:rsidR="00322106" w:rsidRPr="00A70182" w:rsidRDefault="00322106" w:rsidP="008807A0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Eil. Nr.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2BB6EB0" w14:textId="77777777" w:rsidR="00322106" w:rsidRPr="00A70182" w:rsidRDefault="00322106" w:rsidP="008807A0">
            <w:pPr>
              <w:jc w:val="center"/>
              <w:rPr>
                <w:b/>
                <w:lang w:val="lt-LT"/>
              </w:rPr>
            </w:pPr>
            <w:r w:rsidRPr="00A70182">
              <w:rPr>
                <w:b/>
                <w:lang w:val="lt-LT"/>
              </w:rPr>
              <w:t>Lėšų šaltiniai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B92541F" w14:textId="77777777" w:rsidR="00322106" w:rsidRPr="00A70182" w:rsidRDefault="00322106" w:rsidP="008807A0">
            <w:pPr>
              <w:jc w:val="center"/>
              <w:rPr>
                <w:lang w:val="lt-LT"/>
              </w:rPr>
            </w:pPr>
            <w:r w:rsidRPr="00A70182">
              <w:rPr>
                <w:b/>
                <w:lang w:val="lt-LT"/>
              </w:rPr>
              <w:t>2019 m.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7B1D83E" w14:textId="77777777" w:rsidR="00322106" w:rsidRPr="00A70182" w:rsidRDefault="00322106" w:rsidP="008807A0">
            <w:pPr>
              <w:jc w:val="center"/>
              <w:rPr>
                <w:b/>
                <w:lang w:val="lt-LT"/>
              </w:rPr>
            </w:pPr>
            <w:r w:rsidRPr="00A70182">
              <w:rPr>
                <w:b/>
                <w:lang w:val="lt-LT"/>
              </w:rPr>
              <w:t>2020 m.</w:t>
            </w:r>
          </w:p>
        </w:tc>
      </w:tr>
      <w:tr w:rsidR="00322106" w:rsidRPr="00A70182" w14:paraId="30DF1D70" w14:textId="77777777" w:rsidTr="003A7D1B">
        <w:trPr>
          <w:trHeight w:val="26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9F494D5" w14:textId="77777777" w:rsidR="00322106" w:rsidRPr="00A70182" w:rsidRDefault="00322106" w:rsidP="008807A0">
            <w:pPr>
              <w:jc w:val="center"/>
              <w:rPr>
                <w:lang w:val="lt-LT"/>
              </w:rPr>
            </w:pPr>
            <w:r w:rsidRPr="00A70182">
              <w:rPr>
                <w:lang w:val="lt-LT"/>
              </w:rPr>
              <w:t>1.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6FE6721" w14:textId="77777777" w:rsidR="00322106" w:rsidRPr="00A70182" w:rsidRDefault="00322106" w:rsidP="008807A0">
            <w:pPr>
              <w:jc w:val="both"/>
              <w:rPr>
                <w:lang w:val="lt-LT"/>
              </w:rPr>
            </w:pPr>
            <w:r w:rsidRPr="00A70182">
              <w:rPr>
                <w:lang w:val="lt-LT"/>
              </w:rPr>
              <w:t>Savivaldybės biudžetas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8C715DB" w14:textId="77777777" w:rsidR="00322106" w:rsidRPr="00A70182" w:rsidRDefault="00322106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239,5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89E6D97" w14:textId="77777777" w:rsidR="00322106" w:rsidRPr="00A70182" w:rsidRDefault="00322106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226,5</w:t>
            </w:r>
          </w:p>
        </w:tc>
      </w:tr>
      <w:tr w:rsidR="00322106" w:rsidRPr="00A70182" w14:paraId="35884C86" w14:textId="77777777" w:rsidTr="003A7D1B">
        <w:trPr>
          <w:trHeight w:val="26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791485" w14:textId="77777777" w:rsidR="00322106" w:rsidRPr="00A70182" w:rsidRDefault="00322106" w:rsidP="008807A0">
            <w:pPr>
              <w:jc w:val="center"/>
              <w:rPr>
                <w:lang w:val="lt-LT"/>
              </w:rPr>
            </w:pPr>
            <w:r w:rsidRPr="00A70182">
              <w:rPr>
                <w:lang w:val="lt-LT"/>
              </w:rPr>
              <w:t>2.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215336C" w14:textId="77777777" w:rsidR="00322106" w:rsidRPr="00A70182" w:rsidRDefault="00322106" w:rsidP="008807A0">
            <w:pPr>
              <w:jc w:val="both"/>
              <w:rPr>
                <w:lang w:val="lt-LT"/>
              </w:rPr>
            </w:pPr>
            <w:r w:rsidRPr="00A70182">
              <w:rPr>
                <w:lang w:val="lt-LT"/>
              </w:rPr>
              <w:t>Už įstaigos suteiktas paslaugas: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2626883" w14:textId="77777777" w:rsidR="00322106" w:rsidRPr="00A70182" w:rsidRDefault="00322106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3,9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24503EDC" w14:textId="77777777" w:rsidR="00322106" w:rsidRPr="00A70182" w:rsidRDefault="00322106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2,7</w:t>
            </w:r>
          </w:p>
        </w:tc>
      </w:tr>
      <w:tr w:rsidR="00322106" w:rsidRPr="00A70182" w14:paraId="4AA734A4" w14:textId="77777777" w:rsidTr="003A7D1B">
        <w:trPr>
          <w:trHeight w:val="26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EC78E9" w14:textId="77777777" w:rsidR="00322106" w:rsidRPr="00A70182" w:rsidRDefault="00322106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2.1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E76062" w14:textId="77777777" w:rsidR="00322106" w:rsidRPr="00A70182" w:rsidRDefault="00322106" w:rsidP="008807A0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    u</w:t>
            </w:r>
            <w:r w:rsidRPr="00A70182">
              <w:rPr>
                <w:lang w:val="lt-LT"/>
              </w:rPr>
              <w:t>ž patalpų nuomą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71694BFE" w14:textId="77777777" w:rsidR="00322106" w:rsidRPr="00A70182" w:rsidRDefault="00322106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0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F95388C" w14:textId="77777777" w:rsidR="00322106" w:rsidRPr="00A70182" w:rsidRDefault="00322106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0</w:t>
            </w:r>
          </w:p>
        </w:tc>
      </w:tr>
      <w:tr w:rsidR="00322106" w:rsidRPr="00A70182" w14:paraId="14965653" w14:textId="77777777" w:rsidTr="003A7D1B">
        <w:trPr>
          <w:trHeight w:val="260"/>
        </w:trPr>
        <w:tc>
          <w:tcPr>
            <w:tcW w:w="57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B9B5312" w14:textId="77777777" w:rsidR="00322106" w:rsidRPr="00A70182" w:rsidRDefault="00322106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2.2</w:t>
            </w:r>
          </w:p>
        </w:tc>
        <w:tc>
          <w:tcPr>
            <w:tcW w:w="63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0CE84B2" w14:textId="77777777" w:rsidR="00322106" w:rsidRPr="00A70182" w:rsidRDefault="00322106" w:rsidP="008807A0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 xml:space="preserve">    u</w:t>
            </w:r>
            <w:r w:rsidRPr="00A70182">
              <w:rPr>
                <w:lang w:val="lt-LT"/>
              </w:rPr>
              <w:t xml:space="preserve">ž renginių organizavimą 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C5927A" w14:textId="77777777" w:rsidR="00322106" w:rsidRPr="00A70182" w:rsidRDefault="00322106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3,9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914F26" w14:textId="77777777" w:rsidR="00322106" w:rsidRPr="00A70182" w:rsidRDefault="00322106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2,7</w:t>
            </w:r>
          </w:p>
        </w:tc>
      </w:tr>
      <w:tr w:rsidR="00322106" w:rsidRPr="00A70182" w14:paraId="19D5C1B3" w14:textId="77777777" w:rsidTr="003A7D1B">
        <w:trPr>
          <w:trHeight w:val="26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67A68BF" w14:textId="77777777" w:rsidR="00322106" w:rsidRPr="00A70182" w:rsidRDefault="00322106" w:rsidP="008807A0">
            <w:pPr>
              <w:jc w:val="center"/>
              <w:rPr>
                <w:lang w:val="lt-LT"/>
              </w:rPr>
            </w:pPr>
            <w:r w:rsidRPr="00A70182">
              <w:rPr>
                <w:lang w:val="lt-LT"/>
              </w:rPr>
              <w:t>3.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011142E1" w14:textId="77777777" w:rsidR="00322106" w:rsidRPr="00A70182" w:rsidRDefault="00322106" w:rsidP="008807A0">
            <w:pPr>
              <w:jc w:val="both"/>
              <w:rPr>
                <w:lang w:val="lt-LT"/>
              </w:rPr>
            </w:pPr>
            <w:r w:rsidRPr="00A70182">
              <w:rPr>
                <w:lang w:val="lt-LT"/>
              </w:rPr>
              <w:t>Parama, labdara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E3F5CE6" w14:textId="77777777" w:rsidR="00322106" w:rsidRPr="00A70182" w:rsidRDefault="00322106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0,5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DBAF03" w14:textId="77777777" w:rsidR="00322106" w:rsidRPr="00A70182" w:rsidRDefault="00322106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2,2</w:t>
            </w:r>
          </w:p>
        </w:tc>
      </w:tr>
      <w:tr w:rsidR="00322106" w:rsidRPr="00A70182" w14:paraId="26472264" w14:textId="77777777" w:rsidTr="003A7D1B">
        <w:trPr>
          <w:trHeight w:val="26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74A351" w14:textId="77777777" w:rsidR="00322106" w:rsidRPr="00A70182" w:rsidRDefault="00322106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4.</w:t>
            </w: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DAA2DDB" w14:textId="77777777" w:rsidR="00322106" w:rsidRPr="00A70182" w:rsidRDefault="00322106" w:rsidP="008807A0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Tikslinės lėšos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AE2165" w14:textId="77777777" w:rsidR="00322106" w:rsidRPr="00A70182" w:rsidRDefault="00322106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1,3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43FCD5" w14:textId="77777777" w:rsidR="00322106" w:rsidRPr="00A70182" w:rsidRDefault="00322106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2,0</w:t>
            </w:r>
          </w:p>
        </w:tc>
      </w:tr>
      <w:tr w:rsidR="00322106" w:rsidRPr="00A70182" w14:paraId="576DF8C9" w14:textId="77777777" w:rsidTr="003A7D1B">
        <w:trPr>
          <w:trHeight w:val="266"/>
        </w:trPr>
        <w:tc>
          <w:tcPr>
            <w:tcW w:w="57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FF13D9" w14:textId="77777777" w:rsidR="00322106" w:rsidRPr="00A70182" w:rsidRDefault="00322106" w:rsidP="008807A0">
            <w:pPr>
              <w:jc w:val="right"/>
              <w:rPr>
                <w:lang w:val="lt-LT"/>
              </w:rPr>
            </w:pPr>
          </w:p>
        </w:tc>
        <w:tc>
          <w:tcPr>
            <w:tcW w:w="63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A9242F" w14:textId="77777777" w:rsidR="00322106" w:rsidRPr="00A70182" w:rsidRDefault="00322106" w:rsidP="008807A0">
            <w:pPr>
              <w:jc w:val="right"/>
              <w:rPr>
                <w:lang w:val="lt-LT"/>
              </w:rPr>
            </w:pPr>
            <w:r w:rsidRPr="00A70182">
              <w:rPr>
                <w:b/>
                <w:lang w:val="lt-LT"/>
              </w:rPr>
              <w:t>PAJAMOS</w:t>
            </w:r>
            <w:r>
              <w:rPr>
                <w:b/>
                <w:lang w:val="lt-LT"/>
              </w:rPr>
              <w:t>,</w:t>
            </w:r>
            <w:r w:rsidRPr="00A70182">
              <w:rPr>
                <w:b/>
                <w:lang w:val="lt-LT"/>
              </w:rPr>
              <w:t xml:space="preserve"> IŠ VISO (1+2+3</w:t>
            </w:r>
            <w:r>
              <w:rPr>
                <w:b/>
                <w:lang w:val="lt-LT"/>
              </w:rPr>
              <w:t>+4</w:t>
            </w:r>
            <w:r w:rsidRPr="00A70182">
              <w:rPr>
                <w:b/>
                <w:lang w:val="lt-LT"/>
              </w:rPr>
              <w:t>):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0DDC2F7" w14:textId="77777777" w:rsidR="00322106" w:rsidRPr="00A70182" w:rsidRDefault="00322106" w:rsidP="008807A0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245,2</w:t>
            </w:r>
          </w:p>
        </w:tc>
        <w:tc>
          <w:tcPr>
            <w:tcW w:w="1260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8D57CB" w14:textId="77777777" w:rsidR="00322106" w:rsidRPr="00A70182" w:rsidRDefault="00322106" w:rsidP="008807A0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233,4</w:t>
            </w:r>
          </w:p>
        </w:tc>
      </w:tr>
    </w:tbl>
    <w:p w14:paraId="1CF1ABC9" w14:textId="7E57FD08" w:rsidR="00065F7A" w:rsidRDefault="00065F7A" w:rsidP="00E61FE2">
      <w:pPr>
        <w:jc w:val="both"/>
        <w:rPr>
          <w:i/>
          <w:lang w:val="lt-LT"/>
        </w:rPr>
      </w:pPr>
    </w:p>
    <w:p w14:paraId="109312E5" w14:textId="77777777" w:rsidR="00065F7A" w:rsidRDefault="00065F7A" w:rsidP="00E61FE2">
      <w:pPr>
        <w:jc w:val="both"/>
        <w:rPr>
          <w:i/>
          <w:lang w:val="lt-LT"/>
        </w:rPr>
      </w:pPr>
    </w:p>
    <w:p w14:paraId="06C3FA9E" w14:textId="061AA04D" w:rsidR="000A761B" w:rsidRDefault="000A761B" w:rsidP="00256B1C">
      <w:pPr>
        <w:rPr>
          <w:i/>
          <w:lang w:val="lt-LT"/>
        </w:rPr>
      </w:pPr>
      <w:r w:rsidRPr="00A70182">
        <w:rPr>
          <w:i/>
          <w:lang w:val="lt-LT"/>
        </w:rPr>
        <w:lastRenderedPageBreak/>
        <w:t>5</w:t>
      </w:r>
      <w:r w:rsidR="00B20B4B" w:rsidRPr="00A70182">
        <w:rPr>
          <w:i/>
          <w:lang w:val="lt-LT"/>
        </w:rPr>
        <w:t xml:space="preserve"> lentelė. Įstaigos </w:t>
      </w:r>
      <w:r w:rsidR="0046755E" w:rsidRPr="00A70182">
        <w:rPr>
          <w:i/>
          <w:lang w:val="lt-LT"/>
        </w:rPr>
        <w:t>išlaidos</w:t>
      </w:r>
    </w:p>
    <w:tbl>
      <w:tblPr>
        <w:tblW w:w="9634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3828"/>
        <w:gridCol w:w="1417"/>
        <w:gridCol w:w="1276"/>
        <w:gridCol w:w="1417"/>
      </w:tblGrid>
      <w:tr w:rsidR="00322106" w:rsidRPr="00A70182" w14:paraId="1A8E57A6" w14:textId="77777777" w:rsidTr="00A3092C">
        <w:tc>
          <w:tcPr>
            <w:tcW w:w="1696" w:type="dxa"/>
          </w:tcPr>
          <w:p w14:paraId="60916479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A70182">
              <w:rPr>
                <w:b/>
                <w:bCs/>
                <w:sz w:val="23"/>
                <w:szCs w:val="23"/>
                <w:lang w:val="lt-LT"/>
              </w:rPr>
              <w:t>Klasifikacijos kodas</w:t>
            </w:r>
          </w:p>
        </w:tc>
        <w:tc>
          <w:tcPr>
            <w:tcW w:w="3828" w:type="dxa"/>
          </w:tcPr>
          <w:p w14:paraId="44C851F8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A70182">
              <w:rPr>
                <w:b/>
                <w:lang w:val="lt-LT"/>
              </w:rPr>
              <w:t>Išlaidų pavadinimas</w:t>
            </w:r>
          </w:p>
        </w:tc>
        <w:tc>
          <w:tcPr>
            <w:tcW w:w="1417" w:type="dxa"/>
          </w:tcPr>
          <w:p w14:paraId="53FD7308" w14:textId="77777777" w:rsidR="00322106" w:rsidRPr="00A70182" w:rsidRDefault="00322106" w:rsidP="008807A0">
            <w:pPr>
              <w:jc w:val="center"/>
              <w:rPr>
                <w:b/>
                <w:lang w:val="lt-LT"/>
              </w:rPr>
            </w:pPr>
            <w:r w:rsidRPr="00A70182">
              <w:rPr>
                <w:b/>
                <w:lang w:val="lt-LT"/>
              </w:rPr>
              <w:t>2019 m.</w:t>
            </w:r>
            <w:r>
              <w:rPr>
                <w:b/>
                <w:lang w:val="lt-LT"/>
              </w:rPr>
              <w:t>,</w:t>
            </w:r>
          </w:p>
          <w:p w14:paraId="3D32CEE0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  <w:r>
              <w:rPr>
                <w:b/>
                <w:lang w:val="lt-LT"/>
              </w:rPr>
              <w:t>t</w:t>
            </w:r>
            <w:r w:rsidRPr="00A70182">
              <w:rPr>
                <w:b/>
                <w:lang w:val="lt-LT"/>
              </w:rPr>
              <w:t>ūkst. Eur</w:t>
            </w:r>
          </w:p>
        </w:tc>
        <w:tc>
          <w:tcPr>
            <w:tcW w:w="1276" w:type="dxa"/>
          </w:tcPr>
          <w:p w14:paraId="61374077" w14:textId="77777777" w:rsidR="00322106" w:rsidRPr="00A70182" w:rsidRDefault="00322106" w:rsidP="008807A0">
            <w:pPr>
              <w:jc w:val="center"/>
              <w:rPr>
                <w:b/>
                <w:lang w:val="lt-LT"/>
              </w:rPr>
            </w:pPr>
            <w:r w:rsidRPr="00A70182">
              <w:rPr>
                <w:b/>
                <w:lang w:val="lt-LT"/>
              </w:rPr>
              <w:t>2020 m.</w:t>
            </w:r>
            <w:r>
              <w:rPr>
                <w:b/>
                <w:lang w:val="lt-LT"/>
              </w:rPr>
              <w:t>,</w:t>
            </w:r>
          </w:p>
          <w:p w14:paraId="1FB0EDF3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  <w:r>
              <w:rPr>
                <w:b/>
                <w:lang w:val="lt-LT"/>
              </w:rPr>
              <w:t>t</w:t>
            </w:r>
            <w:r w:rsidRPr="00A70182">
              <w:rPr>
                <w:b/>
                <w:lang w:val="lt-LT"/>
              </w:rPr>
              <w:t>ūkst. Eur</w:t>
            </w:r>
          </w:p>
        </w:tc>
        <w:tc>
          <w:tcPr>
            <w:tcW w:w="1417" w:type="dxa"/>
          </w:tcPr>
          <w:p w14:paraId="61A53926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A70182">
              <w:rPr>
                <w:b/>
                <w:lang w:val="lt-LT"/>
              </w:rPr>
              <w:t>Pastabos</w:t>
            </w:r>
          </w:p>
        </w:tc>
      </w:tr>
      <w:tr w:rsidR="00322106" w:rsidRPr="00A70182" w14:paraId="5A69D888" w14:textId="77777777" w:rsidTr="00A3092C">
        <w:tc>
          <w:tcPr>
            <w:tcW w:w="1696" w:type="dxa"/>
          </w:tcPr>
          <w:p w14:paraId="61C543E9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</w:p>
          <w:p w14:paraId="67CB1BDB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A70182">
              <w:rPr>
                <w:b/>
                <w:bCs/>
                <w:sz w:val="23"/>
                <w:szCs w:val="23"/>
                <w:lang w:val="lt-LT"/>
              </w:rPr>
              <w:t>2.1.</w:t>
            </w:r>
          </w:p>
        </w:tc>
        <w:tc>
          <w:tcPr>
            <w:tcW w:w="3828" w:type="dxa"/>
          </w:tcPr>
          <w:p w14:paraId="75F89512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A70182">
              <w:rPr>
                <w:b/>
                <w:bCs/>
                <w:sz w:val="23"/>
                <w:szCs w:val="23"/>
                <w:lang w:val="lt-LT"/>
              </w:rPr>
              <w:t>Darbo užmokestis ir socialinis draudimas</w:t>
            </w:r>
          </w:p>
        </w:tc>
        <w:tc>
          <w:tcPr>
            <w:tcW w:w="1417" w:type="dxa"/>
          </w:tcPr>
          <w:p w14:paraId="5C7BBEAF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  <w:r>
              <w:rPr>
                <w:b/>
                <w:bCs/>
                <w:sz w:val="23"/>
                <w:szCs w:val="23"/>
                <w:lang w:val="lt-LT"/>
              </w:rPr>
              <w:t>188,6</w:t>
            </w:r>
          </w:p>
        </w:tc>
        <w:tc>
          <w:tcPr>
            <w:tcW w:w="1276" w:type="dxa"/>
          </w:tcPr>
          <w:p w14:paraId="124F3630" w14:textId="77777777" w:rsidR="00322106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  <w:r>
              <w:rPr>
                <w:b/>
                <w:bCs/>
                <w:sz w:val="23"/>
                <w:szCs w:val="23"/>
                <w:lang w:val="lt-LT"/>
              </w:rPr>
              <w:t>196,9</w:t>
            </w:r>
          </w:p>
          <w:p w14:paraId="03DE9786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</w:p>
        </w:tc>
        <w:tc>
          <w:tcPr>
            <w:tcW w:w="1417" w:type="dxa"/>
          </w:tcPr>
          <w:p w14:paraId="0D67991E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</w:p>
        </w:tc>
      </w:tr>
      <w:tr w:rsidR="00322106" w:rsidRPr="00A70182" w14:paraId="209563FE" w14:textId="77777777" w:rsidTr="00A3092C">
        <w:tc>
          <w:tcPr>
            <w:tcW w:w="1696" w:type="dxa"/>
          </w:tcPr>
          <w:p w14:paraId="29A4C1EF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2.1.1.1.1.1.</w:t>
            </w:r>
          </w:p>
        </w:tc>
        <w:tc>
          <w:tcPr>
            <w:tcW w:w="3828" w:type="dxa"/>
          </w:tcPr>
          <w:p w14:paraId="30B0B036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Darbo užmokestis</w:t>
            </w:r>
          </w:p>
        </w:tc>
        <w:tc>
          <w:tcPr>
            <w:tcW w:w="1417" w:type="dxa"/>
          </w:tcPr>
          <w:p w14:paraId="0564DEEA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185,5</w:t>
            </w:r>
          </w:p>
        </w:tc>
        <w:tc>
          <w:tcPr>
            <w:tcW w:w="1276" w:type="dxa"/>
          </w:tcPr>
          <w:p w14:paraId="09C85B94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193,3</w:t>
            </w:r>
          </w:p>
        </w:tc>
        <w:tc>
          <w:tcPr>
            <w:tcW w:w="1417" w:type="dxa"/>
          </w:tcPr>
          <w:p w14:paraId="666DE274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</w:p>
        </w:tc>
      </w:tr>
      <w:tr w:rsidR="00322106" w:rsidRPr="00A70182" w14:paraId="47D3BAB7" w14:textId="77777777" w:rsidTr="00A3092C">
        <w:tc>
          <w:tcPr>
            <w:tcW w:w="1696" w:type="dxa"/>
          </w:tcPr>
          <w:p w14:paraId="1E29D7AD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2.1.2.1.1.1.</w:t>
            </w:r>
          </w:p>
        </w:tc>
        <w:tc>
          <w:tcPr>
            <w:tcW w:w="3828" w:type="dxa"/>
          </w:tcPr>
          <w:p w14:paraId="4643B781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Socialinio draudimo įmokos</w:t>
            </w:r>
          </w:p>
        </w:tc>
        <w:tc>
          <w:tcPr>
            <w:tcW w:w="1417" w:type="dxa"/>
          </w:tcPr>
          <w:p w14:paraId="2EE3976C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3,1</w:t>
            </w:r>
          </w:p>
        </w:tc>
        <w:tc>
          <w:tcPr>
            <w:tcW w:w="1276" w:type="dxa"/>
          </w:tcPr>
          <w:p w14:paraId="6C34CF9E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3,6</w:t>
            </w:r>
          </w:p>
        </w:tc>
        <w:tc>
          <w:tcPr>
            <w:tcW w:w="1417" w:type="dxa"/>
          </w:tcPr>
          <w:p w14:paraId="410DC1E1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</w:p>
        </w:tc>
      </w:tr>
      <w:tr w:rsidR="00322106" w:rsidRPr="00A70182" w14:paraId="0FE9C181" w14:textId="77777777" w:rsidTr="00A3092C">
        <w:tc>
          <w:tcPr>
            <w:tcW w:w="1696" w:type="dxa"/>
          </w:tcPr>
          <w:p w14:paraId="20AEE07D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A70182">
              <w:rPr>
                <w:b/>
                <w:bCs/>
                <w:sz w:val="23"/>
                <w:szCs w:val="23"/>
                <w:lang w:val="lt-LT"/>
              </w:rPr>
              <w:t>2.2.</w:t>
            </w:r>
          </w:p>
        </w:tc>
        <w:tc>
          <w:tcPr>
            <w:tcW w:w="3828" w:type="dxa"/>
          </w:tcPr>
          <w:p w14:paraId="6FE6E55D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A70182">
              <w:rPr>
                <w:b/>
                <w:bCs/>
                <w:sz w:val="23"/>
                <w:szCs w:val="23"/>
                <w:lang w:val="lt-LT"/>
              </w:rPr>
              <w:t>Prekių ir paslaugų įsigijimo išlaidos</w:t>
            </w:r>
          </w:p>
        </w:tc>
        <w:tc>
          <w:tcPr>
            <w:tcW w:w="1417" w:type="dxa"/>
          </w:tcPr>
          <w:p w14:paraId="07FA0558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  <w:r>
              <w:rPr>
                <w:b/>
                <w:bCs/>
                <w:sz w:val="23"/>
                <w:szCs w:val="23"/>
                <w:lang w:val="lt-LT"/>
              </w:rPr>
              <w:t>56,6</w:t>
            </w:r>
          </w:p>
        </w:tc>
        <w:tc>
          <w:tcPr>
            <w:tcW w:w="1276" w:type="dxa"/>
          </w:tcPr>
          <w:p w14:paraId="1DABAB75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  <w:r>
              <w:rPr>
                <w:b/>
                <w:bCs/>
                <w:sz w:val="23"/>
                <w:szCs w:val="23"/>
                <w:lang w:val="lt-LT"/>
              </w:rPr>
              <w:t>36,5</w:t>
            </w:r>
          </w:p>
        </w:tc>
        <w:tc>
          <w:tcPr>
            <w:tcW w:w="1417" w:type="dxa"/>
          </w:tcPr>
          <w:p w14:paraId="5DDD5A9A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</w:p>
        </w:tc>
      </w:tr>
      <w:tr w:rsidR="00322106" w:rsidRPr="00A70182" w14:paraId="155DB862" w14:textId="77777777" w:rsidTr="00A3092C">
        <w:tc>
          <w:tcPr>
            <w:tcW w:w="1696" w:type="dxa"/>
          </w:tcPr>
          <w:p w14:paraId="15B1397F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2.2.1.1.1.5.</w:t>
            </w:r>
          </w:p>
        </w:tc>
        <w:tc>
          <w:tcPr>
            <w:tcW w:w="3828" w:type="dxa"/>
          </w:tcPr>
          <w:p w14:paraId="4AF7897D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Ryšių įrangos ir ryšių paslaugų įsigijimo išlaidos</w:t>
            </w:r>
          </w:p>
        </w:tc>
        <w:tc>
          <w:tcPr>
            <w:tcW w:w="1417" w:type="dxa"/>
          </w:tcPr>
          <w:p w14:paraId="15625DC6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0,8</w:t>
            </w:r>
          </w:p>
        </w:tc>
        <w:tc>
          <w:tcPr>
            <w:tcW w:w="1276" w:type="dxa"/>
          </w:tcPr>
          <w:p w14:paraId="79B434D7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0,8</w:t>
            </w:r>
          </w:p>
        </w:tc>
        <w:tc>
          <w:tcPr>
            <w:tcW w:w="1417" w:type="dxa"/>
          </w:tcPr>
          <w:p w14:paraId="115C19FD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</w:p>
        </w:tc>
      </w:tr>
      <w:tr w:rsidR="00322106" w:rsidRPr="00A70182" w14:paraId="6AD4F045" w14:textId="77777777" w:rsidTr="00A3092C">
        <w:tc>
          <w:tcPr>
            <w:tcW w:w="1696" w:type="dxa"/>
          </w:tcPr>
          <w:p w14:paraId="4777474A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2.2.1.1.1.6.</w:t>
            </w:r>
          </w:p>
        </w:tc>
        <w:tc>
          <w:tcPr>
            <w:tcW w:w="3828" w:type="dxa"/>
          </w:tcPr>
          <w:p w14:paraId="45F6CADB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Transporto išlaikymo ir transporto paslaugų įsigijimo išlaidos</w:t>
            </w:r>
          </w:p>
        </w:tc>
        <w:tc>
          <w:tcPr>
            <w:tcW w:w="1417" w:type="dxa"/>
          </w:tcPr>
          <w:p w14:paraId="27D11FC2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2,0</w:t>
            </w:r>
          </w:p>
        </w:tc>
        <w:tc>
          <w:tcPr>
            <w:tcW w:w="1276" w:type="dxa"/>
          </w:tcPr>
          <w:p w14:paraId="1CBC140B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0,9</w:t>
            </w:r>
          </w:p>
        </w:tc>
        <w:tc>
          <w:tcPr>
            <w:tcW w:w="1417" w:type="dxa"/>
          </w:tcPr>
          <w:p w14:paraId="7659B72B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</w:p>
        </w:tc>
      </w:tr>
      <w:tr w:rsidR="00322106" w:rsidRPr="00A70182" w14:paraId="356A3A62" w14:textId="77777777" w:rsidTr="00A3092C">
        <w:tc>
          <w:tcPr>
            <w:tcW w:w="1696" w:type="dxa"/>
          </w:tcPr>
          <w:p w14:paraId="06126674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2.2.1.1.1.11.</w:t>
            </w:r>
          </w:p>
        </w:tc>
        <w:tc>
          <w:tcPr>
            <w:tcW w:w="3828" w:type="dxa"/>
          </w:tcPr>
          <w:p w14:paraId="0AF12C76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Komandiruočių išlaidos</w:t>
            </w:r>
          </w:p>
        </w:tc>
        <w:tc>
          <w:tcPr>
            <w:tcW w:w="1417" w:type="dxa"/>
          </w:tcPr>
          <w:p w14:paraId="614366CF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0,4</w:t>
            </w:r>
          </w:p>
        </w:tc>
        <w:tc>
          <w:tcPr>
            <w:tcW w:w="1276" w:type="dxa"/>
          </w:tcPr>
          <w:p w14:paraId="71CBF906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1,0</w:t>
            </w:r>
          </w:p>
        </w:tc>
        <w:tc>
          <w:tcPr>
            <w:tcW w:w="1417" w:type="dxa"/>
          </w:tcPr>
          <w:p w14:paraId="391D559D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</w:p>
        </w:tc>
      </w:tr>
      <w:tr w:rsidR="00322106" w:rsidRPr="00A70182" w14:paraId="5DFE67AC" w14:textId="77777777" w:rsidTr="00A3092C">
        <w:tc>
          <w:tcPr>
            <w:tcW w:w="1696" w:type="dxa"/>
          </w:tcPr>
          <w:p w14:paraId="474E8CFB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2.2.1.1.1.15.</w:t>
            </w:r>
          </w:p>
        </w:tc>
        <w:tc>
          <w:tcPr>
            <w:tcW w:w="3828" w:type="dxa"/>
          </w:tcPr>
          <w:p w14:paraId="2B8348AF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Materialiojo turto paprastojo remonto prekių ir paslaugų įsigijimo išlaidos</w:t>
            </w:r>
          </w:p>
        </w:tc>
        <w:tc>
          <w:tcPr>
            <w:tcW w:w="1417" w:type="dxa"/>
          </w:tcPr>
          <w:p w14:paraId="668830B2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5,3</w:t>
            </w:r>
          </w:p>
        </w:tc>
        <w:tc>
          <w:tcPr>
            <w:tcW w:w="1276" w:type="dxa"/>
          </w:tcPr>
          <w:p w14:paraId="11C115AD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0,7</w:t>
            </w:r>
          </w:p>
        </w:tc>
        <w:tc>
          <w:tcPr>
            <w:tcW w:w="1417" w:type="dxa"/>
          </w:tcPr>
          <w:p w14:paraId="37694EBD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</w:p>
        </w:tc>
      </w:tr>
      <w:tr w:rsidR="00322106" w:rsidRPr="00A70182" w14:paraId="5133EF52" w14:textId="77777777" w:rsidTr="00A3092C">
        <w:tc>
          <w:tcPr>
            <w:tcW w:w="1696" w:type="dxa"/>
          </w:tcPr>
          <w:p w14:paraId="03DC2879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2.2.1.1.1.16.</w:t>
            </w:r>
          </w:p>
        </w:tc>
        <w:tc>
          <w:tcPr>
            <w:tcW w:w="3828" w:type="dxa"/>
          </w:tcPr>
          <w:p w14:paraId="30096E85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Kvalifikacijos kėlimo išlaidos</w:t>
            </w:r>
          </w:p>
        </w:tc>
        <w:tc>
          <w:tcPr>
            <w:tcW w:w="1417" w:type="dxa"/>
          </w:tcPr>
          <w:p w14:paraId="74E19F82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0,2</w:t>
            </w:r>
          </w:p>
        </w:tc>
        <w:tc>
          <w:tcPr>
            <w:tcW w:w="1276" w:type="dxa"/>
          </w:tcPr>
          <w:p w14:paraId="0EB12B1A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0,3</w:t>
            </w:r>
          </w:p>
        </w:tc>
        <w:tc>
          <w:tcPr>
            <w:tcW w:w="1417" w:type="dxa"/>
          </w:tcPr>
          <w:p w14:paraId="3DCF3513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</w:p>
        </w:tc>
      </w:tr>
      <w:tr w:rsidR="00322106" w:rsidRPr="00A70182" w14:paraId="7BDDECC2" w14:textId="77777777" w:rsidTr="00A3092C">
        <w:tc>
          <w:tcPr>
            <w:tcW w:w="1696" w:type="dxa"/>
          </w:tcPr>
          <w:p w14:paraId="5070F953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2.2.1.1.1.20.</w:t>
            </w:r>
          </w:p>
        </w:tc>
        <w:tc>
          <w:tcPr>
            <w:tcW w:w="3828" w:type="dxa"/>
          </w:tcPr>
          <w:p w14:paraId="1919CB82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Komunalinių paslaugų įsigijimo išlaidos</w:t>
            </w:r>
          </w:p>
        </w:tc>
        <w:tc>
          <w:tcPr>
            <w:tcW w:w="1417" w:type="dxa"/>
          </w:tcPr>
          <w:p w14:paraId="0DA0F25A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12,5</w:t>
            </w:r>
          </w:p>
        </w:tc>
        <w:tc>
          <w:tcPr>
            <w:tcW w:w="1276" w:type="dxa"/>
          </w:tcPr>
          <w:p w14:paraId="727E1C0B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9,9</w:t>
            </w:r>
          </w:p>
        </w:tc>
        <w:tc>
          <w:tcPr>
            <w:tcW w:w="1417" w:type="dxa"/>
          </w:tcPr>
          <w:p w14:paraId="6B06B86C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</w:p>
        </w:tc>
      </w:tr>
      <w:tr w:rsidR="00322106" w:rsidRPr="00A70182" w14:paraId="6DEB856A" w14:textId="77777777" w:rsidTr="00A3092C">
        <w:tc>
          <w:tcPr>
            <w:tcW w:w="1696" w:type="dxa"/>
          </w:tcPr>
          <w:p w14:paraId="0BD0D37A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2.2.1.1.1.21.</w:t>
            </w:r>
          </w:p>
        </w:tc>
        <w:tc>
          <w:tcPr>
            <w:tcW w:w="3828" w:type="dxa"/>
          </w:tcPr>
          <w:p w14:paraId="654DB2AE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Informacinių technologijų prekių ir paslaugų įsigijimo išlaidos</w:t>
            </w:r>
          </w:p>
        </w:tc>
        <w:tc>
          <w:tcPr>
            <w:tcW w:w="1417" w:type="dxa"/>
          </w:tcPr>
          <w:p w14:paraId="70CCA25D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2,2</w:t>
            </w:r>
          </w:p>
        </w:tc>
        <w:tc>
          <w:tcPr>
            <w:tcW w:w="1276" w:type="dxa"/>
          </w:tcPr>
          <w:p w14:paraId="757DABDD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1,8</w:t>
            </w:r>
          </w:p>
        </w:tc>
        <w:tc>
          <w:tcPr>
            <w:tcW w:w="1417" w:type="dxa"/>
          </w:tcPr>
          <w:p w14:paraId="713734A5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</w:p>
        </w:tc>
      </w:tr>
      <w:tr w:rsidR="00322106" w:rsidRPr="00A70182" w14:paraId="2720415E" w14:textId="77777777" w:rsidTr="00A3092C">
        <w:tc>
          <w:tcPr>
            <w:tcW w:w="1696" w:type="dxa"/>
          </w:tcPr>
          <w:p w14:paraId="7F6A2DDD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2.2.1.1.1.30.</w:t>
            </w:r>
          </w:p>
        </w:tc>
        <w:tc>
          <w:tcPr>
            <w:tcW w:w="3828" w:type="dxa"/>
          </w:tcPr>
          <w:p w14:paraId="276E68F4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Kitų prekių ir paslaugų įsigijimo išlaidos</w:t>
            </w:r>
          </w:p>
        </w:tc>
        <w:tc>
          <w:tcPr>
            <w:tcW w:w="1417" w:type="dxa"/>
          </w:tcPr>
          <w:p w14:paraId="51BD213F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32,8</w:t>
            </w:r>
          </w:p>
        </w:tc>
        <w:tc>
          <w:tcPr>
            <w:tcW w:w="1276" w:type="dxa"/>
          </w:tcPr>
          <w:p w14:paraId="5FB14819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21,1</w:t>
            </w:r>
          </w:p>
        </w:tc>
        <w:tc>
          <w:tcPr>
            <w:tcW w:w="1417" w:type="dxa"/>
          </w:tcPr>
          <w:p w14:paraId="2F27DB99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</w:p>
        </w:tc>
      </w:tr>
      <w:tr w:rsidR="00322106" w:rsidRPr="00A70182" w14:paraId="0ECEB76F" w14:textId="77777777" w:rsidTr="00A3092C">
        <w:tc>
          <w:tcPr>
            <w:tcW w:w="1696" w:type="dxa"/>
          </w:tcPr>
          <w:p w14:paraId="1B788340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A70182">
              <w:rPr>
                <w:b/>
                <w:bCs/>
                <w:sz w:val="23"/>
                <w:szCs w:val="23"/>
                <w:lang w:val="lt-LT"/>
              </w:rPr>
              <w:t>2.7.</w:t>
            </w:r>
          </w:p>
        </w:tc>
        <w:tc>
          <w:tcPr>
            <w:tcW w:w="3828" w:type="dxa"/>
          </w:tcPr>
          <w:p w14:paraId="794FE864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  <w:r w:rsidRPr="00A70182">
              <w:rPr>
                <w:b/>
                <w:bCs/>
                <w:sz w:val="23"/>
                <w:szCs w:val="23"/>
                <w:lang w:val="lt-LT"/>
              </w:rPr>
              <w:t>Socialinės išmokos (pašalpos)</w:t>
            </w:r>
          </w:p>
        </w:tc>
        <w:tc>
          <w:tcPr>
            <w:tcW w:w="1417" w:type="dxa"/>
          </w:tcPr>
          <w:p w14:paraId="099342BC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</w:p>
        </w:tc>
        <w:tc>
          <w:tcPr>
            <w:tcW w:w="1276" w:type="dxa"/>
          </w:tcPr>
          <w:p w14:paraId="7173EA41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</w:p>
        </w:tc>
        <w:tc>
          <w:tcPr>
            <w:tcW w:w="1417" w:type="dxa"/>
          </w:tcPr>
          <w:p w14:paraId="06EEB627" w14:textId="77777777" w:rsidR="00322106" w:rsidRPr="00A70182" w:rsidRDefault="00322106" w:rsidP="008807A0">
            <w:pPr>
              <w:rPr>
                <w:b/>
                <w:bCs/>
                <w:sz w:val="23"/>
                <w:szCs w:val="23"/>
                <w:lang w:val="lt-LT"/>
              </w:rPr>
            </w:pPr>
          </w:p>
        </w:tc>
      </w:tr>
      <w:tr w:rsidR="00322106" w:rsidRPr="00A70182" w14:paraId="1D7ADCC9" w14:textId="77777777" w:rsidTr="00A3092C">
        <w:tc>
          <w:tcPr>
            <w:tcW w:w="1696" w:type="dxa"/>
          </w:tcPr>
          <w:p w14:paraId="2B5FD8D2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2.7.3.1.1.1.</w:t>
            </w:r>
          </w:p>
        </w:tc>
        <w:tc>
          <w:tcPr>
            <w:tcW w:w="3828" w:type="dxa"/>
          </w:tcPr>
          <w:p w14:paraId="170DAC4F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 w:rsidRPr="00A70182">
              <w:rPr>
                <w:sz w:val="23"/>
                <w:szCs w:val="23"/>
                <w:lang w:val="lt-LT"/>
              </w:rPr>
              <w:t>Darbdavių socialinė parama pinigais</w:t>
            </w:r>
          </w:p>
        </w:tc>
        <w:tc>
          <w:tcPr>
            <w:tcW w:w="1417" w:type="dxa"/>
          </w:tcPr>
          <w:p w14:paraId="02981923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0,4</w:t>
            </w:r>
          </w:p>
        </w:tc>
        <w:tc>
          <w:tcPr>
            <w:tcW w:w="1276" w:type="dxa"/>
          </w:tcPr>
          <w:p w14:paraId="2008FD4D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  <w:r>
              <w:rPr>
                <w:sz w:val="23"/>
                <w:szCs w:val="23"/>
                <w:lang w:val="lt-LT"/>
              </w:rPr>
              <w:t>0,0</w:t>
            </w:r>
          </w:p>
        </w:tc>
        <w:tc>
          <w:tcPr>
            <w:tcW w:w="1417" w:type="dxa"/>
          </w:tcPr>
          <w:p w14:paraId="13EA458D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</w:p>
        </w:tc>
      </w:tr>
      <w:tr w:rsidR="00322106" w:rsidRPr="00A70182" w14:paraId="2ACE9459" w14:textId="77777777" w:rsidTr="00A3092C">
        <w:tc>
          <w:tcPr>
            <w:tcW w:w="1696" w:type="dxa"/>
          </w:tcPr>
          <w:p w14:paraId="0D74C518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</w:p>
        </w:tc>
        <w:tc>
          <w:tcPr>
            <w:tcW w:w="3828" w:type="dxa"/>
          </w:tcPr>
          <w:p w14:paraId="53B9D46D" w14:textId="77777777" w:rsidR="00322106" w:rsidRPr="00764B46" w:rsidRDefault="00322106" w:rsidP="008807A0">
            <w:pPr>
              <w:rPr>
                <w:b/>
                <w:lang w:val="lt-LT"/>
              </w:rPr>
            </w:pPr>
            <w:r w:rsidRPr="00764B46">
              <w:rPr>
                <w:b/>
                <w:lang w:val="lt-LT"/>
              </w:rPr>
              <w:t>Iš viso:</w:t>
            </w:r>
          </w:p>
        </w:tc>
        <w:tc>
          <w:tcPr>
            <w:tcW w:w="1417" w:type="dxa"/>
          </w:tcPr>
          <w:p w14:paraId="1B1747F8" w14:textId="77777777" w:rsidR="00322106" w:rsidRPr="00764B46" w:rsidRDefault="00322106" w:rsidP="008807A0">
            <w:pPr>
              <w:rPr>
                <w:b/>
                <w:lang w:val="lt-LT"/>
              </w:rPr>
            </w:pPr>
            <w:r>
              <w:rPr>
                <w:b/>
                <w:lang w:val="lt-LT"/>
              </w:rPr>
              <w:t>245,2</w:t>
            </w:r>
          </w:p>
        </w:tc>
        <w:tc>
          <w:tcPr>
            <w:tcW w:w="1276" w:type="dxa"/>
          </w:tcPr>
          <w:p w14:paraId="6730BDEC" w14:textId="77777777" w:rsidR="00322106" w:rsidRPr="00764B46" w:rsidRDefault="00322106" w:rsidP="008807A0">
            <w:pPr>
              <w:rPr>
                <w:b/>
                <w:lang w:val="lt-LT"/>
              </w:rPr>
            </w:pPr>
            <w:r w:rsidRPr="00764B46">
              <w:rPr>
                <w:b/>
                <w:lang w:val="lt-LT"/>
              </w:rPr>
              <w:t>233,4</w:t>
            </w:r>
          </w:p>
        </w:tc>
        <w:tc>
          <w:tcPr>
            <w:tcW w:w="1417" w:type="dxa"/>
          </w:tcPr>
          <w:p w14:paraId="53F2F5DA" w14:textId="77777777" w:rsidR="00322106" w:rsidRPr="00A70182" w:rsidRDefault="00322106" w:rsidP="008807A0">
            <w:pPr>
              <w:rPr>
                <w:sz w:val="23"/>
                <w:szCs w:val="23"/>
                <w:lang w:val="lt-LT"/>
              </w:rPr>
            </w:pPr>
          </w:p>
        </w:tc>
      </w:tr>
    </w:tbl>
    <w:p w14:paraId="468467DD" w14:textId="77777777" w:rsidR="00322106" w:rsidRPr="00A3092C" w:rsidRDefault="00322106" w:rsidP="00256B1C">
      <w:pPr>
        <w:rPr>
          <w:iCs/>
          <w:sz w:val="20"/>
          <w:szCs w:val="20"/>
          <w:lang w:val="lt-LT"/>
        </w:rPr>
      </w:pPr>
    </w:p>
    <w:p w14:paraId="335C16EF" w14:textId="334BCF4C" w:rsidR="00401938" w:rsidRDefault="00401938" w:rsidP="000A2D88">
      <w:pPr>
        <w:ind w:firstLine="567"/>
        <w:jc w:val="both"/>
        <w:rPr>
          <w:b/>
          <w:lang w:val="lt-LT"/>
        </w:rPr>
      </w:pPr>
      <w:r w:rsidRPr="00A70182">
        <w:rPr>
          <w:b/>
          <w:lang w:val="lt-LT"/>
        </w:rPr>
        <w:t>3. Įstaigos turimos patalpos, turtas</w:t>
      </w:r>
      <w:r w:rsidR="004D3A63" w:rsidRPr="00A70182">
        <w:rPr>
          <w:b/>
          <w:lang w:val="lt-LT"/>
        </w:rPr>
        <w:t>:</w:t>
      </w:r>
      <w:r w:rsidR="001A550A" w:rsidRPr="00A70182">
        <w:rPr>
          <w:b/>
          <w:lang w:val="lt-LT"/>
        </w:rPr>
        <w:t xml:space="preserve"> </w:t>
      </w:r>
    </w:p>
    <w:p w14:paraId="29829AB4" w14:textId="29133D79" w:rsidR="00322106" w:rsidRDefault="00322106" w:rsidP="00262D37">
      <w:pPr>
        <w:ind w:firstLine="567"/>
        <w:jc w:val="both"/>
        <w:rPr>
          <w:lang w:val="lt-LT"/>
        </w:rPr>
      </w:pPr>
      <w:r w:rsidRPr="00322106">
        <w:rPr>
          <w:lang w:val="lt-LT"/>
        </w:rPr>
        <w:t>Centras administruoja 2 renovuotus pastatus Priekulėje (2012 m.) ir Drevernoje (2014 m.)</w:t>
      </w:r>
      <w:r>
        <w:rPr>
          <w:lang w:val="lt-LT"/>
        </w:rPr>
        <w:t xml:space="preserve">. </w:t>
      </w:r>
      <w:r w:rsidR="00047DF9" w:rsidRPr="00047DF9">
        <w:rPr>
          <w:lang w:val="lt-LT"/>
        </w:rPr>
        <w:t>Juose yra erdvios ir jaukios žiūrovų salės, talpinančios po 200 žiūrovų, scenos su moderniomis šviesos sistemomis, šokiams ir repeticijoms pritaikytos erdvės, administracinės patalpos.</w:t>
      </w:r>
    </w:p>
    <w:p w14:paraId="617DA423" w14:textId="5CD60675" w:rsidR="00322106" w:rsidRDefault="00322106" w:rsidP="00262D37">
      <w:pPr>
        <w:ind w:firstLine="567"/>
        <w:jc w:val="both"/>
        <w:rPr>
          <w:lang w:val="lt-LT"/>
        </w:rPr>
      </w:pPr>
      <w:r>
        <w:rPr>
          <w:lang w:val="lt-LT"/>
        </w:rPr>
        <w:t xml:space="preserve">Priekulės kultūros centro </w:t>
      </w:r>
      <w:r w:rsidRPr="00322106">
        <w:rPr>
          <w:lang w:val="lt-LT"/>
        </w:rPr>
        <w:t>salė</w:t>
      </w:r>
      <w:r w:rsidRPr="00337590">
        <w:rPr>
          <w:lang w:val="lt-LT"/>
        </w:rPr>
        <w:t xml:space="preserve"> (450 m</w:t>
      </w:r>
      <w:r w:rsidRPr="00337590">
        <w:rPr>
          <w:vertAlign w:val="superscript"/>
          <w:lang w:val="lt-LT"/>
        </w:rPr>
        <w:t>2</w:t>
      </w:r>
      <w:r w:rsidRPr="00337590">
        <w:rPr>
          <w:lang w:val="lt-LT"/>
        </w:rPr>
        <w:t>)</w:t>
      </w:r>
      <w:r w:rsidRPr="00337590">
        <w:rPr>
          <w:vertAlign w:val="superscript"/>
          <w:lang w:val="lt-LT"/>
        </w:rPr>
        <w:t xml:space="preserve"> </w:t>
      </w:r>
      <w:r w:rsidRPr="00337590">
        <w:rPr>
          <w:lang w:val="lt-LT"/>
        </w:rPr>
        <w:t>skirta koncertams, spektakliams, renginiams, konferencijoms, įvairiems pristatymams, film</w:t>
      </w:r>
      <w:r w:rsidR="00AE05DA">
        <w:rPr>
          <w:lang w:val="lt-LT"/>
        </w:rPr>
        <w:t>ų</w:t>
      </w:r>
      <w:r w:rsidRPr="00337590">
        <w:rPr>
          <w:lang w:val="lt-LT"/>
        </w:rPr>
        <w:t xml:space="preserve"> peržiūrai. Scenos gylis 9 m, plotis 13 m su užkulisiais. Įrengt</w:t>
      </w:r>
      <w:r>
        <w:rPr>
          <w:lang w:val="lt-LT"/>
        </w:rPr>
        <w:t>a</w:t>
      </w:r>
      <w:r w:rsidRPr="00337590">
        <w:rPr>
          <w:lang w:val="lt-LT"/>
        </w:rPr>
        <w:t xml:space="preserve"> užuolaid</w:t>
      </w:r>
      <w:r>
        <w:rPr>
          <w:lang w:val="lt-LT"/>
        </w:rPr>
        <w:t>a</w:t>
      </w:r>
      <w:r w:rsidRPr="00337590">
        <w:rPr>
          <w:lang w:val="lt-LT"/>
        </w:rPr>
        <w:t>, kuri dalina sal</w:t>
      </w:r>
      <w:r>
        <w:rPr>
          <w:lang w:val="lt-LT"/>
        </w:rPr>
        <w:t>ę</w:t>
      </w:r>
      <w:r w:rsidRPr="00337590">
        <w:rPr>
          <w:lang w:val="lt-LT"/>
        </w:rPr>
        <w:t xml:space="preserve"> pusiau ir leidžia sal</w:t>
      </w:r>
      <w:r>
        <w:rPr>
          <w:lang w:val="lt-LT"/>
        </w:rPr>
        <w:t>ę</w:t>
      </w:r>
      <w:r w:rsidRPr="00337590">
        <w:rPr>
          <w:lang w:val="lt-LT"/>
        </w:rPr>
        <w:t xml:space="preserve"> pritaikyti didesn</w:t>
      </w:r>
      <w:r>
        <w:rPr>
          <w:lang w:val="lt-LT"/>
        </w:rPr>
        <w:t>ie</w:t>
      </w:r>
      <w:r w:rsidRPr="00337590">
        <w:rPr>
          <w:lang w:val="lt-LT"/>
        </w:rPr>
        <w:t>ms ir mažesn</w:t>
      </w:r>
      <w:r>
        <w:rPr>
          <w:lang w:val="lt-LT"/>
        </w:rPr>
        <w:t>ie</w:t>
      </w:r>
      <w:r w:rsidRPr="00337590">
        <w:rPr>
          <w:lang w:val="lt-LT"/>
        </w:rPr>
        <w:t>ms renginiams. Salėje gali tilpti 220 žiūrovų</w:t>
      </w:r>
      <w:r>
        <w:rPr>
          <w:lang w:val="lt-LT"/>
        </w:rPr>
        <w:t xml:space="preserve"> (iki salę dali</w:t>
      </w:r>
      <w:r w:rsidR="00AE05DA">
        <w:rPr>
          <w:lang w:val="lt-LT"/>
        </w:rPr>
        <w:t>j</w:t>
      </w:r>
      <w:r>
        <w:rPr>
          <w:lang w:val="lt-LT"/>
        </w:rPr>
        <w:t>ančios užuolaidos)</w:t>
      </w:r>
      <w:r w:rsidRPr="00337590">
        <w:rPr>
          <w:lang w:val="lt-LT"/>
        </w:rPr>
        <w:t>.  Įrengta stacionari garso ir šviesos sistema. Yra rojalis</w:t>
      </w:r>
      <w:r>
        <w:rPr>
          <w:lang w:val="lt-LT"/>
        </w:rPr>
        <w:t xml:space="preserve"> ir</w:t>
      </w:r>
      <w:r w:rsidRPr="00337590">
        <w:rPr>
          <w:lang w:val="lt-LT"/>
        </w:rPr>
        <w:t xml:space="preserve"> multimedija. Iš salės galima patekti į renovuotą Turgaus aikštę, kur organizuojami renginiai.</w:t>
      </w:r>
      <w:r>
        <w:rPr>
          <w:lang w:val="lt-LT"/>
        </w:rPr>
        <w:t xml:space="preserve"> Mažoji sal</w:t>
      </w:r>
      <w:r w:rsidR="00262D37">
        <w:rPr>
          <w:lang w:val="lt-LT"/>
        </w:rPr>
        <w:t>ė</w:t>
      </w:r>
      <w:r>
        <w:rPr>
          <w:lang w:val="lt-LT"/>
        </w:rPr>
        <w:t xml:space="preserve">/repeticijų kambarys (42 </w:t>
      </w:r>
      <w:r w:rsidRPr="00337590">
        <w:rPr>
          <w:lang w:val="lt-LT"/>
        </w:rPr>
        <w:t>m</w:t>
      </w:r>
      <w:r w:rsidRPr="00337590">
        <w:rPr>
          <w:vertAlign w:val="superscript"/>
          <w:lang w:val="lt-LT"/>
        </w:rPr>
        <w:t>2</w:t>
      </w:r>
      <w:r w:rsidRPr="00322106">
        <w:rPr>
          <w:lang w:val="lt-LT"/>
        </w:rPr>
        <w:t>)</w:t>
      </w:r>
      <w:r>
        <w:rPr>
          <w:lang w:val="lt-LT"/>
        </w:rPr>
        <w:t xml:space="preserve"> </w:t>
      </w:r>
      <w:r w:rsidRPr="00337590">
        <w:rPr>
          <w:lang w:val="lt-LT"/>
        </w:rPr>
        <w:t>pritaikyta pristatymams, konferencijoms, susitikimams. Salė talpina iki 25 žmonių.</w:t>
      </w:r>
    </w:p>
    <w:p w14:paraId="1CAD7EB4" w14:textId="77777777" w:rsidR="00047DF9" w:rsidRPr="00337590" w:rsidRDefault="00047DF9" w:rsidP="00262D37">
      <w:pPr>
        <w:ind w:firstLine="567"/>
        <w:jc w:val="both"/>
        <w:rPr>
          <w:lang w:val="lt-LT"/>
        </w:rPr>
      </w:pPr>
      <w:r w:rsidRPr="00047DF9">
        <w:rPr>
          <w:lang w:val="lt-LT"/>
        </w:rPr>
        <w:t>Drevernos kultūros namų koncertų salė</w:t>
      </w:r>
      <w:r w:rsidRPr="00337590">
        <w:rPr>
          <w:lang w:val="lt-LT"/>
        </w:rPr>
        <w:t xml:space="preserve"> (148 m </w:t>
      </w:r>
      <w:r w:rsidRPr="00337590">
        <w:rPr>
          <w:vertAlign w:val="superscript"/>
          <w:lang w:val="lt-LT"/>
        </w:rPr>
        <w:t>2</w:t>
      </w:r>
      <w:r w:rsidRPr="00337590">
        <w:rPr>
          <w:lang w:val="lt-LT"/>
        </w:rPr>
        <w:t xml:space="preserve">) skirta koncertams, spektakliams, renginiams, konferencijoms, įvairiems pristatymams, seminarams. Scenos dydis 83 m </w:t>
      </w:r>
      <w:r w:rsidRPr="00337590">
        <w:rPr>
          <w:vertAlign w:val="superscript"/>
          <w:lang w:val="lt-LT"/>
        </w:rPr>
        <w:t>2</w:t>
      </w:r>
      <w:r w:rsidRPr="00337590">
        <w:rPr>
          <w:lang w:val="lt-LT"/>
        </w:rPr>
        <w:t>. Salė talpina 150 žiūrovų. Lauke įrengta nedidelė lauko scena (9x3,7 m)</w:t>
      </w:r>
      <w:r>
        <w:rPr>
          <w:lang w:val="lt-LT"/>
        </w:rPr>
        <w:t xml:space="preserve">. </w:t>
      </w:r>
      <w:r w:rsidRPr="00047DF9">
        <w:rPr>
          <w:lang w:val="lt-LT"/>
        </w:rPr>
        <w:t>Šokių salė</w:t>
      </w:r>
      <w:r w:rsidRPr="00337590">
        <w:rPr>
          <w:lang w:val="lt-LT"/>
        </w:rPr>
        <w:t xml:space="preserve"> (122 m</w:t>
      </w:r>
      <w:r w:rsidRPr="00337590">
        <w:rPr>
          <w:vertAlign w:val="superscript"/>
          <w:lang w:val="lt-LT"/>
        </w:rPr>
        <w:t>2</w:t>
      </w:r>
      <w:r w:rsidRPr="00337590">
        <w:rPr>
          <w:lang w:val="lt-LT"/>
        </w:rPr>
        <w:t xml:space="preserve">) pritaikyta šokių repeticijoms, užsiėmimas.  </w:t>
      </w:r>
    </w:p>
    <w:p w14:paraId="6ECD8DF7" w14:textId="133D7A16" w:rsidR="00047DF9" w:rsidRDefault="00047DF9" w:rsidP="00262D37">
      <w:pPr>
        <w:ind w:firstLine="567"/>
        <w:jc w:val="both"/>
        <w:rPr>
          <w:lang w:val="lt-LT"/>
        </w:rPr>
      </w:pPr>
      <w:r w:rsidRPr="00262D37">
        <w:rPr>
          <w:lang w:val="lt-LT"/>
        </w:rPr>
        <w:t>Metų eigoje Priekulės kultūros centre atliktas smulkus remontas, dažytos sienos administracin</w:t>
      </w:r>
      <w:r w:rsidR="00262D37" w:rsidRPr="00262D37">
        <w:rPr>
          <w:lang w:val="lt-LT"/>
        </w:rPr>
        <w:t>ėse</w:t>
      </w:r>
      <w:r w:rsidRPr="00262D37">
        <w:rPr>
          <w:lang w:val="lt-LT"/>
        </w:rPr>
        <w:t xml:space="preserve"> patalpose. </w:t>
      </w:r>
    </w:p>
    <w:p w14:paraId="388146AE" w14:textId="77777777" w:rsidR="008138DF" w:rsidRPr="00A3092C" w:rsidRDefault="008138DF" w:rsidP="00262D37">
      <w:pPr>
        <w:ind w:firstLine="567"/>
        <w:jc w:val="both"/>
        <w:rPr>
          <w:sz w:val="20"/>
          <w:szCs w:val="20"/>
          <w:lang w:val="lt-LT"/>
        </w:rPr>
      </w:pPr>
    </w:p>
    <w:p w14:paraId="1D974D2F" w14:textId="7268BDA4" w:rsidR="00B731D4" w:rsidRPr="00A70182" w:rsidRDefault="00963B98" w:rsidP="00A3092C">
      <w:pPr>
        <w:jc w:val="both"/>
        <w:rPr>
          <w:i/>
          <w:lang w:val="lt-LT"/>
        </w:rPr>
      </w:pPr>
      <w:r w:rsidRPr="00A70182">
        <w:rPr>
          <w:i/>
          <w:lang w:val="lt-LT"/>
        </w:rPr>
        <w:t xml:space="preserve">6 lentelė. </w:t>
      </w:r>
      <w:r w:rsidR="00B731D4" w:rsidRPr="00A70182">
        <w:rPr>
          <w:b/>
          <w:i/>
          <w:lang w:val="lt-LT"/>
        </w:rPr>
        <w:t>Įsigytas ir perleistas turtas</w:t>
      </w:r>
      <w:r w:rsidR="00B731D4" w:rsidRPr="00A70182">
        <w:rPr>
          <w:i/>
          <w:lang w:val="lt-LT"/>
        </w:rPr>
        <w:t xml:space="preserve"> (nurodyti grupėmis, išskiriant svarbesnį įstaigos veiklai</w:t>
      </w:r>
      <w:r w:rsidR="008138DF">
        <w:rPr>
          <w:i/>
          <w:lang w:val="lt-LT"/>
        </w:rPr>
        <w:t xml:space="preserve"> </w:t>
      </w:r>
      <w:r w:rsidR="00B731D4" w:rsidRPr="00A70182">
        <w:rPr>
          <w:i/>
          <w:lang w:val="lt-LT"/>
        </w:rPr>
        <w:t>turtą):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704"/>
        <w:gridCol w:w="4110"/>
        <w:gridCol w:w="2407"/>
        <w:gridCol w:w="2526"/>
      </w:tblGrid>
      <w:tr w:rsidR="00B731D4" w:rsidRPr="00A70182" w14:paraId="0A9C87F5" w14:textId="77777777" w:rsidTr="003A7D1B">
        <w:tc>
          <w:tcPr>
            <w:tcW w:w="704" w:type="dxa"/>
            <w:vMerge w:val="restart"/>
          </w:tcPr>
          <w:p w14:paraId="5078BCF2" w14:textId="77777777" w:rsidR="00B731D4" w:rsidRPr="00A70182" w:rsidRDefault="00B731D4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4110" w:type="dxa"/>
            <w:vMerge w:val="restart"/>
          </w:tcPr>
          <w:p w14:paraId="42F56495" w14:textId="77777777" w:rsidR="00B731D4" w:rsidRPr="00A70182" w:rsidRDefault="00B731D4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Rodiklis</w:t>
            </w:r>
          </w:p>
        </w:tc>
        <w:tc>
          <w:tcPr>
            <w:tcW w:w="4933" w:type="dxa"/>
            <w:gridSpan w:val="2"/>
          </w:tcPr>
          <w:p w14:paraId="5B208BB5" w14:textId="28946FD0" w:rsidR="00B731D4" w:rsidRPr="00A70182" w:rsidRDefault="00B731D4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Suma</w:t>
            </w:r>
            <w:r w:rsidR="00DC2A27">
              <w:rPr>
                <w:rFonts w:ascii="Times New Roman" w:hAnsi="Times New Roman" w:cs="Times New Roman"/>
                <w:b/>
                <w:lang w:val="lt-LT"/>
              </w:rPr>
              <w:t>,</w:t>
            </w:r>
            <w:r w:rsidRPr="00A70182">
              <w:rPr>
                <w:rFonts w:ascii="Times New Roman" w:hAnsi="Times New Roman" w:cs="Times New Roman"/>
                <w:b/>
                <w:lang w:val="lt-LT"/>
              </w:rPr>
              <w:t xml:space="preserve"> eurais</w:t>
            </w:r>
          </w:p>
        </w:tc>
      </w:tr>
      <w:tr w:rsidR="00B731D4" w:rsidRPr="00A70182" w14:paraId="21FDAD7E" w14:textId="77777777" w:rsidTr="003A7D1B">
        <w:tc>
          <w:tcPr>
            <w:tcW w:w="704" w:type="dxa"/>
            <w:vMerge/>
          </w:tcPr>
          <w:p w14:paraId="32187661" w14:textId="77777777" w:rsidR="00B731D4" w:rsidRPr="00A70182" w:rsidRDefault="00B731D4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4110" w:type="dxa"/>
            <w:vMerge/>
          </w:tcPr>
          <w:p w14:paraId="6F823FCD" w14:textId="77777777" w:rsidR="00B731D4" w:rsidRPr="00A70182" w:rsidRDefault="00B731D4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</w:p>
        </w:tc>
        <w:tc>
          <w:tcPr>
            <w:tcW w:w="2407" w:type="dxa"/>
          </w:tcPr>
          <w:p w14:paraId="72D69022" w14:textId="77777777" w:rsidR="00B731D4" w:rsidRPr="00A70182" w:rsidRDefault="00B731D4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Ataskaitiniu laikotarpiu</w:t>
            </w:r>
          </w:p>
        </w:tc>
        <w:tc>
          <w:tcPr>
            <w:tcW w:w="2526" w:type="dxa"/>
          </w:tcPr>
          <w:p w14:paraId="2C646183" w14:textId="77777777" w:rsidR="00B731D4" w:rsidRPr="00A70182" w:rsidRDefault="00B731D4" w:rsidP="008807A0">
            <w:pPr>
              <w:jc w:val="center"/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Praėjusiu ataskaitiniu laikotarpiu</w:t>
            </w:r>
          </w:p>
        </w:tc>
      </w:tr>
      <w:tr w:rsidR="00B731D4" w:rsidRPr="00A70182" w14:paraId="27225281" w14:textId="77777777" w:rsidTr="003A7D1B">
        <w:tc>
          <w:tcPr>
            <w:tcW w:w="704" w:type="dxa"/>
          </w:tcPr>
          <w:p w14:paraId="1BF57884" w14:textId="77777777" w:rsidR="00B731D4" w:rsidRPr="00A70182" w:rsidRDefault="00B731D4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4110" w:type="dxa"/>
          </w:tcPr>
          <w:p w14:paraId="331D2D35" w14:textId="77777777" w:rsidR="00B731D4" w:rsidRPr="00A70182" w:rsidRDefault="00B731D4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Įsigyta ilgalaikio turto iš viso:</w:t>
            </w:r>
          </w:p>
        </w:tc>
        <w:tc>
          <w:tcPr>
            <w:tcW w:w="2407" w:type="dxa"/>
          </w:tcPr>
          <w:p w14:paraId="015C0826" w14:textId="2567917E" w:rsidR="00B731D4" w:rsidRPr="00A70182" w:rsidRDefault="00047DF9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0</w:t>
            </w:r>
          </w:p>
        </w:tc>
        <w:tc>
          <w:tcPr>
            <w:tcW w:w="2526" w:type="dxa"/>
          </w:tcPr>
          <w:p w14:paraId="42B14EA1" w14:textId="1145445A" w:rsidR="00B731D4" w:rsidRPr="00A70182" w:rsidRDefault="00047DF9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0</w:t>
            </w:r>
          </w:p>
        </w:tc>
      </w:tr>
      <w:tr w:rsidR="00B731D4" w:rsidRPr="00A70182" w14:paraId="377B5813" w14:textId="77777777" w:rsidTr="003A7D1B">
        <w:tc>
          <w:tcPr>
            <w:tcW w:w="704" w:type="dxa"/>
          </w:tcPr>
          <w:p w14:paraId="6AF050B8" w14:textId="77777777" w:rsidR="00B731D4" w:rsidRPr="00A70182" w:rsidRDefault="00B731D4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2.</w:t>
            </w:r>
          </w:p>
        </w:tc>
        <w:tc>
          <w:tcPr>
            <w:tcW w:w="4110" w:type="dxa"/>
          </w:tcPr>
          <w:p w14:paraId="20558EE5" w14:textId="77777777" w:rsidR="00B731D4" w:rsidRPr="00A70182" w:rsidRDefault="00B731D4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Perleista ilgalaikio turto iš viso:</w:t>
            </w:r>
          </w:p>
        </w:tc>
        <w:tc>
          <w:tcPr>
            <w:tcW w:w="2407" w:type="dxa"/>
          </w:tcPr>
          <w:p w14:paraId="0D5797F9" w14:textId="295BDF4D" w:rsidR="00B731D4" w:rsidRPr="00A70182" w:rsidRDefault="00047DF9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0</w:t>
            </w:r>
          </w:p>
        </w:tc>
        <w:tc>
          <w:tcPr>
            <w:tcW w:w="2526" w:type="dxa"/>
          </w:tcPr>
          <w:p w14:paraId="746DE872" w14:textId="44926610" w:rsidR="00B731D4" w:rsidRPr="00A70182" w:rsidRDefault="00047DF9" w:rsidP="008807A0">
            <w:pPr>
              <w:jc w:val="center"/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0</w:t>
            </w:r>
          </w:p>
        </w:tc>
      </w:tr>
    </w:tbl>
    <w:p w14:paraId="11EE91B8" w14:textId="6097570F" w:rsidR="00B731D4" w:rsidRDefault="00B731D4" w:rsidP="00B731D4">
      <w:pPr>
        <w:rPr>
          <w:lang w:val="lt-LT"/>
        </w:rPr>
      </w:pPr>
    </w:p>
    <w:p w14:paraId="28F3D003" w14:textId="77777777" w:rsidR="00065F7A" w:rsidRPr="00A70182" w:rsidRDefault="00065F7A" w:rsidP="00B731D4">
      <w:pPr>
        <w:rPr>
          <w:lang w:val="lt-LT"/>
        </w:rPr>
      </w:pPr>
    </w:p>
    <w:p w14:paraId="0858F7E5" w14:textId="313FBA2E" w:rsidR="00B731D4" w:rsidRPr="00A70182" w:rsidRDefault="00963B98" w:rsidP="00B731D4">
      <w:pPr>
        <w:rPr>
          <w:i/>
          <w:lang w:val="lt-LT"/>
        </w:rPr>
      </w:pPr>
      <w:r w:rsidRPr="00A70182">
        <w:rPr>
          <w:i/>
          <w:lang w:val="lt-LT"/>
        </w:rPr>
        <w:lastRenderedPageBreak/>
        <w:t xml:space="preserve">7 lentelė. </w:t>
      </w:r>
      <w:r w:rsidR="00B731D4" w:rsidRPr="00A70182">
        <w:rPr>
          <w:i/>
          <w:lang w:val="lt-LT"/>
        </w:rPr>
        <w:t>Valdomas nekilnojamas turtas: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4248"/>
        <w:gridCol w:w="2833"/>
        <w:gridCol w:w="2096"/>
      </w:tblGrid>
      <w:tr w:rsidR="00B731D4" w:rsidRPr="00A70182" w14:paraId="5E824115" w14:textId="77777777" w:rsidTr="003A7D1B">
        <w:tc>
          <w:tcPr>
            <w:tcW w:w="570" w:type="dxa"/>
          </w:tcPr>
          <w:p w14:paraId="582ABA92" w14:textId="77777777" w:rsidR="00B731D4" w:rsidRPr="00A70182" w:rsidRDefault="00B731D4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4248" w:type="dxa"/>
          </w:tcPr>
          <w:p w14:paraId="7A445D95" w14:textId="77777777" w:rsidR="00B731D4" w:rsidRPr="00A70182" w:rsidRDefault="00B731D4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Patalpų pavadinimas</w:t>
            </w:r>
          </w:p>
        </w:tc>
        <w:tc>
          <w:tcPr>
            <w:tcW w:w="2833" w:type="dxa"/>
          </w:tcPr>
          <w:p w14:paraId="2BC72892" w14:textId="77777777" w:rsidR="00B731D4" w:rsidRPr="00A70182" w:rsidRDefault="00B731D4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Patalpų adresas</w:t>
            </w:r>
          </w:p>
        </w:tc>
        <w:tc>
          <w:tcPr>
            <w:tcW w:w="2096" w:type="dxa"/>
          </w:tcPr>
          <w:p w14:paraId="126C443B" w14:textId="77777777" w:rsidR="00B731D4" w:rsidRPr="00A70182" w:rsidRDefault="00B731D4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Patalpų plotas</w:t>
            </w:r>
          </w:p>
        </w:tc>
      </w:tr>
      <w:tr w:rsidR="00B731D4" w:rsidRPr="00A70182" w14:paraId="2116E300" w14:textId="77777777" w:rsidTr="003A7D1B">
        <w:tc>
          <w:tcPr>
            <w:tcW w:w="570" w:type="dxa"/>
          </w:tcPr>
          <w:p w14:paraId="46079E91" w14:textId="79A9FD7E" w:rsidR="00B731D4" w:rsidRPr="00A70182" w:rsidRDefault="00256B1C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4248" w:type="dxa"/>
          </w:tcPr>
          <w:p w14:paraId="2D5AF5A5" w14:textId="42527A99" w:rsidR="00B731D4" w:rsidRPr="00A70182" w:rsidRDefault="00971A5C" w:rsidP="008807A0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Priekulės kultūros centras</w:t>
            </w:r>
            <w:r w:rsidR="00C81707">
              <w:rPr>
                <w:rFonts w:ascii="Times New Roman" w:hAnsi="Times New Roman" w:cs="Times New Roman"/>
                <w:lang w:val="lt-LT"/>
              </w:rPr>
              <w:t xml:space="preserve"> (Priekulės sporto salė)</w:t>
            </w:r>
          </w:p>
        </w:tc>
        <w:tc>
          <w:tcPr>
            <w:tcW w:w="2833" w:type="dxa"/>
          </w:tcPr>
          <w:p w14:paraId="158E9409" w14:textId="0D78220B" w:rsidR="00B731D4" w:rsidRPr="00A70182" w:rsidRDefault="00971A5C" w:rsidP="008807A0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Turgaus g. 4, Priekulė</w:t>
            </w:r>
          </w:p>
        </w:tc>
        <w:tc>
          <w:tcPr>
            <w:tcW w:w="2096" w:type="dxa"/>
          </w:tcPr>
          <w:p w14:paraId="19D1CFA0" w14:textId="57353C1D" w:rsidR="00B731D4" w:rsidRPr="00A70182" w:rsidRDefault="00C81707" w:rsidP="008807A0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848,69</w:t>
            </w:r>
          </w:p>
        </w:tc>
      </w:tr>
      <w:tr w:rsidR="00B731D4" w:rsidRPr="00A70182" w14:paraId="1BEF5895" w14:textId="77777777" w:rsidTr="003A7D1B">
        <w:tc>
          <w:tcPr>
            <w:tcW w:w="570" w:type="dxa"/>
          </w:tcPr>
          <w:p w14:paraId="060F417C" w14:textId="7C0E77BD" w:rsidR="00B731D4" w:rsidRPr="00A70182" w:rsidRDefault="00256B1C" w:rsidP="008807A0">
            <w:pPr>
              <w:rPr>
                <w:rFonts w:ascii="Times New Roman" w:hAnsi="Times New Roman" w:cs="Times New Roman"/>
                <w:lang w:val="lt-LT"/>
              </w:rPr>
            </w:pPr>
            <w:r w:rsidRPr="00A70182">
              <w:rPr>
                <w:rFonts w:ascii="Times New Roman" w:hAnsi="Times New Roman" w:cs="Times New Roman"/>
                <w:lang w:val="lt-LT"/>
              </w:rPr>
              <w:t>2.</w:t>
            </w:r>
          </w:p>
        </w:tc>
        <w:tc>
          <w:tcPr>
            <w:tcW w:w="4248" w:type="dxa"/>
          </w:tcPr>
          <w:p w14:paraId="124FD44B" w14:textId="1C45CA6B" w:rsidR="00B731D4" w:rsidRPr="00A70182" w:rsidRDefault="00971A5C" w:rsidP="008807A0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Drevernos kultūros namai</w:t>
            </w:r>
          </w:p>
        </w:tc>
        <w:tc>
          <w:tcPr>
            <w:tcW w:w="2833" w:type="dxa"/>
          </w:tcPr>
          <w:p w14:paraId="1B8FF519" w14:textId="4F3FC09D" w:rsidR="00B731D4" w:rsidRPr="00A70182" w:rsidRDefault="00971A5C" w:rsidP="008807A0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Žemaičių g. 2, Dreverna</w:t>
            </w:r>
          </w:p>
        </w:tc>
        <w:tc>
          <w:tcPr>
            <w:tcW w:w="2096" w:type="dxa"/>
          </w:tcPr>
          <w:p w14:paraId="7CBA8E3B" w14:textId="1A1F72F7" w:rsidR="00B731D4" w:rsidRPr="00A70182" w:rsidRDefault="00C81707" w:rsidP="008807A0">
            <w:pPr>
              <w:rPr>
                <w:rFonts w:ascii="Times New Roman" w:hAnsi="Times New Roman" w:cs="Times New Roman"/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621,84</w:t>
            </w:r>
          </w:p>
        </w:tc>
      </w:tr>
      <w:tr w:rsidR="00047DF9" w:rsidRPr="00A70182" w14:paraId="6251888F" w14:textId="77777777" w:rsidTr="003A7D1B">
        <w:tc>
          <w:tcPr>
            <w:tcW w:w="570" w:type="dxa"/>
          </w:tcPr>
          <w:p w14:paraId="1C499A57" w14:textId="4702E65D" w:rsidR="00047DF9" w:rsidRPr="00A70182" w:rsidRDefault="00047DF9" w:rsidP="00047DF9">
            <w:pPr>
              <w:rPr>
                <w:lang w:val="lt-LT"/>
              </w:rPr>
            </w:pPr>
            <w:r>
              <w:rPr>
                <w:lang w:val="lt-LT"/>
              </w:rPr>
              <w:t>3.</w:t>
            </w:r>
          </w:p>
        </w:tc>
        <w:tc>
          <w:tcPr>
            <w:tcW w:w="4248" w:type="dxa"/>
          </w:tcPr>
          <w:p w14:paraId="4EB2B886" w14:textId="172AB329" w:rsidR="00047DF9" w:rsidRDefault="00047DF9" w:rsidP="00047DF9">
            <w:pPr>
              <w:rPr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Dujų katilinės pastatas prie Drevernos kultūros namų</w:t>
            </w:r>
          </w:p>
        </w:tc>
        <w:tc>
          <w:tcPr>
            <w:tcW w:w="2833" w:type="dxa"/>
          </w:tcPr>
          <w:p w14:paraId="395DBA02" w14:textId="5C27EDD4" w:rsidR="00047DF9" w:rsidRDefault="00047DF9" w:rsidP="00047DF9">
            <w:pPr>
              <w:rPr>
                <w:lang w:val="lt-LT"/>
              </w:rPr>
            </w:pPr>
            <w:r>
              <w:rPr>
                <w:rFonts w:ascii="Times New Roman" w:hAnsi="Times New Roman" w:cs="Times New Roman"/>
                <w:lang w:val="lt-LT"/>
              </w:rPr>
              <w:t>Žemaičių g. 2, Dreverna</w:t>
            </w:r>
          </w:p>
        </w:tc>
        <w:tc>
          <w:tcPr>
            <w:tcW w:w="2096" w:type="dxa"/>
          </w:tcPr>
          <w:p w14:paraId="5BB5A396" w14:textId="77777777" w:rsidR="00047DF9" w:rsidRDefault="00047DF9" w:rsidP="00047DF9">
            <w:pPr>
              <w:rPr>
                <w:lang w:val="lt-LT"/>
              </w:rPr>
            </w:pPr>
          </w:p>
        </w:tc>
      </w:tr>
    </w:tbl>
    <w:p w14:paraId="0BBDEC4D" w14:textId="77777777" w:rsidR="001A550A" w:rsidRPr="00A70182" w:rsidRDefault="001A550A" w:rsidP="000A2D88">
      <w:pPr>
        <w:ind w:firstLine="567"/>
        <w:jc w:val="both"/>
        <w:rPr>
          <w:lang w:val="lt-LT"/>
        </w:rPr>
      </w:pPr>
    </w:p>
    <w:p w14:paraId="42963F91" w14:textId="510F1B8D" w:rsidR="00B731D4" w:rsidRPr="00A70182" w:rsidRDefault="00963B98" w:rsidP="00B731D4">
      <w:pPr>
        <w:rPr>
          <w:i/>
          <w:lang w:val="lt-LT"/>
        </w:rPr>
      </w:pPr>
      <w:r w:rsidRPr="00A70182">
        <w:rPr>
          <w:i/>
          <w:lang w:val="lt-LT"/>
        </w:rPr>
        <w:t xml:space="preserve">8 lentelė. </w:t>
      </w:r>
      <w:r w:rsidR="00B731D4" w:rsidRPr="00A70182">
        <w:rPr>
          <w:i/>
          <w:lang w:val="lt-LT"/>
        </w:rPr>
        <w:t>Turimi automobiliai:</w:t>
      </w:r>
    </w:p>
    <w:tbl>
      <w:tblPr>
        <w:tblStyle w:val="Lentelstinklelis"/>
        <w:tblW w:w="0" w:type="auto"/>
        <w:tblLook w:val="04A0" w:firstRow="1" w:lastRow="0" w:firstColumn="1" w:lastColumn="0" w:noHBand="0" w:noVBand="1"/>
      </w:tblPr>
      <w:tblGrid>
        <w:gridCol w:w="570"/>
        <w:gridCol w:w="2120"/>
        <w:gridCol w:w="1439"/>
        <w:gridCol w:w="1213"/>
        <w:gridCol w:w="1108"/>
        <w:gridCol w:w="1390"/>
        <w:gridCol w:w="1907"/>
      </w:tblGrid>
      <w:tr w:rsidR="00B731D4" w:rsidRPr="00A70182" w14:paraId="1B6F5914" w14:textId="77777777" w:rsidTr="003A7D1B">
        <w:tc>
          <w:tcPr>
            <w:tcW w:w="570" w:type="dxa"/>
          </w:tcPr>
          <w:p w14:paraId="1911690E" w14:textId="77777777" w:rsidR="00B731D4" w:rsidRPr="00A70182" w:rsidRDefault="00B731D4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Eil. Nr.</w:t>
            </w:r>
          </w:p>
        </w:tc>
        <w:tc>
          <w:tcPr>
            <w:tcW w:w="2120" w:type="dxa"/>
          </w:tcPr>
          <w:p w14:paraId="4BF80D96" w14:textId="77777777" w:rsidR="00B731D4" w:rsidRPr="00A70182" w:rsidRDefault="00B731D4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Automobilio tipas</w:t>
            </w:r>
          </w:p>
        </w:tc>
        <w:tc>
          <w:tcPr>
            <w:tcW w:w="1439" w:type="dxa"/>
          </w:tcPr>
          <w:p w14:paraId="062E029F" w14:textId="77777777" w:rsidR="00B731D4" w:rsidRPr="00A70182" w:rsidRDefault="00B731D4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Įsigijimo data</w:t>
            </w:r>
          </w:p>
        </w:tc>
        <w:tc>
          <w:tcPr>
            <w:tcW w:w="1213" w:type="dxa"/>
          </w:tcPr>
          <w:p w14:paraId="2E273A0C" w14:textId="77777777" w:rsidR="00B731D4" w:rsidRPr="00A70182" w:rsidRDefault="00B731D4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Įsigijimo kaina, eurai</w:t>
            </w:r>
          </w:p>
        </w:tc>
        <w:tc>
          <w:tcPr>
            <w:tcW w:w="1108" w:type="dxa"/>
          </w:tcPr>
          <w:p w14:paraId="31EA9F40" w14:textId="77777777" w:rsidR="00B731D4" w:rsidRPr="00A70182" w:rsidRDefault="00B731D4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Rida, km</w:t>
            </w:r>
          </w:p>
        </w:tc>
        <w:tc>
          <w:tcPr>
            <w:tcW w:w="1390" w:type="dxa"/>
          </w:tcPr>
          <w:p w14:paraId="10EC1945" w14:textId="7EC65109" w:rsidR="00B731D4" w:rsidRPr="00A70182" w:rsidRDefault="00B731D4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Nuvažiuota km per 2020 m.</w:t>
            </w:r>
          </w:p>
        </w:tc>
        <w:tc>
          <w:tcPr>
            <w:tcW w:w="1907" w:type="dxa"/>
          </w:tcPr>
          <w:p w14:paraId="4C921653" w14:textId="77777777" w:rsidR="00B731D4" w:rsidRPr="00A70182" w:rsidRDefault="00B731D4" w:rsidP="008807A0">
            <w:pPr>
              <w:rPr>
                <w:rFonts w:ascii="Times New Roman" w:hAnsi="Times New Roman" w:cs="Times New Roman"/>
                <w:b/>
                <w:lang w:val="lt-LT"/>
              </w:rPr>
            </w:pPr>
            <w:r w:rsidRPr="00A70182">
              <w:rPr>
                <w:rFonts w:ascii="Times New Roman" w:hAnsi="Times New Roman" w:cs="Times New Roman"/>
                <w:b/>
                <w:lang w:val="lt-LT"/>
              </w:rPr>
              <w:t>Kita svarbi informacija</w:t>
            </w:r>
          </w:p>
        </w:tc>
      </w:tr>
      <w:tr w:rsidR="00DA20F0" w:rsidRPr="00AE05DA" w14:paraId="168ECD93" w14:textId="77777777" w:rsidTr="003A7D1B">
        <w:tc>
          <w:tcPr>
            <w:tcW w:w="570" w:type="dxa"/>
          </w:tcPr>
          <w:p w14:paraId="19B90F76" w14:textId="096ED5D8" w:rsidR="00DA20F0" w:rsidRPr="00AE05DA" w:rsidRDefault="00DA20F0" w:rsidP="00DA20F0">
            <w:pPr>
              <w:rPr>
                <w:rFonts w:ascii="Times New Roman" w:hAnsi="Times New Roman" w:cs="Times New Roman"/>
                <w:lang w:val="lt-LT"/>
              </w:rPr>
            </w:pPr>
            <w:r w:rsidRPr="00AE05DA">
              <w:rPr>
                <w:rFonts w:ascii="Times New Roman" w:hAnsi="Times New Roman" w:cs="Times New Roman"/>
                <w:lang w:val="lt-LT"/>
              </w:rPr>
              <w:t>1.</w:t>
            </w:r>
          </w:p>
        </w:tc>
        <w:tc>
          <w:tcPr>
            <w:tcW w:w="2120" w:type="dxa"/>
          </w:tcPr>
          <w:p w14:paraId="6B92E85F" w14:textId="1CCF9474" w:rsidR="00DA20F0" w:rsidRPr="00AE05DA" w:rsidRDefault="00DA20F0" w:rsidP="00DA20F0">
            <w:pPr>
              <w:rPr>
                <w:rFonts w:ascii="Times New Roman" w:hAnsi="Times New Roman" w:cs="Times New Roman"/>
                <w:lang w:val="lt-LT"/>
              </w:rPr>
            </w:pPr>
            <w:r w:rsidRPr="00CD03D1">
              <w:rPr>
                <w:rStyle w:val="Emfaz"/>
                <w:i w:val="0"/>
                <w:lang w:val="lt-LT"/>
              </w:rPr>
              <w:t xml:space="preserve">Lengvasis automobilis </w:t>
            </w:r>
            <w:r w:rsidR="00AE05DA" w:rsidRPr="00CD03D1">
              <w:rPr>
                <w:rStyle w:val="Emfaz"/>
                <w:i w:val="0"/>
                <w:lang w:val="lt-LT"/>
              </w:rPr>
              <w:t>“</w:t>
            </w:r>
            <w:r w:rsidRPr="00CD03D1">
              <w:rPr>
                <w:rStyle w:val="Emfaz"/>
                <w:i w:val="0"/>
                <w:lang w:val="lt-LT"/>
              </w:rPr>
              <w:t>Toyota PROACE</w:t>
            </w:r>
            <w:r w:rsidR="00AE05DA" w:rsidRPr="00CD03D1">
              <w:rPr>
                <w:rStyle w:val="Emfaz"/>
                <w:i w:val="0"/>
                <w:lang w:val="lt-LT"/>
              </w:rPr>
              <w:t>”</w:t>
            </w:r>
          </w:p>
        </w:tc>
        <w:tc>
          <w:tcPr>
            <w:tcW w:w="1439" w:type="dxa"/>
          </w:tcPr>
          <w:p w14:paraId="7DE981CA" w14:textId="262DC2F1" w:rsidR="00DA20F0" w:rsidRPr="00AE05DA" w:rsidRDefault="00DA20F0" w:rsidP="00DA20F0">
            <w:pPr>
              <w:rPr>
                <w:rFonts w:ascii="Times New Roman" w:hAnsi="Times New Roman" w:cs="Times New Roman"/>
                <w:lang w:val="lt-LT"/>
              </w:rPr>
            </w:pPr>
            <w:r w:rsidRPr="00AE05DA">
              <w:rPr>
                <w:rFonts w:ascii="Times New Roman" w:hAnsi="Times New Roman" w:cs="Times New Roman"/>
                <w:lang w:val="lt-LT"/>
              </w:rPr>
              <w:t>2018-12-14</w:t>
            </w:r>
          </w:p>
        </w:tc>
        <w:tc>
          <w:tcPr>
            <w:tcW w:w="1213" w:type="dxa"/>
          </w:tcPr>
          <w:p w14:paraId="02251733" w14:textId="449C62C7" w:rsidR="00DA20F0" w:rsidRPr="00AE05DA" w:rsidRDefault="00DA20F0" w:rsidP="00DA20F0">
            <w:pPr>
              <w:rPr>
                <w:rFonts w:ascii="Times New Roman" w:hAnsi="Times New Roman" w:cs="Times New Roman"/>
                <w:lang w:val="lt-LT"/>
              </w:rPr>
            </w:pPr>
            <w:r w:rsidRPr="00AE05DA">
              <w:rPr>
                <w:rFonts w:ascii="Times New Roman" w:hAnsi="Times New Roman" w:cs="Times New Roman"/>
                <w:lang w:val="lt-LT"/>
              </w:rPr>
              <w:t>24222,0</w:t>
            </w:r>
          </w:p>
        </w:tc>
        <w:tc>
          <w:tcPr>
            <w:tcW w:w="1108" w:type="dxa"/>
          </w:tcPr>
          <w:p w14:paraId="63F7B9E5" w14:textId="3E865438" w:rsidR="00DA20F0" w:rsidRPr="00AE05DA" w:rsidRDefault="00DA20F0" w:rsidP="00DA20F0">
            <w:pPr>
              <w:rPr>
                <w:rFonts w:ascii="Times New Roman" w:hAnsi="Times New Roman" w:cs="Times New Roman"/>
                <w:lang w:val="lt-LT"/>
              </w:rPr>
            </w:pPr>
            <w:r w:rsidRPr="00AE05DA">
              <w:rPr>
                <w:rFonts w:ascii="Times New Roman" w:hAnsi="Times New Roman" w:cs="Times New Roman"/>
                <w:lang w:val="lt-LT"/>
              </w:rPr>
              <w:t>36772</w:t>
            </w:r>
          </w:p>
        </w:tc>
        <w:tc>
          <w:tcPr>
            <w:tcW w:w="1390" w:type="dxa"/>
          </w:tcPr>
          <w:p w14:paraId="31A37324" w14:textId="4259BFB6" w:rsidR="00DA20F0" w:rsidRPr="00AE05DA" w:rsidRDefault="00DA20F0" w:rsidP="00DA20F0">
            <w:pPr>
              <w:rPr>
                <w:rFonts w:ascii="Times New Roman" w:hAnsi="Times New Roman" w:cs="Times New Roman"/>
                <w:lang w:val="lt-LT"/>
              </w:rPr>
            </w:pPr>
            <w:r w:rsidRPr="00AE05DA">
              <w:rPr>
                <w:rFonts w:ascii="Times New Roman" w:hAnsi="Times New Roman" w:cs="Times New Roman"/>
                <w:lang w:val="lt-LT"/>
              </w:rPr>
              <w:t>4104</w:t>
            </w:r>
          </w:p>
        </w:tc>
        <w:tc>
          <w:tcPr>
            <w:tcW w:w="1907" w:type="dxa"/>
          </w:tcPr>
          <w:p w14:paraId="6684FA9A" w14:textId="77777777" w:rsidR="00DA20F0" w:rsidRPr="00AE05DA" w:rsidRDefault="00DA20F0" w:rsidP="00DA20F0">
            <w:pPr>
              <w:rPr>
                <w:rFonts w:ascii="Times New Roman" w:hAnsi="Times New Roman" w:cs="Times New Roman"/>
                <w:lang w:val="lt-LT"/>
              </w:rPr>
            </w:pPr>
          </w:p>
        </w:tc>
      </w:tr>
    </w:tbl>
    <w:p w14:paraId="6ECE16E8" w14:textId="77777777" w:rsidR="00B731D4" w:rsidRPr="00A70182" w:rsidRDefault="00B731D4" w:rsidP="000A2D88">
      <w:pPr>
        <w:ind w:firstLine="567"/>
        <w:jc w:val="both"/>
        <w:rPr>
          <w:lang w:val="lt-LT"/>
        </w:rPr>
      </w:pPr>
    </w:p>
    <w:p w14:paraId="101F0CDC" w14:textId="7586AAC9" w:rsidR="00401938" w:rsidRPr="00A70182" w:rsidRDefault="00B75E87" w:rsidP="000A2D88">
      <w:pPr>
        <w:ind w:firstLine="567"/>
        <w:jc w:val="both"/>
        <w:rPr>
          <w:b/>
          <w:lang w:val="lt-LT"/>
        </w:rPr>
      </w:pPr>
      <w:r w:rsidRPr="00A70182">
        <w:rPr>
          <w:b/>
          <w:lang w:val="lt-LT"/>
        </w:rPr>
        <w:t xml:space="preserve">4. </w:t>
      </w:r>
      <w:r w:rsidR="00041FB1" w:rsidRPr="00A70182">
        <w:rPr>
          <w:b/>
          <w:lang w:val="lt-LT"/>
        </w:rPr>
        <w:t>V</w:t>
      </w:r>
      <w:r w:rsidR="00041FB1" w:rsidRPr="00A70182">
        <w:rPr>
          <w:b/>
          <w:lang w:val="lt-LT" w:bidi="he-IL"/>
        </w:rPr>
        <w:t>ykusių renginių skaičius ir jų dalyviai bei lankytojai</w:t>
      </w:r>
      <w:r w:rsidR="004D3A63" w:rsidRPr="00A70182">
        <w:rPr>
          <w:b/>
          <w:lang w:val="lt-LT"/>
        </w:rPr>
        <w:t>:</w:t>
      </w:r>
    </w:p>
    <w:p w14:paraId="5B39891E" w14:textId="235B0588" w:rsidR="00903B2A" w:rsidRPr="00903B2A" w:rsidRDefault="008E76E6" w:rsidP="00903B2A">
      <w:pPr>
        <w:ind w:firstLine="567"/>
        <w:jc w:val="both"/>
        <w:rPr>
          <w:rStyle w:val="acopre"/>
          <w:color w:val="FF0000"/>
          <w:lang w:val="lt-LT"/>
        </w:rPr>
      </w:pPr>
      <w:r w:rsidRPr="008E76E6">
        <w:rPr>
          <w:color w:val="000000" w:themeColor="text1"/>
          <w:lang w:val="lt-LT"/>
        </w:rPr>
        <w:t>Priekulės kultūros centro misija – plėtoti mėgėjų meną, išlaikant, tęsiant ir saugant krašto kultūros vertybes ir tradicijas, puoselėti ir skleisti naujas kultūros formas, ugdant laisvą ir atvirą bendruomenę, lavinant jos meninį skonį.</w:t>
      </w:r>
      <w:r>
        <w:rPr>
          <w:color w:val="000000" w:themeColor="text1"/>
          <w:lang w:val="lt-LT"/>
        </w:rPr>
        <w:t xml:space="preserve"> </w:t>
      </w:r>
      <w:r w:rsidR="00903B2A" w:rsidRPr="00262D37">
        <w:rPr>
          <w:rStyle w:val="acopre"/>
          <w:lang w:val="lt-LT"/>
        </w:rPr>
        <w:t>Centras</w:t>
      </w:r>
      <w:r w:rsidR="00903B2A" w:rsidRPr="00262D37">
        <w:rPr>
          <w:rStyle w:val="Emfaz"/>
          <w:i w:val="0"/>
          <w:iCs w:val="0"/>
          <w:lang w:val="lt-LT"/>
        </w:rPr>
        <w:t xml:space="preserve"> teikia</w:t>
      </w:r>
      <w:r w:rsidR="00903B2A" w:rsidRPr="00262D37">
        <w:rPr>
          <w:rStyle w:val="acopre"/>
          <w:lang w:val="lt-LT"/>
        </w:rPr>
        <w:t xml:space="preserve"> įvairias </w:t>
      </w:r>
      <w:r w:rsidR="00903B2A" w:rsidRPr="00262D37">
        <w:rPr>
          <w:rStyle w:val="Emfaz"/>
          <w:i w:val="0"/>
          <w:iCs w:val="0"/>
          <w:lang w:val="lt-LT"/>
        </w:rPr>
        <w:t>paslaugas</w:t>
      </w:r>
      <w:r w:rsidR="00903B2A" w:rsidRPr="00262D37">
        <w:rPr>
          <w:rStyle w:val="acopre"/>
          <w:lang w:val="lt-LT"/>
        </w:rPr>
        <w:t xml:space="preserve">: nuomoja patalpas komerciniais ir nekomerciniais tikslais, siūlo renginių įgarsinimą, </w:t>
      </w:r>
      <w:r w:rsidR="00903B2A" w:rsidRPr="00262D37">
        <w:rPr>
          <w:rStyle w:val="Emfaz"/>
          <w:i w:val="0"/>
          <w:iCs w:val="0"/>
          <w:lang w:val="lt-LT"/>
        </w:rPr>
        <w:t>teikia</w:t>
      </w:r>
      <w:r w:rsidR="00903B2A" w:rsidRPr="00262D37">
        <w:rPr>
          <w:rStyle w:val="acopre"/>
          <w:lang w:val="lt-LT"/>
        </w:rPr>
        <w:t xml:space="preserve"> koncertines ir kitokio pobūdžio menines </w:t>
      </w:r>
      <w:r w:rsidR="00903B2A" w:rsidRPr="00262D37">
        <w:rPr>
          <w:rStyle w:val="Emfaz"/>
          <w:i w:val="0"/>
          <w:iCs w:val="0"/>
          <w:lang w:val="lt-LT"/>
        </w:rPr>
        <w:t>paslaugas</w:t>
      </w:r>
      <w:r w:rsidR="00903B2A" w:rsidRPr="00262D37">
        <w:rPr>
          <w:rStyle w:val="acopre"/>
          <w:lang w:val="lt-LT"/>
        </w:rPr>
        <w:t>.</w:t>
      </w:r>
    </w:p>
    <w:p w14:paraId="08BA2CDB" w14:textId="1D7C86ED" w:rsidR="008E76E6" w:rsidRDefault="008E76E6" w:rsidP="00903B2A">
      <w:pPr>
        <w:ind w:firstLine="567"/>
        <w:jc w:val="both"/>
        <w:rPr>
          <w:lang w:val="lt-LT"/>
        </w:rPr>
      </w:pPr>
      <w:r w:rsidRPr="008E76E6">
        <w:rPr>
          <w:lang w:val="lt-LT"/>
        </w:rPr>
        <w:t>Priekulės kultūros centras glaudžiai bendradarbiauja su Priekulės bei Agluonėnų seniūnijose veikiančiomis bendruomenėmis</w:t>
      </w:r>
      <w:r>
        <w:rPr>
          <w:lang w:val="lt-LT"/>
        </w:rPr>
        <w:t>.</w:t>
      </w:r>
      <w:r w:rsidRPr="008E76E6">
        <w:rPr>
          <w:lang w:val="lt-LT"/>
        </w:rPr>
        <w:t xml:space="preserve"> Bendradarbia</w:t>
      </w:r>
      <w:r w:rsidR="00AE05DA">
        <w:rPr>
          <w:lang w:val="lt-LT"/>
        </w:rPr>
        <w:t>ujant</w:t>
      </w:r>
      <w:r w:rsidRPr="008E76E6">
        <w:rPr>
          <w:lang w:val="lt-LT"/>
        </w:rPr>
        <w:t xml:space="preserve"> sėkmingai organizuotos seniūnijų centrų pagrindinės šventės:, Šiupinio virimo šventė Priekulėje, Žolinės, </w:t>
      </w:r>
      <w:r w:rsidR="00AE05DA">
        <w:rPr>
          <w:lang w:val="lt-LT"/>
        </w:rPr>
        <w:t>„</w:t>
      </w:r>
      <w:proofErr w:type="spellStart"/>
      <w:r w:rsidRPr="008E76E6">
        <w:rPr>
          <w:lang w:val="lt-LT"/>
        </w:rPr>
        <w:t>Alasas</w:t>
      </w:r>
      <w:proofErr w:type="spellEnd"/>
      <w:r w:rsidRPr="008E76E6">
        <w:rPr>
          <w:lang w:val="lt-LT"/>
        </w:rPr>
        <w:t xml:space="preserve"> lietuvininko kieme</w:t>
      </w:r>
      <w:r w:rsidR="00AE05DA">
        <w:rPr>
          <w:lang w:val="lt-LT"/>
        </w:rPr>
        <w:t>“</w:t>
      </w:r>
      <w:r w:rsidRPr="008E76E6">
        <w:rPr>
          <w:lang w:val="lt-LT"/>
        </w:rPr>
        <w:t xml:space="preserve"> Agluonėnuose, </w:t>
      </w:r>
      <w:r w:rsidR="00262D37">
        <w:rPr>
          <w:lang w:val="lt-LT"/>
        </w:rPr>
        <w:t>„</w:t>
      </w:r>
      <w:r w:rsidRPr="008E76E6">
        <w:rPr>
          <w:lang w:val="lt-LT"/>
        </w:rPr>
        <w:t>Ant marių kraštelio</w:t>
      </w:r>
      <w:r w:rsidR="00262D37">
        <w:rPr>
          <w:lang w:val="lt-LT"/>
        </w:rPr>
        <w:t>“</w:t>
      </w:r>
      <w:r w:rsidRPr="008E76E6">
        <w:rPr>
          <w:lang w:val="lt-LT"/>
        </w:rPr>
        <w:t xml:space="preserve"> Drevernoje, Priekulės miesto ir žirginio sporto šventė, Rudens </w:t>
      </w:r>
      <w:r w:rsidR="00AE05DA">
        <w:rPr>
          <w:lang w:val="lt-LT"/>
        </w:rPr>
        <w:t>l</w:t>
      </w:r>
      <w:r w:rsidRPr="008E76E6">
        <w:rPr>
          <w:lang w:val="lt-LT"/>
        </w:rPr>
        <w:t>ygiadieni</w:t>
      </w:r>
      <w:r w:rsidR="00262D37">
        <w:rPr>
          <w:lang w:val="lt-LT"/>
        </w:rPr>
        <w:t>s</w:t>
      </w:r>
      <w:r w:rsidRPr="008E76E6">
        <w:rPr>
          <w:lang w:val="lt-LT"/>
        </w:rPr>
        <w:t>. Bendradarbiaujama su Priekulės seniūnija, bendruom</w:t>
      </w:r>
      <w:r w:rsidR="00AE05DA">
        <w:rPr>
          <w:lang w:val="lt-LT"/>
        </w:rPr>
        <w:t>e</w:t>
      </w:r>
      <w:r w:rsidRPr="008E76E6">
        <w:rPr>
          <w:lang w:val="lt-LT"/>
        </w:rPr>
        <w:t>ne, Priekulės vaikų muzikos mokykla, Priekulės Ievos Simonaitytės gimnazija, Priekulės socialinių paslaugų centru, Priekulės atvirų jaunimo erdvių atstovais, Gargždų sporto mokykla, Gargždų krašto muziejumi, Gargždų turizmo informacijos centru, verslininkais ir rėmėjais.</w:t>
      </w:r>
    </w:p>
    <w:p w14:paraId="3E03B0D6" w14:textId="337A583C" w:rsidR="00041FB1" w:rsidRDefault="00041FB1" w:rsidP="00A3092C">
      <w:pPr>
        <w:ind w:firstLine="567"/>
        <w:jc w:val="both"/>
        <w:outlineLvl w:val="0"/>
        <w:rPr>
          <w:lang w:val="lt-LT" w:bidi="he-IL"/>
        </w:rPr>
      </w:pPr>
      <w:r w:rsidRPr="00262D37">
        <w:rPr>
          <w:lang w:val="lt-LT" w:bidi="he-IL"/>
        </w:rPr>
        <w:t xml:space="preserve">2020 m. kultūros centre iš viso įvyko </w:t>
      </w:r>
      <w:r w:rsidR="008807A0" w:rsidRPr="00262D37">
        <w:rPr>
          <w:lang w:val="lt-LT"/>
        </w:rPr>
        <w:t>176</w:t>
      </w:r>
      <w:r w:rsidRPr="00262D37">
        <w:rPr>
          <w:lang w:val="lt-LT" w:bidi="he-IL"/>
        </w:rPr>
        <w:t xml:space="preserve"> </w:t>
      </w:r>
      <w:r w:rsidR="00C92514" w:rsidRPr="00262D37">
        <w:rPr>
          <w:lang w:val="lt-LT"/>
        </w:rPr>
        <w:t xml:space="preserve">įvairaus pobūdžio </w:t>
      </w:r>
      <w:r w:rsidRPr="00262D37">
        <w:rPr>
          <w:lang w:val="lt-LT"/>
        </w:rPr>
        <w:t>rengini</w:t>
      </w:r>
      <w:r w:rsidRPr="00262D37">
        <w:rPr>
          <w:lang w:val="lt-LT" w:bidi="he-IL"/>
        </w:rPr>
        <w:t>ų,</w:t>
      </w:r>
      <w:r w:rsidR="00C92514" w:rsidRPr="00262D37">
        <w:rPr>
          <w:lang w:val="lt-LT" w:bidi="he-IL"/>
        </w:rPr>
        <w:t xml:space="preserve"> </w:t>
      </w:r>
      <w:r w:rsidRPr="00262D37">
        <w:rPr>
          <w:lang w:val="lt-LT" w:bidi="he-IL"/>
        </w:rPr>
        <w:t xml:space="preserve">juose apsilankė </w:t>
      </w:r>
      <w:r w:rsidR="00C92514" w:rsidRPr="00262D37">
        <w:rPr>
          <w:lang w:val="lt-LT"/>
        </w:rPr>
        <w:t>14537</w:t>
      </w:r>
      <w:r w:rsidRPr="00262D37">
        <w:rPr>
          <w:lang w:val="lt-LT" w:bidi="he-IL"/>
        </w:rPr>
        <w:t xml:space="preserve"> lankytojų</w:t>
      </w:r>
      <w:r w:rsidR="008807A0" w:rsidRPr="00262D37">
        <w:rPr>
          <w:lang w:val="lt-LT" w:bidi="he-IL"/>
        </w:rPr>
        <w:t>.</w:t>
      </w:r>
      <w:r w:rsidR="00C92514" w:rsidRPr="00262D37">
        <w:rPr>
          <w:lang w:val="lt-LT"/>
        </w:rPr>
        <w:t xml:space="preserve"> </w:t>
      </w:r>
      <w:r w:rsidRPr="00262D37">
        <w:rPr>
          <w:lang w:val="lt-LT" w:bidi="he-IL"/>
        </w:rPr>
        <w:t>Buvo suorganizuot</w:t>
      </w:r>
      <w:r w:rsidR="00DC2A27">
        <w:rPr>
          <w:lang w:val="lt-LT" w:bidi="he-IL"/>
        </w:rPr>
        <w:t>os</w:t>
      </w:r>
      <w:r w:rsidRPr="00262D37">
        <w:rPr>
          <w:lang w:val="lt-LT" w:bidi="he-IL"/>
        </w:rPr>
        <w:t xml:space="preserve"> </w:t>
      </w:r>
      <w:r w:rsidR="00C92514" w:rsidRPr="00262D37">
        <w:rPr>
          <w:lang w:val="lt-LT" w:bidi="he-IL"/>
        </w:rPr>
        <w:t>45</w:t>
      </w:r>
      <w:r w:rsidRPr="00262D37">
        <w:rPr>
          <w:lang w:val="lt-LT" w:bidi="he-IL"/>
        </w:rPr>
        <w:t xml:space="preserve"> edukacij</w:t>
      </w:r>
      <w:r w:rsidR="00262D37" w:rsidRPr="00262D37">
        <w:rPr>
          <w:lang w:val="lt-LT" w:bidi="he-IL"/>
        </w:rPr>
        <w:t>o</w:t>
      </w:r>
      <w:r w:rsidR="00C92514" w:rsidRPr="00262D37">
        <w:rPr>
          <w:lang w:val="lt-LT" w:bidi="he-IL"/>
        </w:rPr>
        <w:t>s ir 4</w:t>
      </w:r>
      <w:r w:rsidRPr="00262D37">
        <w:rPr>
          <w:lang w:val="lt-LT" w:bidi="he-IL"/>
        </w:rPr>
        <w:t xml:space="preserve"> parod</w:t>
      </w:r>
      <w:r w:rsidR="00262D37" w:rsidRPr="00262D37">
        <w:rPr>
          <w:lang w:val="lt-LT" w:bidi="he-IL"/>
        </w:rPr>
        <w:t>o</w:t>
      </w:r>
      <w:r w:rsidR="00C92514" w:rsidRPr="00262D37">
        <w:rPr>
          <w:lang w:val="lt-LT" w:bidi="he-IL"/>
        </w:rPr>
        <w:t>s.</w:t>
      </w:r>
      <w:r w:rsidR="008807A0" w:rsidRPr="00262D37">
        <w:rPr>
          <w:lang w:val="lt-LT" w:bidi="he-IL"/>
        </w:rPr>
        <w:t xml:space="preserve"> Nuotolini</w:t>
      </w:r>
      <w:r w:rsidR="00DC2A27">
        <w:rPr>
          <w:lang w:val="lt-LT" w:bidi="he-IL"/>
        </w:rPr>
        <w:t>u</w:t>
      </w:r>
      <w:r w:rsidR="008807A0" w:rsidRPr="00262D37">
        <w:rPr>
          <w:lang w:val="lt-LT" w:bidi="he-IL"/>
        </w:rPr>
        <w:t xml:space="preserve"> būd</w:t>
      </w:r>
      <w:r w:rsidR="00262D37" w:rsidRPr="00262D37">
        <w:rPr>
          <w:lang w:val="lt-LT" w:bidi="he-IL"/>
        </w:rPr>
        <w:t>u</w:t>
      </w:r>
      <w:r w:rsidR="008807A0" w:rsidRPr="00262D37">
        <w:rPr>
          <w:lang w:val="lt-LT" w:bidi="he-IL"/>
        </w:rPr>
        <w:t xml:space="preserve"> organizuotų renginių – 23, </w:t>
      </w:r>
      <w:r w:rsidR="00E864BA" w:rsidRPr="00262D37">
        <w:rPr>
          <w:lang w:val="lt-LT" w:bidi="he-IL"/>
        </w:rPr>
        <w:t xml:space="preserve">16198 peržiūrų. </w:t>
      </w:r>
      <w:r w:rsidR="008807A0" w:rsidRPr="00262D37">
        <w:rPr>
          <w:lang w:val="lt-LT" w:bidi="he-IL"/>
        </w:rPr>
        <w:t xml:space="preserve"> </w:t>
      </w:r>
    </w:p>
    <w:p w14:paraId="6EB94546" w14:textId="77777777" w:rsidR="0070673C" w:rsidRPr="00262D37" w:rsidRDefault="0070673C" w:rsidP="00041FB1">
      <w:pPr>
        <w:ind w:firstLine="567"/>
        <w:outlineLvl w:val="0"/>
        <w:rPr>
          <w:lang w:val="lt-LT" w:bidi="he-IL"/>
        </w:rPr>
      </w:pPr>
    </w:p>
    <w:p w14:paraId="150D846C" w14:textId="73EA48AB" w:rsidR="00041FB1" w:rsidRPr="00A70182" w:rsidRDefault="00963B98" w:rsidP="00041FB1">
      <w:pPr>
        <w:jc w:val="both"/>
        <w:rPr>
          <w:i/>
          <w:lang w:val="lt-LT"/>
        </w:rPr>
      </w:pPr>
      <w:r w:rsidRPr="00A70182">
        <w:rPr>
          <w:i/>
          <w:lang w:val="lt-LT"/>
        </w:rPr>
        <w:t>9</w:t>
      </w:r>
      <w:r w:rsidR="00041FB1" w:rsidRPr="00A70182">
        <w:rPr>
          <w:i/>
          <w:lang w:val="lt-LT"/>
        </w:rPr>
        <w:t xml:space="preserve"> lentelė. Įstaigos </w:t>
      </w:r>
      <w:r w:rsidRPr="00A70182">
        <w:rPr>
          <w:i/>
          <w:lang w:val="lt-LT"/>
        </w:rPr>
        <w:t>renginiai ir jų dalyviai</w:t>
      </w:r>
    </w:p>
    <w:tbl>
      <w:tblPr>
        <w:tblW w:w="98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6914"/>
        <w:gridCol w:w="1462"/>
        <w:gridCol w:w="1463"/>
      </w:tblGrid>
      <w:tr w:rsidR="00041FB1" w:rsidRPr="00A70182" w14:paraId="4CDA8333" w14:textId="77777777" w:rsidTr="008807A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429DCD1F" w14:textId="2BA05901" w:rsidR="00041FB1" w:rsidRPr="00A70182" w:rsidRDefault="00041FB1" w:rsidP="008807A0">
            <w:pPr>
              <w:jc w:val="center"/>
              <w:rPr>
                <w:b/>
                <w:lang w:val="lt-LT"/>
              </w:rPr>
            </w:pPr>
            <w:r w:rsidRPr="00A70182">
              <w:rPr>
                <w:b/>
                <w:lang w:val="lt-LT"/>
              </w:rPr>
              <w:t>Renginiai ir jų dalyviai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AD2E658" w14:textId="77777777" w:rsidR="00041FB1" w:rsidRPr="00A70182" w:rsidRDefault="00041FB1" w:rsidP="008807A0">
            <w:pPr>
              <w:jc w:val="center"/>
              <w:rPr>
                <w:lang w:val="lt-LT"/>
              </w:rPr>
            </w:pPr>
            <w:r w:rsidRPr="00A70182">
              <w:rPr>
                <w:b/>
                <w:lang w:val="lt-LT"/>
              </w:rPr>
              <w:t>2019 m.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7DB8DC4" w14:textId="77777777" w:rsidR="00041FB1" w:rsidRPr="00A70182" w:rsidRDefault="00041FB1" w:rsidP="008807A0">
            <w:pPr>
              <w:jc w:val="center"/>
              <w:rPr>
                <w:b/>
                <w:lang w:val="lt-LT"/>
              </w:rPr>
            </w:pPr>
            <w:r w:rsidRPr="00A70182">
              <w:rPr>
                <w:b/>
                <w:lang w:val="lt-LT"/>
              </w:rPr>
              <w:t>2020 m.</w:t>
            </w:r>
          </w:p>
        </w:tc>
      </w:tr>
      <w:tr w:rsidR="00041FB1" w:rsidRPr="00A70182" w14:paraId="7F543DEB" w14:textId="77777777" w:rsidTr="008807A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5E8240D" w14:textId="639B4363" w:rsidR="00041FB1" w:rsidRPr="00A70182" w:rsidRDefault="00041FB1" w:rsidP="00041FB1">
            <w:pPr>
              <w:outlineLvl w:val="0"/>
              <w:rPr>
                <w:lang w:val="lt-LT" w:bidi="he-IL"/>
              </w:rPr>
            </w:pPr>
            <w:r w:rsidRPr="00A70182">
              <w:rPr>
                <w:lang w:val="lt-LT"/>
              </w:rPr>
              <w:t xml:space="preserve">1. </w:t>
            </w:r>
            <w:r w:rsidRPr="00A70182">
              <w:rPr>
                <w:lang w:val="lt-LT" w:bidi="he-IL"/>
              </w:rPr>
              <w:t>Iš viso renginių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5BBEF78" w14:textId="568EC395" w:rsidR="00041FB1" w:rsidRPr="00A70182" w:rsidRDefault="009E1AC8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202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DECC65" w14:textId="536F1418" w:rsidR="00041FB1" w:rsidRPr="00A70182" w:rsidRDefault="00C92514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176</w:t>
            </w:r>
          </w:p>
        </w:tc>
      </w:tr>
      <w:tr w:rsidR="00041FB1" w:rsidRPr="00A70182" w14:paraId="0430F914" w14:textId="77777777" w:rsidTr="008807A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8CF42A" w14:textId="6DF29159" w:rsidR="00041FB1" w:rsidRPr="00A70182" w:rsidRDefault="00041FB1" w:rsidP="008807A0">
            <w:pPr>
              <w:jc w:val="both"/>
              <w:rPr>
                <w:lang w:val="lt-LT"/>
              </w:rPr>
            </w:pPr>
            <w:r w:rsidRPr="00A70182">
              <w:rPr>
                <w:lang w:val="lt-LT"/>
              </w:rPr>
              <w:t xml:space="preserve">1.1. </w:t>
            </w:r>
            <w:r w:rsidRPr="00A70182">
              <w:rPr>
                <w:lang w:val="lt-LT" w:bidi="he-IL"/>
              </w:rPr>
              <w:t>Mėgėjų meno kolektyvų koncertai, spektakliai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0E7FD7C9" w14:textId="08D7EE38" w:rsidR="00041FB1" w:rsidRPr="00A70182" w:rsidRDefault="009E1AC8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95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5985FC68" w14:textId="7D9937AB" w:rsidR="00041FB1" w:rsidRPr="00A70182" w:rsidRDefault="008807A0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57</w:t>
            </w:r>
          </w:p>
        </w:tc>
      </w:tr>
      <w:tr w:rsidR="00041FB1" w:rsidRPr="00A70182" w14:paraId="0B921A1D" w14:textId="77777777" w:rsidTr="008807A0">
        <w:trPr>
          <w:trHeight w:val="260"/>
        </w:trPr>
        <w:tc>
          <w:tcPr>
            <w:tcW w:w="6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5D018D4" w14:textId="7242928F" w:rsidR="00041FB1" w:rsidRPr="00A70182" w:rsidRDefault="00041FB1" w:rsidP="00041FB1">
            <w:pPr>
              <w:outlineLvl w:val="0"/>
              <w:rPr>
                <w:lang w:val="lt-LT" w:bidi="he-IL"/>
              </w:rPr>
            </w:pPr>
            <w:r w:rsidRPr="00A70182">
              <w:rPr>
                <w:lang w:val="lt-LT"/>
              </w:rPr>
              <w:t xml:space="preserve">1.2. </w:t>
            </w:r>
            <w:r w:rsidRPr="00A70182">
              <w:rPr>
                <w:lang w:val="lt-LT" w:bidi="he-IL"/>
              </w:rPr>
              <w:t>Tautodailės ir kt. parodos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B556F6E" w14:textId="5EDA8247" w:rsidR="00041FB1" w:rsidRPr="00A70182" w:rsidRDefault="009E1AC8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6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A0B6D0" w14:textId="79F99DDE" w:rsidR="00041FB1" w:rsidRPr="00A70182" w:rsidRDefault="008807A0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</w:t>
            </w:r>
          </w:p>
        </w:tc>
      </w:tr>
      <w:tr w:rsidR="00041FB1" w:rsidRPr="00A70182" w14:paraId="6C6DA341" w14:textId="77777777" w:rsidTr="008807A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30CF25A" w14:textId="595C8B81" w:rsidR="00041FB1" w:rsidRPr="00A70182" w:rsidRDefault="00041FB1" w:rsidP="00041FB1">
            <w:pPr>
              <w:outlineLvl w:val="0"/>
              <w:rPr>
                <w:lang w:val="lt-LT" w:bidi="he-IL"/>
              </w:rPr>
            </w:pPr>
            <w:r w:rsidRPr="00A70182">
              <w:rPr>
                <w:lang w:val="lt-LT"/>
              </w:rPr>
              <w:t xml:space="preserve">1.3. </w:t>
            </w:r>
            <w:r w:rsidRPr="00A70182">
              <w:rPr>
                <w:lang w:val="lt-LT" w:bidi="he-IL"/>
              </w:rPr>
              <w:t>Pramoginės muzikos koncertai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2BA4209" w14:textId="3D743D98" w:rsidR="00041FB1" w:rsidRPr="00A70182" w:rsidRDefault="009E1AC8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17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E8416DB" w14:textId="30BCE4D2" w:rsidR="00041FB1" w:rsidRPr="00A70182" w:rsidRDefault="00C92514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17</w:t>
            </w:r>
          </w:p>
        </w:tc>
      </w:tr>
      <w:tr w:rsidR="00041FB1" w:rsidRPr="00A70182" w14:paraId="715C34E6" w14:textId="77777777" w:rsidTr="008807A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F00881F" w14:textId="6C16EF28" w:rsidR="00041FB1" w:rsidRPr="00A70182" w:rsidRDefault="00041FB1" w:rsidP="00041FB1">
            <w:pPr>
              <w:outlineLvl w:val="0"/>
              <w:rPr>
                <w:lang w:val="lt-LT" w:bidi="he-IL"/>
              </w:rPr>
            </w:pPr>
            <w:r w:rsidRPr="00A70182">
              <w:rPr>
                <w:lang w:val="lt-LT"/>
              </w:rPr>
              <w:t xml:space="preserve">1.4. </w:t>
            </w:r>
            <w:r w:rsidRPr="00A70182">
              <w:rPr>
                <w:lang w:val="lt-LT" w:bidi="he-IL"/>
              </w:rPr>
              <w:t>Edukaciniai renginiai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73194D" w14:textId="5652E630" w:rsidR="00041FB1" w:rsidRPr="00A70182" w:rsidRDefault="009E1AC8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20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49E8B8C" w14:textId="51EB3325" w:rsidR="00041FB1" w:rsidRPr="00A70182" w:rsidRDefault="00C92514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45</w:t>
            </w:r>
          </w:p>
        </w:tc>
      </w:tr>
      <w:tr w:rsidR="008807A0" w:rsidRPr="00A70182" w14:paraId="1AC1263F" w14:textId="77777777" w:rsidTr="008807A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516CB6F8" w14:textId="76682E8D" w:rsidR="008807A0" w:rsidRPr="00A70182" w:rsidRDefault="008807A0" w:rsidP="00041FB1">
            <w:pPr>
              <w:outlineLvl w:val="0"/>
              <w:rPr>
                <w:lang w:val="lt-LT"/>
              </w:rPr>
            </w:pPr>
            <w:r>
              <w:rPr>
                <w:lang w:val="lt-LT"/>
              </w:rPr>
              <w:t>1.5. Kiti renginiai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2B42920" w14:textId="01503A2D" w:rsidR="008807A0" w:rsidRPr="00A70182" w:rsidRDefault="009E1AC8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37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49A9E8B" w14:textId="39737635" w:rsidR="008807A0" w:rsidRDefault="008807A0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49</w:t>
            </w:r>
          </w:p>
        </w:tc>
      </w:tr>
      <w:tr w:rsidR="00041FB1" w:rsidRPr="00A70182" w14:paraId="34512DF1" w14:textId="77777777" w:rsidTr="008807A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6660D9" w14:textId="41834D1C" w:rsidR="00041FB1" w:rsidRPr="00A70182" w:rsidRDefault="00041FB1" w:rsidP="00041FB1">
            <w:pPr>
              <w:rPr>
                <w:lang w:val="lt-LT"/>
              </w:rPr>
            </w:pPr>
            <w:r w:rsidRPr="00A70182">
              <w:rPr>
                <w:lang w:val="lt-LT" w:bidi="he-IL"/>
              </w:rPr>
              <w:t>Visi lankytojai ir dalyviai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79E6A6D" w14:textId="3F7F5BBF" w:rsidR="00041FB1" w:rsidRPr="00A70182" w:rsidRDefault="009E1AC8" w:rsidP="008807A0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20795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365D2B4" w14:textId="25155013" w:rsidR="00041FB1" w:rsidRPr="00A70182" w:rsidRDefault="008807A0" w:rsidP="008807A0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14537</w:t>
            </w:r>
          </w:p>
        </w:tc>
      </w:tr>
    </w:tbl>
    <w:p w14:paraId="50D113EC" w14:textId="6A155D8D" w:rsidR="002E4DFA" w:rsidRPr="00A70182" w:rsidRDefault="002E4DFA" w:rsidP="000A2D88">
      <w:pPr>
        <w:ind w:firstLine="567"/>
        <w:jc w:val="both"/>
        <w:rPr>
          <w:lang w:val="lt-LT" w:eastAsia="en-US"/>
        </w:rPr>
      </w:pPr>
    </w:p>
    <w:p w14:paraId="7851665D" w14:textId="67A5A451" w:rsidR="00041FB1" w:rsidRPr="00A70182" w:rsidRDefault="00041FB1" w:rsidP="00041FB1">
      <w:pPr>
        <w:ind w:firstLine="567"/>
        <w:jc w:val="both"/>
        <w:rPr>
          <w:b/>
          <w:lang w:val="lt-LT"/>
        </w:rPr>
      </w:pPr>
      <w:r w:rsidRPr="00A70182">
        <w:rPr>
          <w:b/>
          <w:lang w:val="lt-LT"/>
        </w:rPr>
        <w:t xml:space="preserve">5. </w:t>
      </w:r>
      <w:bookmarkStart w:id="0" w:name="_Hlk65593170"/>
      <w:r w:rsidRPr="00A70182">
        <w:rPr>
          <w:b/>
          <w:lang w:val="lt-LT"/>
        </w:rPr>
        <w:t>Mėgėjų meno kolektyvai, būreliai, klubai ir kita edukacinė veikla</w:t>
      </w:r>
      <w:bookmarkEnd w:id="0"/>
      <w:r w:rsidR="004D3A63" w:rsidRPr="00A70182">
        <w:rPr>
          <w:b/>
          <w:lang w:val="lt-LT"/>
        </w:rPr>
        <w:t>:</w:t>
      </w:r>
    </w:p>
    <w:p w14:paraId="1FAA7DFB" w14:textId="7AE4B398" w:rsidR="004D3A63" w:rsidRDefault="004D3A63" w:rsidP="00255D92">
      <w:pPr>
        <w:ind w:firstLine="567"/>
        <w:jc w:val="both"/>
        <w:outlineLvl w:val="0"/>
        <w:rPr>
          <w:lang w:val="lt-LT" w:bidi="he-IL"/>
        </w:rPr>
      </w:pPr>
      <w:r w:rsidRPr="00A70182">
        <w:rPr>
          <w:lang w:val="lt-LT" w:bidi="he-IL"/>
        </w:rPr>
        <w:t xml:space="preserve">2020 m. kultūros centre iš viso veikė </w:t>
      </w:r>
      <w:r w:rsidR="009E1AC8">
        <w:rPr>
          <w:lang w:val="lt-LT" w:bidi="he-IL"/>
        </w:rPr>
        <w:t>12</w:t>
      </w:r>
      <w:r w:rsidRPr="00A70182">
        <w:rPr>
          <w:lang w:val="lt-LT" w:bidi="he-IL"/>
        </w:rPr>
        <w:t xml:space="preserve"> </w:t>
      </w:r>
      <w:r w:rsidRPr="00A70182">
        <w:rPr>
          <w:color w:val="000000"/>
          <w:lang w:val="lt-LT"/>
        </w:rPr>
        <w:t>meno kolektyv</w:t>
      </w:r>
      <w:r w:rsidRPr="00A70182">
        <w:rPr>
          <w:lang w:val="lt-LT" w:bidi="he-IL"/>
        </w:rPr>
        <w:t xml:space="preserve">ų, jų veikloje dalyvavo </w:t>
      </w:r>
      <w:r w:rsidR="009E1AC8">
        <w:rPr>
          <w:lang w:val="lt-LT" w:bidi="he-IL"/>
        </w:rPr>
        <w:t>107</w:t>
      </w:r>
      <w:r w:rsidRPr="00A70182">
        <w:rPr>
          <w:lang w:val="lt-LT" w:bidi="he-IL"/>
        </w:rPr>
        <w:t xml:space="preserve"> narių.</w:t>
      </w:r>
    </w:p>
    <w:p w14:paraId="768F66B4" w14:textId="0AA1F19A" w:rsidR="009E1AC8" w:rsidRPr="009E1AC8" w:rsidRDefault="009E1AC8" w:rsidP="00255D92">
      <w:pPr>
        <w:ind w:firstLine="567"/>
        <w:jc w:val="both"/>
        <w:outlineLvl w:val="0"/>
        <w:rPr>
          <w:lang w:val="lt-LT"/>
        </w:rPr>
      </w:pPr>
      <w:r w:rsidRPr="009E1AC8">
        <w:rPr>
          <w:lang w:val="lt-LT"/>
        </w:rPr>
        <w:t xml:space="preserve">Priekulės kultūros centre veikiantys mėgėjų meno kolektyvai dalyvauja bendrose rajono, regiono, respublikos kultūros programose, kuria menines programas, įtraukia bendruomenės narius bei gyventojus į kultūrinę veiklą, skatinančią įvairių iniciatyvų kūrimą, teikia profesionalias kultūros paslaugas, pagalbą organizacijoms, įmonėms, įstaigoms, bendradarbiauja su kitais Mažosios Lietuvos krašto kultūros centrais, kultūros, švietimo įstaigomis, visuomeninėmis </w:t>
      </w:r>
      <w:r w:rsidRPr="009E1AC8">
        <w:rPr>
          <w:lang w:val="lt-LT"/>
        </w:rPr>
        <w:lastRenderedPageBreak/>
        <w:t>organizacijomis. Meno kolektyvai aktyviai dalyvauja Lietuvos kultūriniame judėjime – organizuota 22 išvykos (į Vilnių, Telšius, Rietavą, Jurbarką, Raseinius, Mažeikių r., Radviliški</w:t>
      </w:r>
      <w:r w:rsidR="00262D37">
        <w:rPr>
          <w:lang w:val="lt-LT"/>
        </w:rPr>
        <w:t>o</w:t>
      </w:r>
      <w:r w:rsidRPr="009E1AC8">
        <w:rPr>
          <w:lang w:val="lt-LT"/>
        </w:rPr>
        <w:t xml:space="preserve"> r. Klaipėdą, Gargždus), iš jų vien</w:t>
      </w:r>
      <w:r w:rsidR="00262D37">
        <w:rPr>
          <w:lang w:val="lt-LT"/>
        </w:rPr>
        <w:t>a</w:t>
      </w:r>
      <w:r w:rsidRPr="009E1AC8">
        <w:rPr>
          <w:lang w:val="lt-LT"/>
        </w:rPr>
        <w:t xml:space="preserve"> išvyk</w:t>
      </w:r>
      <w:r w:rsidR="00262D37">
        <w:rPr>
          <w:lang w:val="lt-LT"/>
        </w:rPr>
        <w:t>a</w:t>
      </w:r>
      <w:r w:rsidRPr="009E1AC8">
        <w:rPr>
          <w:lang w:val="lt-LT"/>
        </w:rPr>
        <w:t xml:space="preserve"> į LRT televizijos laidą „Duokim garo“. </w:t>
      </w:r>
    </w:p>
    <w:p w14:paraId="32CACBE0" w14:textId="77777777" w:rsidR="009E1AC8" w:rsidRPr="00A70182" w:rsidRDefault="009E1AC8" w:rsidP="004D3A63">
      <w:pPr>
        <w:ind w:firstLine="567"/>
        <w:outlineLvl w:val="0"/>
        <w:rPr>
          <w:lang w:val="lt-LT" w:bidi="he-IL"/>
        </w:rPr>
      </w:pPr>
    </w:p>
    <w:p w14:paraId="3B3483E1" w14:textId="296CFF85" w:rsidR="004D3A63" w:rsidRPr="00A70182" w:rsidRDefault="00963B98" w:rsidP="004D3A63">
      <w:pPr>
        <w:jc w:val="both"/>
        <w:rPr>
          <w:i/>
          <w:lang w:val="lt-LT"/>
        </w:rPr>
      </w:pPr>
      <w:r w:rsidRPr="00A70182">
        <w:rPr>
          <w:i/>
          <w:lang w:val="lt-LT"/>
        </w:rPr>
        <w:t>10</w:t>
      </w:r>
      <w:r w:rsidR="004D3A63" w:rsidRPr="00A70182">
        <w:rPr>
          <w:i/>
          <w:lang w:val="lt-LT"/>
        </w:rPr>
        <w:t xml:space="preserve"> lentelė. Įstaigos </w:t>
      </w:r>
      <w:r w:rsidRPr="00A70182">
        <w:rPr>
          <w:i/>
          <w:lang w:val="lt-LT"/>
        </w:rPr>
        <w:t>Mėgėjų meno kolektyvai ir jų dalyviai</w:t>
      </w:r>
      <w:r w:rsidR="004D3A63" w:rsidRPr="00A70182">
        <w:rPr>
          <w:i/>
          <w:lang w:val="lt-LT"/>
        </w:rPr>
        <w:t>.</w:t>
      </w:r>
    </w:p>
    <w:tbl>
      <w:tblPr>
        <w:tblW w:w="9839" w:type="dxa"/>
        <w:tblInd w:w="-30" w:type="dxa"/>
        <w:tblLayout w:type="fixed"/>
        <w:tblLook w:val="0000" w:firstRow="0" w:lastRow="0" w:firstColumn="0" w:lastColumn="0" w:noHBand="0" w:noVBand="0"/>
      </w:tblPr>
      <w:tblGrid>
        <w:gridCol w:w="6914"/>
        <w:gridCol w:w="1462"/>
        <w:gridCol w:w="1463"/>
      </w:tblGrid>
      <w:tr w:rsidR="004D3A63" w:rsidRPr="00A70182" w14:paraId="12738F07" w14:textId="77777777" w:rsidTr="008807A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8B431A4" w14:textId="77777777" w:rsidR="004D3A63" w:rsidRPr="00A70182" w:rsidRDefault="004D3A63" w:rsidP="008807A0">
            <w:pPr>
              <w:jc w:val="center"/>
              <w:rPr>
                <w:b/>
                <w:lang w:val="lt-LT"/>
              </w:rPr>
            </w:pPr>
            <w:r w:rsidRPr="00A70182">
              <w:rPr>
                <w:b/>
                <w:lang w:val="lt-LT"/>
              </w:rPr>
              <w:t>Renginiai ir jų dalyviai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63E157CA" w14:textId="77777777" w:rsidR="004D3A63" w:rsidRPr="00A70182" w:rsidRDefault="004D3A63" w:rsidP="008807A0">
            <w:pPr>
              <w:jc w:val="center"/>
              <w:rPr>
                <w:lang w:val="lt-LT"/>
              </w:rPr>
            </w:pPr>
            <w:r w:rsidRPr="00A70182">
              <w:rPr>
                <w:b/>
                <w:lang w:val="lt-LT"/>
              </w:rPr>
              <w:t>2019 m.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F1B9D9" w14:textId="77777777" w:rsidR="004D3A63" w:rsidRPr="00A70182" w:rsidRDefault="004D3A63" w:rsidP="008807A0">
            <w:pPr>
              <w:jc w:val="center"/>
              <w:rPr>
                <w:b/>
                <w:lang w:val="lt-LT"/>
              </w:rPr>
            </w:pPr>
            <w:r w:rsidRPr="00A70182">
              <w:rPr>
                <w:b/>
                <w:lang w:val="lt-LT"/>
              </w:rPr>
              <w:t>2020 m.</w:t>
            </w:r>
          </w:p>
        </w:tc>
      </w:tr>
      <w:tr w:rsidR="004D3A63" w:rsidRPr="00A70182" w14:paraId="01A8C931" w14:textId="77777777" w:rsidTr="008807A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7642C72C" w14:textId="1654F0B1" w:rsidR="004D3A63" w:rsidRPr="00A70182" w:rsidRDefault="004D3A63" w:rsidP="008807A0">
            <w:pPr>
              <w:outlineLvl w:val="0"/>
              <w:rPr>
                <w:lang w:val="lt-LT" w:bidi="he-IL"/>
              </w:rPr>
            </w:pPr>
            <w:r w:rsidRPr="00A70182">
              <w:rPr>
                <w:lang w:val="lt-LT"/>
              </w:rPr>
              <w:t xml:space="preserve">1. </w:t>
            </w:r>
            <w:r w:rsidRPr="00A70182">
              <w:rPr>
                <w:color w:val="000000"/>
                <w:lang w:val="lt-LT"/>
              </w:rPr>
              <w:t>Mėgėjų meno kolektyvai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DFD5B2" w14:textId="26473D6A" w:rsidR="004D3A63" w:rsidRPr="00A70182" w:rsidRDefault="009E1AC8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12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8161176" w14:textId="7BD5ECC2" w:rsidR="004D3A63" w:rsidRPr="00A70182" w:rsidRDefault="009E1AC8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12</w:t>
            </w:r>
          </w:p>
        </w:tc>
      </w:tr>
      <w:tr w:rsidR="004D3A63" w:rsidRPr="00A70182" w14:paraId="25AB52D3" w14:textId="77777777" w:rsidTr="008807A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B10E0" w14:textId="728DCE8F" w:rsidR="004D3A63" w:rsidRPr="00A70182" w:rsidRDefault="004D3A63" w:rsidP="008807A0">
            <w:pPr>
              <w:jc w:val="both"/>
              <w:rPr>
                <w:lang w:val="lt-LT"/>
              </w:rPr>
            </w:pPr>
            <w:r w:rsidRPr="00A70182">
              <w:rPr>
                <w:lang w:val="lt-LT"/>
              </w:rPr>
              <w:t xml:space="preserve">2. </w:t>
            </w:r>
            <w:r w:rsidRPr="00A70182">
              <w:rPr>
                <w:color w:val="000000"/>
                <w:lang w:val="lt-LT"/>
              </w:rPr>
              <w:t>Mėgėjų meno kolektyvų dalyviai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4C03446E" w14:textId="24B062C0" w:rsidR="004D3A63" w:rsidRPr="00A70182" w:rsidRDefault="009E1AC8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119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34651A36" w14:textId="01ABE088" w:rsidR="004D3A63" w:rsidRPr="00A70182" w:rsidRDefault="009E1AC8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107</w:t>
            </w:r>
          </w:p>
        </w:tc>
      </w:tr>
      <w:tr w:rsidR="004D3A63" w:rsidRPr="00A70182" w14:paraId="37E9D04D" w14:textId="77777777" w:rsidTr="008807A0">
        <w:trPr>
          <w:trHeight w:val="260"/>
        </w:trPr>
        <w:tc>
          <w:tcPr>
            <w:tcW w:w="69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38952DE3" w14:textId="67583DB5" w:rsidR="004D3A63" w:rsidRPr="00A70182" w:rsidRDefault="004D3A63" w:rsidP="008807A0">
            <w:pPr>
              <w:outlineLvl w:val="0"/>
              <w:rPr>
                <w:lang w:val="lt-LT" w:bidi="he-IL"/>
              </w:rPr>
            </w:pPr>
            <w:r w:rsidRPr="00A70182">
              <w:rPr>
                <w:lang w:val="lt-LT"/>
              </w:rPr>
              <w:t xml:space="preserve">3. </w:t>
            </w:r>
            <w:r w:rsidRPr="00A70182">
              <w:rPr>
                <w:color w:val="000000"/>
                <w:lang w:val="lt-LT"/>
              </w:rPr>
              <w:t>Iš jų vaikų ir jaunimo mėgėjų meno kolektyvai</w:t>
            </w:r>
          </w:p>
        </w:tc>
        <w:tc>
          <w:tcPr>
            <w:tcW w:w="146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0E3102" w14:textId="1DC92463" w:rsidR="004D3A63" w:rsidRPr="00A70182" w:rsidRDefault="009E1AC8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3</w:t>
            </w:r>
          </w:p>
        </w:tc>
        <w:tc>
          <w:tcPr>
            <w:tcW w:w="1463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17B07E0" w14:textId="39D167B2" w:rsidR="004D3A63" w:rsidRPr="00A70182" w:rsidRDefault="009E1AC8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2</w:t>
            </w:r>
          </w:p>
        </w:tc>
      </w:tr>
      <w:tr w:rsidR="004D3A63" w:rsidRPr="00A70182" w14:paraId="58DCC1E3" w14:textId="77777777" w:rsidTr="008807A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1FE8EF18" w14:textId="39005891" w:rsidR="004D3A63" w:rsidRPr="00A70182" w:rsidRDefault="004D3A63" w:rsidP="008807A0">
            <w:pPr>
              <w:outlineLvl w:val="0"/>
              <w:rPr>
                <w:lang w:val="lt-LT" w:bidi="he-IL"/>
              </w:rPr>
            </w:pPr>
            <w:r w:rsidRPr="00A70182">
              <w:rPr>
                <w:lang w:val="lt-LT"/>
              </w:rPr>
              <w:t xml:space="preserve">4. </w:t>
            </w:r>
            <w:r w:rsidRPr="00A70182">
              <w:rPr>
                <w:color w:val="000000"/>
                <w:lang w:val="lt-LT"/>
              </w:rPr>
              <w:t>Iš jų vaikų ir jaunimo mėgėjų meno kolektyvų dalyviai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292C62" w14:textId="4B293060" w:rsidR="004D3A63" w:rsidRPr="00A70182" w:rsidRDefault="009E1AC8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18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4987C13" w14:textId="2CC97691" w:rsidR="004D3A63" w:rsidRPr="00A70182" w:rsidRDefault="009E1AC8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13</w:t>
            </w:r>
          </w:p>
        </w:tc>
      </w:tr>
      <w:tr w:rsidR="004D3A63" w:rsidRPr="00A70182" w14:paraId="1A6DCF51" w14:textId="77777777" w:rsidTr="008807A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14:paraId="28070B44" w14:textId="4041F404" w:rsidR="004D3A63" w:rsidRPr="00A70182" w:rsidRDefault="004D3A63" w:rsidP="008807A0">
            <w:pPr>
              <w:outlineLvl w:val="0"/>
              <w:rPr>
                <w:lang w:val="lt-LT" w:bidi="he-IL"/>
              </w:rPr>
            </w:pPr>
            <w:r w:rsidRPr="00A70182">
              <w:rPr>
                <w:lang w:val="lt-LT"/>
              </w:rPr>
              <w:t xml:space="preserve">5. </w:t>
            </w:r>
            <w:r w:rsidRPr="00A70182">
              <w:rPr>
                <w:color w:val="000000"/>
                <w:lang w:val="lt-LT"/>
              </w:rPr>
              <w:t>Studijos, būreliai, klubai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147F576" w14:textId="0631AA2C" w:rsidR="004D3A63" w:rsidRPr="00A70182" w:rsidRDefault="009E1AC8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-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A08DD4" w14:textId="47D668A0" w:rsidR="004D3A63" w:rsidRPr="00A70182" w:rsidRDefault="009E1AC8" w:rsidP="008807A0">
            <w:pPr>
              <w:jc w:val="center"/>
              <w:rPr>
                <w:lang w:val="lt-LT"/>
              </w:rPr>
            </w:pPr>
            <w:r>
              <w:rPr>
                <w:lang w:val="lt-LT"/>
              </w:rPr>
              <w:t>-</w:t>
            </w:r>
          </w:p>
        </w:tc>
      </w:tr>
      <w:tr w:rsidR="004D3A63" w:rsidRPr="00A70182" w14:paraId="631AD46D" w14:textId="77777777" w:rsidTr="008807A0">
        <w:trPr>
          <w:trHeight w:val="266"/>
        </w:trPr>
        <w:tc>
          <w:tcPr>
            <w:tcW w:w="69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B70CFA" w14:textId="241C6EC0" w:rsidR="004D3A63" w:rsidRPr="00A70182" w:rsidRDefault="004D3A63" w:rsidP="008807A0">
            <w:pPr>
              <w:rPr>
                <w:lang w:val="lt-LT"/>
              </w:rPr>
            </w:pPr>
            <w:r w:rsidRPr="00A70182">
              <w:rPr>
                <w:color w:val="000000"/>
                <w:lang w:val="lt-LT"/>
              </w:rPr>
              <w:t>6. Studijų, būrelių, klubų dalyviai</w:t>
            </w:r>
          </w:p>
        </w:tc>
        <w:tc>
          <w:tcPr>
            <w:tcW w:w="146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6798F49" w14:textId="3A59FE8D" w:rsidR="004D3A63" w:rsidRPr="00A70182" w:rsidRDefault="009E1AC8" w:rsidP="008807A0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-</w:t>
            </w:r>
          </w:p>
        </w:tc>
        <w:tc>
          <w:tcPr>
            <w:tcW w:w="146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14:paraId="607AD3C3" w14:textId="077894B3" w:rsidR="004D3A63" w:rsidRPr="00A70182" w:rsidRDefault="009E1AC8" w:rsidP="008807A0">
            <w:pPr>
              <w:jc w:val="center"/>
              <w:rPr>
                <w:b/>
                <w:lang w:val="lt-LT"/>
              </w:rPr>
            </w:pPr>
            <w:r>
              <w:rPr>
                <w:b/>
                <w:lang w:val="lt-LT"/>
              </w:rPr>
              <w:t>-</w:t>
            </w:r>
          </w:p>
        </w:tc>
      </w:tr>
    </w:tbl>
    <w:p w14:paraId="6FB29DD9" w14:textId="77777777" w:rsidR="004D3A63" w:rsidRPr="00A70182" w:rsidRDefault="004D3A63" w:rsidP="000A2D88">
      <w:pPr>
        <w:ind w:firstLine="567"/>
        <w:jc w:val="both"/>
        <w:rPr>
          <w:lang w:val="lt-LT" w:eastAsia="en-US"/>
        </w:rPr>
      </w:pPr>
    </w:p>
    <w:p w14:paraId="7FF62B62" w14:textId="6AB7787C" w:rsidR="002E4DFA" w:rsidRDefault="00963B98" w:rsidP="002E4DFA">
      <w:pPr>
        <w:ind w:firstLine="567"/>
        <w:jc w:val="both"/>
        <w:rPr>
          <w:b/>
          <w:lang w:val="lt-LT" w:eastAsia="en-US"/>
        </w:rPr>
      </w:pPr>
      <w:r w:rsidRPr="00A70182">
        <w:rPr>
          <w:b/>
          <w:lang w:val="lt-LT" w:eastAsia="en-US"/>
        </w:rPr>
        <w:t>6</w:t>
      </w:r>
      <w:r w:rsidR="002E4DFA" w:rsidRPr="00A70182">
        <w:rPr>
          <w:b/>
          <w:lang w:val="lt-LT" w:eastAsia="en-US"/>
        </w:rPr>
        <w:t xml:space="preserve">. </w:t>
      </w:r>
      <w:r w:rsidR="00041FB1" w:rsidRPr="00A70182">
        <w:rPr>
          <w:b/>
          <w:lang w:val="lt-LT"/>
        </w:rPr>
        <w:t>Įstaigos renginių/veiklos viešinimas, gyventojų nuomonės tyrimas</w:t>
      </w:r>
      <w:r w:rsidR="002E4DFA" w:rsidRPr="00A70182">
        <w:rPr>
          <w:b/>
          <w:lang w:val="lt-LT" w:eastAsia="en-US"/>
        </w:rPr>
        <w:t>:</w:t>
      </w:r>
    </w:p>
    <w:p w14:paraId="1B960FBB" w14:textId="354FF562" w:rsidR="00082D6B" w:rsidRPr="006A498D" w:rsidRDefault="00082D6B" w:rsidP="002E4DFA">
      <w:pPr>
        <w:ind w:firstLine="567"/>
        <w:jc w:val="both"/>
        <w:rPr>
          <w:lang w:val="lt-LT"/>
        </w:rPr>
      </w:pPr>
      <w:r w:rsidRPr="00082D6B">
        <w:rPr>
          <w:lang w:val="lt-LT"/>
        </w:rPr>
        <w:t>Priekulės kultūros centras 20</w:t>
      </w:r>
      <w:r>
        <w:rPr>
          <w:lang w:val="lt-LT"/>
        </w:rPr>
        <w:t>20</w:t>
      </w:r>
      <w:r w:rsidRPr="00082D6B">
        <w:rPr>
          <w:lang w:val="lt-LT"/>
        </w:rPr>
        <w:t xml:space="preserve"> m. ypatingą dėmesį skyrė įstaigos veiklos viešinimui ir sklaidai. Nuolat pildoma ir atnaujinama informacija internetinėje svetainėje www.priekulekc.lt ir socialinio </w:t>
      </w:r>
      <w:r w:rsidRPr="006A498D">
        <w:rPr>
          <w:lang w:val="lt-LT"/>
        </w:rPr>
        <w:t xml:space="preserve">tinklo </w:t>
      </w:r>
      <w:r w:rsidR="00AE05DA">
        <w:rPr>
          <w:lang w:val="lt-LT"/>
        </w:rPr>
        <w:t>„</w:t>
      </w:r>
      <w:r w:rsidRPr="006A498D">
        <w:rPr>
          <w:lang w:val="lt-LT"/>
        </w:rPr>
        <w:t>Facebook</w:t>
      </w:r>
      <w:r w:rsidR="00AE05DA">
        <w:rPr>
          <w:lang w:val="lt-LT"/>
        </w:rPr>
        <w:t>“</w:t>
      </w:r>
      <w:r w:rsidRPr="006A498D">
        <w:rPr>
          <w:lang w:val="lt-LT"/>
        </w:rPr>
        <w:t xml:space="preserve"> paskyroje </w:t>
      </w:r>
      <w:r w:rsidRPr="006A498D">
        <w:rPr>
          <w:i/>
          <w:lang w:val="lt-LT"/>
        </w:rPr>
        <w:t xml:space="preserve">Priekulės kultūros centras </w:t>
      </w:r>
      <w:r w:rsidRPr="006A498D">
        <w:rPr>
          <w:lang w:val="lt-LT"/>
        </w:rPr>
        <w:t xml:space="preserve">(pateikta per </w:t>
      </w:r>
      <w:r w:rsidR="006046F2" w:rsidRPr="006A498D">
        <w:rPr>
          <w:lang w:val="lt-LT"/>
        </w:rPr>
        <w:t>250</w:t>
      </w:r>
      <w:r w:rsidRPr="006A498D">
        <w:rPr>
          <w:lang w:val="lt-LT"/>
        </w:rPr>
        <w:t xml:space="preserve"> naujienų), </w:t>
      </w:r>
      <w:r w:rsidR="00AE05DA">
        <w:rPr>
          <w:lang w:val="lt-LT"/>
        </w:rPr>
        <w:t>„</w:t>
      </w:r>
      <w:proofErr w:type="spellStart"/>
      <w:r w:rsidRPr="006A498D">
        <w:rPr>
          <w:lang w:val="lt-LT"/>
        </w:rPr>
        <w:t>Youtube</w:t>
      </w:r>
      <w:proofErr w:type="spellEnd"/>
      <w:r w:rsidR="00AE05DA">
        <w:rPr>
          <w:lang w:val="lt-LT"/>
        </w:rPr>
        <w:t>“</w:t>
      </w:r>
      <w:r w:rsidRPr="006A498D">
        <w:rPr>
          <w:lang w:val="lt-LT"/>
        </w:rPr>
        <w:t xml:space="preserve"> paskyroje paskelbt</w:t>
      </w:r>
      <w:r w:rsidR="00262D37" w:rsidRPr="006A498D">
        <w:rPr>
          <w:lang w:val="lt-LT"/>
        </w:rPr>
        <w:t>a</w:t>
      </w:r>
      <w:r w:rsidRPr="006A498D">
        <w:rPr>
          <w:lang w:val="lt-LT"/>
        </w:rPr>
        <w:t xml:space="preserve"> v</w:t>
      </w:r>
      <w:r w:rsidR="00AE05DA">
        <w:rPr>
          <w:lang w:val="lt-LT"/>
        </w:rPr>
        <w:t>aizdo</w:t>
      </w:r>
      <w:r w:rsidRPr="006A498D">
        <w:rPr>
          <w:lang w:val="lt-LT"/>
        </w:rPr>
        <w:t xml:space="preserve"> medžiag</w:t>
      </w:r>
      <w:r w:rsidR="00262D37" w:rsidRPr="006A498D">
        <w:rPr>
          <w:lang w:val="lt-LT"/>
        </w:rPr>
        <w:t>a</w:t>
      </w:r>
      <w:r w:rsidR="00EE4DB4" w:rsidRPr="006A498D">
        <w:rPr>
          <w:lang w:val="lt-LT"/>
        </w:rPr>
        <w:t xml:space="preserve"> (15 vaizdo įrašų)</w:t>
      </w:r>
      <w:r w:rsidRPr="006A498D">
        <w:rPr>
          <w:lang w:val="lt-LT"/>
        </w:rPr>
        <w:t>.</w:t>
      </w:r>
      <w:r w:rsidR="00EE4DB4" w:rsidRPr="006A498D">
        <w:rPr>
          <w:lang w:val="lt-LT"/>
        </w:rPr>
        <w:t xml:space="preserve"> Spaudoje publikuota 15 straipsni</w:t>
      </w:r>
      <w:r w:rsidR="00262D37" w:rsidRPr="006A498D">
        <w:rPr>
          <w:lang w:val="lt-LT"/>
        </w:rPr>
        <w:t>ų</w:t>
      </w:r>
      <w:r w:rsidR="00EE4DB4" w:rsidRPr="006A498D">
        <w:rPr>
          <w:lang w:val="lt-LT"/>
        </w:rPr>
        <w:t xml:space="preserve"> apie Priekulės kultūros centro įgyvendintus projektus bei atgarsius apie juos.</w:t>
      </w:r>
    </w:p>
    <w:p w14:paraId="52E0BCF2" w14:textId="606F4761" w:rsidR="00EE4DB4" w:rsidRDefault="00A87850" w:rsidP="00A87850">
      <w:pPr>
        <w:ind w:firstLine="567"/>
        <w:jc w:val="both"/>
        <w:rPr>
          <w:bCs/>
          <w:lang w:val="lt-LT" w:eastAsia="en-US"/>
        </w:rPr>
      </w:pPr>
      <w:r w:rsidRPr="006A498D">
        <w:rPr>
          <w:bCs/>
          <w:lang w:val="lt-LT" w:eastAsia="en-US"/>
        </w:rPr>
        <w:t>Dėl esančios COVID-19 pandemijos</w:t>
      </w:r>
      <w:r w:rsidRPr="006A498D">
        <w:rPr>
          <w:b/>
          <w:lang w:val="lt-LT" w:eastAsia="en-US"/>
        </w:rPr>
        <w:t xml:space="preserve"> </w:t>
      </w:r>
      <w:r w:rsidRPr="006A498D">
        <w:rPr>
          <w:bCs/>
          <w:lang w:val="lt-LT" w:eastAsia="en-US"/>
        </w:rPr>
        <w:t>(</w:t>
      </w:r>
      <w:r w:rsidRPr="006A498D">
        <w:rPr>
          <w:rStyle w:val="Emfaz"/>
          <w:i w:val="0"/>
          <w:iCs w:val="0"/>
          <w:lang w:val="lt-LT"/>
        </w:rPr>
        <w:t>besitęsiančių karantin</w:t>
      </w:r>
      <w:r w:rsidR="006A498D">
        <w:rPr>
          <w:rStyle w:val="Emfaz"/>
          <w:i w:val="0"/>
          <w:iCs w:val="0"/>
          <w:lang w:val="lt-LT"/>
        </w:rPr>
        <w:t>o</w:t>
      </w:r>
      <w:r w:rsidRPr="006A498D">
        <w:rPr>
          <w:bCs/>
          <w:lang w:val="lt-LT" w:eastAsia="en-US"/>
        </w:rPr>
        <w:t>, renginių ribojim</w:t>
      </w:r>
      <w:r w:rsidR="006A498D">
        <w:rPr>
          <w:bCs/>
          <w:lang w:val="lt-LT" w:eastAsia="en-US"/>
        </w:rPr>
        <w:t>o</w:t>
      </w:r>
      <w:r w:rsidRPr="006A498D">
        <w:rPr>
          <w:bCs/>
          <w:lang w:val="lt-LT" w:eastAsia="en-US"/>
        </w:rPr>
        <w:t>)</w:t>
      </w:r>
      <w:r w:rsidR="006A498D" w:rsidRPr="006A498D">
        <w:rPr>
          <w:color w:val="A8D08D" w:themeColor="accent6" w:themeTint="99"/>
          <w:lang w:val="lt-LT"/>
        </w:rPr>
        <w:t xml:space="preserve"> </w:t>
      </w:r>
      <w:r w:rsidR="006A498D" w:rsidRPr="006A498D">
        <w:rPr>
          <w:lang w:val="lt-LT"/>
        </w:rPr>
        <w:t>lankytojų – dalyvių pasitenkinimo teikiamomis paslaugomis apklaus</w:t>
      </w:r>
      <w:r w:rsidR="006A498D">
        <w:rPr>
          <w:lang w:val="lt-LT"/>
        </w:rPr>
        <w:t>a</w:t>
      </w:r>
      <w:r w:rsidRPr="006A498D">
        <w:rPr>
          <w:bCs/>
          <w:lang w:val="lt-LT" w:eastAsia="en-US"/>
        </w:rPr>
        <w:t xml:space="preserve"> nebuvo </w:t>
      </w:r>
      <w:r w:rsidR="006A498D">
        <w:rPr>
          <w:bCs/>
          <w:lang w:val="lt-LT" w:eastAsia="en-US"/>
        </w:rPr>
        <w:t>vykdoma</w:t>
      </w:r>
      <w:r w:rsidRPr="006A498D">
        <w:rPr>
          <w:bCs/>
          <w:lang w:val="lt-LT" w:eastAsia="en-US"/>
        </w:rPr>
        <w:t>.</w:t>
      </w:r>
    </w:p>
    <w:p w14:paraId="5DF7438C" w14:textId="77777777" w:rsidR="006A498D" w:rsidRPr="006A498D" w:rsidRDefault="006A498D" w:rsidP="00A87850">
      <w:pPr>
        <w:ind w:firstLine="567"/>
        <w:jc w:val="both"/>
        <w:rPr>
          <w:bCs/>
          <w:lang w:val="lt-LT" w:eastAsia="en-US"/>
        </w:rPr>
      </w:pPr>
    </w:p>
    <w:p w14:paraId="28982415" w14:textId="285A9312" w:rsidR="00382932" w:rsidRPr="00A70182" w:rsidRDefault="00DC2A27" w:rsidP="00963B98">
      <w:pPr>
        <w:ind w:firstLine="567"/>
        <w:rPr>
          <w:b/>
          <w:lang w:val="lt-LT"/>
        </w:rPr>
      </w:pPr>
      <w:r>
        <w:rPr>
          <w:b/>
          <w:lang w:val="lt-LT"/>
        </w:rPr>
        <w:t>7</w:t>
      </w:r>
      <w:r w:rsidR="00382932" w:rsidRPr="00A70182">
        <w:rPr>
          <w:b/>
          <w:lang w:val="lt-LT"/>
        </w:rPr>
        <w:t>. Įstaigoje atlikti kitų institucijų patikrinimai per ataskaitinius metus:</w:t>
      </w:r>
    </w:p>
    <w:p w14:paraId="6FAD0BE6" w14:textId="3D9AF6B7" w:rsidR="00382932" w:rsidRPr="00A70182" w:rsidRDefault="00963B98" w:rsidP="00963B98">
      <w:pPr>
        <w:jc w:val="both"/>
        <w:rPr>
          <w:i/>
          <w:lang w:val="lt-LT"/>
        </w:rPr>
      </w:pPr>
      <w:r w:rsidRPr="00A70182">
        <w:rPr>
          <w:i/>
          <w:lang w:val="lt-LT"/>
        </w:rPr>
        <w:t>11 lentelė. Įstaigoje atlikti kitų institucijų patikrinimai.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76"/>
        <w:gridCol w:w="4664"/>
        <w:gridCol w:w="1276"/>
        <w:gridCol w:w="3112"/>
      </w:tblGrid>
      <w:tr w:rsidR="00382932" w:rsidRPr="00A70182" w14:paraId="016705C1" w14:textId="77777777" w:rsidTr="008807A0">
        <w:tc>
          <w:tcPr>
            <w:tcW w:w="576" w:type="dxa"/>
            <w:shd w:val="clear" w:color="auto" w:fill="auto"/>
          </w:tcPr>
          <w:p w14:paraId="5CAE6153" w14:textId="77777777" w:rsidR="00382932" w:rsidRPr="00A70182" w:rsidRDefault="00382932" w:rsidP="008807A0">
            <w:pPr>
              <w:jc w:val="both"/>
              <w:rPr>
                <w:lang w:val="lt-LT"/>
              </w:rPr>
            </w:pPr>
            <w:r w:rsidRPr="00A70182">
              <w:rPr>
                <w:lang w:val="lt-LT"/>
              </w:rPr>
              <w:t>Eil. Nr.</w:t>
            </w:r>
          </w:p>
        </w:tc>
        <w:tc>
          <w:tcPr>
            <w:tcW w:w="4664" w:type="dxa"/>
            <w:shd w:val="clear" w:color="auto" w:fill="auto"/>
          </w:tcPr>
          <w:p w14:paraId="28D8A736" w14:textId="77777777" w:rsidR="00382932" w:rsidRPr="00A70182" w:rsidRDefault="00382932" w:rsidP="008807A0">
            <w:pPr>
              <w:jc w:val="both"/>
              <w:rPr>
                <w:lang w:val="lt-LT"/>
              </w:rPr>
            </w:pPr>
            <w:r w:rsidRPr="00A70182">
              <w:rPr>
                <w:lang w:val="lt-LT"/>
              </w:rPr>
              <w:t>Patikrinimo pavadinimas</w:t>
            </w:r>
          </w:p>
        </w:tc>
        <w:tc>
          <w:tcPr>
            <w:tcW w:w="1276" w:type="dxa"/>
            <w:shd w:val="clear" w:color="auto" w:fill="auto"/>
          </w:tcPr>
          <w:p w14:paraId="1A939856" w14:textId="77777777" w:rsidR="00382932" w:rsidRPr="00A70182" w:rsidRDefault="00382932" w:rsidP="008807A0">
            <w:pPr>
              <w:jc w:val="both"/>
              <w:rPr>
                <w:lang w:val="lt-LT"/>
              </w:rPr>
            </w:pPr>
            <w:r w:rsidRPr="00A70182">
              <w:rPr>
                <w:lang w:val="lt-LT"/>
              </w:rPr>
              <w:t>Data</w:t>
            </w:r>
          </w:p>
        </w:tc>
        <w:tc>
          <w:tcPr>
            <w:tcW w:w="3112" w:type="dxa"/>
            <w:shd w:val="clear" w:color="auto" w:fill="auto"/>
          </w:tcPr>
          <w:p w14:paraId="2B47ED4A" w14:textId="77777777" w:rsidR="00382932" w:rsidRPr="00A70182" w:rsidRDefault="00382932" w:rsidP="008807A0">
            <w:pPr>
              <w:jc w:val="both"/>
              <w:rPr>
                <w:lang w:val="lt-LT"/>
              </w:rPr>
            </w:pPr>
            <w:r w:rsidRPr="00A70182">
              <w:rPr>
                <w:lang w:val="lt-LT"/>
              </w:rPr>
              <w:t xml:space="preserve">Pažeidimų pobūdis </w:t>
            </w:r>
          </w:p>
        </w:tc>
      </w:tr>
      <w:tr w:rsidR="00382932" w:rsidRPr="00A70182" w14:paraId="548B4081" w14:textId="77777777" w:rsidTr="008807A0">
        <w:tc>
          <w:tcPr>
            <w:tcW w:w="576" w:type="dxa"/>
            <w:shd w:val="clear" w:color="auto" w:fill="auto"/>
          </w:tcPr>
          <w:p w14:paraId="685476BB" w14:textId="11391B02" w:rsidR="00382932" w:rsidRPr="00A70182" w:rsidRDefault="003715BB" w:rsidP="008807A0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1.</w:t>
            </w:r>
          </w:p>
        </w:tc>
        <w:tc>
          <w:tcPr>
            <w:tcW w:w="4664" w:type="dxa"/>
            <w:shd w:val="clear" w:color="auto" w:fill="auto"/>
          </w:tcPr>
          <w:p w14:paraId="0B5BD7ED" w14:textId="2B845117" w:rsidR="00382932" w:rsidRPr="001B6ECA" w:rsidRDefault="001B6ECA" w:rsidP="001B6ECA">
            <w:pPr>
              <w:rPr>
                <w:i/>
                <w:iCs/>
                <w:lang w:val="lt-LT"/>
              </w:rPr>
            </w:pPr>
            <w:r w:rsidRPr="001B6ECA">
              <w:rPr>
                <w:rStyle w:val="Emfaz"/>
                <w:i w:val="0"/>
                <w:iCs w:val="0"/>
                <w:lang w:val="lt-LT"/>
              </w:rPr>
              <w:t>Priešgaisrinė sauga</w:t>
            </w:r>
            <w:r w:rsidRPr="001B6ECA">
              <w:rPr>
                <w:rStyle w:val="acopre"/>
                <w:i/>
                <w:iCs/>
                <w:lang w:val="lt-LT"/>
              </w:rPr>
              <w:t xml:space="preserve">: </w:t>
            </w:r>
            <w:r w:rsidRPr="001B6ECA">
              <w:rPr>
                <w:rStyle w:val="Emfaz"/>
                <w:i w:val="0"/>
                <w:iCs w:val="0"/>
                <w:lang w:val="lt-LT"/>
              </w:rPr>
              <w:t>planinis</w:t>
            </w:r>
            <w:r w:rsidRPr="001B6ECA">
              <w:rPr>
                <w:rStyle w:val="acopre"/>
                <w:i/>
                <w:iCs/>
                <w:lang w:val="lt-LT"/>
              </w:rPr>
              <w:t xml:space="preserve"> </w:t>
            </w:r>
            <w:r w:rsidRPr="001B6ECA">
              <w:rPr>
                <w:rStyle w:val="acopre"/>
                <w:lang w:val="lt-LT"/>
              </w:rPr>
              <w:t>objektų</w:t>
            </w:r>
            <w:r w:rsidRPr="001B6ECA">
              <w:rPr>
                <w:rStyle w:val="acopre"/>
                <w:i/>
                <w:iCs/>
                <w:lang w:val="lt-LT"/>
              </w:rPr>
              <w:t xml:space="preserve"> </w:t>
            </w:r>
            <w:r w:rsidRPr="001B6ECA">
              <w:rPr>
                <w:rStyle w:val="Emfaz"/>
                <w:i w:val="0"/>
                <w:iCs w:val="0"/>
                <w:lang w:val="lt-LT"/>
              </w:rPr>
              <w:t>patikrinimas</w:t>
            </w:r>
          </w:p>
        </w:tc>
        <w:tc>
          <w:tcPr>
            <w:tcW w:w="1276" w:type="dxa"/>
            <w:shd w:val="clear" w:color="auto" w:fill="auto"/>
          </w:tcPr>
          <w:p w14:paraId="5D7764EE" w14:textId="4DC2CDB8" w:rsidR="00382932" w:rsidRPr="00A70182" w:rsidRDefault="001B6ECA" w:rsidP="008807A0">
            <w:pPr>
              <w:jc w:val="both"/>
              <w:rPr>
                <w:lang w:val="lt-LT"/>
              </w:rPr>
            </w:pPr>
            <w:r>
              <w:rPr>
                <w:lang w:val="lt-LT"/>
              </w:rPr>
              <w:t>2020-10-28</w:t>
            </w:r>
          </w:p>
        </w:tc>
        <w:tc>
          <w:tcPr>
            <w:tcW w:w="3112" w:type="dxa"/>
            <w:shd w:val="clear" w:color="auto" w:fill="auto"/>
          </w:tcPr>
          <w:p w14:paraId="4867E364" w14:textId="6CC712B5" w:rsidR="00382932" w:rsidRPr="006A498D" w:rsidRDefault="001B6ECA" w:rsidP="008807A0">
            <w:pPr>
              <w:jc w:val="both"/>
              <w:rPr>
                <w:iCs/>
                <w:lang w:val="lt-LT"/>
              </w:rPr>
            </w:pPr>
            <w:r w:rsidRPr="006A498D">
              <w:rPr>
                <w:iCs/>
                <w:lang w:val="lt-LT"/>
              </w:rPr>
              <w:t>pažeidimų nenustatyta</w:t>
            </w:r>
          </w:p>
        </w:tc>
      </w:tr>
    </w:tbl>
    <w:p w14:paraId="31549EEF" w14:textId="77777777" w:rsidR="00382932" w:rsidRPr="00A70182" w:rsidRDefault="00382932" w:rsidP="00382932">
      <w:pPr>
        <w:rPr>
          <w:lang w:val="lt-LT"/>
        </w:rPr>
      </w:pPr>
    </w:p>
    <w:p w14:paraId="1661F7A4" w14:textId="75FD46A3" w:rsidR="00382932" w:rsidRPr="00A70182" w:rsidRDefault="00DC2A27" w:rsidP="00A3092C">
      <w:pPr>
        <w:ind w:firstLine="567"/>
        <w:rPr>
          <w:b/>
          <w:lang w:val="lt-LT"/>
        </w:rPr>
      </w:pPr>
      <w:r>
        <w:rPr>
          <w:b/>
          <w:lang w:val="lt-LT"/>
        </w:rPr>
        <w:t>8</w:t>
      </w:r>
      <w:r w:rsidR="00382932" w:rsidRPr="00A70182">
        <w:rPr>
          <w:b/>
          <w:lang w:val="lt-LT"/>
        </w:rPr>
        <w:t>. Vadovo veikla, įgyvendinant įstaigos tikslus:</w:t>
      </w:r>
    </w:p>
    <w:p w14:paraId="476606A0" w14:textId="7797B82E" w:rsidR="00382932" w:rsidRPr="00A70182" w:rsidRDefault="00DC2A27" w:rsidP="00DC2A27">
      <w:pPr>
        <w:ind w:firstLine="567"/>
        <w:rPr>
          <w:lang w:val="lt-LT"/>
        </w:rPr>
      </w:pPr>
      <w:r>
        <w:rPr>
          <w:b/>
          <w:lang w:val="lt-LT"/>
        </w:rPr>
        <w:t>8</w:t>
      </w:r>
      <w:r w:rsidR="00382932" w:rsidRPr="00A70182">
        <w:rPr>
          <w:b/>
          <w:lang w:val="lt-LT"/>
        </w:rPr>
        <w:t>.1. Iškeltų vadovui prioritetinių veiklų įgyvendinimas, suformuotos 2020 m. metų veiklos užduotys ir jų įvykdymas</w:t>
      </w:r>
      <w:r w:rsidR="00382932" w:rsidRPr="00A70182">
        <w:rPr>
          <w:lang w:val="lt-LT"/>
        </w:rPr>
        <w:t>:</w:t>
      </w:r>
    </w:p>
    <w:p w14:paraId="3018FCDF" w14:textId="1281BA5E" w:rsidR="00382932" w:rsidRPr="00A70182" w:rsidRDefault="00963B98" w:rsidP="00A3092C">
      <w:pPr>
        <w:ind w:firstLine="567"/>
        <w:jc w:val="both"/>
        <w:rPr>
          <w:lang w:val="lt-LT"/>
        </w:rPr>
      </w:pPr>
      <w:r w:rsidRPr="00FB614B">
        <w:rPr>
          <w:color w:val="000000" w:themeColor="text1"/>
          <w:lang w:val="lt-LT"/>
        </w:rPr>
        <w:t>Visos vadovui</w:t>
      </w:r>
      <w:r w:rsidR="00FB614B" w:rsidRPr="00FB614B">
        <w:rPr>
          <w:color w:val="000000" w:themeColor="text1"/>
          <w:lang w:val="lt-LT"/>
        </w:rPr>
        <w:t xml:space="preserve"> (administratorei, laikinai einančiai direktoriaus pareigas) </w:t>
      </w:r>
      <w:r w:rsidRPr="00FB614B">
        <w:rPr>
          <w:color w:val="000000" w:themeColor="text1"/>
          <w:lang w:val="lt-LT"/>
        </w:rPr>
        <w:t xml:space="preserve"> iškeltos užduotys buvo įgyvendintos, tai atsispindi 2020 m. vadovų vertinimo išvadoje, vadovo veikla įvertinta gerai</w:t>
      </w:r>
      <w:r w:rsidR="00FB614B" w:rsidRPr="00FB614B">
        <w:rPr>
          <w:color w:val="000000" w:themeColor="text1"/>
          <w:lang w:val="lt-LT"/>
        </w:rPr>
        <w:t>, nes užduotys iš esmės įvykdytos pagal sutartus vertinimo rodiklius</w:t>
      </w:r>
      <w:r w:rsidRPr="00FB614B">
        <w:rPr>
          <w:color w:val="000000" w:themeColor="text1"/>
          <w:lang w:val="lt-LT"/>
        </w:rPr>
        <w:t>.</w:t>
      </w:r>
    </w:p>
    <w:p w14:paraId="49A9BB32" w14:textId="0BE7AC2E" w:rsidR="00382932" w:rsidRDefault="00DC2A27" w:rsidP="00A3092C">
      <w:pPr>
        <w:ind w:firstLine="567"/>
        <w:jc w:val="both"/>
        <w:rPr>
          <w:b/>
          <w:lang w:val="lt-LT"/>
        </w:rPr>
      </w:pPr>
      <w:r>
        <w:rPr>
          <w:b/>
          <w:lang w:val="lt-LT"/>
        </w:rPr>
        <w:t>8</w:t>
      </w:r>
      <w:r w:rsidR="00382932" w:rsidRPr="00A70182">
        <w:rPr>
          <w:b/>
          <w:lang w:val="lt-LT"/>
        </w:rPr>
        <w:t>.2. Įstaigos dalyvavimas projektinėje veikloje:</w:t>
      </w:r>
    </w:p>
    <w:p w14:paraId="796DB107" w14:textId="05697231" w:rsidR="00FB614B" w:rsidRPr="00A70182" w:rsidRDefault="00FB614B" w:rsidP="00A3092C">
      <w:pPr>
        <w:ind w:firstLine="567"/>
        <w:jc w:val="both"/>
        <w:rPr>
          <w:b/>
          <w:lang w:val="lt-LT"/>
        </w:rPr>
      </w:pPr>
      <w:r w:rsidRPr="00FB614B">
        <w:rPr>
          <w:lang w:val="lt-LT"/>
        </w:rPr>
        <w:t>2020 metais Priekulės kultūros centras įgyvendino</w:t>
      </w:r>
      <w:r w:rsidR="0083424F">
        <w:rPr>
          <w:lang w:val="lt-LT"/>
        </w:rPr>
        <w:t xml:space="preserve"> </w:t>
      </w:r>
      <w:r w:rsidR="0083424F" w:rsidRPr="0083424F">
        <w:rPr>
          <w:lang w:val="lt-LT"/>
        </w:rPr>
        <w:t>etninės kultūros puoselėjimo ir plėtros Klaipėdos rajone projekt</w:t>
      </w:r>
      <w:r w:rsidR="0083424F">
        <w:rPr>
          <w:lang w:val="lt-LT"/>
        </w:rPr>
        <w:t xml:space="preserve">ą </w:t>
      </w:r>
      <w:r w:rsidRPr="00FB614B">
        <w:rPr>
          <w:lang w:val="lt-LT"/>
        </w:rPr>
        <w:t xml:space="preserve">– </w:t>
      </w:r>
      <w:r w:rsidRPr="00FB614B">
        <w:rPr>
          <w:b/>
          <w:bCs/>
          <w:i/>
          <w:iCs/>
          <w:color w:val="000000" w:themeColor="text1"/>
          <w:lang w:val="lt-LT"/>
        </w:rPr>
        <w:t>Rudens Lygiadienio ir Baltų dienos šventė „Ragu per dangų“</w:t>
      </w:r>
      <w:r w:rsidRPr="00FB614B">
        <w:rPr>
          <w:b/>
          <w:bCs/>
          <w:i/>
          <w:iCs/>
          <w:lang w:val="lt-LT"/>
        </w:rPr>
        <w:t xml:space="preserve"> </w:t>
      </w:r>
      <w:r w:rsidRPr="00FB614B">
        <w:rPr>
          <w:lang w:val="lt-LT"/>
        </w:rPr>
        <w:t xml:space="preserve">– </w:t>
      </w:r>
      <w:r>
        <w:rPr>
          <w:lang w:val="lt-LT"/>
        </w:rPr>
        <w:t>2000</w:t>
      </w:r>
      <w:r w:rsidRPr="00FB614B">
        <w:rPr>
          <w:lang w:val="lt-LT"/>
        </w:rPr>
        <w:t>,00 Eur. Iš rėmėjų gauta ir panaudota veikloje 200</w:t>
      </w:r>
      <w:r>
        <w:rPr>
          <w:lang w:val="lt-LT"/>
        </w:rPr>
        <w:t>0</w:t>
      </w:r>
      <w:r w:rsidRPr="00FB614B">
        <w:rPr>
          <w:lang w:val="lt-LT"/>
        </w:rPr>
        <w:t xml:space="preserve"> eurų.</w:t>
      </w:r>
    </w:p>
    <w:p w14:paraId="14301543" w14:textId="394E7F2B" w:rsidR="00382932" w:rsidRPr="00A70182" w:rsidRDefault="00DC2A27" w:rsidP="00A3092C">
      <w:pPr>
        <w:ind w:firstLine="567"/>
        <w:jc w:val="both"/>
        <w:rPr>
          <w:b/>
          <w:lang w:val="lt-LT"/>
        </w:rPr>
      </w:pPr>
      <w:r>
        <w:rPr>
          <w:b/>
          <w:lang w:val="lt-LT"/>
        </w:rPr>
        <w:t>8</w:t>
      </w:r>
      <w:r w:rsidR="00382932" w:rsidRPr="00A70182">
        <w:rPr>
          <w:b/>
          <w:lang w:val="lt-LT"/>
        </w:rPr>
        <w:t>.3. Įstaigos vadovo ar kito darbuotojo dalyvavimas komisijose, darbo grupėse (savivaldybės ar valstybės mastu):</w:t>
      </w:r>
      <w:r w:rsidR="0083424F">
        <w:rPr>
          <w:b/>
          <w:lang w:val="lt-LT"/>
        </w:rPr>
        <w:t xml:space="preserve"> </w:t>
      </w:r>
      <w:r w:rsidR="00C4532B" w:rsidRPr="00C4532B">
        <w:rPr>
          <w:bCs/>
          <w:lang w:val="lt-LT"/>
        </w:rPr>
        <w:t>Nedalyvauta</w:t>
      </w:r>
    </w:p>
    <w:p w14:paraId="13AC650A" w14:textId="777EADA7" w:rsidR="00382932" w:rsidRDefault="003A7D1B" w:rsidP="00A3092C">
      <w:pPr>
        <w:ind w:firstLine="567"/>
        <w:jc w:val="both"/>
        <w:rPr>
          <w:b/>
          <w:lang w:val="lt-LT"/>
        </w:rPr>
      </w:pPr>
      <w:r>
        <w:rPr>
          <w:b/>
          <w:lang w:val="lt-LT"/>
        </w:rPr>
        <w:t>9</w:t>
      </w:r>
      <w:r w:rsidR="00382932" w:rsidRPr="00A70182">
        <w:rPr>
          <w:b/>
          <w:lang w:val="lt-LT"/>
        </w:rPr>
        <w:t>. Problemos, susijusios su įstaigos veikla, ir siūlomi sprendimo būdai:</w:t>
      </w:r>
    </w:p>
    <w:p w14:paraId="72CAF4E2" w14:textId="2C7FDCB5" w:rsidR="00330DB5" w:rsidRDefault="002C5CF6" w:rsidP="00423DCD">
      <w:pPr>
        <w:ind w:firstLine="720"/>
        <w:jc w:val="both"/>
        <w:rPr>
          <w:lang w:val="lt-LT"/>
        </w:rPr>
      </w:pPr>
      <w:r w:rsidRPr="002C5CF6">
        <w:rPr>
          <w:lang w:val="lt-LT"/>
        </w:rPr>
        <w:t>Priekulės kultūros centro Drevernos kultūros namuose nuolat vyksta įvairios parodos, bet trūksta įrangos joms eksponuoti.</w:t>
      </w:r>
    </w:p>
    <w:p w14:paraId="4042C885" w14:textId="5D137C11" w:rsidR="00065F7A" w:rsidRDefault="00065F7A" w:rsidP="00423DCD">
      <w:pPr>
        <w:ind w:firstLine="720"/>
        <w:jc w:val="both"/>
        <w:rPr>
          <w:lang w:val="lt-LT"/>
        </w:rPr>
      </w:pPr>
    </w:p>
    <w:p w14:paraId="4F8B8BA4" w14:textId="77777777" w:rsidR="00065F7A" w:rsidRPr="002C5CF6" w:rsidRDefault="00065F7A" w:rsidP="00A3092C">
      <w:pPr>
        <w:ind w:firstLine="720"/>
        <w:jc w:val="both"/>
        <w:rPr>
          <w:b/>
          <w:lang w:val="lt-LT"/>
        </w:rPr>
      </w:pPr>
    </w:p>
    <w:p w14:paraId="0558D88E" w14:textId="77777777" w:rsidR="00397033" w:rsidRPr="00A70182" w:rsidRDefault="00397033" w:rsidP="00397033">
      <w:pPr>
        <w:jc w:val="center"/>
        <w:rPr>
          <w:lang w:val="lt-LT"/>
        </w:rPr>
      </w:pPr>
      <w:r w:rsidRPr="00A70182">
        <w:rPr>
          <w:lang w:val="lt-LT"/>
        </w:rPr>
        <w:t>_______________________________________</w:t>
      </w:r>
    </w:p>
    <w:p w14:paraId="41DF47B9" w14:textId="28122E3B" w:rsidR="00DB5439" w:rsidRDefault="00DB5439" w:rsidP="00397033">
      <w:pPr>
        <w:rPr>
          <w:lang w:val="lt-LT"/>
        </w:rPr>
      </w:pPr>
    </w:p>
    <w:p w14:paraId="5C8446AD" w14:textId="5998525B" w:rsidR="006A498D" w:rsidRDefault="006A498D" w:rsidP="00397033">
      <w:pPr>
        <w:rPr>
          <w:lang w:val="lt-LT"/>
        </w:rPr>
      </w:pPr>
    </w:p>
    <w:p w14:paraId="71B23114" w14:textId="77777777" w:rsidR="006A498D" w:rsidRDefault="006A498D" w:rsidP="00397033">
      <w:pPr>
        <w:rPr>
          <w:lang w:val="lt-LT"/>
        </w:rPr>
      </w:pPr>
      <w:r>
        <w:rPr>
          <w:lang w:val="lt-LT"/>
        </w:rPr>
        <w:t xml:space="preserve">Ataskaitą parengė </w:t>
      </w:r>
    </w:p>
    <w:p w14:paraId="439C6265" w14:textId="5F2BF50E" w:rsidR="006A498D" w:rsidRPr="00A70182" w:rsidRDefault="006A498D" w:rsidP="00397033">
      <w:pPr>
        <w:rPr>
          <w:lang w:val="lt-LT"/>
        </w:rPr>
      </w:pPr>
      <w:r>
        <w:rPr>
          <w:lang w:val="lt-LT"/>
        </w:rPr>
        <w:t xml:space="preserve">administratorė, laikinai einanti direktoriaus pareigas, Katerina </w:t>
      </w:r>
      <w:proofErr w:type="spellStart"/>
      <w:r>
        <w:rPr>
          <w:lang w:val="lt-LT"/>
        </w:rPr>
        <w:t>Marcinke</w:t>
      </w:r>
      <w:r w:rsidR="00B03053">
        <w:rPr>
          <w:lang w:val="lt-LT"/>
        </w:rPr>
        <w:t>vi</w:t>
      </w:r>
      <w:r>
        <w:rPr>
          <w:lang w:val="lt-LT"/>
        </w:rPr>
        <w:t>čienė</w:t>
      </w:r>
      <w:proofErr w:type="spellEnd"/>
    </w:p>
    <w:sectPr w:rsidR="006A498D" w:rsidRPr="00A70182" w:rsidSect="00A3092C">
      <w:headerReference w:type="default" r:id="rId9"/>
      <w:pgSz w:w="11906" w:h="16838" w:code="9"/>
      <w:pgMar w:top="1021" w:right="567" w:bottom="1021" w:left="1701" w:header="567" w:footer="567" w:gutter="0"/>
      <w:cols w:space="1296"/>
      <w:titlePg/>
      <w:docGrid w:linePitch="600" w:charSpace="327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C0AD5B3" w14:textId="77777777" w:rsidR="00772908" w:rsidRDefault="00772908">
      <w:r>
        <w:separator/>
      </w:r>
    </w:p>
  </w:endnote>
  <w:endnote w:type="continuationSeparator" w:id="0">
    <w:p w14:paraId="1E572791" w14:textId="77777777" w:rsidR="00772908" w:rsidRDefault="007729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HelveticaLT">
    <w:altName w:val="Arial"/>
    <w:charset w:val="00"/>
    <w:family w:val="auto"/>
    <w:pitch w:val="variable"/>
    <w:sig w:usb0="00000003" w:usb1="00000000" w:usb2="00000000" w:usb3="00000000" w:csb0="00000001" w:csb1="00000000"/>
  </w:font>
  <w:font w:name="TimesLT">
    <w:altName w:val="Times New Roman"/>
    <w:panose1 w:val="00000000000000000000"/>
    <w:charset w:val="BA"/>
    <w:family w:val="roman"/>
    <w:notTrueType/>
    <w:pitch w:val="variable"/>
    <w:sig w:usb0="00000007" w:usb1="00000000" w:usb2="00000000" w:usb3="00000000" w:csb0="00000081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72088AD" w14:textId="77777777" w:rsidR="00772908" w:rsidRDefault="00772908">
      <w:r>
        <w:separator/>
      </w:r>
    </w:p>
  </w:footnote>
  <w:footnote w:type="continuationSeparator" w:id="0">
    <w:p w14:paraId="1145C893" w14:textId="77777777" w:rsidR="00772908" w:rsidRDefault="0077290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2064048917"/>
      <w:docPartObj>
        <w:docPartGallery w:val="Page Numbers (Top of Page)"/>
        <w:docPartUnique/>
      </w:docPartObj>
    </w:sdtPr>
    <w:sdtEndPr/>
    <w:sdtContent>
      <w:p w14:paraId="699A6925" w14:textId="71A762B9" w:rsidR="00065F7A" w:rsidRDefault="00065F7A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1F10B201" w14:textId="77777777" w:rsidR="008807A0" w:rsidRDefault="008807A0">
    <w:pPr>
      <w:pStyle w:val="Antrats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000001"/>
    <w:multiLevelType w:val="multilevel"/>
    <w:tmpl w:val="00000001"/>
    <w:lvl w:ilvl="0">
      <w:start w:val="1"/>
      <w:numFmt w:val="none"/>
      <w:pStyle w:val="Antrat1"/>
      <w:suff w:val="nothing"/>
      <w:lvlText w:val=""/>
      <w:lvlJc w:val="left"/>
      <w:pPr>
        <w:tabs>
          <w:tab w:val="num" w:pos="0"/>
        </w:tabs>
        <w:ind w:left="432" w:hanging="432"/>
      </w:pPr>
      <w:rPr>
        <w:rFonts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</w:rPr>
    </w:lvl>
  </w:abstractNum>
  <w:abstractNum w:abstractNumId="2" w15:restartNumberingAfterBreak="0">
    <w:nsid w:val="00000003"/>
    <w:multiLevelType w:val="singleLevel"/>
    <w:tmpl w:val="00000003"/>
    <w:name w:val="WW8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lang w:val="lt-LT"/>
      </w:rPr>
    </w:lvl>
  </w:abstractNum>
  <w:abstractNum w:abstractNumId="3" w15:restartNumberingAfterBreak="0">
    <w:nsid w:val="3D3B487E"/>
    <w:multiLevelType w:val="hybridMultilevel"/>
    <w:tmpl w:val="7E4A6A1A"/>
    <w:lvl w:ilvl="0" w:tplc="F7BC8A4E">
      <w:start w:val="1"/>
      <w:numFmt w:val="decimal"/>
      <w:pStyle w:val="Iliustracijsraas"/>
      <w:lvlText w:val="%1."/>
      <w:lvlJc w:val="left"/>
      <w:pPr>
        <w:tabs>
          <w:tab w:val="num" w:pos="720"/>
        </w:tabs>
        <w:ind w:left="720" w:hanging="360"/>
      </w:pPr>
    </w:lvl>
    <w:lvl w:ilvl="1" w:tplc="042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40"/>
  <w:displayBackgroundShape/>
  <w:embedSystemFonts/>
  <w:hideGrammaticalError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396"/>
  <w:defaultTableStyle w:val="prastasis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F2F90"/>
    <w:rsid w:val="00000CCD"/>
    <w:rsid w:val="00010541"/>
    <w:rsid w:val="000167E8"/>
    <w:rsid w:val="000248B1"/>
    <w:rsid w:val="00026840"/>
    <w:rsid w:val="000270DF"/>
    <w:rsid w:val="000300B8"/>
    <w:rsid w:val="00030C5A"/>
    <w:rsid w:val="0003251E"/>
    <w:rsid w:val="00036379"/>
    <w:rsid w:val="0003696B"/>
    <w:rsid w:val="00041FB1"/>
    <w:rsid w:val="00043391"/>
    <w:rsid w:val="0004386C"/>
    <w:rsid w:val="00047DF9"/>
    <w:rsid w:val="00052127"/>
    <w:rsid w:val="00055CFF"/>
    <w:rsid w:val="00065F7A"/>
    <w:rsid w:val="0007448A"/>
    <w:rsid w:val="0008187E"/>
    <w:rsid w:val="00082D6B"/>
    <w:rsid w:val="00083112"/>
    <w:rsid w:val="000872EA"/>
    <w:rsid w:val="00097BC9"/>
    <w:rsid w:val="000A2D88"/>
    <w:rsid w:val="000A40C0"/>
    <w:rsid w:val="000A4767"/>
    <w:rsid w:val="000A761B"/>
    <w:rsid w:val="000B4210"/>
    <w:rsid w:val="000B6C22"/>
    <w:rsid w:val="000C4B03"/>
    <w:rsid w:val="000C4C45"/>
    <w:rsid w:val="000C537F"/>
    <w:rsid w:val="000D020A"/>
    <w:rsid w:val="000D3B74"/>
    <w:rsid w:val="000E64B2"/>
    <w:rsid w:val="000E71E5"/>
    <w:rsid w:val="000F404E"/>
    <w:rsid w:val="00100756"/>
    <w:rsid w:val="001049C6"/>
    <w:rsid w:val="00110531"/>
    <w:rsid w:val="00111AB7"/>
    <w:rsid w:val="0011206F"/>
    <w:rsid w:val="0012011F"/>
    <w:rsid w:val="001244E0"/>
    <w:rsid w:val="00124515"/>
    <w:rsid w:val="0012741D"/>
    <w:rsid w:val="00142C8F"/>
    <w:rsid w:val="00146038"/>
    <w:rsid w:val="0014609A"/>
    <w:rsid w:val="00147305"/>
    <w:rsid w:val="001509D8"/>
    <w:rsid w:val="00157B7C"/>
    <w:rsid w:val="00161DA7"/>
    <w:rsid w:val="00162AB7"/>
    <w:rsid w:val="0016547E"/>
    <w:rsid w:val="001741F2"/>
    <w:rsid w:val="00177502"/>
    <w:rsid w:val="00181CD5"/>
    <w:rsid w:val="00187904"/>
    <w:rsid w:val="001954D0"/>
    <w:rsid w:val="001A173B"/>
    <w:rsid w:val="001A443F"/>
    <w:rsid w:val="001A550A"/>
    <w:rsid w:val="001B0480"/>
    <w:rsid w:val="001B22FA"/>
    <w:rsid w:val="001B6ECA"/>
    <w:rsid w:val="001B778F"/>
    <w:rsid w:val="001C5934"/>
    <w:rsid w:val="001D753E"/>
    <w:rsid w:val="001E06D2"/>
    <w:rsid w:val="001E5614"/>
    <w:rsid w:val="001E7120"/>
    <w:rsid w:val="001F6B1E"/>
    <w:rsid w:val="002128B8"/>
    <w:rsid w:val="00214792"/>
    <w:rsid w:val="002157B3"/>
    <w:rsid w:val="00220AAF"/>
    <w:rsid w:val="00226596"/>
    <w:rsid w:val="002301DC"/>
    <w:rsid w:val="00231661"/>
    <w:rsid w:val="00231AFE"/>
    <w:rsid w:val="00231EDA"/>
    <w:rsid w:val="002439E1"/>
    <w:rsid w:val="00244096"/>
    <w:rsid w:val="00245E85"/>
    <w:rsid w:val="00251C4F"/>
    <w:rsid w:val="002523E9"/>
    <w:rsid w:val="00255D92"/>
    <w:rsid w:val="00256B1C"/>
    <w:rsid w:val="00262D37"/>
    <w:rsid w:val="002706AF"/>
    <w:rsid w:val="0027470F"/>
    <w:rsid w:val="0027476D"/>
    <w:rsid w:val="002759C6"/>
    <w:rsid w:val="002A19CE"/>
    <w:rsid w:val="002A25A5"/>
    <w:rsid w:val="002B3A6D"/>
    <w:rsid w:val="002B6C24"/>
    <w:rsid w:val="002C5CF6"/>
    <w:rsid w:val="002D263C"/>
    <w:rsid w:val="002D27E1"/>
    <w:rsid w:val="002D36EC"/>
    <w:rsid w:val="002D5609"/>
    <w:rsid w:val="002E1632"/>
    <w:rsid w:val="002E4DFA"/>
    <w:rsid w:val="002F039F"/>
    <w:rsid w:val="002F0B61"/>
    <w:rsid w:val="0030065D"/>
    <w:rsid w:val="00302260"/>
    <w:rsid w:val="00317641"/>
    <w:rsid w:val="00322106"/>
    <w:rsid w:val="003223B8"/>
    <w:rsid w:val="00323990"/>
    <w:rsid w:val="0032785D"/>
    <w:rsid w:val="00330DB5"/>
    <w:rsid w:val="003376A7"/>
    <w:rsid w:val="003456FE"/>
    <w:rsid w:val="003502EA"/>
    <w:rsid w:val="0035047C"/>
    <w:rsid w:val="00353698"/>
    <w:rsid w:val="00356012"/>
    <w:rsid w:val="0035748D"/>
    <w:rsid w:val="00361433"/>
    <w:rsid w:val="003632CE"/>
    <w:rsid w:val="00366BCB"/>
    <w:rsid w:val="00367A7A"/>
    <w:rsid w:val="003715BB"/>
    <w:rsid w:val="00376891"/>
    <w:rsid w:val="00376E88"/>
    <w:rsid w:val="00381B12"/>
    <w:rsid w:val="00382932"/>
    <w:rsid w:val="003947D9"/>
    <w:rsid w:val="00397033"/>
    <w:rsid w:val="003973BF"/>
    <w:rsid w:val="003A04BB"/>
    <w:rsid w:val="003A7D1B"/>
    <w:rsid w:val="003B5111"/>
    <w:rsid w:val="003C433D"/>
    <w:rsid w:val="003D2C69"/>
    <w:rsid w:val="003E0760"/>
    <w:rsid w:val="003E4B48"/>
    <w:rsid w:val="003E692A"/>
    <w:rsid w:val="003E6DC5"/>
    <w:rsid w:val="003E7C37"/>
    <w:rsid w:val="003F02AB"/>
    <w:rsid w:val="003F13FF"/>
    <w:rsid w:val="003F2F90"/>
    <w:rsid w:val="003F4243"/>
    <w:rsid w:val="003F6D10"/>
    <w:rsid w:val="00401938"/>
    <w:rsid w:val="004155AF"/>
    <w:rsid w:val="004157D3"/>
    <w:rsid w:val="00415A3C"/>
    <w:rsid w:val="00423A40"/>
    <w:rsid w:val="00423DCD"/>
    <w:rsid w:val="00436760"/>
    <w:rsid w:val="00443BF3"/>
    <w:rsid w:val="00445C22"/>
    <w:rsid w:val="00457971"/>
    <w:rsid w:val="004604C7"/>
    <w:rsid w:val="00460979"/>
    <w:rsid w:val="0046755E"/>
    <w:rsid w:val="00481746"/>
    <w:rsid w:val="00485444"/>
    <w:rsid w:val="004A5D14"/>
    <w:rsid w:val="004A7DB0"/>
    <w:rsid w:val="004C09B3"/>
    <w:rsid w:val="004C2E89"/>
    <w:rsid w:val="004C39EA"/>
    <w:rsid w:val="004C6DFA"/>
    <w:rsid w:val="004D3A63"/>
    <w:rsid w:val="004E654E"/>
    <w:rsid w:val="00505645"/>
    <w:rsid w:val="005067F8"/>
    <w:rsid w:val="0050772A"/>
    <w:rsid w:val="00514847"/>
    <w:rsid w:val="00514F3C"/>
    <w:rsid w:val="0051508B"/>
    <w:rsid w:val="00524E6F"/>
    <w:rsid w:val="00525E28"/>
    <w:rsid w:val="0053229F"/>
    <w:rsid w:val="00543500"/>
    <w:rsid w:val="00546984"/>
    <w:rsid w:val="00547304"/>
    <w:rsid w:val="005520D5"/>
    <w:rsid w:val="00552620"/>
    <w:rsid w:val="005540E5"/>
    <w:rsid w:val="00556B42"/>
    <w:rsid w:val="0056621B"/>
    <w:rsid w:val="00575BA7"/>
    <w:rsid w:val="00580C37"/>
    <w:rsid w:val="00590321"/>
    <w:rsid w:val="005976DD"/>
    <w:rsid w:val="005B012F"/>
    <w:rsid w:val="005B36CA"/>
    <w:rsid w:val="005C0BAA"/>
    <w:rsid w:val="005C7564"/>
    <w:rsid w:val="005D67FE"/>
    <w:rsid w:val="005E31BE"/>
    <w:rsid w:val="005E71F4"/>
    <w:rsid w:val="006024E0"/>
    <w:rsid w:val="006046F2"/>
    <w:rsid w:val="006064E2"/>
    <w:rsid w:val="0062777A"/>
    <w:rsid w:val="00631DE4"/>
    <w:rsid w:val="0063481C"/>
    <w:rsid w:val="00636C8F"/>
    <w:rsid w:val="006429E5"/>
    <w:rsid w:val="0065483B"/>
    <w:rsid w:val="00654B74"/>
    <w:rsid w:val="00655D6B"/>
    <w:rsid w:val="00656045"/>
    <w:rsid w:val="006577E9"/>
    <w:rsid w:val="00660896"/>
    <w:rsid w:val="0066448C"/>
    <w:rsid w:val="00666FE7"/>
    <w:rsid w:val="00682D8D"/>
    <w:rsid w:val="006870C7"/>
    <w:rsid w:val="006A330B"/>
    <w:rsid w:val="006A498D"/>
    <w:rsid w:val="006B05AE"/>
    <w:rsid w:val="006B6D70"/>
    <w:rsid w:val="006B7A6C"/>
    <w:rsid w:val="006B7B9C"/>
    <w:rsid w:val="006C1905"/>
    <w:rsid w:val="006C476A"/>
    <w:rsid w:val="006C5FFA"/>
    <w:rsid w:val="006D204D"/>
    <w:rsid w:val="006F4B12"/>
    <w:rsid w:val="006F5B7B"/>
    <w:rsid w:val="007053A9"/>
    <w:rsid w:val="0070673C"/>
    <w:rsid w:val="00707890"/>
    <w:rsid w:val="00731C3E"/>
    <w:rsid w:val="0073483D"/>
    <w:rsid w:val="00745CB7"/>
    <w:rsid w:val="00746BBC"/>
    <w:rsid w:val="00747B9B"/>
    <w:rsid w:val="0075439D"/>
    <w:rsid w:val="00755A2E"/>
    <w:rsid w:val="00755F97"/>
    <w:rsid w:val="00761317"/>
    <w:rsid w:val="00763114"/>
    <w:rsid w:val="0077121B"/>
    <w:rsid w:val="00772908"/>
    <w:rsid w:val="007755FC"/>
    <w:rsid w:val="00776645"/>
    <w:rsid w:val="00780F4B"/>
    <w:rsid w:val="00790106"/>
    <w:rsid w:val="007921D4"/>
    <w:rsid w:val="00792628"/>
    <w:rsid w:val="007A33EF"/>
    <w:rsid w:val="007B20DD"/>
    <w:rsid w:val="007B3E2B"/>
    <w:rsid w:val="007D21CF"/>
    <w:rsid w:val="007D3F62"/>
    <w:rsid w:val="007F1070"/>
    <w:rsid w:val="007F5F33"/>
    <w:rsid w:val="00803E54"/>
    <w:rsid w:val="00804BCC"/>
    <w:rsid w:val="008138DF"/>
    <w:rsid w:val="00813F89"/>
    <w:rsid w:val="008203F8"/>
    <w:rsid w:val="00822D1F"/>
    <w:rsid w:val="00827FF1"/>
    <w:rsid w:val="00830FE1"/>
    <w:rsid w:val="0083424F"/>
    <w:rsid w:val="00835BC4"/>
    <w:rsid w:val="008370A0"/>
    <w:rsid w:val="008416E0"/>
    <w:rsid w:val="0084209D"/>
    <w:rsid w:val="00844CD3"/>
    <w:rsid w:val="00846556"/>
    <w:rsid w:val="008639CC"/>
    <w:rsid w:val="00876597"/>
    <w:rsid w:val="008807A0"/>
    <w:rsid w:val="00884553"/>
    <w:rsid w:val="00897C20"/>
    <w:rsid w:val="008A1AEE"/>
    <w:rsid w:val="008C1DCB"/>
    <w:rsid w:val="008C4275"/>
    <w:rsid w:val="008C72F4"/>
    <w:rsid w:val="008C7D43"/>
    <w:rsid w:val="008E33A8"/>
    <w:rsid w:val="008E62C0"/>
    <w:rsid w:val="008E76E6"/>
    <w:rsid w:val="008F0C44"/>
    <w:rsid w:val="008F155E"/>
    <w:rsid w:val="008F1BAD"/>
    <w:rsid w:val="008F1E9F"/>
    <w:rsid w:val="008F7F30"/>
    <w:rsid w:val="00902B3B"/>
    <w:rsid w:val="00903B2A"/>
    <w:rsid w:val="00912639"/>
    <w:rsid w:val="00917E70"/>
    <w:rsid w:val="00931461"/>
    <w:rsid w:val="009334D9"/>
    <w:rsid w:val="009473BB"/>
    <w:rsid w:val="009474DE"/>
    <w:rsid w:val="00963B98"/>
    <w:rsid w:val="00971A5C"/>
    <w:rsid w:val="009766B6"/>
    <w:rsid w:val="00991904"/>
    <w:rsid w:val="00995B90"/>
    <w:rsid w:val="00997105"/>
    <w:rsid w:val="009A2567"/>
    <w:rsid w:val="009B32EE"/>
    <w:rsid w:val="009B5719"/>
    <w:rsid w:val="009B680D"/>
    <w:rsid w:val="009B7170"/>
    <w:rsid w:val="009C20DA"/>
    <w:rsid w:val="009C57B2"/>
    <w:rsid w:val="009C58C5"/>
    <w:rsid w:val="009E1AC8"/>
    <w:rsid w:val="009E2FFD"/>
    <w:rsid w:val="009E3DFF"/>
    <w:rsid w:val="009E58B9"/>
    <w:rsid w:val="009F1668"/>
    <w:rsid w:val="009F3BEB"/>
    <w:rsid w:val="009F6110"/>
    <w:rsid w:val="009F6856"/>
    <w:rsid w:val="00A04AFA"/>
    <w:rsid w:val="00A06B7A"/>
    <w:rsid w:val="00A14F69"/>
    <w:rsid w:val="00A17801"/>
    <w:rsid w:val="00A21F31"/>
    <w:rsid w:val="00A2560B"/>
    <w:rsid w:val="00A256C3"/>
    <w:rsid w:val="00A25714"/>
    <w:rsid w:val="00A3092C"/>
    <w:rsid w:val="00A36C5E"/>
    <w:rsid w:val="00A36FBD"/>
    <w:rsid w:val="00A4066A"/>
    <w:rsid w:val="00A4175B"/>
    <w:rsid w:val="00A41AA2"/>
    <w:rsid w:val="00A51B1F"/>
    <w:rsid w:val="00A53F24"/>
    <w:rsid w:val="00A57FC3"/>
    <w:rsid w:val="00A64D3B"/>
    <w:rsid w:val="00A70182"/>
    <w:rsid w:val="00A75D89"/>
    <w:rsid w:val="00A82D23"/>
    <w:rsid w:val="00A833F5"/>
    <w:rsid w:val="00A83446"/>
    <w:rsid w:val="00A848EB"/>
    <w:rsid w:val="00A86037"/>
    <w:rsid w:val="00A86EFB"/>
    <w:rsid w:val="00A87850"/>
    <w:rsid w:val="00A92AAD"/>
    <w:rsid w:val="00A94E3C"/>
    <w:rsid w:val="00A97842"/>
    <w:rsid w:val="00AB15F7"/>
    <w:rsid w:val="00AB576D"/>
    <w:rsid w:val="00AB5FDF"/>
    <w:rsid w:val="00AC0557"/>
    <w:rsid w:val="00AC183E"/>
    <w:rsid w:val="00AD5B16"/>
    <w:rsid w:val="00AE05DA"/>
    <w:rsid w:val="00AE32CD"/>
    <w:rsid w:val="00AE453C"/>
    <w:rsid w:val="00AF7F38"/>
    <w:rsid w:val="00B03053"/>
    <w:rsid w:val="00B03E80"/>
    <w:rsid w:val="00B11493"/>
    <w:rsid w:val="00B11C6A"/>
    <w:rsid w:val="00B12CB6"/>
    <w:rsid w:val="00B12F48"/>
    <w:rsid w:val="00B1796B"/>
    <w:rsid w:val="00B20B4B"/>
    <w:rsid w:val="00B3635F"/>
    <w:rsid w:val="00B431CC"/>
    <w:rsid w:val="00B45E9C"/>
    <w:rsid w:val="00B5559C"/>
    <w:rsid w:val="00B63610"/>
    <w:rsid w:val="00B711BE"/>
    <w:rsid w:val="00B731D4"/>
    <w:rsid w:val="00B75E87"/>
    <w:rsid w:val="00B81BFD"/>
    <w:rsid w:val="00B85505"/>
    <w:rsid w:val="00B970C7"/>
    <w:rsid w:val="00BA1E47"/>
    <w:rsid w:val="00BA57AC"/>
    <w:rsid w:val="00BD56A3"/>
    <w:rsid w:val="00BE6525"/>
    <w:rsid w:val="00BF6E62"/>
    <w:rsid w:val="00C04975"/>
    <w:rsid w:val="00C1288A"/>
    <w:rsid w:val="00C16306"/>
    <w:rsid w:val="00C23B75"/>
    <w:rsid w:val="00C252DF"/>
    <w:rsid w:val="00C3301E"/>
    <w:rsid w:val="00C34310"/>
    <w:rsid w:val="00C4532B"/>
    <w:rsid w:val="00C55E5A"/>
    <w:rsid w:val="00C62496"/>
    <w:rsid w:val="00C65B00"/>
    <w:rsid w:val="00C73F91"/>
    <w:rsid w:val="00C81707"/>
    <w:rsid w:val="00C81B89"/>
    <w:rsid w:val="00C85594"/>
    <w:rsid w:val="00C92514"/>
    <w:rsid w:val="00C95E18"/>
    <w:rsid w:val="00CA3D74"/>
    <w:rsid w:val="00CB47E9"/>
    <w:rsid w:val="00CB764B"/>
    <w:rsid w:val="00CB7B46"/>
    <w:rsid w:val="00CC09A8"/>
    <w:rsid w:val="00CD03D1"/>
    <w:rsid w:val="00CE05CD"/>
    <w:rsid w:val="00CE52C6"/>
    <w:rsid w:val="00CE5B08"/>
    <w:rsid w:val="00D07305"/>
    <w:rsid w:val="00D078C1"/>
    <w:rsid w:val="00D07DD4"/>
    <w:rsid w:val="00D12F67"/>
    <w:rsid w:val="00D150E7"/>
    <w:rsid w:val="00D22685"/>
    <w:rsid w:val="00D25E38"/>
    <w:rsid w:val="00D4026E"/>
    <w:rsid w:val="00D40E6F"/>
    <w:rsid w:val="00D419C1"/>
    <w:rsid w:val="00D45BFD"/>
    <w:rsid w:val="00D5478F"/>
    <w:rsid w:val="00D634AA"/>
    <w:rsid w:val="00D665CC"/>
    <w:rsid w:val="00D76FCD"/>
    <w:rsid w:val="00D8073E"/>
    <w:rsid w:val="00D8274C"/>
    <w:rsid w:val="00D83998"/>
    <w:rsid w:val="00D863C5"/>
    <w:rsid w:val="00D86D8D"/>
    <w:rsid w:val="00D86DFE"/>
    <w:rsid w:val="00DA20F0"/>
    <w:rsid w:val="00DB0A23"/>
    <w:rsid w:val="00DB3199"/>
    <w:rsid w:val="00DB31B5"/>
    <w:rsid w:val="00DB3EA1"/>
    <w:rsid w:val="00DB4FDF"/>
    <w:rsid w:val="00DB5439"/>
    <w:rsid w:val="00DC25FB"/>
    <w:rsid w:val="00DC2A27"/>
    <w:rsid w:val="00DC4ACD"/>
    <w:rsid w:val="00DC5BD1"/>
    <w:rsid w:val="00DD3206"/>
    <w:rsid w:val="00DD398C"/>
    <w:rsid w:val="00DD43FE"/>
    <w:rsid w:val="00DE07A7"/>
    <w:rsid w:val="00DE4703"/>
    <w:rsid w:val="00DE64F1"/>
    <w:rsid w:val="00DF1E57"/>
    <w:rsid w:val="00DF4232"/>
    <w:rsid w:val="00DF43A8"/>
    <w:rsid w:val="00DF4492"/>
    <w:rsid w:val="00E10256"/>
    <w:rsid w:val="00E12262"/>
    <w:rsid w:val="00E233E1"/>
    <w:rsid w:val="00E31298"/>
    <w:rsid w:val="00E31487"/>
    <w:rsid w:val="00E3376E"/>
    <w:rsid w:val="00E363C9"/>
    <w:rsid w:val="00E548B3"/>
    <w:rsid w:val="00E55274"/>
    <w:rsid w:val="00E61FE2"/>
    <w:rsid w:val="00E63601"/>
    <w:rsid w:val="00E6455A"/>
    <w:rsid w:val="00E81256"/>
    <w:rsid w:val="00E81AD4"/>
    <w:rsid w:val="00E864BA"/>
    <w:rsid w:val="00E876D1"/>
    <w:rsid w:val="00EB1BB3"/>
    <w:rsid w:val="00EB5E5E"/>
    <w:rsid w:val="00EB7A10"/>
    <w:rsid w:val="00EC0FF4"/>
    <w:rsid w:val="00EC35CF"/>
    <w:rsid w:val="00EC3BB0"/>
    <w:rsid w:val="00EC7042"/>
    <w:rsid w:val="00ED4190"/>
    <w:rsid w:val="00ED5491"/>
    <w:rsid w:val="00EE2BBF"/>
    <w:rsid w:val="00EE4DB4"/>
    <w:rsid w:val="00EE5F3F"/>
    <w:rsid w:val="00EE6038"/>
    <w:rsid w:val="00EF2B68"/>
    <w:rsid w:val="00EF6B5B"/>
    <w:rsid w:val="00F00F61"/>
    <w:rsid w:val="00F0563F"/>
    <w:rsid w:val="00F05CC0"/>
    <w:rsid w:val="00F06F2E"/>
    <w:rsid w:val="00F17DBC"/>
    <w:rsid w:val="00F2294A"/>
    <w:rsid w:val="00F349A0"/>
    <w:rsid w:val="00F44D18"/>
    <w:rsid w:val="00F55E04"/>
    <w:rsid w:val="00F5789D"/>
    <w:rsid w:val="00F579CF"/>
    <w:rsid w:val="00F60812"/>
    <w:rsid w:val="00F665CE"/>
    <w:rsid w:val="00F67747"/>
    <w:rsid w:val="00F73AB2"/>
    <w:rsid w:val="00F74F81"/>
    <w:rsid w:val="00F8032C"/>
    <w:rsid w:val="00F820FB"/>
    <w:rsid w:val="00F821CE"/>
    <w:rsid w:val="00F87C96"/>
    <w:rsid w:val="00F900F6"/>
    <w:rsid w:val="00FA0E4F"/>
    <w:rsid w:val="00FA32EC"/>
    <w:rsid w:val="00FA4BD0"/>
    <w:rsid w:val="00FA515B"/>
    <w:rsid w:val="00FB0532"/>
    <w:rsid w:val="00FB3ED9"/>
    <w:rsid w:val="00FB46BB"/>
    <w:rsid w:val="00FB614B"/>
    <w:rsid w:val="00FB7AE0"/>
    <w:rsid w:val="00FC0BAA"/>
    <w:rsid w:val="00FC3C8A"/>
    <w:rsid w:val="00FD1532"/>
    <w:rsid w:val="00FD519F"/>
    <w:rsid w:val="00FD624E"/>
    <w:rsid w:val="00FE0753"/>
    <w:rsid w:val="00FE2AFB"/>
    <w:rsid w:val="00FF6E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6917CEF2"/>
  <w15:docId w15:val="{B13C1CE2-9DAA-45ED-9F8A-AF39257E1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prastasis">
    <w:name w:val="Normal"/>
    <w:qFormat/>
    <w:pPr>
      <w:suppressAutoHyphens/>
    </w:pPr>
    <w:rPr>
      <w:sz w:val="24"/>
      <w:szCs w:val="24"/>
      <w:lang w:val="en-GB" w:eastAsia="ar-SA"/>
    </w:rPr>
  </w:style>
  <w:style w:type="paragraph" w:styleId="Antrat1">
    <w:name w:val="heading 1"/>
    <w:basedOn w:val="prastasis"/>
    <w:next w:val="prastasis"/>
    <w:qFormat/>
    <w:pPr>
      <w:keepNext/>
      <w:numPr>
        <w:numId w:val="1"/>
      </w:numPr>
      <w:tabs>
        <w:tab w:val="right" w:pos="9639"/>
      </w:tabs>
      <w:ind w:left="0" w:firstLine="1134"/>
      <w:jc w:val="center"/>
      <w:outlineLvl w:val="0"/>
    </w:pPr>
    <w:rPr>
      <w:szCs w:val="20"/>
      <w:lang w:val="lt-LT"/>
    </w:rPr>
  </w:style>
  <w:style w:type="paragraph" w:styleId="Antrat4">
    <w:name w:val="heading 4"/>
    <w:basedOn w:val="prastasis"/>
    <w:next w:val="prastasis"/>
    <w:link w:val="Antrat4Diagrama"/>
    <w:semiHidden/>
    <w:unhideWhenUsed/>
    <w:qFormat/>
    <w:rsid w:val="00747B9B"/>
    <w:pPr>
      <w:keepNext/>
      <w:keepLines/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WW8Num1z0">
    <w:name w:val="WW8Num1z0"/>
    <w:rPr>
      <w:rFonts w:hint="default"/>
    </w:rPr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hint="default"/>
    </w:rPr>
  </w:style>
  <w:style w:type="character" w:customStyle="1" w:styleId="WW8Num3z0">
    <w:name w:val="WW8Num3z0"/>
    <w:rPr>
      <w:rFonts w:hint="default"/>
      <w:lang w:val="lt-LT"/>
    </w:rPr>
  </w:style>
  <w:style w:type="character" w:customStyle="1" w:styleId="Numatytasispastraiposriftas1">
    <w:name w:val="Numatytasis pastraipos šriftas1"/>
  </w:style>
  <w:style w:type="character" w:customStyle="1" w:styleId="WW8Num2z1">
    <w:name w:val="WW8Num2z1"/>
    <w:rPr>
      <w:rFonts w:ascii="Courier New" w:hAnsi="Courier New" w:cs="Courier New" w:hint="default"/>
    </w:rPr>
  </w:style>
  <w:style w:type="character" w:customStyle="1" w:styleId="WW8Num2z2">
    <w:name w:val="WW8Num2z2"/>
    <w:rPr>
      <w:rFonts w:ascii="Wingdings" w:hAnsi="Wingdings" w:cs="Wingdings" w:hint="default"/>
    </w:rPr>
  </w:style>
  <w:style w:type="character" w:customStyle="1" w:styleId="WW8Num2z3">
    <w:name w:val="WW8Num2z3"/>
    <w:rPr>
      <w:rFonts w:ascii="Symbol" w:hAnsi="Symbol" w:cs="Symbol" w:hint="default"/>
    </w:rPr>
  </w:style>
  <w:style w:type="character" w:customStyle="1" w:styleId="WW8Num3z1">
    <w:name w:val="WW8Num3z1"/>
  </w:style>
  <w:style w:type="character" w:customStyle="1" w:styleId="WW8Num3z2">
    <w:name w:val="WW8Num3z2"/>
  </w:style>
  <w:style w:type="character" w:customStyle="1" w:styleId="WW8Num3z3">
    <w:name w:val="WW8Num3z3"/>
  </w:style>
  <w:style w:type="character" w:customStyle="1" w:styleId="WW8Num3z4">
    <w:name w:val="WW8Num3z4"/>
  </w:style>
  <w:style w:type="character" w:customStyle="1" w:styleId="WW8Num3z5">
    <w:name w:val="WW8Num3z5"/>
  </w:style>
  <w:style w:type="character" w:customStyle="1" w:styleId="WW8Num3z6">
    <w:name w:val="WW8Num3z6"/>
  </w:style>
  <w:style w:type="character" w:customStyle="1" w:styleId="WW8Num3z7">
    <w:name w:val="WW8Num3z7"/>
  </w:style>
  <w:style w:type="character" w:customStyle="1" w:styleId="WW8Num3z8">
    <w:name w:val="WW8Num3z8"/>
  </w:style>
  <w:style w:type="character" w:customStyle="1" w:styleId="WW8Num4z0">
    <w:name w:val="WW8Num4z0"/>
    <w:rPr>
      <w:rFonts w:hint="default"/>
    </w:rPr>
  </w:style>
  <w:style w:type="character" w:customStyle="1" w:styleId="WW8Num4z1">
    <w:name w:val="WW8Num4z1"/>
  </w:style>
  <w:style w:type="character" w:customStyle="1" w:styleId="WW8Num4z2">
    <w:name w:val="WW8Num4z2"/>
  </w:style>
  <w:style w:type="character" w:customStyle="1" w:styleId="WW8Num4z3">
    <w:name w:val="WW8Num4z3"/>
  </w:style>
  <w:style w:type="character" w:customStyle="1" w:styleId="WW8Num4z4">
    <w:name w:val="WW8Num4z4"/>
  </w:style>
  <w:style w:type="character" w:customStyle="1" w:styleId="WW8Num4z5">
    <w:name w:val="WW8Num4z5"/>
  </w:style>
  <w:style w:type="character" w:customStyle="1" w:styleId="WW8Num4z6">
    <w:name w:val="WW8Num4z6"/>
  </w:style>
  <w:style w:type="character" w:customStyle="1" w:styleId="WW8Num4z7">
    <w:name w:val="WW8Num4z7"/>
  </w:style>
  <w:style w:type="character" w:customStyle="1" w:styleId="WW8Num4z8">
    <w:name w:val="WW8Num4z8"/>
  </w:style>
  <w:style w:type="character" w:customStyle="1" w:styleId="WW8Num5z0">
    <w:name w:val="WW8Num5z0"/>
    <w:rPr>
      <w:strike w:val="0"/>
      <w:dstrike w:val="0"/>
      <w:color w:val="auto"/>
    </w:rPr>
  </w:style>
  <w:style w:type="character" w:customStyle="1" w:styleId="WW8Num5z1">
    <w:name w:val="WW8Num5z1"/>
    <w:rPr>
      <w:rFonts w:hint="default"/>
      <w:i w:val="0"/>
      <w:color w:val="auto"/>
    </w:rPr>
  </w:style>
  <w:style w:type="character" w:customStyle="1" w:styleId="WW8Num5z2">
    <w:name w:val="WW8Num5z2"/>
    <w:rPr>
      <w:rFonts w:hint="default"/>
    </w:rPr>
  </w:style>
  <w:style w:type="character" w:customStyle="1" w:styleId="WW8Num6z0">
    <w:name w:val="WW8Num6z0"/>
    <w:rPr>
      <w:rFonts w:hint="default"/>
    </w:rPr>
  </w:style>
  <w:style w:type="character" w:customStyle="1" w:styleId="WW8Num6z1">
    <w:name w:val="WW8Num6z1"/>
  </w:style>
  <w:style w:type="character" w:customStyle="1" w:styleId="WW8Num6z2">
    <w:name w:val="WW8Num6z2"/>
  </w:style>
  <w:style w:type="character" w:customStyle="1" w:styleId="WW8Num6z3">
    <w:name w:val="WW8Num6z3"/>
  </w:style>
  <w:style w:type="character" w:customStyle="1" w:styleId="WW8Num6z4">
    <w:name w:val="WW8Num6z4"/>
  </w:style>
  <w:style w:type="character" w:customStyle="1" w:styleId="WW8Num6z5">
    <w:name w:val="WW8Num6z5"/>
  </w:style>
  <w:style w:type="character" w:customStyle="1" w:styleId="WW8Num6z6">
    <w:name w:val="WW8Num6z6"/>
  </w:style>
  <w:style w:type="character" w:customStyle="1" w:styleId="WW8Num6z7">
    <w:name w:val="WW8Num6z7"/>
  </w:style>
  <w:style w:type="character" w:customStyle="1" w:styleId="WW8Num6z8">
    <w:name w:val="WW8Num6z8"/>
  </w:style>
  <w:style w:type="character" w:customStyle="1" w:styleId="WW8Num7z0">
    <w:name w:val="WW8Num7z0"/>
    <w:rPr>
      <w:rFonts w:hint="default"/>
    </w:rPr>
  </w:style>
  <w:style w:type="character" w:customStyle="1" w:styleId="WW8Num7z1">
    <w:name w:val="WW8Num7z1"/>
  </w:style>
  <w:style w:type="character" w:customStyle="1" w:styleId="WW8Num7z2">
    <w:name w:val="WW8Num7z2"/>
  </w:style>
  <w:style w:type="character" w:customStyle="1" w:styleId="WW8Num7z3">
    <w:name w:val="WW8Num7z3"/>
  </w:style>
  <w:style w:type="character" w:customStyle="1" w:styleId="WW8Num7z4">
    <w:name w:val="WW8Num7z4"/>
  </w:style>
  <w:style w:type="character" w:customStyle="1" w:styleId="WW8Num7z5">
    <w:name w:val="WW8Num7z5"/>
  </w:style>
  <w:style w:type="character" w:customStyle="1" w:styleId="WW8Num7z6">
    <w:name w:val="WW8Num7z6"/>
  </w:style>
  <w:style w:type="character" w:customStyle="1" w:styleId="WW8Num7z7">
    <w:name w:val="WW8Num7z7"/>
  </w:style>
  <w:style w:type="character" w:customStyle="1" w:styleId="WW8Num7z8">
    <w:name w:val="WW8Num7z8"/>
  </w:style>
  <w:style w:type="character" w:customStyle="1" w:styleId="WW8Num8z0">
    <w:name w:val="WW8Num8z0"/>
    <w:rPr>
      <w:rFonts w:hint="default"/>
    </w:rPr>
  </w:style>
  <w:style w:type="character" w:customStyle="1" w:styleId="WW8Num8z1">
    <w:name w:val="WW8Num8z1"/>
  </w:style>
  <w:style w:type="character" w:customStyle="1" w:styleId="WW8Num8z2">
    <w:name w:val="WW8Num8z2"/>
  </w:style>
  <w:style w:type="character" w:customStyle="1" w:styleId="WW8Num8z3">
    <w:name w:val="WW8Num8z3"/>
  </w:style>
  <w:style w:type="character" w:customStyle="1" w:styleId="WW8Num8z4">
    <w:name w:val="WW8Num8z4"/>
  </w:style>
  <w:style w:type="character" w:customStyle="1" w:styleId="WW8Num8z5">
    <w:name w:val="WW8Num8z5"/>
  </w:style>
  <w:style w:type="character" w:customStyle="1" w:styleId="WW8Num8z6">
    <w:name w:val="WW8Num8z6"/>
  </w:style>
  <w:style w:type="character" w:customStyle="1" w:styleId="WW8Num8z7">
    <w:name w:val="WW8Num8z7"/>
  </w:style>
  <w:style w:type="character" w:customStyle="1" w:styleId="WW8Num8z8">
    <w:name w:val="WW8Num8z8"/>
  </w:style>
  <w:style w:type="character" w:styleId="Puslapionumeris">
    <w:name w:val="page number"/>
    <w:basedOn w:val="Numatytasispastraiposriftas"/>
  </w:style>
  <w:style w:type="character" w:customStyle="1" w:styleId="Datadiena">
    <w:name w:val="Data_diena"/>
    <w:basedOn w:val="Numatytasispastraiposriftas"/>
  </w:style>
  <w:style w:type="character" w:customStyle="1" w:styleId="statymoNr">
    <w:name w:val="?statymo Nr."/>
    <w:rPr>
      <w:rFonts w:ascii="HelveticaLT" w:hAnsi="HelveticaLT" w:cs="HelveticaLT"/>
    </w:rPr>
  </w:style>
  <w:style w:type="character" w:customStyle="1" w:styleId="Datamnuo">
    <w:name w:val="Data_m?nuo"/>
    <w:rPr>
      <w:rFonts w:ascii="HelveticaLT" w:hAnsi="HelveticaLT" w:cs="HelveticaLT"/>
      <w:sz w:val="24"/>
    </w:rPr>
  </w:style>
  <w:style w:type="character" w:customStyle="1" w:styleId="Datametai">
    <w:name w:val="Data_metai"/>
    <w:basedOn w:val="Numatytasispastraiposriftas"/>
  </w:style>
  <w:style w:type="character" w:customStyle="1" w:styleId="Pareigos">
    <w:name w:val="Pareigos"/>
    <w:rPr>
      <w:rFonts w:ascii="TimesLT" w:hAnsi="TimesLT" w:cs="TimesLT"/>
      <w:caps/>
      <w:sz w:val="24"/>
    </w:rPr>
  </w:style>
  <w:style w:type="character" w:customStyle="1" w:styleId="CharChar2">
    <w:name w:val="Char Char2"/>
    <w:rPr>
      <w:rFonts w:ascii="Tahoma" w:hAnsi="Tahoma" w:cs="Tahoma"/>
      <w:sz w:val="16"/>
      <w:szCs w:val="16"/>
      <w:lang w:val="en-GB"/>
    </w:rPr>
  </w:style>
  <w:style w:type="character" w:customStyle="1" w:styleId="CharChar1">
    <w:name w:val="Char Char1"/>
    <w:rPr>
      <w:sz w:val="24"/>
      <w:lang w:val="lt-LT"/>
    </w:rPr>
  </w:style>
  <w:style w:type="character" w:styleId="Hipersaitas">
    <w:name w:val="Hyperlink"/>
    <w:uiPriority w:val="99"/>
    <w:rPr>
      <w:color w:val="0000FF"/>
      <w:u w:val="single"/>
    </w:rPr>
  </w:style>
  <w:style w:type="paragraph" w:customStyle="1" w:styleId="Antrat2">
    <w:name w:val="Antraštė2"/>
    <w:basedOn w:val="prastasis"/>
    <w:next w:val="Pagrindinistekstas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Pagrindinistekstas">
    <w:name w:val="Body Text"/>
    <w:basedOn w:val="prastasis"/>
    <w:pPr>
      <w:jc w:val="both"/>
    </w:pPr>
    <w:rPr>
      <w:szCs w:val="20"/>
      <w:lang w:val="lt-LT"/>
    </w:rPr>
  </w:style>
  <w:style w:type="paragraph" w:styleId="Sraas">
    <w:name w:val="List"/>
    <w:basedOn w:val="Pagrindinistekstas"/>
    <w:rPr>
      <w:rFonts w:cs="Mangal"/>
    </w:rPr>
  </w:style>
  <w:style w:type="paragraph" w:customStyle="1" w:styleId="Pavadinimas2">
    <w:name w:val="Pavadinimas2"/>
    <w:basedOn w:val="prastasis"/>
    <w:pPr>
      <w:suppressLineNumbers/>
      <w:spacing w:before="120" w:after="120"/>
    </w:pPr>
    <w:rPr>
      <w:rFonts w:cs="Mangal"/>
      <w:i/>
      <w:iCs/>
    </w:rPr>
  </w:style>
  <w:style w:type="paragraph" w:customStyle="1" w:styleId="Rodykl">
    <w:name w:val="Rodyklė"/>
    <w:basedOn w:val="prastasis"/>
    <w:pPr>
      <w:suppressLineNumbers/>
    </w:pPr>
    <w:rPr>
      <w:rFonts w:cs="Mangal"/>
    </w:rPr>
  </w:style>
  <w:style w:type="paragraph" w:customStyle="1" w:styleId="Antrat10">
    <w:name w:val="Antraštė1"/>
    <w:basedOn w:val="prastasis"/>
    <w:next w:val="Pagrindinistekstas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customStyle="1" w:styleId="Pavadinimas1">
    <w:name w:val="Pavadinimas1"/>
    <w:basedOn w:val="prastasis"/>
    <w:pPr>
      <w:suppressLineNumbers/>
      <w:spacing w:before="120" w:after="120"/>
    </w:pPr>
    <w:rPr>
      <w:rFonts w:cs="Mangal"/>
      <w:i/>
      <w:iCs/>
    </w:rPr>
  </w:style>
  <w:style w:type="paragraph" w:customStyle="1" w:styleId="statymopavad">
    <w:name w:val="?statymo pavad."/>
    <w:basedOn w:val="prastasis"/>
    <w:pPr>
      <w:spacing w:line="360" w:lineRule="auto"/>
      <w:ind w:firstLine="720"/>
      <w:jc w:val="center"/>
    </w:pPr>
    <w:rPr>
      <w:rFonts w:ascii="TimesLT" w:hAnsi="TimesLT" w:cs="TimesLT"/>
      <w:caps/>
      <w:szCs w:val="20"/>
      <w:lang w:val="lt-LT"/>
    </w:rPr>
  </w:style>
  <w:style w:type="paragraph" w:styleId="Porat">
    <w:name w:val="footer"/>
    <w:basedOn w:val="prastasis"/>
    <w:pPr>
      <w:spacing w:line="360" w:lineRule="auto"/>
      <w:ind w:firstLine="720"/>
      <w:jc w:val="both"/>
    </w:pPr>
    <w:rPr>
      <w:rFonts w:ascii="TimesLT" w:hAnsi="TimesLT" w:cs="TimesLT"/>
      <w:szCs w:val="20"/>
      <w:lang w:val="lt-LT"/>
    </w:rPr>
  </w:style>
  <w:style w:type="paragraph" w:styleId="Debesliotekstas">
    <w:name w:val="Balloon Text"/>
    <w:basedOn w:val="prastasis"/>
    <w:rPr>
      <w:rFonts w:ascii="Tahoma" w:hAnsi="Tahoma" w:cs="Tahoma"/>
      <w:sz w:val="16"/>
      <w:szCs w:val="16"/>
    </w:rPr>
  </w:style>
  <w:style w:type="paragraph" w:styleId="Pavadinimas">
    <w:name w:val="Title"/>
    <w:basedOn w:val="prastasis"/>
    <w:next w:val="Paantrat"/>
    <w:qFormat/>
    <w:pPr>
      <w:jc w:val="center"/>
    </w:pPr>
    <w:rPr>
      <w:b/>
      <w:szCs w:val="20"/>
      <w:lang w:val="lt-LT"/>
    </w:rPr>
  </w:style>
  <w:style w:type="paragraph" w:styleId="Paantrat">
    <w:name w:val="Subtitle"/>
    <w:basedOn w:val="Antrat10"/>
    <w:next w:val="Pagrindinistekstas"/>
    <w:qFormat/>
    <w:pPr>
      <w:jc w:val="center"/>
    </w:pPr>
    <w:rPr>
      <w:i/>
      <w:iCs/>
    </w:rPr>
  </w:style>
  <w:style w:type="paragraph" w:styleId="Antrats">
    <w:name w:val="header"/>
    <w:basedOn w:val="prastasis"/>
    <w:link w:val="AntratsDiagrama"/>
    <w:uiPriority w:val="99"/>
    <w:pPr>
      <w:tabs>
        <w:tab w:val="center" w:pos="4819"/>
        <w:tab w:val="right" w:pos="9638"/>
      </w:tabs>
    </w:pPr>
    <w:rPr>
      <w:lang w:val="lt-LT"/>
    </w:rPr>
  </w:style>
  <w:style w:type="paragraph" w:styleId="Pagrindiniotekstotrauka2">
    <w:name w:val="Body Text Indent 2"/>
    <w:basedOn w:val="prastasis"/>
    <w:pPr>
      <w:spacing w:after="120" w:line="480" w:lineRule="auto"/>
      <w:ind w:left="283"/>
    </w:pPr>
  </w:style>
  <w:style w:type="paragraph" w:styleId="Pagrindinistekstas2">
    <w:name w:val="Body Text 2"/>
    <w:basedOn w:val="prastasis"/>
    <w:pPr>
      <w:spacing w:after="120" w:line="480" w:lineRule="auto"/>
    </w:pPr>
  </w:style>
  <w:style w:type="paragraph" w:customStyle="1" w:styleId="Lentelsturinys">
    <w:name w:val="Lentelės turinys"/>
    <w:basedOn w:val="prastasis"/>
    <w:pPr>
      <w:suppressLineNumbers/>
    </w:pPr>
  </w:style>
  <w:style w:type="paragraph" w:customStyle="1" w:styleId="Lentelsantrat">
    <w:name w:val="Lentelės antraštė"/>
    <w:basedOn w:val="Lentelsturinys"/>
    <w:pPr>
      <w:jc w:val="center"/>
    </w:pPr>
    <w:rPr>
      <w:b/>
      <w:bCs/>
    </w:rPr>
  </w:style>
  <w:style w:type="paragraph" w:customStyle="1" w:styleId="Kadroturinys">
    <w:name w:val="Kadro turinys"/>
    <w:basedOn w:val="Pagrindinistekstas"/>
  </w:style>
  <w:style w:type="character" w:styleId="Perirtashipersaitas">
    <w:name w:val="FollowedHyperlink"/>
    <w:uiPriority w:val="99"/>
    <w:unhideWhenUsed/>
    <w:rsid w:val="008639CC"/>
    <w:rPr>
      <w:color w:val="954F72"/>
      <w:u w:val="single"/>
    </w:rPr>
  </w:style>
  <w:style w:type="paragraph" w:customStyle="1" w:styleId="font5">
    <w:name w:val="font5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u w:val="single"/>
      <w:lang w:val="lt-LT" w:eastAsia="lt-LT"/>
    </w:rPr>
  </w:style>
  <w:style w:type="paragraph" w:customStyle="1" w:styleId="xl65">
    <w:name w:val="xl65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66">
    <w:name w:val="xl66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67">
    <w:name w:val="xl6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68">
    <w:name w:val="xl6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69">
    <w:name w:val="xl6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70">
    <w:name w:val="xl70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b/>
      <w:bCs/>
      <w:lang w:val="lt-LT" w:eastAsia="lt-LT"/>
    </w:rPr>
  </w:style>
  <w:style w:type="paragraph" w:customStyle="1" w:styleId="xl71">
    <w:name w:val="xl7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72">
    <w:name w:val="xl7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73">
    <w:name w:val="xl73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74">
    <w:name w:val="xl74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5">
    <w:name w:val="xl75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6">
    <w:name w:val="xl76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7">
    <w:name w:val="xl7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78">
    <w:name w:val="xl7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79">
    <w:name w:val="xl7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</w:pPr>
    <w:rPr>
      <w:rFonts w:ascii="Arial" w:hAnsi="Arial" w:cs="Arial"/>
      <w:b/>
      <w:bCs/>
      <w:lang w:val="lt-LT" w:eastAsia="lt-LT"/>
    </w:rPr>
  </w:style>
  <w:style w:type="paragraph" w:customStyle="1" w:styleId="xl80">
    <w:name w:val="xl8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81">
    <w:name w:val="xl8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</w:pPr>
    <w:rPr>
      <w:rFonts w:ascii="Arial" w:hAnsi="Arial" w:cs="Arial"/>
      <w:b/>
      <w:bCs/>
      <w:lang w:val="lt-LT" w:eastAsia="lt-LT"/>
    </w:rPr>
  </w:style>
  <w:style w:type="paragraph" w:customStyle="1" w:styleId="xl82">
    <w:name w:val="xl8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3">
    <w:name w:val="xl83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4">
    <w:name w:val="xl84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5">
    <w:name w:val="xl85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86">
    <w:name w:val="xl86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7">
    <w:name w:val="xl87"/>
    <w:basedOn w:val="prastasis"/>
    <w:rsid w:val="008639CC"/>
    <w:pPr>
      <w:pBdr>
        <w:top w:val="single" w:sz="4" w:space="0" w:color="auto"/>
        <w:bottom w:val="single" w:sz="8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8">
    <w:name w:val="xl88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89">
    <w:name w:val="xl89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90">
    <w:name w:val="xl90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1">
    <w:name w:val="xl91"/>
    <w:basedOn w:val="prastasis"/>
    <w:rsid w:val="008639CC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2">
    <w:name w:val="xl92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3">
    <w:name w:val="xl93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4">
    <w:name w:val="xl94"/>
    <w:basedOn w:val="prastasis"/>
    <w:rsid w:val="008639CC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95">
    <w:name w:val="xl95"/>
    <w:basedOn w:val="prastasis"/>
    <w:rsid w:val="008639CC"/>
    <w:pPr>
      <w:pBdr>
        <w:top w:val="single" w:sz="4" w:space="0" w:color="auto"/>
        <w:lef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96">
    <w:name w:val="xl96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97">
    <w:name w:val="xl97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98">
    <w:name w:val="xl98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99">
    <w:name w:val="xl99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100">
    <w:name w:val="xl100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lang w:val="lt-LT" w:eastAsia="lt-LT"/>
    </w:rPr>
  </w:style>
  <w:style w:type="paragraph" w:customStyle="1" w:styleId="xl101">
    <w:name w:val="xl10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02">
    <w:name w:val="xl102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103">
    <w:name w:val="xl103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104">
    <w:name w:val="xl104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105">
    <w:name w:val="xl105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lang w:val="lt-LT" w:eastAsia="lt-LT"/>
    </w:rPr>
  </w:style>
  <w:style w:type="paragraph" w:customStyle="1" w:styleId="xl106">
    <w:name w:val="xl106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lang w:val="lt-LT" w:eastAsia="lt-LT"/>
    </w:rPr>
  </w:style>
  <w:style w:type="paragraph" w:customStyle="1" w:styleId="xl107">
    <w:name w:val="xl107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08">
    <w:name w:val="xl108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09">
    <w:name w:val="xl109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0">
    <w:name w:val="xl11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1">
    <w:name w:val="xl11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2">
    <w:name w:val="xl112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3">
    <w:name w:val="xl113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4">
    <w:name w:val="xl114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5">
    <w:name w:val="xl115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6">
    <w:name w:val="xl116"/>
    <w:basedOn w:val="prastasis"/>
    <w:rsid w:val="008639CC"/>
    <w:pP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7">
    <w:name w:val="xl11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8">
    <w:name w:val="xl118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19">
    <w:name w:val="xl11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0">
    <w:name w:val="xl12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1">
    <w:name w:val="xl12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2">
    <w:name w:val="xl122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3">
    <w:name w:val="xl123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4">
    <w:name w:val="xl124"/>
    <w:basedOn w:val="prastasis"/>
    <w:rsid w:val="008639CC"/>
    <w:pP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5">
    <w:name w:val="xl125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6">
    <w:name w:val="xl126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7">
    <w:name w:val="xl12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8">
    <w:name w:val="xl12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29">
    <w:name w:val="xl12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0">
    <w:name w:val="xl130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1">
    <w:name w:val="xl131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2">
    <w:name w:val="xl132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3">
    <w:name w:val="xl133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4">
    <w:name w:val="xl134"/>
    <w:basedOn w:val="prastasis"/>
    <w:rsid w:val="008639CC"/>
    <w:pPr>
      <w:pBdr>
        <w:top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5">
    <w:name w:val="xl135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6">
    <w:name w:val="xl136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7">
    <w:name w:val="xl13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39">
    <w:name w:val="xl139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140">
    <w:name w:val="xl14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41">
    <w:name w:val="xl14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4"/>
      <w:szCs w:val="14"/>
      <w:lang w:val="lt-LT" w:eastAsia="lt-LT"/>
    </w:rPr>
  </w:style>
  <w:style w:type="paragraph" w:customStyle="1" w:styleId="xl142">
    <w:name w:val="xl14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43">
    <w:name w:val="xl143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44">
    <w:name w:val="xl144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46">
    <w:name w:val="xl146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147">
    <w:name w:val="xl147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48">
    <w:name w:val="xl148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49">
    <w:name w:val="xl149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val="lt-LT" w:eastAsia="lt-LT"/>
    </w:rPr>
  </w:style>
  <w:style w:type="paragraph" w:customStyle="1" w:styleId="xl150">
    <w:name w:val="xl150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51">
    <w:name w:val="xl151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52">
    <w:name w:val="xl152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3">
    <w:name w:val="xl153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4">
    <w:name w:val="xl154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5">
    <w:name w:val="xl155"/>
    <w:basedOn w:val="prastasis"/>
    <w:rsid w:val="008639CC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156">
    <w:name w:val="xl156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57">
    <w:name w:val="xl157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58">
    <w:name w:val="xl158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59">
    <w:name w:val="xl159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0">
    <w:name w:val="xl160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1">
    <w:name w:val="xl161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2">
    <w:name w:val="xl162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3">
    <w:name w:val="xl163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64">
    <w:name w:val="xl164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5">
    <w:name w:val="xl165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6">
    <w:name w:val="xl166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7">
    <w:name w:val="xl167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68">
    <w:name w:val="xl168"/>
    <w:basedOn w:val="prastasis"/>
    <w:rsid w:val="008639CC"/>
    <w:pPr>
      <w:suppressAutoHyphens w:val="0"/>
      <w:spacing w:before="100" w:beforeAutospacing="1" w:after="100" w:afterAutospacing="1"/>
    </w:pPr>
    <w:rPr>
      <w:rFonts w:ascii="Arial" w:hAnsi="Arial" w:cs="Arial"/>
      <w:lang w:val="lt-LT" w:eastAsia="lt-LT"/>
    </w:rPr>
  </w:style>
  <w:style w:type="paragraph" w:customStyle="1" w:styleId="xl169">
    <w:name w:val="xl169"/>
    <w:basedOn w:val="prastasis"/>
    <w:rsid w:val="008639CC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170">
    <w:name w:val="xl170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lang w:val="lt-LT" w:eastAsia="lt-LT"/>
    </w:rPr>
  </w:style>
  <w:style w:type="paragraph" w:customStyle="1" w:styleId="xl171">
    <w:name w:val="xl171"/>
    <w:basedOn w:val="prastasis"/>
    <w:rsid w:val="008639CC"/>
    <w:pP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val="lt-LT" w:eastAsia="lt-LT"/>
    </w:rPr>
  </w:style>
  <w:style w:type="paragraph" w:customStyle="1" w:styleId="xl172">
    <w:name w:val="xl172"/>
    <w:basedOn w:val="prastasis"/>
    <w:rsid w:val="008639CC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73">
    <w:name w:val="xl173"/>
    <w:basedOn w:val="prastasis"/>
    <w:rsid w:val="008639CC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174">
    <w:name w:val="xl174"/>
    <w:basedOn w:val="prastasis"/>
    <w:rsid w:val="008639CC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5">
    <w:name w:val="xl175"/>
    <w:basedOn w:val="prastasis"/>
    <w:rsid w:val="008639CC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6">
    <w:name w:val="xl176"/>
    <w:basedOn w:val="prastasis"/>
    <w:rsid w:val="008639CC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7">
    <w:name w:val="xl177"/>
    <w:basedOn w:val="prastasis"/>
    <w:rsid w:val="008639CC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78">
    <w:name w:val="xl178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179">
    <w:name w:val="xl179"/>
    <w:basedOn w:val="prastasis"/>
    <w:rsid w:val="008639CC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180">
    <w:name w:val="xl180"/>
    <w:basedOn w:val="prastasis"/>
    <w:rsid w:val="008639CC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lt-LT" w:eastAsia="lt-LT"/>
    </w:rPr>
  </w:style>
  <w:style w:type="paragraph" w:customStyle="1" w:styleId="xl181">
    <w:name w:val="xl181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82">
    <w:name w:val="xl182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83">
    <w:name w:val="xl183"/>
    <w:basedOn w:val="prastasis"/>
    <w:rsid w:val="008639CC"/>
    <w:pPr>
      <w:pBdr>
        <w:top w:val="single" w:sz="4" w:space="0" w:color="auto"/>
      </w:pBdr>
      <w:shd w:val="clear" w:color="000000" w:fill="D9D9D9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84">
    <w:name w:val="xl184"/>
    <w:basedOn w:val="prastasis"/>
    <w:rsid w:val="008639CC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D9D9D9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styleId="Iliustracijsraas">
    <w:name w:val="table of figures"/>
    <w:aliases w:val="Pav. 1. WordPad programos langas"/>
    <w:basedOn w:val="prastasis"/>
    <w:next w:val="prastasis"/>
    <w:autoRedefine/>
    <w:rsid w:val="003F4243"/>
    <w:pPr>
      <w:numPr>
        <w:numId w:val="4"/>
      </w:numPr>
      <w:suppressAutoHyphens w:val="0"/>
    </w:pPr>
    <w:rPr>
      <w:lang w:val="lt-LT" w:eastAsia="ru-RU"/>
    </w:rPr>
  </w:style>
  <w:style w:type="paragraph" w:customStyle="1" w:styleId="xl138">
    <w:name w:val="xl138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45">
    <w:name w:val="xl145"/>
    <w:basedOn w:val="prastasis"/>
    <w:rsid w:val="00E81AD4"/>
    <w:pPr>
      <w:pBdr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85">
    <w:name w:val="xl185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6">
    <w:name w:val="xl186"/>
    <w:basedOn w:val="prastasis"/>
    <w:rsid w:val="00E81AD4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7">
    <w:name w:val="xl187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8">
    <w:name w:val="xl188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89">
    <w:name w:val="xl189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i/>
      <w:iCs/>
      <w:sz w:val="16"/>
      <w:szCs w:val="16"/>
      <w:lang w:val="lt-LT" w:eastAsia="lt-LT"/>
    </w:rPr>
  </w:style>
  <w:style w:type="paragraph" w:customStyle="1" w:styleId="xl190">
    <w:name w:val="xl190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91">
    <w:name w:val="xl191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92">
    <w:name w:val="xl192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</w:pPr>
    <w:rPr>
      <w:rFonts w:ascii="Arial" w:hAnsi="Arial" w:cs="Arial"/>
      <w:b/>
      <w:bCs/>
      <w:lang w:val="lt-LT" w:eastAsia="lt-LT"/>
    </w:rPr>
  </w:style>
  <w:style w:type="paragraph" w:customStyle="1" w:styleId="xl193">
    <w:name w:val="xl193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94">
    <w:name w:val="xl194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95">
    <w:name w:val="xl195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sz w:val="16"/>
      <w:szCs w:val="16"/>
      <w:lang w:val="lt-LT" w:eastAsia="lt-LT"/>
    </w:rPr>
  </w:style>
  <w:style w:type="paragraph" w:customStyle="1" w:styleId="xl196">
    <w:name w:val="xl196"/>
    <w:basedOn w:val="prastasis"/>
    <w:rsid w:val="00E81AD4"/>
    <w:pPr>
      <w:pBdr>
        <w:top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sz w:val="14"/>
      <w:szCs w:val="14"/>
      <w:lang w:val="lt-LT" w:eastAsia="lt-LT"/>
    </w:rPr>
  </w:style>
  <w:style w:type="paragraph" w:customStyle="1" w:styleId="xl197">
    <w:name w:val="xl197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198">
    <w:name w:val="xl198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199">
    <w:name w:val="xl199"/>
    <w:basedOn w:val="prastasis"/>
    <w:rsid w:val="00E81AD4"/>
    <w:pPr>
      <w:suppressAutoHyphens w:val="0"/>
      <w:spacing w:before="100" w:beforeAutospacing="1" w:after="100" w:afterAutospacing="1"/>
    </w:pPr>
    <w:rPr>
      <w:rFonts w:ascii="Arial" w:hAnsi="Arial" w:cs="Arial"/>
      <w:lang w:val="lt-LT" w:eastAsia="lt-LT"/>
    </w:rPr>
  </w:style>
  <w:style w:type="paragraph" w:customStyle="1" w:styleId="xl200">
    <w:name w:val="xl200"/>
    <w:basedOn w:val="prastasis"/>
    <w:rsid w:val="00E81AD4"/>
    <w:pPr>
      <w:pBdr>
        <w:top w:val="single" w:sz="8" w:space="0" w:color="auto"/>
        <w:left w:val="single" w:sz="8" w:space="0" w:color="auto"/>
        <w:bottom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1">
    <w:name w:val="xl201"/>
    <w:basedOn w:val="prastasis"/>
    <w:rsid w:val="00E81AD4"/>
    <w:pPr>
      <w:pBdr>
        <w:top w:val="single" w:sz="8" w:space="0" w:color="auto"/>
        <w:bottom w:val="single" w:sz="8" w:space="0" w:color="auto"/>
        <w:right w:val="single" w:sz="8" w:space="0" w:color="auto"/>
      </w:pBdr>
      <w:suppressAutoHyphens w:val="0"/>
      <w:spacing w:before="100" w:beforeAutospacing="1" w:after="100" w:afterAutospacing="1"/>
      <w:jc w:val="right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2">
    <w:name w:val="xl202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3">
    <w:name w:val="xl203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4">
    <w:name w:val="xl204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5">
    <w:name w:val="xl205"/>
    <w:basedOn w:val="prastasis"/>
    <w:rsid w:val="00E81AD4"/>
    <w:pPr>
      <w:pBdr>
        <w:top w:val="single" w:sz="4" w:space="0" w:color="auto"/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06">
    <w:name w:val="xl206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07">
    <w:name w:val="xl207"/>
    <w:basedOn w:val="prastasis"/>
    <w:rsid w:val="00E81AD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08">
    <w:name w:val="xl208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09">
    <w:name w:val="xl209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0">
    <w:name w:val="xl210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1">
    <w:name w:val="xl211"/>
    <w:basedOn w:val="prastasis"/>
    <w:rsid w:val="00E81AD4"/>
    <w:pPr>
      <w:pBdr>
        <w:top w:val="single" w:sz="4" w:space="0" w:color="auto"/>
        <w:left w:val="single" w:sz="4" w:space="0" w:color="auto"/>
        <w:bottom w:val="single" w:sz="8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12">
    <w:name w:val="xl212"/>
    <w:basedOn w:val="prastasis"/>
    <w:rsid w:val="00E81AD4"/>
    <w:pPr>
      <w:pBdr>
        <w:top w:val="single" w:sz="4" w:space="0" w:color="auto"/>
        <w:bottom w:val="single" w:sz="8" w:space="0" w:color="auto"/>
        <w:right w:val="single" w:sz="4" w:space="0" w:color="auto"/>
      </w:pBdr>
      <w:shd w:val="clear" w:color="000000" w:fill="D0CECE"/>
      <w:suppressAutoHyphens w:val="0"/>
      <w:spacing w:before="100" w:beforeAutospacing="1" w:after="100" w:afterAutospacing="1"/>
      <w:jc w:val="right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13">
    <w:name w:val="xl213"/>
    <w:basedOn w:val="prastasis"/>
    <w:rsid w:val="00E81AD4"/>
    <w:pPr>
      <w:pBdr>
        <w:top w:val="single" w:sz="4" w:space="0" w:color="auto"/>
        <w:left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4">
    <w:name w:val="xl214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5">
    <w:name w:val="xl215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i/>
      <w:iCs/>
      <w:lang w:val="lt-LT" w:eastAsia="lt-LT"/>
    </w:rPr>
  </w:style>
  <w:style w:type="paragraph" w:customStyle="1" w:styleId="xl216">
    <w:name w:val="xl216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217">
    <w:name w:val="xl217"/>
    <w:basedOn w:val="prastasis"/>
    <w:rsid w:val="00E81AD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lang w:val="lt-LT" w:eastAsia="lt-LT"/>
    </w:rPr>
  </w:style>
  <w:style w:type="paragraph" w:customStyle="1" w:styleId="xl218">
    <w:name w:val="xl218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19">
    <w:name w:val="xl219"/>
    <w:basedOn w:val="prastasis"/>
    <w:rsid w:val="00E81AD4"/>
    <w:pPr>
      <w:pBdr>
        <w:top w:val="single" w:sz="4" w:space="0" w:color="auto"/>
        <w:bottom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20">
    <w:name w:val="xl220"/>
    <w:basedOn w:val="prastasis"/>
    <w:rsid w:val="00E81AD4"/>
    <w:pPr>
      <w:pBdr>
        <w:top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textAlignment w:val="center"/>
    </w:pPr>
    <w:rPr>
      <w:rFonts w:ascii="Arial" w:hAnsi="Arial" w:cs="Arial"/>
      <w:b/>
      <w:bCs/>
      <w:lang w:val="lt-LT" w:eastAsia="lt-LT"/>
    </w:rPr>
  </w:style>
  <w:style w:type="paragraph" w:customStyle="1" w:styleId="xl221">
    <w:name w:val="xl221"/>
    <w:basedOn w:val="prastasis"/>
    <w:rsid w:val="00E81AD4"/>
    <w:pPr>
      <w:suppressAutoHyphens w:val="0"/>
      <w:spacing w:before="100" w:beforeAutospacing="1" w:after="100" w:afterAutospacing="1"/>
      <w:jc w:val="center"/>
    </w:pPr>
    <w:rPr>
      <w:b/>
      <w:bCs/>
      <w:sz w:val="28"/>
      <w:szCs w:val="28"/>
      <w:lang w:val="lt-LT" w:eastAsia="lt-LT"/>
    </w:rPr>
  </w:style>
  <w:style w:type="paragraph" w:customStyle="1" w:styleId="xl222">
    <w:name w:val="xl222"/>
    <w:basedOn w:val="prastasis"/>
    <w:rsid w:val="00E81AD4"/>
    <w:pPr>
      <w:pBdr>
        <w:bottom w:val="single" w:sz="4" w:space="0" w:color="auto"/>
      </w:pBdr>
      <w:suppressAutoHyphens w:val="0"/>
      <w:spacing w:before="100" w:beforeAutospacing="1" w:after="100" w:afterAutospacing="1"/>
      <w:jc w:val="center"/>
    </w:pPr>
    <w:rPr>
      <w:lang w:val="lt-LT" w:eastAsia="lt-LT"/>
    </w:rPr>
  </w:style>
  <w:style w:type="paragraph" w:customStyle="1" w:styleId="xl223">
    <w:name w:val="xl223"/>
    <w:basedOn w:val="prastasis"/>
    <w:rsid w:val="00E81AD4"/>
    <w:pPr>
      <w:pBdr>
        <w:left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paragraph" w:customStyle="1" w:styleId="xl224">
    <w:name w:val="xl224"/>
    <w:basedOn w:val="prastasis"/>
    <w:rsid w:val="00E81AD4"/>
    <w:pPr>
      <w:pBdr>
        <w:left w:val="single" w:sz="4" w:space="0" w:color="auto"/>
        <w:bottom w:val="single" w:sz="4" w:space="0" w:color="auto"/>
        <w:right w:val="single" w:sz="4" w:space="0" w:color="auto"/>
      </w:pBdr>
      <w:suppressAutoHyphens w:val="0"/>
      <w:spacing w:before="100" w:beforeAutospacing="1" w:after="100" w:afterAutospacing="1"/>
      <w:jc w:val="center"/>
      <w:textAlignment w:val="center"/>
    </w:pPr>
    <w:rPr>
      <w:rFonts w:ascii="Arial" w:hAnsi="Arial" w:cs="Arial"/>
      <w:sz w:val="16"/>
      <w:szCs w:val="16"/>
      <w:lang w:val="lt-LT" w:eastAsia="lt-LT"/>
    </w:rPr>
  </w:style>
  <w:style w:type="character" w:customStyle="1" w:styleId="AntratsDiagrama">
    <w:name w:val="Antraštės Diagrama"/>
    <w:link w:val="Antrats"/>
    <w:uiPriority w:val="99"/>
    <w:rsid w:val="00F67747"/>
    <w:rPr>
      <w:sz w:val="24"/>
      <w:szCs w:val="24"/>
      <w:lang w:val="lt-LT" w:eastAsia="ar-SA"/>
    </w:rPr>
  </w:style>
  <w:style w:type="table" w:customStyle="1" w:styleId="3sraolentel3parykinimas1">
    <w:name w:val="3 sąrašo lentelė – 3 paryškinimas1"/>
    <w:basedOn w:val="prastojilentel"/>
    <w:uiPriority w:val="48"/>
    <w:rsid w:val="00162AB7"/>
    <w:tblPr>
      <w:tblStyleRowBandSize w:val="1"/>
      <w:tblStyleColBandSize w:val="1"/>
      <w:tblBorders>
        <w:top w:val="single" w:sz="4" w:space="0" w:color="A5A5A5"/>
        <w:left w:val="single" w:sz="4" w:space="0" w:color="A5A5A5"/>
        <w:bottom w:val="single" w:sz="4" w:space="0" w:color="A5A5A5"/>
        <w:right w:val="single" w:sz="4" w:space="0" w:color="A5A5A5"/>
      </w:tblBorders>
    </w:tblPr>
    <w:tblStylePr w:type="firstRow">
      <w:rPr>
        <w:b/>
        <w:bCs/>
        <w:color w:val="FFFFFF"/>
      </w:rPr>
      <w:tblPr/>
      <w:tcPr>
        <w:shd w:val="clear" w:color="auto" w:fill="A5A5A5"/>
      </w:tcPr>
    </w:tblStylePr>
    <w:tblStylePr w:type="lastRow">
      <w:rPr>
        <w:b/>
        <w:bCs/>
      </w:rPr>
      <w:tblPr/>
      <w:tcPr>
        <w:tcBorders>
          <w:top w:val="double" w:sz="4" w:space="0" w:color="A5A5A5"/>
        </w:tcBorders>
        <w:shd w:val="clear" w:color="auto" w:fill="FFFFFF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/>
      </w:tcPr>
    </w:tblStylePr>
    <w:tblStylePr w:type="band1Vert">
      <w:tblPr/>
      <w:tcPr>
        <w:tcBorders>
          <w:left w:val="single" w:sz="4" w:space="0" w:color="A5A5A5"/>
          <w:right w:val="single" w:sz="4" w:space="0" w:color="A5A5A5"/>
        </w:tcBorders>
      </w:tcPr>
    </w:tblStylePr>
    <w:tblStylePr w:type="band1Horz">
      <w:tblPr/>
      <w:tcPr>
        <w:tcBorders>
          <w:top w:val="single" w:sz="4" w:space="0" w:color="A5A5A5"/>
          <w:bottom w:val="single" w:sz="4" w:space="0" w:color="A5A5A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/>
          <w:left w:val="nil"/>
        </w:tcBorders>
      </w:tcPr>
    </w:tblStylePr>
    <w:tblStylePr w:type="swCell">
      <w:tblPr/>
      <w:tcPr>
        <w:tcBorders>
          <w:top w:val="double" w:sz="4" w:space="0" w:color="A5A5A5"/>
          <w:right w:val="nil"/>
        </w:tcBorders>
      </w:tcPr>
    </w:tblStylePr>
  </w:style>
  <w:style w:type="paragraph" w:styleId="prastasiniatinklio">
    <w:name w:val="Normal (Web)"/>
    <w:basedOn w:val="prastasis"/>
    <w:uiPriority w:val="99"/>
    <w:unhideWhenUsed/>
    <w:rsid w:val="002E4DFA"/>
    <w:pPr>
      <w:suppressAutoHyphens w:val="0"/>
      <w:spacing w:before="100" w:beforeAutospacing="1" w:after="100" w:afterAutospacing="1"/>
    </w:pPr>
    <w:rPr>
      <w:lang w:val="lt-LT" w:eastAsia="lt-LT"/>
    </w:rPr>
  </w:style>
  <w:style w:type="paragraph" w:styleId="Sraopastraipa">
    <w:name w:val="List Paragraph"/>
    <w:basedOn w:val="prastasis"/>
    <w:uiPriority w:val="34"/>
    <w:qFormat/>
    <w:rsid w:val="00041FB1"/>
    <w:pPr>
      <w:suppressAutoHyphens w:val="0"/>
      <w:spacing w:line="200" w:lineRule="exact"/>
      <w:ind w:left="720"/>
      <w:contextualSpacing/>
      <w:jc w:val="both"/>
    </w:pPr>
    <w:rPr>
      <w:rFonts w:ascii="Calibri" w:hAnsi="Calibri"/>
      <w:sz w:val="22"/>
      <w:szCs w:val="22"/>
      <w:lang w:val="lt-LT" w:eastAsia="lt-LT"/>
    </w:rPr>
  </w:style>
  <w:style w:type="table" w:styleId="Lentelstinklelis">
    <w:name w:val="Table Grid"/>
    <w:basedOn w:val="prastojilentel"/>
    <w:uiPriority w:val="39"/>
    <w:rsid w:val="004D3A63"/>
    <w:rPr>
      <w:rFonts w:asciiTheme="minorHAnsi" w:eastAsiaTheme="minorHAnsi" w:hAnsiTheme="minorHAnsi" w:cstheme="minorBidi"/>
      <w:sz w:val="22"/>
      <w:szCs w:val="22"/>
      <w:lang w:val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tarp">
    <w:name w:val="No Spacing"/>
    <w:uiPriority w:val="1"/>
    <w:qFormat/>
    <w:rsid w:val="004D3A63"/>
    <w:rPr>
      <w:rFonts w:asciiTheme="minorHAnsi" w:eastAsiaTheme="minorHAnsi" w:hAnsiTheme="minorHAnsi" w:cstheme="minorBidi"/>
      <w:sz w:val="22"/>
      <w:szCs w:val="22"/>
      <w:lang w:val="lt-LT"/>
    </w:rPr>
  </w:style>
  <w:style w:type="character" w:customStyle="1" w:styleId="Antrat4Diagrama">
    <w:name w:val="Antraštė 4 Diagrama"/>
    <w:basedOn w:val="Numatytasispastraiposriftas"/>
    <w:link w:val="Antrat4"/>
    <w:semiHidden/>
    <w:rsid w:val="00747B9B"/>
    <w:rPr>
      <w:rFonts w:asciiTheme="majorHAnsi" w:eastAsiaTheme="majorEastAsia" w:hAnsiTheme="majorHAnsi" w:cstheme="majorBidi"/>
      <w:i/>
      <w:iCs/>
      <w:color w:val="2F5496" w:themeColor="accent1" w:themeShade="BF"/>
      <w:sz w:val="24"/>
      <w:szCs w:val="24"/>
      <w:lang w:val="en-GB" w:eastAsia="ar-SA"/>
    </w:rPr>
  </w:style>
  <w:style w:type="character" w:customStyle="1" w:styleId="Neapdorotaspaminjimas1">
    <w:name w:val="Neapdorotas paminėjimas1"/>
    <w:basedOn w:val="Numatytasispastraiposriftas"/>
    <w:uiPriority w:val="99"/>
    <w:semiHidden/>
    <w:unhideWhenUsed/>
    <w:rsid w:val="00747B9B"/>
    <w:rPr>
      <w:color w:val="605E5C"/>
      <w:shd w:val="clear" w:color="auto" w:fill="E1DFDD"/>
    </w:rPr>
  </w:style>
  <w:style w:type="character" w:styleId="Emfaz">
    <w:name w:val="Emphasis"/>
    <w:basedOn w:val="Numatytasispastraiposriftas"/>
    <w:uiPriority w:val="20"/>
    <w:qFormat/>
    <w:rsid w:val="00B431CC"/>
    <w:rPr>
      <w:i/>
      <w:iCs/>
    </w:rPr>
  </w:style>
  <w:style w:type="character" w:customStyle="1" w:styleId="acopre">
    <w:name w:val="acopre"/>
    <w:basedOn w:val="Numatytasispastraiposriftas"/>
    <w:rsid w:val="00903B2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5431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8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846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1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070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96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27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631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853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12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259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38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8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120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05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493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34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priekuleskc@gmail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eata\Desktop\blankai\Mero%20potvarkis.dotx" TargetMode="Externa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3E752B4-8FD1-42E0-942F-5E5811E35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Mero potvarkis.dotx</Template>
  <TotalTime>988</TotalTime>
  <Pages>5</Pages>
  <Words>8496</Words>
  <Characters>4843</Characters>
  <Application>Microsoft Office Word</Application>
  <DocSecurity>0</DocSecurity>
  <Lines>40</Lines>
  <Paragraphs>26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13313</CharactersWithSpaces>
  <SharedDoc>false</SharedDoc>
  <HLinks>
    <vt:vector size="6" baseType="variant">
      <vt:variant>
        <vt:i4>1966187</vt:i4>
      </vt:variant>
      <vt:variant>
        <vt:i4>0</vt:i4>
      </vt:variant>
      <vt:variant>
        <vt:i4>0</vt:i4>
      </vt:variant>
      <vt:variant>
        <vt:i4>5</vt:i4>
      </vt:variant>
      <vt:variant>
        <vt:lpwstr>mailto:gargzdusc9@gmail.com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Beata</dc:creator>
  <cp:lastModifiedBy>Dainora Daugeliene</cp:lastModifiedBy>
  <cp:revision>7</cp:revision>
  <cp:lastPrinted>2020-03-02T07:43:00Z</cp:lastPrinted>
  <dcterms:created xsi:type="dcterms:W3CDTF">2021-03-16T11:39:00Z</dcterms:created>
  <dcterms:modified xsi:type="dcterms:W3CDTF">2021-03-26T07:43:00Z</dcterms:modified>
</cp:coreProperties>
</file>