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ADF0775" w14:textId="77777777" w:rsidR="001E5614" w:rsidRPr="001D753E" w:rsidRDefault="001E5614" w:rsidP="00A416FB">
      <w:pPr>
        <w:ind w:left="5529" w:hanging="78"/>
        <w:rPr>
          <w:lang w:val="lt-LT"/>
        </w:rPr>
      </w:pPr>
      <w:r w:rsidRPr="001D753E">
        <w:rPr>
          <w:lang w:val="lt-LT"/>
        </w:rPr>
        <w:t>PATVIRTINTA</w:t>
      </w:r>
    </w:p>
    <w:p w14:paraId="692DE70C" w14:textId="77777777" w:rsidR="001E5614" w:rsidRPr="001D753E" w:rsidRDefault="001E5614" w:rsidP="00A416FB">
      <w:pPr>
        <w:ind w:left="5529" w:hanging="78"/>
        <w:rPr>
          <w:lang w:val="lt-LT"/>
        </w:rPr>
      </w:pPr>
      <w:r w:rsidRPr="001D753E">
        <w:rPr>
          <w:lang w:val="lt-LT"/>
        </w:rPr>
        <w:t>Klaipėdos rajono savivaldybės tarybos</w:t>
      </w:r>
    </w:p>
    <w:p w14:paraId="2105A582" w14:textId="310D7CC7" w:rsidR="001E5614" w:rsidRPr="001D753E" w:rsidRDefault="001E5614" w:rsidP="00A416FB">
      <w:pPr>
        <w:ind w:left="5529" w:hanging="78"/>
        <w:rPr>
          <w:lang w:val="lt-LT"/>
        </w:rPr>
      </w:pPr>
      <w:r w:rsidRPr="001D753E">
        <w:rPr>
          <w:lang w:val="lt-LT"/>
        </w:rPr>
        <w:t>20</w:t>
      </w:r>
      <w:r w:rsidR="009F1668" w:rsidRPr="001D753E">
        <w:rPr>
          <w:lang w:val="lt-LT"/>
        </w:rPr>
        <w:t>2</w:t>
      </w:r>
      <w:r w:rsidR="00830FE1" w:rsidRPr="001D753E">
        <w:rPr>
          <w:lang w:val="lt-LT"/>
        </w:rPr>
        <w:t>1</w:t>
      </w:r>
      <w:r w:rsidR="00C252DF" w:rsidRPr="001D753E">
        <w:rPr>
          <w:lang w:val="lt-LT"/>
        </w:rPr>
        <w:t xml:space="preserve"> m. </w:t>
      </w:r>
      <w:r w:rsidR="00830FE1" w:rsidRPr="001D753E">
        <w:rPr>
          <w:lang w:val="lt-LT"/>
        </w:rPr>
        <w:t>kov</w:t>
      </w:r>
      <w:r w:rsidR="009B32EE" w:rsidRPr="001D753E">
        <w:rPr>
          <w:lang w:val="lt-LT"/>
        </w:rPr>
        <w:t xml:space="preserve">o </w:t>
      </w:r>
      <w:r w:rsidR="00B276F9">
        <w:rPr>
          <w:lang w:val="lt-LT"/>
        </w:rPr>
        <w:t>25</w:t>
      </w:r>
      <w:r w:rsidR="0056621B" w:rsidRPr="001D753E">
        <w:rPr>
          <w:lang w:val="lt-LT"/>
        </w:rPr>
        <w:t xml:space="preserve"> </w:t>
      </w:r>
      <w:r w:rsidRPr="001D753E">
        <w:rPr>
          <w:lang w:val="lt-LT"/>
        </w:rPr>
        <w:t>d. sprendimu Nr. T11-</w:t>
      </w:r>
      <w:r w:rsidR="00CB1CA5">
        <w:rPr>
          <w:lang w:val="lt-LT"/>
        </w:rPr>
        <w:t>83</w:t>
      </w:r>
    </w:p>
    <w:p w14:paraId="2EDA8FE4" w14:textId="77777777" w:rsidR="00847F1F" w:rsidRPr="001D753E" w:rsidRDefault="00847F1F" w:rsidP="000C537F">
      <w:pPr>
        <w:jc w:val="center"/>
        <w:rPr>
          <w:b/>
          <w:lang w:val="lt-LT"/>
        </w:rPr>
      </w:pPr>
    </w:p>
    <w:p w14:paraId="1655B19A" w14:textId="77777777" w:rsidR="00830FE1" w:rsidRPr="001D753E" w:rsidRDefault="003E0760" w:rsidP="0004386C">
      <w:pPr>
        <w:jc w:val="center"/>
        <w:rPr>
          <w:b/>
          <w:lang w:val="lt-LT"/>
        </w:rPr>
      </w:pPr>
      <w:r w:rsidRPr="001D753E">
        <w:rPr>
          <w:b/>
          <w:lang w:val="lt-LT"/>
        </w:rPr>
        <w:t xml:space="preserve">KLAIPĖDOS RAJONO SAVIVALDYBĖS BIUDŽETINĖS ĮSTAIGOS </w:t>
      </w:r>
    </w:p>
    <w:p w14:paraId="6FFD4D49" w14:textId="0382D76F" w:rsidR="0004386C" w:rsidRPr="001D753E" w:rsidRDefault="00B152B1" w:rsidP="0004386C">
      <w:pPr>
        <w:jc w:val="center"/>
        <w:rPr>
          <w:b/>
          <w:lang w:val="lt-LT"/>
        </w:rPr>
      </w:pPr>
      <w:r>
        <w:rPr>
          <w:b/>
          <w:lang w:val="lt-LT"/>
        </w:rPr>
        <w:t>VEIVIRŽĖNŲ</w:t>
      </w:r>
      <w:r w:rsidR="00830FE1" w:rsidRPr="001D753E">
        <w:rPr>
          <w:b/>
          <w:lang w:val="lt-LT"/>
        </w:rPr>
        <w:t xml:space="preserve"> KULTŪROS</w:t>
      </w:r>
      <w:r w:rsidR="003E0760" w:rsidRPr="001D753E">
        <w:rPr>
          <w:b/>
          <w:lang w:val="lt-LT"/>
        </w:rPr>
        <w:t xml:space="preserve"> CENTRO 20</w:t>
      </w:r>
      <w:r w:rsidR="00830FE1" w:rsidRPr="001D753E">
        <w:rPr>
          <w:b/>
          <w:lang w:val="lt-LT"/>
        </w:rPr>
        <w:t>20</w:t>
      </w:r>
      <w:r w:rsidR="003E0760" w:rsidRPr="001D753E">
        <w:rPr>
          <w:b/>
          <w:lang w:val="lt-LT"/>
        </w:rPr>
        <w:t xml:space="preserve"> METŲ VEIKLOS ATASKAITA</w:t>
      </w:r>
    </w:p>
    <w:p w14:paraId="11CEF8A5" w14:textId="5756A1B7" w:rsidR="00847F1F" w:rsidRPr="001D753E" w:rsidRDefault="00847F1F" w:rsidP="009848EF">
      <w:pPr>
        <w:rPr>
          <w:lang w:val="lt-LT"/>
        </w:rPr>
      </w:pPr>
    </w:p>
    <w:p w14:paraId="5F6F5B68" w14:textId="77777777" w:rsidR="000A2D88" w:rsidRPr="001D753E" w:rsidRDefault="000A2D88">
      <w:pPr>
        <w:ind w:firstLine="567"/>
        <w:jc w:val="both"/>
        <w:rPr>
          <w:b/>
          <w:lang w:val="lt-LT" w:eastAsia="lt-LT"/>
        </w:rPr>
      </w:pPr>
      <w:r w:rsidRPr="001D753E">
        <w:rPr>
          <w:b/>
          <w:lang w:val="lt-LT" w:eastAsia="lt-LT"/>
        </w:rPr>
        <w:t>1. Įstaigos pristatymas:</w:t>
      </w:r>
    </w:p>
    <w:p w14:paraId="263070C5" w14:textId="77777777" w:rsidR="00A60C6C" w:rsidRDefault="000A2D88">
      <w:pPr>
        <w:ind w:firstLine="567"/>
        <w:jc w:val="both"/>
        <w:rPr>
          <w:lang w:val="lt-LT"/>
        </w:rPr>
      </w:pPr>
      <w:r w:rsidRPr="001D753E">
        <w:rPr>
          <w:lang w:val="lt-LT"/>
        </w:rPr>
        <w:t xml:space="preserve">1.1. </w:t>
      </w:r>
      <w:r w:rsidRPr="001D753E">
        <w:rPr>
          <w:b/>
          <w:lang w:val="lt-LT"/>
        </w:rPr>
        <w:t>Kontaktinė informacija</w:t>
      </w:r>
      <w:r w:rsidRPr="001D753E">
        <w:rPr>
          <w:lang w:val="lt-LT"/>
        </w:rPr>
        <w:t xml:space="preserve">: </w:t>
      </w:r>
    </w:p>
    <w:p w14:paraId="4E1288BC" w14:textId="4DE97F96" w:rsidR="000A2D88" w:rsidRPr="00CB1CA5" w:rsidRDefault="003502EA" w:rsidP="00CB1CA5">
      <w:pPr>
        <w:pStyle w:val="Betarp"/>
        <w:ind w:firstLine="567"/>
        <w:jc w:val="both"/>
        <w:rPr>
          <w:w w:val="95"/>
          <w:kern w:val="24"/>
        </w:rPr>
      </w:pPr>
      <w:r w:rsidRPr="00CB1CA5">
        <w:rPr>
          <w:rFonts w:ascii="Times New Roman" w:hAnsi="Times New Roman" w:cs="Times New Roman"/>
          <w:w w:val="95"/>
          <w:kern w:val="24"/>
          <w:sz w:val="24"/>
          <w:szCs w:val="24"/>
        </w:rPr>
        <w:t xml:space="preserve">Savivaldybės biudžetinė įstaiga </w:t>
      </w:r>
      <w:r w:rsidR="00B152B1" w:rsidRPr="00CB1CA5">
        <w:rPr>
          <w:rFonts w:ascii="Times New Roman" w:hAnsi="Times New Roman" w:cs="Times New Roman"/>
          <w:w w:val="95"/>
          <w:kern w:val="24"/>
          <w:sz w:val="24"/>
          <w:szCs w:val="24"/>
        </w:rPr>
        <w:t>Veiviržėnų</w:t>
      </w:r>
      <w:r w:rsidR="00830FE1" w:rsidRPr="00CB1CA5">
        <w:rPr>
          <w:rFonts w:ascii="Times New Roman" w:hAnsi="Times New Roman" w:cs="Times New Roman"/>
          <w:w w:val="95"/>
          <w:kern w:val="24"/>
          <w:sz w:val="24"/>
          <w:szCs w:val="24"/>
        </w:rPr>
        <w:t xml:space="preserve"> kultūros</w:t>
      </w:r>
      <w:r w:rsidRPr="00CB1CA5">
        <w:rPr>
          <w:rFonts w:ascii="Times New Roman" w:hAnsi="Times New Roman" w:cs="Times New Roman"/>
          <w:w w:val="95"/>
          <w:kern w:val="24"/>
          <w:sz w:val="24"/>
          <w:szCs w:val="24"/>
        </w:rPr>
        <w:t xml:space="preserve"> centras; kodas</w:t>
      </w:r>
      <w:r w:rsidR="00DE07A7" w:rsidRPr="00CB1CA5">
        <w:rPr>
          <w:rFonts w:ascii="Times New Roman" w:hAnsi="Times New Roman" w:cs="Times New Roman"/>
          <w:w w:val="95"/>
          <w:kern w:val="24"/>
          <w:sz w:val="24"/>
          <w:szCs w:val="24"/>
        </w:rPr>
        <w:t xml:space="preserve"> </w:t>
      </w:r>
      <w:r w:rsidR="00B152B1" w:rsidRPr="00CB1CA5">
        <w:rPr>
          <w:rFonts w:ascii="Times New Roman" w:hAnsi="Times New Roman" w:cs="Times New Roman"/>
          <w:w w:val="95"/>
          <w:kern w:val="24"/>
          <w:sz w:val="24"/>
          <w:szCs w:val="24"/>
        </w:rPr>
        <w:t>302324961</w:t>
      </w:r>
      <w:r w:rsidR="00DE07A7" w:rsidRPr="00CB1CA5">
        <w:rPr>
          <w:rFonts w:ascii="Times New Roman" w:hAnsi="Times New Roman" w:cs="Times New Roman"/>
          <w:w w:val="95"/>
          <w:kern w:val="24"/>
          <w:sz w:val="24"/>
          <w:szCs w:val="24"/>
        </w:rPr>
        <w:t xml:space="preserve">; </w:t>
      </w:r>
      <w:r w:rsidR="00830FE1" w:rsidRPr="00CB1CA5">
        <w:rPr>
          <w:rFonts w:ascii="Times New Roman" w:hAnsi="Times New Roman" w:cs="Times New Roman"/>
          <w:w w:val="95"/>
          <w:kern w:val="24"/>
          <w:sz w:val="24"/>
          <w:szCs w:val="24"/>
        </w:rPr>
        <w:t>adresas</w:t>
      </w:r>
      <w:r w:rsidR="005C1A81" w:rsidRPr="00CB1CA5">
        <w:rPr>
          <w:rFonts w:ascii="Times New Roman" w:hAnsi="Times New Roman" w:cs="Times New Roman"/>
          <w:w w:val="95"/>
          <w:kern w:val="24"/>
          <w:sz w:val="24"/>
          <w:szCs w:val="24"/>
        </w:rPr>
        <w:t xml:space="preserve"> </w:t>
      </w:r>
      <w:r w:rsidR="00B152B1" w:rsidRPr="00CB1CA5">
        <w:rPr>
          <w:rFonts w:ascii="Times New Roman" w:hAnsi="Times New Roman" w:cs="Times New Roman"/>
          <w:w w:val="95"/>
          <w:kern w:val="24"/>
          <w:sz w:val="24"/>
          <w:szCs w:val="24"/>
        </w:rPr>
        <w:t xml:space="preserve">Mokyklos g. 2-1, </w:t>
      </w:r>
      <w:proofErr w:type="spellStart"/>
      <w:r w:rsidR="00B152B1" w:rsidRPr="00CB1CA5">
        <w:rPr>
          <w:rFonts w:ascii="Times New Roman" w:hAnsi="Times New Roman" w:cs="Times New Roman"/>
          <w:w w:val="95"/>
          <w:kern w:val="24"/>
          <w:sz w:val="24"/>
          <w:szCs w:val="24"/>
        </w:rPr>
        <w:t>Veiviržėnai</w:t>
      </w:r>
      <w:proofErr w:type="spellEnd"/>
      <w:r w:rsidR="00B152B1" w:rsidRPr="00CB1CA5">
        <w:rPr>
          <w:rFonts w:ascii="Times New Roman" w:hAnsi="Times New Roman" w:cs="Times New Roman"/>
          <w:w w:val="95"/>
          <w:kern w:val="24"/>
          <w:sz w:val="24"/>
          <w:szCs w:val="24"/>
        </w:rPr>
        <w:t>, Klaipėdos r.</w:t>
      </w:r>
      <w:r w:rsidR="00DE07A7" w:rsidRPr="00CB1CA5">
        <w:rPr>
          <w:rFonts w:ascii="Times New Roman" w:hAnsi="Times New Roman" w:cs="Times New Roman"/>
          <w:w w:val="95"/>
          <w:kern w:val="24"/>
          <w:sz w:val="24"/>
          <w:szCs w:val="24"/>
        </w:rPr>
        <w:t>; tel.</w:t>
      </w:r>
      <w:r w:rsidR="006700E8" w:rsidRPr="00CB1CA5">
        <w:rPr>
          <w:rFonts w:ascii="Times New Roman" w:hAnsi="Times New Roman" w:cs="Times New Roman"/>
          <w:w w:val="95"/>
          <w:kern w:val="24"/>
          <w:sz w:val="24"/>
          <w:szCs w:val="24"/>
        </w:rPr>
        <w:t xml:space="preserve"> 8</w:t>
      </w:r>
      <w:r w:rsidR="00B276F9" w:rsidRPr="00CB1CA5">
        <w:rPr>
          <w:rFonts w:ascii="Times New Roman" w:hAnsi="Times New Roman" w:cs="Times New Roman"/>
          <w:w w:val="95"/>
          <w:kern w:val="24"/>
          <w:sz w:val="24"/>
          <w:szCs w:val="24"/>
        </w:rPr>
        <w:t xml:space="preserve"> </w:t>
      </w:r>
      <w:r w:rsidR="006700E8" w:rsidRPr="00CB1CA5">
        <w:rPr>
          <w:rFonts w:ascii="Times New Roman" w:hAnsi="Times New Roman" w:cs="Times New Roman"/>
          <w:w w:val="95"/>
          <w:kern w:val="24"/>
          <w:sz w:val="24"/>
          <w:szCs w:val="24"/>
        </w:rPr>
        <w:t>682</w:t>
      </w:r>
      <w:r w:rsidR="00C66383" w:rsidRPr="00CB1CA5">
        <w:rPr>
          <w:rFonts w:ascii="Times New Roman" w:hAnsi="Times New Roman" w:cs="Times New Roman"/>
          <w:w w:val="95"/>
          <w:kern w:val="24"/>
          <w:sz w:val="24"/>
          <w:szCs w:val="24"/>
        </w:rPr>
        <w:t xml:space="preserve"> </w:t>
      </w:r>
      <w:r w:rsidR="006700E8" w:rsidRPr="00CB1CA5">
        <w:rPr>
          <w:rFonts w:ascii="Times New Roman" w:hAnsi="Times New Roman" w:cs="Times New Roman"/>
          <w:w w:val="95"/>
          <w:kern w:val="24"/>
          <w:sz w:val="24"/>
          <w:szCs w:val="24"/>
        </w:rPr>
        <w:t>12</w:t>
      </w:r>
      <w:r w:rsidR="00B152B1" w:rsidRPr="00CB1CA5">
        <w:rPr>
          <w:rFonts w:ascii="Times New Roman" w:hAnsi="Times New Roman" w:cs="Times New Roman"/>
          <w:w w:val="95"/>
          <w:kern w:val="24"/>
          <w:sz w:val="24"/>
          <w:szCs w:val="24"/>
        </w:rPr>
        <w:t>312</w:t>
      </w:r>
      <w:r w:rsidR="00DE07A7" w:rsidRPr="00CB1CA5">
        <w:rPr>
          <w:rFonts w:ascii="Times New Roman" w:hAnsi="Times New Roman" w:cs="Times New Roman"/>
          <w:w w:val="95"/>
          <w:kern w:val="24"/>
          <w:sz w:val="24"/>
          <w:szCs w:val="24"/>
        </w:rPr>
        <w:t>, el. p.</w:t>
      </w:r>
      <w:r w:rsidR="00B152B1" w:rsidRPr="00CB1CA5">
        <w:rPr>
          <w:rFonts w:ascii="Times New Roman" w:hAnsi="Times New Roman" w:cs="Times New Roman"/>
          <w:w w:val="95"/>
          <w:kern w:val="24"/>
          <w:sz w:val="24"/>
          <w:szCs w:val="24"/>
        </w:rPr>
        <w:t xml:space="preserve"> veivirzenu.kulturos.centras@gmail.com</w:t>
      </w:r>
      <w:hyperlink r:id="rId8" w:history="1"/>
      <w:r w:rsidR="00514847" w:rsidRPr="00CB1CA5">
        <w:rPr>
          <w:rFonts w:ascii="Times New Roman" w:hAnsi="Times New Roman" w:cs="Times New Roman"/>
          <w:w w:val="95"/>
          <w:kern w:val="24"/>
          <w:sz w:val="24"/>
          <w:szCs w:val="24"/>
        </w:rPr>
        <w:t xml:space="preserve">, </w:t>
      </w:r>
      <w:r w:rsidR="00830FE1" w:rsidRPr="00CB1CA5">
        <w:rPr>
          <w:rFonts w:ascii="Times New Roman" w:hAnsi="Times New Roman" w:cs="Times New Roman"/>
          <w:w w:val="95"/>
          <w:kern w:val="24"/>
          <w:sz w:val="24"/>
          <w:szCs w:val="24"/>
        </w:rPr>
        <w:t>e. svetainė</w:t>
      </w:r>
      <w:r w:rsidR="00B152B1" w:rsidRPr="00CB1CA5">
        <w:rPr>
          <w:rFonts w:ascii="Times New Roman" w:hAnsi="Times New Roman" w:cs="Times New Roman"/>
          <w:w w:val="95"/>
          <w:kern w:val="24"/>
          <w:sz w:val="24"/>
          <w:szCs w:val="24"/>
        </w:rPr>
        <w:t xml:space="preserve"> www.veivirzenukc.lt</w:t>
      </w:r>
      <w:r w:rsidR="00DE07A7" w:rsidRPr="00CB1CA5">
        <w:rPr>
          <w:rFonts w:ascii="Times New Roman" w:hAnsi="Times New Roman" w:cs="Times New Roman"/>
          <w:w w:val="95"/>
          <w:kern w:val="24"/>
          <w:sz w:val="24"/>
          <w:szCs w:val="24"/>
        </w:rPr>
        <w:t>.</w:t>
      </w:r>
    </w:p>
    <w:p w14:paraId="247D73B9" w14:textId="77777777" w:rsidR="004C77E3" w:rsidRDefault="00162AB7">
      <w:pPr>
        <w:ind w:firstLine="567"/>
        <w:outlineLvl w:val="0"/>
        <w:rPr>
          <w:lang w:val="lt-LT" w:eastAsia="lt-LT"/>
        </w:rPr>
      </w:pPr>
      <w:r w:rsidRPr="001D753E">
        <w:rPr>
          <w:lang w:val="lt-LT" w:eastAsia="lt-LT"/>
        </w:rPr>
        <w:t xml:space="preserve">1.2. </w:t>
      </w:r>
      <w:r w:rsidRPr="001D753E">
        <w:rPr>
          <w:b/>
          <w:lang w:val="lt-LT" w:eastAsia="lt-LT"/>
        </w:rPr>
        <w:t>Įstaigos vadovas</w:t>
      </w:r>
      <w:r w:rsidR="00D078C1" w:rsidRPr="001D753E">
        <w:rPr>
          <w:b/>
          <w:lang w:val="lt-LT" w:eastAsia="lt-LT"/>
        </w:rPr>
        <w:t>. Vadovo žodis</w:t>
      </w:r>
      <w:r w:rsidRPr="001D753E">
        <w:rPr>
          <w:lang w:val="lt-LT" w:eastAsia="lt-LT"/>
        </w:rPr>
        <w:t>:</w:t>
      </w:r>
      <w:r w:rsidR="00DE07A7" w:rsidRPr="001D753E">
        <w:rPr>
          <w:lang w:val="lt-LT" w:eastAsia="lt-LT"/>
        </w:rPr>
        <w:t xml:space="preserve"> </w:t>
      </w:r>
    </w:p>
    <w:p w14:paraId="45C72C4E" w14:textId="7BCD3421" w:rsidR="004C77E3" w:rsidRPr="004C77E3" w:rsidRDefault="004C77E3">
      <w:pPr>
        <w:ind w:firstLine="567"/>
        <w:outlineLvl w:val="0"/>
        <w:rPr>
          <w:lang w:val="lt-LT" w:eastAsia="lt-LT" w:bidi="he-IL"/>
        </w:rPr>
      </w:pPr>
      <w:r w:rsidRPr="004C77E3">
        <w:rPr>
          <w:lang w:val="lt-LT" w:eastAsia="lt-LT" w:bidi="he-IL"/>
        </w:rPr>
        <w:t>Veiviržėnų</w:t>
      </w:r>
      <w:r w:rsidRPr="004C77E3">
        <w:rPr>
          <w:b/>
          <w:lang w:val="lt-LT" w:eastAsia="lt-LT" w:bidi="he-IL"/>
        </w:rPr>
        <w:t xml:space="preserve"> </w:t>
      </w:r>
      <w:r w:rsidRPr="004C77E3">
        <w:rPr>
          <w:lang w:val="lt-LT" w:eastAsia="lt-LT" w:bidi="he-IL"/>
        </w:rPr>
        <w:t xml:space="preserve">kultūros centras (toliau – kultūros centras) yra biudžetinė įstaiga. </w:t>
      </w:r>
    </w:p>
    <w:p w14:paraId="04FB8102" w14:textId="11D07B75" w:rsidR="004C77E3" w:rsidRPr="004C77E3" w:rsidRDefault="004C77E3">
      <w:pPr>
        <w:suppressAutoHyphens w:val="0"/>
        <w:ind w:firstLine="567"/>
        <w:jc w:val="both"/>
        <w:outlineLvl w:val="0"/>
        <w:rPr>
          <w:lang w:val="lt-LT" w:eastAsia="lt-LT" w:bidi="he-IL"/>
        </w:rPr>
      </w:pPr>
      <w:r w:rsidRPr="004C77E3">
        <w:rPr>
          <w:lang w:val="lt-LT" w:eastAsia="lt-LT"/>
        </w:rPr>
        <w:t xml:space="preserve">Veiviržėnų kultūros centras turi 5 skyrius: Judrėnų skyrius, Endriejavo skyrius, Žadeikių skyrius, </w:t>
      </w:r>
      <w:proofErr w:type="spellStart"/>
      <w:r w:rsidRPr="004C77E3">
        <w:rPr>
          <w:lang w:val="lt-LT" w:eastAsia="lt-LT"/>
        </w:rPr>
        <w:t>Šalpėnų</w:t>
      </w:r>
      <w:proofErr w:type="spellEnd"/>
      <w:r w:rsidRPr="004C77E3">
        <w:rPr>
          <w:lang w:val="lt-LT" w:eastAsia="lt-LT"/>
        </w:rPr>
        <w:t xml:space="preserve"> skyrius, </w:t>
      </w:r>
      <w:proofErr w:type="spellStart"/>
      <w:r w:rsidRPr="004C77E3">
        <w:rPr>
          <w:lang w:val="lt-LT" w:eastAsia="lt-LT"/>
        </w:rPr>
        <w:t>Daukšaičių</w:t>
      </w:r>
      <w:proofErr w:type="spellEnd"/>
      <w:r w:rsidRPr="004C77E3">
        <w:rPr>
          <w:lang w:val="lt-LT" w:eastAsia="lt-LT"/>
        </w:rPr>
        <w:t xml:space="preserve"> skyrius.</w:t>
      </w:r>
    </w:p>
    <w:p w14:paraId="3F90E6F1" w14:textId="26AAEF6D" w:rsidR="004C77E3" w:rsidRPr="004C77E3" w:rsidRDefault="004C77E3">
      <w:pPr>
        <w:suppressAutoHyphens w:val="0"/>
        <w:ind w:firstLine="567"/>
        <w:jc w:val="both"/>
        <w:outlineLvl w:val="0"/>
        <w:rPr>
          <w:lang w:val="lt-LT" w:eastAsia="lt-LT" w:bidi="he-IL"/>
        </w:rPr>
      </w:pPr>
      <w:r>
        <w:rPr>
          <w:lang w:val="lt-LT" w:eastAsia="lt-LT" w:bidi="he-IL"/>
        </w:rPr>
        <w:t>L. e. p. d</w:t>
      </w:r>
      <w:r w:rsidRPr="004C77E3">
        <w:rPr>
          <w:lang w:val="lt-LT" w:eastAsia="lt-LT" w:bidi="he-IL"/>
        </w:rPr>
        <w:t>irektorė –</w:t>
      </w:r>
      <w:r>
        <w:rPr>
          <w:lang w:val="lt-LT" w:eastAsia="lt-LT" w:bidi="he-IL"/>
        </w:rPr>
        <w:t xml:space="preserve"> Neringa </w:t>
      </w:r>
      <w:proofErr w:type="spellStart"/>
      <w:r>
        <w:rPr>
          <w:lang w:val="lt-LT" w:eastAsia="lt-LT" w:bidi="he-IL"/>
        </w:rPr>
        <w:t>Žemgulienė</w:t>
      </w:r>
      <w:proofErr w:type="spellEnd"/>
      <w:r w:rsidRPr="004C77E3">
        <w:rPr>
          <w:lang w:val="lt-LT" w:eastAsia="lt-LT" w:bidi="he-IL"/>
        </w:rPr>
        <w:t xml:space="preserve">, nuo </w:t>
      </w:r>
      <w:r>
        <w:rPr>
          <w:lang w:val="lt-LT" w:eastAsia="zh-CN"/>
        </w:rPr>
        <w:t>2020-11</w:t>
      </w:r>
      <w:r w:rsidRPr="004C77E3">
        <w:rPr>
          <w:lang w:val="lt-LT" w:eastAsia="zh-CN"/>
        </w:rPr>
        <w:t>-01</w:t>
      </w:r>
      <w:r w:rsidRPr="004C77E3">
        <w:rPr>
          <w:lang w:val="lt-LT" w:eastAsia="lt-LT" w:bidi="he-IL"/>
        </w:rPr>
        <w:t>.</w:t>
      </w:r>
    </w:p>
    <w:p w14:paraId="34F894C0" w14:textId="77777777" w:rsidR="004C77E3" w:rsidRPr="004C77E3" w:rsidRDefault="004C77E3">
      <w:pPr>
        <w:suppressAutoHyphens w:val="0"/>
        <w:ind w:firstLine="567"/>
        <w:jc w:val="both"/>
        <w:outlineLvl w:val="0"/>
        <w:rPr>
          <w:lang w:val="lt-LT" w:eastAsia="lt-LT" w:bidi="he-IL"/>
        </w:rPr>
      </w:pPr>
      <w:r w:rsidRPr="004C77E3">
        <w:rPr>
          <w:lang w:val="lt-LT" w:eastAsia="lt-LT" w:bidi="he-IL"/>
        </w:rPr>
        <w:t xml:space="preserve">Pagrindinės veiklos sritys – </w:t>
      </w:r>
      <w:r w:rsidRPr="004C77E3">
        <w:rPr>
          <w:lang w:val="lt-LT" w:eastAsia="lt-LT"/>
        </w:rPr>
        <w:t>skatinant įvairias kultūros sritis, žanrus bei savo veikla puoselėjant mėgėjų meną, kuriant menines programas, plėtojant švietėjišką (edukacinę), pramoginę veiklą, neformalųjį vaikų ir suaugusiųjų švietimą ir organizuojant profesionalaus meno sklaidą tenkinti Veiviržėnų, Judrėnų ir Endriejavo seniūnijų gyventojų kultūrinius poreikius.</w:t>
      </w:r>
    </w:p>
    <w:p w14:paraId="3F6F647D" w14:textId="69FBFCEF" w:rsidR="004C77E3" w:rsidRPr="004C77E3" w:rsidRDefault="004C77E3">
      <w:pPr>
        <w:suppressAutoHyphens w:val="0"/>
        <w:ind w:firstLine="567"/>
        <w:jc w:val="both"/>
        <w:outlineLvl w:val="0"/>
        <w:rPr>
          <w:lang w:val="lt-LT" w:eastAsia="lt-LT" w:bidi="he-IL"/>
        </w:rPr>
      </w:pPr>
      <w:r>
        <w:rPr>
          <w:lang w:val="lt-LT" w:eastAsia="lt-LT" w:bidi="he-IL"/>
        </w:rPr>
        <w:t>2020</w:t>
      </w:r>
      <w:r w:rsidRPr="004C77E3">
        <w:rPr>
          <w:lang w:val="lt-LT" w:eastAsia="lt-LT" w:bidi="he-IL"/>
        </w:rPr>
        <w:t xml:space="preserve"> m. iškelti veiklos tikslai ir uždaviniai:</w:t>
      </w:r>
    </w:p>
    <w:p w14:paraId="2F6EE7FA" w14:textId="77777777" w:rsidR="004C77E3" w:rsidRPr="004C77E3" w:rsidRDefault="004C77E3">
      <w:pPr>
        <w:suppressAutoHyphens w:val="0"/>
        <w:ind w:firstLine="567"/>
        <w:jc w:val="both"/>
        <w:outlineLvl w:val="0"/>
        <w:rPr>
          <w:lang w:val="lt-LT" w:eastAsia="lt-LT" w:bidi="he-IL"/>
        </w:rPr>
      </w:pPr>
      <w:r w:rsidRPr="004C77E3">
        <w:rPr>
          <w:lang w:val="lt-LT" w:eastAsia="lt-LT" w:bidi="he-IL"/>
        </w:rPr>
        <w:t>Įgyvendindamas savo tikslus, kultūros centras atlieka šias funkcijas:</w:t>
      </w:r>
    </w:p>
    <w:p w14:paraId="4CC6301F" w14:textId="77777777" w:rsidR="004C77E3" w:rsidRPr="004C77E3" w:rsidRDefault="004C77E3" w:rsidP="00CB1CA5">
      <w:pPr>
        <w:suppressAutoHyphens w:val="0"/>
        <w:ind w:firstLine="567"/>
        <w:jc w:val="both"/>
        <w:rPr>
          <w:lang w:val="lt-LT" w:eastAsia="lt-LT"/>
        </w:rPr>
      </w:pPr>
      <w:r w:rsidRPr="004C77E3">
        <w:rPr>
          <w:lang w:val="lt-LT" w:eastAsia="lt-LT"/>
        </w:rPr>
        <w:t>1. Sudaro sąlygas etninės kultūros sklaidai, populiarina senąsias kultūros tradicijas, papročius;</w:t>
      </w:r>
    </w:p>
    <w:p w14:paraId="6A30E7FB" w14:textId="77777777" w:rsidR="004C77E3" w:rsidRPr="004C77E3" w:rsidRDefault="004C77E3">
      <w:pPr>
        <w:suppressAutoHyphens w:val="0"/>
        <w:ind w:firstLine="567"/>
        <w:jc w:val="both"/>
        <w:rPr>
          <w:lang w:val="lt-LT" w:eastAsia="lt-LT"/>
        </w:rPr>
      </w:pPr>
      <w:r w:rsidRPr="004C77E3">
        <w:rPr>
          <w:lang w:val="lt-LT" w:eastAsia="lt-LT"/>
        </w:rPr>
        <w:t>2. Organizuoja mėgėjų meno kolektyvų, studijų, būrelių veiklą;</w:t>
      </w:r>
    </w:p>
    <w:p w14:paraId="71407667" w14:textId="1D27BF9A" w:rsidR="004C77E3" w:rsidRPr="004C77E3" w:rsidRDefault="004C77E3">
      <w:pPr>
        <w:suppressAutoHyphens w:val="0"/>
        <w:ind w:firstLine="567"/>
        <w:jc w:val="both"/>
        <w:rPr>
          <w:lang w:val="lt-LT" w:eastAsia="lt-LT"/>
        </w:rPr>
      </w:pPr>
      <w:r w:rsidRPr="004C77E3">
        <w:rPr>
          <w:lang w:val="lt-LT" w:eastAsia="lt-LT"/>
        </w:rPr>
        <w:t>3. Rūpinasi mėgėjų</w:t>
      </w:r>
      <w:r w:rsidR="00B276F9">
        <w:rPr>
          <w:b/>
          <w:bCs/>
          <w:lang w:val="lt-LT" w:eastAsia="lt-LT"/>
        </w:rPr>
        <w:t xml:space="preserve"> </w:t>
      </w:r>
      <w:r w:rsidRPr="004C77E3">
        <w:rPr>
          <w:lang w:val="lt-LT" w:eastAsia="lt-LT"/>
        </w:rPr>
        <w:t>meno kolektyvų parengimu ir dalyvavimu Dainų šventėse, vietiniuose, regioniniuose, respublikiniuose ir tarptautiniuose renginiuose;</w:t>
      </w:r>
    </w:p>
    <w:p w14:paraId="510B2EAD" w14:textId="77777777" w:rsidR="004C77E3" w:rsidRPr="004C77E3" w:rsidRDefault="004C77E3">
      <w:pPr>
        <w:suppressAutoHyphens w:val="0"/>
        <w:ind w:firstLine="567"/>
        <w:jc w:val="both"/>
        <w:rPr>
          <w:lang w:val="lt-LT" w:eastAsia="lt-LT"/>
        </w:rPr>
      </w:pPr>
      <w:r w:rsidRPr="004C77E3">
        <w:rPr>
          <w:lang w:val="lt-LT" w:eastAsia="lt-LT"/>
        </w:rPr>
        <w:t>4. Organizuoja pramoginius, edukacinius ir kitus renginius;</w:t>
      </w:r>
    </w:p>
    <w:p w14:paraId="350A73FF" w14:textId="77777777" w:rsidR="004C77E3" w:rsidRPr="004C77E3" w:rsidRDefault="004C77E3">
      <w:pPr>
        <w:suppressAutoHyphens w:val="0"/>
        <w:ind w:firstLine="567"/>
        <w:jc w:val="both"/>
        <w:rPr>
          <w:lang w:val="lt-LT" w:eastAsia="lt-LT"/>
        </w:rPr>
      </w:pPr>
      <w:r w:rsidRPr="004C77E3">
        <w:rPr>
          <w:lang w:val="lt-LT" w:eastAsia="lt-LT"/>
        </w:rPr>
        <w:t>5. Organizuoja valstybinių švenčių, atmintinų datų, kalendorinių švenčių paminėjimą;</w:t>
      </w:r>
    </w:p>
    <w:p w14:paraId="6D10CC9C" w14:textId="77777777" w:rsidR="004C77E3" w:rsidRPr="004C77E3" w:rsidRDefault="004C77E3">
      <w:pPr>
        <w:suppressAutoHyphens w:val="0"/>
        <w:ind w:firstLine="567"/>
        <w:jc w:val="both"/>
        <w:rPr>
          <w:lang w:val="lt-LT" w:eastAsia="lt-LT"/>
        </w:rPr>
      </w:pPr>
      <w:r w:rsidRPr="004C77E3">
        <w:rPr>
          <w:lang w:val="lt-LT" w:eastAsia="lt-LT"/>
        </w:rPr>
        <w:t>6. Rūpinasi vaikų ir jaunimo užimtumu, meniniu ugdymu;</w:t>
      </w:r>
    </w:p>
    <w:p w14:paraId="388667BF" w14:textId="77777777" w:rsidR="004C77E3" w:rsidRPr="004C77E3" w:rsidRDefault="004C77E3">
      <w:pPr>
        <w:suppressAutoHyphens w:val="0"/>
        <w:ind w:firstLine="567"/>
        <w:jc w:val="both"/>
        <w:rPr>
          <w:lang w:val="lt-LT" w:eastAsia="lt-LT"/>
        </w:rPr>
      </w:pPr>
      <w:r w:rsidRPr="004C77E3">
        <w:rPr>
          <w:lang w:val="lt-LT" w:eastAsia="lt-LT"/>
        </w:rPr>
        <w:t>7. Kuria ir įprasmina šiuolaikines modernias meno veiklos formas;</w:t>
      </w:r>
    </w:p>
    <w:p w14:paraId="1746D398" w14:textId="77777777" w:rsidR="004C77E3" w:rsidRPr="004C77E3" w:rsidRDefault="004C77E3">
      <w:pPr>
        <w:suppressAutoHyphens w:val="0"/>
        <w:ind w:firstLine="567"/>
        <w:jc w:val="both"/>
        <w:rPr>
          <w:lang w:val="lt-LT" w:eastAsia="lt-LT"/>
        </w:rPr>
      </w:pPr>
      <w:r w:rsidRPr="004C77E3">
        <w:rPr>
          <w:lang w:val="lt-LT" w:eastAsia="lt-LT"/>
        </w:rPr>
        <w:t>8. Organizuoja etninę kultūrą, mėgėjų meną populiarinančius renginius, tenkina kitus bendruomenės kultūrinius poreikius;</w:t>
      </w:r>
    </w:p>
    <w:p w14:paraId="13303375" w14:textId="77777777" w:rsidR="004C77E3" w:rsidRPr="004C77E3" w:rsidRDefault="004C77E3">
      <w:pPr>
        <w:suppressAutoHyphens w:val="0"/>
        <w:ind w:firstLine="567"/>
        <w:jc w:val="both"/>
        <w:rPr>
          <w:lang w:val="lt-LT" w:eastAsia="lt-LT"/>
        </w:rPr>
      </w:pPr>
      <w:r w:rsidRPr="004C77E3">
        <w:rPr>
          <w:lang w:val="lt-LT" w:eastAsia="lt-LT"/>
        </w:rPr>
        <w:t>9. Sudaro sąlygas profesionalaus meno sklaidai;</w:t>
      </w:r>
    </w:p>
    <w:p w14:paraId="381479FA" w14:textId="3B32BCB0" w:rsidR="00162AB7" w:rsidRPr="001D753E" w:rsidRDefault="004C77E3">
      <w:pPr>
        <w:ind w:firstLine="567"/>
        <w:jc w:val="both"/>
        <w:rPr>
          <w:lang w:val="lt-LT" w:eastAsia="lt-LT"/>
        </w:rPr>
      </w:pPr>
      <w:r w:rsidRPr="004C77E3">
        <w:rPr>
          <w:lang w:val="lt-LT" w:eastAsia="lt-LT"/>
        </w:rPr>
        <w:t>10. Tenkina sociokultūrinius bendruomenės poreikius.</w:t>
      </w:r>
    </w:p>
    <w:p w14:paraId="26C0F513" w14:textId="77777777" w:rsidR="00A60C6C" w:rsidRDefault="00162AB7">
      <w:pPr>
        <w:ind w:firstLine="567"/>
        <w:jc w:val="both"/>
        <w:rPr>
          <w:lang w:val="lt-LT" w:eastAsia="lt-LT"/>
        </w:rPr>
      </w:pPr>
      <w:r w:rsidRPr="001D753E">
        <w:rPr>
          <w:lang w:val="lt-LT" w:eastAsia="lt-LT"/>
        </w:rPr>
        <w:t xml:space="preserve">1.3. </w:t>
      </w:r>
      <w:r w:rsidRPr="001D753E">
        <w:rPr>
          <w:b/>
          <w:lang w:val="lt-LT" w:eastAsia="lt-LT"/>
        </w:rPr>
        <w:t>Įstaigos darbuotojai</w:t>
      </w:r>
      <w:r w:rsidRPr="001D753E">
        <w:rPr>
          <w:lang w:val="lt-LT" w:eastAsia="lt-LT"/>
        </w:rPr>
        <w:t>:</w:t>
      </w:r>
      <w:r w:rsidR="00DE07A7" w:rsidRPr="001D753E">
        <w:rPr>
          <w:lang w:val="lt-LT" w:eastAsia="lt-LT"/>
        </w:rPr>
        <w:t xml:space="preserve"> </w:t>
      </w:r>
    </w:p>
    <w:p w14:paraId="049831F5" w14:textId="262B53E4" w:rsidR="00761317" w:rsidRPr="001D753E" w:rsidRDefault="00B61A4B">
      <w:pPr>
        <w:ind w:firstLine="567"/>
        <w:jc w:val="both"/>
        <w:rPr>
          <w:lang w:val="lt-LT" w:eastAsia="lt-LT"/>
        </w:rPr>
      </w:pPr>
      <w:r>
        <w:rPr>
          <w:lang w:val="lt-LT" w:eastAsia="lt-LT"/>
        </w:rPr>
        <w:t xml:space="preserve">2020 m. įstaigoje dirbo </w:t>
      </w:r>
      <w:r w:rsidR="008A0ECA">
        <w:rPr>
          <w:lang w:val="lt-LT" w:eastAsia="lt-LT"/>
        </w:rPr>
        <w:t>20</w:t>
      </w:r>
      <w:r w:rsidR="00A60C6C">
        <w:rPr>
          <w:lang w:val="lt-LT" w:eastAsia="lt-LT"/>
        </w:rPr>
        <w:t xml:space="preserve"> darbuotojų.</w:t>
      </w:r>
    </w:p>
    <w:p w14:paraId="61910B88" w14:textId="77777777" w:rsidR="00A60C6C" w:rsidRDefault="00761317">
      <w:pPr>
        <w:ind w:firstLine="567"/>
        <w:jc w:val="both"/>
        <w:rPr>
          <w:lang w:val="lt-LT"/>
        </w:rPr>
      </w:pPr>
      <w:r w:rsidRPr="001D753E">
        <w:rPr>
          <w:lang w:val="lt-LT" w:eastAsia="lt-LT"/>
        </w:rPr>
        <w:t xml:space="preserve">1.3.1. </w:t>
      </w:r>
      <w:r w:rsidR="000A761B" w:rsidRPr="001D753E">
        <w:rPr>
          <w:b/>
          <w:lang w:val="lt-LT"/>
        </w:rPr>
        <w:t>Pareigybių skaičius</w:t>
      </w:r>
      <w:r w:rsidR="000A761B" w:rsidRPr="001D753E">
        <w:rPr>
          <w:lang w:val="lt-LT"/>
        </w:rPr>
        <w:t xml:space="preserve">: </w:t>
      </w:r>
    </w:p>
    <w:p w14:paraId="6AB3AFDF" w14:textId="0D7CF44F" w:rsidR="000A761B" w:rsidRDefault="00A60C6C">
      <w:pPr>
        <w:ind w:firstLine="567"/>
        <w:jc w:val="both"/>
        <w:rPr>
          <w:lang w:val="lt-LT"/>
        </w:rPr>
      </w:pPr>
      <w:r>
        <w:rPr>
          <w:lang w:val="lt-LT"/>
        </w:rPr>
        <w:t>D</w:t>
      </w:r>
      <w:r w:rsidR="000A761B" w:rsidRPr="001D753E">
        <w:rPr>
          <w:lang w:val="lt-LT"/>
        </w:rPr>
        <w:t>idžiausias leistinas</w:t>
      </w:r>
      <w:r w:rsidR="007455C4">
        <w:rPr>
          <w:lang w:val="lt-LT"/>
        </w:rPr>
        <w:t xml:space="preserve"> pareigybių skaičius įstaigoje –</w:t>
      </w:r>
      <w:r w:rsidR="000A761B" w:rsidRPr="001D753E">
        <w:rPr>
          <w:lang w:val="lt-LT"/>
        </w:rPr>
        <w:t xml:space="preserve"> </w:t>
      </w:r>
      <w:r w:rsidR="003B5E86">
        <w:rPr>
          <w:lang w:val="lt-LT"/>
        </w:rPr>
        <w:t>19,05</w:t>
      </w:r>
      <w:r w:rsidR="000A761B" w:rsidRPr="001D753E">
        <w:rPr>
          <w:lang w:val="lt-LT"/>
        </w:rPr>
        <w:t>, užimtų pareigybių skaičius</w:t>
      </w:r>
      <w:r w:rsidR="006700E8">
        <w:rPr>
          <w:lang w:val="lt-LT"/>
        </w:rPr>
        <w:t xml:space="preserve"> –</w:t>
      </w:r>
      <w:r w:rsidR="000A761B" w:rsidRPr="001D753E">
        <w:rPr>
          <w:lang w:val="lt-LT"/>
        </w:rPr>
        <w:t xml:space="preserve"> </w:t>
      </w:r>
      <w:r w:rsidR="003B5E86">
        <w:rPr>
          <w:lang w:val="lt-LT"/>
        </w:rPr>
        <w:t xml:space="preserve">19,05 </w:t>
      </w:r>
      <w:r w:rsidR="000A761B" w:rsidRPr="001D753E">
        <w:rPr>
          <w:lang w:val="lt-LT"/>
        </w:rPr>
        <w:t xml:space="preserve">(fizinių asmenų skaičius </w:t>
      </w:r>
      <w:r w:rsidR="003B5E86">
        <w:rPr>
          <w:lang w:val="lt-LT"/>
        </w:rPr>
        <w:t>– 19,05</w:t>
      </w:r>
      <w:r w:rsidR="006700E8">
        <w:rPr>
          <w:lang w:val="lt-LT"/>
        </w:rPr>
        <w:t>)</w:t>
      </w:r>
      <w:r w:rsidR="000A761B" w:rsidRPr="001D753E">
        <w:rPr>
          <w:lang w:val="lt-LT"/>
        </w:rPr>
        <w:t>. Per ataskaitinius metus priimt</w:t>
      </w:r>
      <w:r w:rsidR="007455C4">
        <w:rPr>
          <w:lang w:val="lt-LT"/>
        </w:rPr>
        <w:t xml:space="preserve">ų į darbą darbuotojų skaičius – </w:t>
      </w:r>
      <w:r w:rsidR="008A0ECA">
        <w:rPr>
          <w:lang w:val="lt-LT"/>
        </w:rPr>
        <w:t>3</w:t>
      </w:r>
      <w:r w:rsidR="000A761B" w:rsidRPr="001D753E">
        <w:rPr>
          <w:lang w:val="lt-LT"/>
        </w:rPr>
        <w:t>, per ataskaitinius metus atleistų iš darbo darbuotojų skaičius</w:t>
      </w:r>
      <w:r w:rsidR="007455C4">
        <w:rPr>
          <w:lang w:val="lt-LT"/>
        </w:rPr>
        <w:t xml:space="preserve"> –</w:t>
      </w:r>
      <w:r w:rsidR="000A761B" w:rsidRPr="001D753E">
        <w:rPr>
          <w:lang w:val="lt-LT"/>
        </w:rPr>
        <w:t xml:space="preserve"> </w:t>
      </w:r>
      <w:r w:rsidR="008A0ECA">
        <w:rPr>
          <w:lang w:val="lt-LT"/>
        </w:rPr>
        <w:t>5</w:t>
      </w:r>
      <w:r w:rsidR="003B5E86">
        <w:rPr>
          <w:lang w:val="lt-LT"/>
        </w:rPr>
        <w:t>.</w:t>
      </w:r>
    </w:p>
    <w:p w14:paraId="3186BC94" w14:textId="77777777" w:rsidR="00847F1F" w:rsidRPr="001D753E" w:rsidRDefault="00847F1F">
      <w:pPr>
        <w:ind w:firstLine="1276"/>
        <w:jc w:val="both"/>
        <w:rPr>
          <w:lang w:val="lt-LT"/>
        </w:rPr>
      </w:pPr>
    </w:p>
    <w:p w14:paraId="0E86E4FD" w14:textId="0A6EEFFB" w:rsidR="00D634AA" w:rsidRPr="001D753E" w:rsidRDefault="004D3A63">
      <w:pPr>
        <w:jc w:val="both"/>
        <w:rPr>
          <w:i/>
          <w:lang w:val="lt-LT"/>
        </w:rPr>
      </w:pPr>
      <w:r w:rsidRPr="001D753E">
        <w:rPr>
          <w:i/>
          <w:lang w:val="lt-LT"/>
        </w:rPr>
        <w:t>1 lentelė. Įstaigos pareigybių skaičius</w:t>
      </w:r>
    </w:p>
    <w:tbl>
      <w:tblPr>
        <w:tblStyle w:val="Lentelstinklelis"/>
        <w:tblW w:w="0" w:type="auto"/>
        <w:tblInd w:w="108" w:type="dxa"/>
        <w:tblLook w:val="04A0" w:firstRow="1" w:lastRow="0" w:firstColumn="1" w:lastColumn="0" w:noHBand="0" w:noVBand="1"/>
      </w:tblPr>
      <w:tblGrid>
        <w:gridCol w:w="576"/>
        <w:gridCol w:w="3339"/>
        <w:gridCol w:w="1132"/>
        <w:gridCol w:w="1063"/>
        <w:gridCol w:w="2033"/>
        <w:gridCol w:w="1603"/>
      </w:tblGrid>
      <w:tr w:rsidR="000A761B" w:rsidRPr="001D753E" w14:paraId="7F0E6242" w14:textId="77777777" w:rsidTr="00CB1CA5">
        <w:tc>
          <w:tcPr>
            <w:tcW w:w="576" w:type="dxa"/>
            <w:vMerge w:val="restart"/>
            <w:vAlign w:val="center"/>
          </w:tcPr>
          <w:p w14:paraId="7B0FC34C" w14:textId="77777777" w:rsidR="000A761B" w:rsidRPr="001D753E" w:rsidRDefault="000A761B">
            <w:pPr>
              <w:rPr>
                <w:rFonts w:ascii="Times New Roman" w:hAnsi="Times New Roman" w:cs="Times New Roman"/>
                <w:b/>
                <w:lang w:val="lt-LT"/>
              </w:rPr>
            </w:pPr>
            <w:r w:rsidRPr="001D753E">
              <w:rPr>
                <w:rFonts w:ascii="Times New Roman" w:hAnsi="Times New Roman" w:cs="Times New Roman"/>
                <w:b/>
                <w:lang w:val="lt-LT"/>
              </w:rPr>
              <w:t>Eil. Nr.</w:t>
            </w:r>
          </w:p>
          <w:p w14:paraId="26C44335" w14:textId="77777777" w:rsidR="000A761B" w:rsidRPr="001D753E" w:rsidRDefault="000A761B">
            <w:pPr>
              <w:rPr>
                <w:rFonts w:ascii="Times New Roman" w:hAnsi="Times New Roman" w:cs="Times New Roman"/>
                <w:b/>
                <w:lang w:val="lt-LT"/>
              </w:rPr>
            </w:pPr>
          </w:p>
        </w:tc>
        <w:tc>
          <w:tcPr>
            <w:tcW w:w="3393" w:type="dxa"/>
            <w:vMerge w:val="restart"/>
            <w:vAlign w:val="center"/>
          </w:tcPr>
          <w:p w14:paraId="525300D3" w14:textId="77777777" w:rsidR="000A761B" w:rsidRPr="001D753E" w:rsidRDefault="000A761B">
            <w:pPr>
              <w:rPr>
                <w:rFonts w:ascii="Times New Roman" w:hAnsi="Times New Roman" w:cs="Times New Roman"/>
                <w:b/>
                <w:lang w:val="lt-LT"/>
              </w:rPr>
            </w:pPr>
            <w:r w:rsidRPr="001D753E">
              <w:rPr>
                <w:rFonts w:ascii="Times New Roman" w:hAnsi="Times New Roman" w:cs="Times New Roman"/>
                <w:b/>
                <w:lang w:val="lt-LT"/>
              </w:rPr>
              <w:t>Pareigybės</w:t>
            </w:r>
          </w:p>
        </w:tc>
        <w:tc>
          <w:tcPr>
            <w:tcW w:w="5777" w:type="dxa"/>
            <w:gridSpan w:val="4"/>
          </w:tcPr>
          <w:p w14:paraId="55537DCF" w14:textId="77777777" w:rsidR="000A761B" w:rsidRPr="001D753E" w:rsidRDefault="000A761B">
            <w:pPr>
              <w:rPr>
                <w:rFonts w:ascii="Times New Roman" w:hAnsi="Times New Roman" w:cs="Times New Roman"/>
                <w:b/>
                <w:lang w:val="lt-LT"/>
              </w:rPr>
            </w:pPr>
            <w:r w:rsidRPr="001D753E">
              <w:rPr>
                <w:rFonts w:ascii="Times New Roman" w:hAnsi="Times New Roman" w:cs="Times New Roman"/>
                <w:b/>
                <w:lang w:val="lt-LT"/>
              </w:rPr>
              <w:t>Pareigybių skaičius etatais/darbuotojų skaičius</w:t>
            </w:r>
          </w:p>
        </w:tc>
      </w:tr>
      <w:tr w:rsidR="000A761B" w:rsidRPr="001D753E" w14:paraId="5A50E748" w14:textId="77777777" w:rsidTr="00CB1CA5">
        <w:tc>
          <w:tcPr>
            <w:tcW w:w="576" w:type="dxa"/>
            <w:vMerge/>
          </w:tcPr>
          <w:p w14:paraId="65DC8C0A" w14:textId="77777777" w:rsidR="000A761B" w:rsidRPr="001D753E" w:rsidRDefault="000A761B">
            <w:pPr>
              <w:rPr>
                <w:rFonts w:ascii="Times New Roman" w:hAnsi="Times New Roman" w:cs="Times New Roman"/>
                <w:b/>
                <w:lang w:val="lt-LT"/>
              </w:rPr>
            </w:pPr>
          </w:p>
        </w:tc>
        <w:tc>
          <w:tcPr>
            <w:tcW w:w="3393" w:type="dxa"/>
            <w:vMerge/>
          </w:tcPr>
          <w:p w14:paraId="58F54475" w14:textId="77777777" w:rsidR="000A761B" w:rsidRPr="001D753E" w:rsidRDefault="000A761B">
            <w:pPr>
              <w:rPr>
                <w:rFonts w:ascii="Times New Roman" w:hAnsi="Times New Roman" w:cs="Times New Roman"/>
                <w:b/>
                <w:lang w:val="lt-LT"/>
              </w:rPr>
            </w:pPr>
          </w:p>
        </w:tc>
        <w:tc>
          <w:tcPr>
            <w:tcW w:w="1134" w:type="dxa"/>
            <w:vMerge w:val="restart"/>
            <w:vAlign w:val="center"/>
          </w:tcPr>
          <w:p w14:paraId="54501AC3" w14:textId="77777777" w:rsidR="000A761B" w:rsidRPr="001D753E" w:rsidRDefault="000A761B">
            <w:pPr>
              <w:jc w:val="center"/>
              <w:rPr>
                <w:rFonts w:ascii="Times New Roman" w:hAnsi="Times New Roman" w:cs="Times New Roman"/>
                <w:b/>
                <w:lang w:val="lt-LT"/>
              </w:rPr>
            </w:pPr>
          </w:p>
          <w:p w14:paraId="201F9803" w14:textId="77777777" w:rsidR="000A761B" w:rsidRPr="001D753E" w:rsidRDefault="000A761B">
            <w:pPr>
              <w:jc w:val="center"/>
              <w:rPr>
                <w:rFonts w:ascii="Times New Roman" w:hAnsi="Times New Roman" w:cs="Times New Roman"/>
                <w:b/>
                <w:lang w:val="lt-LT"/>
              </w:rPr>
            </w:pPr>
            <w:r w:rsidRPr="001D753E">
              <w:rPr>
                <w:rFonts w:ascii="Times New Roman" w:hAnsi="Times New Roman" w:cs="Times New Roman"/>
                <w:b/>
                <w:lang w:val="lt-LT"/>
              </w:rPr>
              <w:t>2019 m.</w:t>
            </w:r>
          </w:p>
        </w:tc>
        <w:tc>
          <w:tcPr>
            <w:tcW w:w="4643" w:type="dxa"/>
            <w:gridSpan w:val="3"/>
          </w:tcPr>
          <w:p w14:paraId="77177783" w14:textId="77777777" w:rsidR="000A761B" w:rsidRPr="001D753E" w:rsidRDefault="000A761B">
            <w:pPr>
              <w:jc w:val="center"/>
              <w:rPr>
                <w:rFonts w:ascii="Times New Roman" w:hAnsi="Times New Roman" w:cs="Times New Roman"/>
                <w:b/>
                <w:lang w:val="lt-LT"/>
              </w:rPr>
            </w:pPr>
            <w:r w:rsidRPr="001D753E">
              <w:rPr>
                <w:rFonts w:ascii="Times New Roman" w:hAnsi="Times New Roman" w:cs="Times New Roman"/>
                <w:b/>
                <w:lang w:val="lt-LT"/>
              </w:rPr>
              <w:t>2020 m.</w:t>
            </w:r>
          </w:p>
        </w:tc>
      </w:tr>
      <w:tr w:rsidR="001D753E" w:rsidRPr="001D753E" w14:paraId="3732F666" w14:textId="77777777" w:rsidTr="00CB1CA5">
        <w:tc>
          <w:tcPr>
            <w:tcW w:w="576" w:type="dxa"/>
            <w:vMerge/>
          </w:tcPr>
          <w:p w14:paraId="6CC59763" w14:textId="77777777" w:rsidR="000A761B" w:rsidRPr="001D753E" w:rsidRDefault="000A761B">
            <w:pPr>
              <w:rPr>
                <w:rFonts w:ascii="Times New Roman" w:hAnsi="Times New Roman" w:cs="Times New Roman"/>
                <w:b/>
                <w:lang w:val="lt-LT"/>
              </w:rPr>
            </w:pPr>
          </w:p>
        </w:tc>
        <w:tc>
          <w:tcPr>
            <w:tcW w:w="3393" w:type="dxa"/>
            <w:vMerge/>
          </w:tcPr>
          <w:p w14:paraId="734D8FD2" w14:textId="77777777" w:rsidR="000A761B" w:rsidRPr="001D753E" w:rsidRDefault="000A761B">
            <w:pPr>
              <w:rPr>
                <w:rFonts w:ascii="Times New Roman" w:hAnsi="Times New Roman" w:cs="Times New Roman"/>
                <w:b/>
                <w:lang w:val="lt-LT"/>
              </w:rPr>
            </w:pPr>
          </w:p>
        </w:tc>
        <w:tc>
          <w:tcPr>
            <w:tcW w:w="1134" w:type="dxa"/>
            <w:vMerge/>
          </w:tcPr>
          <w:p w14:paraId="019369FF" w14:textId="77777777" w:rsidR="000A761B" w:rsidRPr="001D753E" w:rsidRDefault="000A761B">
            <w:pPr>
              <w:jc w:val="center"/>
              <w:rPr>
                <w:rFonts w:ascii="Times New Roman" w:hAnsi="Times New Roman" w:cs="Times New Roman"/>
                <w:b/>
                <w:lang w:val="lt-LT"/>
              </w:rPr>
            </w:pPr>
          </w:p>
        </w:tc>
        <w:tc>
          <w:tcPr>
            <w:tcW w:w="993" w:type="dxa"/>
            <w:vMerge w:val="restart"/>
            <w:vAlign w:val="center"/>
          </w:tcPr>
          <w:p w14:paraId="0F56151C" w14:textId="77777777" w:rsidR="000A761B" w:rsidRPr="001D753E" w:rsidRDefault="000A761B">
            <w:pPr>
              <w:jc w:val="center"/>
              <w:rPr>
                <w:rFonts w:ascii="Times New Roman" w:hAnsi="Times New Roman" w:cs="Times New Roman"/>
                <w:b/>
                <w:lang w:val="lt-LT"/>
              </w:rPr>
            </w:pPr>
            <w:r w:rsidRPr="001D753E">
              <w:rPr>
                <w:rFonts w:ascii="Times New Roman" w:hAnsi="Times New Roman" w:cs="Times New Roman"/>
                <w:b/>
                <w:lang w:val="lt-LT"/>
              </w:rPr>
              <w:t>Iš viso</w:t>
            </w:r>
          </w:p>
        </w:tc>
        <w:tc>
          <w:tcPr>
            <w:tcW w:w="3650" w:type="dxa"/>
            <w:gridSpan w:val="2"/>
          </w:tcPr>
          <w:p w14:paraId="747492DC" w14:textId="77777777" w:rsidR="000A761B" w:rsidRPr="001D753E" w:rsidRDefault="000A761B">
            <w:pPr>
              <w:jc w:val="center"/>
              <w:rPr>
                <w:rFonts w:ascii="Times New Roman" w:hAnsi="Times New Roman" w:cs="Times New Roman"/>
                <w:b/>
                <w:lang w:val="lt-LT"/>
              </w:rPr>
            </w:pPr>
            <w:r w:rsidRPr="001D753E">
              <w:rPr>
                <w:rFonts w:ascii="Times New Roman" w:hAnsi="Times New Roman" w:cs="Times New Roman"/>
                <w:b/>
                <w:lang w:val="lt-LT"/>
              </w:rPr>
              <w:t xml:space="preserve">Iš jų atvykstančių iš </w:t>
            </w:r>
          </w:p>
        </w:tc>
      </w:tr>
      <w:tr w:rsidR="001D753E" w:rsidRPr="007455C4" w14:paraId="645123CC" w14:textId="77777777" w:rsidTr="00CB1CA5">
        <w:tc>
          <w:tcPr>
            <w:tcW w:w="576" w:type="dxa"/>
            <w:vMerge/>
          </w:tcPr>
          <w:p w14:paraId="39237BA6" w14:textId="77777777" w:rsidR="000A761B" w:rsidRPr="001D753E" w:rsidRDefault="000A761B">
            <w:pPr>
              <w:rPr>
                <w:rFonts w:ascii="Times New Roman" w:hAnsi="Times New Roman" w:cs="Times New Roman"/>
                <w:b/>
                <w:lang w:val="lt-LT"/>
              </w:rPr>
            </w:pPr>
          </w:p>
        </w:tc>
        <w:tc>
          <w:tcPr>
            <w:tcW w:w="3393" w:type="dxa"/>
            <w:vMerge/>
          </w:tcPr>
          <w:p w14:paraId="214B6BEB" w14:textId="77777777" w:rsidR="000A761B" w:rsidRPr="001D753E" w:rsidRDefault="000A761B">
            <w:pPr>
              <w:rPr>
                <w:rFonts w:ascii="Times New Roman" w:hAnsi="Times New Roman" w:cs="Times New Roman"/>
                <w:b/>
                <w:lang w:val="lt-LT"/>
              </w:rPr>
            </w:pPr>
          </w:p>
        </w:tc>
        <w:tc>
          <w:tcPr>
            <w:tcW w:w="1134" w:type="dxa"/>
            <w:vMerge/>
          </w:tcPr>
          <w:p w14:paraId="6577DD54" w14:textId="77777777" w:rsidR="000A761B" w:rsidRPr="001D753E" w:rsidRDefault="000A761B">
            <w:pPr>
              <w:jc w:val="center"/>
              <w:rPr>
                <w:rFonts w:ascii="Times New Roman" w:hAnsi="Times New Roman" w:cs="Times New Roman"/>
                <w:b/>
                <w:lang w:val="lt-LT"/>
              </w:rPr>
            </w:pPr>
          </w:p>
        </w:tc>
        <w:tc>
          <w:tcPr>
            <w:tcW w:w="993" w:type="dxa"/>
            <w:vMerge/>
          </w:tcPr>
          <w:p w14:paraId="4272B9E1" w14:textId="77777777" w:rsidR="000A761B" w:rsidRPr="001D753E" w:rsidRDefault="000A761B">
            <w:pPr>
              <w:jc w:val="center"/>
              <w:rPr>
                <w:rFonts w:ascii="Times New Roman" w:hAnsi="Times New Roman" w:cs="Times New Roman"/>
                <w:b/>
                <w:lang w:val="lt-LT"/>
              </w:rPr>
            </w:pPr>
          </w:p>
        </w:tc>
        <w:tc>
          <w:tcPr>
            <w:tcW w:w="2047" w:type="dxa"/>
          </w:tcPr>
          <w:p w14:paraId="4651C8D3" w14:textId="77777777" w:rsidR="000A761B" w:rsidRPr="001D753E" w:rsidRDefault="000A761B">
            <w:pPr>
              <w:jc w:val="center"/>
              <w:rPr>
                <w:rFonts w:ascii="Times New Roman" w:hAnsi="Times New Roman" w:cs="Times New Roman"/>
                <w:b/>
                <w:lang w:val="lt-LT"/>
              </w:rPr>
            </w:pPr>
            <w:r w:rsidRPr="001D753E">
              <w:rPr>
                <w:rFonts w:ascii="Times New Roman" w:hAnsi="Times New Roman" w:cs="Times New Roman"/>
                <w:b/>
                <w:lang w:val="lt-LT"/>
              </w:rPr>
              <w:t>kitų įstaigų, esančių savivaldybėje</w:t>
            </w:r>
          </w:p>
        </w:tc>
        <w:tc>
          <w:tcPr>
            <w:tcW w:w="1603" w:type="dxa"/>
          </w:tcPr>
          <w:p w14:paraId="4A92298F" w14:textId="77777777" w:rsidR="000A761B" w:rsidRPr="001D753E" w:rsidRDefault="000A761B">
            <w:pPr>
              <w:jc w:val="center"/>
              <w:rPr>
                <w:rFonts w:ascii="Times New Roman" w:hAnsi="Times New Roman" w:cs="Times New Roman"/>
                <w:b/>
                <w:lang w:val="lt-LT"/>
              </w:rPr>
            </w:pPr>
            <w:r w:rsidRPr="001D753E">
              <w:rPr>
                <w:rFonts w:ascii="Times New Roman" w:hAnsi="Times New Roman" w:cs="Times New Roman"/>
                <w:b/>
                <w:lang w:val="lt-LT"/>
              </w:rPr>
              <w:t>kitų įstaigų, esančių kitoje savivaldybėje</w:t>
            </w:r>
          </w:p>
        </w:tc>
      </w:tr>
      <w:tr w:rsidR="001D753E" w:rsidRPr="00B152B1" w14:paraId="31123835" w14:textId="77777777" w:rsidTr="00CB1CA5">
        <w:tc>
          <w:tcPr>
            <w:tcW w:w="576" w:type="dxa"/>
          </w:tcPr>
          <w:p w14:paraId="17D72294" w14:textId="77777777" w:rsidR="000A761B" w:rsidRPr="001D753E" w:rsidRDefault="000A761B">
            <w:pPr>
              <w:rPr>
                <w:rFonts w:ascii="Times New Roman" w:hAnsi="Times New Roman" w:cs="Times New Roman"/>
                <w:lang w:val="lt-LT"/>
              </w:rPr>
            </w:pPr>
            <w:r w:rsidRPr="001D753E">
              <w:rPr>
                <w:rFonts w:ascii="Times New Roman" w:hAnsi="Times New Roman" w:cs="Times New Roman"/>
                <w:lang w:val="lt-LT"/>
              </w:rPr>
              <w:t>1.</w:t>
            </w:r>
          </w:p>
        </w:tc>
        <w:tc>
          <w:tcPr>
            <w:tcW w:w="3393" w:type="dxa"/>
          </w:tcPr>
          <w:p w14:paraId="33563699" w14:textId="77777777" w:rsidR="000A761B" w:rsidRPr="001D753E" w:rsidRDefault="000A761B">
            <w:pPr>
              <w:rPr>
                <w:rFonts w:ascii="Times New Roman" w:hAnsi="Times New Roman" w:cs="Times New Roman"/>
                <w:lang w:val="lt-LT"/>
              </w:rPr>
            </w:pPr>
            <w:r w:rsidRPr="001D753E">
              <w:rPr>
                <w:rFonts w:ascii="Times New Roman" w:hAnsi="Times New Roman" w:cs="Times New Roman"/>
                <w:lang w:val="lt-LT"/>
              </w:rPr>
              <w:t>Užimtų pareigybių skaičius etatais/fizinių asmenų skaičius</w:t>
            </w:r>
          </w:p>
        </w:tc>
        <w:tc>
          <w:tcPr>
            <w:tcW w:w="1134" w:type="dxa"/>
          </w:tcPr>
          <w:p w14:paraId="0D795338" w14:textId="52C7E5C3" w:rsidR="000A761B" w:rsidRPr="001D753E" w:rsidRDefault="003B5E86">
            <w:pPr>
              <w:jc w:val="center"/>
              <w:rPr>
                <w:rFonts w:ascii="Times New Roman" w:hAnsi="Times New Roman" w:cs="Times New Roman"/>
                <w:lang w:val="lt-LT"/>
              </w:rPr>
            </w:pPr>
            <w:r>
              <w:rPr>
                <w:rFonts w:ascii="Times New Roman" w:hAnsi="Times New Roman" w:cs="Times New Roman"/>
                <w:lang w:val="lt-LT"/>
              </w:rPr>
              <w:t>19,05/</w:t>
            </w:r>
            <w:r w:rsidR="004C77E3">
              <w:rPr>
                <w:rFonts w:ascii="Times New Roman" w:hAnsi="Times New Roman" w:cs="Times New Roman"/>
                <w:lang w:val="lt-LT"/>
              </w:rPr>
              <w:t>24</w:t>
            </w:r>
          </w:p>
        </w:tc>
        <w:tc>
          <w:tcPr>
            <w:tcW w:w="993" w:type="dxa"/>
          </w:tcPr>
          <w:p w14:paraId="027A3156" w14:textId="5E4339FB" w:rsidR="000A761B" w:rsidRPr="001D753E" w:rsidRDefault="008A0ECA">
            <w:pPr>
              <w:jc w:val="center"/>
              <w:rPr>
                <w:rFonts w:ascii="Times New Roman" w:hAnsi="Times New Roman" w:cs="Times New Roman"/>
                <w:lang w:val="lt-LT"/>
              </w:rPr>
            </w:pPr>
            <w:r>
              <w:rPr>
                <w:rFonts w:ascii="Times New Roman" w:hAnsi="Times New Roman" w:cs="Times New Roman"/>
                <w:lang w:val="lt-LT"/>
              </w:rPr>
              <w:t>19,05/20</w:t>
            </w:r>
          </w:p>
        </w:tc>
        <w:tc>
          <w:tcPr>
            <w:tcW w:w="2047" w:type="dxa"/>
          </w:tcPr>
          <w:p w14:paraId="24C3673E" w14:textId="7FF4B539" w:rsidR="000A761B" w:rsidRPr="001D753E" w:rsidRDefault="000949C2">
            <w:pPr>
              <w:jc w:val="center"/>
              <w:rPr>
                <w:rFonts w:ascii="Times New Roman" w:hAnsi="Times New Roman" w:cs="Times New Roman"/>
                <w:lang w:val="lt-LT"/>
              </w:rPr>
            </w:pPr>
            <w:r>
              <w:rPr>
                <w:rFonts w:ascii="Times New Roman" w:hAnsi="Times New Roman" w:cs="Times New Roman"/>
                <w:lang w:val="lt-LT"/>
              </w:rPr>
              <w:t>5</w:t>
            </w:r>
          </w:p>
        </w:tc>
        <w:tc>
          <w:tcPr>
            <w:tcW w:w="1603" w:type="dxa"/>
          </w:tcPr>
          <w:p w14:paraId="775C7570" w14:textId="69D9373A" w:rsidR="000A761B" w:rsidRPr="001D753E" w:rsidRDefault="000949C2">
            <w:pPr>
              <w:jc w:val="center"/>
              <w:rPr>
                <w:rFonts w:ascii="Times New Roman" w:hAnsi="Times New Roman" w:cs="Times New Roman"/>
                <w:lang w:val="lt-LT"/>
              </w:rPr>
            </w:pPr>
            <w:r>
              <w:rPr>
                <w:rFonts w:ascii="Times New Roman" w:hAnsi="Times New Roman" w:cs="Times New Roman"/>
                <w:lang w:val="lt-LT"/>
              </w:rPr>
              <w:t>4</w:t>
            </w:r>
          </w:p>
        </w:tc>
      </w:tr>
      <w:tr w:rsidR="001D753E" w:rsidRPr="001D753E" w14:paraId="43DEFAEA" w14:textId="77777777" w:rsidTr="00CB1CA5">
        <w:tc>
          <w:tcPr>
            <w:tcW w:w="576" w:type="dxa"/>
          </w:tcPr>
          <w:p w14:paraId="23032019" w14:textId="77777777" w:rsidR="000A761B" w:rsidRPr="001D753E" w:rsidRDefault="000A761B">
            <w:pPr>
              <w:rPr>
                <w:rFonts w:ascii="Times New Roman" w:hAnsi="Times New Roman" w:cs="Times New Roman"/>
                <w:lang w:val="lt-LT"/>
              </w:rPr>
            </w:pPr>
            <w:r w:rsidRPr="001D753E">
              <w:rPr>
                <w:rFonts w:ascii="Times New Roman" w:hAnsi="Times New Roman" w:cs="Times New Roman"/>
                <w:lang w:val="lt-LT"/>
              </w:rPr>
              <w:lastRenderedPageBreak/>
              <w:t>1.1.</w:t>
            </w:r>
          </w:p>
        </w:tc>
        <w:tc>
          <w:tcPr>
            <w:tcW w:w="3393" w:type="dxa"/>
          </w:tcPr>
          <w:p w14:paraId="49F32690" w14:textId="77777777" w:rsidR="000A761B" w:rsidRPr="001D753E" w:rsidRDefault="000A761B">
            <w:pPr>
              <w:rPr>
                <w:rFonts w:ascii="Times New Roman" w:hAnsi="Times New Roman" w:cs="Times New Roman"/>
                <w:lang w:val="lt-LT"/>
              </w:rPr>
            </w:pPr>
            <w:r w:rsidRPr="001D753E">
              <w:rPr>
                <w:rFonts w:ascii="Times New Roman" w:hAnsi="Times New Roman" w:cs="Times New Roman"/>
                <w:lang w:val="lt-LT"/>
              </w:rPr>
              <w:t>Administracija (vadovas, pavaduotojai, padalinių vadovai, buhalteris, sekretorius, personalo darbuotojas)</w:t>
            </w:r>
          </w:p>
        </w:tc>
        <w:tc>
          <w:tcPr>
            <w:tcW w:w="1134" w:type="dxa"/>
          </w:tcPr>
          <w:p w14:paraId="101B4718" w14:textId="04C5A9B8" w:rsidR="000A761B" w:rsidRPr="001D753E" w:rsidRDefault="00061E9B">
            <w:pPr>
              <w:jc w:val="center"/>
              <w:rPr>
                <w:rFonts w:ascii="Times New Roman" w:hAnsi="Times New Roman" w:cs="Times New Roman"/>
                <w:lang w:val="lt-LT"/>
              </w:rPr>
            </w:pPr>
            <w:r>
              <w:rPr>
                <w:rFonts w:ascii="Times New Roman" w:hAnsi="Times New Roman" w:cs="Times New Roman"/>
                <w:lang w:val="lt-LT"/>
              </w:rPr>
              <w:t>4,05</w:t>
            </w:r>
            <w:r w:rsidR="003B5E86">
              <w:rPr>
                <w:rFonts w:ascii="Times New Roman" w:hAnsi="Times New Roman" w:cs="Times New Roman"/>
                <w:lang w:val="lt-LT"/>
              </w:rPr>
              <w:t>/4</w:t>
            </w:r>
          </w:p>
        </w:tc>
        <w:tc>
          <w:tcPr>
            <w:tcW w:w="993" w:type="dxa"/>
          </w:tcPr>
          <w:p w14:paraId="018322F6" w14:textId="28F6559E" w:rsidR="000A761B" w:rsidRPr="001D753E" w:rsidRDefault="008A0ECA">
            <w:pPr>
              <w:jc w:val="center"/>
              <w:rPr>
                <w:rFonts w:ascii="Times New Roman" w:hAnsi="Times New Roman" w:cs="Times New Roman"/>
                <w:lang w:val="lt-LT"/>
              </w:rPr>
            </w:pPr>
            <w:r>
              <w:rPr>
                <w:rFonts w:ascii="Times New Roman" w:hAnsi="Times New Roman" w:cs="Times New Roman"/>
                <w:lang w:val="lt-LT"/>
              </w:rPr>
              <w:t>4,</w:t>
            </w:r>
            <w:r w:rsidR="00061E9B">
              <w:rPr>
                <w:rFonts w:ascii="Times New Roman" w:hAnsi="Times New Roman" w:cs="Times New Roman"/>
                <w:lang w:val="lt-LT"/>
              </w:rPr>
              <w:t>05</w:t>
            </w:r>
            <w:r>
              <w:rPr>
                <w:rFonts w:ascii="Times New Roman" w:hAnsi="Times New Roman" w:cs="Times New Roman"/>
                <w:lang w:val="lt-LT"/>
              </w:rPr>
              <w:t>/3</w:t>
            </w:r>
          </w:p>
        </w:tc>
        <w:tc>
          <w:tcPr>
            <w:tcW w:w="2047" w:type="dxa"/>
          </w:tcPr>
          <w:p w14:paraId="1EE0F689" w14:textId="4D5DE3F7" w:rsidR="000A761B" w:rsidRPr="001D753E" w:rsidRDefault="00AA5371">
            <w:pPr>
              <w:jc w:val="center"/>
              <w:rPr>
                <w:rFonts w:ascii="Times New Roman" w:hAnsi="Times New Roman" w:cs="Times New Roman"/>
                <w:lang w:val="lt-LT"/>
              </w:rPr>
            </w:pPr>
            <w:r>
              <w:rPr>
                <w:rFonts w:ascii="Times New Roman" w:hAnsi="Times New Roman" w:cs="Times New Roman"/>
                <w:lang w:val="lt-LT"/>
              </w:rPr>
              <w:t>1</w:t>
            </w:r>
          </w:p>
        </w:tc>
        <w:tc>
          <w:tcPr>
            <w:tcW w:w="1603" w:type="dxa"/>
          </w:tcPr>
          <w:p w14:paraId="375E9DF8" w14:textId="25FF5911" w:rsidR="000A761B" w:rsidRPr="001D753E" w:rsidRDefault="00AA5371">
            <w:pPr>
              <w:jc w:val="center"/>
              <w:rPr>
                <w:rFonts w:ascii="Times New Roman" w:hAnsi="Times New Roman" w:cs="Times New Roman"/>
                <w:lang w:val="lt-LT"/>
              </w:rPr>
            </w:pPr>
            <w:r>
              <w:rPr>
                <w:rFonts w:ascii="Times New Roman" w:hAnsi="Times New Roman" w:cs="Times New Roman"/>
                <w:lang w:val="lt-LT"/>
              </w:rPr>
              <w:t>1</w:t>
            </w:r>
          </w:p>
        </w:tc>
      </w:tr>
      <w:tr w:rsidR="001D753E" w:rsidRPr="001D753E" w14:paraId="780A6A27" w14:textId="77777777" w:rsidTr="00CB1CA5">
        <w:tc>
          <w:tcPr>
            <w:tcW w:w="576" w:type="dxa"/>
          </w:tcPr>
          <w:p w14:paraId="5C4CADA3" w14:textId="77777777" w:rsidR="000A761B" w:rsidRPr="001D753E" w:rsidRDefault="000A761B">
            <w:pPr>
              <w:rPr>
                <w:rFonts w:ascii="Times New Roman" w:hAnsi="Times New Roman" w:cs="Times New Roman"/>
                <w:lang w:val="lt-LT"/>
              </w:rPr>
            </w:pPr>
            <w:r w:rsidRPr="001D753E">
              <w:rPr>
                <w:rFonts w:ascii="Times New Roman" w:hAnsi="Times New Roman" w:cs="Times New Roman"/>
                <w:lang w:val="lt-LT"/>
              </w:rPr>
              <w:t>1.2.</w:t>
            </w:r>
          </w:p>
        </w:tc>
        <w:tc>
          <w:tcPr>
            <w:tcW w:w="3393" w:type="dxa"/>
          </w:tcPr>
          <w:p w14:paraId="04AE1CC3" w14:textId="77777777" w:rsidR="000A761B" w:rsidRPr="001D753E" w:rsidRDefault="000A761B">
            <w:pPr>
              <w:rPr>
                <w:rFonts w:ascii="Times New Roman" w:hAnsi="Times New Roman" w:cs="Times New Roman"/>
                <w:lang w:val="lt-LT"/>
              </w:rPr>
            </w:pPr>
            <w:r w:rsidRPr="001D753E">
              <w:rPr>
                <w:rFonts w:ascii="Times New Roman" w:hAnsi="Times New Roman" w:cs="Times New Roman"/>
                <w:b/>
                <w:bCs/>
                <w:lang w:val="lt-LT" w:eastAsia="lt-LT"/>
              </w:rPr>
              <w:t>Kultūros ir meno srities</w:t>
            </w:r>
          </w:p>
        </w:tc>
        <w:tc>
          <w:tcPr>
            <w:tcW w:w="1134" w:type="dxa"/>
          </w:tcPr>
          <w:p w14:paraId="26921073" w14:textId="7BD061A2" w:rsidR="000A761B" w:rsidRPr="001D753E" w:rsidRDefault="001028D2">
            <w:pPr>
              <w:jc w:val="center"/>
              <w:rPr>
                <w:rFonts w:ascii="Times New Roman" w:hAnsi="Times New Roman" w:cs="Times New Roman"/>
                <w:lang w:val="lt-LT"/>
              </w:rPr>
            </w:pPr>
            <w:r>
              <w:rPr>
                <w:rFonts w:ascii="Times New Roman" w:hAnsi="Times New Roman" w:cs="Times New Roman"/>
                <w:lang w:val="lt-LT"/>
              </w:rPr>
              <w:t>10</w:t>
            </w:r>
            <w:r w:rsidR="00061E9B">
              <w:rPr>
                <w:rFonts w:ascii="Times New Roman" w:hAnsi="Times New Roman" w:cs="Times New Roman"/>
                <w:lang w:val="lt-LT"/>
              </w:rPr>
              <w:t>,25</w:t>
            </w:r>
            <w:r w:rsidR="00D72BFF">
              <w:rPr>
                <w:rFonts w:ascii="Times New Roman" w:hAnsi="Times New Roman" w:cs="Times New Roman"/>
                <w:lang w:val="lt-LT"/>
              </w:rPr>
              <w:t>/</w:t>
            </w:r>
            <w:r w:rsidR="003B5E86">
              <w:rPr>
                <w:rFonts w:ascii="Times New Roman" w:hAnsi="Times New Roman" w:cs="Times New Roman"/>
                <w:lang w:val="lt-LT"/>
              </w:rPr>
              <w:t>15</w:t>
            </w:r>
          </w:p>
        </w:tc>
        <w:tc>
          <w:tcPr>
            <w:tcW w:w="993" w:type="dxa"/>
          </w:tcPr>
          <w:p w14:paraId="4C8DDAAD" w14:textId="6CB06697" w:rsidR="000A761B" w:rsidRPr="001D753E" w:rsidRDefault="001028D2">
            <w:pPr>
              <w:jc w:val="center"/>
              <w:rPr>
                <w:rFonts w:ascii="Times New Roman" w:hAnsi="Times New Roman" w:cs="Times New Roman"/>
                <w:lang w:val="lt-LT"/>
              </w:rPr>
            </w:pPr>
            <w:r>
              <w:rPr>
                <w:rFonts w:ascii="Times New Roman" w:hAnsi="Times New Roman" w:cs="Times New Roman"/>
                <w:lang w:val="lt-LT"/>
              </w:rPr>
              <w:t>10</w:t>
            </w:r>
            <w:r w:rsidR="00061E9B">
              <w:rPr>
                <w:rFonts w:ascii="Times New Roman" w:hAnsi="Times New Roman" w:cs="Times New Roman"/>
                <w:lang w:val="lt-LT"/>
              </w:rPr>
              <w:t>,25</w:t>
            </w:r>
            <w:r w:rsidR="00D72BFF">
              <w:rPr>
                <w:rFonts w:ascii="Times New Roman" w:hAnsi="Times New Roman" w:cs="Times New Roman"/>
                <w:lang w:val="lt-LT"/>
              </w:rPr>
              <w:t>/14</w:t>
            </w:r>
          </w:p>
        </w:tc>
        <w:tc>
          <w:tcPr>
            <w:tcW w:w="2047" w:type="dxa"/>
          </w:tcPr>
          <w:p w14:paraId="790B02F3" w14:textId="5008AEF3" w:rsidR="000A761B" w:rsidRPr="001D753E" w:rsidRDefault="00AA5371">
            <w:pPr>
              <w:jc w:val="center"/>
              <w:rPr>
                <w:rFonts w:ascii="Times New Roman" w:hAnsi="Times New Roman" w:cs="Times New Roman"/>
                <w:lang w:val="lt-LT"/>
              </w:rPr>
            </w:pPr>
            <w:r>
              <w:rPr>
                <w:rFonts w:ascii="Times New Roman" w:hAnsi="Times New Roman" w:cs="Times New Roman"/>
                <w:lang w:val="lt-LT"/>
              </w:rPr>
              <w:t>4</w:t>
            </w:r>
          </w:p>
        </w:tc>
        <w:tc>
          <w:tcPr>
            <w:tcW w:w="1603" w:type="dxa"/>
          </w:tcPr>
          <w:p w14:paraId="367D17E5" w14:textId="782C8EF1" w:rsidR="000A761B" w:rsidRPr="001D753E" w:rsidRDefault="00AA5371">
            <w:pPr>
              <w:jc w:val="center"/>
              <w:rPr>
                <w:rFonts w:ascii="Times New Roman" w:hAnsi="Times New Roman" w:cs="Times New Roman"/>
                <w:lang w:val="lt-LT"/>
              </w:rPr>
            </w:pPr>
            <w:r>
              <w:rPr>
                <w:rFonts w:ascii="Times New Roman" w:hAnsi="Times New Roman" w:cs="Times New Roman"/>
                <w:lang w:val="lt-LT"/>
              </w:rPr>
              <w:t>3</w:t>
            </w:r>
          </w:p>
        </w:tc>
      </w:tr>
      <w:tr w:rsidR="001D753E" w:rsidRPr="001D753E" w14:paraId="2A754C5F" w14:textId="77777777" w:rsidTr="00CB1CA5">
        <w:tc>
          <w:tcPr>
            <w:tcW w:w="576" w:type="dxa"/>
          </w:tcPr>
          <w:p w14:paraId="429762B0" w14:textId="77777777" w:rsidR="000A761B" w:rsidRPr="001D753E" w:rsidRDefault="000A761B">
            <w:pPr>
              <w:rPr>
                <w:rFonts w:ascii="Times New Roman" w:hAnsi="Times New Roman" w:cs="Times New Roman"/>
                <w:lang w:val="lt-LT"/>
              </w:rPr>
            </w:pPr>
            <w:r w:rsidRPr="001D753E">
              <w:rPr>
                <w:rFonts w:ascii="Times New Roman" w:hAnsi="Times New Roman" w:cs="Times New Roman"/>
                <w:lang w:val="lt-LT"/>
              </w:rPr>
              <w:t>1.3.</w:t>
            </w:r>
          </w:p>
        </w:tc>
        <w:tc>
          <w:tcPr>
            <w:tcW w:w="3393" w:type="dxa"/>
          </w:tcPr>
          <w:p w14:paraId="44B1D1FA" w14:textId="77777777" w:rsidR="000A761B" w:rsidRPr="001D753E" w:rsidRDefault="000A761B">
            <w:pPr>
              <w:rPr>
                <w:rFonts w:ascii="Times New Roman" w:hAnsi="Times New Roman" w:cs="Times New Roman"/>
                <w:lang w:val="lt-LT"/>
              </w:rPr>
            </w:pPr>
            <w:r w:rsidRPr="001D753E">
              <w:rPr>
                <w:rFonts w:ascii="Times New Roman" w:hAnsi="Times New Roman" w:cs="Times New Roman"/>
                <w:lang w:val="lt-LT"/>
              </w:rPr>
              <w:t>Kiti darbuotojai</w:t>
            </w:r>
          </w:p>
        </w:tc>
        <w:tc>
          <w:tcPr>
            <w:tcW w:w="1134" w:type="dxa"/>
          </w:tcPr>
          <w:p w14:paraId="74D14E11" w14:textId="684CDF42" w:rsidR="000A761B" w:rsidRPr="001D753E" w:rsidRDefault="001028D2">
            <w:pPr>
              <w:jc w:val="center"/>
              <w:rPr>
                <w:rFonts w:ascii="Times New Roman" w:hAnsi="Times New Roman" w:cs="Times New Roman"/>
                <w:lang w:val="lt-LT"/>
              </w:rPr>
            </w:pPr>
            <w:r>
              <w:rPr>
                <w:rFonts w:ascii="Times New Roman" w:hAnsi="Times New Roman" w:cs="Times New Roman"/>
                <w:lang w:val="lt-LT"/>
              </w:rPr>
              <w:t>4</w:t>
            </w:r>
            <w:r w:rsidR="00061E9B">
              <w:rPr>
                <w:rFonts w:ascii="Times New Roman" w:hAnsi="Times New Roman" w:cs="Times New Roman"/>
                <w:lang w:val="lt-LT"/>
              </w:rPr>
              <w:t>,75</w:t>
            </w:r>
            <w:r w:rsidR="00D72BFF">
              <w:rPr>
                <w:rFonts w:ascii="Times New Roman" w:hAnsi="Times New Roman" w:cs="Times New Roman"/>
                <w:lang w:val="lt-LT"/>
              </w:rPr>
              <w:t>/</w:t>
            </w:r>
            <w:r w:rsidR="004C77E3">
              <w:rPr>
                <w:rFonts w:ascii="Times New Roman" w:hAnsi="Times New Roman" w:cs="Times New Roman"/>
                <w:lang w:val="lt-LT"/>
              </w:rPr>
              <w:t>5</w:t>
            </w:r>
          </w:p>
        </w:tc>
        <w:tc>
          <w:tcPr>
            <w:tcW w:w="993" w:type="dxa"/>
          </w:tcPr>
          <w:p w14:paraId="1CACD1BF" w14:textId="59EAD30B" w:rsidR="000A761B" w:rsidRPr="001D753E" w:rsidRDefault="001028D2">
            <w:pPr>
              <w:jc w:val="center"/>
              <w:rPr>
                <w:rFonts w:ascii="Times New Roman" w:hAnsi="Times New Roman" w:cs="Times New Roman"/>
                <w:lang w:val="lt-LT"/>
              </w:rPr>
            </w:pPr>
            <w:r>
              <w:rPr>
                <w:rFonts w:ascii="Times New Roman" w:hAnsi="Times New Roman" w:cs="Times New Roman"/>
                <w:lang w:val="lt-LT"/>
              </w:rPr>
              <w:t>4</w:t>
            </w:r>
            <w:r w:rsidR="00061E9B">
              <w:rPr>
                <w:rFonts w:ascii="Times New Roman" w:hAnsi="Times New Roman" w:cs="Times New Roman"/>
                <w:lang w:val="lt-LT"/>
              </w:rPr>
              <w:t>,75</w:t>
            </w:r>
            <w:r w:rsidR="008A0ECA">
              <w:rPr>
                <w:rFonts w:ascii="Times New Roman" w:hAnsi="Times New Roman" w:cs="Times New Roman"/>
                <w:lang w:val="lt-LT"/>
              </w:rPr>
              <w:t>/3</w:t>
            </w:r>
          </w:p>
        </w:tc>
        <w:tc>
          <w:tcPr>
            <w:tcW w:w="2047" w:type="dxa"/>
          </w:tcPr>
          <w:p w14:paraId="2CF751B2" w14:textId="77777777" w:rsidR="000A761B" w:rsidRPr="001D753E" w:rsidRDefault="000A761B">
            <w:pPr>
              <w:jc w:val="center"/>
              <w:rPr>
                <w:rFonts w:ascii="Times New Roman" w:hAnsi="Times New Roman" w:cs="Times New Roman"/>
                <w:lang w:val="lt-LT"/>
              </w:rPr>
            </w:pPr>
          </w:p>
        </w:tc>
        <w:tc>
          <w:tcPr>
            <w:tcW w:w="1603" w:type="dxa"/>
          </w:tcPr>
          <w:p w14:paraId="2705F42E" w14:textId="77777777" w:rsidR="000A761B" w:rsidRPr="001D753E" w:rsidRDefault="000A761B">
            <w:pPr>
              <w:jc w:val="center"/>
              <w:rPr>
                <w:rFonts w:ascii="Times New Roman" w:hAnsi="Times New Roman" w:cs="Times New Roman"/>
                <w:lang w:val="lt-LT"/>
              </w:rPr>
            </w:pPr>
          </w:p>
        </w:tc>
      </w:tr>
    </w:tbl>
    <w:p w14:paraId="0DA9F65D" w14:textId="77777777" w:rsidR="00813F89" w:rsidRPr="001D753E" w:rsidRDefault="00813F89">
      <w:pPr>
        <w:jc w:val="both"/>
        <w:rPr>
          <w:lang w:val="lt-LT"/>
        </w:rPr>
      </w:pPr>
    </w:p>
    <w:p w14:paraId="680B6DDD" w14:textId="04724555" w:rsidR="003973BF" w:rsidRDefault="00D634AA">
      <w:pPr>
        <w:ind w:firstLine="567"/>
        <w:jc w:val="both"/>
        <w:rPr>
          <w:lang w:val="lt-LT"/>
        </w:rPr>
      </w:pPr>
      <w:r w:rsidRPr="001D753E">
        <w:rPr>
          <w:lang w:val="lt-LT"/>
        </w:rPr>
        <w:t xml:space="preserve">1.3.2. Darbuotojų kvalifikacija: </w:t>
      </w:r>
      <w:r w:rsidR="004C77E3">
        <w:rPr>
          <w:lang w:val="lt-LT"/>
        </w:rPr>
        <w:t>6</w:t>
      </w:r>
      <w:r w:rsidR="003E7C37" w:rsidRPr="001D753E">
        <w:rPr>
          <w:lang w:val="lt-LT"/>
        </w:rPr>
        <w:t xml:space="preserve"> </w:t>
      </w:r>
      <w:r w:rsidRPr="001D753E">
        <w:rPr>
          <w:lang w:val="lt-LT"/>
        </w:rPr>
        <w:t>da</w:t>
      </w:r>
      <w:r w:rsidR="004C77E3">
        <w:rPr>
          <w:lang w:val="lt-LT"/>
        </w:rPr>
        <w:t>rbuotojai</w:t>
      </w:r>
      <w:r w:rsidRPr="001D753E">
        <w:rPr>
          <w:lang w:val="lt-LT"/>
        </w:rPr>
        <w:t xml:space="preserve"> kėlė kvalifikaciją, </w:t>
      </w:r>
      <w:r w:rsidR="00CC2F6B">
        <w:rPr>
          <w:lang w:val="lt-LT"/>
        </w:rPr>
        <w:t>80</w:t>
      </w:r>
      <w:r w:rsidRPr="001D753E">
        <w:rPr>
          <w:lang w:val="lt-LT"/>
        </w:rPr>
        <w:t xml:space="preserve"> val., temos:</w:t>
      </w:r>
      <w:r w:rsidR="004C77E3">
        <w:rPr>
          <w:lang w:val="lt-LT"/>
        </w:rPr>
        <w:t xml:space="preserve"> viešieji pirkimai, darbų sauga, finansinė atskaitomybė, dokumentų valdymas, veik</w:t>
      </w:r>
      <w:r w:rsidR="00847F1F">
        <w:rPr>
          <w:lang w:val="lt-LT"/>
        </w:rPr>
        <w:t>l</w:t>
      </w:r>
      <w:r w:rsidR="004C77E3">
        <w:rPr>
          <w:lang w:val="lt-LT"/>
        </w:rPr>
        <w:t>os tobulinimas, motyvaciniai ir psichologiniai seminarai</w:t>
      </w:r>
      <w:r w:rsidRPr="001D753E">
        <w:rPr>
          <w:lang w:val="lt-LT"/>
        </w:rPr>
        <w:t>.</w:t>
      </w:r>
    </w:p>
    <w:p w14:paraId="18FD3E1A" w14:textId="77777777" w:rsidR="00847F1F" w:rsidRPr="001D753E" w:rsidRDefault="00847F1F">
      <w:pPr>
        <w:ind w:firstLine="567"/>
        <w:jc w:val="both"/>
        <w:rPr>
          <w:lang w:val="lt-LT"/>
        </w:rPr>
      </w:pPr>
    </w:p>
    <w:p w14:paraId="62381671" w14:textId="6F708159" w:rsidR="00813F89" w:rsidRPr="001D753E" w:rsidRDefault="000A761B">
      <w:pPr>
        <w:rPr>
          <w:i/>
          <w:lang w:val="lt-LT"/>
        </w:rPr>
      </w:pPr>
      <w:r w:rsidRPr="001D753E">
        <w:rPr>
          <w:i/>
          <w:lang w:val="lt-LT"/>
        </w:rPr>
        <w:t>2</w:t>
      </w:r>
      <w:r w:rsidR="00813F89" w:rsidRPr="001D753E">
        <w:rPr>
          <w:i/>
          <w:lang w:val="lt-LT"/>
        </w:rPr>
        <w:t xml:space="preserve"> lentelė. Kvalifikaciją kėlusių darbuotojų skaičius</w:t>
      </w:r>
    </w:p>
    <w:tbl>
      <w:tblPr>
        <w:tblStyle w:val="Lentelstinklelis"/>
        <w:tblW w:w="0" w:type="auto"/>
        <w:tblLook w:val="04A0" w:firstRow="1" w:lastRow="0" w:firstColumn="1" w:lastColumn="0" w:noHBand="0" w:noVBand="1"/>
      </w:tblPr>
      <w:tblGrid>
        <w:gridCol w:w="2407"/>
        <w:gridCol w:w="1248"/>
        <w:gridCol w:w="1159"/>
        <w:gridCol w:w="1272"/>
        <w:gridCol w:w="1135"/>
        <w:gridCol w:w="1152"/>
        <w:gridCol w:w="1255"/>
      </w:tblGrid>
      <w:tr w:rsidR="00813F89" w:rsidRPr="001D753E" w14:paraId="226F9136" w14:textId="77777777" w:rsidTr="00957C62">
        <w:tc>
          <w:tcPr>
            <w:tcW w:w="2407" w:type="dxa"/>
            <w:vMerge w:val="restart"/>
          </w:tcPr>
          <w:p w14:paraId="1CC1E949" w14:textId="77777777" w:rsidR="00813F89" w:rsidRPr="001D753E" w:rsidRDefault="00813F89" w:rsidP="00CB1CA5">
            <w:pPr>
              <w:jc w:val="center"/>
              <w:rPr>
                <w:rFonts w:ascii="Times New Roman" w:hAnsi="Times New Roman" w:cs="Times New Roman"/>
                <w:b/>
                <w:lang w:val="lt-LT"/>
              </w:rPr>
            </w:pPr>
            <w:r w:rsidRPr="001D753E">
              <w:rPr>
                <w:rFonts w:ascii="Times New Roman" w:hAnsi="Times New Roman" w:cs="Times New Roman"/>
                <w:b/>
                <w:lang w:val="lt-LT"/>
              </w:rPr>
              <w:t>Darbuotojų grupė</w:t>
            </w:r>
          </w:p>
        </w:tc>
        <w:tc>
          <w:tcPr>
            <w:tcW w:w="2407" w:type="dxa"/>
            <w:gridSpan w:val="2"/>
          </w:tcPr>
          <w:p w14:paraId="561F4F23" w14:textId="77777777" w:rsidR="00813F89" w:rsidRPr="001D753E" w:rsidRDefault="00813F89" w:rsidP="00CB1CA5">
            <w:pPr>
              <w:jc w:val="center"/>
              <w:rPr>
                <w:rFonts w:ascii="Times New Roman" w:hAnsi="Times New Roman" w:cs="Times New Roman"/>
                <w:b/>
                <w:lang w:val="lt-LT"/>
              </w:rPr>
            </w:pPr>
            <w:r w:rsidRPr="001D753E">
              <w:rPr>
                <w:rFonts w:ascii="Times New Roman" w:hAnsi="Times New Roman" w:cs="Times New Roman"/>
                <w:b/>
                <w:lang w:val="lt-LT"/>
              </w:rPr>
              <w:t>Kvalifikaciją kėlusių darbuotojų skaičius</w:t>
            </w:r>
          </w:p>
        </w:tc>
        <w:tc>
          <w:tcPr>
            <w:tcW w:w="2407" w:type="dxa"/>
            <w:gridSpan w:val="2"/>
          </w:tcPr>
          <w:p w14:paraId="0A2BE5B5" w14:textId="77777777" w:rsidR="00813F89" w:rsidRPr="001D753E" w:rsidRDefault="00813F89" w:rsidP="00CB1CA5">
            <w:pPr>
              <w:jc w:val="center"/>
              <w:rPr>
                <w:rFonts w:ascii="Times New Roman" w:hAnsi="Times New Roman" w:cs="Times New Roman"/>
                <w:b/>
                <w:lang w:val="lt-LT"/>
              </w:rPr>
            </w:pPr>
            <w:r w:rsidRPr="001D753E">
              <w:rPr>
                <w:rFonts w:ascii="Times New Roman" w:hAnsi="Times New Roman" w:cs="Times New Roman"/>
                <w:b/>
                <w:lang w:val="lt-LT"/>
              </w:rPr>
              <w:t xml:space="preserve">Valandų skaičius (mokymų, seminarų, </w:t>
            </w:r>
            <w:proofErr w:type="spellStart"/>
            <w:r w:rsidRPr="001D753E">
              <w:rPr>
                <w:rFonts w:ascii="Times New Roman" w:hAnsi="Times New Roman" w:cs="Times New Roman"/>
                <w:b/>
                <w:lang w:val="lt-LT"/>
              </w:rPr>
              <w:t>supervizijų</w:t>
            </w:r>
            <w:proofErr w:type="spellEnd"/>
            <w:r w:rsidRPr="001D753E">
              <w:rPr>
                <w:rFonts w:ascii="Times New Roman" w:hAnsi="Times New Roman" w:cs="Times New Roman"/>
                <w:b/>
                <w:lang w:val="lt-LT"/>
              </w:rPr>
              <w:t>)</w:t>
            </w:r>
          </w:p>
        </w:tc>
        <w:tc>
          <w:tcPr>
            <w:tcW w:w="2407" w:type="dxa"/>
            <w:gridSpan w:val="2"/>
          </w:tcPr>
          <w:p w14:paraId="51180B1F" w14:textId="77777777" w:rsidR="00813F89" w:rsidRPr="001D753E" w:rsidRDefault="00813F89" w:rsidP="00CB1CA5">
            <w:pPr>
              <w:jc w:val="center"/>
              <w:rPr>
                <w:rFonts w:ascii="Times New Roman" w:hAnsi="Times New Roman" w:cs="Times New Roman"/>
                <w:b/>
                <w:lang w:val="lt-LT"/>
              </w:rPr>
            </w:pPr>
            <w:r w:rsidRPr="001D753E">
              <w:rPr>
                <w:rFonts w:ascii="Times New Roman" w:hAnsi="Times New Roman" w:cs="Times New Roman"/>
                <w:b/>
                <w:lang w:val="lt-LT"/>
              </w:rPr>
              <w:t>Kvalifikaciją kėlusių darbuotojų skaičiaus pokytis, procentai</w:t>
            </w:r>
          </w:p>
        </w:tc>
      </w:tr>
      <w:tr w:rsidR="00813F89" w:rsidRPr="001D753E" w14:paraId="5868531D" w14:textId="77777777" w:rsidTr="00957C62">
        <w:tc>
          <w:tcPr>
            <w:tcW w:w="2407" w:type="dxa"/>
            <w:vMerge/>
          </w:tcPr>
          <w:p w14:paraId="2D227C24" w14:textId="77777777" w:rsidR="00813F89" w:rsidRPr="001D753E" w:rsidRDefault="00813F89">
            <w:pPr>
              <w:rPr>
                <w:rFonts w:ascii="Times New Roman" w:hAnsi="Times New Roman" w:cs="Times New Roman"/>
                <w:b/>
                <w:lang w:val="lt-LT"/>
              </w:rPr>
            </w:pPr>
          </w:p>
        </w:tc>
        <w:tc>
          <w:tcPr>
            <w:tcW w:w="1248" w:type="dxa"/>
          </w:tcPr>
          <w:p w14:paraId="1F013B69" w14:textId="77777777" w:rsidR="00813F89" w:rsidRPr="001D753E" w:rsidRDefault="00813F89">
            <w:pPr>
              <w:jc w:val="center"/>
              <w:rPr>
                <w:rFonts w:ascii="Times New Roman" w:hAnsi="Times New Roman" w:cs="Times New Roman"/>
                <w:b/>
                <w:lang w:val="lt-LT"/>
              </w:rPr>
            </w:pPr>
            <w:r w:rsidRPr="001D753E">
              <w:rPr>
                <w:rFonts w:ascii="Times New Roman" w:hAnsi="Times New Roman" w:cs="Times New Roman"/>
                <w:b/>
                <w:lang w:val="lt-LT"/>
              </w:rPr>
              <w:t>2019 m.</w:t>
            </w:r>
          </w:p>
        </w:tc>
        <w:tc>
          <w:tcPr>
            <w:tcW w:w="1159" w:type="dxa"/>
          </w:tcPr>
          <w:p w14:paraId="0D50E5D1" w14:textId="77777777" w:rsidR="00813F89" w:rsidRPr="001D753E" w:rsidRDefault="00813F89">
            <w:pPr>
              <w:jc w:val="center"/>
              <w:rPr>
                <w:rFonts w:ascii="Times New Roman" w:hAnsi="Times New Roman" w:cs="Times New Roman"/>
                <w:b/>
                <w:lang w:val="lt-LT"/>
              </w:rPr>
            </w:pPr>
            <w:r w:rsidRPr="001D753E">
              <w:rPr>
                <w:rFonts w:ascii="Times New Roman" w:hAnsi="Times New Roman" w:cs="Times New Roman"/>
                <w:b/>
                <w:lang w:val="lt-LT"/>
              </w:rPr>
              <w:t>2020 m.</w:t>
            </w:r>
          </w:p>
        </w:tc>
        <w:tc>
          <w:tcPr>
            <w:tcW w:w="1272" w:type="dxa"/>
          </w:tcPr>
          <w:p w14:paraId="738D3F04" w14:textId="77777777" w:rsidR="00813F89" w:rsidRPr="001D753E" w:rsidRDefault="00813F89">
            <w:pPr>
              <w:jc w:val="center"/>
              <w:rPr>
                <w:rFonts w:ascii="Times New Roman" w:hAnsi="Times New Roman" w:cs="Times New Roman"/>
                <w:b/>
                <w:lang w:val="lt-LT"/>
              </w:rPr>
            </w:pPr>
            <w:r w:rsidRPr="001D753E">
              <w:rPr>
                <w:rFonts w:ascii="Times New Roman" w:hAnsi="Times New Roman" w:cs="Times New Roman"/>
                <w:b/>
                <w:lang w:val="lt-LT"/>
              </w:rPr>
              <w:t>2019 m.</w:t>
            </w:r>
          </w:p>
        </w:tc>
        <w:tc>
          <w:tcPr>
            <w:tcW w:w="1135" w:type="dxa"/>
          </w:tcPr>
          <w:p w14:paraId="0CB77039" w14:textId="77777777" w:rsidR="00813F89" w:rsidRPr="001D753E" w:rsidRDefault="00813F89">
            <w:pPr>
              <w:jc w:val="center"/>
              <w:rPr>
                <w:rFonts w:ascii="Times New Roman" w:hAnsi="Times New Roman" w:cs="Times New Roman"/>
                <w:b/>
                <w:lang w:val="lt-LT"/>
              </w:rPr>
            </w:pPr>
            <w:r w:rsidRPr="001D753E">
              <w:rPr>
                <w:rFonts w:ascii="Times New Roman" w:hAnsi="Times New Roman" w:cs="Times New Roman"/>
                <w:b/>
                <w:lang w:val="lt-LT"/>
              </w:rPr>
              <w:t>2020 m.</w:t>
            </w:r>
          </w:p>
        </w:tc>
        <w:tc>
          <w:tcPr>
            <w:tcW w:w="1152" w:type="dxa"/>
          </w:tcPr>
          <w:p w14:paraId="7458E03E" w14:textId="77777777" w:rsidR="00813F89" w:rsidRPr="001D753E" w:rsidRDefault="00813F89">
            <w:pPr>
              <w:jc w:val="center"/>
              <w:rPr>
                <w:rFonts w:ascii="Times New Roman" w:hAnsi="Times New Roman" w:cs="Times New Roman"/>
                <w:b/>
                <w:lang w:val="lt-LT"/>
              </w:rPr>
            </w:pPr>
            <w:r w:rsidRPr="001D753E">
              <w:rPr>
                <w:rFonts w:ascii="Times New Roman" w:hAnsi="Times New Roman" w:cs="Times New Roman"/>
                <w:b/>
                <w:lang w:val="lt-LT"/>
              </w:rPr>
              <w:t>2019 m.</w:t>
            </w:r>
          </w:p>
        </w:tc>
        <w:tc>
          <w:tcPr>
            <w:tcW w:w="1255" w:type="dxa"/>
          </w:tcPr>
          <w:p w14:paraId="109FAACE" w14:textId="77777777" w:rsidR="00813F89" w:rsidRPr="001D753E" w:rsidRDefault="00813F89">
            <w:pPr>
              <w:jc w:val="center"/>
              <w:rPr>
                <w:rFonts w:ascii="Times New Roman" w:hAnsi="Times New Roman" w:cs="Times New Roman"/>
                <w:b/>
                <w:lang w:val="lt-LT"/>
              </w:rPr>
            </w:pPr>
            <w:r w:rsidRPr="001D753E">
              <w:rPr>
                <w:rFonts w:ascii="Times New Roman" w:hAnsi="Times New Roman" w:cs="Times New Roman"/>
                <w:b/>
                <w:lang w:val="lt-LT"/>
              </w:rPr>
              <w:t>2020 m.</w:t>
            </w:r>
          </w:p>
        </w:tc>
      </w:tr>
      <w:tr w:rsidR="0001581E" w:rsidRPr="001D753E" w14:paraId="08CFCDEC" w14:textId="77777777" w:rsidTr="00957C62">
        <w:tc>
          <w:tcPr>
            <w:tcW w:w="2407" w:type="dxa"/>
          </w:tcPr>
          <w:p w14:paraId="354954CE" w14:textId="6ED4D664" w:rsidR="0001581E" w:rsidRPr="001D753E" w:rsidRDefault="0001581E">
            <w:pPr>
              <w:rPr>
                <w:rFonts w:ascii="Times New Roman" w:hAnsi="Times New Roman" w:cs="Times New Roman"/>
                <w:lang w:val="lt-LT"/>
              </w:rPr>
            </w:pPr>
            <w:r w:rsidRPr="001D753E">
              <w:rPr>
                <w:rFonts w:ascii="Times New Roman" w:hAnsi="Times New Roman" w:cs="Times New Roman"/>
                <w:lang w:val="lt-LT"/>
              </w:rPr>
              <w:t>1. Administracinį darbą dirbantys darbuotojai</w:t>
            </w:r>
          </w:p>
        </w:tc>
        <w:tc>
          <w:tcPr>
            <w:tcW w:w="1248" w:type="dxa"/>
          </w:tcPr>
          <w:p w14:paraId="5947316F" w14:textId="77287510" w:rsidR="0001581E" w:rsidRPr="001D753E" w:rsidRDefault="0001581E">
            <w:pPr>
              <w:jc w:val="center"/>
              <w:rPr>
                <w:rFonts w:ascii="Times New Roman" w:hAnsi="Times New Roman" w:cs="Times New Roman"/>
                <w:lang w:val="lt-LT"/>
              </w:rPr>
            </w:pPr>
            <w:r>
              <w:rPr>
                <w:rFonts w:ascii="Times New Roman" w:hAnsi="Times New Roman" w:cs="Times New Roman"/>
                <w:lang w:val="lt-LT"/>
              </w:rPr>
              <w:t>2</w:t>
            </w:r>
          </w:p>
        </w:tc>
        <w:tc>
          <w:tcPr>
            <w:tcW w:w="1159" w:type="dxa"/>
          </w:tcPr>
          <w:p w14:paraId="1B405DEC" w14:textId="28D1CA65" w:rsidR="0001581E" w:rsidRPr="001D753E" w:rsidRDefault="0001581E">
            <w:pPr>
              <w:jc w:val="center"/>
              <w:rPr>
                <w:rFonts w:ascii="Times New Roman" w:hAnsi="Times New Roman" w:cs="Times New Roman"/>
                <w:lang w:val="lt-LT"/>
              </w:rPr>
            </w:pPr>
            <w:r>
              <w:rPr>
                <w:rFonts w:ascii="Times New Roman" w:hAnsi="Times New Roman" w:cs="Times New Roman"/>
                <w:lang w:val="lt-LT"/>
              </w:rPr>
              <w:t>3</w:t>
            </w:r>
          </w:p>
        </w:tc>
        <w:tc>
          <w:tcPr>
            <w:tcW w:w="1272" w:type="dxa"/>
          </w:tcPr>
          <w:p w14:paraId="0F5FDE1C" w14:textId="60C2539C" w:rsidR="0001581E" w:rsidRPr="001D753E" w:rsidRDefault="0001581E">
            <w:pPr>
              <w:jc w:val="center"/>
              <w:rPr>
                <w:rFonts w:ascii="Times New Roman" w:hAnsi="Times New Roman" w:cs="Times New Roman"/>
                <w:lang w:val="lt-LT"/>
              </w:rPr>
            </w:pPr>
            <w:r>
              <w:rPr>
                <w:rFonts w:ascii="Times New Roman" w:hAnsi="Times New Roman" w:cs="Times New Roman"/>
                <w:lang w:val="lt-LT"/>
              </w:rPr>
              <w:t>48</w:t>
            </w:r>
          </w:p>
        </w:tc>
        <w:tc>
          <w:tcPr>
            <w:tcW w:w="1135" w:type="dxa"/>
          </w:tcPr>
          <w:p w14:paraId="6BD89490" w14:textId="1A0E6928" w:rsidR="0001581E" w:rsidRPr="001D753E" w:rsidRDefault="0001581E">
            <w:pPr>
              <w:jc w:val="center"/>
              <w:rPr>
                <w:rFonts w:ascii="Times New Roman" w:hAnsi="Times New Roman" w:cs="Times New Roman"/>
                <w:lang w:val="lt-LT"/>
              </w:rPr>
            </w:pPr>
            <w:r>
              <w:rPr>
                <w:rFonts w:ascii="Times New Roman" w:hAnsi="Times New Roman" w:cs="Times New Roman"/>
                <w:lang w:val="lt-LT"/>
              </w:rPr>
              <w:t>50</w:t>
            </w:r>
          </w:p>
        </w:tc>
        <w:tc>
          <w:tcPr>
            <w:tcW w:w="1152" w:type="dxa"/>
          </w:tcPr>
          <w:p w14:paraId="6EC84196" w14:textId="4E4A449D" w:rsidR="0001581E" w:rsidRPr="001D753E" w:rsidRDefault="0001581E">
            <w:pPr>
              <w:jc w:val="center"/>
              <w:rPr>
                <w:rFonts w:ascii="Times New Roman" w:hAnsi="Times New Roman" w:cs="Times New Roman"/>
                <w:lang w:val="lt-LT"/>
              </w:rPr>
            </w:pPr>
            <w:r>
              <w:rPr>
                <w:rFonts w:ascii="Times New Roman" w:hAnsi="Times New Roman" w:cs="Times New Roman"/>
                <w:lang w:val="lt-LT"/>
              </w:rPr>
              <w:t>8 proc.</w:t>
            </w:r>
          </w:p>
        </w:tc>
        <w:tc>
          <w:tcPr>
            <w:tcW w:w="1255" w:type="dxa"/>
          </w:tcPr>
          <w:p w14:paraId="1388F947" w14:textId="123714F4" w:rsidR="0001581E" w:rsidRPr="001D753E" w:rsidRDefault="0001581E">
            <w:pPr>
              <w:jc w:val="center"/>
              <w:rPr>
                <w:rFonts w:ascii="Times New Roman" w:hAnsi="Times New Roman" w:cs="Times New Roman"/>
                <w:lang w:val="lt-LT"/>
              </w:rPr>
            </w:pPr>
            <w:r>
              <w:rPr>
                <w:rFonts w:ascii="Times New Roman" w:hAnsi="Times New Roman" w:cs="Times New Roman"/>
                <w:lang w:val="lt-LT"/>
              </w:rPr>
              <w:t>15 proc.</w:t>
            </w:r>
          </w:p>
        </w:tc>
      </w:tr>
      <w:tr w:rsidR="0001581E" w:rsidRPr="001D753E" w14:paraId="440D335F" w14:textId="77777777" w:rsidTr="00957C62">
        <w:tc>
          <w:tcPr>
            <w:tcW w:w="2407" w:type="dxa"/>
          </w:tcPr>
          <w:p w14:paraId="271B81E5" w14:textId="304FE21A" w:rsidR="0001581E" w:rsidRPr="001D753E" w:rsidRDefault="0001581E">
            <w:pPr>
              <w:rPr>
                <w:rFonts w:ascii="Times New Roman" w:hAnsi="Times New Roman" w:cs="Times New Roman"/>
                <w:lang w:val="lt-LT"/>
              </w:rPr>
            </w:pPr>
            <w:r w:rsidRPr="001D753E">
              <w:rPr>
                <w:rFonts w:ascii="Times New Roman" w:hAnsi="Times New Roman" w:cs="Times New Roman"/>
                <w:lang w:val="lt-LT"/>
              </w:rPr>
              <w:t xml:space="preserve">2. </w:t>
            </w:r>
            <w:r w:rsidRPr="001D753E">
              <w:rPr>
                <w:rFonts w:ascii="Times New Roman" w:hAnsi="Times New Roman" w:cs="Times New Roman"/>
                <w:bCs/>
                <w:lang w:val="lt-LT" w:eastAsia="lt-LT"/>
              </w:rPr>
              <w:t>Kultūros ir meno srities</w:t>
            </w:r>
            <w:r w:rsidRPr="001D753E">
              <w:rPr>
                <w:rFonts w:ascii="Times New Roman" w:hAnsi="Times New Roman" w:cs="Times New Roman"/>
                <w:lang w:val="lt-LT"/>
              </w:rPr>
              <w:t xml:space="preserve"> darbuotojai</w:t>
            </w:r>
          </w:p>
        </w:tc>
        <w:tc>
          <w:tcPr>
            <w:tcW w:w="1248" w:type="dxa"/>
          </w:tcPr>
          <w:p w14:paraId="6552F9A4" w14:textId="11A99D00" w:rsidR="0001581E" w:rsidRPr="001D753E" w:rsidRDefault="0001581E">
            <w:pPr>
              <w:jc w:val="center"/>
              <w:rPr>
                <w:rFonts w:ascii="Times New Roman" w:hAnsi="Times New Roman" w:cs="Times New Roman"/>
                <w:lang w:val="lt-LT"/>
              </w:rPr>
            </w:pPr>
            <w:r>
              <w:rPr>
                <w:rFonts w:ascii="Times New Roman" w:hAnsi="Times New Roman" w:cs="Times New Roman"/>
                <w:lang w:val="lt-LT"/>
              </w:rPr>
              <w:t>3</w:t>
            </w:r>
          </w:p>
        </w:tc>
        <w:tc>
          <w:tcPr>
            <w:tcW w:w="1159" w:type="dxa"/>
          </w:tcPr>
          <w:p w14:paraId="3B400569" w14:textId="134E57F1" w:rsidR="0001581E" w:rsidRPr="001D753E" w:rsidRDefault="0001581E">
            <w:pPr>
              <w:jc w:val="center"/>
              <w:rPr>
                <w:rFonts w:ascii="Times New Roman" w:hAnsi="Times New Roman" w:cs="Times New Roman"/>
                <w:lang w:val="lt-LT"/>
              </w:rPr>
            </w:pPr>
            <w:r>
              <w:rPr>
                <w:rFonts w:ascii="Times New Roman" w:hAnsi="Times New Roman" w:cs="Times New Roman"/>
                <w:lang w:val="lt-LT"/>
              </w:rPr>
              <w:t>3</w:t>
            </w:r>
          </w:p>
        </w:tc>
        <w:tc>
          <w:tcPr>
            <w:tcW w:w="1272" w:type="dxa"/>
          </w:tcPr>
          <w:p w14:paraId="221C5826" w14:textId="28E80494" w:rsidR="0001581E" w:rsidRPr="001D753E" w:rsidRDefault="0001581E">
            <w:pPr>
              <w:jc w:val="center"/>
              <w:rPr>
                <w:rFonts w:ascii="Times New Roman" w:hAnsi="Times New Roman" w:cs="Times New Roman"/>
                <w:lang w:val="lt-LT"/>
              </w:rPr>
            </w:pPr>
            <w:r>
              <w:rPr>
                <w:rFonts w:ascii="Times New Roman" w:hAnsi="Times New Roman" w:cs="Times New Roman"/>
                <w:lang w:val="lt-LT"/>
              </w:rPr>
              <w:t>12</w:t>
            </w:r>
          </w:p>
        </w:tc>
        <w:tc>
          <w:tcPr>
            <w:tcW w:w="1135" w:type="dxa"/>
          </w:tcPr>
          <w:p w14:paraId="346E7CD4" w14:textId="35E4E312" w:rsidR="0001581E" w:rsidRPr="001D753E" w:rsidRDefault="0001581E">
            <w:pPr>
              <w:jc w:val="center"/>
              <w:rPr>
                <w:rFonts w:ascii="Times New Roman" w:hAnsi="Times New Roman" w:cs="Times New Roman"/>
                <w:lang w:val="lt-LT"/>
              </w:rPr>
            </w:pPr>
            <w:r>
              <w:rPr>
                <w:rFonts w:ascii="Times New Roman" w:hAnsi="Times New Roman" w:cs="Times New Roman"/>
                <w:lang w:val="lt-LT"/>
              </w:rPr>
              <w:t>30</w:t>
            </w:r>
          </w:p>
        </w:tc>
        <w:tc>
          <w:tcPr>
            <w:tcW w:w="1152" w:type="dxa"/>
          </w:tcPr>
          <w:p w14:paraId="0DB78E63" w14:textId="662B86EA" w:rsidR="0001581E" w:rsidRPr="001D753E" w:rsidRDefault="0001581E">
            <w:pPr>
              <w:jc w:val="center"/>
              <w:rPr>
                <w:rFonts w:ascii="Times New Roman" w:hAnsi="Times New Roman" w:cs="Times New Roman"/>
                <w:lang w:val="lt-LT"/>
              </w:rPr>
            </w:pPr>
            <w:r>
              <w:rPr>
                <w:rFonts w:ascii="Times New Roman" w:hAnsi="Times New Roman" w:cs="Times New Roman"/>
                <w:lang w:val="lt-LT"/>
              </w:rPr>
              <w:t>13 proc.</w:t>
            </w:r>
          </w:p>
        </w:tc>
        <w:tc>
          <w:tcPr>
            <w:tcW w:w="1255" w:type="dxa"/>
          </w:tcPr>
          <w:p w14:paraId="55DE1660" w14:textId="266B4F41" w:rsidR="0001581E" w:rsidRPr="001D753E" w:rsidRDefault="0001581E">
            <w:pPr>
              <w:jc w:val="center"/>
              <w:rPr>
                <w:rFonts w:ascii="Times New Roman" w:hAnsi="Times New Roman" w:cs="Times New Roman"/>
                <w:lang w:val="lt-LT"/>
              </w:rPr>
            </w:pPr>
            <w:r>
              <w:rPr>
                <w:rFonts w:ascii="Times New Roman" w:hAnsi="Times New Roman" w:cs="Times New Roman"/>
                <w:lang w:val="lt-LT"/>
              </w:rPr>
              <w:t>15 proc.</w:t>
            </w:r>
          </w:p>
        </w:tc>
      </w:tr>
      <w:tr w:rsidR="0001581E" w:rsidRPr="001D753E" w14:paraId="22F62154" w14:textId="77777777" w:rsidTr="00957C62">
        <w:tc>
          <w:tcPr>
            <w:tcW w:w="2407" w:type="dxa"/>
          </w:tcPr>
          <w:p w14:paraId="49789CD3" w14:textId="77777777" w:rsidR="0001581E" w:rsidRPr="001D753E" w:rsidRDefault="0001581E">
            <w:pPr>
              <w:rPr>
                <w:rFonts w:ascii="Times New Roman" w:hAnsi="Times New Roman" w:cs="Times New Roman"/>
                <w:lang w:val="lt-LT"/>
              </w:rPr>
            </w:pPr>
            <w:r w:rsidRPr="001D753E">
              <w:rPr>
                <w:rFonts w:ascii="Times New Roman" w:hAnsi="Times New Roman" w:cs="Times New Roman"/>
                <w:lang w:val="lt-LT"/>
              </w:rPr>
              <w:t>3. Kiti darbuotojai</w:t>
            </w:r>
          </w:p>
        </w:tc>
        <w:tc>
          <w:tcPr>
            <w:tcW w:w="1248" w:type="dxa"/>
          </w:tcPr>
          <w:p w14:paraId="33253846" w14:textId="77777777" w:rsidR="0001581E" w:rsidRPr="001D753E" w:rsidRDefault="0001581E">
            <w:pPr>
              <w:jc w:val="center"/>
              <w:rPr>
                <w:rFonts w:ascii="Times New Roman" w:hAnsi="Times New Roman" w:cs="Times New Roman"/>
                <w:lang w:val="lt-LT"/>
              </w:rPr>
            </w:pPr>
          </w:p>
        </w:tc>
        <w:tc>
          <w:tcPr>
            <w:tcW w:w="1159" w:type="dxa"/>
          </w:tcPr>
          <w:p w14:paraId="35ECA54E" w14:textId="77777777" w:rsidR="0001581E" w:rsidRPr="001D753E" w:rsidRDefault="0001581E">
            <w:pPr>
              <w:jc w:val="center"/>
              <w:rPr>
                <w:rFonts w:ascii="Times New Roman" w:hAnsi="Times New Roman" w:cs="Times New Roman"/>
                <w:lang w:val="lt-LT"/>
              </w:rPr>
            </w:pPr>
          </w:p>
        </w:tc>
        <w:tc>
          <w:tcPr>
            <w:tcW w:w="1272" w:type="dxa"/>
          </w:tcPr>
          <w:p w14:paraId="528E6CF0" w14:textId="77777777" w:rsidR="0001581E" w:rsidRPr="001D753E" w:rsidRDefault="0001581E">
            <w:pPr>
              <w:jc w:val="center"/>
              <w:rPr>
                <w:rFonts w:ascii="Times New Roman" w:hAnsi="Times New Roman" w:cs="Times New Roman"/>
                <w:lang w:val="lt-LT"/>
              </w:rPr>
            </w:pPr>
          </w:p>
        </w:tc>
        <w:tc>
          <w:tcPr>
            <w:tcW w:w="1135" w:type="dxa"/>
          </w:tcPr>
          <w:p w14:paraId="3CF61798" w14:textId="77777777" w:rsidR="0001581E" w:rsidRPr="001D753E" w:rsidRDefault="0001581E">
            <w:pPr>
              <w:jc w:val="center"/>
              <w:rPr>
                <w:rFonts w:ascii="Times New Roman" w:hAnsi="Times New Roman" w:cs="Times New Roman"/>
                <w:lang w:val="lt-LT"/>
              </w:rPr>
            </w:pPr>
          </w:p>
        </w:tc>
        <w:tc>
          <w:tcPr>
            <w:tcW w:w="1152" w:type="dxa"/>
          </w:tcPr>
          <w:p w14:paraId="47F3E4FB" w14:textId="77777777" w:rsidR="0001581E" w:rsidRPr="001D753E" w:rsidRDefault="0001581E">
            <w:pPr>
              <w:jc w:val="center"/>
              <w:rPr>
                <w:rFonts w:ascii="Times New Roman" w:hAnsi="Times New Roman" w:cs="Times New Roman"/>
                <w:lang w:val="lt-LT"/>
              </w:rPr>
            </w:pPr>
          </w:p>
        </w:tc>
        <w:tc>
          <w:tcPr>
            <w:tcW w:w="1255" w:type="dxa"/>
          </w:tcPr>
          <w:p w14:paraId="72A444F3" w14:textId="77777777" w:rsidR="0001581E" w:rsidRPr="001D753E" w:rsidRDefault="0001581E">
            <w:pPr>
              <w:jc w:val="center"/>
              <w:rPr>
                <w:rFonts w:ascii="Times New Roman" w:hAnsi="Times New Roman" w:cs="Times New Roman"/>
                <w:lang w:val="lt-LT"/>
              </w:rPr>
            </w:pPr>
          </w:p>
        </w:tc>
      </w:tr>
      <w:tr w:rsidR="0001581E" w:rsidRPr="001D753E" w14:paraId="6C8DCD2A" w14:textId="77777777" w:rsidTr="00957C62">
        <w:tc>
          <w:tcPr>
            <w:tcW w:w="2407" w:type="dxa"/>
          </w:tcPr>
          <w:p w14:paraId="57696184" w14:textId="77777777" w:rsidR="0001581E" w:rsidRPr="001D753E" w:rsidRDefault="0001581E">
            <w:pPr>
              <w:jc w:val="right"/>
              <w:rPr>
                <w:rFonts w:ascii="Times New Roman" w:hAnsi="Times New Roman" w:cs="Times New Roman"/>
                <w:lang w:val="lt-LT"/>
              </w:rPr>
            </w:pPr>
            <w:r w:rsidRPr="001D753E">
              <w:rPr>
                <w:rFonts w:ascii="Times New Roman" w:hAnsi="Times New Roman" w:cs="Times New Roman"/>
                <w:lang w:val="lt-LT"/>
              </w:rPr>
              <w:t>Iš viso:</w:t>
            </w:r>
          </w:p>
        </w:tc>
        <w:tc>
          <w:tcPr>
            <w:tcW w:w="1248" w:type="dxa"/>
          </w:tcPr>
          <w:p w14:paraId="00CEE22B" w14:textId="0A639181" w:rsidR="0001581E" w:rsidRPr="001D753E" w:rsidRDefault="0001581E">
            <w:pPr>
              <w:jc w:val="center"/>
              <w:rPr>
                <w:rFonts w:ascii="Times New Roman" w:hAnsi="Times New Roman" w:cs="Times New Roman"/>
                <w:lang w:val="lt-LT"/>
              </w:rPr>
            </w:pPr>
            <w:r>
              <w:rPr>
                <w:rFonts w:ascii="Times New Roman" w:hAnsi="Times New Roman" w:cs="Times New Roman"/>
                <w:lang w:val="lt-LT"/>
              </w:rPr>
              <w:t>5</w:t>
            </w:r>
          </w:p>
        </w:tc>
        <w:tc>
          <w:tcPr>
            <w:tcW w:w="1159" w:type="dxa"/>
          </w:tcPr>
          <w:p w14:paraId="1BC73D9A" w14:textId="3F906476" w:rsidR="0001581E" w:rsidRPr="001D753E" w:rsidRDefault="0001581E">
            <w:pPr>
              <w:jc w:val="center"/>
              <w:rPr>
                <w:rFonts w:ascii="Times New Roman" w:hAnsi="Times New Roman" w:cs="Times New Roman"/>
                <w:lang w:val="lt-LT"/>
              </w:rPr>
            </w:pPr>
            <w:r>
              <w:rPr>
                <w:rFonts w:ascii="Times New Roman" w:hAnsi="Times New Roman" w:cs="Times New Roman"/>
                <w:lang w:val="lt-LT"/>
              </w:rPr>
              <w:t>6</w:t>
            </w:r>
          </w:p>
        </w:tc>
        <w:tc>
          <w:tcPr>
            <w:tcW w:w="1272" w:type="dxa"/>
          </w:tcPr>
          <w:p w14:paraId="4592F657" w14:textId="68046FD7" w:rsidR="0001581E" w:rsidRPr="001D753E" w:rsidRDefault="0001581E">
            <w:pPr>
              <w:jc w:val="center"/>
              <w:rPr>
                <w:rFonts w:ascii="Times New Roman" w:hAnsi="Times New Roman" w:cs="Times New Roman"/>
                <w:lang w:val="lt-LT"/>
              </w:rPr>
            </w:pPr>
            <w:r>
              <w:rPr>
                <w:rFonts w:ascii="Times New Roman" w:hAnsi="Times New Roman" w:cs="Times New Roman"/>
                <w:lang w:val="lt-LT"/>
              </w:rPr>
              <w:t>60</w:t>
            </w:r>
          </w:p>
        </w:tc>
        <w:tc>
          <w:tcPr>
            <w:tcW w:w="1135" w:type="dxa"/>
          </w:tcPr>
          <w:p w14:paraId="32015231" w14:textId="0D436F4A" w:rsidR="0001581E" w:rsidRPr="001D753E" w:rsidRDefault="0001581E">
            <w:pPr>
              <w:jc w:val="center"/>
              <w:rPr>
                <w:rFonts w:ascii="Times New Roman" w:hAnsi="Times New Roman" w:cs="Times New Roman"/>
                <w:lang w:val="lt-LT"/>
              </w:rPr>
            </w:pPr>
            <w:r>
              <w:rPr>
                <w:rFonts w:ascii="Times New Roman" w:hAnsi="Times New Roman" w:cs="Times New Roman"/>
                <w:lang w:val="lt-LT"/>
              </w:rPr>
              <w:t>80</w:t>
            </w:r>
          </w:p>
        </w:tc>
        <w:tc>
          <w:tcPr>
            <w:tcW w:w="1152" w:type="dxa"/>
          </w:tcPr>
          <w:p w14:paraId="77BAF737" w14:textId="2EE3BAA4" w:rsidR="0001581E" w:rsidRPr="001D753E" w:rsidRDefault="0001581E">
            <w:pPr>
              <w:jc w:val="center"/>
              <w:rPr>
                <w:rFonts w:ascii="Times New Roman" w:hAnsi="Times New Roman" w:cs="Times New Roman"/>
                <w:lang w:val="lt-LT"/>
              </w:rPr>
            </w:pPr>
            <w:r>
              <w:rPr>
                <w:rFonts w:ascii="Times New Roman" w:hAnsi="Times New Roman" w:cs="Times New Roman"/>
                <w:lang w:val="lt-LT"/>
              </w:rPr>
              <w:t>21 proc.</w:t>
            </w:r>
          </w:p>
        </w:tc>
        <w:tc>
          <w:tcPr>
            <w:tcW w:w="1255" w:type="dxa"/>
          </w:tcPr>
          <w:p w14:paraId="5AAAFBE1" w14:textId="717BF42D" w:rsidR="0001581E" w:rsidRPr="001D753E" w:rsidRDefault="0001581E">
            <w:pPr>
              <w:jc w:val="center"/>
              <w:rPr>
                <w:rFonts w:ascii="Times New Roman" w:hAnsi="Times New Roman" w:cs="Times New Roman"/>
                <w:lang w:val="lt-LT"/>
              </w:rPr>
            </w:pPr>
            <w:r>
              <w:rPr>
                <w:rFonts w:ascii="Times New Roman" w:hAnsi="Times New Roman" w:cs="Times New Roman"/>
                <w:lang w:val="lt-LT"/>
              </w:rPr>
              <w:t>30 proc.</w:t>
            </w:r>
          </w:p>
        </w:tc>
      </w:tr>
    </w:tbl>
    <w:p w14:paraId="1704A9B7" w14:textId="77777777" w:rsidR="00813F89" w:rsidRPr="001D753E" w:rsidRDefault="00813F89">
      <w:pPr>
        <w:rPr>
          <w:i/>
          <w:lang w:val="lt-LT"/>
        </w:rPr>
      </w:pPr>
      <w:r w:rsidRPr="001D753E">
        <w:rPr>
          <w:i/>
          <w:lang w:val="lt-LT"/>
        </w:rPr>
        <w:t>Pastaba: pokytis skaičiuojamas lyginant su praėjusiais metais, pvz. 2019 m. su 2018 m.</w:t>
      </w:r>
    </w:p>
    <w:p w14:paraId="7032F29B" w14:textId="77777777" w:rsidR="00D078C1" w:rsidRPr="001D753E" w:rsidRDefault="00D078C1">
      <w:pPr>
        <w:ind w:firstLine="567"/>
        <w:jc w:val="both"/>
        <w:rPr>
          <w:lang w:val="lt-LT"/>
        </w:rPr>
      </w:pPr>
    </w:p>
    <w:p w14:paraId="080C77A5" w14:textId="6C62EE44" w:rsidR="00813F89" w:rsidRDefault="00813F89">
      <w:pPr>
        <w:ind w:firstLine="720"/>
        <w:jc w:val="both"/>
        <w:rPr>
          <w:b/>
          <w:lang w:val="lt-LT"/>
        </w:rPr>
      </w:pPr>
      <w:r w:rsidRPr="001D753E">
        <w:rPr>
          <w:b/>
          <w:lang w:val="lt-LT"/>
        </w:rPr>
        <w:t>1.</w:t>
      </w:r>
      <w:r w:rsidR="000A761B" w:rsidRPr="001D753E">
        <w:rPr>
          <w:b/>
          <w:lang w:val="lt-LT"/>
        </w:rPr>
        <w:t>3</w:t>
      </w:r>
      <w:r w:rsidRPr="001D753E">
        <w:rPr>
          <w:b/>
          <w:lang w:val="lt-LT"/>
        </w:rPr>
        <w:t>.</w:t>
      </w:r>
      <w:r w:rsidR="000A761B" w:rsidRPr="001D753E">
        <w:rPr>
          <w:b/>
          <w:lang w:val="lt-LT"/>
        </w:rPr>
        <w:t>3</w:t>
      </w:r>
      <w:r w:rsidRPr="001D753E">
        <w:rPr>
          <w:b/>
          <w:lang w:val="lt-LT"/>
        </w:rPr>
        <w:t>. Darbuotojų vidutinis mėnesinis darbo užmokestis (neatskaičius mokesčių) ataskaitiniais</w:t>
      </w:r>
      <w:r w:rsidRPr="001D753E">
        <w:rPr>
          <w:lang w:val="lt-LT"/>
        </w:rPr>
        <w:t xml:space="preserve"> </w:t>
      </w:r>
      <w:r w:rsidRPr="001D753E">
        <w:rPr>
          <w:b/>
          <w:lang w:val="lt-LT"/>
        </w:rPr>
        <w:t>metais:</w:t>
      </w:r>
    </w:p>
    <w:p w14:paraId="46443819" w14:textId="77777777" w:rsidR="00847F1F" w:rsidRPr="00CB1CA5" w:rsidRDefault="00847F1F">
      <w:pPr>
        <w:ind w:firstLine="720"/>
        <w:rPr>
          <w:bCs/>
          <w:lang w:val="lt-LT"/>
        </w:rPr>
      </w:pPr>
    </w:p>
    <w:p w14:paraId="6156AF89" w14:textId="2CC421B7" w:rsidR="00813F89" w:rsidRPr="001D753E" w:rsidRDefault="000A761B">
      <w:pPr>
        <w:rPr>
          <w:lang w:val="lt-LT"/>
        </w:rPr>
      </w:pPr>
      <w:r w:rsidRPr="001D753E">
        <w:rPr>
          <w:i/>
          <w:lang w:val="lt-LT"/>
        </w:rPr>
        <w:t>3</w:t>
      </w:r>
      <w:r w:rsidR="00813F89" w:rsidRPr="001D753E">
        <w:rPr>
          <w:i/>
          <w:vertAlign w:val="superscript"/>
          <w:lang w:val="lt-LT"/>
        </w:rPr>
        <w:t xml:space="preserve"> </w:t>
      </w:r>
      <w:r w:rsidR="00813F89" w:rsidRPr="001D753E">
        <w:rPr>
          <w:i/>
          <w:lang w:val="lt-LT"/>
        </w:rPr>
        <w:t xml:space="preserve"> lentelė</w:t>
      </w:r>
      <w:r w:rsidR="00963B98" w:rsidRPr="001D753E">
        <w:rPr>
          <w:i/>
          <w:lang w:val="lt-LT"/>
        </w:rPr>
        <w:t>. Darbuotojų vidutinis mėnesinis darbo užmokestis</w:t>
      </w:r>
    </w:p>
    <w:tbl>
      <w:tblPr>
        <w:tblStyle w:val="Lentelstinklelis"/>
        <w:tblW w:w="9634" w:type="dxa"/>
        <w:tblLook w:val="04A0" w:firstRow="1" w:lastRow="0" w:firstColumn="1" w:lastColumn="0" w:noHBand="0" w:noVBand="1"/>
      </w:tblPr>
      <w:tblGrid>
        <w:gridCol w:w="570"/>
        <w:gridCol w:w="4225"/>
        <w:gridCol w:w="1452"/>
        <w:gridCol w:w="1696"/>
        <w:gridCol w:w="1679"/>
        <w:gridCol w:w="12"/>
      </w:tblGrid>
      <w:tr w:rsidR="00813F89" w:rsidRPr="00884553" w14:paraId="1FF14854" w14:textId="77777777" w:rsidTr="00884553">
        <w:trPr>
          <w:gridAfter w:val="1"/>
          <w:wAfter w:w="12" w:type="dxa"/>
          <w:trHeight w:val="253"/>
        </w:trPr>
        <w:tc>
          <w:tcPr>
            <w:tcW w:w="570" w:type="dxa"/>
            <w:vMerge w:val="restart"/>
          </w:tcPr>
          <w:p w14:paraId="5598F642" w14:textId="77777777" w:rsidR="00813F89" w:rsidRPr="00884553" w:rsidRDefault="00813F89">
            <w:pPr>
              <w:rPr>
                <w:rFonts w:ascii="Times New Roman" w:hAnsi="Times New Roman" w:cs="Times New Roman"/>
                <w:b/>
                <w:lang w:val="lt-LT"/>
              </w:rPr>
            </w:pPr>
            <w:r w:rsidRPr="00884553">
              <w:rPr>
                <w:rFonts w:ascii="Times New Roman" w:hAnsi="Times New Roman" w:cs="Times New Roman"/>
                <w:b/>
                <w:lang w:val="lt-LT"/>
              </w:rPr>
              <w:t>Eil. Nr.</w:t>
            </w:r>
          </w:p>
        </w:tc>
        <w:tc>
          <w:tcPr>
            <w:tcW w:w="4225" w:type="dxa"/>
            <w:vMerge w:val="restart"/>
          </w:tcPr>
          <w:p w14:paraId="682C137F" w14:textId="77777777" w:rsidR="00813F89" w:rsidRPr="00884553" w:rsidRDefault="00813F89">
            <w:pPr>
              <w:rPr>
                <w:rFonts w:ascii="Times New Roman" w:hAnsi="Times New Roman" w:cs="Times New Roman"/>
                <w:b/>
                <w:lang w:val="lt-LT"/>
              </w:rPr>
            </w:pPr>
            <w:r w:rsidRPr="00884553">
              <w:rPr>
                <w:rFonts w:ascii="Times New Roman" w:hAnsi="Times New Roman" w:cs="Times New Roman"/>
                <w:b/>
                <w:lang w:val="lt-LT"/>
              </w:rPr>
              <w:t>Pareigybė</w:t>
            </w:r>
          </w:p>
        </w:tc>
        <w:tc>
          <w:tcPr>
            <w:tcW w:w="1452" w:type="dxa"/>
            <w:vMerge w:val="restart"/>
          </w:tcPr>
          <w:p w14:paraId="7DF4E0F3" w14:textId="77777777" w:rsidR="00813F89" w:rsidRPr="00884553" w:rsidRDefault="00813F89">
            <w:pPr>
              <w:rPr>
                <w:rFonts w:ascii="Times New Roman" w:hAnsi="Times New Roman" w:cs="Times New Roman"/>
                <w:b/>
                <w:lang w:val="lt-LT"/>
              </w:rPr>
            </w:pPr>
            <w:r w:rsidRPr="00884553">
              <w:rPr>
                <w:rFonts w:ascii="Times New Roman" w:hAnsi="Times New Roman" w:cs="Times New Roman"/>
                <w:b/>
                <w:lang w:val="lt-LT"/>
              </w:rPr>
              <w:t>Pareigybių skaičius</w:t>
            </w:r>
          </w:p>
        </w:tc>
        <w:tc>
          <w:tcPr>
            <w:tcW w:w="3375" w:type="dxa"/>
            <w:gridSpan w:val="2"/>
            <w:shd w:val="clear" w:color="auto" w:fill="auto"/>
          </w:tcPr>
          <w:p w14:paraId="3666C71C" w14:textId="77777777" w:rsidR="00813F89" w:rsidRPr="00884553" w:rsidRDefault="00813F89">
            <w:pPr>
              <w:rPr>
                <w:b/>
                <w:lang w:val="lt-LT"/>
              </w:rPr>
            </w:pPr>
            <w:r w:rsidRPr="00884553">
              <w:rPr>
                <w:rFonts w:ascii="Times New Roman" w:hAnsi="Times New Roman" w:cs="Times New Roman"/>
                <w:b/>
                <w:lang w:val="lt-LT"/>
              </w:rPr>
              <w:t>Vidutinis mėnesinis darbo užmokestis vienai pareigybei (su mokesčiais), eurais</w:t>
            </w:r>
          </w:p>
        </w:tc>
      </w:tr>
      <w:tr w:rsidR="00813F89" w:rsidRPr="00884553" w14:paraId="3DC2D944" w14:textId="77777777" w:rsidTr="00884553">
        <w:tc>
          <w:tcPr>
            <w:tcW w:w="570" w:type="dxa"/>
            <w:vMerge/>
          </w:tcPr>
          <w:p w14:paraId="0670791D" w14:textId="77777777" w:rsidR="00813F89" w:rsidRPr="00884553" w:rsidRDefault="00813F89">
            <w:pPr>
              <w:rPr>
                <w:rFonts w:ascii="Times New Roman" w:hAnsi="Times New Roman" w:cs="Times New Roman"/>
                <w:b/>
                <w:lang w:val="lt-LT"/>
              </w:rPr>
            </w:pPr>
          </w:p>
        </w:tc>
        <w:tc>
          <w:tcPr>
            <w:tcW w:w="4225" w:type="dxa"/>
            <w:vMerge/>
          </w:tcPr>
          <w:p w14:paraId="23E302A9" w14:textId="77777777" w:rsidR="00813F89" w:rsidRPr="00884553" w:rsidRDefault="00813F89">
            <w:pPr>
              <w:rPr>
                <w:rFonts w:ascii="Times New Roman" w:hAnsi="Times New Roman" w:cs="Times New Roman"/>
                <w:b/>
                <w:lang w:val="lt-LT"/>
              </w:rPr>
            </w:pPr>
          </w:p>
        </w:tc>
        <w:tc>
          <w:tcPr>
            <w:tcW w:w="1452" w:type="dxa"/>
            <w:vMerge/>
          </w:tcPr>
          <w:p w14:paraId="56E9DEEA" w14:textId="77777777" w:rsidR="00813F89" w:rsidRPr="00884553" w:rsidRDefault="00813F89">
            <w:pPr>
              <w:rPr>
                <w:rFonts w:ascii="Times New Roman" w:hAnsi="Times New Roman" w:cs="Times New Roman"/>
                <w:b/>
                <w:lang w:val="lt-LT"/>
              </w:rPr>
            </w:pPr>
          </w:p>
        </w:tc>
        <w:tc>
          <w:tcPr>
            <w:tcW w:w="1696" w:type="dxa"/>
          </w:tcPr>
          <w:p w14:paraId="6519A8D2" w14:textId="77777777" w:rsidR="00813F89" w:rsidRPr="00884553" w:rsidRDefault="00813F89">
            <w:pPr>
              <w:jc w:val="center"/>
              <w:rPr>
                <w:rFonts w:ascii="Times New Roman" w:hAnsi="Times New Roman" w:cs="Times New Roman"/>
                <w:b/>
                <w:lang w:val="lt-LT"/>
              </w:rPr>
            </w:pPr>
            <w:r w:rsidRPr="00884553">
              <w:rPr>
                <w:rFonts w:ascii="Times New Roman" w:hAnsi="Times New Roman" w:cs="Times New Roman"/>
                <w:b/>
                <w:lang w:val="lt-LT"/>
              </w:rPr>
              <w:t>2019 m.</w:t>
            </w:r>
          </w:p>
        </w:tc>
        <w:tc>
          <w:tcPr>
            <w:tcW w:w="1691" w:type="dxa"/>
            <w:gridSpan w:val="2"/>
          </w:tcPr>
          <w:p w14:paraId="246E7D1F" w14:textId="77777777" w:rsidR="00813F89" w:rsidRPr="00884553" w:rsidRDefault="00813F89">
            <w:pPr>
              <w:jc w:val="center"/>
              <w:rPr>
                <w:rFonts w:ascii="Times New Roman" w:hAnsi="Times New Roman" w:cs="Times New Roman"/>
                <w:b/>
                <w:lang w:val="lt-LT"/>
              </w:rPr>
            </w:pPr>
            <w:r w:rsidRPr="00884553">
              <w:rPr>
                <w:rFonts w:ascii="Times New Roman" w:hAnsi="Times New Roman" w:cs="Times New Roman"/>
                <w:b/>
                <w:lang w:val="lt-LT"/>
              </w:rPr>
              <w:t>2020 m.</w:t>
            </w:r>
          </w:p>
        </w:tc>
      </w:tr>
      <w:tr w:rsidR="00813F89" w:rsidRPr="00884553" w14:paraId="2F328468" w14:textId="77777777" w:rsidTr="00884553">
        <w:tc>
          <w:tcPr>
            <w:tcW w:w="570" w:type="dxa"/>
          </w:tcPr>
          <w:p w14:paraId="7715D8B8" w14:textId="77777777" w:rsidR="00813F89" w:rsidRPr="00884553" w:rsidRDefault="00813F89">
            <w:pPr>
              <w:rPr>
                <w:rFonts w:ascii="Times New Roman" w:hAnsi="Times New Roman" w:cs="Times New Roman"/>
                <w:lang w:val="lt-LT"/>
              </w:rPr>
            </w:pPr>
          </w:p>
        </w:tc>
        <w:tc>
          <w:tcPr>
            <w:tcW w:w="4225" w:type="dxa"/>
          </w:tcPr>
          <w:p w14:paraId="1C2814F0" w14:textId="77777777" w:rsidR="00813F89" w:rsidRPr="00884553" w:rsidRDefault="00813F89">
            <w:pPr>
              <w:rPr>
                <w:rFonts w:ascii="Times New Roman" w:hAnsi="Times New Roman" w:cs="Times New Roman"/>
                <w:lang w:val="lt-LT"/>
              </w:rPr>
            </w:pPr>
            <w:r w:rsidRPr="00884553">
              <w:rPr>
                <w:rFonts w:ascii="Times New Roman" w:hAnsi="Times New Roman" w:cs="Times New Roman"/>
                <w:lang w:val="lt-LT"/>
              </w:rPr>
              <w:t>Vidutinis vieno darbuotojo (bendras)</w:t>
            </w:r>
          </w:p>
        </w:tc>
        <w:tc>
          <w:tcPr>
            <w:tcW w:w="1452" w:type="dxa"/>
          </w:tcPr>
          <w:p w14:paraId="48B80C09" w14:textId="03467730" w:rsidR="00813F89" w:rsidRPr="00884553" w:rsidRDefault="00813F89">
            <w:pPr>
              <w:jc w:val="center"/>
              <w:rPr>
                <w:rFonts w:ascii="Times New Roman" w:hAnsi="Times New Roman" w:cs="Times New Roman"/>
                <w:lang w:val="lt-LT"/>
              </w:rPr>
            </w:pPr>
          </w:p>
        </w:tc>
        <w:tc>
          <w:tcPr>
            <w:tcW w:w="1696" w:type="dxa"/>
          </w:tcPr>
          <w:p w14:paraId="57B28EBC" w14:textId="77777777" w:rsidR="00813F89" w:rsidRPr="00884553" w:rsidRDefault="00813F89">
            <w:pPr>
              <w:jc w:val="center"/>
              <w:rPr>
                <w:rFonts w:ascii="Times New Roman" w:hAnsi="Times New Roman" w:cs="Times New Roman"/>
                <w:lang w:val="lt-LT"/>
              </w:rPr>
            </w:pPr>
          </w:p>
        </w:tc>
        <w:tc>
          <w:tcPr>
            <w:tcW w:w="1691" w:type="dxa"/>
            <w:gridSpan w:val="2"/>
          </w:tcPr>
          <w:p w14:paraId="781A977D" w14:textId="77777777" w:rsidR="00813F89" w:rsidRPr="00884553" w:rsidRDefault="00813F89">
            <w:pPr>
              <w:jc w:val="center"/>
              <w:rPr>
                <w:rFonts w:ascii="Times New Roman" w:hAnsi="Times New Roman" w:cs="Times New Roman"/>
                <w:lang w:val="lt-LT"/>
              </w:rPr>
            </w:pPr>
          </w:p>
        </w:tc>
      </w:tr>
      <w:tr w:rsidR="00813F89" w:rsidRPr="00884553" w14:paraId="6ABB2431" w14:textId="77777777" w:rsidTr="00884553">
        <w:tc>
          <w:tcPr>
            <w:tcW w:w="570" w:type="dxa"/>
          </w:tcPr>
          <w:p w14:paraId="400E5622" w14:textId="77777777" w:rsidR="00813F89" w:rsidRPr="00884553" w:rsidRDefault="00813F89">
            <w:pPr>
              <w:rPr>
                <w:rFonts w:ascii="Times New Roman" w:hAnsi="Times New Roman" w:cs="Times New Roman"/>
                <w:lang w:val="lt-LT"/>
              </w:rPr>
            </w:pPr>
            <w:r w:rsidRPr="00884553">
              <w:rPr>
                <w:rFonts w:ascii="Times New Roman" w:hAnsi="Times New Roman" w:cs="Times New Roman"/>
                <w:lang w:val="lt-LT"/>
              </w:rPr>
              <w:t>1.</w:t>
            </w:r>
          </w:p>
        </w:tc>
        <w:tc>
          <w:tcPr>
            <w:tcW w:w="4225" w:type="dxa"/>
          </w:tcPr>
          <w:p w14:paraId="010B33B7" w14:textId="77777777" w:rsidR="00813F89" w:rsidRPr="00884553" w:rsidRDefault="00813F89">
            <w:pPr>
              <w:rPr>
                <w:rFonts w:ascii="Times New Roman" w:hAnsi="Times New Roman" w:cs="Times New Roman"/>
                <w:lang w:val="lt-LT"/>
              </w:rPr>
            </w:pPr>
            <w:r w:rsidRPr="00884553">
              <w:rPr>
                <w:rFonts w:ascii="Times New Roman" w:hAnsi="Times New Roman" w:cs="Times New Roman"/>
                <w:lang w:val="lt-LT"/>
              </w:rPr>
              <w:t>Administracija (vadovas, pavaduotojai, padalinių vadovai, buhalteris, sekretorius, personalo darbuotojas)</w:t>
            </w:r>
          </w:p>
        </w:tc>
        <w:tc>
          <w:tcPr>
            <w:tcW w:w="1452" w:type="dxa"/>
          </w:tcPr>
          <w:p w14:paraId="25CBB365" w14:textId="3B3C9E23" w:rsidR="00813F89" w:rsidRPr="007733C8" w:rsidRDefault="00646B6F">
            <w:pPr>
              <w:jc w:val="center"/>
              <w:rPr>
                <w:rFonts w:ascii="Times New Roman" w:hAnsi="Times New Roman" w:cs="Times New Roman"/>
                <w:lang w:val="lt-LT"/>
              </w:rPr>
            </w:pPr>
            <w:r w:rsidRPr="007733C8">
              <w:rPr>
                <w:rFonts w:ascii="Times New Roman" w:hAnsi="Times New Roman" w:cs="Times New Roman"/>
                <w:lang w:val="lt-LT"/>
              </w:rPr>
              <w:t>2,55</w:t>
            </w:r>
          </w:p>
        </w:tc>
        <w:tc>
          <w:tcPr>
            <w:tcW w:w="1696" w:type="dxa"/>
          </w:tcPr>
          <w:p w14:paraId="12AE0136" w14:textId="1F8B7F9B" w:rsidR="00813F89" w:rsidRPr="00884553" w:rsidRDefault="00646B6F">
            <w:pPr>
              <w:jc w:val="center"/>
              <w:rPr>
                <w:rFonts w:ascii="Times New Roman" w:hAnsi="Times New Roman" w:cs="Times New Roman"/>
                <w:lang w:val="lt-LT"/>
              </w:rPr>
            </w:pPr>
            <w:r>
              <w:rPr>
                <w:rFonts w:ascii="Times New Roman" w:hAnsi="Times New Roman" w:cs="Times New Roman"/>
                <w:lang w:val="lt-LT"/>
              </w:rPr>
              <w:t>1338,47</w:t>
            </w:r>
          </w:p>
        </w:tc>
        <w:tc>
          <w:tcPr>
            <w:tcW w:w="1691" w:type="dxa"/>
            <w:gridSpan w:val="2"/>
          </w:tcPr>
          <w:p w14:paraId="38713997" w14:textId="45AB1D72" w:rsidR="00813F89" w:rsidRPr="00884553" w:rsidRDefault="00646B6F">
            <w:pPr>
              <w:jc w:val="center"/>
              <w:rPr>
                <w:rFonts w:ascii="Times New Roman" w:hAnsi="Times New Roman" w:cs="Times New Roman"/>
                <w:lang w:val="lt-LT"/>
              </w:rPr>
            </w:pPr>
            <w:r>
              <w:rPr>
                <w:rFonts w:ascii="Times New Roman" w:hAnsi="Times New Roman" w:cs="Times New Roman"/>
                <w:lang w:val="lt-LT"/>
              </w:rPr>
              <w:t>1750,21</w:t>
            </w:r>
          </w:p>
        </w:tc>
      </w:tr>
      <w:tr w:rsidR="00813F89" w:rsidRPr="00884553" w14:paraId="5D30F777" w14:textId="77777777" w:rsidTr="00884553">
        <w:tc>
          <w:tcPr>
            <w:tcW w:w="570" w:type="dxa"/>
          </w:tcPr>
          <w:p w14:paraId="28685527" w14:textId="77777777" w:rsidR="00813F89" w:rsidRPr="00884553" w:rsidRDefault="00813F89">
            <w:pPr>
              <w:rPr>
                <w:rFonts w:ascii="Times New Roman" w:hAnsi="Times New Roman" w:cs="Times New Roman"/>
                <w:lang w:val="lt-LT"/>
              </w:rPr>
            </w:pPr>
            <w:r w:rsidRPr="00884553">
              <w:rPr>
                <w:rFonts w:ascii="Times New Roman" w:hAnsi="Times New Roman" w:cs="Times New Roman"/>
                <w:lang w:val="lt-LT"/>
              </w:rPr>
              <w:t>2.</w:t>
            </w:r>
          </w:p>
        </w:tc>
        <w:tc>
          <w:tcPr>
            <w:tcW w:w="4225" w:type="dxa"/>
          </w:tcPr>
          <w:p w14:paraId="45977B7B" w14:textId="090C4781" w:rsidR="00813F89" w:rsidRPr="00884553" w:rsidRDefault="00884553">
            <w:pPr>
              <w:rPr>
                <w:rFonts w:ascii="Times New Roman" w:hAnsi="Times New Roman" w:cs="Times New Roman"/>
                <w:lang w:val="lt-LT"/>
              </w:rPr>
            </w:pPr>
            <w:r w:rsidRPr="00884553">
              <w:rPr>
                <w:rFonts w:ascii="Times New Roman" w:hAnsi="Times New Roman" w:cs="Times New Roman"/>
                <w:lang w:val="lt-LT"/>
              </w:rPr>
              <w:t>Meno skyriaus vadovas</w:t>
            </w:r>
          </w:p>
        </w:tc>
        <w:tc>
          <w:tcPr>
            <w:tcW w:w="1452" w:type="dxa"/>
          </w:tcPr>
          <w:p w14:paraId="5F68EE01" w14:textId="50958AD6" w:rsidR="00813F89" w:rsidRPr="007733C8" w:rsidRDefault="00646B6F">
            <w:pPr>
              <w:jc w:val="center"/>
              <w:rPr>
                <w:rFonts w:ascii="Times New Roman" w:hAnsi="Times New Roman" w:cs="Times New Roman"/>
                <w:lang w:val="lt-LT"/>
              </w:rPr>
            </w:pPr>
            <w:r w:rsidRPr="007733C8">
              <w:rPr>
                <w:rFonts w:ascii="Times New Roman" w:hAnsi="Times New Roman" w:cs="Times New Roman"/>
                <w:lang w:val="lt-LT"/>
              </w:rPr>
              <w:t>1</w:t>
            </w:r>
          </w:p>
        </w:tc>
        <w:tc>
          <w:tcPr>
            <w:tcW w:w="1696" w:type="dxa"/>
          </w:tcPr>
          <w:p w14:paraId="577F91C6" w14:textId="2B599780" w:rsidR="00813F89" w:rsidRPr="00884553" w:rsidRDefault="000B3CA5">
            <w:pPr>
              <w:jc w:val="center"/>
              <w:rPr>
                <w:rFonts w:ascii="Times New Roman" w:hAnsi="Times New Roman" w:cs="Times New Roman"/>
                <w:lang w:val="lt-LT"/>
              </w:rPr>
            </w:pPr>
            <w:r>
              <w:rPr>
                <w:rFonts w:ascii="Times New Roman" w:hAnsi="Times New Roman" w:cs="Times New Roman"/>
                <w:lang w:val="lt-LT"/>
              </w:rPr>
              <w:t>1539,44</w:t>
            </w:r>
          </w:p>
        </w:tc>
        <w:tc>
          <w:tcPr>
            <w:tcW w:w="1691" w:type="dxa"/>
            <w:gridSpan w:val="2"/>
          </w:tcPr>
          <w:p w14:paraId="54084AF8" w14:textId="55510566" w:rsidR="00813F89" w:rsidRPr="00884553" w:rsidRDefault="000B3CA5">
            <w:pPr>
              <w:jc w:val="center"/>
              <w:rPr>
                <w:rFonts w:ascii="Times New Roman" w:hAnsi="Times New Roman" w:cs="Times New Roman"/>
                <w:lang w:val="lt-LT"/>
              </w:rPr>
            </w:pPr>
            <w:r>
              <w:rPr>
                <w:rFonts w:ascii="Times New Roman" w:hAnsi="Times New Roman" w:cs="Times New Roman"/>
                <w:lang w:val="lt-LT"/>
              </w:rPr>
              <w:t>1882,53</w:t>
            </w:r>
          </w:p>
        </w:tc>
      </w:tr>
      <w:tr w:rsidR="00743C8C" w:rsidRPr="00884553" w14:paraId="25E9495C" w14:textId="77777777" w:rsidTr="00884553">
        <w:tc>
          <w:tcPr>
            <w:tcW w:w="570" w:type="dxa"/>
          </w:tcPr>
          <w:p w14:paraId="62E39FA6" w14:textId="01B00739" w:rsidR="00743C8C" w:rsidRPr="00743C8C" w:rsidRDefault="00743C8C">
            <w:pPr>
              <w:rPr>
                <w:rFonts w:ascii="Times New Roman" w:hAnsi="Times New Roman" w:cs="Times New Roman"/>
                <w:lang w:val="lt-LT"/>
              </w:rPr>
            </w:pPr>
            <w:r w:rsidRPr="00743C8C">
              <w:rPr>
                <w:rFonts w:ascii="Times New Roman" w:hAnsi="Times New Roman" w:cs="Times New Roman"/>
                <w:lang w:val="lt-LT"/>
              </w:rPr>
              <w:t>3.</w:t>
            </w:r>
          </w:p>
        </w:tc>
        <w:tc>
          <w:tcPr>
            <w:tcW w:w="4225" w:type="dxa"/>
          </w:tcPr>
          <w:p w14:paraId="517088FB" w14:textId="5911BD0B" w:rsidR="00743C8C" w:rsidRPr="00743C8C" w:rsidRDefault="00743C8C">
            <w:pPr>
              <w:rPr>
                <w:rFonts w:ascii="Times New Roman" w:hAnsi="Times New Roman" w:cs="Times New Roman"/>
                <w:lang w:val="lt-LT"/>
              </w:rPr>
            </w:pPr>
            <w:r w:rsidRPr="00743C8C">
              <w:rPr>
                <w:rFonts w:ascii="Times New Roman" w:hAnsi="Times New Roman" w:cs="Times New Roman"/>
                <w:lang w:val="lt-LT"/>
              </w:rPr>
              <w:t>Projektų vadovas</w:t>
            </w:r>
          </w:p>
        </w:tc>
        <w:tc>
          <w:tcPr>
            <w:tcW w:w="1452" w:type="dxa"/>
          </w:tcPr>
          <w:p w14:paraId="6543F1AE" w14:textId="0A8C0F29" w:rsidR="00743C8C" w:rsidRPr="007733C8" w:rsidRDefault="00646B6F">
            <w:pPr>
              <w:jc w:val="center"/>
              <w:rPr>
                <w:rFonts w:ascii="Times New Roman" w:hAnsi="Times New Roman" w:cs="Times New Roman"/>
                <w:lang w:val="lt-LT"/>
              </w:rPr>
            </w:pPr>
            <w:r w:rsidRPr="007733C8">
              <w:rPr>
                <w:rFonts w:ascii="Times New Roman" w:hAnsi="Times New Roman" w:cs="Times New Roman"/>
                <w:lang w:val="lt-LT"/>
              </w:rPr>
              <w:t>0,5</w:t>
            </w:r>
          </w:p>
        </w:tc>
        <w:tc>
          <w:tcPr>
            <w:tcW w:w="1696" w:type="dxa"/>
          </w:tcPr>
          <w:p w14:paraId="7A9B7AA5" w14:textId="2715D927" w:rsidR="00743C8C" w:rsidRPr="000B3CA5" w:rsidRDefault="000B3CA5">
            <w:pPr>
              <w:jc w:val="center"/>
              <w:rPr>
                <w:rFonts w:ascii="Times New Roman" w:hAnsi="Times New Roman" w:cs="Times New Roman"/>
                <w:lang w:val="lt-LT"/>
              </w:rPr>
            </w:pPr>
            <w:r w:rsidRPr="000B3CA5">
              <w:rPr>
                <w:rFonts w:ascii="Times New Roman" w:hAnsi="Times New Roman" w:cs="Times New Roman"/>
                <w:lang w:val="lt-LT"/>
              </w:rPr>
              <w:t>769,73</w:t>
            </w:r>
          </w:p>
        </w:tc>
        <w:tc>
          <w:tcPr>
            <w:tcW w:w="1691" w:type="dxa"/>
            <w:gridSpan w:val="2"/>
          </w:tcPr>
          <w:p w14:paraId="39BD155C" w14:textId="2048FE89" w:rsidR="00743C8C" w:rsidRPr="000B3CA5" w:rsidRDefault="000B3CA5">
            <w:pPr>
              <w:jc w:val="center"/>
              <w:rPr>
                <w:rFonts w:ascii="Times New Roman" w:hAnsi="Times New Roman" w:cs="Times New Roman"/>
                <w:lang w:val="lt-LT"/>
              </w:rPr>
            </w:pPr>
            <w:r w:rsidRPr="000B3CA5">
              <w:rPr>
                <w:rFonts w:ascii="Times New Roman" w:hAnsi="Times New Roman" w:cs="Times New Roman"/>
                <w:lang w:val="lt-LT"/>
              </w:rPr>
              <w:t>941,26</w:t>
            </w:r>
          </w:p>
        </w:tc>
      </w:tr>
      <w:tr w:rsidR="00813F89" w:rsidRPr="00884553" w14:paraId="6A8E50BA" w14:textId="77777777" w:rsidTr="00884553">
        <w:tc>
          <w:tcPr>
            <w:tcW w:w="570" w:type="dxa"/>
          </w:tcPr>
          <w:p w14:paraId="3A92753C" w14:textId="77777777" w:rsidR="00813F89" w:rsidRPr="00884553" w:rsidRDefault="00813F89">
            <w:pPr>
              <w:rPr>
                <w:rFonts w:ascii="Times New Roman" w:hAnsi="Times New Roman" w:cs="Times New Roman"/>
                <w:lang w:val="lt-LT"/>
              </w:rPr>
            </w:pPr>
            <w:r w:rsidRPr="00884553">
              <w:rPr>
                <w:rFonts w:ascii="Times New Roman" w:hAnsi="Times New Roman" w:cs="Times New Roman"/>
                <w:lang w:val="lt-LT"/>
              </w:rPr>
              <w:t>3.</w:t>
            </w:r>
          </w:p>
        </w:tc>
        <w:tc>
          <w:tcPr>
            <w:tcW w:w="4225" w:type="dxa"/>
          </w:tcPr>
          <w:p w14:paraId="1FA852F2" w14:textId="6188B23C" w:rsidR="00813F89" w:rsidRPr="00884553" w:rsidRDefault="00884553">
            <w:pPr>
              <w:rPr>
                <w:rFonts w:ascii="Times New Roman" w:hAnsi="Times New Roman" w:cs="Times New Roman"/>
                <w:lang w:val="lt-LT"/>
              </w:rPr>
            </w:pPr>
            <w:r w:rsidRPr="00884553">
              <w:rPr>
                <w:rFonts w:ascii="Times New Roman" w:hAnsi="Times New Roman" w:cs="Times New Roman"/>
                <w:lang w:val="lt-LT"/>
              </w:rPr>
              <w:t>Renginių organizatorius</w:t>
            </w:r>
          </w:p>
        </w:tc>
        <w:tc>
          <w:tcPr>
            <w:tcW w:w="1452" w:type="dxa"/>
          </w:tcPr>
          <w:p w14:paraId="1782C0B8" w14:textId="0CDF55EF" w:rsidR="00813F89" w:rsidRPr="007733C8" w:rsidRDefault="001028D2">
            <w:pPr>
              <w:jc w:val="center"/>
              <w:rPr>
                <w:rFonts w:ascii="Times New Roman" w:hAnsi="Times New Roman" w:cs="Times New Roman"/>
                <w:lang w:val="lt-LT"/>
              </w:rPr>
            </w:pPr>
            <w:r>
              <w:rPr>
                <w:rFonts w:ascii="Times New Roman" w:hAnsi="Times New Roman" w:cs="Times New Roman"/>
                <w:lang w:val="lt-LT"/>
              </w:rPr>
              <w:t>2,5</w:t>
            </w:r>
          </w:p>
        </w:tc>
        <w:tc>
          <w:tcPr>
            <w:tcW w:w="1696" w:type="dxa"/>
          </w:tcPr>
          <w:p w14:paraId="0E280C2B" w14:textId="201FA612" w:rsidR="00813F89" w:rsidRPr="00884553" w:rsidRDefault="001028D2">
            <w:pPr>
              <w:jc w:val="center"/>
              <w:rPr>
                <w:rFonts w:ascii="Times New Roman" w:hAnsi="Times New Roman" w:cs="Times New Roman"/>
                <w:lang w:val="lt-LT"/>
              </w:rPr>
            </w:pPr>
            <w:r>
              <w:rPr>
                <w:rFonts w:ascii="Times New Roman" w:hAnsi="Times New Roman" w:cs="Times New Roman"/>
                <w:lang w:val="lt-LT"/>
              </w:rPr>
              <w:t>1371,74</w:t>
            </w:r>
          </w:p>
        </w:tc>
        <w:tc>
          <w:tcPr>
            <w:tcW w:w="1691" w:type="dxa"/>
            <w:gridSpan w:val="2"/>
          </w:tcPr>
          <w:p w14:paraId="31677F60" w14:textId="7932B25D" w:rsidR="00813F89" w:rsidRPr="00884553" w:rsidRDefault="001028D2">
            <w:pPr>
              <w:jc w:val="center"/>
              <w:rPr>
                <w:rFonts w:ascii="Times New Roman" w:hAnsi="Times New Roman" w:cs="Times New Roman"/>
                <w:lang w:val="lt-LT"/>
              </w:rPr>
            </w:pPr>
            <w:r>
              <w:rPr>
                <w:rFonts w:ascii="Times New Roman" w:hAnsi="Times New Roman" w:cs="Times New Roman"/>
                <w:lang w:val="lt-LT"/>
              </w:rPr>
              <w:t>1406,32</w:t>
            </w:r>
          </w:p>
        </w:tc>
      </w:tr>
      <w:tr w:rsidR="00813F89" w:rsidRPr="00884553" w14:paraId="18EEAC52" w14:textId="77777777" w:rsidTr="00884553">
        <w:tc>
          <w:tcPr>
            <w:tcW w:w="570" w:type="dxa"/>
          </w:tcPr>
          <w:p w14:paraId="70BBDB04" w14:textId="77777777" w:rsidR="00813F89" w:rsidRPr="00884553" w:rsidRDefault="00813F89">
            <w:pPr>
              <w:rPr>
                <w:rFonts w:ascii="Times New Roman" w:hAnsi="Times New Roman" w:cs="Times New Roman"/>
                <w:lang w:val="lt-LT"/>
              </w:rPr>
            </w:pPr>
            <w:r w:rsidRPr="00884553">
              <w:rPr>
                <w:rFonts w:ascii="Times New Roman" w:hAnsi="Times New Roman" w:cs="Times New Roman"/>
                <w:lang w:val="lt-LT"/>
              </w:rPr>
              <w:t>4.</w:t>
            </w:r>
          </w:p>
        </w:tc>
        <w:tc>
          <w:tcPr>
            <w:tcW w:w="4225" w:type="dxa"/>
          </w:tcPr>
          <w:p w14:paraId="71CE146C" w14:textId="78AB27F9" w:rsidR="00813F89" w:rsidRPr="00884553" w:rsidRDefault="00884553">
            <w:pPr>
              <w:rPr>
                <w:rFonts w:ascii="Times New Roman" w:hAnsi="Times New Roman" w:cs="Times New Roman"/>
                <w:lang w:val="lt-LT"/>
              </w:rPr>
            </w:pPr>
            <w:r w:rsidRPr="00884553">
              <w:rPr>
                <w:rFonts w:ascii="Times New Roman" w:hAnsi="Times New Roman" w:cs="Times New Roman"/>
                <w:lang w:val="lt-LT"/>
              </w:rPr>
              <w:t>Choreografas</w:t>
            </w:r>
          </w:p>
        </w:tc>
        <w:tc>
          <w:tcPr>
            <w:tcW w:w="1452" w:type="dxa"/>
          </w:tcPr>
          <w:p w14:paraId="09F269B3" w14:textId="49A3ED4D" w:rsidR="00813F89" w:rsidRPr="007733C8" w:rsidRDefault="00646B6F">
            <w:pPr>
              <w:jc w:val="center"/>
              <w:rPr>
                <w:rFonts w:ascii="Times New Roman" w:hAnsi="Times New Roman" w:cs="Times New Roman"/>
                <w:lang w:val="lt-LT"/>
              </w:rPr>
            </w:pPr>
            <w:r w:rsidRPr="007733C8">
              <w:rPr>
                <w:rFonts w:ascii="Times New Roman" w:hAnsi="Times New Roman" w:cs="Times New Roman"/>
                <w:lang w:val="lt-LT"/>
              </w:rPr>
              <w:t>1,5</w:t>
            </w:r>
          </w:p>
        </w:tc>
        <w:tc>
          <w:tcPr>
            <w:tcW w:w="1696" w:type="dxa"/>
          </w:tcPr>
          <w:p w14:paraId="33CDB23F" w14:textId="30D373AC" w:rsidR="00813F89" w:rsidRPr="00884553" w:rsidRDefault="00646B6F">
            <w:pPr>
              <w:jc w:val="center"/>
              <w:rPr>
                <w:rFonts w:ascii="Times New Roman" w:hAnsi="Times New Roman" w:cs="Times New Roman"/>
                <w:lang w:val="lt-LT"/>
              </w:rPr>
            </w:pPr>
            <w:r>
              <w:rPr>
                <w:rFonts w:ascii="Times New Roman" w:hAnsi="Times New Roman" w:cs="Times New Roman"/>
                <w:lang w:val="lt-LT"/>
              </w:rPr>
              <w:t>1257,55</w:t>
            </w:r>
          </w:p>
        </w:tc>
        <w:tc>
          <w:tcPr>
            <w:tcW w:w="1691" w:type="dxa"/>
            <w:gridSpan w:val="2"/>
          </w:tcPr>
          <w:p w14:paraId="753BF9E5" w14:textId="10E2F2EE" w:rsidR="00813F89" w:rsidRPr="00884553" w:rsidRDefault="00646B6F">
            <w:pPr>
              <w:jc w:val="center"/>
              <w:rPr>
                <w:rFonts w:ascii="Times New Roman" w:hAnsi="Times New Roman" w:cs="Times New Roman"/>
                <w:lang w:val="lt-LT"/>
              </w:rPr>
            </w:pPr>
            <w:r>
              <w:rPr>
                <w:rFonts w:ascii="Times New Roman" w:hAnsi="Times New Roman" w:cs="Times New Roman"/>
                <w:lang w:val="lt-LT"/>
              </w:rPr>
              <w:t>1539,67</w:t>
            </w:r>
          </w:p>
        </w:tc>
      </w:tr>
      <w:tr w:rsidR="00646B6F" w:rsidRPr="00884553" w14:paraId="15F741CC" w14:textId="77777777" w:rsidTr="00884553">
        <w:tc>
          <w:tcPr>
            <w:tcW w:w="570" w:type="dxa"/>
          </w:tcPr>
          <w:p w14:paraId="436ECFF7" w14:textId="20D80A2B" w:rsidR="00646B6F" w:rsidRPr="00884553" w:rsidRDefault="00CC3884">
            <w:pPr>
              <w:rPr>
                <w:lang w:val="lt-LT"/>
              </w:rPr>
            </w:pPr>
            <w:r>
              <w:rPr>
                <w:lang w:val="lt-LT"/>
              </w:rPr>
              <w:t>5.</w:t>
            </w:r>
          </w:p>
        </w:tc>
        <w:tc>
          <w:tcPr>
            <w:tcW w:w="4225" w:type="dxa"/>
          </w:tcPr>
          <w:p w14:paraId="0D2CFDD7" w14:textId="428F65C1" w:rsidR="00646B6F" w:rsidRPr="00646B6F" w:rsidRDefault="00646B6F">
            <w:pPr>
              <w:rPr>
                <w:rFonts w:ascii="Times New Roman" w:hAnsi="Times New Roman" w:cs="Times New Roman"/>
                <w:lang w:val="lt-LT"/>
              </w:rPr>
            </w:pPr>
            <w:r w:rsidRPr="00646B6F">
              <w:rPr>
                <w:rFonts w:ascii="Times New Roman" w:hAnsi="Times New Roman" w:cs="Times New Roman"/>
                <w:lang w:val="lt-LT"/>
              </w:rPr>
              <w:t>Kapelmeisteris</w:t>
            </w:r>
          </w:p>
        </w:tc>
        <w:tc>
          <w:tcPr>
            <w:tcW w:w="1452" w:type="dxa"/>
          </w:tcPr>
          <w:p w14:paraId="1212E30C" w14:textId="764DC6FF" w:rsidR="00646B6F" w:rsidRPr="007733C8" w:rsidRDefault="00CC3884">
            <w:pPr>
              <w:jc w:val="center"/>
              <w:rPr>
                <w:rFonts w:ascii="Times New Roman" w:hAnsi="Times New Roman" w:cs="Times New Roman"/>
                <w:lang w:val="lt-LT"/>
              </w:rPr>
            </w:pPr>
            <w:r>
              <w:rPr>
                <w:rFonts w:ascii="Times New Roman" w:hAnsi="Times New Roman" w:cs="Times New Roman"/>
                <w:lang w:val="lt-LT"/>
              </w:rPr>
              <w:t>1</w:t>
            </w:r>
          </w:p>
        </w:tc>
        <w:tc>
          <w:tcPr>
            <w:tcW w:w="1696" w:type="dxa"/>
          </w:tcPr>
          <w:p w14:paraId="799CF0D6" w14:textId="4B412C07" w:rsidR="00646B6F" w:rsidRPr="001028D2" w:rsidRDefault="001028D2">
            <w:pPr>
              <w:jc w:val="center"/>
              <w:rPr>
                <w:rFonts w:ascii="Times New Roman" w:hAnsi="Times New Roman" w:cs="Times New Roman"/>
                <w:lang w:val="lt-LT"/>
              </w:rPr>
            </w:pPr>
            <w:r w:rsidRPr="001028D2">
              <w:rPr>
                <w:rFonts w:ascii="Times New Roman" w:hAnsi="Times New Roman" w:cs="Times New Roman"/>
                <w:lang w:val="lt-LT"/>
              </w:rPr>
              <w:t>1337,16</w:t>
            </w:r>
          </w:p>
        </w:tc>
        <w:tc>
          <w:tcPr>
            <w:tcW w:w="1691" w:type="dxa"/>
            <w:gridSpan w:val="2"/>
          </w:tcPr>
          <w:p w14:paraId="14D04BC3" w14:textId="1E42F351" w:rsidR="00646B6F" w:rsidRPr="001028D2" w:rsidRDefault="001028D2">
            <w:pPr>
              <w:jc w:val="center"/>
              <w:rPr>
                <w:rFonts w:ascii="Times New Roman" w:hAnsi="Times New Roman" w:cs="Times New Roman"/>
                <w:lang w:val="lt-LT"/>
              </w:rPr>
            </w:pPr>
            <w:r w:rsidRPr="001028D2">
              <w:rPr>
                <w:rFonts w:ascii="Times New Roman" w:hAnsi="Times New Roman" w:cs="Times New Roman"/>
                <w:lang w:val="lt-LT"/>
              </w:rPr>
              <w:t>1331,47</w:t>
            </w:r>
          </w:p>
        </w:tc>
      </w:tr>
      <w:tr w:rsidR="00061E9B" w:rsidRPr="00884553" w14:paraId="149F6D55" w14:textId="77777777" w:rsidTr="00884553">
        <w:tc>
          <w:tcPr>
            <w:tcW w:w="570" w:type="dxa"/>
          </w:tcPr>
          <w:p w14:paraId="288821C1" w14:textId="1B0ACBE5" w:rsidR="00061E9B" w:rsidRPr="00884553" w:rsidRDefault="00CC3884">
            <w:pPr>
              <w:rPr>
                <w:lang w:val="lt-LT"/>
              </w:rPr>
            </w:pPr>
            <w:r>
              <w:rPr>
                <w:lang w:val="lt-LT"/>
              </w:rPr>
              <w:t>6.</w:t>
            </w:r>
          </w:p>
        </w:tc>
        <w:tc>
          <w:tcPr>
            <w:tcW w:w="4225" w:type="dxa"/>
          </w:tcPr>
          <w:p w14:paraId="0983A18A" w14:textId="4332109F" w:rsidR="00061E9B" w:rsidRPr="00061E9B" w:rsidRDefault="00061E9B">
            <w:pPr>
              <w:rPr>
                <w:rFonts w:ascii="Times New Roman" w:hAnsi="Times New Roman" w:cs="Times New Roman"/>
                <w:lang w:val="lt-LT"/>
              </w:rPr>
            </w:pPr>
            <w:r w:rsidRPr="00061E9B">
              <w:rPr>
                <w:rFonts w:ascii="Times New Roman" w:hAnsi="Times New Roman" w:cs="Times New Roman"/>
                <w:lang w:val="lt-LT"/>
              </w:rPr>
              <w:t>Chormeisteris</w:t>
            </w:r>
          </w:p>
        </w:tc>
        <w:tc>
          <w:tcPr>
            <w:tcW w:w="1452" w:type="dxa"/>
          </w:tcPr>
          <w:p w14:paraId="19D8D5FF" w14:textId="13B3A01C" w:rsidR="00061E9B" w:rsidRPr="00061E9B" w:rsidRDefault="00061E9B">
            <w:pPr>
              <w:jc w:val="center"/>
              <w:rPr>
                <w:rFonts w:ascii="Times New Roman" w:hAnsi="Times New Roman" w:cs="Times New Roman"/>
                <w:lang w:val="lt-LT"/>
              </w:rPr>
            </w:pPr>
            <w:r w:rsidRPr="00061E9B">
              <w:rPr>
                <w:rFonts w:ascii="Times New Roman" w:hAnsi="Times New Roman" w:cs="Times New Roman"/>
                <w:lang w:val="lt-LT"/>
              </w:rPr>
              <w:t>2</w:t>
            </w:r>
          </w:p>
        </w:tc>
        <w:tc>
          <w:tcPr>
            <w:tcW w:w="1696" w:type="dxa"/>
          </w:tcPr>
          <w:p w14:paraId="2E964738" w14:textId="24C2211C" w:rsidR="00061E9B" w:rsidRPr="001028D2" w:rsidRDefault="001028D2">
            <w:pPr>
              <w:jc w:val="center"/>
              <w:rPr>
                <w:rFonts w:ascii="Times New Roman" w:hAnsi="Times New Roman" w:cs="Times New Roman"/>
                <w:lang w:val="lt-LT"/>
              </w:rPr>
            </w:pPr>
            <w:r w:rsidRPr="001028D2">
              <w:rPr>
                <w:rFonts w:ascii="Times New Roman" w:hAnsi="Times New Roman" w:cs="Times New Roman"/>
                <w:lang w:val="lt-LT"/>
              </w:rPr>
              <w:t>1185,05</w:t>
            </w:r>
          </w:p>
        </w:tc>
        <w:tc>
          <w:tcPr>
            <w:tcW w:w="1691" w:type="dxa"/>
            <w:gridSpan w:val="2"/>
          </w:tcPr>
          <w:p w14:paraId="5636EFEE" w14:textId="097D3E0D" w:rsidR="00061E9B" w:rsidRPr="001028D2" w:rsidRDefault="001028D2">
            <w:pPr>
              <w:jc w:val="center"/>
              <w:rPr>
                <w:rFonts w:ascii="Times New Roman" w:hAnsi="Times New Roman" w:cs="Times New Roman"/>
                <w:lang w:val="lt-LT"/>
              </w:rPr>
            </w:pPr>
            <w:r w:rsidRPr="001028D2">
              <w:rPr>
                <w:rFonts w:ascii="Times New Roman" w:hAnsi="Times New Roman" w:cs="Times New Roman"/>
                <w:lang w:val="lt-LT"/>
              </w:rPr>
              <w:t>1285,85</w:t>
            </w:r>
          </w:p>
        </w:tc>
      </w:tr>
      <w:tr w:rsidR="00646B6F" w:rsidRPr="00884553" w14:paraId="2E59BF4D" w14:textId="77777777" w:rsidTr="00884553">
        <w:tc>
          <w:tcPr>
            <w:tcW w:w="570" w:type="dxa"/>
          </w:tcPr>
          <w:p w14:paraId="4E79E140" w14:textId="083CD37B" w:rsidR="00646B6F" w:rsidRPr="00884553" w:rsidRDefault="00CC3884">
            <w:pPr>
              <w:rPr>
                <w:lang w:val="lt-LT"/>
              </w:rPr>
            </w:pPr>
            <w:r>
              <w:rPr>
                <w:lang w:val="lt-LT"/>
              </w:rPr>
              <w:t>7.</w:t>
            </w:r>
          </w:p>
        </w:tc>
        <w:tc>
          <w:tcPr>
            <w:tcW w:w="4225" w:type="dxa"/>
          </w:tcPr>
          <w:p w14:paraId="34C339A1" w14:textId="440CC3E4" w:rsidR="00646B6F" w:rsidRPr="00646B6F" w:rsidRDefault="00646B6F">
            <w:pPr>
              <w:rPr>
                <w:rFonts w:ascii="Times New Roman" w:hAnsi="Times New Roman" w:cs="Times New Roman"/>
                <w:lang w:val="lt-LT"/>
              </w:rPr>
            </w:pPr>
            <w:r w:rsidRPr="00646B6F">
              <w:rPr>
                <w:rFonts w:ascii="Times New Roman" w:hAnsi="Times New Roman" w:cs="Times New Roman"/>
                <w:lang w:val="lt-LT"/>
              </w:rPr>
              <w:t>Dizaineris-maketuotojas</w:t>
            </w:r>
          </w:p>
        </w:tc>
        <w:tc>
          <w:tcPr>
            <w:tcW w:w="1452" w:type="dxa"/>
          </w:tcPr>
          <w:p w14:paraId="4086A61D" w14:textId="38C3D047" w:rsidR="00646B6F" w:rsidRPr="007733C8" w:rsidRDefault="00646B6F">
            <w:pPr>
              <w:jc w:val="center"/>
              <w:rPr>
                <w:rFonts w:ascii="Times New Roman" w:hAnsi="Times New Roman" w:cs="Times New Roman"/>
                <w:lang w:val="lt-LT"/>
              </w:rPr>
            </w:pPr>
            <w:r w:rsidRPr="007733C8">
              <w:rPr>
                <w:rFonts w:ascii="Times New Roman" w:hAnsi="Times New Roman" w:cs="Times New Roman"/>
                <w:lang w:val="lt-LT"/>
              </w:rPr>
              <w:t>1</w:t>
            </w:r>
          </w:p>
        </w:tc>
        <w:tc>
          <w:tcPr>
            <w:tcW w:w="1696" w:type="dxa"/>
          </w:tcPr>
          <w:p w14:paraId="089F6B19" w14:textId="65E30888" w:rsidR="00646B6F" w:rsidRPr="001028D2" w:rsidRDefault="001028D2">
            <w:pPr>
              <w:jc w:val="center"/>
              <w:rPr>
                <w:rFonts w:ascii="Times New Roman" w:hAnsi="Times New Roman" w:cs="Times New Roman"/>
                <w:lang w:val="lt-LT"/>
              </w:rPr>
            </w:pPr>
            <w:r w:rsidRPr="001028D2">
              <w:rPr>
                <w:rFonts w:ascii="Times New Roman" w:hAnsi="Times New Roman" w:cs="Times New Roman"/>
                <w:lang w:val="lt-LT"/>
              </w:rPr>
              <w:t>1258,26</w:t>
            </w:r>
          </w:p>
        </w:tc>
        <w:tc>
          <w:tcPr>
            <w:tcW w:w="1691" w:type="dxa"/>
            <w:gridSpan w:val="2"/>
          </w:tcPr>
          <w:p w14:paraId="66DC5946" w14:textId="79EE6FBA" w:rsidR="00646B6F" w:rsidRPr="001028D2" w:rsidRDefault="001028D2">
            <w:pPr>
              <w:jc w:val="center"/>
              <w:rPr>
                <w:rFonts w:ascii="Times New Roman" w:hAnsi="Times New Roman" w:cs="Times New Roman"/>
                <w:lang w:val="lt-LT"/>
              </w:rPr>
            </w:pPr>
            <w:r w:rsidRPr="001028D2">
              <w:rPr>
                <w:rFonts w:ascii="Times New Roman" w:hAnsi="Times New Roman" w:cs="Times New Roman"/>
                <w:lang w:val="lt-LT"/>
              </w:rPr>
              <w:t>1601,99</w:t>
            </w:r>
          </w:p>
        </w:tc>
      </w:tr>
      <w:tr w:rsidR="00884553" w:rsidRPr="00884553" w14:paraId="4681C5B5" w14:textId="77777777" w:rsidTr="00884553">
        <w:tc>
          <w:tcPr>
            <w:tcW w:w="570" w:type="dxa"/>
          </w:tcPr>
          <w:p w14:paraId="069A874D" w14:textId="619DB410" w:rsidR="00884553" w:rsidRPr="00884553" w:rsidRDefault="00CC3884">
            <w:pPr>
              <w:rPr>
                <w:rFonts w:ascii="Times New Roman" w:hAnsi="Times New Roman" w:cs="Times New Roman"/>
                <w:lang w:val="lt-LT"/>
              </w:rPr>
            </w:pPr>
            <w:r>
              <w:rPr>
                <w:rFonts w:ascii="Times New Roman" w:hAnsi="Times New Roman" w:cs="Times New Roman"/>
                <w:lang w:val="lt-LT"/>
              </w:rPr>
              <w:t>8</w:t>
            </w:r>
            <w:r w:rsidR="00884553" w:rsidRPr="00884553">
              <w:rPr>
                <w:rFonts w:ascii="Times New Roman" w:hAnsi="Times New Roman" w:cs="Times New Roman"/>
                <w:lang w:val="lt-LT"/>
              </w:rPr>
              <w:t>.</w:t>
            </w:r>
          </w:p>
        </w:tc>
        <w:tc>
          <w:tcPr>
            <w:tcW w:w="4225" w:type="dxa"/>
          </w:tcPr>
          <w:p w14:paraId="71453DF5" w14:textId="77777777" w:rsidR="00884553" w:rsidRPr="00884553" w:rsidRDefault="00884553">
            <w:pPr>
              <w:rPr>
                <w:rFonts w:ascii="Times New Roman" w:hAnsi="Times New Roman" w:cs="Times New Roman"/>
                <w:lang w:val="lt-LT"/>
              </w:rPr>
            </w:pPr>
            <w:r w:rsidRPr="00884553">
              <w:rPr>
                <w:rFonts w:ascii="Times New Roman" w:hAnsi="Times New Roman" w:cs="Times New Roman"/>
                <w:lang w:val="lt-LT"/>
              </w:rPr>
              <w:t>Garso ir šviesos operatorius</w:t>
            </w:r>
          </w:p>
        </w:tc>
        <w:tc>
          <w:tcPr>
            <w:tcW w:w="1452" w:type="dxa"/>
          </w:tcPr>
          <w:p w14:paraId="0866C78F" w14:textId="6D8E41A4" w:rsidR="00884553" w:rsidRPr="007733C8" w:rsidRDefault="00646B6F">
            <w:pPr>
              <w:jc w:val="center"/>
              <w:rPr>
                <w:rFonts w:ascii="Times New Roman" w:hAnsi="Times New Roman" w:cs="Times New Roman"/>
                <w:lang w:val="lt-LT"/>
              </w:rPr>
            </w:pPr>
            <w:r w:rsidRPr="007733C8">
              <w:rPr>
                <w:rFonts w:ascii="Times New Roman" w:hAnsi="Times New Roman" w:cs="Times New Roman"/>
                <w:lang w:val="lt-LT"/>
              </w:rPr>
              <w:t>0,75</w:t>
            </w:r>
          </w:p>
        </w:tc>
        <w:tc>
          <w:tcPr>
            <w:tcW w:w="1696" w:type="dxa"/>
          </w:tcPr>
          <w:p w14:paraId="6A026D9F" w14:textId="05791EBA" w:rsidR="00884553" w:rsidRPr="00884553" w:rsidRDefault="00646B6F">
            <w:pPr>
              <w:jc w:val="center"/>
              <w:rPr>
                <w:rFonts w:ascii="Times New Roman" w:hAnsi="Times New Roman" w:cs="Times New Roman"/>
                <w:lang w:val="lt-LT"/>
              </w:rPr>
            </w:pPr>
            <w:r>
              <w:rPr>
                <w:rFonts w:ascii="Times New Roman" w:hAnsi="Times New Roman" w:cs="Times New Roman"/>
                <w:lang w:val="lt-LT"/>
              </w:rPr>
              <w:t>716,53</w:t>
            </w:r>
          </w:p>
        </w:tc>
        <w:tc>
          <w:tcPr>
            <w:tcW w:w="1691" w:type="dxa"/>
            <w:gridSpan w:val="2"/>
          </w:tcPr>
          <w:p w14:paraId="7A346132" w14:textId="129C79A6" w:rsidR="00884553" w:rsidRPr="00884553" w:rsidRDefault="00646B6F">
            <w:pPr>
              <w:jc w:val="center"/>
              <w:rPr>
                <w:rFonts w:ascii="Times New Roman" w:hAnsi="Times New Roman" w:cs="Times New Roman"/>
                <w:lang w:val="lt-LT"/>
              </w:rPr>
            </w:pPr>
            <w:r>
              <w:rPr>
                <w:rFonts w:ascii="Times New Roman" w:hAnsi="Times New Roman" w:cs="Times New Roman"/>
                <w:lang w:val="lt-LT"/>
              </w:rPr>
              <w:t>907,36</w:t>
            </w:r>
          </w:p>
        </w:tc>
      </w:tr>
      <w:tr w:rsidR="00884553" w:rsidRPr="00884553" w14:paraId="3DAA40C9" w14:textId="77777777" w:rsidTr="00957C62">
        <w:tc>
          <w:tcPr>
            <w:tcW w:w="570" w:type="dxa"/>
          </w:tcPr>
          <w:p w14:paraId="58DF4E5B" w14:textId="161B5D2A" w:rsidR="00884553" w:rsidRPr="00884553" w:rsidRDefault="00CC3884">
            <w:pPr>
              <w:rPr>
                <w:rFonts w:ascii="Times New Roman" w:hAnsi="Times New Roman" w:cs="Times New Roman"/>
                <w:lang w:val="lt-LT"/>
              </w:rPr>
            </w:pPr>
            <w:r>
              <w:rPr>
                <w:rFonts w:ascii="Times New Roman" w:hAnsi="Times New Roman" w:cs="Times New Roman"/>
                <w:lang w:val="lt-LT"/>
              </w:rPr>
              <w:t>9</w:t>
            </w:r>
            <w:r w:rsidR="00884553" w:rsidRPr="00884553">
              <w:rPr>
                <w:rFonts w:ascii="Times New Roman" w:hAnsi="Times New Roman" w:cs="Times New Roman"/>
                <w:lang w:val="lt-LT"/>
              </w:rPr>
              <w:t>.</w:t>
            </w:r>
          </w:p>
        </w:tc>
        <w:tc>
          <w:tcPr>
            <w:tcW w:w="4225" w:type="dxa"/>
          </w:tcPr>
          <w:p w14:paraId="09CDEE2D" w14:textId="77777777" w:rsidR="00884553" w:rsidRPr="00884553" w:rsidRDefault="00884553">
            <w:pPr>
              <w:rPr>
                <w:rFonts w:ascii="Times New Roman" w:hAnsi="Times New Roman" w:cs="Times New Roman"/>
                <w:lang w:val="lt-LT"/>
              </w:rPr>
            </w:pPr>
            <w:r w:rsidRPr="00884553">
              <w:rPr>
                <w:rFonts w:ascii="Times New Roman" w:hAnsi="Times New Roman" w:cs="Times New Roman"/>
                <w:lang w:val="lt-LT"/>
              </w:rPr>
              <w:t>Renginių/teatro režisierius</w:t>
            </w:r>
          </w:p>
        </w:tc>
        <w:tc>
          <w:tcPr>
            <w:tcW w:w="1452" w:type="dxa"/>
          </w:tcPr>
          <w:p w14:paraId="3C36E427" w14:textId="17F39200" w:rsidR="00884553" w:rsidRPr="007733C8" w:rsidRDefault="00646B6F">
            <w:pPr>
              <w:jc w:val="center"/>
              <w:rPr>
                <w:rFonts w:ascii="Times New Roman" w:hAnsi="Times New Roman" w:cs="Times New Roman"/>
                <w:lang w:val="lt-LT"/>
              </w:rPr>
            </w:pPr>
            <w:r w:rsidRPr="007733C8">
              <w:rPr>
                <w:rFonts w:ascii="Times New Roman" w:hAnsi="Times New Roman" w:cs="Times New Roman"/>
                <w:lang w:val="lt-LT"/>
              </w:rPr>
              <w:t>1,5</w:t>
            </w:r>
          </w:p>
        </w:tc>
        <w:tc>
          <w:tcPr>
            <w:tcW w:w="1696" w:type="dxa"/>
          </w:tcPr>
          <w:p w14:paraId="20DB81AA" w14:textId="7634C26B" w:rsidR="00884553" w:rsidRPr="00884553" w:rsidRDefault="00646B6F">
            <w:pPr>
              <w:jc w:val="center"/>
              <w:rPr>
                <w:rFonts w:ascii="Times New Roman" w:hAnsi="Times New Roman" w:cs="Times New Roman"/>
                <w:lang w:val="lt-LT"/>
              </w:rPr>
            </w:pPr>
            <w:r>
              <w:rPr>
                <w:rFonts w:ascii="Times New Roman" w:hAnsi="Times New Roman" w:cs="Times New Roman"/>
                <w:lang w:val="lt-LT"/>
              </w:rPr>
              <w:t>1314,98</w:t>
            </w:r>
          </w:p>
        </w:tc>
        <w:tc>
          <w:tcPr>
            <w:tcW w:w="1691" w:type="dxa"/>
            <w:gridSpan w:val="2"/>
          </w:tcPr>
          <w:p w14:paraId="200A13E7" w14:textId="61137A74" w:rsidR="00884553" w:rsidRPr="00884553" w:rsidRDefault="00646B6F">
            <w:pPr>
              <w:jc w:val="center"/>
              <w:rPr>
                <w:rFonts w:ascii="Times New Roman" w:hAnsi="Times New Roman" w:cs="Times New Roman"/>
                <w:lang w:val="lt-LT"/>
              </w:rPr>
            </w:pPr>
            <w:r>
              <w:rPr>
                <w:rFonts w:ascii="Times New Roman" w:hAnsi="Times New Roman" w:cs="Times New Roman"/>
                <w:lang w:val="lt-LT"/>
              </w:rPr>
              <w:t>1432,06</w:t>
            </w:r>
          </w:p>
        </w:tc>
      </w:tr>
      <w:tr w:rsidR="00813F89" w:rsidRPr="00884553" w14:paraId="16FF95FC" w14:textId="77777777" w:rsidTr="00884553">
        <w:tc>
          <w:tcPr>
            <w:tcW w:w="570" w:type="dxa"/>
          </w:tcPr>
          <w:p w14:paraId="66054D9A" w14:textId="36B43447" w:rsidR="00813F89" w:rsidRPr="00884553" w:rsidRDefault="00CC3884">
            <w:pPr>
              <w:rPr>
                <w:rFonts w:ascii="Times New Roman" w:hAnsi="Times New Roman" w:cs="Times New Roman"/>
                <w:lang w:val="lt-LT"/>
              </w:rPr>
            </w:pPr>
            <w:r>
              <w:rPr>
                <w:rFonts w:ascii="Times New Roman" w:hAnsi="Times New Roman" w:cs="Times New Roman"/>
                <w:lang w:val="lt-LT"/>
              </w:rPr>
              <w:t>10</w:t>
            </w:r>
            <w:r w:rsidR="00813F89" w:rsidRPr="00884553">
              <w:rPr>
                <w:rFonts w:ascii="Times New Roman" w:hAnsi="Times New Roman" w:cs="Times New Roman"/>
                <w:lang w:val="lt-LT"/>
              </w:rPr>
              <w:t>.</w:t>
            </w:r>
          </w:p>
        </w:tc>
        <w:tc>
          <w:tcPr>
            <w:tcW w:w="4225" w:type="dxa"/>
          </w:tcPr>
          <w:p w14:paraId="747F0D38" w14:textId="05B930DF" w:rsidR="00813F89" w:rsidRPr="00884553" w:rsidRDefault="00884553">
            <w:pPr>
              <w:rPr>
                <w:rFonts w:ascii="Times New Roman" w:hAnsi="Times New Roman" w:cs="Times New Roman"/>
                <w:lang w:val="lt-LT"/>
              </w:rPr>
            </w:pPr>
            <w:r w:rsidRPr="00884553">
              <w:rPr>
                <w:rFonts w:ascii="Times New Roman" w:hAnsi="Times New Roman" w:cs="Times New Roman"/>
                <w:lang w:val="lt-LT"/>
              </w:rPr>
              <w:t>Ūkio dalies darbuoto</w:t>
            </w:r>
            <w:r w:rsidR="00813F89" w:rsidRPr="00884553">
              <w:rPr>
                <w:rFonts w:ascii="Times New Roman" w:hAnsi="Times New Roman" w:cs="Times New Roman"/>
                <w:lang w:val="lt-LT"/>
              </w:rPr>
              <w:t>jas</w:t>
            </w:r>
          </w:p>
        </w:tc>
        <w:tc>
          <w:tcPr>
            <w:tcW w:w="1452" w:type="dxa"/>
          </w:tcPr>
          <w:p w14:paraId="492B1C59" w14:textId="434DB072" w:rsidR="00813F89" w:rsidRPr="007733C8" w:rsidRDefault="00646B6F">
            <w:pPr>
              <w:jc w:val="center"/>
              <w:rPr>
                <w:rFonts w:ascii="Times New Roman" w:hAnsi="Times New Roman" w:cs="Times New Roman"/>
                <w:lang w:val="lt-LT"/>
              </w:rPr>
            </w:pPr>
            <w:r w:rsidRPr="007733C8">
              <w:rPr>
                <w:rFonts w:ascii="Times New Roman" w:hAnsi="Times New Roman" w:cs="Times New Roman"/>
                <w:lang w:val="lt-LT"/>
              </w:rPr>
              <w:t>1</w:t>
            </w:r>
          </w:p>
        </w:tc>
        <w:tc>
          <w:tcPr>
            <w:tcW w:w="1696" w:type="dxa"/>
          </w:tcPr>
          <w:p w14:paraId="15EB57AE" w14:textId="1676EC5E" w:rsidR="00813F89" w:rsidRPr="00884553" w:rsidRDefault="00646B6F">
            <w:pPr>
              <w:jc w:val="center"/>
              <w:rPr>
                <w:rFonts w:ascii="Times New Roman" w:hAnsi="Times New Roman" w:cs="Times New Roman"/>
                <w:lang w:val="lt-LT"/>
              </w:rPr>
            </w:pPr>
            <w:r>
              <w:rPr>
                <w:rFonts w:ascii="Times New Roman" w:hAnsi="Times New Roman" w:cs="Times New Roman"/>
                <w:lang w:val="lt-LT"/>
              </w:rPr>
              <w:t>808,01</w:t>
            </w:r>
          </w:p>
        </w:tc>
        <w:tc>
          <w:tcPr>
            <w:tcW w:w="1691" w:type="dxa"/>
            <w:gridSpan w:val="2"/>
          </w:tcPr>
          <w:p w14:paraId="008F5D6C" w14:textId="6B569BA7" w:rsidR="00813F89" w:rsidRPr="00884553" w:rsidRDefault="00646B6F">
            <w:pPr>
              <w:jc w:val="center"/>
              <w:rPr>
                <w:rFonts w:ascii="Times New Roman" w:hAnsi="Times New Roman" w:cs="Times New Roman"/>
                <w:lang w:val="lt-LT"/>
              </w:rPr>
            </w:pPr>
            <w:r>
              <w:rPr>
                <w:rFonts w:ascii="Times New Roman" w:hAnsi="Times New Roman" w:cs="Times New Roman"/>
                <w:lang w:val="lt-LT"/>
              </w:rPr>
              <w:t>1257,92</w:t>
            </w:r>
          </w:p>
        </w:tc>
      </w:tr>
      <w:tr w:rsidR="00813F89" w:rsidRPr="001D753E" w14:paraId="31724B78" w14:textId="77777777" w:rsidTr="00884553">
        <w:tc>
          <w:tcPr>
            <w:tcW w:w="570" w:type="dxa"/>
          </w:tcPr>
          <w:p w14:paraId="66299C4B" w14:textId="37F722B7" w:rsidR="00813F89" w:rsidRPr="00884553" w:rsidRDefault="00CC3884">
            <w:pPr>
              <w:rPr>
                <w:rFonts w:ascii="Times New Roman" w:hAnsi="Times New Roman" w:cs="Times New Roman"/>
                <w:lang w:val="lt-LT"/>
              </w:rPr>
            </w:pPr>
            <w:r>
              <w:rPr>
                <w:rFonts w:ascii="Times New Roman" w:hAnsi="Times New Roman" w:cs="Times New Roman"/>
                <w:lang w:val="lt-LT"/>
              </w:rPr>
              <w:t>11</w:t>
            </w:r>
            <w:r w:rsidR="00813F89" w:rsidRPr="00884553">
              <w:rPr>
                <w:rFonts w:ascii="Times New Roman" w:hAnsi="Times New Roman" w:cs="Times New Roman"/>
                <w:lang w:val="lt-LT"/>
              </w:rPr>
              <w:t>.</w:t>
            </w:r>
          </w:p>
        </w:tc>
        <w:tc>
          <w:tcPr>
            <w:tcW w:w="4225" w:type="dxa"/>
          </w:tcPr>
          <w:p w14:paraId="655DD3FB" w14:textId="77777777" w:rsidR="00813F89" w:rsidRPr="001D753E" w:rsidRDefault="00813F89">
            <w:pPr>
              <w:rPr>
                <w:rFonts w:ascii="Times New Roman" w:hAnsi="Times New Roman" w:cs="Times New Roman"/>
                <w:lang w:val="lt-LT"/>
              </w:rPr>
            </w:pPr>
            <w:r w:rsidRPr="00884553">
              <w:rPr>
                <w:rFonts w:ascii="Times New Roman" w:hAnsi="Times New Roman" w:cs="Times New Roman"/>
                <w:lang w:val="lt-LT"/>
              </w:rPr>
              <w:t>Kiti darbuotojai</w:t>
            </w:r>
          </w:p>
        </w:tc>
        <w:tc>
          <w:tcPr>
            <w:tcW w:w="1452" w:type="dxa"/>
          </w:tcPr>
          <w:p w14:paraId="5B9A278A" w14:textId="749E36C6" w:rsidR="00813F89" w:rsidRPr="007733C8" w:rsidRDefault="00646B6F">
            <w:pPr>
              <w:jc w:val="center"/>
              <w:rPr>
                <w:rFonts w:ascii="Times New Roman" w:hAnsi="Times New Roman" w:cs="Times New Roman"/>
                <w:lang w:val="lt-LT"/>
              </w:rPr>
            </w:pPr>
            <w:r w:rsidRPr="007733C8">
              <w:rPr>
                <w:rFonts w:ascii="Times New Roman" w:hAnsi="Times New Roman" w:cs="Times New Roman"/>
                <w:lang w:val="lt-LT"/>
              </w:rPr>
              <w:t>3,75</w:t>
            </w:r>
          </w:p>
        </w:tc>
        <w:tc>
          <w:tcPr>
            <w:tcW w:w="1696" w:type="dxa"/>
          </w:tcPr>
          <w:p w14:paraId="43EBAD6D" w14:textId="74A8335A" w:rsidR="00813F89" w:rsidRPr="001D753E" w:rsidRDefault="00646B6F">
            <w:pPr>
              <w:jc w:val="center"/>
              <w:rPr>
                <w:rFonts w:ascii="Times New Roman" w:hAnsi="Times New Roman" w:cs="Times New Roman"/>
                <w:lang w:val="lt-LT"/>
              </w:rPr>
            </w:pPr>
            <w:r>
              <w:rPr>
                <w:rFonts w:ascii="Times New Roman" w:hAnsi="Times New Roman" w:cs="Times New Roman"/>
                <w:lang w:val="lt-LT"/>
              </w:rPr>
              <w:t>552,54</w:t>
            </w:r>
          </w:p>
        </w:tc>
        <w:tc>
          <w:tcPr>
            <w:tcW w:w="1691" w:type="dxa"/>
            <w:gridSpan w:val="2"/>
          </w:tcPr>
          <w:p w14:paraId="436915B3" w14:textId="73C6F369" w:rsidR="00813F89" w:rsidRPr="001D753E" w:rsidRDefault="00646B6F">
            <w:pPr>
              <w:jc w:val="center"/>
              <w:rPr>
                <w:rFonts w:ascii="Times New Roman" w:hAnsi="Times New Roman" w:cs="Times New Roman"/>
                <w:lang w:val="lt-LT"/>
              </w:rPr>
            </w:pPr>
            <w:r>
              <w:rPr>
                <w:rFonts w:ascii="Times New Roman" w:hAnsi="Times New Roman" w:cs="Times New Roman"/>
                <w:lang w:val="lt-LT"/>
              </w:rPr>
              <w:t>642</w:t>
            </w:r>
          </w:p>
        </w:tc>
      </w:tr>
    </w:tbl>
    <w:p w14:paraId="4DFFAC9E" w14:textId="77777777" w:rsidR="00813F89" w:rsidRDefault="00813F89">
      <w:pPr>
        <w:ind w:firstLine="567"/>
        <w:jc w:val="both"/>
        <w:rPr>
          <w:lang w:val="lt-LT"/>
        </w:rPr>
      </w:pPr>
    </w:p>
    <w:p w14:paraId="00326987" w14:textId="7BB79274" w:rsidR="009848EF" w:rsidRDefault="009848EF" w:rsidP="005C1A81">
      <w:pPr>
        <w:ind w:firstLine="567"/>
        <w:jc w:val="both"/>
        <w:rPr>
          <w:lang w:val="lt-LT"/>
        </w:rPr>
      </w:pPr>
    </w:p>
    <w:p w14:paraId="4C7A6C31" w14:textId="77777777" w:rsidR="00E73CF7" w:rsidRPr="001D753E" w:rsidRDefault="00E73CF7">
      <w:pPr>
        <w:ind w:firstLine="567"/>
        <w:jc w:val="both"/>
        <w:rPr>
          <w:lang w:val="lt-LT"/>
        </w:rPr>
      </w:pPr>
    </w:p>
    <w:p w14:paraId="427639BE" w14:textId="77777777" w:rsidR="00D12F67" w:rsidRDefault="005B36CA">
      <w:pPr>
        <w:ind w:firstLine="567"/>
        <w:jc w:val="both"/>
        <w:rPr>
          <w:b/>
          <w:lang w:val="lt-LT"/>
        </w:rPr>
      </w:pPr>
      <w:r w:rsidRPr="001D753E">
        <w:rPr>
          <w:b/>
          <w:lang w:val="lt-LT"/>
        </w:rPr>
        <w:lastRenderedPageBreak/>
        <w:t>2. Įstaigos biudžetas</w:t>
      </w:r>
      <w:r w:rsidR="00A17801" w:rsidRPr="001D753E">
        <w:rPr>
          <w:b/>
          <w:lang w:val="lt-LT"/>
        </w:rPr>
        <w:t>:</w:t>
      </w:r>
    </w:p>
    <w:p w14:paraId="4C921101" w14:textId="08792119" w:rsidR="003973BF" w:rsidRPr="001D753E" w:rsidRDefault="000A761B">
      <w:pPr>
        <w:jc w:val="both"/>
        <w:rPr>
          <w:i/>
          <w:lang w:val="lt-LT"/>
        </w:rPr>
      </w:pPr>
      <w:r w:rsidRPr="001D753E">
        <w:rPr>
          <w:i/>
          <w:lang w:val="lt-LT"/>
        </w:rPr>
        <w:t>4</w:t>
      </w:r>
      <w:r w:rsidR="00485444" w:rsidRPr="001D753E">
        <w:rPr>
          <w:i/>
          <w:lang w:val="lt-LT"/>
        </w:rPr>
        <w:t xml:space="preserve"> lentelė. Įstaigos pajamos, tūkst. Eur.</w:t>
      </w:r>
    </w:p>
    <w:tbl>
      <w:tblPr>
        <w:tblW w:w="9777" w:type="dxa"/>
        <w:tblInd w:w="-30" w:type="dxa"/>
        <w:tblLayout w:type="fixed"/>
        <w:tblLook w:val="0000" w:firstRow="0" w:lastRow="0" w:firstColumn="0" w:lastColumn="0" w:noHBand="0" w:noVBand="0"/>
      </w:tblPr>
      <w:tblGrid>
        <w:gridCol w:w="6914"/>
        <w:gridCol w:w="1462"/>
        <w:gridCol w:w="1401"/>
      </w:tblGrid>
      <w:tr w:rsidR="00A17801" w:rsidRPr="001D753E" w14:paraId="2F7D4825" w14:textId="77777777" w:rsidTr="0001581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AA32B2F" w14:textId="77777777" w:rsidR="00A17801" w:rsidRPr="001D753E" w:rsidRDefault="00A17801">
            <w:pPr>
              <w:jc w:val="center"/>
              <w:rPr>
                <w:b/>
                <w:lang w:val="lt-LT"/>
              </w:rPr>
            </w:pPr>
            <w:r w:rsidRPr="001D753E">
              <w:rPr>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0BC590F" w14:textId="2A624CB7" w:rsidR="00A17801" w:rsidRPr="001D753E" w:rsidRDefault="00A17801">
            <w:pPr>
              <w:jc w:val="center"/>
              <w:rPr>
                <w:lang w:val="lt-LT"/>
              </w:rPr>
            </w:pPr>
            <w:r w:rsidRPr="001D753E">
              <w:rPr>
                <w:b/>
                <w:lang w:val="lt-LT"/>
              </w:rPr>
              <w:t>201</w:t>
            </w:r>
            <w:r w:rsidR="00830FE1" w:rsidRPr="001D753E">
              <w:rPr>
                <w:b/>
                <w:lang w:val="lt-LT"/>
              </w:rPr>
              <w:t>9</w:t>
            </w:r>
            <w:r w:rsidRPr="001D753E">
              <w:rPr>
                <w:b/>
                <w:lang w:val="lt-LT"/>
              </w:rPr>
              <w:t xml:space="preserve"> m.</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54B143A7" w14:textId="783796CA" w:rsidR="00A17801" w:rsidRPr="001D753E" w:rsidRDefault="00A17801">
            <w:pPr>
              <w:jc w:val="center"/>
              <w:rPr>
                <w:b/>
                <w:lang w:val="lt-LT"/>
              </w:rPr>
            </w:pPr>
            <w:r w:rsidRPr="001D753E">
              <w:rPr>
                <w:b/>
                <w:lang w:val="lt-LT"/>
              </w:rPr>
              <w:t>20</w:t>
            </w:r>
            <w:r w:rsidR="00830FE1" w:rsidRPr="001D753E">
              <w:rPr>
                <w:b/>
                <w:lang w:val="lt-LT"/>
              </w:rPr>
              <w:t xml:space="preserve">20 </w:t>
            </w:r>
            <w:r w:rsidRPr="001D753E">
              <w:rPr>
                <w:b/>
                <w:lang w:val="lt-LT"/>
              </w:rPr>
              <w:t>m.</w:t>
            </w:r>
          </w:p>
        </w:tc>
      </w:tr>
      <w:tr w:rsidR="003E6DC5" w:rsidRPr="001D753E" w14:paraId="603AA0C5" w14:textId="77777777" w:rsidTr="0001581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44576A6" w14:textId="77777777" w:rsidR="003E6DC5" w:rsidRPr="001D753E" w:rsidRDefault="003E6DC5">
            <w:pPr>
              <w:jc w:val="both"/>
              <w:rPr>
                <w:lang w:val="lt-LT"/>
              </w:rPr>
            </w:pPr>
            <w:r w:rsidRPr="001D753E">
              <w:rPr>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7E5BBE3" w14:textId="19BBF819" w:rsidR="003E6DC5" w:rsidRPr="001D753E" w:rsidRDefault="001028D2">
            <w:pPr>
              <w:jc w:val="center"/>
              <w:rPr>
                <w:lang w:val="lt-LT"/>
              </w:rPr>
            </w:pPr>
            <w:r>
              <w:rPr>
                <w:lang w:val="lt-LT"/>
              </w:rPr>
              <w:t>280757</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3365B76D" w14:textId="5B299918" w:rsidR="003E6DC5" w:rsidRPr="001D753E" w:rsidRDefault="001028D2">
            <w:pPr>
              <w:jc w:val="center"/>
              <w:rPr>
                <w:lang w:val="lt-LT"/>
              </w:rPr>
            </w:pPr>
            <w:r>
              <w:rPr>
                <w:lang w:val="lt-LT"/>
              </w:rPr>
              <w:t>330091</w:t>
            </w:r>
          </w:p>
        </w:tc>
      </w:tr>
      <w:tr w:rsidR="003E6DC5" w:rsidRPr="001D753E" w14:paraId="79BFFD9B" w14:textId="77777777" w:rsidTr="0001581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4368D0B" w14:textId="77777777" w:rsidR="003E6DC5" w:rsidRPr="001D753E" w:rsidRDefault="003E6DC5">
            <w:pPr>
              <w:jc w:val="both"/>
              <w:rPr>
                <w:lang w:val="lt-LT"/>
              </w:rPr>
            </w:pPr>
            <w:r w:rsidRPr="001D753E">
              <w:rPr>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BCDB2EA" w14:textId="32024AFB" w:rsidR="003E6DC5" w:rsidRPr="001D753E" w:rsidRDefault="003E6DC5">
            <w:pPr>
              <w:jc w:val="center"/>
              <w:rPr>
                <w:lang w:val="lt-LT"/>
              </w:rPr>
            </w:pP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D55A5A2" w14:textId="59627A7F" w:rsidR="003E6DC5" w:rsidRPr="001D753E" w:rsidRDefault="003E6DC5">
            <w:pPr>
              <w:jc w:val="center"/>
              <w:rPr>
                <w:lang w:val="lt-LT"/>
              </w:rPr>
            </w:pPr>
          </w:p>
        </w:tc>
      </w:tr>
      <w:tr w:rsidR="003E6DC5" w:rsidRPr="001D753E" w14:paraId="600C543E" w14:textId="77777777" w:rsidTr="0001581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557127A2" w14:textId="77777777" w:rsidR="003E6DC5" w:rsidRPr="001D753E" w:rsidRDefault="003E6DC5">
            <w:pPr>
              <w:jc w:val="both"/>
              <w:rPr>
                <w:lang w:val="lt-LT"/>
              </w:rPr>
            </w:pPr>
            <w:r w:rsidRPr="001D753E">
              <w:rPr>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10A434C" w14:textId="21E5EA99" w:rsidR="003E6DC5" w:rsidRPr="001D753E" w:rsidRDefault="003E6DC5">
            <w:pPr>
              <w:jc w:val="center"/>
              <w:rPr>
                <w:lang w:val="lt-LT"/>
              </w:rPr>
            </w:pP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31C4A575" w14:textId="1D0347CB" w:rsidR="003E6DC5" w:rsidRPr="001D753E" w:rsidRDefault="003E6DC5">
            <w:pPr>
              <w:jc w:val="center"/>
              <w:rPr>
                <w:lang w:val="lt-LT"/>
              </w:rPr>
            </w:pPr>
          </w:p>
        </w:tc>
      </w:tr>
      <w:tr w:rsidR="003E6DC5" w:rsidRPr="001D753E" w14:paraId="2676D9F9" w14:textId="77777777" w:rsidTr="0001581E">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5408A716" w14:textId="77777777" w:rsidR="003E6DC5" w:rsidRPr="001D753E" w:rsidRDefault="003E6DC5">
            <w:pPr>
              <w:jc w:val="both"/>
              <w:rPr>
                <w:lang w:val="lt-LT"/>
              </w:rPr>
            </w:pPr>
            <w:r w:rsidRPr="001D753E">
              <w:rPr>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6AFEEBA7" w14:textId="785BC52B" w:rsidR="003E6DC5" w:rsidRPr="001D753E" w:rsidRDefault="008266A5">
            <w:pPr>
              <w:jc w:val="center"/>
              <w:rPr>
                <w:lang w:val="lt-LT"/>
              </w:rPr>
            </w:pPr>
            <w:r>
              <w:rPr>
                <w:lang w:val="lt-LT"/>
              </w:rPr>
              <w:t>7395</w:t>
            </w:r>
          </w:p>
        </w:tc>
        <w:tc>
          <w:tcPr>
            <w:tcW w:w="1401" w:type="dxa"/>
            <w:tcBorders>
              <w:top w:val="single" w:sz="4" w:space="0" w:color="auto"/>
              <w:left w:val="single" w:sz="4" w:space="0" w:color="auto"/>
              <w:bottom w:val="single" w:sz="4" w:space="0" w:color="000000"/>
              <w:right w:val="single" w:sz="4" w:space="0" w:color="000000"/>
            </w:tcBorders>
            <w:shd w:val="clear" w:color="auto" w:fill="auto"/>
          </w:tcPr>
          <w:p w14:paraId="50A35EC0" w14:textId="73A8007F" w:rsidR="003E6DC5" w:rsidRPr="001D753E" w:rsidRDefault="008266A5">
            <w:pPr>
              <w:jc w:val="center"/>
              <w:rPr>
                <w:lang w:val="lt-LT"/>
              </w:rPr>
            </w:pPr>
            <w:r>
              <w:rPr>
                <w:lang w:val="lt-LT"/>
              </w:rPr>
              <w:t>9839</w:t>
            </w:r>
          </w:p>
        </w:tc>
      </w:tr>
      <w:tr w:rsidR="003E6DC5" w:rsidRPr="001D753E" w14:paraId="361A11B2" w14:textId="77777777" w:rsidTr="0001581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2B4DC5A" w14:textId="161D3440" w:rsidR="003E6DC5" w:rsidRPr="001D753E" w:rsidRDefault="00830FE1">
            <w:pPr>
              <w:jc w:val="both"/>
              <w:rPr>
                <w:lang w:val="lt-LT"/>
              </w:rPr>
            </w:pPr>
            <w:r w:rsidRPr="001D753E">
              <w:rPr>
                <w:lang w:val="lt-LT"/>
              </w:rPr>
              <w:t>3</w:t>
            </w:r>
            <w:r w:rsidR="003E6DC5" w:rsidRPr="001D753E">
              <w:rPr>
                <w:lang w:val="lt-LT"/>
              </w:rPr>
              <w:t>.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F762E02" w14:textId="72964041" w:rsidR="003E6DC5" w:rsidRPr="001D753E" w:rsidRDefault="008266A5">
            <w:pPr>
              <w:jc w:val="center"/>
              <w:rPr>
                <w:lang w:val="lt-LT"/>
              </w:rPr>
            </w:pPr>
            <w:r>
              <w:rPr>
                <w:lang w:val="lt-LT"/>
              </w:rPr>
              <w:t>2996</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63CFCDE1" w14:textId="092C022A" w:rsidR="003E6DC5" w:rsidRPr="001D753E" w:rsidRDefault="008266A5">
            <w:pPr>
              <w:jc w:val="center"/>
              <w:rPr>
                <w:lang w:val="lt-LT"/>
              </w:rPr>
            </w:pPr>
            <w:r>
              <w:rPr>
                <w:lang w:val="lt-LT"/>
              </w:rPr>
              <w:t>18</w:t>
            </w:r>
          </w:p>
        </w:tc>
      </w:tr>
      <w:tr w:rsidR="003E6DC5" w:rsidRPr="001D753E" w14:paraId="38086995" w14:textId="77777777" w:rsidTr="0001581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2125B527" w14:textId="164410DE" w:rsidR="003E6DC5" w:rsidRPr="001D753E" w:rsidRDefault="00813F89">
            <w:pPr>
              <w:jc w:val="right"/>
              <w:rPr>
                <w:lang w:val="lt-LT"/>
              </w:rPr>
            </w:pPr>
            <w:r w:rsidRPr="001D753E">
              <w:rPr>
                <w:b/>
                <w:lang w:val="lt-LT"/>
              </w:rPr>
              <w:t>PAJAMOS IŠ VISO (1+2+3)</w:t>
            </w:r>
            <w:r w:rsidR="00830FE1" w:rsidRPr="001D753E">
              <w:rPr>
                <w:b/>
                <w:lang w:val="lt-LT"/>
              </w:rPr>
              <w:t>:</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EA36AB1" w14:textId="726DBCD7" w:rsidR="003E6DC5" w:rsidRPr="001D753E" w:rsidRDefault="00AA5371">
            <w:pPr>
              <w:jc w:val="center"/>
              <w:rPr>
                <w:b/>
                <w:lang w:val="lt-LT"/>
              </w:rPr>
            </w:pPr>
            <w:r>
              <w:rPr>
                <w:b/>
                <w:lang w:val="lt-LT"/>
              </w:rPr>
              <w:t>283753</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E40D3C2" w14:textId="76F26D74" w:rsidR="003E6DC5" w:rsidRPr="001D753E" w:rsidRDefault="00AA5371">
            <w:pPr>
              <w:jc w:val="center"/>
              <w:rPr>
                <w:b/>
                <w:lang w:val="lt-LT"/>
              </w:rPr>
            </w:pPr>
            <w:r>
              <w:rPr>
                <w:b/>
                <w:lang w:val="lt-LT"/>
              </w:rPr>
              <w:t>330109</w:t>
            </w:r>
          </w:p>
        </w:tc>
      </w:tr>
    </w:tbl>
    <w:p w14:paraId="08C61376" w14:textId="77777777" w:rsidR="00813F89" w:rsidRPr="001D753E" w:rsidRDefault="00813F89">
      <w:pPr>
        <w:rPr>
          <w:lang w:val="lt-LT"/>
        </w:rPr>
      </w:pPr>
    </w:p>
    <w:p w14:paraId="36A40B6F" w14:textId="66F2F2EA" w:rsidR="00847F1F" w:rsidRPr="00847F1F" w:rsidRDefault="000A761B">
      <w:pPr>
        <w:rPr>
          <w:i/>
          <w:lang w:val="lt-LT"/>
        </w:rPr>
      </w:pPr>
      <w:r w:rsidRPr="00256B1C">
        <w:rPr>
          <w:i/>
          <w:lang w:val="lt-LT"/>
        </w:rPr>
        <w:t>5</w:t>
      </w:r>
      <w:r w:rsidR="00B20B4B" w:rsidRPr="00256B1C">
        <w:rPr>
          <w:i/>
          <w:lang w:val="lt-LT"/>
        </w:rPr>
        <w:t xml:space="preserve"> lentelė. Įstaigos </w:t>
      </w:r>
      <w:r w:rsidR="0046755E" w:rsidRPr="00256B1C">
        <w:rPr>
          <w:i/>
          <w:lang w:val="lt-LT"/>
        </w:rPr>
        <w:t>išlaidos</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544"/>
        <w:gridCol w:w="1417"/>
        <w:gridCol w:w="1417"/>
        <w:gridCol w:w="1985"/>
      </w:tblGrid>
      <w:tr w:rsidR="00256B1C" w:rsidRPr="00256B1C" w14:paraId="216736F2" w14:textId="35D594C3" w:rsidTr="0001581E">
        <w:tc>
          <w:tcPr>
            <w:tcW w:w="1418" w:type="dxa"/>
          </w:tcPr>
          <w:p w14:paraId="65C511BB" w14:textId="667034E4" w:rsidR="00256B1C" w:rsidRPr="00256B1C" w:rsidRDefault="00256B1C">
            <w:pPr>
              <w:rPr>
                <w:b/>
                <w:bCs/>
                <w:sz w:val="23"/>
                <w:szCs w:val="23"/>
                <w:lang w:val="lt-LT"/>
              </w:rPr>
            </w:pPr>
            <w:r w:rsidRPr="00256B1C">
              <w:rPr>
                <w:b/>
                <w:bCs/>
                <w:sz w:val="23"/>
                <w:szCs w:val="23"/>
                <w:lang w:val="lt-LT"/>
              </w:rPr>
              <w:t>Klasifikacijos kodas</w:t>
            </w:r>
          </w:p>
        </w:tc>
        <w:tc>
          <w:tcPr>
            <w:tcW w:w="3544" w:type="dxa"/>
          </w:tcPr>
          <w:p w14:paraId="544620DA" w14:textId="0144D17C" w:rsidR="00256B1C" w:rsidRPr="00256B1C" w:rsidRDefault="00256B1C">
            <w:pPr>
              <w:rPr>
                <w:b/>
                <w:bCs/>
                <w:sz w:val="23"/>
                <w:szCs w:val="23"/>
                <w:lang w:val="lt-LT"/>
              </w:rPr>
            </w:pPr>
            <w:r w:rsidRPr="00256B1C">
              <w:rPr>
                <w:b/>
                <w:lang w:val="lt-LT"/>
              </w:rPr>
              <w:t>Išlaidų pavadinimas</w:t>
            </w:r>
          </w:p>
        </w:tc>
        <w:tc>
          <w:tcPr>
            <w:tcW w:w="1417" w:type="dxa"/>
          </w:tcPr>
          <w:p w14:paraId="48252E7B" w14:textId="77777777" w:rsidR="00256B1C" w:rsidRPr="00256B1C" w:rsidRDefault="00256B1C">
            <w:pPr>
              <w:jc w:val="center"/>
              <w:rPr>
                <w:b/>
                <w:lang w:val="lt-LT"/>
              </w:rPr>
            </w:pPr>
            <w:r w:rsidRPr="00256B1C">
              <w:rPr>
                <w:b/>
                <w:lang w:val="lt-LT"/>
              </w:rPr>
              <w:t>2019 m.</w:t>
            </w:r>
          </w:p>
          <w:p w14:paraId="26ED562E" w14:textId="5574F382" w:rsidR="00256B1C" w:rsidRPr="00256B1C" w:rsidRDefault="00256B1C">
            <w:pPr>
              <w:rPr>
                <w:b/>
                <w:bCs/>
                <w:sz w:val="23"/>
                <w:szCs w:val="23"/>
                <w:lang w:val="lt-LT"/>
              </w:rPr>
            </w:pPr>
            <w:r w:rsidRPr="00256B1C">
              <w:rPr>
                <w:b/>
                <w:lang w:val="lt-LT"/>
              </w:rPr>
              <w:t>Tūkst. Eur</w:t>
            </w:r>
          </w:p>
        </w:tc>
        <w:tc>
          <w:tcPr>
            <w:tcW w:w="1417" w:type="dxa"/>
          </w:tcPr>
          <w:p w14:paraId="02AEAAD5" w14:textId="77777777" w:rsidR="00256B1C" w:rsidRPr="00256B1C" w:rsidRDefault="00256B1C">
            <w:pPr>
              <w:jc w:val="center"/>
              <w:rPr>
                <w:b/>
                <w:lang w:val="lt-LT"/>
              </w:rPr>
            </w:pPr>
            <w:r w:rsidRPr="00256B1C">
              <w:rPr>
                <w:b/>
                <w:lang w:val="lt-LT"/>
              </w:rPr>
              <w:t>2020 m.</w:t>
            </w:r>
          </w:p>
          <w:p w14:paraId="63A085ED" w14:textId="01DC5060" w:rsidR="00256B1C" w:rsidRPr="00256B1C" w:rsidRDefault="00256B1C">
            <w:pPr>
              <w:rPr>
                <w:b/>
                <w:bCs/>
                <w:sz w:val="23"/>
                <w:szCs w:val="23"/>
                <w:lang w:val="lt-LT"/>
              </w:rPr>
            </w:pPr>
            <w:r w:rsidRPr="00256B1C">
              <w:rPr>
                <w:b/>
                <w:lang w:val="lt-LT"/>
              </w:rPr>
              <w:t>Tūkst. Eur</w:t>
            </w:r>
          </w:p>
        </w:tc>
        <w:tc>
          <w:tcPr>
            <w:tcW w:w="1985" w:type="dxa"/>
          </w:tcPr>
          <w:p w14:paraId="5DB8DDB8" w14:textId="7C041FAE" w:rsidR="00256B1C" w:rsidRPr="00256B1C" w:rsidRDefault="00256B1C">
            <w:pPr>
              <w:rPr>
                <w:b/>
                <w:bCs/>
                <w:sz w:val="23"/>
                <w:szCs w:val="23"/>
                <w:lang w:val="lt-LT"/>
              </w:rPr>
            </w:pPr>
            <w:r w:rsidRPr="00256B1C">
              <w:rPr>
                <w:b/>
                <w:lang w:val="lt-LT"/>
              </w:rPr>
              <w:t>Pastabos</w:t>
            </w:r>
          </w:p>
        </w:tc>
      </w:tr>
      <w:tr w:rsidR="00256B1C" w:rsidRPr="00256B1C" w14:paraId="13393B50" w14:textId="181ED6BB" w:rsidTr="0001581E">
        <w:tc>
          <w:tcPr>
            <w:tcW w:w="1418" w:type="dxa"/>
          </w:tcPr>
          <w:p w14:paraId="0FB39D09" w14:textId="77777777" w:rsidR="00256B1C" w:rsidRPr="00256B1C" w:rsidRDefault="00256B1C">
            <w:pPr>
              <w:rPr>
                <w:b/>
                <w:bCs/>
                <w:sz w:val="23"/>
                <w:szCs w:val="23"/>
                <w:lang w:val="lt-LT"/>
              </w:rPr>
            </w:pPr>
          </w:p>
          <w:p w14:paraId="789C21CE" w14:textId="77777777" w:rsidR="00256B1C" w:rsidRPr="00256B1C" w:rsidRDefault="00256B1C">
            <w:pPr>
              <w:rPr>
                <w:b/>
                <w:bCs/>
                <w:sz w:val="23"/>
                <w:szCs w:val="23"/>
                <w:lang w:val="lt-LT"/>
              </w:rPr>
            </w:pPr>
            <w:r w:rsidRPr="00256B1C">
              <w:rPr>
                <w:b/>
                <w:bCs/>
                <w:sz w:val="23"/>
                <w:szCs w:val="23"/>
                <w:lang w:val="lt-LT"/>
              </w:rPr>
              <w:t>2.1.</w:t>
            </w:r>
          </w:p>
        </w:tc>
        <w:tc>
          <w:tcPr>
            <w:tcW w:w="3544" w:type="dxa"/>
          </w:tcPr>
          <w:p w14:paraId="18C9DD3D" w14:textId="77777777" w:rsidR="00256B1C" w:rsidRPr="00256B1C" w:rsidRDefault="00256B1C">
            <w:pPr>
              <w:rPr>
                <w:b/>
                <w:bCs/>
                <w:sz w:val="23"/>
                <w:szCs w:val="23"/>
                <w:lang w:val="lt-LT"/>
              </w:rPr>
            </w:pPr>
            <w:r w:rsidRPr="00256B1C">
              <w:rPr>
                <w:b/>
                <w:bCs/>
                <w:sz w:val="23"/>
                <w:szCs w:val="23"/>
                <w:lang w:val="lt-LT"/>
              </w:rPr>
              <w:t>Darbo užmokestis ir socialinis draudimas</w:t>
            </w:r>
          </w:p>
        </w:tc>
        <w:tc>
          <w:tcPr>
            <w:tcW w:w="1417" w:type="dxa"/>
          </w:tcPr>
          <w:p w14:paraId="52781D79" w14:textId="59B4D4B2" w:rsidR="00256B1C" w:rsidRPr="00256B1C" w:rsidRDefault="008266A5">
            <w:pPr>
              <w:rPr>
                <w:b/>
                <w:bCs/>
                <w:sz w:val="23"/>
                <w:szCs w:val="23"/>
                <w:lang w:val="lt-LT"/>
              </w:rPr>
            </w:pPr>
            <w:r>
              <w:rPr>
                <w:b/>
                <w:bCs/>
                <w:sz w:val="23"/>
                <w:szCs w:val="23"/>
                <w:lang w:val="lt-LT"/>
              </w:rPr>
              <w:t>239961</w:t>
            </w:r>
          </w:p>
        </w:tc>
        <w:tc>
          <w:tcPr>
            <w:tcW w:w="1417" w:type="dxa"/>
          </w:tcPr>
          <w:p w14:paraId="205F7823" w14:textId="09508F4D" w:rsidR="00256B1C" w:rsidRPr="00256B1C" w:rsidRDefault="008266A5">
            <w:pPr>
              <w:rPr>
                <w:b/>
                <w:bCs/>
                <w:sz w:val="23"/>
                <w:szCs w:val="23"/>
                <w:lang w:val="lt-LT"/>
              </w:rPr>
            </w:pPr>
            <w:r>
              <w:rPr>
                <w:b/>
                <w:bCs/>
                <w:sz w:val="23"/>
                <w:szCs w:val="23"/>
                <w:lang w:val="lt-LT"/>
              </w:rPr>
              <w:t>339930</w:t>
            </w:r>
          </w:p>
        </w:tc>
        <w:tc>
          <w:tcPr>
            <w:tcW w:w="1985" w:type="dxa"/>
          </w:tcPr>
          <w:p w14:paraId="72207336" w14:textId="77777777" w:rsidR="00256B1C" w:rsidRPr="00256B1C" w:rsidRDefault="00256B1C">
            <w:pPr>
              <w:rPr>
                <w:b/>
                <w:bCs/>
                <w:sz w:val="23"/>
                <w:szCs w:val="23"/>
                <w:lang w:val="lt-LT"/>
              </w:rPr>
            </w:pPr>
          </w:p>
        </w:tc>
      </w:tr>
      <w:tr w:rsidR="00256B1C" w:rsidRPr="00256B1C" w14:paraId="7842BEF7" w14:textId="61F0D00F" w:rsidTr="0001581E">
        <w:tc>
          <w:tcPr>
            <w:tcW w:w="1418" w:type="dxa"/>
          </w:tcPr>
          <w:p w14:paraId="15A530D9" w14:textId="77777777" w:rsidR="00256B1C" w:rsidRPr="00256B1C" w:rsidRDefault="00256B1C">
            <w:pPr>
              <w:rPr>
                <w:sz w:val="23"/>
                <w:szCs w:val="23"/>
                <w:lang w:val="lt-LT"/>
              </w:rPr>
            </w:pPr>
            <w:r w:rsidRPr="00256B1C">
              <w:rPr>
                <w:sz w:val="23"/>
                <w:szCs w:val="23"/>
                <w:lang w:val="lt-LT"/>
              </w:rPr>
              <w:t>2.1.1.1.1.1.</w:t>
            </w:r>
          </w:p>
        </w:tc>
        <w:tc>
          <w:tcPr>
            <w:tcW w:w="3544" w:type="dxa"/>
          </w:tcPr>
          <w:p w14:paraId="7D4FC4ED" w14:textId="77777777" w:rsidR="00256B1C" w:rsidRPr="00256B1C" w:rsidRDefault="00256B1C">
            <w:pPr>
              <w:rPr>
                <w:sz w:val="23"/>
                <w:szCs w:val="23"/>
                <w:lang w:val="lt-LT"/>
              </w:rPr>
            </w:pPr>
            <w:r w:rsidRPr="00256B1C">
              <w:rPr>
                <w:sz w:val="23"/>
                <w:szCs w:val="23"/>
                <w:lang w:val="lt-LT"/>
              </w:rPr>
              <w:t>Darbo užmokestis</w:t>
            </w:r>
          </w:p>
        </w:tc>
        <w:tc>
          <w:tcPr>
            <w:tcW w:w="1417" w:type="dxa"/>
          </w:tcPr>
          <w:p w14:paraId="1E4CA475" w14:textId="4CEE737B" w:rsidR="00256B1C" w:rsidRPr="00256B1C" w:rsidRDefault="008266A5">
            <w:pPr>
              <w:rPr>
                <w:sz w:val="23"/>
                <w:szCs w:val="23"/>
                <w:lang w:val="lt-LT"/>
              </w:rPr>
            </w:pPr>
            <w:r>
              <w:rPr>
                <w:sz w:val="23"/>
                <w:szCs w:val="23"/>
                <w:lang w:val="lt-LT"/>
              </w:rPr>
              <w:t>236262</w:t>
            </w:r>
          </w:p>
        </w:tc>
        <w:tc>
          <w:tcPr>
            <w:tcW w:w="1417" w:type="dxa"/>
          </w:tcPr>
          <w:p w14:paraId="0B6270D6" w14:textId="72D11238" w:rsidR="00256B1C" w:rsidRPr="00256B1C" w:rsidRDefault="008266A5">
            <w:pPr>
              <w:rPr>
                <w:sz w:val="23"/>
                <w:szCs w:val="23"/>
                <w:lang w:val="lt-LT"/>
              </w:rPr>
            </w:pPr>
            <w:r>
              <w:rPr>
                <w:sz w:val="23"/>
                <w:szCs w:val="23"/>
                <w:lang w:val="lt-LT"/>
              </w:rPr>
              <w:t>260700</w:t>
            </w:r>
          </w:p>
        </w:tc>
        <w:tc>
          <w:tcPr>
            <w:tcW w:w="1985" w:type="dxa"/>
          </w:tcPr>
          <w:p w14:paraId="6E6AA996" w14:textId="77777777" w:rsidR="00256B1C" w:rsidRPr="00256B1C" w:rsidRDefault="00256B1C">
            <w:pPr>
              <w:rPr>
                <w:sz w:val="23"/>
                <w:szCs w:val="23"/>
                <w:lang w:val="lt-LT"/>
              </w:rPr>
            </w:pPr>
          </w:p>
        </w:tc>
      </w:tr>
      <w:tr w:rsidR="00256B1C" w:rsidRPr="00256B1C" w14:paraId="7878BF05" w14:textId="0CF8CD0A" w:rsidTr="0001581E">
        <w:tc>
          <w:tcPr>
            <w:tcW w:w="1418" w:type="dxa"/>
          </w:tcPr>
          <w:p w14:paraId="33A50823" w14:textId="77777777" w:rsidR="00256B1C" w:rsidRPr="00256B1C" w:rsidRDefault="00256B1C">
            <w:pPr>
              <w:rPr>
                <w:sz w:val="23"/>
                <w:szCs w:val="23"/>
                <w:lang w:val="lt-LT"/>
              </w:rPr>
            </w:pPr>
            <w:r w:rsidRPr="00256B1C">
              <w:rPr>
                <w:sz w:val="23"/>
                <w:szCs w:val="23"/>
                <w:lang w:val="lt-LT"/>
              </w:rPr>
              <w:t>2.1.2.1.1.1.</w:t>
            </w:r>
          </w:p>
        </w:tc>
        <w:tc>
          <w:tcPr>
            <w:tcW w:w="3544" w:type="dxa"/>
          </w:tcPr>
          <w:p w14:paraId="5D35EAAC" w14:textId="77777777" w:rsidR="00256B1C" w:rsidRPr="00256B1C" w:rsidRDefault="00256B1C">
            <w:pPr>
              <w:rPr>
                <w:sz w:val="23"/>
                <w:szCs w:val="23"/>
                <w:lang w:val="lt-LT"/>
              </w:rPr>
            </w:pPr>
            <w:r w:rsidRPr="00256B1C">
              <w:rPr>
                <w:sz w:val="23"/>
                <w:szCs w:val="23"/>
                <w:lang w:val="lt-LT"/>
              </w:rPr>
              <w:t>Socialinio draudimo įmokos</w:t>
            </w:r>
          </w:p>
        </w:tc>
        <w:tc>
          <w:tcPr>
            <w:tcW w:w="1417" w:type="dxa"/>
          </w:tcPr>
          <w:p w14:paraId="30277FB7" w14:textId="2E75E104" w:rsidR="00256B1C" w:rsidRPr="00256B1C" w:rsidRDefault="008266A5">
            <w:pPr>
              <w:rPr>
                <w:sz w:val="23"/>
                <w:szCs w:val="23"/>
                <w:lang w:val="lt-LT"/>
              </w:rPr>
            </w:pPr>
            <w:r>
              <w:rPr>
                <w:sz w:val="23"/>
                <w:szCs w:val="23"/>
                <w:lang w:val="lt-LT"/>
              </w:rPr>
              <w:t>3700</w:t>
            </w:r>
          </w:p>
        </w:tc>
        <w:tc>
          <w:tcPr>
            <w:tcW w:w="1417" w:type="dxa"/>
          </w:tcPr>
          <w:p w14:paraId="4BC1C054" w14:textId="7B462460" w:rsidR="00256B1C" w:rsidRPr="00256B1C" w:rsidRDefault="008266A5">
            <w:pPr>
              <w:rPr>
                <w:sz w:val="23"/>
                <w:szCs w:val="23"/>
                <w:lang w:val="lt-LT"/>
              </w:rPr>
            </w:pPr>
            <w:r>
              <w:rPr>
                <w:sz w:val="23"/>
                <w:szCs w:val="23"/>
                <w:lang w:val="lt-LT"/>
              </w:rPr>
              <w:t>4000</w:t>
            </w:r>
          </w:p>
        </w:tc>
        <w:tc>
          <w:tcPr>
            <w:tcW w:w="1985" w:type="dxa"/>
          </w:tcPr>
          <w:p w14:paraId="3FDEC1B0" w14:textId="77777777" w:rsidR="00256B1C" w:rsidRPr="00256B1C" w:rsidRDefault="00256B1C">
            <w:pPr>
              <w:rPr>
                <w:sz w:val="23"/>
                <w:szCs w:val="23"/>
                <w:lang w:val="lt-LT"/>
              </w:rPr>
            </w:pPr>
          </w:p>
        </w:tc>
      </w:tr>
      <w:tr w:rsidR="00256B1C" w:rsidRPr="007455C4" w14:paraId="0CF11CC1" w14:textId="5FB95A99" w:rsidTr="0001581E">
        <w:tc>
          <w:tcPr>
            <w:tcW w:w="1418" w:type="dxa"/>
          </w:tcPr>
          <w:p w14:paraId="4B450A4B" w14:textId="77777777" w:rsidR="00256B1C" w:rsidRPr="00256B1C" w:rsidRDefault="00256B1C">
            <w:pPr>
              <w:rPr>
                <w:b/>
                <w:bCs/>
                <w:sz w:val="23"/>
                <w:szCs w:val="23"/>
                <w:lang w:val="lt-LT"/>
              </w:rPr>
            </w:pPr>
            <w:r w:rsidRPr="00256B1C">
              <w:rPr>
                <w:b/>
                <w:bCs/>
                <w:sz w:val="23"/>
                <w:szCs w:val="23"/>
                <w:lang w:val="lt-LT"/>
              </w:rPr>
              <w:t>2.2.</w:t>
            </w:r>
          </w:p>
        </w:tc>
        <w:tc>
          <w:tcPr>
            <w:tcW w:w="3544" w:type="dxa"/>
          </w:tcPr>
          <w:p w14:paraId="32A8B33E" w14:textId="77777777" w:rsidR="00256B1C" w:rsidRPr="00256B1C" w:rsidRDefault="00256B1C">
            <w:pPr>
              <w:rPr>
                <w:b/>
                <w:bCs/>
                <w:sz w:val="23"/>
                <w:szCs w:val="23"/>
                <w:lang w:val="lt-LT"/>
              </w:rPr>
            </w:pPr>
            <w:r w:rsidRPr="00256B1C">
              <w:rPr>
                <w:b/>
                <w:bCs/>
                <w:sz w:val="23"/>
                <w:szCs w:val="23"/>
                <w:lang w:val="lt-LT"/>
              </w:rPr>
              <w:t>Prekių ir paslaugų įsigijimo išlaidos</w:t>
            </w:r>
          </w:p>
        </w:tc>
        <w:tc>
          <w:tcPr>
            <w:tcW w:w="1417" w:type="dxa"/>
          </w:tcPr>
          <w:p w14:paraId="29C7D8C7" w14:textId="752061B6" w:rsidR="00256B1C" w:rsidRPr="00256B1C" w:rsidRDefault="00AA5371">
            <w:pPr>
              <w:rPr>
                <w:b/>
                <w:bCs/>
                <w:sz w:val="23"/>
                <w:szCs w:val="23"/>
                <w:lang w:val="lt-LT"/>
              </w:rPr>
            </w:pPr>
            <w:r>
              <w:rPr>
                <w:b/>
                <w:bCs/>
                <w:sz w:val="23"/>
                <w:szCs w:val="23"/>
                <w:lang w:val="lt-LT"/>
              </w:rPr>
              <w:t>47356</w:t>
            </w:r>
          </w:p>
        </w:tc>
        <w:tc>
          <w:tcPr>
            <w:tcW w:w="1417" w:type="dxa"/>
          </w:tcPr>
          <w:p w14:paraId="7E3FB717" w14:textId="4611A864" w:rsidR="00256B1C" w:rsidRPr="00256B1C" w:rsidRDefault="008266A5">
            <w:pPr>
              <w:rPr>
                <w:b/>
                <w:bCs/>
                <w:sz w:val="23"/>
                <w:szCs w:val="23"/>
                <w:lang w:val="lt-LT"/>
              </w:rPr>
            </w:pPr>
            <w:r>
              <w:rPr>
                <w:b/>
                <w:bCs/>
                <w:sz w:val="23"/>
                <w:szCs w:val="23"/>
                <w:lang w:val="lt-LT"/>
              </w:rPr>
              <w:t>66620</w:t>
            </w:r>
          </w:p>
        </w:tc>
        <w:tc>
          <w:tcPr>
            <w:tcW w:w="1985" w:type="dxa"/>
          </w:tcPr>
          <w:p w14:paraId="64D57B5E" w14:textId="77777777" w:rsidR="00256B1C" w:rsidRPr="00256B1C" w:rsidRDefault="00256B1C">
            <w:pPr>
              <w:rPr>
                <w:b/>
                <w:bCs/>
                <w:sz w:val="23"/>
                <w:szCs w:val="23"/>
                <w:lang w:val="lt-LT"/>
              </w:rPr>
            </w:pPr>
          </w:p>
        </w:tc>
      </w:tr>
      <w:tr w:rsidR="00256B1C" w:rsidRPr="007455C4" w14:paraId="1749A4E1" w14:textId="6CEAB28B" w:rsidTr="0001581E">
        <w:tc>
          <w:tcPr>
            <w:tcW w:w="1418" w:type="dxa"/>
          </w:tcPr>
          <w:p w14:paraId="18E8D9AE" w14:textId="77777777" w:rsidR="00256B1C" w:rsidRPr="00256B1C" w:rsidRDefault="00256B1C">
            <w:pPr>
              <w:rPr>
                <w:sz w:val="23"/>
                <w:szCs w:val="23"/>
                <w:lang w:val="lt-LT"/>
              </w:rPr>
            </w:pPr>
            <w:r w:rsidRPr="00256B1C">
              <w:rPr>
                <w:sz w:val="23"/>
                <w:szCs w:val="23"/>
                <w:lang w:val="lt-LT"/>
              </w:rPr>
              <w:t>2.2.1.1.1.5.</w:t>
            </w:r>
          </w:p>
        </w:tc>
        <w:tc>
          <w:tcPr>
            <w:tcW w:w="3544" w:type="dxa"/>
          </w:tcPr>
          <w:p w14:paraId="37F39937" w14:textId="626E1F38" w:rsidR="00256B1C" w:rsidRPr="00256B1C" w:rsidRDefault="00256B1C">
            <w:pPr>
              <w:rPr>
                <w:sz w:val="23"/>
                <w:szCs w:val="23"/>
                <w:lang w:val="lt-LT"/>
              </w:rPr>
            </w:pPr>
            <w:r w:rsidRPr="00256B1C">
              <w:rPr>
                <w:sz w:val="23"/>
                <w:szCs w:val="23"/>
                <w:lang w:val="lt-LT"/>
              </w:rPr>
              <w:t>Ryšių įrangos ir ryšių paslaugų įsigijimo išlaidos</w:t>
            </w:r>
          </w:p>
        </w:tc>
        <w:tc>
          <w:tcPr>
            <w:tcW w:w="1417" w:type="dxa"/>
          </w:tcPr>
          <w:p w14:paraId="4ACF33D3" w14:textId="60B8CDA0" w:rsidR="00256B1C" w:rsidRPr="00256B1C" w:rsidRDefault="008266A5">
            <w:pPr>
              <w:rPr>
                <w:sz w:val="23"/>
                <w:szCs w:val="23"/>
                <w:lang w:val="lt-LT"/>
              </w:rPr>
            </w:pPr>
            <w:r>
              <w:rPr>
                <w:sz w:val="23"/>
                <w:szCs w:val="23"/>
                <w:lang w:val="lt-LT"/>
              </w:rPr>
              <w:t>1631</w:t>
            </w:r>
          </w:p>
        </w:tc>
        <w:tc>
          <w:tcPr>
            <w:tcW w:w="1417" w:type="dxa"/>
          </w:tcPr>
          <w:p w14:paraId="158DC8AA" w14:textId="2CB55788" w:rsidR="00256B1C" w:rsidRPr="00256B1C" w:rsidRDefault="008266A5">
            <w:pPr>
              <w:rPr>
                <w:sz w:val="23"/>
                <w:szCs w:val="23"/>
                <w:lang w:val="lt-LT"/>
              </w:rPr>
            </w:pPr>
            <w:r>
              <w:rPr>
                <w:sz w:val="23"/>
                <w:szCs w:val="23"/>
                <w:lang w:val="lt-LT"/>
              </w:rPr>
              <w:t>1878</w:t>
            </w:r>
          </w:p>
        </w:tc>
        <w:tc>
          <w:tcPr>
            <w:tcW w:w="1985" w:type="dxa"/>
          </w:tcPr>
          <w:p w14:paraId="02D05FD5" w14:textId="77777777" w:rsidR="00256B1C" w:rsidRPr="00256B1C" w:rsidRDefault="00256B1C">
            <w:pPr>
              <w:rPr>
                <w:sz w:val="23"/>
                <w:szCs w:val="23"/>
                <w:lang w:val="lt-LT"/>
              </w:rPr>
            </w:pPr>
          </w:p>
        </w:tc>
      </w:tr>
      <w:tr w:rsidR="00256B1C" w:rsidRPr="00256B1C" w14:paraId="451E7649" w14:textId="0EF9200F" w:rsidTr="0001581E">
        <w:tc>
          <w:tcPr>
            <w:tcW w:w="1418" w:type="dxa"/>
          </w:tcPr>
          <w:p w14:paraId="7F4713AA" w14:textId="77777777" w:rsidR="00256B1C" w:rsidRPr="00256B1C" w:rsidRDefault="00256B1C">
            <w:pPr>
              <w:rPr>
                <w:sz w:val="23"/>
                <w:szCs w:val="23"/>
                <w:lang w:val="lt-LT"/>
              </w:rPr>
            </w:pPr>
            <w:r w:rsidRPr="00256B1C">
              <w:rPr>
                <w:sz w:val="23"/>
                <w:szCs w:val="23"/>
                <w:lang w:val="lt-LT"/>
              </w:rPr>
              <w:t>2.2.1.1.1.6.</w:t>
            </w:r>
          </w:p>
        </w:tc>
        <w:tc>
          <w:tcPr>
            <w:tcW w:w="3544" w:type="dxa"/>
          </w:tcPr>
          <w:p w14:paraId="64CA6F58" w14:textId="7D5F1E9D" w:rsidR="00256B1C" w:rsidRPr="00256B1C" w:rsidRDefault="00256B1C">
            <w:pPr>
              <w:rPr>
                <w:sz w:val="23"/>
                <w:szCs w:val="23"/>
                <w:lang w:val="lt-LT"/>
              </w:rPr>
            </w:pPr>
            <w:r w:rsidRPr="00256B1C">
              <w:rPr>
                <w:sz w:val="23"/>
                <w:szCs w:val="23"/>
                <w:lang w:val="lt-LT"/>
              </w:rPr>
              <w:t>Transporto išlaikymo ir transporto paslaugų įsigijimo išlaidos</w:t>
            </w:r>
          </w:p>
        </w:tc>
        <w:tc>
          <w:tcPr>
            <w:tcW w:w="1417" w:type="dxa"/>
          </w:tcPr>
          <w:p w14:paraId="5495EBA7" w14:textId="182F2B76" w:rsidR="00256B1C" w:rsidRPr="00256B1C" w:rsidRDefault="008266A5">
            <w:pPr>
              <w:rPr>
                <w:sz w:val="23"/>
                <w:szCs w:val="23"/>
                <w:lang w:val="lt-LT"/>
              </w:rPr>
            </w:pPr>
            <w:r>
              <w:rPr>
                <w:sz w:val="23"/>
                <w:szCs w:val="23"/>
                <w:lang w:val="lt-LT"/>
              </w:rPr>
              <w:t>5719</w:t>
            </w:r>
          </w:p>
        </w:tc>
        <w:tc>
          <w:tcPr>
            <w:tcW w:w="1417" w:type="dxa"/>
          </w:tcPr>
          <w:p w14:paraId="72C1BA4B" w14:textId="64A31DBD" w:rsidR="00256B1C" w:rsidRPr="00256B1C" w:rsidRDefault="008266A5">
            <w:pPr>
              <w:rPr>
                <w:sz w:val="23"/>
                <w:szCs w:val="23"/>
                <w:lang w:val="lt-LT"/>
              </w:rPr>
            </w:pPr>
            <w:r>
              <w:rPr>
                <w:sz w:val="23"/>
                <w:szCs w:val="23"/>
                <w:lang w:val="lt-LT"/>
              </w:rPr>
              <w:t>3358</w:t>
            </w:r>
          </w:p>
        </w:tc>
        <w:tc>
          <w:tcPr>
            <w:tcW w:w="1985" w:type="dxa"/>
          </w:tcPr>
          <w:p w14:paraId="064FA357" w14:textId="77777777" w:rsidR="00256B1C" w:rsidRPr="00256B1C" w:rsidRDefault="00256B1C">
            <w:pPr>
              <w:rPr>
                <w:sz w:val="23"/>
                <w:szCs w:val="23"/>
                <w:lang w:val="lt-LT"/>
              </w:rPr>
            </w:pPr>
          </w:p>
        </w:tc>
      </w:tr>
      <w:tr w:rsidR="00256B1C" w:rsidRPr="00256B1C" w14:paraId="7C3E4895" w14:textId="3839FA73" w:rsidTr="0001581E">
        <w:tc>
          <w:tcPr>
            <w:tcW w:w="1418" w:type="dxa"/>
          </w:tcPr>
          <w:p w14:paraId="3CAC96E7" w14:textId="77777777" w:rsidR="00256B1C" w:rsidRPr="00256B1C" w:rsidRDefault="00256B1C">
            <w:pPr>
              <w:rPr>
                <w:sz w:val="23"/>
                <w:szCs w:val="23"/>
                <w:lang w:val="lt-LT"/>
              </w:rPr>
            </w:pPr>
            <w:r w:rsidRPr="00256B1C">
              <w:rPr>
                <w:sz w:val="23"/>
                <w:szCs w:val="23"/>
                <w:lang w:val="lt-LT"/>
              </w:rPr>
              <w:t>2.2.1.1.1.11.</w:t>
            </w:r>
          </w:p>
        </w:tc>
        <w:tc>
          <w:tcPr>
            <w:tcW w:w="3544" w:type="dxa"/>
          </w:tcPr>
          <w:p w14:paraId="4425E13A" w14:textId="77777777" w:rsidR="00256B1C" w:rsidRPr="00256B1C" w:rsidRDefault="00256B1C">
            <w:pPr>
              <w:rPr>
                <w:sz w:val="23"/>
                <w:szCs w:val="23"/>
                <w:lang w:val="lt-LT"/>
              </w:rPr>
            </w:pPr>
            <w:r w:rsidRPr="00256B1C">
              <w:rPr>
                <w:sz w:val="23"/>
                <w:szCs w:val="23"/>
                <w:lang w:val="lt-LT"/>
              </w:rPr>
              <w:t>Komandiruočių išlaidos</w:t>
            </w:r>
          </w:p>
        </w:tc>
        <w:tc>
          <w:tcPr>
            <w:tcW w:w="1417" w:type="dxa"/>
          </w:tcPr>
          <w:p w14:paraId="07D247D0" w14:textId="34D1650F" w:rsidR="00256B1C" w:rsidRPr="00256B1C" w:rsidRDefault="008266A5">
            <w:pPr>
              <w:rPr>
                <w:sz w:val="23"/>
                <w:szCs w:val="23"/>
                <w:lang w:val="lt-LT"/>
              </w:rPr>
            </w:pPr>
            <w:r>
              <w:rPr>
                <w:sz w:val="23"/>
                <w:szCs w:val="23"/>
                <w:lang w:val="lt-LT"/>
              </w:rPr>
              <w:t>1637</w:t>
            </w:r>
          </w:p>
        </w:tc>
        <w:tc>
          <w:tcPr>
            <w:tcW w:w="1417" w:type="dxa"/>
          </w:tcPr>
          <w:p w14:paraId="734D362D" w14:textId="601EC9C3" w:rsidR="00256B1C" w:rsidRPr="00256B1C" w:rsidRDefault="008266A5">
            <w:pPr>
              <w:rPr>
                <w:sz w:val="23"/>
                <w:szCs w:val="23"/>
                <w:lang w:val="lt-LT"/>
              </w:rPr>
            </w:pPr>
            <w:r>
              <w:rPr>
                <w:sz w:val="23"/>
                <w:szCs w:val="23"/>
                <w:lang w:val="lt-LT"/>
              </w:rPr>
              <w:t>30</w:t>
            </w:r>
          </w:p>
        </w:tc>
        <w:tc>
          <w:tcPr>
            <w:tcW w:w="1985" w:type="dxa"/>
          </w:tcPr>
          <w:p w14:paraId="2349F04F" w14:textId="7AD8E498" w:rsidR="00256B1C" w:rsidRPr="00256B1C" w:rsidRDefault="001028D2">
            <w:pPr>
              <w:rPr>
                <w:sz w:val="23"/>
                <w:szCs w:val="23"/>
                <w:lang w:val="lt-LT"/>
              </w:rPr>
            </w:pPr>
            <w:r>
              <w:rPr>
                <w:sz w:val="23"/>
                <w:szCs w:val="23"/>
                <w:lang w:val="lt-LT"/>
              </w:rPr>
              <w:t>Dėl pandemijos ir šalyje paskelbto kara</w:t>
            </w:r>
            <w:r w:rsidR="00AA5371">
              <w:rPr>
                <w:sz w:val="23"/>
                <w:szCs w:val="23"/>
                <w:lang w:val="lt-LT"/>
              </w:rPr>
              <w:t>ntino sumažėjo komandiruočių skai</w:t>
            </w:r>
            <w:r w:rsidR="006700E8">
              <w:rPr>
                <w:sz w:val="23"/>
                <w:szCs w:val="23"/>
                <w:lang w:val="lt-LT"/>
              </w:rPr>
              <w:t>čius</w:t>
            </w:r>
          </w:p>
        </w:tc>
      </w:tr>
      <w:tr w:rsidR="00256B1C" w:rsidRPr="00256B1C" w14:paraId="3A4F5CEC" w14:textId="6694DB11" w:rsidTr="0001581E">
        <w:tc>
          <w:tcPr>
            <w:tcW w:w="1418" w:type="dxa"/>
          </w:tcPr>
          <w:p w14:paraId="7C736626" w14:textId="77777777" w:rsidR="00256B1C" w:rsidRPr="00256B1C" w:rsidRDefault="00256B1C">
            <w:pPr>
              <w:rPr>
                <w:sz w:val="23"/>
                <w:szCs w:val="23"/>
                <w:lang w:val="lt-LT"/>
              </w:rPr>
            </w:pPr>
            <w:r w:rsidRPr="00256B1C">
              <w:rPr>
                <w:sz w:val="23"/>
                <w:szCs w:val="23"/>
                <w:lang w:val="lt-LT"/>
              </w:rPr>
              <w:t>2.2.1.1.1.15.</w:t>
            </w:r>
          </w:p>
        </w:tc>
        <w:tc>
          <w:tcPr>
            <w:tcW w:w="3544" w:type="dxa"/>
          </w:tcPr>
          <w:p w14:paraId="7222C0E7" w14:textId="1CD042DE" w:rsidR="00256B1C" w:rsidRPr="00256B1C" w:rsidRDefault="00256B1C">
            <w:pPr>
              <w:rPr>
                <w:sz w:val="23"/>
                <w:szCs w:val="23"/>
                <w:lang w:val="lt-LT"/>
              </w:rPr>
            </w:pPr>
            <w:r w:rsidRPr="00256B1C">
              <w:rPr>
                <w:sz w:val="23"/>
                <w:szCs w:val="23"/>
                <w:lang w:val="lt-LT"/>
              </w:rPr>
              <w:t>Materialiojo turto paprastojo remonto prekių ir paslaugų įsigijimo išlaidos</w:t>
            </w:r>
          </w:p>
        </w:tc>
        <w:tc>
          <w:tcPr>
            <w:tcW w:w="1417" w:type="dxa"/>
          </w:tcPr>
          <w:p w14:paraId="56D127FF" w14:textId="14214A93" w:rsidR="00256B1C" w:rsidRPr="00256B1C" w:rsidRDefault="008266A5">
            <w:pPr>
              <w:rPr>
                <w:sz w:val="23"/>
                <w:szCs w:val="23"/>
                <w:lang w:val="lt-LT"/>
              </w:rPr>
            </w:pPr>
            <w:r>
              <w:rPr>
                <w:sz w:val="23"/>
                <w:szCs w:val="23"/>
                <w:lang w:val="lt-LT"/>
              </w:rPr>
              <w:t>4607</w:t>
            </w:r>
          </w:p>
        </w:tc>
        <w:tc>
          <w:tcPr>
            <w:tcW w:w="1417" w:type="dxa"/>
          </w:tcPr>
          <w:p w14:paraId="2F8F9B1C" w14:textId="5C3693CF" w:rsidR="00256B1C" w:rsidRPr="00256B1C" w:rsidRDefault="008266A5">
            <w:pPr>
              <w:rPr>
                <w:sz w:val="23"/>
                <w:szCs w:val="23"/>
                <w:lang w:val="lt-LT"/>
              </w:rPr>
            </w:pPr>
            <w:r>
              <w:rPr>
                <w:sz w:val="23"/>
                <w:szCs w:val="23"/>
                <w:lang w:val="lt-LT"/>
              </w:rPr>
              <w:t>10500</w:t>
            </w:r>
          </w:p>
        </w:tc>
        <w:tc>
          <w:tcPr>
            <w:tcW w:w="1985" w:type="dxa"/>
          </w:tcPr>
          <w:p w14:paraId="77A5093E" w14:textId="77777777" w:rsidR="00256B1C" w:rsidRPr="00256B1C" w:rsidRDefault="00256B1C">
            <w:pPr>
              <w:rPr>
                <w:sz w:val="23"/>
                <w:szCs w:val="23"/>
                <w:lang w:val="lt-LT"/>
              </w:rPr>
            </w:pPr>
          </w:p>
        </w:tc>
      </w:tr>
      <w:tr w:rsidR="00256B1C" w:rsidRPr="00256B1C" w14:paraId="3C50B0DA" w14:textId="11608936" w:rsidTr="0001581E">
        <w:tc>
          <w:tcPr>
            <w:tcW w:w="1418" w:type="dxa"/>
          </w:tcPr>
          <w:p w14:paraId="11AC9F15" w14:textId="77777777" w:rsidR="00256B1C" w:rsidRPr="00256B1C" w:rsidRDefault="00256B1C">
            <w:pPr>
              <w:rPr>
                <w:sz w:val="23"/>
                <w:szCs w:val="23"/>
                <w:lang w:val="lt-LT"/>
              </w:rPr>
            </w:pPr>
            <w:r w:rsidRPr="00256B1C">
              <w:rPr>
                <w:sz w:val="23"/>
                <w:szCs w:val="23"/>
                <w:lang w:val="lt-LT"/>
              </w:rPr>
              <w:t>2.2.1.1.1.16.</w:t>
            </w:r>
          </w:p>
        </w:tc>
        <w:tc>
          <w:tcPr>
            <w:tcW w:w="3544" w:type="dxa"/>
          </w:tcPr>
          <w:p w14:paraId="265F97D6" w14:textId="77777777" w:rsidR="00256B1C" w:rsidRPr="00256B1C" w:rsidRDefault="00256B1C">
            <w:pPr>
              <w:rPr>
                <w:sz w:val="23"/>
                <w:szCs w:val="23"/>
                <w:lang w:val="lt-LT"/>
              </w:rPr>
            </w:pPr>
            <w:r w:rsidRPr="00256B1C">
              <w:rPr>
                <w:sz w:val="23"/>
                <w:szCs w:val="23"/>
                <w:lang w:val="lt-LT"/>
              </w:rPr>
              <w:t>Kvalifikacijos kėlimo išlaidos</w:t>
            </w:r>
          </w:p>
        </w:tc>
        <w:tc>
          <w:tcPr>
            <w:tcW w:w="1417" w:type="dxa"/>
          </w:tcPr>
          <w:p w14:paraId="3F113D5A" w14:textId="6D4899E6" w:rsidR="00256B1C" w:rsidRPr="00256B1C" w:rsidRDefault="008266A5">
            <w:pPr>
              <w:rPr>
                <w:sz w:val="23"/>
                <w:szCs w:val="23"/>
                <w:lang w:val="lt-LT"/>
              </w:rPr>
            </w:pPr>
            <w:r>
              <w:rPr>
                <w:sz w:val="23"/>
                <w:szCs w:val="23"/>
                <w:lang w:val="lt-LT"/>
              </w:rPr>
              <w:t>365</w:t>
            </w:r>
          </w:p>
        </w:tc>
        <w:tc>
          <w:tcPr>
            <w:tcW w:w="1417" w:type="dxa"/>
          </w:tcPr>
          <w:p w14:paraId="7847EA01" w14:textId="154506C4" w:rsidR="00256B1C" w:rsidRPr="00256B1C" w:rsidRDefault="008266A5">
            <w:pPr>
              <w:rPr>
                <w:sz w:val="23"/>
                <w:szCs w:val="23"/>
                <w:lang w:val="lt-LT"/>
              </w:rPr>
            </w:pPr>
            <w:r>
              <w:rPr>
                <w:sz w:val="23"/>
                <w:szCs w:val="23"/>
                <w:lang w:val="lt-LT"/>
              </w:rPr>
              <w:t>1</w:t>
            </w:r>
          </w:p>
        </w:tc>
        <w:tc>
          <w:tcPr>
            <w:tcW w:w="1985" w:type="dxa"/>
          </w:tcPr>
          <w:p w14:paraId="3F7C8F7E" w14:textId="77777777" w:rsidR="00256B1C" w:rsidRPr="00256B1C" w:rsidRDefault="00256B1C">
            <w:pPr>
              <w:rPr>
                <w:sz w:val="23"/>
                <w:szCs w:val="23"/>
                <w:lang w:val="lt-LT"/>
              </w:rPr>
            </w:pPr>
          </w:p>
        </w:tc>
      </w:tr>
      <w:tr w:rsidR="00256B1C" w:rsidRPr="00256B1C" w14:paraId="0B41A9C9" w14:textId="2899BB6D" w:rsidTr="0001581E">
        <w:tc>
          <w:tcPr>
            <w:tcW w:w="1418" w:type="dxa"/>
          </w:tcPr>
          <w:p w14:paraId="7E9D794D" w14:textId="77777777" w:rsidR="00256B1C" w:rsidRPr="00256B1C" w:rsidRDefault="00256B1C">
            <w:pPr>
              <w:rPr>
                <w:sz w:val="23"/>
                <w:szCs w:val="23"/>
                <w:lang w:val="lt-LT"/>
              </w:rPr>
            </w:pPr>
            <w:r w:rsidRPr="00256B1C">
              <w:rPr>
                <w:sz w:val="23"/>
                <w:szCs w:val="23"/>
                <w:lang w:val="lt-LT"/>
              </w:rPr>
              <w:t>2.2.1.1.1.20.</w:t>
            </w:r>
          </w:p>
        </w:tc>
        <w:tc>
          <w:tcPr>
            <w:tcW w:w="3544" w:type="dxa"/>
          </w:tcPr>
          <w:p w14:paraId="7A438491" w14:textId="77777777" w:rsidR="00256B1C" w:rsidRPr="00256B1C" w:rsidRDefault="00256B1C">
            <w:pPr>
              <w:rPr>
                <w:sz w:val="23"/>
                <w:szCs w:val="23"/>
                <w:lang w:val="lt-LT"/>
              </w:rPr>
            </w:pPr>
            <w:r w:rsidRPr="00256B1C">
              <w:rPr>
                <w:sz w:val="23"/>
                <w:szCs w:val="23"/>
                <w:lang w:val="lt-LT"/>
              </w:rPr>
              <w:t>Komunalinių paslaugų įsigijimo išlaidos</w:t>
            </w:r>
          </w:p>
        </w:tc>
        <w:tc>
          <w:tcPr>
            <w:tcW w:w="1417" w:type="dxa"/>
          </w:tcPr>
          <w:p w14:paraId="1FDFE73C" w14:textId="49F5F306" w:rsidR="00256B1C" w:rsidRPr="00256B1C" w:rsidRDefault="008266A5">
            <w:pPr>
              <w:rPr>
                <w:sz w:val="23"/>
                <w:szCs w:val="23"/>
                <w:lang w:val="lt-LT"/>
              </w:rPr>
            </w:pPr>
            <w:r>
              <w:rPr>
                <w:sz w:val="23"/>
                <w:szCs w:val="23"/>
                <w:lang w:val="lt-LT"/>
              </w:rPr>
              <w:t>11500</w:t>
            </w:r>
          </w:p>
        </w:tc>
        <w:tc>
          <w:tcPr>
            <w:tcW w:w="1417" w:type="dxa"/>
          </w:tcPr>
          <w:p w14:paraId="7DB277DB" w14:textId="7B790884" w:rsidR="00256B1C" w:rsidRPr="00256B1C" w:rsidRDefault="008266A5">
            <w:pPr>
              <w:rPr>
                <w:sz w:val="23"/>
                <w:szCs w:val="23"/>
                <w:lang w:val="lt-LT"/>
              </w:rPr>
            </w:pPr>
            <w:r>
              <w:rPr>
                <w:sz w:val="23"/>
                <w:szCs w:val="23"/>
                <w:lang w:val="lt-LT"/>
              </w:rPr>
              <w:t>11300</w:t>
            </w:r>
          </w:p>
        </w:tc>
        <w:tc>
          <w:tcPr>
            <w:tcW w:w="1985" w:type="dxa"/>
          </w:tcPr>
          <w:p w14:paraId="2CB81898" w14:textId="77777777" w:rsidR="00256B1C" w:rsidRPr="00256B1C" w:rsidRDefault="00256B1C">
            <w:pPr>
              <w:rPr>
                <w:sz w:val="23"/>
                <w:szCs w:val="23"/>
                <w:lang w:val="lt-LT"/>
              </w:rPr>
            </w:pPr>
          </w:p>
        </w:tc>
      </w:tr>
      <w:tr w:rsidR="00256B1C" w:rsidRPr="00256B1C" w14:paraId="1C898A40" w14:textId="2D944A73" w:rsidTr="0001581E">
        <w:tc>
          <w:tcPr>
            <w:tcW w:w="1418" w:type="dxa"/>
          </w:tcPr>
          <w:p w14:paraId="711B4847" w14:textId="77777777" w:rsidR="00256B1C" w:rsidRPr="00256B1C" w:rsidRDefault="00256B1C">
            <w:pPr>
              <w:rPr>
                <w:sz w:val="23"/>
                <w:szCs w:val="23"/>
                <w:lang w:val="lt-LT"/>
              </w:rPr>
            </w:pPr>
            <w:r w:rsidRPr="00256B1C">
              <w:rPr>
                <w:sz w:val="23"/>
                <w:szCs w:val="23"/>
                <w:lang w:val="lt-LT"/>
              </w:rPr>
              <w:t>2.2.1.1.1.21.</w:t>
            </w:r>
          </w:p>
        </w:tc>
        <w:tc>
          <w:tcPr>
            <w:tcW w:w="3544" w:type="dxa"/>
          </w:tcPr>
          <w:p w14:paraId="3EB0B7D7" w14:textId="77777777" w:rsidR="00256B1C" w:rsidRPr="00256B1C" w:rsidRDefault="00256B1C">
            <w:pPr>
              <w:rPr>
                <w:sz w:val="23"/>
                <w:szCs w:val="23"/>
                <w:lang w:val="lt-LT"/>
              </w:rPr>
            </w:pPr>
            <w:r w:rsidRPr="00256B1C">
              <w:rPr>
                <w:sz w:val="23"/>
                <w:szCs w:val="23"/>
                <w:lang w:val="lt-LT"/>
              </w:rPr>
              <w:t>Informacinių technologijų prekių ir paslaugų įsigijimo išlaidos</w:t>
            </w:r>
          </w:p>
        </w:tc>
        <w:tc>
          <w:tcPr>
            <w:tcW w:w="1417" w:type="dxa"/>
          </w:tcPr>
          <w:p w14:paraId="59B82287" w14:textId="1316E8DD" w:rsidR="00256B1C" w:rsidRPr="00256B1C" w:rsidRDefault="008266A5">
            <w:pPr>
              <w:rPr>
                <w:sz w:val="23"/>
                <w:szCs w:val="23"/>
                <w:lang w:val="lt-LT"/>
              </w:rPr>
            </w:pPr>
            <w:r>
              <w:rPr>
                <w:sz w:val="23"/>
                <w:szCs w:val="23"/>
                <w:lang w:val="lt-LT"/>
              </w:rPr>
              <w:t>1682</w:t>
            </w:r>
          </w:p>
        </w:tc>
        <w:tc>
          <w:tcPr>
            <w:tcW w:w="1417" w:type="dxa"/>
          </w:tcPr>
          <w:p w14:paraId="018AC0B7" w14:textId="70F03389" w:rsidR="00256B1C" w:rsidRPr="00256B1C" w:rsidRDefault="008266A5">
            <w:pPr>
              <w:rPr>
                <w:sz w:val="23"/>
                <w:szCs w:val="23"/>
                <w:lang w:val="lt-LT"/>
              </w:rPr>
            </w:pPr>
            <w:r>
              <w:rPr>
                <w:sz w:val="23"/>
                <w:szCs w:val="23"/>
                <w:lang w:val="lt-LT"/>
              </w:rPr>
              <w:t>1045</w:t>
            </w:r>
          </w:p>
        </w:tc>
        <w:tc>
          <w:tcPr>
            <w:tcW w:w="1985" w:type="dxa"/>
          </w:tcPr>
          <w:p w14:paraId="2CF8DF57" w14:textId="77777777" w:rsidR="00256B1C" w:rsidRPr="00256B1C" w:rsidRDefault="00256B1C">
            <w:pPr>
              <w:rPr>
                <w:sz w:val="23"/>
                <w:szCs w:val="23"/>
                <w:lang w:val="lt-LT"/>
              </w:rPr>
            </w:pPr>
          </w:p>
        </w:tc>
      </w:tr>
      <w:tr w:rsidR="00256B1C" w:rsidRPr="007455C4" w14:paraId="67B4C506" w14:textId="629CE3F8" w:rsidTr="0001581E">
        <w:tc>
          <w:tcPr>
            <w:tcW w:w="1418" w:type="dxa"/>
          </w:tcPr>
          <w:p w14:paraId="6389763D" w14:textId="77777777" w:rsidR="00256B1C" w:rsidRPr="00256B1C" w:rsidRDefault="00256B1C">
            <w:pPr>
              <w:rPr>
                <w:sz w:val="23"/>
                <w:szCs w:val="23"/>
                <w:lang w:val="lt-LT"/>
              </w:rPr>
            </w:pPr>
            <w:r w:rsidRPr="00256B1C">
              <w:rPr>
                <w:sz w:val="23"/>
                <w:szCs w:val="23"/>
                <w:lang w:val="lt-LT"/>
              </w:rPr>
              <w:t>2.2.1.1.1.30.</w:t>
            </w:r>
          </w:p>
        </w:tc>
        <w:tc>
          <w:tcPr>
            <w:tcW w:w="3544" w:type="dxa"/>
          </w:tcPr>
          <w:p w14:paraId="2B89FCD2" w14:textId="77777777" w:rsidR="00256B1C" w:rsidRPr="00256B1C" w:rsidRDefault="00256B1C">
            <w:pPr>
              <w:rPr>
                <w:sz w:val="23"/>
                <w:szCs w:val="23"/>
                <w:lang w:val="lt-LT"/>
              </w:rPr>
            </w:pPr>
            <w:r w:rsidRPr="00256B1C">
              <w:rPr>
                <w:sz w:val="23"/>
                <w:szCs w:val="23"/>
                <w:lang w:val="lt-LT"/>
              </w:rPr>
              <w:t>Kitų prekių ir paslaugų įsigijimo išlaidos</w:t>
            </w:r>
          </w:p>
        </w:tc>
        <w:tc>
          <w:tcPr>
            <w:tcW w:w="1417" w:type="dxa"/>
          </w:tcPr>
          <w:p w14:paraId="232A7F7F" w14:textId="66CE8793" w:rsidR="00256B1C" w:rsidRPr="00256B1C" w:rsidRDefault="008266A5">
            <w:pPr>
              <w:rPr>
                <w:sz w:val="23"/>
                <w:szCs w:val="23"/>
                <w:lang w:val="lt-LT"/>
              </w:rPr>
            </w:pPr>
            <w:r>
              <w:rPr>
                <w:sz w:val="23"/>
                <w:szCs w:val="23"/>
                <w:lang w:val="lt-LT"/>
              </w:rPr>
              <w:t>20265</w:t>
            </w:r>
          </w:p>
        </w:tc>
        <w:tc>
          <w:tcPr>
            <w:tcW w:w="1417" w:type="dxa"/>
          </w:tcPr>
          <w:p w14:paraId="524EF457" w14:textId="1C3407AB" w:rsidR="00256B1C" w:rsidRPr="00256B1C" w:rsidRDefault="008266A5">
            <w:pPr>
              <w:rPr>
                <w:sz w:val="23"/>
                <w:szCs w:val="23"/>
                <w:lang w:val="lt-LT"/>
              </w:rPr>
            </w:pPr>
            <w:r>
              <w:rPr>
                <w:sz w:val="23"/>
                <w:szCs w:val="23"/>
                <w:lang w:val="lt-LT"/>
              </w:rPr>
              <w:t>38508</w:t>
            </w:r>
          </w:p>
        </w:tc>
        <w:tc>
          <w:tcPr>
            <w:tcW w:w="1985" w:type="dxa"/>
          </w:tcPr>
          <w:p w14:paraId="37E2995B" w14:textId="77777777" w:rsidR="00256B1C" w:rsidRPr="00256B1C" w:rsidRDefault="00256B1C">
            <w:pPr>
              <w:rPr>
                <w:sz w:val="23"/>
                <w:szCs w:val="23"/>
                <w:lang w:val="lt-LT"/>
              </w:rPr>
            </w:pPr>
          </w:p>
        </w:tc>
      </w:tr>
      <w:tr w:rsidR="00256B1C" w:rsidRPr="00256B1C" w14:paraId="7A956651" w14:textId="0B21FFFE" w:rsidTr="0001581E">
        <w:tc>
          <w:tcPr>
            <w:tcW w:w="1418" w:type="dxa"/>
          </w:tcPr>
          <w:p w14:paraId="1CF774FD" w14:textId="77777777" w:rsidR="00256B1C" w:rsidRPr="00256B1C" w:rsidRDefault="00256B1C">
            <w:pPr>
              <w:rPr>
                <w:b/>
                <w:bCs/>
                <w:sz w:val="23"/>
                <w:szCs w:val="23"/>
                <w:lang w:val="lt-LT"/>
              </w:rPr>
            </w:pPr>
            <w:r w:rsidRPr="00256B1C">
              <w:rPr>
                <w:b/>
                <w:bCs/>
                <w:sz w:val="23"/>
                <w:szCs w:val="23"/>
                <w:lang w:val="lt-LT"/>
              </w:rPr>
              <w:t>2.7.</w:t>
            </w:r>
          </w:p>
        </w:tc>
        <w:tc>
          <w:tcPr>
            <w:tcW w:w="3544" w:type="dxa"/>
          </w:tcPr>
          <w:p w14:paraId="5C4FC069" w14:textId="77777777" w:rsidR="00256B1C" w:rsidRPr="00256B1C" w:rsidRDefault="00256B1C">
            <w:pPr>
              <w:rPr>
                <w:b/>
                <w:bCs/>
                <w:sz w:val="23"/>
                <w:szCs w:val="23"/>
                <w:lang w:val="lt-LT"/>
              </w:rPr>
            </w:pPr>
            <w:r w:rsidRPr="00256B1C">
              <w:rPr>
                <w:b/>
                <w:bCs/>
                <w:sz w:val="23"/>
                <w:szCs w:val="23"/>
                <w:lang w:val="lt-LT"/>
              </w:rPr>
              <w:t>Socialinės išmokos (pašalpos)</w:t>
            </w:r>
          </w:p>
        </w:tc>
        <w:tc>
          <w:tcPr>
            <w:tcW w:w="1417" w:type="dxa"/>
          </w:tcPr>
          <w:p w14:paraId="69A7B208" w14:textId="3C9AD4C0" w:rsidR="00256B1C" w:rsidRPr="007733C8" w:rsidRDefault="008266A5">
            <w:pPr>
              <w:rPr>
                <w:b/>
                <w:bCs/>
                <w:sz w:val="23"/>
                <w:szCs w:val="23"/>
                <w:lang w:val="lt-LT"/>
              </w:rPr>
            </w:pPr>
            <w:r w:rsidRPr="007733C8">
              <w:rPr>
                <w:b/>
                <w:sz w:val="23"/>
                <w:szCs w:val="23"/>
                <w:lang w:val="lt-LT"/>
              </w:rPr>
              <w:t>484</w:t>
            </w:r>
          </w:p>
        </w:tc>
        <w:tc>
          <w:tcPr>
            <w:tcW w:w="1417" w:type="dxa"/>
          </w:tcPr>
          <w:p w14:paraId="4421D203" w14:textId="18649C57" w:rsidR="00256B1C" w:rsidRPr="007733C8" w:rsidRDefault="008266A5">
            <w:pPr>
              <w:rPr>
                <w:b/>
                <w:bCs/>
                <w:sz w:val="23"/>
                <w:szCs w:val="23"/>
                <w:lang w:val="lt-LT"/>
              </w:rPr>
            </w:pPr>
            <w:r w:rsidRPr="007733C8">
              <w:rPr>
                <w:b/>
                <w:sz w:val="23"/>
                <w:szCs w:val="23"/>
                <w:lang w:val="lt-LT"/>
              </w:rPr>
              <w:t>8610</w:t>
            </w:r>
          </w:p>
        </w:tc>
        <w:tc>
          <w:tcPr>
            <w:tcW w:w="1985" w:type="dxa"/>
          </w:tcPr>
          <w:p w14:paraId="32667523" w14:textId="77777777" w:rsidR="00256B1C" w:rsidRPr="00256B1C" w:rsidRDefault="00256B1C">
            <w:pPr>
              <w:rPr>
                <w:b/>
                <w:bCs/>
                <w:sz w:val="23"/>
                <w:szCs w:val="23"/>
                <w:lang w:val="lt-LT"/>
              </w:rPr>
            </w:pPr>
          </w:p>
        </w:tc>
      </w:tr>
      <w:tr w:rsidR="00256B1C" w:rsidRPr="00256B1C" w14:paraId="63F515B9" w14:textId="1FA88C98" w:rsidTr="0001581E">
        <w:tc>
          <w:tcPr>
            <w:tcW w:w="1418" w:type="dxa"/>
          </w:tcPr>
          <w:p w14:paraId="50831A06" w14:textId="77777777" w:rsidR="00256B1C" w:rsidRPr="00256B1C" w:rsidRDefault="00256B1C">
            <w:pPr>
              <w:rPr>
                <w:sz w:val="23"/>
                <w:szCs w:val="23"/>
                <w:lang w:val="lt-LT"/>
              </w:rPr>
            </w:pPr>
            <w:r w:rsidRPr="00256B1C">
              <w:rPr>
                <w:sz w:val="23"/>
                <w:szCs w:val="23"/>
                <w:lang w:val="lt-LT"/>
              </w:rPr>
              <w:t>2.7.3.1.1.1.</w:t>
            </w:r>
          </w:p>
        </w:tc>
        <w:tc>
          <w:tcPr>
            <w:tcW w:w="3544" w:type="dxa"/>
          </w:tcPr>
          <w:p w14:paraId="508A47E6" w14:textId="77777777" w:rsidR="00256B1C" w:rsidRPr="00256B1C" w:rsidRDefault="00256B1C">
            <w:pPr>
              <w:rPr>
                <w:sz w:val="23"/>
                <w:szCs w:val="23"/>
                <w:lang w:val="lt-LT"/>
              </w:rPr>
            </w:pPr>
            <w:r w:rsidRPr="00256B1C">
              <w:rPr>
                <w:sz w:val="23"/>
                <w:szCs w:val="23"/>
                <w:lang w:val="lt-LT"/>
              </w:rPr>
              <w:t>Darbdavių socialinė parama pinigais</w:t>
            </w:r>
          </w:p>
        </w:tc>
        <w:tc>
          <w:tcPr>
            <w:tcW w:w="1417" w:type="dxa"/>
          </w:tcPr>
          <w:p w14:paraId="18C6F08A" w14:textId="61EA09A6" w:rsidR="00256B1C" w:rsidRPr="00256B1C" w:rsidRDefault="008266A5">
            <w:pPr>
              <w:rPr>
                <w:sz w:val="23"/>
                <w:szCs w:val="23"/>
                <w:lang w:val="lt-LT"/>
              </w:rPr>
            </w:pPr>
            <w:r>
              <w:rPr>
                <w:sz w:val="23"/>
                <w:szCs w:val="23"/>
                <w:lang w:val="lt-LT"/>
              </w:rPr>
              <w:t>484</w:t>
            </w:r>
          </w:p>
        </w:tc>
        <w:tc>
          <w:tcPr>
            <w:tcW w:w="1417" w:type="dxa"/>
          </w:tcPr>
          <w:p w14:paraId="0EE4A31E" w14:textId="6A81189E" w:rsidR="00256B1C" w:rsidRPr="00256B1C" w:rsidRDefault="008266A5">
            <w:pPr>
              <w:rPr>
                <w:sz w:val="23"/>
                <w:szCs w:val="23"/>
                <w:lang w:val="lt-LT"/>
              </w:rPr>
            </w:pPr>
            <w:r>
              <w:rPr>
                <w:sz w:val="23"/>
                <w:szCs w:val="23"/>
                <w:lang w:val="lt-LT"/>
              </w:rPr>
              <w:t>8610</w:t>
            </w:r>
          </w:p>
        </w:tc>
        <w:tc>
          <w:tcPr>
            <w:tcW w:w="1985" w:type="dxa"/>
          </w:tcPr>
          <w:p w14:paraId="202664A2" w14:textId="77777777" w:rsidR="00256B1C" w:rsidRPr="00256B1C" w:rsidRDefault="00256B1C">
            <w:pPr>
              <w:rPr>
                <w:sz w:val="23"/>
                <w:szCs w:val="23"/>
                <w:lang w:val="lt-LT"/>
              </w:rPr>
            </w:pPr>
          </w:p>
        </w:tc>
      </w:tr>
    </w:tbl>
    <w:p w14:paraId="4FBEE600" w14:textId="77777777" w:rsidR="00813F89" w:rsidRPr="001D753E" w:rsidRDefault="00813F89">
      <w:pPr>
        <w:rPr>
          <w:i/>
          <w:lang w:val="lt-LT"/>
        </w:rPr>
      </w:pPr>
      <w:r w:rsidRPr="001D753E">
        <w:rPr>
          <w:i/>
          <w:lang w:val="lt-LT"/>
        </w:rPr>
        <w:t>Pastaba: jeigu yra žymus pokytis, tai trumpai paaiškinti.</w:t>
      </w:r>
    </w:p>
    <w:p w14:paraId="7CF32275" w14:textId="77777777" w:rsidR="00813F89" w:rsidRPr="001D753E" w:rsidRDefault="00813F89">
      <w:pPr>
        <w:jc w:val="both"/>
        <w:rPr>
          <w:b/>
          <w:lang w:val="lt-LT"/>
        </w:rPr>
      </w:pPr>
    </w:p>
    <w:p w14:paraId="335C16EF" w14:textId="62241764" w:rsidR="00401938" w:rsidRDefault="00401938">
      <w:pPr>
        <w:ind w:firstLine="567"/>
        <w:jc w:val="both"/>
        <w:rPr>
          <w:b/>
          <w:lang w:val="lt-LT"/>
        </w:rPr>
      </w:pPr>
      <w:r w:rsidRPr="001D753E">
        <w:rPr>
          <w:b/>
          <w:lang w:val="lt-LT"/>
        </w:rPr>
        <w:t>3. Įstaigos turimos patalpos, turtas</w:t>
      </w:r>
      <w:r w:rsidR="004D3A63" w:rsidRPr="001D753E">
        <w:rPr>
          <w:b/>
          <w:lang w:val="lt-LT"/>
        </w:rPr>
        <w:t>:</w:t>
      </w:r>
      <w:r w:rsidR="001A550A" w:rsidRPr="001D753E">
        <w:rPr>
          <w:b/>
          <w:lang w:val="lt-LT"/>
        </w:rPr>
        <w:t xml:space="preserve"> </w:t>
      </w:r>
    </w:p>
    <w:p w14:paraId="530915A3" w14:textId="3EF720A7" w:rsidR="00CC2F6B" w:rsidRPr="00CC2F6B" w:rsidRDefault="00CC2F6B" w:rsidP="00CB1CA5">
      <w:pPr>
        <w:ind w:firstLine="567"/>
        <w:jc w:val="both"/>
        <w:rPr>
          <w:lang w:val="lt-LT" w:eastAsia="zh-CN"/>
        </w:rPr>
      </w:pPr>
      <w:r>
        <w:rPr>
          <w:lang w:val="lt-LT" w:eastAsia="zh-CN"/>
        </w:rPr>
        <w:t xml:space="preserve">1. </w:t>
      </w:r>
      <w:r w:rsidRPr="00CC2F6B">
        <w:rPr>
          <w:lang w:val="lt-LT" w:eastAsia="zh-CN"/>
        </w:rPr>
        <w:t xml:space="preserve">Veiviržėnų kultūros centras, Mokyklos g. 2-1, </w:t>
      </w:r>
      <w:proofErr w:type="spellStart"/>
      <w:r w:rsidRPr="00CC2F6B">
        <w:rPr>
          <w:lang w:val="lt-LT" w:eastAsia="zh-CN"/>
        </w:rPr>
        <w:t>Veiviržėnai</w:t>
      </w:r>
      <w:proofErr w:type="spellEnd"/>
      <w:r w:rsidRPr="00CC2F6B">
        <w:rPr>
          <w:lang w:val="lt-LT" w:eastAsia="zh-CN"/>
        </w:rPr>
        <w:t>, Klaipėdos rajonas;</w:t>
      </w:r>
    </w:p>
    <w:p w14:paraId="1E8FEE33" w14:textId="77777777" w:rsidR="00CC2F6B" w:rsidRPr="00CC2F6B" w:rsidRDefault="00CC2F6B" w:rsidP="00CB1CA5">
      <w:pPr>
        <w:ind w:firstLine="567"/>
        <w:jc w:val="both"/>
        <w:rPr>
          <w:lang w:val="lt-LT" w:eastAsia="zh-CN"/>
        </w:rPr>
      </w:pPr>
      <w:r w:rsidRPr="00CC2F6B">
        <w:rPr>
          <w:lang w:val="lt-LT" w:eastAsia="zh-CN"/>
        </w:rPr>
        <w:t xml:space="preserve">2. Veiviržėnų kultūros centro </w:t>
      </w:r>
      <w:proofErr w:type="spellStart"/>
      <w:r w:rsidRPr="00CC2F6B">
        <w:rPr>
          <w:lang w:val="lt-LT" w:eastAsia="zh-CN"/>
        </w:rPr>
        <w:t>Šalpėnų</w:t>
      </w:r>
      <w:proofErr w:type="spellEnd"/>
      <w:r w:rsidRPr="00CC2F6B">
        <w:rPr>
          <w:lang w:val="lt-LT" w:eastAsia="zh-CN"/>
        </w:rPr>
        <w:t xml:space="preserve"> skyrius, Parko g. 2, Veiviržėnų seniūnija, Klaipėdos rajonas;</w:t>
      </w:r>
    </w:p>
    <w:p w14:paraId="12B1E828" w14:textId="77777777" w:rsidR="00CC2F6B" w:rsidRPr="00CC2F6B" w:rsidRDefault="00CC2F6B" w:rsidP="00CB1CA5">
      <w:pPr>
        <w:ind w:firstLine="567"/>
        <w:jc w:val="both"/>
        <w:rPr>
          <w:lang w:val="lt-LT" w:eastAsia="zh-CN"/>
        </w:rPr>
      </w:pPr>
      <w:r w:rsidRPr="00CC2F6B">
        <w:rPr>
          <w:lang w:val="lt-LT" w:eastAsia="zh-CN"/>
        </w:rPr>
        <w:t>3. Veiviržėnų kultūros centro Judrėnų skyrius, Mokyklos g. 8, Judrėnai, Klaipėdos rajonas;</w:t>
      </w:r>
    </w:p>
    <w:p w14:paraId="4E2400E6" w14:textId="77777777" w:rsidR="00CC2F6B" w:rsidRPr="00CC2F6B" w:rsidRDefault="00CC2F6B" w:rsidP="00CB1CA5">
      <w:pPr>
        <w:ind w:firstLine="567"/>
        <w:jc w:val="both"/>
        <w:rPr>
          <w:lang w:val="lt-LT" w:eastAsia="zh-CN"/>
        </w:rPr>
      </w:pPr>
      <w:r w:rsidRPr="00CC2F6B">
        <w:rPr>
          <w:lang w:val="lt-LT" w:eastAsia="zh-CN"/>
        </w:rPr>
        <w:t>4. Veiviržėnų kultūros centro Endriejavo skyrius, Mokyklos g. 1A, Endriejavas, Klaipėdos rajonas;</w:t>
      </w:r>
    </w:p>
    <w:p w14:paraId="56436480" w14:textId="77777777" w:rsidR="00CC2F6B" w:rsidRPr="00CC2F6B" w:rsidRDefault="00CC2F6B" w:rsidP="00CB1CA5">
      <w:pPr>
        <w:ind w:firstLine="567"/>
        <w:jc w:val="both"/>
        <w:rPr>
          <w:lang w:val="lt-LT" w:eastAsia="zh-CN"/>
        </w:rPr>
      </w:pPr>
      <w:r w:rsidRPr="00CC2F6B">
        <w:rPr>
          <w:lang w:val="lt-LT" w:eastAsia="zh-CN"/>
        </w:rPr>
        <w:lastRenderedPageBreak/>
        <w:t>5. Veiviržėnų kultūros centro Žadeikių skyrius, Liepos g. 8, Žadeikių kaimas, Endriejavo seniūnija, Klaipėdos rajonas.</w:t>
      </w:r>
    </w:p>
    <w:p w14:paraId="72736062" w14:textId="77777777" w:rsidR="00CC2F6B" w:rsidRPr="00CC2F6B" w:rsidRDefault="00CC2F6B" w:rsidP="00CB1CA5">
      <w:pPr>
        <w:ind w:firstLine="567"/>
        <w:jc w:val="both"/>
        <w:rPr>
          <w:lang w:val="lt-LT" w:eastAsia="zh-CN"/>
        </w:rPr>
      </w:pPr>
      <w:r w:rsidRPr="00CC2F6B">
        <w:rPr>
          <w:lang w:val="lt-LT" w:eastAsia="zh-CN"/>
        </w:rPr>
        <w:t xml:space="preserve">6. Veiviržėnų kultūros centro </w:t>
      </w:r>
      <w:proofErr w:type="spellStart"/>
      <w:r w:rsidRPr="00CC2F6B">
        <w:rPr>
          <w:lang w:val="lt-LT" w:eastAsia="zh-CN"/>
        </w:rPr>
        <w:t>Daukšaičių</w:t>
      </w:r>
      <w:proofErr w:type="spellEnd"/>
      <w:r w:rsidRPr="00CC2F6B">
        <w:rPr>
          <w:lang w:val="lt-LT" w:eastAsia="zh-CN"/>
        </w:rPr>
        <w:t xml:space="preserve"> skyrius, Mokyklos g. 6, </w:t>
      </w:r>
      <w:proofErr w:type="spellStart"/>
      <w:r w:rsidRPr="00CC2F6B">
        <w:rPr>
          <w:lang w:val="lt-LT" w:eastAsia="zh-CN"/>
        </w:rPr>
        <w:t>Daukšaičių</w:t>
      </w:r>
      <w:proofErr w:type="spellEnd"/>
      <w:r w:rsidRPr="00CC2F6B">
        <w:rPr>
          <w:lang w:val="lt-LT" w:eastAsia="zh-CN"/>
        </w:rPr>
        <w:t xml:space="preserve"> kaimas, Veiviržėnų seniūnija, Klaipėdos rajonas (patalpos priklauso bendruomenei „</w:t>
      </w:r>
      <w:proofErr w:type="spellStart"/>
      <w:r w:rsidRPr="00CC2F6B">
        <w:rPr>
          <w:lang w:val="lt-LT" w:eastAsia="zh-CN"/>
        </w:rPr>
        <w:t>Daukšaičių</w:t>
      </w:r>
      <w:proofErr w:type="spellEnd"/>
      <w:r w:rsidRPr="00CC2F6B">
        <w:rPr>
          <w:lang w:val="lt-LT" w:eastAsia="zh-CN"/>
        </w:rPr>
        <w:t xml:space="preserve"> pušynėlis“)</w:t>
      </w:r>
    </w:p>
    <w:p w14:paraId="4F45804B" w14:textId="77777777" w:rsidR="00CC2F6B" w:rsidRPr="00CC2F6B" w:rsidRDefault="00CC2F6B" w:rsidP="00CB1CA5">
      <w:pPr>
        <w:ind w:firstLine="567"/>
        <w:jc w:val="both"/>
        <w:rPr>
          <w:lang w:val="lt-LT" w:eastAsia="zh-CN"/>
        </w:rPr>
      </w:pPr>
      <w:r w:rsidRPr="00CC2F6B">
        <w:rPr>
          <w:lang w:val="lt-LT" w:eastAsia="zh-CN"/>
        </w:rPr>
        <w:t>Kapitaliai suremontuoti Veiviržėnų kultūros centro Judrėnų ir Žadeikių skyrių pastatai.</w:t>
      </w:r>
    </w:p>
    <w:p w14:paraId="38579E47" w14:textId="77777777" w:rsidR="00CC2F6B" w:rsidRPr="00CC2F6B" w:rsidRDefault="00CC2F6B" w:rsidP="00CB1CA5">
      <w:pPr>
        <w:ind w:firstLine="567"/>
        <w:jc w:val="both"/>
        <w:rPr>
          <w:lang w:val="lt-LT" w:eastAsia="zh-CN"/>
        </w:rPr>
      </w:pPr>
      <w:r w:rsidRPr="00CC2F6B">
        <w:rPr>
          <w:lang w:val="lt-LT" w:eastAsia="zh-CN"/>
        </w:rPr>
        <w:t>2018 m. pradėta ir tebevyksta Veiviržėnų kultūros centro Endriejavo skyriaus renovacija.</w:t>
      </w:r>
    </w:p>
    <w:p w14:paraId="145FEC40" w14:textId="77777777" w:rsidR="00CC2F6B" w:rsidRPr="00CC2F6B" w:rsidRDefault="00CC2F6B" w:rsidP="00CB1CA5">
      <w:pPr>
        <w:ind w:firstLine="567"/>
        <w:jc w:val="both"/>
        <w:rPr>
          <w:lang w:val="lt-LT" w:eastAsia="zh-CN"/>
        </w:rPr>
      </w:pPr>
      <w:r w:rsidRPr="00CC2F6B">
        <w:rPr>
          <w:lang w:val="lt-LT" w:eastAsia="zh-CN"/>
        </w:rPr>
        <w:t xml:space="preserve">Veiviržėnų kultūros centras su skyriais turi 8 sales ir talpina 950 žiūrovų, turi 9 patalpas kūrybinei veiklai vykdyti. </w:t>
      </w:r>
    </w:p>
    <w:p w14:paraId="429B1889" w14:textId="77777777" w:rsidR="00CC2F6B" w:rsidRPr="001D753E" w:rsidRDefault="00CC2F6B">
      <w:pPr>
        <w:ind w:firstLine="567"/>
        <w:jc w:val="both"/>
        <w:rPr>
          <w:b/>
          <w:lang w:val="lt-LT"/>
        </w:rPr>
      </w:pPr>
    </w:p>
    <w:p w14:paraId="1D974D2F" w14:textId="46063478" w:rsidR="00B731D4" w:rsidRPr="001D753E" w:rsidRDefault="00963B98">
      <w:pPr>
        <w:jc w:val="both"/>
        <w:rPr>
          <w:i/>
          <w:lang w:val="lt-LT"/>
        </w:rPr>
      </w:pPr>
      <w:r w:rsidRPr="001D753E">
        <w:rPr>
          <w:i/>
          <w:lang w:val="lt-LT"/>
        </w:rPr>
        <w:t xml:space="preserve">6 lentelė. </w:t>
      </w:r>
      <w:r w:rsidR="00B731D4" w:rsidRPr="001D753E">
        <w:rPr>
          <w:b/>
          <w:i/>
          <w:lang w:val="lt-LT"/>
        </w:rPr>
        <w:t>Įsigytas ir perleistas turtas</w:t>
      </w:r>
      <w:r w:rsidR="00B731D4" w:rsidRPr="001D753E">
        <w:rPr>
          <w:i/>
          <w:lang w:val="lt-LT"/>
        </w:rPr>
        <w:t xml:space="preserve"> (nurodyti grupėmis, išskiriant svarbesnį įstaigos veiklai turtą):</w:t>
      </w:r>
    </w:p>
    <w:tbl>
      <w:tblPr>
        <w:tblStyle w:val="Lentelstinklelis"/>
        <w:tblW w:w="0" w:type="auto"/>
        <w:tblLook w:val="04A0" w:firstRow="1" w:lastRow="0" w:firstColumn="1" w:lastColumn="0" w:noHBand="0" w:noVBand="1"/>
      </w:tblPr>
      <w:tblGrid>
        <w:gridCol w:w="704"/>
        <w:gridCol w:w="4110"/>
        <w:gridCol w:w="2407"/>
        <w:gridCol w:w="2407"/>
      </w:tblGrid>
      <w:tr w:rsidR="00B731D4" w:rsidRPr="001D753E" w14:paraId="0A9C87F5" w14:textId="77777777" w:rsidTr="00957C62">
        <w:tc>
          <w:tcPr>
            <w:tcW w:w="704" w:type="dxa"/>
            <w:vMerge w:val="restart"/>
          </w:tcPr>
          <w:p w14:paraId="5078BCF2"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Eil. Nr.</w:t>
            </w:r>
          </w:p>
        </w:tc>
        <w:tc>
          <w:tcPr>
            <w:tcW w:w="4110" w:type="dxa"/>
            <w:vMerge w:val="restart"/>
          </w:tcPr>
          <w:p w14:paraId="42F56495"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Rodiklis</w:t>
            </w:r>
          </w:p>
        </w:tc>
        <w:tc>
          <w:tcPr>
            <w:tcW w:w="4814" w:type="dxa"/>
            <w:gridSpan w:val="2"/>
          </w:tcPr>
          <w:p w14:paraId="5B208BB5" w14:textId="77777777" w:rsidR="00B731D4" w:rsidRPr="001D753E" w:rsidRDefault="00B731D4">
            <w:pPr>
              <w:jc w:val="center"/>
              <w:rPr>
                <w:rFonts w:ascii="Times New Roman" w:hAnsi="Times New Roman" w:cs="Times New Roman"/>
                <w:b/>
                <w:lang w:val="lt-LT"/>
              </w:rPr>
            </w:pPr>
            <w:r w:rsidRPr="001D753E">
              <w:rPr>
                <w:rFonts w:ascii="Times New Roman" w:hAnsi="Times New Roman" w:cs="Times New Roman"/>
                <w:b/>
                <w:lang w:val="lt-LT"/>
              </w:rPr>
              <w:t>Suma eurais</w:t>
            </w:r>
          </w:p>
        </w:tc>
      </w:tr>
      <w:tr w:rsidR="00B731D4" w:rsidRPr="001D753E" w14:paraId="21FDAD7E" w14:textId="77777777" w:rsidTr="00957C62">
        <w:tc>
          <w:tcPr>
            <w:tcW w:w="704" w:type="dxa"/>
            <w:vMerge/>
          </w:tcPr>
          <w:p w14:paraId="32187661" w14:textId="77777777" w:rsidR="00B731D4" w:rsidRPr="001D753E" w:rsidRDefault="00B731D4">
            <w:pPr>
              <w:rPr>
                <w:rFonts w:ascii="Times New Roman" w:hAnsi="Times New Roman" w:cs="Times New Roman"/>
                <w:b/>
                <w:lang w:val="lt-LT"/>
              </w:rPr>
            </w:pPr>
          </w:p>
        </w:tc>
        <w:tc>
          <w:tcPr>
            <w:tcW w:w="4110" w:type="dxa"/>
            <w:vMerge/>
          </w:tcPr>
          <w:p w14:paraId="6F823FCD" w14:textId="77777777" w:rsidR="00B731D4" w:rsidRPr="001D753E" w:rsidRDefault="00B731D4">
            <w:pPr>
              <w:rPr>
                <w:rFonts w:ascii="Times New Roman" w:hAnsi="Times New Roman" w:cs="Times New Roman"/>
                <w:b/>
                <w:lang w:val="lt-LT"/>
              </w:rPr>
            </w:pPr>
          </w:p>
        </w:tc>
        <w:tc>
          <w:tcPr>
            <w:tcW w:w="2407" w:type="dxa"/>
          </w:tcPr>
          <w:p w14:paraId="72D69022" w14:textId="77777777" w:rsidR="00B731D4" w:rsidRPr="001D753E" w:rsidRDefault="00B731D4">
            <w:pPr>
              <w:jc w:val="center"/>
              <w:rPr>
                <w:rFonts w:ascii="Times New Roman" w:hAnsi="Times New Roman" w:cs="Times New Roman"/>
                <w:b/>
                <w:lang w:val="lt-LT"/>
              </w:rPr>
            </w:pPr>
            <w:r w:rsidRPr="001D753E">
              <w:rPr>
                <w:rFonts w:ascii="Times New Roman" w:hAnsi="Times New Roman" w:cs="Times New Roman"/>
                <w:b/>
                <w:lang w:val="lt-LT"/>
              </w:rPr>
              <w:t>Ataskaitiniu laikotarpiu</w:t>
            </w:r>
          </w:p>
        </w:tc>
        <w:tc>
          <w:tcPr>
            <w:tcW w:w="2407" w:type="dxa"/>
          </w:tcPr>
          <w:p w14:paraId="2C646183" w14:textId="77777777" w:rsidR="00B731D4" w:rsidRPr="001D753E" w:rsidRDefault="00B731D4">
            <w:pPr>
              <w:jc w:val="center"/>
              <w:rPr>
                <w:rFonts w:ascii="Times New Roman" w:hAnsi="Times New Roman" w:cs="Times New Roman"/>
                <w:b/>
                <w:lang w:val="lt-LT"/>
              </w:rPr>
            </w:pPr>
            <w:r w:rsidRPr="001D753E">
              <w:rPr>
                <w:rFonts w:ascii="Times New Roman" w:hAnsi="Times New Roman" w:cs="Times New Roman"/>
                <w:b/>
                <w:lang w:val="lt-LT"/>
              </w:rPr>
              <w:t>Praėjusiu ataskaitiniu laikotarpiu</w:t>
            </w:r>
          </w:p>
        </w:tc>
      </w:tr>
      <w:tr w:rsidR="00B731D4" w:rsidRPr="001D753E" w14:paraId="27225281" w14:textId="77777777" w:rsidTr="00957C62">
        <w:tc>
          <w:tcPr>
            <w:tcW w:w="704" w:type="dxa"/>
          </w:tcPr>
          <w:p w14:paraId="1BF57884" w14:textId="77777777" w:rsidR="00B731D4" w:rsidRPr="001D753E" w:rsidRDefault="00B731D4">
            <w:pPr>
              <w:rPr>
                <w:rFonts w:ascii="Times New Roman" w:hAnsi="Times New Roman" w:cs="Times New Roman"/>
                <w:lang w:val="lt-LT"/>
              </w:rPr>
            </w:pPr>
            <w:r w:rsidRPr="001D753E">
              <w:rPr>
                <w:rFonts w:ascii="Times New Roman" w:hAnsi="Times New Roman" w:cs="Times New Roman"/>
                <w:lang w:val="lt-LT"/>
              </w:rPr>
              <w:t>1.</w:t>
            </w:r>
          </w:p>
        </w:tc>
        <w:tc>
          <w:tcPr>
            <w:tcW w:w="4110" w:type="dxa"/>
          </w:tcPr>
          <w:p w14:paraId="331D2D35" w14:textId="77777777" w:rsidR="00B731D4" w:rsidRPr="001D753E" w:rsidRDefault="00B731D4">
            <w:pPr>
              <w:rPr>
                <w:rFonts w:ascii="Times New Roman" w:hAnsi="Times New Roman" w:cs="Times New Roman"/>
                <w:lang w:val="lt-LT"/>
              </w:rPr>
            </w:pPr>
            <w:r w:rsidRPr="001D753E">
              <w:rPr>
                <w:rFonts w:ascii="Times New Roman" w:hAnsi="Times New Roman" w:cs="Times New Roman"/>
                <w:lang w:val="lt-LT"/>
              </w:rPr>
              <w:t>Įsigyta ilgalaikio turto iš viso:</w:t>
            </w:r>
          </w:p>
        </w:tc>
        <w:tc>
          <w:tcPr>
            <w:tcW w:w="2407" w:type="dxa"/>
          </w:tcPr>
          <w:p w14:paraId="015C0826" w14:textId="1C1F65B3" w:rsidR="00B731D4" w:rsidRPr="001D753E" w:rsidRDefault="008A0ECA">
            <w:pPr>
              <w:jc w:val="center"/>
              <w:rPr>
                <w:rFonts w:ascii="Times New Roman" w:hAnsi="Times New Roman" w:cs="Times New Roman"/>
                <w:lang w:val="lt-LT"/>
              </w:rPr>
            </w:pPr>
            <w:r>
              <w:rPr>
                <w:rFonts w:ascii="Times New Roman" w:hAnsi="Times New Roman" w:cs="Times New Roman"/>
                <w:lang w:val="lt-LT"/>
              </w:rPr>
              <w:t>-</w:t>
            </w:r>
          </w:p>
        </w:tc>
        <w:tc>
          <w:tcPr>
            <w:tcW w:w="2407" w:type="dxa"/>
          </w:tcPr>
          <w:p w14:paraId="42B14EA1" w14:textId="7B8D38EC" w:rsidR="00B731D4" w:rsidRPr="001D753E" w:rsidRDefault="008A0ECA">
            <w:pPr>
              <w:jc w:val="center"/>
              <w:rPr>
                <w:rFonts w:ascii="Times New Roman" w:hAnsi="Times New Roman" w:cs="Times New Roman"/>
                <w:lang w:val="lt-LT"/>
              </w:rPr>
            </w:pPr>
            <w:r>
              <w:rPr>
                <w:rFonts w:ascii="Times New Roman" w:hAnsi="Times New Roman" w:cs="Times New Roman"/>
                <w:lang w:val="lt-LT"/>
              </w:rPr>
              <w:t>-</w:t>
            </w:r>
          </w:p>
        </w:tc>
      </w:tr>
      <w:tr w:rsidR="00B731D4" w:rsidRPr="001D753E" w14:paraId="377B5813" w14:textId="77777777" w:rsidTr="00957C62">
        <w:tc>
          <w:tcPr>
            <w:tcW w:w="704" w:type="dxa"/>
          </w:tcPr>
          <w:p w14:paraId="6AF050B8" w14:textId="77777777" w:rsidR="00B731D4" w:rsidRPr="001D753E" w:rsidRDefault="00B731D4">
            <w:pPr>
              <w:rPr>
                <w:rFonts w:ascii="Times New Roman" w:hAnsi="Times New Roman" w:cs="Times New Roman"/>
                <w:lang w:val="lt-LT"/>
              </w:rPr>
            </w:pPr>
            <w:r w:rsidRPr="001D753E">
              <w:rPr>
                <w:rFonts w:ascii="Times New Roman" w:hAnsi="Times New Roman" w:cs="Times New Roman"/>
                <w:lang w:val="lt-LT"/>
              </w:rPr>
              <w:t>2.</w:t>
            </w:r>
          </w:p>
        </w:tc>
        <w:tc>
          <w:tcPr>
            <w:tcW w:w="4110" w:type="dxa"/>
          </w:tcPr>
          <w:p w14:paraId="20558EE5" w14:textId="77777777" w:rsidR="00B731D4" w:rsidRPr="001D753E" w:rsidRDefault="00B731D4">
            <w:pPr>
              <w:rPr>
                <w:rFonts w:ascii="Times New Roman" w:hAnsi="Times New Roman" w:cs="Times New Roman"/>
                <w:lang w:val="lt-LT"/>
              </w:rPr>
            </w:pPr>
            <w:r w:rsidRPr="001D753E">
              <w:rPr>
                <w:rFonts w:ascii="Times New Roman" w:hAnsi="Times New Roman" w:cs="Times New Roman"/>
                <w:lang w:val="lt-LT"/>
              </w:rPr>
              <w:t>Perleista ilgalaikio turto iš viso:</w:t>
            </w:r>
          </w:p>
        </w:tc>
        <w:tc>
          <w:tcPr>
            <w:tcW w:w="2407" w:type="dxa"/>
          </w:tcPr>
          <w:p w14:paraId="0D5797F9" w14:textId="3FB2C4BF" w:rsidR="00B731D4" w:rsidRPr="001D753E" w:rsidRDefault="008A0ECA">
            <w:pPr>
              <w:jc w:val="center"/>
              <w:rPr>
                <w:rFonts w:ascii="Times New Roman" w:hAnsi="Times New Roman" w:cs="Times New Roman"/>
                <w:lang w:val="lt-LT"/>
              </w:rPr>
            </w:pPr>
            <w:r>
              <w:rPr>
                <w:rFonts w:ascii="Times New Roman" w:hAnsi="Times New Roman" w:cs="Times New Roman"/>
                <w:lang w:val="lt-LT"/>
              </w:rPr>
              <w:t>-</w:t>
            </w:r>
          </w:p>
        </w:tc>
        <w:tc>
          <w:tcPr>
            <w:tcW w:w="2407" w:type="dxa"/>
          </w:tcPr>
          <w:p w14:paraId="746DE872" w14:textId="4832AE59" w:rsidR="00B731D4" w:rsidRPr="001D753E" w:rsidRDefault="008A0ECA">
            <w:pPr>
              <w:jc w:val="center"/>
              <w:rPr>
                <w:rFonts w:ascii="Times New Roman" w:hAnsi="Times New Roman" w:cs="Times New Roman"/>
                <w:lang w:val="lt-LT"/>
              </w:rPr>
            </w:pPr>
            <w:r>
              <w:rPr>
                <w:rFonts w:ascii="Times New Roman" w:hAnsi="Times New Roman" w:cs="Times New Roman"/>
                <w:lang w:val="lt-LT"/>
              </w:rPr>
              <w:t>-</w:t>
            </w:r>
          </w:p>
        </w:tc>
      </w:tr>
    </w:tbl>
    <w:p w14:paraId="11EE91B8" w14:textId="77777777" w:rsidR="00B731D4" w:rsidRPr="001D753E" w:rsidRDefault="00B731D4">
      <w:pPr>
        <w:rPr>
          <w:lang w:val="lt-LT"/>
        </w:rPr>
      </w:pPr>
    </w:p>
    <w:p w14:paraId="0858F7E5" w14:textId="313FBA2E" w:rsidR="00B731D4" w:rsidRPr="001D753E" w:rsidRDefault="00963B98">
      <w:pPr>
        <w:rPr>
          <w:i/>
          <w:lang w:val="lt-LT"/>
        </w:rPr>
      </w:pPr>
      <w:r w:rsidRPr="001D753E">
        <w:rPr>
          <w:i/>
          <w:lang w:val="lt-LT"/>
        </w:rPr>
        <w:t xml:space="preserve">7 lentelė. </w:t>
      </w:r>
      <w:r w:rsidR="00B731D4" w:rsidRPr="001D753E">
        <w:rPr>
          <w:i/>
          <w:lang w:val="lt-LT"/>
        </w:rPr>
        <w:t>Valdomas nekilnojamas turtas:</w:t>
      </w:r>
    </w:p>
    <w:tbl>
      <w:tblPr>
        <w:tblStyle w:val="Lentelstinklelis"/>
        <w:tblW w:w="0" w:type="auto"/>
        <w:tblLook w:val="04A0" w:firstRow="1" w:lastRow="0" w:firstColumn="1" w:lastColumn="0" w:noHBand="0" w:noVBand="1"/>
      </w:tblPr>
      <w:tblGrid>
        <w:gridCol w:w="570"/>
        <w:gridCol w:w="4247"/>
        <w:gridCol w:w="2834"/>
        <w:gridCol w:w="1977"/>
      </w:tblGrid>
      <w:tr w:rsidR="00B731D4" w:rsidRPr="001D753E" w14:paraId="5E824115" w14:textId="77777777" w:rsidTr="007733C8">
        <w:tc>
          <w:tcPr>
            <w:tcW w:w="570" w:type="dxa"/>
          </w:tcPr>
          <w:p w14:paraId="582ABA92"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Eil. Nr.</w:t>
            </w:r>
          </w:p>
        </w:tc>
        <w:tc>
          <w:tcPr>
            <w:tcW w:w="4247" w:type="dxa"/>
          </w:tcPr>
          <w:p w14:paraId="7A445D95"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Patalpų pavadinimas</w:t>
            </w:r>
          </w:p>
        </w:tc>
        <w:tc>
          <w:tcPr>
            <w:tcW w:w="2834" w:type="dxa"/>
          </w:tcPr>
          <w:p w14:paraId="2BC72892"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Patalpų adresas</w:t>
            </w:r>
          </w:p>
        </w:tc>
        <w:tc>
          <w:tcPr>
            <w:tcW w:w="1977" w:type="dxa"/>
          </w:tcPr>
          <w:p w14:paraId="126C443B"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Patalpų plotas</w:t>
            </w:r>
          </w:p>
        </w:tc>
      </w:tr>
      <w:tr w:rsidR="00B731D4" w:rsidRPr="008A0ECA" w14:paraId="2116E300" w14:textId="77777777" w:rsidTr="007733C8">
        <w:tc>
          <w:tcPr>
            <w:tcW w:w="570" w:type="dxa"/>
          </w:tcPr>
          <w:p w14:paraId="46079E91" w14:textId="79A9FD7E" w:rsidR="00B731D4" w:rsidRPr="001D753E" w:rsidRDefault="00256B1C">
            <w:pPr>
              <w:rPr>
                <w:rFonts w:ascii="Times New Roman" w:hAnsi="Times New Roman" w:cs="Times New Roman"/>
                <w:lang w:val="lt-LT"/>
              </w:rPr>
            </w:pPr>
            <w:r>
              <w:rPr>
                <w:rFonts w:ascii="Times New Roman" w:hAnsi="Times New Roman" w:cs="Times New Roman"/>
                <w:lang w:val="lt-LT"/>
              </w:rPr>
              <w:t>1.</w:t>
            </w:r>
          </w:p>
        </w:tc>
        <w:tc>
          <w:tcPr>
            <w:tcW w:w="4247" w:type="dxa"/>
          </w:tcPr>
          <w:p w14:paraId="2D5AF5A5" w14:textId="442E058A" w:rsidR="00B731D4" w:rsidRPr="008A0ECA" w:rsidRDefault="008A0ECA">
            <w:pPr>
              <w:rPr>
                <w:rFonts w:ascii="Times New Roman" w:hAnsi="Times New Roman" w:cs="Times New Roman"/>
                <w:lang w:val="lt-LT"/>
              </w:rPr>
            </w:pPr>
            <w:r>
              <w:rPr>
                <w:rFonts w:ascii="Times New Roman" w:hAnsi="Times New Roman" w:cs="Times New Roman"/>
                <w:lang w:val="lt-LT" w:eastAsia="zh-CN"/>
              </w:rPr>
              <w:t>Veiviržėnų kultūros centro pastatas</w:t>
            </w:r>
          </w:p>
        </w:tc>
        <w:tc>
          <w:tcPr>
            <w:tcW w:w="2834" w:type="dxa"/>
          </w:tcPr>
          <w:p w14:paraId="158E9409" w14:textId="44FA2E0B" w:rsidR="00B731D4" w:rsidRPr="008A0ECA" w:rsidRDefault="006700E8">
            <w:pPr>
              <w:rPr>
                <w:rFonts w:ascii="Times New Roman" w:hAnsi="Times New Roman" w:cs="Times New Roman"/>
                <w:lang w:val="lt-LT"/>
              </w:rPr>
            </w:pPr>
            <w:r>
              <w:rPr>
                <w:rFonts w:ascii="Times New Roman" w:hAnsi="Times New Roman" w:cs="Times New Roman"/>
                <w:lang w:val="lt-LT" w:eastAsia="zh-CN"/>
              </w:rPr>
              <w:t>Mokyklos g. 2-1, Veiviržėnų mstl.</w:t>
            </w:r>
          </w:p>
        </w:tc>
        <w:tc>
          <w:tcPr>
            <w:tcW w:w="1977" w:type="dxa"/>
          </w:tcPr>
          <w:p w14:paraId="19D1CFA0" w14:textId="276EFC0B" w:rsidR="00B731D4" w:rsidRPr="001D753E" w:rsidRDefault="007733C8">
            <w:pPr>
              <w:rPr>
                <w:rFonts w:ascii="Times New Roman" w:hAnsi="Times New Roman" w:cs="Times New Roman"/>
                <w:lang w:val="lt-LT"/>
              </w:rPr>
            </w:pPr>
            <w:r>
              <w:rPr>
                <w:rFonts w:ascii="Times New Roman" w:hAnsi="Times New Roman" w:cs="Times New Roman"/>
                <w:lang w:val="lt-LT"/>
              </w:rPr>
              <w:t>433.33 kv. m.</w:t>
            </w:r>
          </w:p>
        </w:tc>
      </w:tr>
      <w:tr w:rsidR="00B731D4" w:rsidRPr="008A0ECA" w14:paraId="1BEF5895" w14:textId="77777777" w:rsidTr="007733C8">
        <w:tc>
          <w:tcPr>
            <w:tcW w:w="570" w:type="dxa"/>
          </w:tcPr>
          <w:p w14:paraId="060F417C" w14:textId="7C0E77BD" w:rsidR="00B731D4" w:rsidRPr="001D753E" w:rsidRDefault="00256B1C">
            <w:pPr>
              <w:rPr>
                <w:rFonts w:ascii="Times New Roman" w:hAnsi="Times New Roman" w:cs="Times New Roman"/>
                <w:lang w:val="lt-LT"/>
              </w:rPr>
            </w:pPr>
            <w:r>
              <w:rPr>
                <w:rFonts w:ascii="Times New Roman" w:hAnsi="Times New Roman" w:cs="Times New Roman"/>
                <w:lang w:val="lt-LT"/>
              </w:rPr>
              <w:t>2.</w:t>
            </w:r>
          </w:p>
        </w:tc>
        <w:tc>
          <w:tcPr>
            <w:tcW w:w="4247" w:type="dxa"/>
          </w:tcPr>
          <w:p w14:paraId="124FD44B" w14:textId="53188F9E" w:rsidR="00B731D4" w:rsidRPr="008A0ECA" w:rsidRDefault="008A0ECA">
            <w:pPr>
              <w:rPr>
                <w:rFonts w:ascii="Times New Roman" w:hAnsi="Times New Roman" w:cs="Times New Roman"/>
                <w:lang w:val="lt-LT"/>
              </w:rPr>
            </w:pPr>
            <w:r w:rsidRPr="008A0ECA">
              <w:rPr>
                <w:rFonts w:ascii="Times New Roman" w:hAnsi="Times New Roman" w:cs="Times New Roman"/>
                <w:lang w:val="lt-LT" w:eastAsia="zh-CN"/>
              </w:rPr>
              <w:t xml:space="preserve">Veiviržėnų kultūros centro </w:t>
            </w:r>
            <w:proofErr w:type="spellStart"/>
            <w:r w:rsidRPr="008A0ECA">
              <w:rPr>
                <w:rFonts w:ascii="Times New Roman" w:hAnsi="Times New Roman" w:cs="Times New Roman"/>
                <w:lang w:val="lt-LT" w:eastAsia="zh-CN"/>
              </w:rPr>
              <w:t>Šalpėnų</w:t>
            </w:r>
            <w:proofErr w:type="spellEnd"/>
            <w:r>
              <w:rPr>
                <w:rFonts w:ascii="Times New Roman" w:hAnsi="Times New Roman" w:cs="Times New Roman"/>
                <w:lang w:val="lt-LT" w:eastAsia="zh-CN"/>
              </w:rPr>
              <w:t xml:space="preserve"> skyriaus patalpos</w:t>
            </w:r>
          </w:p>
        </w:tc>
        <w:tc>
          <w:tcPr>
            <w:tcW w:w="2834" w:type="dxa"/>
          </w:tcPr>
          <w:p w14:paraId="1B8FF519" w14:textId="41DAC501" w:rsidR="00B731D4" w:rsidRPr="008A0ECA" w:rsidRDefault="008A0ECA">
            <w:pPr>
              <w:rPr>
                <w:rFonts w:ascii="Times New Roman" w:hAnsi="Times New Roman" w:cs="Times New Roman"/>
                <w:lang w:val="lt-LT"/>
              </w:rPr>
            </w:pPr>
            <w:r w:rsidRPr="008A0ECA">
              <w:rPr>
                <w:rFonts w:ascii="Times New Roman" w:hAnsi="Times New Roman" w:cs="Times New Roman"/>
                <w:lang w:val="lt-LT" w:eastAsia="zh-CN"/>
              </w:rPr>
              <w:t>Parko g. 2, Veiviržėnų sen</w:t>
            </w:r>
            <w:r w:rsidR="006700E8">
              <w:rPr>
                <w:rFonts w:ascii="Times New Roman" w:hAnsi="Times New Roman" w:cs="Times New Roman"/>
                <w:lang w:val="lt-LT" w:eastAsia="zh-CN"/>
              </w:rPr>
              <w:t>.</w:t>
            </w:r>
          </w:p>
        </w:tc>
        <w:tc>
          <w:tcPr>
            <w:tcW w:w="1977" w:type="dxa"/>
          </w:tcPr>
          <w:p w14:paraId="7CBA8E3B" w14:textId="2E3BA16A" w:rsidR="00B731D4" w:rsidRPr="001D753E" w:rsidRDefault="007733C8">
            <w:pPr>
              <w:rPr>
                <w:rFonts w:ascii="Times New Roman" w:hAnsi="Times New Roman" w:cs="Times New Roman"/>
                <w:lang w:val="lt-LT"/>
              </w:rPr>
            </w:pPr>
            <w:r>
              <w:rPr>
                <w:rFonts w:ascii="Times New Roman" w:hAnsi="Times New Roman" w:cs="Times New Roman"/>
                <w:lang w:val="lt-LT"/>
              </w:rPr>
              <w:t>130,11 kv. m.</w:t>
            </w:r>
          </w:p>
        </w:tc>
      </w:tr>
      <w:tr w:rsidR="00B731D4" w:rsidRPr="001D753E" w14:paraId="0B5746CF" w14:textId="77777777" w:rsidTr="007733C8">
        <w:tc>
          <w:tcPr>
            <w:tcW w:w="570" w:type="dxa"/>
          </w:tcPr>
          <w:p w14:paraId="48261C60" w14:textId="1C88E87D" w:rsidR="00B731D4" w:rsidRPr="001D753E" w:rsidRDefault="008266A5">
            <w:pPr>
              <w:rPr>
                <w:rFonts w:ascii="Times New Roman" w:hAnsi="Times New Roman" w:cs="Times New Roman"/>
                <w:lang w:val="lt-LT"/>
              </w:rPr>
            </w:pPr>
            <w:r>
              <w:rPr>
                <w:rFonts w:ascii="Times New Roman" w:hAnsi="Times New Roman" w:cs="Times New Roman"/>
                <w:lang w:val="lt-LT"/>
              </w:rPr>
              <w:t>3.</w:t>
            </w:r>
          </w:p>
        </w:tc>
        <w:tc>
          <w:tcPr>
            <w:tcW w:w="4247" w:type="dxa"/>
          </w:tcPr>
          <w:p w14:paraId="791B7D51" w14:textId="5324C1DC" w:rsidR="00B731D4" w:rsidRPr="008A0ECA" w:rsidRDefault="008A0ECA">
            <w:pPr>
              <w:rPr>
                <w:rFonts w:ascii="Times New Roman" w:hAnsi="Times New Roman" w:cs="Times New Roman"/>
                <w:lang w:val="lt-LT"/>
              </w:rPr>
            </w:pPr>
            <w:r w:rsidRPr="008A0ECA">
              <w:rPr>
                <w:rFonts w:ascii="Times New Roman" w:hAnsi="Times New Roman" w:cs="Times New Roman"/>
                <w:lang w:val="lt-LT" w:eastAsia="zh-CN"/>
              </w:rPr>
              <w:t>Veiviržėnų kultūros centro Judrėnų skyrius</w:t>
            </w:r>
            <w:r>
              <w:rPr>
                <w:rFonts w:ascii="Times New Roman" w:hAnsi="Times New Roman" w:cs="Times New Roman"/>
                <w:lang w:val="lt-LT" w:eastAsia="zh-CN"/>
              </w:rPr>
              <w:t xml:space="preserve"> pastatas</w:t>
            </w:r>
          </w:p>
        </w:tc>
        <w:tc>
          <w:tcPr>
            <w:tcW w:w="2834" w:type="dxa"/>
          </w:tcPr>
          <w:p w14:paraId="2EA38297" w14:textId="00C49374" w:rsidR="00B731D4" w:rsidRPr="008A0ECA" w:rsidRDefault="008A0ECA">
            <w:pPr>
              <w:rPr>
                <w:rFonts w:ascii="Times New Roman" w:hAnsi="Times New Roman" w:cs="Times New Roman"/>
                <w:lang w:val="lt-LT"/>
              </w:rPr>
            </w:pPr>
            <w:r w:rsidRPr="008A0ECA">
              <w:rPr>
                <w:rFonts w:ascii="Times New Roman" w:hAnsi="Times New Roman" w:cs="Times New Roman"/>
                <w:lang w:val="lt-LT" w:eastAsia="zh-CN"/>
              </w:rPr>
              <w:t>Mokyklos g. 8, Judrėnai</w:t>
            </w:r>
          </w:p>
        </w:tc>
        <w:tc>
          <w:tcPr>
            <w:tcW w:w="1977" w:type="dxa"/>
          </w:tcPr>
          <w:p w14:paraId="51D59F90" w14:textId="4478BA4C" w:rsidR="00B731D4" w:rsidRPr="001D753E" w:rsidRDefault="007733C8">
            <w:pPr>
              <w:rPr>
                <w:rFonts w:ascii="Times New Roman" w:hAnsi="Times New Roman" w:cs="Times New Roman"/>
                <w:lang w:val="lt-LT"/>
              </w:rPr>
            </w:pPr>
            <w:r>
              <w:rPr>
                <w:rFonts w:ascii="Times New Roman" w:hAnsi="Times New Roman" w:cs="Times New Roman"/>
                <w:lang w:val="lt-LT"/>
              </w:rPr>
              <w:t>552.38 kv. m.</w:t>
            </w:r>
          </w:p>
        </w:tc>
      </w:tr>
    </w:tbl>
    <w:p w14:paraId="40AC275D" w14:textId="77777777" w:rsidR="007733C8" w:rsidRDefault="007733C8">
      <w:pPr>
        <w:rPr>
          <w:i/>
          <w:lang w:val="lt-LT"/>
        </w:rPr>
      </w:pPr>
    </w:p>
    <w:p w14:paraId="42963F91" w14:textId="510F1B8D" w:rsidR="00B731D4" w:rsidRPr="001D753E" w:rsidRDefault="00963B98">
      <w:pPr>
        <w:rPr>
          <w:i/>
          <w:lang w:val="lt-LT"/>
        </w:rPr>
      </w:pPr>
      <w:r w:rsidRPr="001D753E">
        <w:rPr>
          <w:i/>
          <w:lang w:val="lt-LT"/>
        </w:rPr>
        <w:t xml:space="preserve">8 lentelė. </w:t>
      </w:r>
      <w:r w:rsidR="00B731D4" w:rsidRPr="001D753E">
        <w:rPr>
          <w:i/>
          <w:lang w:val="lt-LT"/>
        </w:rPr>
        <w:t>Turimi automobiliai:</w:t>
      </w:r>
    </w:p>
    <w:tbl>
      <w:tblPr>
        <w:tblStyle w:val="Lentelstinklelis"/>
        <w:tblW w:w="0" w:type="auto"/>
        <w:tblLook w:val="04A0" w:firstRow="1" w:lastRow="0" w:firstColumn="1" w:lastColumn="0" w:noHBand="0" w:noVBand="1"/>
      </w:tblPr>
      <w:tblGrid>
        <w:gridCol w:w="571"/>
        <w:gridCol w:w="2116"/>
        <w:gridCol w:w="1436"/>
        <w:gridCol w:w="1212"/>
        <w:gridCol w:w="1118"/>
        <w:gridCol w:w="1390"/>
        <w:gridCol w:w="1785"/>
      </w:tblGrid>
      <w:tr w:rsidR="00B731D4" w:rsidRPr="001D753E" w14:paraId="1B6F5914" w14:textId="77777777" w:rsidTr="008A0ECA">
        <w:tc>
          <w:tcPr>
            <w:tcW w:w="571" w:type="dxa"/>
          </w:tcPr>
          <w:p w14:paraId="1911690E"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Eil. Nr.</w:t>
            </w:r>
          </w:p>
        </w:tc>
        <w:tc>
          <w:tcPr>
            <w:tcW w:w="2116" w:type="dxa"/>
          </w:tcPr>
          <w:p w14:paraId="4BF80D96"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Automobilio tipas</w:t>
            </w:r>
          </w:p>
        </w:tc>
        <w:tc>
          <w:tcPr>
            <w:tcW w:w="1436" w:type="dxa"/>
          </w:tcPr>
          <w:p w14:paraId="062E029F"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Įsigijimo data</w:t>
            </w:r>
          </w:p>
        </w:tc>
        <w:tc>
          <w:tcPr>
            <w:tcW w:w="1212" w:type="dxa"/>
          </w:tcPr>
          <w:p w14:paraId="2E273A0C"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Įsigijimo kaina, eurai</w:t>
            </w:r>
          </w:p>
        </w:tc>
        <w:tc>
          <w:tcPr>
            <w:tcW w:w="1118" w:type="dxa"/>
          </w:tcPr>
          <w:p w14:paraId="31EA9F40"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Rida, km</w:t>
            </w:r>
          </w:p>
        </w:tc>
        <w:tc>
          <w:tcPr>
            <w:tcW w:w="1390" w:type="dxa"/>
          </w:tcPr>
          <w:p w14:paraId="10EC1945"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Nuvažiuota tūkst. km per 2020 m.</w:t>
            </w:r>
          </w:p>
        </w:tc>
        <w:tc>
          <w:tcPr>
            <w:tcW w:w="1785" w:type="dxa"/>
          </w:tcPr>
          <w:p w14:paraId="4C921653" w14:textId="77777777" w:rsidR="00B731D4" w:rsidRPr="001D753E" w:rsidRDefault="00B731D4">
            <w:pPr>
              <w:rPr>
                <w:rFonts w:ascii="Times New Roman" w:hAnsi="Times New Roman" w:cs="Times New Roman"/>
                <w:b/>
                <w:lang w:val="lt-LT"/>
              </w:rPr>
            </w:pPr>
            <w:r w:rsidRPr="001D753E">
              <w:rPr>
                <w:rFonts w:ascii="Times New Roman" w:hAnsi="Times New Roman" w:cs="Times New Roman"/>
                <w:b/>
                <w:lang w:val="lt-LT"/>
              </w:rPr>
              <w:t>Kita svarbi informacija</w:t>
            </w:r>
          </w:p>
        </w:tc>
      </w:tr>
      <w:tr w:rsidR="00B731D4" w:rsidRPr="001D753E" w14:paraId="168ECD93" w14:textId="77777777" w:rsidTr="008A0ECA">
        <w:tc>
          <w:tcPr>
            <w:tcW w:w="571" w:type="dxa"/>
          </w:tcPr>
          <w:p w14:paraId="19B90F76" w14:textId="096ED5D8" w:rsidR="00B731D4" w:rsidRPr="001D753E" w:rsidRDefault="00256B1C">
            <w:pPr>
              <w:rPr>
                <w:rFonts w:ascii="Times New Roman" w:hAnsi="Times New Roman" w:cs="Times New Roman"/>
                <w:lang w:val="lt-LT"/>
              </w:rPr>
            </w:pPr>
            <w:r>
              <w:rPr>
                <w:rFonts w:ascii="Times New Roman" w:hAnsi="Times New Roman" w:cs="Times New Roman"/>
                <w:lang w:val="lt-LT"/>
              </w:rPr>
              <w:t>1.</w:t>
            </w:r>
          </w:p>
        </w:tc>
        <w:tc>
          <w:tcPr>
            <w:tcW w:w="2116" w:type="dxa"/>
          </w:tcPr>
          <w:p w14:paraId="6B92E85F" w14:textId="1AA127A9" w:rsidR="00B731D4" w:rsidRPr="001D753E" w:rsidRDefault="001028D2">
            <w:pPr>
              <w:rPr>
                <w:rFonts w:ascii="Times New Roman" w:hAnsi="Times New Roman" w:cs="Times New Roman"/>
                <w:lang w:val="lt-LT"/>
              </w:rPr>
            </w:pPr>
            <w:r>
              <w:rPr>
                <w:rFonts w:ascii="Times New Roman" w:hAnsi="Times New Roman" w:cs="Times New Roman"/>
                <w:lang w:val="lt-LT"/>
              </w:rPr>
              <w:t>Opel V</w:t>
            </w:r>
            <w:r w:rsidR="008266A5">
              <w:rPr>
                <w:rFonts w:ascii="Times New Roman" w:hAnsi="Times New Roman" w:cs="Times New Roman"/>
                <w:lang w:val="lt-LT"/>
              </w:rPr>
              <w:t>ivaro</w:t>
            </w:r>
          </w:p>
        </w:tc>
        <w:tc>
          <w:tcPr>
            <w:tcW w:w="1436" w:type="dxa"/>
          </w:tcPr>
          <w:p w14:paraId="7DE981CA" w14:textId="1597D802" w:rsidR="00B731D4" w:rsidRPr="001D753E" w:rsidRDefault="008266A5">
            <w:pPr>
              <w:rPr>
                <w:rFonts w:ascii="Times New Roman" w:hAnsi="Times New Roman" w:cs="Times New Roman"/>
                <w:lang w:val="lt-LT"/>
              </w:rPr>
            </w:pPr>
            <w:r>
              <w:rPr>
                <w:rFonts w:ascii="Times New Roman" w:hAnsi="Times New Roman" w:cs="Times New Roman"/>
                <w:lang w:val="lt-LT"/>
              </w:rPr>
              <w:t>2014-10-17</w:t>
            </w:r>
          </w:p>
        </w:tc>
        <w:tc>
          <w:tcPr>
            <w:tcW w:w="1212" w:type="dxa"/>
          </w:tcPr>
          <w:p w14:paraId="02251733" w14:textId="7D467F8B" w:rsidR="00B731D4" w:rsidRPr="001D753E" w:rsidRDefault="008266A5">
            <w:pPr>
              <w:rPr>
                <w:rFonts w:ascii="Times New Roman" w:hAnsi="Times New Roman" w:cs="Times New Roman"/>
                <w:lang w:val="lt-LT"/>
              </w:rPr>
            </w:pPr>
            <w:r>
              <w:rPr>
                <w:rFonts w:ascii="Times New Roman" w:hAnsi="Times New Roman" w:cs="Times New Roman"/>
                <w:lang w:val="lt-LT"/>
              </w:rPr>
              <w:t>8109,36</w:t>
            </w:r>
          </w:p>
        </w:tc>
        <w:tc>
          <w:tcPr>
            <w:tcW w:w="1118" w:type="dxa"/>
          </w:tcPr>
          <w:p w14:paraId="63F7B9E5" w14:textId="1497E7E4" w:rsidR="00B731D4" w:rsidRPr="001D753E" w:rsidRDefault="008266A5">
            <w:pPr>
              <w:rPr>
                <w:rFonts w:ascii="Times New Roman" w:hAnsi="Times New Roman" w:cs="Times New Roman"/>
                <w:lang w:val="lt-LT"/>
              </w:rPr>
            </w:pPr>
            <w:r>
              <w:rPr>
                <w:rFonts w:ascii="Times New Roman" w:hAnsi="Times New Roman" w:cs="Times New Roman"/>
                <w:lang w:val="lt-LT"/>
              </w:rPr>
              <w:t>363874</w:t>
            </w:r>
          </w:p>
        </w:tc>
        <w:tc>
          <w:tcPr>
            <w:tcW w:w="1390" w:type="dxa"/>
          </w:tcPr>
          <w:p w14:paraId="31A37324" w14:textId="76F54A9F" w:rsidR="00B731D4" w:rsidRPr="001D753E" w:rsidRDefault="00646B6F">
            <w:pPr>
              <w:rPr>
                <w:rFonts w:ascii="Times New Roman" w:hAnsi="Times New Roman" w:cs="Times New Roman"/>
                <w:lang w:val="lt-LT"/>
              </w:rPr>
            </w:pPr>
            <w:r>
              <w:rPr>
                <w:rFonts w:ascii="Times New Roman" w:hAnsi="Times New Roman" w:cs="Times New Roman"/>
                <w:lang w:val="lt-LT"/>
              </w:rPr>
              <w:t>66640</w:t>
            </w:r>
          </w:p>
        </w:tc>
        <w:tc>
          <w:tcPr>
            <w:tcW w:w="1785" w:type="dxa"/>
          </w:tcPr>
          <w:p w14:paraId="6684FA9A" w14:textId="77777777" w:rsidR="00B731D4" w:rsidRPr="001D753E" w:rsidRDefault="00B731D4">
            <w:pPr>
              <w:rPr>
                <w:rFonts w:ascii="Times New Roman" w:hAnsi="Times New Roman" w:cs="Times New Roman"/>
                <w:lang w:val="lt-LT"/>
              </w:rPr>
            </w:pPr>
          </w:p>
        </w:tc>
      </w:tr>
    </w:tbl>
    <w:p w14:paraId="6ECE16E8" w14:textId="77777777" w:rsidR="00B731D4" w:rsidRPr="001D753E" w:rsidRDefault="00B731D4">
      <w:pPr>
        <w:ind w:firstLine="567"/>
        <w:jc w:val="both"/>
        <w:rPr>
          <w:lang w:val="lt-LT"/>
        </w:rPr>
      </w:pPr>
    </w:p>
    <w:p w14:paraId="101F0CDC" w14:textId="7586AAC9" w:rsidR="00401938" w:rsidRPr="001D753E" w:rsidRDefault="00B75E87">
      <w:pPr>
        <w:ind w:firstLine="567"/>
        <w:jc w:val="both"/>
        <w:rPr>
          <w:b/>
          <w:lang w:val="lt-LT"/>
        </w:rPr>
      </w:pPr>
      <w:r w:rsidRPr="001D753E">
        <w:rPr>
          <w:b/>
          <w:lang w:val="lt-LT"/>
        </w:rPr>
        <w:t xml:space="preserve">4. </w:t>
      </w:r>
      <w:r w:rsidR="00041FB1" w:rsidRPr="001D753E">
        <w:rPr>
          <w:b/>
          <w:lang w:val="lt-LT"/>
        </w:rPr>
        <w:t>V</w:t>
      </w:r>
      <w:r w:rsidR="00041FB1" w:rsidRPr="001D753E">
        <w:rPr>
          <w:b/>
          <w:lang w:val="lt-LT" w:bidi="he-IL"/>
        </w:rPr>
        <w:t>ykusių renginių skaičius ir jų dalyviai bei lankytojai</w:t>
      </w:r>
      <w:r w:rsidR="004D3A63" w:rsidRPr="001D753E">
        <w:rPr>
          <w:b/>
          <w:lang w:val="lt-LT"/>
        </w:rPr>
        <w:t>:</w:t>
      </w:r>
    </w:p>
    <w:p w14:paraId="3E03B0D6" w14:textId="0E24448A" w:rsidR="00041FB1" w:rsidRDefault="00041FB1">
      <w:pPr>
        <w:ind w:firstLine="567"/>
        <w:outlineLvl w:val="0"/>
        <w:rPr>
          <w:lang w:val="lt-LT" w:bidi="he-IL"/>
        </w:rPr>
      </w:pPr>
      <w:r w:rsidRPr="001D753E">
        <w:rPr>
          <w:lang w:val="lt-LT" w:bidi="he-IL"/>
        </w:rPr>
        <w:t>2020 m.</w:t>
      </w:r>
      <w:r w:rsidR="000949C2">
        <w:rPr>
          <w:lang w:val="lt-LT" w:bidi="he-IL"/>
        </w:rPr>
        <w:t xml:space="preserve"> kultūros centre iš viso įvyko 112</w:t>
      </w:r>
      <w:r w:rsidRPr="001D753E">
        <w:rPr>
          <w:lang w:val="lt-LT" w:bidi="he-IL"/>
        </w:rPr>
        <w:t xml:space="preserve"> </w:t>
      </w:r>
      <w:r w:rsidRPr="001D753E">
        <w:rPr>
          <w:color w:val="000000"/>
          <w:lang w:val="lt-LT"/>
        </w:rPr>
        <w:t>rengini</w:t>
      </w:r>
      <w:r w:rsidR="000949C2">
        <w:rPr>
          <w:lang w:val="lt-LT" w:bidi="he-IL"/>
        </w:rPr>
        <w:t>ų, juose apsilankė 21950 lankytojų. Buvo suorganizuota 13</w:t>
      </w:r>
      <w:r w:rsidRPr="001D753E">
        <w:rPr>
          <w:lang w:val="lt-LT" w:bidi="he-IL"/>
        </w:rPr>
        <w:t xml:space="preserve"> edukacijų,</w:t>
      </w:r>
      <w:r w:rsidR="000949C2">
        <w:rPr>
          <w:lang w:val="lt-LT" w:bidi="he-IL"/>
        </w:rPr>
        <w:t xml:space="preserve"> 6 parodos.</w:t>
      </w:r>
    </w:p>
    <w:p w14:paraId="115DEDA7" w14:textId="77777777" w:rsidR="00847F1F" w:rsidRPr="001D753E" w:rsidRDefault="00847F1F">
      <w:pPr>
        <w:ind w:firstLine="1276"/>
        <w:outlineLvl w:val="0"/>
        <w:rPr>
          <w:lang w:val="lt-LT" w:bidi="he-IL"/>
        </w:rPr>
      </w:pPr>
    </w:p>
    <w:p w14:paraId="150D846C" w14:textId="73EA48AB" w:rsidR="00041FB1" w:rsidRPr="001D753E" w:rsidRDefault="00963B98">
      <w:pPr>
        <w:jc w:val="both"/>
        <w:rPr>
          <w:i/>
          <w:lang w:val="lt-LT"/>
        </w:rPr>
      </w:pPr>
      <w:r w:rsidRPr="001D753E">
        <w:rPr>
          <w:i/>
          <w:lang w:val="lt-LT"/>
        </w:rPr>
        <w:t>9</w:t>
      </w:r>
      <w:r w:rsidR="00041FB1" w:rsidRPr="001D753E">
        <w:rPr>
          <w:i/>
          <w:lang w:val="lt-LT"/>
        </w:rPr>
        <w:t xml:space="preserve"> lentelė. Įstaigos </w:t>
      </w:r>
      <w:r w:rsidRPr="001D753E">
        <w:rPr>
          <w:i/>
          <w:lang w:val="lt-LT"/>
        </w:rPr>
        <w:t>renginiai ir jų dalyviai</w:t>
      </w:r>
    </w:p>
    <w:tbl>
      <w:tblPr>
        <w:tblW w:w="9839" w:type="dxa"/>
        <w:tblInd w:w="-30" w:type="dxa"/>
        <w:tblLayout w:type="fixed"/>
        <w:tblLook w:val="0000" w:firstRow="0" w:lastRow="0" w:firstColumn="0" w:lastColumn="0" w:noHBand="0" w:noVBand="0"/>
      </w:tblPr>
      <w:tblGrid>
        <w:gridCol w:w="6914"/>
        <w:gridCol w:w="1462"/>
        <w:gridCol w:w="1463"/>
      </w:tblGrid>
      <w:tr w:rsidR="00041FB1" w:rsidRPr="001D753E" w14:paraId="4CDA8333" w14:textId="77777777" w:rsidTr="00957C62">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29DCD1F" w14:textId="2BA05901" w:rsidR="00041FB1" w:rsidRPr="001D753E" w:rsidRDefault="00041FB1">
            <w:pPr>
              <w:jc w:val="center"/>
              <w:rPr>
                <w:b/>
                <w:lang w:val="lt-LT"/>
              </w:rPr>
            </w:pPr>
            <w:r w:rsidRPr="001D753E">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AD2E658" w14:textId="77777777" w:rsidR="00041FB1" w:rsidRPr="001D753E" w:rsidRDefault="00041FB1">
            <w:pPr>
              <w:jc w:val="center"/>
              <w:rPr>
                <w:lang w:val="lt-LT"/>
              </w:rPr>
            </w:pPr>
            <w:r w:rsidRPr="001D753E">
              <w:rPr>
                <w:b/>
                <w:lang w:val="lt-LT"/>
              </w:rPr>
              <w:t>2019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47DB8DC4" w14:textId="77777777" w:rsidR="00041FB1" w:rsidRPr="001D753E" w:rsidRDefault="00041FB1">
            <w:pPr>
              <w:jc w:val="center"/>
              <w:rPr>
                <w:b/>
                <w:lang w:val="lt-LT"/>
              </w:rPr>
            </w:pPr>
            <w:r w:rsidRPr="001D753E">
              <w:rPr>
                <w:b/>
                <w:lang w:val="lt-LT"/>
              </w:rPr>
              <w:t>2020 m.</w:t>
            </w:r>
          </w:p>
        </w:tc>
      </w:tr>
      <w:tr w:rsidR="00041FB1" w:rsidRPr="001D753E" w14:paraId="7F543DEB" w14:textId="77777777" w:rsidTr="00957C62">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5E8240D" w14:textId="639B4363" w:rsidR="00041FB1" w:rsidRPr="001D753E" w:rsidRDefault="00041FB1">
            <w:pPr>
              <w:outlineLvl w:val="0"/>
              <w:rPr>
                <w:lang w:val="lt-LT" w:bidi="he-IL"/>
              </w:rPr>
            </w:pPr>
            <w:r w:rsidRPr="001D753E">
              <w:rPr>
                <w:lang w:val="lt-LT"/>
              </w:rPr>
              <w:t xml:space="preserve">1. </w:t>
            </w:r>
            <w:r w:rsidRPr="001D753E">
              <w:rPr>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5BBEF78" w14:textId="79A906AE" w:rsidR="00041FB1" w:rsidRPr="001D753E" w:rsidRDefault="000949C2">
            <w:pPr>
              <w:jc w:val="center"/>
              <w:rPr>
                <w:lang w:val="lt-LT"/>
              </w:rPr>
            </w:pPr>
            <w:r>
              <w:rPr>
                <w:color w:val="000000"/>
              </w:rPr>
              <w:t>89</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5DECC65" w14:textId="4D289F16" w:rsidR="00041FB1" w:rsidRPr="001D753E" w:rsidRDefault="000949C2">
            <w:pPr>
              <w:jc w:val="center"/>
              <w:rPr>
                <w:lang w:val="lt-LT"/>
              </w:rPr>
            </w:pPr>
            <w:r>
              <w:rPr>
                <w:lang w:val="lt-LT"/>
              </w:rPr>
              <w:t>112</w:t>
            </w:r>
          </w:p>
        </w:tc>
      </w:tr>
      <w:tr w:rsidR="00041FB1" w:rsidRPr="001D753E" w14:paraId="0430F914" w14:textId="77777777" w:rsidTr="00957C62">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648CF42A" w14:textId="6DF29159" w:rsidR="00041FB1" w:rsidRPr="001D753E" w:rsidRDefault="00041FB1">
            <w:pPr>
              <w:jc w:val="both"/>
              <w:rPr>
                <w:lang w:val="lt-LT"/>
              </w:rPr>
            </w:pPr>
            <w:r w:rsidRPr="001D753E">
              <w:rPr>
                <w:lang w:val="lt-LT"/>
              </w:rPr>
              <w:t xml:space="preserve">1.1. </w:t>
            </w:r>
            <w:r w:rsidRPr="001D753E">
              <w:rPr>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E7FD7C9" w14:textId="7E1E1455" w:rsidR="00041FB1" w:rsidRPr="001D753E" w:rsidRDefault="000949C2">
            <w:pPr>
              <w:jc w:val="center"/>
              <w:rPr>
                <w:lang w:val="lt-LT"/>
              </w:rPr>
            </w:pPr>
            <w:r>
              <w:rPr>
                <w:color w:val="000000"/>
              </w:rPr>
              <w:t>51</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5985FC68" w14:textId="2A6BE1DD" w:rsidR="00041FB1" w:rsidRPr="001D753E" w:rsidRDefault="000949C2">
            <w:pPr>
              <w:jc w:val="center"/>
              <w:rPr>
                <w:lang w:val="lt-LT"/>
              </w:rPr>
            </w:pPr>
            <w:r>
              <w:rPr>
                <w:lang w:val="lt-LT"/>
              </w:rPr>
              <w:t>49</w:t>
            </w:r>
          </w:p>
        </w:tc>
      </w:tr>
      <w:tr w:rsidR="00041FB1" w:rsidRPr="001D753E" w14:paraId="0B921A1D" w14:textId="77777777" w:rsidTr="00957C62">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65D018D4" w14:textId="7242928F" w:rsidR="00041FB1" w:rsidRPr="001D753E" w:rsidRDefault="00041FB1">
            <w:pPr>
              <w:outlineLvl w:val="0"/>
              <w:rPr>
                <w:lang w:val="lt-LT" w:bidi="he-IL"/>
              </w:rPr>
            </w:pPr>
            <w:r w:rsidRPr="001D753E">
              <w:rPr>
                <w:lang w:val="lt-LT"/>
              </w:rPr>
              <w:t xml:space="preserve">1.2. </w:t>
            </w:r>
            <w:r w:rsidRPr="001D753E">
              <w:rPr>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7B556F6E" w14:textId="62FF0D84" w:rsidR="00041FB1" w:rsidRPr="001D753E" w:rsidRDefault="000949C2">
            <w:pPr>
              <w:jc w:val="center"/>
              <w:rPr>
                <w:lang w:val="lt-LT"/>
              </w:rPr>
            </w:pPr>
            <w:r>
              <w:rPr>
                <w:lang w:val="lt-LT"/>
              </w:rPr>
              <w:t>0</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17A0B6D0" w14:textId="07C4B115" w:rsidR="00041FB1" w:rsidRPr="001D753E" w:rsidRDefault="000949C2">
            <w:pPr>
              <w:jc w:val="center"/>
              <w:rPr>
                <w:lang w:val="lt-LT"/>
              </w:rPr>
            </w:pPr>
            <w:r>
              <w:rPr>
                <w:lang w:val="lt-LT"/>
              </w:rPr>
              <w:t>6</w:t>
            </w:r>
          </w:p>
        </w:tc>
      </w:tr>
      <w:tr w:rsidR="00041FB1" w:rsidRPr="001D753E" w14:paraId="6C6DA341" w14:textId="77777777" w:rsidTr="00957C62">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30CF25A" w14:textId="595C8B81" w:rsidR="00041FB1" w:rsidRPr="001D753E" w:rsidRDefault="00041FB1">
            <w:pPr>
              <w:outlineLvl w:val="0"/>
              <w:rPr>
                <w:lang w:val="lt-LT" w:bidi="he-IL"/>
              </w:rPr>
            </w:pPr>
            <w:r w:rsidRPr="001D753E">
              <w:rPr>
                <w:lang w:val="lt-LT"/>
              </w:rPr>
              <w:t xml:space="preserve">1.3. </w:t>
            </w:r>
            <w:r w:rsidRPr="001D753E">
              <w:rPr>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2BA4209" w14:textId="7012148F" w:rsidR="00041FB1" w:rsidRPr="001D753E" w:rsidRDefault="000949C2">
            <w:pPr>
              <w:jc w:val="center"/>
              <w:rPr>
                <w:lang w:val="lt-LT"/>
              </w:rPr>
            </w:pPr>
            <w:r>
              <w:rPr>
                <w:color w:val="000000"/>
              </w:rPr>
              <w:t>11</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E8416DB" w14:textId="1FCA2548" w:rsidR="00041FB1" w:rsidRPr="001D753E" w:rsidRDefault="000949C2">
            <w:pPr>
              <w:jc w:val="center"/>
              <w:rPr>
                <w:lang w:val="lt-LT"/>
              </w:rPr>
            </w:pPr>
            <w:r>
              <w:rPr>
                <w:lang w:val="lt-LT"/>
              </w:rPr>
              <w:t>5</w:t>
            </w:r>
          </w:p>
        </w:tc>
      </w:tr>
      <w:tr w:rsidR="00041FB1" w:rsidRPr="001D753E" w14:paraId="715C34E6" w14:textId="77777777" w:rsidTr="00957C62">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F00881F" w14:textId="6C16EF28" w:rsidR="00041FB1" w:rsidRPr="001D753E" w:rsidRDefault="00041FB1">
            <w:pPr>
              <w:outlineLvl w:val="0"/>
              <w:rPr>
                <w:lang w:val="lt-LT" w:bidi="he-IL"/>
              </w:rPr>
            </w:pPr>
            <w:r w:rsidRPr="001D753E">
              <w:rPr>
                <w:lang w:val="lt-LT"/>
              </w:rPr>
              <w:t xml:space="preserve">1.4. </w:t>
            </w:r>
            <w:r w:rsidRPr="001D753E">
              <w:rPr>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273194D" w14:textId="00AB9B4D" w:rsidR="00041FB1" w:rsidRPr="001D753E" w:rsidRDefault="000949C2">
            <w:pPr>
              <w:jc w:val="center"/>
              <w:rPr>
                <w:lang w:val="lt-LT"/>
              </w:rPr>
            </w:pPr>
            <w:r>
              <w:rPr>
                <w:lang w:val="lt-LT"/>
              </w:rPr>
              <w:t>15</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249E8B8C" w14:textId="29050CE8" w:rsidR="00041FB1" w:rsidRPr="001D753E" w:rsidRDefault="000949C2">
            <w:pPr>
              <w:jc w:val="center"/>
              <w:rPr>
                <w:lang w:val="lt-LT"/>
              </w:rPr>
            </w:pPr>
            <w:r>
              <w:rPr>
                <w:lang w:val="lt-LT"/>
              </w:rPr>
              <w:t>13</w:t>
            </w:r>
          </w:p>
        </w:tc>
      </w:tr>
      <w:tr w:rsidR="00041FB1" w:rsidRPr="001D753E" w14:paraId="34512DF1" w14:textId="77777777" w:rsidTr="00957C62">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796660D9" w14:textId="41834D1C" w:rsidR="00041FB1" w:rsidRPr="001D753E" w:rsidRDefault="00041FB1">
            <w:pPr>
              <w:rPr>
                <w:lang w:val="lt-LT"/>
              </w:rPr>
            </w:pPr>
            <w:r w:rsidRPr="001D753E">
              <w:rPr>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79E6A6D" w14:textId="442D8866" w:rsidR="00041FB1" w:rsidRPr="001D753E" w:rsidRDefault="000949C2">
            <w:pPr>
              <w:jc w:val="center"/>
              <w:rPr>
                <w:b/>
                <w:lang w:val="lt-LT"/>
              </w:rPr>
            </w:pPr>
            <w:r>
              <w:rPr>
                <w:color w:val="000000"/>
              </w:rPr>
              <w:t>21 815</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4365D2B4" w14:textId="41CCDA47" w:rsidR="00041FB1" w:rsidRPr="001D753E" w:rsidRDefault="000949C2">
            <w:pPr>
              <w:jc w:val="center"/>
              <w:rPr>
                <w:b/>
                <w:lang w:val="lt-LT"/>
              </w:rPr>
            </w:pPr>
            <w:r>
              <w:rPr>
                <w:b/>
                <w:lang w:val="lt-LT"/>
              </w:rPr>
              <w:t>21950</w:t>
            </w:r>
          </w:p>
        </w:tc>
      </w:tr>
    </w:tbl>
    <w:p w14:paraId="50D113EC" w14:textId="6A155D8D" w:rsidR="002E4DFA" w:rsidRPr="001D753E" w:rsidRDefault="002E4DFA">
      <w:pPr>
        <w:ind w:firstLine="567"/>
        <w:jc w:val="both"/>
        <w:rPr>
          <w:lang w:val="lt-LT" w:eastAsia="en-US"/>
        </w:rPr>
      </w:pPr>
    </w:p>
    <w:p w14:paraId="7851665D" w14:textId="67A5A451" w:rsidR="00041FB1" w:rsidRPr="001D753E" w:rsidRDefault="00041FB1">
      <w:pPr>
        <w:ind w:firstLine="567"/>
        <w:jc w:val="both"/>
        <w:rPr>
          <w:b/>
          <w:lang w:val="lt-LT"/>
        </w:rPr>
      </w:pPr>
      <w:r w:rsidRPr="001D753E">
        <w:rPr>
          <w:b/>
          <w:lang w:val="lt-LT"/>
        </w:rPr>
        <w:t xml:space="preserve">5. </w:t>
      </w:r>
      <w:bookmarkStart w:id="0" w:name="_Hlk65593170"/>
      <w:r w:rsidRPr="001D753E">
        <w:rPr>
          <w:b/>
          <w:lang w:val="lt-LT"/>
        </w:rPr>
        <w:t>Mėgėjų meno kolektyvai, būreliai, klubai ir kita edukacinė veikla</w:t>
      </w:r>
      <w:bookmarkEnd w:id="0"/>
      <w:r w:rsidR="004D3A63" w:rsidRPr="001D753E">
        <w:rPr>
          <w:b/>
          <w:lang w:val="lt-LT"/>
        </w:rPr>
        <w:t>:</w:t>
      </w:r>
    </w:p>
    <w:p w14:paraId="4490DD23" w14:textId="77777777" w:rsidR="006700E8" w:rsidRDefault="004D3A63">
      <w:pPr>
        <w:ind w:firstLine="567"/>
        <w:outlineLvl w:val="0"/>
        <w:rPr>
          <w:lang w:val="lt-LT" w:bidi="he-IL"/>
        </w:rPr>
      </w:pPr>
      <w:r w:rsidRPr="001D753E">
        <w:rPr>
          <w:lang w:val="lt-LT" w:bidi="he-IL"/>
        </w:rPr>
        <w:t>2020 m.</w:t>
      </w:r>
      <w:r w:rsidR="000949C2">
        <w:rPr>
          <w:lang w:val="lt-LT" w:bidi="he-IL"/>
        </w:rPr>
        <w:t xml:space="preserve"> kultūros centre iš viso veikė 13</w:t>
      </w:r>
      <w:r w:rsidRPr="001D753E">
        <w:rPr>
          <w:lang w:val="lt-LT" w:bidi="he-IL"/>
        </w:rPr>
        <w:t xml:space="preserve"> </w:t>
      </w:r>
      <w:r w:rsidRPr="001D753E">
        <w:rPr>
          <w:color w:val="000000"/>
          <w:lang w:val="lt-LT"/>
        </w:rPr>
        <w:t>meno kolektyv</w:t>
      </w:r>
      <w:r w:rsidR="000949C2">
        <w:rPr>
          <w:lang w:val="lt-LT" w:bidi="he-IL"/>
        </w:rPr>
        <w:t>ų, jų veikloje dalyvavo 141</w:t>
      </w:r>
      <w:r w:rsidRPr="001D753E">
        <w:rPr>
          <w:lang w:val="lt-LT" w:bidi="he-IL"/>
        </w:rPr>
        <w:t xml:space="preserve"> narių.</w:t>
      </w:r>
    </w:p>
    <w:p w14:paraId="2066280B" w14:textId="0480618F" w:rsidR="000949C2" w:rsidRDefault="000949C2">
      <w:pPr>
        <w:ind w:firstLine="567"/>
        <w:jc w:val="both"/>
        <w:outlineLvl w:val="0"/>
        <w:rPr>
          <w:lang w:val="lt-LT" w:bidi="he-IL"/>
        </w:rPr>
      </w:pPr>
      <w:r>
        <w:rPr>
          <w:shd w:val="clear" w:color="auto" w:fill="FFFFFF"/>
          <w:lang w:val="lt-LT"/>
        </w:rPr>
        <w:lastRenderedPageBreak/>
        <w:t xml:space="preserve">2020 m. </w:t>
      </w:r>
      <w:r w:rsidR="00957C62" w:rsidRPr="00957C62">
        <w:rPr>
          <w:lang w:val="lt-LT" w:bidi="he-IL"/>
        </w:rPr>
        <w:t>Veiviržėnų kultūros centro ir sky</w:t>
      </w:r>
      <w:r w:rsidR="00957C62">
        <w:rPr>
          <w:lang w:val="lt-LT" w:bidi="he-IL"/>
        </w:rPr>
        <w:t>rių meno kolektyvai sudalyvavo 3</w:t>
      </w:r>
      <w:r w:rsidR="00957C62" w:rsidRPr="00957C62">
        <w:rPr>
          <w:lang w:val="lt-LT" w:bidi="he-IL"/>
        </w:rPr>
        <w:t xml:space="preserve"> tarptautiniuose</w:t>
      </w:r>
      <w:r w:rsidR="00957C62">
        <w:rPr>
          <w:lang w:val="lt-LT" w:bidi="he-IL"/>
        </w:rPr>
        <w:t xml:space="preserve"> konkursuose ir festivaliuose, 4</w:t>
      </w:r>
      <w:r w:rsidR="00957C62" w:rsidRPr="00957C62">
        <w:rPr>
          <w:lang w:val="lt-LT" w:bidi="he-IL"/>
        </w:rPr>
        <w:t xml:space="preserve"> regioniniuose konkursuose ir festivaliuose, </w:t>
      </w:r>
      <w:r w:rsidR="00957C62">
        <w:rPr>
          <w:lang w:val="lt-LT" w:bidi="he-IL"/>
        </w:rPr>
        <w:t>19</w:t>
      </w:r>
      <w:r w:rsidR="00957C62" w:rsidRPr="00957C62">
        <w:rPr>
          <w:lang w:val="lt-LT" w:bidi="he-IL"/>
        </w:rPr>
        <w:t xml:space="preserve"> rajoniniuose konkursuose ir festivaliuose. Veiviržėnų kultūros centro Endriejavo skyriaus šokių kolektyvas „</w:t>
      </w:r>
      <w:proofErr w:type="spellStart"/>
      <w:r w:rsidR="00957C62" w:rsidRPr="00957C62">
        <w:rPr>
          <w:lang w:val="lt-LT" w:bidi="he-IL"/>
        </w:rPr>
        <w:t>Flick</w:t>
      </w:r>
      <w:proofErr w:type="spellEnd"/>
      <w:r w:rsidR="00957C62" w:rsidRPr="00957C62">
        <w:rPr>
          <w:lang w:val="lt-LT" w:bidi="he-IL"/>
        </w:rPr>
        <w:t>“ užėmė regioninėse, respublikinėse ir tarptautiniuose</w:t>
      </w:r>
      <w:r w:rsidR="00957C62">
        <w:rPr>
          <w:lang w:val="lt-LT" w:bidi="he-IL"/>
        </w:rPr>
        <w:t xml:space="preserve"> festivaliuose prizines vietas.</w:t>
      </w:r>
    </w:p>
    <w:p w14:paraId="5B72CFB2" w14:textId="77777777" w:rsidR="00847F1F" w:rsidRPr="00957C62" w:rsidRDefault="00847F1F">
      <w:pPr>
        <w:tabs>
          <w:tab w:val="left" w:pos="1418"/>
        </w:tabs>
        <w:ind w:firstLine="1276"/>
        <w:jc w:val="both"/>
        <w:rPr>
          <w:lang w:val="lt-LT"/>
        </w:rPr>
      </w:pPr>
    </w:p>
    <w:p w14:paraId="3B3483E1" w14:textId="296CFF85" w:rsidR="004D3A63" w:rsidRPr="001D753E" w:rsidRDefault="00963B98">
      <w:pPr>
        <w:jc w:val="both"/>
        <w:rPr>
          <w:i/>
          <w:lang w:val="lt-LT"/>
        </w:rPr>
      </w:pPr>
      <w:r w:rsidRPr="001D753E">
        <w:rPr>
          <w:i/>
          <w:lang w:val="lt-LT"/>
        </w:rPr>
        <w:t>10</w:t>
      </w:r>
      <w:r w:rsidR="004D3A63" w:rsidRPr="001D753E">
        <w:rPr>
          <w:i/>
          <w:lang w:val="lt-LT"/>
        </w:rPr>
        <w:t xml:space="preserve"> lentelė. Įstaigos </w:t>
      </w:r>
      <w:r w:rsidRPr="001D753E">
        <w:rPr>
          <w:i/>
          <w:lang w:val="lt-LT"/>
        </w:rPr>
        <w:t>Mėgėjų meno kolektyvai ir jų dalyviai</w:t>
      </w:r>
      <w:r w:rsidR="004D3A63" w:rsidRPr="001D753E">
        <w:rPr>
          <w:i/>
          <w:lang w:val="lt-LT"/>
        </w:rPr>
        <w:t>.</w:t>
      </w:r>
    </w:p>
    <w:tbl>
      <w:tblPr>
        <w:tblW w:w="9839" w:type="dxa"/>
        <w:tblInd w:w="-30" w:type="dxa"/>
        <w:tblLayout w:type="fixed"/>
        <w:tblLook w:val="0000" w:firstRow="0" w:lastRow="0" w:firstColumn="0" w:lastColumn="0" w:noHBand="0" w:noVBand="0"/>
      </w:tblPr>
      <w:tblGrid>
        <w:gridCol w:w="6914"/>
        <w:gridCol w:w="1462"/>
        <w:gridCol w:w="1463"/>
      </w:tblGrid>
      <w:tr w:rsidR="004D3A63" w:rsidRPr="001D753E" w14:paraId="12738F07" w14:textId="77777777" w:rsidTr="00957C62">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8B431A4" w14:textId="77777777" w:rsidR="004D3A63" w:rsidRPr="001D753E" w:rsidRDefault="004D3A63">
            <w:pPr>
              <w:jc w:val="center"/>
              <w:rPr>
                <w:b/>
                <w:lang w:val="lt-LT"/>
              </w:rPr>
            </w:pPr>
            <w:r w:rsidRPr="001D753E">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63E157CA" w14:textId="77777777" w:rsidR="004D3A63" w:rsidRPr="001D753E" w:rsidRDefault="004D3A63">
            <w:pPr>
              <w:jc w:val="center"/>
              <w:rPr>
                <w:lang w:val="lt-LT"/>
              </w:rPr>
            </w:pPr>
            <w:r w:rsidRPr="001D753E">
              <w:rPr>
                <w:b/>
                <w:lang w:val="lt-LT"/>
              </w:rPr>
              <w:t>2019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6F1B9D9" w14:textId="77777777" w:rsidR="004D3A63" w:rsidRPr="001D753E" w:rsidRDefault="004D3A63">
            <w:pPr>
              <w:jc w:val="center"/>
              <w:rPr>
                <w:b/>
                <w:lang w:val="lt-LT"/>
              </w:rPr>
            </w:pPr>
            <w:r w:rsidRPr="001D753E">
              <w:rPr>
                <w:b/>
                <w:lang w:val="lt-LT"/>
              </w:rPr>
              <w:t>2020 m.</w:t>
            </w:r>
          </w:p>
        </w:tc>
      </w:tr>
      <w:tr w:rsidR="004D3A63" w:rsidRPr="001D753E" w14:paraId="01A8C931" w14:textId="77777777" w:rsidTr="00957C62">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642C72C" w14:textId="1654F0B1" w:rsidR="004D3A63" w:rsidRPr="001D753E" w:rsidRDefault="004D3A63">
            <w:pPr>
              <w:outlineLvl w:val="0"/>
              <w:rPr>
                <w:lang w:val="lt-LT" w:bidi="he-IL"/>
              </w:rPr>
            </w:pPr>
            <w:r w:rsidRPr="001D753E">
              <w:rPr>
                <w:lang w:val="lt-LT"/>
              </w:rPr>
              <w:t xml:space="preserve">1. </w:t>
            </w:r>
            <w:r w:rsidRPr="001D753E">
              <w:rPr>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ADFD5B2" w14:textId="5B0E7035" w:rsidR="004D3A63" w:rsidRPr="001D753E" w:rsidRDefault="00646B6F">
            <w:pPr>
              <w:jc w:val="center"/>
              <w:rPr>
                <w:lang w:val="lt-LT"/>
              </w:rPr>
            </w:pPr>
            <w:r>
              <w:rPr>
                <w:lang w:val="lt-LT"/>
              </w:rPr>
              <w:t>13</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8161176" w14:textId="1FEA0CCC" w:rsidR="004D3A63" w:rsidRPr="001D753E" w:rsidRDefault="00957C62">
            <w:pPr>
              <w:jc w:val="center"/>
              <w:rPr>
                <w:lang w:val="lt-LT"/>
              </w:rPr>
            </w:pPr>
            <w:r>
              <w:rPr>
                <w:lang w:val="lt-LT"/>
              </w:rPr>
              <w:t>13</w:t>
            </w:r>
          </w:p>
        </w:tc>
      </w:tr>
      <w:tr w:rsidR="004D3A63" w:rsidRPr="001D753E" w14:paraId="25AB52D3" w14:textId="77777777" w:rsidTr="00957C62">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33B10E0" w14:textId="728DCE8F" w:rsidR="004D3A63" w:rsidRPr="001D753E" w:rsidRDefault="004D3A63">
            <w:pPr>
              <w:jc w:val="both"/>
              <w:rPr>
                <w:lang w:val="lt-LT"/>
              </w:rPr>
            </w:pPr>
            <w:r w:rsidRPr="001D753E">
              <w:rPr>
                <w:lang w:val="lt-LT"/>
              </w:rPr>
              <w:t xml:space="preserve">2. </w:t>
            </w:r>
            <w:r w:rsidRPr="001D753E">
              <w:rPr>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C03446E" w14:textId="53F3892E" w:rsidR="004D3A63" w:rsidRPr="001D753E" w:rsidRDefault="00646B6F">
            <w:pPr>
              <w:jc w:val="center"/>
              <w:rPr>
                <w:lang w:val="lt-LT"/>
              </w:rPr>
            </w:pPr>
            <w:r>
              <w:rPr>
                <w:lang w:val="lt-LT"/>
              </w:rPr>
              <w:t>131</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34651A36" w14:textId="70F9BAFC" w:rsidR="004D3A63" w:rsidRPr="001D753E" w:rsidRDefault="00957C62">
            <w:pPr>
              <w:jc w:val="center"/>
              <w:rPr>
                <w:lang w:val="lt-LT"/>
              </w:rPr>
            </w:pPr>
            <w:r>
              <w:rPr>
                <w:lang w:val="lt-LT"/>
              </w:rPr>
              <w:t>141</w:t>
            </w:r>
          </w:p>
        </w:tc>
      </w:tr>
      <w:tr w:rsidR="004D3A63" w:rsidRPr="001D753E" w14:paraId="37E9D04D" w14:textId="77777777" w:rsidTr="00957C62">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38952DE3" w14:textId="67583DB5" w:rsidR="004D3A63" w:rsidRPr="001D753E" w:rsidRDefault="004D3A63">
            <w:pPr>
              <w:outlineLvl w:val="0"/>
              <w:rPr>
                <w:lang w:val="lt-LT" w:bidi="he-IL"/>
              </w:rPr>
            </w:pPr>
            <w:r w:rsidRPr="001D753E">
              <w:rPr>
                <w:lang w:val="lt-LT"/>
              </w:rPr>
              <w:t xml:space="preserve">3. </w:t>
            </w:r>
            <w:r w:rsidRPr="001D753E">
              <w:rPr>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E0E3102" w14:textId="40E28114" w:rsidR="004D3A63" w:rsidRPr="001D753E" w:rsidRDefault="00646B6F">
            <w:pPr>
              <w:jc w:val="center"/>
              <w:rPr>
                <w:lang w:val="lt-LT"/>
              </w:rPr>
            </w:pPr>
            <w:r>
              <w:rPr>
                <w:lang w:val="lt-LT"/>
              </w:rPr>
              <w:t>5</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117B07E0" w14:textId="37873D53" w:rsidR="004D3A63" w:rsidRPr="001D753E" w:rsidRDefault="00957C62">
            <w:pPr>
              <w:jc w:val="center"/>
              <w:rPr>
                <w:lang w:val="lt-LT"/>
              </w:rPr>
            </w:pPr>
            <w:r>
              <w:rPr>
                <w:lang w:val="lt-LT"/>
              </w:rPr>
              <w:t>4</w:t>
            </w:r>
          </w:p>
        </w:tc>
      </w:tr>
      <w:tr w:rsidR="004D3A63" w:rsidRPr="001D753E" w14:paraId="58DCC1E3" w14:textId="77777777" w:rsidTr="00957C62">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FE8EF18" w14:textId="39005891" w:rsidR="004D3A63" w:rsidRPr="001D753E" w:rsidRDefault="004D3A63">
            <w:pPr>
              <w:outlineLvl w:val="0"/>
              <w:rPr>
                <w:lang w:val="lt-LT" w:bidi="he-IL"/>
              </w:rPr>
            </w:pPr>
            <w:r w:rsidRPr="001D753E">
              <w:rPr>
                <w:lang w:val="lt-LT"/>
              </w:rPr>
              <w:t xml:space="preserve">4. </w:t>
            </w:r>
            <w:r w:rsidRPr="001D753E">
              <w:rPr>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292C62" w14:textId="4C7EAE29" w:rsidR="004D3A63" w:rsidRPr="001D753E" w:rsidRDefault="00646B6F">
            <w:pPr>
              <w:jc w:val="center"/>
              <w:rPr>
                <w:lang w:val="lt-LT"/>
              </w:rPr>
            </w:pPr>
            <w:r>
              <w:rPr>
                <w:lang w:val="lt-LT"/>
              </w:rPr>
              <w:t>86</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4987C13" w14:textId="5A4862A8" w:rsidR="004D3A63" w:rsidRPr="001D753E" w:rsidRDefault="00957C62">
            <w:pPr>
              <w:jc w:val="center"/>
              <w:rPr>
                <w:lang w:val="lt-LT"/>
              </w:rPr>
            </w:pPr>
            <w:r>
              <w:rPr>
                <w:lang w:val="lt-LT"/>
              </w:rPr>
              <w:t>96</w:t>
            </w:r>
          </w:p>
        </w:tc>
      </w:tr>
      <w:tr w:rsidR="004D3A63" w:rsidRPr="001D753E" w14:paraId="1A6DCF51" w14:textId="77777777" w:rsidTr="00957C62">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28070B44" w14:textId="4041F404" w:rsidR="004D3A63" w:rsidRPr="001D753E" w:rsidRDefault="004D3A63">
            <w:pPr>
              <w:outlineLvl w:val="0"/>
              <w:rPr>
                <w:lang w:val="lt-LT" w:bidi="he-IL"/>
              </w:rPr>
            </w:pPr>
            <w:r w:rsidRPr="001D753E">
              <w:rPr>
                <w:lang w:val="lt-LT"/>
              </w:rPr>
              <w:t xml:space="preserve">5. </w:t>
            </w:r>
            <w:r w:rsidRPr="001D753E">
              <w:rPr>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47F576" w14:textId="32EC4931" w:rsidR="004D3A63" w:rsidRPr="001D753E" w:rsidRDefault="00646B6F">
            <w:pPr>
              <w:jc w:val="center"/>
              <w:rPr>
                <w:lang w:val="lt-LT"/>
              </w:rPr>
            </w:pPr>
            <w:r>
              <w:rPr>
                <w:lang w:val="lt-LT"/>
              </w:rPr>
              <w:t>5</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0A08DD4" w14:textId="25FDA824" w:rsidR="004D3A63" w:rsidRPr="001D753E" w:rsidRDefault="00957C62">
            <w:pPr>
              <w:jc w:val="center"/>
              <w:rPr>
                <w:lang w:val="lt-LT"/>
              </w:rPr>
            </w:pPr>
            <w:r>
              <w:rPr>
                <w:lang w:val="lt-LT"/>
              </w:rPr>
              <w:t>5</w:t>
            </w:r>
          </w:p>
        </w:tc>
      </w:tr>
      <w:tr w:rsidR="004D3A63" w:rsidRPr="001D753E" w14:paraId="631AD46D" w14:textId="77777777" w:rsidTr="00957C62">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01B70CFA" w14:textId="241C6EC0" w:rsidR="004D3A63" w:rsidRPr="001D753E" w:rsidRDefault="004D3A63">
            <w:pPr>
              <w:rPr>
                <w:lang w:val="lt-LT"/>
              </w:rPr>
            </w:pPr>
            <w:r w:rsidRPr="001D753E">
              <w:rPr>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6798F49" w14:textId="2DC09EAA" w:rsidR="004D3A63" w:rsidRPr="00646B6F" w:rsidRDefault="00646B6F">
            <w:pPr>
              <w:jc w:val="center"/>
              <w:rPr>
                <w:lang w:val="lt-LT"/>
              </w:rPr>
            </w:pPr>
            <w:r w:rsidRPr="00646B6F">
              <w:rPr>
                <w:lang w:val="lt-LT"/>
              </w:rPr>
              <w:t>68</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607AD3C3" w14:textId="0F283024" w:rsidR="004D3A63" w:rsidRPr="00CB0586" w:rsidRDefault="00957C62">
            <w:pPr>
              <w:jc w:val="center"/>
              <w:rPr>
                <w:lang w:val="lt-LT"/>
              </w:rPr>
            </w:pPr>
            <w:r w:rsidRPr="00CB0586">
              <w:rPr>
                <w:lang w:val="lt-LT"/>
              </w:rPr>
              <w:t>63</w:t>
            </w:r>
          </w:p>
        </w:tc>
      </w:tr>
    </w:tbl>
    <w:p w14:paraId="6FB29DD9" w14:textId="77777777" w:rsidR="004D3A63" w:rsidRPr="001D753E" w:rsidRDefault="004D3A63">
      <w:pPr>
        <w:ind w:firstLine="567"/>
        <w:jc w:val="both"/>
        <w:rPr>
          <w:lang w:val="lt-LT" w:eastAsia="en-US"/>
        </w:rPr>
      </w:pPr>
    </w:p>
    <w:p w14:paraId="7FF62B62" w14:textId="62AA0F6C" w:rsidR="002E4DFA" w:rsidRDefault="00963B98">
      <w:pPr>
        <w:ind w:firstLine="567"/>
        <w:jc w:val="both"/>
        <w:rPr>
          <w:b/>
          <w:lang w:val="lt-LT" w:eastAsia="en-US"/>
        </w:rPr>
      </w:pPr>
      <w:r w:rsidRPr="001D753E">
        <w:rPr>
          <w:b/>
          <w:lang w:val="lt-LT" w:eastAsia="en-US"/>
        </w:rPr>
        <w:t>6</w:t>
      </w:r>
      <w:r w:rsidR="002E4DFA" w:rsidRPr="001D753E">
        <w:rPr>
          <w:b/>
          <w:lang w:val="lt-LT" w:eastAsia="en-US"/>
        </w:rPr>
        <w:t xml:space="preserve">. </w:t>
      </w:r>
      <w:r w:rsidR="00041FB1" w:rsidRPr="001D753E">
        <w:rPr>
          <w:b/>
          <w:lang w:val="lt-LT"/>
        </w:rPr>
        <w:t>Įstaigos renginių/veiklos viešinimas, gyventojų nuomonės tyrimas</w:t>
      </w:r>
      <w:r w:rsidR="002E4DFA" w:rsidRPr="001D753E">
        <w:rPr>
          <w:b/>
          <w:lang w:val="lt-LT" w:eastAsia="en-US"/>
        </w:rPr>
        <w:t>:</w:t>
      </w:r>
      <w:r w:rsidR="0096556B">
        <w:rPr>
          <w:b/>
          <w:lang w:val="lt-LT" w:eastAsia="en-US"/>
        </w:rPr>
        <w:t xml:space="preserve"> </w:t>
      </w:r>
    </w:p>
    <w:p w14:paraId="77728538" w14:textId="71D9E38F" w:rsidR="0096556B" w:rsidRPr="0096556B" w:rsidRDefault="0096556B">
      <w:pPr>
        <w:ind w:firstLine="567"/>
        <w:jc w:val="both"/>
        <w:rPr>
          <w:lang w:val="lt-LT" w:eastAsia="en-US"/>
        </w:rPr>
      </w:pPr>
      <w:r w:rsidRPr="0096556B">
        <w:rPr>
          <w:lang w:val="lt-LT" w:eastAsia="en-US"/>
        </w:rPr>
        <w:t>2020 m. Veiviržėnų kultūros centras kartu su miestelio bendruomene, seniūnija, Jurgio Šaulio gimnazija, biblioteka, Klaipėdos r. amatų centru įgyvendino projektą „</w:t>
      </w:r>
      <w:r w:rsidRPr="006700E8">
        <w:rPr>
          <w:b/>
          <w:i/>
          <w:lang w:val="lt-LT" w:eastAsia="en-US"/>
        </w:rPr>
        <w:t>Mažoji kultūros sostinė – 2020 m.</w:t>
      </w:r>
      <w:r w:rsidRPr="0096556B">
        <w:rPr>
          <w:lang w:val="lt-LT" w:eastAsia="en-US"/>
        </w:rPr>
        <w:t>“. Už šį projektą buvo gautas Klaipėdos rajon</w:t>
      </w:r>
      <w:r>
        <w:rPr>
          <w:lang w:val="lt-LT" w:eastAsia="en-US"/>
        </w:rPr>
        <w:t>o savivaldybės Mero apdovanojimas</w:t>
      </w:r>
      <w:r w:rsidRPr="0096556B">
        <w:rPr>
          <w:lang w:val="lt-LT" w:eastAsia="en-US"/>
        </w:rPr>
        <w:t xml:space="preserve"> („Už metų projektą „Mažoji kultūros sostinė – 2020 m.“).</w:t>
      </w:r>
    </w:p>
    <w:p w14:paraId="24516C07" w14:textId="15D38F32" w:rsidR="0096556B" w:rsidRPr="0096556B" w:rsidRDefault="0096556B">
      <w:pPr>
        <w:ind w:firstLine="567"/>
        <w:jc w:val="both"/>
        <w:rPr>
          <w:lang w:val="lt-LT" w:eastAsia="en-US"/>
        </w:rPr>
      </w:pPr>
      <w:r w:rsidRPr="0096556B">
        <w:rPr>
          <w:lang w:val="lt-LT" w:eastAsia="en-US"/>
        </w:rPr>
        <w:t>Visus metus informacija apie vykdomas veiklas, renginius buvo labai aktyviai viešinama visos Lietuvos mastu. Dalyvauta spaudos konferencijose, kultūros tarybos projektų gerosios patirties pristatymuose</w:t>
      </w:r>
      <w:r w:rsidR="00A60C6C">
        <w:rPr>
          <w:lang w:val="lt-LT" w:eastAsia="en-US"/>
        </w:rPr>
        <w:t>, suorganizuotas 10-ies dienų „Kūrybinių dirbtuvių“ pleneras, kuriame dalyvavo menininkai iš visos Lietuvos ir Latvijos</w:t>
      </w:r>
      <w:r w:rsidRPr="0096556B">
        <w:rPr>
          <w:lang w:val="lt-LT" w:eastAsia="en-US"/>
        </w:rPr>
        <w:t xml:space="preserve">. </w:t>
      </w:r>
    </w:p>
    <w:p w14:paraId="453E09CE" w14:textId="704738A3" w:rsidR="00F179CB" w:rsidRPr="00743C8C" w:rsidRDefault="00F179CB">
      <w:pPr>
        <w:suppressAutoHyphens w:val="0"/>
        <w:ind w:firstLine="567"/>
        <w:jc w:val="both"/>
        <w:rPr>
          <w:lang w:val="lt-LT" w:eastAsia="lt-LT"/>
        </w:rPr>
      </w:pPr>
      <w:r w:rsidRPr="00F179CB">
        <w:rPr>
          <w:lang w:val="lt-LT" w:eastAsia="lt-LT"/>
        </w:rPr>
        <w:t>Kultūros centras publikavo straipsnius apie įvykusius ir vyksiančius renginius Klaipėdos rajono laikraštyje „Banga“</w:t>
      </w:r>
      <w:r w:rsidR="00743C8C">
        <w:rPr>
          <w:lang w:val="lt-LT" w:eastAsia="lt-LT"/>
        </w:rPr>
        <w:t xml:space="preserve"> </w:t>
      </w:r>
      <w:r w:rsidR="00C66383">
        <w:rPr>
          <w:lang w:val="lt-LT" w:eastAsia="lt-LT"/>
        </w:rPr>
        <w:t xml:space="preserve">‒ </w:t>
      </w:r>
      <w:r w:rsidR="00743C8C">
        <w:rPr>
          <w:lang w:val="lt-LT" w:eastAsia="lt-LT"/>
        </w:rPr>
        <w:t>10 vnt.</w:t>
      </w:r>
      <w:r w:rsidRPr="00F179CB">
        <w:rPr>
          <w:lang w:val="lt-LT" w:eastAsia="lt-LT"/>
        </w:rPr>
        <w:t>, informaciniame portale „Mano Gargždai“</w:t>
      </w:r>
      <w:r w:rsidR="00743C8C">
        <w:rPr>
          <w:lang w:val="lt-LT" w:eastAsia="lt-LT"/>
        </w:rPr>
        <w:t xml:space="preserve"> </w:t>
      </w:r>
      <w:r w:rsidR="00C66383">
        <w:rPr>
          <w:lang w:val="lt-LT" w:eastAsia="lt-LT"/>
        </w:rPr>
        <w:t xml:space="preserve">‒ </w:t>
      </w:r>
      <w:r w:rsidR="00743C8C">
        <w:rPr>
          <w:lang w:val="lt-LT" w:eastAsia="lt-LT"/>
        </w:rPr>
        <w:t>12 vnt.</w:t>
      </w:r>
      <w:r w:rsidRPr="00F179CB">
        <w:rPr>
          <w:lang w:val="lt-LT" w:eastAsia="lt-LT"/>
        </w:rPr>
        <w:t>,</w:t>
      </w:r>
      <w:r w:rsidR="00743C8C">
        <w:rPr>
          <w:lang w:val="lt-LT" w:eastAsia="lt-LT"/>
        </w:rPr>
        <w:t xml:space="preserve"> </w:t>
      </w:r>
      <w:r w:rsidR="00C66383">
        <w:rPr>
          <w:lang w:val="lt-LT" w:eastAsia="lt-LT"/>
        </w:rPr>
        <w:t>„</w:t>
      </w:r>
      <w:r w:rsidR="00743C8C">
        <w:rPr>
          <w:lang w:val="lt-LT" w:eastAsia="lt-LT"/>
        </w:rPr>
        <w:t>Vakarų ekspresas</w:t>
      </w:r>
      <w:r w:rsidR="00C66383">
        <w:rPr>
          <w:lang w:val="lt-LT" w:eastAsia="lt-LT"/>
        </w:rPr>
        <w:t>“ ‒</w:t>
      </w:r>
      <w:r w:rsidR="00743C8C">
        <w:rPr>
          <w:lang w:val="lt-LT" w:eastAsia="lt-LT"/>
        </w:rPr>
        <w:t xml:space="preserve"> 2 vnt</w:t>
      </w:r>
      <w:r w:rsidR="00A60C6C">
        <w:rPr>
          <w:lang w:val="lt-LT" w:eastAsia="lt-LT"/>
        </w:rPr>
        <w:t xml:space="preserve">., kiti informaciniai portalai </w:t>
      </w:r>
      <w:r w:rsidR="00C66383">
        <w:rPr>
          <w:lang w:val="lt-LT" w:eastAsia="lt-LT"/>
        </w:rPr>
        <w:t xml:space="preserve">‒ </w:t>
      </w:r>
      <w:r w:rsidR="00A60C6C">
        <w:rPr>
          <w:lang w:val="lt-LT" w:eastAsia="lt-LT"/>
        </w:rPr>
        <w:t>8</w:t>
      </w:r>
      <w:r w:rsidR="00743C8C">
        <w:rPr>
          <w:lang w:val="lt-LT" w:eastAsia="lt-LT"/>
        </w:rPr>
        <w:t xml:space="preserve"> vnt.,</w:t>
      </w:r>
      <w:r w:rsidRPr="00F179CB">
        <w:rPr>
          <w:lang w:val="lt-LT" w:eastAsia="lt-LT"/>
        </w:rPr>
        <w:t xml:space="preserve"> socialiniuose tinkluose </w:t>
      </w:r>
      <w:r w:rsidR="00A60C6C">
        <w:rPr>
          <w:lang w:val="lt-LT" w:eastAsia="lt-LT"/>
        </w:rPr>
        <w:t>„Facebook“</w:t>
      </w:r>
      <w:r w:rsidRPr="00F179CB">
        <w:rPr>
          <w:lang w:val="lt-LT" w:eastAsia="lt-LT"/>
        </w:rPr>
        <w:t xml:space="preserve">, </w:t>
      </w:r>
      <w:r w:rsidR="00A60C6C">
        <w:rPr>
          <w:lang w:val="lt-LT" w:eastAsia="lt-LT"/>
        </w:rPr>
        <w:t>„I</w:t>
      </w:r>
      <w:r w:rsidRPr="00F179CB">
        <w:rPr>
          <w:lang w:val="lt-LT" w:eastAsia="lt-LT"/>
        </w:rPr>
        <w:t>nstagram</w:t>
      </w:r>
      <w:r w:rsidR="00A60C6C">
        <w:rPr>
          <w:lang w:val="lt-LT" w:eastAsia="lt-LT"/>
        </w:rPr>
        <w:t>“</w:t>
      </w:r>
      <w:r w:rsidRPr="00F179CB">
        <w:rPr>
          <w:lang w:val="lt-LT" w:eastAsia="lt-LT"/>
        </w:rPr>
        <w:t>, kultūros centro internetiniame puslapyje, radijo stotyse</w:t>
      </w:r>
      <w:r w:rsidR="00A60C6C">
        <w:rPr>
          <w:lang w:val="lt-LT" w:eastAsia="lt-LT"/>
        </w:rPr>
        <w:t>, nacionaliniame radijuje</w:t>
      </w:r>
      <w:r w:rsidRPr="00F179CB">
        <w:rPr>
          <w:lang w:val="lt-LT" w:eastAsia="lt-LT"/>
        </w:rPr>
        <w:t>. Buvo ruošiamos ir platinamos reklaminės afišos, informaciniai lankst</w:t>
      </w:r>
      <w:r w:rsidR="00A60C6C">
        <w:rPr>
          <w:lang w:val="lt-LT" w:eastAsia="lt-LT"/>
        </w:rPr>
        <w:t xml:space="preserve">inukai, rengiama lauko reklama, </w:t>
      </w:r>
      <w:proofErr w:type="spellStart"/>
      <w:r w:rsidR="00A60C6C">
        <w:rPr>
          <w:lang w:val="lt-LT" w:eastAsia="lt-LT"/>
        </w:rPr>
        <w:t>informacniai</w:t>
      </w:r>
      <w:proofErr w:type="spellEnd"/>
      <w:r w:rsidR="00A60C6C">
        <w:rPr>
          <w:lang w:val="lt-LT" w:eastAsia="lt-LT"/>
        </w:rPr>
        <w:t xml:space="preserve"> stendai.</w:t>
      </w:r>
    </w:p>
    <w:p w14:paraId="584B434E" w14:textId="6FB444F7" w:rsidR="00CB0586" w:rsidRPr="00F179CB" w:rsidRDefault="00CB0586">
      <w:pPr>
        <w:suppressAutoHyphens w:val="0"/>
        <w:ind w:firstLine="567"/>
        <w:jc w:val="both"/>
        <w:rPr>
          <w:lang w:val="lt-LT" w:eastAsia="lt-LT"/>
        </w:rPr>
      </w:pPr>
      <w:r w:rsidRPr="00F179CB">
        <w:rPr>
          <w:lang w:val="lt-LT" w:eastAsia="lt-LT"/>
        </w:rPr>
        <w:t>Remiantis 2017 m. gegužės 15 d. įsakymu Nr. ĮV-675 kultūros centras lankytojų – dalyvių pasitenkinimo teikiamomis paslaugomis a</w:t>
      </w:r>
      <w:r>
        <w:rPr>
          <w:lang w:val="lt-LT" w:eastAsia="lt-LT"/>
        </w:rPr>
        <w:t xml:space="preserve">pklausas vykdo 2017, 2018, 2019, 2020 </w:t>
      </w:r>
      <w:r w:rsidRPr="00F179CB">
        <w:rPr>
          <w:lang w:val="lt-LT" w:eastAsia="lt-LT"/>
        </w:rPr>
        <w:t>metais.</w:t>
      </w:r>
    </w:p>
    <w:p w14:paraId="0C2F750A" w14:textId="03769859" w:rsidR="00F179CB" w:rsidRPr="00F179CB" w:rsidRDefault="00CB0586">
      <w:pPr>
        <w:suppressAutoHyphens w:val="0"/>
        <w:ind w:firstLine="567"/>
        <w:jc w:val="both"/>
        <w:rPr>
          <w:lang w:val="lt-LT" w:eastAsia="lt-LT"/>
        </w:rPr>
      </w:pPr>
      <w:r>
        <w:rPr>
          <w:lang w:val="lt-LT" w:eastAsia="lt-LT"/>
        </w:rPr>
        <w:t>2020</w:t>
      </w:r>
      <w:r w:rsidRPr="00F179CB">
        <w:rPr>
          <w:lang w:val="lt-LT" w:eastAsia="lt-LT"/>
        </w:rPr>
        <w:t xml:space="preserve"> metais respondentų</w:t>
      </w:r>
      <w:r>
        <w:rPr>
          <w:lang w:val="lt-LT" w:eastAsia="lt-LT"/>
        </w:rPr>
        <w:t xml:space="preserve"> buvo visiškai patenkinti 82</w:t>
      </w:r>
      <w:r w:rsidR="007455C4">
        <w:rPr>
          <w:lang w:val="lt-LT" w:eastAsia="lt-LT"/>
        </w:rPr>
        <w:t>,6 proc.</w:t>
      </w:r>
      <w:r w:rsidRPr="00F179CB">
        <w:rPr>
          <w:lang w:val="lt-LT" w:eastAsia="lt-LT"/>
        </w:rPr>
        <w:t xml:space="preserve"> kultūros centro  vykdoma veikla, </w:t>
      </w:r>
      <w:r>
        <w:rPr>
          <w:lang w:val="lt-LT" w:eastAsia="lt-LT"/>
        </w:rPr>
        <w:t>14,1</w:t>
      </w:r>
      <w:r w:rsidR="007455C4">
        <w:rPr>
          <w:lang w:val="lt-LT" w:eastAsia="lt-LT"/>
        </w:rPr>
        <w:t xml:space="preserve"> proc.</w:t>
      </w:r>
      <w:r w:rsidRPr="00F179CB">
        <w:rPr>
          <w:lang w:val="lt-LT" w:eastAsia="lt-LT"/>
        </w:rPr>
        <w:t xml:space="preserve"> – labiau patenkinti, </w:t>
      </w:r>
      <w:r w:rsidR="007455C4">
        <w:rPr>
          <w:lang w:val="lt-LT" w:eastAsia="lt-LT"/>
        </w:rPr>
        <w:t>3,3 proc.</w:t>
      </w:r>
      <w:r w:rsidR="009848EF">
        <w:rPr>
          <w:lang w:val="lt-LT" w:eastAsia="lt-LT"/>
        </w:rPr>
        <w:t xml:space="preserve">  – neturėjo nuomonės. </w:t>
      </w:r>
      <w:r w:rsidR="00F179CB" w:rsidRPr="00F179CB">
        <w:rPr>
          <w:lang w:val="lt-LT"/>
        </w:rPr>
        <w:t xml:space="preserve">Anoniminės apklausos metu iš respondentų sulaukta </w:t>
      </w:r>
      <w:r w:rsidR="009848EF">
        <w:rPr>
          <w:lang w:val="lt-LT"/>
        </w:rPr>
        <w:t>siūlymų susijusių su veiklos tobulinimu, veikla įvertinta palankiai.</w:t>
      </w:r>
    </w:p>
    <w:p w14:paraId="452C2B0C" w14:textId="77777777" w:rsidR="000C537F" w:rsidRPr="001D753E" w:rsidRDefault="000C537F">
      <w:pPr>
        <w:jc w:val="both"/>
        <w:rPr>
          <w:lang w:val="lt-LT"/>
        </w:rPr>
      </w:pPr>
    </w:p>
    <w:p w14:paraId="3F7E9490" w14:textId="3B5350F1" w:rsidR="00847F1F" w:rsidRPr="001D753E" w:rsidRDefault="0001581E">
      <w:pPr>
        <w:ind w:firstLine="567"/>
        <w:rPr>
          <w:b/>
          <w:lang w:val="lt-LT"/>
        </w:rPr>
      </w:pPr>
      <w:r>
        <w:rPr>
          <w:b/>
          <w:lang w:val="lt-LT"/>
        </w:rPr>
        <w:t>7</w:t>
      </w:r>
      <w:r w:rsidR="00382932" w:rsidRPr="001D753E">
        <w:rPr>
          <w:b/>
          <w:lang w:val="lt-LT"/>
        </w:rPr>
        <w:t>. Įstaigoje atlikti kitų institucijų patikrinimai per ataskaitinius metus:</w:t>
      </w:r>
    </w:p>
    <w:p w14:paraId="6FAD0BE6" w14:textId="3D9AF6B7" w:rsidR="00382932" w:rsidRPr="001D753E" w:rsidRDefault="00963B98">
      <w:pPr>
        <w:jc w:val="both"/>
        <w:rPr>
          <w:i/>
          <w:lang w:val="lt-LT"/>
        </w:rPr>
      </w:pPr>
      <w:r w:rsidRPr="001D753E">
        <w:rPr>
          <w:i/>
          <w:lang w:val="lt-LT"/>
        </w:rPr>
        <w:t>11 lentelė. Įstaigoje atlikti kitų institucijų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276"/>
        <w:gridCol w:w="3112"/>
      </w:tblGrid>
      <w:tr w:rsidR="00382932" w:rsidRPr="001D753E" w14:paraId="016705C1" w14:textId="77777777" w:rsidTr="00957C62">
        <w:tc>
          <w:tcPr>
            <w:tcW w:w="576" w:type="dxa"/>
            <w:shd w:val="clear" w:color="auto" w:fill="auto"/>
          </w:tcPr>
          <w:p w14:paraId="5CAE6153" w14:textId="77777777" w:rsidR="00382932" w:rsidRPr="001D753E" w:rsidRDefault="00382932">
            <w:pPr>
              <w:jc w:val="both"/>
              <w:rPr>
                <w:lang w:val="lt-LT"/>
              </w:rPr>
            </w:pPr>
            <w:r w:rsidRPr="001D753E">
              <w:rPr>
                <w:lang w:val="lt-LT"/>
              </w:rPr>
              <w:t>Eil. Nr.</w:t>
            </w:r>
          </w:p>
        </w:tc>
        <w:tc>
          <w:tcPr>
            <w:tcW w:w="4664" w:type="dxa"/>
            <w:shd w:val="clear" w:color="auto" w:fill="auto"/>
          </w:tcPr>
          <w:p w14:paraId="28D8A736" w14:textId="77777777" w:rsidR="00382932" w:rsidRPr="001D753E" w:rsidRDefault="00382932">
            <w:pPr>
              <w:jc w:val="both"/>
              <w:rPr>
                <w:lang w:val="lt-LT"/>
              </w:rPr>
            </w:pPr>
            <w:r w:rsidRPr="001D753E">
              <w:rPr>
                <w:lang w:val="lt-LT"/>
              </w:rPr>
              <w:t>Patikrinimo pavadinimas</w:t>
            </w:r>
          </w:p>
        </w:tc>
        <w:tc>
          <w:tcPr>
            <w:tcW w:w="1276" w:type="dxa"/>
            <w:shd w:val="clear" w:color="auto" w:fill="auto"/>
          </w:tcPr>
          <w:p w14:paraId="1A939856" w14:textId="77777777" w:rsidR="00382932" w:rsidRPr="001D753E" w:rsidRDefault="00382932">
            <w:pPr>
              <w:jc w:val="both"/>
              <w:rPr>
                <w:lang w:val="lt-LT"/>
              </w:rPr>
            </w:pPr>
            <w:r w:rsidRPr="001D753E">
              <w:rPr>
                <w:lang w:val="lt-LT"/>
              </w:rPr>
              <w:t>Data</w:t>
            </w:r>
          </w:p>
        </w:tc>
        <w:tc>
          <w:tcPr>
            <w:tcW w:w="3112" w:type="dxa"/>
            <w:shd w:val="clear" w:color="auto" w:fill="auto"/>
          </w:tcPr>
          <w:p w14:paraId="2B47ED4A" w14:textId="77777777" w:rsidR="00382932" w:rsidRPr="001D753E" w:rsidRDefault="00382932">
            <w:pPr>
              <w:jc w:val="both"/>
              <w:rPr>
                <w:lang w:val="lt-LT"/>
              </w:rPr>
            </w:pPr>
            <w:r w:rsidRPr="001D753E">
              <w:rPr>
                <w:lang w:val="lt-LT"/>
              </w:rPr>
              <w:t xml:space="preserve">Pažeidimų pobūdis </w:t>
            </w:r>
          </w:p>
        </w:tc>
      </w:tr>
      <w:tr w:rsidR="00382932" w:rsidRPr="001D753E" w14:paraId="548B4081" w14:textId="77777777" w:rsidTr="00957C62">
        <w:tc>
          <w:tcPr>
            <w:tcW w:w="576" w:type="dxa"/>
            <w:shd w:val="clear" w:color="auto" w:fill="auto"/>
          </w:tcPr>
          <w:p w14:paraId="685476BB" w14:textId="54330A03" w:rsidR="00382932" w:rsidRPr="001D753E" w:rsidRDefault="00743C8C">
            <w:pPr>
              <w:jc w:val="both"/>
              <w:rPr>
                <w:lang w:val="lt-LT"/>
              </w:rPr>
            </w:pPr>
            <w:r>
              <w:rPr>
                <w:lang w:val="lt-LT"/>
              </w:rPr>
              <w:t>1.</w:t>
            </w:r>
          </w:p>
        </w:tc>
        <w:tc>
          <w:tcPr>
            <w:tcW w:w="4664" w:type="dxa"/>
            <w:shd w:val="clear" w:color="auto" w:fill="auto"/>
          </w:tcPr>
          <w:p w14:paraId="0B5BD7ED" w14:textId="4513E543" w:rsidR="00382932" w:rsidRPr="001D753E" w:rsidRDefault="00743C8C">
            <w:pPr>
              <w:jc w:val="both"/>
              <w:rPr>
                <w:lang w:val="lt-LT"/>
              </w:rPr>
            </w:pPr>
            <w:r>
              <w:rPr>
                <w:lang w:val="lt-LT"/>
              </w:rPr>
              <w:t>Priešgaisrinė sauga: planinis objektų patikrinimas</w:t>
            </w:r>
          </w:p>
        </w:tc>
        <w:tc>
          <w:tcPr>
            <w:tcW w:w="1276" w:type="dxa"/>
            <w:shd w:val="clear" w:color="auto" w:fill="auto"/>
          </w:tcPr>
          <w:p w14:paraId="5D7764EE" w14:textId="274F22D1" w:rsidR="00382932" w:rsidRPr="001D753E" w:rsidRDefault="00743C8C">
            <w:pPr>
              <w:jc w:val="both"/>
              <w:rPr>
                <w:lang w:val="lt-LT"/>
              </w:rPr>
            </w:pPr>
            <w:r>
              <w:rPr>
                <w:lang w:val="lt-LT"/>
              </w:rPr>
              <w:t>2020 vasario mėn.</w:t>
            </w:r>
          </w:p>
        </w:tc>
        <w:tc>
          <w:tcPr>
            <w:tcW w:w="3112" w:type="dxa"/>
            <w:shd w:val="clear" w:color="auto" w:fill="auto"/>
          </w:tcPr>
          <w:p w14:paraId="4867E364" w14:textId="4C833869" w:rsidR="00382932" w:rsidRPr="001D753E" w:rsidRDefault="00743C8C">
            <w:pPr>
              <w:jc w:val="both"/>
              <w:rPr>
                <w:lang w:val="lt-LT"/>
              </w:rPr>
            </w:pPr>
            <w:r>
              <w:rPr>
                <w:lang w:val="lt-LT"/>
              </w:rPr>
              <w:t>Pažeidimų nenustatyta</w:t>
            </w:r>
          </w:p>
        </w:tc>
      </w:tr>
    </w:tbl>
    <w:p w14:paraId="36C4A758" w14:textId="7754C5DD" w:rsidR="00382932" w:rsidRPr="001D753E" w:rsidRDefault="00382932">
      <w:pPr>
        <w:rPr>
          <w:i/>
          <w:lang w:val="lt-LT"/>
        </w:rPr>
      </w:pPr>
      <w:r w:rsidRPr="001D753E">
        <w:rPr>
          <w:i/>
          <w:lang w:val="lt-LT"/>
        </w:rPr>
        <w:t>Pastaba: jeigu pažeidimų nebuvo, įrašyti „pažeidimų nenustatyta“. Jeigu pažeidimų buvo, tai po lentele nurodyti</w:t>
      </w:r>
      <w:r w:rsidR="00C66383">
        <w:rPr>
          <w:i/>
          <w:lang w:val="lt-LT"/>
        </w:rPr>
        <w:t>,</w:t>
      </w:r>
      <w:r w:rsidRPr="001D753E">
        <w:rPr>
          <w:i/>
          <w:lang w:val="lt-LT"/>
        </w:rPr>
        <w:t xml:space="preserve"> ar tie pažeidimai buvo ištaisyti, jeigu ne – dėl kokių priežasčių.</w:t>
      </w:r>
    </w:p>
    <w:p w14:paraId="31549EEF" w14:textId="77777777" w:rsidR="00382932" w:rsidRPr="001D753E" w:rsidRDefault="00382932">
      <w:pPr>
        <w:rPr>
          <w:lang w:val="lt-LT"/>
        </w:rPr>
      </w:pPr>
    </w:p>
    <w:p w14:paraId="382BB3DC" w14:textId="06550B4A" w:rsidR="004C77E3" w:rsidRPr="001D753E" w:rsidRDefault="0001581E">
      <w:pPr>
        <w:ind w:firstLine="567"/>
        <w:rPr>
          <w:b/>
          <w:lang w:val="lt-LT"/>
        </w:rPr>
      </w:pPr>
      <w:r>
        <w:rPr>
          <w:b/>
          <w:lang w:val="lt-LT"/>
        </w:rPr>
        <w:t>8</w:t>
      </w:r>
      <w:r w:rsidR="00382932" w:rsidRPr="001D753E">
        <w:rPr>
          <w:b/>
          <w:lang w:val="lt-LT"/>
        </w:rPr>
        <w:t>. Vadovo veikla, įgyvendinant įstaigos tikslus:</w:t>
      </w:r>
    </w:p>
    <w:p w14:paraId="476606A0" w14:textId="079ED247" w:rsidR="00382932" w:rsidRPr="001D753E" w:rsidRDefault="0001581E">
      <w:pPr>
        <w:ind w:firstLine="567"/>
        <w:rPr>
          <w:lang w:val="lt-LT"/>
        </w:rPr>
      </w:pPr>
      <w:r>
        <w:rPr>
          <w:b/>
          <w:lang w:val="lt-LT"/>
        </w:rPr>
        <w:t>8</w:t>
      </w:r>
      <w:r w:rsidR="00382932" w:rsidRPr="001D753E">
        <w:rPr>
          <w:b/>
          <w:lang w:val="lt-LT"/>
        </w:rPr>
        <w:t>.1. Iškeltų vadovui prioritetinių veiklų įgyvendinimas, suformuotos 2020 m. metų veiklos užduotys ir jų įvykdymas</w:t>
      </w:r>
      <w:r w:rsidR="00382932" w:rsidRPr="001D753E">
        <w:rPr>
          <w:lang w:val="lt-LT"/>
        </w:rPr>
        <w:t>:</w:t>
      </w:r>
    </w:p>
    <w:p w14:paraId="6A72102B" w14:textId="236015A9" w:rsidR="00963B98" w:rsidRPr="001D753E" w:rsidRDefault="00963B98">
      <w:pPr>
        <w:ind w:firstLine="567"/>
        <w:jc w:val="both"/>
        <w:rPr>
          <w:lang w:val="lt-LT"/>
        </w:rPr>
      </w:pPr>
      <w:r w:rsidRPr="001D753E">
        <w:rPr>
          <w:lang w:val="lt-LT"/>
        </w:rPr>
        <w:t>Visos vadovui iškeltos užduotys buvo įgyvendintos, tai atsispindi 2020 m. vadovų vertinimo išvadoje, vadovo veikla įvertinta labai gerai.</w:t>
      </w:r>
    </w:p>
    <w:p w14:paraId="3018FCDF" w14:textId="77777777" w:rsidR="00382932" w:rsidRPr="001D753E" w:rsidRDefault="00382932">
      <w:pPr>
        <w:rPr>
          <w:lang w:val="lt-LT"/>
        </w:rPr>
      </w:pPr>
    </w:p>
    <w:p w14:paraId="74A9AD74" w14:textId="72F5B0B3" w:rsidR="00502869" w:rsidRPr="006700E8" w:rsidRDefault="0001581E">
      <w:pPr>
        <w:ind w:left="567"/>
        <w:rPr>
          <w:b/>
          <w:lang w:val="lt-LT"/>
        </w:rPr>
      </w:pPr>
      <w:r>
        <w:rPr>
          <w:b/>
          <w:lang w:val="lt-LT"/>
        </w:rPr>
        <w:lastRenderedPageBreak/>
        <w:t>8</w:t>
      </w:r>
      <w:r w:rsidR="00382932" w:rsidRPr="001D753E">
        <w:rPr>
          <w:b/>
          <w:lang w:val="lt-LT"/>
        </w:rPr>
        <w:t>.2. Įstaigos dalyvavimas projektinėje veikloje:</w:t>
      </w:r>
      <w:r w:rsidR="00502869">
        <w:rPr>
          <w:b/>
          <w:lang w:val="lt-LT"/>
        </w:rPr>
        <w:t xml:space="preserve"> </w:t>
      </w:r>
      <w:r w:rsidR="00502869">
        <w:rPr>
          <w:b/>
          <w:lang w:val="lt-LT"/>
        </w:rPr>
        <w:br/>
      </w:r>
      <w:r w:rsidR="00502869">
        <w:rPr>
          <w:lang w:val="lt-LT" w:eastAsia="zh-CN"/>
        </w:rPr>
        <w:t>2020</w:t>
      </w:r>
      <w:r w:rsidR="00502869" w:rsidRPr="00502869">
        <w:rPr>
          <w:lang w:val="lt-LT" w:eastAsia="zh-CN"/>
        </w:rPr>
        <w:t xml:space="preserve"> metais Veiviržėnų kultūros centre vykdyti projektai: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962"/>
        <w:gridCol w:w="2126"/>
        <w:gridCol w:w="1710"/>
        <w:gridCol w:w="1851"/>
      </w:tblGrid>
      <w:tr w:rsidR="00502869" w:rsidRPr="00502869" w14:paraId="7FAF5137" w14:textId="77777777" w:rsidTr="009848EF">
        <w:tc>
          <w:tcPr>
            <w:tcW w:w="690" w:type="dxa"/>
            <w:shd w:val="clear" w:color="auto" w:fill="auto"/>
          </w:tcPr>
          <w:p w14:paraId="2C703B0B" w14:textId="77777777" w:rsidR="00502869" w:rsidRPr="00502869" w:rsidRDefault="00502869">
            <w:pPr>
              <w:rPr>
                <w:lang w:val="lt-LT" w:eastAsia="zh-CN"/>
              </w:rPr>
            </w:pPr>
            <w:r w:rsidRPr="00502869">
              <w:rPr>
                <w:lang w:val="lt-LT" w:eastAsia="zh-CN"/>
              </w:rPr>
              <w:t>Eil. Nr.</w:t>
            </w:r>
          </w:p>
        </w:tc>
        <w:tc>
          <w:tcPr>
            <w:tcW w:w="2962" w:type="dxa"/>
            <w:shd w:val="clear" w:color="auto" w:fill="auto"/>
          </w:tcPr>
          <w:p w14:paraId="6895F13B" w14:textId="77777777" w:rsidR="00502869" w:rsidRPr="00502869" w:rsidRDefault="00502869">
            <w:pPr>
              <w:rPr>
                <w:lang w:val="lt-LT" w:eastAsia="zh-CN"/>
              </w:rPr>
            </w:pPr>
            <w:r w:rsidRPr="00502869">
              <w:rPr>
                <w:lang w:val="lt-LT" w:eastAsia="zh-CN"/>
              </w:rPr>
              <w:t>Projekto pavadinimas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14:paraId="5B545546" w14:textId="77777777" w:rsidR="00502869" w:rsidRPr="00502869" w:rsidRDefault="00502869">
            <w:pPr>
              <w:suppressAutoHyphens w:val="0"/>
              <w:jc w:val="both"/>
              <w:rPr>
                <w:rFonts w:ascii="Arial" w:hAnsi="Arial" w:cs="Arial"/>
                <w:lang w:val="lt-LT" w:eastAsia="lt-LT"/>
              </w:rPr>
            </w:pPr>
            <w:r w:rsidRPr="00502869">
              <w:rPr>
                <w:rFonts w:eastAsia="Microsoft YaHei"/>
                <w:iCs/>
                <w:color w:val="000000"/>
                <w:kern w:val="2"/>
                <w:lang w:val="lt-LT" w:eastAsia="lt-LT"/>
              </w:rPr>
              <w:t>Finansavimo šaltinis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Pr>
          <w:p w14:paraId="4D584D66" w14:textId="77777777" w:rsidR="00502869" w:rsidRPr="00502869" w:rsidRDefault="00502869">
            <w:pPr>
              <w:suppressAutoHyphens w:val="0"/>
              <w:jc w:val="both"/>
              <w:rPr>
                <w:rFonts w:ascii="Arial" w:hAnsi="Arial" w:cs="Arial"/>
                <w:lang w:val="lt-LT" w:eastAsia="lt-LT"/>
              </w:rPr>
            </w:pPr>
            <w:r w:rsidRPr="00502869">
              <w:rPr>
                <w:rFonts w:eastAsia="Microsoft YaHei"/>
                <w:iCs/>
                <w:color w:val="000000"/>
                <w:kern w:val="2"/>
                <w:lang w:val="lt-LT" w:eastAsia="lt-LT"/>
              </w:rPr>
              <w:t>Veiklos sritis</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4F9E1C45" w14:textId="77777777" w:rsidR="00502869" w:rsidRPr="00502869" w:rsidRDefault="00502869">
            <w:pPr>
              <w:suppressAutoHyphens w:val="0"/>
              <w:jc w:val="both"/>
              <w:rPr>
                <w:rFonts w:ascii="Arial" w:hAnsi="Arial" w:cs="Arial"/>
                <w:lang w:val="lt-LT" w:eastAsia="lt-LT"/>
              </w:rPr>
            </w:pPr>
            <w:r w:rsidRPr="00502869">
              <w:rPr>
                <w:rFonts w:eastAsia="Microsoft YaHei"/>
                <w:iCs/>
                <w:color w:val="000000"/>
                <w:kern w:val="2"/>
                <w:lang w:val="lt-LT" w:eastAsia="lt-LT"/>
              </w:rPr>
              <w:t>Suma</w:t>
            </w:r>
          </w:p>
        </w:tc>
      </w:tr>
      <w:tr w:rsidR="007455C4" w:rsidRPr="00502869" w14:paraId="24D79F03" w14:textId="77777777" w:rsidTr="009848EF">
        <w:tc>
          <w:tcPr>
            <w:tcW w:w="690" w:type="dxa"/>
            <w:shd w:val="clear" w:color="auto" w:fill="auto"/>
          </w:tcPr>
          <w:p w14:paraId="5F7F1084" w14:textId="46D4E40B" w:rsidR="007455C4" w:rsidRPr="00502869" w:rsidRDefault="00E403CC">
            <w:pPr>
              <w:rPr>
                <w:lang w:val="lt-LT" w:eastAsia="zh-CN"/>
              </w:rPr>
            </w:pPr>
            <w:r>
              <w:rPr>
                <w:lang w:val="lt-LT" w:eastAsia="zh-CN"/>
              </w:rPr>
              <w:t xml:space="preserve">1. </w:t>
            </w:r>
          </w:p>
        </w:tc>
        <w:tc>
          <w:tcPr>
            <w:tcW w:w="2962" w:type="dxa"/>
            <w:shd w:val="clear" w:color="auto" w:fill="auto"/>
          </w:tcPr>
          <w:p w14:paraId="28A98EB7" w14:textId="6AAC371B" w:rsidR="007455C4" w:rsidRPr="00502869" w:rsidRDefault="00E403CC">
            <w:pPr>
              <w:rPr>
                <w:lang w:val="lt-LT" w:eastAsia="zh-CN"/>
              </w:rPr>
            </w:pPr>
            <w:r>
              <w:rPr>
                <w:lang w:val="lt-LT" w:eastAsia="zh-CN"/>
              </w:rPr>
              <w:t xml:space="preserve">„Mažoji kultūros sostinė – </w:t>
            </w:r>
            <w:proofErr w:type="spellStart"/>
            <w:r>
              <w:rPr>
                <w:lang w:val="lt-LT" w:eastAsia="zh-CN"/>
              </w:rPr>
              <w:t>Veiviržėnai</w:t>
            </w:r>
            <w:proofErr w:type="spellEnd"/>
            <w:r>
              <w:rPr>
                <w:lang w:val="lt-LT"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14:paraId="0BD4D880" w14:textId="6BCAE511" w:rsidR="007455C4" w:rsidRPr="00502869" w:rsidRDefault="00E403CC">
            <w:pPr>
              <w:suppressAutoHyphens w:val="0"/>
              <w:jc w:val="both"/>
              <w:rPr>
                <w:rFonts w:eastAsia="Microsoft YaHei"/>
                <w:iCs/>
                <w:color w:val="000000"/>
                <w:kern w:val="2"/>
                <w:lang w:val="lt-LT" w:eastAsia="lt-LT"/>
              </w:rPr>
            </w:pPr>
            <w:r>
              <w:rPr>
                <w:rFonts w:eastAsia="Microsoft YaHei"/>
                <w:iCs/>
                <w:color w:val="000000"/>
                <w:kern w:val="2"/>
                <w:lang w:val="lt-LT" w:eastAsia="lt-LT"/>
              </w:rPr>
              <w:t>Klaipėdos rajono savivaldybė</w:t>
            </w:r>
          </w:p>
        </w:tc>
        <w:tc>
          <w:tcPr>
            <w:tcW w:w="1710" w:type="dxa"/>
            <w:tcBorders>
              <w:top w:val="single" w:sz="8" w:space="0" w:color="000000"/>
              <w:left w:val="single" w:sz="8" w:space="0" w:color="000000"/>
              <w:bottom w:val="single" w:sz="8" w:space="0" w:color="000000"/>
              <w:right w:val="single" w:sz="8" w:space="0" w:color="000000"/>
            </w:tcBorders>
            <w:shd w:val="clear" w:color="auto" w:fill="auto"/>
          </w:tcPr>
          <w:p w14:paraId="7F826E0E" w14:textId="61C2AA58" w:rsidR="007455C4" w:rsidRPr="00502869" w:rsidRDefault="00E403CC">
            <w:pPr>
              <w:suppressAutoHyphens w:val="0"/>
              <w:jc w:val="both"/>
              <w:rPr>
                <w:rFonts w:eastAsia="Microsoft YaHei"/>
                <w:iCs/>
                <w:color w:val="000000"/>
                <w:kern w:val="2"/>
                <w:lang w:val="lt-LT" w:eastAsia="lt-LT"/>
              </w:rPr>
            </w:pPr>
            <w:r>
              <w:rPr>
                <w:rFonts w:eastAsia="Microsoft YaHei"/>
                <w:iCs/>
                <w:color w:val="000000"/>
                <w:kern w:val="2"/>
                <w:lang w:val="lt-LT" w:eastAsia="lt-LT"/>
              </w:rPr>
              <w:t>-</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49C4FAD5" w14:textId="040DE4D6" w:rsidR="007455C4" w:rsidRPr="00502869" w:rsidRDefault="00E403CC">
            <w:pPr>
              <w:suppressAutoHyphens w:val="0"/>
              <w:jc w:val="both"/>
              <w:rPr>
                <w:rFonts w:eastAsia="Microsoft YaHei"/>
                <w:iCs/>
                <w:color w:val="000000"/>
                <w:kern w:val="2"/>
                <w:lang w:val="lt-LT" w:eastAsia="lt-LT"/>
              </w:rPr>
            </w:pPr>
            <w:r>
              <w:rPr>
                <w:rFonts w:eastAsia="Microsoft YaHei"/>
                <w:iCs/>
                <w:color w:val="000000"/>
                <w:kern w:val="2"/>
                <w:lang w:val="lt-LT" w:eastAsia="lt-LT"/>
              </w:rPr>
              <w:t>20 000 Eur</w:t>
            </w:r>
          </w:p>
        </w:tc>
      </w:tr>
      <w:tr w:rsidR="00E403CC" w:rsidRPr="00502869" w14:paraId="0624B721" w14:textId="77777777" w:rsidTr="009848EF">
        <w:tc>
          <w:tcPr>
            <w:tcW w:w="690" w:type="dxa"/>
            <w:shd w:val="clear" w:color="auto" w:fill="auto"/>
          </w:tcPr>
          <w:p w14:paraId="3261D30D" w14:textId="706D598E" w:rsidR="00E403CC" w:rsidRDefault="00E403CC">
            <w:pPr>
              <w:rPr>
                <w:lang w:val="lt-LT" w:eastAsia="zh-CN"/>
              </w:rPr>
            </w:pPr>
            <w:r>
              <w:rPr>
                <w:lang w:val="lt-LT" w:eastAsia="zh-CN"/>
              </w:rPr>
              <w:t>2</w:t>
            </w:r>
          </w:p>
        </w:tc>
        <w:tc>
          <w:tcPr>
            <w:tcW w:w="2962" w:type="dxa"/>
            <w:shd w:val="clear" w:color="auto" w:fill="auto"/>
          </w:tcPr>
          <w:p w14:paraId="6DEA62B3" w14:textId="5F745F6D" w:rsidR="00E403CC" w:rsidRDefault="00E403CC">
            <w:pPr>
              <w:rPr>
                <w:lang w:val="lt-LT" w:eastAsia="zh-CN"/>
              </w:rPr>
            </w:pPr>
            <w:r w:rsidRPr="00502869">
              <w:rPr>
                <w:rFonts w:eastAsia="Microsoft YaHei"/>
                <w:iCs/>
                <w:color w:val="000000"/>
                <w:kern w:val="2"/>
                <w:lang w:val="lt-LT" w:eastAsia="lt-LT"/>
              </w:rPr>
              <w:t xml:space="preserve">„Kūrybinės dirbtuvės </w:t>
            </w:r>
            <w:proofErr w:type="spellStart"/>
            <w:r w:rsidRPr="00502869">
              <w:rPr>
                <w:rFonts w:eastAsia="Microsoft YaHei"/>
                <w:iCs/>
                <w:color w:val="000000"/>
                <w:kern w:val="2"/>
                <w:lang w:val="lt-LT" w:eastAsia="lt-LT"/>
              </w:rPr>
              <w:t>Veiviržėnuose</w:t>
            </w:r>
            <w:proofErr w:type="spellEnd"/>
            <w:r w:rsidRPr="00502869">
              <w:rPr>
                <w:rFonts w:eastAsia="Microsoft YaHei"/>
                <w:iCs/>
                <w:color w:val="000000"/>
                <w:kern w:val="2"/>
                <w:lang w:val="lt-LT" w:eastAsia="lt-LT"/>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14:paraId="53D96A15" w14:textId="60F74B40" w:rsidR="00E403CC" w:rsidRDefault="00E403CC">
            <w:pPr>
              <w:suppressAutoHyphens w:val="0"/>
              <w:jc w:val="both"/>
              <w:rPr>
                <w:rFonts w:eastAsia="Microsoft YaHei"/>
                <w:iCs/>
                <w:color w:val="000000"/>
                <w:kern w:val="2"/>
                <w:lang w:val="lt-LT" w:eastAsia="lt-LT"/>
              </w:rPr>
            </w:pPr>
            <w:r w:rsidRPr="00502869">
              <w:rPr>
                <w:rFonts w:eastAsia="Microsoft YaHei"/>
                <w:iCs/>
                <w:color w:val="000000"/>
                <w:kern w:val="2"/>
                <w:lang w:val="lt-LT" w:eastAsia="lt-LT"/>
              </w:rPr>
              <w:t>Lietuvos kultūros taryba</w:t>
            </w:r>
          </w:p>
        </w:tc>
        <w:tc>
          <w:tcPr>
            <w:tcW w:w="1710" w:type="dxa"/>
            <w:tcBorders>
              <w:top w:val="single" w:sz="8" w:space="0" w:color="000000"/>
              <w:left w:val="single" w:sz="8" w:space="0" w:color="000000"/>
              <w:bottom w:val="single" w:sz="8" w:space="0" w:color="000000"/>
              <w:right w:val="single" w:sz="8" w:space="0" w:color="000000"/>
            </w:tcBorders>
            <w:shd w:val="clear" w:color="auto" w:fill="auto"/>
          </w:tcPr>
          <w:p w14:paraId="56C7879C" w14:textId="2231394A" w:rsidR="00E403CC" w:rsidRDefault="00E403CC">
            <w:pPr>
              <w:suppressAutoHyphens w:val="0"/>
              <w:jc w:val="both"/>
              <w:rPr>
                <w:rFonts w:eastAsia="Microsoft YaHei"/>
                <w:iCs/>
                <w:color w:val="000000"/>
                <w:kern w:val="2"/>
                <w:lang w:val="lt-LT" w:eastAsia="lt-LT"/>
              </w:rPr>
            </w:pPr>
            <w:r w:rsidRPr="00502869">
              <w:rPr>
                <w:rFonts w:ascii="FreeSerif" w:hAnsi="FreeSerif" w:cs="FreeSerif"/>
                <w:lang w:val="lt-LT" w:eastAsia="lt-LT"/>
              </w:rPr>
              <w:t>TKR Klaipėdos aps. prioritetas kultūros ir aplinkos sinergija</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3FAA5FA9" w14:textId="556F8953" w:rsidR="00E403CC" w:rsidRDefault="00E403CC">
            <w:pPr>
              <w:suppressAutoHyphens w:val="0"/>
              <w:jc w:val="both"/>
              <w:rPr>
                <w:rFonts w:eastAsia="Microsoft YaHei"/>
                <w:iCs/>
                <w:color w:val="000000"/>
                <w:kern w:val="2"/>
                <w:lang w:val="lt-LT" w:eastAsia="lt-LT"/>
              </w:rPr>
            </w:pPr>
            <w:r>
              <w:rPr>
                <w:rFonts w:eastAsia="Microsoft YaHei"/>
                <w:iCs/>
                <w:color w:val="000000"/>
                <w:kern w:val="2"/>
                <w:lang w:val="lt-LT" w:eastAsia="lt-LT"/>
              </w:rPr>
              <w:t>7000 Eur</w:t>
            </w:r>
          </w:p>
        </w:tc>
      </w:tr>
      <w:tr w:rsidR="00502869" w:rsidRPr="00502869" w14:paraId="0ECC4E28" w14:textId="77777777" w:rsidTr="009848EF">
        <w:tc>
          <w:tcPr>
            <w:tcW w:w="690" w:type="dxa"/>
            <w:shd w:val="clear" w:color="auto" w:fill="auto"/>
          </w:tcPr>
          <w:p w14:paraId="603D8A3F" w14:textId="739C2FDB" w:rsidR="00502869" w:rsidRPr="00502869" w:rsidRDefault="00E403CC">
            <w:pPr>
              <w:rPr>
                <w:lang w:val="lt-LT" w:eastAsia="zh-CN"/>
              </w:rPr>
            </w:pPr>
            <w:r>
              <w:rPr>
                <w:lang w:val="lt-LT" w:eastAsia="zh-CN"/>
              </w:rPr>
              <w:t>3</w:t>
            </w:r>
            <w:r w:rsidR="00502869" w:rsidRPr="00502869">
              <w:rPr>
                <w:lang w:val="lt-LT" w:eastAsia="zh-CN"/>
              </w:rPr>
              <w:t>.</w:t>
            </w:r>
          </w:p>
        </w:tc>
        <w:tc>
          <w:tcPr>
            <w:tcW w:w="2962" w:type="dxa"/>
            <w:tcBorders>
              <w:top w:val="single" w:sz="8" w:space="0" w:color="000000"/>
              <w:left w:val="single" w:sz="8" w:space="0" w:color="000000"/>
              <w:bottom w:val="single" w:sz="8" w:space="0" w:color="000000"/>
              <w:right w:val="single" w:sz="8" w:space="0" w:color="000000"/>
            </w:tcBorders>
            <w:shd w:val="clear" w:color="auto" w:fill="auto"/>
          </w:tcPr>
          <w:p w14:paraId="0F4DBC73" w14:textId="77777777" w:rsidR="00502869" w:rsidRDefault="00502869">
            <w:pPr>
              <w:suppressAutoHyphens w:val="0"/>
              <w:jc w:val="both"/>
              <w:rPr>
                <w:rFonts w:eastAsia="Microsoft YaHei"/>
                <w:iCs/>
                <w:color w:val="000000"/>
                <w:kern w:val="2"/>
                <w:lang w:val="lt-LT" w:eastAsia="lt-LT"/>
              </w:rPr>
            </w:pPr>
            <w:r w:rsidRPr="00502869">
              <w:rPr>
                <w:rFonts w:eastAsia="Microsoft YaHei"/>
                <w:iCs/>
                <w:color w:val="000000"/>
                <w:kern w:val="2"/>
                <w:lang w:val="lt-LT" w:eastAsia="lt-LT"/>
              </w:rPr>
              <w:t>„Judesio terapija“</w:t>
            </w:r>
          </w:p>
          <w:p w14:paraId="33ED6A2E" w14:textId="3443516F" w:rsidR="008266A5" w:rsidRPr="00502869" w:rsidRDefault="008266A5">
            <w:pPr>
              <w:suppressAutoHyphens w:val="0"/>
              <w:jc w:val="both"/>
              <w:rPr>
                <w:rFonts w:ascii="Arial" w:hAnsi="Arial" w:cs="Arial"/>
                <w:lang w:val="lt-LT" w:eastAsia="lt-LT"/>
              </w:rPr>
            </w:pPr>
            <w:r w:rsidRPr="00502869">
              <w:rPr>
                <w:rFonts w:eastAsia="Microsoft YaHei"/>
                <w:iCs/>
                <w:color w:val="000000"/>
                <w:kern w:val="2"/>
                <w:lang w:val="lt-LT" w:eastAsia="lt-LT"/>
              </w:rPr>
              <w:t>„Netikras teatras“ tikrame teatre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14:paraId="360F31A4" w14:textId="77777777" w:rsidR="00502869" w:rsidRPr="00502869" w:rsidRDefault="00502869">
            <w:pPr>
              <w:suppressAutoHyphens w:val="0"/>
              <w:jc w:val="both"/>
              <w:rPr>
                <w:rFonts w:ascii="Arial" w:hAnsi="Arial" w:cs="Arial"/>
                <w:lang w:val="lt-LT" w:eastAsia="lt-LT"/>
              </w:rPr>
            </w:pPr>
            <w:r w:rsidRPr="00502869">
              <w:rPr>
                <w:rFonts w:eastAsia="Microsoft YaHei"/>
                <w:iCs/>
                <w:color w:val="000000"/>
                <w:kern w:val="2"/>
                <w:lang w:val="lt-LT" w:eastAsia="lt-LT"/>
              </w:rPr>
              <w:t>Klaipėdos rajono savivaldybė</w:t>
            </w:r>
          </w:p>
        </w:tc>
        <w:tc>
          <w:tcPr>
            <w:tcW w:w="1710" w:type="dxa"/>
            <w:tcBorders>
              <w:top w:val="single" w:sz="8" w:space="0" w:color="000000"/>
              <w:left w:val="single" w:sz="8" w:space="0" w:color="000000"/>
              <w:bottom w:val="single" w:sz="8" w:space="0" w:color="000000"/>
              <w:right w:val="single" w:sz="8" w:space="0" w:color="000000"/>
            </w:tcBorders>
            <w:shd w:val="clear" w:color="auto" w:fill="auto"/>
          </w:tcPr>
          <w:p w14:paraId="7FF02CA0" w14:textId="77777777" w:rsidR="00502869" w:rsidRPr="00502869" w:rsidRDefault="00502869">
            <w:pPr>
              <w:suppressAutoHyphens w:val="0"/>
              <w:jc w:val="both"/>
              <w:rPr>
                <w:rFonts w:ascii="Arial" w:hAnsi="Arial" w:cs="Arial"/>
                <w:lang w:val="lt-LT" w:eastAsia="lt-LT"/>
              </w:rPr>
            </w:pPr>
            <w:r w:rsidRPr="00502869">
              <w:rPr>
                <w:rFonts w:eastAsia="Microsoft YaHei"/>
                <w:iCs/>
                <w:color w:val="000000"/>
                <w:kern w:val="2"/>
                <w:lang w:val="lt-LT" w:eastAsia="lt-LT"/>
              </w:rPr>
              <w:t>NU programa</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3BED0457" w14:textId="0F280E56" w:rsidR="00502869" w:rsidRPr="00502869" w:rsidRDefault="008266A5">
            <w:pPr>
              <w:suppressAutoHyphens w:val="0"/>
              <w:jc w:val="both"/>
              <w:rPr>
                <w:rFonts w:ascii="Arial" w:hAnsi="Arial" w:cs="Arial"/>
                <w:lang w:val="lt-LT" w:eastAsia="lt-LT"/>
              </w:rPr>
            </w:pPr>
            <w:r>
              <w:rPr>
                <w:rFonts w:eastAsia="Microsoft YaHei"/>
                <w:iCs/>
                <w:color w:val="000000"/>
                <w:kern w:val="2"/>
                <w:lang w:val="lt-LT" w:eastAsia="lt-LT"/>
              </w:rPr>
              <w:t xml:space="preserve">4080 </w:t>
            </w:r>
            <w:r w:rsidR="00502869" w:rsidRPr="00502869">
              <w:rPr>
                <w:rFonts w:eastAsia="Microsoft YaHei"/>
                <w:iCs/>
                <w:color w:val="000000"/>
                <w:kern w:val="2"/>
                <w:lang w:val="lt-LT" w:eastAsia="lt-LT"/>
              </w:rPr>
              <w:t>Eur</w:t>
            </w:r>
          </w:p>
        </w:tc>
      </w:tr>
      <w:tr w:rsidR="00502869" w:rsidRPr="00502869" w14:paraId="2170E661" w14:textId="77777777" w:rsidTr="009848EF">
        <w:tc>
          <w:tcPr>
            <w:tcW w:w="690" w:type="dxa"/>
            <w:shd w:val="clear" w:color="auto" w:fill="auto"/>
          </w:tcPr>
          <w:p w14:paraId="3F17C55E" w14:textId="2952AAA1" w:rsidR="00502869" w:rsidRPr="00502869" w:rsidRDefault="00646B6F">
            <w:pPr>
              <w:rPr>
                <w:lang w:val="lt-LT" w:eastAsia="zh-CN"/>
              </w:rPr>
            </w:pPr>
            <w:r>
              <w:rPr>
                <w:lang w:val="lt-LT" w:eastAsia="zh-CN"/>
              </w:rPr>
              <w:t>4</w:t>
            </w:r>
            <w:r w:rsidR="00502869" w:rsidRPr="00502869">
              <w:rPr>
                <w:lang w:val="lt-LT" w:eastAsia="zh-CN"/>
              </w:rPr>
              <w:t>.</w:t>
            </w:r>
          </w:p>
        </w:tc>
        <w:tc>
          <w:tcPr>
            <w:tcW w:w="2962" w:type="dxa"/>
            <w:tcBorders>
              <w:top w:val="single" w:sz="8" w:space="0" w:color="000000"/>
              <w:left w:val="single" w:sz="8" w:space="0" w:color="000000"/>
              <w:bottom w:val="single" w:sz="8" w:space="0" w:color="000000"/>
              <w:right w:val="single" w:sz="8" w:space="0" w:color="000000"/>
            </w:tcBorders>
            <w:shd w:val="clear" w:color="auto" w:fill="auto"/>
          </w:tcPr>
          <w:p w14:paraId="0DFB8410" w14:textId="07C50CC7" w:rsidR="00502869" w:rsidRPr="00502869" w:rsidRDefault="00E403CC">
            <w:pPr>
              <w:suppressAutoHyphens w:val="0"/>
              <w:jc w:val="both"/>
              <w:rPr>
                <w:rFonts w:ascii="Arial" w:hAnsi="Arial" w:cs="Arial"/>
                <w:lang w:val="lt-LT" w:eastAsia="lt-LT"/>
              </w:rPr>
            </w:pPr>
            <w:r w:rsidRPr="00502869">
              <w:rPr>
                <w:rFonts w:eastAsia="Microsoft YaHei"/>
                <w:iCs/>
                <w:color w:val="000000"/>
                <w:kern w:val="2"/>
                <w:lang w:val="lt-LT" w:eastAsia="lt-LT"/>
              </w:rPr>
              <w:t>Tradicinių kalendorinių renginių ciklas Veiviržėnų kultūros centre ir skyriuose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14:paraId="05061649" w14:textId="7D901962" w:rsidR="00502869" w:rsidRPr="00502869" w:rsidRDefault="00E403CC">
            <w:pPr>
              <w:suppressAutoHyphens w:val="0"/>
              <w:jc w:val="both"/>
              <w:rPr>
                <w:rFonts w:ascii="Arial" w:hAnsi="Arial" w:cs="Arial"/>
                <w:lang w:val="lt-LT" w:eastAsia="lt-LT"/>
              </w:rPr>
            </w:pPr>
            <w:r w:rsidRPr="00502869">
              <w:rPr>
                <w:rFonts w:eastAsia="Microsoft YaHei"/>
                <w:iCs/>
                <w:color w:val="000000"/>
                <w:kern w:val="2"/>
                <w:lang w:val="lt-LT" w:eastAsia="lt-LT"/>
              </w:rPr>
              <w:t>Klaipėdos rajono savivaldybė</w:t>
            </w:r>
          </w:p>
        </w:tc>
        <w:tc>
          <w:tcPr>
            <w:tcW w:w="1710" w:type="dxa"/>
            <w:tcBorders>
              <w:top w:val="single" w:sz="8" w:space="0" w:color="000000"/>
              <w:left w:val="single" w:sz="8" w:space="0" w:color="000000"/>
              <w:bottom w:val="single" w:sz="8" w:space="0" w:color="000000"/>
              <w:right w:val="single" w:sz="8" w:space="0" w:color="000000"/>
            </w:tcBorders>
            <w:shd w:val="clear" w:color="auto" w:fill="auto"/>
          </w:tcPr>
          <w:p w14:paraId="55919209" w14:textId="52C668AF" w:rsidR="00502869" w:rsidRPr="00502869" w:rsidRDefault="00E403CC">
            <w:pPr>
              <w:suppressAutoHyphens w:val="0"/>
              <w:jc w:val="both"/>
              <w:rPr>
                <w:rFonts w:ascii="Arial" w:hAnsi="Arial" w:cs="Arial"/>
                <w:lang w:val="lt-LT" w:eastAsia="lt-LT"/>
              </w:rPr>
            </w:pPr>
            <w:r w:rsidRPr="00502869">
              <w:rPr>
                <w:rFonts w:eastAsia="Microsoft YaHei"/>
                <w:iCs/>
                <w:color w:val="000000"/>
                <w:kern w:val="2"/>
                <w:lang w:val="lt-LT" w:eastAsia="lt-LT"/>
              </w:rPr>
              <w:t>Etninės kultūros plėtros programa</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4C9C40DB" w14:textId="57A74C8C" w:rsidR="00502869" w:rsidRPr="00502869" w:rsidRDefault="00E403CC">
            <w:pPr>
              <w:suppressAutoHyphens w:val="0"/>
              <w:jc w:val="both"/>
              <w:rPr>
                <w:rFonts w:ascii="Arial" w:hAnsi="Arial" w:cs="Arial"/>
                <w:lang w:val="lt-LT" w:eastAsia="lt-LT"/>
              </w:rPr>
            </w:pPr>
            <w:r>
              <w:rPr>
                <w:rFonts w:eastAsia="Microsoft YaHei"/>
                <w:iCs/>
                <w:color w:val="000000"/>
                <w:kern w:val="2"/>
                <w:lang w:val="lt-LT" w:eastAsia="lt-LT"/>
              </w:rPr>
              <w:t>700 Eur</w:t>
            </w:r>
          </w:p>
        </w:tc>
      </w:tr>
      <w:tr w:rsidR="00E403CC" w:rsidRPr="00502869" w14:paraId="2D3826DA" w14:textId="77777777" w:rsidTr="009848EF">
        <w:tc>
          <w:tcPr>
            <w:tcW w:w="690" w:type="dxa"/>
            <w:shd w:val="clear" w:color="auto" w:fill="auto"/>
          </w:tcPr>
          <w:p w14:paraId="406118A5" w14:textId="41983083" w:rsidR="00E403CC" w:rsidRPr="00502869" w:rsidRDefault="00646B6F">
            <w:pPr>
              <w:rPr>
                <w:lang w:val="lt-LT" w:eastAsia="zh-CN"/>
              </w:rPr>
            </w:pPr>
            <w:r>
              <w:rPr>
                <w:lang w:val="lt-LT" w:eastAsia="zh-CN"/>
              </w:rPr>
              <w:t>5</w:t>
            </w:r>
            <w:r w:rsidR="00E403CC">
              <w:rPr>
                <w:lang w:val="lt-LT" w:eastAsia="zh-CN"/>
              </w:rPr>
              <w:t>.</w:t>
            </w:r>
          </w:p>
        </w:tc>
        <w:tc>
          <w:tcPr>
            <w:tcW w:w="2962" w:type="dxa"/>
            <w:tcBorders>
              <w:top w:val="single" w:sz="8" w:space="0" w:color="000000"/>
              <w:left w:val="single" w:sz="8" w:space="0" w:color="000000"/>
              <w:bottom w:val="single" w:sz="8" w:space="0" w:color="000000"/>
              <w:right w:val="single" w:sz="8" w:space="0" w:color="000000"/>
            </w:tcBorders>
            <w:shd w:val="clear" w:color="auto" w:fill="auto"/>
          </w:tcPr>
          <w:p w14:paraId="67FB48B5" w14:textId="30FA3EBF" w:rsidR="00E403CC" w:rsidRPr="00502869" w:rsidRDefault="00E403CC">
            <w:pPr>
              <w:suppressAutoHyphens w:val="0"/>
              <w:jc w:val="both"/>
              <w:rPr>
                <w:rFonts w:eastAsia="Microsoft YaHei"/>
                <w:iCs/>
                <w:color w:val="000000"/>
                <w:kern w:val="2"/>
                <w:lang w:val="lt-LT" w:eastAsia="lt-LT"/>
              </w:rPr>
            </w:pPr>
            <w:r w:rsidRPr="00502869">
              <w:rPr>
                <w:rFonts w:eastAsia="Microsoft YaHei"/>
                <w:iCs/>
                <w:color w:val="000000"/>
                <w:kern w:val="2"/>
                <w:lang w:val="lt-LT" w:eastAsia="lt-LT"/>
              </w:rPr>
              <w:t xml:space="preserve">„Kūrybinės dirbtuvės </w:t>
            </w:r>
            <w:proofErr w:type="spellStart"/>
            <w:r w:rsidRPr="00502869">
              <w:rPr>
                <w:rFonts w:eastAsia="Microsoft YaHei"/>
                <w:iCs/>
                <w:color w:val="000000"/>
                <w:kern w:val="2"/>
                <w:lang w:val="lt-LT" w:eastAsia="lt-LT"/>
              </w:rPr>
              <w:t>Veiviržėnuose</w:t>
            </w:r>
            <w:proofErr w:type="spellEnd"/>
            <w:r w:rsidRPr="00502869">
              <w:rPr>
                <w:rFonts w:eastAsia="Microsoft YaHei"/>
                <w:iCs/>
                <w:color w:val="000000"/>
                <w:kern w:val="2"/>
                <w:lang w:val="lt-LT" w:eastAsia="lt-LT"/>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14:paraId="2E212EA2" w14:textId="0B45FFE7" w:rsidR="00E403CC" w:rsidRPr="00502869" w:rsidRDefault="00E403CC">
            <w:pPr>
              <w:suppressAutoHyphens w:val="0"/>
              <w:jc w:val="both"/>
              <w:rPr>
                <w:rFonts w:eastAsia="Microsoft YaHei"/>
                <w:iCs/>
                <w:color w:val="000000"/>
                <w:kern w:val="2"/>
                <w:lang w:val="lt-LT" w:eastAsia="lt-LT"/>
              </w:rPr>
            </w:pPr>
            <w:r>
              <w:rPr>
                <w:rFonts w:eastAsia="Microsoft YaHei"/>
                <w:iCs/>
                <w:color w:val="000000"/>
                <w:kern w:val="2"/>
                <w:lang w:val="lt-LT" w:eastAsia="lt-LT"/>
              </w:rPr>
              <w:t>Klaipėdos rajono savivaldybės prisidėjimas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Pr>
          <w:p w14:paraId="4A06BF63" w14:textId="17770495" w:rsidR="00E403CC" w:rsidRPr="00502869" w:rsidRDefault="00E403CC">
            <w:pPr>
              <w:suppressAutoHyphens w:val="0"/>
              <w:jc w:val="both"/>
              <w:rPr>
                <w:rFonts w:eastAsia="Microsoft YaHei"/>
                <w:iCs/>
                <w:color w:val="000000"/>
                <w:kern w:val="2"/>
                <w:lang w:val="lt-LT" w:eastAsia="lt-LT"/>
              </w:rPr>
            </w:pPr>
            <w:r>
              <w:rPr>
                <w:rFonts w:eastAsia="Microsoft YaHei"/>
                <w:iCs/>
                <w:color w:val="000000"/>
                <w:kern w:val="2"/>
                <w:lang w:val="lt-LT" w:eastAsia="lt-LT"/>
              </w:rPr>
              <w:t>-</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7FE91E30" w14:textId="4BF77C6E" w:rsidR="00E403CC" w:rsidRDefault="00E403CC">
            <w:pPr>
              <w:suppressAutoHyphens w:val="0"/>
              <w:jc w:val="both"/>
              <w:rPr>
                <w:rFonts w:eastAsia="Microsoft YaHei"/>
                <w:iCs/>
                <w:color w:val="000000"/>
                <w:kern w:val="2"/>
                <w:lang w:val="lt-LT" w:eastAsia="lt-LT"/>
              </w:rPr>
            </w:pPr>
            <w:r>
              <w:rPr>
                <w:rFonts w:eastAsia="Microsoft YaHei"/>
                <w:iCs/>
                <w:color w:val="000000"/>
                <w:kern w:val="2"/>
                <w:lang w:val="lt-LT" w:eastAsia="lt-LT"/>
              </w:rPr>
              <w:t>2100 Eur</w:t>
            </w:r>
          </w:p>
        </w:tc>
      </w:tr>
      <w:tr w:rsidR="00502869" w:rsidRPr="00502869" w14:paraId="53340CC5" w14:textId="77777777" w:rsidTr="009848EF">
        <w:tc>
          <w:tcPr>
            <w:tcW w:w="690" w:type="dxa"/>
            <w:shd w:val="clear" w:color="auto" w:fill="auto"/>
          </w:tcPr>
          <w:p w14:paraId="4941E32D" w14:textId="77777777" w:rsidR="00502869" w:rsidRPr="00502869" w:rsidRDefault="00502869">
            <w:pPr>
              <w:rPr>
                <w:lang w:val="lt-LT" w:eastAsia="zh-CN"/>
              </w:rPr>
            </w:pPr>
          </w:p>
        </w:tc>
        <w:tc>
          <w:tcPr>
            <w:tcW w:w="2962" w:type="dxa"/>
            <w:shd w:val="clear" w:color="auto" w:fill="auto"/>
          </w:tcPr>
          <w:p w14:paraId="7FB50165" w14:textId="77777777" w:rsidR="00502869" w:rsidRPr="00502869" w:rsidRDefault="00502869">
            <w:pPr>
              <w:rPr>
                <w:lang w:val="lt-LT" w:eastAsia="zh-CN"/>
              </w:rPr>
            </w:pPr>
          </w:p>
        </w:tc>
        <w:tc>
          <w:tcPr>
            <w:tcW w:w="2126" w:type="dxa"/>
          </w:tcPr>
          <w:p w14:paraId="5E038DE7" w14:textId="77777777" w:rsidR="00502869" w:rsidRPr="00502869" w:rsidRDefault="00502869">
            <w:pPr>
              <w:rPr>
                <w:lang w:val="lt-LT" w:eastAsia="zh-CN"/>
              </w:rPr>
            </w:pPr>
          </w:p>
        </w:tc>
        <w:tc>
          <w:tcPr>
            <w:tcW w:w="1710" w:type="dxa"/>
            <w:shd w:val="clear" w:color="auto" w:fill="auto"/>
          </w:tcPr>
          <w:p w14:paraId="4967CDD4" w14:textId="77777777" w:rsidR="00502869" w:rsidRPr="00502869" w:rsidRDefault="00502869">
            <w:pPr>
              <w:rPr>
                <w:b/>
                <w:lang w:val="lt-LT" w:eastAsia="zh-CN"/>
              </w:rPr>
            </w:pPr>
            <w:r w:rsidRPr="00502869">
              <w:rPr>
                <w:b/>
                <w:lang w:val="lt-LT" w:eastAsia="zh-CN"/>
              </w:rPr>
              <w:t>Viso:</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2E5021F9" w14:textId="353CC243" w:rsidR="00502869" w:rsidRPr="00502869" w:rsidRDefault="00646B6F">
            <w:pPr>
              <w:suppressAutoHyphens w:val="0"/>
              <w:jc w:val="both"/>
              <w:rPr>
                <w:rFonts w:ascii="Arial" w:hAnsi="Arial" w:cs="Arial"/>
                <w:lang w:val="lt-LT" w:eastAsia="lt-LT"/>
              </w:rPr>
            </w:pPr>
            <w:r>
              <w:rPr>
                <w:rFonts w:eastAsia="Microsoft YaHei"/>
                <w:b/>
                <w:bCs/>
                <w:iCs/>
                <w:color w:val="000000"/>
                <w:kern w:val="2"/>
                <w:lang w:val="lt-LT" w:eastAsia="lt-LT"/>
              </w:rPr>
              <w:t xml:space="preserve">30 880 </w:t>
            </w:r>
            <w:r w:rsidR="00502869" w:rsidRPr="00502869">
              <w:rPr>
                <w:rFonts w:eastAsia="Microsoft YaHei"/>
                <w:b/>
                <w:bCs/>
                <w:iCs/>
                <w:color w:val="000000"/>
                <w:kern w:val="2"/>
                <w:lang w:val="lt-LT" w:eastAsia="lt-LT"/>
              </w:rPr>
              <w:t xml:space="preserve">Eur </w:t>
            </w:r>
          </w:p>
        </w:tc>
      </w:tr>
    </w:tbl>
    <w:p w14:paraId="0F7F523F" w14:textId="77777777" w:rsidR="00382932" w:rsidRPr="001D753E" w:rsidRDefault="00382932">
      <w:pPr>
        <w:rPr>
          <w:lang w:val="lt-LT"/>
        </w:rPr>
      </w:pPr>
    </w:p>
    <w:p w14:paraId="2282EFA3" w14:textId="5688CB19" w:rsidR="00382932" w:rsidRDefault="0001581E">
      <w:pPr>
        <w:ind w:firstLine="720"/>
        <w:rPr>
          <w:b/>
          <w:lang w:val="lt-LT"/>
        </w:rPr>
      </w:pPr>
      <w:r>
        <w:rPr>
          <w:b/>
          <w:lang w:val="lt-LT"/>
        </w:rPr>
        <w:t>8</w:t>
      </w:r>
      <w:r w:rsidR="00382932" w:rsidRPr="001D753E">
        <w:rPr>
          <w:b/>
          <w:lang w:val="lt-LT"/>
        </w:rPr>
        <w:t>.3. Įstaigos vadovo ar kito darbuotojo dalyvavimas komisijose, darbo grupėse (savivaldybės ar valstybės mastu):</w:t>
      </w:r>
    </w:p>
    <w:p w14:paraId="14301543" w14:textId="14A1E82E" w:rsidR="00382932" w:rsidRDefault="00E403CC">
      <w:pPr>
        <w:ind w:firstLine="720"/>
        <w:jc w:val="both"/>
        <w:rPr>
          <w:lang w:val="lt-LT" w:eastAsia="zh-CN"/>
        </w:rPr>
      </w:pPr>
      <w:r>
        <w:rPr>
          <w:lang w:val="lt-LT"/>
        </w:rPr>
        <w:t>Veiviržėnų kultūros centro direktorė dirbusi</w:t>
      </w:r>
      <w:r w:rsidR="00C66383">
        <w:rPr>
          <w:lang w:val="lt-LT"/>
        </w:rPr>
        <w:t>,</w:t>
      </w:r>
      <w:r>
        <w:rPr>
          <w:lang w:val="lt-LT"/>
        </w:rPr>
        <w:t xml:space="preserve"> nuo </w:t>
      </w:r>
      <w:r w:rsidRPr="00E403CC">
        <w:rPr>
          <w:lang w:val="lt-LT" w:eastAsia="zh-CN"/>
        </w:rPr>
        <w:t>2009-04-01 iki 2020-11-01</w:t>
      </w:r>
      <w:r w:rsidR="00C66383">
        <w:rPr>
          <w:lang w:val="lt-LT" w:eastAsia="zh-CN"/>
        </w:rPr>
        <w:t>,</w:t>
      </w:r>
      <w:r w:rsidRPr="00E403CC">
        <w:rPr>
          <w:lang w:val="lt-LT" w:eastAsia="zh-CN"/>
        </w:rPr>
        <w:t xml:space="preserve"> Laura </w:t>
      </w:r>
      <w:proofErr w:type="spellStart"/>
      <w:r w:rsidRPr="00E403CC">
        <w:rPr>
          <w:lang w:val="lt-LT" w:eastAsia="zh-CN"/>
        </w:rPr>
        <w:t>Netalimova</w:t>
      </w:r>
      <w:proofErr w:type="spellEnd"/>
      <w:r w:rsidRPr="00E403CC">
        <w:rPr>
          <w:lang w:val="lt-LT" w:eastAsia="zh-CN"/>
        </w:rPr>
        <w:t xml:space="preserve"> dalyvavo Kultūros</w:t>
      </w:r>
      <w:r>
        <w:rPr>
          <w:lang w:val="lt-LT" w:eastAsia="zh-CN"/>
        </w:rPr>
        <w:t xml:space="preserve"> strategijos rengimo grupėje, Turizmo strategijos rengimo darbo grupėje, Klaipėdos rajono savivaldybės kultūros taryboje, kur aktyviai teikė pastabas, pasiūlymus.</w:t>
      </w:r>
    </w:p>
    <w:p w14:paraId="65E24861" w14:textId="77777777" w:rsidR="0001581E" w:rsidRPr="00502869" w:rsidRDefault="0001581E">
      <w:pPr>
        <w:ind w:firstLine="720"/>
        <w:jc w:val="both"/>
        <w:rPr>
          <w:lang w:val="lt-LT"/>
        </w:rPr>
      </w:pPr>
    </w:p>
    <w:p w14:paraId="13AC650A" w14:textId="58E45286" w:rsidR="00382932" w:rsidRDefault="0001581E">
      <w:pPr>
        <w:ind w:firstLine="720"/>
        <w:rPr>
          <w:b/>
          <w:lang w:val="lt-LT"/>
        </w:rPr>
      </w:pPr>
      <w:r>
        <w:rPr>
          <w:b/>
          <w:lang w:val="lt-LT"/>
        </w:rPr>
        <w:t>9</w:t>
      </w:r>
      <w:r w:rsidR="00382932" w:rsidRPr="001D753E">
        <w:rPr>
          <w:b/>
          <w:lang w:val="lt-LT"/>
        </w:rPr>
        <w:t>. Problemos, susijusios su įstaigos veikla, ir siūlomi sprendimo būdai:</w:t>
      </w:r>
    </w:p>
    <w:p w14:paraId="1F397D20" w14:textId="21BA683B" w:rsidR="00502869" w:rsidRPr="00502869" w:rsidRDefault="00502869">
      <w:pPr>
        <w:ind w:firstLine="720"/>
        <w:rPr>
          <w:lang w:val="lt-LT" w:eastAsia="zh-CN"/>
        </w:rPr>
      </w:pPr>
      <w:r>
        <w:rPr>
          <w:lang w:val="lt-LT" w:eastAsia="zh-CN"/>
        </w:rPr>
        <w:t xml:space="preserve">1. </w:t>
      </w:r>
      <w:r w:rsidRPr="00502869">
        <w:rPr>
          <w:lang w:val="lt-LT" w:eastAsia="zh-CN"/>
        </w:rPr>
        <w:t>Reikalingas kapitalinis remontas, rekonstrukcija šiems Veiviržėnų kultūros centro pastatams:</w:t>
      </w:r>
    </w:p>
    <w:p w14:paraId="7B820AA4" w14:textId="77777777" w:rsidR="00502869" w:rsidRPr="00502869" w:rsidRDefault="00502869">
      <w:pPr>
        <w:ind w:firstLine="720"/>
        <w:jc w:val="both"/>
        <w:rPr>
          <w:lang w:val="lt-LT" w:eastAsia="zh-CN"/>
        </w:rPr>
      </w:pPr>
      <w:r w:rsidRPr="00502869">
        <w:rPr>
          <w:lang w:val="lt-LT" w:eastAsia="zh-CN"/>
        </w:rPr>
        <w:t xml:space="preserve">1.1. Veiviržėnų kultūros centro </w:t>
      </w:r>
      <w:proofErr w:type="spellStart"/>
      <w:r w:rsidRPr="00502869">
        <w:rPr>
          <w:lang w:val="lt-LT" w:eastAsia="zh-CN"/>
        </w:rPr>
        <w:t>Šalpėnų</w:t>
      </w:r>
      <w:proofErr w:type="spellEnd"/>
      <w:r w:rsidRPr="00502869">
        <w:rPr>
          <w:lang w:val="lt-LT" w:eastAsia="zh-CN"/>
        </w:rPr>
        <w:t xml:space="preserve"> skyriaus pastatas (pastato apšiltinimas);</w:t>
      </w:r>
    </w:p>
    <w:p w14:paraId="43718667" w14:textId="120D426F" w:rsidR="00502869" w:rsidRPr="00502869" w:rsidRDefault="00502869">
      <w:pPr>
        <w:ind w:firstLine="720"/>
        <w:jc w:val="both"/>
        <w:rPr>
          <w:lang w:val="lt-LT" w:eastAsia="zh-CN"/>
        </w:rPr>
      </w:pPr>
      <w:r w:rsidRPr="00502869">
        <w:rPr>
          <w:lang w:val="lt-LT" w:eastAsia="zh-CN"/>
        </w:rPr>
        <w:t>1.2. Veiviržėnų kultūros centro pastatas (pastato apšiltinimo poreikis, patalpų kūrybinei veiklai trūkumas, vidaus patalpų remontas).</w:t>
      </w:r>
    </w:p>
    <w:p w14:paraId="7961AAF5" w14:textId="77777777" w:rsidR="00502869" w:rsidRPr="00502869" w:rsidRDefault="00502869">
      <w:pPr>
        <w:ind w:firstLine="720"/>
        <w:jc w:val="both"/>
        <w:rPr>
          <w:lang w:val="lt-LT" w:eastAsia="zh-CN"/>
        </w:rPr>
      </w:pPr>
      <w:r w:rsidRPr="00502869">
        <w:rPr>
          <w:lang w:val="lt-LT" w:eastAsia="zh-CN"/>
        </w:rPr>
        <w:t>2. Siekiant plėtoti ir gerinti  vykdomas kultūros centro ir jo skyrių veiklas reikalingi papildomi 8 įvairūs muzikos instrumentai.</w:t>
      </w:r>
    </w:p>
    <w:p w14:paraId="32E86175" w14:textId="77777777" w:rsidR="00502869" w:rsidRPr="00502869" w:rsidRDefault="00502869">
      <w:pPr>
        <w:ind w:firstLine="720"/>
        <w:jc w:val="both"/>
        <w:rPr>
          <w:lang w:val="lt-LT" w:eastAsia="zh-CN"/>
        </w:rPr>
      </w:pPr>
      <w:r w:rsidRPr="00502869">
        <w:rPr>
          <w:lang w:val="lt-LT" w:eastAsia="zh-CN"/>
        </w:rPr>
        <w:t>3. Siekiant užtikrinti naujų technologijų  naudojimą kultūros centro veikloje, reikalingas pastovus kompiuterinės, muzikos įgarsinimo ir apšvietimo technikos atnaujinimas bei papildomų priemonių įsigijimas.</w:t>
      </w:r>
    </w:p>
    <w:p w14:paraId="17EF8113" w14:textId="4A3ED3B8" w:rsidR="00502869" w:rsidRPr="00502869" w:rsidRDefault="00502869">
      <w:pPr>
        <w:tabs>
          <w:tab w:val="left" w:pos="284"/>
        </w:tabs>
        <w:suppressAutoHyphens w:val="0"/>
        <w:ind w:firstLine="851"/>
        <w:jc w:val="both"/>
        <w:rPr>
          <w:lang w:val="lt-LT" w:eastAsia="lt-LT" w:bidi="he-IL"/>
        </w:rPr>
      </w:pPr>
      <w:r w:rsidRPr="00502869">
        <w:rPr>
          <w:lang w:val="lt-LT" w:eastAsia="lt-LT" w:bidi="he-IL"/>
        </w:rPr>
        <w:t>Iš pateiktų duomenų galime matyti, kad pagrindinė problema</w:t>
      </w:r>
      <w:r w:rsidR="00C66383">
        <w:rPr>
          <w:lang w:val="lt-LT" w:eastAsia="lt-LT" w:bidi="he-IL"/>
        </w:rPr>
        <w:t>,</w:t>
      </w:r>
      <w:r w:rsidRPr="00502869">
        <w:rPr>
          <w:lang w:val="lt-LT" w:eastAsia="lt-LT" w:bidi="he-IL"/>
        </w:rPr>
        <w:t xml:space="preserve"> su kuria susiduria kultūros centras – pvz.</w:t>
      </w:r>
      <w:r w:rsidR="00C66383">
        <w:rPr>
          <w:lang w:val="lt-LT" w:eastAsia="lt-LT" w:bidi="he-IL"/>
        </w:rPr>
        <w:t>,</w:t>
      </w:r>
      <w:r w:rsidRPr="00502869">
        <w:rPr>
          <w:lang w:val="lt-LT" w:eastAsia="lt-LT" w:bidi="he-IL"/>
        </w:rPr>
        <w:t xml:space="preserve"> patalpų trūkumas, žmogiškieji ištekliai, infrastruktūra.</w:t>
      </w:r>
    </w:p>
    <w:p w14:paraId="5A3778E3" w14:textId="18EE336A" w:rsidR="00502869" w:rsidRPr="00502869" w:rsidRDefault="00502869" w:rsidP="00CB1CA5">
      <w:pPr>
        <w:tabs>
          <w:tab w:val="left" w:pos="567"/>
        </w:tabs>
        <w:suppressAutoHyphens w:val="0"/>
        <w:ind w:firstLine="567"/>
        <w:jc w:val="both"/>
        <w:rPr>
          <w:lang w:val="lt-LT" w:eastAsia="lt-LT" w:bidi="he-IL"/>
        </w:rPr>
      </w:pPr>
      <w:r>
        <w:rPr>
          <w:lang w:val="lt-LT" w:eastAsia="lt-LT" w:bidi="he-IL"/>
        </w:rPr>
        <w:t>Taip pat 2020</w:t>
      </w:r>
      <w:r w:rsidRPr="00502869">
        <w:rPr>
          <w:lang w:val="lt-LT" w:eastAsia="lt-LT" w:bidi="he-IL"/>
        </w:rPr>
        <w:t xml:space="preserve"> m.</w:t>
      </w:r>
      <w:r w:rsidR="00A60C6C" w:rsidRPr="00A60C6C">
        <w:rPr>
          <w:lang w:val="lt-LT" w:eastAsia="lt-LT" w:bidi="he-IL"/>
        </w:rPr>
        <w:t xml:space="preserve"> </w:t>
      </w:r>
      <w:r w:rsidR="00A60C6C">
        <w:rPr>
          <w:lang w:val="lt-LT" w:eastAsia="lt-LT" w:bidi="he-IL"/>
        </w:rPr>
        <w:t>iššūkis</w:t>
      </w:r>
      <w:r w:rsidRPr="00502869">
        <w:rPr>
          <w:lang w:val="lt-LT" w:eastAsia="lt-LT" w:bidi="he-IL"/>
        </w:rPr>
        <w:t xml:space="preserve"> buvo bendradarbiaujant su Veiviržėnų miestelio bendruomene </w:t>
      </w:r>
      <w:r>
        <w:rPr>
          <w:lang w:val="lt-LT" w:eastAsia="lt-LT" w:bidi="he-IL"/>
        </w:rPr>
        <w:t xml:space="preserve">ir įstaigomis įvykdyti </w:t>
      </w:r>
      <w:r w:rsidRPr="00502869">
        <w:rPr>
          <w:lang w:val="lt-LT" w:eastAsia="lt-LT" w:bidi="he-IL"/>
        </w:rPr>
        <w:t>Mažosios kultūros sostinės</w:t>
      </w:r>
      <w:r>
        <w:rPr>
          <w:lang w:val="lt-LT" w:eastAsia="lt-LT" w:bidi="he-IL"/>
        </w:rPr>
        <w:t xml:space="preserve"> renginių ir veiklų ciklą. Susidūrėme su nenumatytais iššūkiais – pandemija</w:t>
      </w:r>
      <w:r w:rsidRPr="00502869">
        <w:rPr>
          <w:lang w:val="lt-LT" w:eastAsia="lt-LT" w:bidi="he-IL"/>
        </w:rPr>
        <w:t>.</w:t>
      </w:r>
      <w:r>
        <w:rPr>
          <w:lang w:val="lt-LT" w:eastAsia="lt-LT" w:bidi="he-IL"/>
        </w:rPr>
        <w:t xml:space="preserve"> Nepaisant visko</w:t>
      </w:r>
      <w:r w:rsidR="00C66383">
        <w:rPr>
          <w:lang w:val="lt-LT" w:eastAsia="lt-LT" w:bidi="he-IL"/>
        </w:rPr>
        <w:t>,</w:t>
      </w:r>
      <w:r>
        <w:rPr>
          <w:lang w:val="lt-LT" w:eastAsia="lt-LT" w:bidi="he-IL"/>
        </w:rPr>
        <w:t xml:space="preserve"> sėkmingai įvykdytas renginių ciklas, visos suplanuotos veiklos įvykdytos sklandžiai ir sėkmingai.</w:t>
      </w:r>
      <w:r w:rsidRPr="00502869">
        <w:rPr>
          <w:lang w:val="lt-LT" w:eastAsia="lt-LT" w:bidi="he-IL"/>
        </w:rPr>
        <w:t xml:space="preserve"> </w:t>
      </w:r>
    </w:p>
    <w:p w14:paraId="1D258524" w14:textId="765F2B1B" w:rsidR="00502869" w:rsidRPr="00502869" w:rsidRDefault="00502869">
      <w:pPr>
        <w:tabs>
          <w:tab w:val="left" w:pos="567"/>
        </w:tabs>
        <w:suppressAutoHyphens w:val="0"/>
        <w:ind w:firstLine="851"/>
        <w:jc w:val="both"/>
        <w:rPr>
          <w:lang w:val="lt-LT" w:eastAsia="lt-LT" w:bidi="he-IL"/>
        </w:rPr>
      </w:pPr>
      <w:r w:rsidRPr="00502869">
        <w:rPr>
          <w:lang w:val="lt-LT" w:eastAsia="lt-LT" w:bidi="he-IL"/>
        </w:rPr>
        <w:t xml:space="preserve"> </w:t>
      </w:r>
    </w:p>
    <w:p w14:paraId="0558D88E" w14:textId="77777777" w:rsidR="00397033" w:rsidRPr="001D753E" w:rsidRDefault="00397033">
      <w:pPr>
        <w:jc w:val="center"/>
        <w:rPr>
          <w:lang w:val="lt-LT"/>
        </w:rPr>
      </w:pPr>
      <w:r w:rsidRPr="001D753E">
        <w:rPr>
          <w:lang w:val="lt-LT"/>
        </w:rPr>
        <w:t>_______________________________________</w:t>
      </w:r>
    </w:p>
    <w:p w14:paraId="41DF47B9" w14:textId="71C4A3AF" w:rsidR="00DB5439" w:rsidRPr="001D753E" w:rsidRDefault="00DB5439">
      <w:pPr>
        <w:rPr>
          <w:lang w:val="lt-LT"/>
        </w:rPr>
      </w:pPr>
    </w:p>
    <w:sectPr w:rsidR="00DB5439" w:rsidRPr="001D753E" w:rsidSect="00CB1CA5">
      <w:headerReference w:type="default" r:id="rId9"/>
      <w:pgSz w:w="11906" w:h="16838" w:code="9"/>
      <w:pgMar w:top="1191" w:right="567" w:bottom="1191"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57A63" w14:textId="77777777" w:rsidR="00681EEF" w:rsidRDefault="00681EEF">
      <w:r>
        <w:separator/>
      </w:r>
    </w:p>
  </w:endnote>
  <w:endnote w:type="continuationSeparator" w:id="0">
    <w:p w14:paraId="371ED375" w14:textId="77777777" w:rsidR="00681EEF" w:rsidRDefault="0068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Arial"/>
    <w:charset w:val="00"/>
    <w:family w:val="auto"/>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FreeSerif">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712CA" w14:textId="77777777" w:rsidR="00681EEF" w:rsidRDefault="00681EEF">
      <w:r>
        <w:separator/>
      </w:r>
    </w:p>
  </w:footnote>
  <w:footnote w:type="continuationSeparator" w:id="0">
    <w:p w14:paraId="3C8A53AC" w14:textId="77777777" w:rsidR="00681EEF" w:rsidRDefault="00681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4900780"/>
      <w:docPartObj>
        <w:docPartGallery w:val="Page Numbers (Top of Page)"/>
        <w:docPartUnique/>
      </w:docPartObj>
    </w:sdtPr>
    <w:sdtEndPr/>
    <w:sdtContent>
      <w:p w14:paraId="1B9E32D4" w14:textId="77777777" w:rsidR="00B276F9" w:rsidRDefault="00B276F9">
        <w:pPr>
          <w:pStyle w:val="Antrats"/>
          <w:jc w:val="center"/>
        </w:pPr>
        <w:r>
          <w:fldChar w:fldCharType="begin"/>
        </w:r>
        <w:r>
          <w:instrText>PAGE   \* MERGEFORMAT</w:instrText>
        </w:r>
        <w:r>
          <w:fldChar w:fldCharType="separate"/>
        </w:r>
        <w:r>
          <w:rPr>
            <w:noProof/>
          </w:rPr>
          <w:t>6</w:t>
        </w:r>
        <w:r>
          <w:fldChar w:fldCharType="end"/>
        </w:r>
      </w:p>
    </w:sdtContent>
  </w:sdt>
  <w:p w14:paraId="1F10B201" w14:textId="77777777" w:rsidR="00B276F9" w:rsidRDefault="00B276F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6DDB48D9"/>
    <w:multiLevelType w:val="hybridMultilevel"/>
    <w:tmpl w:val="D83893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F90"/>
    <w:rsid w:val="00000CCD"/>
    <w:rsid w:val="00010541"/>
    <w:rsid w:val="0001581E"/>
    <w:rsid w:val="000167E8"/>
    <w:rsid w:val="000248B1"/>
    <w:rsid w:val="00026840"/>
    <w:rsid w:val="000270DF"/>
    <w:rsid w:val="000300B8"/>
    <w:rsid w:val="00030C5A"/>
    <w:rsid w:val="0003251E"/>
    <w:rsid w:val="0003696B"/>
    <w:rsid w:val="00041FB1"/>
    <w:rsid w:val="00043391"/>
    <w:rsid w:val="0004386C"/>
    <w:rsid w:val="00052127"/>
    <w:rsid w:val="00055CFF"/>
    <w:rsid w:val="00061E9B"/>
    <w:rsid w:val="0007448A"/>
    <w:rsid w:val="0008187E"/>
    <w:rsid w:val="00083112"/>
    <w:rsid w:val="000872EA"/>
    <w:rsid w:val="000949C2"/>
    <w:rsid w:val="00094DBE"/>
    <w:rsid w:val="00097BC9"/>
    <w:rsid w:val="000A2D88"/>
    <w:rsid w:val="000A40C0"/>
    <w:rsid w:val="000A4767"/>
    <w:rsid w:val="000A761B"/>
    <w:rsid w:val="000B3CA5"/>
    <w:rsid w:val="000B4210"/>
    <w:rsid w:val="000B6C22"/>
    <w:rsid w:val="000C4B03"/>
    <w:rsid w:val="000C4C45"/>
    <w:rsid w:val="000C537F"/>
    <w:rsid w:val="000D020A"/>
    <w:rsid w:val="000D3B74"/>
    <w:rsid w:val="000E64B2"/>
    <w:rsid w:val="000E71E5"/>
    <w:rsid w:val="000F1B84"/>
    <w:rsid w:val="000F404E"/>
    <w:rsid w:val="00100756"/>
    <w:rsid w:val="001028D2"/>
    <w:rsid w:val="00103F5D"/>
    <w:rsid w:val="001049C6"/>
    <w:rsid w:val="00110531"/>
    <w:rsid w:val="0011206F"/>
    <w:rsid w:val="001244E0"/>
    <w:rsid w:val="00124515"/>
    <w:rsid w:val="0012741D"/>
    <w:rsid w:val="00142C8F"/>
    <w:rsid w:val="00146038"/>
    <w:rsid w:val="0014609A"/>
    <w:rsid w:val="00147305"/>
    <w:rsid w:val="001509D8"/>
    <w:rsid w:val="00157B7C"/>
    <w:rsid w:val="00161DA7"/>
    <w:rsid w:val="00162AB7"/>
    <w:rsid w:val="0016547E"/>
    <w:rsid w:val="0017351E"/>
    <w:rsid w:val="001741F2"/>
    <w:rsid w:val="00177502"/>
    <w:rsid w:val="00181CD5"/>
    <w:rsid w:val="00187904"/>
    <w:rsid w:val="001954D0"/>
    <w:rsid w:val="00196BF9"/>
    <w:rsid w:val="001A173B"/>
    <w:rsid w:val="001A443F"/>
    <w:rsid w:val="001A550A"/>
    <w:rsid w:val="001B0480"/>
    <w:rsid w:val="001B22FA"/>
    <w:rsid w:val="001B778F"/>
    <w:rsid w:val="001C5934"/>
    <w:rsid w:val="001D753E"/>
    <w:rsid w:val="001E5614"/>
    <w:rsid w:val="001E7120"/>
    <w:rsid w:val="001F6B1E"/>
    <w:rsid w:val="002128B8"/>
    <w:rsid w:val="00214792"/>
    <w:rsid w:val="002157B3"/>
    <w:rsid w:val="00220AAF"/>
    <w:rsid w:val="00226596"/>
    <w:rsid w:val="002301DC"/>
    <w:rsid w:val="00231661"/>
    <w:rsid w:val="00231AFE"/>
    <w:rsid w:val="00231EDA"/>
    <w:rsid w:val="002439E1"/>
    <w:rsid w:val="00244096"/>
    <w:rsid w:val="00251C4F"/>
    <w:rsid w:val="002523E9"/>
    <w:rsid w:val="00256B1C"/>
    <w:rsid w:val="002706AF"/>
    <w:rsid w:val="0027470F"/>
    <w:rsid w:val="0027476D"/>
    <w:rsid w:val="002759C6"/>
    <w:rsid w:val="002A19CE"/>
    <w:rsid w:val="002A25A5"/>
    <w:rsid w:val="002B3A6D"/>
    <w:rsid w:val="002B6C24"/>
    <w:rsid w:val="002D263C"/>
    <w:rsid w:val="002D27E1"/>
    <w:rsid w:val="002D36EC"/>
    <w:rsid w:val="002D5609"/>
    <w:rsid w:val="002E1632"/>
    <w:rsid w:val="002E4DFA"/>
    <w:rsid w:val="002F039F"/>
    <w:rsid w:val="0030065D"/>
    <w:rsid w:val="00302260"/>
    <w:rsid w:val="00317641"/>
    <w:rsid w:val="003223B8"/>
    <w:rsid w:val="00323990"/>
    <w:rsid w:val="0032785D"/>
    <w:rsid w:val="003456FE"/>
    <w:rsid w:val="003502EA"/>
    <w:rsid w:val="0035047C"/>
    <w:rsid w:val="00353698"/>
    <w:rsid w:val="00356012"/>
    <w:rsid w:val="0035748D"/>
    <w:rsid w:val="00361433"/>
    <w:rsid w:val="003632CE"/>
    <w:rsid w:val="00366BCB"/>
    <w:rsid w:val="00367A7A"/>
    <w:rsid w:val="00376891"/>
    <w:rsid w:val="00376E88"/>
    <w:rsid w:val="00382932"/>
    <w:rsid w:val="003947D9"/>
    <w:rsid w:val="00397033"/>
    <w:rsid w:val="003973BF"/>
    <w:rsid w:val="003A04BB"/>
    <w:rsid w:val="003B5111"/>
    <w:rsid w:val="003B5E86"/>
    <w:rsid w:val="003C433D"/>
    <w:rsid w:val="003D2C69"/>
    <w:rsid w:val="003E0760"/>
    <w:rsid w:val="003E4B48"/>
    <w:rsid w:val="003E692A"/>
    <w:rsid w:val="003E6DC5"/>
    <w:rsid w:val="003E7C37"/>
    <w:rsid w:val="003F02AB"/>
    <w:rsid w:val="003F2F90"/>
    <w:rsid w:val="003F4243"/>
    <w:rsid w:val="003F6D10"/>
    <w:rsid w:val="00401938"/>
    <w:rsid w:val="004155AF"/>
    <w:rsid w:val="004157D3"/>
    <w:rsid w:val="00415A3C"/>
    <w:rsid w:val="00423A40"/>
    <w:rsid w:val="00436760"/>
    <w:rsid w:val="00443BF3"/>
    <w:rsid w:val="00445C22"/>
    <w:rsid w:val="00457971"/>
    <w:rsid w:val="004604C7"/>
    <w:rsid w:val="00460979"/>
    <w:rsid w:val="0046755E"/>
    <w:rsid w:val="00481746"/>
    <w:rsid w:val="00485444"/>
    <w:rsid w:val="004A5D14"/>
    <w:rsid w:val="004A7DB0"/>
    <w:rsid w:val="004C09B3"/>
    <w:rsid w:val="004C2E89"/>
    <w:rsid w:val="004C39EA"/>
    <w:rsid w:val="004C6DFA"/>
    <w:rsid w:val="004C77E3"/>
    <w:rsid w:val="004D3A63"/>
    <w:rsid w:val="004E654E"/>
    <w:rsid w:val="00502869"/>
    <w:rsid w:val="005067F8"/>
    <w:rsid w:val="0050772A"/>
    <w:rsid w:val="00514847"/>
    <w:rsid w:val="00514F3C"/>
    <w:rsid w:val="0051508B"/>
    <w:rsid w:val="00524E6F"/>
    <w:rsid w:val="00525E28"/>
    <w:rsid w:val="0053229F"/>
    <w:rsid w:val="00543500"/>
    <w:rsid w:val="00546984"/>
    <w:rsid w:val="00547304"/>
    <w:rsid w:val="005520D5"/>
    <w:rsid w:val="00552620"/>
    <w:rsid w:val="005540E5"/>
    <w:rsid w:val="00554164"/>
    <w:rsid w:val="00556B42"/>
    <w:rsid w:val="0056621B"/>
    <w:rsid w:val="00575BA7"/>
    <w:rsid w:val="00580C37"/>
    <w:rsid w:val="00590321"/>
    <w:rsid w:val="005976DD"/>
    <w:rsid w:val="005B012F"/>
    <w:rsid w:val="005B36CA"/>
    <w:rsid w:val="005C0BAA"/>
    <w:rsid w:val="005C1A81"/>
    <w:rsid w:val="005C7564"/>
    <w:rsid w:val="005D67FE"/>
    <w:rsid w:val="005E31BE"/>
    <w:rsid w:val="005E71F4"/>
    <w:rsid w:val="006064E2"/>
    <w:rsid w:val="0062777A"/>
    <w:rsid w:val="0063481C"/>
    <w:rsid w:val="00646B6F"/>
    <w:rsid w:val="00653126"/>
    <w:rsid w:val="0065483B"/>
    <w:rsid w:val="00654B74"/>
    <w:rsid w:val="00655D6B"/>
    <w:rsid w:val="00656045"/>
    <w:rsid w:val="006577E9"/>
    <w:rsid w:val="00660896"/>
    <w:rsid w:val="0066448C"/>
    <w:rsid w:val="00666FE7"/>
    <w:rsid w:val="006700E8"/>
    <w:rsid w:val="00681EEF"/>
    <w:rsid w:val="00682D8D"/>
    <w:rsid w:val="006870C7"/>
    <w:rsid w:val="006A330B"/>
    <w:rsid w:val="006B05AE"/>
    <w:rsid w:val="006B6D70"/>
    <w:rsid w:val="006B7A6C"/>
    <w:rsid w:val="006B7B9C"/>
    <w:rsid w:val="006C1905"/>
    <w:rsid w:val="006C476A"/>
    <w:rsid w:val="006C5FFA"/>
    <w:rsid w:val="006F4B12"/>
    <w:rsid w:val="006F5B7B"/>
    <w:rsid w:val="007053A9"/>
    <w:rsid w:val="00707890"/>
    <w:rsid w:val="00731C3E"/>
    <w:rsid w:val="0073483D"/>
    <w:rsid w:val="00743C8C"/>
    <w:rsid w:val="007455C4"/>
    <w:rsid w:val="00745CB7"/>
    <w:rsid w:val="00746BBC"/>
    <w:rsid w:val="0075439D"/>
    <w:rsid w:val="00755A2E"/>
    <w:rsid w:val="00755F97"/>
    <w:rsid w:val="00761317"/>
    <w:rsid w:val="00763114"/>
    <w:rsid w:val="007733C8"/>
    <w:rsid w:val="00776645"/>
    <w:rsid w:val="00780F4B"/>
    <w:rsid w:val="00790106"/>
    <w:rsid w:val="007921D4"/>
    <w:rsid w:val="00792628"/>
    <w:rsid w:val="007A33EF"/>
    <w:rsid w:val="007B20DD"/>
    <w:rsid w:val="007D21CF"/>
    <w:rsid w:val="007F1070"/>
    <w:rsid w:val="007F5F33"/>
    <w:rsid w:val="00803E54"/>
    <w:rsid w:val="00804BCC"/>
    <w:rsid w:val="00813F89"/>
    <w:rsid w:val="008203F8"/>
    <w:rsid w:val="00822D1F"/>
    <w:rsid w:val="008266A5"/>
    <w:rsid w:val="00827FF1"/>
    <w:rsid w:val="00830FE1"/>
    <w:rsid w:val="00835BC4"/>
    <w:rsid w:val="008370A0"/>
    <w:rsid w:val="0084209D"/>
    <w:rsid w:val="00844CD3"/>
    <w:rsid w:val="00846556"/>
    <w:rsid w:val="00847F1F"/>
    <w:rsid w:val="008639CC"/>
    <w:rsid w:val="00876597"/>
    <w:rsid w:val="00884553"/>
    <w:rsid w:val="00897C20"/>
    <w:rsid w:val="008A0ECA"/>
    <w:rsid w:val="008A1AEE"/>
    <w:rsid w:val="008C1DCB"/>
    <w:rsid w:val="008C4275"/>
    <w:rsid w:val="008C72F4"/>
    <w:rsid w:val="008C7D43"/>
    <w:rsid w:val="008E33A8"/>
    <w:rsid w:val="008E62C0"/>
    <w:rsid w:val="008F0C44"/>
    <w:rsid w:val="008F155E"/>
    <w:rsid w:val="008F1BAD"/>
    <w:rsid w:val="008F1E9F"/>
    <w:rsid w:val="008F7F30"/>
    <w:rsid w:val="00902B3B"/>
    <w:rsid w:val="00912639"/>
    <w:rsid w:val="00917E70"/>
    <w:rsid w:val="00931461"/>
    <w:rsid w:val="009334D9"/>
    <w:rsid w:val="009473BB"/>
    <w:rsid w:val="00957C62"/>
    <w:rsid w:val="00963B98"/>
    <w:rsid w:val="0096556B"/>
    <w:rsid w:val="009848EF"/>
    <w:rsid w:val="00991904"/>
    <w:rsid w:val="00995B90"/>
    <w:rsid w:val="00997105"/>
    <w:rsid w:val="009A2567"/>
    <w:rsid w:val="009B32EE"/>
    <w:rsid w:val="009B5719"/>
    <w:rsid w:val="009B680D"/>
    <w:rsid w:val="009B7170"/>
    <w:rsid w:val="009C20DA"/>
    <w:rsid w:val="009C57B2"/>
    <w:rsid w:val="009C58C5"/>
    <w:rsid w:val="009E2FFD"/>
    <w:rsid w:val="009E3DFF"/>
    <w:rsid w:val="009E58B9"/>
    <w:rsid w:val="009F1668"/>
    <w:rsid w:val="009F3BEB"/>
    <w:rsid w:val="009F6110"/>
    <w:rsid w:val="009F6856"/>
    <w:rsid w:val="00A04AFA"/>
    <w:rsid w:val="00A06B7A"/>
    <w:rsid w:val="00A14F69"/>
    <w:rsid w:val="00A17801"/>
    <w:rsid w:val="00A256C3"/>
    <w:rsid w:val="00A25714"/>
    <w:rsid w:val="00A36C5E"/>
    <w:rsid w:val="00A36FBD"/>
    <w:rsid w:val="00A4066A"/>
    <w:rsid w:val="00A416FB"/>
    <w:rsid w:val="00A4175B"/>
    <w:rsid w:val="00A41AA2"/>
    <w:rsid w:val="00A42494"/>
    <w:rsid w:val="00A51B1F"/>
    <w:rsid w:val="00A53F24"/>
    <w:rsid w:val="00A57FC3"/>
    <w:rsid w:val="00A60C6C"/>
    <w:rsid w:val="00A64D3B"/>
    <w:rsid w:val="00A75D89"/>
    <w:rsid w:val="00A82D23"/>
    <w:rsid w:val="00A833F5"/>
    <w:rsid w:val="00A83446"/>
    <w:rsid w:val="00A848EB"/>
    <w:rsid w:val="00A86037"/>
    <w:rsid w:val="00A86EFB"/>
    <w:rsid w:val="00A92AAD"/>
    <w:rsid w:val="00A94E3C"/>
    <w:rsid w:val="00A97842"/>
    <w:rsid w:val="00AA5371"/>
    <w:rsid w:val="00AB15F7"/>
    <w:rsid w:val="00AB576D"/>
    <w:rsid w:val="00AC0557"/>
    <w:rsid w:val="00AC183E"/>
    <w:rsid w:val="00AD5B16"/>
    <w:rsid w:val="00AE32CD"/>
    <w:rsid w:val="00AE453C"/>
    <w:rsid w:val="00AF7F38"/>
    <w:rsid w:val="00B03E80"/>
    <w:rsid w:val="00B11493"/>
    <w:rsid w:val="00B11C6A"/>
    <w:rsid w:val="00B12CB6"/>
    <w:rsid w:val="00B12F48"/>
    <w:rsid w:val="00B152B1"/>
    <w:rsid w:val="00B1796B"/>
    <w:rsid w:val="00B20B4B"/>
    <w:rsid w:val="00B276F9"/>
    <w:rsid w:val="00B3635F"/>
    <w:rsid w:val="00B45E9C"/>
    <w:rsid w:val="00B5559C"/>
    <w:rsid w:val="00B61A4B"/>
    <w:rsid w:val="00B63610"/>
    <w:rsid w:val="00B711BE"/>
    <w:rsid w:val="00B731D4"/>
    <w:rsid w:val="00B75E87"/>
    <w:rsid w:val="00B81BFD"/>
    <w:rsid w:val="00B85505"/>
    <w:rsid w:val="00B970C7"/>
    <w:rsid w:val="00BA1E47"/>
    <w:rsid w:val="00BD56A3"/>
    <w:rsid w:val="00BF6E62"/>
    <w:rsid w:val="00C04975"/>
    <w:rsid w:val="00C11BB7"/>
    <w:rsid w:val="00C1288A"/>
    <w:rsid w:val="00C16306"/>
    <w:rsid w:val="00C23B75"/>
    <w:rsid w:val="00C252DF"/>
    <w:rsid w:val="00C3301E"/>
    <w:rsid w:val="00C55E5A"/>
    <w:rsid w:val="00C62496"/>
    <w:rsid w:val="00C65B00"/>
    <w:rsid w:val="00C66383"/>
    <w:rsid w:val="00C73F91"/>
    <w:rsid w:val="00C81B89"/>
    <w:rsid w:val="00C85594"/>
    <w:rsid w:val="00C95E18"/>
    <w:rsid w:val="00CA35C4"/>
    <w:rsid w:val="00CA3D74"/>
    <w:rsid w:val="00CB0586"/>
    <w:rsid w:val="00CB1CA5"/>
    <w:rsid w:val="00CB47E9"/>
    <w:rsid w:val="00CB764B"/>
    <w:rsid w:val="00CB7B46"/>
    <w:rsid w:val="00CC09A8"/>
    <w:rsid w:val="00CC2F6B"/>
    <w:rsid w:val="00CC3884"/>
    <w:rsid w:val="00CE05CD"/>
    <w:rsid w:val="00CE52C6"/>
    <w:rsid w:val="00CE5B08"/>
    <w:rsid w:val="00D078C1"/>
    <w:rsid w:val="00D07DD4"/>
    <w:rsid w:val="00D12F67"/>
    <w:rsid w:val="00D150E7"/>
    <w:rsid w:val="00D22685"/>
    <w:rsid w:val="00D25E38"/>
    <w:rsid w:val="00D4026E"/>
    <w:rsid w:val="00D40E6F"/>
    <w:rsid w:val="00D419C1"/>
    <w:rsid w:val="00D45BFD"/>
    <w:rsid w:val="00D5478F"/>
    <w:rsid w:val="00D634AA"/>
    <w:rsid w:val="00D665CC"/>
    <w:rsid w:val="00D72BFF"/>
    <w:rsid w:val="00D76FCD"/>
    <w:rsid w:val="00D8073E"/>
    <w:rsid w:val="00D8274C"/>
    <w:rsid w:val="00D83998"/>
    <w:rsid w:val="00D863C5"/>
    <w:rsid w:val="00D86D8D"/>
    <w:rsid w:val="00D86DFE"/>
    <w:rsid w:val="00DB0A23"/>
    <w:rsid w:val="00DB3199"/>
    <w:rsid w:val="00DB31B5"/>
    <w:rsid w:val="00DB3EA1"/>
    <w:rsid w:val="00DB4FDF"/>
    <w:rsid w:val="00DB5439"/>
    <w:rsid w:val="00DC25FB"/>
    <w:rsid w:val="00DC4ACD"/>
    <w:rsid w:val="00DC5BD1"/>
    <w:rsid w:val="00DD3206"/>
    <w:rsid w:val="00DD398C"/>
    <w:rsid w:val="00DD43FE"/>
    <w:rsid w:val="00DE07A7"/>
    <w:rsid w:val="00DE4703"/>
    <w:rsid w:val="00DE64F1"/>
    <w:rsid w:val="00DF1E57"/>
    <w:rsid w:val="00DF4232"/>
    <w:rsid w:val="00DF43A8"/>
    <w:rsid w:val="00DF4492"/>
    <w:rsid w:val="00E10256"/>
    <w:rsid w:val="00E12262"/>
    <w:rsid w:val="00E233E1"/>
    <w:rsid w:val="00E3084C"/>
    <w:rsid w:val="00E31298"/>
    <w:rsid w:val="00E31487"/>
    <w:rsid w:val="00E3376E"/>
    <w:rsid w:val="00E363C9"/>
    <w:rsid w:val="00E403CC"/>
    <w:rsid w:val="00E548B3"/>
    <w:rsid w:val="00E61FE2"/>
    <w:rsid w:val="00E63601"/>
    <w:rsid w:val="00E6455A"/>
    <w:rsid w:val="00E73CF7"/>
    <w:rsid w:val="00E81256"/>
    <w:rsid w:val="00E81AD4"/>
    <w:rsid w:val="00E876D1"/>
    <w:rsid w:val="00EA4609"/>
    <w:rsid w:val="00EB5E5E"/>
    <w:rsid w:val="00EB7A10"/>
    <w:rsid w:val="00EC0FF4"/>
    <w:rsid w:val="00EC35CF"/>
    <w:rsid w:val="00EC3BB0"/>
    <w:rsid w:val="00EC7042"/>
    <w:rsid w:val="00ED4190"/>
    <w:rsid w:val="00ED5491"/>
    <w:rsid w:val="00EE2BBF"/>
    <w:rsid w:val="00EE5F3F"/>
    <w:rsid w:val="00EE6038"/>
    <w:rsid w:val="00EF6B5B"/>
    <w:rsid w:val="00F00F61"/>
    <w:rsid w:val="00F0563F"/>
    <w:rsid w:val="00F05CC0"/>
    <w:rsid w:val="00F06F2E"/>
    <w:rsid w:val="00F179CB"/>
    <w:rsid w:val="00F17DBC"/>
    <w:rsid w:val="00F2294A"/>
    <w:rsid w:val="00F349A0"/>
    <w:rsid w:val="00F44D18"/>
    <w:rsid w:val="00F55E04"/>
    <w:rsid w:val="00F5789D"/>
    <w:rsid w:val="00F579CF"/>
    <w:rsid w:val="00F665CE"/>
    <w:rsid w:val="00F67747"/>
    <w:rsid w:val="00F73AB2"/>
    <w:rsid w:val="00F74F81"/>
    <w:rsid w:val="00F8032C"/>
    <w:rsid w:val="00F820FB"/>
    <w:rsid w:val="00F821CE"/>
    <w:rsid w:val="00F87C96"/>
    <w:rsid w:val="00F900F6"/>
    <w:rsid w:val="00FA0E4F"/>
    <w:rsid w:val="00FA32EC"/>
    <w:rsid w:val="00FA4BD0"/>
    <w:rsid w:val="00FA515B"/>
    <w:rsid w:val="00FB0532"/>
    <w:rsid w:val="00FB3ED9"/>
    <w:rsid w:val="00FB46BB"/>
    <w:rsid w:val="00FB7AE0"/>
    <w:rsid w:val="00FC0BAA"/>
    <w:rsid w:val="00FC3C8A"/>
    <w:rsid w:val="00FD1532"/>
    <w:rsid w:val="00FD624E"/>
    <w:rsid w:val="00FE0753"/>
    <w:rsid w:val="00FE2AFB"/>
    <w:rsid w:val="00FF31E2"/>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917CEF2"/>
  <w15:docId w15:val="{CB941EF7-51DE-4BB4-AE0E-57E33D99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gzdusc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DEA68-7A2D-4DC1-B5BD-A9EAF099E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potvarkis.dotx</Template>
  <TotalTime>26</TotalTime>
  <Pages>6</Pages>
  <Words>9203</Words>
  <Characters>5247</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14422</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Dainora Daugeliene</cp:lastModifiedBy>
  <cp:revision>8</cp:revision>
  <cp:lastPrinted>2020-03-02T07:43:00Z</cp:lastPrinted>
  <dcterms:created xsi:type="dcterms:W3CDTF">2021-03-16T11:39:00Z</dcterms:created>
  <dcterms:modified xsi:type="dcterms:W3CDTF">2021-03-26T07:44:00Z</dcterms:modified>
</cp:coreProperties>
</file>