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ADF0775" w14:textId="77777777" w:rsidR="001E5614" w:rsidRPr="00A80FCE" w:rsidRDefault="001E5614" w:rsidP="00D961E1">
      <w:pPr>
        <w:ind w:left="5040" w:firstLine="205"/>
        <w:rPr>
          <w:lang w:val="lt-LT"/>
        </w:rPr>
      </w:pPr>
      <w:r w:rsidRPr="00A80FCE">
        <w:rPr>
          <w:lang w:val="lt-LT"/>
        </w:rPr>
        <w:t>PATVIRTINTA</w:t>
      </w:r>
    </w:p>
    <w:p w14:paraId="692DE70C" w14:textId="77777777" w:rsidR="001E5614" w:rsidRPr="00A80FCE" w:rsidRDefault="001E5614" w:rsidP="00D961E1">
      <w:pPr>
        <w:ind w:left="5040" w:firstLine="205"/>
        <w:rPr>
          <w:lang w:val="lt-LT"/>
        </w:rPr>
      </w:pPr>
      <w:r w:rsidRPr="00A80FCE">
        <w:rPr>
          <w:lang w:val="lt-LT"/>
        </w:rPr>
        <w:t>Klaipėdos rajono savivaldybės tarybos</w:t>
      </w:r>
    </w:p>
    <w:p w14:paraId="2105A582" w14:textId="1F1FFEC6" w:rsidR="001E5614" w:rsidRPr="00A80FCE" w:rsidRDefault="001E5614" w:rsidP="00D961E1">
      <w:pPr>
        <w:ind w:left="5040" w:firstLine="205"/>
        <w:rPr>
          <w:lang w:val="lt-LT"/>
        </w:rPr>
      </w:pPr>
      <w:r w:rsidRPr="00A80FCE">
        <w:rPr>
          <w:lang w:val="lt-LT"/>
        </w:rPr>
        <w:t>20</w:t>
      </w:r>
      <w:r w:rsidR="009F1668" w:rsidRPr="00A80FCE">
        <w:rPr>
          <w:lang w:val="lt-LT"/>
        </w:rPr>
        <w:t>2</w:t>
      </w:r>
      <w:r w:rsidR="00830FE1" w:rsidRPr="00A80FCE">
        <w:rPr>
          <w:lang w:val="lt-LT"/>
        </w:rPr>
        <w:t>1</w:t>
      </w:r>
      <w:r w:rsidR="00C252DF" w:rsidRPr="00A80FCE">
        <w:rPr>
          <w:lang w:val="lt-LT"/>
        </w:rPr>
        <w:t xml:space="preserve"> m. </w:t>
      </w:r>
      <w:r w:rsidR="00830FE1" w:rsidRPr="00A80FCE">
        <w:rPr>
          <w:lang w:val="lt-LT"/>
        </w:rPr>
        <w:t>kov</w:t>
      </w:r>
      <w:r w:rsidR="009B32EE" w:rsidRPr="00A80FCE">
        <w:rPr>
          <w:lang w:val="lt-LT"/>
        </w:rPr>
        <w:t xml:space="preserve">o </w:t>
      </w:r>
      <w:r w:rsidR="00B6335A">
        <w:rPr>
          <w:lang w:val="lt-LT"/>
        </w:rPr>
        <w:t xml:space="preserve">25 </w:t>
      </w:r>
      <w:r w:rsidRPr="00A80FCE">
        <w:rPr>
          <w:lang w:val="lt-LT"/>
        </w:rPr>
        <w:t>d. sprendimu Nr. T11-</w:t>
      </w:r>
      <w:r w:rsidR="0061734B">
        <w:rPr>
          <w:lang w:val="lt-LT"/>
        </w:rPr>
        <w:t>83</w:t>
      </w:r>
    </w:p>
    <w:p w14:paraId="70AB2026" w14:textId="77777777" w:rsidR="001E5614" w:rsidRPr="00A80FCE" w:rsidRDefault="001E5614" w:rsidP="000C537F">
      <w:pPr>
        <w:jc w:val="center"/>
        <w:rPr>
          <w:b/>
          <w:lang w:val="lt-LT"/>
        </w:rPr>
      </w:pPr>
    </w:p>
    <w:p w14:paraId="1655B19A" w14:textId="77777777" w:rsidR="00830FE1" w:rsidRPr="00A80FCE" w:rsidRDefault="003E0760" w:rsidP="0004386C">
      <w:pPr>
        <w:jc w:val="center"/>
        <w:rPr>
          <w:b/>
          <w:lang w:val="lt-LT"/>
        </w:rPr>
      </w:pPr>
      <w:r w:rsidRPr="00A80FCE">
        <w:rPr>
          <w:b/>
          <w:lang w:val="lt-LT"/>
        </w:rPr>
        <w:t xml:space="preserve">KLAIPĖDOS RAJONO SAVIVALDYBĖS BIUDŽETINĖS ĮSTAIGOS </w:t>
      </w:r>
    </w:p>
    <w:p w14:paraId="6FFD4D49" w14:textId="0425F9D7" w:rsidR="0004386C" w:rsidRPr="00A80FCE" w:rsidRDefault="00CF6DB4" w:rsidP="0004386C">
      <w:pPr>
        <w:jc w:val="center"/>
        <w:rPr>
          <w:b/>
          <w:lang w:val="lt-LT"/>
        </w:rPr>
      </w:pPr>
      <w:r w:rsidRPr="00A80FCE">
        <w:rPr>
          <w:b/>
          <w:lang w:val="lt-LT"/>
        </w:rPr>
        <w:t>VĖŽAIČIŲ</w:t>
      </w:r>
      <w:r w:rsidR="00830FE1" w:rsidRPr="00A80FCE">
        <w:rPr>
          <w:b/>
          <w:lang w:val="lt-LT"/>
        </w:rPr>
        <w:t xml:space="preserve"> KULTŪROS</w:t>
      </w:r>
      <w:r w:rsidR="003E0760" w:rsidRPr="00A80FCE">
        <w:rPr>
          <w:b/>
          <w:lang w:val="lt-LT"/>
        </w:rPr>
        <w:t xml:space="preserve"> CENTRO 20</w:t>
      </w:r>
      <w:r w:rsidR="00830FE1" w:rsidRPr="00A80FCE">
        <w:rPr>
          <w:b/>
          <w:lang w:val="lt-LT"/>
        </w:rPr>
        <w:t>20</w:t>
      </w:r>
      <w:r w:rsidR="003E0760" w:rsidRPr="00A80FCE">
        <w:rPr>
          <w:b/>
          <w:lang w:val="lt-LT"/>
        </w:rPr>
        <w:t xml:space="preserve"> METŲ VEIKLOS ATASKAITA</w:t>
      </w:r>
    </w:p>
    <w:p w14:paraId="638AD08B" w14:textId="77777777" w:rsidR="003E0760" w:rsidRPr="00A80FCE" w:rsidRDefault="003E0760" w:rsidP="0004386C">
      <w:pPr>
        <w:jc w:val="center"/>
        <w:rPr>
          <w:lang w:val="lt-LT"/>
        </w:rPr>
      </w:pPr>
    </w:p>
    <w:p w14:paraId="5F6F5B68" w14:textId="77777777" w:rsidR="000A2D88" w:rsidRPr="00A80FCE" w:rsidRDefault="000A2D88" w:rsidP="000A2D88">
      <w:pPr>
        <w:ind w:firstLine="567"/>
        <w:jc w:val="both"/>
        <w:rPr>
          <w:b/>
          <w:lang w:val="lt-LT" w:eastAsia="lt-LT"/>
        </w:rPr>
      </w:pPr>
      <w:r w:rsidRPr="00A80FCE">
        <w:rPr>
          <w:b/>
          <w:lang w:val="lt-LT" w:eastAsia="lt-LT"/>
        </w:rPr>
        <w:t>1. Įstaigos pristatymas:</w:t>
      </w:r>
    </w:p>
    <w:p w14:paraId="4E1288BC" w14:textId="14BB2F99" w:rsidR="000A2D88" w:rsidRPr="00D961E1" w:rsidRDefault="000A2D88" w:rsidP="003E25BA">
      <w:pPr>
        <w:ind w:firstLine="567"/>
        <w:jc w:val="both"/>
        <w:rPr>
          <w:w w:val="95"/>
          <w:kern w:val="24"/>
          <w:lang w:val="lt-LT"/>
        </w:rPr>
      </w:pPr>
      <w:r w:rsidRPr="00D961E1">
        <w:rPr>
          <w:w w:val="95"/>
          <w:kern w:val="24"/>
          <w:lang w:val="lt-LT"/>
        </w:rPr>
        <w:t xml:space="preserve">1.1. </w:t>
      </w:r>
      <w:r w:rsidRPr="00D961E1">
        <w:rPr>
          <w:b/>
          <w:w w:val="95"/>
          <w:kern w:val="24"/>
          <w:lang w:val="lt-LT"/>
        </w:rPr>
        <w:t>Kontaktinė informacija</w:t>
      </w:r>
      <w:r w:rsidRPr="00D961E1">
        <w:rPr>
          <w:w w:val="95"/>
          <w:kern w:val="24"/>
          <w:lang w:val="lt-LT"/>
        </w:rPr>
        <w:t xml:space="preserve">: </w:t>
      </w:r>
      <w:r w:rsidR="003502EA" w:rsidRPr="00D961E1">
        <w:rPr>
          <w:w w:val="95"/>
          <w:kern w:val="24"/>
          <w:lang w:val="lt-LT"/>
        </w:rPr>
        <w:t xml:space="preserve">Savivaldybės biudžetinė įstaiga </w:t>
      </w:r>
      <w:r w:rsidR="00CF6DB4" w:rsidRPr="00D961E1">
        <w:rPr>
          <w:w w:val="95"/>
          <w:kern w:val="24"/>
          <w:lang w:val="lt-LT"/>
        </w:rPr>
        <w:t>Vėžaičių</w:t>
      </w:r>
      <w:r w:rsidR="00830FE1" w:rsidRPr="00D961E1">
        <w:rPr>
          <w:w w:val="95"/>
          <w:kern w:val="24"/>
          <w:lang w:val="lt-LT"/>
        </w:rPr>
        <w:t xml:space="preserve"> kultūros</w:t>
      </w:r>
      <w:r w:rsidR="003502EA" w:rsidRPr="00D961E1">
        <w:rPr>
          <w:w w:val="95"/>
          <w:kern w:val="24"/>
          <w:lang w:val="lt-LT"/>
        </w:rPr>
        <w:t xml:space="preserve"> centras; kodas</w:t>
      </w:r>
      <w:r w:rsidR="00DE07A7" w:rsidRPr="00D961E1">
        <w:rPr>
          <w:w w:val="95"/>
          <w:kern w:val="24"/>
          <w:lang w:val="lt-LT"/>
        </w:rPr>
        <w:t xml:space="preserve"> </w:t>
      </w:r>
      <w:r w:rsidR="00CF6DB4" w:rsidRPr="00D961E1">
        <w:rPr>
          <w:w w:val="95"/>
          <w:kern w:val="24"/>
          <w:lang w:val="lt-LT"/>
        </w:rPr>
        <w:t>302324922</w:t>
      </w:r>
      <w:r w:rsidR="00DE07A7" w:rsidRPr="00D961E1">
        <w:rPr>
          <w:w w:val="95"/>
          <w:kern w:val="24"/>
          <w:lang w:val="lt-LT"/>
        </w:rPr>
        <w:t xml:space="preserve">; </w:t>
      </w:r>
      <w:r w:rsidR="00830FE1" w:rsidRPr="00D961E1">
        <w:rPr>
          <w:w w:val="95"/>
          <w:kern w:val="24"/>
          <w:lang w:val="lt-LT"/>
        </w:rPr>
        <w:t>adresas</w:t>
      </w:r>
      <w:r w:rsidR="00CF6DB4" w:rsidRPr="00D961E1">
        <w:rPr>
          <w:w w:val="95"/>
          <w:kern w:val="24"/>
          <w:lang w:val="lt-LT"/>
        </w:rPr>
        <w:t xml:space="preserve"> Liepų g. 3A, Vėžaičiai</w:t>
      </w:r>
      <w:r w:rsidR="00DE07A7" w:rsidRPr="00D961E1">
        <w:rPr>
          <w:w w:val="95"/>
          <w:kern w:val="24"/>
          <w:lang w:val="lt-LT"/>
        </w:rPr>
        <w:t>; tel.</w:t>
      </w:r>
      <w:r w:rsidR="00CF6DB4" w:rsidRPr="00D961E1">
        <w:rPr>
          <w:w w:val="95"/>
          <w:kern w:val="24"/>
          <w:lang w:val="lt-LT"/>
        </w:rPr>
        <w:t>+37061844107</w:t>
      </w:r>
      <w:r w:rsidR="00DE07A7" w:rsidRPr="00D961E1">
        <w:rPr>
          <w:w w:val="95"/>
          <w:kern w:val="24"/>
          <w:lang w:val="lt-LT"/>
        </w:rPr>
        <w:t>,</w:t>
      </w:r>
      <w:r w:rsidR="002A1E9F" w:rsidRPr="00D961E1">
        <w:rPr>
          <w:w w:val="95"/>
          <w:kern w:val="24"/>
          <w:lang w:val="lt-LT"/>
        </w:rPr>
        <w:t xml:space="preserve"> </w:t>
      </w:r>
      <w:r w:rsidR="00DE07A7" w:rsidRPr="00D961E1">
        <w:rPr>
          <w:w w:val="95"/>
          <w:kern w:val="24"/>
          <w:lang w:val="lt-LT"/>
        </w:rPr>
        <w:t>el. p</w:t>
      </w:r>
      <w:r w:rsidR="003E25BA" w:rsidRPr="00D961E1">
        <w:rPr>
          <w:w w:val="95"/>
          <w:kern w:val="24"/>
          <w:lang w:val="lt-LT"/>
        </w:rPr>
        <w:t>.</w:t>
      </w:r>
      <w:r w:rsidR="00CF6DB4" w:rsidRPr="00D961E1">
        <w:rPr>
          <w:w w:val="95"/>
          <w:kern w:val="24"/>
          <w:lang w:val="lt-LT"/>
        </w:rPr>
        <w:t>vezaiciukc1</w:t>
      </w:r>
      <w:r w:rsidR="00D82A25" w:rsidRPr="00D961E1">
        <w:rPr>
          <w:w w:val="95"/>
          <w:kern w:val="24"/>
          <w:lang w:val="lt-LT"/>
        </w:rPr>
        <w:t>@gmail.com</w:t>
      </w:r>
      <w:hyperlink r:id="rId8" w:history="1"/>
      <w:r w:rsidR="00514847" w:rsidRPr="00D961E1">
        <w:rPr>
          <w:color w:val="000000"/>
          <w:w w:val="95"/>
          <w:kern w:val="24"/>
          <w:lang w:val="lt-LT"/>
        </w:rPr>
        <w:t>,</w:t>
      </w:r>
      <w:r w:rsidR="00514847" w:rsidRPr="00D961E1">
        <w:rPr>
          <w:w w:val="95"/>
          <w:kern w:val="24"/>
          <w:lang w:val="lt-LT"/>
        </w:rPr>
        <w:t xml:space="preserve"> </w:t>
      </w:r>
      <w:r w:rsidR="00830FE1" w:rsidRPr="00D961E1">
        <w:rPr>
          <w:w w:val="95"/>
          <w:kern w:val="24"/>
          <w:lang w:val="lt-LT"/>
        </w:rPr>
        <w:t>svetainė</w:t>
      </w:r>
      <w:r w:rsidR="00B6335A" w:rsidRPr="00D961E1">
        <w:rPr>
          <w:w w:val="95"/>
          <w:kern w:val="24"/>
          <w:lang w:val="lt-LT"/>
        </w:rPr>
        <w:t>:</w:t>
      </w:r>
      <w:r w:rsidR="00D82A25" w:rsidRPr="00D961E1">
        <w:rPr>
          <w:w w:val="95"/>
          <w:kern w:val="24"/>
          <w:lang w:val="lt-LT"/>
        </w:rPr>
        <w:t xml:space="preserve"> www.vezaiciukc.lt</w:t>
      </w:r>
    </w:p>
    <w:p w14:paraId="381479FA" w14:textId="30E573C0" w:rsidR="00162AB7" w:rsidRPr="00A80FCE" w:rsidRDefault="00162AB7" w:rsidP="000A2D88">
      <w:pPr>
        <w:ind w:firstLine="567"/>
        <w:jc w:val="both"/>
        <w:rPr>
          <w:lang w:val="lt-LT" w:eastAsia="lt-LT"/>
        </w:rPr>
      </w:pPr>
      <w:r w:rsidRPr="00A80FCE">
        <w:rPr>
          <w:lang w:val="lt-LT" w:eastAsia="lt-LT"/>
        </w:rPr>
        <w:t xml:space="preserve">1.2. </w:t>
      </w:r>
      <w:r w:rsidR="00271306" w:rsidRPr="00A80FCE">
        <w:rPr>
          <w:b/>
          <w:lang w:val="lt-LT" w:eastAsia="lt-LT"/>
        </w:rPr>
        <w:t xml:space="preserve">Direktorė </w:t>
      </w:r>
      <w:r w:rsidR="00271306" w:rsidRPr="00A80FCE">
        <w:rPr>
          <w:bCs/>
          <w:lang w:val="lt-LT" w:eastAsia="lt-LT"/>
        </w:rPr>
        <w:t>– Alma Slušnytė</w:t>
      </w:r>
      <w:r w:rsidR="00D078C1" w:rsidRPr="00D961E1">
        <w:rPr>
          <w:bCs/>
          <w:lang w:val="lt-LT" w:eastAsia="lt-LT"/>
        </w:rPr>
        <w:t>.</w:t>
      </w:r>
    </w:p>
    <w:p w14:paraId="049831F5" w14:textId="77777777" w:rsidR="00761317" w:rsidRPr="00A80FCE" w:rsidRDefault="00162AB7" w:rsidP="00162AB7">
      <w:pPr>
        <w:ind w:firstLine="567"/>
        <w:jc w:val="both"/>
        <w:rPr>
          <w:lang w:val="lt-LT" w:eastAsia="lt-LT"/>
        </w:rPr>
      </w:pPr>
      <w:r w:rsidRPr="00A80FCE">
        <w:rPr>
          <w:lang w:val="lt-LT" w:eastAsia="lt-LT"/>
        </w:rPr>
        <w:t xml:space="preserve">1.3. </w:t>
      </w:r>
      <w:r w:rsidRPr="00A80FCE">
        <w:rPr>
          <w:b/>
          <w:lang w:val="lt-LT" w:eastAsia="lt-LT"/>
        </w:rPr>
        <w:t>Įstaigos darbuotojai</w:t>
      </w:r>
      <w:r w:rsidRPr="00A80FCE">
        <w:rPr>
          <w:lang w:val="lt-LT" w:eastAsia="lt-LT"/>
        </w:rPr>
        <w:t>:</w:t>
      </w:r>
      <w:r w:rsidR="00DE07A7" w:rsidRPr="00A80FCE">
        <w:rPr>
          <w:lang w:val="lt-LT" w:eastAsia="lt-LT"/>
        </w:rPr>
        <w:t xml:space="preserve"> </w:t>
      </w:r>
    </w:p>
    <w:p w14:paraId="6AB3AFDF" w14:textId="7A14294E" w:rsidR="000A761B" w:rsidRPr="00A80FCE" w:rsidRDefault="00761317" w:rsidP="000A761B">
      <w:pPr>
        <w:ind w:firstLine="567"/>
        <w:jc w:val="both"/>
        <w:rPr>
          <w:lang w:val="lt-LT"/>
        </w:rPr>
      </w:pPr>
      <w:r w:rsidRPr="00A80FCE">
        <w:rPr>
          <w:lang w:val="lt-LT" w:eastAsia="lt-LT"/>
        </w:rPr>
        <w:t xml:space="preserve">1.3.1. </w:t>
      </w:r>
      <w:r w:rsidR="000A761B" w:rsidRPr="00A80FCE">
        <w:rPr>
          <w:b/>
          <w:lang w:val="lt-LT"/>
        </w:rPr>
        <w:t>Pareigybių skaičius</w:t>
      </w:r>
      <w:r w:rsidR="000A761B" w:rsidRPr="00A80FCE">
        <w:rPr>
          <w:lang w:val="lt-LT"/>
        </w:rPr>
        <w:t xml:space="preserve">: didžiausias leistinas </w:t>
      </w:r>
      <w:r w:rsidR="0004145C" w:rsidRPr="00A80FCE">
        <w:rPr>
          <w:lang w:val="lt-LT"/>
        </w:rPr>
        <w:t>etatų</w:t>
      </w:r>
      <w:r w:rsidR="000A761B" w:rsidRPr="00A80FCE">
        <w:rPr>
          <w:lang w:val="lt-LT"/>
        </w:rPr>
        <w:t xml:space="preserve"> skaičius įstaigoje </w:t>
      </w:r>
      <w:r w:rsidR="00271306" w:rsidRPr="00A80FCE">
        <w:rPr>
          <w:lang w:val="lt-LT"/>
        </w:rPr>
        <w:t>–</w:t>
      </w:r>
      <w:r w:rsidR="00A80FCE" w:rsidRPr="00A80FCE">
        <w:rPr>
          <w:lang w:val="lt-LT"/>
        </w:rPr>
        <w:t xml:space="preserve"> </w:t>
      </w:r>
      <w:r w:rsidR="00271306" w:rsidRPr="00A80FCE">
        <w:rPr>
          <w:lang w:val="lt-LT"/>
        </w:rPr>
        <w:t>13,5</w:t>
      </w:r>
      <w:r w:rsidR="0004145C" w:rsidRPr="00A80FCE">
        <w:rPr>
          <w:lang w:val="lt-LT"/>
        </w:rPr>
        <w:t xml:space="preserve"> </w:t>
      </w:r>
      <w:r w:rsidR="00271306" w:rsidRPr="00A80FCE">
        <w:rPr>
          <w:lang w:val="lt-LT"/>
        </w:rPr>
        <w:t>etato</w:t>
      </w:r>
      <w:r w:rsidR="0004145C" w:rsidRPr="00A80FCE">
        <w:rPr>
          <w:lang w:val="lt-LT"/>
        </w:rPr>
        <w:t>;</w:t>
      </w:r>
      <w:r w:rsidR="00D961E1">
        <w:rPr>
          <w:lang w:val="lt-LT"/>
        </w:rPr>
        <w:t xml:space="preserve"> </w:t>
      </w:r>
      <w:r w:rsidR="000A761B" w:rsidRPr="00A80FCE">
        <w:rPr>
          <w:lang w:val="lt-LT"/>
        </w:rPr>
        <w:t>užimtų</w:t>
      </w:r>
      <w:r w:rsidR="0004145C" w:rsidRPr="00A80FCE">
        <w:rPr>
          <w:lang w:val="lt-LT"/>
        </w:rPr>
        <w:t xml:space="preserve"> etatų</w:t>
      </w:r>
      <w:r w:rsidR="000A761B" w:rsidRPr="00A80FCE">
        <w:rPr>
          <w:lang w:val="lt-LT"/>
        </w:rPr>
        <w:t xml:space="preserve"> skaičius</w:t>
      </w:r>
      <w:r w:rsidR="0004145C" w:rsidRPr="00A80FCE">
        <w:rPr>
          <w:lang w:val="lt-LT"/>
        </w:rPr>
        <w:t xml:space="preserve"> </w:t>
      </w:r>
      <w:r w:rsidR="00A80FCE" w:rsidRPr="00A80FCE">
        <w:rPr>
          <w:lang w:val="lt-LT"/>
        </w:rPr>
        <w:t>–</w:t>
      </w:r>
      <w:r w:rsidR="00271306" w:rsidRPr="00A80FCE">
        <w:rPr>
          <w:lang w:val="lt-LT"/>
        </w:rPr>
        <w:t xml:space="preserve"> 13,15</w:t>
      </w:r>
      <w:r w:rsidR="000A761B" w:rsidRPr="00A80FCE">
        <w:rPr>
          <w:lang w:val="lt-LT"/>
        </w:rPr>
        <w:t xml:space="preserve"> </w:t>
      </w:r>
      <w:r w:rsidR="00271306" w:rsidRPr="00A80FCE">
        <w:rPr>
          <w:lang w:val="lt-LT"/>
        </w:rPr>
        <w:t xml:space="preserve">etato </w:t>
      </w:r>
      <w:r w:rsidR="000A761B" w:rsidRPr="00A80FCE">
        <w:rPr>
          <w:lang w:val="lt-LT"/>
        </w:rPr>
        <w:t xml:space="preserve">(fizinių asmenų skaičius </w:t>
      </w:r>
      <w:r w:rsidR="00A80FCE" w:rsidRPr="00A80FCE">
        <w:rPr>
          <w:lang w:val="lt-LT"/>
        </w:rPr>
        <w:t>–</w:t>
      </w:r>
      <w:r w:rsidR="000A761B" w:rsidRPr="00A80FCE">
        <w:rPr>
          <w:lang w:val="lt-LT"/>
        </w:rPr>
        <w:t xml:space="preserve"> </w:t>
      </w:r>
      <w:r w:rsidR="00271306" w:rsidRPr="00A80FCE">
        <w:rPr>
          <w:lang w:val="lt-LT"/>
        </w:rPr>
        <w:t>17</w:t>
      </w:r>
      <w:r w:rsidR="00A80FCE" w:rsidRPr="00A80FCE">
        <w:rPr>
          <w:lang w:val="lt-LT"/>
        </w:rPr>
        <w:t>)</w:t>
      </w:r>
      <w:r w:rsidR="000A761B" w:rsidRPr="00A80FCE">
        <w:rPr>
          <w:lang w:val="lt-LT"/>
        </w:rPr>
        <w:t xml:space="preserve">. Per ataskaitinius metus priimtų į darbą darbuotojų skaičius - </w:t>
      </w:r>
      <w:r w:rsidR="00086CCE" w:rsidRPr="00A80FCE">
        <w:rPr>
          <w:lang w:val="lt-LT"/>
        </w:rPr>
        <w:t>3</w:t>
      </w:r>
      <w:r w:rsidR="000A761B" w:rsidRPr="00A80FCE">
        <w:rPr>
          <w:lang w:val="lt-LT"/>
        </w:rPr>
        <w:t xml:space="preserve">, per ataskaitinius metus atleistų iš darbo darbuotojų skaičius </w:t>
      </w:r>
      <w:r w:rsidR="00271306" w:rsidRPr="00A80FCE">
        <w:rPr>
          <w:lang w:val="lt-LT"/>
        </w:rPr>
        <w:t>2.</w:t>
      </w:r>
      <w:r w:rsidR="000A761B" w:rsidRPr="00A80FCE">
        <w:rPr>
          <w:lang w:val="lt-LT"/>
        </w:rPr>
        <w:t xml:space="preserve"> </w:t>
      </w:r>
    </w:p>
    <w:p w14:paraId="0E86E4FD" w14:textId="0A6EEFFB" w:rsidR="00D634AA" w:rsidRPr="00A80FCE" w:rsidRDefault="004D3A63" w:rsidP="000A761B">
      <w:pPr>
        <w:jc w:val="both"/>
        <w:rPr>
          <w:i/>
          <w:lang w:val="lt-LT"/>
        </w:rPr>
      </w:pPr>
      <w:r w:rsidRPr="00A80FCE">
        <w:rPr>
          <w:i/>
          <w:lang w:val="lt-LT"/>
        </w:rPr>
        <w:t>1 lentelė. Įstaigos pareigybių skaičius</w:t>
      </w:r>
    </w:p>
    <w:tbl>
      <w:tblPr>
        <w:tblStyle w:val="Lentelstinklelis"/>
        <w:tblW w:w="0" w:type="auto"/>
        <w:tblInd w:w="108" w:type="dxa"/>
        <w:tblLook w:val="04A0" w:firstRow="1" w:lastRow="0" w:firstColumn="1" w:lastColumn="0" w:noHBand="0" w:noVBand="1"/>
      </w:tblPr>
      <w:tblGrid>
        <w:gridCol w:w="576"/>
        <w:gridCol w:w="3918"/>
        <w:gridCol w:w="983"/>
        <w:gridCol w:w="1063"/>
        <w:gridCol w:w="1603"/>
        <w:gridCol w:w="1603"/>
      </w:tblGrid>
      <w:tr w:rsidR="000A761B" w:rsidRPr="00A80FCE" w14:paraId="7F0E6242" w14:textId="77777777" w:rsidTr="00442D34">
        <w:trPr>
          <w:trHeight w:val="553"/>
        </w:trPr>
        <w:tc>
          <w:tcPr>
            <w:tcW w:w="572" w:type="dxa"/>
            <w:vMerge w:val="restart"/>
            <w:vAlign w:val="center"/>
          </w:tcPr>
          <w:p w14:paraId="7B0FC34C" w14:textId="77777777" w:rsidR="000A761B" w:rsidRPr="00A80FCE" w:rsidRDefault="000A761B" w:rsidP="00297269">
            <w:pPr>
              <w:rPr>
                <w:rFonts w:ascii="Times New Roman" w:hAnsi="Times New Roman" w:cs="Times New Roman"/>
                <w:b/>
                <w:lang w:val="lt-LT"/>
              </w:rPr>
            </w:pPr>
            <w:r w:rsidRPr="00A80FCE">
              <w:rPr>
                <w:rFonts w:ascii="Times New Roman" w:hAnsi="Times New Roman" w:cs="Times New Roman"/>
                <w:b/>
                <w:lang w:val="lt-LT"/>
              </w:rPr>
              <w:t>Eil. Nr.</w:t>
            </w:r>
          </w:p>
          <w:p w14:paraId="26C44335" w14:textId="77777777" w:rsidR="000A761B" w:rsidRPr="00A80FCE" w:rsidRDefault="000A761B" w:rsidP="00297269">
            <w:pPr>
              <w:rPr>
                <w:rFonts w:ascii="Times New Roman" w:hAnsi="Times New Roman" w:cs="Times New Roman"/>
                <w:b/>
                <w:lang w:val="lt-LT"/>
              </w:rPr>
            </w:pPr>
          </w:p>
        </w:tc>
        <w:tc>
          <w:tcPr>
            <w:tcW w:w="4115" w:type="dxa"/>
            <w:vMerge w:val="restart"/>
            <w:vAlign w:val="center"/>
          </w:tcPr>
          <w:p w14:paraId="525300D3" w14:textId="77777777" w:rsidR="000A761B" w:rsidRPr="00A80FCE" w:rsidRDefault="000A761B" w:rsidP="00297269">
            <w:pPr>
              <w:rPr>
                <w:rFonts w:ascii="Times New Roman" w:hAnsi="Times New Roman" w:cs="Times New Roman"/>
                <w:b/>
                <w:lang w:val="lt-LT"/>
              </w:rPr>
            </w:pPr>
            <w:r w:rsidRPr="00A80FCE">
              <w:rPr>
                <w:rFonts w:ascii="Times New Roman" w:hAnsi="Times New Roman" w:cs="Times New Roman"/>
                <w:b/>
                <w:lang w:val="lt-LT"/>
              </w:rPr>
              <w:t>Pareigybės</w:t>
            </w:r>
          </w:p>
        </w:tc>
        <w:tc>
          <w:tcPr>
            <w:tcW w:w="4984" w:type="dxa"/>
            <w:gridSpan w:val="4"/>
          </w:tcPr>
          <w:p w14:paraId="55537DCF" w14:textId="77777777" w:rsidR="000A761B" w:rsidRPr="00A80FCE" w:rsidRDefault="000A761B" w:rsidP="00297269">
            <w:pPr>
              <w:rPr>
                <w:rFonts w:ascii="Times New Roman" w:hAnsi="Times New Roman" w:cs="Times New Roman"/>
                <w:b/>
                <w:lang w:val="lt-LT"/>
              </w:rPr>
            </w:pPr>
            <w:r w:rsidRPr="00A80FCE">
              <w:rPr>
                <w:rFonts w:ascii="Times New Roman" w:hAnsi="Times New Roman" w:cs="Times New Roman"/>
                <w:b/>
                <w:lang w:val="lt-LT"/>
              </w:rPr>
              <w:t>Pareigybių skaičius etatais/darbuotojų skaičius</w:t>
            </w:r>
          </w:p>
        </w:tc>
      </w:tr>
      <w:tr w:rsidR="000A761B" w:rsidRPr="00A80FCE" w14:paraId="5A50E748" w14:textId="77777777" w:rsidTr="00442D34">
        <w:trPr>
          <w:trHeight w:val="143"/>
        </w:trPr>
        <w:tc>
          <w:tcPr>
            <w:tcW w:w="572" w:type="dxa"/>
            <w:vMerge/>
          </w:tcPr>
          <w:p w14:paraId="65DC8C0A" w14:textId="77777777" w:rsidR="000A761B" w:rsidRPr="00A80FCE" w:rsidRDefault="000A761B" w:rsidP="00297269">
            <w:pPr>
              <w:rPr>
                <w:rFonts w:ascii="Times New Roman" w:hAnsi="Times New Roman" w:cs="Times New Roman"/>
                <w:b/>
                <w:lang w:val="lt-LT"/>
              </w:rPr>
            </w:pPr>
          </w:p>
        </w:tc>
        <w:tc>
          <w:tcPr>
            <w:tcW w:w="4115" w:type="dxa"/>
            <w:vMerge/>
          </w:tcPr>
          <w:p w14:paraId="58F54475" w14:textId="77777777" w:rsidR="000A761B" w:rsidRPr="00A80FCE" w:rsidRDefault="000A761B" w:rsidP="00297269">
            <w:pPr>
              <w:rPr>
                <w:rFonts w:ascii="Times New Roman" w:hAnsi="Times New Roman" w:cs="Times New Roman"/>
                <w:b/>
                <w:lang w:val="lt-LT"/>
              </w:rPr>
            </w:pPr>
          </w:p>
        </w:tc>
        <w:tc>
          <w:tcPr>
            <w:tcW w:w="986" w:type="dxa"/>
            <w:vMerge w:val="restart"/>
            <w:vAlign w:val="center"/>
          </w:tcPr>
          <w:p w14:paraId="54501AC3" w14:textId="77777777" w:rsidR="000A761B" w:rsidRPr="00A80FCE" w:rsidRDefault="000A761B" w:rsidP="00297269">
            <w:pPr>
              <w:jc w:val="center"/>
              <w:rPr>
                <w:rFonts w:ascii="Times New Roman" w:hAnsi="Times New Roman" w:cs="Times New Roman"/>
                <w:b/>
                <w:lang w:val="lt-LT"/>
              </w:rPr>
            </w:pPr>
          </w:p>
          <w:p w14:paraId="201F9803" w14:textId="77777777" w:rsidR="000A761B" w:rsidRPr="00A80FCE" w:rsidRDefault="000A761B" w:rsidP="00297269">
            <w:pPr>
              <w:jc w:val="center"/>
              <w:rPr>
                <w:rFonts w:ascii="Times New Roman" w:hAnsi="Times New Roman" w:cs="Times New Roman"/>
                <w:b/>
                <w:lang w:val="lt-LT"/>
              </w:rPr>
            </w:pPr>
            <w:r w:rsidRPr="00A80FCE">
              <w:rPr>
                <w:rFonts w:ascii="Times New Roman" w:hAnsi="Times New Roman" w:cs="Times New Roman"/>
                <w:b/>
                <w:lang w:val="lt-LT"/>
              </w:rPr>
              <w:t>2019 m.</w:t>
            </w:r>
          </w:p>
        </w:tc>
        <w:tc>
          <w:tcPr>
            <w:tcW w:w="3998" w:type="dxa"/>
            <w:gridSpan w:val="3"/>
          </w:tcPr>
          <w:p w14:paraId="77177783" w14:textId="77777777" w:rsidR="000A761B" w:rsidRPr="00A80FCE" w:rsidRDefault="000A761B" w:rsidP="00297269">
            <w:pPr>
              <w:jc w:val="center"/>
              <w:rPr>
                <w:rFonts w:ascii="Times New Roman" w:hAnsi="Times New Roman" w:cs="Times New Roman"/>
                <w:b/>
                <w:lang w:val="lt-LT"/>
              </w:rPr>
            </w:pPr>
            <w:r w:rsidRPr="00A80FCE">
              <w:rPr>
                <w:rFonts w:ascii="Times New Roman" w:hAnsi="Times New Roman" w:cs="Times New Roman"/>
                <w:b/>
                <w:lang w:val="lt-LT"/>
              </w:rPr>
              <w:t>2020 m.</w:t>
            </w:r>
          </w:p>
        </w:tc>
      </w:tr>
      <w:tr w:rsidR="001D753E" w:rsidRPr="00A80FCE" w14:paraId="3732F666" w14:textId="77777777" w:rsidTr="00442D34">
        <w:trPr>
          <w:trHeight w:val="143"/>
        </w:trPr>
        <w:tc>
          <w:tcPr>
            <w:tcW w:w="572" w:type="dxa"/>
            <w:vMerge/>
          </w:tcPr>
          <w:p w14:paraId="6CC59763" w14:textId="77777777" w:rsidR="000A761B" w:rsidRPr="00A80FCE" w:rsidRDefault="000A761B" w:rsidP="00297269">
            <w:pPr>
              <w:rPr>
                <w:rFonts w:ascii="Times New Roman" w:hAnsi="Times New Roman" w:cs="Times New Roman"/>
                <w:b/>
                <w:lang w:val="lt-LT"/>
              </w:rPr>
            </w:pPr>
          </w:p>
        </w:tc>
        <w:tc>
          <w:tcPr>
            <w:tcW w:w="4115" w:type="dxa"/>
            <w:vMerge/>
          </w:tcPr>
          <w:p w14:paraId="734D8FD2" w14:textId="77777777" w:rsidR="000A761B" w:rsidRPr="00A80FCE" w:rsidRDefault="000A761B" w:rsidP="00297269">
            <w:pPr>
              <w:rPr>
                <w:rFonts w:ascii="Times New Roman" w:hAnsi="Times New Roman" w:cs="Times New Roman"/>
                <w:b/>
                <w:lang w:val="lt-LT"/>
              </w:rPr>
            </w:pPr>
          </w:p>
        </w:tc>
        <w:tc>
          <w:tcPr>
            <w:tcW w:w="986" w:type="dxa"/>
            <w:vMerge/>
          </w:tcPr>
          <w:p w14:paraId="019369FF" w14:textId="77777777" w:rsidR="000A761B" w:rsidRPr="00A80FCE" w:rsidRDefault="000A761B" w:rsidP="00297269">
            <w:pPr>
              <w:jc w:val="center"/>
              <w:rPr>
                <w:rFonts w:ascii="Times New Roman" w:hAnsi="Times New Roman" w:cs="Times New Roman"/>
                <w:b/>
                <w:lang w:val="lt-LT"/>
              </w:rPr>
            </w:pPr>
          </w:p>
        </w:tc>
        <w:tc>
          <w:tcPr>
            <w:tcW w:w="817" w:type="dxa"/>
            <w:vMerge w:val="restart"/>
            <w:vAlign w:val="center"/>
          </w:tcPr>
          <w:p w14:paraId="0F56151C" w14:textId="77777777" w:rsidR="000A761B" w:rsidRPr="00A80FCE" w:rsidRDefault="000A761B" w:rsidP="00297269">
            <w:pPr>
              <w:jc w:val="center"/>
              <w:rPr>
                <w:rFonts w:ascii="Times New Roman" w:hAnsi="Times New Roman" w:cs="Times New Roman"/>
                <w:b/>
                <w:lang w:val="lt-LT"/>
              </w:rPr>
            </w:pPr>
            <w:r w:rsidRPr="00A80FCE">
              <w:rPr>
                <w:rFonts w:ascii="Times New Roman" w:hAnsi="Times New Roman" w:cs="Times New Roman"/>
                <w:b/>
                <w:lang w:val="lt-LT"/>
              </w:rPr>
              <w:t>Iš viso</w:t>
            </w:r>
          </w:p>
        </w:tc>
        <w:tc>
          <w:tcPr>
            <w:tcW w:w="3181" w:type="dxa"/>
            <w:gridSpan w:val="2"/>
          </w:tcPr>
          <w:p w14:paraId="747492DC" w14:textId="77777777" w:rsidR="000A761B" w:rsidRPr="00A80FCE" w:rsidRDefault="000A761B" w:rsidP="00297269">
            <w:pPr>
              <w:jc w:val="center"/>
              <w:rPr>
                <w:rFonts w:ascii="Times New Roman" w:hAnsi="Times New Roman" w:cs="Times New Roman"/>
                <w:b/>
                <w:lang w:val="lt-LT"/>
              </w:rPr>
            </w:pPr>
            <w:r w:rsidRPr="00A80FCE">
              <w:rPr>
                <w:rFonts w:ascii="Times New Roman" w:hAnsi="Times New Roman" w:cs="Times New Roman"/>
                <w:b/>
                <w:lang w:val="lt-LT"/>
              </w:rPr>
              <w:t xml:space="preserve">Iš jų atvykstančių iš </w:t>
            </w:r>
          </w:p>
        </w:tc>
      </w:tr>
      <w:tr w:rsidR="001D753E" w:rsidRPr="00A80FCE" w14:paraId="645123CC" w14:textId="77777777" w:rsidTr="00442D34">
        <w:trPr>
          <w:trHeight w:val="143"/>
        </w:trPr>
        <w:tc>
          <w:tcPr>
            <w:tcW w:w="572" w:type="dxa"/>
            <w:vMerge/>
          </w:tcPr>
          <w:p w14:paraId="39237BA6" w14:textId="77777777" w:rsidR="000A761B" w:rsidRPr="00A80FCE" w:rsidRDefault="000A761B" w:rsidP="00297269">
            <w:pPr>
              <w:rPr>
                <w:rFonts w:ascii="Times New Roman" w:hAnsi="Times New Roman" w:cs="Times New Roman"/>
                <w:b/>
                <w:lang w:val="lt-LT"/>
              </w:rPr>
            </w:pPr>
          </w:p>
        </w:tc>
        <w:tc>
          <w:tcPr>
            <w:tcW w:w="4115" w:type="dxa"/>
            <w:vMerge/>
          </w:tcPr>
          <w:p w14:paraId="214B6BEB" w14:textId="77777777" w:rsidR="000A761B" w:rsidRPr="00A80FCE" w:rsidRDefault="000A761B" w:rsidP="00297269">
            <w:pPr>
              <w:rPr>
                <w:rFonts w:ascii="Times New Roman" w:hAnsi="Times New Roman" w:cs="Times New Roman"/>
                <w:b/>
                <w:lang w:val="lt-LT"/>
              </w:rPr>
            </w:pPr>
          </w:p>
        </w:tc>
        <w:tc>
          <w:tcPr>
            <w:tcW w:w="986" w:type="dxa"/>
            <w:vMerge/>
          </w:tcPr>
          <w:p w14:paraId="6577DD54" w14:textId="77777777" w:rsidR="000A761B" w:rsidRPr="00A80FCE" w:rsidRDefault="000A761B" w:rsidP="00297269">
            <w:pPr>
              <w:jc w:val="center"/>
              <w:rPr>
                <w:rFonts w:ascii="Times New Roman" w:hAnsi="Times New Roman" w:cs="Times New Roman"/>
                <w:b/>
                <w:lang w:val="lt-LT"/>
              </w:rPr>
            </w:pPr>
          </w:p>
        </w:tc>
        <w:tc>
          <w:tcPr>
            <w:tcW w:w="817" w:type="dxa"/>
            <w:vMerge/>
          </w:tcPr>
          <w:p w14:paraId="4272B9E1" w14:textId="77777777" w:rsidR="000A761B" w:rsidRPr="00A80FCE" w:rsidRDefault="000A761B" w:rsidP="00297269">
            <w:pPr>
              <w:jc w:val="center"/>
              <w:rPr>
                <w:rFonts w:ascii="Times New Roman" w:hAnsi="Times New Roman" w:cs="Times New Roman"/>
                <w:b/>
                <w:lang w:val="lt-LT"/>
              </w:rPr>
            </w:pPr>
          </w:p>
        </w:tc>
        <w:tc>
          <w:tcPr>
            <w:tcW w:w="1591" w:type="dxa"/>
          </w:tcPr>
          <w:p w14:paraId="4651C8D3" w14:textId="77777777" w:rsidR="000A761B" w:rsidRPr="00A80FCE" w:rsidRDefault="000A761B" w:rsidP="00297269">
            <w:pPr>
              <w:jc w:val="center"/>
              <w:rPr>
                <w:rFonts w:ascii="Times New Roman" w:hAnsi="Times New Roman" w:cs="Times New Roman"/>
                <w:b/>
                <w:lang w:val="lt-LT"/>
              </w:rPr>
            </w:pPr>
            <w:r w:rsidRPr="00A80FCE">
              <w:rPr>
                <w:rFonts w:ascii="Times New Roman" w:hAnsi="Times New Roman" w:cs="Times New Roman"/>
                <w:b/>
                <w:lang w:val="lt-LT"/>
              </w:rPr>
              <w:t>kitų įstaigų, esančių savivaldybėje</w:t>
            </w:r>
          </w:p>
        </w:tc>
        <w:tc>
          <w:tcPr>
            <w:tcW w:w="1591" w:type="dxa"/>
          </w:tcPr>
          <w:p w14:paraId="4A92298F" w14:textId="77777777" w:rsidR="000A761B" w:rsidRPr="00A80FCE" w:rsidRDefault="000A761B" w:rsidP="00297269">
            <w:pPr>
              <w:jc w:val="center"/>
              <w:rPr>
                <w:rFonts w:ascii="Times New Roman" w:hAnsi="Times New Roman" w:cs="Times New Roman"/>
                <w:b/>
                <w:lang w:val="lt-LT"/>
              </w:rPr>
            </w:pPr>
            <w:r w:rsidRPr="00A80FCE">
              <w:rPr>
                <w:rFonts w:ascii="Times New Roman" w:hAnsi="Times New Roman" w:cs="Times New Roman"/>
                <w:b/>
                <w:lang w:val="lt-LT"/>
              </w:rPr>
              <w:t>kitų įstaigų, esančių kitoje savivaldybėje</w:t>
            </w:r>
          </w:p>
        </w:tc>
      </w:tr>
      <w:tr w:rsidR="001D753E" w:rsidRPr="00A80FCE" w14:paraId="31123835" w14:textId="77777777" w:rsidTr="00442D34">
        <w:trPr>
          <w:trHeight w:val="553"/>
        </w:trPr>
        <w:tc>
          <w:tcPr>
            <w:tcW w:w="572" w:type="dxa"/>
          </w:tcPr>
          <w:p w14:paraId="17D72294" w14:textId="77777777" w:rsidR="000A761B" w:rsidRPr="00A80FCE" w:rsidRDefault="000A761B" w:rsidP="00297269">
            <w:pPr>
              <w:rPr>
                <w:rFonts w:ascii="Times New Roman" w:hAnsi="Times New Roman" w:cs="Times New Roman"/>
                <w:lang w:val="lt-LT"/>
              </w:rPr>
            </w:pPr>
            <w:r w:rsidRPr="00A80FCE">
              <w:rPr>
                <w:rFonts w:ascii="Times New Roman" w:hAnsi="Times New Roman" w:cs="Times New Roman"/>
                <w:lang w:val="lt-LT"/>
              </w:rPr>
              <w:t>1.</w:t>
            </w:r>
          </w:p>
        </w:tc>
        <w:tc>
          <w:tcPr>
            <w:tcW w:w="4115" w:type="dxa"/>
          </w:tcPr>
          <w:p w14:paraId="33563699" w14:textId="77777777" w:rsidR="000A761B" w:rsidRPr="00A80FCE" w:rsidRDefault="000A761B" w:rsidP="00297269">
            <w:pPr>
              <w:rPr>
                <w:rFonts w:ascii="Times New Roman" w:hAnsi="Times New Roman" w:cs="Times New Roman"/>
                <w:lang w:val="lt-LT"/>
              </w:rPr>
            </w:pPr>
            <w:r w:rsidRPr="00A80FCE">
              <w:rPr>
                <w:rFonts w:ascii="Times New Roman" w:hAnsi="Times New Roman" w:cs="Times New Roman"/>
                <w:lang w:val="lt-LT"/>
              </w:rPr>
              <w:t>Užimtų pareigybių skaičius etatais/fizinių asmenų skaičius</w:t>
            </w:r>
          </w:p>
        </w:tc>
        <w:tc>
          <w:tcPr>
            <w:tcW w:w="986" w:type="dxa"/>
          </w:tcPr>
          <w:p w14:paraId="0D795338" w14:textId="28F9674E" w:rsidR="000A761B" w:rsidRPr="00A80FCE" w:rsidRDefault="00086CCE" w:rsidP="00297269">
            <w:pPr>
              <w:jc w:val="center"/>
              <w:rPr>
                <w:rFonts w:ascii="Times New Roman" w:hAnsi="Times New Roman" w:cs="Times New Roman"/>
                <w:lang w:val="lt-LT"/>
              </w:rPr>
            </w:pPr>
            <w:r w:rsidRPr="00A80FCE">
              <w:rPr>
                <w:rFonts w:ascii="Times New Roman" w:hAnsi="Times New Roman" w:cs="Times New Roman"/>
                <w:lang w:val="lt-LT"/>
              </w:rPr>
              <w:t>13,5/17</w:t>
            </w:r>
          </w:p>
        </w:tc>
        <w:tc>
          <w:tcPr>
            <w:tcW w:w="817" w:type="dxa"/>
          </w:tcPr>
          <w:p w14:paraId="027A3156" w14:textId="39A5B021" w:rsidR="000A761B" w:rsidRPr="00A80FCE" w:rsidRDefault="00B338B7" w:rsidP="00297269">
            <w:pPr>
              <w:jc w:val="center"/>
              <w:rPr>
                <w:rFonts w:ascii="Times New Roman" w:hAnsi="Times New Roman" w:cs="Times New Roman"/>
                <w:lang w:val="lt-LT"/>
              </w:rPr>
            </w:pPr>
            <w:r w:rsidRPr="00A80FCE">
              <w:rPr>
                <w:rFonts w:ascii="Times New Roman" w:hAnsi="Times New Roman" w:cs="Times New Roman"/>
                <w:lang w:val="lt-LT"/>
              </w:rPr>
              <w:t>13,15/</w:t>
            </w:r>
            <w:r w:rsidR="00317B33">
              <w:rPr>
                <w:rFonts w:ascii="Times New Roman" w:hAnsi="Times New Roman" w:cs="Times New Roman"/>
                <w:lang w:val="lt-LT"/>
              </w:rPr>
              <w:t>17</w:t>
            </w:r>
          </w:p>
        </w:tc>
        <w:tc>
          <w:tcPr>
            <w:tcW w:w="1591" w:type="dxa"/>
          </w:tcPr>
          <w:p w14:paraId="24C3673E" w14:textId="2AE48F7A" w:rsidR="000A761B" w:rsidRPr="00A80FCE" w:rsidRDefault="0035547D" w:rsidP="00297269">
            <w:pPr>
              <w:jc w:val="center"/>
              <w:rPr>
                <w:rFonts w:ascii="Times New Roman" w:hAnsi="Times New Roman" w:cs="Times New Roman"/>
                <w:lang w:val="lt-LT"/>
              </w:rPr>
            </w:pPr>
            <w:r w:rsidRPr="00A80FCE">
              <w:rPr>
                <w:rFonts w:ascii="Times New Roman" w:hAnsi="Times New Roman" w:cs="Times New Roman"/>
                <w:lang w:val="lt-LT"/>
              </w:rPr>
              <w:t>3</w:t>
            </w:r>
          </w:p>
        </w:tc>
        <w:tc>
          <w:tcPr>
            <w:tcW w:w="1591" w:type="dxa"/>
          </w:tcPr>
          <w:p w14:paraId="775C7570" w14:textId="1D60F6BE" w:rsidR="000A761B" w:rsidRPr="00A80FCE" w:rsidRDefault="0035547D" w:rsidP="00297269">
            <w:pPr>
              <w:jc w:val="center"/>
              <w:rPr>
                <w:rFonts w:ascii="Times New Roman" w:hAnsi="Times New Roman" w:cs="Times New Roman"/>
                <w:lang w:val="lt-LT"/>
              </w:rPr>
            </w:pPr>
            <w:r w:rsidRPr="00A80FCE">
              <w:rPr>
                <w:rFonts w:ascii="Times New Roman" w:hAnsi="Times New Roman" w:cs="Times New Roman"/>
                <w:lang w:val="lt-LT"/>
              </w:rPr>
              <w:t>2</w:t>
            </w:r>
          </w:p>
        </w:tc>
      </w:tr>
      <w:tr w:rsidR="001D753E" w:rsidRPr="00A80FCE" w14:paraId="43DEFAEA" w14:textId="77777777" w:rsidTr="00442D34">
        <w:trPr>
          <w:trHeight w:val="538"/>
        </w:trPr>
        <w:tc>
          <w:tcPr>
            <w:tcW w:w="572" w:type="dxa"/>
          </w:tcPr>
          <w:p w14:paraId="23032019" w14:textId="77777777" w:rsidR="000A761B" w:rsidRPr="00A80FCE" w:rsidRDefault="000A761B" w:rsidP="00297269">
            <w:pPr>
              <w:rPr>
                <w:rFonts w:ascii="Times New Roman" w:hAnsi="Times New Roman" w:cs="Times New Roman"/>
                <w:lang w:val="lt-LT"/>
              </w:rPr>
            </w:pPr>
            <w:r w:rsidRPr="00A80FCE">
              <w:rPr>
                <w:rFonts w:ascii="Times New Roman" w:hAnsi="Times New Roman" w:cs="Times New Roman"/>
                <w:lang w:val="lt-LT"/>
              </w:rPr>
              <w:t>1.1.</w:t>
            </w:r>
          </w:p>
        </w:tc>
        <w:tc>
          <w:tcPr>
            <w:tcW w:w="4115" w:type="dxa"/>
          </w:tcPr>
          <w:p w14:paraId="49F32690" w14:textId="39DBA213" w:rsidR="000A761B" w:rsidRPr="00A80FCE" w:rsidRDefault="000A761B" w:rsidP="00297269">
            <w:pPr>
              <w:rPr>
                <w:rFonts w:ascii="Times New Roman" w:hAnsi="Times New Roman" w:cs="Times New Roman"/>
                <w:lang w:val="lt-LT"/>
              </w:rPr>
            </w:pPr>
            <w:r w:rsidRPr="00A80FCE">
              <w:rPr>
                <w:rFonts w:ascii="Times New Roman" w:hAnsi="Times New Roman" w:cs="Times New Roman"/>
                <w:lang w:val="lt-LT"/>
              </w:rPr>
              <w:t>Administracija (vadovas,</w:t>
            </w:r>
            <w:r w:rsidR="000B2358" w:rsidRPr="00A80FCE">
              <w:rPr>
                <w:rFonts w:ascii="Times New Roman" w:hAnsi="Times New Roman" w:cs="Times New Roman"/>
                <w:lang w:val="lt-LT"/>
              </w:rPr>
              <w:t xml:space="preserve"> ūkvedys</w:t>
            </w:r>
            <w:r w:rsidRPr="00A80FCE">
              <w:rPr>
                <w:rFonts w:ascii="Times New Roman" w:hAnsi="Times New Roman" w:cs="Times New Roman"/>
                <w:lang w:val="lt-LT"/>
              </w:rPr>
              <w:t>, buhalteris)</w:t>
            </w:r>
          </w:p>
        </w:tc>
        <w:tc>
          <w:tcPr>
            <w:tcW w:w="986" w:type="dxa"/>
          </w:tcPr>
          <w:p w14:paraId="101B4718" w14:textId="5ACE9D73" w:rsidR="000A761B" w:rsidRPr="00A80FCE" w:rsidRDefault="00086CCE" w:rsidP="00297269">
            <w:pPr>
              <w:jc w:val="center"/>
              <w:rPr>
                <w:rFonts w:ascii="Times New Roman" w:hAnsi="Times New Roman" w:cs="Times New Roman"/>
                <w:lang w:val="lt-LT"/>
              </w:rPr>
            </w:pPr>
            <w:r w:rsidRPr="00A80FCE">
              <w:rPr>
                <w:rFonts w:ascii="Times New Roman" w:hAnsi="Times New Roman" w:cs="Times New Roman"/>
                <w:lang w:val="lt-LT"/>
              </w:rPr>
              <w:t>2/3</w:t>
            </w:r>
          </w:p>
        </w:tc>
        <w:tc>
          <w:tcPr>
            <w:tcW w:w="817" w:type="dxa"/>
          </w:tcPr>
          <w:p w14:paraId="018322F6" w14:textId="789B870A" w:rsidR="000A761B" w:rsidRPr="00A80FCE" w:rsidRDefault="00B338B7" w:rsidP="00297269">
            <w:pPr>
              <w:jc w:val="center"/>
              <w:rPr>
                <w:rFonts w:ascii="Times New Roman" w:hAnsi="Times New Roman" w:cs="Times New Roman"/>
                <w:lang w:val="lt-LT"/>
              </w:rPr>
            </w:pPr>
            <w:r w:rsidRPr="00A80FCE">
              <w:rPr>
                <w:rFonts w:ascii="Times New Roman" w:hAnsi="Times New Roman" w:cs="Times New Roman"/>
                <w:lang w:val="lt-LT"/>
              </w:rPr>
              <w:t>2/3</w:t>
            </w:r>
          </w:p>
        </w:tc>
        <w:tc>
          <w:tcPr>
            <w:tcW w:w="1591" w:type="dxa"/>
          </w:tcPr>
          <w:p w14:paraId="1EE0F689" w14:textId="2BE68C13" w:rsidR="000A761B" w:rsidRPr="00A80FCE" w:rsidRDefault="0035547D" w:rsidP="00297269">
            <w:pPr>
              <w:jc w:val="center"/>
              <w:rPr>
                <w:rFonts w:ascii="Times New Roman" w:hAnsi="Times New Roman" w:cs="Times New Roman"/>
                <w:lang w:val="lt-LT"/>
              </w:rPr>
            </w:pPr>
            <w:r w:rsidRPr="00A80FCE">
              <w:rPr>
                <w:rFonts w:ascii="Times New Roman" w:hAnsi="Times New Roman" w:cs="Times New Roman"/>
                <w:lang w:val="lt-LT"/>
              </w:rPr>
              <w:t>1</w:t>
            </w:r>
          </w:p>
        </w:tc>
        <w:tc>
          <w:tcPr>
            <w:tcW w:w="1591" w:type="dxa"/>
          </w:tcPr>
          <w:p w14:paraId="375E9DF8" w14:textId="77777777" w:rsidR="000A761B" w:rsidRPr="00A80FCE" w:rsidRDefault="000A761B" w:rsidP="00297269">
            <w:pPr>
              <w:jc w:val="center"/>
              <w:rPr>
                <w:rFonts w:ascii="Times New Roman" w:hAnsi="Times New Roman" w:cs="Times New Roman"/>
                <w:lang w:val="lt-LT"/>
              </w:rPr>
            </w:pPr>
          </w:p>
        </w:tc>
      </w:tr>
      <w:tr w:rsidR="001D753E" w:rsidRPr="00A80FCE" w14:paraId="780A6A27" w14:textId="77777777" w:rsidTr="00442D34">
        <w:trPr>
          <w:trHeight w:val="269"/>
        </w:trPr>
        <w:tc>
          <w:tcPr>
            <w:tcW w:w="572" w:type="dxa"/>
          </w:tcPr>
          <w:p w14:paraId="5C4CADA3" w14:textId="77777777" w:rsidR="000A761B" w:rsidRPr="00A80FCE" w:rsidRDefault="000A761B" w:rsidP="00297269">
            <w:pPr>
              <w:rPr>
                <w:rFonts w:ascii="Times New Roman" w:hAnsi="Times New Roman" w:cs="Times New Roman"/>
                <w:lang w:val="lt-LT"/>
              </w:rPr>
            </w:pPr>
            <w:r w:rsidRPr="00A80FCE">
              <w:rPr>
                <w:rFonts w:ascii="Times New Roman" w:hAnsi="Times New Roman" w:cs="Times New Roman"/>
                <w:lang w:val="lt-LT"/>
              </w:rPr>
              <w:t>1.2.</w:t>
            </w:r>
          </w:p>
        </w:tc>
        <w:tc>
          <w:tcPr>
            <w:tcW w:w="4115" w:type="dxa"/>
          </w:tcPr>
          <w:p w14:paraId="04AE1CC3" w14:textId="77777777" w:rsidR="000A761B" w:rsidRPr="00A80FCE" w:rsidRDefault="000A761B" w:rsidP="00297269">
            <w:pPr>
              <w:rPr>
                <w:rFonts w:ascii="Times New Roman" w:hAnsi="Times New Roman" w:cs="Times New Roman"/>
                <w:lang w:val="lt-LT"/>
              </w:rPr>
            </w:pPr>
            <w:r w:rsidRPr="00A80FCE">
              <w:rPr>
                <w:rFonts w:ascii="Times New Roman" w:hAnsi="Times New Roman" w:cs="Times New Roman"/>
                <w:b/>
                <w:bCs/>
                <w:lang w:val="lt-LT" w:eastAsia="lt-LT"/>
              </w:rPr>
              <w:t>Kultūros ir meno srities</w:t>
            </w:r>
          </w:p>
        </w:tc>
        <w:tc>
          <w:tcPr>
            <w:tcW w:w="986" w:type="dxa"/>
          </w:tcPr>
          <w:p w14:paraId="26921073" w14:textId="66BB5885" w:rsidR="000A761B" w:rsidRPr="00A80FCE" w:rsidRDefault="00086CCE" w:rsidP="00297269">
            <w:pPr>
              <w:jc w:val="center"/>
              <w:rPr>
                <w:rFonts w:ascii="Times New Roman" w:hAnsi="Times New Roman" w:cs="Times New Roman"/>
                <w:lang w:val="lt-LT"/>
              </w:rPr>
            </w:pPr>
            <w:r w:rsidRPr="00A80FCE">
              <w:rPr>
                <w:rFonts w:ascii="Times New Roman" w:hAnsi="Times New Roman" w:cs="Times New Roman"/>
                <w:lang w:val="lt-LT"/>
              </w:rPr>
              <w:t>5,40/8</w:t>
            </w:r>
          </w:p>
        </w:tc>
        <w:tc>
          <w:tcPr>
            <w:tcW w:w="817" w:type="dxa"/>
          </w:tcPr>
          <w:p w14:paraId="4C8DDAAD" w14:textId="7461B6B9" w:rsidR="000A761B" w:rsidRPr="00A80FCE" w:rsidRDefault="00317B33" w:rsidP="00297269">
            <w:pPr>
              <w:jc w:val="center"/>
              <w:rPr>
                <w:rFonts w:ascii="Times New Roman" w:hAnsi="Times New Roman" w:cs="Times New Roman"/>
                <w:lang w:val="lt-LT"/>
              </w:rPr>
            </w:pPr>
            <w:r w:rsidRPr="00A80FCE">
              <w:rPr>
                <w:rFonts w:ascii="Times New Roman" w:hAnsi="Times New Roman" w:cs="Times New Roman"/>
                <w:lang w:val="lt-LT"/>
              </w:rPr>
              <w:t>5,40/8</w:t>
            </w:r>
          </w:p>
        </w:tc>
        <w:tc>
          <w:tcPr>
            <w:tcW w:w="1591" w:type="dxa"/>
          </w:tcPr>
          <w:p w14:paraId="790B02F3" w14:textId="635E7B13" w:rsidR="000A761B" w:rsidRPr="00A80FCE" w:rsidRDefault="0035547D" w:rsidP="00297269">
            <w:pPr>
              <w:jc w:val="center"/>
              <w:rPr>
                <w:rFonts w:ascii="Times New Roman" w:hAnsi="Times New Roman" w:cs="Times New Roman"/>
                <w:lang w:val="lt-LT"/>
              </w:rPr>
            </w:pPr>
            <w:r w:rsidRPr="00A80FCE">
              <w:rPr>
                <w:rFonts w:ascii="Times New Roman" w:hAnsi="Times New Roman" w:cs="Times New Roman"/>
                <w:lang w:val="lt-LT"/>
              </w:rPr>
              <w:t>2</w:t>
            </w:r>
          </w:p>
        </w:tc>
        <w:tc>
          <w:tcPr>
            <w:tcW w:w="1591" w:type="dxa"/>
          </w:tcPr>
          <w:p w14:paraId="367D17E5" w14:textId="46987F75" w:rsidR="000A761B" w:rsidRPr="00A80FCE" w:rsidRDefault="0035547D" w:rsidP="00297269">
            <w:pPr>
              <w:jc w:val="center"/>
              <w:rPr>
                <w:rFonts w:ascii="Times New Roman" w:hAnsi="Times New Roman" w:cs="Times New Roman"/>
                <w:lang w:val="lt-LT"/>
              </w:rPr>
            </w:pPr>
            <w:r w:rsidRPr="00A80FCE">
              <w:rPr>
                <w:rFonts w:ascii="Times New Roman" w:hAnsi="Times New Roman" w:cs="Times New Roman"/>
                <w:lang w:val="lt-LT"/>
              </w:rPr>
              <w:t>2</w:t>
            </w:r>
          </w:p>
        </w:tc>
      </w:tr>
      <w:tr w:rsidR="001D753E" w:rsidRPr="00A80FCE" w14:paraId="2A754C5F" w14:textId="77777777" w:rsidTr="00442D34">
        <w:trPr>
          <w:trHeight w:val="284"/>
        </w:trPr>
        <w:tc>
          <w:tcPr>
            <w:tcW w:w="572" w:type="dxa"/>
          </w:tcPr>
          <w:p w14:paraId="429762B0" w14:textId="77777777" w:rsidR="000A761B" w:rsidRPr="00A80FCE" w:rsidRDefault="000A761B" w:rsidP="00297269">
            <w:pPr>
              <w:rPr>
                <w:rFonts w:ascii="Times New Roman" w:hAnsi="Times New Roman" w:cs="Times New Roman"/>
                <w:lang w:val="lt-LT"/>
              </w:rPr>
            </w:pPr>
            <w:r w:rsidRPr="00A80FCE">
              <w:rPr>
                <w:rFonts w:ascii="Times New Roman" w:hAnsi="Times New Roman" w:cs="Times New Roman"/>
                <w:lang w:val="lt-LT"/>
              </w:rPr>
              <w:t>1.3.</w:t>
            </w:r>
          </w:p>
        </w:tc>
        <w:tc>
          <w:tcPr>
            <w:tcW w:w="4115" w:type="dxa"/>
          </w:tcPr>
          <w:p w14:paraId="44B1D1FA" w14:textId="77777777" w:rsidR="000A761B" w:rsidRPr="00A80FCE" w:rsidRDefault="000A761B" w:rsidP="00297269">
            <w:pPr>
              <w:rPr>
                <w:rFonts w:ascii="Times New Roman" w:hAnsi="Times New Roman" w:cs="Times New Roman"/>
                <w:lang w:val="lt-LT"/>
              </w:rPr>
            </w:pPr>
            <w:r w:rsidRPr="00A80FCE">
              <w:rPr>
                <w:rFonts w:ascii="Times New Roman" w:hAnsi="Times New Roman" w:cs="Times New Roman"/>
                <w:lang w:val="lt-LT"/>
              </w:rPr>
              <w:t>Kiti darbuotojai</w:t>
            </w:r>
          </w:p>
        </w:tc>
        <w:tc>
          <w:tcPr>
            <w:tcW w:w="986" w:type="dxa"/>
          </w:tcPr>
          <w:p w14:paraId="74D14E11" w14:textId="26784A45" w:rsidR="000A761B" w:rsidRPr="00A80FCE" w:rsidRDefault="00086CCE" w:rsidP="00297269">
            <w:pPr>
              <w:jc w:val="center"/>
              <w:rPr>
                <w:rFonts w:ascii="Times New Roman" w:hAnsi="Times New Roman" w:cs="Times New Roman"/>
                <w:lang w:val="lt-LT"/>
              </w:rPr>
            </w:pPr>
            <w:r w:rsidRPr="00A80FCE">
              <w:rPr>
                <w:rFonts w:ascii="Times New Roman" w:hAnsi="Times New Roman" w:cs="Times New Roman"/>
                <w:lang w:val="lt-LT"/>
              </w:rPr>
              <w:t>3/6</w:t>
            </w:r>
          </w:p>
        </w:tc>
        <w:tc>
          <w:tcPr>
            <w:tcW w:w="817" w:type="dxa"/>
          </w:tcPr>
          <w:p w14:paraId="1CACD1BF" w14:textId="3435F4B9" w:rsidR="000A761B" w:rsidRPr="00A80FCE" w:rsidRDefault="00757A83" w:rsidP="00297269">
            <w:pPr>
              <w:jc w:val="center"/>
              <w:rPr>
                <w:rFonts w:ascii="Times New Roman" w:hAnsi="Times New Roman" w:cs="Times New Roman"/>
                <w:lang w:val="lt-LT"/>
              </w:rPr>
            </w:pPr>
            <w:r w:rsidRPr="00A80FCE">
              <w:rPr>
                <w:rFonts w:ascii="Times New Roman" w:hAnsi="Times New Roman" w:cs="Times New Roman"/>
                <w:lang w:val="lt-LT"/>
              </w:rPr>
              <w:t>6</w:t>
            </w:r>
          </w:p>
        </w:tc>
        <w:tc>
          <w:tcPr>
            <w:tcW w:w="1591" w:type="dxa"/>
          </w:tcPr>
          <w:p w14:paraId="2CF751B2" w14:textId="45B69766" w:rsidR="000A761B" w:rsidRPr="00A80FCE" w:rsidRDefault="00472DA2" w:rsidP="00297269">
            <w:pPr>
              <w:jc w:val="center"/>
              <w:rPr>
                <w:rFonts w:ascii="Times New Roman" w:hAnsi="Times New Roman" w:cs="Times New Roman"/>
                <w:lang w:val="lt-LT"/>
              </w:rPr>
            </w:pPr>
            <w:r w:rsidRPr="00A80FCE">
              <w:rPr>
                <w:rFonts w:ascii="Times New Roman" w:hAnsi="Times New Roman" w:cs="Times New Roman"/>
                <w:lang w:val="lt-LT"/>
              </w:rPr>
              <w:t>6</w:t>
            </w:r>
          </w:p>
        </w:tc>
        <w:tc>
          <w:tcPr>
            <w:tcW w:w="1591" w:type="dxa"/>
          </w:tcPr>
          <w:p w14:paraId="2705F42E" w14:textId="08DAF67B" w:rsidR="000A761B" w:rsidRPr="00A80FCE" w:rsidRDefault="00472DA2" w:rsidP="00297269">
            <w:pPr>
              <w:jc w:val="center"/>
              <w:rPr>
                <w:rFonts w:ascii="Times New Roman" w:hAnsi="Times New Roman" w:cs="Times New Roman"/>
                <w:lang w:val="lt-LT"/>
              </w:rPr>
            </w:pPr>
            <w:r w:rsidRPr="00A80FCE">
              <w:rPr>
                <w:rFonts w:ascii="Times New Roman" w:hAnsi="Times New Roman" w:cs="Times New Roman"/>
                <w:lang w:val="lt-LT"/>
              </w:rPr>
              <w:t>4</w:t>
            </w:r>
          </w:p>
        </w:tc>
      </w:tr>
    </w:tbl>
    <w:p w14:paraId="0DA9F65D" w14:textId="77777777" w:rsidR="00813F89" w:rsidRPr="00A80FCE" w:rsidRDefault="00813F89" w:rsidP="00963B98">
      <w:pPr>
        <w:jc w:val="both"/>
        <w:rPr>
          <w:lang w:val="lt-LT"/>
        </w:rPr>
      </w:pPr>
    </w:p>
    <w:p w14:paraId="680B6DDD" w14:textId="5B471924" w:rsidR="003973BF" w:rsidRPr="00A80FCE" w:rsidRDefault="00D634AA" w:rsidP="000A2D88">
      <w:pPr>
        <w:ind w:firstLine="567"/>
        <w:jc w:val="both"/>
        <w:rPr>
          <w:lang w:val="lt-LT"/>
        </w:rPr>
      </w:pPr>
      <w:r w:rsidRPr="00A80FCE">
        <w:rPr>
          <w:lang w:val="lt-LT"/>
        </w:rPr>
        <w:t>1.3.2. Darbuotojų kvalifikacija:</w:t>
      </w:r>
      <w:r w:rsidR="00E474D2" w:rsidRPr="00A80FCE">
        <w:rPr>
          <w:lang w:val="lt-LT"/>
        </w:rPr>
        <w:t xml:space="preserve"> </w:t>
      </w:r>
      <w:r w:rsidR="004547BF" w:rsidRPr="00A80FCE">
        <w:rPr>
          <w:lang w:val="lt-LT"/>
        </w:rPr>
        <w:t>11</w:t>
      </w:r>
      <w:r w:rsidR="003E7C37" w:rsidRPr="00A80FCE">
        <w:rPr>
          <w:lang w:val="lt-LT"/>
        </w:rPr>
        <w:t xml:space="preserve"> </w:t>
      </w:r>
      <w:r w:rsidRPr="00A80FCE">
        <w:rPr>
          <w:lang w:val="lt-LT"/>
        </w:rPr>
        <w:t>da</w:t>
      </w:r>
      <w:r w:rsidR="003E7C37" w:rsidRPr="00A80FCE">
        <w:rPr>
          <w:lang w:val="lt-LT"/>
        </w:rPr>
        <w:t>rbuotoj</w:t>
      </w:r>
      <w:r w:rsidR="004547BF" w:rsidRPr="00A80FCE">
        <w:rPr>
          <w:lang w:val="lt-LT"/>
        </w:rPr>
        <w:t>ų</w:t>
      </w:r>
      <w:r w:rsidRPr="00A80FCE">
        <w:rPr>
          <w:lang w:val="lt-LT"/>
        </w:rPr>
        <w:t xml:space="preserve"> kėlė kvalifikaciją,</w:t>
      </w:r>
      <w:r w:rsidR="003E25BA" w:rsidRPr="00A80FCE">
        <w:rPr>
          <w:lang w:val="lt-LT"/>
        </w:rPr>
        <w:t xml:space="preserve"> </w:t>
      </w:r>
      <w:r w:rsidR="004547BF" w:rsidRPr="00A80FCE">
        <w:rPr>
          <w:lang w:val="lt-LT"/>
        </w:rPr>
        <w:t>139</w:t>
      </w:r>
      <w:r w:rsidRPr="00A80FCE">
        <w:rPr>
          <w:lang w:val="lt-LT"/>
        </w:rPr>
        <w:t xml:space="preserve"> val., temos:</w:t>
      </w:r>
      <w:r w:rsidR="005B17E8" w:rsidRPr="00A80FCE">
        <w:rPr>
          <w:lang w:val="lt-LT"/>
        </w:rPr>
        <w:t xml:space="preserve"> Šokių kolektyvų paruošimas Dainų šventei; Tradicinių kanklių ansamblių paruošimas Dainų šventei; Kultūros centrų vadovų ir kolektyvų vadovų įvairūs mokymai, kuriuos organizavo LNKC</w:t>
      </w:r>
      <w:r w:rsidR="000B2358" w:rsidRPr="00A80FCE">
        <w:rPr>
          <w:lang w:val="lt-LT"/>
        </w:rPr>
        <w:t>, buhalterinės apskaitos, viešųjų pirkimų mokymai, kuriuos organizavo</w:t>
      </w:r>
      <w:r w:rsidR="00830FE1" w:rsidRPr="00A80FCE">
        <w:rPr>
          <w:lang w:val="lt-LT"/>
        </w:rPr>
        <w:t xml:space="preserve"> </w:t>
      </w:r>
      <w:r w:rsidR="000B2358" w:rsidRPr="00A80FCE">
        <w:rPr>
          <w:lang w:val="lt-LT"/>
        </w:rPr>
        <w:t>specializuoti mokymų centrai.</w:t>
      </w:r>
      <w:r w:rsidR="00F44A73" w:rsidRPr="00A80FCE">
        <w:rPr>
          <w:lang w:val="lt-LT"/>
        </w:rPr>
        <w:t xml:space="preserve"> </w:t>
      </w:r>
    </w:p>
    <w:p w14:paraId="0D1A0EB6" w14:textId="77777777" w:rsidR="00E0238E" w:rsidRPr="00A80FCE" w:rsidRDefault="00E0238E" w:rsidP="000A2D88">
      <w:pPr>
        <w:ind w:firstLine="567"/>
        <w:jc w:val="both"/>
        <w:rPr>
          <w:lang w:val="lt-LT"/>
        </w:rPr>
      </w:pPr>
    </w:p>
    <w:p w14:paraId="62381671" w14:textId="6F708159" w:rsidR="00813F89" w:rsidRPr="00A80FCE" w:rsidRDefault="000A761B" w:rsidP="00813F89">
      <w:pPr>
        <w:rPr>
          <w:i/>
          <w:lang w:val="lt-LT"/>
        </w:rPr>
      </w:pPr>
      <w:r w:rsidRPr="00A80FCE">
        <w:rPr>
          <w:i/>
          <w:lang w:val="lt-LT"/>
        </w:rPr>
        <w:t>2</w:t>
      </w:r>
      <w:r w:rsidR="00813F89" w:rsidRPr="00A80FCE">
        <w:rPr>
          <w:i/>
          <w:lang w:val="lt-LT"/>
        </w:rPr>
        <w:t xml:space="preserve"> lentelė. Kvalifikaciją kėlusių darbuotojų skaičius</w:t>
      </w:r>
    </w:p>
    <w:tbl>
      <w:tblPr>
        <w:tblStyle w:val="Lentelstinklelis"/>
        <w:tblW w:w="0" w:type="auto"/>
        <w:tblInd w:w="108" w:type="dxa"/>
        <w:tblLook w:val="04A0" w:firstRow="1" w:lastRow="0" w:firstColumn="1" w:lastColumn="0" w:noHBand="0" w:noVBand="1"/>
      </w:tblPr>
      <w:tblGrid>
        <w:gridCol w:w="2299"/>
        <w:gridCol w:w="1248"/>
        <w:gridCol w:w="1159"/>
        <w:gridCol w:w="1272"/>
        <w:gridCol w:w="1135"/>
        <w:gridCol w:w="1152"/>
        <w:gridCol w:w="1374"/>
      </w:tblGrid>
      <w:tr w:rsidR="00813F89" w:rsidRPr="00A80FCE" w14:paraId="226F9136" w14:textId="77777777" w:rsidTr="00442D34">
        <w:tc>
          <w:tcPr>
            <w:tcW w:w="2299" w:type="dxa"/>
            <w:vMerge w:val="restart"/>
          </w:tcPr>
          <w:p w14:paraId="1CC1E949" w14:textId="77777777" w:rsidR="00813F89" w:rsidRPr="00A80FCE" w:rsidRDefault="00813F89" w:rsidP="00297269">
            <w:pPr>
              <w:rPr>
                <w:rFonts w:ascii="Times New Roman" w:hAnsi="Times New Roman" w:cs="Times New Roman"/>
                <w:b/>
                <w:lang w:val="lt-LT"/>
              </w:rPr>
            </w:pPr>
            <w:r w:rsidRPr="00A80FCE">
              <w:rPr>
                <w:rFonts w:ascii="Times New Roman" w:hAnsi="Times New Roman" w:cs="Times New Roman"/>
                <w:b/>
                <w:lang w:val="lt-LT"/>
              </w:rPr>
              <w:t>Darbuotojų grupė</w:t>
            </w:r>
          </w:p>
        </w:tc>
        <w:tc>
          <w:tcPr>
            <w:tcW w:w="2407" w:type="dxa"/>
            <w:gridSpan w:val="2"/>
          </w:tcPr>
          <w:p w14:paraId="561F4F23" w14:textId="77777777" w:rsidR="00813F89" w:rsidRPr="00A80FCE" w:rsidRDefault="00813F89" w:rsidP="00297269">
            <w:pPr>
              <w:rPr>
                <w:rFonts w:ascii="Times New Roman" w:hAnsi="Times New Roman" w:cs="Times New Roman"/>
                <w:b/>
                <w:lang w:val="lt-LT"/>
              </w:rPr>
            </w:pPr>
            <w:r w:rsidRPr="00A80FCE">
              <w:rPr>
                <w:rFonts w:ascii="Times New Roman" w:hAnsi="Times New Roman" w:cs="Times New Roman"/>
                <w:b/>
                <w:lang w:val="lt-LT"/>
              </w:rPr>
              <w:t>Kvalifikaciją kėlusių darbuotojų skaičius</w:t>
            </w:r>
          </w:p>
        </w:tc>
        <w:tc>
          <w:tcPr>
            <w:tcW w:w="2407" w:type="dxa"/>
            <w:gridSpan w:val="2"/>
          </w:tcPr>
          <w:p w14:paraId="0A2BE5B5" w14:textId="77777777" w:rsidR="00813F89" w:rsidRPr="00A80FCE" w:rsidRDefault="00813F89" w:rsidP="00D961E1">
            <w:pPr>
              <w:jc w:val="center"/>
              <w:rPr>
                <w:rFonts w:ascii="Times New Roman" w:hAnsi="Times New Roman" w:cs="Times New Roman"/>
                <w:b/>
                <w:lang w:val="lt-LT"/>
              </w:rPr>
            </w:pPr>
            <w:r w:rsidRPr="00A80FCE">
              <w:rPr>
                <w:rFonts w:ascii="Times New Roman" w:hAnsi="Times New Roman" w:cs="Times New Roman"/>
                <w:b/>
                <w:lang w:val="lt-LT"/>
              </w:rPr>
              <w:t>Valandų skaičius (mokymų, seminarų, supervizijų)</w:t>
            </w:r>
          </w:p>
        </w:tc>
        <w:tc>
          <w:tcPr>
            <w:tcW w:w="2526" w:type="dxa"/>
            <w:gridSpan w:val="2"/>
          </w:tcPr>
          <w:p w14:paraId="51180B1F" w14:textId="77777777" w:rsidR="00813F89" w:rsidRPr="00A80FCE" w:rsidRDefault="00813F89" w:rsidP="00D961E1">
            <w:pPr>
              <w:jc w:val="center"/>
              <w:rPr>
                <w:rFonts w:ascii="Times New Roman" w:hAnsi="Times New Roman" w:cs="Times New Roman"/>
                <w:b/>
                <w:lang w:val="lt-LT"/>
              </w:rPr>
            </w:pPr>
            <w:r w:rsidRPr="00A80FCE">
              <w:rPr>
                <w:rFonts w:ascii="Times New Roman" w:hAnsi="Times New Roman" w:cs="Times New Roman"/>
                <w:b/>
                <w:lang w:val="lt-LT"/>
              </w:rPr>
              <w:t>Kvalifikaciją kėlusių darbuotojų skaičiaus pokytis, procentai</w:t>
            </w:r>
          </w:p>
        </w:tc>
      </w:tr>
      <w:tr w:rsidR="00813F89" w:rsidRPr="00A80FCE" w14:paraId="5868531D" w14:textId="77777777" w:rsidTr="00442D34">
        <w:tc>
          <w:tcPr>
            <w:tcW w:w="2299" w:type="dxa"/>
            <w:vMerge/>
          </w:tcPr>
          <w:p w14:paraId="2D227C24" w14:textId="77777777" w:rsidR="00813F89" w:rsidRPr="00A80FCE" w:rsidRDefault="00813F89" w:rsidP="00297269">
            <w:pPr>
              <w:rPr>
                <w:rFonts w:ascii="Times New Roman" w:hAnsi="Times New Roman" w:cs="Times New Roman"/>
                <w:b/>
                <w:lang w:val="lt-LT"/>
              </w:rPr>
            </w:pPr>
          </w:p>
        </w:tc>
        <w:tc>
          <w:tcPr>
            <w:tcW w:w="1248" w:type="dxa"/>
          </w:tcPr>
          <w:p w14:paraId="1F013B69" w14:textId="77777777" w:rsidR="00813F89" w:rsidRPr="00A80FCE" w:rsidRDefault="00813F89" w:rsidP="00297269">
            <w:pPr>
              <w:jc w:val="center"/>
              <w:rPr>
                <w:rFonts w:ascii="Times New Roman" w:hAnsi="Times New Roman" w:cs="Times New Roman"/>
                <w:b/>
                <w:lang w:val="lt-LT"/>
              </w:rPr>
            </w:pPr>
            <w:r w:rsidRPr="00A80FCE">
              <w:rPr>
                <w:rFonts w:ascii="Times New Roman" w:hAnsi="Times New Roman" w:cs="Times New Roman"/>
                <w:b/>
                <w:lang w:val="lt-LT"/>
              </w:rPr>
              <w:t>2019 m.</w:t>
            </w:r>
          </w:p>
        </w:tc>
        <w:tc>
          <w:tcPr>
            <w:tcW w:w="1159" w:type="dxa"/>
          </w:tcPr>
          <w:p w14:paraId="0D50E5D1" w14:textId="77777777" w:rsidR="00813F89" w:rsidRPr="00A80FCE" w:rsidRDefault="00813F89" w:rsidP="00297269">
            <w:pPr>
              <w:jc w:val="center"/>
              <w:rPr>
                <w:rFonts w:ascii="Times New Roman" w:hAnsi="Times New Roman" w:cs="Times New Roman"/>
                <w:b/>
                <w:lang w:val="lt-LT"/>
              </w:rPr>
            </w:pPr>
            <w:r w:rsidRPr="00A80FCE">
              <w:rPr>
                <w:rFonts w:ascii="Times New Roman" w:hAnsi="Times New Roman" w:cs="Times New Roman"/>
                <w:b/>
                <w:lang w:val="lt-LT"/>
              </w:rPr>
              <w:t>2020 m.</w:t>
            </w:r>
          </w:p>
        </w:tc>
        <w:tc>
          <w:tcPr>
            <w:tcW w:w="1272" w:type="dxa"/>
          </w:tcPr>
          <w:p w14:paraId="738D3F04" w14:textId="77777777" w:rsidR="00813F89" w:rsidRPr="00A80FCE" w:rsidRDefault="00813F89" w:rsidP="00297269">
            <w:pPr>
              <w:jc w:val="center"/>
              <w:rPr>
                <w:rFonts w:ascii="Times New Roman" w:hAnsi="Times New Roman" w:cs="Times New Roman"/>
                <w:b/>
                <w:lang w:val="lt-LT"/>
              </w:rPr>
            </w:pPr>
            <w:r w:rsidRPr="00A80FCE">
              <w:rPr>
                <w:rFonts w:ascii="Times New Roman" w:hAnsi="Times New Roman" w:cs="Times New Roman"/>
                <w:b/>
                <w:lang w:val="lt-LT"/>
              </w:rPr>
              <w:t>2019 m.</w:t>
            </w:r>
          </w:p>
        </w:tc>
        <w:tc>
          <w:tcPr>
            <w:tcW w:w="1135" w:type="dxa"/>
          </w:tcPr>
          <w:p w14:paraId="0CB77039" w14:textId="77777777" w:rsidR="00813F89" w:rsidRPr="00A80FCE" w:rsidRDefault="00813F89" w:rsidP="00297269">
            <w:pPr>
              <w:jc w:val="center"/>
              <w:rPr>
                <w:rFonts w:ascii="Times New Roman" w:hAnsi="Times New Roman" w:cs="Times New Roman"/>
                <w:b/>
                <w:lang w:val="lt-LT"/>
              </w:rPr>
            </w:pPr>
            <w:r w:rsidRPr="00A80FCE">
              <w:rPr>
                <w:rFonts w:ascii="Times New Roman" w:hAnsi="Times New Roman" w:cs="Times New Roman"/>
                <w:b/>
                <w:lang w:val="lt-LT"/>
              </w:rPr>
              <w:t>2020 m.</w:t>
            </w:r>
          </w:p>
        </w:tc>
        <w:tc>
          <w:tcPr>
            <w:tcW w:w="1152" w:type="dxa"/>
          </w:tcPr>
          <w:p w14:paraId="7458E03E" w14:textId="77777777" w:rsidR="00813F89" w:rsidRPr="00A80FCE" w:rsidRDefault="00813F89" w:rsidP="00297269">
            <w:pPr>
              <w:jc w:val="center"/>
              <w:rPr>
                <w:rFonts w:ascii="Times New Roman" w:hAnsi="Times New Roman" w:cs="Times New Roman"/>
                <w:b/>
                <w:lang w:val="lt-LT"/>
              </w:rPr>
            </w:pPr>
            <w:r w:rsidRPr="00A80FCE">
              <w:rPr>
                <w:rFonts w:ascii="Times New Roman" w:hAnsi="Times New Roman" w:cs="Times New Roman"/>
                <w:b/>
                <w:lang w:val="lt-LT"/>
              </w:rPr>
              <w:t>2019 m.</w:t>
            </w:r>
          </w:p>
        </w:tc>
        <w:tc>
          <w:tcPr>
            <w:tcW w:w="1374" w:type="dxa"/>
          </w:tcPr>
          <w:p w14:paraId="109FAACE" w14:textId="77777777" w:rsidR="00813F89" w:rsidRPr="00A80FCE" w:rsidRDefault="00813F89" w:rsidP="00297269">
            <w:pPr>
              <w:jc w:val="center"/>
              <w:rPr>
                <w:rFonts w:ascii="Times New Roman" w:hAnsi="Times New Roman" w:cs="Times New Roman"/>
                <w:b/>
                <w:lang w:val="lt-LT"/>
              </w:rPr>
            </w:pPr>
            <w:r w:rsidRPr="00A80FCE">
              <w:rPr>
                <w:rFonts w:ascii="Times New Roman" w:hAnsi="Times New Roman" w:cs="Times New Roman"/>
                <w:b/>
                <w:lang w:val="lt-LT"/>
              </w:rPr>
              <w:t>2020 m.</w:t>
            </w:r>
          </w:p>
        </w:tc>
      </w:tr>
      <w:tr w:rsidR="000A7132" w:rsidRPr="00A80FCE" w14:paraId="08CFCDEC" w14:textId="77777777" w:rsidTr="00442D34">
        <w:tc>
          <w:tcPr>
            <w:tcW w:w="2299" w:type="dxa"/>
          </w:tcPr>
          <w:p w14:paraId="354954CE" w14:textId="6ED4D664" w:rsidR="000A7132" w:rsidRPr="00A80FCE" w:rsidRDefault="000A7132" w:rsidP="000A7132">
            <w:pPr>
              <w:rPr>
                <w:rFonts w:ascii="Times New Roman" w:hAnsi="Times New Roman" w:cs="Times New Roman"/>
                <w:lang w:val="lt-LT"/>
              </w:rPr>
            </w:pPr>
            <w:r w:rsidRPr="00A80FCE">
              <w:rPr>
                <w:rFonts w:ascii="Times New Roman" w:hAnsi="Times New Roman" w:cs="Times New Roman"/>
                <w:lang w:val="lt-LT"/>
              </w:rPr>
              <w:t>1. Administracinį darbą dirbantys darbuotojai</w:t>
            </w:r>
          </w:p>
        </w:tc>
        <w:tc>
          <w:tcPr>
            <w:tcW w:w="1248" w:type="dxa"/>
          </w:tcPr>
          <w:p w14:paraId="5947316F" w14:textId="7FB98593" w:rsidR="000A7132" w:rsidRPr="00A80FCE" w:rsidRDefault="000A7132" w:rsidP="000A7132">
            <w:pPr>
              <w:jc w:val="center"/>
              <w:rPr>
                <w:rFonts w:ascii="Times New Roman" w:hAnsi="Times New Roman" w:cs="Times New Roman"/>
                <w:lang w:val="lt-LT"/>
              </w:rPr>
            </w:pPr>
            <w:r w:rsidRPr="00A80FCE">
              <w:rPr>
                <w:rFonts w:ascii="Times New Roman" w:hAnsi="Times New Roman" w:cs="Times New Roman"/>
                <w:lang w:val="lt-LT"/>
              </w:rPr>
              <w:t>3</w:t>
            </w:r>
          </w:p>
        </w:tc>
        <w:tc>
          <w:tcPr>
            <w:tcW w:w="1159" w:type="dxa"/>
          </w:tcPr>
          <w:p w14:paraId="1B405DEC" w14:textId="0B465CBB" w:rsidR="000A7132" w:rsidRPr="00A80FCE" w:rsidRDefault="000A7132" w:rsidP="000A7132">
            <w:pPr>
              <w:jc w:val="center"/>
              <w:rPr>
                <w:rFonts w:ascii="Times New Roman" w:hAnsi="Times New Roman" w:cs="Times New Roman"/>
                <w:lang w:val="lt-LT"/>
              </w:rPr>
            </w:pPr>
            <w:r w:rsidRPr="00A80FCE">
              <w:rPr>
                <w:rFonts w:ascii="Times New Roman" w:hAnsi="Times New Roman" w:cs="Times New Roman"/>
                <w:lang w:val="lt-LT"/>
              </w:rPr>
              <w:t>3</w:t>
            </w:r>
          </w:p>
        </w:tc>
        <w:tc>
          <w:tcPr>
            <w:tcW w:w="1272" w:type="dxa"/>
          </w:tcPr>
          <w:p w14:paraId="0F5FDE1C" w14:textId="7690C04B" w:rsidR="000A7132" w:rsidRPr="00A80FCE" w:rsidRDefault="000A7132" w:rsidP="000A7132">
            <w:pPr>
              <w:jc w:val="center"/>
              <w:rPr>
                <w:rFonts w:ascii="Times New Roman" w:hAnsi="Times New Roman" w:cs="Times New Roman"/>
                <w:lang w:val="lt-LT"/>
              </w:rPr>
            </w:pPr>
            <w:r w:rsidRPr="00A80FCE">
              <w:rPr>
                <w:rFonts w:ascii="Times New Roman" w:hAnsi="Times New Roman" w:cs="Times New Roman"/>
                <w:lang w:val="lt-LT"/>
              </w:rPr>
              <w:t>60</w:t>
            </w:r>
          </w:p>
        </w:tc>
        <w:tc>
          <w:tcPr>
            <w:tcW w:w="1135" w:type="dxa"/>
          </w:tcPr>
          <w:p w14:paraId="6BD89490" w14:textId="6C20FD93" w:rsidR="000A7132" w:rsidRPr="00A80FCE" w:rsidRDefault="000A7132" w:rsidP="000A7132">
            <w:pPr>
              <w:jc w:val="center"/>
              <w:rPr>
                <w:rFonts w:ascii="Times New Roman" w:hAnsi="Times New Roman" w:cs="Times New Roman"/>
                <w:lang w:val="lt-LT"/>
              </w:rPr>
            </w:pPr>
            <w:r w:rsidRPr="00A80FCE">
              <w:rPr>
                <w:rFonts w:ascii="Times New Roman" w:hAnsi="Times New Roman" w:cs="Times New Roman"/>
                <w:lang w:val="lt-LT"/>
              </w:rPr>
              <w:t>40</w:t>
            </w:r>
          </w:p>
        </w:tc>
        <w:tc>
          <w:tcPr>
            <w:tcW w:w="1152" w:type="dxa"/>
          </w:tcPr>
          <w:p w14:paraId="6EC84196" w14:textId="6266A71B" w:rsidR="000A7132" w:rsidRPr="00A80FCE" w:rsidRDefault="009D398E" w:rsidP="000A7132">
            <w:pPr>
              <w:jc w:val="center"/>
              <w:rPr>
                <w:rFonts w:ascii="Times New Roman" w:hAnsi="Times New Roman" w:cs="Times New Roman"/>
                <w:lang w:val="lt-LT"/>
              </w:rPr>
            </w:pPr>
            <w:r>
              <w:rPr>
                <w:rFonts w:ascii="Times New Roman" w:hAnsi="Times New Roman" w:cs="Times New Roman"/>
                <w:lang w:val="lt-LT"/>
              </w:rPr>
              <w:t>17 proc.</w:t>
            </w:r>
          </w:p>
        </w:tc>
        <w:tc>
          <w:tcPr>
            <w:tcW w:w="1374" w:type="dxa"/>
          </w:tcPr>
          <w:p w14:paraId="1388F947" w14:textId="055B85A8" w:rsidR="000A7132" w:rsidRPr="00A80FCE" w:rsidRDefault="009D398E" w:rsidP="000A7132">
            <w:pPr>
              <w:jc w:val="center"/>
              <w:rPr>
                <w:rFonts w:ascii="Times New Roman" w:hAnsi="Times New Roman" w:cs="Times New Roman"/>
                <w:lang w:val="lt-LT"/>
              </w:rPr>
            </w:pPr>
            <w:r>
              <w:rPr>
                <w:rFonts w:ascii="Times New Roman" w:hAnsi="Times New Roman" w:cs="Times New Roman"/>
                <w:lang w:val="lt-LT"/>
              </w:rPr>
              <w:t>17 proc.</w:t>
            </w:r>
          </w:p>
        </w:tc>
      </w:tr>
      <w:tr w:rsidR="00ED4F3D" w:rsidRPr="00A80FCE" w14:paraId="440D335F" w14:textId="77777777" w:rsidTr="00442D34">
        <w:tc>
          <w:tcPr>
            <w:tcW w:w="2299" w:type="dxa"/>
          </w:tcPr>
          <w:p w14:paraId="271B81E5" w14:textId="304FE21A" w:rsidR="00ED4F3D" w:rsidRPr="00A80FCE" w:rsidRDefault="00ED4F3D" w:rsidP="00ED4F3D">
            <w:pPr>
              <w:rPr>
                <w:rFonts w:ascii="Times New Roman" w:hAnsi="Times New Roman" w:cs="Times New Roman"/>
                <w:lang w:val="lt-LT"/>
              </w:rPr>
            </w:pPr>
            <w:r w:rsidRPr="00A80FCE">
              <w:rPr>
                <w:rFonts w:ascii="Times New Roman" w:hAnsi="Times New Roman" w:cs="Times New Roman"/>
                <w:lang w:val="lt-LT"/>
              </w:rPr>
              <w:t xml:space="preserve">2. </w:t>
            </w:r>
            <w:r w:rsidRPr="00A80FCE">
              <w:rPr>
                <w:rFonts w:ascii="Times New Roman" w:hAnsi="Times New Roman" w:cs="Times New Roman"/>
                <w:bCs/>
                <w:lang w:val="lt-LT" w:eastAsia="lt-LT"/>
              </w:rPr>
              <w:t>Kultūros ir meno srities</w:t>
            </w:r>
            <w:r w:rsidRPr="00A80FCE">
              <w:rPr>
                <w:rFonts w:ascii="Times New Roman" w:hAnsi="Times New Roman" w:cs="Times New Roman"/>
                <w:lang w:val="lt-LT"/>
              </w:rPr>
              <w:t xml:space="preserve"> darbuotojai</w:t>
            </w:r>
          </w:p>
        </w:tc>
        <w:tc>
          <w:tcPr>
            <w:tcW w:w="1248" w:type="dxa"/>
          </w:tcPr>
          <w:p w14:paraId="6552F9A4" w14:textId="1A19FD52" w:rsidR="00ED4F3D" w:rsidRPr="00A80FCE" w:rsidRDefault="00ED4F3D" w:rsidP="00ED4F3D">
            <w:pPr>
              <w:jc w:val="center"/>
              <w:rPr>
                <w:rFonts w:ascii="Times New Roman" w:hAnsi="Times New Roman" w:cs="Times New Roman"/>
                <w:lang w:val="lt-LT"/>
              </w:rPr>
            </w:pPr>
            <w:r w:rsidRPr="00A80FCE">
              <w:rPr>
                <w:rFonts w:ascii="Times New Roman" w:hAnsi="Times New Roman" w:cs="Times New Roman"/>
                <w:lang w:val="lt-LT"/>
              </w:rPr>
              <w:t>8</w:t>
            </w:r>
          </w:p>
        </w:tc>
        <w:tc>
          <w:tcPr>
            <w:tcW w:w="1159" w:type="dxa"/>
          </w:tcPr>
          <w:p w14:paraId="3B400569" w14:textId="7217E1EB" w:rsidR="00ED4F3D" w:rsidRPr="00A80FCE" w:rsidRDefault="00ED4F3D" w:rsidP="00ED4F3D">
            <w:pPr>
              <w:jc w:val="center"/>
              <w:rPr>
                <w:rFonts w:ascii="Times New Roman" w:hAnsi="Times New Roman" w:cs="Times New Roman"/>
                <w:lang w:val="lt-LT"/>
              </w:rPr>
            </w:pPr>
            <w:r w:rsidRPr="00A80FCE">
              <w:rPr>
                <w:rFonts w:ascii="Times New Roman" w:hAnsi="Times New Roman" w:cs="Times New Roman"/>
                <w:lang w:val="lt-LT"/>
              </w:rPr>
              <w:t>7</w:t>
            </w:r>
          </w:p>
        </w:tc>
        <w:tc>
          <w:tcPr>
            <w:tcW w:w="1272" w:type="dxa"/>
          </w:tcPr>
          <w:p w14:paraId="221C5826" w14:textId="0A54DC95" w:rsidR="00ED4F3D" w:rsidRPr="00A80FCE" w:rsidRDefault="00ED4F3D" w:rsidP="00ED4F3D">
            <w:pPr>
              <w:jc w:val="center"/>
              <w:rPr>
                <w:rFonts w:ascii="Times New Roman" w:hAnsi="Times New Roman" w:cs="Times New Roman"/>
                <w:lang w:val="lt-LT"/>
              </w:rPr>
            </w:pPr>
            <w:r w:rsidRPr="00A80FCE">
              <w:rPr>
                <w:rFonts w:ascii="Times New Roman" w:hAnsi="Times New Roman" w:cs="Times New Roman"/>
                <w:lang w:val="lt-LT"/>
              </w:rPr>
              <w:t>110</w:t>
            </w:r>
          </w:p>
        </w:tc>
        <w:tc>
          <w:tcPr>
            <w:tcW w:w="1135" w:type="dxa"/>
          </w:tcPr>
          <w:p w14:paraId="346E7CD4" w14:textId="378CFBB1" w:rsidR="00ED4F3D" w:rsidRPr="00A80FCE" w:rsidRDefault="00ED4F3D" w:rsidP="00ED4F3D">
            <w:pPr>
              <w:jc w:val="center"/>
              <w:rPr>
                <w:rFonts w:ascii="Times New Roman" w:hAnsi="Times New Roman" w:cs="Times New Roman"/>
                <w:lang w:val="lt-LT"/>
              </w:rPr>
            </w:pPr>
            <w:r w:rsidRPr="00A80FCE">
              <w:rPr>
                <w:rFonts w:ascii="Times New Roman" w:hAnsi="Times New Roman" w:cs="Times New Roman"/>
                <w:lang w:val="lt-LT"/>
              </w:rPr>
              <w:t>91</w:t>
            </w:r>
          </w:p>
        </w:tc>
        <w:tc>
          <w:tcPr>
            <w:tcW w:w="1152" w:type="dxa"/>
          </w:tcPr>
          <w:p w14:paraId="0DB78E63" w14:textId="172BB5F1" w:rsidR="00ED4F3D" w:rsidRPr="00A80FCE" w:rsidRDefault="009D398E" w:rsidP="00ED4F3D">
            <w:pPr>
              <w:jc w:val="center"/>
              <w:rPr>
                <w:rFonts w:ascii="Times New Roman" w:hAnsi="Times New Roman" w:cs="Times New Roman"/>
                <w:lang w:val="lt-LT"/>
              </w:rPr>
            </w:pPr>
            <w:r>
              <w:rPr>
                <w:rFonts w:ascii="Times New Roman" w:hAnsi="Times New Roman" w:cs="Times New Roman"/>
                <w:lang w:val="lt-LT"/>
              </w:rPr>
              <w:t>47 proc.</w:t>
            </w:r>
          </w:p>
        </w:tc>
        <w:tc>
          <w:tcPr>
            <w:tcW w:w="1374" w:type="dxa"/>
          </w:tcPr>
          <w:p w14:paraId="55DE1660" w14:textId="178F9D74" w:rsidR="00ED4F3D" w:rsidRPr="00A80FCE" w:rsidRDefault="009D398E" w:rsidP="00ED4F3D">
            <w:pPr>
              <w:jc w:val="center"/>
              <w:rPr>
                <w:rFonts w:ascii="Times New Roman" w:hAnsi="Times New Roman" w:cs="Times New Roman"/>
                <w:lang w:val="lt-LT"/>
              </w:rPr>
            </w:pPr>
            <w:r>
              <w:rPr>
                <w:rFonts w:ascii="Times New Roman" w:hAnsi="Times New Roman" w:cs="Times New Roman"/>
                <w:lang w:val="lt-LT"/>
              </w:rPr>
              <w:t>41 proc.</w:t>
            </w:r>
          </w:p>
        </w:tc>
      </w:tr>
      <w:tr w:rsidR="005C2C0E" w:rsidRPr="00A80FCE" w14:paraId="22F62154" w14:textId="77777777" w:rsidTr="00442D34">
        <w:tc>
          <w:tcPr>
            <w:tcW w:w="2299" w:type="dxa"/>
          </w:tcPr>
          <w:p w14:paraId="49789CD3" w14:textId="77777777" w:rsidR="005C2C0E" w:rsidRPr="00A80FCE" w:rsidRDefault="005C2C0E" w:rsidP="005C2C0E">
            <w:pPr>
              <w:rPr>
                <w:rFonts w:ascii="Times New Roman" w:hAnsi="Times New Roman" w:cs="Times New Roman"/>
                <w:lang w:val="lt-LT"/>
              </w:rPr>
            </w:pPr>
            <w:r w:rsidRPr="00A80FCE">
              <w:rPr>
                <w:rFonts w:ascii="Times New Roman" w:hAnsi="Times New Roman" w:cs="Times New Roman"/>
                <w:lang w:val="lt-LT"/>
              </w:rPr>
              <w:t>3. Kiti darbuotojai</w:t>
            </w:r>
          </w:p>
        </w:tc>
        <w:tc>
          <w:tcPr>
            <w:tcW w:w="1248" w:type="dxa"/>
          </w:tcPr>
          <w:p w14:paraId="33253846" w14:textId="6ACF2A01" w:rsidR="005C2C0E" w:rsidRPr="00A80FCE" w:rsidRDefault="005C2C0E" w:rsidP="005C2C0E">
            <w:pPr>
              <w:jc w:val="center"/>
              <w:rPr>
                <w:rFonts w:ascii="Times New Roman" w:hAnsi="Times New Roman" w:cs="Times New Roman"/>
                <w:lang w:val="lt-LT"/>
              </w:rPr>
            </w:pPr>
            <w:r w:rsidRPr="00A80FCE">
              <w:rPr>
                <w:rFonts w:ascii="Times New Roman" w:hAnsi="Times New Roman" w:cs="Times New Roman"/>
                <w:lang w:val="lt-LT"/>
              </w:rPr>
              <w:t>1</w:t>
            </w:r>
          </w:p>
        </w:tc>
        <w:tc>
          <w:tcPr>
            <w:tcW w:w="1159" w:type="dxa"/>
          </w:tcPr>
          <w:p w14:paraId="35ECA54E" w14:textId="04ADB1A7" w:rsidR="005C2C0E" w:rsidRPr="00A80FCE" w:rsidRDefault="005C2C0E" w:rsidP="005C2C0E">
            <w:pPr>
              <w:jc w:val="center"/>
              <w:rPr>
                <w:rFonts w:ascii="Times New Roman" w:hAnsi="Times New Roman" w:cs="Times New Roman"/>
                <w:lang w:val="lt-LT"/>
              </w:rPr>
            </w:pPr>
            <w:r w:rsidRPr="00A80FCE">
              <w:rPr>
                <w:rFonts w:ascii="Times New Roman" w:hAnsi="Times New Roman" w:cs="Times New Roman"/>
                <w:lang w:val="lt-LT"/>
              </w:rPr>
              <w:t>1</w:t>
            </w:r>
          </w:p>
        </w:tc>
        <w:tc>
          <w:tcPr>
            <w:tcW w:w="1272" w:type="dxa"/>
          </w:tcPr>
          <w:p w14:paraId="528E6CF0" w14:textId="6D2532E2" w:rsidR="005C2C0E" w:rsidRPr="00A80FCE" w:rsidRDefault="005C2C0E" w:rsidP="005C2C0E">
            <w:pPr>
              <w:jc w:val="center"/>
              <w:rPr>
                <w:rFonts w:ascii="Times New Roman" w:hAnsi="Times New Roman" w:cs="Times New Roman"/>
                <w:lang w:val="lt-LT"/>
              </w:rPr>
            </w:pPr>
            <w:r w:rsidRPr="00A80FCE">
              <w:rPr>
                <w:rFonts w:ascii="Times New Roman" w:hAnsi="Times New Roman" w:cs="Times New Roman"/>
                <w:lang w:val="lt-LT"/>
              </w:rPr>
              <w:t>8</w:t>
            </w:r>
          </w:p>
        </w:tc>
        <w:tc>
          <w:tcPr>
            <w:tcW w:w="1135" w:type="dxa"/>
          </w:tcPr>
          <w:p w14:paraId="3CF61798" w14:textId="471E05C2" w:rsidR="005C2C0E" w:rsidRPr="00A80FCE" w:rsidRDefault="005C2C0E" w:rsidP="005C2C0E">
            <w:pPr>
              <w:jc w:val="center"/>
              <w:rPr>
                <w:rFonts w:ascii="Times New Roman" w:hAnsi="Times New Roman" w:cs="Times New Roman"/>
                <w:lang w:val="lt-LT"/>
              </w:rPr>
            </w:pPr>
            <w:r w:rsidRPr="00A80FCE">
              <w:rPr>
                <w:rFonts w:ascii="Times New Roman" w:hAnsi="Times New Roman" w:cs="Times New Roman"/>
                <w:lang w:val="lt-LT"/>
              </w:rPr>
              <w:t>8</w:t>
            </w:r>
          </w:p>
        </w:tc>
        <w:tc>
          <w:tcPr>
            <w:tcW w:w="1152" w:type="dxa"/>
          </w:tcPr>
          <w:p w14:paraId="47F3E4FB" w14:textId="60DEB9B5" w:rsidR="005C2C0E" w:rsidRPr="00A80FCE" w:rsidRDefault="009D398E" w:rsidP="005C2C0E">
            <w:pPr>
              <w:jc w:val="center"/>
              <w:rPr>
                <w:rFonts w:ascii="Times New Roman" w:hAnsi="Times New Roman" w:cs="Times New Roman"/>
                <w:lang w:val="lt-LT"/>
              </w:rPr>
            </w:pPr>
            <w:r>
              <w:rPr>
                <w:rFonts w:ascii="Times New Roman" w:hAnsi="Times New Roman" w:cs="Times New Roman"/>
                <w:lang w:val="lt-LT"/>
              </w:rPr>
              <w:t>6 proc.</w:t>
            </w:r>
          </w:p>
        </w:tc>
        <w:tc>
          <w:tcPr>
            <w:tcW w:w="1374" w:type="dxa"/>
          </w:tcPr>
          <w:p w14:paraId="72A444F3" w14:textId="3E2ECC48" w:rsidR="005C2C0E" w:rsidRPr="00A80FCE" w:rsidRDefault="009D398E" w:rsidP="005C2C0E">
            <w:pPr>
              <w:jc w:val="center"/>
              <w:rPr>
                <w:rFonts w:ascii="Times New Roman" w:hAnsi="Times New Roman" w:cs="Times New Roman"/>
                <w:lang w:val="lt-LT"/>
              </w:rPr>
            </w:pPr>
            <w:r>
              <w:rPr>
                <w:rFonts w:ascii="Times New Roman" w:hAnsi="Times New Roman" w:cs="Times New Roman"/>
                <w:lang w:val="lt-LT"/>
              </w:rPr>
              <w:t>6 proc.</w:t>
            </w:r>
          </w:p>
        </w:tc>
      </w:tr>
      <w:tr w:rsidR="009F5620" w:rsidRPr="00A80FCE" w14:paraId="6C8DCD2A" w14:textId="77777777" w:rsidTr="00442D34">
        <w:tc>
          <w:tcPr>
            <w:tcW w:w="2299" w:type="dxa"/>
          </w:tcPr>
          <w:p w14:paraId="57696184" w14:textId="77777777" w:rsidR="009F5620" w:rsidRPr="00A80FCE" w:rsidRDefault="009F5620" w:rsidP="009F5620">
            <w:pPr>
              <w:jc w:val="right"/>
              <w:rPr>
                <w:rFonts w:ascii="Times New Roman" w:hAnsi="Times New Roman" w:cs="Times New Roman"/>
                <w:lang w:val="lt-LT"/>
              </w:rPr>
            </w:pPr>
            <w:r w:rsidRPr="00A80FCE">
              <w:rPr>
                <w:rFonts w:ascii="Times New Roman" w:hAnsi="Times New Roman" w:cs="Times New Roman"/>
                <w:lang w:val="lt-LT"/>
              </w:rPr>
              <w:t>Iš viso:</w:t>
            </w:r>
          </w:p>
        </w:tc>
        <w:tc>
          <w:tcPr>
            <w:tcW w:w="1248" w:type="dxa"/>
          </w:tcPr>
          <w:p w14:paraId="00CEE22B" w14:textId="0ECD6092" w:rsidR="009F5620" w:rsidRPr="00A80FCE" w:rsidRDefault="009F5620" w:rsidP="009F5620">
            <w:pPr>
              <w:jc w:val="center"/>
              <w:rPr>
                <w:rFonts w:ascii="Times New Roman" w:hAnsi="Times New Roman" w:cs="Times New Roman"/>
                <w:lang w:val="lt-LT"/>
              </w:rPr>
            </w:pPr>
            <w:r w:rsidRPr="00A80FCE">
              <w:rPr>
                <w:rFonts w:ascii="Times New Roman" w:hAnsi="Times New Roman" w:cs="Times New Roman"/>
                <w:lang w:val="lt-LT"/>
              </w:rPr>
              <w:t>12</w:t>
            </w:r>
          </w:p>
        </w:tc>
        <w:tc>
          <w:tcPr>
            <w:tcW w:w="1159" w:type="dxa"/>
          </w:tcPr>
          <w:p w14:paraId="1BC73D9A" w14:textId="7938AD11" w:rsidR="009F5620" w:rsidRPr="00A80FCE" w:rsidRDefault="009F5620" w:rsidP="009F5620">
            <w:pPr>
              <w:jc w:val="center"/>
              <w:rPr>
                <w:rFonts w:ascii="Times New Roman" w:hAnsi="Times New Roman" w:cs="Times New Roman"/>
                <w:lang w:val="lt-LT"/>
              </w:rPr>
            </w:pPr>
            <w:r w:rsidRPr="00A80FCE">
              <w:rPr>
                <w:rFonts w:ascii="Times New Roman" w:hAnsi="Times New Roman" w:cs="Times New Roman"/>
                <w:lang w:val="lt-LT"/>
              </w:rPr>
              <w:t>11</w:t>
            </w:r>
          </w:p>
        </w:tc>
        <w:tc>
          <w:tcPr>
            <w:tcW w:w="1272" w:type="dxa"/>
          </w:tcPr>
          <w:p w14:paraId="4592F657" w14:textId="576DED59" w:rsidR="009F5620" w:rsidRPr="00A80FCE" w:rsidRDefault="009F5620" w:rsidP="009F5620">
            <w:pPr>
              <w:jc w:val="center"/>
              <w:rPr>
                <w:rFonts w:ascii="Times New Roman" w:hAnsi="Times New Roman" w:cs="Times New Roman"/>
                <w:lang w:val="lt-LT"/>
              </w:rPr>
            </w:pPr>
            <w:r w:rsidRPr="00A80FCE">
              <w:rPr>
                <w:rFonts w:ascii="Times New Roman" w:hAnsi="Times New Roman" w:cs="Times New Roman"/>
                <w:lang w:val="lt-LT"/>
              </w:rPr>
              <w:t>178</w:t>
            </w:r>
          </w:p>
        </w:tc>
        <w:tc>
          <w:tcPr>
            <w:tcW w:w="1135" w:type="dxa"/>
          </w:tcPr>
          <w:p w14:paraId="32015231" w14:textId="3D084B93" w:rsidR="009F5620" w:rsidRPr="00A80FCE" w:rsidRDefault="009F5620" w:rsidP="009F5620">
            <w:pPr>
              <w:jc w:val="center"/>
              <w:rPr>
                <w:rFonts w:ascii="Times New Roman" w:hAnsi="Times New Roman" w:cs="Times New Roman"/>
                <w:lang w:val="lt-LT"/>
              </w:rPr>
            </w:pPr>
            <w:r w:rsidRPr="00A80FCE">
              <w:rPr>
                <w:rFonts w:ascii="Times New Roman" w:hAnsi="Times New Roman" w:cs="Times New Roman"/>
                <w:lang w:val="lt-LT"/>
              </w:rPr>
              <w:t>139</w:t>
            </w:r>
          </w:p>
        </w:tc>
        <w:tc>
          <w:tcPr>
            <w:tcW w:w="1152" w:type="dxa"/>
          </w:tcPr>
          <w:p w14:paraId="77BAF737" w14:textId="1A771F10" w:rsidR="009F5620" w:rsidRPr="00A80FCE" w:rsidRDefault="009F5620" w:rsidP="009F5620">
            <w:pPr>
              <w:jc w:val="center"/>
              <w:rPr>
                <w:rFonts w:ascii="Times New Roman" w:hAnsi="Times New Roman" w:cs="Times New Roman"/>
                <w:lang w:val="lt-LT"/>
              </w:rPr>
            </w:pPr>
            <w:r w:rsidRPr="00A80FCE">
              <w:rPr>
                <w:rFonts w:ascii="Times New Roman" w:hAnsi="Times New Roman" w:cs="Times New Roman"/>
                <w:lang w:val="lt-LT"/>
              </w:rPr>
              <w:t>70</w:t>
            </w:r>
            <w:r w:rsidR="009D398E">
              <w:rPr>
                <w:rFonts w:ascii="Times New Roman" w:hAnsi="Times New Roman" w:cs="Times New Roman"/>
                <w:lang w:val="lt-LT"/>
              </w:rPr>
              <w:t xml:space="preserve"> proc.</w:t>
            </w:r>
          </w:p>
        </w:tc>
        <w:tc>
          <w:tcPr>
            <w:tcW w:w="1374" w:type="dxa"/>
          </w:tcPr>
          <w:p w14:paraId="5AAAFBE1" w14:textId="56B5E09F" w:rsidR="009F5620" w:rsidRPr="00A80FCE" w:rsidRDefault="009D398E" w:rsidP="009F5620">
            <w:pPr>
              <w:jc w:val="center"/>
              <w:rPr>
                <w:rFonts w:ascii="Times New Roman" w:hAnsi="Times New Roman" w:cs="Times New Roman"/>
                <w:lang w:val="lt-LT"/>
              </w:rPr>
            </w:pPr>
            <w:r>
              <w:rPr>
                <w:rFonts w:ascii="Times New Roman" w:hAnsi="Times New Roman" w:cs="Times New Roman"/>
                <w:lang w:val="lt-LT"/>
              </w:rPr>
              <w:t>64 proc.</w:t>
            </w:r>
          </w:p>
        </w:tc>
      </w:tr>
    </w:tbl>
    <w:p w14:paraId="1704A9B7" w14:textId="14FD107B" w:rsidR="00813F89" w:rsidRPr="00A80FCE" w:rsidRDefault="00813F89" w:rsidP="00813F89">
      <w:pPr>
        <w:rPr>
          <w:i/>
          <w:lang w:val="lt-LT"/>
        </w:rPr>
      </w:pPr>
      <w:r w:rsidRPr="00A80FCE">
        <w:rPr>
          <w:i/>
          <w:lang w:val="lt-LT"/>
        </w:rPr>
        <w:t>Pastaba: pokytis skaičiuojamas lyginant su praėjusiais metais, pvz. 20</w:t>
      </w:r>
      <w:r w:rsidR="009D398E">
        <w:rPr>
          <w:i/>
          <w:lang w:val="lt-LT"/>
        </w:rPr>
        <w:t xml:space="preserve">20 </w:t>
      </w:r>
      <w:r w:rsidRPr="00A80FCE">
        <w:rPr>
          <w:i/>
          <w:lang w:val="lt-LT"/>
        </w:rPr>
        <w:t>m. su 201</w:t>
      </w:r>
      <w:r w:rsidR="009D398E">
        <w:rPr>
          <w:i/>
          <w:lang w:val="lt-LT"/>
        </w:rPr>
        <w:t>9</w:t>
      </w:r>
      <w:r w:rsidRPr="00A80FCE">
        <w:rPr>
          <w:i/>
          <w:lang w:val="lt-LT"/>
        </w:rPr>
        <w:t>m.</w:t>
      </w:r>
    </w:p>
    <w:p w14:paraId="7032F29B" w14:textId="77777777" w:rsidR="00D078C1" w:rsidRPr="00A80FCE" w:rsidRDefault="00D078C1" w:rsidP="000A2D88">
      <w:pPr>
        <w:ind w:firstLine="567"/>
        <w:jc w:val="both"/>
        <w:rPr>
          <w:lang w:val="lt-LT"/>
        </w:rPr>
      </w:pPr>
    </w:p>
    <w:p w14:paraId="080C77A5" w14:textId="6C62EE44" w:rsidR="00813F89" w:rsidRPr="00A80FCE" w:rsidRDefault="00813F89" w:rsidP="00963B98">
      <w:pPr>
        <w:ind w:firstLine="720"/>
        <w:rPr>
          <w:b/>
          <w:lang w:val="lt-LT"/>
        </w:rPr>
      </w:pPr>
      <w:r w:rsidRPr="00A80FCE">
        <w:rPr>
          <w:b/>
          <w:lang w:val="lt-LT"/>
        </w:rPr>
        <w:lastRenderedPageBreak/>
        <w:t>1.</w:t>
      </w:r>
      <w:r w:rsidR="000A761B" w:rsidRPr="00A80FCE">
        <w:rPr>
          <w:b/>
          <w:lang w:val="lt-LT"/>
        </w:rPr>
        <w:t>3</w:t>
      </w:r>
      <w:r w:rsidRPr="00A80FCE">
        <w:rPr>
          <w:b/>
          <w:lang w:val="lt-LT"/>
        </w:rPr>
        <w:t>.</w:t>
      </w:r>
      <w:r w:rsidR="000A761B" w:rsidRPr="00A80FCE">
        <w:rPr>
          <w:b/>
          <w:lang w:val="lt-LT"/>
        </w:rPr>
        <w:t>3</w:t>
      </w:r>
      <w:r w:rsidRPr="00A80FCE">
        <w:rPr>
          <w:b/>
          <w:lang w:val="lt-LT"/>
        </w:rPr>
        <w:t>. Darbuotojų vidutinis mėnesinis darbo užmokestis (neatskaičius mokesčių) ataskaitiniais</w:t>
      </w:r>
      <w:r w:rsidRPr="00A80FCE">
        <w:rPr>
          <w:lang w:val="lt-LT"/>
        </w:rPr>
        <w:t xml:space="preserve"> </w:t>
      </w:r>
      <w:r w:rsidRPr="00A80FCE">
        <w:rPr>
          <w:b/>
          <w:lang w:val="lt-LT"/>
        </w:rPr>
        <w:t>metais:</w:t>
      </w:r>
    </w:p>
    <w:p w14:paraId="54212AA9" w14:textId="11052D5F" w:rsidR="00AC6C97" w:rsidRPr="00A80FCE" w:rsidRDefault="000A761B" w:rsidP="00AC6C97">
      <w:pPr>
        <w:rPr>
          <w:i/>
          <w:lang w:val="lt-LT"/>
        </w:rPr>
      </w:pPr>
      <w:r w:rsidRPr="00A80FCE">
        <w:rPr>
          <w:i/>
          <w:lang w:val="lt-LT"/>
        </w:rPr>
        <w:t>3</w:t>
      </w:r>
      <w:r w:rsidR="00813F89" w:rsidRPr="00A80FCE">
        <w:rPr>
          <w:i/>
          <w:vertAlign w:val="superscript"/>
          <w:lang w:val="lt-LT"/>
        </w:rPr>
        <w:t xml:space="preserve"> </w:t>
      </w:r>
      <w:r w:rsidR="00813F89" w:rsidRPr="00A80FCE">
        <w:rPr>
          <w:i/>
          <w:lang w:val="lt-LT"/>
        </w:rPr>
        <w:t xml:space="preserve"> lentelė</w:t>
      </w:r>
      <w:r w:rsidR="00963B98" w:rsidRPr="00A80FCE">
        <w:rPr>
          <w:i/>
          <w:lang w:val="lt-LT"/>
        </w:rPr>
        <w:t>. Darbuotojų vidutinis mėnesinis darbo užmokestis</w:t>
      </w:r>
    </w:p>
    <w:tbl>
      <w:tblPr>
        <w:tblStyle w:val="Lentelstinklelis"/>
        <w:tblW w:w="9639" w:type="dxa"/>
        <w:tblInd w:w="108" w:type="dxa"/>
        <w:tblLook w:val="04A0" w:firstRow="1" w:lastRow="0" w:firstColumn="1" w:lastColumn="0" w:noHBand="0" w:noVBand="1"/>
      </w:tblPr>
      <w:tblGrid>
        <w:gridCol w:w="571"/>
        <w:gridCol w:w="4166"/>
        <w:gridCol w:w="1642"/>
        <w:gridCol w:w="1481"/>
        <w:gridCol w:w="1779"/>
      </w:tblGrid>
      <w:tr w:rsidR="00EB5AFD" w:rsidRPr="00A80FCE" w14:paraId="7B644A83" w14:textId="77777777" w:rsidTr="00D961E1">
        <w:trPr>
          <w:trHeight w:val="253"/>
        </w:trPr>
        <w:tc>
          <w:tcPr>
            <w:tcW w:w="571" w:type="dxa"/>
            <w:vMerge w:val="restart"/>
          </w:tcPr>
          <w:p w14:paraId="744C4B44" w14:textId="77777777" w:rsidR="00EB5AFD" w:rsidRPr="00A80FCE" w:rsidRDefault="00EB5AFD" w:rsidP="00297269">
            <w:pPr>
              <w:rPr>
                <w:rFonts w:ascii="Times New Roman" w:hAnsi="Times New Roman" w:cs="Times New Roman"/>
                <w:b/>
                <w:lang w:val="lt-LT"/>
              </w:rPr>
            </w:pPr>
            <w:r w:rsidRPr="00A80FCE">
              <w:rPr>
                <w:rFonts w:ascii="Times New Roman" w:hAnsi="Times New Roman" w:cs="Times New Roman"/>
                <w:b/>
                <w:lang w:val="lt-LT"/>
              </w:rPr>
              <w:t>Eil. Nr.</w:t>
            </w:r>
          </w:p>
        </w:tc>
        <w:tc>
          <w:tcPr>
            <w:tcW w:w="4166" w:type="dxa"/>
            <w:vMerge w:val="restart"/>
          </w:tcPr>
          <w:p w14:paraId="2DF077D9" w14:textId="77777777" w:rsidR="00EB5AFD" w:rsidRPr="00A80FCE" w:rsidRDefault="00EB5AFD" w:rsidP="00297269">
            <w:pPr>
              <w:rPr>
                <w:rFonts w:ascii="Times New Roman" w:hAnsi="Times New Roman" w:cs="Times New Roman"/>
                <w:b/>
                <w:lang w:val="lt-LT"/>
              </w:rPr>
            </w:pPr>
            <w:r w:rsidRPr="00A80FCE">
              <w:rPr>
                <w:rFonts w:ascii="Times New Roman" w:hAnsi="Times New Roman" w:cs="Times New Roman"/>
                <w:b/>
                <w:lang w:val="lt-LT"/>
              </w:rPr>
              <w:t>Pareigybė</w:t>
            </w:r>
          </w:p>
        </w:tc>
        <w:tc>
          <w:tcPr>
            <w:tcW w:w="1642" w:type="dxa"/>
            <w:vMerge w:val="restart"/>
          </w:tcPr>
          <w:p w14:paraId="7D329B51" w14:textId="77777777" w:rsidR="00EB5AFD" w:rsidRPr="00A80FCE" w:rsidRDefault="00EB5AFD" w:rsidP="00297269">
            <w:pPr>
              <w:rPr>
                <w:rFonts w:ascii="Times New Roman" w:hAnsi="Times New Roman" w:cs="Times New Roman"/>
                <w:b/>
                <w:lang w:val="lt-LT"/>
              </w:rPr>
            </w:pPr>
            <w:r w:rsidRPr="00A80FCE">
              <w:rPr>
                <w:rFonts w:ascii="Times New Roman" w:hAnsi="Times New Roman" w:cs="Times New Roman"/>
                <w:b/>
                <w:lang w:val="lt-LT"/>
              </w:rPr>
              <w:t>Pareigybių skaičius</w:t>
            </w:r>
          </w:p>
        </w:tc>
        <w:tc>
          <w:tcPr>
            <w:tcW w:w="3260" w:type="dxa"/>
            <w:gridSpan w:val="2"/>
            <w:shd w:val="clear" w:color="auto" w:fill="auto"/>
          </w:tcPr>
          <w:p w14:paraId="197D6A50" w14:textId="77777777" w:rsidR="00EB5AFD" w:rsidRPr="00A80FCE" w:rsidRDefault="00EB5AFD" w:rsidP="00297269">
            <w:pPr>
              <w:rPr>
                <w:b/>
                <w:lang w:val="lt-LT"/>
              </w:rPr>
            </w:pPr>
            <w:r w:rsidRPr="00A80FCE">
              <w:rPr>
                <w:rFonts w:ascii="Times New Roman" w:hAnsi="Times New Roman" w:cs="Times New Roman"/>
                <w:b/>
                <w:lang w:val="lt-LT"/>
              </w:rPr>
              <w:t>Vidutinis mėnesinis darbo užmokestis vienai pareigybei (su mokesčiais), eurais</w:t>
            </w:r>
          </w:p>
        </w:tc>
      </w:tr>
      <w:tr w:rsidR="00EB5AFD" w:rsidRPr="00A80FCE" w14:paraId="1F1CCBAC" w14:textId="77777777" w:rsidTr="00D961E1">
        <w:tc>
          <w:tcPr>
            <w:tcW w:w="571" w:type="dxa"/>
            <w:vMerge/>
          </w:tcPr>
          <w:p w14:paraId="518B806B" w14:textId="77777777" w:rsidR="00EB5AFD" w:rsidRPr="00A80FCE" w:rsidRDefault="00EB5AFD" w:rsidP="00297269">
            <w:pPr>
              <w:rPr>
                <w:rFonts w:ascii="Times New Roman" w:hAnsi="Times New Roman" w:cs="Times New Roman"/>
                <w:b/>
                <w:lang w:val="lt-LT"/>
              </w:rPr>
            </w:pPr>
          </w:p>
        </w:tc>
        <w:tc>
          <w:tcPr>
            <w:tcW w:w="4166" w:type="dxa"/>
            <w:vMerge/>
          </w:tcPr>
          <w:p w14:paraId="6FCA7A63" w14:textId="77777777" w:rsidR="00EB5AFD" w:rsidRPr="00A80FCE" w:rsidRDefault="00EB5AFD" w:rsidP="00297269">
            <w:pPr>
              <w:rPr>
                <w:rFonts w:ascii="Times New Roman" w:hAnsi="Times New Roman" w:cs="Times New Roman"/>
                <w:b/>
                <w:lang w:val="lt-LT"/>
              </w:rPr>
            </w:pPr>
          </w:p>
        </w:tc>
        <w:tc>
          <w:tcPr>
            <w:tcW w:w="1642" w:type="dxa"/>
            <w:vMerge/>
          </w:tcPr>
          <w:p w14:paraId="45C608EC" w14:textId="77777777" w:rsidR="00EB5AFD" w:rsidRPr="00A80FCE" w:rsidRDefault="00EB5AFD" w:rsidP="00297269">
            <w:pPr>
              <w:rPr>
                <w:rFonts w:ascii="Times New Roman" w:hAnsi="Times New Roman" w:cs="Times New Roman"/>
                <w:b/>
                <w:lang w:val="lt-LT"/>
              </w:rPr>
            </w:pPr>
          </w:p>
        </w:tc>
        <w:tc>
          <w:tcPr>
            <w:tcW w:w="1481" w:type="dxa"/>
          </w:tcPr>
          <w:p w14:paraId="5951215F" w14:textId="77777777" w:rsidR="00EB5AFD" w:rsidRPr="00A80FCE" w:rsidRDefault="00EB5AFD" w:rsidP="00297269">
            <w:pPr>
              <w:jc w:val="center"/>
              <w:rPr>
                <w:rFonts w:ascii="Times New Roman" w:hAnsi="Times New Roman" w:cs="Times New Roman"/>
                <w:b/>
                <w:lang w:val="lt-LT"/>
              </w:rPr>
            </w:pPr>
            <w:r w:rsidRPr="00A80FCE">
              <w:rPr>
                <w:rFonts w:ascii="Times New Roman" w:hAnsi="Times New Roman" w:cs="Times New Roman"/>
                <w:b/>
                <w:lang w:val="lt-LT"/>
              </w:rPr>
              <w:t>2019 m.</w:t>
            </w:r>
          </w:p>
        </w:tc>
        <w:tc>
          <w:tcPr>
            <w:tcW w:w="1779" w:type="dxa"/>
          </w:tcPr>
          <w:p w14:paraId="187A18F9" w14:textId="77777777" w:rsidR="00EB5AFD" w:rsidRPr="00A80FCE" w:rsidRDefault="00EB5AFD" w:rsidP="00297269">
            <w:pPr>
              <w:jc w:val="center"/>
              <w:rPr>
                <w:rFonts w:ascii="Times New Roman" w:hAnsi="Times New Roman" w:cs="Times New Roman"/>
                <w:b/>
                <w:lang w:val="lt-LT"/>
              </w:rPr>
            </w:pPr>
            <w:r w:rsidRPr="00A80FCE">
              <w:rPr>
                <w:rFonts w:ascii="Times New Roman" w:hAnsi="Times New Roman" w:cs="Times New Roman"/>
                <w:b/>
                <w:lang w:val="lt-LT"/>
              </w:rPr>
              <w:t>2020 m.</w:t>
            </w:r>
          </w:p>
        </w:tc>
      </w:tr>
      <w:tr w:rsidR="00EB5AFD" w:rsidRPr="00A80FCE" w14:paraId="1C843306" w14:textId="77777777" w:rsidTr="00D961E1">
        <w:tc>
          <w:tcPr>
            <w:tcW w:w="571" w:type="dxa"/>
          </w:tcPr>
          <w:p w14:paraId="2EBE3657" w14:textId="77777777" w:rsidR="00EB5AFD" w:rsidRPr="00A80FCE" w:rsidRDefault="00EB5AFD" w:rsidP="00297269">
            <w:pPr>
              <w:rPr>
                <w:rFonts w:ascii="Times New Roman" w:hAnsi="Times New Roman" w:cs="Times New Roman"/>
                <w:lang w:val="lt-LT"/>
              </w:rPr>
            </w:pPr>
          </w:p>
        </w:tc>
        <w:tc>
          <w:tcPr>
            <w:tcW w:w="4166" w:type="dxa"/>
          </w:tcPr>
          <w:p w14:paraId="52376B91"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Vidutinis vieno darbuotojo (bendras)</w:t>
            </w:r>
          </w:p>
        </w:tc>
        <w:tc>
          <w:tcPr>
            <w:tcW w:w="1642" w:type="dxa"/>
          </w:tcPr>
          <w:p w14:paraId="332669DA"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13,5</w:t>
            </w:r>
          </w:p>
        </w:tc>
        <w:tc>
          <w:tcPr>
            <w:tcW w:w="1481" w:type="dxa"/>
          </w:tcPr>
          <w:p w14:paraId="63B7914E"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1029</w:t>
            </w:r>
          </w:p>
        </w:tc>
        <w:tc>
          <w:tcPr>
            <w:tcW w:w="1779" w:type="dxa"/>
          </w:tcPr>
          <w:p w14:paraId="144E579F"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1095</w:t>
            </w:r>
          </w:p>
        </w:tc>
      </w:tr>
      <w:tr w:rsidR="00EB5AFD" w:rsidRPr="00A80FCE" w14:paraId="65C07A31" w14:textId="77777777" w:rsidTr="00D961E1">
        <w:trPr>
          <w:trHeight w:val="586"/>
        </w:trPr>
        <w:tc>
          <w:tcPr>
            <w:tcW w:w="571" w:type="dxa"/>
          </w:tcPr>
          <w:p w14:paraId="16A632DE"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1.</w:t>
            </w:r>
          </w:p>
        </w:tc>
        <w:tc>
          <w:tcPr>
            <w:tcW w:w="4166" w:type="dxa"/>
          </w:tcPr>
          <w:p w14:paraId="00FA1F48" w14:textId="32143F1C"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Administracija (vadovas, ūkvedys, buhalteris)</w:t>
            </w:r>
          </w:p>
        </w:tc>
        <w:tc>
          <w:tcPr>
            <w:tcW w:w="1642" w:type="dxa"/>
          </w:tcPr>
          <w:p w14:paraId="168EBC37"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2</w:t>
            </w:r>
          </w:p>
        </w:tc>
        <w:tc>
          <w:tcPr>
            <w:tcW w:w="1481" w:type="dxa"/>
          </w:tcPr>
          <w:p w14:paraId="7CD74027"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1591</w:t>
            </w:r>
          </w:p>
          <w:p w14:paraId="6A1E4EFC" w14:textId="77777777" w:rsidR="00EB5AFD" w:rsidRPr="00A80FCE" w:rsidRDefault="00EB5AFD" w:rsidP="00297269">
            <w:pPr>
              <w:rPr>
                <w:rFonts w:ascii="Times New Roman" w:hAnsi="Times New Roman" w:cs="Times New Roman"/>
                <w:lang w:val="lt-LT"/>
              </w:rPr>
            </w:pPr>
          </w:p>
        </w:tc>
        <w:tc>
          <w:tcPr>
            <w:tcW w:w="1779" w:type="dxa"/>
          </w:tcPr>
          <w:p w14:paraId="27C90C57"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1670</w:t>
            </w:r>
          </w:p>
          <w:p w14:paraId="66EB2392" w14:textId="77777777" w:rsidR="00EB5AFD" w:rsidRPr="00A80FCE" w:rsidRDefault="00EB5AFD" w:rsidP="00297269">
            <w:pPr>
              <w:jc w:val="center"/>
              <w:rPr>
                <w:rFonts w:ascii="Times New Roman" w:hAnsi="Times New Roman" w:cs="Times New Roman"/>
                <w:lang w:val="lt-LT"/>
              </w:rPr>
            </w:pPr>
          </w:p>
        </w:tc>
      </w:tr>
      <w:tr w:rsidR="00EB5AFD" w:rsidRPr="00A80FCE" w14:paraId="3A4FC942" w14:textId="77777777" w:rsidTr="00D961E1">
        <w:tc>
          <w:tcPr>
            <w:tcW w:w="571" w:type="dxa"/>
          </w:tcPr>
          <w:p w14:paraId="241CA80F"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2.</w:t>
            </w:r>
          </w:p>
        </w:tc>
        <w:tc>
          <w:tcPr>
            <w:tcW w:w="4166" w:type="dxa"/>
          </w:tcPr>
          <w:p w14:paraId="7A67FD65"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Dirigentai, choreografas</w:t>
            </w:r>
          </w:p>
        </w:tc>
        <w:tc>
          <w:tcPr>
            <w:tcW w:w="1642" w:type="dxa"/>
          </w:tcPr>
          <w:p w14:paraId="02710381"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2,5</w:t>
            </w:r>
          </w:p>
        </w:tc>
        <w:tc>
          <w:tcPr>
            <w:tcW w:w="1481" w:type="dxa"/>
          </w:tcPr>
          <w:p w14:paraId="44A0306C"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1265</w:t>
            </w:r>
          </w:p>
        </w:tc>
        <w:tc>
          <w:tcPr>
            <w:tcW w:w="1779" w:type="dxa"/>
          </w:tcPr>
          <w:p w14:paraId="506E80CB"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1433</w:t>
            </w:r>
          </w:p>
        </w:tc>
      </w:tr>
      <w:tr w:rsidR="00EB5AFD" w:rsidRPr="00A80FCE" w14:paraId="5A54655A" w14:textId="77777777" w:rsidTr="00D961E1">
        <w:tc>
          <w:tcPr>
            <w:tcW w:w="571" w:type="dxa"/>
          </w:tcPr>
          <w:p w14:paraId="21E8B6D4"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3.</w:t>
            </w:r>
          </w:p>
        </w:tc>
        <w:tc>
          <w:tcPr>
            <w:tcW w:w="4166" w:type="dxa"/>
          </w:tcPr>
          <w:p w14:paraId="77BAB249"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Renginių organizatorius, garso ir šviesos operatorius</w:t>
            </w:r>
          </w:p>
        </w:tc>
        <w:tc>
          <w:tcPr>
            <w:tcW w:w="1642" w:type="dxa"/>
          </w:tcPr>
          <w:p w14:paraId="5056A177"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3,25</w:t>
            </w:r>
          </w:p>
        </w:tc>
        <w:tc>
          <w:tcPr>
            <w:tcW w:w="1481" w:type="dxa"/>
          </w:tcPr>
          <w:p w14:paraId="267D3151"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937</w:t>
            </w:r>
          </w:p>
        </w:tc>
        <w:tc>
          <w:tcPr>
            <w:tcW w:w="1779" w:type="dxa"/>
          </w:tcPr>
          <w:p w14:paraId="2BD9B729"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999</w:t>
            </w:r>
          </w:p>
        </w:tc>
      </w:tr>
      <w:tr w:rsidR="00EB5AFD" w:rsidRPr="00A80FCE" w14:paraId="5B2E3BAF" w14:textId="77777777" w:rsidTr="00D961E1">
        <w:tc>
          <w:tcPr>
            <w:tcW w:w="571" w:type="dxa"/>
          </w:tcPr>
          <w:p w14:paraId="72C11624"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4.</w:t>
            </w:r>
          </w:p>
        </w:tc>
        <w:tc>
          <w:tcPr>
            <w:tcW w:w="4166" w:type="dxa"/>
          </w:tcPr>
          <w:p w14:paraId="747B6B38" w14:textId="77777777" w:rsidR="00EB5AFD" w:rsidRPr="00A80FCE" w:rsidRDefault="00EB5AFD" w:rsidP="00297269">
            <w:pPr>
              <w:rPr>
                <w:rFonts w:ascii="Times New Roman" w:hAnsi="Times New Roman" w:cs="Times New Roman"/>
                <w:lang w:val="lt-LT"/>
              </w:rPr>
            </w:pPr>
            <w:r w:rsidRPr="00A80FCE">
              <w:rPr>
                <w:rFonts w:ascii="Times New Roman" w:hAnsi="Times New Roman" w:cs="Times New Roman"/>
                <w:lang w:val="lt-LT"/>
              </w:rPr>
              <w:t>Kiti darbuotojai</w:t>
            </w:r>
          </w:p>
        </w:tc>
        <w:tc>
          <w:tcPr>
            <w:tcW w:w="1642" w:type="dxa"/>
          </w:tcPr>
          <w:p w14:paraId="3DCD4532"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5,75</w:t>
            </w:r>
          </w:p>
        </w:tc>
        <w:tc>
          <w:tcPr>
            <w:tcW w:w="1481" w:type="dxa"/>
          </w:tcPr>
          <w:p w14:paraId="06E460C4"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600</w:t>
            </w:r>
          </w:p>
        </w:tc>
        <w:tc>
          <w:tcPr>
            <w:tcW w:w="1779" w:type="dxa"/>
          </w:tcPr>
          <w:p w14:paraId="0260EB44" w14:textId="77777777" w:rsidR="00EB5AFD" w:rsidRPr="00A80FCE" w:rsidRDefault="00EB5AFD" w:rsidP="00297269">
            <w:pPr>
              <w:jc w:val="center"/>
              <w:rPr>
                <w:rFonts w:ascii="Times New Roman" w:hAnsi="Times New Roman" w:cs="Times New Roman"/>
                <w:lang w:val="lt-LT"/>
              </w:rPr>
            </w:pPr>
            <w:r w:rsidRPr="00A80FCE">
              <w:rPr>
                <w:rFonts w:ascii="Times New Roman" w:hAnsi="Times New Roman" w:cs="Times New Roman"/>
                <w:lang w:val="lt-LT"/>
              </w:rPr>
              <w:t>658</w:t>
            </w:r>
          </w:p>
        </w:tc>
      </w:tr>
    </w:tbl>
    <w:p w14:paraId="0EAA5894" w14:textId="77777777" w:rsidR="00EB5AFD" w:rsidRPr="00A80FCE" w:rsidRDefault="00EB5AFD" w:rsidP="00AC6C97">
      <w:pPr>
        <w:rPr>
          <w:lang w:val="lt-LT"/>
        </w:rPr>
      </w:pPr>
    </w:p>
    <w:p w14:paraId="4442B92B" w14:textId="77777777" w:rsidR="00865188" w:rsidRPr="00A80FCE" w:rsidRDefault="00865188" w:rsidP="009E2EDB">
      <w:pPr>
        <w:jc w:val="both"/>
        <w:rPr>
          <w:lang w:val="lt-LT"/>
        </w:rPr>
      </w:pPr>
      <w:r w:rsidRPr="00A80FCE">
        <w:rPr>
          <w:b/>
          <w:lang w:val="lt-LT"/>
        </w:rPr>
        <w:t>2. Įstaigos biudžetas:</w:t>
      </w:r>
    </w:p>
    <w:p w14:paraId="4EC683C2" w14:textId="77777777" w:rsidR="00865188" w:rsidRPr="00A80FCE" w:rsidRDefault="00865188" w:rsidP="00865188">
      <w:pPr>
        <w:jc w:val="both"/>
        <w:rPr>
          <w:i/>
          <w:lang w:val="lt-LT"/>
        </w:rPr>
      </w:pPr>
      <w:r w:rsidRPr="00A80FCE">
        <w:rPr>
          <w:i/>
          <w:lang w:val="lt-LT"/>
        </w:rPr>
        <w:t>4 lentelė. Įstaigos pajamos, tūkst. Eur.</w:t>
      </w:r>
    </w:p>
    <w:tbl>
      <w:tblPr>
        <w:tblW w:w="9701" w:type="dxa"/>
        <w:tblInd w:w="108" w:type="dxa"/>
        <w:tblLayout w:type="fixed"/>
        <w:tblLook w:val="0000" w:firstRow="0" w:lastRow="0" w:firstColumn="0" w:lastColumn="0" w:noHBand="0" w:noVBand="0"/>
      </w:tblPr>
      <w:tblGrid>
        <w:gridCol w:w="6776"/>
        <w:gridCol w:w="1462"/>
        <w:gridCol w:w="1463"/>
      </w:tblGrid>
      <w:tr w:rsidR="00865188" w:rsidRPr="00A80FCE" w14:paraId="4B77AD45"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30B97ADA" w14:textId="77777777" w:rsidR="00865188" w:rsidRPr="00A80FCE" w:rsidRDefault="00865188" w:rsidP="00297269">
            <w:pPr>
              <w:jc w:val="center"/>
              <w:rPr>
                <w:b/>
                <w:lang w:val="lt-LT"/>
              </w:rPr>
            </w:pPr>
            <w:r w:rsidRPr="00A80FCE">
              <w:rPr>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6AABAB6" w14:textId="77777777" w:rsidR="00865188" w:rsidRPr="00A80FCE" w:rsidRDefault="00865188" w:rsidP="00297269">
            <w:pPr>
              <w:jc w:val="center"/>
              <w:rPr>
                <w:lang w:val="lt-LT"/>
              </w:rPr>
            </w:pPr>
            <w:r w:rsidRPr="00A80FCE">
              <w:rPr>
                <w:b/>
                <w:lang w:val="lt-LT"/>
              </w:rPr>
              <w:t>2019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EC9B6D3" w14:textId="77777777" w:rsidR="00865188" w:rsidRPr="00A80FCE" w:rsidRDefault="00865188" w:rsidP="00297269">
            <w:pPr>
              <w:jc w:val="center"/>
              <w:rPr>
                <w:b/>
                <w:lang w:val="lt-LT"/>
              </w:rPr>
            </w:pPr>
            <w:r w:rsidRPr="00A80FCE">
              <w:rPr>
                <w:b/>
                <w:lang w:val="lt-LT"/>
              </w:rPr>
              <w:t>2020 m.</w:t>
            </w:r>
          </w:p>
        </w:tc>
      </w:tr>
      <w:tr w:rsidR="00865188" w:rsidRPr="00A80FCE" w14:paraId="1B8EEDF2"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493F0A34" w14:textId="77777777" w:rsidR="00865188" w:rsidRPr="00A80FCE" w:rsidRDefault="00865188" w:rsidP="00297269">
            <w:pPr>
              <w:jc w:val="both"/>
              <w:rPr>
                <w:lang w:val="lt-LT"/>
              </w:rPr>
            </w:pPr>
            <w:r w:rsidRPr="00A80FCE">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12775A70" w14:textId="77777777" w:rsidR="00865188" w:rsidRPr="00A80FCE" w:rsidRDefault="00865188" w:rsidP="00297269">
            <w:pPr>
              <w:jc w:val="center"/>
              <w:rPr>
                <w:lang w:val="lt-LT"/>
              </w:rPr>
            </w:pPr>
            <w:r w:rsidRPr="00A80FCE">
              <w:rPr>
                <w:lang w:val="lt-LT"/>
              </w:rPr>
              <w:t>182,8</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07D54399" w14:textId="77777777" w:rsidR="00865188" w:rsidRPr="00A80FCE" w:rsidRDefault="00865188" w:rsidP="00297269">
            <w:pPr>
              <w:jc w:val="center"/>
              <w:rPr>
                <w:lang w:val="lt-LT"/>
              </w:rPr>
            </w:pPr>
            <w:r w:rsidRPr="00A80FCE">
              <w:rPr>
                <w:lang w:val="lt-LT"/>
              </w:rPr>
              <w:t>174,3</w:t>
            </w:r>
          </w:p>
        </w:tc>
      </w:tr>
      <w:tr w:rsidR="00865188" w:rsidRPr="00A80FCE" w14:paraId="18694922" w14:textId="77777777" w:rsidTr="00442D34">
        <w:trPr>
          <w:trHeight w:val="266"/>
        </w:trPr>
        <w:tc>
          <w:tcPr>
            <w:tcW w:w="6776" w:type="dxa"/>
            <w:tcBorders>
              <w:top w:val="single" w:sz="4" w:space="0" w:color="000000"/>
              <w:left w:val="single" w:sz="4" w:space="0" w:color="000000"/>
              <w:bottom w:val="single" w:sz="4" w:space="0" w:color="auto"/>
              <w:right w:val="single" w:sz="4" w:space="0" w:color="auto"/>
            </w:tcBorders>
            <w:shd w:val="clear" w:color="auto" w:fill="auto"/>
          </w:tcPr>
          <w:p w14:paraId="554B1A94" w14:textId="77777777" w:rsidR="00865188" w:rsidRPr="00A80FCE" w:rsidRDefault="00865188" w:rsidP="00297269">
            <w:pPr>
              <w:jc w:val="both"/>
              <w:rPr>
                <w:lang w:val="lt-LT"/>
              </w:rPr>
            </w:pPr>
            <w:r w:rsidRPr="00A80FCE">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D478C6A" w14:textId="77777777" w:rsidR="00865188" w:rsidRPr="00A80FCE" w:rsidRDefault="00865188" w:rsidP="00297269">
            <w:pPr>
              <w:jc w:val="center"/>
              <w:rPr>
                <w:lang w:val="lt-LT"/>
              </w:rPr>
            </w:pPr>
            <w:r w:rsidRPr="00A80FCE">
              <w:rPr>
                <w:lang w:val="lt-LT"/>
              </w:rPr>
              <w:t>3,0</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7CE28084" w14:textId="77777777" w:rsidR="00865188" w:rsidRPr="00A80FCE" w:rsidRDefault="00865188" w:rsidP="00297269">
            <w:pPr>
              <w:jc w:val="center"/>
              <w:rPr>
                <w:lang w:val="lt-LT"/>
              </w:rPr>
            </w:pPr>
            <w:r w:rsidRPr="00A80FCE">
              <w:rPr>
                <w:lang w:val="lt-LT"/>
              </w:rPr>
              <w:t>1,4</w:t>
            </w:r>
          </w:p>
        </w:tc>
      </w:tr>
      <w:tr w:rsidR="00865188" w:rsidRPr="00A80FCE" w14:paraId="197B3F3B" w14:textId="77777777" w:rsidTr="00442D34">
        <w:trPr>
          <w:trHeight w:val="266"/>
        </w:trPr>
        <w:tc>
          <w:tcPr>
            <w:tcW w:w="6776" w:type="dxa"/>
            <w:tcBorders>
              <w:top w:val="single" w:sz="4" w:space="0" w:color="000000"/>
              <w:left w:val="single" w:sz="4" w:space="0" w:color="000000"/>
              <w:bottom w:val="single" w:sz="4" w:space="0" w:color="auto"/>
              <w:right w:val="single" w:sz="4" w:space="0" w:color="auto"/>
            </w:tcBorders>
            <w:shd w:val="clear" w:color="auto" w:fill="auto"/>
          </w:tcPr>
          <w:p w14:paraId="1A275686" w14:textId="77777777" w:rsidR="00865188" w:rsidRPr="00A80FCE" w:rsidRDefault="00865188" w:rsidP="00297269">
            <w:pPr>
              <w:jc w:val="both"/>
              <w:rPr>
                <w:lang w:val="lt-LT"/>
              </w:rPr>
            </w:pPr>
            <w:r w:rsidRPr="00A80FCE">
              <w:rPr>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22F1CDB" w14:textId="77777777" w:rsidR="00865188" w:rsidRPr="00A80FCE" w:rsidRDefault="00865188" w:rsidP="00297269">
            <w:pPr>
              <w:jc w:val="center"/>
              <w:rPr>
                <w:lang w:val="lt-LT"/>
              </w:rPr>
            </w:pPr>
            <w:r w:rsidRPr="00A80FCE">
              <w:rPr>
                <w:lang w:val="lt-LT"/>
              </w:rPr>
              <w:t>2,7</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472F705" w14:textId="77777777" w:rsidR="00865188" w:rsidRPr="00A80FCE" w:rsidRDefault="00865188" w:rsidP="00297269">
            <w:pPr>
              <w:jc w:val="center"/>
              <w:rPr>
                <w:lang w:val="lt-LT"/>
              </w:rPr>
            </w:pPr>
            <w:r w:rsidRPr="00A80FCE">
              <w:rPr>
                <w:lang w:val="lt-LT"/>
              </w:rPr>
              <w:t>1,3</w:t>
            </w:r>
          </w:p>
        </w:tc>
      </w:tr>
      <w:tr w:rsidR="00865188" w:rsidRPr="00A80FCE" w14:paraId="4E636852" w14:textId="77777777" w:rsidTr="00442D34">
        <w:trPr>
          <w:trHeight w:val="260"/>
        </w:trPr>
        <w:tc>
          <w:tcPr>
            <w:tcW w:w="6776" w:type="dxa"/>
            <w:tcBorders>
              <w:top w:val="single" w:sz="4" w:space="0" w:color="auto"/>
              <w:left w:val="single" w:sz="4" w:space="0" w:color="000000"/>
              <w:bottom w:val="single" w:sz="4" w:space="0" w:color="000000"/>
              <w:right w:val="single" w:sz="4" w:space="0" w:color="auto"/>
            </w:tcBorders>
            <w:shd w:val="clear" w:color="auto" w:fill="auto"/>
          </w:tcPr>
          <w:p w14:paraId="283567B1" w14:textId="77777777" w:rsidR="00865188" w:rsidRPr="00A80FCE" w:rsidRDefault="00865188" w:rsidP="00297269">
            <w:pPr>
              <w:jc w:val="both"/>
              <w:rPr>
                <w:lang w:val="lt-LT"/>
              </w:rPr>
            </w:pPr>
            <w:r w:rsidRPr="00A80FCE">
              <w:rPr>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23D7C00D" w14:textId="77777777" w:rsidR="00865188" w:rsidRPr="00A80FCE" w:rsidRDefault="00865188" w:rsidP="00297269">
            <w:pPr>
              <w:jc w:val="center"/>
              <w:rPr>
                <w:lang w:val="lt-LT"/>
              </w:rPr>
            </w:pPr>
            <w:r w:rsidRPr="00A80FCE">
              <w:rPr>
                <w:lang w:val="lt-LT"/>
              </w:rPr>
              <w:t>0,3</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26EF88E4" w14:textId="77777777" w:rsidR="00865188" w:rsidRPr="00A80FCE" w:rsidRDefault="00865188" w:rsidP="00297269">
            <w:pPr>
              <w:jc w:val="center"/>
              <w:rPr>
                <w:lang w:val="lt-LT"/>
              </w:rPr>
            </w:pPr>
            <w:r w:rsidRPr="00A80FCE">
              <w:rPr>
                <w:lang w:val="lt-LT"/>
              </w:rPr>
              <w:t>0,1</w:t>
            </w:r>
          </w:p>
        </w:tc>
      </w:tr>
      <w:tr w:rsidR="00865188" w:rsidRPr="00A80FCE" w14:paraId="12A807E8"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56A5F54B" w14:textId="77777777" w:rsidR="00865188" w:rsidRPr="00A80FCE" w:rsidRDefault="00865188" w:rsidP="00297269">
            <w:pPr>
              <w:jc w:val="both"/>
              <w:rPr>
                <w:lang w:val="lt-LT"/>
              </w:rPr>
            </w:pPr>
            <w:r w:rsidRPr="00A80FCE">
              <w:rPr>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7C0207A" w14:textId="77777777" w:rsidR="00865188" w:rsidRPr="00A80FCE" w:rsidRDefault="00865188" w:rsidP="00297269">
            <w:pPr>
              <w:jc w:val="center"/>
              <w:rPr>
                <w:lang w:val="lt-LT"/>
              </w:rPr>
            </w:pPr>
            <w:r w:rsidRPr="00A80FCE">
              <w:rPr>
                <w:lang w:val="lt-LT"/>
              </w:rPr>
              <w:t>2,6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0AAC72E" w14:textId="77777777" w:rsidR="00865188" w:rsidRPr="00A80FCE" w:rsidRDefault="00865188" w:rsidP="00297269">
            <w:pPr>
              <w:jc w:val="center"/>
              <w:rPr>
                <w:lang w:val="lt-LT"/>
              </w:rPr>
            </w:pPr>
            <w:r w:rsidRPr="00A80FCE">
              <w:rPr>
                <w:lang w:val="lt-LT"/>
              </w:rPr>
              <w:t>0,6</w:t>
            </w:r>
          </w:p>
        </w:tc>
      </w:tr>
      <w:tr w:rsidR="00865188" w:rsidRPr="00A80FCE" w14:paraId="15A953D9" w14:textId="77777777" w:rsidTr="00442D34">
        <w:trPr>
          <w:trHeight w:val="266"/>
        </w:trPr>
        <w:tc>
          <w:tcPr>
            <w:tcW w:w="6776" w:type="dxa"/>
            <w:tcBorders>
              <w:top w:val="single" w:sz="4" w:space="0" w:color="000000"/>
              <w:left w:val="single" w:sz="4" w:space="0" w:color="000000"/>
              <w:bottom w:val="single" w:sz="4" w:space="0" w:color="auto"/>
              <w:right w:val="single" w:sz="4" w:space="0" w:color="auto"/>
            </w:tcBorders>
            <w:shd w:val="clear" w:color="auto" w:fill="auto"/>
          </w:tcPr>
          <w:p w14:paraId="5343FABD" w14:textId="77777777" w:rsidR="00865188" w:rsidRPr="00A80FCE" w:rsidRDefault="00865188" w:rsidP="00297269">
            <w:pPr>
              <w:jc w:val="right"/>
              <w:rPr>
                <w:lang w:val="lt-LT"/>
              </w:rPr>
            </w:pPr>
            <w:r w:rsidRPr="00A80FCE">
              <w:rPr>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F70BFC" w14:textId="77777777" w:rsidR="00865188" w:rsidRPr="00A80FCE" w:rsidRDefault="00865188" w:rsidP="00297269">
            <w:pPr>
              <w:jc w:val="center"/>
              <w:rPr>
                <w:b/>
                <w:lang w:val="lt-LT"/>
              </w:rPr>
            </w:pPr>
            <w:r w:rsidRPr="00A80FCE">
              <w:rPr>
                <w:b/>
                <w:lang w:val="lt-LT"/>
              </w:rPr>
              <w:t>188,4</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2D93AEE5" w14:textId="77777777" w:rsidR="00865188" w:rsidRPr="00A80FCE" w:rsidRDefault="00865188" w:rsidP="00297269">
            <w:pPr>
              <w:jc w:val="center"/>
              <w:rPr>
                <w:b/>
                <w:lang w:val="lt-LT"/>
              </w:rPr>
            </w:pPr>
            <w:r w:rsidRPr="00A80FCE">
              <w:rPr>
                <w:b/>
                <w:lang w:val="lt-LT"/>
              </w:rPr>
              <w:t>176,3</w:t>
            </w:r>
          </w:p>
        </w:tc>
      </w:tr>
    </w:tbl>
    <w:p w14:paraId="356F6EE3" w14:textId="77777777" w:rsidR="006516BE" w:rsidRPr="00A80FCE" w:rsidRDefault="006516BE" w:rsidP="00865188">
      <w:pPr>
        <w:rPr>
          <w:i/>
          <w:lang w:val="lt-LT"/>
        </w:rPr>
      </w:pPr>
    </w:p>
    <w:p w14:paraId="2103D767" w14:textId="566D2D4B" w:rsidR="00865188" w:rsidRPr="00A80FCE" w:rsidRDefault="00865188" w:rsidP="00865188">
      <w:pPr>
        <w:rPr>
          <w:b/>
          <w:i/>
          <w:lang w:val="lt-LT"/>
        </w:rPr>
      </w:pPr>
      <w:r w:rsidRPr="00A80FCE">
        <w:rPr>
          <w:i/>
          <w:lang w:val="lt-LT"/>
        </w:rPr>
        <w:t>5 lentelė. Įstaigos išlaidos</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89"/>
        <w:gridCol w:w="3118"/>
        <w:gridCol w:w="29"/>
        <w:gridCol w:w="1389"/>
        <w:gridCol w:w="28"/>
        <w:gridCol w:w="1389"/>
        <w:gridCol w:w="28"/>
        <w:gridCol w:w="2240"/>
        <w:gridCol w:w="29"/>
      </w:tblGrid>
      <w:tr w:rsidR="00865188" w:rsidRPr="00A80FCE" w14:paraId="67A97E2F" w14:textId="77777777" w:rsidTr="00442D34">
        <w:tc>
          <w:tcPr>
            <w:tcW w:w="1329" w:type="dxa"/>
          </w:tcPr>
          <w:p w14:paraId="2B6B3D12" w14:textId="77777777" w:rsidR="00865188" w:rsidRPr="00A80FCE" w:rsidRDefault="00865188" w:rsidP="00297269">
            <w:pPr>
              <w:rPr>
                <w:b/>
                <w:bCs/>
                <w:sz w:val="23"/>
                <w:szCs w:val="23"/>
                <w:lang w:val="lt-LT"/>
              </w:rPr>
            </w:pPr>
            <w:r w:rsidRPr="00A80FCE">
              <w:rPr>
                <w:b/>
                <w:bCs/>
                <w:sz w:val="23"/>
                <w:szCs w:val="23"/>
                <w:lang w:val="lt-LT"/>
              </w:rPr>
              <w:t>Klasifikacijos kodas</w:t>
            </w:r>
          </w:p>
        </w:tc>
        <w:tc>
          <w:tcPr>
            <w:tcW w:w="3236" w:type="dxa"/>
            <w:gridSpan w:val="3"/>
          </w:tcPr>
          <w:p w14:paraId="4C12AD49" w14:textId="77777777" w:rsidR="00865188" w:rsidRPr="00A80FCE" w:rsidRDefault="00865188" w:rsidP="00297269">
            <w:pPr>
              <w:rPr>
                <w:b/>
                <w:bCs/>
                <w:sz w:val="23"/>
                <w:szCs w:val="23"/>
                <w:lang w:val="lt-LT"/>
              </w:rPr>
            </w:pPr>
            <w:r w:rsidRPr="00A80FCE">
              <w:rPr>
                <w:b/>
                <w:lang w:val="lt-LT"/>
              </w:rPr>
              <w:t>Išlaidų pavadinimas</w:t>
            </w:r>
          </w:p>
        </w:tc>
        <w:tc>
          <w:tcPr>
            <w:tcW w:w="1417" w:type="dxa"/>
            <w:gridSpan w:val="2"/>
          </w:tcPr>
          <w:p w14:paraId="038EA9E2" w14:textId="77777777" w:rsidR="00865188" w:rsidRPr="00A80FCE" w:rsidRDefault="00865188" w:rsidP="00297269">
            <w:pPr>
              <w:jc w:val="center"/>
              <w:rPr>
                <w:b/>
                <w:lang w:val="lt-LT"/>
              </w:rPr>
            </w:pPr>
            <w:r w:rsidRPr="00A80FCE">
              <w:rPr>
                <w:b/>
                <w:lang w:val="lt-LT"/>
              </w:rPr>
              <w:t>2019 m.</w:t>
            </w:r>
          </w:p>
          <w:p w14:paraId="1317E6D8" w14:textId="77777777" w:rsidR="00865188" w:rsidRPr="00A80FCE" w:rsidRDefault="00865188" w:rsidP="00297269">
            <w:pPr>
              <w:rPr>
                <w:b/>
                <w:bCs/>
                <w:sz w:val="23"/>
                <w:szCs w:val="23"/>
                <w:lang w:val="lt-LT"/>
              </w:rPr>
            </w:pPr>
            <w:r w:rsidRPr="00A80FCE">
              <w:rPr>
                <w:b/>
                <w:lang w:val="lt-LT"/>
              </w:rPr>
              <w:t>Tūkst. Eur</w:t>
            </w:r>
          </w:p>
        </w:tc>
        <w:tc>
          <w:tcPr>
            <w:tcW w:w="1417" w:type="dxa"/>
            <w:gridSpan w:val="2"/>
          </w:tcPr>
          <w:p w14:paraId="16FFB899" w14:textId="77777777" w:rsidR="00865188" w:rsidRPr="00A80FCE" w:rsidRDefault="00865188" w:rsidP="00297269">
            <w:pPr>
              <w:jc w:val="center"/>
              <w:rPr>
                <w:b/>
                <w:lang w:val="lt-LT"/>
              </w:rPr>
            </w:pPr>
            <w:r w:rsidRPr="00A80FCE">
              <w:rPr>
                <w:b/>
                <w:lang w:val="lt-LT"/>
              </w:rPr>
              <w:t>2020 m.</w:t>
            </w:r>
          </w:p>
          <w:p w14:paraId="6B598E09" w14:textId="77777777" w:rsidR="00865188" w:rsidRPr="00A80FCE" w:rsidRDefault="00865188" w:rsidP="00297269">
            <w:pPr>
              <w:rPr>
                <w:b/>
                <w:bCs/>
                <w:sz w:val="23"/>
                <w:szCs w:val="23"/>
                <w:lang w:val="lt-LT"/>
              </w:rPr>
            </w:pPr>
            <w:r w:rsidRPr="00A80FCE">
              <w:rPr>
                <w:b/>
                <w:lang w:val="lt-LT"/>
              </w:rPr>
              <w:t>Tūkst. Eur</w:t>
            </w:r>
          </w:p>
        </w:tc>
        <w:tc>
          <w:tcPr>
            <w:tcW w:w="2269" w:type="dxa"/>
            <w:gridSpan w:val="2"/>
          </w:tcPr>
          <w:p w14:paraId="65AAE1E8" w14:textId="77777777" w:rsidR="00865188" w:rsidRPr="00A80FCE" w:rsidRDefault="00865188" w:rsidP="00297269">
            <w:pPr>
              <w:rPr>
                <w:b/>
                <w:bCs/>
                <w:sz w:val="23"/>
                <w:szCs w:val="23"/>
                <w:lang w:val="lt-LT"/>
              </w:rPr>
            </w:pPr>
            <w:r w:rsidRPr="00A80FCE">
              <w:rPr>
                <w:b/>
                <w:lang w:val="lt-LT"/>
              </w:rPr>
              <w:t>Pastabos</w:t>
            </w:r>
          </w:p>
        </w:tc>
      </w:tr>
      <w:tr w:rsidR="00865188" w:rsidRPr="00A80FCE" w14:paraId="67087F88" w14:textId="77777777" w:rsidTr="00442D34">
        <w:tc>
          <w:tcPr>
            <w:tcW w:w="1329" w:type="dxa"/>
          </w:tcPr>
          <w:p w14:paraId="6C5AC968" w14:textId="77777777" w:rsidR="00865188" w:rsidRPr="00A80FCE" w:rsidRDefault="00865188" w:rsidP="00297269">
            <w:pPr>
              <w:rPr>
                <w:b/>
                <w:bCs/>
                <w:sz w:val="23"/>
                <w:szCs w:val="23"/>
                <w:lang w:val="lt-LT"/>
              </w:rPr>
            </w:pPr>
          </w:p>
          <w:p w14:paraId="71ED900B" w14:textId="77777777" w:rsidR="00865188" w:rsidRPr="00A80FCE" w:rsidRDefault="00865188" w:rsidP="00297269">
            <w:pPr>
              <w:rPr>
                <w:b/>
                <w:bCs/>
                <w:sz w:val="23"/>
                <w:szCs w:val="23"/>
                <w:lang w:val="lt-LT"/>
              </w:rPr>
            </w:pPr>
            <w:r w:rsidRPr="00A80FCE">
              <w:rPr>
                <w:b/>
                <w:bCs/>
                <w:sz w:val="23"/>
                <w:szCs w:val="23"/>
                <w:lang w:val="lt-LT"/>
              </w:rPr>
              <w:t>2.1.</w:t>
            </w:r>
          </w:p>
        </w:tc>
        <w:tc>
          <w:tcPr>
            <w:tcW w:w="3236" w:type="dxa"/>
            <w:gridSpan w:val="3"/>
          </w:tcPr>
          <w:p w14:paraId="41BBDA2D" w14:textId="77777777" w:rsidR="00865188" w:rsidRPr="00A80FCE" w:rsidRDefault="00865188" w:rsidP="00297269">
            <w:pPr>
              <w:rPr>
                <w:b/>
                <w:bCs/>
                <w:sz w:val="23"/>
                <w:szCs w:val="23"/>
                <w:lang w:val="lt-LT"/>
              </w:rPr>
            </w:pPr>
            <w:r w:rsidRPr="00A80FCE">
              <w:rPr>
                <w:b/>
                <w:bCs/>
                <w:sz w:val="23"/>
                <w:szCs w:val="23"/>
                <w:lang w:val="lt-LT"/>
              </w:rPr>
              <w:t>Darbo užmokestis ir socialinis draudimas</w:t>
            </w:r>
          </w:p>
        </w:tc>
        <w:tc>
          <w:tcPr>
            <w:tcW w:w="1417" w:type="dxa"/>
            <w:gridSpan w:val="2"/>
          </w:tcPr>
          <w:p w14:paraId="5EADC4A4" w14:textId="77777777" w:rsidR="00865188" w:rsidRPr="00A80FCE" w:rsidRDefault="00865188" w:rsidP="00297269">
            <w:pPr>
              <w:jc w:val="center"/>
              <w:rPr>
                <w:b/>
                <w:bCs/>
                <w:sz w:val="23"/>
                <w:szCs w:val="23"/>
                <w:lang w:val="lt-LT"/>
              </w:rPr>
            </w:pPr>
            <w:r w:rsidRPr="00A80FCE">
              <w:rPr>
                <w:b/>
                <w:bCs/>
                <w:sz w:val="23"/>
                <w:szCs w:val="23"/>
                <w:lang w:val="lt-LT"/>
              </w:rPr>
              <w:t>142,0</w:t>
            </w:r>
          </w:p>
        </w:tc>
        <w:tc>
          <w:tcPr>
            <w:tcW w:w="1417" w:type="dxa"/>
            <w:gridSpan w:val="2"/>
          </w:tcPr>
          <w:p w14:paraId="4B5DAEAE" w14:textId="77777777" w:rsidR="00865188" w:rsidRPr="00A80FCE" w:rsidRDefault="00865188" w:rsidP="00297269">
            <w:pPr>
              <w:jc w:val="center"/>
              <w:rPr>
                <w:b/>
                <w:bCs/>
                <w:sz w:val="23"/>
                <w:szCs w:val="23"/>
                <w:lang w:val="lt-LT"/>
              </w:rPr>
            </w:pPr>
            <w:r w:rsidRPr="00A80FCE">
              <w:rPr>
                <w:b/>
                <w:bCs/>
                <w:sz w:val="23"/>
                <w:szCs w:val="23"/>
                <w:lang w:val="lt-LT"/>
              </w:rPr>
              <w:t>142,0</w:t>
            </w:r>
          </w:p>
        </w:tc>
        <w:tc>
          <w:tcPr>
            <w:tcW w:w="2269" w:type="dxa"/>
            <w:gridSpan w:val="2"/>
          </w:tcPr>
          <w:p w14:paraId="640320A6" w14:textId="77777777" w:rsidR="00865188" w:rsidRPr="00A80FCE" w:rsidRDefault="00865188" w:rsidP="00297269">
            <w:pPr>
              <w:rPr>
                <w:b/>
                <w:bCs/>
                <w:sz w:val="23"/>
                <w:szCs w:val="23"/>
                <w:lang w:val="lt-LT"/>
              </w:rPr>
            </w:pPr>
          </w:p>
        </w:tc>
      </w:tr>
      <w:tr w:rsidR="00865188" w:rsidRPr="00A80FCE" w14:paraId="3F8D72EF" w14:textId="77777777" w:rsidTr="00442D34">
        <w:tc>
          <w:tcPr>
            <w:tcW w:w="1329" w:type="dxa"/>
          </w:tcPr>
          <w:p w14:paraId="4C116E94" w14:textId="77777777" w:rsidR="00865188" w:rsidRPr="00A80FCE" w:rsidRDefault="00865188" w:rsidP="00297269">
            <w:pPr>
              <w:rPr>
                <w:sz w:val="23"/>
                <w:szCs w:val="23"/>
                <w:lang w:val="lt-LT"/>
              </w:rPr>
            </w:pPr>
            <w:r w:rsidRPr="00A80FCE">
              <w:rPr>
                <w:sz w:val="23"/>
                <w:szCs w:val="23"/>
                <w:lang w:val="lt-LT"/>
              </w:rPr>
              <w:t>2.1.1.1.1.1.</w:t>
            </w:r>
          </w:p>
        </w:tc>
        <w:tc>
          <w:tcPr>
            <w:tcW w:w="3236" w:type="dxa"/>
            <w:gridSpan w:val="3"/>
          </w:tcPr>
          <w:p w14:paraId="53CC0C5D" w14:textId="77777777" w:rsidR="00865188" w:rsidRPr="00A80FCE" w:rsidRDefault="00865188" w:rsidP="00297269">
            <w:pPr>
              <w:rPr>
                <w:sz w:val="23"/>
                <w:szCs w:val="23"/>
                <w:lang w:val="lt-LT"/>
              </w:rPr>
            </w:pPr>
            <w:r w:rsidRPr="00A80FCE">
              <w:rPr>
                <w:sz w:val="23"/>
                <w:szCs w:val="23"/>
                <w:lang w:val="lt-LT"/>
              </w:rPr>
              <w:t>Darbo užmokestis</w:t>
            </w:r>
          </w:p>
        </w:tc>
        <w:tc>
          <w:tcPr>
            <w:tcW w:w="1417" w:type="dxa"/>
            <w:gridSpan w:val="2"/>
          </w:tcPr>
          <w:p w14:paraId="56033B81" w14:textId="77777777" w:rsidR="00865188" w:rsidRPr="00A80FCE" w:rsidRDefault="00865188" w:rsidP="00297269">
            <w:pPr>
              <w:jc w:val="center"/>
              <w:rPr>
                <w:sz w:val="23"/>
                <w:szCs w:val="23"/>
                <w:lang w:val="lt-LT"/>
              </w:rPr>
            </w:pPr>
            <w:r w:rsidRPr="00A80FCE">
              <w:rPr>
                <w:sz w:val="23"/>
                <w:szCs w:val="23"/>
                <w:lang w:val="lt-LT"/>
              </w:rPr>
              <w:t>139,9</w:t>
            </w:r>
          </w:p>
        </w:tc>
        <w:tc>
          <w:tcPr>
            <w:tcW w:w="1417" w:type="dxa"/>
            <w:gridSpan w:val="2"/>
          </w:tcPr>
          <w:p w14:paraId="550E9708" w14:textId="77777777" w:rsidR="00865188" w:rsidRPr="00A80FCE" w:rsidRDefault="00865188" w:rsidP="00297269">
            <w:pPr>
              <w:jc w:val="center"/>
              <w:rPr>
                <w:sz w:val="23"/>
                <w:szCs w:val="23"/>
                <w:lang w:val="lt-LT"/>
              </w:rPr>
            </w:pPr>
            <w:r w:rsidRPr="00A80FCE">
              <w:rPr>
                <w:sz w:val="23"/>
                <w:szCs w:val="23"/>
                <w:lang w:val="lt-LT"/>
              </w:rPr>
              <w:t>139,6</w:t>
            </w:r>
          </w:p>
        </w:tc>
        <w:tc>
          <w:tcPr>
            <w:tcW w:w="2269" w:type="dxa"/>
            <w:gridSpan w:val="2"/>
          </w:tcPr>
          <w:p w14:paraId="2BC4FF93" w14:textId="77777777" w:rsidR="00865188" w:rsidRPr="00A80FCE" w:rsidRDefault="00865188" w:rsidP="00297269">
            <w:pPr>
              <w:rPr>
                <w:sz w:val="23"/>
                <w:szCs w:val="23"/>
                <w:lang w:val="lt-LT"/>
              </w:rPr>
            </w:pPr>
          </w:p>
        </w:tc>
      </w:tr>
      <w:tr w:rsidR="00865188" w:rsidRPr="00A80FCE" w14:paraId="6893EEB2" w14:textId="77777777" w:rsidTr="00442D34">
        <w:trPr>
          <w:trHeight w:val="315"/>
        </w:trPr>
        <w:tc>
          <w:tcPr>
            <w:tcW w:w="1329" w:type="dxa"/>
          </w:tcPr>
          <w:p w14:paraId="307F0E12" w14:textId="77777777" w:rsidR="00865188" w:rsidRPr="00A80FCE" w:rsidRDefault="00865188" w:rsidP="00297269">
            <w:pPr>
              <w:rPr>
                <w:sz w:val="23"/>
                <w:szCs w:val="23"/>
                <w:lang w:val="lt-LT"/>
              </w:rPr>
            </w:pPr>
            <w:r w:rsidRPr="00A80FCE">
              <w:rPr>
                <w:sz w:val="23"/>
                <w:szCs w:val="23"/>
                <w:lang w:val="lt-LT"/>
              </w:rPr>
              <w:t>2.1.2.1.1.1.</w:t>
            </w:r>
          </w:p>
        </w:tc>
        <w:tc>
          <w:tcPr>
            <w:tcW w:w="3236" w:type="dxa"/>
            <w:gridSpan w:val="3"/>
          </w:tcPr>
          <w:p w14:paraId="154B9AD0" w14:textId="77777777" w:rsidR="00865188" w:rsidRPr="00A80FCE" w:rsidRDefault="00865188" w:rsidP="00297269">
            <w:pPr>
              <w:rPr>
                <w:sz w:val="23"/>
                <w:szCs w:val="23"/>
                <w:lang w:val="lt-LT"/>
              </w:rPr>
            </w:pPr>
            <w:r w:rsidRPr="00A80FCE">
              <w:rPr>
                <w:sz w:val="23"/>
                <w:szCs w:val="23"/>
                <w:lang w:val="lt-LT"/>
              </w:rPr>
              <w:t>Socialinio draudimo įmokos</w:t>
            </w:r>
          </w:p>
        </w:tc>
        <w:tc>
          <w:tcPr>
            <w:tcW w:w="1417" w:type="dxa"/>
            <w:gridSpan w:val="2"/>
          </w:tcPr>
          <w:p w14:paraId="107EE1FA" w14:textId="77777777" w:rsidR="00865188" w:rsidRPr="00A80FCE" w:rsidRDefault="00865188" w:rsidP="00297269">
            <w:pPr>
              <w:jc w:val="center"/>
              <w:rPr>
                <w:sz w:val="23"/>
                <w:szCs w:val="23"/>
                <w:lang w:val="lt-LT"/>
              </w:rPr>
            </w:pPr>
            <w:r w:rsidRPr="00A80FCE">
              <w:rPr>
                <w:sz w:val="23"/>
                <w:szCs w:val="23"/>
                <w:lang w:val="lt-LT"/>
              </w:rPr>
              <w:t>2,1</w:t>
            </w:r>
          </w:p>
        </w:tc>
        <w:tc>
          <w:tcPr>
            <w:tcW w:w="1417" w:type="dxa"/>
            <w:gridSpan w:val="2"/>
          </w:tcPr>
          <w:p w14:paraId="6EAFE113" w14:textId="77777777" w:rsidR="00865188" w:rsidRPr="00A80FCE" w:rsidRDefault="00865188" w:rsidP="00297269">
            <w:pPr>
              <w:jc w:val="center"/>
              <w:rPr>
                <w:sz w:val="23"/>
                <w:szCs w:val="23"/>
                <w:lang w:val="lt-LT"/>
              </w:rPr>
            </w:pPr>
            <w:r w:rsidRPr="00A80FCE">
              <w:rPr>
                <w:sz w:val="23"/>
                <w:szCs w:val="23"/>
                <w:lang w:val="lt-LT"/>
              </w:rPr>
              <w:t>2,4</w:t>
            </w:r>
          </w:p>
        </w:tc>
        <w:tc>
          <w:tcPr>
            <w:tcW w:w="2269" w:type="dxa"/>
            <w:gridSpan w:val="2"/>
          </w:tcPr>
          <w:p w14:paraId="6C5A8B03" w14:textId="77777777" w:rsidR="00865188" w:rsidRPr="00A80FCE" w:rsidRDefault="00865188" w:rsidP="00297269">
            <w:pPr>
              <w:rPr>
                <w:sz w:val="23"/>
                <w:szCs w:val="23"/>
                <w:lang w:val="lt-LT"/>
              </w:rPr>
            </w:pPr>
          </w:p>
        </w:tc>
      </w:tr>
      <w:tr w:rsidR="00865188" w:rsidRPr="00A80FCE" w14:paraId="709BDD0F" w14:textId="77777777" w:rsidTr="00442D34">
        <w:tc>
          <w:tcPr>
            <w:tcW w:w="1329" w:type="dxa"/>
          </w:tcPr>
          <w:p w14:paraId="0E38FF34" w14:textId="77777777" w:rsidR="00865188" w:rsidRPr="00A80FCE" w:rsidRDefault="00865188" w:rsidP="00297269">
            <w:pPr>
              <w:rPr>
                <w:b/>
                <w:bCs/>
                <w:sz w:val="23"/>
                <w:szCs w:val="23"/>
                <w:lang w:val="lt-LT"/>
              </w:rPr>
            </w:pPr>
            <w:r w:rsidRPr="00A80FCE">
              <w:rPr>
                <w:b/>
                <w:bCs/>
                <w:sz w:val="23"/>
                <w:szCs w:val="23"/>
                <w:lang w:val="lt-LT"/>
              </w:rPr>
              <w:t>2.2.</w:t>
            </w:r>
          </w:p>
        </w:tc>
        <w:tc>
          <w:tcPr>
            <w:tcW w:w="3236" w:type="dxa"/>
            <w:gridSpan w:val="3"/>
          </w:tcPr>
          <w:p w14:paraId="3BA32DE1" w14:textId="77777777" w:rsidR="00865188" w:rsidRPr="00A80FCE" w:rsidRDefault="00865188" w:rsidP="00297269">
            <w:pPr>
              <w:rPr>
                <w:b/>
                <w:bCs/>
                <w:sz w:val="23"/>
                <w:szCs w:val="23"/>
                <w:lang w:val="lt-LT"/>
              </w:rPr>
            </w:pPr>
            <w:r w:rsidRPr="00A80FCE">
              <w:rPr>
                <w:b/>
                <w:bCs/>
                <w:sz w:val="23"/>
                <w:szCs w:val="23"/>
                <w:lang w:val="lt-LT"/>
              </w:rPr>
              <w:t>Prekių ir paslaugų įsigijimo išlaidos</w:t>
            </w:r>
          </w:p>
        </w:tc>
        <w:tc>
          <w:tcPr>
            <w:tcW w:w="1417" w:type="dxa"/>
            <w:gridSpan w:val="2"/>
          </w:tcPr>
          <w:p w14:paraId="7E23EF38" w14:textId="77777777" w:rsidR="00865188" w:rsidRPr="00A80FCE" w:rsidRDefault="00865188" w:rsidP="00297269">
            <w:pPr>
              <w:jc w:val="center"/>
              <w:rPr>
                <w:b/>
                <w:bCs/>
                <w:sz w:val="23"/>
                <w:szCs w:val="23"/>
                <w:lang w:val="lt-LT"/>
              </w:rPr>
            </w:pPr>
            <w:r w:rsidRPr="00A80FCE">
              <w:rPr>
                <w:b/>
                <w:bCs/>
                <w:sz w:val="23"/>
                <w:szCs w:val="23"/>
                <w:lang w:val="lt-LT"/>
              </w:rPr>
              <w:t>40,3</w:t>
            </w:r>
          </w:p>
        </w:tc>
        <w:tc>
          <w:tcPr>
            <w:tcW w:w="1417" w:type="dxa"/>
            <w:gridSpan w:val="2"/>
          </w:tcPr>
          <w:p w14:paraId="439D396B" w14:textId="77777777" w:rsidR="00865188" w:rsidRPr="00A80FCE" w:rsidRDefault="00865188" w:rsidP="00297269">
            <w:pPr>
              <w:jc w:val="center"/>
              <w:rPr>
                <w:b/>
                <w:bCs/>
                <w:sz w:val="23"/>
                <w:szCs w:val="23"/>
                <w:lang w:val="lt-LT"/>
              </w:rPr>
            </w:pPr>
            <w:r w:rsidRPr="00A80FCE">
              <w:rPr>
                <w:b/>
                <w:bCs/>
                <w:sz w:val="23"/>
                <w:szCs w:val="23"/>
                <w:lang w:val="lt-LT"/>
              </w:rPr>
              <w:t>31,8</w:t>
            </w:r>
          </w:p>
        </w:tc>
        <w:tc>
          <w:tcPr>
            <w:tcW w:w="2269" w:type="dxa"/>
            <w:gridSpan w:val="2"/>
          </w:tcPr>
          <w:p w14:paraId="01B0A44D" w14:textId="77777777" w:rsidR="00865188" w:rsidRPr="00A80FCE" w:rsidRDefault="00865188" w:rsidP="00297269">
            <w:pPr>
              <w:rPr>
                <w:b/>
                <w:bCs/>
                <w:sz w:val="23"/>
                <w:szCs w:val="23"/>
                <w:lang w:val="lt-LT"/>
              </w:rPr>
            </w:pPr>
          </w:p>
        </w:tc>
      </w:tr>
      <w:tr w:rsidR="00865188" w:rsidRPr="00A80FCE" w14:paraId="32698AB3" w14:textId="77777777" w:rsidTr="00442D34">
        <w:tc>
          <w:tcPr>
            <w:tcW w:w="1329" w:type="dxa"/>
          </w:tcPr>
          <w:p w14:paraId="267C8668" w14:textId="77777777" w:rsidR="00865188" w:rsidRPr="00A80FCE" w:rsidRDefault="00865188" w:rsidP="00297269">
            <w:pPr>
              <w:rPr>
                <w:sz w:val="23"/>
                <w:szCs w:val="23"/>
                <w:lang w:val="lt-LT"/>
              </w:rPr>
            </w:pPr>
            <w:r w:rsidRPr="00A80FCE">
              <w:rPr>
                <w:sz w:val="23"/>
                <w:szCs w:val="23"/>
                <w:lang w:val="lt-LT"/>
              </w:rPr>
              <w:t>2.2.1.1.1.5.</w:t>
            </w:r>
          </w:p>
        </w:tc>
        <w:tc>
          <w:tcPr>
            <w:tcW w:w="3236" w:type="dxa"/>
            <w:gridSpan w:val="3"/>
          </w:tcPr>
          <w:p w14:paraId="123D1B3A" w14:textId="77777777" w:rsidR="00865188" w:rsidRPr="00A80FCE" w:rsidRDefault="00865188" w:rsidP="00297269">
            <w:pPr>
              <w:rPr>
                <w:sz w:val="23"/>
                <w:szCs w:val="23"/>
                <w:lang w:val="lt-LT"/>
              </w:rPr>
            </w:pPr>
            <w:r w:rsidRPr="00A80FCE">
              <w:rPr>
                <w:sz w:val="23"/>
                <w:szCs w:val="23"/>
                <w:lang w:val="lt-LT"/>
              </w:rPr>
              <w:t>Ryšių įrangos ir ryšių paslaugų įsigijimo išlaidos</w:t>
            </w:r>
          </w:p>
        </w:tc>
        <w:tc>
          <w:tcPr>
            <w:tcW w:w="1417" w:type="dxa"/>
            <w:gridSpan w:val="2"/>
          </w:tcPr>
          <w:p w14:paraId="4D4A3292" w14:textId="77777777" w:rsidR="00865188" w:rsidRPr="00A80FCE" w:rsidRDefault="00865188" w:rsidP="00297269">
            <w:pPr>
              <w:jc w:val="center"/>
              <w:rPr>
                <w:sz w:val="23"/>
                <w:szCs w:val="23"/>
                <w:lang w:val="lt-LT"/>
              </w:rPr>
            </w:pPr>
            <w:r w:rsidRPr="00A80FCE">
              <w:rPr>
                <w:sz w:val="23"/>
                <w:szCs w:val="23"/>
                <w:lang w:val="lt-LT"/>
              </w:rPr>
              <w:t>0,5</w:t>
            </w:r>
          </w:p>
        </w:tc>
        <w:tc>
          <w:tcPr>
            <w:tcW w:w="1417" w:type="dxa"/>
            <w:gridSpan w:val="2"/>
          </w:tcPr>
          <w:p w14:paraId="3282F537" w14:textId="77777777" w:rsidR="00865188" w:rsidRPr="00A80FCE" w:rsidRDefault="00865188" w:rsidP="00297269">
            <w:pPr>
              <w:jc w:val="center"/>
              <w:rPr>
                <w:sz w:val="23"/>
                <w:szCs w:val="23"/>
                <w:lang w:val="lt-LT"/>
              </w:rPr>
            </w:pPr>
            <w:r w:rsidRPr="00A80FCE">
              <w:rPr>
                <w:sz w:val="23"/>
                <w:szCs w:val="23"/>
                <w:lang w:val="lt-LT"/>
              </w:rPr>
              <w:t>0,5</w:t>
            </w:r>
          </w:p>
        </w:tc>
        <w:tc>
          <w:tcPr>
            <w:tcW w:w="2269" w:type="dxa"/>
            <w:gridSpan w:val="2"/>
          </w:tcPr>
          <w:p w14:paraId="65060137" w14:textId="77777777" w:rsidR="00865188" w:rsidRPr="00A80FCE" w:rsidRDefault="00865188" w:rsidP="00297269">
            <w:pPr>
              <w:rPr>
                <w:sz w:val="23"/>
                <w:szCs w:val="23"/>
                <w:lang w:val="lt-LT"/>
              </w:rPr>
            </w:pPr>
          </w:p>
        </w:tc>
      </w:tr>
      <w:tr w:rsidR="00865188" w:rsidRPr="00A80FCE" w14:paraId="33CF3E01" w14:textId="77777777" w:rsidTr="00442D34">
        <w:tc>
          <w:tcPr>
            <w:tcW w:w="1329" w:type="dxa"/>
          </w:tcPr>
          <w:p w14:paraId="15FAC833" w14:textId="77777777" w:rsidR="00865188" w:rsidRPr="00A80FCE" w:rsidRDefault="00865188" w:rsidP="00297269">
            <w:pPr>
              <w:rPr>
                <w:sz w:val="23"/>
                <w:szCs w:val="23"/>
                <w:lang w:val="lt-LT"/>
              </w:rPr>
            </w:pPr>
            <w:r w:rsidRPr="00A80FCE">
              <w:rPr>
                <w:sz w:val="23"/>
                <w:szCs w:val="23"/>
                <w:lang w:val="lt-LT"/>
              </w:rPr>
              <w:t>2.2.1.1.1.6.</w:t>
            </w:r>
          </w:p>
        </w:tc>
        <w:tc>
          <w:tcPr>
            <w:tcW w:w="3236" w:type="dxa"/>
            <w:gridSpan w:val="3"/>
          </w:tcPr>
          <w:p w14:paraId="50DF17D4" w14:textId="77777777" w:rsidR="00865188" w:rsidRPr="00A80FCE" w:rsidRDefault="00865188" w:rsidP="00297269">
            <w:pPr>
              <w:rPr>
                <w:sz w:val="23"/>
                <w:szCs w:val="23"/>
                <w:lang w:val="lt-LT"/>
              </w:rPr>
            </w:pPr>
            <w:r w:rsidRPr="00A80FCE">
              <w:rPr>
                <w:sz w:val="23"/>
                <w:szCs w:val="23"/>
                <w:lang w:val="lt-LT"/>
              </w:rPr>
              <w:t>Transporto išlaikymo ir transporto paslaugų įsigijimo išlaidos</w:t>
            </w:r>
          </w:p>
        </w:tc>
        <w:tc>
          <w:tcPr>
            <w:tcW w:w="1417" w:type="dxa"/>
            <w:gridSpan w:val="2"/>
          </w:tcPr>
          <w:p w14:paraId="19A20EEA" w14:textId="77777777" w:rsidR="00865188" w:rsidRPr="00A80FCE" w:rsidRDefault="00865188" w:rsidP="00297269">
            <w:pPr>
              <w:jc w:val="center"/>
              <w:rPr>
                <w:sz w:val="23"/>
                <w:szCs w:val="23"/>
                <w:lang w:val="lt-LT"/>
              </w:rPr>
            </w:pPr>
            <w:r w:rsidRPr="00A80FCE">
              <w:rPr>
                <w:sz w:val="23"/>
                <w:szCs w:val="23"/>
                <w:lang w:val="lt-LT"/>
              </w:rPr>
              <w:t>1,1</w:t>
            </w:r>
          </w:p>
        </w:tc>
        <w:tc>
          <w:tcPr>
            <w:tcW w:w="1417" w:type="dxa"/>
            <w:gridSpan w:val="2"/>
          </w:tcPr>
          <w:p w14:paraId="7922D3E3" w14:textId="77777777" w:rsidR="00865188" w:rsidRPr="00A80FCE" w:rsidRDefault="00865188" w:rsidP="00297269">
            <w:pPr>
              <w:jc w:val="center"/>
              <w:rPr>
                <w:sz w:val="23"/>
                <w:szCs w:val="23"/>
                <w:lang w:val="lt-LT"/>
              </w:rPr>
            </w:pPr>
            <w:r w:rsidRPr="00A80FCE">
              <w:rPr>
                <w:sz w:val="23"/>
                <w:szCs w:val="23"/>
                <w:lang w:val="lt-LT"/>
              </w:rPr>
              <w:t>0,6</w:t>
            </w:r>
          </w:p>
        </w:tc>
        <w:tc>
          <w:tcPr>
            <w:tcW w:w="2269" w:type="dxa"/>
            <w:gridSpan w:val="2"/>
          </w:tcPr>
          <w:p w14:paraId="4827A419" w14:textId="77777777" w:rsidR="00865188" w:rsidRPr="00A80FCE" w:rsidRDefault="00865188" w:rsidP="00297269">
            <w:pPr>
              <w:rPr>
                <w:sz w:val="23"/>
                <w:szCs w:val="23"/>
                <w:lang w:val="lt-LT"/>
              </w:rPr>
            </w:pPr>
          </w:p>
        </w:tc>
      </w:tr>
      <w:tr w:rsidR="00865188" w:rsidRPr="00A80FCE" w14:paraId="14A54E83" w14:textId="77777777" w:rsidTr="00442D34">
        <w:tc>
          <w:tcPr>
            <w:tcW w:w="1329" w:type="dxa"/>
          </w:tcPr>
          <w:p w14:paraId="308A8DEC" w14:textId="361A0D0A" w:rsidR="00865188" w:rsidRPr="00A80FCE" w:rsidRDefault="00865188" w:rsidP="00297269">
            <w:pPr>
              <w:rPr>
                <w:sz w:val="23"/>
                <w:szCs w:val="23"/>
                <w:lang w:val="lt-LT"/>
              </w:rPr>
            </w:pPr>
            <w:r w:rsidRPr="00A80FCE">
              <w:rPr>
                <w:sz w:val="23"/>
                <w:szCs w:val="23"/>
                <w:lang w:val="lt-LT"/>
              </w:rPr>
              <w:t>2.2.1.1.1.11</w:t>
            </w:r>
          </w:p>
        </w:tc>
        <w:tc>
          <w:tcPr>
            <w:tcW w:w="3236" w:type="dxa"/>
            <w:gridSpan w:val="3"/>
          </w:tcPr>
          <w:p w14:paraId="4E735D3E" w14:textId="77777777" w:rsidR="00865188" w:rsidRPr="00A80FCE" w:rsidRDefault="00865188" w:rsidP="00297269">
            <w:pPr>
              <w:rPr>
                <w:sz w:val="23"/>
                <w:szCs w:val="23"/>
                <w:lang w:val="lt-LT"/>
              </w:rPr>
            </w:pPr>
            <w:r w:rsidRPr="00A80FCE">
              <w:rPr>
                <w:sz w:val="23"/>
                <w:szCs w:val="23"/>
                <w:lang w:val="lt-LT"/>
              </w:rPr>
              <w:t>Komandiruočių išlaidos</w:t>
            </w:r>
          </w:p>
        </w:tc>
        <w:tc>
          <w:tcPr>
            <w:tcW w:w="1417" w:type="dxa"/>
            <w:gridSpan w:val="2"/>
          </w:tcPr>
          <w:p w14:paraId="3ACCEA71" w14:textId="77777777" w:rsidR="00865188" w:rsidRPr="00A80FCE" w:rsidRDefault="00865188" w:rsidP="00297269">
            <w:pPr>
              <w:jc w:val="center"/>
              <w:rPr>
                <w:sz w:val="23"/>
                <w:szCs w:val="23"/>
                <w:lang w:val="lt-LT"/>
              </w:rPr>
            </w:pPr>
            <w:r w:rsidRPr="00A80FCE">
              <w:rPr>
                <w:sz w:val="23"/>
                <w:szCs w:val="23"/>
                <w:lang w:val="lt-LT"/>
              </w:rPr>
              <w:t>0,6</w:t>
            </w:r>
          </w:p>
        </w:tc>
        <w:tc>
          <w:tcPr>
            <w:tcW w:w="1417" w:type="dxa"/>
            <w:gridSpan w:val="2"/>
          </w:tcPr>
          <w:p w14:paraId="624ABF80" w14:textId="77777777" w:rsidR="00865188" w:rsidRPr="00A80FCE" w:rsidRDefault="00865188" w:rsidP="00297269">
            <w:pPr>
              <w:jc w:val="center"/>
              <w:rPr>
                <w:sz w:val="23"/>
                <w:szCs w:val="23"/>
                <w:lang w:val="lt-LT"/>
              </w:rPr>
            </w:pPr>
            <w:r w:rsidRPr="00A80FCE">
              <w:rPr>
                <w:sz w:val="23"/>
                <w:szCs w:val="23"/>
                <w:lang w:val="lt-LT"/>
              </w:rPr>
              <w:t>0,5</w:t>
            </w:r>
          </w:p>
        </w:tc>
        <w:tc>
          <w:tcPr>
            <w:tcW w:w="2269" w:type="dxa"/>
            <w:gridSpan w:val="2"/>
          </w:tcPr>
          <w:p w14:paraId="68A17228" w14:textId="77777777" w:rsidR="00865188" w:rsidRPr="00A80FCE" w:rsidRDefault="00865188" w:rsidP="00297269">
            <w:pPr>
              <w:rPr>
                <w:sz w:val="23"/>
                <w:szCs w:val="23"/>
                <w:lang w:val="lt-LT"/>
              </w:rPr>
            </w:pPr>
          </w:p>
        </w:tc>
      </w:tr>
      <w:tr w:rsidR="006516BE" w:rsidRPr="00A80FCE" w14:paraId="54441A51" w14:textId="77777777" w:rsidTr="00442D34">
        <w:trPr>
          <w:gridAfter w:val="1"/>
          <w:wAfter w:w="29" w:type="dxa"/>
        </w:trPr>
        <w:tc>
          <w:tcPr>
            <w:tcW w:w="1418" w:type="dxa"/>
            <w:gridSpan w:val="2"/>
          </w:tcPr>
          <w:p w14:paraId="4C90A179" w14:textId="77777777" w:rsidR="006516BE" w:rsidRPr="00A80FCE" w:rsidRDefault="006516BE" w:rsidP="00297269">
            <w:pPr>
              <w:rPr>
                <w:sz w:val="23"/>
                <w:szCs w:val="23"/>
                <w:lang w:val="lt-LT"/>
              </w:rPr>
            </w:pPr>
            <w:r w:rsidRPr="00A80FCE">
              <w:rPr>
                <w:sz w:val="23"/>
                <w:szCs w:val="23"/>
                <w:lang w:val="lt-LT"/>
              </w:rPr>
              <w:t>2.2.1.1.1.15.</w:t>
            </w:r>
          </w:p>
        </w:tc>
        <w:tc>
          <w:tcPr>
            <w:tcW w:w="3118" w:type="dxa"/>
          </w:tcPr>
          <w:p w14:paraId="638F8322" w14:textId="77777777" w:rsidR="006516BE" w:rsidRPr="00A80FCE" w:rsidRDefault="006516BE" w:rsidP="00297269">
            <w:pPr>
              <w:rPr>
                <w:sz w:val="23"/>
                <w:szCs w:val="23"/>
                <w:lang w:val="lt-LT"/>
              </w:rPr>
            </w:pPr>
            <w:r w:rsidRPr="00A80FCE">
              <w:rPr>
                <w:sz w:val="23"/>
                <w:szCs w:val="23"/>
                <w:lang w:val="lt-LT"/>
              </w:rPr>
              <w:t>Materialiojo turto paprastojo remonto prekių ir paslaugų įsigijimo išlaidos</w:t>
            </w:r>
          </w:p>
        </w:tc>
        <w:tc>
          <w:tcPr>
            <w:tcW w:w="1418" w:type="dxa"/>
            <w:gridSpan w:val="2"/>
          </w:tcPr>
          <w:p w14:paraId="13A6A9F0" w14:textId="77777777" w:rsidR="006516BE" w:rsidRPr="00A80FCE" w:rsidRDefault="006516BE" w:rsidP="00297269">
            <w:pPr>
              <w:jc w:val="center"/>
              <w:rPr>
                <w:sz w:val="23"/>
                <w:szCs w:val="23"/>
                <w:lang w:val="lt-LT"/>
              </w:rPr>
            </w:pPr>
            <w:r w:rsidRPr="00A80FCE">
              <w:rPr>
                <w:sz w:val="23"/>
                <w:szCs w:val="23"/>
                <w:lang w:val="lt-LT"/>
              </w:rPr>
              <w:t>4,9</w:t>
            </w:r>
          </w:p>
        </w:tc>
        <w:tc>
          <w:tcPr>
            <w:tcW w:w="1417" w:type="dxa"/>
            <w:gridSpan w:val="2"/>
          </w:tcPr>
          <w:p w14:paraId="7BD215F4" w14:textId="77777777" w:rsidR="006516BE" w:rsidRPr="00A80FCE" w:rsidRDefault="006516BE" w:rsidP="00297269">
            <w:pPr>
              <w:jc w:val="center"/>
              <w:rPr>
                <w:sz w:val="23"/>
                <w:szCs w:val="23"/>
                <w:lang w:val="lt-LT"/>
              </w:rPr>
            </w:pPr>
            <w:r w:rsidRPr="00A80FCE">
              <w:rPr>
                <w:sz w:val="23"/>
                <w:szCs w:val="23"/>
                <w:lang w:val="lt-LT"/>
              </w:rPr>
              <w:t>0,6</w:t>
            </w:r>
          </w:p>
        </w:tc>
        <w:tc>
          <w:tcPr>
            <w:tcW w:w="2268" w:type="dxa"/>
            <w:gridSpan w:val="2"/>
          </w:tcPr>
          <w:p w14:paraId="45A13391" w14:textId="77777777" w:rsidR="006516BE" w:rsidRPr="00A80FCE" w:rsidRDefault="006516BE" w:rsidP="00297269">
            <w:pPr>
              <w:jc w:val="both"/>
              <w:rPr>
                <w:sz w:val="23"/>
                <w:szCs w:val="23"/>
                <w:lang w:val="lt-LT"/>
              </w:rPr>
            </w:pPr>
            <w:r w:rsidRPr="00A80FCE">
              <w:rPr>
                <w:lang w:val="lt-LT"/>
              </w:rPr>
              <w:t>2019 metais buvo atliekami Tilvikų kultūros namų koridoriaus remonto ir Lapių kultūros namų kabineto, šildymo sistemos remonto ir durų keitimo darbai.</w:t>
            </w:r>
          </w:p>
        </w:tc>
      </w:tr>
      <w:tr w:rsidR="006516BE" w:rsidRPr="00A80FCE" w14:paraId="071CF5D2" w14:textId="77777777" w:rsidTr="00442D34">
        <w:trPr>
          <w:gridAfter w:val="1"/>
          <w:wAfter w:w="29" w:type="dxa"/>
        </w:trPr>
        <w:tc>
          <w:tcPr>
            <w:tcW w:w="1418" w:type="dxa"/>
            <w:gridSpan w:val="2"/>
          </w:tcPr>
          <w:p w14:paraId="53B26AB1" w14:textId="77777777" w:rsidR="006516BE" w:rsidRPr="00A80FCE" w:rsidRDefault="006516BE" w:rsidP="00297269">
            <w:pPr>
              <w:rPr>
                <w:sz w:val="23"/>
                <w:szCs w:val="23"/>
                <w:lang w:val="lt-LT"/>
              </w:rPr>
            </w:pPr>
            <w:r w:rsidRPr="00A80FCE">
              <w:rPr>
                <w:sz w:val="23"/>
                <w:szCs w:val="23"/>
                <w:lang w:val="lt-LT"/>
              </w:rPr>
              <w:t>2.2.1.1.1.16.</w:t>
            </w:r>
          </w:p>
        </w:tc>
        <w:tc>
          <w:tcPr>
            <w:tcW w:w="3118" w:type="dxa"/>
          </w:tcPr>
          <w:p w14:paraId="7EB3FD43" w14:textId="77777777" w:rsidR="006516BE" w:rsidRPr="00A80FCE" w:rsidRDefault="006516BE" w:rsidP="00297269">
            <w:pPr>
              <w:rPr>
                <w:sz w:val="23"/>
                <w:szCs w:val="23"/>
                <w:lang w:val="lt-LT"/>
              </w:rPr>
            </w:pPr>
            <w:r w:rsidRPr="00A80FCE">
              <w:rPr>
                <w:sz w:val="23"/>
                <w:szCs w:val="23"/>
                <w:lang w:val="lt-LT"/>
              </w:rPr>
              <w:t>Kvalifikacijos kėlimo išlaidos</w:t>
            </w:r>
          </w:p>
        </w:tc>
        <w:tc>
          <w:tcPr>
            <w:tcW w:w="1418" w:type="dxa"/>
            <w:gridSpan w:val="2"/>
          </w:tcPr>
          <w:p w14:paraId="5A07E1EF" w14:textId="77777777" w:rsidR="006516BE" w:rsidRPr="00A80FCE" w:rsidRDefault="006516BE" w:rsidP="00297269">
            <w:pPr>
              <w:jc w:val="center"/>
              <w:rPr>
                <w:sz w:val="23"/>
                <w:szCs w:val="23"/>
                <w:lang w:val="lt-LT"/>
              </w:rPr>
            </w:pPr>
            <w:r w:rsidRPr="00A80FCE">
              <w:rPr>
                <w:sz w:val="23"/>
                <w:szCs w:val="23"/>
                <w:lang w:val="lt-LT"/>
              </w:rPr>
              <w:t>0,3</w:t>
            </w:r>
          </w:p>
        </w:tc>
        <w:tc>
          <w:tcPr>
            <w:tcW w:w="1417" w:type="dxa"/>
            <w:gridSpan w:val="2"/>
          </w:tcPr>
          <w:p w14:paraId="7B736B8E" w14:textId="77777777" w:rsidR="006516BE" w:rsidRPr="00A80FCE" w:rsidRDefault="006516BE" w:rsidP="00297269">
            <w:pPr>
              <w:jc w:val="center"/>
              <w:rPr>
                <w:sz w:val="23"/>
                <w:szCs w:val="23"/>
                <w:lang w:val="lt-LT"/>
              </w:rPr>
            </w:pPr>
          </w:p>
        </w:tc>
        <w:tc>
          <w:tcPr>
            <w:tcW w:w="2268" w:type="dxa"/>
            <w:gridSpan w:val="2"/>
          </w:tcPr>
          <w:p w14:paraId="15F22FB5" w14:textId="77777777" w:rsidR="006516BE" w:rsidRPr="00A80FCE" w:rsidRDefault="006516BE" w:rsidP="00297269">
            <w:pPr>
              <w:rPr>
                <w:sz w:val="23"/>
                <w:szCs w:val="23"/>
                <w:lang w:val="lt-LT"/>
              </w:rPr>
            </w:pPr>
          </w:p>
        </w:tc>
      </w:tr>
      <w:tr w:rsidR="006516BE" w:rsidRPr="00A80FCE" w14:paraId="7D84E455" w14:textId="77777777" w:rsidTr="00442D34">
        <w:trPr>
          <w:gridAfter w:val="1"/>
          <w:wAfter w:w="29" w:type="dxa"/>
        </w:trPr>
        <w:tc>
          <w:tcPr>
            <w:tcW w:w="1418" w:type="dxa"/>
            <w:gridSpan w:val="2"/>
          </w:tcPr>
          <w:p w14:paraId="7D0F1C34" w14:textId="77777777" w:rsidR="006516BE" w:rsidRPr="00A80FCE" w:rsidRDefault="006516BE" w:rsidP="00297269">
            <w:pPr>
              <w:rPr>
                <w:sz w:val="23"/>
                <w:szCs w:val="23"/>
                <w:lang w:val="lt-LT"/>
              </w:rPr>
            </w:pPr>
            <w:r w:rsidRPr="00A80FCE">
              <w:rPr>
                <w:sz w:val="23"/>
                <w:szCs w:val="23"/>
                <w:lang w:val="lt-LT"/>
              </w:rPr>
              <w:t>2.2.1.1.1.20.</w:t>
            </w:r>
          </w:p>
        </w:tc>
        <w:tc>
          <w:tcPr>
            <w:tcW w:w="3118" w:type="dxa"/>
          </w:tcPr>
          <w:p w14:paraId="47B9E975" w14:textId="77777777" w:rsidR="006516BE" w:rsidRPr="00A80FCE" w:rsidRDefault="006516BE" w:rsidP="00297269">
            <w:pPr>
              <w:rPr>
                <w:sz w:val="23"/>
                <w:szCs w:val="23"/>
                <w:lang w:val="lt-LT"/>
              </w:rPr>
            </w:pPr>
            <w:r w:rsidRPr="00A80FCE">
              <w:rPr>
                <w:sz w:val="23"/>
                <w:szCs w:val="23"/>
                <w:lang w:val="lt-LT"/>
              </w:rPr>
              <w:t>Komunalinių paslaugų įsigijimo išlaidos</w:t>
            </w:r>
          </w:p>
        </w:tc>
        <w:tc>
          <w:tcPr>
            <w:tcW w:w="1418" w:type="dxa"/>
            <w:gridSpan w:val="2"/>
          </w:tcPr>
          <w:p w14:paraId="423DFD01" w14:textId="77777777" w:rsidR="006516BE" w:rsidRPr="00A80FCE" w:rsidRDefault="006516BE" w:rsidP="00297269">
            <w:pPr>
              <w:jc w:val="center"/>
              <w:rPr>
                <w:sz w:val="23"/>
                <w:szCs w:val="23"/>
                <w:lang w:val="lt-LT"/>
              </w:rPr>
            </w:pPr>
            <w:r w:rsidRPr="00A80FCE">
              <w:rPr>
                <w:sz w:val="23"/>
                <w:szCs w:val="23"/>
                <w:lang w:val="lt-LT"/>
              </w:rPr>
              <w:t>18,6</w:t>
            </w:r>
          </w:p>
        </w:tc>
        <w:tc>
          <w:tcPr>
            <w:tcW w:w="1417" w:type="dxa"/>
            <w:gridSpan w:val="2"/>
          </w:tcPr>
          <w:p w14:paraId="5F1FDE7C" w14:textId="77777777" w:rsidR="006516BE" w:rsidRPr="00A80FCE" w:rsidRDefault="006516BE" w:rsidP="00297269">
            <w:pPr>
              <w:jc w:val="center"/>
              <w:rPr>
                <w:sz w:val="23"/>
                <w:szCs w:val="23"/>
                <w:lang w:val="lt-LT"/>
              </w:rPr>
            </w:pPr>
            <w:r w:rsidRPr="00A80FCE">
              <w:rPr>
                <w:sz w:val="23"/>
                <w:szCs w:val="23"/>
                <w:lang w:val="lt-LT"/>
              </w:rPr>
              <w:t>14,4</w:t>
            </w:r>
          </w:p>
        </w:tc>
        <w:tc>
          <w:tcPr>
            <w:tcW w:w="2268" w:type="dxa"/>
            <w:gridSpan w:val="2"/>
          </w:tcPr>
          <w:p w14:paraId="64A7340E" w14:textId="4FB44BA0" w:rsidR="006516BE" w:rsidRPr="00A80FCE" w:rsidRDefault="006516BE" w:rsidP="00A80FCE">
            <w:pPr>
              <w:rPr>
                <w:sz w:val="23"/>
                <w:szCs w:val="23"/>
                <w:lang w:val="lt-LT"/>
              </w:rPr>
            </w:pPr>
            <w:r w:rsidRPr="00A80FCE">
              <w:rPr>
                <w:lang w:val="lt-LT"/>
              </w:rPr>
              <w:t xml:space="preserve">Dėl įvesto šalyje karantino ženkliai </w:t>
            </w:r>
            <w:r w:rsidRPr="00A80FCE">
              <w:rPr>
                <w:lang w:val="lt-LT"/>
              </w:rPr>
              <w:lastRenderedPageBreak/>
              <w:t>sumažėjo sąnaudos šildymui ir elektros energijai</w:t>
            </w:r>
          </w:p>
        </w:tc>
      </w:tr>
      <w:tr w:rsidR="006516BE" w:rsidRPr="00A80FCE" w14:paraId="7AFD189B" w14:textId="77777777" w:rsidTr="00442D34">
        <w:trPr>
          <w:gridAfter w:val="1"/>
          <w:wAfter w:w="29" w:type="dxa"/>
        </w:trPr>
        <w:tc>
          <w:tcPr>
            <w:tcW w:w="1418" w:type="dxa"/>
            <w:gridSpan w:val="2"/>
          </w:tcPr>
          <w:p w14:paraId="6E389C9E" w14:textId="77777777" w:rsidR="006516BE" w:rsidRPr="00A80FCE" w:rsidRDefault="006516BE" w:rsidP="00297269">
            <w:pPr>
              <w:rPr>
                <w:sz w:val="23"/>
                <w:szCs w:val="23"/>
                <w:lang w:val="lt-LT"/>
              </w:rPr>
            </w:pPr>
            <w:r w:rsidRPr="00A80FCE">
              <w:rPr>
                <w:sz w:val="23"/>
                <w:szCs w:val="23"/>
                <w:lang w:val="lt-LT"/>
              </w:rPr>
              <w:lastRenderedPageBreak/>
              <w:t>2.2.1.1.1.21.</w:t>
            </w:r>
          </w:p>
        </w:tc>
        <w:tc>
          <w:tcPr>
            <w:tcW w:w="3118" w:type="dxa"/>
          </w:tcPr>
          <w:p w14:paraId="0CDD5077" w14:textId="77777777" w:rsidR="006516BE" w:rsidRPr="00A80FCE" w:rsidRDefault="006516BE" w:rsidP="00297269">
            <w:pPr>
              <w:rPr>
                <w:sz w:val="23"/>
                <w:szCs w:val="23"/>
                <w:lang w:val="lt-LT"/>
              </w:rPr>
            </w:pPr>
            <w:r w:rsidRPr="00A80FCE">
              <w:rPr>
                <w:sz w:val="23"/>
                <w:szCs w:val="23"/>
                <w:lang w:val="lt-LT"/>
              </w:rPr>
              <w:t>Informacinių technologijų prekių ir paslaugų įsigijimo išlaidos</w:t>
            </w:r>
          </w:p>
        </w:tc>
        <w:tc>
          <w:tcPr>
            <w:tcW w:w="1418" w:type="dxa"/>
            <w:gridSpan w:val="2"/>
          </w:tcPr>
          <w:p w14:paraId="21648A79" w14:textId="77777777" w:rsidR="006516BE" w:rsidRPr="00A80FCE" w:rsidRDefault="006516BE" w:rsidP="00297269">
            <w:pPr>
              <w:jc w:val="center"/>
              <w:rPr>
                <w:sz w:val="23"/>
                <w:szCs w:val="23"/>
                <w:lang w:val="lt-LT"/>
              </w:rPr>
            </w:pPr>
            <w:r w:rsidRPr="00A80FCE">
              <w:rPr>
                <w:sz w:val="23"/>
                <w:szCs w:val="23"/>
                <w:lang w:val="lt-LT"/>
              </w:rPr>
              <w:t>1</w:t>
            </w:r>
          </w:p>
        </w:tc>
        <w:tc>
          <w:tcPr>
            <w:tcW w:w="1417" w:type="dxa"/>
            <w:gridSpan w:val="2"/>
          </w:tcPr>
          <w:p w14:paraId="29210200" w14:textId="77777777" w:rsidR="006516BE" w:rsidRPr="00A80FCE" w:rsidRDefault="006516BE" w:rsidP="00297269">
            <w:pPr>
              <w:jc w:val="center"/>
              <w:rPr>
                <w:sz w:val="23"/>
                <w:szCs w:val="23"/>
                <w:lang w:val="lt-LT"/>
              </w:rPr>
            </w:pPr>
            <w:r w:rsidRPr="00A80FCE">
              <w:rPr>
                <w:sz w:val="23"/>
                <w:szCs w:val="23"/>
                <w:lang w:val="lt-LT"/>
              </w:rPr>
              <w:t>1</w:t>
            </w:r>
          </w:p>
        </w:tc>
        <w:tc>
          <w:tcPr>
            <w:tcW w:w="2268" w:type="dxa"/>
            <w:gridSpan w:val="2"/>
          </w:tcPr>
          <w:p w14:paraId="72567CC2" w14:textId="77777777" w:rsidR="006516BE" w:rsidRPr="00A80FCE" w:rsidRDefault="006516BE" w:rsidP="00297269">
            <w:pPr>
              <w:rPr>
                <w:sz w:val="23"/>
                <w:szCs w:val="23"/>
                <w:lang w:val="lt-LT"/>
              </w:rPr>
            </w:pPr>
          </w:p>
        </w:tc>
      </w:tr>
      <w:tr w:rsidR="006516BE" w:rsidRPr="00A80FCE" w14:paraId="15BAF7E9" w14:textId="77777777" w:rsidTr="00442D34">
        <w:trPr>
          <w:gridAfter w:val="1"/>
          <w:wAfter w:w="29" w:type="dxa"/>
        </w:trPr>
        <w:tc>
          <w:tcPr>
            <w:tcW w:w="1418" w:type="dxa"/>
            <w:gridSpan w:val="2"/>
          </w:tcPr>
          <w:p w14:paraId="5AA5F582" w14:textId="77777777" w:rsidR="006516BE" w:rsidRPr="00A80FCE" w:rsidRDefault="006516BE" w:rsidP="00297269">
            <w:pPr>
              <w:rPr>
                <w:sz w:val="23"/>
                <w:szCs w:val="23"/>
                <w:lang w:val="lt-LT"/>
              </w:rPr>
            </w:pPr>
            <w:r w:rsidRPr="00A80FCE">
              <w:rPr>
                <w:sz w:val="23"/>
                <w:szCs w:val="23"/>
                <w:lang w:val="lt-LT"/>
              </w:rPr>
              <w:t>2.2.1.1.1.30.</w:t>
            </w:r>
          </w:p>
        </w:tc>
        <w:tc>
          <w:tcPr>
            <w:tcW w:w="3118" w:type="dxa"/>
          </w:tcPr>
          <w:p w14:paraId="2BC8582A" w14:textId="77777777" w:rsidR="006516BE" w:rsidRPr="00A80FCE" w:rsidRDefault="006516BE" w:rsidP="00297269">
            <w:pPr>
              <w:rPr>
                <w:sz w:val="23"/>
                <w:szCs w:val="23"/>
                <w:lang w:val="lt-LT"/>
              </w:rPr>
            </w:pPr>
            <w:r w:rsidRPr="00A80FCE">
              <w:rPr>
                <w:sz w:val="23"/>
                <w:szCs w:val="23"/>
                <w:lang w:val="lt-LT"/>
              </w:rPr>
              <w:t>Kitų prekių ir paslaugų įsigijimo išlaidos</w:t>
            </w:r>
          </w:p>
        </w:tc>
        <w:tc>
          <w:tcPr>
            <w:tcW w:w="1418" w:type="dxa"/>
            <w:gridSpan w:val="2"/>
          </w:tcPr>
          <w:p w14:paraId="3FEB183A" w14:textId="77777777" w:rsidR="006516BE" w:rsidRPr="00A80FCE" w:rsidRDefault="006516BE" w:rsidP="00297269">
            <w:pPr>
              <w:jc w:val="center"/>
              <w:rPr>
                <w:sz w:val="23"/>
                <w:szCs w:val="23"/>
                <w:lang w:val="lt-LT"/>
              </w:rPr>
            </w:pPr>
            <w:r w:rsidRPr="00A80FCE">
              <w:rPr>
                <w:sz w:val="23"/>
                <w:szCs w:val="23"/>
                <w:lang w:val="lt-LT"/>
              </w:rPr>
              <w:t>13,3</w:t>
            </w:r>
          </w:p>
        </w:tc>
        <w:tc>
          <w:tcPr>
            <w:tcW w:w="1417" w:type="dxa"/>
            <w:gridSpan w:val="2"/>
          </w:tcPr>
          <w:p w14:paraId="390D4229" w14:textId="77777777" w:rsidR="006516BE" w:rsidRPr="00A80FCE" w:rsidRDefault="006516BE" w:rsidP="00297269">
            <w:pPr>
              <w:jc w:val="center"/>
              <w:rPr>
                <w:sz w:val="23"/>
                <w:szCs w:val="23"/>
                <w:lang w:val="lt-LT"/>
              </w:rPr>
            </w:pPr>
            <w:r w:rsidRPr="00A80FCE">
              <w:rPr>
                <w:sz w:val="23"/>
                <w:szCs w:val="23"/>
                <w:lang w:val="lt-LT"/>
              </w:rPr>
              <w:t>14,2</w:t>
            </w:r>
          </w:p>
        </w:tc>
        <w:tc>
          <w:tcPr>
            <w:tcW w:w="2268" w:type="dxa"/>
            <w:gridSpan w:val="2"/>
          </w:tcPr>
          <w:p w14:paraId="4CAFF79C" w14:textId="77777777" w:rsidR="006516BE" w:rsidRPr="00A80FCE" w:rsidRDefault="006516BE" w:rsidP="00297269">
            <w:pPr>
              <w:rPr>
                <w:sz w:val="23"/>
                <w:szCs w:val="23"/>
                <w:lang w:val="lt-LT"/>
              </w:rPr>
            </w:pPr>
          </w:p>
        </w:tc>
      </w:tr>
      <w:tr w:rsidR="006516BE" w:rsidRPr="00A80FCE" w14:paraId="063676FC" w14:textId="77777777" w:rsidTr="00442D34">
        <w:trPr>
          <w:gridAfter w:val="1"/>
          <w:wAfter w:w="29" w:type="dxa"/>
        </w:trPr>
        <w:tc>
          <w:tcPr>
            <w:tcW w:w="1418" w:type="dxa"/>
            <w:gridSpan w:val="2"/>
          </w:tcPr>
          <w:p w14:paraId="40C57020" w14:textId="77777777" w:rsidR="006516BE" w:rsidRPr="00A80FCE" w:rsidRDefault="006516BE" w:rsidP="00297269">
            <w:pPr>
              <w:rPr>
                <w:b/>
                <w:bCs/>
                <w:sz w:val="23"/>
                <w:szCs w:val="23"/>
                <w:lang w:val="lt-LT"/>
              </w:rPr>
            </w:pPr>
            <w:r w:rsidRPr="00A80FCE">
              <w:rPr>
                <w:b/>
                <w:bCs/>
                <w:sz w:val="23"/>
                <w:szCs w:val="23"/>
                <w:lang w:val="lt-LT"/>
              </w:rPr>
              <w:t>2.7.</w:t>
            </w:r>
          </w:p>
        </w:tc>
        <w:tc>
          <w:tcPr>
            <w:tcW w:w="3118" w:type="dxa"/>
          </w:tcPr>
          <w:p w14:paraId="716B443A" w14:textId="77777777" w:rsidR="006516BE" w:rsidRPr="00A80FCE" w:rsidRDefault="006516BE" w:rsidP="00297269">
            <w:pPr>
              <w:rPr>
                <w:b/>
                <w:bCs/>
                <w:sz w:val="23"/>
                <w:szCs w:val="23"/>
                <w:lang w:val="lt-LT"/>
              </w:rPr>
            </w:pPr>
            <w:r w:rsidRPr="00A80FCE">
              <w:rPr>
                <w:b/>
                <w:bCs/>
                <w:sz w:val="23"/>
                <w:szCs w:val="23"/>
                <w:lang w:val="lt-LT"/>
              </w:rPr>
              <w:t>Socialinės išmokos (pašalpos)</w:t>
            </w:r>
          </w:p>
        </w:tc>
        <w:tc>
          <w:tcPr>
            <w:tcW w:w="1418" w:type="dxa"/>
            <w:gridSpan w:val="2"/>
          </w:tcPr>
          <w:p w14:paraId="3B2565A6" w14:textId="77777777" w:rsidR="006516BE" w:rsidRPr="00A80FCE" w:rsidRDefault="006516BE" w:rsidP="00297269">
            <w:pPr>
              <w:jc w:val="center"/>
              <w:rPr>
                <w:b/>
                <w:bCs/>
                <w:sz w:val="23"/>
                <w:szCs w:val="23"/>
                <w:lang w:val="lt-LT"/>
              </w:rPr>
            </w:pPr>
            <w:r w:rsidRPr="00A80FCE">
              <w:rPr>
                <w:b/>
                <w:bCs/>
                <w:sz w:val="23"/>
                <w:szCs w:val="23"/>
                <w:lang w:val="lt-LT"/>
              </w:rPr>
              <w:t>0,5</w:t>
            </w:r>
          </w:p>
        </w:tc>
        <w:tc>
          <w:tcPr>
            <w:tcW w:w="1417" w:type="dxa"/>
            <w:gridSpan w:val="2"/>
          </w:tcPr>
          <w:p w14:paraId="24B95F75" w14:textId="77777777" w:rsidR="006516BE" w:rsidRPr="00A80FCE" w:rsidRDefault="006516BE" w:rsidP="00297269">
            <w:pPr>
              <w:jc w:val="center"/>
              <w:rPr>
                <w:b/>
                <w:bCs/>
                <w:sz w:val="23"/>
                <w:szCs w:val="23"/>
                <w:lang w:val="lt-LT"/>
              </w:rPr>
            </w:pPr>
            <w:r w:rsidRPr="00A80FCE">
              <w:rPr>
                <w:b/>
                <w:bCs/>
                <w:sz w:val="23"/>
                <w:szCs w:val="23"/>
                <w:lang w:val="lt-LT"/>
              </w:rPr>
              <w:t>1,2</w:t>
            </w:r>
          </w:p>
        </w:tc>
        <w:tc>
          <w:tcPr>
            <w:tcW w:w="2268" w:type="dxa"/>
            <w:gridSpan w:val="2"/>
          </w:tcPr>
          <w:p w14:paraId="768FD049" w14:textId="77777777" w:rsidR="006516BE" w:rsidRPr="00A80FCE" w:rsidRDefault="006516BE" w:rsidP="00297269">
            <w:pPr>
              <w:rPr>
                <w:b/>
                <w:bCs/>
                <w:sz w:val="23"/>
                <w:szCs w:val="23"/>
                <w:lang w:val="lt-LT"/>
              </w:rPr>
            </w:pPr>
          </w:p>
        </w:tc>
      </w:tr>
      <w:tr w:rsidR="006516BE" w:rsidRPr="00A80FCE" w14:paraId="23B59924" w14:textId="77777777" w:rsidTr="00442D34">
        <w:trPr>
          <w:gridAfter w:val="1"/>
          <w:wAfter w:w="29" w:type="dxa"/>
        </w:trPr>
        <w:tc>
          <w:tcPr>
            <w:tcW w:w="1418" w:type="dxa"/>
            <w:gridSpan w:val="2"/>
          </w:tcPr>
          <w:p w14:paraId="727F5BC3" w14:textId="77777777" w:rsidR="006516BE" w:rsidRPr="00A80FCE" w:rsidRDefault="006516BE" w:rsidP="00297269">
            <w:pPr>
              <w:rPr>
                <w:sz w:val="23"/>
                <w:szCs w:val="23"/>
                <w:lang w:val="lt-LT"/>
              </w:rPr>
            </w:pPr>
            <w:r w:rsidRPr="00A80FCE">
              <w:rPr>
                <w:sz w:val="23"/>
                <w:szCs w:val="23"/>
                <w:lang w:val="lt-LT"/>
              </w:rPr>
              <w:t>2.7.3.1.1.1.</w:t>
            </w:r>
          </w:p>
        </w:tc>
        <w:tc>
          <w:tcPr>
            <w:tcW w:w="3118" w:type="dxa"/>
          </w:tcPr>
          <w:p w14:paraId="1AF04D37" w14:textId="77777777" w:rsidR="006516BE" w:rsidRPr="00A80FCE" w:rsidRDefault="006516BE" w:rsidP="00297269">
            <w:pPr>
              <w:rPr>
                <w:sz w:val="23"/>
                <w:szCs w:val="23"/>
                <w:lang w:val="lt-LT"/>
              </w:rPr>
            </w:pPr>
            <w:r w:rsidRPr="00A80FCE">
              <w:rPr>
                <w:sz w:val="23"/>
                <w:szCs w:val="23"/>
                <w:lang w:val="lt-LT"/>
              </w:rPr>
              <w:t>Darbdavių socialinė parama pinigais</w:t>
            </w:r>
          </w:p>
        </w:tc>
        <w:tc>
          <w:tcPr>
            <w:tcW w:w="1418" w:type="dxa"/>
            <w:gridSpan w:val="2"/>
          </w:tcPr>
          <w:p w14:paraId="0FCEF6BF" w14:textId="77777777" w:rsidR="006516BE" w:rsidRPr="00A80FCE" w:rsidRDefault="006516BE" w:rsidP="00297269">
            <w:pPr>
              <w:jc w:val="center"/>
              <w:rPr>
                <w:sz w:val="23"/>
                <w:szCs w:val="23"/>
                <w:lang w:val="lt-LT"/>
              </w:rPr>
            </w:pPr>
            <w:r w:rsidRPr="00A80FCE">
              <w:rPr>
                <w:sz w:val="23"/>
                <w:szCs w:val="23"/>
                <w:lang w:val="lt-LT"/>
              </w:rPr>
              <w:t>0,5</w:t>
            </w:r>
          </w:p>
        </w:tc>
        <w:tc>
          <w:tcPr>
            <w:tcW w:w="1417" w:type="dxa"/>
            <w:gridSpan w:val="2"/>
          </w:tcPr>
          <w:p w14:paraId="11DCC6F8" w14:textId="77777777" w:rsidR="006516BE" w:rsidRPr="00A80FCE" w:rsidRDefault="006516BE" w:rsidP="00297269">
            <w:pPr>
              <w:jc w:val="center"/>
              <w:rPr>
                <w:sz w:val="23"/>
                <w:szCs w:val="23"/>
                <w:lang w:val="lt-LT"/>
              </w:rPr>
            </w:pPr>
            <w:r w:rsidRPr="00A80FCE">
              <w:rPr>
                <w:sz w:val="23"/>
                <w:szCs w:val="23"/>
                <w:lang w:val="lt-LT"/>
              </w:rPr>
              <w:t>1,2</w:t>
            </w:r>
          </w:p>
        </w:tc>
        <w:tc>
          <w:tcPr>
            <w:tcW w:w="2268" w:type="dxa"/>
            <w:gridSpan w:val="2"/>
          </w:tcPr>
          <w:p w14:paraId="5DC9D9CE" w14:textId="77777777" w:rsidR="006516BE" w:rsidRPr="00A80FCE" w:rsidRDefault="006516BE" w:rsidP="00297269">
            <w:pPr>
              <w:rPr>
                <w:sz w:val="23"/>
                <w:szCs w:val="23"/>
                <w:lang w:val="lt-LT"/>
              </w:rPr>
            </w:pPr>
          </w:p>
        </w:tc>
      </w:tr>
    </w:tbl>
    <w:p w14:paraId="08C0C3BD" w14:textId="743200FB" w:rsidR="006516BE" w:rsidRDefault="006516BE" w:rsidP="006516BE">
      <w:pPr>
        <w:rPr>
          <w:i/>
          <w:lang w:val="lt-LT"/>
        </w:rPr>
      </w:pPr>
      <w:r w:rsidRPr="00A80FCE">
        <w:rPr>
          <w:i/>
          <w:lang w:val="lt-LT"/>
        </w:rPr>
        <w:t>Pastaba: jeigu yra žymus pokytis, tai trumpai paaiškinti.</w:t>
      </w:r>
    </w:p>
    <w:p w14:paraId="3D5C92F9" w14:textId="77777777" w:rsidR="00D961E1" w:rsidRPr="00A80FCE" w:rsidRDefault="00D961E1" w:rsidP="006516BE">
      <w:pPr>
        <w:rPr>
          <w:i/>
          <w:lang w:val="lt-LT"/>
        </w:rPr>
      </w:pPr>
    </w:p>
    <w:p w14:paraId="4A1E945A" w14:textId="77777777" w:rsidR="00442D34" w:rsidRDefault="00401938" w:rsidP="00442D34">
      <w:pPr>
        <w:ind w:firstLine="567"/>
        <w:jc w:val="both"/>
        <w:rPr>
          <w:b/>
          <w:lang w:val="lt-LT"/>
        </w:rPr>
      </w:pPr>
      <w:r w:rsidRPr="00A80FCE">
        <w:rPr>
          <w:b/>
          <w:lang w:val="lt-LT"/>
        </w:rPr>
        <w:t>3. Įstaigos turimos patalpos, turtas</w:t>
      </w:r>
      <w:r w:rsidR="004D3A63" w:rsidRPr="00A80FCE">
        <w:rPr>
          <w:b/>
          <w:lang w:val="lt-LT"/>
        </w:rPr>
        <w:t>:</w:t>
      </w:r>
      <w:r w:rsidR="001A550A" w:rsidRPr="00A80FCE">
        <w:rPr>
          <w:b/>
          <w:lang w:val="lt-LT"/>
        </w:rPr>
        <w:t xml:space="preserve"> </w:t>
      </w:r>
    </w:p>
    <w:p w14:paraId="335C16EF" w14:textId="44B7F5D3" w:rsidR="00401938" w:rsidRPr="00A80FCE" w:rsidRDefault="007146D2" w:rsidP="00442D34">
      <w:pPr>
        <w:ind w:firstLine="567"/>
        <w:jc w:val="both"/>
        <w:rPr>
          <w:bCs/>
          <w:lang w:val="lt-LT"/>
        </w:rPr>
      </w:pPr>
      <w:r w:rsidRPr="00A80FCE">
        <w:rPr>
          <w:bCs/>
          <w:lang w:val="lt-LT"/>
        </w:rPr>
        <w:t>Vėžaičių kultūros centras turi renovuotas, pritaikytas darbui patalpas – salę 150  vietų, šokių studiją – salę, kurioje vyksta šokių kolektyvo, zumbos, sporto užsiėmimai pagyvenusiems žmonėms. Turime edukacijoms</w:t>
      </w:r>
      <w:r w:rsidR="0019620C" w:rsidRPr="00A80FCE">
        <w:rPr>
          <w:bCs/>
          <w:lang w:val="lt-LT"/>
        </w:rPr>
        <w:t xml:space="preserve"> ir </w:t>
      </w:r>
      <w:r w:rsidR="0001499B" w:rsidRPr="00A80FCE">
        <w:rPr>
          <w:bCs/>
          <w:lang w:val="lt-LT"/>
        </w:rPr>
        <w:t>kitiems užsiėmimams pritaikytas</w:t>
      </w:r>
      <w:r w:rsidRPr="00A80FCE">
        <w:rPr>
          <w:bCs/>
          <w:lang w:val="lt-LT"/>
        </w:rPr>
        <w:t xml:space="preserve"> patalpas, turim</w:t>
      </w:r>
      <w:r w:rsidR="00911C7B">
        <w:rPr>
          <w:bCs/>
          <w:lang w:val="lt-LT"/>
        </w:rPr>
        <w:t>e</w:t>
      </w:r>
      <w:r w:rsidRPr="00A80FCE">
        <w:rPr>
          <w:bCs/>
          <w:lang w:val="lt-LT"/>
        </w:rPr>
        <w:t xml:space="preserve"> parodoms skirtą patalpą su įr</w:t>
      </w:r>
      <w:r w:rsidR="00911C7B">
        <w:rPr>
          <w:bCs/>
          <w:lang w:val="lt-LT"/>
        </w:rPr>
        <w:t xml:space="preserve">engta parodų kabinimo sistema. Taip pat yra </w:t>
      </w:r>
      <w:r w:rsidR="00911C7B" w:rsidRPr="00A80FCE">
        <w:rPr>
          <w:bCs/>
          <w:lang w:val="lt-LT"/>
        </w:rPr>
        <w:t>vokalini</w:t>
      </w:r>
      <w:r w:rsidR="00911C7B">
        <w:rPr>
          <w:bCs/>
          <w:lang w:val="lt-LT"/>
        </w:rPr>
        <w:t>ų</w:t>
      </w:r>
      <w:r w:rsidR="00911C7B" w:rsidRPr="00A80FCE">
        <w:rPr>
          <w:bCs/>
          <w:lang w:val="lt-LT"/>
        </w:rPr>
        <w:t xml:space="preserve"> kolektyv</w:t>
      </w:r>
      <w:r w:rsidR="00911C7B">
        <w:rPr>
          <w:bCs/>
          <w:lang w:val="lt-LT"/>
        </w:rPr>
        <w:t>ų r</w:t>
      </w:r>
      <w:r w:rsidRPr="00A80FCE">
        <w:rPr>
          <w:bCs/>
          <w:lang w:val="lt-LT"/>
        </w:rPr>
        <w:t xml:space="preserve">epeticijų ir susitikimų kambarys, kuriame yra pianinas. </w:t>
      </w:r>
      <w:r w:rsidR="0001499B" w:rsidRPr="00A80FCE">
        <w:rPr>
          <w:bCs/>
          <w:lang w:val="lt-LT"/>
        </w:rPr>
        <w:t>Turime a</w:t>
      </w:r>
      <w:r w:rsidRPr="00A80FCE">
        <w:rPr>
          <w:bCs/>
          <w:lang w:val="lt-LT"/>
        </w:rPr>
        <w:t>tskir</w:t>
      </w:r>
      <w:r w:rsidR="0001499B" w:rsidRPr="00A80FCE">
        <w:rPr>
          <w:bCs/>
          <w:lang w:val="lt-LT"/>
        </w:rPr>
        <w:t>ą</w:t>
      </w:r>
      <w:r w:rsidRPr="00A80FCE">
        <w:rPr>
          <w:bCs/>
          <w:lang w:val="lt-LT"/>
        </w:rPr>
        <w:t xml:space="preserve"> repeticijų kambar</w:t>
      </w:r>
      <w:r w:rsidR="0001499B" w:rsidRPr="00A80FCE">
        <w:rPr>
          <w:bCs/>
          <w:lang w:val="lt-LT"/>
        </w:rPr>
        <w:t>į – muziejų,</w:t>
      </w:r>
      <w:r w:rsidRPr="00A80FCE">
        <w:rPr>
          <w:bCs/>
          <w:lang w:val="lt-LT"/>
        </w:rPr>
        <w:t xml:space="preserve"> kanklininkams, </w:t>
      </w:r>
      <w:r w:rsidR="0001499B" w:rsidRPr="00A80FCE">
        <w:rPr>
          <w:bCs/>
          <w:lang w:val="lt-LT"/>
        </w:rPr>
        <w:t xml:space="preserve">yra </w:t>
      </w:r>
      <w:r w:rsidRPr="00A80FCE">
        <w:rPr>
          <w:bCs/>
          <w:lang w:val="lt-LT"/>
        </w:rPr>
        <w:t xml:space="preserve">kambarys kanklininkų tautiniams rūbams, avalynei, instrumentams. </w:t>
      </w:r>
      <w:r w:rsidR="00F510E0" w:rsidRPr="00A80FCE">
        <w:rPr>
          <w:bCs/>
          <w:lang w:val="lt-LT"/>
        </w:rPr>
        <w:t xml:space="preserve">Meno vadovų kabinetas, šokėjų rūbų sandėlis. </w:t>
      </w:r>
    </w:p>
    <w:p w14:paraId="0D8A4355" w14:textId="1C94BA8A" w:rsidR="00F510E0" w:rsidRPr="00A80FCE" w:rsidRDefault="00F510E0" w:rsidP="000A2D88">
      <w:pPr>
        <w:ind w:firstLine="567"/>
        <w:jc w:val="both"/>
        <w:rPr>
          <w:bCs/>
          <w:lang w:val="lt-LT"/>
        </w:rPr>
      </w:pPr>
      <w:r w:rsidRPr="00A80FCE">
        <w:rPr>
          <w:bCs/>
          <w:lang w:val="lt-LT"/>
        </w:rPr>
        <w:t xml:space="preserve">Lapių skyriaus </w:t>
      </w:r>
      <w:r w:rsidR="00DA286E" w:rsidRPr="00A80FCE">
        <w:rPr>
          <w:bCs/>
          <w:lang w:val="lt-LT"/>
        </w:rPr>
        <w:t>patalpos yra didelės, salėje telpa daugiau nei 1</w:t>
      </w:r>
      <w:r w:rsidR="0001499B" w:rsidRPr="00A80FCE">
        <w:rPr>
          <w:bCs/>
          <w:lang w:val="lt-LT"/>
        </w:rPr>
        <w:t>5</w:t>
      </w:r>
      <w:r w:rsidR="00DA286E" w:rsidRPr="00A80FCE">
        <w:rPr>
          <w:bCs/>
          <w:lang w:val="lt-LT"/>
        </w:rPr>
        <w:t xml:space="preserve">0 žiūrovų, kėdės nėra stacionarios, </w:t>
      </w:r>
      <w:r w:rsidR="00911C7B">
        <w:rPr>
          <w:bCs/>
          <w:lang w:val="lt-LT"/>
        </w:rPr>
        <w:t>taip salė pritaikoma</w:t>
      </w:r>
      <w:r w:rsidR="00DA286E" w:rsidRPr="00A80FCE">
        <w:rPr>
          <w:bCs/>
          <w:lang w:val="lt-LT"/>
        </w:rPr>
        <w:t xml:space="preserve"> mokyklos, bendruomenės sporto užsiėmima</w:t>
      </w:r>
      <w:r w:rsidR="00911C7B">
        <w:rPr>
          <w:bCs/>
          <w:lang w:val="lt-LT"/>
        </w:rPr>
        <w:t>ms</w:t>
      </w:r>
      <w:r w:rsidR="00DA286E" w:rsidRPr="00A80FCE">
        <w:rPr>
          <w:bCs/>
          <w:lang w:val="lt-LT"/>
        </w:rPr>
        <w:t>. Pastate yra ir biblioteka, ir med.</w:t>
      </w:r>
      <w:r w:rsidR="001E1A7A" w:rsidRPr="00A80FCE">
        <w:rPr>
          <w:bCs/>
          <w:lang w:val="lt-LT"/>
        </w:rPr>
        <w:t xml:space="preserve"> </w:t>
      </w:r>
      <w:r w:rsidR="00DA286E" w:rsidRPr="00A80FCE">
        <w:rPr>
          <w:bCs/>
          <w:lang w:val="lt-LT"/>
        </w:rPr>
        <w:t>punktas. Kabinetai meno vadovui ir renginių organizatoriui, bendruomenės reikmėms atskira salytė, kurioje sportuoja bendruomenės moterys ir vyksta mažesni renginiai</w:t>
      </w:r>
      <w:r w:rsidR="001E1A7A" w:rsidRPr="00A80FCE">
        <w:rPr>
          <w:bCs/>
          <w:lang w:val="lt-LT"/>
        </w:rPr>
        <w:t xml:space="preserve">, parodos. Patalpos prižiūrimos, kūrenamos, remontuojamos, </w:t>
      </w:r>
      <w:r w:rsidR="00911C7B">
        <w:rPr>
          <w:bCs/>
          <w:lang w:val="lt-LT"/>
        </w:rPr>
        <w:t xml:space="preserve">esant poreikiui </w:t>
      </w:r>
      <w:r w:rsidR="001E1A7A" w:rsidRPr="00A80FCE">
        <w:rPr>
          <w:bCs/>
          <w:lang w:val="lt-LT"/>
        </w:rPr>
        <w:t>perdažomos</w:t>
      </w:r>
      <w:r w:rsidR="00911C7B">
        <w:rPr>
          <w:bCs/>
          <w:lang w:val="lt-LT"/>
        </w:rPr>
        <w:t>.</w:t>
      </w:r>
    </w:p>
    <w:p w14:paraId="1A75E71D" w14:textId="72714EEC" w:rsidR="001E1A7A" w:rsidRPr="00A80FCE" w:rsidRDefault="001E1A7A" w:rsidP="000A2D88">
      <w:pPr>
        <w:ind w:firstLine="567"/>
        <w:jc w:val="both"/>
        <w:rPr>
          <w:b/>
          <w:lang w:val="lt-LT"/>
        </w:rPr>
      </w:pPr>
      <w:r w:rsidRPr="00A80FCE">
        <w:rPr>
          <w:bCs/>
          <w:lang w:val="lt-LT"/>
        </w:rPr>
        <w:t>Tilvikų skyriaus salė yra nedidelė, talpina 30 žmonių, ir pereinama,</w:t>
      </w:r>
      <w:r w:rsidR="0001499B" w:rsidRPr="00A80FCE">
        <w:rPr>
          <w:bCs/>
          <w:lang w:val="lt-LT"/>
        </w:rPr>
        <w:t xml:space="preserve"> einama</w:t>
      </w:r>
      <w:r w:rsidRPr="00A80FCE">
        <w:rPr>
          <w:bCs/>
          <w:lang w:val="lt-LT"/>
        </w:rPr>
        <w:t xml:space="preserve"> į biblioteką</w:t>
      </w:r>
      <w:r w:rsidR="0001499B" w:rsidRPr="00A80FCE">
        <w:rPr>
          <w:bCs/>
          <w:lang w:val="lt-LT"/>
        </w:rPr>
        <w:t>.</w:t>
      </w:r>
      <w:r w:rsidRPr="00A80FCE">
        <w:rPr>
          <w:bCs/>
          <w:lang w:val="lt-LT"/>
        </w:rPr>
        <w:t xml:space="preserve"> Pakeista grindų danga, perdažytos sienos, įdėtos </w:t>
      </w:r>
      <w:r w:rsidR="00911C7B">
        <w:rPr>
          <w:bCs/>
          <w:lang w:val="lt-LT"/>
        </w:rPr>
        <w:t xml:space="preserve">naujos </w:t>
      </w:r>
      <w:r w:rsidRPr="00A80FCE">
        <w:rPr>
          <w:bCs/>
          <w:lang w:val="lt-LT"/>
        </w:rPr>
        <w:t xml:space="preserve">durys ir langai, apšiltintas ir pakeistas stogas. Kultūros reikmėms naudojamas kabinetas, edukacijų patalpos ir salė. Pastate yra biblioteka ir med. </w:t>
      </w:r>
      <w:r w:rsidR="0001499B" w:rsidRPr="00A80FCE">
        <w:rPr>
          <w:bCs/>
          <w:lang w:val="lt-LT"/>
        </w:rPr>
        <w:t>p</w:t>
      </w:r>
      <w:r w:rsidRPr="00A80FCE">
        <w:rPr>
          <w:bCs/>
          <w:lang w:val="lt-LT"/>
        </w:rPr>
        <w:t xml:space="preserve">unktas, kuris dirba </w:t>
      </w:r>
      <w:r w:rsidR="0001499B" w:rsidRPr="00A80FCE">
        <w:rPr>
          <w:bCs/>
          <w:lang w:val="lt-LT"/>
        </w:rPr>
        <w:t>kelias valandas per savaitę</w:t>
      </w:r>
      <w:r w:rsidRPr="00A80FCE">
        <w:rPr>
          <w:bCs/>
          <w:lang w:val="lt-LT"/>
        </w:rPr>
        <w:t xml:space="preserve">. </w:t>
      </w:r>
    </w:p>
    <w:p w14:paraId="5A666F5C" w14:textId="605E76F1" w:rsidR="00E61FE2" w:rsidRDefault="001E1A7A" w:rsidP="00911C7B">
      <w:pPr>
        <w:ind w:firstLine="567"/>
        <w:jc w:val="both"/>
        <w:rPr>
          <w:lang w:val="lt-LT"/>
        </w:rPr>
      </w:pPr>
      <w:r w:rsidRPr="00A80FCE">
        <w:rPr>
          <w:lang w:val="lt-LT"/>
        </w:rPr>
        <w:t xml:space="preserve">Girininkų skyriuje naudojamės sale, kuri talpina 50 žmonių, kabinetu, </w:t>
      </w:r>
      <w:r w:rsidR="00F2720F" w:rsidRPr="00A80FCE">
        <w:rPr>
          <w:lang w:val="lt-LT"/>
        </w:rPr>
        <w:t>erdv</w:t>
      </w:r>
      <w:r w:rsidR="00911C7B">
        <w:rPr>
          <w:lang w:val="lt-LT"/>
        </w:rPr>
        <w:t>ėje</w:t>
      </w:r>
      <w:r w:rsidR="00F2720F" w:rsidRPr="00A80FCE">
        <w:rPr>
          <w:lang w:val="lt-LT"/>
        </w:rPr>
        <w:t xml:space="preserve"> prie salės</w:t>
      </w:r>
      <w:r w:rsidR="00297269" w:rsidRPr="00A80FCE">
        <w:rPr>
          <w:lang w:val="lt-LT"/>
        </w:rPr>
        <w:t xml:space="preserve"> rengiamos parodos</w:t>
      </w:r>
      <w:r w:rsidRPr="00A80FCE">
        <w:rPr>
          <w:lang w:val="lt-LT"/>
        </w:rPr>
        <w:t xml:space="preserve">. </w:t>
      </w:r>
      <w:r w:rsidR="000B2358" w:rsidRPr="00A80FCE">
        <w:rPr>
          <w:lang w:val="lt-LT"/>
        </w:rPr>
        <w:t xml:space="preserve"> </w:t>
      </w:r>
    </w:p>
    <w:p w14:paraId="0FC51409" w14:textId="77777777" w:rsidR="00442D34" w:rsidRPr="00A80FCE" w:rsidRDefault="00442D34" w:rsidP="00911C7B">
      <w:pPr>
        <w:ind w:firstLine="567"/>
        <w:jc w:val="both"/>
        <w:rPr>
          <w:lang w:val="lt-LT"/>
        </w:rPr>
      </w:pPr>
    </w:p>
    <w:p w14:paraId="1D974D2F" w14:textId="46063478" w:rsidR="00B731D4" w:rsidRPr="00A80FCE" w:rsidRDefault="00963B98" w:rsidP="00B731D4">
      <w:pPr>
        <w:rPr>
          <w:i/>
          <w:lang w:val="lt-LT"/>
        </w:rPr>
      </w:pPr>
      <w:r w:rsidRPr="00A80FCE">
        <w:rPr>
          <w:i/>
          <w:lang w:val="lt-LT"/>
        </w:rPr>
        <w:t xml:space="preserve">6 lentelė. </w:t>
      </w:r>
      <w:r w:rsidR="00B731D4" w:rsidRPr="00A80FCE">
        <w:rPr>
          <w:b/>
          <w:i/>
          <w:lang w:val="lt-LT"/>
        </w:rPr>
        <w:t>Įsigytas ir perleistas turtas</w:t>
      </w:r>
      <w:r w:rsidR="00B731D4" w:rsidRPr="00A80FCE">
        <w:rPr>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407"/>
        <w:gridCol w:w="2407"/>
      </w:tblGrid>
      <w:tr w:rsidR="00B731D4" w:rsidRPr="00A80FCE" w14:paraId="0A9C87F5" w14:textId="77777777" w:rsidTr="00297269">
        <w:tc>
          <w:tcPr>
            <w:tcW w:w="704" w:type="dxa"/>
            <w:vMerge w:val="restart"/>
          </w:tcPr>
          <w:p w14:paraId="5078BCF2"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Eil. Nr.</w:t>
            </w:r>
          </w:p>
        </w:tc>
        <w:tc>
          <w:tcPr>
            <w:tcW w:w="4110" w:type="dxa"/>
            <w:vMerge w:val="restart"/>
          </w:tcPr>
          <w:p w14:paraId="42F56495"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Rodiklis</w:t>
            </w:r>
          </w:p>
        </w:tc>
        <w:tc>
          <w:tcPr>
            <w:tcW w:w="4814" w:type="dxa"/>
            <w:gridSpan w:val="2"/>
          </w:tcPr>
          <w:p w14:paraId="5B208BB5" w14:textId="77777777" w:rsidR="00B731D4" w:rsidRPr="00A80FCE" w:rsidRDefault="00B731D4" w:rsidP="00297269">
            <w:pPr>
              <w:jc w:val="center"/>
              <w:rPr>
                <w:rFonts w:ascii="Times New Roman" w:hAnsi="Times New Roman" w:cs="Times New Roman"/>
                <w:b/>
                <w:lang w:val="lt-LT"/>
              </w:rPr>
            </w:pPr>
            <w:r w:rsidRPr="00A80FCE">
              <w:rPr>
                <w:rFonts w:ascii="Times New Roman" w:hAnsi="Times New Roman" w:cs="Times New Roman"/>
                <w:b/>
                <w:lang w:val="lt-LT"/>
              </w:rPr>
              <w:t>Suma eurais</w:t>
            </w:r>
          </w:p>
        </w:tc>
      </w:tr>
      <w:tr w:rsidR="00B731D4" w:rsidRPr="00A80FCE" w14:paraId="21FDAD7E" w14:textId="77777777" w:rsidTr="00297269">
        <w:tc>
          <w:tcPr>
            <w:tcW w:w="704" w:type="dxa"/>
            <w:vMerge/>
          </w:tcPr>
          <w:p w14:paraId="32187661" w14:textId="77777777" w:rsidR="00B731D4" w:rsidRPr="00A80FCE" w:rsidRDefault="00B731D4" w:rsidP="00297269">
            <w:pPr>
              <w:rPr>
                <w:rFonts w:ascii="Times New Roman" w:hAnsi="Times New Roman" w:cs="Times New Roman"/>
                <w:b/>
                <w:lang w:val="lt-LT"/>
              </w:rPr>
            </w:pPr>
          </w:p>
        </w:tc>
        <w:tc>
          <w:tcPr>
            <w:tcW w:w="4110" w:type="dxa"/>
            <w:vMerge/>
          </w:tcPr>
          <w:p w14:paraId="6F823FCD" w14:textId="77777777" w:rsidR="00B731D4" w:rsidRPr="00A80FCE" w:rsidRDefault="00B731D4" w:rsidP="00297269">
            <w:pPr>
              <w:rPr>
                <w:rFonts w:ascii="Times New Roman" w:hAnsi="Times New Roman" w:cs="Times New Roman"/>
                <w:b/>
                <w:lang w:val="lt-LT"/>
              </w:rPr>
            </w:pPr>
          </w:p>
        </w:tc>
        <w:tc>
          <w:tcPr>
            <w:tcW w:w="2407" w:type="dxa"/>
          </w:tcPr>
          <w:p w14:paraId="72D69022" w14:textId="77777777" w:rsidR="00B731D4" w:rsidRPr="00A80FCE" w:rsidRDefault="00B731D4" w:rsidP="00297269">
            <w:pPr>
              <w:jc w:val="center"/>
              <w:rPr>
                <w:rFonts w:ascii="Times New Roman" w:hAnsi="Times New Roman" w:cs="Times New Roman"/>
                <w:b/>
                <w:lang w:val="lt-LT"/>
              </w:rPr>
            </w:pPr>
            <w:r w:rsidRPr="00A80FCE">
              <w:rPr>
                <w:rFonts w:ascii="Times New Roman" w:hAnsi="Times New Roman" w:cs="Times New Roman"/>
                <w:b/>
                <w:lang w:val="lt-LT"/>
              </w:rPr>
              <w:t>Ataskaitiniu laikotarpiu</w:t>
            </w:r>
          </w:p>
        </w:tc>
        <w:tc>
          <w:tcPr>
            <w:tcW w:w="2407" w:type="dxa"/>
          </w:tcPr>
          <w:p w14:paraId="2C646183" w14:textId="77777777" w:rsidR="00B731D4" w:rsidRPr="00A80FCE" w:rsidRDefault="00B731D4" w:rsidP="00297269">
            <w:pPr>
              <w:jc w:val="center"/>
              <w:rPr>
                <w:rFonts w:ascii="Times New Roman" w:hAnsi="Times New Roman" w:cs="Times New Roman"/>
                <w:b/>
                <w:lang w:val="lt-LT"/>
              </w:rPr>
            </w:pPr>
            <w:r w:rsidRPr="00A80FCE">
              <w:rPr>
                <w:rFonts w:ascii="Times New Roman" w:hAnsi="Times New Roman" w:cs="Times New Roman"/>
                <w:b/>
                <w:lang w:val="lt-LT"/>
              </w:rPr>
              <w:t>Praėjusiu ataskaitiniu laikotarpiu</w:t>
            </w:r>
          </w:p>
        </w:tc>
      </w:tr>
      <w:tr w:rsidR="00B731D4" w:rsidRPr="00A80FCE" w14:paraId="27225281" w14:textId="77777777" w:rsidTr="00297269">
        <w:tc>
          <w:tcPr>
            <w:tcW w:w="704" w:type="dxa"/>
          </w:tcPr>
          <w:p w14:paraId="1BF57884" w14:textId="77777777" w:rsidR="00B731D4" w:rsidRPr="00A80FCE" w:rsidRDefault="00B731D4" w:rsidP="00297269">
            <w:pPr>
              <w:rPr>
                <w:rFonts w:ascii="Times New Roman" w:hAnsi="Times New Roman" w:cs="Times New Roman"/>
                <w:lang w:val="lt-LT"/>
              </w:rPr>
            </w:pPr>
            <w:r w:rsidRPr="00A80FCE">
              <w:rPr>
                <w:rFonts w:ascii="Times New Roman" w:hAnsi="Times New Roman" w:cs="Times New Roman"/>
                <w:lang w:val="lt-LT"/>
              </w:rPr>
              <w:t>1.</w:t>
            </w:r>
          </w:p>
        </w:tc>
        <w:tc>
          <w:tcPr>
            <w:tcW w:w="4110" w:type="dxa"/>
          </w:tcPr>
          <w:p w14:paraId="331D2D35" w14:textId="77777777" w:rsidR="00B731D4" w:rsidRPr="00A80FCE" w:rsidRDefault="00B731D4" w:rsidP="00297269">
            <w:pPr>
              <w:rPr>
                <w:rFonts w:ascii="Times New Roman" w:hAnsi="Times New Roman" w:cs="Times New Roman"/>
                <w:lang w:val="lt-LT"/>
              </w:rPr>
            </w:pPr>
            <w:r w:rsidRPr="00A80FCE">
              <w:rPr>
                <w:rFonts w:ascii="Times New Roman" w:hAnsi="Times New Roman" w:cs="Times New Roman"/>
                <w:lang w:val="lt-LT"/>
              </w:rPr>
              <w:t>Įsigyta ilgalaikio turto iš viso:</w:t>
            </w:r>
          </w:p>
        </w:tc>
        <w:tc>
          <w:tcPr>
            <w:tcW w:w="2407" w:type="dxa"/>
          </w:tcPr>
          <w:p w14:paraId="015C0826" w14:textId="2A25154B" w:rsidR="00B731D4" w:rsidRPr="00A80FCE" w:rsidRDefault="009E2EDB" w:rsidP="00297269">
            <w:pPr>
              <w:jc w:val="center"/>
              <w:rPr>
                <w:rFonts w:ascii="Times New Roman" w:hAnsi="Times New Roman" w:cs="Times New Roman"/>
                <w:lang w:val="lt-LT"/>
              </w:rPr>
            </w:pPr>
            <w:r w:rsidRPr="00A80FCE">
              <w:rPr>
                <w:rFonts w:ascii="Times New Roman" w:hAnsi="Times New Roman" w:cs="Times New Roman"/>
                <w:lang w:val="lt-LT"/>
              </w:rPr>
              <w:t>0</w:t>
            </w:r>
          </w:p>
        </w:tc>
        <w:tc>
          <w:tcPr>
            <w:tcW w:w="2407" w:type="dxa"/>
          </w:tcPr>
          <w:p w14:paraId="42B14EA1" w14:textId="6BAEB157" w:rsidR="00B731D4" w:rsidRPr="00A80FCE" w:rsidRDefault="009E2EDB" w:rsidP="00297269">
            <w:pPr>
              <w:jc w:val="center"/>
              <w:rPr>
                <w:rFonts w:ascii="Times New Roman" w:hAnsi="Times New Roman" w:cs="Times New Roman"/>
                <w:lang w:val="lt-LT"/>
              </w:rPr>
            </w:pPr>
            <w:r w:rsidRPr="00A80FCE">
              <w:rPr>
                <w:rFonts w:ascii="Times New Roman" w:hAnsi="Times New Roman" w:cs="Times New Roman"/>
                <w:lang w:val="lt-LT"/>
              </w:rPr>
              <w:t>0</w:t>
            </w:r>
          </w:p>
        </w:tc>
      </w:tr>
      <w:tr w:rsidR="00B731D4" w:rsidRPr="00A80FCE" w14:paraId="377B5813" w14:textId="77777777" w:rsidTr="00297269">
        <w:tc>
          <w:tcPr>
            <w:tcW w:w="704" w:type="dxa"/>
          </w:tcPr>
          <w:p w14:paraId="6AF050B8" w14:textId="77777777" w:rsidR="00B731D4" w:rsidRPr="00A80FCE" w:rsidRDefault="00B731D4" w:rsidP="00297269">
            <w:pPr>
              <w:rPr>
                <w:rFonts w:ascii="Times New Roman" w:hAnsi="Times New Roman" w:cs="Times New Roman"/>
                <w:lang w:val="lt-LT"/>
              </w:rPr>
            </w:pPr>
            <w:r w:rsidRPr="00A80FCE">
              <w:rPr>
                <w:rFonts w:ascii="Times New Roman" w:hAnsi="Times New Roman" w:cs="Times New Roman"/>
                <w:lang w:val="lt-LT"/>
              </w:rPr>
              <w:t>2.</w:t>
            </w:r>
          </w:p>
        </w:tc>
        <w:tc>
          <w:tcPr>
            <w:tcW w:w="4110" w:type="dxa"/>
          </w:tcPr>
          <w:p w14:paraId="20558EE5" w14:textId="77777777" w:rsidR="00B731D4" w:rsidRPr="00A80FCE" w:rsidRDefault="00B731D4" w:rsidP="00297269">
            <w:pPr>
              <w:rPr>
                <w:rFonts w:ascii="Times New Roman" w:hAnsi="Times New Roman" w:cs="Times New Roman"/>
                <w:lang w:val="lt-LT"/>
              </w:rPr>
            </w:pPr>
            <w:r w:rsidRPr="00A80FCE">
              <w:rPr>
                <w:rFonts w:ascii="Times New Roman" w:hAnsi="Times New Roman" w:cs="Times New Roman"/>
                <w:lang w:val="lt-LT"/>
              </w:rPr>
              <w:t>Perleista ilgalaikio turto iš viso:</w:t>
            </w:r>
          </w:p>
        </w:tc>
        <w:tc>
          <w:tcPr>
            <w:tcW w:w="2407" w:type="dxa"/>
          </w:tcPr>
          <w:p w14:paraId="0D5797F9" w14:textId="27D6414E" w:rsidR="00B731D4" w:rsidRPr="00A80FCE" w:rsidRDefault="009E2EDB" w:rsidP="00297269">
            <w:pPr>
              <w:jc w:val="center"/>
              <w:rPr>
                <w:rFonts w:ascii="Times New Roman" w:hAnsi="Times New Roman" w:cs="Times New Roman"/>
                <w:lang w:val="lt-LT"/>
              </w:rPr>
            </w:pPr>
            <w:r w:rsidRPr="00A80FCE">
              <w:rPr>
                <w:rFonts w:ascii="Times New Roman" w:hAnsi="Times New Roman" w:cs="Times New Roman"/>
                <w:lang w:val="lt-LT"/>
              </w:rPr>
              <w:t>0</w:t>
            </w:r>
          </w:p>
        </w:tc>
        <w:tc>
          <w:tcPr>
            <w:tcW w:w="2407" w:type="dxa"/>
          </w:tcPr>
          <w:p w14:paraId="746DE872" w14:textId="619419FC" w:rsidR="00B731D4" w:rsidRPr="00A80FCE" w:rsidRDefault="009E2EDB" w:rsidP="00297269">
            <w:pPr>
              <w:jc w:val="center"/>
              <w:rPr>
                <w:rFonts w:ascii="Times New Roman" w:hAnsi="Times New Roman" w:cs="Times New Roman"/>
                <w:lang w:val="lt-LT"/>
              </w:rPr>
            </w:pPr>
            <w:r w:rsidRPr="00A80FCE">
              <w:rPr>
                <w:rFonts w:ascii="Times New Roman" w:hAnsi="Times New Roman" w:cs="Times New Roman"/>
                <w:lang w:val="lt-LT"/>
              </w:rPr>
              <w:t>0</w:t>
            </w:r>
          </w:p>
        </w:tc>
      </w:tr>
    </w:tbl>
    <w:p w14:paraId="11EE91B8" w14:textId="77777777" w:rsidR="00B731D4" w:rsidRPr="00A80FCE" w:rsidRDefault="00B731D4" w:rsidP="00B731D4">
      <w:pPr>
        <w:rPr>
          <w:lang w:val="lt-LT"/>
        </w:rPr>
      </w:pPr>
    </w:p>
    <w:p w14:paraId="0858F7E5" w14:textId="313FBA2E" w:rsidR="00B731D4" w:rsidRPr="00A80FCE" w:rsidRDefault="00963B98" w:rsidP="00B731D4">
      <w:pPr>
        <w:rPr>
          <w:i/>
          <w:lang w:val="lt-LT"/>
        </w:rPr>
      </w:pPr>
      <w:r w:rsidRPr="00A80FCE">
        <w:rPr>
          <w:i/>
          <w:lang w:val="lt-LT"/>
        </w:rPr>
        <w:t xml:space="preserve">7 lentelė. </w:t>
      </w:r>
      <w:r w:rsidR="00B731D4" w:rsidRPr="00A80FCE">
        <w:rPr>
          <w:i/>
          <w:lang w:val="lt-LT"/>
        </w:rPr>
        <w:t>Valdomas nekilnojamas turtas:</w:t>
      </w:r>
    </w:p>
    <w:tbl>
      <w:tblPr>
        <w:tblStyle w:val="Lentelstinklelis"/>
        <w:tblW w:w="0" w:type="auto"/>
        <w:tblLook w:val="04A0" w:firstRow="1" w:lastRow="0" w:firstColumn="1" w:lastColumn="0" w:noHBand="0" w:noVBand="1"/>
      </w:tblPr>
      <w:tblGrid>
        <w:gridCol w:w="570"/>
        <w:gridCol w:w="3791"/>
        <w:gridCol w:w="3544"/>
        <w:gridCol w:w="1731"/>
      </w:tblGrid>
      <w:tr w:rsidR="00B731D4" w:rsidRPr="00A80FCE" w14:paraId="5E824115" w14:textId="77777777" w:rsidTr="00D961E1">
        <w:tc>
          <w:tcPr>
            <w:tcW w:w="570" w:type="dxa"/>
          </w:tcPr>
          <w:p w14:paraId="582ABA92"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Eil. Nr.</w:t>
            </w:r>
          </w:p>
        </w:tc>
        <w:tc>
          <w:tcPr>
            <w:tcW w:w="3791" w:type="dxa"/>
          </w:tcPr>
          <w:p w14:paraId="7A445D95"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Patalpų pavadinimas</w:t>
            </w:r>
          </w:p>
        </w:tc>
        <w:tc>
          <w:tcPr>
            <w:tcW w:w="3544" w:type="dxa"/>
          </w:tcPr>
          <w:p w14:paraId="2BC72892"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Patalpų adresas</w:t>
            </w:r>
          </w:p>
        </w:tc>
        <w:tc>
          <w:tcPr>
            <w:tcW w:w="1731" w:type="dxa"/>
          </w:tcPr>
          <w:p w14:paraId="126C443B"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Patalpų plotas</w:t>
            </w:r>
          </w:p>
        </w:tc>
      </w:tr>
      <w:tr w:rsidR="00B731D4" w:rsidRPr="00A80FCE" w14:paraId="2116E300" w14:textId="77777777" w:rsidTr="00D961E1">
        <w:tc>
          <w:tcPr>
            <w:tcW w:w="570" w:type="dxa"/>
          </w:tcPr>
          <w:p w14:paraId="46079E91" w14:textId="79A9FD7E" w:rsidR="00B731D4" w:rsidRPr="00A80FCE" w:rsidRDefault="00256B1C" w:rsidP="00297269">
            <w:pPr>
              <w:rPr>
                <w:rFonts w:ascii="Times New Roman" w:hAnsi="Times New Roman" w:cs="Times New Roman"/>
                <w:lang w:val="lt-LT"/>
              </w:rPr>
            </w:pPr>
            <w:r w:rsidRPr="00A80FCE">
              <w:rPr>
                <w:rFonts w:ascii="Times New Roman" w:hAnsi="Times New Roman" w:cs="Times New Roman"/>
                <w:lang w:val="lt-LT"/>
              </w:rPr>
              <w:t>1.</w:t>
            </w:r>
          </w:p>
        </w:tc>
        <w:tc>
          <w:tcPr>
            <w:tcW w:w="3791" w:type="dxa"/>
          </w:tcPr>
          <w:p w14:paraId="2D5AF5A5" w14:textId="78B92608" w:rsidR="00B731D4" w:rsidRPr="00A80FCE" w:rsidRDefault="00EB5AFD" w:rsidP="00297269">
            <w:pPr>
              <w:rPr>
                <w:rFonts w:ascii="Times New Roman" w:hAnsi="Times New Roman" w:cs="Times New Roman"/>
                <w:lang w:val="lt-LT"/>
              </w:rPr>
            </w:pPr>
            <w:r w:rsidRPr="00A80FCE">
              <w:rPr>
                <w:rFonts w:ascii="Times New Roman" w:hAnsi="Times New Roman" w:cs="Times New Roman"/>
                <w:lang w:val="lt-LT"/>
              </w:rPr>
              <w:t>Vėžaičių kultūros centras, biblioteka</w:t>
            </w:r>
          </w:p>
        </w:tc>
        <w:tc>
          <w:tcPr>
            <w:tcW w:w="3544" w:type="dxa"/>
          </w:tcPr>
          <w:p w14:paraId="158E9409" w14:textId="3D220EAF" w:rsidR="00B731D4" w:rsidRPr="00A80FCE" w:rsidRDefault="00EB5AFD" w:rsidP="00297269">
            <w:pPr>
              <w:rPr>
                <w:rFonts w:ascii="Times New Roman" w:hAnsi="Times New Roman" w:cs="Times New Roman"/>
                <w:lang w:val="lt-LT"/>
              </w:rPr>
            </w:pPr>
            <w:r w:rsidRPr="00A80FCE">
              <w:rPr>
                <w:rFonts w:ascii="Times New Roman" w:hAnsi="Times New Roman" w:cs="Times New Roman"/>
                <w:lang w:val="lt-LT"/>
              </w:rPr>
              <w:t>Liepų g.3A, Vėžaičių mstl.</w:t>
            </w:r>
          </w:p>
        </w:tc>
        <w:tc>
          <w:tcPr>
            <w:tcW w:w="1731" w:type="dxa"/>
          </w:tcPr>
          <w:p w14:paraId="19D1CFA0" w14:textId="696BC93E" w:rsidR="00B731D4" w:rsidRPr="00A80FCE" w:rsidRDefault="00EB5AFD" w:rsidP="00297269">
            <w:pPr>
              <w:rPr>
                <w:rFonts w:ascii="Times New Roman" w:hAnsi="Times New Roman" w:cs="Times New Roman"/>
                <w:lang w:val="lt-LT"/>
              </w:rPr>
            </w:pPr>
            <w:r w:rsidRPr="00A80FCE">
              <w:rPr>
                <w:rFonts w:ascii="Times New Roman" w:hAnsi="Times New Roman" w:cs="Times New Roman"/>
                <w:lang w:val="lt-LT"/>
              </w:rPr>
              <w:t>676</w:t>
            </w:r>
          </w:p>
        </w:tc>
      </w:tr>
      <w:tr w:rsidR="00B731D4" w:rsidRPr="00A80FCE" w14:paraId="1BEF5895" w14:textId="77777777" w:rsidTr="00D961E1">
        <w:tc>
          <w:tcPr>
            <w:tcW w:w="570" w:type="dxa"/>
          </w:tcPr>
          <w:p w14:paraId="060F417C" w14:textId="7C0E77BD" w:rsidR="00B731D4" w:rsidRPr="00A80FCE" w:rsidRDefault="00256B1C" w:rsidP="00297269">
            <w:pPr>
              <w:rPr>
                <w:rFonts w:ascii="Times New Roman" w:hAnsi="Times New Roman" w:cs="Times New Roman"/>
                <w:lang w:val="lt-LT"/>
              </w:rPr>
            </w:pPr>
            <w:r w:rsidRPr="00A80FCE">
              <w:rPr>
                <w:rFonts w:ascii="Times New Roman" w:hAnsi="Times New Roman" w:cs="Times New Roman"/>
                <w:lang w:val="lt-LT"/>
              </w:rPr>
              <w:t>2.</w:t>
            </w:r>
          </w:p>
        </w:tc>
        <w:tc>
          <w:tcPr>
            <w:tcW w:w="3791" w:type="dxa"/>
          </w:tcPr>
          <w:p w14:paraId="124FD44B" w14:textId="36207D67" w:rsidR="00B731D4" w:rsidRPr="00A80FCE" w:rsidRDefault="006340E1" w:rsidP="00297269">
            <w:pPr>
              <w:rPr>
                <w:rFonts w:ascii="Times New Roman" w:hAnsi="Times New Roman" w:cs="Times New Roman"/>
                <w:lang w:val="lt-LT"/>
              </w:rPr>
            </w:pPr>
            <w:r w:rsidRPr="00A80FCE">
              <w:rPr>
                <w:rFonts w:ascii="Times New Roman" w:hAnsi="Times New Roman" w:cs="Times New Roman"/>
                <w:lang w:val="lt-LT"/>
              </w:rPr>
              <w:t xml:space="preserve">Lapių </w:t>
            </w:r>
            <w:r w:rsidR="009E42CA" w:rsidRPr="00A80FCE">
              <w:rPr>
                <w:rFonts w:ascii="Times New Roman" w:hAnsi="Times New Roman" w:cs="Times New Roman"/>
                <w:lang w:val="lt-LT"/>
              </w:rPr>
              <w:t>skyrius</w:t>
            </w:r>
            <w:r w:rsidRPr="00A80FCE">
              <w:rPr>
                <w:rFonts w:ascii="Times New Roman" w:hAnsi="Times New Roman" w:cs="Times New Roman"/>
                <w:lang w:val="lt-LT"/>
              </w:rPr>
              <w:t>, biblioteka</w:t>
            </w:r>
          </w:p>
        </w:tc>
        <w:tc>
          <w:tcPr>
            <w:tcW w:w="3544" w:type="dxa"/>
          </w:tcPr>
          <w:p w14:paraId="1B8FF519" w14:textId="7DAEDB83" w:rsidR="00B731D4" w:rsidRPr="00A80FCE" w:rsidRDefault="006340E1" w:rsidP="00297269">
            <w:pPr>
              <w:rPr>
                <w:rFonts w:ascii="Times New Roman" w:hAnsi="Times New Roman" w:cs="Times New Roman"/>
                <w:lang w:val="lt-LT"/>
              </w:rPr>
            </w:pPr>
            <w:r w:rsidRPr="00A80FCE">
              <w:rPr>
                <w:rFonts w:ascii="Times New Roman" w:hAnsi="Times New Roman" w:cs="Times New Roman"/>
                <w:lang w:val="lt-LT"/>
              </w:rPr>
              <w:t>Žvelsos g.17, Lapių k., Vėžaičių sen.</w:t>
            </w:r>
          </w:p>
        </w:tc>
        <w:tc>
          <w:tcPr>
            <w:tcW w:w="1731" w:type="dxa"/>
          </w:tcPr>
          <w:p w14:paraId="7CBA8E3B" w14:textId="21E10EC5" w:rsidR="00B731D4" w:rsidRPr="00A80FCE" w:rsidRDefault="006340E1" w:rsidP="00297269">
            <w:pPr>
              <w:rPr>
                <w:rFonts w:ascii="Times New Roman" w:hAnsi="Times New Roman" w:cs="Times New Roman"/>
                <w:lang w:val="lt-LT"/>
              </w:rPr>
            </w:pPr>
            <w:r w:rsidRPr="00A80FCE">
              <w:rPr>
                <w:rFonts w:ascii="Times New Roman" w:hAnsi="Times New Roman" w:cs="Times New Roman"/>
                <w:lang w:val="lt-LT"/>
              </w:rPr>
              <w:t>543</w:t>
            </w:r>
          </w:p>
        </w:tc>
      </w:tr>
      <w:tr w:rsidR="00B731D4" w:rsidRPr="00A80FCE" w14:paraId="0B5746CF" w14:textId="77777777" w:rsidTr="00D961E1">
        <w:tc>
          <w:tcPr>
            <w:tcW w:w="570" w:type="dxa"/>
          </w:tcPr>
          <w:p w14:paraId="48261C60" w14:textId="75E52FF2" w:rsidR="00B731D4" w:rsidRPr="00A80FCE" w:rsidRDefault="006340E1" w:rsidP="00297269">
            <w:pPr>
              <w:rPr>
                <w:rFonts w:ascii="Times New Roman" w:hAnsi="Times New Roman" w:cs="Times New Roman"/>
                <w:lang w:val="lt-LT"/>
              </w:rPr>
            </w:pPr>
            <w:r w:rsidRPr="00A80FCE">
              <w:rPr>
                <w:rFonts w:ascii="Times New Roman" w:hAnsi="Times New Roman" w:cs="Times New Roman"/>
                <w:lang w:val="lt-LT"/>
              </w:rPr>
              <w:t>3.</w:t>
            </w:r>
          </w:p>
        </w:tc>
        <w:tc>
          <w:tcPr>
            <w:tcW w:w="3791" w:type="dxa"/>
          </w:tcPr>
          <w:p w14:paraId="791B7D51" w14:textId="4DECA5B2" w:rsidR="00B731D4" w:rsidRPr="00A80FCE" w:rsidRDefault="006340E1" w:rsidP="00297269">
            <w:pPr>
              <w:rPr>
                <w:rFonts w:ascii="Times New Roman" w:hAnsi="Times New Roman" w:cs="Times New Roman"/>
                <w:lang w:val="lt-LT"/>
              </w:rPr>
            </w:pPr>
            <w:r w:rsidRPr="00A80FCE">
              <w:rPr>
                <w:rFonts w:ascii="Times New Roman" w:hAnsi="Times New Roman" w:cs="Times New Roman"/>
                <w:lang w:val="lt-LT"/>
              </w:rPr>
              <w:t>Tilvikų skyrius, biblioteka</w:t>
            </w:r>
          </w:p>
        </w:tc>
        <w:tc>
          <w:tcPr>
            <w:tcW w:w="3544" w:type="dxa"/>
          </w:tcPr>
          <w:p w14:paraId="2EA38297" w14:textId="2161ED57" w:rsidR="00B731D4" w:rsidRPr="00A80FCE" w:rsidRDefault="00E5158E" w:rsidP="00297269">
            <w:pPr>
              <w:rPr>
                <w:rFonts w:ascii="Times New Roman" w:hAnsi="Times New Roman" w:cs="Times New Roman"/>
                <w:lang w:val="lt-LT"/>
              </w:rPr>
            </w:pPr>
            <w:r w:rsidRPr="00A80FCE">
              <w:rPr>
                <w:rFonts w:ascii="Times New Roman" w:hAnsi="Times New Roman" w:cs="Times New Roman"/>
                <w:lang w:val="lt-LT"/>
              </w:rPr>
              <w:t>Žvelsos g.1, Tilvikų k., Vėžaičių sen.</w:t>
            </w:r>
          </w:p>
        </w:tc>
        <w:tc>
          <w:tcPr>
            <w:tcW w:w="1731" w:type="dxa"/>
          </w:tcPr>
          <w:p w14:paraId="51D59F90" w14:textId="332CABA6" w:rsidR="00B731D4" w:rsidRPr="00A80FCE" w:rsidRDefault="006340E1" w:rsidP="00297269">
            <w:pPr>
              <w:rPr>
                <w:rFonts w:ascii="Times New Roman" w:hAnsi="Times New Roman" w:cs="Times New Roman"/>
                <w:lang w:val="lt-LT"/>
              </w:rPr>
            </w:pPr>
            <w:r w:rsidRPr="00A80FCE">
              <w:rPr>
                <w:rFonts w:ascii="Times New Roman" w:hAnsi="Times New Roman" w:cs="Times New Roman"/>
                <w:lang w:val="lt-LT"/>
              </w:rPr>
              <w:t>215</w:t>
            </w:r>
          </w:p>
        </w:tc>
      </w:tr>
      <w:tr w:rsidR="00B731D4" w:rsidRPr="00A80FCE" w14:paraId="7020A212" w14:textId="77777777" w:rsidTr="00D961E1">
        <w:tc>
          <w:tcPr>
            <w:tcW w:w="570" w:type="dxa"/>
          </w:tcPr>
          <w:p w14:paraId="2E443177" w14:textId="1AA7118E" w:rsidR="00B731D4" w:rsidRPr="00A80FCE" w:rsidRDefault="00E5158E" w:rsidP="00297269">
            <w:pPr>
              <w:rPr>
                <w:rFonts w:ascii="Times New Roman" w:hAnsi="Times New Roman" w:cs="Times New Roman"/>
                <w:lang w:val="lt-LT"/>
              </w:rPr>
            </w:pPr>
            <w:r w:rsidRPr="00A80FCE">
              <w:rPr>
                <w:rFonts w:ascii="Times New Roman" w:hAnsi="Times New Roman" w:cs="Times New Roman"/>
                <w:lang w:val="lt-LT"/>
              </w:rPr>
              <w:t>4.</w:t>
            </w:r>
          </w:p>
        </w:tc>
        <w:tc>
          <w:tcPr>
            <w:tcW w:w="3791" w:type="dxa"/>
          </w:tcPr>
          <w:p w14:paraId="092A79E6" w14:textId="671E36F0" w:rsidR="00B731D4" w:rsidRPr="00A80FCE" w:rsidRDefault="00E5158E" w:rsidP="00297269">
            <w:pPr>
              <w:rPr>
                <w:rFonts w:ascii="Times New Roman" w:hAnsi="Times New Roman" w:cs="Times New Roman"/>
                <w:lang w:val="lt-LT"/>
              </w:rPr>
            </w:pPr>
            <w:r w:rsidRPr="00A80FCE">
              <w:rPr>
                <w:rFonts w:ascii="Times New Roman" w:hAnsi="Times New Roman" w:cs="Times New Roman"/>
                <w:lang w:val="lt-LT"/>
              </w:rPr>
              <w:t>Girininkų skyrius</w:t>
            </w:r>
          </w:p>
        </w:tc>
        <w:tc>
          <w:tcPr>
            <w:tcW w:w="3544" w:type="dxa"/>
          </w:tcPr>
          <w:p w14:paraId="3D9333F6" w14:textId="31ADC561" w:rsidR="00B731D4" w:rsidRPr="00A80FCE" w:rsidRDefault="00E5158E" w:rsidP="00297269">
            <w:pPr>
              <w:rPr>
                <w:rFonts w:ascii="Times New Roman" w:hAnsi="Times New Roman" w:cs="Times New Roman"/>
                <w:lang w:val="lt-LT"/>
              </w:rPr>
            </w:pPr>
            <w:r w:rsidRPr="00A80FCE">
              <w:rPr>
                <w:rFonts w:ascii="Times New Roman" w:hAnsi="Times New Roman" w:cs="Times New Roman"/>
                <w:lang w:val="lt-LT"/>
              </w:rPr>
              <w:t>Mokyklos g.6, Girininkų</w:t>
            </w:r>
            <w:r w:rsidR="00DA286E" w:rsidRPr="00A80FCE">
              <w:rPr>
                <w:rFonts w:ascii="Times New Roman" w:hAnsi="Times New Roman" w:cs="Times New Roman"/>
                <w:lang w:val="lt-LT"/>
              </w:rPr>
              <w:t xml:space="preserve"> </w:t>
            </w:r>
            <w:r w:rsidRPr="00A80FCE">
              <w:rPr>
                <w:rFonts w:ascii="Times New Roman" w:hAnsi="Times New Roman" w:cs="Times New Roman"/>
                <w:lang w:val="lt-LT"/>
              </w:rPr>
              <w:t>k.</w:t>
            </w:r>
          </w:p>
        </w:tc>
        <w:tc>
          <w:tcPr>
            <w:tcW w:w="1731" w:type="dxa"/>
          </w:tcPr>
          <w:p w14:paraId="533D422D" w14:textId="7BDFFB8A" w:rsidR="00B731D4" w:rsidRPr="00A80FCE" w:rsidRDefault="009E42CA" w:rsidP="00297269">
            <w:pPr>
              <w:rPr>
                <w:rFonts w:ascii="Times New Roman" w:hAnsi="Times New Roman" w:cs="Times New Roman"/>
                <w:lang w:val="lt-LT"/>
              </w:rPr>
            </w:pPr>
            <w:r w:rsidRPr="00A80FCE">
              <w:rPr>
                <w:rFonts w:ascii="Times New Roman" w:hAnsi="Times New Roman" w:cs="Times New Roman"/>
                <w:lang w:val="lt-LT"/>
              </w:rPr>
              <w:t>95,56</w:t>
            </w:r>
          </w:p>
        </w:tc>
      </w:tr>
    </w:tbl>
    <w:p w14:paraId="0BBDEC4D" w14:textId="77777777" w:rsidR="001A550A" w:rsidRPr="00A80FCE" w:rsidRDefault="001A550A" w:rsidP="000A2D88">
      <w:pPr>
        <w:ind w:firstLine="567"/>
        <w:jc w:val="both"/>
        <w:rPr>
          <w:lang w:val="lt-LT"/>
        </w:rPr>
      </w:pPr>
    </w:p>
    <w:p w14:paraId="42963F91" w14:textId="510F1B8D" w:rsidR="00B731D4" w:rsidRPr="00A80FCE" w:rsidRDefault="00963B98" w:rsidP="00B731D4">
      <w:pPr>
        <w:rPr>
          <w:i/>
          <w:lang w:val="lt-LT"/>
        </w:rPr>
      </w:pPr>
      <w:r w:rsidRPr="00A80FCE">
        <w:rPr>
          <w:i/>
          <w:lang w:val="lt-LT"/>
        </w:rPr>
        <w:lastRenderedPageBreak/>
        <w:t xml:space="preserve">8 lentelė. </w:t>
      </w:r>
      <w:r w:rsidR="00B731D4" w:rsidRPr="00A80FCE">
        <w:rPr>
          <w:i/>
          <w:lang w:val="lt-LT"/>
        </w:rPr>
        <w:t>Turimi automobiliai:</w:t>
      </w:r>
    </w:p>
    <w:tbl>
      <w:tblPr>
        <w:tblStyle w:val="Lentelstinklelis"/>
        <w:tblW w:w="0" w:type="auto"/>
        <w:tblLook w:val="04A0" w:firstRow="1" w:lastRow="0" w:firstColumn="1" w:lastColumn="0" w:noHBand="0" w:noVBand="1"/>
      </w:tblPr>
      <w:tblGrid>
        <w:gridCol w:w="570"/>
        <w:gridCol w:w="2169"/>
        <w:gridCol w:w="1463"/>
        <w:gridCol w:w="1220"/>
        <w:gridCol w:w="1134"/>
        <w:gridCol w:w="1390"/>
        <w:gridCol w:w="1817"/>
      </w:tblGrid>
      <w:tr w:rsidR="00B731D4" w:rsidRPr="00A80FCE" w14:paraId="1B6F5914" w14:textId="77777777" w:rsidTr="001E0314">
        <w:tc>
          <w:tcPr>
            <w:tcW w:w="570" w:type="dxa"/>
          </w:tcPr>
          <w:p w14:paraId="1911690E"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Eil. Nr.</w:t>
            </w:r>
          </w:p>
        </w:tc>
        <w:tc>
          <w:tcPr>
            <w:tcW w:w="2169" w:type="dxa"/>
          </w:tcPr>
          <w:p w14:paraId="4BF80D96"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Automobilio tipas</w:t>
            </w:r>
          </w:p>
        </w:tc>
        <w:tc>
          <w:tcPr>
            <w:tcW w:w="1463" w:type="dxa"/>
          </w:tcPr>
          <w:p w14:paraId="062E029F"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Įsigijimo data</w:t>
            </w:r>
          </w:p>
        </w:tc>
        <w:tc>
          <w:tcPr>
            <w:tcW w:w="1220" w:type="dxa"/>
          </w:tcPr>
          <w:p w14:paraId="2E273A0C"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Įsigijimo kaina, eurai</w:t>
            </w:r>
          </w:p>
        </w:tc>
        <w:tc>
          <w:tcPr>
            <w:tcW w:w="1134" w:type="dxa"/>
          </w:tcPr>
          <w:p w14:paraId="31EA9F40"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Rida, km</w:t>
            </w:r>
          </w:p>
        </w:tc>
        <w:tc>
          <w:tcPr>
            <w:tcW w:w="1390" w:type="dxa"/>
          </w:tcPr>
          <w:p w14:paraId="10EC1945"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Nuvažiuota tūkst. km per 2020 m.</w:t>
            </w:r>
          </w:p>
        </w:tc>
        <w:tc>
          <w:tcPr>
            <w:tcW w:w="1817" w:type="dxa"/>
          </w:tcPr>
          <w:p w14:paraId="4C921653" w14:textId="77777777" w:rsidR="00B731D4" w:rsidRPr="00A80FCE" w:rsidRDefault="00B731D4" w:rsidP="00297269">
            <w:pPr>
              <w:rPr>
                <w:rFonts w:ascii="Times New Roman" w:hAnsi="Times New Roman" w:cs="Times New Roman"/>
                <w:b/>
                <w:lang w:val="lt-LT"/>
              </w:rPr>
            </w:pPr>
            <w:r w:rsidRPr="00A80FCE">
              <w:rPr>
                <w:rFonts w:ascii="Times New Roman" w:hAnsi="Times New Roman" w:cs="Times New Roman"/>
                <w:b/>
                <w:lang w:val="lt-LT"/>
              </w:rPr>
              <w:t>Kita svarbi informacija</w:t>
            </w:r>
          </w:p>
        </w:tc>
      </w:tr>
      <w:tr w:rsidR="00B731D4" w:rsidRPr="00A80FCE" w14:paraId="168ECD93" w14:textId="77777777" w:rsidTr="001E0314">
        <w:tc>
          <w:tcPr>
            <w:tcW w:w="570" w:type="dxa"/>
          </w:tcPr>
          <w:p w14:paraId="19B90F76" w14:textId="096ED5D8" w:rsidR="00B731D4" w:rsidRPr="00A80FCE" w:rsidRDefault="00256B1C" w:rsidP="00297269">
            <w:pPr>
              <w:rPr>
                <w:rFonts w:ascii="Times New Roman" w:hAnsi="Times New Roman" w:cs="Times New Roman"/>
                <w:lang w:val="lt-LT"/>
              </w:rPr>
            </w:pPr>
            <w:r w:rsidRPr="00A80FCE">
              <w:rPr>
                <w:rFonts w:ascii="Times New Roman" w:hAnsi="Times New Roman" w:cs="Times New Roman"/>
                <w:lang w:val="lt-LT"/>
              </w:rPr>
              <w:t>1.</w:t>
            </w:r>
          </w:p>
        </w:tc>
        <w:tc>
          <w:tcPr>
            <w:tcW w:w="2169" w:type="dxa"/>
          </w:tcPr>
          <w:p w14:paraId="6B92E85F" w14:textId="499FD481" w:rsidR="00B731D4" w:rsidRPr="00A80FCE" w:rsidRDefault="001E0314" w:rsidP="00297269">
            <w:pPr>
              <w:rPr>
                <w:rFonts w:ascii="Times New Roman" w:hAnsi="Times New Roman" w:cs="Times New Roman"/>
                <w:lang w:val="lt-LT"/>
              </w:rPr>
            </w:pPr>
            <w:r w:rsidRPr="00A80FCE">
              <w:rPr>
                <w:rFonts w:ascii="Times New Roman" w:hAnsi="Times New Roman" w:cs="Times New Roman"/>
                <w:lang w:val="lt-LT"/>
              </w:rPr>
              <w:t>RENAULT TRAFIC</w:t>
            </w:r>
          </w:p>
        </w:tc>
        <w:tc>
          <w:tcPr>
            <w:tcW w:w="1463" w:type="dxa"/>
          </w:tcPr>
          <w:p w14:paraId="7DE981CA" w14:textId="51E519D6" w:rsidR="00B731D4" w:rsidRPr="00A80FCE" w:rsidRDefault="001E0314" w:rsidP="00297269">
            <w:pPr>
              <w:rPr>
                <w:rFonts w:ascii="Times New Roman" w:hAnsi="Times New Roman" w:cs="Times New Roman"/>
                <w:lang w:val="lt-LT"/>
              </w:rPr>
            </w:pPr>
            <w:r w:rsidRPr="00A80FCE">
              <w:rPr>
                <w:rFonts w:ascii="Times New Roman" w:hAnsi="Times New Roman" w:cs="Times New Roman"/>
                <w:lang w:val="lt-LT"/>
              </w:rPr>
              <w:t>2018</w:t>
            </w:r>
          </w:p>
        </w:tc>
        <w:tc>
          <w:tcPr>
            <w:tcW w:w="1220" w:type="dxa"/>
          </w:tcPr>
          <w:p w14:paraId="02251733" w14:textId="0841A0E8" w:rsidR="00B731D4" w:rsidRPr="00A80FCE" w:rsidRDefault="001E0314" w:rsidP="00297269">
            <w:pPr>
              <w:rPr>
                <w:rFonts w:ascii="Times New Roman" w:hAnsi="Times New Roman" w:cs="Times New Roman"/>
                <w:lang w:val="lt-LT"/>
              </w:rPr>
            </w:pPr>
            <w:r w:rsidRPr="00A80FCE">
              <w:rPr>
                <w:rFonts w:ascii="Times New Roman" w:hAnsi="Times New Roman" w:cs="Times New Roman"/>
                <w:lang w:val="lt-LT"/>
              </w:rPr>
              <w:t>14459,50</w:t>
            </w:r>
          </w:p>
        </w:tc>
        <w:tc>
          <w:tcPr>
            <w:tcW w:w="1134" w:type="dxa"/>
          </w:tcPr>
          <w:p w14:paraId="63F7B9E5" w14:textId="156D195D" w:rsidR="00B731D4" w:rsidRPr="00A80FCE" w:rsidRDefault="001E0314" w:rsidP="00297269">
            <w:pPr>
              <w:rPr>
                <w:rFonts w:ascii="Times New Roman" w:hAnsi="Times New Roman" w:cs="Times New Roman"/>
                <w:lang w:val="lt-LT"/>
              </w:rPr>
            </w:pPr>
            <w:r w:rsidRPr="00A80FCE">
              <w:rPr>
                <w:rFonts w:ascii="Times New Roman" w:hAnsi="Times New Roman" w:cs="Times New Roman"/>
                <w:lang w:val="lt-LT"/>
              </w:rPr>
              <w:t>16</w:t>
            </w:r>
            <w:r w:rsidR="00217E47" w:rsidRPr="00A80FCE">
              <w:rPr>
                <w:rFonts w:ascii="Times New Roman" w:hAnsi="Times New Roman" w:cs="Times New Roman"/>
                <w:lang w:val="lt-LT"/>
              </w:rPr>
              <w:t>9</w:t>
            </w:r>
            <w:r w:rsidRPr="00A80FCE">
              <w:rPr>
                <w:rFonts w:ascii="Times New Roman" w:hAnsi="Times New Roman" w:cs="Times New Roman"/>
                <w:lang w:val="lt-LT"/>
              </w:rPr>
              <w:t>,</w:t>
            </w:r>
            <w:r w:rsidR="00217E47" w:rsidRPr="00A80FCE">
              <w:rPr>
                <w:rFonts w:ascii="Times New Roman" w:hAnsi="Times New Roman" w:cs="Times New Roman"/>
                <w:lang w:val="lt-LT"/>
              </w:rPr>
              <w:t>610</w:t>
            </w:r>
          </w:p>
        </w:tc>
        <w:tc>
          <w:tcPr>
            <w:tcW w:w="1390" w:type="dxa"/>
          </w:tcPr>
          <w:p w14:paraId="31A37324" w14:textId="1BE35529" w:rsidR="00B731D4" w:rsidRPr="00A80FCE" w:rsidRDefault="00217E47" w:rsidP="00297269">
            <w:pPr>
              <w:rPr>
                <w:rFonts w:ascii="Times New Roman" w:hAnsi="Times New Roman" w:cs="Times New Roman"/>
                <w:lang w:val="lt-LT"/>
              </w:rPr>
            </w:pPr>
            <w:r w:rsidRPr="00A80FCE">
              <w:rPr>
                <w:rFonts w:ascii="Times New Roman" w:hAnsi="Times New Roman" w:cs="Times New Roman"/>
                <w:lang w:val="lt-LT"/>
              </w:rPr>
              <w:t>1,433</w:t>
            </w:r>
          </w:p>
        </w:tc>
        <w:tc>
          <w:tcPr>
            <w:tcW w:w="1817" w:type="dxa"/>
          </w:tcPr>
          <w:p w14:paraId="6684FA9A" w14:textId="7950004D" w:rsidR="00B731D4" w:rsidRPr="00A80FCE" w:rsidRDefault="001E0314" w:rsidP="00297269">
            <w:pPr>
              <w:rPr>
                <w:rFonts w:ascii="Times New Roman" w:hAnsi="Times New Roman" w:cs="Times New Roman"/>
                <w:lang w:val="lt-LT"/>
              </w:rPr>
            </w:pPr>
            <w:r w:rsidRPr="00A80FCE">
              <w:rPr>
                <w:rFonts w:ascii="Times New Roman" w:hAnsi="Times New Roman" w:cs="Times New Roman"/>
                <w:lang w:val="lt-LT"/>
              </w:rPr>
              <w:t>JEN 855</w:t>
            </w:r>
          </w:p>
        </w:tc>
      </w:tr>
    </w:tbl>
    <w:p w14:paraId="6ECE16E8" w14:textId="77777777" w:rsidR="00B731D4" w:rsidRPr="00A80FCE" w:rsidRDefault="00B731D4" w:rsidP="000A2D88">
      <w:pPr>
        <w:ind w:firstLine="567"/>
        <w:jc w:val="both"/>
        <w:rPr>
          <w:lang w:val="lt-LT"/>
        </w:rPr>
      </w:pPr>
    </w:p>
    <w:p w14:paraId="101F0CDC" w14:textId="7586AAC9" w:rsidR="00401938" w:rsidRPr="00A80FCE" w:rsidRDefault="00B75E87" w:rsidP="000A2D88">
      <w:pPr>
        <w:ind w:firstLine="567"/>
        <w:jc w:val="both"/>
        <w:rPr>
          <w:b/>
          <w:lang w:val="lt-LT"/>
        </w:rPr>
      </w:pPr>
      <w:r w:rsidRPr="00A80FCE">
        <w:rPr>
          <w:b/>
          <w:lang w:val="lt-LT"/>
        </w:rPr>
        <w:t xml:space="preserve">4. </w:t>
      </w:r>
      <w:r w:rsidR="00041FB1" w:rsidRPr="00A80FCE">
        <w:rPr>
          <w:b/>
          <w:lang w:val="lt-LT"/>
        </w:rPr>
        <w:t>V</w:t>
      </w:r>
      <w:r w:rsidR="00041FB1" w:rsidRPr="00A80FCE">
        <w:rPr>
          <w:b/>
          <w:lang w:val="lt-LT" w:bidi="he-IL"/>
        </w:rPr>
        <w:t>ykusių renginių skaičius ir jų dalyviai bei lankytojai</w:t>
      </w:r>
      <w:r w:rsidR="004D3A63" w:rsidRPr="00A80FCE">
        <w:rPr>
          <w:b/>
          <w:lang w:val="lt-LT"/>
        </w:rPr>
        <w:t>:</w:t>
      </w:r>
    </w:p>
    <w:p w14:paraId="46199983" w14:textId="42BD217F" w:rsidR="00E61FE2" w:rsidRPr="00A80FCE" w:rsidRDefault="0001499B" w:rsidP="00E61FE2">
      <w:pPr>
        <w:ind w:firstLine="567"/>
        <w:jc w:val="both"/>
        <w:rPr>
          <w:lang w:val="lt-LT" w:eastAsia="en-US"/>
        </w:rPr>
      </w:pPr>
      <w:r w:rsidRPr="00A80FCE">
        <w:rPr>
          <w:lang w:val="lt-LT"/>
        </w:rPr>
        <w:t>Kultūros centro veiklos tikslas</w:t>
      </w:r>
      <w:r w:rsidR="00C55BD8" w:rsidRPr="00A80FCE">
        <w:rPr>
          <w:lang w:val="lt-LT"/>
        </w:rPr>
        <w:t xml:space="preserve"> –</w:t>
      </w:r>
      <w:r w:rsidRPr="00A80FCE">
        <w:rPr>
          <w:lang w:val="lt-LT"/>
        </w:rPr>
        <w:t xml:space="preserve"> </w:t>
      </w:r>
      <w:r w:rsidR="00C55BD8" w:rsidRPr="00A80FCE">
        <w:rPr>
          <w:lang w:val="lt-LT"/>
        </w:rPr>
        <w:t>kad visi seniūnijos gyventojai galėtų patenkinti kultūrinius, edukacinius, saviraiškos poreikius. Siekiame,</w:t>
      </w:r>
      <w:r w:rsidR="00FB6A81" w:rsidRPr="00A80FCE">
        <w:rPr>
          <w:lang w:val="lt-LT"/>
        </w:rPr>
        <w:t xml:space="preserve"> </w:t>
      </w:r>
      <w:r w:rsidR="00C55BD8" w:rsidRPr="00A80FCE">
        <w:rPr>
          <w:lang w:val="lt-LT"/>
        </w:rPr>
        <w:t>kad profesionalus menas skintųsi kelią į kiekvieno</w:t>
      </w:r>
      <w:r w:rsidR="00FB6A81" w:rsidRPr="00A80FCE">
        <w:rPr>
          <w:lang w:val="lt-LT"/>
        </w:rPr>
        <w:t xml:space="preserve"> Vėžaičių seniūnijos gyventojo širdį.</w:t>
      </w:r>
      <w:r w:rsidR="00C55BD8" w:rsidRPr="00A80FCE">
        <w:rPr>
          <w:lang w:val="lt-LT"/>
        </w:rPr>
        <w:t xml:space="preserve"> </w:t>
      </w:r>
      <w:r w:rsidR="00FB6A81" w:rsidRPr="00A80FCE">
        <w:rPr>
          <w:lang w:val="lt-LT"/>
        </w:rPr>
        <w:t xml:space="preserve">Atsižvelgiame į seniūnijos gyventojų norus kurdami edukacines programas, organizuodami mokymus. Kultūros centre vyksta meno mėgėjų kolektyvų repeticijos </w:t>
      </w:r>
      <w:r w:rsidR="00911C7B">
        <w:rPr>
          <w:lang w:val="lt-LT"/>
        </w:rPr>
        <w:t>–</w:t>
      </w:r>
      <w:r w:rsidR="00FB6A81" w:rsidRPr="00A80FCE">
        <w:rPr>
          <w:lang w:val="lt-LT"/>
        </w:rPr>
        <w:t xml:space="preserve"> šokėjų</w:t>
      </w:r>
      <w:r w:rsidR="00E61FE2" w:rsidRPr="00A80FCE">
        <w:rPr>
          <w:lang w:val="lt-LT"/>
        </w:rPr>
        <w:t>,</w:t>
      </w:r>
      <w:r w:rsidR="00FB6A81" w:rsidRPr="00A80FCE">
        <w:rPr>
          <w:lang w:val="lt-LT"/>
        </w:rPr>
        <w:t xml:space="preserve"> kanklininkų, vokalinio meno, teatro mėgėjų. Šiuose kolektyvuose dalyvauja vaikai, paaugliai, suaugę žmonės. Sportinėje veikloje dalyvauja įvairaus amžiaus moterys. Robotikos studijos veikloje dalyvauja vaikai. Anglų kalbos mokymo užsiėmimuose dalyvauja mišraus amžiaus žmonės. Edukacijos vyksta centre ir skyriuose, jose dalyvauja įvairaus amžiaus gyventojai.</w:t>
      </w:r>
    </w:p>
    <w:p w14:paraId="3E03B0D6" w14:textId="237F229D" w:rsidR="00041FB1" w:rsidRDefault="00041FB1" w:rsidP="00A80FCE">
      <w:pPr>
        <w:ind w:firstLine="567"/>
        <w:jc w:val="both"/>
        <w:outlineLvl w:val="0"/>
        <w:rPr>
          <w:lang w:val="lt-LT" w:bidi="he-IL"/>
        </w:rPr>
      </w:pPr>
      <w:r w:rsidRPr="00A80FCE">
        <w:rPr>
          <w:lang w:val="lt-LT" w:bidi="he-IL"/>
        </w:rPr>
        <w:t>2020 m. kultūros centre</w:t>
      </w:r>
      <w:r w:rsidR="00C60673" w:rsidRPr="00A80FCE">
        <w:rPr>
          <w:lang w:val="lt-LT" w:bidi="he-IL"/>
        </w:rPr>
        <w:t xml:space="preserve"> ir skyriuose</w:t>
      </w:r>
      <w:r w:rsidRPr="00A80FCE">
        <w:rPr>
          <w:lang w:val="lt-LT" w:bidi="he-IL"/>
        </w:rPr>
        <w:t xml:space="preserve"> iš viso įvyko </w:t>
      </w:r>
      <w:r w:rsidR="00C60673" w:rsidRPr="00A80FCE">
        <w:rPr>
          <w:lang w:val="lt-LT" w:bidi="he-IL"/>
        </w:rPr>
        <w:t>79</w:t>
      </w:r>
      <w:r w:rsidRPr="00A80FCE">
        <w:rPr>
          <w:lang w:val="lt-LT" w:bidi="he-IL"/>
        </w:rPr>
        <w:t xml:space="preserve"> </w:t>
      </w:r>
      <w:r w:rsidRPr="00A80FCE">
        <w:rPr>
          <w:color w:val="000000"/>
          <w:lang w:val="lt-LT"/>
        </w:rPr>
        <w:t>rengini</w:t>
      </w:r>
      <w:r w:rsidR="00C60673" w:rsidRPr="00A80FCE">
        <w:rPr>
          <w:lang w:val="lt-LT" w:bidi="he-IL"/>
        </w:rPr>
        <w:t>ai</w:t>
      </w:r>
      <w:r w:rsidRPr="00A80FCE">
        <w:rPr>
          <w:lang w:val="lt-LT" w:bidi="he-IL"/>
        </w:rPr>
        <w:t xml:space="preserve">, juose apsilankė </w:t>
      </w:r>
      <w:r w:rsidR="00C60673" w:rsidRPr="00A80FCE">
        <w:rPr>
          <w:lang w:val="lt-LT" w:bidi="he-IL"/>
        </w:rPr>
        <w:t>6776</w:t>
      </w:r>
      <w:r w:rsidRPr="00A80FCE">
        <w:rPr>
          <w:lang w:val="lt-LT" w:bidi="he-IL"/>
        </w:rPr>
        <w:t xml:space="preserve"> lankytoj</w:t>
      </w:r>
      <w:r w:rsidR="00C60673" w:rsidRPr="00A80FCE">
        <w:rPr>
          <w:lang w:val="lt-LT" w:bidi="he-IL"/>
        </w:rPr>
        <w:t>ai</w:t>
      </w:r>
      <w:r w:rsidRPr="00A80FCE">
        <w:rPr>
          <w:lang w:val="lt-LT" w:bidi="he-IL"/>
        </w:rPr>
        <w:t xml:space="preserve">. Buvo suorganizuota </w:t>
      </w:r>
      <w:r w:rsidR="00C60673" w:rsidRPr="00A80FCE">
        <w:rPr>
          <w:lang w:val="lt-LT" w:bidi="he-IL"/>
        </w:rPr>
        <w:t>16</w:t>
      </w:r>
      <w:r w:rsidRPr="00A80FCE">
        <w:rPr>
          <w:lang w:val="lt-LT" w:bidi="he-IL"/>
        </w:rPr>
        <w:t xml:space="preserve"> edukacijų, </w:t>
      </w:r>
      <w:r w:rsidR="00C60673" w:rsidRPr="00A80FCE">
        <w:rPr>
          <w:lang w:val="lt-LT" w:bidi="he-IL"/>
        </w:rPr>
        <w:t xml:space="preserve">12 </w:t>
      </w:r>
      <w:r w:rsidRPr="00A80FCE">
        <w:rPr>
          <w:lang w:val="lt-LT" w:bidi="he-IL"/>
        </w:rPr>
        <w:t>parodų</w:t>
      </w:r>
      <w:r w:rsidR="00C60673" w:rsidRPr="00A80FCE">
        <w:rPr>
          <w:lang w:val="lt-LT" w:bidi="he-IL"/>
        </w:rPr>
        <w:t>.</w:t>
      </w:r>
    </w:p>
    <w:p w14:paraId="5F5FB7CD" w14:textId="77777777" w:rsidR="00D961E1" w:rsidRPr="00A80FCE" w:rsidRDefault="00D961E1" w:rsidP="00A80FCE">
      <w:pPr>
        <w:ind w:firstLine="567"/>
        <w:jc w:val="both"/>
        <w:outlineLvl w:val="0"/>
        <w:rPr>
          <w:lang w:val="lt-LT" w:bidi="he-IL"/>
        </w:rPr>
      </w:pPr>
    </w:p>
    <w:p w14:paraId="150D846C" w14:textId="73EA48AB" w:rsidR="00041FB1" w:rsidRPr="00A80FCE" w:rsidRDefault="00963B98" w:rsidP="00041FB1">
      <w:pPr>
        <w:jc w:val="both"/>
        <w:rPr>
          <w:i/>
          <w:lang w:val="lt-LT"/>
        </w:rPr>
      </w:pPr>
      <w:r w:rsidRPr="00A80FCE">
        <w:rPr>
          <w:i/>
          <w:lang w:val="lt-LT"/>
        </w:rPr>
        <w:t>9</w:t>
      </w:r>
      <w:r w:rsidR="00041FB1" w:rsidRPr="00A80FCE">
        <w:rPr>
          <w:i/>
          <w:lang w:val="lt-LT"/>
        </w:rPr>
        <w:t xml:space="preserve"> lentelė. Įstaigos </w:t>
      </w:r>
      <w:r w:rsidRPr="00A80FCE">
        <w:rPr>
          <w:i/>
          <w:lang w:val="lt-LT"/>
        </w:rPr>
        <w:t>renginiai ir jų dalyviai</w:t>
      </w:r>
    </w:p>
    <w:tbl>
      <w:tblPr>
        <w:tblW w:w="9701" w:type="dxa"/>
        <w:tblInd w:w="108" w:type="dxa"/>
        <w:tblLayout w:type="fixed"/>
        <w:tblLook w:val="0000" w:firstRow="0" w:lastRow="0" w:firstColumn="0" w:lastColumn="0" w:noHBand="0" w:noVBand="0"/>
      </w:tblPr>
      <w:tblGrid>
        <w:gridCol w:w="6776"/>
        <w:gridCol w:w="1462"/>
        <w:gridCol w:w="1463"/>
      </w:tblGrid>
      <w:tr w:rsidR="00041FB1" w:rsidRPr="00A80FCE" w14:paraId="4CDA8333"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A80FCE" w:rsidRDefault="00041FB1" w:rsidP="00297269">
            <w:pPr>
              <w:jc w:val="center"/>
              <w:rPr>
                <w:b/>
                <w:lang w:val="lt-LT"/>
              </w:rPr>
            </w:pPr>
            <w:r w:rsidRPr="00A80FC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77777777" w:rsidR="00041FB1" w:rsidRPr="00A80FCE" w:rsidRDefault="00041FB1" w:rsidP="00297269">
            <w:pPr>
              <w:jc w:val="center"/>
              <w:rPr>
                <w:lang w:val="lt-LT"/>
              </w:rPr>
            </w:pPr>
            <w:r w:rsidRPr="00A80FCE">
              <w:rPr>
                <w:b/>
                <w:lang w:val="lt-LT"/>
              </w:rPr>
              <w:t>2019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47DB8DC4" w14:textId="77777777" w:rsidR="00041FB1" w:rsidRPr="00A80FCE" w:rsidRDefault="00041FB1" w:rsidP="00297269">
            <w:pPr>
              <w:jc w:val="center"/>
              <w:rPr>
                <w:b/>
                <w:lang w:val="lt-LT"/>
              </w:rPr>
            </w:pPr>
            <w:r w:rsidRPr="00A80FCE">
              <w:rPr>
                <w:b/>
                <w:lang w:val="lt-LT"/>
              </w:rPr>
              <w:t>2020 m.</w:t>
            </w:r>
          </w:p>
        </w:tc>
      </w:tr>
      <w:tr w:rsidR="00041FB1" w:rsidRPr="00A80FCE" w14:paraId="7F543DEB"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041FB1" w:rsidRPr="00A80FCE" w:rsidRDefault="00041FB1" w:rsidP="00041FB1">
            <w:pPr>
              <w:outlineLvl w:val="0"/>
              <w:rPr>
                <w:lang w:val="lt-LT" w:bidi="he-IL"/>
              </w:rPr>
            </w:pPr>
            <w:r w:rsidRPr="00A80FCE">
              <w:rPr>
                <w:lang w:val="lt-LT"/>
              </w:rPr>
              <w:t xml:space="preserve">1. </w:t>
            </w:r>
            <w:r w:rsidRPr="00A80FCE">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3813740C" w:rsidR="00041FB1" w:rsidRPr="00A80FCE" w:rsidRDefault="009C0A4D" w:rsidP="00297269">
            <w:pPr>
              <w:jc w:val="center"/>
              <w:rPr>
                <w:lang w:val="lt-LT"/>
              </w:rPr>
            </w:pPr>
            <w:r w:rsidRPr="00A80FCE">
              <w:rPr>
                <w:lang w:val="lt-LT"/>
              </w:rPr>
              <w:t>91</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5DECC65" w14:textId="0B4B3FD5" w:rsidR="00041FB1" w:rsidRPr="00A80FCE" w:rsidRDefault="009C0A4D" w:rsidP="00297269">
            <w:pPr>
              <w:jc w:val="center"/>
              <w:rPr>
                <w:lang w:val="lt-LT"/>
              </w:rPr>
            </w:pPr>
            <w:r w:rsidRPr="00A80FCE">
              <w:rPr>
                <w:lang w:val="lt-LT"/>
              </w:rPr>
              <w:t>79</w:t>
            </w:r>
          </w:p>
        </w:tc>
      </w:tr>
      <w:tr w:rsidR="00041FB1" w:rsidRPr="00A80FCE" w14:paraId="0430F914" w14:textId="77777777" w:rsidTr="00442D34">
        <w:trPr>
          <w:trHeight w:val="266"/>
        </w:trPr>
        <w:tc>
          <w:tcPr>
            <w:tcW w:w="6776"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041FB1" w:rsidRPr="00A80FCE" w:rsidRDefault="00041FB1" w:rsidP="00297269">
            <w:pPr>
              <w:jc w:val="both"/>
              <w:rPr>
                <w:lang w:val="lt-LT"/>
              </w:rPr>
            </w:pPr>
            <w:r w:rsidRPr="00A80FCE">
              <w:rPr>
                <w:lang w:val="lt-LT"/>
              </w:rPr>
              <w:t xml:space="preserve">1.1. </w:t>
            </w:r>
            <w:r w:rsidRPr="00A80FCE">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084E8AA3" w:rsidR="00041FB1" w:rsidRPr="00A80FCE" w:rsidRDefault="009C0A4D" w:rsidP="00297269">
            <w:pPr>
              <w:jc w:val="center"/>
              <w:rPr>
                <w:lang w:val="lt-LT"/>
              </w:rPr>
            </w:pPr>
            <w:r w:rsidRPr="00A80FCE">
              <w:rPr>
                <w:lang w:val="lt-LT"/>
              </w:rPr>
              <w:t>39</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5985FC68" w14:textId="72382EBD" w:rsidR="00041FB1" w:rsidRPr="00A80FCE" w:rsidRDefault="009C0A4D" w:rsidP="00297269">
            <w:pPr>
              <w:jc w:val="center"/>
              <w:rPr>
                <w:lang w:val="lt-LT"/>
              </w:rPr>
            </w:pPr>
            <w:r w:rsidRPr="00A80FCE">
              <w:rPr>
                <w:lang w:val="lt-LT"/>
              </w:rPr>
              <w:t>28</w:t>
            </w:r>
          </w:p>
        </w:tc>
      </w:tr>
      <w:tr w:rsidR="00041FB1" w:rsidRPr="00A80FCE" w14:paraId="0B921A1D" w14:textId="77777777" w:rsidTr="00442D34">
        <w:trPr>
          <w:trHeight w:val="260"/>
        </w:trPr>
        <w:tc>
          <w:tcPr>
            <w:tcW w:w="6776"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041FB1" w:rsidRPr="00A80FCE" w:rsidRDefault="00041FB1" w:rsidP="00041FB1">
            <w:pPr>
              <w:outlineLvl w:val="0"/>
              <w:rPr>
                <w:lang w:val="lt-LT" w:bidi="he-IL"/>
              </w:rPr>
            </w:pPr>
            <w:r w:rsidRPr="00A80FCE">
              <w:rPr>
                <w:lang w:val="lt-LT"/>
              </w:rPr>
              <w:t xml:space="preserve">1.2. </w:t>
            </w:r>
            <w:r w:rsidRPr="00A80FCE">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4748714C" w:rsidR="00041FB1" w:rsidRPr="00A80FCE" w:rsidRDefault="000F3445" w:rsidP="00297269">
            <w:pPr>
              <w:jc w:val="center"/>
              <w:rPr>
                <w:lang w:val="lt-LT"/>
              </w:rPr>
            </w:pPr>
            <w:r w:rsidRPr="00A80FCE">
              <w:rPr>
                <w:lang w:val="lt-LT"/>
              </w:rPr>
              <w:t>11</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7A0B6D0" w14:textId="4C0069B4" w:rsidR="00041FB1" w:rsidRPr="00A80FCE" w:rsidRDefault="000F3445" w:rsidP="00297269">
            <w:pPr>
              <w:jc w:val="center"/>
              <w:rPr>
                <w:lang w:val="lt-LT"/>
              </w:rPr>
            </w:pPr>
            <w:r w:rsidRPr="00A80FCE">
              <w:rPr>
                <w:lang w:val="lt-LT"/>
              </w:rPr>
              <w:t>12</w:t>
            </w:r>
          </w:p>
        </w:tc>
      </w:tr>
      <w:tr w:rsidR="00041FB1" w:rsidRPr="00A80FCE" w14:paraId="6C6DA341"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041FB1" w:rsidRPr="00A80FCE" w:rsidRDefault="00041FB1" w:rsidP="00041FB1">
            <w:pPr>
              <w:outlineLvl w:val="0"/>
              <w:rPr>
                <w:lang w:val="lt-LT" w:bidi="he-IL"/>
              </w:rPr>
            </w:pPr>
            <w:r w:rsidRPr="00A80FCE">
              <w:rPr>
                <w:lang w:val="lt-LT"/>
              </w:rPr>
              <w:t xml:space="preserve">1.3. </w:t>
            </w:r>
            <w:r w:rsidRPr="00A80FCE">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614ED5E8" w:rsidR="00041FB1" w:rsidRPr="00A80FCE" w:rsidRDefault="008A4327" w:rsidP="00297269">
            <w:pPr>
              <w:jc w:val="center"/>
              <w:rPr>
                <w:lang w:val="lt-LT"/>
              </w:rPr>
            </w:pPr>
            <w:r w:rsidRPr="00A80FCE">
              <w:rPr>
                <w:lang w:val="lt-LT"/>
              </w:rPr>
              <w:t>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E8416DB" w14:textId="28710E08" w:rsidR="00041FB1" w:rsidRPr="00A80FCE" w:rsidRDefault="008A4327" w:rsidP="00297269">
            <w:pPr>
              <w:jc w:val="center"/>
              <w:rPr>
                <w:lang w:val="lt-LT"/>
              </w:rPr>
            </w:pPr>
            <w:r w:rsidRPr="00A80FCE">
              <w:rPr>
                <w:lang w:val="lt-LT"/>
              </w:rPr>
              <w:t>7</w:t>
            </w:r>
          </w:p>
        </w:tc>
      </w:tr>
      <w:tr w:rsidR="00041FB1" w:rsidRPr="00A80FCE" w14:paraId="715C34E6"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041FB1" w:rsidRPr="00A80FCE" w:rsidRDefault="00041FB1" w:rsidP="00041FB1">
            <w:pPr>
              <w:outlineLvl w:val="0"/>
              <w:rPr>
                <w:lang w:val="lt-LT" w:bidi="he-IL"/>
              </w:rPr>
            </w:pPr>
            <w:r w:rsidRPr="00A80FCE">
              <w:rPr>
                <w:lang w:val="lt-LT"/>
              </w:rPr>
              <w:t xml:space="preserve">1.4. </w:t>
            </w:r>
            <w:r w:rsidRPr="00A80FCE">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6A3E13F3" w:rsidR="00041FB1" w:rsidRPr="00A80FCE" w:rsidRDefault="00FD53BA" w:rsidP="00297269">
            <w:pPr>
              <w:jc w:val="center"/>
              <w:rPr>
                <w:lang w:val="lt-LT"/>
              </w:rPr>
            </w:pPr>
            <w:r w:rsidRPr="00A80FCE">
              <w:rPr>
                <w:lang w:val="lt-LT"/>
              </w:rPr>
              <w:t>26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49E8B8C" w14:textId="3959DDFC" w:rsidR="00041FB1" w:rsidRPr="00A80FCE" w:rsidRDefault="00FD53BA" w:rsidP="00297269">
            <w:pPr>
              <w:jc w:val="center"/>
              <w:rPr>
                <w:lang w:val="lt-LT"/>
              </w:rPr>
            </w:pPr>
            <w:r w:rsidRPr="00A80FCE">
              <w:rPr>
                <w:lang w:val="lt-LT"/>
              </w:rPr>
              <w:t>16</w:t>
            </w:r>
          </w:p>
        </w:tc>
      </w:tr>
      <w:tr w:rsidR="00041FB1" w:rsidRPr="00A80FCE" w14:paraId="34512DF1" w14:textId="77777777" w:rsidTr="00442D34">
        <w:trPr>
          <w:trHeight w:val="266"/>
        </w:trPr>
        <w:tc>
          <w:tcPr>
            <w:tcW w:w="6776"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041FB1" w:rsidRPr="00A80FCE" w:rsidRDefault="00041FB1" w:rsidP="00041FB1">
            <w:pPr>
              <w:rPr>
                <w:lang w:val="lt-LT"/>
              </w:rPr>
            </w:pPr>
            <w:r w:rsidRPr="00A80FCE">
              <w:rPr>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79E6A6D" w14:textId="04509693" w:rsidR="00041FB1" w:rsidRPr="00A80FCE" w:rsidRDefault="00656718" w:rsidP="00297269">
            <w:pPr>
              <w:jc w:val="center"/>
              <w:rPr>
                <w:b/>
                <w:lang w:val="lt-LT"/>
              </w:rPr>
            </w:pPr>
            <w:r w:rsidRPr="00A80FCE">
              <w:rPr>
                <w:b/>
                <w:lang w:val="lt-LT"/>
              </w:rPr>
              <w:t>8188</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4365D2B4" w14:textId="3DDE1F1A" w:rsidR="00041FB1" w:rsidRPr="00A80FCE" w:rsidRDefault="00656718" w:rsidP="00297269">
            <w:pPr>
              <w:jc w:val="center"/>
              <w:rPr>
                <w:b/>
                <w:lang w:val="lt-LT"/>
              </w:rPr>
            </w:pPr>
            <w:r w:rsidRPr="00A80FCE">
              <w:rPr>
                <w:b/>
                <w:lang w:val="lt-LT"/>
              </w:rPr>
              <w:t>6776</w:t>
            </w:r>
          </w:p>
        </w:tc>
      </w:tr>
    </w:tbl>
    <w:p w14:paraId="50D113EC" w14:textId="6A155D8D" w:rsidR="002E4DFA" w:rsidRPr="00A80FCE" w:rsidRDefault="002E4DFA" w:rsidP="000A2D88">
      <w:pPr>
        <w:ind w:firstLine="567"/>
        <w:jc w:val="both"/>
        <w:rPr>
          <w:lang w:val="lt-LT" w:eastAsia="en-US"/>
        </w:rPr>
      </w:pPr>
    </w:p>
    <w:p w14:paraId="7851665D" w14:textId="67A5A451" w:rsidR="00041FB1" w:rsidRPr="00A80FCE" w:rsidRDefault="00041FB1" w:rsidP="00041FB1">
      <w:pPr>
        <w:ind w:firstLine="567"/>
        <w:jc w:val="both"/>
        <w:rPr>
          <w:b/>
          <w:lang w:val="lt-LT"/>
        </w:rPr>
      </w:pPr>
      <w:r w:rsidRPr="00A80FCE">
        <w:rPr>
          <w:b/>
          <w:lang w:val="lt-LT"/>
        </w:rPr>
        <w:t xml:space="preserve">5. </w:t>
      </w:r>
      <w:bookmarkStart w:id="0" w:name="_Hlk65593170"/>
      <w:r w:rsidRPr="00A80FCE">
        <w:rPr>
          <w:b/>
          <w:lang w:val="lt-LT"/>
        </w:rPr>
        <w:t>Mėgėjų meno kolektyvai, būreliai, klubai ir kita edukacinė veikla</w:t>
      </w:r>
      <w:bookmarkEnd w:id="0"/>
      <w:r w:rsidR="004D3A63" w:rsidRPr="00A80FCE">
        <w:rPr>
          <w:b/>
          <w:lang w:val="lt-LT"/>
        </w:rPr>
        <w:t>:</w:t>
      </w:r>
    </w:p>
    <w:p w14:paraId="1FAA7DFB" w14:textId="2F664A20" w:rsidR="004D3A63" w:rsidRPr="00A80FCE" w:rsidRDefault="004D3A63" w:rsidP="004D3A63">
      <w:pPr>
        <w:ind w:firstLine="567"/>
        <w:outlineLvl w:val="0"/>
        <w:rPr>
          <w:lang w:val="lt-LT" w:bidi="he-IL"/>
        </w:rPr>
      </w:pPr>
      <w:r w:rsidRPr="00A80FCE">
        <w:rPr>
          <w:lang w:val="lt-LT" w:bidi="he-IL"/>
        </w:rPr>
        <w:t xml:space="preserve">2020 m. kultūros centre iš viso veikė </w:t>
      </w:r>
      <w:r w:rsidR="00D97758" w:rsidRPr="00A80FCE">
        <w:rPr>
          <w:lang w:val="lt-LT" w:bidi="he-IL"/>
        </w:rPr>
        <w:t>7</w:t>
      </w:r>
      <w:r w:rsidRPr="00A80FCE">
        <w:rPr>
          <w:lang w:val="lt-LT" w:bidi="he-IL"/>
        </w:rPr>
        <w:t xml:space="preserve"> </w:t>
      </w:r>
      <w:r w:rsidRPr="00A80FCE">
        <w:rPr>
          <w:color w:val="000000"/>
          <w:lang w:val="lt-LT"/>
        </w:rPr>
        <w:t>meno kolektyv</w:t>
      </w:r>
      <w:r w:rsidR="00D97758" w:rsidRPr="00A80FCE">
        <w:rPr>
          <w:lang w:val="lt-LT" w:bidi="he-IL"/>
        </w:rPr>
        <w:t>ai</w:t>
      </w:r>
      <w:r w:rsidRPr="00A80FCE">
        <w:rPr>
          <w:lang w:val="lt-LT" w:bidi="he-IL"/>
        </w:rPr>
        <w:t xml:space="preserve">, jų veikloje dalyvavo </w:t>
      </w:r>
      <w:r w:rsidR="00D97758" w:rsidRPr="00A80FCE">
        <w:rPr>
          <w:lang w:val="lt-LT" w:bidi="he-IL"/>
        </w:rPr>
        <w:t>110</w:t>
      </w:r>
      <w:r w:rsidRPr="00A80FCE">
        <w:rPr>
          <w:lang w:val="lt-LT" w:bidi="he-IL"/>
        </w:rPr>
        <w:t xml:space="preserve"> narių.</w:t>
      </w:r>
    </w:p>
    <w:p w14:paraId="65D1040E" w14:textId="4DEA0E95" w:rsidR="00041FB1" w:rsidRPr="00A80FCE" w:rsidRDefault="0041521B" w:rsidP="004D3A63">
      <w:pPr>
        <w:ind w:firstLine="567"/>
        <w:jc w:val="both"/>
        <w:rPr>
          <w:shd w:val="clear" w:color="auto" w:fill="FFFFFF"/>
          <w:lang w:val="lt-LT"/>
        </w:rPr>
      </w:pPr>
      <w:r w:rsidRPr="00A80FCE">
        <w:rPr>
          <w:lang w:val="lt-LT" w:bidi="he-IL"/>
        </w:rPr>
        <w:t xml:space="preserve">Šokių kolektyvas „Karuselė“ dalyvavo respublikiniame šokių konkurse „Šokantys batai 2020“ </w:t>
      </w:r>
      <w:r w:rsidR="00911C7B">
        <w:rPr>
          <w:lang w:val="lt-LT" w:bidi="he-IL"/>
        </w:rPr>
        <w:t>–</w:t>
      </w:r>
      <w:r w:rsidRPr="00A80FCE">
        <w:rPr>
          <w:lang w:val="lt-LT" w:bidi="he-IL"/>
        </w:rPr>
        <w:t xml:space="preserve"> I vieta, tarptautiniame šokio ir vokalo internetiniame konkurse „L.I.R.A“ Latvijoje -2 antros vietos, II-ame respublikiniame vaikų ir jaunimo šokių konkurse</w:t>
      </w:r>
      <w:r w:rsidR="00FB6A81" w:rsidRPr="00A80FCE">
        <w:rPr>
          <w:lang w:val="lt-LT" w:bidi="he-IL"/>
        </w:rPr>
        <w:t xml:space="preserve"> </w:t>
      </w:r>
      <w:r w:rsidR="00911C7B">
        <w:rPr>
          <w:lang w:val="lt-LT" w:bidi="he-IL"/>
        </w:rPr>
        <w:t>„</w:t>
      </w:r>
      <w:r w:rsidRPr="00A80FCE">
        <w:rPr>
          <w:lang w:val="lt-LT" w:bidi="he-IL"/>
        </w:rPr>
        <w:t>Virtualus kalėdinis šokio virusas“ – trys I-os vietos, dvi II-os. Kanklininkų kolektyvas dalyvavo V tarptautiniame kanklių muzikos festivalyje Kaune „Kanklės mano rankose“, Oninių šventėje grojo kartu su „Thundertale“ grupe, vasaros metu grojo</w:t>
      </w:r>
      <w:r w:rsidR="00297269" w:rsidRPr="00A80FCE">
        <w:rPr>
          <w:lang w:val="lt-LT" w:bidi="he-IL"/>
        </w:rPr>
        <w:t xml:space="preserve"> ir filmavosi </w:t>
      </w:r>
      <w:r w:rsidRPr="00A80FCE">
        <w:rPr>
          <w:lang w:val="lt-LT" w:bidi="he-IL"/>
        </w:rPr>
        <w:t xml:space="preserve">kartu su </w:t>
      </w:r>
      <w:r w:rsidR="00911C7B">
        <w:rPr>
          <w:lang w:val="lt-LT" w:bidi="he-IL"/>
        </w:rPr>
        <w:t>Žemyna Trinkūnaite iš Vilniaus.</w:t>
      </w:r>
      <w:r w:rsidRPr="00A80FCE">
        <w:rPr>
          <w:lang w:val="lt-LT" w:bidi="he-IL"/>
        </w:rPr>
        <w:t xml:space="preserve"> </w:t>
      </w:r>
      <w:r w:rsidR="00297269" w:rsidRPr="00A80FCE">
        <w:rPr>
          <w:lang w:val="lt-LT" w:bidi="he-IL"/>
        </w:rPr>
        <w:t xml:space="preserve">Vokaliniai kolektyvai </w:t>
      </w:r>
      <w:r w:rsidR="00297269" w:rsidRPr="00A80FCE">
        <w:rPr>
          <w:shd w:val="clear" w:color="auto" w:fill="FFFFFF"/>
          <w:lang w:val="lt-LT"/>
        </w:rPr>
        <w:t xml:space="preserve">„Melodija“ ir „Medžiotojų trio“ dalyvavo </w:t>
      </w:r>
      <w:r w:rsidR="00911C7B" w:rsidRPr="00A80FCE">
        <w:rPr>
          <w:shd w:val="clear" w:color="auto" w:fill="FFFFFF"/>
          <w:lang w:val="lt-LT"/>
        </w:rPr>
        <w:t xml:space="preserve">Raseiniuose </w:t>
      </w:r>
      <w:r w:rsidR="00911C7B">
        <w:rPr>
          <w:shd w:val="clear" w:color="auto" w:fill="FFFFFF"/>
          <w:lang w:val="lt-LT"/>
        </w:rPr>
        <w:t xml:space="preserve">vykusiame </w:t>
      </w:r>
      <w:r w:rsidR="00297269" w:rsidRPr="00A80FCE">
        <w:rPr>
          <w:shd w:val="clear" w:color="auto" w:fill="FFFFFF"/>
          <w:lang w:val="lt-LT"/>
        </w:rPr>
        <w:t>Respublikiniame šlagerių festivalyje „Skinsiu raudoną rožę“.</w:t>
      </w:r>
      <w:r w:rsidR="00041FB1" w:rsidRPr="00A80FCE">
        <w:rPr>
          <w:shd w:val="clear" w:color="auto" w:fill="FFFFFF"/>
          <w:lang w:val="lt-LT"/>
        </w:rPr>
        <w:t xml:space="preserve"> </w:t>
      </w:r>
    </w:p>
    <w:p w14:paraId="007D0AF8" w14:textId="077BB52C" w:rsidR="000A0270" w:rsidRPr="00A80FCE" w:rsidRDefault="000A0270" w:rsidP="004D3A63">
      <w:pPr>
        <w:ind w:firstLine="567"/>
        <w:jc w:val="both"/>
        <w:rPr>
          <w:shd w:val="clear" w:color="auto" w:fill="FFFFFF"/>
          <w:lang w:val="lt-LT"/>
        </w:rPr>
      </w:pPr>
      <w:r w:rsidRPr="00A80FCE">
        <w:rPr>
          <w:shd w:val="clear" w:color="auto" w:fill="FFFFFF"/>
          <w:lang w:val="lt-LT"/>
        </w:rPr>
        <w:t>Lapių skyriuje dainuoja du vokaliniai kolektyvai – mišrus ir „Medžiotojų trio“.</w:t>
      </w:r>
    </w:p>
    <w:p w14:paraId="0C682129" w14:textId="03D26EB2" w:rsidR="00FB6A81" w:rsidRPr="00A80FCE" w:rsidRDefault="00FB6A81" w:rsidP="004D3A63">
      <w:pPr>
        <w:ind w:firstLine="567"/>
        <w:jc w:val="both"/>
        <w:rPr>
          <w:shd w:val="clear" w:color="auto" w:fill="FFFFFF"/>
          <w:lang w:val="lt-LT"/>
        </w:rPr>
      </w:pPr>
      <w:r w:rsidRPr="00A80FCE">
        <w:rPr>
          <w:shd w:val="clear" w:color="auto" w:fill="FFFFFF"/>
          <w:lang w:val="lt-LT"/>
        </w:rPr>
        <w:t xml:space="preserve">Girininkų skyriuje veikė jaunimo ir veiklių moterų klubai. Dalyvavo vietos gyventojai. </w:t>
      </w:r>
    </w:p>
    <w:p w14:paraId="3AED46DB" w14:textId="770D205E" w:rsidR="00FB6A81" w:rsidRPr="00A80FCE" w:rsidRDefault="00FB6A81" w:rsidP="004D3A63">
      <w:pPr>
        <w:ind w:firstLine="567"/>
        <w:jc w:val="both"/>
        <w:rPr>
          <w:shd w:val="clear" w:color="auto" w:fill="FFFFFF"/>
          <w:lang w:val="lt-LT"/>
        </w:rPr>
      </w:pPr>
      <w:r w:rsidRPr="00A80FCE">
        <w:rPr>
          <w:shd w:val="clear" w:color="auto" w:fill="FFFFFF"/>
          <w:lang w:val="lt-LT"/>
        </w:rPr>
        <w:t>Tilvikų skyriuje veikė vaikų ir šokių klubai.</w:t>
      </w:r>
      <w:r w:rsidR="000A0270" w:rsidRPr="00A80FCE">
        <w:rPr>
          <w:shd w:val="clear" w:color="auto" w:fill="FFFFFF"/>
          <w:lang w:val="lt-LT"/>
        </w:rPr>
        <w:t xml:space="preserve"> Nuolat vyko vilnos vėlimo edukacijos.</w:t>
      </w:r>
    </w:p>
    <w:p w14:paraId="6FE23A80" w14:textId="77777777" w:rsidR="000A0270" w:rsidRPr="00A80FCE" w:rsidRDefault="000A0270" w:rsidP="004D3A63">
      <w:pPr>
        <w:ind w:firstLine="567"/>
        <w:jc w:val="both"/>
        <w:rPr>
          <w:lang w:val="lt-LT"/>
        </w:rPr>
      </w:pPr>
    </w:p>
    <w:p w14:paraId="3B3483E1" w14:textId="296CFF85" w:rsidR="004D3A63" w:rsidRPr="00A80FCE" w:rsidRDefault="00963B98" w:rsidP="004D3A63">
      <w:pPr>
        <w:jc w:val="both"/>
        <w:rPr>
          <w:i/>
          <w:lang w:val="lt-LT"/>
        </w:rPr>
      </w:pPr>
      <w:r w:rsidRPr="00A80FCE">
        <w:rPr>
          <w:i/>
          <w:lang w:val="lt-LT"/>
        </w:rPr>
        <w:t>10</w:t>
      </w:r>
      <w:r w:rsidR="004D3A63" w:rsidRPr="00A80FCE">
        <w:rPr>
          <w:i/>
          <w:lang w:val="lt-LT"/>
        </w:rPr>
        <w:t xml:space="preserve"> lentelė. Įstaigos </w:t>
      </w:r>
      <w:r w:rsidRPr="00A80FCE">
        <w:rPr>
          <w:i/>
          <w:lang w:val="lt-LT"/>
        </w:rPr>
        <w:t>Mėgėjų meno kolektyvai ir jų dalyviai</w:t>
      </w:r>
      <w:r w:rsidR="004D3A63" w:rsidRPr="00A80FCE">
        <w:rPr>
          <w:i/>
          <w:lang w:val="lt-LT"/>
        </w:rPr>
        <w:t>.</w:t>
      </w:r>
    </w:p>
    <w:tbl>
      <w:tblPr>
        <w:tblW w:w="9701" w:type="dxa"/>
        <w:tblInd w:w="108" w:type="dxa"/>
        <w:tblLayout w:type="fixed"/>
        <w:tblLook w:val="0000" w:firstRow="0" w:lastRow="0" w:firstColumn="0" w:lastColumn="0" w:noHBand="0" w:noVBand="0"/>
      </w:tblPr>
      <w:tblGrid>
        <w:gridCol w:w="6776"/>
        <w:gridCol w:w="1462"/>
        <w:gridCol w:w="1463"/>
      </w:tblGrid>
      <w:tr w:rsidR="004D3A63" w:rsidRPr="00A80FCE" w14:paraId="12738F07"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A80FCE" w:rsidRDefault="004D3A63" w:rsidP="00297269">
            <w:pPr>
              <w:jc w:val="center"/>
              <w:rPr>
                <w:b/>
                <w:lang w:val="lt-LT"/>
              </w:rPr>
            </w:pPr>
            <w:r w:rsidRPr="00A80FC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77777777" w:rsidR="004D3A63" w:rsidRPr="00A80FCE" w:rsidRDefault="004D3A63" w:rsidP="00297269">
            <w:pPr>
              <w:jc w:val="center"/>
              <w:rPr>
                <w:lang w:val="lt-LT"/>
              </w:rPr>
            </w:pPr>
            <w:r w:rsidRPr="00A80FCE">
              <w:rPr>
                <w:b/>
                <w:lang w:val="lt-LT"/>
              </w:rPr>
              <w:t>2019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6F1B9D9" w14:textId="77777777" w:rsidR="004D3A63" w:rsidRPr="00A80FCE" w:rsidRDefault="004D3A63" w:rsidP="00297269">
            <w:pPr>
              <w:jc w:val="center"/>
              <w:rPr>
                <w:b/>
                <w:lang w:val="lt-LT"/>
              </w:rPr>
            </w:pPr>
            <w:r w:rsidRPr="00A80FCE">
              <w:rPr>
                <w:b/>
                <w:lang w:val="lt-LT"/>
              </w:rPr>
              <w:t>2020 m.</w:t>
            </w:r>
          </w:p>
        </w:tc>
      </w:tr>
      <w:tr w:rsidR="004D3A63" w:rsidRPr="00A80FCE" w14:paraId="01A8C931"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4D3A63" w:rsidRPr="00A80FCE" w:rsidRDefault="004D3A63" w:rsidP="00297269">
            <w:pPr>
              <w:outlineLvl w:val="0"/>
              <w:rPr>
                <w:lang w:val="lt-LT" w:bidi="he-IL"/>
              </w:rPr>
            </w:pPr>
            <w:r w:rsidRPr="00A80FCE">
              <w:rPr>
                <w:lang w:val="lt-LT"/>
              </w:rPr>
              <w:t xml:space="preserve">1. </w:t>
            </w:r>
            <w:r w:rsidRPr="00A80FCE">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22F6D987" w:rsidR="004D3A63" w:rsidRPr="00A80FCE" w:rsidRDefault="00572961" w:rsidP="00297269">
            <w:pPr>
              <w:jc w:val="center"/>
              <w:rPr>
                <w:lang w:val="lt-LT"/>
              </w:rPr>
            </w:pPr>
            <w:r w:rsidRPr="00A80FCE">
              <w:rPr>
                <w:lang w:val="lt-LT"/>
              </w:rPr>
              <w:t>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8161176" w14:textId="6D45675E" w:rsidR="004D3A63" w:rsidRPr="00A80FCE" w:rsidRDefault="00C62952" w:rsidP="00297269">
            <w:pPr>
              <w:jc w:val="center"/>
              <w:rPr>
                <w:lang w:val="lt-LT"/>
              </w:rPr>
            </w:pPr>
            <w:r w:rsidRPr="00A80FCE">
              <w:rPr>
                <w:lang w:val="lt-LT"/>
              </w:rPr>
              <w:t>7</w:t>
            </w:r>
          </w:p>
        </w:tc>
      </w:tr>
      <w:tr w:rsidR="004D3A63" w:rsidRPr="00A80FCE" w14:paraId="25AB52D3" w14:textId="77777777" w:rsidTr="00442D34">
        <w:trPr>
          <w:trHeight w:val="266"/>
        </w:trPr>
        <w:tc>
          <w:tcPr>
            <w:tcW w:w="6776"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4D3A63" w:rsidRPr="00A80FCE" w:rsidRDefault="004D3A63" w:rsidP="00297269">
            <w:pPr>
              <w:jc w:val="both"/>
              <w:rPr>
                <w:lang w:val="lt-LT"/>
              </w:rPr>
            </w:pPr>
            <w:r w:rsidRPr="00A80FCE">
              <w:rPr>
                <w:lang w:val="lt-LT"/>
              </w:rPr>
              <w:t xml:space="preserve">2. </w:t>
            </w:r>
            <w:r w:rsidRPr="00A80FCE">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69B4963E" w:rsidR="004D3A63" w:rsidRPr="00A80FCE" w:rsidRDefault="00572961" w:rsidP="00297269">
            <w:pPr>
              <w:jc w:val="center"/>
              <w:rPr>
                <w:lang w:val="lt-LT"/>
              </w:rPr>
            </w:pPr>
            <w:r w:rsidRPr="00A80FCE">
              <w:rPr>
                <w:lang w:val="lt-LT"/>
              </w:rPr>
              <w:t>100</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4651A36" w14:textId="6CD38429" w:rsidR="004D3A63" w:rsidRPr="00A80FCE" w:rsidRDefault="00C62952" w:rsidP="00297269">
            <w:pPr>
              <w:jc w:val="center"/>
              <w:rPr>
                <w:lang w:val="lt-LT"/>
              </w:rPr>
            </w:pPr>
            <w:r w:rsidRPr="00A80FCE">
              <w:rPr>
                <w:lang w:val="lt-LT"/>
              </w:rPr>
              <w:t>110</w:t>
            </w:r>
          </w:p>
        </w:tc>
      </w:tr>
      <w:tr w:rsidR="004D3A63" w:rsidRPr="00A80FCE" w14:paraId="37E9D04D" w14:textId="77777777" w:rsidTr="00442D34">
        <w:trPr>
          <w:trHeight w:val="260"/>
        </w:trPr>
        <w:tc>
          <w:tcPr>
            <w:tcW w:w="6776"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4D3A63" w:rsidRPr="00A80FCE" w:rsidRDefault="004D3A63" w:rsidP="00297269">
            <w:pPr>
              <w:outlineLvl w:val="0"/>
              <w:rPr>
                <w:lang w:val="lt-LT" w:bidi="he-IL"/>
              </w:rPr>
            </w:pPr>
            <w:r w:rsidRPr="00A80FCE">
              <w:rPr>
                <w:lang w:val="lt-LT"/>
              </w:rPr>
              <w:t xml:space="preserve">3. </w:t>
            </w:r>
            <w:r w:rsidRPr="00A80FCE">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4FF4C295" w:rsidR="004D3A63" w:rsidRPr="00A80FCE" w:rsidRDefault="00572961" w:rsidP="00297269">
            <w:pPr>
              <w:jc w:val="center"/>
              <w:rPr>
                <w:lang w:val="lt-LT"/>
              </w:rPr>
            </w:pPr>
            <w:r w:rsidRPr="00A80FCE">
              <w:rPr>
                <w:lang w:val="lt-LT"/>
              </w:rPr>
              <w:t>3</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17B07E0" w14:textId="09821175" w:rsidR="004D3A63" w:rsidRPr="00A80FCE" w:rsidRDefault="00C62952" w:rsidP="00297269">
            <w:pPr>
              <w:jc w:val="center"/>
              <w:rPr>
                <w:lang w:val="lt-LT"/>
              </w:rPr>
            </w:pPr>
            <w:r w:rsidRPr="00A80FCE">
              <w:rPr>
                <w:lang w:val="lt-LT"/>
              </w:rPr>
              <w:t>3</w:t>
            </w:r>
          </w:p>
        </w:tc>
      </w:tr>
      <w:tr w:rsidR="004D3A63" w:rsidRPr="00A80FCE" w14:paraId="58DCC1E3"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4D3A63" w:rsidRPr="00A80FCE" w:rsidRDefault="004D3A63" w:rsidP="00297269">
            <w:pPr>
              <w:outlineLvl w:val="0"/>
              <w:rPr>
                <w:lang w:val="lt-LT" w:bidi="he-IL"/>
              </w:rPr>
            </w:pPr>
            <w:r w:rsidRPr="00A80FCE">
              <w:rPr>
                <w:lang w:val="lt-LT"/>
              </w:rPr>
              <w:t xml:space="preserve">4. </w:t>
            </w:r>
            <w:r w:rsidRPr="00A80FCE">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676F8DE0" w:rsidR="004D3A63" w:rsidRPr="00A80FCE" w:rsidRDefault="00572961" w:rsidP="00297269">
            <w:pPr>
              <w:jc w:val="center"/>
              <w:rPr>
                <w:lang w:val="lt-LT"/>
              </w:rPr>
            </w:pPr>
            <w:r w:rsidRPr="00A80FCE">
              <w:rPr>
                <w:lang w:val="lt-LT"/>
              </w:rPr>
              <w:t>74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4987C13" w14:textId="201D6587" w:rsidR="004D3A63" w:rsidRPr="00A80FCE" w:rsidRDefault="00C62952" w:rsidP="00297269">
            <w:pPr>
              <w:jc w:val="center"/>
              <w:rPr>
                <w:lang w:val="lt-LT"/>
              </w:rPr>
            </w:pPr>
            <w:r w:rsidRPr="00A80FCE">
              <w:rPr>
                <w:lang w:val="lt-LT"/>
              </w:rPr>
              <w:t>77</w:t>
            </w:r>
          </w:p>
        </w:tc>
      </w:tr>
      <w:tr w:rsidR="004D3A63" w:rsidRPr="00A80FCE" w14:paraId="1A6DCF51" w14:textId="77777777" w:rsidTr="00442D34">
        <w:trPr>
          <w:trHeight w:val="266"/>
        </w:trPr>
        <w:tc>
          <w:tcPr>
            <w:tcW w:w="6776"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4D3A63" w:rsidRPr="00A80FCE" w:rsidRDefault="004D3A63" w:rsidP="00297269">
            <w:pPr>
              <w:outlineLvl w:val="0"/>
              <w:rPr>
                <w:lang w:val="lt-LT" w:bidi="he-IL"/>
              </w:rPr>
            </w:pPr>
            <w:r w:rsidRPr="00A80FCE">
              <w:rPr>
                <w:lang w:val="lt-LT"/>
              </w:rPr>
              <w:t xml:space="preserve">5. </w:t>
            </w:r>
            <w:r w:rsidRPr="00A80FCE">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3DA2C6AE" w:rsidR="004D3A63" w:rsidRPr="00A80FCE" w:rsidRDefault="00572961" w:rsidP="00297269">
            <w:pPr>
              <w:jc w:val="center"/>
              <w:rPr>
                <w:lang w:val="lt-LT"/>
              </w:rPr>
            </w:pPr>
            <w:r w:rsidRPr="00A80FCE">
              <w:rPr>
                <w:lang w:val="lt-LT"/>
              </w:rPr>
              <w:t>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0A08DD4" w14:textId="22CCB64D" w:rsidR="004D3A63" w:rsidRPr="00A80FCE" w:rsidRDefault="00C62952" w:rsidP="00297269">
            <w:pPr>
              <w:jc w:val="center"/>
              <w:rPr>
                <w:lang w:val="lt-LT"/>
              </w:rPr>
            </w:pPr>
            <w:r w:rsidRPr="00A80FCE">
              <w:rPr>
                <w:lang w:val="lt-LT"/>
              </w:rPr>
              <w:t>6</w:t>
            </w:r>
          </w:p>
        </w:tc>
      </w:tr>
      <w:tr w:rsidR="004D3A63" w:rsidRPr="00A80FCE" w14:paraId="631AD46D" w14:textId="77777777" w:rsidTr="00442D34">
        <w:trPr>
          <w:trHeight w:val="266"/>
        </w:trPr>
        <w:tc>
          <w:tcPr>
            <w:tcW w:w="6776"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4D3A63" w:rsidRPr="00A80FCE" w:rsidRDefault="004D3A63" w:rsidP="00297269">
            <w:pPr>
              <w:rPr>
                <w:lang w:val="lt-LT"/>
              </w:rPr>
            </w:pPr>
            <w:r w:rsidRPr="00A80FCE">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0C535CC4" w:rsidR="004D3A63" w:rsidRPr="00A80FCE" w:rsidRDefault="00572961" w:rsidP="00297269">
            <w:pPr>
              <w:jc w:val="center"/>
              <w:rPr>
                <w:b/>
                <w:lang w:val="lt-LT"/>
              </w:rPr>
            </w:pPr>
            <w:r w:rsidRPr="00A80FCE">
              <w:rPr>
                <w:b/>
                <w:lang w:val="lt-LT"/>
              </w:rPr>
              <w:t>68</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607AD3C3" w14:textId="4B1BBC10" w:rsidR="004D3A63" w:rsidRPr="00A80FCE" w:rsidRDefault="00C62952" w:rsidP="00297269">
            <w:pPr>
              <w:jc w:val="center"/>
              <w:rPr>
                <w:b/>
                <w:lang w:val="lt-LT"/>
              </w:rPr>
            </w:pPr>
            <w:r w:rsidRPr="00A80FCE">
              <w:rPr>
                <w:b/>
                <w:lang w:val="lt-LT"/>
              </w:rPr>
              <w:t>58</w:t>
            </w:r>
          </w:p>
        </w:tc>
      </w:tr>
    </w:tbl>
    <w:p w14:paraId="7FF62B62" w14:textId="761B1A59" w:rsidR="002E4DFA" w:rsidRPr="00A80FCE" w:rsidRDefault="00963B98" w:rsidP="00A80FCE">
      <w:pPr>
        <w:ind w:firstLine="567"/>
        <w:jc w:val="both"/>
        <w:rPr>
          <w:b/>
          <w:lang w:val="lt-LT" w:eastAsia="en-US"/>
        </w:rPr>
      </w:pPr>
      <w:r w:rsidRPr="00A80FCE">
        <w:rPr>
          <w:b/>
          <w:lang w:val="lt-LT" w:eastAsia="en-US"/>
        </w:rPr>
        <w:lastRenderedPageBreak/>
        <w:t>6</w:t>
      </w:r>
      <w:r w:rsidR="002E4DFA" w:rsidRPr="00A80FCE">
        <w:rPr>
          <w:b/>
          <w:lang w:val="lt-LT" w:eastAsia="en-US"/>
        </w:rPr>
        <w:t xml:space="preserve">. </w:t>
      </w:r>
      <w:r w:rsidR="00041FB1" w:rsidRPr="00A80FCE">
        <w:rPr>
          <w:b/>
          <w:lang w:val="lt-LT"/>
        </w:rPr>
        <w:t>Įstaigos renginių/veiklos viešinimas, gyventojų nuomonės tyrimas</w:t>
      </w:r>
      <w:r w:rsidR="002E4DFA" w:rsidRPr="00A80FCE">
        <w:rPr>
          <w:b/>
          <w:lang w:val="lt-LT" w:eastAsia="en-US"/>
        </w:rPr>
        <w:t>:</w:t>
      </w:r>
    </w:p>
    <w:p w14:paraId="67427D57" w14:textId="308AC41A" w:rsidR="00311449" w:rsidRPr="00A80FCE" w:rsidRDefault="00311449" w:rsidP="00911C7B">
      <w:pPr>
        <w:ind w:firstLine="567"/>
        <w:jc w:val="both"/>
        <w:rPr>
          <w:lang w:val="lt-LT"/>
        </w:rPr>
      </w:pPr>
      <w:r w:rsidRPr="00A80FCE">
        <w:rPr>
          <w:lang w:val="lt-LT"/>
        </w:rPr>
        <w:t>Renginių viešinimas ir sklaida – pagrindinė vieta, kur yra skelbiami VKC renginiai yra centro FB paskyra, kurią seka daugiau nei 1,5 tūkst. žmonių, video peržiūros siekia nuo kelių šimtų iki kelių tūkstančių. Taip pat skelbimai talpinami kultūros centro internetiniame puslapyje</w:t>
      </w:r>
      <w:r w:rsidR="000A0270" w:rsidRPr="00A80FCE">
        <w:rPr>
          <w:lang w:val="lt-LT"/>
        </w:rPr>
        <w:t xml:space="preserve"> – </w:t>
      </w:r>
      <w:r w:rsidR="000A0270" w:rsidRPr="00A80FCE">
        <w:rPr>
          <w:color w:val="4472C4" w:themeColor="accent1"/>
          <w:lang w:val="lt-LT"/>
        </w:rPr>
        <w:t>www.vezaiciukc.lt</w:t>
      </w:r>
      <w:r w:rsidRPr="00A80FCE">
        <w:rPr>
          <w:lang w:val="lt-LT"/>
        </w:rPr>
        <w:t xml:space="preserve">,  rajoninėje spaudoje ( laikraštis „Banga“), naudojamės interneto portalų „Mano Gargždai“, „Gargždai United“ paslaugomis. </w:t>
      </w:r>
      <w:r w:rsidR="00911C7B" w:rsidRPr="00A80FCE">
        <w:rPr>
          <w:lang w:val="lt-LT"/>
        </w:rPr>
        <w:t xml:space="preserve">Kanklininkų veikla viešinama FB grupėje „Kanklės“, Kanklių mokytojai, „Trimitatis“, Vėžaičių kultūros centras. Susilaukia daug komentarų, peržiūrų. </w:t>
      </w:r>
    </w:p>
    <w:p w14:paraId="365C186D" w14:textId="0FAAFF8C" w:rsidR="00041FB1" w:rsidRPr="00A80FCE" w:rsidRDefault="00BE47CF" w:rsidP="00A80FCE">
      <w:pPr>
        <w:ind w:firstLine="567"/>
        <w:jc w:val="both"/>
        <w:rPr>
          <w:lang w:val="lt-LT"/>
        </w:rPr>
      </w:pPr>
      <w:r w:rsidRPr="00A80FCE">
        <w:rPr>
          <w:lang w:val="lt-LT"/>
        </w:rPr>
        <w:t>K</w:t>
      </w:r>
      <w:r w:rsidR="00041FB1" w:rsidRPr="00A80FCE">
        <w:rPr>
          <w:lang w:val="lt-LT"/>
        </w:rPr>
        <w:t xml:space="preserve">ultūros centras lankytojų – dalyvių pasitenkinimo teikiamomis paslaugomis apklausas vykdo </w:t>
      </w:r>
      <w:r w:rsidRPr="00A80FCE">
        <w:rPr>
          <w:lang w:val="lt-LT"/>
        </w:rPr>
        <w:t>kiekvienais</w:t>
      </w:r>
      <w:r w:rsidR="00041FB1" w:rsidRPr="00A80FCE">
        <w:rPr>
          <w:lang w:val="lt-LT"/>
        </w:rPr>
        <w:t xml:space="preserve"> metais.</w:t>
      </w:r>
    </w:p>
    <w:p w14:paraId="0A178C7F" w14:textId="1A9FD452" w:rsidR="00BE47CF" w:rsidRPr="00A80FCE" w:rsidRDefault="00BE47CF" w:rsidP="00A80FCE">
      <w:pPr>
        <w:ind w:firstLine="567"/>
        <w:jc w:val="both"/>
        <w:rPr>
          <w:lang w:val="lt-LT"/>
        </w:rPr>
      </w:pPr>
      <w:r w:rsidRPr="00A80FCE">
        <w:rPr>
          <w:lang w:val="lt-LT"/>
        </w:rPr>
        <w:t>2020</w:t>
      </w:r>
      <w:r w:rsidR="00A80FCE">
        <w:rPr>
          <w:lang w:val="lt-LT"/>
        </w:rPr>
        <w:t xml:space="preserve"> </w:t>
      </w:r>
      <w:r w:rsidRPr="00A80FCE">
        <w:rPr>
          <w:lang w:val="lt-LT"/>
        </w:rPr>
        <w:t>m</w:t>
      </w:r>
      <w:r w:rsidR="00A80FCE">
        <w:rPr>
          <w:lang w:val="lt-LT"/>
        </w:rPr>
        <w:t>.</w:t>
      </w:r>
      <w:r w:rsidRPr="00A80FCE">
        <w:rPr>
          <w:lang w:val="lt-LT"/>
        </w:rPr>
        <w:t xml:space="preserve"> spalio mėnesį buvo vykdoma lankytojų apklausa, jos metu paaiškėjo, kad 70% respondentų yra visiškai patenkinti kultūros centro veikla, 20</w:t>
      </w:r>
      <w:r w:rsidR="00911C7B">
        <w:rPr>
          <w:lang w:val="lt-LT"/>
        </w:rPr>
        <w:t xml:space="preserve"> proc.</w:t>
      </w:r>
      <w:r w:rsidRPr="00A80FCE">
        <w:rPr>
          <w:lang w:val="lt-LT"/>
        </w:rPr>
        <w:t xml:space="preserve"> </w:t>
      </w:r>
      <w:r w:rsidR="00911C7B">
        <w:rPr>
          <w:lang w:val="lt-LT"/>
        </w:rPr>
        <w:t>–</w:t>
      </w:r>
      <w:r w:rsidRPr="00A80FCE">
        <w:rPr>
          <w:lang w:val="lt-LT"/>
        </w:rPr>
        <w:t xml:space="preserve"> nepatenkinti, 10</w:t>
      </w:r>
      <w:r w:rsidR="00911C7B" w:rsidRPr="00911C7B">
        <w:rPr>
          <w:lang w:val="lt-LT"/>
        </w:rPr>
        <w:t xml:space="preserve"> </w:t>
      </w:r>
      <w:r w:rsidR="00911C7B">
        <w:rPr>
          <w:lang w:val="lt-LT"/>
        </w:rPr>
        <w:t>proc.</w:t>
      </w:r>
      <w:r w:rsidRPr="00A80FCE">
        <w:rPr>
          <w:lang w:val="lt-LT"/>
        </w:rPr>
        <w:t xml:space="preserve"> </w:t>
      </w:r>
      <w:r w:rsidR="00911C7B">
        <w:rPr>
          <w:lang w:val="lt-LT"/>
        </w:rPr>
        <w:t xml:space="preserve">– </w:t>
      </w:r>
      <w:r w:rsidRPr="00A80FCE">
        <w:rPr>
          <w:lang w:val="lt-LT"/>
        </w:rPr>
        <w:t>neturi nuomonės. Sulaukta</w:t>
      </w:r>
      <w:r w:rsidR="00911C7B">
        <w:rPr>
          <w:lang w:val="lt-LT"/>
        </w:rPr>
        <w:t xml:space="preserve"> komentarų dėl renginių laiko (</w:t>
      </w:r>
      <w:r w:rsidRPr="00A80FCE">
        <w:rPr>
          <w:lang w:val="lt-LT"/>
        </w:rPr>
        <w:t>norima</w:t>
      </w:r>
      <w:r w:rsidR="00911C7B">
        <w:rPr>
          <w:lang w:val="lt-LT"/>
        </w:rPr>
        <w:t xml:space="preserve"> daugiau renginių savaitgaliais</w:t>
      </w:r>
      <w:r w:rsidRPr="00A80FCE">
        <w:rPr>
          <w:lang w:val="lt-LT"/>
        </w:rPr>
        <w:t xml:space="preserve">), </w:t>
      </w:r>
      <w:r w:rsidR="00911C7B">
        <w:rPr>
          <w:lang w:val="lt-LT"/>
        </w:rPr>
        <w:t xml:space="preserve">pasiūlymų dėl </w:t>
      </w:r>
      <w:r w:rsidRPr="00A80FCE">
        <w:rPr>
          <w:lang w:val="lt-LT"/>
        </w:rPr>
        <w:t>naujų veiklų kultūros centre.</w:t>
      </w:r>
    </w:p>
    <w:p w14:paraId="452C2B0C" w14:textId="77777777" w:rsidR="000C537F" w:rsidRPr="00A80FCE" w:rsidRDefault="000C537F" w:rsidP="00A80FCE">
      <w:pPr>
        <w:jc w:val="both"/>
        <w:rPr>
          <w:lang w:val="lt-LT"/>
        </w:rPr>
      </w:pPr>
    </w:p>
    <w:p w14:paraId="28982415" w14:textId="55AE7CFA" w:rsidR="00382932" w:rsidRPr="00A80FCE" w:rsidRDefault="00442D34" w:rsidP="00A80FCE">
      <w:pPr>
        <w:ind w:firstLine="567"/>
        <w:jc w:val="both"/>
        <w:rPr>
          <w:b/>
          <w:lang w:val="lt-LT"/>
        </w:rPr>
      </w:pPr>
      <w:r>
        <w:rPr>
          <w:b/>
          <w:lang w:val="lt-LT"/>
        </w:rPr>
        <w:t>7</w:t>
      </w:r>
      <w:r w:rsidR="00382932" w:rsidRPr="00A80FCE">
        <w:rPr>
          <w:b/>
          <w:lang w:val="lt-LT"/>
        </w:rPr>
        <w:t>. Įstaigoje atlikti kitų institucijų patikrinimai per ataskaitinius metus:</w:t>
      </w:r>
    </w:p>
    <w:p w14:paraId="36C4A758" w14:textId="77B32D8C" w:rsidR="00382932" w:rsidRPr="00A80FCE" w:rsidRDefault="00911C7B" w:rsidP="00A80FCE">
      <w:pPr>
        <w:ind w:firstLine="567"/>
        <w:jc w:val="both"/>
        <w:rPr>
          <w:lang w:val="lt-LT"/>
        </w:rPr>
      </w:pPr>
      <w:r w:rsidRPr="00A80FCE">
        <w:rPr>
          <w:lang w:val="lt-LT"/>
        </w:rPr>
        <w:t xml:space="preserve">2020 m. </w:t>
      </w:r>
      <w:r>
        <w:rPr>
          <w:lang w:val="lt-LT"/>
        </w:rPr>
        <w:t>į</w:t>
      </w:r>
      <w:r w:rsidR="00F2720F" w:rsidRPr="00A80FCE">
        <w:rPr>
          <w:lang w:val="lt-LT"/>
        </w:rPr>
        <w:t>staigoje patikrinimų nebuvo.</w:t>
      </w:r>
    </w:p>
    <w:p w14:paraId="31549EEF" w14:textId="77777777" w:rsidR="00382932" w:rsidRPr="00A80FCE" w:rsidRDefault="00382932" w:rsidP="00A80FCE">
      <w:pPr>
        <w:jc w:val="both"/>
        <w:rPr>
          <w:lang w:val="lt-LT"/>
        </w:rPr>
      </w:pPr>
    </w:p>
    <w:p w14:paraId="1661F7A4" w14:textId="0FF26FE8" w:rsidR="00382932" w:rsidRPr="00A80FCE" w:rsidRDefault="00442D34" w:rsidP="00442D34">
      <w:pPr>
        <w:ind w:firstLine="567"/>
        <w:jc w:val="both"/>
        <w:rPr>
          <w:b/>
          <w:lang w:val="lt-LT"/>
        </w:rPr>
      </w:pPr>
      <w:r>
        <w:rPr>
          <w:b/>
          <w:lang w:val="lt-LT"/>
        </w:rPr>
        <w:t>8</w:t>
      </w:r>
      <w:r w:rsidR="00382932" w:rsidRPr="00A80FCE">
        <w:rPr>
          <w:b/>
          <w:lang w:val="lt-LT"/>
        </w:rPr>
        <w:t>. Vadovo veikla, įgyvendinant įstaigos tikslus:</w:t>
      </w:r>
    </w:p>
    <w:p w14:paraId="476606A0" w14:textId="597DE4B9" w:rsidR="00382932" w:rsidRPr="00A80FCE" w:rsidRDefault="00442D34" w:rsidP="00442D34">
      <w:pPr>
        <w:ind w:firstLine="567"/>
        <w:jc w:val="both"/>
        <w:rPr>
          <w:lang w:val="lt-LT"/>
        </w:rPr>
      </w:pPr>
      <w:r>
        <w:rPr>
          <w:b/>
          <w:lang w:val="lt-LT"/>
        </w:rPr>
        <w:t>8</w:t>
      </w:r>
      <w:r w:rsidR="00382932" w:rsidRPr="00A80FCE">
        <w:rPr>
          <w:b/>
          <w:lang w:val="lt-LT"/>
        </w:rPr>
        <w:t>.1. Iškeltų vadovui prioritetinių veiklų įgyvendinimas, suformuotos 2020 m. metų veiklos užduotys ir jų įvykdymas</w:t>
      </w:r>
      <w:r w:rsidR="00382932" w:rsidRPr="00A80FCE">
        <w:rPr>
          <w:lang w:val="lt-LT"/>
        </w:rPr>
        <w:t>:</w:t>
      </w:r>
    </w:p>
    <w:p w14:paraId="57D004A9" w14:textId="43D717AF" w:rsidR="006E52B1" w:rsidRPr="00A80FCE" w:rsidRDefault="006E52B1" w:rsidP="00911C7B">
      <w:pPr>
        <w:ind w:firstLine="567"/>
        <w:jc w:val="both"/>
        <w:rPr>
          <w:lang w:val="lt-LT"/>
        </w:rPr>
      </w:pPr>
      <w:r w:rsidRPr="00A80FCE">
        <w:rPr>
          <w:lang w:val="lt-LT"/>
        </w:rPr>
        <w:t>2020 metų veikla buvo išskirtinė,</w:t>
      </w:r>
      <w:r w:rsidR="00554398" w:rsidRPr="00A80FCE">
        <w:rPr>
          <w:lang w:val="lt-LT"/>
        </w:rPr>
        <w:t xml:space="preserve"> </w:t>
      </w:r>
      <w:r w:rsidRPr="00A80FCE">
        <w:rPr>
          <w:lang w:val="lt-LT"/>
        </w:rPr>
        <w:t>nes dirbti taip,</w:t>
      </w:r>
      <w:r w:rsidR="00554398" w:rsidRPr="00A80FCE">
        <w:rPr>
          <w:lang w:val="lt-LT"/>
        </w:rPr>
        <w:t xml:space="preserve"> </w:t>
      </w:r>
      <w:r w:rsidRPr="00A80FCE">
        <w:rPr>
          <w:lang w:val="lt-LT"/>
        </w:rPr>
        <w:t>kaip suplanavome,</w:t>
      </w:r>
      <w:r w:rsidR="00554398" w:rsidRPr="00A80FCE">
        <w:rPr>
          <w:lang w:val="lt-LT"/>
        </w:rPr>
        <w:t xml:space="preserve"> </w:t>
      </w:r>
      <w:r w:rsidRPr="00A80FCE">
        <w:rPr>
          <w:lang w:val="lt-LT"/>
        </w:rPr>
        <w:t>nebegalėjome.</w:t>
      </w:r>
      <w:r w:rsidR="00554398" w:rsidRPr="00A80FCE">
        <w:rPr>
          <w:lang w:val="lt-LT"/>
        </w:rPr>
        <w:t xml:space="preserve"> Nuotolinis darbas, veiklos perkėlimas į internetinę erdvę, FB platformą, pokalbiai per Zoom ir kitas programas, buvo išbandymas visiems darbuotojams ir vadovui. </w:t>
      </w:r>
      <w:r w:rsidR="00D173D4" w:rsidRPr="00A80FCE">
        <w:rPr>
          <w:lang w:val="lt-LT"/>
        </w:rPr>
        <w:t xml:space="preserve">Prisitaikėme prie sąlygų ir surengėme visas vasaros šventes, kurios buvo numatytos centre ir skyriuose. Vėžaičių Oninės </w:t>
      </w:r>
      <w:r w:rsidR="00E26669" w:rsidRPr="00A80FCE">
        <w:rPr>
          <w:lang w:val="lt-LT"/>
        </w:rPr>
        <w:t xml:space="preserve">šiemet </w:t>
      </w:r>
      <w:r w:rsidR="00D173D4" w:rsidRPr="00A80FCE">
        <w:rPr>
          <w:lang w:val="lt-LT"/>
        </w:rPr>
        <w:t xml:space="preserve">sutelkė mus </w:t>
      </w:r>
      <w:r w:rsidR="00911C7B">
        <w:rPr>
          <w:lang w:val="lt-LT"/>
        </w:rPr>
        <w:t xml:space="preserve">– </w:t>
      </w:r>
      <w:r w:rsidR="00D173D4" w:rsidRPr="00A80FCE">
        <w:rPr>
          <w:lang w:val="lt-LT"/>
        </w:rPr>
        <w:t xml:space="preserve">įgyvendinome seniai brandintą mintį, kad mūsų kolektyvai gali koncertuoti kartu su profesionaliais muzikantais. Kanklininkų kolektyvas kankliavo kartu su </w:t>
      </w:r>
      <w:r w:rsidR="00E26669" w:rsidRPr="00A80FCE">
        <w:rPr>
          <w:lang w:val="lt-LT"/>
        </w:rPr>
        <w:t xml:space="preserve">sunkiojo metalo </w:t>
      </w:r>
      <w:r w:rsidR="00D173D4" w:rsidRPr="00A80FCE">
        <w:rPr>
          <w:lang w:val="lt-LT"/>
        </w:rPr>
        <w:t>grupe iš Kauno „Thundertale“</w:t>
      </w:r>
      <w:r w:rsidR="00E26669" w:rsidRPr="00A80FCE">
        <w:rPr>
          <w:lang w:val="lt-LT"/>
        </w:rPr>
        <w:t>. Patirtis ir malonumas repetuojant, koncertuojant atpirko lūkesčius. Kūrybingi ir darbštūs kolektyvų vadovai</w:t>
      </w:r>
      <w:r w:rsidR="00852109" w:rsidRPr="00A80FCE">
        <w:rPr>
          <w:lang w:val="lt-LT"/>
        </w:rPr>
        <w:t xml:space="preserve"> dalyvavo visose nuotolinėse veiklose, rengė ir darė įrašus, pagal galimybes koncertavo ir dalyvavo konkursuose.</w:t>
      </w:r>
      <w:r w:rsidR="00D721AE" w:rsidRPr="00A80FCE">
        <w:rPr>
          <w:lang w:val="lt-LT"/>
        </w:rPr>
        <w:t xml:space="preserve"> </w:t>
      </w:r>
      <w:r w:rsidR="00911C7B">
        <w:rPr>
          <w:lang w:val="lt-LT"/>
        </w:rPr>
        <w:t xml:space="preserve">Dėl kolektyvą palikusio renginių režisieriaus direktorei </w:t>
      </w:r>
      <w:r w:rsidR="00D721AE" w:rsidRPr="00A80FCE">
        <w:rPr>
          <w:lang w:val="lt-LT"/>
        </w:rPr>
        <w:t xml:space="preserve">teko telktis ir vykdyti edukacines veiklas, rengti ir vesti renginius. </w:t>
      </w:r>
      <w:r w:rsidR="00911C7B">
        <w:rPr>
          <w:lang w:val="lt-LT"/>
        </w:rPr>
        <w:t>R</w:t>
      </w:r>
      <w:r w:rsidR="00D721AE" w:rsidRPr="00A80FCE">
        <w:rPr>
          <w:lang w:val="lt-LT"/>
        </w:rPr>
        <w:t xml:space="preserve">ugsėjo mėn. </w:t>
      </w:r>
      <w:r w:rsidR="00911C7B">
        <w:rPr>
          <w:lang w:val="lt-LT"/>
        </w:rPr>
        <w:t>p</w:t>
      </w:r>
      <w:r w:rsidR="00911C7B" w:rsidRPr="00A80FCE">
        <w:rPr>
          <w:lang w:val="lt-LT"/>
        </w:rPr>
        <w:t xml:space="preserve">riėmus į darbą </w:t>
      </w:r>
      <w:r w:rsidR="00D721AE" w:rsidRPr="00A80FCE">
        <w:rPr>
          <w:lang w:val="lt-LT"/>
        </w:rPr>
        <w:t>renginių organizatorę, buvo pradėti rašyti projektai 2021 metams. Par</w:t>
      </w:r>
      <w:r w:rsidR="00911C7B">
        <w:rPr>
          <w:lang w:val="lt-LT"/>
        </w:rPr>
        <w:t xml:space="preserve">engtos </w:t>
      </w:r>
      <w:r w:rsidR="00D721AE" w:rsidRPr="00A80FCE">
        <w:rPr>
          <w:lang w:val="lt-LT"/>
        </w:rPr>
        <w:t>2 projekt</w:t>
      </w:r>
      <w:r w:rsidR="00911C7B">
        <w:rPr>
          <w:lang w:val="lt-LT"/>
        </w:rPr>
        <w:t xml:space="preserve">ų paraiškos. </w:t>
      </w:r>
      <w:r w:rsidR="00BE47CF" w:rsidRPr="00A80FCE">
        <w:rPr>
          <w:lang w:val="lt-LT"/>
        </w:rPr>
        <w:t xml:space="preserve">Atsakymų apie finansavimą </w:t>
      </w:r>
      <w:r w:rsidR="00911C7B">
        <w:rPr>
          <w:lang w:val="lt-LT"/>
        </w:rPr>
        <w:t>kol kas</w:t>
      </w:r>
      <w:r w:rsidR="00BE47CF" w:rsidRPr="00A80FCE">
        <w:rPr>
          <w:lang w:val="lt-LT"/>
        </w:rPr>
        <w:t xml:space="preserve"> nega</w:t>
      </w:r>
      <w:r w:rsidR="00911C7B">
        <w:rPr>
          <w:lang w:val="lt-LT"/>
        </w:rPr>
        <w:t>uta</w:t>
      </w:r>
      <w:r w:rsidR="00BE47CF" w:rsidRPr="00A80FCE">
        <w:rPr>
          <w:lang w:val="lt-LT"/>
        </w:rPr>
        <w:t>.</w:t>
      </w:r>
    </w:p>
    <w:p w14:paraId="6A72102B" w14:textId="00A10BE9" w:rsidR="00963B98" w:rsidRPr="00A80FCE" w:rsidRDefault="00963B98" w:rsidP="00A80FCE">
      <w:pPr>
        <w:ind w:firstLine="567"/>
        <w:jc w:val="both"/>
        <w:rPr>
          <w:lang w:val="lt-LT"/>
        </w:rPr>
      </w:pPr>
      <w:r w:rsidRPr="00A80FCE">
        <w:rPr>
          <w:lang w:val="lt-LT"/>
        </w:rPr>
        <w:t>Visos vadovui iškeltos užduotys</w:t>
      </w:r>
      <w:r w:rsidR="00BE47CF" w:rsidRPr="00A80FCE">
        <w:rPr>
          <w:lang w:val="lt-LT"/>
        </w:rPr>
        <w:t xml:space="preserve">, išskyrus kolektyvų dalyvavimą Dainų šventėse, </w:t>
      </w:r>
      <w:r w:rsidRPr="00A80FCE">
        <w:rPr>
          <w:lang w:val="lt-LT"/>
        </w:rPr>
        <w:t>buvo įgyvendintos, tai atsispindi 2020 m. vadovų vertinimo išvadoje, vadovo veikla įvertinta</w:t>
      </w:r>
      <w:r w:rsidR="00F2720F" w:rsidRPr="00A80FCE">
        <w:rPr>
          <w:lang w:val="lt-LT"/>
        </w:rPr>
        <w:t xml:space="preserve"> </w:t>
      </w:r>
      <w:r w:rsidRPr="00A80FCE">
        <w:rPr>
          <w:lang w:val="lt-LT"/>
        </w:rPr>
        <w:t>gerai.</w:t>
      </w:r>
    </w:p>
    <w:p w14:paraId="3018FCDF" w14:textId="77777777" w:rsidR="00382932" w:rsidRPr="00A80FCE" w:rsidRDefault="00382932" w:rsidP="00A80FCE">
      <w:pPr>
        <w:jc w:val="both"/>
        <w:rPr>
          <w:lang w:val="lt-LT"/>
        </w:rPr>
      </w:pPr>
    </w:p>
    <w:p w14:paraId="67ED1938" w14:textId="546D339E" w:rsidR="008656C3" w:rsidRPr="00A80FCE" w:rsidRDefault="00442D34" w:rsidP="00442D34">
      <w:pPr>
        <w:ind w:firstLine="567"/>
        <w:jc w:val="both"/>
        <w:rPr>
          <w:b/>
          <w:lang w:val="lt-LT"/>
        </w:rPr>
      </w:pPr>
      <w:r>
        <w:rPr>
          <w:b/>
          <w:lang w:val="lt-LT"/>
        </w:rPr>
        <w:t>8</w:t>
      </w:r>
      <w:r w:rsidR="00382932" w:rsidRPr="00A80FCE">
        <w:rPr>
          <w:b/>
          <w:lang w:val="lt-LT"/>
        </w:rPr>
        <w:t>.2. Įstaigos dalyvavimas projektinėje veikloje:</w:t>
      </w:r>
      <w:r w:rsidR="008656C3" w:rsidRPr="00A80FCE">
        <w:rPr>
          <w:bCs/>
          <w:color w:val="FF0000"/>
          <w:lang w:val="lt-LT"/>
        </w:rPr>
        <w:t xml:space="preserve"> </w:t>
      </w:r>
      <w:r w:rsidR="008656C3" w:rsidRPr="00A80FCE">
        <w:rPr>
          <w:bCs/>
          <w:lang w:val="lt-LT"/>
        </w:rPr>
        <w:t>NU gautas finansavimas 5,1 tūkst. Eurų,</w:t>
      </w:r>
      <w:r w:rsidR="00297269" w:rsidRPr="00A80FCE">
        <w:rPr>
          <w:bCs/>
          <w:lang w:val="lt-LT"/>
        </w:rPr>
        <w:t xml:space="preserve"> vaikų</w:t>
      </w:r>
      <w:r w:rsidR="008656C3" w:rsidRPr="00A80FCE">
        <w:rPr>
          <w:bCs/>
          <w:lang w:val="lt-LT"/>
        </w:rPr>
        <w:t xml:space="preserve"> vasaros stovykla 0,7 tūkst. Eurų, etn</w:t>
      </w:r>
      <w:r w:rsidR="00297269" w:rsidRPr="00A80FCE">
        <w:rPr>
          <w:bCs/>
          <w:lang w:val="lt-LT"/>
        </w:rPr>
        <w:t>inės veiklos</w:t>
      </w:r>
      <w:r w:rsidR="008656C3" w:rsidRPr="00A80FCE">
        <w:rPr>
          <w:bCs/>
          <w:lang w:val="lt-LT"/>
        </w:rPr>
        <w:t xml:space="preserve"> projektas 0,8 tūkst. </w:t>
      </w:r>
      <w:r w:rsidR="00297269" w:rsidRPr="00A80FCE">
        <w:rPr>
          <w:bCs/>
          <w:lang w:val="lt-LT"/>
        </w:rPr>
        <w:t>E</w:t>
      </w:r>
      <w:r w:rsidR="008656C3" w:rsidRPr="00A80FCE">
        <w:rPr>
          <w:bCs/>
          <w:lang w:val="lt-LT"/>
        </w:rPr>
        <w:t>urų</w:t>
      </w:r>
      <w:r w:rsidR="00297269" w:rsidRPr="00A80FCE">
        <w:rPr>
          <w:bCs/>
          <w:lang w:val="lt-LT"/>
        </w:rPr>
        <w:t>.</w:t>
      </w:r>
    </w:p>
    <w:p w14:paraId="0F7F523F" w14:textId="77777777" w:rsidR="00382932" w:rsidRPr="00A80FCE" w:rsidRDefault="00382932" w:rsidP="00A80FCE">
      <w:pPr>
        <w:jc w:val="both"/>
        <w:rPr>
          <w:lang w:val="lt-LT"/>
        </w:rPr>
      </w:pPr>
    </w:p>
    <w:p w14:paraId="7F913D64" w14:textId="31AFEA30" w:rsidR="00D721AE" w:rsidRPr="00A80FCE" w:rsidRDefault="00442D34" w:rsidP="00442D34">
      <w:pPr>
        <w:ind w:firstLine="567"/>
        <w:jc w:val="both"/>
        <w:rPr>
          <w:bCs/>
          <w:lang w:val="lt-LT"/>
        </w:rPr>
      </w:pPr>
      <w:r>
        <w:rPr>
          <w:b/>
          <w:lang w:val="lt-LT"/>
        </w:rPr>
        <w:t>8</w:t>
      </w:r>
      <w:r w:rsidR="00382932" w:rsidRPr="00A80FCE">
        <w:rPr>
          <w:b/>
          <w:lang w:val="lt-LT"/>
        </w:rPr>
        <w:t xml:space="preserve">.3. </w:t>
      </w:r>
      <w:r w:rsidR="00F2720F" w:rsidRPr="00A80FCE">
        <w:rPr>
          <w:bCs/>
          <w:lang w:val="lt-LT"/>
        </w:rPr>
        <w:t>Direktorė dalyvauja</w:t>
      </w:r>
      <w:r w:rsidR="00F2720F" w:rsidRPr="00A80FCE">
        <w:rPr>
          <w:b/>
          <w:lang w:val="lt-LT"/>
        </w:rPr>
        <w:t xml:space="preserve"> </w:t>
      </w:r>
      <w:r w:rsidR="00F2720F" w:rsidRPr="00A80FCE">
        <w:rPr>
          <w:bCs/>
          <w:lang w:val="lt-LT"/>
        </w:rPr>
        <w:t>Žemaitijos region</w:t>
      </w:r>
      <w:r w:rsidR="00FB04BE" w:rsidRPr="00A80FCE">
        <w:rPr>
          <w:bCs/>
          <w:lang w:val="lt-LT"/>
        </w:rPr>
        <w:t>inės</w:t>
      </w:r>
      <w:r w:rsidR="00F2720F" w:rsidRPr="00A80FCE">
        <w:rPr>
          <w:bCs/>
          <w:lang w:val="lt-LT"/>
        </w:rPr>
        <w:t xml:space="preserve"> etninės globos tarybos veikloje, atstovauja Klaipėdos rajono savivaldybę. Posėdžiai vyksta vis kitame Žemaitijos regiono mieste – Telšiuose, Kuršėnuose, Švėkšnoje, Plungėje. </w:t>
      </w:r>
      <w:r w:rsidR="00FB04BE" w:rsidRPr="00A80FCE">
        <w:rPr>
          <w:bCs/>
          <w:lang w:val="lt-LT"/>
        </w:rPr>
        <w:t>Dabartiniu metu</w:t>
      </w:r>
      <w:r w:rsidR="00911C7B">
        <w:rPr>
          <w:bCs/>
          <w:lang w:val="lt-LT"/>
        </w:rPr>
        <w:t xml:space="preserve"> –</w:t>
      </w:r>
      <w:r w:rsidR="00FB04BE" w:rsidRPr="00A80FCE">
        <w:rPr>
          <w:bCs/>
          <w:lang w:val="lt-LT"/>
        </w:rPr>
        <w:t xml:space="preserve"> nuotoliniu būdu.</w:t>
      </w:r>
      <w:r w:rsidR="00A80FCE">
        <w:rPr>
          <w:bCs/>
          <w:lang w:val="lt-LT"/>
        </w:rPr>
        <w:t xml:space="preserve"> </w:t>
      </w:r>
      <w:r w:rsidR="00F2720F" w:rsidRPr="00A80FCE">
        <w:rPr>
          <w:bCs/>
          <w:lang w:val="lt-LT"/>
        </w:rPr>
        <w:t xml:space="preserve">Posėdžiuose sprendžiamos Žemaitijos regiono etninės </w:t>
      </w:r>
      <w:r w:rsidR="00FB04BE" w:rsidRPr="00A80FCE">
        <w:rPr>
          <w:bCs/>
          <w:lang w:val="lt-LT"/>
        </w:rPr>
        <w:t>kultūros</w:t>
      </w:r>
      <w:r w:rsidR="00F2720F" w:rsidRPr="00A80FCE">
        <w:rPr>
          <w:bCs/>
          <w:lang w:val="lt-LT"/>
        </w:rPr>
        <w:t xml:space="preserve"> problemos, numatomos veiklos ir siekiai.</w:t>
      </w:r>
      <w:r w:rsidR="00992915" w:rsidRPr="00A80FCE">
        <w:rPr>
          <w:bCs/>
          <w:lang w:val="lt-LT"/>
        </w:rPr>
        <w:t xml:space="preserve"> </w:t>
      </w:r>
    </w:p>
    <w:p w14:paraId="6BC79ED5" w14:textId="77777777" w:rsidR="00442D34" w:rsidRDefault="00D721AE" w:rsidP="00442D34">
      <w:pPr>
        <w:ind w:firstLine="720"/>
        <w:jc w:val="both"/>
        <w:rPr>
          <w:b/>
          <w:lang w:val="lt-LT"/>
        </w:rPr>
      </w:pPr>
      <w:r w:rsidRPr="00A80FCE">
        <w:rPr>
          <w:bCs/>
          <w:lang w:val="lt-LT"/>
        </w:rPr>
        <w:t>Pandemijos</w:t>
      </w:r>
      <w:r w:rsidR="00992915" w:rsidRPr="00A80FCE">
        <w:rPr>
          <w:bCs/>
          <w:lang w:val="lt-LT"/>
        </w:rPr>
        <w:t xml:space="preserve"> laikotarpiu</w:t>
      </w:r>
      <w:r w:rsidRPr="00A80FCE">
        <w:rPr>
          <w:bCs/>
          <w:lang w:val="lt-LT"/>
        </w:rPr>
        <w:t>,</w:t>
      </w:r>
      <w:r w:rsidR="00A80FCE">
        <w:rPr>
          <w:bCs/>
          <w:lang w:val="lt-LT"/>
        </w:rPr>
        <w:t xml:space="preserve"> </w:t>
      </w:r>
      <w:r w:rsidR="00FB04BE" w:rsidRPr="00A80FCE">
        <w:rPr>
          <w:bCs/>
          <w:lang w:val="lt-LT"/>
        </w:rPr>
        <w:t>2020 m. gruodžio mėn.</w:t>
      </w:r>
      <w:r w:rsidRPr="00A80FCE">
        <w:rPr>
          <w:bCs/>
          <w:lang w:val="lt-LT"/>
        </w:rPr>
        <w:t>,</w:t>
      </w:r>
      <w:r w:rsidR="00992915" w:rsidRPr="00A80FCE">
        <w:rPr>
          <w:bCs/>
          <w:lang w:val="lt-LT"/>
        </w:rPr>
        <w:t xml:space="preserve"> direktorė savanoriavo Klaipėdos rajono savivaldybės visuomenės sveikatos biure, </w:t>
      </w:r>
      <w:r w:rsidR="00FB04BE" w:rsidRPr="00A80FCE">
        <w:rPr>
          <w:bCs/>
          <w:lang w:val="lt-LT"/>
        </w:rPr>
        <w:t xml:space="preserve">laisvu nuo darbo metu, </w:t>
      </w:r>
      <w:r w:rsidR="00911C7B">
        <w:rPr>
          <w:bCs/>
          <w:lang w:val="lt-LT"/>
        </w:rPr>
        <w:t>savaitgaliais</w:t>
      </w:r>
      <w:r w:rsidR="00FB04BE" w:rsidRPr="00A80FCE">
        <w:rPr>
          <w:bCs/>
          <w:lang w:val="lt-LT"/>
        </w:rPr>
        <w:t xml:space="preserve">, </w:t>
      </w:r>
      <w:r w:rsidR="00992915" w:rsidRPr="00A80FCE">
        <w:rPr>
          <w:bCs/>
          <w:lang w:val="lt-LT"/>
        </w:rPr>
        <w:t>vykdė sergančiųjų COVID-19 apklausas.</w:t>
      </w:r>
    </w:p>
    <w:p w14:paraId="04D4A89B" w14:textId="77777777" w:rsidR="00442D34" w:rsidRPr="00D961E1" w:rsidRDefault="00442D34" w:rsidP="00442D34">
      <w:pPr>
        <w:ind w:firstLine="720"/>
        <w:jc w:val="both"/>
        <w:rPr>
          <w:bCs/>
          <w:lang w:val="lt-LT"/>
        </w:rPr>
      </w:pPr>
    </w:p>
    <w:p w14:paraId="13AC650A" w14:textId="642544FE" w:rsidR="00382932" w:rsidRPr="00A80FCE" w:rsidRDefault="00442D34" w:rsidP="00442D34">
      <w:pPr>
        <w:ind w:firstLine="720"/>
        <w:jc w:val="both"/>
        <w:rPr>
          <w:b/>
          <w:lang w:val="lt-LT"/>
        </w:rPr>
      </w:pPr>
      <w:r>
        <w:rPr>
          <w:b/>
          <w:lang w:val="lt-LT"/>
        </w:rPr>
        <w:t>9</w:t>
      </w:r>
      <w:r w:rsidR="00382932" w:rsidRPr="00A80FCE">
        <w:rPr>
          <w:b/>
          <w:lang w:val="lt-LT"/>
        </w:rPr>
        <w:t>. Problemos, susijusios su įstaigos veikla, ir siūlomi sprendimo būdai:</w:t>
      </w:r>
    </w:p>
    <w:p w14:paraId="3C7879F5" w14:textId="20730D27" w:rsidR="00397033" w:rsidRDefault="00E0238E" w:rsidP="00A80FCE">
      <w:pPr>
        <w:ind w:firstLine="720"/>
        <w:jc w:val="both"/>
        <w:rPr>
          <w:bCs/>
          <w:lang w:val="lt-LT"/>
        </w:rPr>
      </w:pPr>
      <w:r w:rsidRPr="00A80FCE">
        <w:rPr>
          <w:bCs/>
          <w:lang w:val="lt-LT"/>
        </w:rPr>
        <w:t>Karantino metu aiškėja, kad problema yra informacinių technologijų ir programų, technikos naudojimas kolektyvų veikloje. Reikia dalyvauti IT mokymuose, įsigyti filmavimo ir įgarsinimo priemonių, kad pasiektume kokybiškų įrašų veiklų viešinimui.</w:t>
      </w:r>
    </w:p>
    <w:p w14:paraId="78CC66CF" w14:textId="549104A4" w:rsidR="00D961E1" w:rsidRDefault="00D961E1" w:rsidP="00A80FCE">
      <w:pPr>
        <w:ind w:firstLine="720"/>
        <w:jc w:val="both"/>
        <w:rPr>
          <w:bCs/>
          <w:lang w:val="lt-LT"/>
        </w:rPr>
      </w:pPr>
    </w:p>
    <w:p w14:paraId="5A6BE1B7" w14:textId="77777777" w:rsidR="00D961E1" w:rsidRPr="00A80FCE" w:rsidRDefault="00D961E1" w:rsidP="00A80FCE">
      <w:pPr>
        <w:ind w:firstLine="720"/>
        <w:jc w:val="both"/>
        <w:rPr>
          <w:bCs/>
          <w:lang w:val="lt-LT"/>
        </w:rPr>
      </w:pPr>
    </w:p>
    <w:p w14:paraId="41DF47B9" w14:textId="1FE2ADF7" w:rsidR="00DB5439" w:rsidRPr="00A80FCE" w:rsidRDefault="00397033" w:rsidP="00A80FCE">
      <w:pPr>
        <w:jc w:val="center"/>
        <w:rPr>
          <w:lang w:val="lt-LT"/>
        </w:rPr>
      </w:pPr>
      <w:r w:rsidRPr="00A80FCE">
        <w:rPr>
          <w:lang w:val="lt-LT"/>
        </w:rPr>
        <w:t>_______________________________________</w:t>
      </w:r>
    </w:p>
    <w:sectPr w:rsidR="00DB5439" w:rsidRPr="00A80FCE" w:rsidSect="00D961E1">
      <w:headerReference w:type="default" r:id="rId9"/>
      <w:pgSz w:w="11906" w:h="16838" w:code="9"/>
      <w:pgMar w:top="1077" w:right="567" w:bottom="1077"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3E03B" w14:textId="77777777" w:rsidR="00541527" w:rsidRDefault="00541527">
      <w:r>
        <w:separator/>
      </w:r>
    </w:p>
  </w:endnote>
  <w:endnote w:type="continuationSeparator" w:id="0">
    <w:p w14:paraId="68751063" w14:textId="77777777" w:rsidR="00541527" w:rsidRDefault="0054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7C678" w14:textId="77777777" w:rsidR="00541527" w:rsidRDefault="00541527">
      <w:r>
        <w:separator/>
      </w:r>
    </w:p>
  </w:footnote>
  <w:footnote w:type="continuationSeparator" w:id="0">
    <w:p w14:paraId="082BB6B6" w14:textId="77777777" w:rsidR="00541527" w:rsidRDefault="0054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4900780"/>
      <w:docPartObj>
        <w:docPartGallery w:val="Page Numbers (Top of Page)"/>
        <w:docPartUnique/>
      </w:docPartObj>
    </w:sdtPr>
    <w:sdtEndPr/>
    <w:sdtContent>
      <w:p w14:paraId="1B9E32D4" w14:textId="77777777" w:rsidR="00297269" w:rsidRDefault="00297269">
        <w:pPr>
          <w:pStyle w:val="Antrats"/>
          <w:jc w:val="center"/>
        </w:pPr>
        <w:r>
          <w:fldChar w:fldCharType="begin"/>
        </w:r>
        <w:r>
          <w:instrText>PAGE   \* MERGEFORMAT</w:instrText>
        </w:r>
        <w:r>
          <w:fldChar w:fldCharType="separate"/>
        </w:r>
        <w:r w:rsidR="009D398E">
          <w:rPr>
            <w:noProof/>
          </w:rPr>
          <w:t>5</w:t>
        </w:r>
        <w:r>
          <w:fldChar w:fldCharType="end"/>
        </w:r>
      </w:p>
    </w:sdtContent>
  </w:sdt>
  <w:p w14:paraId="1F10B201" w14:textId="77777777" w:rsidR="00297269" w:rsidRDefault="002972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hideGrammaticalError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F90"/>
    <w:rsid w:val="00000CCD"/>
    <w:rsid w:val="00010541"/>
    <w:rsid w:val="0001499B"/>
    <w:rsid w:val="000167E8"/>
    <w:rsid w:val="000248B1"/>
    <w:rsid w:val="00026840"/>
    <w:rsid w:val="000270DF"/>
    <w:rsid w:val="000300B8"/>
    <w:rsid w:val="00030C5A"/>
    <w:rsid w:val="0003251E"/>
    <w:rsid w:val="0003696B"/>
    <w:rsid w:val="0004145C"/>
    <w:rsid w:val="00041FB1"/>
    <w:rsid w:val="00043391"/>
    <w:rsid w:val="0004386C"/>
    <w:rsid w:val="00052127"/>
    <w:rsid w:val="00055CFF"/>
    <w:rsid w:val="00055D57"/>
    <w:rsid w:val="000739AA"/>
    <w:rsid w:val="0007448A"/>
    <w:rsid w:val="00077C00"/>
    <w:rsid w:val="0008187E"/>
    <w:rsid w:val="00083112"/>
    <w:rsid w:val="00086CCE"/>
    <w:rsid w:val="000872EA"/>
    <w:rsid w:val="00097BC9"/>
    <w:rsid w:val="000A0270"/>
    <w:rsid w:val="000A262B"/>
    <w:rsid w:val="000A2D88"/>
    <w:rsid w:val="000A40C0"/>
    <w:rsid w:val="000A4767"/>
    <w:rsid w:val="000A7132"/>
    <w:rsid w:val="000A761B"/>
    <w:rsid w:val="000B2358"/>
    <w:rsid w:val="000B4210"/>
    <w:rsid w:val="000B6C22"/>
    <w:rsid w:val="000C4B03"/>
    <w:rsid w:val="000C4C45"/>
    <w:rsid w:val="000C537F"/>
    <w:rsid w:val="000D020A"/>
    <w:rsid w:val="000D3B74"/>
    <w:rsid w:val="000E64B2"/>
    <w:rsid w:val="000E71E5"/>
    <w:rsid w:val="000F3445"/>
    <w:rsid w:val="000F404E"/>
    <w:rsid w:val="00100756"/>
    <w:rsid w:val="001049C6"/>
    <w:rsid w:val="00110531"/>
    <w:rsid w:val="0011206F"/>
    <w:rsid w:val="00120AAC"/>
    <w:rsid w:val="001244E0"/>
    <w:rsid w:val="00124515"/>
    <w:rsid w:val="0012741D"/>
    <w:rsid w:val="00142C8F"/>
    <w:rsid w:val="00146038"/>
    <w:rsid w:val="0014609A"/>
    <w:rsid w:val="00146A6C"/>
    <w:rsid w:val="00146DAA"/>
    <w:rsid w:val="00147305"/>
    <w:rsid w:val="001509D8"/>
    <w:rsid w:val="00157B7C"/>
    <w:rsid w:val="00161DA7"/>
    <w:rsid w:val="00162AB7"/>
    <w:rsid w:val="0016547E"/>
    <w:rsid w:val="001741F2"/>
    <w:rsid w:val="00177502"/>
    <w:rsid w:val="00181CD5"/>
    <w:rsid w:val="00187904"/>
    <w:rsid w:val="001954D0"/>
    <w:rsid w:val="0019620C"/>
    <w:rsid w:val="001A173B"/>
    <w:rsid w:val="001A443F"/>
    <w:rsid w:val="001A550A"/>
    <w:rsid w:val="001A7EF8"/>
    <w:rsid w:val="001B0480"/>
    <w:rsid w:val="001B22FA"/>
    <w:rsid w:val="001B778F"/>
    <w:rsid w:val="001C5934"/>
    <w:rsid w:val="001D753E"/>
    <w:rsid w:val="001E0314"/>
    <w:rsid w:val="001E1A7A"/>
    <w:rsid w:val="001E5614"/>
    <w:rsid w:val="001E7120"/>
    <w:rsid w:val="001F6B1E"/>
    <w:rsid w:val="0020314D"/>
    <w:rsid w:val="002128B8"/>
    <w:rsid w:val="00214792"/>
    <w:rsid w:val="002157B3"/>
    <w:rsid w:val="00217E47"/>
    <w:rsid w:val="00220AAF"/>
    <w:rsid w:val="00226596"/>
    <w:rsid w:val="002301DC"/>
    <w:rsid w:val="00231661"/>
    <w:rsid w:val="00231AFE"/>
    <w:rsid w:val="00231EDA"/>
    <w:rsid w:val="002439E1"/>
    <w:rsid w:val="00244096"/>
    <w:rsid w:val="00251C4F"/>
    <w:rsid w:val="002523E9"/>
    <w:rsid w:val="00256B1C"/>
    <w:rsid w:val="002706AF"/>
    <w:rsid w:val="00271306"/>
    <w:rsid w:val="0027470F"/>
    <w:rsid w:val="0027476D"/>
    <w:rsid w:val="002759C6"/>
    <w:rsid w:val="002945D7"/>
    <w:rsid w:val="00297269"/>
    <w:rsid w:val="002A19CE"/>
    <w:rsid w:val="002A1E9F"/>
    <w:rsid w:val="002A25A5"/>
    <w:rsid w:val="002B3A6D"/>
    <w:rsid w:val="002B6C24"/>
    <w:rsid w:val="002D263C"/>
    <w:rsid w:val="002D27E1"/>
    <w:rsid w:val="002D36EC"/>
    <w:rsid w:val="002D5609"/>
    <w:rsid w:val="002E1632"/>
    <w:rsid w:val="002E4DFA"/>
    <w:rsid w:val="002F039F"/>
    <w:rsid w:val="002F04AD"/>
    <w:rsid w:val="0030065D"/>
    <w:rsid w:val="00302260"/>
    <w:rsid w:val="00311449"/>
    <w:rsid w:val="00317641"/>
    <w:rsid w:val="00317B33"/>
    <w:rsid w:val="003223B8"/>
    <w:rsid w:val="00323990"/>
    <w:rsid w:val="0032785D"/>
    <w:rsid w:val="003456FE"/>
    <w:rsid w:val="003502EA"/>
    <w:rsid w:val="0035047C"/>
    <w:rsid w:val="00353698"/>
    <w:rsid w:val="0035547D"/>
    <w:rsid w:val="00356012"/>
    <w:rsid w:val="0035748D"/>
    <w:rsid w:val="00361433"/>
    <w:rsid w:val="003632CE"/>
    <w:rsid w:val="00366BCB"/>
    <w:rsid w:val="00367A7A"/>
    <w:rsid w:val="00376891"/>
    <w:rsid w:val="00376E88"/>
    <w:rsid w:val="00382932"/>
    <w:rsid w:val="003833CB"/>
    <w:rsid w:val="003947D9"/>
    <w:rsid w:val="00397033"/>
    <w:rsid w:val="003973BF"/>
    <w:rsid w:val="003A04BB"/>
    <w:rsid w:val="003B5111"/>
    <w:rsid w:val="003C433D"/>
    <w:rsid w:val="003D2C69"/>
    <w:rsid w:val="003E0760"/>
    <w:rsid w:val="003E25BA"/>
    <w:rsid w:val="003E4B48"/>
    <w:rsid w:val="003E692A"/>
    <w:rsid w:val="003E6DC5"/>
    <w:rsid w:val="003E7C37"/>
    <w:rsid w:val="003F02AB"/>
    <w:rsid w:val="003F2F90"/>
    <w:rsid w:val="003F3FC7"/>
    <w:rsid w:val="003F4243"/>
    <w:rsid w:val="003F5DF0"/>
    <w:rsid w:val="003F6D10"/>
    <w:rsid w:val="00401938"/>
    <w:rsid w:val="0041118B"/>
    <w:rsid w:val="0041521B"/>
    <w:rsid w:val="004155AF"/>
    <w:rsid w:val="004157D3"/>
    <w:rsid w:val="00415A3C"/>
    <w:rsid w:val="00423A40"/>
    <w:rsid w:val="00436760"/>
    <w:rsid w:val="004428E8"/>
    <w:rsid w:val="00442D34"/>
    <w:rsid w:val="00443BF3"/>
    <w:rsid w:val="00445C22"/>
    <w:rsid w:val="004547BF"/>
    <w:rsid w:val="00457971"/>
    <w:rsid w:val="004604C7"/>
    <w:rsid w:val="00460979"/>
    <w:rsid w:val="00465D41"/>
    <w:rsid w:val="00466B23"/>
    <w:rsid w:val="0046755E"/>
    <w:rsid w:val="00472DA2"/>
    <w:rsid w:val="00481746"/>
    <w:rsid w:val="00485444"/>
    <w:rsid w:val="004A5D14"/>
    <w:rsid w:val="004A7DB0"/>
    <w:rsid w:val="004C09B3"/>
    <w:rsid w:val="004C2E89"/>
    <w:rsid w:val="004C39EA"/>
    <w:rsid w:val="004C6DFA"/>
    <w:rsid w:val="004D3A63"/>
    <w:rsid w:val="004E654E"/>
    <w:rsid w:val="004F4B64"/>
    <w:rsid w:val="005067F8"/>
    <w:rsid w:val="0050772A"/>
    <w:rsid w:val="00514847"/>
    <w:rsid w:val="00514F3C"/>
    <w:rsid w:val="0051508B"/>
    <w:rsid w:val="00524E6F"/>
    <w:rsid w:val="00525E28"/>
    <w:rsid w:val="0053229F"/>
    <w:rsid w:val="00541527"/>
    <w:rsid w:val="00543500"/>
    <w:rsid w:val="00546984"/>
    <w:rsid w:val="00547304"/>
    <w:rsid w:val="005520D5"/>
    <w:rsid w:val="00552620"/>
    <w:rsid w:val="005540E5"/>
    <w:rsid w:val="00554398"/>
    <w:rsid w:val="00556B42"/>
    <w:rsid w:val="0056621B"/>
    <w:rsid w:val="00572961"/>
    <w:rsid w:val="00575BA7"/>
    <w:rsid w:val="00580C37"/>
    <w:rsid w:val="00590321"/>
    <w:rsid w:val="00593AB4"/>
    <w:rsid w:val="005976DD"/>
    <w:rsid w:val="005B012F"/>
    <w:rsid w:val="005B17E8"/>
    <w:rsid w:val="005B36CA"/>
    <w:rsid w:val="005C0BAA"/>
    <w:rsid w:val="005C2C0E"/>
    <w:rsid w:val="005C7564"/>
    <w:rsid w:val="005D67FE"/>
    <w:rsid w:val="005E31BE"/>
    <w:rsid w:val="005E71F4"/>
    <w:rsid w:val="006064E2"/>
    <w:rsid w:val="0061734B"/>
    <w:rsid w:val="00625B54"/>
    <w:rsid w:val="006265FE"/>
    <w:rsid w:val="0062777A"/>
    <w:rsid w:val="006340E1"/>
    <w:rsid w:val="0063481C"/>
    <w:rsid w:val="006516BE"/>
    <w:rsid w:val="0065483B"/>
    <w:rsid w:val="00654B74"/>
    <w:rsid w:val="00655D6B"/>
    <w:rsid w:val="00656045"/>
    <w:rsid w:val="00656718"/>
    <w:rsid w:val="006577E9"/>
    <w:rsid w:val="00660896"/>
    <w:rsid w:val="0066448C"/>
    <w:rsid w:val="00666FE7"/>
    <w:rsid w:val="00682D8D"/>
    <w:rsid w:val="00685141"/>
    <w:rsid w:val="006870C7"/>
    <w:rsid w:val="006A330B"/>
    <w:rsid w:val="006A60F7"/>
    <w:rsid w:val="006B05AE"/>
    <w:rsid w:val="006B4C28"/>
    <w:rsid w:val="006B6D70"/>
    <w:rsid w:val="006B7A6C"/>
    <w:rsid w:val="006B7B9C"/>
    <w:rsid w:val="006C1905"/>
    <w:rsid w:val="006C476A"/>
    <w:rsid w:val="006C5FFA"/>
    <w:rsid w:val="006E52B1"/>
    <w:rsid w:val="006F4B12"/>
    <w:rsid w:val="006F5B7B"/>
    <w:rsid w:val="007053A9"/>
    <w:rsid w:val="00707890"/>
    <w:rsid w:val="007146D2"/>
    <w:rsid w:val="00725966"/>
    <w:rsid w:val="00731C3E"/>
    <w:rsid w:val="0073483D"/>
    <w:rsid w:val="00745CB7"/>
    <w:rsid w:val="00746BBC"/>
    <w:rsid w:val="0075439D"/>
    <w:rsid w:val="00755A2E"/>
    <w:rsid w:val="00755F97"/>
    <w:rsid w:val="00757A83"/>
    <w:rsid w:val="00761317"/>
    <w:rsid w:val="00763114"/>
    <w:rsid w:val="00776645"/>
    <w:rsid w:val="00780F4B"/>
    <w:rsid w:val="00790106"/>
    <w:rsid w:val="007921D4"/>
    <w:rsid w:val="00792628"/>
    <w:rsid w:val="007A33EF"/>
    <w:rsid w:val="007B20DD"/>
    <w:rsid w:val="007C600B"/>
    <w:rsid w:val="007D21CF"/>
    <w:rsid w:val="007F1070"/>
    <w:rsid w:val="007F5F33"/>
    <w:rsid w:val="00803E54"/>
    <w:rsid w:val="00804BCC"/>
    <w:rsid w:val="00813F89"/>
    <w:rsid w:val="008203F8"/>
    <w:rsid w:val="008205A8"/>
    <w:rsid w:val="00822D1F"/>
    <w:rsid w:val="00827FF1"/>
    <w:rsid w:val="00830FE1"/>
    <w:rsid w:val="00835BC4"/>
    <w:rsid w:val="008370A0"/>
    <w:rsid w:val="0084209D"/>
    <w:rsid w:val="00844CD3"/>
    <w:rsid w:val="00846556"/>
    <w:rsid w:val="00852109"/>
    <w:rsid w:val="008639CC"/>
    <w:rsid w:val="00865188"/>
    <w:rsid w:val="008656C3"/>
    <w:rsid w:val="00876597"/>
    <w:rsid w:val="00884553"/>
    <w:rsid w:val="00897C20"/>
    <w:rsid w:val="008A1AEE"/>
    <w:rsid w:val="008A4327"/>
    <w:rsid w:val="008A49E9"/>
    <w:rsid w:val="008C1DCB"/>
    <w:rsid w:val="008C4275"/>
    <w:rsid w:val="008C72F4"/>
    <w:rsid w:val="008C7D43"/>
    <w:rsid w:val="008E33A8"/>
    <w:rsid w:val="008E62C0"/>
    <w:rsid w:val="008F0C44"/>
    <w:rsid w:val="008F155E"/>
    <w:rsid w:val="008F1BAD"/>
    <w:rsid w:val="008F1E9F"/>
    <w:rsid w:val="008F7F30"/>
    <w:rsid w:val="00902B3B"/>
    <w:rsid w:val="00911C7B"/>
    <w:rsid w:val="00912639"/>
    <w:rsid w:val="00917E70"/>
    <w:rsid w:val="00931461"/>
    <w:rsid w:val="009334D9"/>
    <w:rsid w:val="009473BB"/>
    <w:rsid w:val="00963B98"/>
    <w:rsid w:val="00991904"/>
    <w:rsid w:val="00992915"/>
    <w:rsid w:val="00995B90"/>
    <w:rsid w:val="00997105"/>
    <w:rsid w:val="009A2567"/>
    <w:rsid w:val="009B32EE"/>
    <w:rsid w:val="009B5719"/>
    <w:rsid w:val="009B680D"/>
    <w:rsid w:val="009B7170"/>
    <w:rsid w:val="009C0A4D"/>
    <w:rsid w:val="009C20DA"/>
    <w:rsid w:val="009C57B2"/>
    <w:rsid w:val="009C58C5"/>
    <w:rsid w:val="009D398E"/>
    <w:rsid w:val="009E2EDB"/>
    <w:rsid w:val="009E2FFD"/>
    <w:rsid w:val="009E3DFF"/>
    <w:rsid w:val="009E42CA"/>
    <w:rsid w:val="009E58B9"/>
    <w:rsid w:val="009F1668"/>
    <w:rsid w:val="009F3BEB"/>
    <w:rsid w:val="009F5620"/>
    <w:rsid w:val="009F6110"/>
    <w:rsid w:val="009F6856"/>
    <w:rsid w:val="00A04AFA"/>
    <w:rsid w:val="00A06B7A"/>
    <w:rsid w:val="00A14F69"/>
    <w:rsid w:val="00A17801"/>
    <w:rsid w:val="00A256C3"/>
    <w:rsid w:val="00A25714"/>
    <w:rsid w:val="00A32CF4"/>
    <w:rsid w:val="00A36C5E"/>
    <w:rsid w:val="00A36FBD"/>
    <w:rsid w:val="00A4066A"/>
    <w:rsid w:val="00A4175B"/>
    <w:rsid w:val="00A41AA2"/>
    <w:rsid w:val="00A51B1F"/>
    <w:rsid w:val="00A53F24"/>
    <w:rsid w:val="00A57FC3"/>
    <w:rsid w:val="00A64D3B"/>
    <w:rsid w:val="00A75D89"/>
    <w:rsid w:val="00A80FCE"/>
    <w:rsid w:val="00A82D23"/>
    <w:rsid w:val="00A833F5"/>
    <w:rsid w:val="00A83446"/>
    <w:rsid w:val="00A848EB"/>
    <w:rsid w:val="00A86037"/>
    <w:rsid w:val="00A86EFB"/>
    <w:rsid w:val="00A92AAD"/>
    <w:rsid w:val="00A94E3C"/>
    <w:rsid w:val="00A97842"/>
    <w:rsid w:val="00AB15F7"/>
    <w:rsid w:val="00AB576D"/>
    <w:rsid w:val="00AB613B"/>
    <w:rsid w:val="00AC0557"/>
    <w:rsid w:val="00AC183E"/>
    <w:rsid w:val="00AC6C97"/>
    <w:rsid w:val="00AD3C95"/>
    <w:rsid w:val="00AD5B16"/>
    <w:rsid w:val="00AE32CD"/>
    <w:rsid w:val="00AE453C"/>
    <w:rsid w:val="00AF382F"/>
    <w:rsid w:val="00AF432D"/>
    <w:rsid w:val="00AF7F38"/>
    <w:rsid w:val="00B03E80"/>
    <w:rsid w:val="00B11493"/>
    <w:rsid w:val="00B11C6A"/>
    <w:rsid w:val="00B12CB6"/>
    <w:rsid w:val="00B12F48"/>
    <w:rsid w:val="00B1796B"/>
    <w:rsid w:val="00B20B4B"/>
    <w:rsid w:val="00B338B7"/>
    <w:rsid w:val="00B3635F"/>
    <w:rsid w:val="00B45E9C"/>
    <w:rsid w:val="00B5559C"/>
    <w:rsid w:val="00B6335A"/>
    <w:rsid w:val="00B63610"/>
    <w:rsid w:val="00B711BE"/>
    <w:rsid w:val="00B731D4"/>
    <w:rsid w:val="00B75E87"/>
    <w:rsid w:val="00B81BFD"/>
    <w:rsid w:val="00B85505"/>
    <w:rsid w:val="00B970C7"/>
    <w:rsid w:val="00BA1E47"/>
    <w:rsid w:val="00BC0128"/>
    <w:rsid w:val="00BD56A3"/>
    <w:rsid w:val="00BE47CF"/>
    <w:rsid w:val="00BF6E62"/>
    <w:rsid w:val="00C04975"/>
    <w:rsid w:val="00C1288A"/>
    <w:rsid w:val="00C16306"/>
    <w:rsid w:val="00C23B75"/>
    <w:rsid w:val="00C252DF"/>
    <w:rsid w:val="00C3301E"/>
    <w:rsid w:val="00C55BD8"/>
    <w:rsid w:val="00C55E5A"/>
    <w:rsid w:val="00C60673"/>
    <w:rsid w:val="00C62496"/>
    <w:rsid w:val="00C62952"/>
    <w:rsid w:val="00C65B00"/>
    <w:rsid w:val="00C73985"/>
    <w:rsid w:val="00C73F91"/>
    <w:rsid w:val="00C81B89"/>
    <w:rsid w:val="00C85594"/>
    <w:rsid w:val="00C95E18"/>
    <w:rsid w:val="00CA3D74"/>
    <w:rsid w:val="00CB47E9"/>
    <w:rsid w:val="00CB764B"/>
    <w:rsid w:val="00CB7B46"/>
    <w:rsid w:val="00CC09A8"/>
    <w:rsid w:val="00CD1BA6"/>
    <w:rsid w:val="00CE05CD"/>
    <w:rsid w:val="00CE52C6"/>
    <w:rsid w:val="00CE5B08"/>
    <w:rsid w:val="00CF6DB4"/>
    <w:rsid w:val="00D078C1"/>
    <w:rsid w:val="00D07DD4"/>
    <w:rsid w:val="00D12F67"/>
    <w:rsid w:val="00D150E7"/>
    <w:rsid w:val="00D173D4"/>
    <w:rsid w:val="00D22685"/>
    <w:rsid w:val="00D25E38"/>
    <w:rsid w:val="00D3378B"/>
    <w:rsid w:val="00D4026E"/>
    <w:rsid w:val="00D40E6F"/>
    <w:rsid w:val="00D419C1"/>
    <w:rsid w:val="00D45BFD"/>
    <w:rsid w:val="00D5478F"/>
    <w:rsid w:val="00D634AA"/>
    <w:rsid w:val="00D665CC"/>
    <w:rsid w:val="00D721AE"/>
    <w:rsid w:val="00D76FCD"/>
    <w:rsid w:val="00D8073E"/>
    <w:rsid w:val="00D8274C"/>
    <w:rsid w:val="00D82A25"/>
    <w:rsid w:val="00D83998"/>
    <w:rsid w:val="00D85B30"/>
    <w:rsid w:val="00D863C5"/>
    <w:rsid w:val="00D86D8D"/>
    <w:rsid w:val="00D86DFE"/>
    <w:rsid w:val="00D961E1"/>
    <w:rsid w:val="00D97758"/>
    <w:rsid w:val="00DA286E"/>
    <w:rsid w:val="00DB0A23"/>
    <w:rsid w:val="00DB3199"/>
    <w:rsid w:val="00DB31B5"/>
    <w:rsid w:val="00DB3EA1"/>
    <w:rsid w:val="00DB4FDF"/>
    <w:rsid w:val="00DB5439"/>
    <w:rsid w:val="00DC25FB"/>
    <w:rsid w:val="00DC4ACD"/>
    <w:rsid w:val="00DC5BD1"/>
    <w:rsid w:val="00DD3206"/>
    <w:rsid w:val="00DD398C"/>
    <w:rsid w:val="00DD43FE"/>
    <w:rsid w:val="00DE07A7"/>
    <w:rsid w:val="00DE4703"/>
    <w:rsid w:val="00DE64F1"/>
    <w:rsid w:val="00DF1E57"/>
    <w:rsid w:val="00DF4232"/>
    <w:rsid w:val="00DF43A8"/>
    <w:rsid w:val="00DF4492"/>
    <w:rsid w:val="00E0238E"/>
    <w:rsid w:val="00E10256"/>
    <w:rsid w:val="00E12262"/>
    <w:rsid w:val="00E233E1"/>
    <w:rsid w:val="00E26669"/>
    <w:rsid w:val="00E31298"/>
    <w:rsid w:val="00E31487"/>
    <w:rsid w:val="00E3376E"/>
    <w:rsid w:val="00E363C9"/>
    <w:rsid w:val="00E474D2"/>
    <w:rsid w:val="00E50A7F"/>
    <w:rsid w:val="00E5158E"/>
    <w:rsid w:val="00E548B3"/>
    <w:rsid w:val="00E61FE2"/>
    <w:rsid w:val="00E63601"/>
    <w:rsid w:val="00E6455A"/>
    <w:rsid w:val="00E81256"/>
    <w:rsid w:val="00E81AD4"/>
    <w:rsid w:val="00E876D1"/>
    <w:rsid w:val="00EB5AFD"/>
    <w:rsid w:val="00EB5E5E"/>
    <w:rsid w:val="00EB7A10"/>
    <w:rsid w:val="00EC0FF4"/>
    <w:rsid w:val="00EC35CF"/>
    <w:rsid w:val="00EC3BB0"/>
    <w:rsid w:val="00EC7042"/>
    <w:rsid w:val="00ED4190"/>
    <w:rsid w:val="00ED4F3D"/>
    <w:rsid w:val="00ED5491"/>
    <w:rsid w:val="00EE2BBF"/>
    <w:rsid w:val="00EE5F3F"/>
    <w:rsid w:val="00EE6038"/>
    <w:rsid w:val="00EF6B5B"/>
    <w:rsid w:val="00F00F61"/>
    <w:rsid w:val="00F0563F"/>
    <w:rsid w:val="00F05CC0"/>
    <w:rsid w:val="00F06F2E"/>
    <w:rsid w:val="00F1389F"/>
    <w:rsid w:val="00F17DBC"/>
    <w:rsid w:val="00F2294A"/>
    <w:rsid w:val="00F2720F"/>
    <w:rsid w:val="00F349A0"/>
    <w:rsid w:val="00F44A73"/>
    <w:rsid w:val="00F44D18"/>
    <w:rsid w:val="00F510E0"/>
    <w:rsid w:val="00F55E04"/>
    <w:rsid w:val="00F5789D"/>
    <w:rsid w:val="00F579CF"/>
    <w:rsid w:val="00F665CE"/>
    <w:rsid w:val="00F67747"/>
    <w:rsid w:val="00F73AB2"/>
    <w:rsid w:val="00F74F81"/>
    <w:rsid w:val="00F8032C"/>
    <w:rsid w:val="00F820FB"/>
    <w:rsid w:val="00F821CE"/>
    <w:rsid w:val="00F87C96"/>
    <w:rsid w:val="00F900F6"/>
    <w:rsid w:val="00F9181C"/>
    <w:rsid w:val="00FA0E4F"/>
    <w:rsid w:val="00FA32EC"/>
    <w:rsid w:val="00FA4BD0"/>
    <w:rsid w:val="00FA515B"/>
    <w:rsid w:val="00FB04BE"/>
    <w:rsid w:val="00FB0532"/>
    <w:rsid w:val="00FB3ED9"/>
    <w:rsid w:val="00FB46BB"/>
    <w:rsid w:val="00FB6A81"/>
    <w:rsid w:val="00FB7AE0"/>
    <w:rsid w:val="00FC0BAA"/>
    <w:rsid w:val="00FC3C8A"/>
    <w:rsid w:val="00FD1532"/>
    <w:rsid w:val="00FD2117"/>
    <w:rsid w:val="00FD53BA"/>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17CEF2"/>
  <w15:docId w15:val="{E0C5B3E7-3CB5-4C44-BA80-C2E8BE70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customStyle="1" w:styleId="Neapdorotaspaminjimas1">
    <w:name w:val="Neapdorotas paminėjimas1"/>
    <w:basedOn w:val="Numatytasispastraiposriftas"/>
    <w:uiPriority w:val="99"/>
    <w:semiHidden/>
    <w:unhideWhenUsed/>
    <w:rsid w:val="000A0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8905B-DF46-413B-9631-BBF9C83E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potvarkis.dotx</Template>
  <TotalTime>39</TotalTime>
  <Pages>5</Pages>
  <Words>8510</Words>
  <Characters>4851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13335</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4</cp:revision>
  <cp:lastPrinted>2020-03-02T07:43:00Z</cp:lastPrinted>
  <dcterms:created xsi:type="dcterms:W3CDTF">2021-03-16T11:40:00Z</dcterms:created>
  <dcterms:modified xsi:type="dcterms:W3CDTF">2021-03-26T07:45:00Z</dcterms:modified>
</cp:coreProperties>
</file>