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ADF0775" w14:textId="77777777" w:rsidR="001E5614" w:rsidRPr="00A44A1D" w:rsidRDefault="001E5614" w:rsidP="00990E4C">
      <w:pPr>
        <w:ind w:left="5040" w:hanging="78"/>
        <w:rPr>
          <w:lang w:val="lt-LT"/>
        </w:rPr>
      </w:pPr>
      <w:r w:rsidRPr="00A44A1D">
        <w:rPr>
          <w:lang w:val="lt-LT"/>
        </w:rPr>
        <w:t>PATVIRTINTA</w:t>
      </w:r>
    </w:p>
    <w:p w14:paraId="692DE70C" w14:textId="77777777" w:rsidR="001E5614" w:rsidRPr="00A44A1D" w:rsidRDefault="001E5614" w:rsidP="00990E4C">
      <w:pPr>
        <w:ind w:left="5040" w:hanging="78"/>
        <w:rPr>
          <w:lang w:val="lt-LT"/>
        </w:rPr>
      </w:pPr>
      <w:r w:rsidRPr="00A44A1D">
        <w:rPr>
          <w:lang w:val="lt-LT"/>
        </w:rPr>
        <w:t>Klaipėdos rajono savivaldybės tarybos</w:t>
      </w:r>
    </w:p>
    <w:p w14:paraId="2105A582" w14:textId="1CF5C533" w:rsidR="001E5614" w:rsidRPr="00A44A1D" w:rsidRDefault="001E5614" w:rsidP="00990E4C">
      <w:pPr>
        <w:ind w:left="5040" w:hanging="78"/>
        <w:rPr>
          <w:lang w:val="lt-LT"/>
        </w:rPr>
      </w:pPr>
      <w:r w:rsidRPr="00A44A1D">
        <w:rPr>
          <w:lang w:val="lt-LT"/>
        </w:rPr>
        <w:t>20</w:t>
      </w:r>
      <w:r w:rsidR="009F1668" w:rsidRPr="00A44A1D">
        <w:rPr>
          <w:lang w:val="lt-LT"/>
        </w:rPr>
        <w:t>2</w:t>
      </w:r>
      <w:r w:rsidR="00830FE1" w:rsidRPr="00A44A1D">
        <w:rPr>
          <w:lang w:val="lt-LT"/>
        </w:rPr>
        <w:t>1</w:t>
      </w:r>
      <w:r w:rsidR="00C252DF" w:rsidRPr="00A44A1D">
        <w:rPr>
          <w:lang w:val="lt-LT"/>
        </w:rPr>
        <w:t xml:space="preserve"> m. </w:t>
      </w:r>
      <w:r w:rsidR="00830FE1" w:rsidRPr="00A44A1D">
        <w:rPr>
          <w:lang w:val="lt-LT"/>
        </w:rPr>
        <w:t>kov</w:t>
      </w:r>
      <w:r w:rsidR="009B32EE" w:rsidRPr="00A44A1D">
        <w:rPr>
          <w:lang w:val="lt-LT"/>
        </w:rPr>
        <w:t xml:space="preserve">o </w:t>
      </w:r>
      <w:r w:rsidR="00667E59">
        <w:rPr>
          <w:lang w:val="lt-LT"/>
        </w:rPr>
        <w:t>25</w:t>
      </w:r>
      <w:r w:rsidR="00830FE1" w:rsidRPr="00A44A1D">
        <w:rPr>
          <w:lang w:val="lt-LT"/>
        </w:rPr>
        <w:t xml:space="preserve"> </w:t>
      </w:r>
      <w:r w:rsidRPr="00A44A1D">
        <w:rPr>
          <w:lang w:val="lt-LT"/>
        </w:rPr>
        <w:t>d. sprendimu Nr. T11-</w:t>
      </w:r>
      <w:r w:rsidR="00A36A74">
        <w:rPr>
          <w:lang w:val="lt-LT"/>
        </w:rPr>
        <w:t>83</w:t>
      </w:r>
    </w:p>
    <w:p w14:paraId="70AB2026" w14:textId="77777777" w:rsidR="001E5614" w:rsidRPr="00A36A74" w:rsidRDefault="001E5614" w:rsidP="00990E4C">
      <w:pPr>
        <w:jc w:val="center"/>
        <w:rPr>
          <w:bCs/>
          <w:lang w:val="lt-LT"/>
        </w:rPr>
      </w:pPr>
    </w:p>
    <w:p w14:paraId="1655B19A" w14:textId="77777777" w:rsidR="00830FE1" w:rsidRPr="00A44A1D" w:rsidRDefault="003E0760" w:rsidP="00990E4C">
      <w:pPr>
        <w:jc w:val="center"/>
        <w:rPr>
          <w:b/>
          <w:lang w:val="lt-LT"/>
        </w:rPr>
      </w:pPr>
      <w:r w:rsidRPr="00A44A1D">
        <w:rPr>
          <w:b/>
          <w:lang w:val="lt-LT"/>
        </w:rPr>
        <w:t xml:space="preserve">KLAIPĖDOS RAJONO SAVIVALDYBĖS BIUDŽETINĖS ĮSTAIGOS </w:t>
      </w:r>
    </w:p>
    <w:p w14:paraId="6FFD4D49" w14:textId="364D8F7E" w:rsidR="0004386C" w:rsidRPr="00A44A1D" w:rsidRDefault="00890787" w:rsidP="00990E4C">
      <w:pPr>
        <w:jc w:val="center"/>
        <w:rPr>
          <w:b/>
          <w:lang w:val="lt-LT"/>
        </w:rPr>
      </w:pPr>
      <w:r w:rsidRPr="00A44A1D">
        <w:rPr>
          <w:b/>
          <w:lang w:val="lt-LT"/>
        </w:rPr>
        <w:t>KLAIPĖDOS RAJONO SAVIVALDYBĖS JONO LANKUČIO VIEŠOSIOS BIBLIOTEKOS</w:t>
      </w:r>
      <w:r w:rsidR="003E0760" w:rsidRPr="00A44A1D">
        <w:rPr>
          <w:b/>
          <w:lang w:val="lt-LT"/>
        </w:rPr>
        <w:t xml:space="preserve"> 20</w:t>
      </w:r>
      <w:r w:rsidR="00830FE1" w:rsidRPr="00A44A1D">
        <w:rPr>
          <w:b/>
          <w:lang w:val="lt-LT"/>
        </w:rPr>
        <w:t>20</w:t>
      </w:r>
      <w:r w:rsidR="003E0760" w:rsidRPr="00A44A1D">
        <w:rPr>
          <w:b/>
          <w:lang w:val="lt-LT"/>
        </w:rPr>
        <w:t xml:space="preserve"> METŲ VEIKLOS ATASKAITA</w:t>
      </w:r>
    </w:p>
    <w:p w14:paraId="638AD08B" w14:textId="77777777" w:rsidR="003E0760" w:rsidRPr="00A44A1D" w:rsidRDefault="003E0760" w:rsidP="00990E4C">
      <w:pPr>
        <w:jc w:val="center"/>
        <w:rPr>
          <w:lang w:val="lt-LT"/>
        </w:rPr>
      </w:pPr>
    </w:p>
    <w:p w14:paraId="5F6F5B68" w14:textId="77777777" w:rsidR="000A2D88" w:rsidRPr="00A44A1D" w:rsidRDefault="000A2D88" w:rsidP="00990E4C">
      <w:pPr>
        <w:ind w:firstLine="567"/>
        <w:jc w:val="both"/>
        <w:rPr>
          <w:b/>
          <w:lang w:val="lt-LT" w:eastAsia="lt-LT"/>
        </w:rPr>
      </w:pPr>
      <w:r w:rsidRPr="00A44A1D">
        <w:rPr>
          <w:b/>
          <w:lang w:val="lt-LT" w:eastAsia="lt-LT"/>
        </w:rPr>
        <w:t>1. Įstaigos pristatymas:</w:t>
      </w:r>
    </w:p>
    <w:p w14:paraId="68A4C287" w14:textId="77777777" w:rsidR="00890787" w:rsidRPr="00A44A1D" w:rsidRDefault="000A2D88" w:rsidP="00990E4C">
      <w:pPr>
        <w:ind w:firstLine="567"/>
        <w:jc w:val="both"/>
        <w:rPr>
          <w:lang w:val="lt-LT"/>
        </w:rPr>
      </w:pPr>
      <w:r w:rsidRPr="00A44A1D">
        <w:rPr>
          <w:lang w:val="lt-LT"/>
        </w:rPr>
        <w:t xml:space="preserve">1.1. </w:t>
      </w:r>
      <w:r w:rsidRPr="00A44A1D">
        <w:rPr>
          <w:b/>
          <w:lang w:val="lt-LT"/>
        </w:rPr>
        <w:t>Kontaktinė informacija</w:t>
      </w:r>
      <w:r w:rsidRPr="00A44A1D">
        <w:rPr>
          <w:lang w:val="lt-LT"/>
        </w:rPr>
        <w:t xml:space="preserve">: </w:t>
      </w:r>
    </w:p>
    <w:p w14:paraId="4E1288BC" w14:textId="1B9AF359" w:rsidR="000A2D88" w:rsidRPr="00A44A1D" w:rsidRDefault="00890787" w:rsidP="00990E4C">
      <w:pPr>
        <w:ind w:firstLine="567"/>
        <w:jc w:val="both"/>
        <w:rPr>
          <w:lang w:val="lt-LT"/>
        </w:rPr>
      </w:pPr>
      <w:r w:rsidRPr="00A44A1D">
        <w:rPr>
          <w:lang w:val="lt-LT"/>
        </w:rPr>
        <w:t>Klaipėdos rajono savivaldybės Jono Lankučio viešoji biblioteka. Biudžetinė įstaiga. Buveinė – Klaipėdos g. 15, LT-96135 Gargždai. Tel. (8 46) 452 452, faksas (8 46) 473</w:t>
      </w:r>
      <w:r w:rsidR="00667E59">
        <w:rPr>
          <w:lang w:val="lt-LT"/>
        </w:rPr>
        <w:t xml:space="preserve"> </w:t>
      </w:r>
      <w:r w:rsidRPr="00A44A1D">
        <w:rPr>
          <w:lang w:val="lt-LT"/>
        </w:rPr>
        <w:t xml:space="preserve">472, el. paštas </w:t>
      </w:r>
      <w:r w:rsidRPr="00A44A1D">
        <w:rPr>
          <w:color w:val="4472C4" w:themeColor="accent1"/>
          <w:u w:val="single"/>
          <w:lang w:val="lt-LT"/>
        </w:rPr>
        <w:t>j.lankuciovb@gmail.com</w:t>
      </w:r>
      <w:r w:rsidRPr="00A44A1D">
        <w:rPr>
          <w:color w:val="4472C4" w:themeColor="accent1"/>
          <w:lang w:val="lt-LT"/>
        </w:rPr>
        <w:t xml:space="preserve">, </w:t>
      </w:r>
      <w:r w:rsidRPr="00A44A1D">
        <w:rPr>
          <w:lang w:val="lt-LT"/>
        </w:rPr>
        <w:t xml:space="preserve">interneto svetainės adresas </w:t>
      </w:r>
      <w:hyperlink r:id="rId8" w:history="1">
        <w:r w:rsidRPr="00A44A1D">
          <w:rPr>
            <w:rStyle w:val="Hipersaitas"/>
            <w:lang w:val="lt-LT"/>
          </w:rPr>
          <w:t>www.gargzdaivb.lt</w:t>
        </w:r>
      </w:hyperlink>
      <w:r w:rsidRPr="00A44A1D">
        <w:rPr>
          <w:lang w:val="lt-LT"/>
        </w:rPr>
        <w:t>. Įmonės kodas 188202579.</w:t>
      </w:r>
    </w:p>
    <w:p w14:paraId="218409A5" w14:textId="5D383305" w:rsidR="00890787" w:rsidRPr="00A44A1D" w:rsidRDefault="00162AB7" w:rsidP="00990E4C">
      <w:pPr>
        <w:ind w:firstLine="567"/>
        <w:jc w:val="both"/>
        <w:rPr>
          <w:lang w:val="lt-LT" w:eastAsia="lt-LT"/>
        </w:rPr>
      </w:pPr>
      <w:r w:rsidRPr="00A44A1D">
        <w:rPr>
          <w:lang w:val="lt-LT" w:eastAsia="lt-LT"/>
        </w:rPr>
        <w:t xml:space="preserve">1.2. </w:t>
      </w:r>
      <w:r w:rsidRPr="00A44A1D">
        <w:rPr>
          <w:b/>
          <w:lang w:val="lt-LT" w:eastAsia="lt-LT"/>
        </w:rPr>
        <w:t>Įstaigos vadovas</w:t>
      </w:r>
      <w:r w:rsidR="00D078C1" w:rsidRPr="00A44A1D">
        <w:rPr>
          <w:b/>
          <w:lang w:val="lt-LT" w:eastAsia="lt-LT"/>
        </w:rPr>
        <w:t>. Vadovo žodis</w:t>
      </w:r>
      <w:r w:rsidRPr="00A44A1D">
        <w:rPr>
          <w:lang w:val="lt-LT" w:eastAsia="lt-LT"/>
        </w:rPr>
        <w:t>:</w:t>
      </w:r>
    </w:p>
    <w:p w14:paraId="500A1CAF" w14:textId="198EF89C" w:rsidR="00890787" w:rsidRPr="00A44A1D" w:rsidRDefault="003346B3" w:rsidP="00990E4C">
      <w:pPr>
        <w:ind w:firstLine="567"/>
        <w:jc w:val="both"/>
        <w:rPr>
          <w:lang w:val="lt-LT"/>
        </w:rPr>
      </w:pPr>
      <w:r w:rsidRPr="00A44A1D">
        <w:rPr>
          <w:lang w:val="lt-LT"/>
        </w:rPr>
        <w:t>Direktoriaus pavaduotoja l</w:t>
      </w:r>
      <w:r w:rsidR="00890787" w:rsidRPr="00A44A1D">
        <w:rPr>
          <w:lang w:val="lt-LT"/>
        </w:rPr>
        <w:t xml:space="preserve">aikinai einanti direktoriaus pareigas Diana </w:t>
      </w:r>
      <w:proofErr w:type="spellStart"/>
      <w:r w:rsidR="00890787" w:rsidRPr="00A44A1D">
        <w:rPr>
          <w:lang w:val="lt-LT"/>
        </w:rPr>
        <w:t>Ciparienė</w:t>
      </w:r>
      <w:proofErr w:type="spellEnd"/>
      <w:r w:rsidR="00890787" w:rsidRPr="00A44A1D">
        <w:rPr>
          <w:lang w:val="lt-LT"/>
        </w:rPr>
        <w:t xml:space="preserve">. </w:t>
      </w:r>
    </w:p>
    <w:p w14:paraId="57115E41" w14:textId="5B8FA6C4" w:rsidR="001E6FD2" w:rsidRPr="00A44A1D" w:rsidRDefault="001E6FD2" w:rsidP="00990E4C">
      <w:pPr>
        <w:ind w:firstLine="567"/>
        <w:jc w:val="both"/>
        <w:rPr>
          <w:lang w:val="lt-LT"/>
        </w:rPr>
      </w:pPr>
      <w:r w:rsidRPr="00A44A1D">
        <w:rPr>
          <w:lang w:val="lt-LT"/>
        </w:rPr>
        <w:t xml:space="preserve">Lietuvos Statistikos departamento duomenimis 2020 m. liepos 1 d. Klaipėdos rajone savo gyvenamą vietą deklaravo 60124 gyventojai (2019-07-01 – 58439), tai yra 1685 gyventojais daugiau. Gargždų mikrorajone </w:t>
      </w:r>
      <w:r w:rsidR="00990E4C" w:rsidRPr="00A44A1D">
        <w:rPr>
          <w:lang w:val="lt-LT"/>
        </w:rPr>
        <w:t>–</w:t>
      </w:r>
      <w:r w:rsidRPr="00A44A1D">
        <w:rPr>
          <w:lang w:val="lt-LT"/>
        </w:rPr>
        <w:t xml:space="preserve"> 16669 gyventojai, 40389 – kaimiškame mikrorajone, 3066 gyventojai priskaičiuoti Priekulės filialo aptarnaujamame mikrorajone.</w:t>
      </w:r>
    </w:p>
    <w:p w14:paraId="5059CB63" w14:textId="009C2746" w:rsidR="001E6FD2" w:rsidRPr="00A44A1D" w:rsidRDefault="001E6FD2" w:rsidP="00990E4C">
      <w:pPr>
        <w:ind w:firstLine="567"/>
        <w:jc w:val="both"/>
        <w:rPr>
          <w:lang w:val="lt-LT"/>
        </w:rPr>
      </w:pPr>
      <w:r w:rsidRPr="00A44A1D">
        <w:rPr>
          <w:lang w:val="lt-LT"/>
        </w:rPr>
        <w:t>Klaipėdos rajono bibliotekose 2020 metais skaitė 10786 vartotojai, jiems išduoti 215340 dokumentai, iš viso rajono bibliotekose užregistruoti 151386 lankytojai. Sutelkta 1444 vartotojais mažiau nei 2019 m. (2019 m.</w:t>
      </w:r>
      <w:r w:rsidR="00EB0A82" w:rsidRPr="00A44A1D">
        <w:rPr>
          <w:lang w:val="lt-LT"/>
        </w:rPr>
        <w:t xml:space="preserve"> </w:t>
      </w:r>
      <w:r w:rsidR="00EB0A82" w:rsidRPr="00A44A1D">
        <w:t>–</w:t>
      </w:r>
      <w:r w:rsidR="00EB0A82" w:rsidRPr="00A44A1D">
        <w:rPr>
          <w:lang w:val="lt-LT"/>
        </w:rPr>
        <w:t xml:space="preserve"> </w:t>
      </w:r>
      <w:r w:rsidRPr="00A44A1D">
        <w:rPr>
          <w:lang w:val="lt-LT"/>
        </w:rPr>
        <w:t>12230 vartotojai). Viešojoje bibliotekoje (Jono Lankučio) – 3305 vartotojai (2019 m.</w:t>
      </w:r>
      <w:r w:rsidR="00990E4C" w:rsidRPr="00A44A1D">
        <w:rPr>
          <w:lang w:val="lt-LT"/>
        </w:rPr>
        <w:t xml:space="preserve"> </w:t>
      </w:r>
      <w:r w:rsidR="00990E4C" w:rsidRPr="00A44A1D">
        <w:t>–</w:t>
      </w:r>
      <w:r w:rsidRPr="00A44A1D">
        <w:rPr>
          <w:lang w:val="lt-LT"/>
        </w:rPr>
        <w:t xml:space="preserve"> 4176), Priekulės m. filiale – 625 vartotojai (2019 m.</w:t>
      </w:r>
      <w:r w:rsidR="00990E4C" w:rsidRPr="00A44A1D">
        <w:t xml:space="preserve"> –</w:t>
      </w:r>
      <w:r w:rsidRPr="00A44A1D">
        <w:rPr>
          <w:lang w:val="lt-LT"/>
        </w:rPr>
        <w:t xml:space="preserve"> 737) ir kaimo filialuose – 6856 vartotojai (2019 m.</w:t>
      </w:r>
      <w:r w:rsidR="00990E4C" w:rsidRPr="00A44A1D">
        <w:t xml:space="preserve"> –</w:t>
      </w:r>
      <w:r w:rsidRPr="00A44A1D">
        <w:rPr>
          <w:lang w:val="lt-LT"/>
        </w:rPr>
        <w:t xml:space="preserve"> 7317). 2020 m. rajono J. Lankučio viešosios bibliotekų paslaugomis naudojosi 18</w:t>
      </w:r>
      <w:r w:rsidR="0073336E" w:rsidRPr="00A44A1D">
        <w:rPr>
          <w:lang w:val="lt-LT"/>
        </w:rPr>
        <w:t xml:space="preserve"> </w:t>
      </w:r>
      <w:r w:rsidR="00990E4C" w:rsidRPr="00A44A1D">
        <w:rPr>
          <w:lang w:val="lt-LT"/>
        </w:rPr>
        <w:t>proc.</w:t>
      </w:r>
      <w:r w:rsidRPr="00A44A1D">
        <w:rPr>
          <w:lang w:val="lt-LT"/>
        </w:rPr>
        <w:t xml:space="preserve"> rajono gyventoj</w:t>
      </w:r>
      <w:r w:rsidR="0073336E" w:rsidRPr="00A44A1D">
        <w:rPr>
          <w:lang w:val="lt-LT"/>
        </w:rPr>
        <w:t>ų</w:t>
      </w:r>
      <w:r w:rsidRPr="00A44A1D">
        <w:rPr>
          <w:lang w:val="lt-LT"/>
        </w:rPr>
        <w:t xml:space="preserve">. </w:t>
      </w:r>
    </w:p>
    <w:p w14:paraId="36B01885" w14:textId="1FDC84C3" w:rsidR="001E6FD2" w:rsidRPr="00A44A1D" w:rsidRDefault="001E6FD2" w:rsidP="00990E4C">
      <w:pPr>
        <w:ind w:firstLine="567"/>
        <w:jc w:val="both"/>
        <w:rPr>
          <w:lang w:val="lt-LT"/>
        </w:rPr>
      </w:pPr>
      <w:r w:rsidRPr="00A44A1D">
        <w:rPr>
          <w:lang w:val="lt-LT"/>
        </w:rPr>
        <w:t>Pasaulį užklupus COVID-19 pandemijai, daugelis įstaigų sustabdė savo veiklas. Nuo 2020 m. kovo 16 d. lankytojai rajono bibliotekų patalpose buvo neaptarnaujami, tačiau jų veikla nesustojo. Bibliotekos perplanavo veiklas ir pradėjo teikti nuotolines, virtualias ir ekstensyvias (be kontakto su lankytojais) paslaugas.</w:t>
      </w:r>
    </w:p>
    <w:p w14:paraId="3E06D849" w14:textId="14B9289A" w:rsidR="00B41BFC" w:rsidRPr="00A44A1D" w:rsidRDefault="0081558A" w:rsidP="00990E4C">
      <w:pPr>
        <w:ind w:firstLine="567"/>
        <w:jc w:val="both"/>
        <w:rPr>
          <w:lang w:val="lt-LT"/>
        </w:rPr>
      </w:pPr>
      <w:r w:rsidRPr="00A44A1D">
        <w:rPr>
          <w:lang w:val="lt-LT"/>
        </w:rPr>
        <w:t>2020 metai buvo permainingi, pilni iššūkių, tačiau atsakingas, nuoširdus darbas ir bendravimas su skaitytojais, bibliotekos lankytojais, gebėjimas prisitaikyti prie permainų, dalyva</w:t>
      </w:r>
      <w:r w:rsidR="00990E4C" w:rsidRPr="00A44A1D">
        <w:rPr>
          <w:lang w:val="lt-LT"/>
        </w:rPr>
        <w:t xml:space="preserve">vimas socialinėse iniciatyvose, </w:t>
      </w:r>
      <w:r w:rsidRPr="00A44A1D">
        <w:rPr>
          <w:lang w:val="lt-LT"/>
        </w:rPr>
        <w:t>bendradarbiavimas su įvairiomis įstaigomis ir organizacijomis pasiteisino, nes Klaipėdos rajono savivaldybės Jono Lankučio viešoji biblioteka, jos filialai sulaukė įvertinimų ir padėkų.</w:t>
      </w:r>
    </w:p>
    <w:p w14:paraId="104DAD12" w14:textId="74002122" w:rsidR="0081558A" w:rsidRPr="00A44A1D" w:rsidRDefault="000E2151" w:rsidP="00990E4C">
      <w:pPr>
        <w:ind w:firstLine="567"/>
        <w:jc w:val="both"/>
        <w:rPr>
          <w:lang w:val="lt-LT"/>
        </w:rPr>
      </w:pPr>
      <w:r w:rsidRPr="00A44A1D">
        <w:rPr>
          <w:lang w:val="lt-LT"/>
        </w:rPr>
        <w:t>Nacionalinės</w:t>
      </w:r>
      <w:r w:rsidR="0081558A" w:rsidRPr="00A44A1D">
        <w:rPr>
          <w:lang w:val="lt-LT"/>
        </w:rPr>
        <w:t xml:space="preserve"> </w:t>
      </w:r>
      <w:r w:rsidRPr="00A44A1D">
        <w:rPr>
          <w:lang w:val="lt-LT"/>
        </w:rPr>
        <w:t>Lietuvos bibliotekų savaitės</w:t>
      </w:r>
      <w:r w:rsidR="0081558A" w:rsidRPr="00A44A1D">
        <w:rPr>
          <w:lang w:val="lt-LT"/>
        </w:rPr>
        <w:t xml:space="preserve"> metu Jono Lankučio viešajai bibliotekai įteikta Klaipėdos apskrities viešosios Ievos Simonaitytės bibliotekos nominacija – „Išminties marės“. Biblioteka nominaciją pelnė už geriausius sudėtingus strateginius sprendimus, naujos paslaugos sukūrimą ir senos atnaujinimą, taikant modernius metodus, kūrybinę ir tiriamąją mokslinę veiklą, tarptautinio bendradarbiavimo veiklos rezultatus, sėkmingą komunikaciją.</w:t>
      </w:r>
    </w:p>
    <w:p w14:paraId="0EF54217" w14:textId="77777777" w:rsidR="0081558A" w:rsidRPr="00A44A1D" w:rsidRDefault="0081558A" w:rsidP="00990E4C">
      <w:pPr>
        <w:ind w:firstLine="567"/>
        <w:jc w:val="both"/>
        <w:rPr>
          <w:lang w:val="lt-LT"/>
        </w:rPr>
      </w:pPr>
      <w:r w:rsidRPr="00A44A1D">
        <w:rPr>
          <w:lang w:val="lt-LT"/>
        </w:rPr>
        <w:t>Sausio mėnesį Jono Lankučio viešosios bibliotekos kolektyvas gavo padėką už indėlį ugdant regiono gyventojų skaitmeninį raštingumą ir sėkmingą 2019 m. dalyvavimą projekte „Prisijungusi Lietuva“.</w:t>
      </w:r>
    </w:p>
    <w:p w14:paraId="71F528D2" w14:textId="2EB556A6" w:rsidR="0081558A" w:rsidRPr="00A44A1D" w:rsidRDefault="0081558A" w:rsidP="00990E4C">
      <w:pPr>
        <w:ind w:firstLine="567"/>
        <w:jc w:val="both"/>
        <w:rPr>
          <w:lang w:val="lt-LT"/>
        </w:rPr>
      </w:pPr>
      <w:r w:rsidRPr="00A44A1D">
        <w:rPr>
          <w:lang w:val="lt-LT"/>
        </w:rPr>
        <w:t>Vasario mėnesį Skuodo rajono savivaldybės R. Granausko viešoji biblioteka ir Skuodo žemaičių draugijos pirmininkas Jonas Grušas Jono Lankučio viešajai bibliotekai ir jos filialams įteikė padėką už ak</w:t>
      </w:r>
      <w:r w:rsidR="00990E4C" w:rsidRPr="00A44A1D">
        <w:rPr>
          <w:lang w:val="lt-LT"/>
        </w:rPr>
        <w:t>tyvų dalyvavimą žemaičių kalbos</w:t>
      </w:r>
      <w:r w:rsidRPr="00A44A1D">
        <w:rPr>
          <w:lang w:val="lt-LT"/>
        </w:rPr>
        <w:t xml:space="preserve"> diktanto rašyme.</w:t>
      </w:r>
    </w:p>
    <w:p w14:paraId="652BF088" w14:textId="77777777" w:rsidR="0081558A" w:rsidRPr="00A44A1D" w:rsidRDefault="0081558A" w:rsidP="00990E4C">
      <w:pPr>
        <w:ind w:firstLine="567"/>
        <w:jc w:val="both"/>
        <w:rPr>
          <w:lang w:val="lt-LT"/>
        </w:rPr>
      </w:pPr>
      <w:r w:rsidRPr="00A44A1D">
        <w:rPr>
          <w:lang w:val="lt-LT"/>
        </w:rPr>
        <w:t>Vasarį biblioteka iš „Prisijungusi Lietuva“ bei „Langas į ateitį“ organizacijų sulaukė padėkos už bendradarbiavimą organizuojant Saugesnio interneto savaitės veiklas ir taip prisidedant prie geresnio interneto kūrimo.</w:t>
      </w:r>
    </w:p>
    <w:p w14:paraId="61B76F24" w14:textId="0A48FFA6" w:rsidR="0081558A" w:rsidRPr="00A44A1D" w:rsidRDefault="0081558A" w:rsidP="00990E4C">
      <w:pPr>
        <w:ind w:firstLine="567"/>
        <w:jc w:val="both"/>
        <w:rPr>
          <w:lang w:val="lt-LT"/>
        </w:rPr>
      </w:pPr>
      <w:r w:rsidRPr="00A44A1D">
        <w:rPr>
          <w:lang w:val="lt-LT"/>
        </w:rPr>
        <w:t xml:space="preserve">Nacionalinės Lietuvos bibliotekų savaitės metu dalyvavome Jaunųjų bibliotekininkų konkurse „O kaip pasikeisime per ateinančius 20 metų“ </w:t>
      </w:r>
      <w:r w:rsidR="00990E4C" w:rsidRPr="00A44A1D">
        <w:rPr>
          <w:lang w:val="lt-LT"/>
        </w:rPr>
        <w:t>–</w:t>
      </w:r>
      <w:r w:rsidRPr="00A44A1D">
        <w:rPr>
          <w:lang w:val="lt-LT"/>
        </w:rPr>
        <w:t xml:space="preserve"> mūsų bibliotekos sukurta ateities vizija tapo laimėtoja.</w:t>
      </w:r>
    </w:p>
    <w:p w14:paraId="552F9AD5" w14:textId="77777777" w:rsidR="0081558A" w:rsidRPr="00A44A1D" w:rsidRDefault="0081558A" w:rsidP="00990E4C">
      <w:pPr>
        <w:ind w:firstLine="567"/>
        <w:jc w:val="both"/>
        <w:rPr>
          <w:lang w:val="lt-LT"/>
        </w:rPr>
      </w:pPr>
      <w:r w:rsidRPr="00A44A1D">
        <w:rPr>
          <w:lang w:val="lt-LT"/>
        </w:rPr>
        <w:lastRenderedPageBreak/>
        <w:t xml:space="preserve">Klaipėdos rajono laikraštis „Banga“ dėkojo Klaipėdos rajono savivaldybės Jono Lankučio viešajai bibliotekai už apsauginius skydelius, kuriuos padovanojo ne tik šauliams, medikams, bet ir vairuotojams, vežantiems įtariamus ligonius į Covid-19 patikros punktą. </w:t>
      </w:r>
    </w:p>
    <w:p w14:paraId="6F656354" w14:textId="4404055F" w:rsidR="0081558A" w:rsidRPr="00A44A1D" w:rsidRDefault="0081558A" w:rsidP="00990E4C">
      <w:pPr>
        <w:ind w:firstLine="567"/>
        <w:jc w:val="both"/>
        <w:rPr>
          <w:lang w:val="lt-LT"/>
        </w:rPr>
      </w:pPr>
      <w:r w:rsidRPr="00A44A1D">
        <w:rPr>
          <w:lang w:val="lt-LT"/>
        </w:rPr>
        <w:t>Rugsėjo 11-ąją, per savivaldybių kalbos tvarkytojų susitikimą</w:t>
      </w:r>
      <w:r w:rsidR="00B6227B" w:rsidRPr="00A44A1D">
        <w:rPr>
          <w:lang w:val="lt-LT"/>
        </w:rPr>
        <w:t>-</w:t>
      </w:r>
      <w:r w:rsidRPr="00A44A1D">
        <w:rPr>
          <w:lang w:val="lt-LT"/>
        </w:rPr>
        <w:t xml:space="preserve">konferenciją Drevernoje, Klaipėdos rajono savivaldybės Jono Lankučio viešosios bibliotekos l. e. p. direktorei Dianai </w:t>
      </w:r>
      <w:proofErr w:type="spellStart"/>
      <w:r w:rsidRPr="00A44A1D">
        <w:rPr>
          <w:lang w:val="lt-LT"/>
        </w:rPr>
        <w:t>Ciparienei</w:t>
      </w:r>
      <w:proofErr w:type="spellEnd"/>
      <w:r w:rsidRPr="00A44A1D">
        <w:rPr>
          <w:lang w:val="lt-LT"/>
        </w:rPr>
        <w:t xml:space="preserve"> buvo įteikta padėka už dėmesį kalbos aktualijoms ir problemoms, taisyklingos, raiškios ir vaizdingos kalbos puoselėjimą bibliotekos renginiuose. Padėką pasirašė ir įteikė Valstybinės lietuvių kalbos komisijos pirmininkas Audrys Antanaitis.</w:t>
      </w:r>
    </w:p>
    <w:p w14:paraId="2C798B4C" w14:textId="77777777" w:rsidR="0081558A" w:rsidRPr="00A44A1D" w:rsidRDefault="0081558A" w:rsidP="00990E4C">
      <w:pPr>
        <w:ind w:firstLine="567"/>
        <w:jc w:val="both"/>
        <w:rPr>
          <w:lang w:val="lt-LT"/>
        </w:rPr>
      </w:pPr>
      <w:r w:rsidRPr="00A44A1D">
        <w:rPr>
          <w:lang w:val="lt-LT"/>
        </w:rPr>
        <w:t>Klaipėdos knygų mugės organizatoriai Jono Lankučio viešajai bibliotekai įteikė padėką už paramą organizuojant VIII Klaipėdos knygų mugę bei už mūsų bibliotekos indėlį – įkvepiantį bendradarbiavimo pavyzdį, padėjusį sukurti išskirtinę knygos kultūros šventę.</w:t>
      </w:r>
    </w:p>
    <w:p w14:paraId="53E1298A" w14:textId="2F2F5092" w:rsidR="002A3B2B" w:rsidRPr="00A44A1D" w:rsidRDefault="0081558A" w:rsidP="00990E4C">
      <w:pPr>
        <w:ind w:firstLine="567"/>
        <w:jc w:val="both"/>
        <w:rPr>
          <w:lang w:val="lt-LT"/>
        </w:rPr>
      </w:pPr>
      <w:r w:rsidRPr="00A44A1D">
        <w:rPr>
          <w:lang w:val="lt-LT"/>
        </w:rPr>
        <w:t>Šie įvertinimai – didžiulė garbė bei geriausia dovana bibliotekos bendruomenei.</w:t>
      </w:r>
    </w:p>
    <w:p w14:paraId="24E8D19C" w14:textId="107ED6DB" w:rsidR="00B41BFC" w:rsidRPr="00A44A1D" w:rsidRDefault="0081558A" w:rsidP="00A36A74">
      <w:pPr>
        <w:ind w:firstLine="567"/>
        <w:jc w:val="both"/>
        <w:rPr>
          <w:lang w:val="lt-LT"/>
        </w:rPr>
      </w:pPr>
      <w:r w:rsidRPr="00A44A1D">
        <w:rPr>
          <w:lang w:val="lt-LT"/>
        </w:rPr>
        <w:t>Biblioteka aktyviai bendrauja ir bendradarbiauja su kolegomis iš kitų miestų, rajono valdžios, kultūros ir švietimo atstovais, noriai keičiasi patirtimi su užsienio partneriais, dalyvauja ir rengia konferencijas, teoriniuose–praktiniuose mokymuose ruošia ir skaito pranešimus.</w:t>
      </w:r>
    </w:p>
    <w:p w14:paraId="79B19735" w14:textId="4532CC9A" w:rsidR="0081558A" w:rsidRPr="00A44A1D" w:rsidRDefault="0081558A" w:rsidP="00A36A74">
      <w:pPr>
        <w:ind w:firstLine="567"/>
        <w:jc w:val="both"/>
        <w:rPr>
          <w:lang w:val="lt-LT"/>
        </w:rPr>
      </w:pPr>
      <w:r w:rsidRPr="00A44A1D">
        <w:rPr>
          <w:lang w:val="lt-LT"/>
        </w:rPr>
        <w:t xml:space="preserve">Tiesiogiai internetu transliuotame </w:t>
      </w:r>
      <w:proofErr w:type="spellStart"/>
      <w:r w:rsidRPr="00A44A1D">
        <w:rPr>
          <w:lang w:val="lt-LT"/>
        </w:rPr>
        <w:t>LieDM</w:t>
      </w:r>
      <w:proofErr w:type="spellEnd"/>
      <w:r w:rsidRPr="00A44A1D">
        <w:rPr>
          <w:lang w:val="lt-LT"/>
        </w:rPr>
        <w:t xml:space="preserve"> asociacijos ataskaitiniame Tarybos posėdyje per metinės veiklos ir finansinės ataskaitos svarstymą buvo pristatytos Klaipėdos rajono savivaldybės Jono Lankučio viešosios bibliotekos veiklos, nuotolinės transliacijos, renginiai. Pasidžiaugta, kad paskaitų, renginių, edukacijų tiesioginės transliacijos ir įrašai J. Lankučio viešosios bibliotekos </w:t>
      </w:r>
      <w:r w:rsidR="00B6227B" w:rsidRPr="00A44A1D">
        <w:rPr>
          <w:lang w:val="lt-LT"/>
        </w:rPr>
        <w:t>„</w:t>
      </w:r>
      <w:r w:rsidRPr="00A44A1D">
        <w:rPr>
          <w:lang w:val="lt-LT"/>
        </w:rPr>
        <w:t>YouTube</w:t>
      </w:r>
      <w:r w:rsidR="00B6227B" w:rsidRPr="00A44A1D">
        <w:rPr>
          <w:lang w:val="lt-LT"/>
        </w:rPr>
        <w:t>“</w:t>
      </w:r>
      <w:r w:rsidRPr="00A44A1D">
        <w:rPr>
          <w:lang w:val="lt-LT"/>
        </w:rPr>
        <w:t xml:space="preserve"> kanale  naudingi, gausiai žiūrimi, pasiekia ne tik Klaipėdos rajone atokesnėse gyvenvietėse gyvenančius žmones, bet ir visoje Lietuvoje ir užsienyje gyvenančius tautiečius.</w:t>
      </w:r>
    </w:p>
    <w:p w14:paraId="3233867C" w14:textId="2D3F213F" w:rsidR="0081558A" w:rsidRPr="00A44A1D" w:rsidRDefault="0081558A" w:rsidP="00A36A74">
      <w:pPr>
        <w:ind w:firstLine="567"/>
        <w:jc w:val="both"/>
        <w:rPr>
          <w:lang w:val="lt-LT"/>
        </w:rPr>
      </w:pPr>
      <w:r w:rsidRPr="00A44A1D">
        <w:rPr>
          <w:lang w:val="lt-LT"/>
        </w:rPr>
        <w:t xml:space="preserve">Direktoriaus pavaduotoja Diana </w:t>
      </w:r>
      <w:proofErr w:type="spellStart"/>
      <w:r w:rsidRPr="00A44A1D">
        <w:rPr>
          <w:lang w:val="lt-LT"/>
        </w:rPr>
        <w:t>Ciparienė</w:t>
      </w:r>
      <w:proofErr w:type="spellEnd"/>
      <w:r w:rsidRPr="00A44A1D">
        <w:rPr>
          <w:lang w:val="lt-LT"/>
        </w:rPr>
        <w:t xml:space="preserve"> </w:t>
      </w:r>
      <w:proofErr w:type="spellStart"/>
      <w:r w:rsidRPr="00A44A1D">
        <w:rPr>
          <w:lang w:val="lt-LT"/>
        </w:rPr>
        <w:t>moderavo</w:t>
      </w:r>
      <w:proofErr w:type="spellEnd"/>
      <w:r w:rsidRPr="00A44A1D">
        <w:rPr>
          <w:lang w:val="lt-LT"/>
        </w:rPr>
        <w:t xml:space="preserve"> LBD XI suvažiavimą, taip pat išrinkta </w:t>
      </w:r>
      <w:r w:rsidR="00754C4D" w:rsidRPr="00A44A1D">
        <w:rPr>
          <w:lang w:val="lt-LT"/>
        </w:rPr>
        <w:t>ant</w:t>
      </w:r>
      <w:r w:rsidR="00640D45" w:rsidRPr="00A44A1D">
        <w:rPr>
          <w:lang w:val="lt-LT"/>
        </w:rPr>
        <w:t>rai</w:t>
      </w:r>
      <w:r w:rsidR="00754C4D" w:rsidRPr="00A44A1D">
        <w:rPr>
          <w:lang w:val="lt-LT"/>
        </w:rPr>
        <w:t xml:space="preserve"> kadencijai </w:t>
      </w:r>
      <w:r w:rsidRPr="00A44A1D">
        <w:rPr>
          <w:lang w:val="lt-LT"/>
        </w:rPr>
        <w:t>į naująją į Lietuvos bibliotekininkų draugijos tarybą.</w:t>
      </w:r>
    </w:p>
    <w:p w14:paraId="420644AD" w14:textId="55B07805" w:rsidR="0081558A" w:rsidRPr="00A44A1D" w:rsidRDefault="0081558A" w:rsidP="00A36A74">
      <w:pPr>
        <w:ind w:firstLine="567"/>
        <w:jc w:val="both"/>
        <w:rPr>
          <w:lang w:val="lt-LT"/>
        </w:rPr>
      </w:pPr>
      <w:r w:rsidRPr="00A44A1D">
        <w:rPr>
          <w:lang w:val="lt-LT"/>
        </w:rPr>
        <w:t>Rugsėjo 30-ąją Kretingos Motiejaus Valančiaus viešojoje bibliotekoje vyko tarptautinė konferencija „Šiuolaikinė bibl</w:t>
      </w:r>
      <w:r w:rsidR="00754C4D" w:rsidRPr="00A44A1D">
        <w:rPr>
          <w:lang w:val="lt-LT"/>
        </w:rPr>
        <w:t xml:space="preserve">ioteka: galimybės bendruomenei“. </w:t>
      </w:r>
      <w:r w:rsidRPr="00A44A1D">
        <w:rPr>
          <w:lang w:val="lt-LT"/>
        </w:rPr>
        <w:t xml:space="preserve">Naudojant mobilią studiją su įranga ir bibliotekos IT specialistų dėka konferenciją buvo galima stebėti tiesiogiai. Tarptautinėje konferencijoje pranešimą „Bendruomenių poreikiai – bibliotekų siekiai“ skaitė bibliotekos direktoriaus pavaduotoja, l. e. direktoriaus pareigas Diana </w:t>
      </w:r>
      <w:proofErr w:type="spellStart"/>
      <w:r w:rsidRPr="00A44A1D">
        <w:rPr>
          <w:lang w:val="lt-LT"/>
        </w:rPr>
        <w:t>Ciparienė</w:t>
      </w:r>
      <w:proofErr w:type="spellEnd"/>
      <w:r w:rsidRPr="00A44A1D">
        <w:rPr>
          <w:lang w:val="lt-LT"/>
        </w:rPr>
        <w:t xml:space="preserve">. Dalyviai klausėsi pranešėjų  iš Lietuvos, Suomijos, Danijos; kalbėta apie skaitmeninio raštingumo ugdymo bibliotekose poveikį bendruomenei, bibliotekų padėtį, veiklas naujoje </w:t>
      </w:r>
      <w:proofErr w:type="spellStart"/>
      <w:r w:rsidRPr="00A44A1D">
        <w:rPr>
          <w:lang w:val="lt-LT"/>
        </w:rPr>
        <w:t>pokarantino</w:t>
      </w:r>
      <w:proofErr w:type="spellEnd"/>
      <w:r w:rsidRPr="00A44A1D">
        <w:rPr>
          <w:lang w:val="lt-LT"/>
        </w:rPr>
        <w:t xml:space="preserve"> realybėje, bibliotekos patirtis, realizuojant kintančius bendruomenės poreikius ir kt.</w:t>
      </w:r>
    </w:p>
    <w:p w14:paraId="07E9D0BA" w14:textId="18FD8D19" w:rsidR="0081558A" w:rsidRPr="00A44A1D" w:rsidRDefault="0081558A" w:rsidP="00A36A74">
      <w:pPr>
        <w:ind w:firstLine="567"/>
        <w:jc w:val="both"/>
        <w:rPr>
          <w:lang w:val="lt-LT"/>
        </w:rPr>
      </w:pPr>
      <w:r w:rsidRPr="00A44A1D">
        <w:rPr>
          <w:lang w:val="lt-LT"/>
        </w:rPr>
        <w:t xml:space="preserve">2020 m. gavus finansavimą buvo įgyvendintas Lietuvos kultūros tarybai pateiktas projektas „MISIJA KNYGNEŠYS Klaipėdos rajono bibliotekose“: surengta ir nufilmuota dvylika (12) susitikimų su profesionaliais įvairių meno sričių kūrėjais – projekto knygnešiais (rašytojais, kultūros, šokio, muzikos, dramos atstovais) bei sukurtos dokumentinės laidos. Jos paskelbtos bibliotekos </w:t>
      </w:r>
      <w:r w:rsidR="00B6227B" w:rsidRPr="00A44A1D">
        <w:rPr>
          <w:lang w:val="lt-LT"/>
        </w:rPr>
        <w:t>„</w:t>
      </w:r>
      <w:r w:rsidRPr="00A44A1D">
        <w:rPr>
          <w:lang w:val="lt-LT"/>
        </w:rPr>
        <w:t>YouTube</w:t>
      </w:r>
      <w:r w:rsidR="00B6227B" w:rsidRPr="00A44A1D">
        <w:rPr>
          <w:lang w:val="lt-LT"/>
        </w:rPr>
        <w:t>“</w:t>
      </w:r>
      <w:r w:rsidRPr="00A44A1D">
        <w:rPr>
          <w:lang w:val="lt-LT"/>
        </w:rPr>
        <w:t xml:space="preserve"> kanale pasiekia atokiausių vietovių bendruomenių ir išeivijos narius. Šie įrašai pristato ne tik projekto knygnešius, jų savitą kūrybą, bet ir Klaipėdos krašto kultūrinį, istorinį identitetą, kultūros problemas, šių dienų bendruomenių aktualijas ir mažina atskirtį tarp miesto ir kaimo kultūrinio supratimo.</w:t>
      </w:r>
    </w:p>
    <w:p w14:paraId="7547085B" w14:textId="066B9663" w:rsidR="0081558A" w:rsidRPr="00A44A1D" w:rsidRDefault="0081558A" w:rsidP="00A36A74">
      <w:pPr>
        <w:ind w:firstLine="567"/>
        <w:jc w:val="both"/>
        <w:rPr>
          <w:lang w:val="lt-LT"/>
        </w:rPr>
      </w:pPr>
      <w:r w:rsidRPr="00A44A1D">
        <w:rPr>
          <w:lang w:val="lt-LT"/>
        </w:rPr>
        <w:t xml:space="preserve">Projekto komanda: projekto iniciatorė ir vadovė Jono Lankučio viešosios bibliotekos l. e. p. direktorė Diana </w:t>
      </w:r>
      <w:proofErr w:type="spellStart"/>
      <w:r w:rsidRPr="00A44A1D">
        <w:rPr>
          <w:lang w:val="lt-LT"/>
        </w:rPr>
        <w:t>Ciparienė</w:t>
      </w:r>
      <w:proofErr w:type="spellEnd"/>
      <w:r w:rsidRPr="00A44A1D">
        <w:rPr>
          <w:lang w:val="lt-LT"/>
        </w:rPr>
        <w:t xml:space="preserve"> (projekto eigoje ją pakeitė Živilė Markutė-Armalienė), režisierius Linas Augutis, redaktorė Jūratė </w:t>
      </w:r>
      <w:proofErr w:type="spellStart"/>
      <w:r w:rsidRPr="00A44A1D">
        <w:rPr>
          <w:lang w:val="lt-LT"/>
        </w:rPr>
        <w:t>Stongvilienė</w:t>
      </w:r>
      <w:proofErr w:type="spellEnd"/>
      <w:r w:rsidRPr="00A44A1D">
        <w:rPr>
          <w:lang w:val="lt-LT"/>
        </w:rPr>
        <w:t xml:space="preserve">, operatorius Valdas Jarutis, veiklų koordinatoriai – Neringa </w:t>
      </w:r>
      <w:proofErr w:type="spellStart"/>
      <w:r w:rsidRPr="00A44A1D">
        <w:rPr>
          <w:lang w:val="lt-LT"/>
        </w:rPr>
        <w:t>Birbalienė</w:t>
      </w:r>
      <w:proofErr w:type="spellEnd"/>
      <w:r w:rsidRPr="00A44A1D">
        <w:rPr>
          <w:lang w:val="lt-LT"/>
        </w:rPr>
        <w:t xml:space="preserve">, Osvaldas </w:t>
      </w:r>
      <w:proofErr w:type="spellStart"/>
      <w:r w:rsidRPr="00A44A1D">
        <w:rPr>
          <w:lang w:val="lt-LT"/>
        </w:rPr>
        <w:t>Girtys</w:t>
      </w:r>
      <w:proofErr w:type="spellEnd"/>
      <w:r w:rsidRPr="00A44A1D">
        <w:rPr>
          <w:lang w:val="lt-LT"/>
        </w:rPr>
        <w:t xml:space="preserve"> ir visas būrys filialų darbuotojų.</w:t>
      </w:r>
    </w:p>
    <w:p w14:paraId="067A7C70" w14:textId="77777777" w:rsidR="00890787" w:rsidRPr="00A44A1D" w:rsidRDefault="00890787" w:rsidP="00990E4C">
      <w:pPr>
        <w:ind w:firstLine="567"/>
        <w:jc w:val="both"/>
        <w:rPr>
          <w:lang w:val="lt-LT" w:eastAsia="lt-LT"/>
        </w:rPr>
      </w:pPr>
    </w:p>
    <w:p w14:paraId="049831F5" w14:textId="77777777" w:rsidR="00761317" w:rsidRPr="00A44A1D" w:rsidRDefault="00162AB7" w:rsidP="00990E4C">
      <w:pPr>
        <w:ind w:firstLine="567"/>
        <w:jc w:val="both"/>
        <w:rPr>
          <w:lang w:val="lt-LT" w:eastAsia="lt-LT"/>
        </w:rPr>
      </w:pPr>
      <w:r w:rsidRPr="00A44A1D">
        <w:rPr>
          <w:lang w:val="lt-LT" w:eastAsia="lt-LT"/>
        </w:rPr>
        <w:t xml:space="preserve">1.3. </w:t>
      </w:r>
      <w:r w:rsidRPr="00A44A1D">
        <w:rPr>
          <w:b/>
          <w:lang w:val="lt-LT" w:eastAsia="lt-LT"/>
        </w:rPr>
        <w:t>Įstaigos darbuotojai</w:t>
      </w:r>
      <w:r w:rsidRPr="00A44A1D">
        <w:rPr>
          <w:lang w:val="lt-LT" w:eastAsia="lt-LT"/>
        </w:rPr>
        <w:t>:</w:t>
      </w:r>
      <w:r w:rsidR="00DE07A7" w:rsidRPr="00A44A1D">
        <w:rPr>
          <w:lang w:val="lt-LT" w:eastAsia="lt-LT"/>
        </w:rPr>
        <w:t xml:space="preserve"> </w:t>
      </w:r>
    </w:p>
    <w:p w14:paraId="6AB3AFDF" w14:textId="6DF92EA8" w:rsidR="000A761B" w:rsidRPr="00A44A1D" w:rsidRDefault="00761317" w:rsidP="00990E4C">
      <w:pPr>
        <w:ind w:firstLine="567"/>
        <w:jc w:val="both"/>
        <w:rPr>
          <w:lang w:val="lt-LT"/>
        </w:rPr>
      </w:pPr>
      <w:r w:rsidRPr="00A44A1D">
        <w:rPr>
          <w:lang w:val="lt-LT" w:eastAsia="lt-LT"/>
        </w:rPr>
        <w:t xml:space="preserve">1.3.1. </w:t>
      </w:r>
      <w:r w:rsidR="000A761B" w:rsidRPr="00A44A1D">
        <w:rPr>
          <w:b/>
          <w:lang w:val="lt-LT"/>
        </w:rPr>
        <w:t>Pareigybių skaičius</w:t>
      </w:r>
      <w:r w:rsidR="000A761B" w:rsidRPr="00A44A1D">
        <w:rPr>
          <w:lang w:val="lt-LT"/>
        </w:rPr>
        <w:t>: didžiausias leistinas p</w:t>
      </w:r>
      <w:r w:rsidR="00890787" w:rsidRPr="00A44A1D">
        <w:rPr>
          <w:lang w:val="lt-LT"/>
        </w:rPr>
        <w:t xml:space="preserve">areigybių skaičius įstaigoje – 56, užimtų pareigybių skaičius </w:t>
      </w:r>
      <w:r w:rsidR="00990E4C" w:rsidRPr="00A44A1D">
        <w:rPr>
          <w:lang w:val="lt-LT"/>
        </w:rPr>
        <w:t>–</w:t>
      </w:r>
      <w:r w:rsidR="00890787" w:rsidRPr="00A44A1D">
        <w:rPr>
          <w:lang w:val="lt-LT"/>
        </w:rPr>
        <w:t xml:space="preserve"> 56 </w:t>
      </w:r>
      <w:r w:rsidR="000A761B" w:rsidRPr="00A44A1D">
        <w:rPr>
          <w:lang w:val="lt-LT"/>
        </w:rPr>
        <w:t xml:space="preserve">(fizinių asmenų skaičius </w:t>
      </w:r>
      <w:r w:rsidR="00990E4C" w:rsidRPr="00A44A1D">
        <w:rPr>
          <w:lang w:val="lt-LT"/>
        </w:rPr>
        <w:t>–</w:t>
      </w:r>
      <w:r w:rsidR="000A761B" w:rsidRPr="00A44A1D">
        <w:rPr>
          <w:lang w:val="lt-LT"/>
        </w:rPr>
        <w:t xml:space="preserve"> </w:t>
      </w:r>
      <w:r w:rsidR="00890787" w:rsidRPr="00A44A1D">
        <w:rPr>
          <w:lang w:val="lt-LT"/>
        </w:rPr>
        <w:t>57</w:t>
      </w:r>
      <w:r w:rsidR="000A761B" w:rsidRPr="00A44A1D">
        <w:rPr>
          <w:lang w:val="lt-LT"/>
        </w:rPr>
        <w:t xml:space="preserve">). Per ataskaitinius metus priimtų į darbą darbuotojų skaičius </w:t>
      </w:r>
      <w:r w:rsidR="00990E4C" w:rsidRPr="00A44A1D">
        <w:rPr>
          <w:lang w:val="lt-LT"/>
        </w:rPr>
        <w:t>–</w:t>
      </w:r>
      <w:r w:rsidR="00890787" w:rsidRPr="00A44A1D">
        <w:rPr>
          <w:lang w:val="lt-LT"/>
        </w:rPr>
        <w:t xml:space="preserve"> </w:t>
      </w:r>
      <w:r w:rsidR="00754C4D" w:rsidRPr="00A44A1D">
        <w:rPr>
          <w:lang w:val="lt-LT"/>
        </w:rPr>
        <w:t>3</w:t>
      </w:r>
      <w:r w:rsidR="000A761B" w:rsidRPr="00A44A1D">
        <w:rPr>
          <w:lang w:val="lt-LT"/>
        </w:rPr>
        <w:t>, per ataskaitinius metus atleistų iš darbo darbuotojų skaičius</w:t>
      </w:r>
      <w:r w:rsidR="00890787" w:rsidRPr="00A44A1D">
        <w:rPr>
          <w:lang w:val="lt-LT"/>
        </w:rPr>
        <w:t xml:space="preserve"> </w:t>
      </w:r>
      <w:r w:rsidR="00990E4C" w:rsidRPr="00A44A1D">
        <w:rPr>
          <w:lang w:val="lt-LT"/>
        </w:rPr>
        <w:t xml:space="preserve">– </w:t>
      </w:r>
      <w:r w:rsidR="00754C4D" w:rsidRPr="00A44A1D">
        <w:rPr>
          <w:lang w:val="lt-LT"/>
        </w:rPr>
        <w:t>5</w:t>
      </w:r>
      <w:r w:rsidR="00890787" w:rsidRPr="00A44A1D">
        <w:rPr>
          <w:lang w:val="lt-LT"/>
        </w:rPr>
        <w:t>.</w:t>
      </w:r>
      <w:r w:rsidR="000A761B" w:rsidRPr="00A44A1D">
        <w:rPr>
          <w:lang w:val="lt-LT"/>
        </w:rPr>
        <w:t xml:space="preserve"> </w:t>
      </w:r>
    </w:p>
    <w:p w14:paraId="79CA5EE5" w14:textId="77777777" w:rsidR="0061780E" w:rsidRPr="00A44A1D" w:rsidRDefault="0061780E" w:rsidP="00990E4C">
      <w:pPr>
        <w:jc w:val="both"/>
        <w:rPr>
          <w:i/>
          <w:lang w:val="lt-LT"/>
        </w:rPr>
      </w:pPr>
    </w:p>
    <w:p w14:paraId="0E86E4FD" w14:textId="53F3D590" w:rsidR="00D634AA" w:rsidRPr="00A44A1D" w:rsidRDefault="004D3A63" w:rsidP="00990E4C">
      <w:pPr>
        <w:jc w:val="both"/>
        <w:rPr>
          <w:i/>
          <w:lang w:val="lt-LT"/>
        </w:rPr>
      </w:pPr>
      <w:r w:rsidRPr="00A44A1D">
        <w:rPr>
          <w:i/>
          <w:lang w:val="lt-LT"/>
        </w:rPr>
        <w:t>1 lentelė. Įstaigos pareigybių skaičius</w:t>
      </w:r>
    </w:p>
    <w:tbl>
      <w:tblPr>
        <w:tblStyle w:val="Lentelstinklelis"/>
        <w:tblW w:w="0" w:type="auto"/>
        <w:tblInd w:w="108" w:type="dxa"/>
        <w:tblLayout w:type="fixed"/>
        <w:tblLook w:val="04A0" w:firstRow="1" w:lastRow="0" w:firstColumn="1" w:lastColumn="0" w:noHBand="0" w:noVBand="1"/>
      </w:tblPr>
      <w:tblGrid>
        <w:gridCol w:w="576"/>
        <w:gridCol w:w="3677"/>
        <w:gridCol w:w="1134"/>
        <w:gridCol w:w="992"/>
        <w:gridCol w:w="1655"/>
        <w:gridCol w:w="1712"/>
      </w:tblGrid>
      <w:tr w:rsidR="000A761B" w:rsidRPr="00A44A1D" w14:paraId="7F0E6242" w14:textId="77777777" w:rsidTr="00A36A74">
        <w:tc>
          <w:tcPr>
            <w:tcW w:w="576" w:type="dxa"/>
            <w:vMerge w:val="restart"/>
            <w:vAlign w:val="center"/>
          </w:tcPr>
          <w:p w14:paraId="7B0FC34C" w14:textId="77777777" w:rsidR="000A761B" w:rsidRPr="00A44A1D" w:rsidRDefault="000A761B" w:rsidP="00990E4C">
            <w:pPr>
              <w:rPr>
                <w:rFonts w:ascii="Times New Roman" w:hAnsi="Times New Roman" w:cs="Times New Roman"/>
                <w:b/>
                <w:lang w:val="lt-LT"/>
              </w:rPr>
            </w:pPr>
            <w:r w:rsidRPr="00A44A1D">
              <w:rPr>
                <w:rFonts w:ascii="Times New Roman" w:hAnsi="Times New Roman" w:cs="Times New Roman"/>
                <w:b/>
                <w:lang w:val="lt-LT"/>
              </w:rPr>
              <w:t>Eil. Nr.</w:t>
            </w:r>
          </w:p>
          <w:p w14:paraId="26C44335" w14:textId="77777777" w:rsidR="000A761B" w:rsidRPr="00A44A1D" w:rsidRDefault="000A761B" w:rsidP="00990E4C">
            <w:pPr>
              <w:rPr>
                <w:rFonts w:ascii="Times New Roman" w:hAnsi="Times New Roman" w:cs="Times New Roman"/>
                <w:b/>
                <w:lang w:val="lt-LT"/>
              </w:rPr>
            </w:pPr>
          </w:p>
        </w:tc>
        <w:tc>
          <w:tcPr>
            <w:tcW w:w="3677" w:type="dxa"/>
            <w:vMerge w:val="restart"/>
            <w:vAlign w:val="center"/>
          </w:tcPr>
          <w:p w14:paraId="525300D3" w14:textId="77777777" w:rsidR="000A761B" w:rsidRPr="00A44A1D" w:rsidRDefault="000A761B" w:rsidP="00990E4C">
            <w:pPr>
              <w:rPr>
                <w:rFonts w:ascii="Times New Roman" w:hAnsi="Times New Roman" w:cs="Times New Roman"/>
                <w:b/>
                <w:lang w:val="lt-LT"/>
              </w:rPr>
            </w:pPr>
            <w:r w:rsidRPr="00A44A1D">
              <w:rPr>
                <w:rFonts w:ascii="Times New Roman" w:hAnsi="Times New Roman" w:cs="Times New Roman"/>
                <w:b/>
                <w:lang w:val="lt-LT"/>
              </w:rPr>
              <w:lastRenderedPageBreak/>
              <w:t>Pareigybės</w:t>
            </w:r>
          </w:p>
        </w:tc>
        <w:tc>
          <w:tcPr>
            <w:tcW w:w="5493" w:type="dxa"/>
            <w:gridSpan w:val="4"/>
          </w:tcPr>
          <w:p w14:paraId="55537DCF" w14:textId="77777777" w:rsidR="000A761B" w:rsidRPr="00A44A1D" w:rsidRDefault="000A761B" w:rsidP="00990E4C">
            <w:pPr>
              <w:rPr>
                <w:rFonts w:ascii="Times New Roman" w:hAnsi="Times New Roman" w:cs="Times New Roman"/>
                <w:b/>
                <w:lang w:val="lt-LT"/>
              </w:rPr>
            </w:pPr>
            <w:r w:rsidRPr="00A44A1D">
              <w:rPr>
                <w:rFonts w:ascii="Times New Roman" w:hAnsi="Times New Roman" w:cs="Times New Roman"/>
                <w:b/>
                <w:lang w:val="lt-LT"/>
              </w:rPr>
              <w:t>Pareigybių skaičius etatais/darbuotojų skaičius</w:t>
            </w:r>
          </w:p>
        </w:tc>
      </w:tr>
      <w:tr w:rsidR="000A761B" w:rsidRPr="00A44A1D" w14:paraId="5A50E748" w14:textId="77777777" w:rsidTr="00A36A74">
        <w:tc>
          <w:tcPr>
            <w:tcW w:w="576" w:type="dxa"/>
            <w:vMerge/>
          </w:tcPr>
          <w:p w14:paraId="65DC8C0A" w14:textId="77777777" w:rsidR="000A761B" w:rsidRPr="00A44A1D" w:rsidRDefault="000A761B" w:rsidP="00990E4C">
            <w:pPr>
              <w:rPr>
                <w:rFonts w:ascii="Times New Roman" w:hAnsi="Times New Roman" w:cs="Times New Roman"/>
                <w:b/>
                <w:lang w:val="lt-LT"/>
              </w:rPr>
            </w:pPr>
          </w:p>
        </w:tc>
        <w:tc>
          <w:tcPr>
            <w:tcW w:w="3677" w:type="dxa"/>
            <w:vMerge/>
          </w:tcPr>
          <w:p w14:paraId="58F54475" w14:textId="77777777" w:rsidR="000A761B" w:rsidRPr="00A44A1D" w:rsidRDefault="000A761B" w:rsidP="00990E4C">
            <w:pPr>
              <w:rPr>
                <w:rFonts w:ascii="Times New Roman" w:hAnsi="Times New Roman" w:cs="Times New Roman"/>
                <w:b/>
                <w:lang w:val="lt-LT"/>
              </w:rPr>
            </w:pPr>
          </w:p>
        </w:tc>
        <w:tc>
          <w:tcPr>
            <w:tcW w:w="1134" w:type="dxa"/>
            <w:vMerge w:val="restart"/>
            <w:vAlign w:val="center"/>
          </w:tcPr>
          <w:p w14:paraId="54501AC3" w14:textId="77777777" w:rsidR="000A761B" w:rsidRPr="00A44A1D" w:rsidRDefault="000A761B">
            <w:pPr>
              <w:jc w:val="center"/>
              <w:rPr>
                <w:rFonts w:ascii="Times New Roman" w:hAnsi="Times New Roman" w:cs="Times New Roman"/>
                <w:b/>
                <w:lang w:val="lt-LT"/>
              </w:rPr>
            </w:pPr>
          </w:p>
          <w:p w14:paraId="201F9803" w14:textId="77777777" w:rsidR="000A761B" w:rsidRPr="00A44A1D" w:rsidRDefault="000A761B">
            <w:pPr>
              <w:jc w:val="center"/>
              <w:rPr>
                <w:rFonts w:ascii="Times New Roman" w:hAnsi="Times New Roman" w:cs="Times New Roman"/>
                <w:b/>
                <w:lang w:val="lt-LT"/>
              </w:rPr>
            </w:pPr>
            <w:r w:rsidRPr="00A44A1D">
              <w:rPr>
                <w:rFonts w:ascii="Times New Roman" w:hAnsi="Times New Roman" w:cs="Times New Roman"/>
                <w:b/>
                <w:lang w:val="lt-LT"/>
              </w:rPr>
              <w:lastRenderedPageBreak/>
              <w:t>2019 m.</w:t>
            </w:r>
          </w:p>
        </w:tc>
        <w:tc>
          <w:tcPr>
            <w:tcW w:w="4359" w:type="dxa"/>
            <w:gridSpan w:val="3"/>
          </w:tcPr>
          <w:p w14:paraId="77177783" w14:textId="77777777" w:rsidR="000A761B" w:rsidRPr="00A44A1D" w:rsidRDefault="000A761B" w:rsidP="00990E4C">
            <w:pPr>
              <w:jc w:val="center"/>
              <w:rPr>
                <w:rFonts w:ascii="Times New Roman" w:hAnsi="Times New Roman" w:cs="Times New Roman"/>
                <w:b/>
                <w:lang w:val="lt-LT"/>
              </w:rPr>
            </w:pPr>
            <w:r w:rsidRPr="00A44A1D">
              <w:rPr>
                <w:rFonts w:ascii="Times New Roman" w:hAnsi="Times New Roman" w:cs="Times New Roman"/>
                <w:b/>
                <w:lang w:val="lt-LT"/>
              </w:rPr>
              <w:lastRenderedPageBreak/>
              <w:t>2020 m.</w:t>
            </w:r>
          </w:p>
        </w:tc>
      </w:tr>
      <w:tr w:rsidR="0061780E" w:rsidRPr="00A44A1D" w14:paraId="3732F666" w14:textId="77777777" w:rsidTr="00A36A74">
        <w:tc>
          <w:tcPr>
            <w:tcW w:w="576" w:type="dxa"/>
            <w:vMerge/>
          </w:tcPr>
          <w:p w14:paraId="6CC59763" w14:textId="77777777" w:rsidR="000A761B" w:rsidRPr="00A44A1D" w:rsidRDefault="000A761B" w:rsidP="00990E4C">
            <w:pPr>
              <w:rPr>
                <w:rFonts w:ascii="Times New Roman" w:hAnsi="Times New Roman" w:cs="Times New Roman"/>
                <w:b/>
                <w:lang w:val="lt-LT"/>
              </w:rPr>
            </w:pPr>
          </w:p>
        </w:tc>
        <w:tc>
          <w:tcPr>
            <w:tcW w:w="3677" w:type="dxa"/>
            <w:vMerge/>
          </w:tcPr>
          <w:p w14:paraId="734D8FD2" w14:textId="77777777" w:rsidR="000A761B" w:rsidRPr="00A44A1D" w:rsidRDefault="000A761B" w:rsidP="00990E4C">
            <w:pPr>
              <w:rPr>
                <w:rFonts w:ascii="Times New Roman" w:hAnsi="Times New Roman" w:cs="Times New Roman"/>
                <w:b/>
                <w:lang w:val="lt-LT"/>
              </w:rPr>
            </w:pPr>
          </w:p>
        </w:tc>
        <w:tc>
          <w:tcPr>
            <w:tcW w:w="1134" w:type="dxa"/>
            <w:vMerge/>
          </w:tcPr>
          <w:p w14:paraId="019369FF" w14:textId="77777777" w:rsidR="000A761B" w:rsidRPr="00A44A1D" w:rsidRDefault="000A761B" w:rsidP="00990E4C">
            <w:pPr>
              <w:jc w:val="center"/>
              <w:rPr>
                <w:rFonts w:ascii="Times New Roman" w:hAnsi="Times New Roman" w:cs="Times New Roman"/>
                <w:b/>
                <w:lang w:val="lt-LT"/>
              </w:rPr>
            </w:pPr>
          </w:p>
        </w:tc>
        <w:tc>
          <w:tcPr>
            <w:tcW w:w="992" w:type="dxa"/>
            <w:vMerge w:val="restart"/>
            <w:vAlign w:val="center"/>
          </w:tcPr>
          <w:p w14:paraId="0F56151C" w14:textId="77777777" w:rsidR="000A761B" w:rsidRPr="00A44A1D" w:rsidRDefault="000A761B" w:rsidP="00990E4C">
            <w:pPr>
              <w:jc w:val="center"/>
              <w:rPr>
                <w:rFonts w:ascii="Times New Roman" w:hAnsi="Times New Roman" w:cs="Times New Roman"/>
                <w:b/>
                <w:lang w:val="lt-LT"/>
              </w:rPr>
            </w:pPr>
            <w:r w:rsidRPr="00A44A1D">
              <w:rPr>
                <w:rFonts w:ascii="Times New Roman" w:hAnsi="Times New Roman" w:cs="Times New Roman"/>
                <w:b/>
                <w:lang w:val="lt-LT"/>
              </w:rPr>
              <w:t>Iš viso</w:t>
            </w:r>
          </w:p>
        </w:tc>
        <w:tc>
          <w:tcPr>
            <w:tcW w:w="3367" w:type="dxa"/>
            <w:gridSpan w:val="2"/>
          </w:tcPr>
          <w:p w14:paraId="747492DC" w14:textId="77777777" w:rsidR="000A761B" w:rsidRPr="00A44A1D" w:rsidRDefault="000A761B" w:rsidP="00990E4C">
            <w:pPr>
              <w:jc w:val="center"/>
              <w:rPr>
                <w:rFonts w:ascii="Times New Roman" w:hAnsi="Times New Roman" w:cs="Times New Roman"/>
                <w:b/>
                <w:lang w:val="lt-LT"/>
              </w:rPr>
            </w:pPr>
            <w:r w:rsidRPr="00A44A1D">
              <w:rPr>
                <w:rFonts w:ascii="Times New Roman" w:hAnsi="Times New Roman" w:cs="Times New Roman"/>
                <w:b/>
                <w:lang w:val="lt-LT"/>
              </w:rPr>
              <w:t xml:space="preserve">Iš jų atvykstančių iš </w:t>
            </w:r>
          </w:p>
        </w:tc>
      </w:tr>
      <w:tr w:rsidR="0061780E" w:rsidRPr="00A44A1D" w14:paraId="645123CC" w14:textId="77777777" w:rsidTr="00A36A74">
        <w:tc>
          <w:tcPr>
            <w:tcW w:w="576" w:type="dxa"/>
            <w:vMerge/>
          </w:tcPr>
          <w:p w14:paraId="39237BA6" w14:textId="77777777" w:rsidR="000A761B" w:rsidRPr="00A44A1D" w:rsidRDefault="000A761B" w:rsidP="00990E4C">
            <w:pPr>
              <w:rPr>
                <w:rFonts w:ascii="Times New Roman" w:hAnsi="Times New Roman" w:cs="Times New Roman"/>
                <w:b/>
                <w:lang w:val="lt-LT"/>
              </w:rPr>
            </w:pPr>
          </w:p>
        </w:tc>
        <w:tc>
          <w:tcPr>
            <w:tcW w:w="3677" w:type="dxa"/>
            <w:vMerge/>
          </w:tcPr>
          <w:p w14:paraId="214B6BEB" w14:textId="77777777" w:rsidR="000A761B" w:rsidRPr="00A44A1D" w:rsidRDefault="000A761B" w:rsidP="00990E4C">
            <w:pPr>
              <w:rPr>
                <w:rFonts w:ascii="Times New Roman" w:hAnsi="Times New Roman" w:cs="Times New Roman"/>
                <w:b/>
                <w:lang w:val="lt-LT"/>
              </w:rPr>
            </w:pPr>
          </w:p>
        </w:tc>
        <w:tc>
          <w:tcPr>
            <w:tcW w:w="1134" w:type="dxa"/>
            <w:vMerge/>
          </w:tcPr>
          <w:p w14:paraId="6577DD54" w14:textId="77777777" w:rsidR="000A761B" w:rsidRPr="00A44A1D" w:rsidRDefault="000A761B" w:rsidP="00990E4C">
            <w:pPr>
              <w:jc w:val="center"/>
              <w:rPr>
                <w:rFonts w:ascii="Times New Roman" w:hAnsi="Times New Roman" w:cs="Times New Roman"/>
                <w:b/>
                <w:lang w:val="lt-LT"/>
              </w:rPr>
            </w:pPr>
          </w:p>
        </w:tc>
        <w:tc>
          <w:tcPr>
            <w:tcW w:w="992" w:type="dxa"/>
            <w:vMerge/>
          </w:tcPr>
          <w:p w14:paraId="4272B9E1" w14:textId="77777777" w:rsidR="000A761B" w:rsidRPr="00A44A1D" w:rsidRDefault="000A761B" w:rsidP="00990E4C">
            <w:pPr>
              <w:jc w:val="center"/>
              <w:rPr>
                <w:rFonts w:ascii="Times New Roman" w:hAnsi="Times New Roman" w:cs="Times New Roman"/>
                <w:b/>
                <w:lang w:val="lt-LT"/>
              </w:rPr>
            </w:pPr>
          </w:p>
        </w:tc>
        <w:tc>
          <w:tcPr>
            <w:tcW w:w="1655" w:type="dxa"/>
          </w:tcPr>
          <w:p w14:paraId="4651C8D3" w14:textId="77777777" w:rsidR="000A761B" w:rsidRPr="00A44A1D" w:rsidRDefault="000A761B">
            <w:pPr>
              <w:jc w:val="center"/>
              <w:rPr>
                <w:rFonts w:ascii="Times New Roman" w:hAnsi="Times New Roman" w:cs="Times New Roman"/>
                <w:b/>
                <w:lang w:val="lt-LT"/>
              </w:rPr>
            </w:pPr>
            <w:r w:rsidRPr="00A44A1D">
              <w:rPr>
                <w:rFonts w:ascii="Times New Roman" w:hAnsi="Times New Roman" w:cs="Times New Roman"/>
                <w:b/>
                <w:lang w:val="lt-LT"/>
              </w:rPr>
              <w:t>kitų įstaigų, esančių savivaldybėje</w:t>
            </w:r>
          </w:p>
        </w:tc>
        <w:tc>
          <w:tcPr>
            <w:tcW w:w="1712" w:type="dxa"/>
          </w:tcPr>
          <w:p w14:paraId="4A92298F" w14:textId="77777777" w:rsidR="000A761B" w:rsidRPr="00A44A1D" w:rsidRDefault="000A761B" w:rsidP="00990E4C">
            <w:pPr>
              <w:jc w:val="center"/>
              <w:rPr>
                <w:rFonts w:ascii="Times New Roman" w:hAnsi="Times New Roman" w:cs="Times New Roman"/>
                <w:b/>
                <w:lang w:val="lt-LT"/>
              </w:rPr>
            </w:pPr>
            <w:r w:rsidRPr="00A44A1D">
              <w:rPr>
                <w:rFonts w:ascii="Times New Roman" w:hAnsi="Times New Roman" w:cs="Times New Roman"/>
                <w:b/>
                <w:lang w:val="lt-LT"/>
              </w:rPr>
              <w:t>kitų įstaigų, esančių kitoje savivaldybėje</w:t>
            </w:r>
          </w:p>
        </w:tc>
      </w:tr>
      <w:tr w:rsidR="0061780E" w:rsidRPr="00A44A1D" w14:paraId="31123835" w14:textId="77777777" w:rsidTr="00A36A74">
        <w:tc>
          <w:tcPr>
            <w:tcW w:w="576" w:type="dxa"/>
          </w:tcPr>
          <w:p w14:paraId="17D72294" w14:textId="77777777" w:rsidR="000A761B" w:rsidRPr="00A44A1D" w:rsidRDefault="000A761B" w:rsidP="00990E4C">
            <w:pPr>
              <w:rPr>
                <w:rFonts w:ascii="Times New Roman" w:hAnsi="Times New Roman" w:cs="Times New Roman"/>
                <w:lang w:val="lt-LT"/>
              </w:rPr>
            </w:pPr>
            <w:r w:rsidRPr="00A44A1D">
              <w:rPr>
                <w:rFonts w:ascii="Times New Roman" w:hAnsi="Times New Roman" w:cs="Times New Roman"/>
                <w:lang w:val="lt-LT"/>
              </w:rPr>
              <w:t>1.</w:t>
            </w:r>
          </w:p>
        </w:tc>
        <w:tc>
          <w:tcPr>
            <w:tcW w:w="3677" w:type="dxa"/>
          </w:tcPr>
          <w:p w14:paraId="33563699" w14:textId="77777777" w:rsidR="000A761B" w:rsidRPr="00A44A1D" w:rsidRDefault="000A761B" w:rsidP="00990E4C">
            <w:pPr>
              <w:rPr>
                <w:rFonts w:ascii="Times New Roman" w:hAnsi="Times New Roman" w:cs="Times New Roman"/>
                <w:lang w:val="lt-LT"/>
              </w:rPr>
            </w:pPr>
            <w:r w:rsidRPr="00A44A1D">
              <w:rPr>
                <w:rFonts w:ascii="Times New Roman" w:hAnsi="Times New Roman" w:cs="Times New Roman"/>
                <w:lang w:val="lt-LT"/>
              </w:rPr>
              <w:t>Užimtų pareigybių skaičius etatais/fizinių asmenų skaičius</w:t>
            </w:r>
          </w:p>
        </w:tc>
        <w:tc>
          <w:tcPr>
            <w:tcW w:w="1134" w:type="dxa"/>
          </w:tcPr>
          <w:p w14:paraId="0D795338" w14:textId="1A79ABE9" w:rsidR="000A761B" w:rsidRPr="00A44A1D" w:rsidRDefault="007162DA" w:rsidP="00990E4C">
            <w:pPr>
              <w:jc w:val="center"/>
              <w:rPr>
                <w:rFonts w:ascii="Times New Roman" w:hAnsi="Times New Roman" w:cs="Times New Roman"/>
                <w:lang w:val="lt-LT"/>
              </w:rPr>
            </w:pPr>
            <w:r w:rsidRPr="00A44A1D">
              <w:rPr>
                <w:rFonts w:ascii="Times New Roman" w:hAnsi="Times New Roman" w:cs="Times New Roman"/>
                <w:lang w:val="lt-LT"/>
              </w:rPr>
              <w:t>56/5</w:t>
            </w:r>
            <w:r w:rsidR="00F12683" w:rsidRPr="00A44A1D">
              <w:rPr>
                <w:rFonts w:ascii="Times New Roman" w:hAnsi="Times New Roman" w:cs="Times New Roman"/>
                <w:lang w:val="lt-LT"/>
              </w:rPr>
              <w:t>9</w:t>
            </w:r>
          </w:p>
        </w:tc>
        <w:tc>
          <w:tcPr>
            <w:tcW w:w="992" w:type="dxa"/>
          </w:tcPr>
          <w:p w14:paraId="027A3156" w14:textId="3937471E" w:rsidR="000A761B" w:rsidRPr="00A44A1D" w:rsidRDefault="007162DA" w:rsidP="00990E4C">
            <w:pPr>
              <w:jc w:val="center"/>
              <w:rPr>
                <w:rFonts w:ascii="Times New Roman" w:hAnsi="Times New Roman" w:cs="Times New Roman"/>
                <w:lang w:val="lt-LT"/>
              </w:rPr>
            </w:pPr>
            <w:r w:rsidRPr="00A44A1D">
              <w:rPr>
                <w:rFonts w:ascii="Times New Roman" w:hAnsi="Times New Roman" w:cs="Times New Roman"/>
                <w:lang w:val="lt-LT"/>
              </w:rPr>
              <w:t>56/57</w:t>
            </w:r>
          </w:p>
        </w:tc>
        <w:tc>
          <w:tcPr>
            <w:tcW w:w="1655" w:type="dxa"/>
          </w:tcPr>
          <w:p w14:paraId="24C3673E" w14:textId="313697A5" w:rsidR="000A761B" w:rsidRPr="00A44A1D" w:rsidRDefault="007162DA" w:rsidP="00990E4C">
            <w:pPr>
              <w:jc w:val="center"/>
              <w:rPr>
                <w:rFonts w:ascii="Times New Roman" w:hAnsi="Times New Roman" w:cs="Times New Roman"/>
                <w:lang w:val="lt-LT"/>
              </w:rPr>
            </w:pPr>
            <w:r w:rsidRPr="00A44A1D">
              <w:rPr>
                <w:rFonts w:ascii="Times New Roman" w:hAnsi="Times New Roman" w:cs="Times New Roman"/>
                <w:lang w:val="lt-LT"/>
              </w:rPr>
              <w:t>0</w:t>
            </w:r>
          </w:p>
        </w:tc>
        <w:tc>
          <w:tcPr>
            <w:tcW w:w="1712" w:type="dxa"/>
          </w:tcPr>
          <w:p w14:paraId="775C7570" w14:textId="2CD1DCB9" w:rsidR="000A761B" w:rsidRPr="00A44A1D" w:rsidRDefault="007162DA" w:rsidP="00990E4C">
            <w:pPr>
              <w:jc w:val="center"/>
              <w:rPr>
                <w:rFonts w:ascii="Times New Roman" w:hAnsi="Times New Roman" w:cs="Times New Roman"/>
                <w:lang w:val="lt-LT"/>
              </w:rPr>
            </w:pPr>
            <w:r w:rsidRPr="00A44A1D">
              <w:rPr>
                <w:rFonts w:ascii="Times New Roman" w:hAnsi="Times New Roman" w:cs="Times New Roman"/>
                <w:lang w:val="lt-LT"/>
              </w:rPr>
              <w:t>0</w:t>
            </w:r>
          </w:p>
        </w:tc>
      </w:tr>
      <w:tr w:rsidR="0061780E" w:rsidRPr="00A44A1D" w14:paraId="43DEFAEA" w14:textId="77777777" w:rsidTr="00A36A74">
        <w:tc>
          <w:tcPr>
            <w:tcW w:w="576" w:type="dxa"/>
          </w:tcPr>
          <w:p w14:paraId="23032019"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1.1.</w:t>
            </w:r>
          </w:p>
        </w:tc>
        <w:tc>
          <w:tcPr>
            <w:tcW w:w="3677" w:type="dxa"/>
          </w:tcPr>
          <w:p w14:paraId="49F32690"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Administracija (vadovas, pavaduotojai, padalinių vadovai, buhalteris, sekretorius, personalo darbuotojas)</w:t>
            </w:r>
          </w:p>
        </w:tc>
        <w:tc>
          <w:tcPr>
            <w:tcW w:w="1134" w:type="dxa"/>
          </w:tcPr>
          <w:p w14:paraId="101B4718" w14:textId="33A848F2" w:rsidR="009457A5" w:rsidRPr="00A44A1D" w:rsidRDefault="009457A5" w:rsidP="00990E4C">
            <w:pPr>
              <w:jc w:val="center"/>
              <w:rPr>
                <w:rFonts w:ascii="Times New Roman" w:hAnsi="Times New Roman" w:cs="Times New Roman"/>
                <w:lang w:val="lt-LT"/>
              </w:rPr>
            </w:pPr>
            <w:r w:rsidRPr="00A44A1D">
              <w:rPr>
                <w:rFonts w:ascii="Times New Roman" w:hAnsi="Times New Roman" w:cs="Times New Roman"/>
                <w:lang w:val="lt-LT"/>
              </w:rPr>
              <w:t>10</w:t>
            </w:r>
          </w:p>
        </w:tc>
        <w:tc>
          <w:tcPr>
            <w:tcW w:w="992" w:type="dxa"/>
          </w:tcPr>
          <w:p w14:paraId="018322F6" w14:textId="49BA78BE" w:rsidR="009457A5" w:rsidRPr="00A44A1D" w:rsidRDefault="009457A5" w:rsidP="00990E4C">
            <w:pPr>
              <w:jc w:val="center"/>
              <w:rPr>
                <w:rFonts w:ascii="Times New Roman" w:hAnsi="Times New Roman" w:cs="Times New Roman"/>
                <w:lang w:val="lt-LT"/>
              </w:rPr>
            </w:pPr>
            <w:r w:rsidRPr="00A44A1D">
              <w:rPr>
                <w:rFonts w:ascii="Times New Roman" w:hAnsi="Times New Roman" w:cs="Times New Roman"/>
                <w:lang w:val="lt-LT"/>
              </w:rPr>
              <w:t>10</w:t>
            </w:r>
          </w:p>
        </w:tc>
        <w:tc>
          <w:tcPr>
            <w:tcW w:w="1655" w:type="dxa"/>
          </w:tcPr>
          <w:p w14:paraId="1EE0F689" w14:textId="4F88D828" w:rsidR="009457A5" w:rsidRPr="00A44A1D" w:rsidRDefault="009457A5" w:rsidP="00990E4C">
            <w:pPr>
              <w:jc w:val="center"/>
              <w:rPr>
                <w:rFonts w:ascii="Times New Roman" w:hAnsi="Times New Roman" w:cs="Times New Roman"/>
                <w:lang w:val="lt-LT"/>
              </w:rPr>
            </w:pPr>
            <w:r w:rsidRPr="00A44A1D">
              <w:rPr>
                <w:rFonts w:ascii="Times New Roman" w:hAnsi="Times New Roman" w:cs="Times New Roman"/>
                <w:lang w:val="lt-LT"/>
              </w:rPr>
              <w:t>0</w:t>
            </w:r>
          </w:p>
        </w:tc>
        <w:tc>
          <w:tcPr>
            <w:tcW w:w="1712" w:type="dxa"/>
          </w:tcPr>
          <w:p w14:paraId="375E9DF8" w14:textId="777615B4" w:rsidR="009457A5" w:rsidRPr="00A44A1D" w:rsidRDefault="009457A5" w:rsidP="00990E4C">
            <w:pPr>
              <w:jc w:val="center"/>
              <w:rPr>
                <w:rFonts w:ascii="Times New Roman" w:hAnsi="Times New Roman" w:cs="Times New Roman"/>
                <w:lang w:val="lt-LT"/>
              </w:rPr>
            </w:pPr>
            <w:r w:rsidRPr="00A44A1D">
              <w:rPr>
                <w:rFonts w:ascii="Times New Roman" w:hAnsi="Times New Roman" w:cs="Times New Roman"/>
                <w:lang w:val="lt-LT"/>
              </w:rPr>
              <w:t>0</w:t>
            </w:r>
          </w:p>
        </w:tc>
      </w:tr>
      <w:tr w:rsidR="0061780E" w:rsidRPr="00A44A1D" w14:paraId="780A6A27" w14:textId="77777777" w:rsidTr="00A36A74">
        <w:tc>
          <w:tcPr>
            <w:tcW w:w="576" w:type="dxa"/>
          </w:tcPr>
          <w:p w14:paraId="5C4CADA3" w14:textId="77777777" w:rsidR="000A761B" w:rsidRPr="00A44A1D" w:rsidRDefault="000A761B" w:rsidP="00990E4C">
            <w:pPr>
              <w:rPr>
                <w:rFonts w:ascii="Times New Roman" w:hAnsi="Times New Roman" w:cs="Times New Roman"/>
                <w:lang w:val="lt-LT"/>
              </w:rPr>
            </w:pPr>
            <w:r w:rsidRPr="00A44A1D">
              <w:rPr>
                <w:rFonts w:ascii="Times New Roman" w:hAnsi="Times New Roman" w:cs="Times New Roman"/>
                <w:lang w:val="lt-LT"/>
              </w:rPr>
              <w:t>1.2.</w:t>
            </w:r>
          </w:p>
        </w:tc>
        <w:tc>
          <w:tcPr>
            <w:tcW w:w="3677" w:type="dxa"/>
          </w:tcPr>
          <w:p w14:paraId="04AE1CC3" w14:textId="7262CD39" w:rsidR="000A761B" w:rsidRPr="00A44A1D" w:rsidRDefault="007162DA" w:rsidP="00990E4C">
            <w:pPr>
              <w:rPr>
                <w:rFonts w:ascii="Times New Roman" w:hAnsi="Times New Roman" w:cs="Times New Roman"/>
                <w:lang w:val="lt-LT"/>
              </w:rPr>
            </w:pPr>
            <w:r w:rsidRPr="00A44A1D">
              <w:rPr>
                <w:rFonts w:ascii="Times New Roman" w:hAnsi="Times New Roman" w:cs="Times New Roman"/>
                <w:b/>
                <w:bCs/>
                <w:lang w:val="lt-LT" w:eastAsia="lt-LT"/>
              </w:rPr>
              <w:t>Kultūros ir meno srities, bibliotekininkai</w:t>
            </w:r>
          </w:p>
        </w:tc>
        <w:tc>
          <w:tcPr>
            <w:tcW w:w="1134" w:type="dxa"/>
          </w:tcPr>
          <w:p w14:paraId="26921073" w14:textId="180E0198" w:rsidR="000A761B" w:rsidRPr="00A44A1D" w:rsidRDefault="00F12683" w:rsidP="00990E4C">
            <w:pPr>
              <w:jc w:val="center"/>
              <w:rPr>
                <w:rFonts w:ascii="Times New Roman" w:hAnsi="Times New Roman" w:cs="Times New Roman"/>
                <w:lang w:val="lt-LT"/>
              </w:rPr>
            </w:pPr>
            <w:r w:rsidRPr="00A44A1D">
              <w:rPr>
                <w:rFonts w:ascii="Times New Roman" w:hAnsi="Times New Roman" w:cs="Times New Roman"/>
                <w:lang w:val="lt-LT"/>
              </w:rPr>
              <w:t>39</w:t>
            </w:r>
            <w:r w:rsidR="007162DA" w:rsidRPr="00A44A1D">
              <w:rPr>
                <w:rFonts w:ascii="Times New Roman" w:hAnsi="Times New Roman" w:cs="Times New Roman"/>
                <w:lang w:val="lt-LT"/>
              </w:rPr>
              <w:t>,5/</w:t>
            </w:r>
            <w:r w:rsidRPr="00A44A1D">
              <w:rPr>
                <w:rFonts w:ascii="Times New Roman" w:hAnsi="Times New Roman" w:cs="Times New Roman"/>
                <w:lang w:val="lt-LT"/>
              </w:rPr>
              <w:t>42</w:t>
            </w:r>
          </w:p>
        </w:tc>
        <w:tc>
          <w:tcPr>
            <w:tcW w:w="992" w:type="dxa"/>
          </w:tcPr>
          <w:p w14:paraId="4C8DDAAD" w14:textId="2704A9B9" w:rsidR="000A761B" w:rsidRPr="00A44A1D" w:rsidRDefault="00F12683" w:rsidP="00990E4C">
            <w:pPr>
              <w:jc w:val="center"/>
              <w:rPr>
                <w:rFonts w:ascii="Times New Roman" w:hAnsi="Times New Roman" w:cs="Times New Roman"/>
                <w:lang w:val="lt-LT"/>
              </w:rPr>
            </w:pPr>
            <w:r w:rsidRPr="00A44A1D">
              <w:rPr>
                <w:rFonts w:ascii="Times New Roman" w:hAnsi="Times New Roman" w:cs="Times New Roman"/>
                <w:lang w:val="lt-LT"/>
              </w:rPr>
              <w:t>39</w:t>
            </w:r>
            <w:r w:rsidR="007162DA" w:rsidRPr="00A44A1D">
              <w:rPr>
                <w:rFonts w:ascii="Times New Roman" w:hAnsi="Times New Roman" w:cs="Times New Roman"/>
                <w:lang w:val="lt-LT"/>
              </w:rPr>
              <w:t>,5/4</w:t>
            </w:r>
            <w:r w:rsidRPr="00A44A1D">
              <w:rPr>
                <w:rFonts w:ascii="Times New Roman" w:hAnsi="Times New Roman" w:cs="Times New Roman"/>
                <w:lang w:val="lt-LT"/>
              </w:rPr>
              <w:t>0</w:t>
            </w:r>
          </w:p>
        </w:tc>
        <w:tc>
          <w:tcPr>
            <w:tcW w:w="1655" w:type="dxa"/>
          </w:tcPr>
          <w:p w14:paraId="790B02F3" w14:textId="6AD6BAC4" w:rsidR="000A761B" w:rsidRPr="00A44A1D" w:rsidRDefault="007162DA" w:rsidP="00990E4C">
            <w:pPr>
              <w:jc w:val="center"/>
              <w:rPr>
                <w:rFonts w:ascii="Times New Roman" w:hAnsi="Times New Roman" w:cs="Times New Roman"/>
                <w:lang w:val="lt-LT"/>
              </w:rPr>
            </w:pPr>
            <w:r w:rsidRPr="00A44A1D">
              <w:rPr>
                <w:rFonts w:ascii="Times New Roman" w:hAnsi="Times New Roman" w:cs="Times New Roman"/>
                <w:lang w:val="lt-LT"/>
              </w:rPr>
              <w:t>0</w:t>
            </w:r>
          </w:p>
        </w:tc>
        <w:tc>
          <w:tcPr>
            <w:tcW w:w="1712" w:type="dxa"/>
          </w:tcPr>
          <w:p w14:paraId="367D17E5" w14:textId="4655C95E" w:rsidR="000A761B" w:rsidRPr="00A44A1D" w:rsidRDefault="007162DA" w:rsidP="00990E4C">
            <w:pPr>
              <w:jc w:val="center"/>
              <w:rPr>
                <w:rFonts w:ascii="Times New Roman" w:hAnsi="Times New Roman" w:cs="Times New Roman"/>
                <w:lang w:val="lt-LT"/>
              </w:rPr>
            </w:pPr>
            <w:r w:rsidRPr="00A44A1D">
              <w:rPr>
                <w:rFonts w:ascii="Times New Roman" w:hAnsi="Times New Roman" w:cs="Times New Roman"/>
                <w:lang w:val="lt-LT"/>
              </w:rPr>
              <w:t>0</w:t>
            </w:r>
          </w:p>
        </w:tc>
      </w:tr>
      <w:tr w:rsidR="0061780E" w:rsidRPr="00A44A1D" w14:paraId="2A754C5F" w14:textId="77777777" w:rsidTr="00A36A74">
        <w:tc>
          <w:tcPr>
            <w:tcW w:w="576" w:type="dxa"/>
          </w:tcPr>
          <w:p w14:paraId="429762B0" w14:textId="77777777" w:rsidR="000A761B" w:rsidRPr="00A44A1D" w:rsidRDefault="000A761B" w:rsidP="00990E4C">
            <w:pPr>
              <w:rPr>
                <w:rFonts w:ascii="Times New Roman" w:hAnsi="Times New Roman" w:cs="Times New Roman"/>
                <w:lang w:val="lt-LT"/>
              </w:rPr>
            </w:pPr>
            <w:r w:rsidRPr="00A44A1D">
              <w:rPr>
                <w:rFonts w:ascii="Times New Roman" w:hAnsi="Times New Roman" w:cs="Times New Roman"/>
                <w:lang w:val="lt-LT"/>
              </w:rPr>
              <w:t>1.3.</w:t>
            </w:r>
          </w:p>
        </w:tc>
        <w:tc>
          <w:tcPr>
            <w:tcW w:w="3677" w:type="dxa"/>
          </w:tcPr>
          <w:p w14:paraId="44B1D1FA" w14:textId="77777777" w:rsidR="000A761B" w:rsidRPr="00A44A1D" w:rsidRDefault="000A761B" w:rsidP="00990E4C">
            <w:pPr>
              <w:rPr>
                <w:rFonts w:ascii="Times New Roman" w:hAnsi="Times New Roman" w:cs="Times New Roman"/>
                <w:lang w:val="lt-LT"/>
              </w:rPr>
            </w:pPr>
            <w:r w:rsidRPr="00A44A1D">
              <w:rPr>
                <w:rFonts w:ascii="Times New Roman" w:hAnsi="Times New Roman" w:cs="Times New Roman"/>
                <w:lang w:val="lt-LT"/>
              </w:rPr>
              <w:t>Kiti darbuotojai</w:t>
            </w:r>
          </w:p>
        </w:tc>
        <w:tc>
          <w:tcPr>
            <w:tcW w:w="1134" w:type="dxa"/>
          </w:tcPr>
          <w:p w14:paraId="74D14E11" w14:textId="12C1E5F1" w:rsidR="000A761B" w:rsidRPr="00A44A1D" w:rsidRDefault="007162DA" w:rsidP="00990E4C">
            <w:pPr>
              <w:jc w:val="center"/>
              <w:rPr>
                <w:rFonts w:ascii="Times New Roman" w:hAnsi="Times New Roman" w:cs="Times New Roman"/>
                <w:lang w:val="lt-LT"/>
              </w:rPr>
            </w:pPr>
            <w:r w:rsidRPr="00A44A1D">
              <w:rPr>
                <w:rFonts w:ascii="Times New Roman" w:hAnsi="Times New Roman" w:cs="Times New Roman"/>
                <w:lang w:val="lt-LT"/>
              </w:rPr>
              <w:t>6,5/7</w:t>
            </w:r>
          </w:p>
        </w:tc>
        <w:tc>
          <w:tcPr>
            <w:tcW w:w="992" w:type="dxa"/>
          </w:tcPr>
          <w:p w14:paraId="1CACD1BF" w14:textId="409D826F" w:rsidR="000A761B" w:rsidRPr="00A44A1D" w:rsidRDefault="007162DA" w:rsidP="00990E4C">
            <w:pPr>
              <w:jc w:val="center"/>
              <w:rPr>
                <w:rFonts w:ascii="Times New Roman" w:hAnsi="Times New Roman" w:cs="Times New Roman"/>
                <w:lang w:val="lt-LT"/>
              </w:rPr>
            </w:pPr>
            <w:r w:rsidRPr="00A44A1D">
              <w:rPr>
                <w:rFonts w:ascii="Times New Roman" w:hAnsi="Times New Roman" w:cs="Times New Roman"/>
                <w:lang w:val="lt-LT"/>
              </w:rPr>
              <w:t>6,5/7</w:t>
            </w:r>
          </w:p>
        </w:tc>
        <w:tc>
          <w:tcPr>
            <w:tcW w:w="1655" w:type="dxa"/>
          </w:tcPr>
          <w:p w14:paraId="2CF751B2" w14:textId="272E8DD8" w:rsidR="000A761B" w:rsidRPr="00A44A1D" w:rsidRDefault="007162DA" w:rsidP="00990E4C">
            <w:pPr>
              <w:jc w:val="center"/>
              <w:rPr>
                <w:rFonts w:ascii="Times New Roman" w:hAnsi="Times New Roman" w:cs="Times New Roman"/>
                <w:lang w:val="lt-LT"/>
              </w:rPr>
            </w:pPr>
            <w:r w:rsidRPr="00A44A1D">
              <w:rPr>
                <w:rFonts w:ascii="Times New Roman" w:hAnsi="Times New Roman" w:cs="Times New Roman"/>
                <w:lang w:val="lt-LT"/>
              </w:rPr>
              <w:t>0</w:t>
            </w:r>
          </w:p>
        </w:tc>
        <w:tc>
          <w:tcPr>
            <w:tcW w:w="1712" w:type="dxa"/>
          </w:tcPr>
          <w:p w14:paraId="2705F42E" w14:textId="2991686B" w:rsidR="000A761B" w:rsidRPr="00A44A1D" w:rsidRDefault="007162DA" w:rsidP="00990E4C">
            <w:pPr>
              <w:jc w:val="center"/>
              <w:rPr>
                <w:rFonts w:ascii="Times New Roman" w:hAnsi="Times New Roman" w:cs="Times New Roman"/>
                <w:lang w:val="lt-LT"/>
              </w:rPr>
            </w:pPr>
            <w:r w:rsidRPr="00A44A1D">
              <w:rPr>
                <w:rFonts w:ascii="Times New Roman" w:hAnsi="Times New Roman" w:cs="Times New Roman"/>
                <w:lang w:val="lt-LT"/>
              </w:rPr>
              <w:t>0</w:t>
            </w:r>
          </w:p>
        </w:tc>
      </w:tr>
    </w:tbl>
    <w:p w14:paraId="0DA9F65D" w14:textId="77777777" w:rsidR="00813F89" w:rsidRPr="00A44A1D" w:rsidRDefault="00813F89" w:rsidP="00990E4C">
      <w:pPr>
        <w:jc w:val="both"/>
        <w:rPr>
          <w:lang w:val="lt-LT"/>
        </w:rPr>
      </w:pPr>
    </w:p>
    <w:p w14:paraId="680B6DDD" w14:textId="7467AB82" w:rsidR="003973BF" w:rsidRPr="00A44A1D" w:rsidRDefault="00D634AA" w:rsidP="00A36A74">
      <w:pPr>
        <w:ind w:firstLine="567"/>
        <w:jc w:val="both"/>
      </w:pPr>
      <w:r w:rsidRPr="00A44A1D">
        <w:rPr>
          <w:lang w:val="lt-LT"/>
        </w:rPr>
        <w:t xml:space="preserve">1.3.2. Darbuotojų kvalifikacija: </w:t>
      </w:r>
      <w:r w:rsidR="00FA3804" w:rsidRPr="00A44A1D">
        <w:rPr>
          <w:lang w:val="lt-LT"/>
        </w:rPr>
        <w:t>49</w:t>
      </w:r>
      <w:r w:rsidR="003E7C37" w:rsidRPr="00A44A1D">
        <w:rPr>
          <w:lang w:val="lt-LT"/>
        </w:rPr>
        <w:t xml:space="preserve"> </w:t>
      </w:r>
      <w:r w:rsidRPr="00A44A1D">
        <w:rPr>
          <w:lang w:val="lt-LT"/>
        </w:rPr>
        <w:t>da</w:t>
      </w:r>
      <w:r w:rsidR="003E7C37" w:rsidRPr="00A44A1D">
        <w:rPr>
          <w:lang w:val="lt-LT"/>
        </w:rPr>
        <w:t>rbuotojų</w:t>
      </w:r>
      <w:r w:rsidRPr="00A44A1D">
        <w:rPr>
          <w:lang w:val="lt-LT"/>
        </w:rPr>
        <w:t xml:space="preserve"> kėlė kvalifikaciją, </w:t>
      </w:r>
      <w:r w:rsidR="00FA3804" w:rsidRPr="00A44A1D">
        <w:rPr>
          <w:lang w:val="lt-LT"/>
        </w:rPr>
        <w:t>1931</w:t>
      </w:r>
      <w:r w:rsidRPr="00A44A1D">
        <w:rPr>
          <w:lang w:val="lt-LT"/>
        </w:rPr>
        <w:t xml:space="preserve"> val., temos:</w:t>
      </w:r>
      <w:r w:rsidR="00667E59">
        <w:rPr>
          <w:lang w:val="lt-LT"/>
        </w:rPr>
        <w:t xml:space="preserve"> </w:t>
      </w:r>
      <w:r w:rsidR="00265CA1" w:rsidRPr="00A44A1D">
        <w:t>„</w:t>
      </w:r>
      <w:r w:rsidR="00265CA1" w:rsidRPr="00A44A1D">
        <w:rPr>
          <w:color w:val="000000"/>
          <w:lang w:eastAsia="lv-LV"/>
        </w:rPr>
        <w:t>E. bendruomenės Tau: būk aktyvus, unikalus ir verslus</w:t>
      </w:r>
      <w:r w:rsidR="00B6227B" w:rsidRPr="00A44A1D">
        <w:rPr>
          <w:color w:val="000000"/>
          <w:lang w:eastAsia="lv-LV"/>
        </w:rPr>
        <w:t>“</w:t>
      </w:r>
      <w:r w:rsidR="00265CA1" w:rsidRPr="00A44A1D">
        <w:rPr>
          <w:color w:val="000000"/>
          <w:lang w:eastAsia="lv-LV"/>
        </w:rPr>
        <w:t xml:space="preserve">, ,,Skaičiuoklė </w:t>
      </w:r>
      <w:proofErr w:type="spellStart"/>
      <w:r w:rsidR="00265CA1" w:rsidRPr="00A44A1D">
        <w:rPr>
          <w:color w:val="000000"/>
          <w:lang w:eastAsia="lv-LV"/>
        </w:rPr>
        <w:t>darbui</w:t>
      </w:r>
      <w:proofErr w:type="spellEnd"/>
      <w:r w:rsidR="00265CA1" w:rsidRPr="00A44A1D">
        <w:rPr>
          <w:color w:val="000000"/>
          <w:lang w:eastAsia="lv-LV"/>
        </w:rPr>
        <w:t xml:space="preserve"> </w:t>
      </w:r>
      <w:proofErr w:type="spellStart"/>
      <w:r w:rsidR="00265CA1" w:rsidRPr="00A44A1D">
        <w:rPr>
          <w:color w:val="000000"/>
          <w:lang w:eastAsia="lv-LV"/>
        </w:rPr>
        <w:t>ir</w:t>
      </w:r>
      <w:proofErr w:type="spellEnd"/>
      <w:r w:rsidR="00265CA1" w:rsidRPr="00A44A1D">
        <w:rPr>
          <w:color w:val="000000"/>
          <w:lang w:eastAsia="lv-LV"/>
        </w:rPr>
        <w:t xml:space="preserve"> </w:t>
      </w:r>
      <w:proofErr w:type="spellStart"/>
      <w:r w:rsidR="00265CA1" w:rsidRPr="00A44A1D">
        <w:rPr>
          <w:color w:val="000000"/>
          <w:lang w:eastAsia="lv-LV"/>
        </w:rPr>
        <w:t>namams</w:t>
      </w:r>
      <w:proofErr w:type="spellEnd"/>
      <w:r w:rsidR="00B6227B" w:rsidRPr="00A44A1D">
        <w:rPr>
          <w:color w:val="000000"/>
          <w:lang w:eastAsia="lv-LV"/>
        </w:rPr>
        <w:t>“</w:t>
      </w:r>
      <w:r w:rsidR="00265CA1" w:rsidRPr="00A44A1D">
        <w:rPr>
          <w:color w:val="000000"/>
          <w:lang w:eastAsia="lv-LV"/>
        </w:rPr>
        <w:t xml:space="preserve">, </w:t>
      </w:r>
      <w:r w:rsidR="00B6227B" w:rsidRPr="00A44A1D">
        <w:rPr>
          <w:color w:val="000000"/>
          <w:lang w:eastAsia="lv-LV"/>
        </w:rPr>
        <w:t>„</w:t>
      </w:r>
      <w:proofErr w:type="spellStart"/>
      <w:r w:rsidR="00265CA1" w:rsidRPr="00A44A1D">
        <w:t>Būkime</w:t>
      </w:r>
      <w:proofErr w:type="spellEnd"/>
      <w:r w:rsidR="00265CA1" w:rsidRPr="00A44A1D">
        <w:t xml:space="preserve"> </w:t>
      </w:r>
      <w:proofErr w:type="spellStart"/>
      <w:r w:rsidR="00265CA1" w:rsidRPr="00A44A1D">
        <w:t>saugūs</w:t>
      </w:r>
      <w:proofErr w:type="spellEnd"/>
      <w:r w:rsidR="00265CA1" w:rsidRPr="00A44A1D">
        <w:t xml:space="preserve"> </w:t>
      </w:r>
      <w:proofErr w:type="spellStart"/>
      <w:r w:rsidR="00265CA1" w:rsidRPr="00A44A1D">
        <w:t>internete</w:t>
      </w:r>
      <w:proofErr w:type="spellEnd"/>
      <w:r w:rsidR="00265CA1" w:rsidRPr="00A44A1D">
        <w:t>“, ,,</w:t>
      </w:r>
      <w:proofErr w:type="spellStart"/>
      <w:r w:rsidR="00265CA1" w:rsidRPr="00A44A1D">
        <w:t>Karjeros</w:t>
      </w:r>
      <w:proofErr w:type="spellEnd"/>
      <w:r w:rsidR="00265CA1" w:rsidRPr="00A44A1D">
        <w:t xml:space="preserve"> galimybės Tau: inovatyvus savęs pristatymas“, ,,Planuokime laisvalaikį internetu“, „Senjorų dienos </w:t>
      </w:r>
      <w:proofErr w:type="spellStart"/>
      <w:r w:rsidR="00265CA1" w:rsidRPr="00A44A1D">
        <w:t>internete</w:t>
      </w:r>
      <w:proofErr w:type="spellEnd"/>
      <w:r w:rsidR="00265CA1" w:rsidRPr="00A44A1D">
        <w:t xml:space="preserve"> 2020“, „</w:t>
      </w:r>
      <w:proofErr w:type="spellStart"/>
      <w:r w:rsidR="00265CA1" w:rsidRPr="00A44A1D">
        <w:t>Saugesnio</w:t>
      </w:r>
      <w:proofErr w:type="spellEnd"/>
      <w:r w:rsidR="00265CA1" w:rsidRPr="00A44A1D">
        <w:t xml:space="preserve"> </w:t>
      </w:r>
      <w:proofErr w:type="spellStart"/>
      <w:r w:rsidR="00265CA1" w:rsidRPr="00A44A1D">
        <w:t>interneto</w:t>
      </w:r>
      <w:proofErr w:type="spellEnd"/>
      <w:r w:rsidR="00265CA1" w:rsidRPr="00A44A1D">
        <w:t xml:space="preserve"> </w:t>
      </w:r>
      <w:proofErr w:type="spellStart"/>
      <w:r w:rsidR="00265CA1" w:rsidRPr="00A44A1D">
        <w:t>savaitė</w:t>
      </w:r>
      <w:proofErr w:type="spellEnd"/>
      <w:r w:rsidR="00265CA1" w:rsidRPr="00A44A1D">
        <w:t xml:space="preserve"> 2020“</w:t>
      </w:r>
      <w:r w:rsidR="00265CA1" w:rsidRPr="00A44A1D">
        <w:rPr>
          <w:b/>
        </w:rPr>
        <w:t>,</w:t>
      </w:r>
      <w:r w:rsidR="00265CA1" w:rsidRPr="00A44A1D">
        <w:t xml:space="preserve"> </w:t>
      </w:r>
      <w:r w:rsidR="00B6227B" w:rsidRPr="00A44A1D">
        <w:t>„</w:t>
      </w:r>
      <w:proofErr w:type="spellStart"/>
      <w:r w:rsidR="00265CA1" w:rsidRPr="00A44A1D">
        <w:t>Pristatymų</w:t>
      </w:r>
      <w:proofErr w:type="spellEnd"/>
      <w:r w:rsidR="00265CA1" w:rsidRPr="00A44A1D">
        <w:t xml:space="preserve"> </w:t>
      </w:r>
      <w:proofErr w:type="spellStart"/>
      <w:r w:rsidR="00265CA1" w:rsidRPr="00A44A1D">
        <w:t>rengimas</w:t>
      </w:r>
      <w:proofErr w:type="spellEnd"/>
      <w:r w:rsidR="00B6227B" w:rsidRPr="00A44A1D">
        <w:t>“</w:t>
      </w:r>
      <w:r w:rsidR="00265CA1" w:rsidRPr="00A44A1D">
        <w:t xml:space="preserve">, </w:t>
      </w:r>
      <w:r w:rsidR="00640D45" w:rsidRPr="00A44A1D">
        <w:t>„</w:t>
      </w:r>
      <w:proofErr w:type="spellStart"/>
      <w:r w:rsidR="00265CA1" w:rsidRPr="00A44A1D">
        <w:t>Bendradarbiavimas</w:t>
      </w:r>
      <w:proofErr w:type="spellEnd"/>
      <w:r w:rsidR="00265CA1" w:rsidRPr="00A44A1D">
        <w:t xml:space="preserve"> TAU: bendrauk ir dalykis turiniu internete: efektyvus laiko planavimas ir bendravimas</w:t>
      </w:r>
      <w:r w:rsidR="00B6227B" w:rsidRPr="00A44A1D">
        <w:t>“</w:t>
      </w:r>
      <w:r w:rsidR="00265CA1" w:rsidRPr="00A44A1D">
        <w:t>, „Viešosios paslaugos internetu kiekvienam“, ,,Pristatymų rengimas“, ,,Sumaniau apsipirkime ir atsiskaitykime internetu“,</w:t>
      </w:r>
      <w:r w:rsidR="00640D45" w:rsidRPr="00A44A1D">
        <w:t xml:space="preserve"> </w:t>
      </w:r>
      <w:r w:rsidR="00265CA1" w:rsidRPr="00A44A1D">
        <w:t xml:space="preserve">,,Kaip sudominti paauglį knyga?“, ,,Bibliotekos paslaugų ir renginių viešinimas“, ,,Autorių teisių ir vartotojų, negalinčių skaityti įprasto teksto, informacinis aprūpinimas“, „Vaikų ir paauglių literatūra: tarp stabilumo ir kismo“, ,,Klaipėdos apskrities Regioninės kultūros tarybos konferencija“, ,,Kaip pasikeitėme per 20 </w:t>
      </w:r>
      <w:proofErr w:type="spellStart"/>
      <w:r w:rsidR="00265CA1" w:rsidRPr="00A44A1D">
        <w:t>metų</w:t>
      </w:r>
      <w:proofErr w:type="spellEnd"/>
      <w:r w:rsidR="00265CA1" w:rsidRPr="00A44A1D">
        <w:t>?“, ,,</w:t>
      </w:r>
      <w:proofErr w:type="spellStart"/>
      <w:r w:rsidR="00265CA1" w:rsidRPr="00A44A1D">
        <w:t>Biblioterapija</w:t>
      </w:r>
      <w:proofErr w:type="spellEnd"/>
      <w:r w:rsidR="00265CA1" w:rsidRPr="00A44A1D">
        <w:t xml:space="preserve">. Knyga gali prakalbinti ir gydyti“, „Šiuolaikinė biblioteka: galimybės bendruomenei“, </w:t>
      </w:r>
      <w:r w:rsidR="00B6227B" w:rsidRPr="00A44A1D">
        <w:t>„</w:t>
      </w:r>
      <w:r w:rsidR="00265CA1" w:rsidRPr="00A44A1D">
        <w:t>Besikeičianti skaitmeninio amžiaus biblioteka. Iššūkiai darbuotojams, naujos paslaugos vartotojams</w:t>
      </w:r>
      <w:r w:rsidR="00B6227B" w:rsidRPr="00A44A1D">
        <w:t>“</w:t>
      </w:r>
      <w:r w:rsidR="00265CA1" w:rsidRPr="00A44A1D">
        <w:t>, ,,Kalba-tautos stiprybė ir gyvastis“ ir kt</w:t>
      </w:r>
      <w:r w:rsidRPr="00A44A1D">
        <w:t>.</w:t>
      </w:r>
    </w:p>
    <w:p w14:paraId="3B699B26" w14:textId="77777777" w:rsidR="00265CA1" w:rsidRPr="00A44A1D" w:rsidRDefault="00265CA1" w:rsidP="00990E4C">
      <w:pPr>
        <w:jc w:val="both"/>
        <w:rPr>
          <w:lang w:val="lt-LT"/>
        </w:rPr>
      </w:pPr>
    </w:p>
    <w:p w14:paraId="62381671" w14:textId="6F708159" w:rsidR="00813F89" w:rsidRPr="00A44A1D" w:rsidRDefault="000A761B" w:rsidP="00990E4C">
      <w:pPr>
        <w:rPr>
          <w:i/>
          <w:lang w:val="lt-LT"/>
        </w:rPr>
      </w:pPr>
      <w:r w:rsidRPr="00A44A1D">
        <w:rPr>
          <w:i/>
          <w:lang w:val="lt-LT"/>
        </w:rPr>
        <w:t>2</w:t>
      </w:r>
      <w:r w:rsidR="00813F89" w:rsidRPr="00A44A1D">
        <w:rPr>
          <w:i/>
          <w:lang w:val="lt-LT"/>
        </w:rPr>
        <w:t xml:space="preserve"> lentelė. Kvalifikaciją kėlusių darbuotojų skaičius</w:t>
      </w:r>
    </w:p>
    <w:tbl>
      <w:tblPr>
        <w:tblStyle w:val="Lentelstinklelis"/>
        <w:tblW w:w="0" w:type="auto"/>
        <w:tblLook w:val="04A0" w:firstRow="1" w:lastRow="0" w:firstColumn="1" w:lastColumn="0" w:noHBand="0" w:noVBand="1"/>
      </w:tblPr>
      <w:tblGrid>
        <w:gridCol w:w="2407"/>
        <w:gridCol w:w="1248"/>
        <w:gridCol w:w="1159"/>
        <w:gridCol w:w="1272"/>
        <w:gridCol w:w="1135"/>
        <w:gridCol w:w="1152"/>
        <w:gridCol w:w="1374"/>
      </w:tblGrid>
      <w:tr w:rsidR="00813F89" w:rsidRPr="00A44A1D" w14:paraId="226F9136" w14:textId="77777777" w:rsidTr="00C3464F">
        <w:tc>
          <w:tcPr>
            <w:tcW w:w="2407" w:type="dxa"/>
            <w:vMerge w:val="restart"/>
          </w:tcPr>
          <w:p w14:paraId="1CC1E949" w14:textId="77777777" w:rsidR="00813F89" w:rsidRPr="00A44A1D" w:rsidRDefault="00813F89" w:rsidP="00990E4C">
            <w:pPr>
              <w:rPr>
                <w:rFonts w:ascii="Times New Roman" w:hAnsi="Times New Roman" w:cs="Times New Roman"/>
                <w:b/>
                <w:lang w:val="lt-LT"/>
              </w:rPr>
            </w:pPr>
            <w:r w:rsidRPr="00A44A1D">
              <w:rPr>
                <w:rFonts w:ascii="Times New Roman" w:hAnsi="Times New Roman" w:cs="Times New Roman"/>
                <w:b/>
                <w:lang w:val="lt-LT"/>
              </w:rPr>
              <w:t>Darbuotojų grupė</w:t>
            </w:r>
          </w:p>
        </w:tc>
        <w:tc>
          <w:tcPr>
            <w:tcW w:w="2407" w:type="dxa"/>
            <w:gridSpan w:val="2"/>
          </w:tcPr>
          <w:p w14:paraId="561F4F23" w14:textId="77777777" w:rsidR="00813F89" w:rsidRPr="00A44A1D" w:rsidRDefault="00813F89" w:rsidP="00A36A74">
            <w:pPr>
              <w:jc w:val="center"/>
              <w:rPr>
                <w:rFonts w:ascii="Times New Roman" w:hAnsi="Times New Roman" w:cs="Times New Roman"/>
                <w:b/>
                <w:lang w:val="lt-LT"/>
              </w:rPr>
            </w:pPr>
            <w:r w:rsidRPr="00A44A1D">
              <w:rPr>
                <w:rFonts w:ascii="Times New Roman" w:hAnsi="Times New Roman" w:cs="Times New Roman"/>
                <w:b/>
                <w:lang w:val="lt-LT"/>
              </w:rPr>
              <w:t>Kvalifikaciją kėlusių darbuotojų skaičius</w:t>
            </w:r>
          </w:p>
        </w:tc>
        <w:tc>
          <w:tcPr>
            <w:tcW w:w="2407" w:type="dxa"/>
            <w:gridSpan w:val="2"/>
          </w:tcPr>
          <w:p w14:paraId="0A2BE5B5" w14:textId="77777777" w:rsidR="00813F89" w:rsidRPr="00A44A1D" w:rsidRDefault="00813F89" w:rsidP="00A36A74">
            <w:pPr>
              <w:jc w:val="center"/>
              <w:rPr>
                <w:rFonts w:ascii="Times New Roman" w:hAnsi="Times New Roman" w:cs="Times New Roman"/>
                <w:b/>
                <w:lang w:val="lt-LT"/>
              </w:rPr>
            </w:pPr>
            <w:r w:rsidRPr="00A44A1D">
              <w:rPr>
                <w:rFonts w:ascii="Times New Roman" w:hAnsi="Times New Roman" w:cs="Times New Roman"/>
                <w:b/>
                <w:lang w:val="lt-LT"/>
              </w:rPr>
              <w:t xml:space="preserve">Valandų skaičius (mokymų, seminarų, </w:t>
            </w:r>
            <w:proofErr w:type="spellStart"/>
            <w:r w:rsidRPr="00A44A1D">
              <w:rPr>
                <w:rFonts w:ascii="Times New Roman" w:hAnsi="Times New Roman" w:cs="Times New Roman"/>
                <w:b/>
                <w:lang w:val="lt-LT"/>
              </w:rPr>
              <w:t>supervizijų</w:t>
            </w:r>
            <w:proofErr w:type="spellEnd"/>
            <w:r w:rsidRPr="00A44A1D">
              <w:rPr>
                <w:rFonts w:ascii="Times New Roman" w:hAnsi="Times New Roman" w:cs="Times New Roman"/>
                <w:b/>
                <w:lang w:val="lt-LT"/>
              </w:rPr>
              <w:t>)</w:t>
            </w:r>
          </w:p>
        </w:tc>
        <w:tc>
          <w:tcPr>
            <w:tcW w:w="2526" w:type="dxa"/>
            <w:gridSpan w:val="2"/>
          </w:tcPr>
          <w:p w14:paraId="51180B1F" w14:textId="77777777" w:rsidR="00813F89" w:rsidRPr="00A44A1D" w:rsidRDefault="00813F89" w:rsidP="00990E4C">
            <w:pPr>
              <w:rPr>
                <w:rFonts w:ascii="Times New Roman" w:hAnsi="Times New Roman" w:cs="Times New Roman"/>
                <w:b/>
                <w:lang w:val="lt-LT"/>
              </w:rPr>
            </w:pPr>
            <w:r w:rsidRPr="00A44A1D">
              <w:rPr>
                <w:rFonts w:ascii="Times New Roman" w:hAnsi="Times New Roman" w:cs="Times New Roman"/>
                <w:b/>
                <w:lang w:val="lt-LT"/>
              </w:rPr>
              <w:t>Kvalifikaciją kėlusių darbuotojų skaičiaus pokytis, procentai</w:t>
            </w:r>
          </w:p>
        </w:tc>
      </w:tr>
      <w:tr w:rsidR="00813F89" w:rsidRPr="00A44A1D" w14:paraId="5868531D" w14:textId="77777777" w:rsidTr="00C3464F">
        <w:tc>
          <w:tcPr>
            <w:tcW w:w="2407" w:type="dxa"/>
            <w:vMerge/>
          </w:tcPr>
          <w:p w14:paraId="2D227C24" w14:textId="77777777" w:rsidR="00813F89" w:rsidRPr="00A44A1D" w:rsidRDefault="00813F89" w:rsidP="00990E4C">
            <w:pPr>
              <w:rPr>
                <w:rFonts w:ascii="Times New Roman" w:hAnsi="Times New Roman" w:cs="Times New Roman"/>
                <w:b/>
                <w:lang w:val="lt-LT"/>
              </w:rPr>
            </w:pPr>
          </w:p>
        </w:tc>
        <w:tc>
          <w:tcPr>
            <w:tcW w:w="1248" w:type="dxa"/>
          </w:tcPr>
          <w:p w14:paraId="1F013B69" w14:textId="77777777" w:rsidR="00813F89" w:rsidRPr="00A44A1D" w:rsidRDefault="00813F89" w:rsidP="00990E4C">
            <w:pPr>
              <w:jc w:val="center"/>
              <w:rPr>
                <w:rFonts w:ascii="Times New Roman" w:hAnsi="Times New Roman" w:cs="Times New Roman"/>
                <w:b/>
                <w:lang w:val="lt-LT"/>
              </w:rPr>
            </w:pPr>
            <w:r w:rsidRPr="00A44A1D">
              <w:rPr>
                <w:rFonts w:ascii="Times New Roman" w:hAnsi="Times New Roman" w:cs="Times New Roman"/>
                <w:b/>
                <w:lang w:val="lt-LT"/>
              </w:rPr>
              <w:t>2019 m.</w:t>
            </w:r>
          </w:p>
        </w:tc>
        <w:tc>
          <w:tcPr>
            <w:tcW w:w="1159" w:type="dxa"/>
          </w:tcPr>
          <w:p w14:paraId="0D50E5D1" w14:textId="77777777" w:rsidR="00813F89" w:rsidRPr="00A44A1D" w:rsidRDefault="00813F89" w:rsidP="00990E4C">
            <w:pPr>
              <w:jc w:val="center"/>
              <w:rPr>
                <w:rFonts w:ascii="Times New Roman" w:hAnsi="Times New Roman" w:cs="Times New Roman"/>
                <w:b/>
                <w:lang w:val="lt-LT"/>
              </w:rPr>
            </w:pPr>
            <w:r w:rsidRPr="00A44A1D">
              <w:rPr>
                <w:rFonts w:ascii="Times New Roman" w:hAnsi="Times New Roman" w:cs="Times New Roman"/>
                <w:b/>
                <w:lang w:val="lt-LT"/>
              </w:rPr>
              <w:t>2020 m.</w:t>
            </w:r>
          </w:p>
        </w:tc>
        <w:tc>
          <w:tcPr>
            <w:tcW w:w="1272" w:type="dxa"/>
          </w:tcPr>
          <w:p w14:paraId="738D3F04" w14:textId="77777777" w:rsidR="00813F89" w:rsidRPr="00A44A1D" w:rsidRDefault="00813F89" w:rsidP="00990E4C">
            <w:pPr>
              <w:jc w:val="center"/>
              <w:rPr>
                <w:rFonts w:ascii="Times New Roman" w:hAnsi="Times New Roman" w:cs="Times New Roman"/>
                <w:b/>
                <w:lang w:val="lt-LT"/>
              </w:rPr>
            </w:pPr>
            <w:r w:rsidRPr="00A44A1D">
              <w:rPr>
                <w:rFonts w:ascii="Times New Roman" w:hAnsi="Times New Roman" w:cs="Times New Roman"/>
                <w:b/>
                <w:lang w:val="lt-LT"/>
              </w:rPr>
              <w:t>2019 m.</w:t>
            </w:r>
          </w:p>
        </w:tc>
        <w:tc>
          <w:tcPr>
            <w:tcW w:w="1135" w:type="dxa"/>
          </w:tcPr>
          <w:p w14:paraId="0CB77039" w14:textId="77777777" w:rsidR="00813F89" w:rsidRPr="00A44A1D" w:rsidRDefault="00813F89" w:rsidP="00990E4C">
            <w:pPr>
              <w:jc w:val="center"/>
              <w:rPr>
                <w:rFonts w:ascii="Times New Roman" w:hAnsi="Times New Roman" w:cs="Times New Roman"/>
                <w:b/>
                <w:lang w:val="lt-LT"/>
              </w:rPr>
            </w:pPr>
            <w:r w:rsidRPr="00A44A1D">
              <w:rPr>
                <w:rFonts w:ascii="Times New Roman" w:hAnsi="Times New Roman" w:cs="Times New Roman"/>
                <w:b/>
                <w:lang w:val="lt-LT"/>
              </w:rPr>
              <w:t>2020 m.</w:t>
            </w:r>
          </w:p>
        </w:tc>
        <w:tc>
          <w:tcPr>
            <w:tcW w:w="1152" w:type="dxa"/>
          </w:tcPr>
          <w:p w14:paraId="7458E03E" w14:textId="77777777" w:rsidR="00813F89" w:rsidRPr="00A44A1D" w:rsidRDefault="00813F89" w:rsidP="00990E4C">
            <w:pPr>
              <w:jc w:val="center"/>
              <w:rPr>
                <w:rFonts w:ascii="Times New Roman" w:hAnsi="Times New Roman" w:cs="Times New Roman"/>
                <w:b/>
                <w:lang w:val="lt-LT"/>
              </w:rPr>
            </w:pPr>
            <w:r w:rsidRPr="00A44A1D">
              <w:rPr>
                <w:rFonts w:ascii="Times New Roman" w:hAnsi="Times New Roman" w:cs="Times New Roman"/>
                <w:b/>
                <w:lang w:val="lt-LT"/>
              </w:rPr>
              <w:t>2019 m.</w:t>
            </w:r>
          </w:p>
        </w:tc>
        <w:tc>
          <w:tcPr>
            <w:tcW w:w="1374" w:type="dxa"/>
          </w:tcPr>
          <w:p w14:paraId="109FAACE" w14:textId="77777777" w:rsidR="00813F89" w:rsidRPr="00A44A1D" w:rsidRDefault="00813F89" w:rsidP="00990E4C">
            <w:pPr>
              <w:jc w:val="center"/>
              <w:rPr>
                <w:rFonts w:ascii="Times New Roman" w:hAnsi="Times New Roman" w:cs="Times New Roman"/>
                <w:b/>
                <w:lang w:val="lt-LT"/>
              </w:rPr>
            </w:pPr>
            <w:r w:rsidRPr="00A44A1D">
              <w:rPr>
                <w:rFonts w:ascii="Times New Roman" w:hAnsi="Times New Roman" w:cs="Times New Roman"/>
                <w:b/>
                <w:lang w:val="lt-LT"/>
              </w:rPr>
              <w:t>2020 m.</w:t>
            </w:r>
          </w:p>
        </w:tc>
      </w:tr>
      <w:tr w:rsidR="00C3464F" w:rsidRPr="00A44A1D" w14:paraId="08CFCDEC" w14:textId="77777777" w:rsidTr="00C3464F">
        <w:tc>
          <w:tcPr>
            <w:tcW w:w="2407" w:type="dxa"/>
          </w:tcPr>
          <w:p w14:paraId="354954CE" w14:textId="6ED4D664" w:rsidR="00C3464F" w:rsidRPr="00A44A1D" w:rsidRDefault="00C3464F" w:rsidP="00990E4C">
            <w:pPr>
              <w:rPr>
                <w:rFonts w:ascii="Times New Roman" w:hAnsi="Times New Roman" w:cs="Times New Roman"/>
                <w:lang w:val="lt-LT"/>
              </w:rPr>
            </w:pPr>
            <w:r w:rsidRPr="00A44A1D">
              <w:rPr>
                <w:rFonts w:ascii="Times New Roman" w:hAnsi="Times New Roman" w:cs="Times New Roman"/>
                <w:lang w:val="lt-LT"/>
              </w:rPr>
              <w:t>1. Administracinį darbą dirbantys darbuotojai</w:t>
            </w:r>
          </w:p>
        </w:tc>
        <w:tc>
          <w:tcPr>
            <w:tcW w:w="1248" w:type="dxa"/>
          </w:tcPr>
          <w:p w14:paraId="5947316F" w14:textId="3C9830CA" w:rsidR="00C3464F" w:rsidRPr="00A44A1D" w:rsidRDefault="00C3464F" w:rsidP="00990E4C">
            <w:pPr>
              <w:jc w:val="center"/>
              <w:rPr>
                <w:rFonts w:ascii="Times New Roman" w:hAnsi="Times New Roman" w:cs="Times New Roman"/>
                <w:lang w:val="lt-LT"/>
              </w:rPr>
            </w:pPr>
            <w:r w:rsidRPr="00A44A1D">
              <w:rPr>
                <w:rFonts w:ascii="Times New Roman" w:hAnsi="Times New Roman" w:cs="Times New Roman"/>
                <w:lang w:val="lt-LT"/>
              </w:rPr>
              <w:t>4</w:t>
            </w:r>
          </w:p>
        </w:tc>
        <w:tc>
          <w:tcPr>
            <w:tcW w:w="1159" w:type="dxa"/>
          </w:tcPr>
          <w:p w14:paraId="1B405DEC" w14:textId="19C7DD6F" w:rsidR="00C3464F" w:rsidRPr="00A44A1D" w:rsidRDefault="00C3464F" w:rsidP="00990E4C">
            <w:pPr>
              <w:jc w:val="center"/>
              <w:rPr>
                <w:rFonts w:ascii="Times New Roman" w:hAnsi="Times New Roman" w:cs="Times New Roman"/>
                <w:lang w:val="lt-LT"/>
              </w:rPr>
            </w:pPr>
            <w:r w:rsidRPr="00A44A1D">
              <w:rPr>
                <w:rFonts w:ascii="Times New Roman" w:hAnsi="Times New Roman" w:cs="Times New Roman"/>
                <w:lang w:val="lt-LT"/>
              </w:rPr>
              <w:t>5</w:t>
            </w:r>
          </w:p>
        </w:tc>
        <w:tc>
          <w:tcPr>
            <w:tcW w:w="1272" w:type="dxa"/>
          </w:tcPr>
          <w:p w14:paraId="0F5FDE1C" w14:textId="00215D56" w:rsidR="00C3464F" w:rsidRPr="00A44A1D" w:rsidRDefault="00C3464F" w:rsidP="00990E4C">
            <w:pPr>
              <w:jc w:val="center"/>
              <w:rPr>
                <w:rFonts w:ascii="Times New Roman" w:hAnsi="Times New Roman" w:cs="Times New Roman"/>
                <w:lang w:val="lt-LT"/>
              </w:rPr>
            </w:pPr>
            <w:r w:rsidRPr="00A44A1D">
              <w:rPr>
                <w:rFonts w:ascii="Times New Roman" w:hAnsi="Times New Roman" w:cs="Times New Roman"/>
                <w:lang w:val="lt-LT"/>
              </w:rPr>
              <w:t>302</w:t>
            </w:r>
          </w:p>
        </w:tc>
        <w:tc>
          <w:tcPr>
            <w:tcW w:w="1135" w:type="dxa"/>
          </w:tcPr>
          <w:p w14:paraId="6BD89490" w14:textId="62645B04" w:rsidR="00C3464F" w:rsidRPr="00A44A1D" w:rsidRDefault="00C3464F" w:rsidP="00990E4C">
            <w:pPr>
              <w:jc w:val="center"/>
              <w:rPr>
                <w:rFonts w:ascii="Times New Roman" w:hAnsi="Times New Roman" w:cs="Times New Roman"/>
                <w:lang w:val="lt-LT"/>
              </w:rPr>
            </w:pPr>
            <w:r w:rsidRPr="00A44A1D">
              <w:rPr>
                <w:rFonts w:ascii="Times New Roman" w:hAnsi="Times New Roman" w:cs="Times New Roman"/>
                <w:lang w:val="lt-LT"/>
              </w:rPr>
              <w:t>138</w:t>
            </w:r>
          </w:p>
        </w:tc>
        <w:tc>
          <w:tcPr>
            <w:tcW w:w="1152" w:type="dxa"/>
          </w:tcPr>
          <w:p w14:paraId="6EC84196" w14:textId="4CFEB6BB" w:rsidR="00C3464F" w:rsidRPr="00A44A1D" w:rsidRDefault="00C3464F" w:rsidP="0073336E">
            <w:pPr>
              <w:jc w:val="center"/>
              <w:rPr>
                <w:rFonts w:ascii="Times New Roman" w:hAnsi="Times New Roman" w:cs="Times New Roman"/>
                <w:lang w:val="lt-LT"/>
              </w:rPr>
            </w:pPr>
            <w:r w:rsidRPr="00A44A1D">
              <w:rPr>
                <w:rFonts w:ascii="Times New Roman" w:hAnsi="Times New Roman" w:cs="Times New Roman"/>
                <w:lang w:val="lt-LT"/>
              </w:rPr>
              <w:t>7 proc.</w:t>
            </w:r>
          </w:p>
        </w:tc>
        <w:tc>
          <w:tcPr>
            <w:tcW w:w="1374" w:type="dxa"/>
          </w:tcPr>
          <w:p w14:paraId="1388F947" w14:textId="474706EF" w:rsidR="00C3464F" w:rsidRPr="00A44A1D" w:rsidRDefault="00C3464F" w:rsidP="0073336E">
            <w:pPr>
              <w:jc w:val="center"/>
              <w:rPr>
                <w:rFonts w:ascii="Times New Roman" w:hAnsi="Times New Roman" w:cs="Times New Roman"/>
                <w:lang w:val="lt-LT"/>
              </w:rPr>
            </w:pPr>
            <w:r w:rsidRPr="00A44A1D">
              <w:rPr>
                <w:rFonts w:ascii="Times New Roman" w:hAnsi="Times New Roman" w:cs="Times New Roman"/>
                <w:lang w:val="lt-LT"/>
              </w:rPr>
              <w:t>9 proc.</w:t>
            </w:r>
          </w:p>
        </w:tc>
      </w:tr>
      <w:tr w:rsidR="00C3464F" w:rsidRPr="00A44A1D" w14:paraId="440D335F" w14:textId="77777777" w:rsidTr="00C3464F">
        <w:tc>
          <w:tcPr>
            <w:tcW w:w="2407" w:type="dxa"/>
          </w:tcPr>
          <w:p w14:paraId="271B81E5" w14:textId="74007D8C" w:rsidR="00C3464F" w:rsidRPr="00A44A1D" w:rsidRDefault="00C3464F" w:rsidP="00990E4C">
            <w:pPr>
              <w:rPr>
                <w:rFonts w:ascii="Times New Roman" w:hAnsi="Times New Roman" w:cs="Times New Roman"/>
                <w:lang w:val="lt-LT"/>
              </w:rPr>
            </w:pPr>
            <w:r w:rsidRPr="00A44A1D">
              <w:rPr>
                <w:rFonts w:ascii="Times New Roman" w:hAnsi="Times New Roman" w:cs="Times New Roman"/>
                <w:lang w:val="lt-LT"/>
              </w:rPr>
              <w:t xml:space="preserve">2. </w:t>
            </w:r>
            <w:r w:rsidRPr="00A44A1D">
              <w:rPr>
                <w:rFonts w:ascii="Times New Roman" w:hAnsi="Times New Roman" w:cs="Times New Roman"/>
                <w:bCs/>
                <w:lang w:val="lt-LT" w:eastAsia="lt-LT"/>
              </w:rPr>
              <w:t>Kultūros ir meno srities</w:t>
            </w:r>
            <w:r w:rsidRPr="00A44A1D">
              <w:rPr>
                <w:rFonts w:ascii="Times New Roman" w:hAnsi="Times New Roman" w:cs="Times New Roman"/>
                <w:lang w:val="lt-LT"/>
              </w:rPr>
              <w:t xml:space="preserve"> darbuotojai, bibliotekininkai</w:t>
            </w:r>
          </w:p>
        </w:tc>
        <w:tc>
          <w:tcPr>
            <w:tcW w:w="1248" w:type="dxa"/>
          </w:tcPr>
          <w:p w14:paraId="6552F9A4" w14:textId="3C0902CB" w:rsidR="00C3464F" w:rsidRPr="00A44A1D" w:rsidRDefault="00C3464F" w:rsidP="00990E4C">
            <w:pPr>
              <w:jc w:val="center"/>
              <w:rPr>
                <w:rFonts w:ascii="Times New Roman" w:hAnsi="Times New Roman" w:cs="Times New Roman"/>
                <w:lang w:val="lt-LT"/>
              </w:rPr>
            </w:pPr>
            <w:r w:rsidRPr="00A44A1D">
              <w:rPr>
                <w:rFonts w:ascii="Times New Roman" w:hAnsi="Times New Roman" w:cs="Times New Roman"/>
                <w:lang w:val="lt-LT"/>
              </w:rPr>
              <w:t>43</w:t>
            </w:r>
          </w:p>
        </w:tc>
        <w:tc>
          <w:tcPr>
            <w:tcW w:w="1159" w:type="dxa"/>
          </w:tcPr>
          <w:p w14:paraId="3B400569" w14:textId="40369A13" w:rsidR="00C3464F" w:rsidRPr="00A44A1D" w:rsidRDefault="00C3464F" w:rsidP="00990E4C">
            <w:pPr>
              <w:jc w:val="center"/>
              <w:rPr>
                <w:rFonts w:ascii="Times New Roman" w:hAnsi="Times New Roman" w:cs="Times New Roman"/>
                <w:lang w:val="lt-LT"/>
              </w:rPr>
            </w:pPr>
            <w:r w:rsidRPr="00A44A1D">
              <w:rPr>
                <w:rFonts w:ascii="Times New Roman" w:hAnsi="Times New Roman" w:cs="Times New Roman"/>
                <w:lang w:val="lt-LT"/>
              </w:rPr>
              <w:t>44</w:t>
            </w:r>
          </w:p>
        </w:tc>
        <w:tc>
          <w:tcPr>
            <w:tcW w:w="1272" w:type="dxa"/>
          </w:tcPr>
          <w:p w14:paraId="221C5826" w14:textId="10A52537" w:rsidR="00C3464F" w:rsidRPr="00A44A1D" w:rsidRDefault="00C3464F" w:rsidP="00990E4C">
            <w:pPr>
              <w:jc w:val="center"/>
              <w:rPr>
                <w:rFonts w:ascii="Times New Roman" w:hAnsi="Times New Roman" w:cs="Times New Roman"/>
                <w:lang w:val="lt-LT"/>
              </w:rPr>
            </w:pPr>
            <w:r w:rsidRPr="00A44A1D">
              <w:rPr>
                <w:rFonts w:ascii="Times New Roman" w:hAnsi="Times New Roman" w:cs="Times New Roman"/>
                <w:lang w:val="lt-LT"/>
              </w:rPr>
              <w:t>1955</w:t>
            </w:r>
          </w:p>
        </w:tc>
        <w:tc>
          <w:tcPr>
            <w:tcW w:w="1135" w:type="dxa"/>
          </w:tcPr>
          <w:p w14:paraId="346E7CD4" w14:textId="3F049600" w:rsidR="00C3464F" w:rsidRPr="00A44A1D" w:rsidRDefault="00C3464F" w:rsidP="00990E4C">
            <w:pPr>
              <w:jc w:val="center"/>
              <w:rPr>
                <w:rFonts w:ascii="Times New Roman" w:hAnsi="Times New Roman" w:cs="Times New Roman"/>
                <w:lang w:val="lt-LT"/>
              </w:rPr>
            </w:pPr>
            <w:r w:rsidRPr="00A44A1D">
              <w:rPr>
                <w:rFonts w:ascii="Times New Roman" w:hAnsi="Times New Roman" w:cs="Times New Roman"/>
                <w:lang w:val="lt-LT"/>
              </w:rPr>
              <w:t>1793</w:t>
            </w:r>
          </w:p>
        </w:tc>
        <w:tc>
          <w:tcPr>
            <w:tcW w:w="1152" w:type="dxa"/>
          </w:tcPr>
          <w:p w14:paraId="0DB78E63" w14:textId="163058B3" w:rsidR="00C3464F" w:rsidRPr="00A44A1D" w:rsidRDefault="00C3464F" w:rsidP="0073336E">
            <w:pPr>
              <w:jc w:val="center"/>
              <w:rPr>
                <w:rFonts w:ascii="Times New Roman" w:hAnsi="Times New Roman" w:cs="Times New Roman"/>
                <w:lang w:val="lt-LT"/>
              </w:rPr>
            </w:pPr>
            <w:r w:rsidRPr="00A44A1D">
              <w:rPr>
                <w:rFonts w:ascii="Times New Roman" w:hAnsi="Times New Roman" w:cs="Times New Roman"/>
                <w:lang w:val="lt-LT"/>
              </w:rPr>
              <w:t xml:space="preserve">73 proc. </w:t>
            </w:r>
          </w:p>
        </w:tc>
        <w:tc>
          <w:tcPr>
            <w:tcW w:w="1374" w:type="dxa"/>
          </w:tcPr>
          <w:p w14:paraId="55DE1660" w14:textId="57C78146" w:rsidR="00C3464F" w:rsidRPr="00A44A1D" w:rsidRDefault="00C3464F" w:rsidP="0073336E">
            <w:pPr>
              <w:jc w:val="center"/>
              <w:rPr>
                <w:rFonts w:ascii="Times New Roman" w:hAnsi="Times New Roman" w:cs="Times New Roman"/>
                <w:lang w:val="lt-LT"/>
              </w:rPr>
            </w:pPr>
            <w:r w:rsidRPr="00A44A1D">
              <w:rPr>
                <w:rFonts w:ascii="Times New Roman" w:hAnsi="Times New Roman" w:cs="Times New Roman"/>
                <w:lang w:val="lt-LT"/>
              </w:rPr>
              <w:t>77 proc.</w:t>
            </w:r>
          </w:p>
        </w:tc>
      </w:tr>
      <w:tr w:rsidR="00C3464F" w:rsidRPr="00A44A1D" w14:paraId="22F62154" w14:textId="77777777" w:rsidTr="00C3464F">
        <w:tc>
          <w:tcPr>
            <w:tcW w:w="2407" w:type="dxa"/>
          </w:tcPr>
          <w:p w14:paraId="49789CD3" w14:textId="77777777" w:rsidR="00C3464F" w:rsidRPr="00A44A1D" w:rsidRDefault="00C3464F" w:rsidP="00990E4C">
            <w:pPr>
              <w:rPr>
                <w:rFonts w:ascii="Times New Roman" w:hAnsi="Times New Roman" w:cs="Times New Roman"/>
                <w:lang w:val="lt-LT"/>
              </w:rPr>
            </w:pPr>
            <w:r w:rsidRPr="00A44A1D">
              <w:rPr>
                <w:rFonts w:ascii="Times New Roman" w:hAnsi="Times New Roman" w:cs="Times New Roman"/>
                <w:lang w:val="lt-LT"/>
              </w:rPr>
              <w:t>3. Kiti darbuotojai</w:t>
            </w:r>
          </w:p>
        </w:tc>
        <w:tc>
          <w:tcPr>
            <w:tcW w:w="1248" w:type="dxa"/>
          </w:tcPr>
          <w:p w14:paraId="33253846" w14:textId="2267ED44" w:rsidR="00C3464F" w:rsidRPr="00A44A1D" w:rsidRDefault="00C3464F" w:rsidP="00990E4C">
            <w:pPr>
              <w:jc w:val="center"/>
              <w:rPr>
                <w:rFonts w:ascii="Times New Roman" w:hAnsi="Times New Roman" w:cs="Times New Roman"/>
                <w:lang w:val="lt-LT"/>
              </w:rPr>
            </w:pPr>
            <w:r w:rsidRPr="00A44A1D">
              <w:rPr>
                <w:rFonts w:ascii="Times New Roman" w:hAnsi="Times New Roman" w:cs="Times New Roman"/>
                <w:lang w:val="lt-LT"/>
              </w:rPr>
              <w:t>1</w:t>
            </w:r>
          </w:p>
        </w:tc>
        <w:tc>
          <w:tcPr>
            <w:tcW w:w="1159" w:type="dxa"/>
          </w:tcPr>
          <w:p w14:paraId="35ECA54E" w14:textId="70838C7B" w:rsidR="00C3464F" w:rsidRPr="00A44A1D" w:rsidRDefault="00C3464F" w:rsidP="00990E4C">
            <w:pPr>
              <w:jc w:val="center"/>
              <w:rPr>
                <w:rFonts w:ascii="Times New Roman" w:hAnsi="Times New Roman" w:cs="Times New Roman"/>
                <w:lang w:val="lt-LT"/>
              </w:rPr>
            </w:pPr>
            <w:r w:rsidRPr="00A44A1D">
              <w:rPr>
                <w:rFonts w:ascii="Times New Roman" w:hAnsi="Times New Roman" w:cs="Times New Roman"/>
                <w:lang w:val="lt-LT"/>
              </w:rPr>
              <w:t>2</w:t>
            </w:r>
          </w:p>
        </w:tc>
        <w:tc>
          <w:tcPr>
            <w:tcW w:w="1272" w:type="dxa"/>
          </w:tcPr>
          <w:p w14:paraId="528E6CF0" w14:textId="0A19D236" w:rsidR="00C3464F" w:rsidRPr="00A44A1D" w:rsidRDefault="00C3464F" w:rsidP="00990E4C">
            <w:pPr>
              <w:jc w:val="center"/>
              <w:rPr>
                <w:rFonts w:ascii="Times New Roman" w:hAnsi="Times New Roman" w:cs="Times New Roman"/>
                <w:lang w:val="lt-LT"/>
              </w:rPr>
            </w:pPr>
            <w:r w:rsidRPr="00A44A1D">
              <w:rPr>
                <w:rFonts w:ascii="Times New Roman" w:hAnsi="Times New Roman" w:cs="Times New Roman"/>
                <w:lang w:val="lt-LT"/>
              </w:rPr>
              <w:t>8</w:t>
            </w:r>
          </w:p>
        </w:tc>
        <w:tc>
          <w:tcPr>
            <w:tcW w:w="1135" w:type="dxa"/>
          </w:tcPr>
          <w:p w14:paraId="3CF61798" w14:textId="35CDAE57" w:rsidR="00C3464F" w:rsidRPr="00A44A1D" w:rsidRDefault="00C3464F" w:rsidP="00990E4C">
            <w:pPr>
              <w:jc w:val="center"/>
              <w:rPr>
                <w:rFonts w:ascii="Times New Roman" w:hAnsi="Times New Roman" w:cs="Times New Roman"/>
                <w:lang w:val="lt-LT"/>
              </w:rPr>
            </w:pPr>
            <w:r w:rsidRPr="00A44A1D">
              <w:rPr>
                <w:rFonts w:ascii="Times New Roman" w:hAnsi="Times New Roman" w:cs="Times New Roman"/>
                <w:lang w:val="lt-LT"/>
              </w:rPr>
              <w:t>24</w:t>
            </w:r>
          </w:p>
        </w:tc>
        <w:tc>
          <w:tcPr>
            <w:tcW w:w="1152" w:type="dxa"/>
          </w:tcPr>
          <w:p w14:paraId="47F3E4FB" w14:textId="1BB747C1" w:rsidR="00C3464F" w:rsidRPr="00A44A1D" w:rsidRDefault="00C3464F" w:rsidP="0073336E">
            <w:pPr>
              <w:jc w:val="center"/>
              <w:rPr>
                <w:rFonts w:ascii="Times New Roman" w:hAnsi="Times New Roman" w:cs="Times New Roman"/>
                <w:lang w:val="lt-LT"/>
              </w:rPr>
            </w:pPr>
            <w:r w:rsidRPr="00A44A1D">
              <w:rPr>
                <w:rFonts w:ascii="Times New Roman" w:hAnsi="Times New Roman" w:cs="Times New Roman"/>
                <w:lang w:val="lt-LT"/>
              </w:rPr>
              <w:t>2 proc.</w:t>
            </w:r>
          </w:p>
        </w:tc>
        <w:tc>
          <w:tcPr>
            <w:tcW w:w="1374" w:type="dxa"/>
          </w:tcPr>
          <w:p w14:paraId="72A444F3" w14:textId="61486B1D" w:rsidR="00C3464F" w:rsidRPr="00A44A1D" w:rsidRDefault="00C3464F" w:rsidP="0073336E">
            <w:pPr>
              <w:jc w:val="center"/>
              <w:rPr>
                <w:rFonts w:ascii="Times New Roman" w:hAnsi="Times New Roman" w:cs="Times New Roman"/>
                <w:lang w:val="lt-LT"/>
              </w:rPr>
            </w:pPr>
            <w:r w:rsidRPr="00A44A1D">
              <w:rPr>
                <w:rFonts w:ascii="Times New Roman" w:hAnsi="Times New Roman" w:cs="Times New Roman"/>
                <w:lang w:val="lt-LT"/>
              </w:rPr>
              <w:t>4 proc.</w:t>
            </w:r>
          </w:p>
        </w:tc>
      </w:tr>
      <w:tr w:rsidR="00C3464F" w:rsidRPr="00A44A1D" w14:paraId="6C8DCD2A" w14:textId="77777777" w:rsidTr="00C3464F">
        <w:tc>
          <w:tcPr>
            <w:tcW w:w="2407" w:type="dxa"/>
          </w:tcPr>
          <w:p w14:paraId="57696184" w14:textId="77777777" w:rsidR="00C3464F" w:rsidRPr="00A44A1D" w:rsidRDefault="00C3464F" w:rsidP="00990E4C">
            <w:pPr>
              <w:jc w:val="right"/>
              <w:rPr>
                <w:rFonts w:ascii="Times New Roman" w:hAnsi="Times New Roman" w:cs="Times New Roman"/>
                <w:lang w:val="lt-LT"/>
              </w:rPr>
            </w:pPr>
            <w:r w:rsidRPr="00A44A1D">
              <w:rPr>
                <w:rFonts w:ascii="Times New Roman" w:hAnsi="Times New Roman" w:cs="Times New Roman"/>
                <w:lang w:val="lt-LT"/>
              </w:rPr>
              <w:t>Iš viso:</w:t>
            </w:r>
          </w:p>
        </w:tc>
        <w:tc>
          <w:tcPr>
            <w:tcW w:w="1248" w:type="dxa"/>
          </w:tcPr>
          <w:p w14:paraId="00CEE22B" w14:textId="63B9C1B8" w:rsidR="00C3464F" w:rsidRPr="00A44A1D" w:rsidRDefault="00C3464F" w:rsidP="00990E4C">
            <w:pPr>
              <w:jc w:val="center"/>
              <w:rPr>
                <w:rFonts w:ascii="Times New Roman" w:hAnsi="Times New Roman" w:cs="Times New Roman"/>
                <w:lang w:val="lt-LT"/>
              </w:rPr>
            </w:pPr>
            <w:r w:rsidRPr="00A44A1D">
              <w:rPr>
                <w:rFonts w:ascii="Times New Roman" w:hAnsi="Times New Roman" w:cs="Times New Roman"/>
                <w:lang w:val="lt-LT"/>
              </w:rPr>
              <w:t>47</w:t>
            </w:r>
          </w:p>
        </w:tc>
        <w:tc>
          <w:tcPr>
            <w:tcW w:w="1159" w:type="dxa"/>
          </w:tcPr>
          <w:p w14:paraId="1BC73D9A" w14:textId="2DFB46E8" w:rsidR="00C3464F" w:rsidRPr="00A44A1D" w:rsidRDefault="00C3464F" w:rsidP="00990E4C">
            <w:pPr>
              <w:jc w:val="center"/>
              <w:rPr>
                <w:rFonts w:ascii="Times New Roman" w:hAnsi="Times New Roman" w:cs="Times New Roman"/>
                <w:lang w:val="lt-LT"/>
              </w:rPr>
            </w:pPr>
            <w:r w:rsidRPr="00A44A1D">
              <w:rPr>
                <w:rFonts w:ascii="Times New Roman" w:hAnsi="Times New Roman" w:cs="Times New Roman"/>
                <w:lang w:val="lt-LT"/>
              </w:rPr>
              <w:t>49</w:t>
            </w:r>
          </w:p>
        </w:tc>
        <w:tc>
          <w:tcPr>
            <w:tcW w:w="1272" w:type="dxa"/>
          </w:tcPr>
          <w:p w14:paraId="4592F657" w14:textId="4A5B88B0" w:rsidR="00C3464F" w:rsidRPr="00A44A1D" w:rsidRDefault="00C3464F" w:rsidP="00990E4C">
            <w:pPr>
              <w:jc w:val="center"/>
              <w:rPr>
                <w:rFonts w:ascii="Times New Roman" w:hAnsi="Times New Roman" w:cs="Times New Roman"/>
                <w:lang w:val="lt-LT"/>
              </w:rPr>
            </w:pPr>
            <w:r w:rsidRPr="00A44A1D">
              <w:rPr>
                <w:rFonts w:ascii="Times New Roman" w:hAnsi="Times New Roman" w:cs="Times New Roman"/>
                <w:lang w:val="lt-LT"/>
              </w:rPr>
              <w:t>2257</w:t>
            </w:r>
          </w:p>
        </w:tc>
        <w:tc>
          <w:tcPr>
            <w:tcW w:w="1135" w:type="dxa"/>
          </w:tcPr>
          <w:p w14:paraId="32015231" w14:textId="1BDC0202" w:rsidR="00C3464F" w:rsidRPr="00A44A1D" w:rsidRDefault="00C3464F" w:rsidP="00990E4C">
            <w:pPr>
              <w:jc w:val="center"/>
              <w:rPr>
                <w:rFonts w:ascii="Times New Roman" w:hAnsi="Times New Roman" w:cs="Times New Roman"/>
                <w:lang w:val="lt-LT"/>
              </w:rPr>
            </w:pPr>
            <w:r w:rsidRPr="00A44A1D">
              <w:rPr>
                <w:rFonts w:ascii="Times New Roman" w:hAnsi="Times New Roman" w:cs="Times New Roman"/>
                <w:lang w:val="lt-LT"/>
              </w:rPr>
              <w:t>1931</w:t>
            </w:r>
          </w:p>
        </w:tc>
        <w:tc>
          <w:tcPr>
            <w:tcW w:w="1152" w:type="dxa"/>
          </w:tcPr>
          <w:p w14:paraId="77BAF737" w14:textId="12950793" w:rsidR="00C3464F" w:rsidRPr="00A44A1D" w:rsidRDefault="00C3464F" w:rsidP="00990E4C">
            <w:pPr>
              <w:jc w:val="center"/>
              <w:rPr>
                <w:rFonts w:ascii="Times New Roman" w:hAnsi="Times New Roman" w:cs="Times New Roman"/>
                <w:lang w:val="lt-LT"/>
              </w:rPr>
            </w:pPr>
            <w:r w:rsidRPr="00A44A1D">
              <w:rPr>
                <w:rFonts w:ascii="Times New Roman" w:hAnsi="Times New Roman" w:cs="Times New Roman"/>
                <w:lang w:val="lt-LT"/>
              </w:rPr>
              <w:t>82 proc.</w:t>
            </w:r>
          </w:p>
        </w:tc>
        <w:tc>
          <w:tcPr>
            <w:tcW w:w="1374" w:type="dxa"/>
          </w:tcPr>
          <w:p w14:paraId="5AAAFBE1" w14:textId="7A5041FB" w:rsidR="00C3464F" w:rsidRPr="00A44A1D" w:rsidRDefault="00C3464F" w:rsidP="00990E4C">
            <w:pPr>
              <w:jc w:val="center"/>
              <w:rPr>
                <w:rFonts w:ascii="Times New Roman" w:hAnsi="Times New Roman" w:cs="Times New Roman"/>
                <w:lang w:val="lt-LT"/>
              </w:rPr>
            </w:pPr>
            <w:r w:rsidRPr="00A44A1D">
              <w:rPr>
                <w:rFonts w:ascii="Times New Roman" w:hAnsi="Times New Roman" w:cs="Times New Roman"/>
                <w:lang w:val="lt-LT"/>
              </w:rPr>
              <w:t>90 proc.</w:t>
            </w:r>
          </w:p>
        </w:tc>
      </w:tr>
    </w:tbl>
    <w:p w14:paraId="1704A9B7" w14:textId="2B968BFB" w:rsidR="00813F89" w:rsidRPr="00A44A1D" w:rsidRDefault="00813F89" w:rsidP="00990E4C">
      <w:pPr>
        <w:rPr>
          <w:i/>
          <w:lang w:val="lt-LT"/>
        </w:rPr>
      </w:pPr>
      <w:r w:rsidRPr="00A44A1D">
        <w:rPr>
          <w:i/>
          <w:lang w:val="lt-LT"/>
        </w:rPr>
        <w:t>Pastaba: pokytis skaičiuojamas lyginant su praėjusiais metais, pvz. 2019 m. su 20</w:t>
      </w:r>
      <w:r w:rsidR="006F3282" w:rsidRPr="00A44A1D">
        <w:rPr>
          <w:i/>
          <w:lang w:val="lt-LT"/>
        </w:rPr>
        <w:t>20</w:t>
      </w:r>
      <w:r w:rsidRPr="00A44A1D">
        <w:rPr>
          <w:i/>
          <w:lang w:val="lt-LT"/>
        </w:rPr>
        <w:t xml:space="preserve"> m.</w:t>
      </w:r>
    </w:p>
    <w:p w14:paraId="3C97E69D" w14:textId="4CBA4B1E" w:rsidR="001E6FD2" w:rsidRPr="00A44A1D" w:rsidRDefault="001E6FD2" w:rsidP="00990E4C">
      <w:pPr>
        <w:jc w:val="both"/>
        <w:rPr>
          <w:lang w:val="lt-LT"/>
        </w:rPr>
      </w:pPr>
    </w:p>
    <w:p w14:paraId="080C77A5" w14:textId="6C62EE44" w:rsidR="00813F89" w:rsidRPr="00A44A1D" w:rsidRDefault="00813F89" w:rsidP="00A36A74">
      <w:pPr>
        <w:ind w:firstLine="567"/>
        <w:jc w:val="both"/>
        <w:rPr>
          <w:b/>
          <w:lang w:val="lt-LT"/>
        </w:rPr>
      </w:pPr>
      <w:r w:rsidRPr="00A44A1D">
        <w:rPr>
          <w:b/>
          <w:lang w:val="lt-LT"/>
        </w:rPr>
        <w:t>1.</w:t>
      </w:r>
      <w:r w:rsidR="000A761B" w:rsidRPr="00A44A1D">
        <w:rPr>
          <w:b/>
          <w:lang w:val="lt-LT"/>
        </w:rPr>
        <w:t>3</w:t>
      </w:r>
      <w:r w:rsidRPr="00A44A1D">
        <w:rPr>
          <w:b/>
          <w:lang w:val="lt-LT"/>
        </w:rPr>
        <w:t>.</w:t>
      </w:r>
      <w:r w:rsidR="000A761B" w:rsidRPr="00A44A1D">
        <w:rPr>
          <w:b/>
          <w:lang w:val="lt-LT"/>
        </w:rPr>
        <w:t>3</w:t>
      </w:r>
      <w:r w:rsidRPr="00A44A1D">
        <w:rPr>
          <w:b/>
          <w:lang w:val="lt-LT"/>
        </w:rPr>
        <w:t>. Darbuotojų vidutinis mėnesinis darbo užmokestis (neatskaičius mokesčių) ataskaitiniais</w:t>
      </w:r>
      <w:r w:rsidRPr="00A44A1D">
        <w:rPr>
          <w:lang w:val="lt-LT"/>
        </w:rPr>
        <w:t xml:space="preserve"> </w:t>
      </w:r>
      <w:r w:rsidRPr="00A44A1D">
        <w:rPr>
          <w:b/>
          <w:lang w:val="lt-LT"/>
        </w:rPr>
        <w:t>metais:</w:t>
      </w:r>
    </w:p>
    <w:p w14:paraId="6156AF89" w14:textId="2CC421B7" w:rsidR="00813F89" w:rsidRPr="00A44A1D" w:rsidRDefault="000A761B" w:rsidP="00990E4C">
      <w:pPr>
        <w:rPr>
          <w:lang w:val="lt-LT"/>
        </w:rPr>
      </w:pPr>
      <w:r w:rsidRPr="00A44A1D">
        <w:rPr>
          <w:i/>
          <w:lang w:val="lt-LT"/>
        </w:rPr>
        <w:t>3</w:t>
      </w:r>
      <w:r w:rsidR="00813F89" w:rsidRPr="00A44A1D">
        <w:rPr>
          <w:i/>
          <w:vertAlign w:val="superscript"/>
          <w:lang w:val="lt-LT"/>
        </w:rPr>
        <w:t xml:space="preserve"> </w:t>
      </w:r>
      <w:r w:rsidR="00813F89" w:rsidRPr="00A44A1D">
        <w:rPr>
          <w:i/>
          <w:lang w:val="lt-LT"/>
        </w:rPr>
        <w:t xml:space="preserve"> lentelė</w:t>
      </w:r>
      <w:r w:rsidR="00963B98" w:rsidRPr="00A44A1D">
        <w:rPr>
          <w:i/>
          <w:lang w:val="lt-LT"/>
        </w:rPr>
        <w:t>. Darbuotojų vidutinis mėnesinis darbo užmokestis</w:t>
      </w:r>
    </w:p>
    <w:tbl>
      <w:tblPr>
        <w:tblStyle w:val="Lentelstinklelis"/>
        <w:tblW w:w="9747" w:type="dxa"/>
        <w:tblLook w:val="04A0" w:firstRow="1" w:lastRow="0" w:firstColumn="1" w:lastColumn="0" w:noHBand="0" w:noVBand="1"/>
      </w:tblPr>
      <w:tblGrid>
        <w:gridCol w:w="570"/>
        <w:gridCol w:w="4500"/>
        <w:gridCol w:w="1417"/>
        <w:gridCol w:w="1456"/>
        <w:gridCol w:w="1804"/>
      </w:tblGrid>
      <w:tr w:rsidR="00813F89" w:rsidRPr="00A44A1D" w14:paraId="1FF14854" w14:textId="77777777" w:rsidTr="00A36A74">
        <w:trPr>
          <w:trHeight w:val="253"/>
        </w:trPr>
        <w:tc>
          <w:tcPr>
            <w:tcW w:w="570" w:type="dxa"/>
            <w:vMerge w:val="restart"/>
          </w:tcPr>
          <w:p w14:paraId="5598F642" w14:textId="77777777" w:rsidR="00813F89" w:rsidRPr="00A44A1D" w:rsidRDefault="00813F89" w:rsidP="00990E4C">
            <w:pPr>
              <w:rPr>
                <w:rFonts w:ascii="Times New Roman" w:hAnsi="Times New Roman" w:cs="Times New Roman"/>
                <w:b/>
                <w:lang w:val="lt-LT"/>
              </w:rPr>
            </w:pPr>
            <w:r w:rsidRPr="00A44A1D">
              <w:rPr>
                <w:rFonts w:ascii="Times New Roman" w:hAnsi="Times New Roman" w:cs="Times New Roman"/>
                <w:b/>
                <w:lang w:val="lt-LT"/>
              </w:rPr>
              <w:t>Eil. Nr.</w:t>
            </w:r>
          </w:p>
        </w:tc>
        <w:tc>
          <w:tcPr>
            <w:tcW w:w="4500" w:type="dxa"/>
            <w:vMerge w:val="restart"/>
          </w:tcPr>
          <w:p w14:paraId="682C137F" w14:textId="77777777" w:rsidR="00813F89" w:rsidRPr="00A44A1D" w:rsidRDefault="00813F89" w:rsidP="00A36A74">
            <w:pPr>
              <w:jc w:val="center"/>
              <w:rPr>
                <w:rFonts w:ascii="Times New Roman" w:hAnsi="Times New Roman" w:cs="Times New Roman"/>
                <w:b/>
                <w:lang w:val="lt-LT"/>
              </w:rPr>
            </w:pPr>
            <w:r w:rsidRPr="00A44A1D">
              <w:rPr>
                <w:rFonts w:ascii="Times New Roman" w:hAnsi="Times New Roman" w:cs="Times New Roman"/>
                <w:b/>
                <w:lang w:val="lt-LT"/>
              </w:rPr>
              <w:t>Pareigybė</w:t>
            </w:r>
          </w:p>
        </w:tc>
        <w:tc>
          <w:tcPr>
            <w:tcW w:w="1417" w:type="dxa"/>
            <w:vMerge w:val="restart"/>
          </w:tcPr>
          <w:p w14:paraId="7DF4E0F3" w14:textId="77777777" w:rsidR="00813F89" w:rsidRPr="00A44A1D" w:rsidRDefault="00813F89" w:rsidP="00A36A74">
            <w:pPr>
              <w:jc w:val="center"/>
              <w:rPr>
                <w:rFonts w:ascii="Times New Roman" w:hAnsi="Times New Roman" w:cs="Times New Roman"/>
                <w:b/>
                <w:lang w:val="lt-LT"/>
              </w:rPr>
            </w:pPr>
            <w:r w:rsidRPr="00A44A1D">
              <w:rPr>
                <w:rFonts w:ascii="Times New Roman" w:hAnsi="Times New Roman" w:cs="Times New Roman"/>
                <w:b/>
                <w:lang w:val="lt-LT"/>
              </w:rPr>
              <w:t>Pareigybių skaičius</w:t>
            </w:r>
          </w:p>
        </w:tc>
        <w:tc>
          <w:tcPr>
            <w:tcW w:w="3260" w:type="dxa"/>
            <w:gridSpan w:val="2"/>
            <w:shd w:val="clear" w:color="auto" w:fill="auto"/>
          </w:tcPr>
          <w:p w14:paraId="3666C71C" w14:textId="77777777" w:rsidR="00813F89" w:rsidRPr="00A44A1D" w:rsidRDefault="00813F89" w:rsidP="00A36A74">
            <w:pPr>
              <w:jc w:val="center"/>
              <w:rPr>
                <w:rFonts w:ascii="Times New Roman" w:hAnsi="Times New Roman" w:cs="Times New Roman"/>
                <w:b/>
                <w:lang w:val="lt-LT"/>
              </w:rPr>
            </w:pPr>
            <w:r w:rsidRPr="00A44A1D">
              <w:rPr>
                <w:rFonts w:ascii="Times New Roman" w:hAnsi="Times New Roman" w:cs="Times New Roman"/>
                <w:b/>
                <w:lang w:val="lt-LT"/>
              </w:rPr>
              <w:t>Vidutinis mėnesinis darbo užmokestis vienai pareigybei (su mokesčiais), eurais</w:t>
            </w:r>
          </w:p>
        </w:tc>
      </w:tr>
      <w:tr w:rsidR="00813F89" w:rsidRPr="00A44A1D" w14:paraId="3DC2D944" w14:textId="77777777" w:rsidTr="00A36A74">
        <w:tc>
          <w:tcPr>
            <w:tcW w:w="570" w:type="dxa"/>
            <w:vMerge/>
          </w:tcPr>
          <w:p w14:paraId="0670791D" w14:textId="77777777" w:rsidR="00813F89" w:rsidRPr="00A44A1D" w:rsidRDefault="00813F89" w:rsidP="00990E4C">
            <w:pPr>
              <w:rPr>
                <w:rFonts w:ascii="Times New Roman" w:hAnsi="Times New Roman" w:cs="Times New Roman"/>
                <w:b/>
                <w:lang w:val="lt-LT"/>
              </w:rPr>
            </w:pPr>
          </w:p>
        </w:tc>
        <w:tc>
          <w:tcPr>
            <w:tcW w:w="4500" w:type="dxa"/>
            <w:vMerge/>
          </w:tcPr>
          <w:p w14:paraId="23E302A9" w14:textId="77777777" w:rsidR="00813F89" w:rsidRPr="00A44A1D" w:rsidRDefault="00813F89" w:rsidP="00990E4C">
            <w:pPr>
              <w:rPr>
                <w:rFonts w:ascii="Times New Roman" w:hAnsi="Times New Roman" w:cs="Times New Roman"/>
                <w:b/>
                <w:lang w:val="lt-LT"/>
              </w:rPr>
            </w:pPr>
          </w:p>
        </w:tc>
        <w:tc>
          <w:tcPr>
            <w:tcW w:w="1417" w:type="dxa"/>
            <w:vMerge/>
          </w:tcPr>
          <w:p w14:paraId="56E9DEEA" w14:textId="77777777" w:rsidR="00813F89" w:rsidRPr="00A44A1D" w:rsidRDefault="00813F89" w:rsidP="00990E4C">
            <w:pPr>
              <w:rPr>
                <w:rFonts w:ascii="Times New Roman" w:hAnsi="Times New Roman" w:cs="Times New Roman"/>
                <w:b/>
                <w:lang w:val="lt-LT"/>
              </w:rPr>
            </w:pPr>
          </w:p>
        </w:tc>
        <w:tc>
          <w:tcPr>
            <w:tcW w:w="1456" w:type="dxa"/>
          </w:tcPr>
          <w:p w14:paraId="6519A8D2" w14:textId="77777777" w:rsidR="00813F89" w:rsidRPr="00A44A1D" w:rsidRDefault="00813F89" w:rsidP="00990E4C">
            <w:pPr>
              <w:jc w:val="center"/>
              <w:rPr>
                <w:rFonts w:ascii="Times New Roman" w:hAnsi="Times New Roman" w:cs="Times New Roman"/>
                <w:b/>
                <w:lang w:val="lt-LT"/>
              </w:rPr>
            </w:pPr>
            <w:r w:rsidRPr="00A44A1D">
              <w:rPr>
                <w:rFonts w:ascii="Times New Roman" w:hAnsi="Times New Roman" w:cs="Times New Roman"/>
                <w:b/>
                <w:lang w:val="lt-LT"/>
              </w:rPr>
              <w:t>2019 m.</w:t>
            </w:r>
          </w:p>
        </w:tc>
        <w:tc>
          <w:tcPr>
            <w:tcW w:w="1804" w:type="dxa"/>
          </w:tcPr>
          <w:p w14:paraId="246E7D1F" w14:textId="77777777" w:rsidR="00813F89" w:rsidRPr="00A44A1D" w:rsidRDefault="00813F89" w:rsidP="00990E4C">
            <w:pPr>
              <w:jc w:val="center"/>
              <w:rPr>
                <w:rFonts w:ascii="Times New Roman" w:hAnsi="Times New Roman" w:cs="Times New Roman"/>
                <w:b/>
                <w:lang w:val="lt-LT"/>
              </w:rPr>
            </w:pPr>
            <w:r w:rsidRPr="00A44A1D">
              <w:rPr>
                <w:rFonts w:ascii="Times New Roman" w:hAnsi="Times New Roman" w:cs="Times New Roman"/>
                <w:b/>
                <w:lang w:val="lt-LT"/>
              </w:rPr>
              <w:t>2020 m.</w:t>
            </w:r>
          </w:p>
        </w:tc>
      </w:tr>
      <w:tr w:rsidR="00BA647D" w:rsidRPr="00A44A1D" w14:paraId="2F328468" w14:textId="77777777" w:rsidTr="00A36A74">
        <w:tc>
          <w:tcPr>
            <w:tcW w:w="570" w:type="dxa"/>
          </w:tcPr>
          <w:p w14:paraId="7715D8B8" w14:textId="77777777" w:rsidR="00BA647D" w:rsidRPr="00A44A1D" w:rsidRDefault="00BA647D" w:rsidP="00990E4C">
            <w:pPr>
              <w:rPr>
                <w:rFonts w:ascii="Times New Roman" w:hAnsi="Times New Roman" w:cs="Times New Roman"/>
                <w:lang w:val="lt-LT"/>
              </w:rPr>
            </w:pPr>
          </w:p>
        </w:tc>
        <w:tc>
          <w:tcPr>
            <w:tcW w:w="4500" w:type="dxa"/>
          </w:tcPr>
          <w:p w14:paraId="1C2814F0" w14:textId="77777777" w:rsidR="00BA647D" w:rsidRPr="00A44A1D" w:rsidRDefault="00BA647D" w:rsidP="00990E4C">
            <w:pPr>
              <w:rPr>
                <w:rFonts w:ascii="Times New Roman" w:hAnsi="Times New Roman" w:cs="Times New Roman"/>
                <w:lang w:val="lt-LT"/>
              </w:rPr>
            </w:pPr>
            <w:r w:rsidRPr="00A44A1D">
              <w:rPr>
                <w:rFonts w:ascii="Times New Roman" w:hAnsi="Times New Roman" w:cs="Times New Roman"/>
                <w:lang w:val="lt-LT"/>
              </w:rPr>
              <w:t>Vidutinis vieno darbuotojo (bendras)</w:t>
            </w:r>
          </w:p>
        </w:tc>
        <w:tc>
          <w:tcPr>
            <w:tcW w:w="1417" w:type="dxa"/>
          </w:tcPr>
          <w:p w14:paraId="48B80C09" w14:textId="5531BEA7" w:rsidR="00BA647D" w:rsidRPr="00A44A1D" w:rsidRDefault="00BA647D" w:rsidP="00990E4C">
            <w:pPr>
              <w:jc w:val="center"/>
              <w:rPr>
                <w:rFonts w:ascii="Times New Roman" w:hAnsi="Times New Roman" w:cs="Times New Roman"/>
                <w:lang w:val="lt-LT"/>
              </w:rPr>
            </w:pPr>
            <w:r w:rsidRPr="00A44A1D">
              <w:rPr>
                <w:rFonts w:ascii="Times New Roman" w:hAnsi="Times New Roman" w:cs="Times New Roman"/>
                <w:lang w:val="lt-LT"/>
              </w:rPr>
              <w:t>57</w:t>
            </w:r>
          </w:p>
        </w:tc>
        <w:tc>
          <w:tcPr>
            <w:tcW w:w="1456" w:type="dxa"/>
          </w:tcPr>
          <w:p w14:paraId="57B28EBC" w14:textId="706BE9BA" w:rsidR="00BA647D" w:rsidRPr="00A44A1D" w:rsidRDefault="00BA647D" w:rsidP="00990E4C">
            <w:pPr>
              <w:jc w:val="center"/>
              <w:rPr>
                <w:rFonts w:ascii="Times New Roman" w:hAnsi="Times New Roman" w:cs="Times New Roman"/>
                <w:lang w:val="lt-LT"/>
              </w:rPr>
            </w:pPr>
            <w:r w:rsidRPr="00A44A1D">
              <w:rPr>
                <w:rFonts w:ascii="Times New Roman" w:hAnsi="Times New Roman" w:cs="Times New Roman"/>
                <w:lang w:val="lt-LT"/>
              </w:rPr>
              <w:t>1062</w:t>
            </w:r>
          </w:p>
        </w:tc>
        <w:tc>
          <w:tcPr>
            <w:tcW w:w="1804" w:type="dxa"/>
          </w:tcPr>
          <w:p w14:paraId="781A977D" w14:textId="76F27556" w:rsidR="00BA647D" w:rsidRPr="00A44A1D" w:rsidRDefault="00BA647D" w:rsidP="00990E4C">
            <w:pPr>
              <w:jc w:val="center"/>
              <w:rPr>
                <w:rFonts w:ascii="Times New Roman" w:hAnsi="Times New Roman" w:cs="Times New Roman"/>
                <w:lang w:val="lt-LT"/>
              </w:rPr>
            </w:pPr>
            <w:r w:rsidRPr="00A44A1D">
              <w:rPr>
                <w:rFonts w:ascii="Times New Roman" w:hAnsi="Times New Roman" w:cs="Times New Roman"/>
                <w:lang w:val="lt-LT"/>
              </w:rPr>
              <w:t>1156</w:t>
            </w:r>
          </w:p>
        </w:tc>
      </w:tr>
      <w:tr w:rsidR="006F3282" w:rsidRPr="00A44A1D" w14:paraId="53CD8709" w14:textId="77777777" w:rsidTr="00A36A74">
        <w:tc>
          <w:tcPr>
            <w:tcW w:w="570" w:type="dxa"/>
          </w:tcPr>
          <w:p w14:paraId="4A907F8F" w14:textId="77777777" w:rsidR="006F3282" w:rsidRPr="00A44A1D" w:rsidRDefault="006F3282" w:rsidP="006F3282">
            <w:pPr>
              <w:rPr>
                <w:rFonts w:ascii="Times New Roman" w:hAnsi="Times New Roman" w:cs="Times New Roman"/>
                <w:lang w:val="lt-LT"/>
              </w:rPr>
            </w:pPr>
          </w:p>
        </w:tc>
        <w:tc>
          <w:tcPr>
            <w:tcW w:w="4500" w:type="dxa"/>
          </w:tcPr>
          <w:p w14:paraId="247A71FC" w14:textId="2BF79DAB" w:rsidR="006F3282" w:rsidRPr="00A44A1D" w:rsidRDefault="00B6227B" w:rsidP="006F3282">
            <w:pPr>
              <w:rPr>
                <w:rFonts w:ascii="Times New Roman" w:hAnsi="Times New Roman" w:cs="Times New Roman"/>
                <w:lang w:val="lt-LT"/>
              </w:rPr>
            </w:pPr>
            <w:r w:rsidRPr="00A44A1D">
              <w:rPr>
                <w:rFonts w:ascii="Times New Roman" w:hAnsi="Times New Roman" w:cs="Times New Roman"/>
                <w:lang w:val="lt-LT"/>
              </w:rPr>
              <w:t>Iš to</w:t>
            </w:r>
            <w:r w:rsidR="006F3282" w:rsidRPr="00A44A1D">
              <w:rPr>
                <w:rFonts w:ascii="Times New Roman" w:hAnsi="Times New Roman" w:cs="Times New Roman"/>
                <w:lang w:val="lt-LT"/>
              </w:rPr>
              <w:t xml:space="preserve"> skaiči</w:t>
            </w:r>
            <w:r w:rsidRPr="00A44A1D">
              <w:rPr>
                <w:rFonts w:ascii="Times New Roman" w:hAnsi="Times New Roman" w:cs="Times New Roman"/>
                <w:lang w:val="lt-LT"/>
              </w:rPr>
              <w:t>aus</w:t>
            </w:r>
            <w:r w:rsidR="006F3282" w:rsidRPr="00A44A1D">
              <w:rPr>
                <w:rFonts w:ascii="Times New Roman" w:hAnsi="Times New Roman" w:cs="Times New Roman"/>
                <w:lang w:val="lt-LT"/>
              </w:rPr>
              <w:t xml:space="preserve"> bibliotekininkų</w:t>
            </w:r>
          </w:p>
        </w:tc>
        <w:tc>
          <w:tcPr>
            <w:tcW w:w="1417" w:type="dxa"/>
          </w:tcPr>
          <w:p w14:paraId="08738CA5" w14:textId="15524D29" w:rsidR="006F3282" w:rsidRPr="00A44A1D" w:rsidRDefault="006F3282" w:rsidP="006F3282">
            <w:pPr>
              <w:jc w:val="center"/>
              <w:rPr>
                <w:rFonts w:ascii="Times New Roman" w:hAnsi="Times New Roman" w:cs="Times New Roman"/>
                <w:lang w:val="lt-LT"/>
              </w:rPr>
            </w:pPr>
            <w:r w:rsidRPr="00A44A1D">
              <w:rPr>
                <w:rFonts w:ascii="Times New Roman" w:hAnsi="Times New Roman" w:cs="Times New Roman"/>
                <w:lang w:val="lt-LT"/>
              </w:rPr>
              <w:t>47</w:t>
            </w:r>
          </w:p>
        </w:tc>
        <w:tc>
          <w:tcPr>
            <w:tcW w:w="1456" w:type="dxa"/>
          </w:tcPr>
          <w:p w14:paraId="53E73CFA" w14:textId="1166E2D5" w:rsidR="006F3282" w:rsidRPr="00A44A1D" w:rsidRDefault="006F3282" w:rsidP="006F3282">
            <w:pPr>
              <w:jc w:val="center"/>
              <w:rPr>
                <w:rFonts w:ascii="Times New Roman" w:hAnsi="Times New Roman" w:cs="Times New Roman"/>
                <w:lang w:val="lt-LT"/>
              </w:rPr>
            </w:pPr>
            <w:r w:rsidRPr="00A44A1D">
              <w:rPr>
                <w:rFonts w:ascii="Times New Roman" w:hAnsi="Times New Roman" w:cs="Times New Roman"/>
                <w:lang w:val="lt-LT"/>
              </w:rPr>
              <w:t>1073</w:t>
            </w:r>
          </w:p>
        </w:tc>
        <w:tc>
          <w:tcPr>
            <w:tcW w:w="1804" w:type="dxa"/>
          </w:tcPr>
          <w:p w14:paraId="691B3502" w14:textId="3318BD0D" w:rsidR="006F3282" w:rsidRPr="00A44A1D" w:rsidRDefault="006F3282" w:rsidP="006F3282">
            <w:pPr>
              <w:jc w:val="center"/>
              <w:rPr>
                <w:rFonts w:ascii="Times New Roman" w:hAnsi="Times New Roman" w:cs="Times New Roman"/>
                <w:lang w:val="lt-LT"/>
              </w:rPr>
            </w:pPr>
            <w:r w:rsidRPr="00A44A1D">
              <w:rPr>
                <w:rFonts w:ascii="Times New Roman" w:hAnsi="Times New Roman" w:cs="Times New Roman"/>
                <w:lang w:val="lt-LT"/>
              </w:rPr>
              <w:t>1203</w:t>
            </w:r>
          </w:p>
        </w:tc>
      </w:tr>
      <w:tr w:rsidR="006F3282" w:rsidRPr="00A44A1D" w14:paraId="6ABB2431" w14:textId="77777777" w:rsidTr="00A36A74">
        <w:tc>
          <w:tcPr>
            <w:tcW w:w="570" w:type="dxa"/>
          </w:tcPr>
          <w:p w14:paraId="400E5622" w14:textId="77777777" w:rsidR="006F3282" w:rsidRPr="00A44A1D" w:rsidRDefault="006F3282" w:rsidP="006F3282">
            <w:pPr>
              <w:rPr>
                <w:rFonts w:ascii="Times New Roman" w:hAnsi="Times New Roman" w:cs="Times New Roman"/>
                <w:lang w:val="lt-LT"/>
              </w:rPr>
            </w:pPr>
            <w:r w:rsidRPr="00A44A1D">
              <w:rPr>
                <w:rFonts w:ascii="Times New Roman" w:hAnsi="Times New Roman" w:cs="Times New Roman"/>
                <w:lang w:val="lt-LT"/>
              </w:rPr>
              <w:lastRenderedPageBreak/>
              <w:t>1.</w:t>
            </w:r>
          </w:p>
        </w:tc>
        <w:tc>
          <w:tcPr>
            <w:tcW w:w="4500" w:type="dxa"/>
          </w:tcPr>
          <w:p w14:paraId="010B33B7" w14:textId="77777777" w:rsidR="006F3282" w:rsidRPr="00A44A1D" w:rsidRDefault="006F3282" w:rsidP="006F3282">
            <w:pPr>
              <w:rPr>
                <w:rFonts w:ascii="Times New Roman" w:hAnsi="Times New Roman" w:cs="Times New Roman"/>
                <w:lang w:val="lt-LT"/>
              </w:rPr>
            </w:pPr>
            <w:r w:rsidRPr="00A44A1D">
              <w:rPr>
                <w:rFonts w:ascii="Times New Roman" w:hAnsi="Times New Roman" w:cs="Times New Roman"/>
                <w:lang w:val="lt-LT"/>
              </w:rPr>
              <w:t>Administracija (vadovas, pavaduotojai, padalinių vadovai, buhalteris, sekretorius, personalo darbuotojas)</w:t>
            </w:r>
          </w:p>
        </w:tc>
        <w:tc>
          <w:tcPr>
            <w:tcW w:w="1417" w:type="dxa"/>
          </w:tcPr>
          <w:p w14:paraId="25CBB365" w14:textId="4E8C4C51" w:rsidR="006F3282" w:rsidRPr="00A44A1D" w:rsidRDefault="006F3282" w:rsidP="006F3282">
            <w:pPr>
              <w:jc w:val="center"/>
              <w:rPr>
                <w:rFonts w:ascii="Times New Roman" w:hAnsi="Times New Roman" w:cs="Times New Roman"/>
                <w:lang w:val="lt-LT"/>
              </w:rPr>
            </w:pPr>
            <w:r w:rsidRPr="00A44A1D">
              <w:rPr>
                <w:rFonts w:ascii="Times New Roman" w:hAnsi="Times New Roman" w:cs="Times New Roman"/>
                <w:lang w:val="lt-LT"/>
              </w:rPr>
              <w:t>10</w:t>
            </w:r>
          </w:p>
        </w:tc>
        <w:tc>
          <w:tcPr>
            <w:tcW w:w="1456" w:type="dxa"/>
          </w:tcPr>
          <w:p w14:paraId="12AE0136" w14:textId="7758A4CD" w:rsidR="006F3282" w:rsidRPr="00A44A1D" w:rsidRDefault="006F3282" w:rsidP="006F3282">
            <w:pPr>
              <w:jc w:val="center"/>
              <w:rPr>
                <w:rFonts w:ascii="Times New Roman" w:hAnsi="Times New Roman" w:cs="Times New Roman"/>
                <w:lang w:val="lt-LT"/>
              </w:rPr>
            </w:pPr>
            <w:r w:rsidRPr="00A44A1D">
              <w:rPr>
                <w:rFonts w:ascii="Times New Roman" w:hAnsi="Times New Roman" w:cs="Times New Roman"/>
                <w:lang w:val="lt-LT"/>
              </w:rPr>
              <w:t>1410</w:t>
            </w:r>
          </w:p>
        </w:tc>
        <w:tc>
          <w:tcPr>
            <w:tcW w:w="1804" w:type="dxa"/>
          </w:tcPr>
          <w:p w14:paraId="38713997" w14:textId="1EB74376" w:rsidR="006F3282" w:rsidRPr="00A44A1D" w:rsidRDefault="006F3282" w:rsidP="006F3282">
            <w:pPr>
              <w:jc w:val="center"/>
              <w:rPr>
                <w:rFonts w:ascii="Times New Roman" w:hAnsi="Times New Roman" w:cs="Times New Roman"/>
                <w:lang w:val="lt-LT"/>
              </w:rPr>
            </w:pPr>
            <w:r w:rsidRPr="00A44A1D">
              <w:rPr>
                <w:rFonts w:ascii="Times New Roman" w:hAnsi="Times New Roman" w:cs="Times New Roman"/>
                <w:lang w:val="lt-LT"/>
              </w:rPr>
              <w:t>1541</w:t>
            </w:r>
          </w:p>
        </w:tc>
      </w:tr>
      <w:tr w:rsidR="006F3282" w:rsidRPr="00A44A1D" w14:paraId="25456D3B" w14:textId="77777777" w:rsidTr="00A36A74">
        <w:tc>
          <w:tcPr>
            <w:tcW w:w="570" w:type="dxa"/>
          </w:tcPr>
          <w:p w14:paraId="42AD0D76" w14:textId="6D0F5BF3" w:rsidR="006F3282" w:rsidRPr="00A44A1D" w:rsidRDefault="006F3282" w:rsidP="006F3282">
            <w:pPr>
              <w:rPr>
                <w:rFonts w:ascii="Times New Roman" w:hAnsi="Times New Roman" w:cs="Times New Roman"/>
                <w:lang w:val="lt-LT"/>
              </w:rPr>
            </w:pPr>
            <w:r w:rsidRPr="00A44A1D">
              <w:rPr>
                <w:rFonts w:ascii="Times New Roman" w:hAnsi="Times New Roman" w:cs="Times New Roman"/>
                <w:lang w:val="lt-LT"/>
              </w:rPr>
              <w:t>2</w:t>
            </w:r>
          </w:p>
        </w:tc>
        <w:tc>
          <w:tcPr>
            <w:tcW w:w="4500" w:type="dxa"/>
          </w:tcPr>
          <w:p w14:paraId="03EA44B5" w14:textId="6308DF05" w:rsidR="006F3282" w:rsidRPr="00A44A1D" w:rsidRDefault="006F3282" w:rsidP="006F3282">
            <w:pPr>
              <w:rPr>
                <w:rFonts w:ascii="Times New Roman" w:hAnsi="Times New Roman" w:cs="Times New Roman"/>
                <w:lang w:val="lt-LT"/>
              </w:rPr>
            </w:pPr>
            <w:r w:rsidRPr="00A44A1D">
              <w:rPr>
                <w:rFonts w:ascii="Times New Roman" w:hAnsi="Times New Roman" w:cs="Times New Roman"/>
                <w:lang w:val="lt-LT"/>
              </w:rPr>
              <w:t>Kiti darbuotojai</w:t>
            </w:r>
          </w:p>
        </w:tc>
        <w:tc>
          <w:tcPr>
            <w:tcW w:w="1417" w:type="dxa"/>
          </w:tcPr>
          <w:p w14:paraId="4D5A8941" w14:textId="6660AEC9" w:rsidR="006F3282" w:rsidRPr="00A44A1D" w:rsidRDefault="006F3282" w:rsidP="006F3282">
            <w:pPr>
              <w:jc w:val="center"/>
              <w:rPr>
                <w:rFonts w:ascii="Times New Roman" w:hAnsi="Times New Roman" w:cs="Times New Roman"/>
                <w:lang w:val="lt-LT"/>
              </w:rPr>
            </w:pPr>
            <w:r w:rsidRPr="00A44A1D">
              <w:rPr>
                <w:rFonts w:ascii="Times New Roman" w:hAnsi="Times New Roman" w:cs="Times New Roman"/>
                <w:lang w:val="lt-LT"/>
              </w:rPr>
              <w:t>40</w:t>
            </w:r>
          </w:p>
        </w:tc>
        <w:tc>
          <w:tcPr>
            <w:tcW w:w="1456" w:type="dxa"/>
          </w:tcPr>
          <w:p w14:paraId="2550509E" w14:textId="261E4B68" w:rsidR="006F3282" w:rsidRPr="00A44A1D" w:rsidRDefault="006F3282" w:rsidP="006F3282">
            <w:pPr>
              <w:jc w:val="center"/>
              <w:rPr>
                <w:rFonts w:ascii="Times New Roman" w:hAnsi="Times New Roman" w:cs="Times New Roman"/>
                <w:lang w:val="lt-LT"/>
              </w:rPr>
            </w:pPr>
            <w:r w:rsidRPr="00A44A1D">
              <w:rPr>
                <w:rFonts w:ascii="Times New Roman" w:hAnsi="Times New Roman" w:cs="Times New Roman"/>
                <w:lang w:val="lt-LT"/>
              </w:rPr>
              <w:t>1037</w:t>
            </w:r>
          </w:p>
        </w:tc>
        <w:tc>
          <w:tcPr>
            <w:tcW w:w="1804" w:type="dxa"/>
          </w:tcPr>
          <w:p w14:paraId="15317440" w14:textId="733FAE51" w:rsidR="006F3282" w:rsidRPr="00A44A1D" w:rsidRDefault="006F3282" w:rsidP="006F3282">
            <w:pPr>
              <w:jc w:val="center"/>
              <w:rPr>
                <w:rFonts w:ascii="Times New Roman" w:hAnsi="Times New Roman" w:cs="Times New Roman"/>
                <w:lang w:val="lt-LT"/>
              </w:rPr>
            </w:pPr>
            <w:r w:rsidRPr="00A44A1D">
              <w:rPr>
                <w:rFonts w:ascii="Times New Roman" w:hAnsi="Times New Roman" w:cs="Times New Roman"/>
                <w:lang w:val="lt-LT"/>
              </w:rPr>
              <w:t>1240</w:t>
            </w:r>
          </w:p>
        </w:tc>
      </w:tr>
      <w:tr w:rsidR="006F3282" w:rsidRPr="00A44A1D" w14:paraId="16FF95FC" w14:textId="77777777" w:rsidTr="00A36A74">
        <w:tc>
          <w:tcPr>
            <w:tcW w:w="570" w:type="dxa"/>
          </w:tcPr>
          <w:p w14:paraId="66054D9A" w14:textId="2AB95BB6" w:rsidR="006F3282" w:rsidRPr="00A44A1D" w:rsidRDefault="006F3282" w:rsidP="006F3282">
            <w:pPr>
              <w:rPr>
                <w:rFonts w:ascii="Times New Roman" w:hAnsi="Times New Roman" w:cs="Times New Roman"/>
                <w:lang w:val="lt-LT"/>
              </w:rPr>
            </w:pPr>
            <w:r w:rsidRPr="00A44A1D">
              <w:rPr>
                <w:rFonts w:ascii="Times New Roman" w:hAnsi="Times New Roman" w:cs="Times New Roman"/>
                <w:lang w:val="lt-LT"/>
              </w:rPr>
              <w:t>3.</w:t>
            </w:r>
          </w:p>
        </w:tc>
        <w:tc>
          <w:tcPr>
            <w:tcW w:w="4500" w:type="dxa"/>
          </w:tcPr>
          <w:p w14:paraId="747F0D38" w14:textId="05B930DF" w:rsidR="006F3282" w:rsidRPr="00A44A1D" w:rsidRDefault="006F3282" w:rsidP="006F3282">
            <w:pPr>
              <w:rPr>
                <w:rFonts w:ascii="Times New Roman" w:hAnsi="Times New Roman" w:cs="Times New Roman"/>
                <w:lang w:val="lt-LT"/>
              </w:rPr>
            </w:pPr>
            <w:r w:rsidRPr="00A44A1D">
              <w:rPr>
                <w:rFonts w:ascii="Times New Roman" w:hAnsi="Times New Roman" w:cs="Times New Roman"/>
                <w:lang w:val="lt-LT"/>
              </w:rPr>
              <w:t>Ūkio dalies darbuotojas</w:t>
            </w:r>
          </w:p>
        </w:tc>
        <w:tc>
          <w:tcPr>
            <w:tcW w:w="1417" w:type="dxa"/>
          </w:tcPr>
          <w:p w14:paraId="492B1C59" w14:textId="77A3CA6C" w:rsidR="006F3282" w:rsidRPr="00A44A1D" w:rsidRDefault="006F3282" w:rsidP="006F3282">
            <w:pPr>
              <w:jc w:val="center"/>
              <w:rPr>
                <w:rFonts w:ascii="Times New Roman" w:hAnsi="Times New Roman" w:cs="Times New Roman"/>
                <w:lang w:val="lt-LT"/>
              </w:rPr>
            </w:pPr>
            <w:r w:rsidRPr="00A44A1D">
              <w:rPr>
                <w:rFonts w:ascii="Times New Roman" w:hAnsi="Times New Roman" w:cs="Times New Roman"/>
                <w:lang w:val="lt-LT"/>
              </w:rPr>
              <w:t>7</w:t>
            </w:r>
          </w:p>
        </w:tc>
        <w:tc>
          <w:tcPr>
            <w:tcW w:w="1456" w:type="dxa"/>
          </w:tcPr>
          <w:p w14:paraId="15EB57AE" w14:textId="61999927" w:rsidR="006F3282" w:rsidRPr="00A44A1D" w:rsidRDefault="006F3282" w:rsidP="006F3282">
            <w:pPr>
              <w:jc w:val="center"/>
              <w:rPr>
                <w:rFonts w:ascii="Times New Roman" w:hAnsi="Times New Roman" w:cs="Times New Roman"/>
                <w:lang w:val="lt-LT"/>
              </w:rPr>
            </w:pPr>
            <w:r w:rsidRPr="00A44A1D">
              <w:rPr>
                <w:rFonts w:ascii="Times New Roman" w:hAnsi="Times New Roman" w:cs="Times New Roman"/>
                <w:lang w:val="lt-LT"/>
              </w:rPr>
              <w:t>514</w:t>
            </w:r>
          </w:p>
        </w:tc>
        <w:tc>
          <w:tcPr>
            <w:tcW w:w="1804" w:type="dxa"/>
          </w:tcPr>
          <w:p w14:paraId="008F5D6C" w14:textId="5C955A30" w:rsidR="006F3282" w:rsidRPr="00A44A1D" w:rsidRDefault="006F3282" w:rsidP="006F3282">
            <w:pPr>
              <w:jc w:val="center"/>
              <w:rPr>
                <w:rFonts w:ascii="Times New Roman" w:hAnsi="Times New Roman" w:cs="Times New Roman"/>
                <w:lang w:val="lt-LT"/>
              </w:rPr>
            </w:pPr>
            <w:r w:rsidRPr="00A44A1D">
              <w:rPr>
                <w:rFonts w:ascii="Times New Roman" w:hAnsi="Times New Roman" w:cs="Times New Roman"/>
                <w:lang w:val="lt-LT"/>
              </w:rPr>
              <w:t>561</w:t>
            </w:r>
          </w:p>
        </w:tc>
      </w:tr>
    </w:tbl>
    <w:p w14:paraId="4DFFAC9E" w14:textId="77777777" w:rsidR="00813F89" w:rsidRPr="00A44A1D" w:rsidRDefault="00813F89" w:rsidP="00990E4C">
      <w:pPr>
        <w:ind w:firstLine="567"/>
        <w:jc w:val="both"/>
        <w:rPr>
          <w:lang w:val="lt-LT"/>
        </w:rPr>
      </w:pPr>
    </w:p>
    <w:p w14:paraId="427639BE" w14:textId="77777777" w:rsidR="00D12F67" w:rsidRPr="00A44A1D" w:rsidRDefault="005B36CA" w:rsidP="00990E4C">
      <w:pPr>
        <w:ind w:firstLine="567"/>
        <w:jc w:val="both"/>
        <w:rPr>
          <w:lang w:val="lt-LT"/>
        </w:rPr>
      </w:pPr>
      <w:r w:rsidRPr="00A44A1D">
        <w:rPr>
          <w:b/>
          <w:lang w:val="lt-LT"/>
        </w:rPr>
        <w:t>2. Įstaigos biudžetas</w:t>
      </w:r>
      <w:r w:rsidR="00A17801" w:rsidRPr="00A44A1D">
        <w:rPr>
          <w:b/>
          <w:lang w:val="lt-LT"/>
        </w:rPr>
        <w:t>:</w:t>
      </w:r>
    </w:p>
    <w:p w14:paraId="4C921101" w14:textId="08792119" w:rsidR="003973BF" w:rsidRPr="00A44A1D" w:rsidRDefault="000A761B" w:rsidP="00990E4C">
      <w:pPr>
        <w:jc w:val="both"/>
        <w:rPr>
          <w:i/>
          <w:lang w:val="lt-LT"/>
        </w:rPr>
      </w:pPr>
      <w:r w:rsidRPr="00A44A1D">
        <w:rPr>
          <w:i/>
          <w:lang w:val="lt-LT"/>
        </w:rPr>
        <w:t>4</w:t>
      </w:r>
      <w:r w:rsidR="00485444" w:rsidRPr="00A44A1D">
        <w:rPr>
          <w:i/>
          <w:lang w:val="lt-LT"/>
        </w:rPr>
        <w:t xml:space="preserve"> lentelė. Įstaigos pajamos, tūkst. Eur.</w:t>
      </w:r>
    </w:p>
    <w:tbl>
      <w:tblPr>
        <w:tblW w:w="9636" w:type="dxa"/>
        <w:tblInd w:w="-30" w:type="dxa"/>
        <w:tblLayout w:type="fixed"/>
        <w:tblLook w:val="0000" w:firstRow="0" w:lastRow="0" w:firstColumn="0" w:lastColumn="0" w:noHBand="0" w:noVBand="0"/>
      </w:tblPr>
      <w:tblGrid>
        <w:gridCol w:w="6914"/>
        <w:gridCol w:w="1462"/>
        <w:gridCol w:w="1260"/>
      </w:tblGrid>
      <w:tr w:rsidR="00A17801" w:rsidRPr="00A44A1D" w14:paraId="2F7D4825" w14:textId="77777777" w:rsidTr="00990E4C">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1AA32B2F" w14:textId="77777777" w:rsidR="00A17801" w:rsidRPr="00A44A1D" w:rsidRDefault="00A17801" w:rsidP="00990E4C">
            <w:pPr>
              <w:jc w:val="center"/>
              <w:rPr>
                <w:b/>
                <w:lang w:val="lt-LT"/>
              </w:rPr>
            </w:pPr>
            <w:r w:rsidRPr="00A44A1D">
              <w:rPr>
                <w:b/>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00BC590F" w14:textId="2A624CB7" w:rsidR="00A17801" w:rsidRPr="00A44A1D" w:rsidRDefault="00A17801" w:rsidP="00990E4C">
            <w:pPr>
              <w:jc w:val="center"/>
              <w:rPr>
                <w:lang w:val="lt-LT"/>
              </w:rPr>
            </w:pPr>
            <w:r w:rsidRPr="00A44A1D">
              <w:rPr>
                <w:b/>
                <w:lang w:val="lt-LT"/>
              </w:rPr>
              <w:t>201</w:t>
            </w:r>
            <w:r w:rsidR="00830FE1" w:rsidRPr="00A44A1D">
              <w:rPr>
                <w:b/>
                <w:lang w:val="lt-LT"/>
              </w:rPr>
              <w:t>9</w:t>
            </w:r>
            <w:r w:rsidRPr="00A44A1D">
              <w:rPr>
                <w:b/>
                <w:lang w:val="lt-LT"/>
              </w:rPr>
              <w:t xml:space="preserve"> m.</w:t>
            </w:r>
          </w:p>
        </w:tc>
        <w:tc>
          <w:tcPr>
            <w:tcW w:w="1260" w:type="dxa"/>
            <w:tcBorders>
              <w:top w:val="single" w:sz="4" w:space="0" w:color="000000"/>
              <w:left w:val="single" w:sz="4" w:space="0" w:color="auto"/>
              <w:bottom w:val="single" w:sz="4" w:space="0" w:color="000000"/>
              <w:right w:val="single" w:sz="4" w:space="0" w:color="000000"/>
            </w:tcBorders>
            <w:shd w:val="clear" w:color="auto" w:fill="auto"/>
          </w:tcPr>
          <w:p w14:paraId="54B143A7" w14:textId="783796CA" w:rsidR="00A17801" w:rsidRPr="00A44A1D" w:rsidRDefault="00A17801" w:rsidP="00990E4C">
            <w:pPr>
              <w:jc w:val="center"/>
              <w:rPr>
                <w:b/>
                <w:lang w:val="lt-LT"/>
              </w:rPr>
            </w:pPr>
            <w:r w:rsidRPr="00A44A1D">
              <w:rPr>
                <w:b/>
                <w:lang w:val="lt-LT"/>
              </w:rPr>
              <w:t>20</w:t>
            </w:r>
            <w:r w:rsidR="00830FE1" w:rsidRPr="00A44A1D">
              <w:rPr>
                <w:b/>
                <w:lang w:val="lt-LT"/>
              </w:rPr>
              <w:t xml:space="preserve">20 </w:t>
            </w:r>
            <w:r w:rsidRPr="00A44A1D">
              <w:rPr>
                <w:b/>
                <w:lang w:val="lt-LT"/>
              </w:rPr>
              <w:t>m.</w:t>
            </w:r>
          </w:p>
        </w:tc>
      </w:tr>
      <w:tr w:rsidR="00BA647D" w:rsidRPr="00A44A1D" w14:paraId="603AA0C5" w14:textId="77777777" w:rsidTr="00990E4C">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44576A6" w14:textId="4B809B97" w:rsidR="00BA647D" w:rsidRPr="00A44A1D" w:rsidRDefault="00BA647D" w:rsidP="00990E4C">
            <w:pPr>
              <w:jc w:val="both"/>
              <w:rPr>
                <w:lang w:val="lt-LT"/>
              </w:rPr>
            </w:pPr>
            <w:r w:rsidRPr="00A44A1D">
              <w:rPr>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7E5BBE3" w14:textId="1FDDC6C6" w:rsidR="00BA647D" w:rsidRPr="00A44A1D" w:rsidRDefault="00BA647D" w:rsidP="00990E4C">
            <w:pPr>
              <w:jc w:val="center"/>
              <w:rPr>
                <w:highlight w:val="red"/>
                <w:lang w:val="lt-LT"/>
              </w:rPr>
            </w:pPr>
            <w:r w:rsidRPr="00A44A1D">
              <w:rPr>
                <w:lang w:val="lt-LT"/>
              </w:rPr>
              <w:t>851,3</w:t>
            </w:r>
          </w:p>
        </w:tc>
        <w:tc>
          <w:tcPr>
            <w:tcW w:w="1260" w:type="dxa"/>
            <w:tcBorders>
              <w:top w:val="single" w:sz="4" w:space="0" w:color="000000"/>
              <w:left w:val="single" w:sz="4" w:space="0" w:color="auto"/>
              <w:bottom w:val="single" w:sz="4" w:space="0" w:color="000000"/>
              <w:right w:val="single" w:sz="4" w:space="0" w:color="000000"/>
            </w:tcBorders>
            <w:shd w:val="clear" w:color="auto" w:fill="auto"/>
          </w:tcPr>
          <w:p w14:paraId="3365B76D" w14:textId="1A1F6862" w:rsidR="00BA647D" w:rsidRPr="00A44A1D" w:rsidRDefault="00BA647D" w:rsidP="00990E4C">
            <w:pPr>
              <w:jc w:val="center"/>
              <w:rPr>
                <w:highlight w:val="red"/>
                <w:lang w:val="lt-LT"/>
              </w:rPr>
            </w:pPr>
            <w:r w:rsidRPr="00A44A1D">
              <w:rPr>
                <w:lang w:val="lt-LT"/>
              </w:rPr>
              <w:t>933,5</w:t>
            </w:r>
          </w:p>
        </w:tc>
      </w:tr>
      <w:tr w:rsidR="00BA647D" w:rsidRPr="00A44A1D" w14:paraId="79BFFD9B" w14:textId="77777777" w:rsidTr="00990E4C">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44368D0B" w14:textId="502B042B" w:rsidR="00BA647D" w:rsidRPr="00A44A1D" w:rsidRDefault="00BA647D" w:rsidP="00990E4C">
            <w:pPr>
              <w:jc w:val="both"/>
              <w:rPr>
                <w:lang w:val="lt-LT"/>
              </w:rPr>
            </w:pPr>
            <w:r w:rsidRPr="00A44A1D">
              <w:rPr>
                <w:lang w:val="lt-LT"/>
              </w:rPr>
              <w:t>2. Už įstaigos suteiktas paslaugas</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BCDB2EA" w14:textId="1D4BC7A1" w:rsidR="00BA647D" w:rsidRPr="00A44A1D" w:rsidRDefault="00BA647D" w:rsidP="00990E4C">
            <w:pPr>
              <w:jc w:val="center"/>
              <w:rPr>
                <w:highlight w:val="red"/>
                <w:lang w:val="lt-LT"/>
              </w:rPr>
            </w:pPr>
            <w:r w:rsidRPr="00A44A1D">
              <w:rPr>
                <w:lang w:val="lt-LT"/>
              </w:rPr>
              <w:t>0,9</w:t>
            </w:r>
          </w:p>
        </w:tc>
        <w:tc>
          <w:tcPr>
            <w:tcW w:w="1260" w:type="dxa"/>
            <w:tcBorders>
              <w:top w:val="single" w:sz="4" w:space="0" w:color="000000"/>
              <w:left w:val="single" w:sz="4" w:space="0" w:color="auto"/>
              <w:bottom w:val="single" w:sz="4" w:space="0" w:color="auto"/>
              <w:right w:val="single" w:sz="4" w:space="0" w:color="000000"/>
            </w:tcBorders>
            <w:shd w:val="clear" w:color="auto" w:fill="auto"/>
          </w:tcPr>
          <w:p w14:paraId="1D55A5A2" w14:textId="7F363570" w:rsidR="00BA647D" w:rsidRPr="00A44A1D" w:rsidRDefault="00BA647D" w:rsidP="00990E4C">
            <w:pPr>
              <w:jc w:val="center"/>
              <w:rPr>
                <w:highlight w:val="red"/>
                <w:lang w:val="lt-LT"/>
              </w:rPr>
            </w:pPr>
            <w:r w:rsidRPr="00A44A1D">
              <w:rPr>
                <w:lang w:val="lt-LT"/>
              </w:rPr>
              <w:t>0,5</w:t>
            </w:r>
          </w:p>
        </w:tc>
      </w:tr>
      <w:tr w:rsidR="00BA647D" w:rsidRPr="00A44A1D" w14:paraId="600C543E" w14:textId="77777777" w:rsidTr="00990E4C">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557127A2" w14:textId="53FC4F28" w:rsidR="00BA647D" w:rsidRPr="00A44A1D" w:rsidRDefault="00BA647D" w:rsidP="00990E4C">
            <w:pPr>
              <w:jc w:val="both"/>
              <w:rPr>
                <w:lang w:val="lt-LT"/>
              </w:rPr>
            </w:pPr>
            <w:r w:rsidRPr="00A44A1D">
              <w:rPr>
                <w:lang w:val="lt-LT"/>
              </w:rPr>
              <w:t>3. Už patalpų nuomą</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10A434C" w14:textId="11758B00" w:rsidR="00BA647D" w:rsidRPr="00A44A1D" w:rsidRDefault="00BA647D" w:rsidP="00990E4C">
            <w:pPr>
              <w:jc w:val="center"/>
              <w:rPr>
                <w:highlight w:val="red"/>
                <w:lang w:val="lt-LT"/>
              </w:rPr>
            </w:pPr>
            <w:r w:rsidRPr="00A44A1D">
              <w:rPr>
                <w:lang w:val="lt-LT"/>
              </w:rPr>
              <w:t>2,0</w:t>
            </w:r>
          </w:p>
        </w:tc>
        <w:tc>
          <w:tcPr>
            <w:tcW w:w="1260" w:type="dxa"/>
            <w:tcBorders>
              <w:top w:val="single" w:sz="4" w:space="0" w:color="000000"/>
              <w:left w:val="single" w:sz="4" w:space="0" w:color="auto"/>
              <w:bottom w:val="single" w:sz="4" w:space="0" w:color="auto"/>
              <w:right w:val="single" w:sz="4" w:space="0" w:color="000000"/>
            </w:tcBorders>
            <w:shd w:val="clear" w:color="auto" w:fill="auto"/>
          </w:tcPr>
          <w:p w14:paraId="31C4A575" w14:textId="65622DD4" w:rsidR="00BA647D" w:rsidRPr="00A44A1D" w:rsidRDefault="00BA647D" w:rsidP="00990E4C">
            <w:pPr>
              <w:jc w:val="center"/>
              <w:rPr>
                <w:highlight w:val="red"/>
                <w:lang w:val="lt-LT"/>
              </w:rPr>
            </w:pPr>
            <w:r w:rsidRPr="00A44A1D">
              <w:rPr>
                <w:lang w:val="lt-LT"/>
              </w:rPr>
              <w:t>0,9</w:t>
            </w:r>
          </w:p>
        </w:tc>
      </w:tr>
      <w:tr w:rsidR="003E6DC5" w:rsidRPr="00A44A1D" w14:paraId="2676D9F9" w14:textId="77777777" w:rsidTr="00990E4C">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5408A716" w14:textId="54328F91" w:rsidR="003E6DC5" w:rsidRPr="00A44A1D" w:rsidRDefault="00BA647D" w:rsidP="00990E4C">
            <w:pPr>
              <w:jc w:val="both"/>
              <w:rPr>
                <w:lang w:val="lt-LT"/>
              </w:rPr>
            </w:pPr>
            <w:r w:rsidRPr="00A44A1D">
              <w:rPr>
                <w:lang w:val="lt-LT"/>
              </w:rPr>
              <w:t>4.</w:t>
            </w:r>
            <w:r w:rsidR="003E6DC5" w:rsidRPr="00A44A1D">
              <w:rPr>
                <w:lang w:val="lt-LT"/>
              </w:rPr>
              <w:t xml:space="preserve"> Už renginių organizavimą </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6AFEEBA7" w14:textId="19F08C0D" w:rsidR="003E6DC5" w:rsidRPr="00A44A1D" w:rsidRDefault="00BA647D" w:rsidP="00990E4C">
            <w:pPr>
              <w:jc w:val="center"/>
              <w:rPr>
                <w:lang w:val="lt-LT"/>
              </w:rPr>
            </w:pPr>
            <w:r w:rsidRPr="00A44A1D">
              <w:rPr>
                <w:lang w:val="lt-LT"/>
              </w:rPr>
              <w:t>0</w:t>
            </w:r>
          </w:p>
        </w:tc>
        <w:tc>
          <w:tcPr>
            <w:tcW w:w="1260" w:type="dxa"/>
            <w:tcBorders>
              <w:top w:val="single" w:sz="4" w:space="0" w:color="auto"/>
              <w:left w:val="single" w:sz="4" w:space="0" w:color="auto"/>
              <w:bottom w:val="single" w:sz="4" w:space="0" w:color="000000"/>
              <w:right w:val="single" w:sz="4" w:space="0" w:color="000000"/>
            </w:tcBorders>
            <w:shd w:val="clear" w:color="auto" w:fill="auto"/>
          </w:tcPr>
          <w:p w14:paraId="50A35EC0" w14:textId="5B653D65" w:rsidR="003E6DC5" w:rsidRPr="00A44A1D" w:rsidRDefault="00BA647D" w:rsidP="00990E4C">
            <w:pPr>
              <w:jc w:val="center"/>
              <w:rPr>
                <w:lang w:val="lt-LT"/>
              </w:rPr>
            </w:pPr>
            <w:r w:rsidRPr="00A44A1D">
              <w:rPr>
                <w:lang w:val="lt-LT"/>
              </w:rPr>
              <w:t>0</w:t>
            </w:r>
          </w:p>
        </w:tc>
      </w:tr>
      <w:tr w:rsidR="00BA647D" w:rsidRPr="00A44A1D" w14:paraId="361A11B2" w14:textId="77777777" w:rsidTr="00990E4C">
        <w:trPr>
          <w:trHeight w:val="70"/>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42B4DC5A" w14:textId="491A886D" w:rsidR="00BA647D" w:rsidRPr="00A44A1D" w:rsidRDefault="00BA647D" w:rsidP="00990E4C">
            <w:pPr>
              <w:jc w:val="both"/>
              <w:rPr>
                <w:lang w:val="lt-LT"/>
              </w:rPr>
            </w:pPr>
            <w:r w:rsidRPr="00A44A1D">
              <w:rPr>
                <w:lang w:val="lt-LT"/>
              </w:rPr>
              <w:t>5. Parama, labdara</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2F762E02" w14:textId="725776CB" w:rsidR="00BA647D" w:rsidRPr="00A44A1D" w:rsidRDefault="00BA647D" w:rsidP="00990E4C">
            <w:pPr>
              <w:jc w:val="center"/>
              <w:rPr>
                <w:highlight w:val="red"/>
                <w:lang w:val="lt-LT"/>
              </w:rPr>
            </w:pPr>
            <w:r w:rsidRPr="00A44A1D">
              <w:rPr>
                <w:lang w:val="lt-LT"/>
              </w:rPr>
              <w:t>1,8</w:t>
            </w:r>
          </w:p>
        </w:tc>
        <w:tc>
          <w:tcPr>
            <w:tcW w:w="1260" w:type="dxa"/>
            <w:tcBorders>
              <w:top w:val="single" w:sz="4" w:space="0" w:color="auto"/>
              <w:left w:val="single" w:sz="4" w:space="0" w:color="auto"/>
              <w:bottom w:val="single" w:sz="4" w:space="0" w:color="000000"/>
              <w:right w:val="single" w:sz="4" w:space="0" w:color="000000"/>
            </w:tcBorders>
            <w:shd w:val="clear" w:color="auto" w:fill="auto"/>
          </w:tcPr>
          <w:p w14:paraId="63CFCDE1" w14:textId="2075326C" w:rsidR="00BA647D" w:rsidRPr="00A44A1D" w:rsidRDefault="00BA647D" w:rsidP="00990E4C">
            <w:pPr>
              <w:jc w:val="center"/>
              <w:rPr>
                <w:highlight w:val="red"/>
                <w:lang w:val="lt-LT"/>
              </w:rPr>
            </w:pPr>
            <w:r w:rsidRPr="00A44A1D">
              <w:rPr>
                <w:lang w:val="lt-LT"/>
              </w:rPr>
              <w:t>2,6</w:t>
            </w:r>
          </w:p>
        </w:tc>
      </w:tr>
      <w:tr w:rsidR="00F81FD9" w:rsidRPr="00A44A1D" w14:paraId="3950A0BC" w14:textId="77777777" w:rsidTr="00940A54">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vAlign w:val="center"/>
          </w:tcPr>
          <w:p w14:paraId="21E9F67A" w14:textId="6C94E64E" w:rsidR="00F81FD9" w:rsidRPr="00F81FD9" w:rsidRDefault="00F81FD9" w:rsidP="00F81FD9">
            <w:pPr>
              <w:tabs>
                <w:tab w:val="left" w:pos="269"/>
              </w:tabs>
              <w:jc w:val="both"/>
              <w:rPr>
                <w:b/>
                <w:lang w:val="lt-LT"/>
              </w:rPr>
            </w:pPr>
            <w:r w:rsidRPr="00F81FD9">
              <w:t xml:space="preserve">6. </w:t>
            </w:r>
            <w:proofErr w:type="spellStart"/>
            <w:r w:rsidRPr="00F81FD9">
              <w:t>Iš</w:t>
            </w:r>
            <w:proofErr w:type="spellEnd"/>
            <w:r w:rsidRPr="00F81FD9">
              <w:t xml:space="preserve"> </w:t>
            </w:r>
            <w:proofErr w:type="spellStart"/>
            <w:r w:rsidRPr="00F81FD9">
              <w:t>projektų</w:t>
            </w:r>
            <w:proofErr w:type="spellEnd"/>
            <w:r w:rsidRPr="00F81FD9">
              <w:t> </w:t>
            </w:r>
          </w:p>
        </w:tc>
        <w:tc>
          <w:tcPr>
            <w:tcW w:w="1462" w:type="dxa"/>
            <w:tcBorders>
              <w:top w:val="single" w:sz="4" w:space="0" w:color="000000"/>
              <w:left w:val="single" w:sz="4" w:space="0" w:color="auto"/>
              <w:bottom w:val="single" w:sz="4" w:space="0" w:color="auto"/>
              <w:right w:val="single" w:sz="4" w:space="0" w:color="000000"/>
            </w:tcBorders>
            <w:shd w:val="clear" w:color="auto" w:fill="auto"/>
            <w:vAlign w:val="center"/>
          </w:tcPr>
          <w:p w14:paraId="27A15AB2" w14:textId="55F07BAA" w:rsidR="00F81FD9" w:rsidRPr="00F81FD9" w:rsidRDefault="00F81FD9" w:rsidP="00F81FD9">
            <w:pPr>
              <w:jc w:val="center"/>
              <w:rPr>
                <w:b/>
                <w:lang w:val="lt-LT"/>
              </w:rPr>
            </w:pPr>
            <w:r w:rsidRPr="00F81FD9">
              <w:t>17,5</w:t>
            </w:r>
          </w:p>
        </w:tc>
        <w:tc>
          <w:tcPr>
            <w:tcW w:w="1260" w:type="dxa"/>
            <w:tcBorders>
              <w:top w:val="single" w:sz="4" w:space="0" w:color="000000"/>
              <w:left w:val="single" w:sz="4" w:space="0" w:color="auto"/>
              <w:bottom w:val="single" w:sz="4" w:space="0" w:color="auto"/>
              <w:right w:val="single" w:sz="4" w:space="0" w:color="000000"/>
            </w:tcBorders>
            <w:shd w:val="clear" w:color="auto" w:fill="auto"/>
            <w:vAlign w:val="center"/>
          </w:tcPr>
          <w:p w14:paraId="7421373A" w14:textId="2903AC22" w:rsidR="00F81FD9" w:rsidRPr="00F81FD9" w:rsidRDefault="00F81FD9" w:rsidP="00F81FD9">
            <w:pPr>
              <w:jc w:val="center"/>
              <w:rPr>
                <w:b/>
                <w:lang w:val="lt-LT"/>
              </w:rPr>
            </w:pPr>
            <w:r w:rsidRPr="00F81FD9">
              <w:t>19,6</w:t>
            </w:r>
          </w:p>
        </w:tc>
      </w:tr>
      <w:tr w:rsidR="00F81FD9" w:rsidRPr="00A44A1D" w14:paraId="0AEF8653" w14:textId="77777777" w:rsidTr="00940A54">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vAlign w:val="center"/>
          </w:tcPr>
          <w:p w14:paraId="4A33849D" w14:textId="7488D93A" w:rsidR="00F81FD9" w:rsidRPr="00F81FD9" w:rsidRDefault="00F81FD9" w:rsidP="00F81FD9">
            <w:pPr>
              <w:rPr>
                <w:b/>
                <w:lang w:val="lt-LT"/>
              </w:rPr>
            </w:pPr>
            <w:r w:rsidRPr="00F81FD9">
              <w:t xml:space="preserve">7. </w:t>
            </w:r>
            <w:proofErr w:type="spellStart"/>
            <w:r w:rsidRPr="00F81FD9">
              <w:t>Iš</w:t>
            </w:r>
            <w:proofErr w:type="spellEnd"/>
            <w:r w:rsidRPr="00F81FD9">
              <w:t xml:space="preserve"> </w:t>
            </w:r>
            <w:r>
              <w:t xml:space="preserve">LR </w:t>
            </w:r>
            <w:proofErr w:type="spellStart"/>
            <w:r w:rsidRPr="00F81FD9">
              <w:t>kultūros</w:t>
            </w:r>
            <w:proofErr w:type="spellEnd"/>
            <w:r w:rsidRPr="00F81FD9">
              <w:t xml:space="preserve"> </w:t>
            </w:r>
            <w:proofErr w:type="spellStart"/>
            <w:r w:rsidRPr="00F81FD9">
              <w:t>ministerijos</w:t>
            </w:r>
            <w:proofErr w:type="spellEnd"/>
          </w:p>
        </w:tc>
        <w:tc>
          <w:tcPr>
            <w:tcW w:w="1462" w:type="dxa"/>
            <w:tcBorders>
              <w:top w:val="single" w:sz="4" w:space="0" w:color="000000"/>
              <w:left w:val="single" w:sz="4" w:space="0" w:color="auto"/>
              <w:bottom w:val="single" w:sz="4" w:space="0" w:color="auto"/>
              <w:right w:val="single" w:sz="4" w:space="0" w:color="000000"/>
            </w:tcBorders>
            <w:shd w:val="clear" w:color="auto" w:fill="auto"/>
            <w:vAlign w:val="center"/>
          </w:tcPr>
          <w:p w14:paraId="35734777" w14:textId="05C51230" w:rsidR="00F81FD9" w:rsidRPr="00F81FD9" w:rsidRDefault="00F81FD9" w:rsidP="00F81FD9">
            <w:pPr>
              <w:jc w:val="center"/>
              <w:rPr>
                <w:b/>
                <w:lang w:val="lt-LT"/>
              </w:rPr>
            </w:pPr>
            <w:r w:rsidRPr="00F81FD9">
              <w:t>47,5</w:t>
            </w:r>
          </w:p>
        </w:tc>
        <w:tc>
          <w:tcPr>
            <w:tcW w:w="1260" w:type="dxa"/>
            <w:tcBorders>
              <w:top w:val="single" w:sz="4" w:space="0" w:color="000000"/>
              <w:left w:val="single" w:sz="4" w:space="0" w:color="auto"/>
              <w:bottom w:val="single" w:sz="4" w:space="0" w:color="auto"/>
              <w:right w:val="single" w:sz="4" w:space="0" w:color="000000"/>
            </w:tcBorders>
            <w:shd w:val="clear" w:color="auto" w:fill="auto"/>
            <w:vAlign w:val="center"/>
          </w:tcPr>
          <w:p w14:paraId="22895E33" w14:textId="0CEF5DDC" w:rsidR="00F81FD9" w:rsidRPr="00F81FD9" w:rsidRDefault="00F81FD9" w:rsidP="00F81FD9">
            <w:pPr>
              <w:jc w:val="center"/>
              <w:rPr>
                <w:b/>
                <w:lang w:val="lt-LT"/>
              </w:rPr>
            </w:pPr>
            <w:r w:rsidRPr="00F81FD9">
              <w:t>99,9</w:t>
            </w:r>
          </w:p>
        </w:tc>
      </w:tr>
      <w:tr w:rsidR="00F81FD9" w:rsidRPr="00A44A1D" w14:paraId="38086995" w14:textId="77777777" w:rsidTr="00940A54">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vAlign w:val="center"/>
          </w:tcPr>
          <w:p w14:paraId="2125B527" w14:textId="34806260" w:rsidR="00F81FD9" w:rsidRPr="00F81FD9" w:rsidRDefault="00F81FD9" w:rsidP="00F81FD9">
            <w:pPr>
              <w:jc w:val="right"/>
              <w:rPr>
                <w:lang w:val="lt-LT"/>
              </w:rPr>
            </w:pPr>
            <w:r w:rsidRPr="00F81FD9">
              <w:rPr>
                <w:b/>
                <w:bCs/>
              </w:rPr>
              <w:t>PAJAMOS IŠ VISO (1+2+3+4+5+6+7):</w:t>
            </w:r>
            <w:r w:rsidRPr="00F81FD9">
              <w:t> </w:t>
            </w:r>
          </w:p>
        </w:tc>
        <w:tc>
          <w:tcPr>
            <w:tcW w:w="1462" w:type="dxa"/>
            <w:tcBorders>
              <w:top w:val="single" w:sz="4" w:space="0" w:color="000000"/>
              <w:left w:val="single" w:sz="4" w:space="0" w:color="auto"/>
              <w:bottom w:val="single" w:sz="4" w:space="0" w:color="auto"/>
              <w:right w:val="single" w:sz="4" w:space="0" w:color="000000"/>
            </w:tcBorders>
            <w:shd w:val="clear" w:color="auto" w:fill="auto"/>
            <w:vAlign w:val="center"/>
          </w:tcPr>
          <w:p w14:paraId="3EA36AB1" w14:textId="3C4ACE19" w:rsidR="00F81FD9" w:rsidRPr="00F81FD9" w:rsidRDefault="00F81FD9" w:rsidP="00F81FD9">
            <w:pPr>
              <w:jc w:val="center"/>
              <w:rPr>
                <w:b/>
                <w:lang w:val="lt-LT"/>
              </w:rPr>
            </w:pPr>
            <w:r w:rsidRPr="00F81FD9">
              <w:rPr>
                <w:b/>
                <w:bCs/>
              </w:rPr>
              <w:t>921,0 </w:t>
            </w:r>
          </w:p>
        </w:tc>
        <w:tc>
          <w:tcPr>
            <w:tcW w:w="1260" w:type="dxa"/>
            <w:tcBorders>
              <w:top w:val="single" w:sz="4" w:space="0" w:color="000000"/>
              <w:left w:val="single" w:sz="4" w:space="0" w:color="auto"/>
              <w:bottom w:val="single" w:sz="4" w:space="0" w:color="auto"/>
              <w:right w:val="single" w:sz="4" w:space="0" w:color="000000"/>
            </w:tcBorders>
            <w:shd w:val="clear" w:color="auto" w:fill="auto"/>
            <w:vAlign w:val="center"/>
          </w:tcPr>
          <w:p w14:paraId="1E40D3C2" w14:textId="1CD16B07" w:rsidR="00F81FD9" w:rsidRPr="00F81FD9" w:rsidRDefault="00F81FD9" w:rsidP="00F81FD9">
            <w:pPr>
              <w:jc w:val="center"/>
              <w:rPr>
                <w:b/>
                <w:lang w:val="lt-LT"/>
              </w:rPr>
            </w:pPr>
            <w:r w:rsidRPr="00F81FD9">
              <w:rPr>
                <w:b/>
                <w:bCs/>
              </w:rPr>
              <w:t>1057,0 </w:t>
            </w:r>
          </w:p>
        </w:tc>
      </w:tr>
    </w:tbl>
    <w:p w14:paraId="08C61376" w14:textId="77777777" w:rsidR="00813F89" w:rsidRPr="00A44A1D" w:rsidRDefault="00813F89" w:rsidP="00990E4C">
      <w:pPr>
        <w:rPr>
          <w:lang w:val="lt-LT"/>
        </w:rPr>
      </w:pPr>
    </w:p>
    <w:p w14:paraId="6A49E0E5" w14:textId="7A64FBF7" w:rsidR="00BA647D" w:rsidRPr="00A44A1D" w:rsidRDefault="000A761B" w:rsidP="00990E4C">
      <w:pPr>
        <w:rPr>
          <w:i/>
          <w:lang w:val="lt-LT"/>
        </w:rPr>
      </w:pPr>
      <w:r w:rsidRPr="00A44A1D">
        <w:rPr>
          <w:i/>
          <w:lang w:val="lt-LT"/>
        </w:rPr>
        <w:t>5</w:t>
      </w:r>
      <w:r w:rsidR="00B20B4B" w:rsidRPr="00A44A1D">
        <w:rPr>
          <w:i/>
          <w:lang w:val="lt-LT"/>
        </w:rPr>
        <w:t xml:space="preserve"> lentelė. Įstaigos </w:t>
      </w:r>
      <w:r w:rsidR="0046755E" w:rsidRPr="00A44A1D">
        <w:rPr>
          <w:i/>
          <w:lang w:val="lt-LT"/>
        </w:rPr>
        <w:t>išlaidos</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4082"/>
        <w:gridCol w:w="1417"/>
        <w:gridCol w:w="1418"/>
        <w:gridCol w:w="1134"/>
      </w:tblGrid>
      <w:tr w:rsidR="00BA647D" w:rsidRPr="00A44A1D" w14:paraId="3BC082B2" w14:textId="77777777" w:rsidTr="00A36A74">
        <w:tc>
          <w:tcPr>
            <w:tcW w:w="1442" w:type="dxa"/>
          </w:tcPr>
          <w:p w14:paraId="2F459BBE" w14:textId="77777777" w:rsidR="00BA647D" w:rsidRPr="00A44A1D" w:rsidRDefault="00BA647D" w:rsidP="00990E4C">
            <w:pPr>
              <w:rPr>
                <w:b/>
                <w:bCs/>
                <w:lang w:val="lt-LT"/>
              </w:rPr>
            </w:pPr>
            <w:r w:rsidRPr="00A44A1D">
              <w:rPr>
                <w:b/>
                <w:bCs/>
                <w:lang w:val="lt-LT"/>
              </w:rPr>
              <w:t>Klasifikacijos kodas</w:t>
            </w:r>
          </w:p>
        </w:tc>
        <w:tc>
          <w:tcPr>
            <w:tcW w:w="4082" w:type="dxa"/>
          </w:tcPr>
          <w:p w14:paraId="1C7486BE" w14:textId="77777777" w:rsidR="00BA647D" w:rsidRPr="00A44A1D" w:rsidRDefault="00BA647D" w:rsidP="00990E4C">
            <w:pPr>
              <w:rPr>
                <w:b/>
                <w:bCs/>
                <w:lang w:val="lt-LT"/>
              </w:rPr>
            </w:pPr>
            <w:r w:rsidRPr="00A44A1D">
              <w:rPr>
                <w:b/>
                <w:lang w:val="lt-LT"/>
              </w:rPr>
              <w:t>Išlaidų pavadinimas</w:t>
            </w:r>
          </w:p>
        </w:tc>
        <w:tc>
          <w:tcPr>
            <w:tcW w:w="1417" w:type="dxa"/>
          </w:tcPr>
          <w:p w14:paraId="3D61DBC6" w14:textId="77777777" w:rsidR="00BA647D" w:rsidRPr="00A44A1D" w:rsidRDefault="00BA647D" w:rsidP="00990E4C">
            <w:pPr>
              <w:jc w:val="center"/>
              <w:rPr>
                <w:b/>
                <w:lang w:val="lt-LT"/>
              </w:rPr>
            </w:pPr>
            <w:r w:rsidRPr="00A44A1D">
              <w:rPr>
                <w:b/>
                <w:lang w:val="lt-LT"/>
              </w:rPr>
              <w:t>2019 m.</w:t>
            </w:r>
          </w:p>
          <w:p w14:paraId="6E390FF9" w14:textId="77777777" w:rsidR="00BA647D" w:rsidRPr="00A44A1D" w:rsidRDefault="00BA647D" w:rsidP="00990E4C">
            <w:pPr>
              <w:rPr>
                <w:b/>
                <w:bCs/>
                <w:lang w:val="lt-LT"/>
              </w:rPr>
            </w:pPr>
            <w:r w:rsidRPr="00A44A1D">
              <w:rPr>
                <w:b/>
                <w:lang w:val="lt-LT"/>
              </w:rPr>
              <w:t>Tūkst. Eur</w:t>
            </w:r>
          </w:p>
        </w:tc>
        <w:tc>
          <w:tcPr>
            <w:tcW w:w="1418" w:type="dxa"/>
          </w:tcPr>
          <w:p w14:paraId="1E26A384" w14:textId="77777777" w:rsidR="00BA647D" w:rsidRPr="00A44A1D" w:rsidRDefault="00BA647D" w:rsidP="00990E4C">
            <w:pPr>
              <w:jc w:val="center"/>
              <w:rPr>
                <w:b/>
                <w:lang w:val="lt-LT"/>
              </w:rPr>
            </w:pPr>
            <w:r w:rsidRPr="00A44A1D">
              <w:rPr>
                <w:b/>
                <w:lang w:val="lt-LT"/>
              </w:rPr>
              <w:t>2020 m.</w:t>
            </w:r>
          </w:p>
          <w:p w14:paraId="4B5BD3B2" w14:textId="77777777" w:rsidR="00BA647D" w:rsidRPr="00A44A1D" w:rsidRDefault="00BA647D" w:rsidP="00990E4C">
            <w:pPr>
              <w:rPr>
                <w:b/>
                <w:bCs/>
                <w:lang w:val="lt-LT"/>
              </w:rPr>
            </w:pPr>
            <w:r w:rsidRPr="00A44A1D">
              <w:rPr>
                <w:b/>
                <w:lang w:val="lt-LT"/>
              </w:rPr>
              <w:t>Tūkst. Eur</w:t>
            </w:r>
          </w:p>
        </w:tc>
        <w:tc>
          <w:tcPr>
            <w:tcW w:w="1134" w:type="dxa"/>
          </w:tcPr>
          <w:p w14:paraId="1CD53E37" w14:textId="77777777" w:rsidR="00BA647D" w:rsidRPr="00A44A1D" w:rsidRDefault="00BA647D" w:rsidP="00990E4C">
            <w:pPr>
              <w:rPr>
                <w:b/>
                <w:bCs/>
                <w:lang w:val="lt-LT"/>
              </w:rPr>
            </w:pPr>
            <w:r w:rsidRPr="00A44A1D">
              <w:rPr>
                <w:b/>
                <w:lang w:val="lt-LT"/>
              </w:rPr>
              <w:t>Pastabos</w:t>
            </w:r>
          </w:p>
        </w:tc>
      </w:tr>
      <w:tr w:rsidR="00BA647D" w:rsidRPr="00A44A1D" w14:paraId="18466779" w14:textId="77777777" w:rsidTr="00A36A74">
        <w:tc>
          <w:tcPr>
            <w:tcW w:w="1442" w:type="dxa"/>
          </w:tcPr>
          <w:p w14:paraId="6362C1C6" w14:textId="77777777" w:rsidR="00BA647D" w:rsidRPr="00A44A1D" w:rsidRDefault="00BA647D" w:rsidP="00990E4C">
            <w:pPr>
              <w:rPr>
                <w:b/>
                <w:bCs/>
                <w:lang w:val="lt-LT"/>
              </w:rPr>
            </w:pPr>
          </w:p>
          <w:p w14:paraId="5EB0C456" w14:textId="77777777" w:rsidR="00BA647D" w:rsidRPr="00A44A1D" w:rsidRDefault="00BA647D" w:rsidP="00990E4C">
            <w:pPr>
              <w:rPr>
                <w:b/>
                <w:bCs/>
                <w:lang w:val="lt-LT"/>
              </w:rPr>
            </w:pPr>
            <w:r w:rsidRPr="00A44A1D">
              <w:rPr>
                <w:b/>
                <w:bCs/>
                <w:lang w:val="lt-LT"/>
              </w:rPr>
              <w:t>2.1.</w:t>
            </w:r>
          </w:p>
        </w:tc>
        <w:tc>
          <w:tcPr>
            <w:tcW w:w="4082" w:type="dxa"/>
          </w:tcPr>
          <w:p w14:paraId="3E68F74D" w14:textId="77777777" w:rsidR="00BA647D" w:rsidRPr="00A44A1D" w:rsidRDefault="00BA647D" w:rsidP="00990E4C">
            <w:pPr>
              <w:rPr>
                <w:b/>
                <w:bCs/>
                <w:lang w:val="lt-LT"/>
              </w:rPr>
            </w:pPr>
            <w:r w:rsidRPr="00A44A1D">
              <w:rPr>
                <w:b/>
                <w:bCs/>
                <w:lang w:val="lt-LT"/>
              </w:rPr>
              <w:t>Darbo užmokestis ir socialinis draudimas</w:t>
            </w:r>
          </w:p>
        </w:tc>
        <w:tc>
          <w:tcPr>
            <w:tcW w:w="1417" w:type="dxa"/>
          </w:tcPr>
          <w:p w14:paraId="5BE41991" w14:textId="77777777" w:rsidR="00BA647D" w:rsidRPr="00A44A1D" w:rsidRDefault="00BA647D" w:rsidP="00990E4C">
            <w:pPr>
              <w:jc w:val="right"/>
              <w:rPr>
                <w:b/>
                <w:bCs/>
                <w:lang w:val="lt-LT"/>
              </w:rPr>
            </w:pPr>
            <w:r w:rsidRPr="00A44A1D">
              <w:rPr>
                <w:b/>
                <w:bCs/>
                <w:lang w:val="lt-LT"/>
              </w:rPr>
              <w:t>737,4</w:t>
            </w:r>
          </w:p>
        </w:tc>
        <w:tc>
          <w:tcPr>
            <w:tcW w:w="1418" w:type="dxa"/>
          </w:tcPr>
          <w:p w14:paraId="58B5AC49" w14:textId="77777777" w:rsidR="00BA647D" w:rsidRPr="00A44A1D" w:rsidRDefault="00BA647D" w:rsidP="00990E4C">
            <w:pPr>
              <w:jc w:val="right"/>
              <w:rPr>
                <w:b/>
                <w:bCs/>
                <w:lang w:val="lt-LT"/>
              </w:rPr>
            </w:pPr>
            <w:r w:rsidRPr="00A44A1D">
              <w:rPr>
                <w:b/>
                <w:bCs/>
                <w:lang w:val="lt-LT"/>
              </w:rPr>
              <w:t>803,1</w:t>
            </w:r>
          </w:p>
        </w:tc>
        <w:tc>
          <w:tcPr>
            <w:tcW w:w="1134" w:type="dxa"/>
          </w:tcPr>
          <w:p w14:paraId="4C9F59D7" w14:textId="77777777" w:rsidR="00BA647D" w:rsidRPr="00A44A1D" w:rsidRDefault="00BA647D" w:rsidP="00990E4C">
            <w:pPr>
              <w:rPr>
                <w:b/>
                <w:bCs/>
                <w:lang w:val="lt-LT"/>
              </w:rPr>
            </w:pPr>
          </w:p>
        </w:tc>
      </w:tr>
      <w:tr w:rsidR="00BA647D" w:rsidRPr="00A44A1D" w14:paraId="5DE96100" w14:textId="77777777" w:rsidTr="00A36A74">
        <w:tc>
          <w:tcPr>
            <w:tcW w:w="1442" w:type="dxa"/>
          </w:tcPr>
          <w:p w14:paraId="5FFC42AE" w14:textId="77777777" w:rsidR="00BA647D" w:rsidRPr="00A44A1D" w:rsidRDefault="00BA647D" w:rsidP="00990E4C">
            <w:pPr>
              <w:rPr>
                <w:lang w:val="lt-LT"/>
              </w:rPr>
            </w:pPr>
            <w:r w:rsidRPr="00A44A1D">
              <w:rPr>
                <w:lang w:val="lt-LT"/>
              </w:rPr>
              <w:t>2.1.1.1.1.1.</w:t>
            </w:r>
          </w:p>
        </w:tc>
        <w:tc>
          <w:tcPr>
            <w:tcW w:w="4082" w:type="dxa"/>
          </w:tcPr>
          <w:p w14:paraId="6B96F01D" w14:textId="77777777" w:rsidR="00BA647D" w:rsidRPr="00A44A1D" w:rsidRDefault="00BA647D" w:rsidP="00990E4C">
            <w:pPr>
              <w:rPr>
                <w:lang w:val="lt-LT"/>
              </w:rPr>
            </w:pPr>
            <w:r w:rsidRPr="00A44A1D">
              <w:rPr>
                <w:lang w:val="lt-LT"/>
              </w:rPr>
              <w:t>Darbo užmokestis</w:t>
            </w:r>
          </w:p>
        </w:tc>
        <w:tc>
          <w:tcPr>
            <w:tcW w:w="1417" w:type="dxa"/>
          </w:tcPr>
          <w:p w14:paraId="18867FC0" w14:textId="77777777" w:rsidR="00BA647D" w:rsidRPr="00A44A1D" w:rsidRDefault="00BA647D" w:rsidP="00990E4C">
            <w:pPr>
              <w:jc w:val="right"/>
              <w:rPr>
                <w:lang w:val="lt-LT"/>
              </w:rPr>
            </w:pPr>
            <w:r w:rsidRPr="00A44A1D">
              <w:rPr>
                <w:lang w:val="lt-LT"/>
              </w:rPr>
              <w:t>726,5</w:t>
            </w:r>
          </w:p>
        </w:tc>
        <w:tc>
          <w:tcPr>
            <w:tcW w:w="1418" w:type="dxa"/>
          </w:tcPr>
          <w:p w14:paraId="7ADF9BEC" w14:textId="77777777" w:rsidR="00BA647D" w:rsidRPr="00A44A1D" w:rsidRDefault="00BA647D" w:rsidP="00990E4C">
            <w:pPr>
              <w:jc w:val="right"/>
              <w:rPr>
                <w:lang w:val="lt-LT"/>
              </w:rPr>
            </w:pPr>
            <w:r w:rsidRPr="00A44A1D">
              <w:rPr>
                <w:lang w:val="lt-LT"/>
              </w:rPr>
              <w:t>790,7</w:t>
            </w:r>
          </w:p>
        </w:tc>
        <w:tc>
          <w:tcPr>
            <w:tcW w:w="1134" w:type="dxa"/>
          </w:tcPr>
          <w:p w14:paraId="6F6DAF42" w14:textId="77777777" w:rsidR="00BA647D" w:rsidRPr="00A44A1D" w:rsidRDefault="00BA647D" w:rsidP="00990E4C">
            <w:pPr>
              <w:rPr>
                <w:lang w:val="lt-LT"/>
              </w:rPr>
            </w:pPr>
          </w:p>
        </w:tc>
      </w:tr>
      <w:tr w:rsidR="00BA647D" w:rsidRPr="00A44A1D" w14:paraId="13C320EE" w14:textId="77777777" w:rsidTr="00A36A74">
        <w:tc>
          <w:tcPr>
            <w:tcW w:w="1442" w:type="dxa"/>
          </w:tcPr>
          <w:p w14:paraId="5D3B17BD" w14:textId="77777777" w:rsidR="00BA647D" w:rsidRPr="00A44A1D" w:rsidRDefault="00BA647D" w:rsidP="00990E4C">
            <w:pPr>
              <w:rPr>
                <w:lang w:val="lt-LT"/>
              </w:rPr>
            </w:pPr>
            <w:r w:rsidRPr="00A44A1D">
              <w:rPr>
                <w:lang w:val="lt-LT"/>
              </w:rPr>
              <w:t>2.1.2.1.1.1.</w:t>
            </w:r>
          </w:p>
        </w:tc>
        <w:tc>
          <w:tcPr>
            <w:tcW w:w="4082" w:type="dxa"/>
          </w:tcPr>
          <w:p w14:paraId="3F0A863A" w14:textId="77777777" w:rsidR="00BA647D" w:rsidRPr="00A44A1D" w:rsidRDefault="00BA647D" w:rsidP="00990E4C">
            <w:pPr>
              <w:rPr>
                <w:lang w:val="lt-LT"/>
              </w:rPr>
            </w:pPr>
            <w:r w:rsidRPr="00A44A1D">
              <w:rPr>
                <w:lang w:val="lt-LT"/>
              </w:rPr>
              <w:t>Socialinio draudimo įmokos</w:t>
            </w:r>
          </w:p>
        </w:tc>
        <w:tc>
          <w:tcPr>
            <w:tcW w:w="1417" w:type="dxa"/>
          </w:tcPr>
          <w:p w14:paraId="11CC2D60" w14:textId="77777777" w:rsidR="00BA647D" w:rsidRPr="00A44A1D" w:rsidRDefault="00BA647D" w:rsidP="00990E4C">
            <w:pPr>
              <w:jc w:val="right"/>
              <w:rPr>
                <w:lang w:val="lt-LT"/>
              </w:rPr>
            </w:pPr>
            <w:r w:rsidRPr="00A44A1D">
              <w:rPr>
                <w:lang w:val="lt-LT"/>
              </w:rPr>
              <w:t>10,9</w:t>
            </w:r>
          </w:p>
        </w:tc>
        <w:tc>
          <w:tcPr>
            <w:tcW w:w="1418" w:type="dxa"/>
          </w:tcPr>
          <w:p w14:paraId="60F5683B" w14:textId="77777777" w:rsidR="00BA647D" w:rsidRPr="00A44A1D" w:rsidRDefault="00BA647D" w:rsidP="00990E4C">
            <w:pPr>
              <w:jc w:val="right"/>
              <w:rPr>
                <w:lang w:val="lt-LT"/>
              </w:rPr>
            </w:pPr>
            <w:r w:rsidRPr="00A44A1D">
              <w:rPr>
                <w:lang w:val="lt-LT"/>
              </w:rPr>
              <w:t>12,4</w:t>
            </w:r>
          </w:p>
        </w:tc>
        <w:tc>
          <w:tcPr>
            <w:tcW w:w="1134" w:type="dxa"/>
          </w:tcPr>
          <w:p w14:paraId="41AC8DA7" w14:textId="77777777" w:rsidR="00BA647D" w:rsidRPr="00A44A1D" w:rsidRDefault="00BA647D" w:rsidP="00990E4C">
            <w:pPr>
              <w:rPr>
                <w:lang w:val="lt-LT"/>
              </w:rPr>
            </w:pPr>
          </w:p>
        </w:tc>
      </w:tr>
      <w:tr w:rsidR="00BA647D" w:rsidRPr="00A44A1D" w14:paraId="102A754F" w14:textId="77777777" w:rsidTr="00A36A74">
        <w:tc>
          <w:tcPr>
            <w:tcW w:w="1442" w:type="dxa"/>
          </w:tcPr>
          <w:p w14:paraId="3FD2F518" w14:textId="77777777" w:rsidR="00BA647D" w:rsidRPr="00A44A1D" w:rsidRDefault="00BA647D" w:rsidP="00990E4C">
            <w:pPr>
              <w:rPr>
                <w:b/>
                <w:bCs/>
                <w:lang w:val="lt-LT"/>
              </w:rPr>
            </w:pPr>
            <w:r w:rsidRPr="00A44A1D">
              <w:rPr>
                <w:b/>
                <w:bCs/>
                <w:lang w:val="lt-LT"/>
              </w:rPr>
              <w:t>2.2.</w:t>
            </w:r>
          </w:p>
        </w:tc>
        <w:tc>
          <w:tcPr>
            <w:tcW w:w="4082" w:type="dxa"/>
          </w:tcPr>
          <w:p w14:paraId="1B11811F" w14:textId="77777777" w:rsidR="00BA647D" w:rsidRPr="00A44A1D" w:rsidRDefault="00BA647D" w:rsidP="00990E4C">
            <w:pPr>
              <w:rPr>
                <w:b/>
                <w:bCs/>
                <w:lang w:val="lt-LT"/>
              </w:rPr>
            </w:pPr>
            <w:r w:rsidRPr="00A44A1D">
              <w:rPr>
                <w:b/>
                <w:bCs/>
                <w:lang w:val="lt-LT"/>
              </w:rPr>
              <w:t>Prekių ir paslaugų įsigijimo išlaidos</w:t>
            </w:r>
          </w:p>
        </w:tc>
        <w:tc>
          <w:tcPr>
            <w:tcW w:w="1417" w:type="dxa"/>
          </w:tcPr>
          <w:p w14:paraId="09934F37" w14:textId="77777777" w:rsidR="00BA647D" w:rsidRPr="00A44A1D" w:rsidRDefault="00BA647D" w:rsidP="00990E4C">
            <w:pPr>
              <w:jc w:val="right"/>
              <w:rPr>
                <w:b/>
                <w:bCs/>
                <w:lang w:val="lt-LT"/>
              </w:rPr>
            </w:pPr>
            <w:r w:rsidRPr="00A44A1D">
              <w:rPr>
                <w:b/>
                <w:bCs/>
                <w:lang w:val="lt-LT"/>
              </w:rPr>
              <w:t>111,2</w:t>
            </w:r>
          </w:p>
        </w:tc>
        <w:tc>
          <w:tcPr>
            <w:tcW w:w="1418" w:type="dxa"/>
          </w:tcPr>
          <w:p w14:paraId="7352B95C" w14:textId="77777777" w:rsidR="00BA647D" w:rsidRPr="00A44A1D" w:rsidRDefault="00BA647D" w:rsidP="00990E4C">
            <w:pPr>
              <w:jc w:val="right"/>
              <w:rPr>
                <w:b/>
                <w:bCs/>
                <w:lang w:val="lt-LT"/>
              </w:rPr>
            </w:pPr>
            <w:r w:rsidRPr="00A44A1D">
              <w:rPr>
                <w:b/>
                <w:bCs/>
                <w:lang w:val="lt-LT"/>
              </w:rPr>
              <w:t>90,4</w:t>
            </w:r>
          </w:p>
        </w:tc>
        <w:tc>
          <w:tcPr>
            <w:tcW w:w="1134" w:type="dxa"/>
          </w:tcPr>
          <w:p w14:paraId="479DEA18" w14:textId="77777777" w:rsidR="00BA647D" w:rsidRPr="00A44A1D" w:rsidRDefault="00BA647D" w:rsidP="00990E4C">
            <w:pPr>
              <w:rPr>
                <w:b/>
                <w:bCs/>
                <w:lang w:val="lt-LT"/>
              </w:rPr>
            </w:pPr>
          </w:p>
        </w:tc>
      </w:tr>
      <w:tr w:rsidR="00BA647D" w:rsidRPr="00A44A1D" w14:paraId="6C53EFAF" w14:textId="77777777" w:rsidTr="00A36A74">
        <w:tc>
          <w:tcPr>
            <w:tcW w:w="1442" w:type="dxa"/>
          </w:tcPr>
          <w:p w14:paraId="47E32254" w14:textId="77777777" w:rsidR="00BA647D" w:rsidRPr="00A44A1D" w:rsidRDefault="00BA647D" w:rsidP="00990E4C">
            <w:pPr>
              <w:rPr>
                <w:lang w:val="lt-LT"/>
              </w:rPr>
            </w:pPr>
            <w:r w:rsidRPr="00A44A1D">
              <w:rPr>
                <w:lang w:val="lt-LT"/>
              </w:rPr>
              <w:t>2.2.1.1.1.5.</w:t>
            </w:r>
          </w:p>
        </w:tc>
        <w:tc>
          <w:tcPr>
            <w:tcW w:w="4082" w:type="dxa"/>
          </w:tcPr>
          <w:p w14:paraId="6FA8C70E" w14:textId="77777777" w:rsidR="00BA647D" w:rsidRPr="00A44A1D" w:rsidRDefault="00BA647D" w:rsidP="00990E4C">
            <w:pPr>
              <w:rPr>
                <w:lang w:val="lt-LT"/>
              </w:rPr>
            </w:pPr>
            <w:r w:rsidRPr="00A44A1D">
              <w:rPr>
                <w:lang w:val="lt-LT"/>
              </w:rPr>
              <w:t>Ryšių įrangos ir ryšių paslaugų įsigijimo išlaidos</w:t>
            </w:r>
          </w:p>
        </w:tc>
        <w:tc>
          <w:tcPr>
            <w:tcW w:w="1417" w:type="dxa"/>
          </w:tcPr>
          <w:p w14:paraId="38E95C6C" w14:textId="77777777" w:rsidR="00BA647D" w:rsidRPr="00A44A1D" w:rsidRDefault="00BA647D" w:rsidP="00990E4C">
            <w:pPr>
              <w:jc w:val="right"/>
              <w:rPr>
                <w:lang w:val="lt-LT"/>
              </w:rPr>
            </w:pPr>
            <w:r w:rsidRPr="00A44A1D">
              <w:rPr>
                <w:lang w:val="lt-LT"/>
              </w:rPr>
              <w:t>9,7</w:t>
            </w:r>
          </w:p>
        </w:tc>
        <w:tc>
          <w:tcPr>
            <w:tcW w:w="1418" w:type="dxa"/>
          </w:tcPr>
          <w:p w14:paraId="6B8B6A48" w14:textId="77777777" w:rsidR="00BA647D" w:rsidRPr="00A44A1D" w:rsidRDefault="00BA647D" w:rsidP="00990E4C">
            <w:pPr>
              <w:jc w:val="right"/>
              <w:rPr>
                <w:lang w:val="lt-LT"/>
              </w:rPr>
            </w:pPr>
            <w:r w:rsidRPr="00A44A1D">
              <w:rPr>
                <w:lang w:val="lt-LT"/>
              </w:rPr>
              <w:t>9,4</w:t>
            </w:r>
          </w:p>
        </w:tc>
        <w:tc>
          <w:tcPr>
            <w:tcW w:w="1134" w:type="dxa"/>
          </w:tcPr>
          <w:p w14:paraId="5E793E32" w14:textId="77777777" w:rsidR="00BA647D" w:rsidRPr="00A44A1D" w:rsidRDefault="00BA647D" w:rsidP="00990E4C">
            <w:pPr>
              <w:rPr>
                <w:lang w:val="lt-LT"/>
              </w:rPr>
            </w:pPr>
          </w:p>
        </w:tc>
      </w:tr>
      <w:tr w:rsidR="00BA647D" w:rsidRPr="00A44A1D" w14:paraId="0E98A9BD" w14:textId="77777777" w:rsidTr="00A36A74">
        <w:tc>
          <w:tcPr>
            <w:tcW w:w="1442" w:type="dxa"/>
          </w:tcPr>
          <w:p w14:paraId="6B1EFF83" w14:textId="77777777" w:rsidR="00BA647D" w:rsidRPr="00A44A1D" w:rsidRDefault="00BA647D" w:rsidP="00990E4C">
            <w:pPr>
              <w:rPr>
                <w:lang w:val="lt-LT"/>
              </w:rPr>
            </w:pPr>
            <w:r w:rsidRPr="00A44A1D">
              <w:rPr>
                <w:lang w:val="lt-LT"/>
              </w:rPr>
              <w:t>2.2.1.1.1.6.</w:t>
            </w:r>
          </w:p>
        </w:tc>
        <w:tc>
          <w:tcPr>
            <w:tcW w:w="4082" w:type="dxa"/>
          </w:tcPr>
          <w:p w14:paraId="1F3D3702" w14:textId="77777777" w:rsidR="00BA647D" w:rsidRPr="00A44A1D" w:rsidRDefault="00BA647D" w:rsidP="00990E4C">
            <w:pPr>
              <w:rPr>
                <w:lang w:val="lt-LT"/>
              </w:rPr>
            </w:pPr>
            <w:r w:rsidRPr="00A44A1D">
              <w:rPr>
                <w:lang w:val="lt-LT"/>
              </w:rPr>
              <w:t>Transporto išlaikymo ir transporto paslaugų įsigijimo išlaidos</w:t>
            </w:r>
          </w:p>
        </w:tc>
        <w:tc>
          <w:tcPr>
            <w:tcW w:w="1417" w:type="dxa"/>
          </w:tcPr>
          <w:p w14:paraId="0A74094B" w14:textId="77777777" w:rsidR="00BA647D" w:rsidRPr="00A44A1D" w:rsidRDefault="00BA647D" w:rsidP="00990E4C">
            <w:pPr>
              <w:jc w:val="right"/>
              <w:rPr>
                <w:lang w:val="lt-LT"/>
              </w:rPr>
            </w:pPr>
            <w:r w:rsidRPr="00A44A1D">
              <w:rPr>
                <w:lang w:val="lt-LT"/>
              </w:rPr>
              <w:t>3,0</w:t>
            </w:r>
          </w:p>
        </w:tc>
        <w:tc>
          <w:tcPr>
            <w:tcW w:w="1418" w:type="dxa"/>
          </w:tcPr>
          <w:p w14:paraId="20953340" w14:textId="77777777" w:rsidR="00BA647D" w:rsidRPr="00A44A1D" w:rsidRDefault="00BA647D" w:rsidP="00990E4C">
            <w:pPr>
              <w:jc w:val="right"/>
              <w:rPr>
                <w:lang w:val="lt-LT"/>
              </w:rPr>
            </w:pPr>
            <w:r w:rsidRPr="00A44A1D">
              <w:rPr>
                <w:lang w:val="lt-LT"/>
              </w:rPr>
              <w:t>3,0</w:t>
            </w:r>
          </w:p>
        </w:tc>
        <w:tc>
          <w:tcPr>
            <w:tcW w:w="1134" w:type="dxa"/>
          </w:tcPr>
          <w:p w14:paraId="16DBF026" w14:textId="77777777" w:rsidR="00BA647D" w:rsidRPr="00A44A1D" w:rsidRDefault="00BA647D" w:rsidP="00990E4C">
            <w:pPr>
              <w:rPr>
                <w:lang w:val="lt-LT"/>
              </w:rPr>
            </w:pPr>
          </w:p>
        </w:tc>
      </w:tr>
      <w:tr w:rsidR="00BA647D" w:rsidRPr="00A44A1D" w14:paraId="418D0672" w14:textId="77777777" w:rsidTr="00A36A74">
        <w:tc>
          <w:tcPr>
            <w:tcW w:w="1442" w:type="dxa"/>
          </w:tcPr>
          <w:p w14:paraId="11B47986" w14:textId="77777777" w:rsidR="00BA647D" w:rsidRPr="00A44A1D" w:rsidRDefault="00BA647D" w:rsidP="00990E4C">
            <w:pPr>
              <w:rPr>
                <w:lang w:val="lt-LT"/>
              </w:rPr>
            </w:pPr>
            <w:r w:rsidRPr="00A44A1D">
              <w:rPr>
                <w:lang w:val="lt-LT"/>
              </w:rPr>
              <w:t>2.2.1.1.1.11.</w:t>
            </w:r>
          </w:p>
        </w:tc>
        <w:tc>
          <w:tcPr>
            <w:tcW w:w="4082" w:type="dxa"/>
          </w:tcPr>
          <w:p w14:paraId="53A6D68E" w14:textId="77777777" w:rsidR="00BA647D" w:rsidRPr="00A44A1D" w:rsidRDefault="00BA647D" w:rsidP="00990E4C">
            <w:pPr>
              <w:rPr>
                <w:lang w:val="lt-LT"/>
              </w:rPr>
            </w:pPr>
            <w:r w:rsidRPr="00A44A1D">
              <w:rPr>
                <w:lang w:val="lt-LT"/>
              </w:rPr>
              <w:t>Komandiruočių išlaidos</w:t>
            </w:r>
          </w:p>
        </w:tc>
        <w:tc>
          <w:tcPr>
            <w:tcW w:w="1417" w:type="dxa"/>
          </w:tcPr>
          <w:p w14:paraId="4281ED5D" w14:textId="77777777" w:rsidR="00BA647D" w:rsidRPr="00A44A1D" w:rsidRDefault="00BA647D" w:rsidP="00990E4C">
            <w:pPr>
              <w:jc w:val="right"/>
              <w:rPr>
                <w:lang w:val="lt-LT"/>
              </w:rPr>
            </w:pPr>
            <w:r w:rsidRPr="00A44A1D">
              <w:rPr>
                <w:lang w:val="lt-LT"/>
              </w:rPr>
              <w:t>1,6</w:t>
            </w:r>
          </w:p>
        </w:tc>
        <w:tc>
          <w:tcPr>
            <w:tcW w:w="1418" w:type="dxa"/>
          </w:tcPr>
          <w:p w14:paraId="0D7BD238" w14:textId="77777777" w:rsidR="00BA647D" w:rsidRPr="00A44A1D" w:rsidRDefault="00BA647D" w:rsidP="00990E4C">
            <w:pPr>
              <w:jc w:val="right"/>
              <w:rPr>
                <w:lang w:val="lt-LT"/>
              </w:rPr>
            </w:pPr>
            <w:r w:rsidRPr="00A44A1D">
              <w:rPr>
                <w:lang w:val="lt-LT"/>
              </w:rPr>
              <w:t>0,9</w:t>
            </w:r>
          </w:p>
        </w:tc>
        <w:tc>
          <w:tcPr>
            <w:tcW w:w="1134" w:type="dxa"/>
          </w:tcPr>
          <w:p w14:paraId="623C621E" w14:textId="77777777" w:rsidR="00BA647D" w:rsidRPr="00A44A1D" w:rsidRDefault="00BA647D" w:rsidP="00990E4C">
            <w:pPr>
              <w:rPr>
                <w:lang w:val="lt-LT"/>
              </w:rPr>
            </w:pPr>
          </w:p>
        </w:tc>
      </w:tr>
      <w:tr w:rsidR="00BA647D" w:rsidRPr="00A44A1D" w14:paraId="30991F37" w14:textId="77777777" w:rsidTr="00A36A74">
        <w:tc>
          <w:tcPr>
            <w:tcW w:w="1442" w:type="dxa"/>
          </w:tcPr>
          <w:p w14:paraId="5A3D0C51" w14:textId="77777777" w:rsidR="00BA647D" w:rsidRPr="00A44A1D" w:rsidRDefault="00BA647D" w:rsidP="00990E4C">
            <w:pPr>
              <w:rPr>
                <w:lang w:val="lt-LT"/>
              </w:rPr>
            </w:pPr>
            <w:r w:rsidRPr="00A44A1D">
              <w:rPr>
                <w:lang w:val="lt-LT"/>
              </w:rPr>
              <w:t>2.2.1.1.1.15.</w:t>
            </w:r>
          </w:p>
        </w:tc>
        <w:tc>
          <w:tcPr>
            <w:tcW w:w="4082" w:type="dxa"/>
          </w:tcPr>
          <w:p w14:paraId="730E7583" w14:textId="77777777" w:rsidR="00BA647D" w:rsidRPr="00A44A1D" w:rsidRDefault="00BA647D" w:rsidP="00990E4C">
            <w:pPr>
              <w:rPr>
                <w:lang w:val="lt-LT"/>
              </w:rPr>
            </w:pPr>
            <w:r w:rsidRPr="00A44A1D">
              <w:rPr>
                <w:lang w:val="lt-LT"/>
              </w:rPr>
              <w:t>Materialiojo turto paprastojo remonto prekių ir paslaugų įsigijimo išlaidos</w:t>
            </w:r>
          </w:p>
        </w:tc>
        <w:tc>
          <w:tcPr>
            <w:tcW w:w="1417" w:type="dxa"/>
          </w:tcPr>
          <w:p w14:paraId="0CBF069F" w14:textId="77777777" w:rsidR="00BA647D" w:rsidRPr="00A44A1D" w:rsidRDefault="00BA647D" w:rsidP="00990E4C">
            <w:pPr>
              <w:jc w:val="right"/>
              <w:rPr>
                <w:lang w:val="lt-LT"/>
              </w:rPr>
            </w:pPr>
            <w:r w:rsidRPr="00A44A1D">
              <w:rPr>
                <w:lang w:val="lt-LT"/>
              </w:rPr>
              <w:t>6,5</w:t>
            </w:r>
          </w:p>
        </w:tc>
        <w:tc>
          <w:tcPr>
            <w:tcW w:w="1418" w:type="dxa"/>
          </w:tcPr>
          <w:p w14:paraId="176DC81F" w14:textId="77777777" w:rsidR="00BA647D" w:rsidRPr="00A44A1D" w:rsidRDefault="00BA647D" w:rsidP="00990E4C">
            <w:pPr>
              <w:jc w:val="right"/>
              <w:rPr>
                <w:lang w:val="lt-LT"/>
              </w:rPr>
            </w:pPr>
            <w:r w:rsidRPr="00A44A1D">
              <w:rPr>
                <w:lang w:val="lt-LT"/>
              </w:rPr>
              <w:t>6,2</w:t>
            </w:r>
          </w:p>
        </w:tc>
        <w:tc>
          <w:tcPr>
            <w:tcW w:w="1134" w:type="dxa"/>
          </w:tcPr>
          <w:p w14:paraId="69A3163D" w14:textId="77777777" w:rsidR="00BA647D" w:rsidRPr="00A44A1D" w:rsidRDefault="00BA647D" w:rsidP="00990E4C">
            <w:pPr>
              <w:rPr>
                <w:lang w:val="lt-LT"/>
              </w:rPr>
            </w:pPr>
          </w:p>
        </w:tc>
      </w:tr>
      <w:tr w:rsidR="00BA647D" w:rsidRPr="00A44A1D" w14:paraId="1EE8BD0C" w14:textId="77777777" w:rsidTr="00A36A74">
        <w:tc>
          <w:tcPr>
            <w:tcW w:w="1442" w:type="dxa"/>
          </w:tcPr>
          <w:p w14:paraId="7D4F60E3" w14:textId="77777777" w:rsidR="00BA647D" w:rsidRPr="00A44A1D" w:rsidRDefault="00BA647D" w:rsidP="00990E4C">
            <w:pPr>
              <w:rPr>
                <w:lang w:val="lt-LT"/>
              </w:rPr>
            </w:pPr>
            <w:r w:rsidRPr="00A44A1D">
              <w:rPr>
                <w:lang w:val="lt-LT"/>
              </w:rPr>
              <w:t>2.2.1.1.1.15.</w:t>
            </w:r>
          </w:p>
        </w:tc>
        <w:tc>
          <w:tcPr>
            <w:tcW w:w="4082" w:type="dxa"/>
          </w:tcPr>
          <w:p w14:paraId="6944D17C" w14:textId="77777777" w:rsidR="00BA647D" w:rsidRPr="00A44A1D" w:rsidRDefault="00BA647D" w:rsidP="00990E4C">
            <w:pPr>
              <w:rPr>
                <w:lang w:val="lt-LT"/>
              </w:rPr>
            </w:pPr>
            <w:r w:rsidRPr="00A44A1D">
              <w:rPr>
                <w:lang w:val="lt-LT"/>
              </w:rPr>
              <w:t>Materialiojo ir nematerialiojo turto nuomos išlaidos</w:t>
            </w:r>
          </w:p>
        </w:tc>
        <w:tc>
          <w:tcPr>
            <w:tcW w:w="1417" w:type="dxa"/>
          </w:tcPr>
          <w:p w14:paraId="102566FB" w14:textId="77777777" w:rsidR="00BA647D" w:rsidRPr="00A44A1D" w:rsidRDefault="00BA647D" w:rsidP="00990E4C">
            <w:pPr>
              <w:jc w:val="right"/>
              <w:rPr>
                <w:lang w:val="lt-LT"/>
              </w:rPr>
            </w:pPr>
            <w:r w:rsidRPr="00A44A1D">
              <w:rPr>
                <w:lang w:val="lt-LT"/>
              </w:rPr>
              <w:t>10,1</w:t>
            </w:r>
          </w:p>
        </w:tc>
        <w:tc>
          <w:tcPr>
            <w:tcW w:w="1418" w:type="dxa"/>
          </w:tcPr>
          <w:p w14:paraId="05EC5200" w14:textId="77777777" w:rsidR="00BA647D" w:rsidRPr="00A44A1D" w:rsidRDefault="00BA647D" w:rsidP="00990E4C">
            <w:pPr>
              <w:jc w:val="right"/>
              <w:rPr>
                <w:lang w:val="lt-LT"/>
              </w:rPr>
            </w:pPr>
            <w:r w:rsidRPr="00A44A1D">
              <w:rPr>
                <w:lang w:val="lt-LT"/>
              </w:rPr>
              <w:t>10,0</w:t>
            </w:r>
          </w:p>
        </w:tc>
        <w:tc>
          <w:tcPr>
            <w:tcW w:w="1134" w:type="dxa"/>
          </w:tcPr>
          <w:p w14:paraId="561280EC" w14:textId="77777777" w:rsidR="00BA647D" w:rsidRPr="00A44A1D" w:rsidRDefault="00BA647D" w:rsidP="00990E4C">
            <w:pPr>
              <w:rPr>
                <w:lang w:val="lt-LT"/>
              </w:rPr>
            </w:pPr>
          </w:p>
        </w:tc>
      </w:tr>
      <w:tr w:rsidR="00BA647D" w:rsidRPr="00A44A1D" w14:paraId="61FE30E0" w14:textId="77777777" w:rsidTr="00A36A74">
        <w:tc>
          <w:tcPr>
            <w:tcW w:w="1442" w:type="dxa"/>
          </w:tcPr>
          <w:p w14:paraId="61A92AA2" w14:textId="77777777" w:rsidR="00BA647D" w:rsidRPr="00A44A1D" w:rsidRDefault="00BA647D" w:rsidP="00990E4C">
            <w:pPr>
              <w:rPr>
                <w:lang w:val="lt-LT"/>
              </w:rPr>
            </w:pPr>
            <w:r w:rsidRPr="00A44A1D">
              <w:rPr>
                <w:lang w:val="lt-LT"/>
              </w:rPr>
              <w:t>2.2.1.1.1.16.</w:t>
            </w:r>
          </w:p>
        </w:tc>
        <w:tc>
          <w:tcPr>
            <w:tcW w:w="4082" w:type="dxa"/>
          </w:tcPr>
          <w:p w14:paraId="31D56850" w14:textId="77777777" w:rsidR="00BA647D" w:rsidRPr="00A44A1D" w:rsidRDefault="00BA647D" w:rsidP="00990E4C">
            <w:pPr>
              <w:rPr>
                <w:lang w:val="lt-LT"/>
              </w:rPr>
            </w:pPr>
            <w:r w:rsidRPr="00A44A1D">
              <w:rPr>
                <w:lang w:val="lt-LT"/>
              </w:rPr>
              <w:t>Kvalifikacijos kėlimo išlaidos</w:t>
            </w:r>
          </w:p>
        </w:tc>
        <w:tc>
          <w:tcPr>
            <w:tcW w:w="1417" w:type="dxa"/>
          </w:tcPr>
          <w:p w14:paraId="630F8845" w14:textId="77777777" w:rsidR="00BA647D" w:rsidRPr="00A44A1D" w:rsidRDefault="00BA647D" w:rsidP="00990E4C">
            <w:pPr>
              <w:jc w:val="right"/>
              <w:rPr>
                <w:lang w:val="lt-LT"/>
              </w:rPr>
            </w:pPr>
            <w:r w:rsidRPr="00A44A1D">
              <w:rPr>
                <w:lang w:val="lt-LT"/>
              </w:rPr>
              <w:t>0,6</w:t>
            </w:r>
          </w:p>
        </w:tc>
        <w:tc>
          <w:tcPr>
            <w:tcW w:w="1418" w:type="dxa"/>
          </w:tcPr>
          <w:p w14:paraId="65EBBCA5" w14:textId="77777777" w:rsidR="00BA647D" w:rsidRPr="00A44A1D" w:rsidRDefault="00BA647D" w:rsidP="00990E4C">
            <w:pPr>
              <w:jc w:val="right"/>
              <w:rPr>
                <w:lang w:val="lt-LT"/>
              </w:rPr>
            </w:pPr>
            <w:r w:rsidRPr="00A44A1D">
              <w:rPr>
                <w:lang w:val="lt-LT"/>
              </w:rPr>
              <w:t>0,1</w:t>
            </w:r>
          </w:p>
        </w:tc>
        <w:tc>
          <w:tcPr>
            <w:tcW w:w="1134" w:type="dxa"/>
          </w:tcPr>
          <w:p w14:paraId="1FB0F044" w14:textId="77777777" w:rsidR="00BA647D" w:rsidRPr="00A44A1D" w:rsidRDefault="00BA647D" w:rsidP="00990E4C">
            <w:pPr>
              <w:rPr>
                <w:lang w:val="lt-LT"/>
              </w:rPr>
            </w:pPr>
          </w:p>
        </w:tc>
      </w:tr>
      <w:tr w:rsidR="00BA647D" w:rsidRPr="00A44A1D" w14:paraId="75FF9BA2" w14:textId="77777777" w:rsidTr="00A36A74">
        <w:tc>
          <w:tcPr>
            <w:tcW w:w="1442" w:type="dxa"/>
          </w:tcPr>
          <w:p w14:paraId="6FA5E8D9" w14:textId="77777777" w:rsidR="00BA647D" w:rsidRPr="00A44A1D" w:rsidRDefault="00BA647D" w:rsidP="00990E4C">
            <w:pPr>
              <w:rPr>
                <w:lang w:val="lt-LT"/>
              </w:rPr>
            </w:pPr>
            <w:r w:rsidRPr="00A44A1D">
              <w:rPr>
                <w:lang w:val="lt-LT"/>
              </w:rPr>
              <w:t>2.2.1.1.1.20.</w:t>
            </w:r>
          </w:p>
        </w:tc>
        <w:tc>
          <w:tcPr>
            <w:tcW w:w="4082" w:type="dxa"/>
          </w:tcPr>
          <w:p w14:paraId="4AE2C71D" w14:textId="77777777" w:rsidR="00BA647D" w:rsidRPr="00A44A1D" w:rsidRDefault="00BA647D" w:rsidP="00990E4C">
            <w:pPr>
              <w:rPr>
                <w:lang w:val="lt-LT"/>
              </w:rPr>
            </w:pPr>
            <w:r w:rsidRPr="00A44A1D">
              <w:rPr>
                <w:lang w:val="lt-LT"/>
              </w:rPr>
              <w:t>Komunalinių paslaugų įsigijimo išlaidos</w:t>
            </w:r>
          </w:p>
        </w:tc>
        <w:tc>
          <w:tcPr>
            <w:tcW w:w="1417" w:type="dxa"/>
          </w:tcPr>
          <w:p w14:paraId="78FD8E28" w14:textId="77777777" w:rsidR="00BA647D" w:rsidRPr="00A44A1D" w:rsidRDefault="00BA647D" w:rsidP="00990E4C">
            <w:pPr>
              <w:jc w:val="right"/>
              <w:rPr>
                <w:lang w:val="lt-LT"/>
              </w:rPr>
            </w:pPr>
            <w:r w:rsidRPr="00A44A1D">
              <w:rPr>
                <w:lang w:val="lt-LT"/>
              </w:rPr>
              <w:t>27,9</w:t>
            </w:r>
          </w:p>
        </w:tc>
        <w:tc>
          <w:tcPr>
            <w:tcW w:w="1418" w:type="dxa"/>
          </w:tcPr>
          <w:p w14:paraId="32438094" w14:textId="77777777" w:rsidR="00BA647D" w:rsidRPr="00A44A1D" w:rsidRDefault="00BA647D" w:rsidP="00990E4C">
            <w:pPr>
              <w:jc w:val="right"/>
              <w:rPr>
                <w:lang w:val="lt-LT"/>
              </w:rPr>
            </w:pPr>
            <w:r w:rsidRPr="00A44A1D">
              <w:rPr>
                <w:lang w:val="lt-LT"/>
              </w:rPr>
              <w:t>20,9</w:t>
            </w:r>
          </w:p>
        </w:tc>
        <w:tc>
          <w:tcPr>
            <w:tcW w:w="1134" w:type="dxa"/>
          </w:tcPr>
          <w:p w14:paraId="62A884E8" w14:textId="77777777" w:rsidR="00BA647D" w:rsidRPr="00A44A1D" w:rsidRDefault="00BA647D" w:rsidP="00990E4C">
            <w:pPr>
              <w:rPr>
                <w:lang w:val="lt-LT"/>
              </w:rPr>
            </w:pPr>
          </w:p>
        </w:tc>
      </w:tr>
      <w:tr w:rsidR="00BA647D" w:rsidRPr="00A44A1D" w14:paraId="0C88A843" w14:textId="77777777" w:rsidTr="00A36A74">
        <w:tc>
          <w:tcPr>
            <w:tcW w:w="1442" w:type="dxa"/>
          </w:tcPr>
          <w:p w14:paraId="6A029082" w14:textId="77777777" w:rsidR="00BA647D" w:rsidRPr="00A44A1D" w:rsidRDefault="00BA647D" w:rsidP="00990E4C">
            <w:pPr>
              <w:rPr>
                <w:lang w:val="lt-LT"/>
              </w:rPr>
            </w:pPr>
            <w:r w:rsidRPr="00A44A1D">
              <w:rPr>
                <w:lang w:val="lt-LT"/>
              </w:rPr>
              <w:t>2.2.1.1.1.21.</w:t>
            </w:r>
          </w:p>
        </w:tc>
        <w:tc>
          <w:tcPr>
            <w:tcW w:w="4082" w:type="dxa"/>
          </w:tcPr>
          <w:p w14:paraId="7F6EB266" w14:textId="77777777" w:rsidR="00BA647D" w:rsidRPr="00A44A1D" w:rsidRDefault="00BA647D" w:rsidP="00990E4C">
            <w:pPr>
              <w:rPr>
                <w:lang w:val="lt-LT"/>
              </w:rPr>
            </w:pPr>
            <w:r w:rsidRPr="00A44A1D">
              <w:rPr>
                <w:lang w:val="lt-LT"/>
              </w:rPr>
              <w:t>Informacinių technologijų prekių ir paslaugų įsigijimo išlaidos</w:t>
            </w:r>
          </w:p>
        </w:tc>
        <w:tc>
          <w:tcPr>
            <w:tcW w:w="1417" w:type="dxa"/>
          </w:tcPr>
          <w:p w14:paraId="54BEF7D4" w14:textId="77777777" w:rsidR="00BA647D" w:rsidRPr="00A44A1D" w:rsidRDefault="00BA647D" w:rsidP="00990E4C">
            <w:pPr>
              <w:jc w:val="right"/>
              <w:rPr>
                <w:lang w:val="lt-LT"/>
              </w:rPr>
            </w:pPr>
            <w:r w:rsidRPr="00A44A1D">
              <w:rPr>
                <w:lang w:val="lt-LT"/>
              </w:rPr>
              <w:t>3,7</w:t>
            </w:r>
          </w:p>
        </w:tc>
        <w:tc>
          <w:tcPr>
            <w:tcW w:w="1418" w:type="dxa"/>
          </w:tcPr>
          <w:p w14:paraId="3D3654C3" w14:textId="77777777" w:rsidR="00BA647D" w:rsidRPr="00A44A1D" w:rsidRDefault="00BA647D" w:rsidP="00990E4C">
            <w:pPr>
              <w:jc w:val="right"/>
              <w:rPr>
                <w:lang w:val="lt-LT"/>
              </w:rPr>
            </w:pPr>
            <w:r w:rsidRPr="00A44A1D">
              <w:rPr>
                <w:lang w:val="lt-LT"/>
              </w:rPr>
              <w:t>4,0</w:t>
            </w:r>
          </w:p>
        </w:tc>
        <w:tc>
          <w:tcPr>
            <w:tcW w:w="1134" w:type="dxa"/>
          </w:tcPr>
          <w:p w14:paraId="685E8106" w14:textId="77777777" w:rsidR="00BA647D" w:rsidRPr="00A44A1D" w:rsidRDefault="00BA647D" w:rsidP="00990E4C">
            <w:pPr>
              <w:rPr>
                <w:lang w:val="lt-LT"/>
              </w:rPr>
            </w:pPr>
          </w:p>
        </w:tc>
      </w:tr>
      <w:tr w:rsidR="00BA647D" w:rsidRPr="00A44A1D" w14:paraId="15CC551C" w14:textId="77777777" w:rsidTr="00A36A74">
        <w:tc>
          <w:tcPr>
            <w:tcW w:w="1442" w:type="dxa"/>
          </w:tcPr>
          <w:p w14:paraId="71ABC716" w14:textId="77777777" w:rsidR="00BA647D" w:rsidRPr="00A44A1D" w:rsidRDefault="00BA647D" w:rsidP="00990E4C">
            <w:pPr>
              <w:rPr>
                <w:lang w:val="lt-LT"/>
              </w:rPr>
            </w:pPr>
            <w:r w:rsidRPr="00A44A1D">
              <w:rPr>
                <w:lang w:val="lt-LT"/>
              </w:rPr>
              <w:t>2.2.1.1.1.22.</w:t>
            </w:r>
          </w:p>
        </w:tc>
        <w:tc>
          <w:tcPr>
            <w:tcW w:w="4082" w:type="dxa"/>
          </w:tcPr>
          <w:p w14:paraId="66019266" w14:textId="77777777" w:rsidR="00BA647D" w:rsidRPr="00A44A1D" w:rsidRDefault="00BA647D" w:rsidP="00990E4C">
            <w:pPr>
              <w:rPr>
                <w:lang w:val="lt-LT"/>
              </w:rPr>
            </w:pPr>
            <w:r w:rsidRPr="00A44A1D">
              <w:rPr>
                <w:lang w:val="lt-LT"/>
              </w:rPr>
              <w:t>Reprezentacinės išlaidos</w:t>
            </w:r>
          </w:p>
        </w:tc>
        <w:tc>
          <w:tcPr>
            <w:tcW w:w="1417" w:type="dxa"/>
          </w:tcPr>
          <w:p w14:paraId="655A3330" w14:textId="77777777" w:rsidR="00BA647D" w:rsidRPr="00A44A1D" w:rsidRDefault="00BA647D" w:rsidP="00990E4C">
            <w:pPr>
              <w:jc w:val="right"/>
              <w:rPr>
                <w:lang w:val="lt-LT"/>
              </w:rPr>
            </w:pPr>
            <w:r w:rsidRPr="00A44A1D">
              <w:rPr>
                <w:lang w:val="lt-LT"/>
              </w:rPr>
              <w:t>1,9</w:t>
            </w:r>
          </w:p>
        </w:tc>
        <w:tc>
          <w:tcPr>
            <w:tcW w:w="1418" w:type="dxa"/>
          </w:tcPr>
          <w:p w14:paraId="506A9400" w14:textId="77777777" w:rsidR="00BA647D" w:rsidRPr="00A44A1D" w:rsidRDefault="00BA647D" w:rsidP="00990E4C">
            <w:pPr>
              <w:jc w:val="right"/>
              <w:rPr>
                <w:lang w:val="lt-LT"/>
              </w:rPr>
            </w:pPr>
          </w:p>
        </w:tc>
        <w:tc>
          <w:tcPr>
            <w:tcW w:w="1134" w:type="dxa"/>
          </w:tcPr>
          <w:p w14:paraId="23BC9C7E" w14:textId="77777777" w:rsidR="00BA647D" w:rsidRPr="00A44A1D" w:rsidRDefault="00BA647D" w:rsidP="00990E4C">
            <w:pPr>
              <w:rPr>
                <w:lang w:val="lt-LT"/>
              </w:rPr>
            </w:pPr>
          </w:p>
        </w:tc>
      </w:tr>
      <w:tr w:rsidR="00BA647D" w:rsidRPr="00A44A1D" w14:paraId="1084506E" w14:textId="77777777" w:rsidTr="00A36A74">
        <w:tc>
          <w:tcPr>
            <w:tcW w:w="1442" w:type="dxa"/>
          </w:tcPr>
          <w:p w14:paraId="5AE9C3A6" w14:textId="77777777" w:rsidR="00BA647D" w:rsidRPr="00A44A1D" w:rsidRDefault="00BA647D" w:rsidP="00990E4C">
            <w:pPr>
              <w:rPr>
                <w:lang w:val="lt-LT"/>
              </w:rPr>
            </w:pPr>
            <w:r w:rsidRPr="00A44A1D">
              <w:rPr>
                <w:lang w:val="lt-LT"/>
              </w:rPr>
              <w:t>2.2.1.1.1.30.</w:t>
            </w:r>
          </w:p>
        </w:tc>
        <w:tc>
          <w:tcPr>
            <w:tcW w:w="4082" w:type="dxa"/>
          </w:tcPr>
          <w:p w14:paraId="5503A526" w14:textId="77777777" w:rsidR="00BA647D" w:rsidRPr="00A44A1D" w:rsidRDefault="00BA647D" w:rsidP="00990E4C">
            <w:pPr>
              <w:rPr>
                <w:lang w:val="lt-LT"/>
              </w:rPr>
            </w:pPr>
            <w:r w:rsidRPr="00A44A1D">
              <w:rPr>
                <w:lang w:val="lt-LT"/>
              </w:rPr>
              <w:t>Kitų prekių ir paslaugų įsigijimo išlaidos</w:t>
            </w:r>
          </w:p>
        </w:tc>
        <w:tc>
          <w:tcPr>
            <w:tcW w:w="1417" w:type="dxa"/>
          </w:tcPr>
          <w:p w14:paraId="07E38796" w14:textId="77777777" w:rsidR="00BA647D" w:rsidRPr="00A44A1D" w:rsidRDefault="00BA647D" w:rsidP="00990E4C">
            <w:pPr>
              <w:jc w:val="right"/>
              <w:rPr>
                <w:lang w:val="lt-LT"/>
              </w:rPr>
            </w:pPr>
            <w:r w:rsidRPr="00A44A1D">
              <w:rPr>
                <w:lang w:val="lt-LT"/>
              </w:rPr>
              <w:t>46,2</w:t>
            </w:r>
          </w:p>
        </w:tc>
        <w:tc>
          <w:tcPr>
            <w:tcW w:w="1418" w:type="dxa"/>
          </w:tcPr>
          <w:p w14:paraId="3ED544BB" w14:textId="77777777" w:rsidR="00BA647D" w:rsidRPr="00A44A1D" w:rsidRDefault="00BA647D" w:rsidP="00990E4C">
            <w:pPr>
              <w:jc w:val="right"/>
              <w:rPr>
                <w:lang w:val="lt-LT"/>
              </w:rPr>
            </w:pPr>
            <w:r w:rsidRPr="00A44A1D">
              <w:rPr>
                <w:lang w:val="lt-LT"/>
              </w:rPr>
              <w:t>35,9</w:t>
            </w:r>
          </w:p>
        </w:tc>
        <w:tc>
          <w:tcPr>
            <w:tcW w:w="1134" w:type="dxa"/>
          </w:tcPr>
          <w:p w14:paraId="16BA9F77" w14:textId="77777777" w:rsidR="00BA647D" w:rsidRPr="00A44A1D" w:rsidRDefault="00BA647D" w:rsidP="00990E4C">
            <w:pPr>
              <w:rPr>
                <w:lang w:val="lt-LT"/>
              </w:rPr>
            </w:pPr>
          </w:p>
        </w:tc>
      </w:tr>
      <w:tr w:rsidR="00BA647D" w:rsidRPr="00A44A1D" w14:paraId="2165C6A8" w14:textId="77777777" w:rsidTr="00A36A74">
        <w:tc>
          <w:tcPr>
            <w:tcW w:w="1442" w:type="dxa"/>
          </w:tcPr>
          <w:p w14:paraId="3F0E4847" w14:textId="77777777" w:rsidR="00BA647D" w:rsidRPr="00A44A1D" w:rsidRDefault="00BA647D" w:rsidP="00990E4C">
            <w:pPr>
              <w:rPr>
                <w:b/>
                <w:bCs/>
                <w:lang w:val="lt-LT"/>
              </w:rPr>
            </w:pPr>
            <w:r w:rsidRPr="00A44A1D">
              <w:rPr>
                <w:b/>
                <w:bCs/>
                <w:lang w:val="lt-LT"/>
              </w:rPr>
              <w:t>2.7.</w:t>
            </w:r>
          </w:p>
        </w:tc>
        <w:tc>
          <w:tcPr>
            <w:tcW w:w="4082" w:type="dxa"/>
          </w:tcPr>
          <w:p w14:paraId="21F7AE1A" w14:textId="77777777" w:rsidR="00BA647D" w:rsidRPr="00A44A1D" w:rsidRDefault="00BA647D" w:rsidP="00990E4C">
            <w:pPr>
              <w:rPr>
                <w:b/>
                <w:bCs/>
                <w:lang w:val="lt-LT"/>
              </w:rPr>
            </w:pPr>
            <w:r w:rsidRPr="00A44A1D">
              <w:rPr>
                <w:b/>
                <w:bCs/>
                <w:lang w:val="lt-LT"/>
              </w:rPr>
              <w:t>Socialinės išmokos (pašalpos)</w:t>
            </w:r>
          </w:p>
        </w:tc>
        <w:tc>
          <w:tcPr>
            <w:tcW w:w="1417" w:type="dxa"/>
          </w:tcPr>
          <w:p w14:paraId="35DEDAE9" w14:textId="77777777" w:rsidR="00BA647D" w:rsidRPr="00A44A1D" w:rsidRDefault="00BA647D" w:rsidP="00990E4C">
            <w:pPr>
              <w:jc w:val="right"/>
              <w:rPr>
                <w:b/>
                <w:bCs/>
                <w:lang w:val="lt-LT"/>
              </w:rPr>
            </w:pPr>
            <w:r w:rsidRPr="00A44A1D">
              <w:rPr>
                <w:b/>
                <w:bCs/>
                <w:lang w:val="lt-LT"/>
              </w:rPr>
              <w:t>5,6</w:t>
            </w:r>
          </w:p>
        </w:tc>
        <w:tc>
          <w:tcPr>
            <w:tcW w:w="1418" w:type="dxa"/>
          </w:tcPr>
          <w:p w14:paraId="4180F0B7" w14:textId="77777777" w:rsidR="00BA647D" w:rsidRPr="00A44A1D" w:rsidRDefault="00BA647D" w:rsidP="00990E4C">
            <w:pPr>
              <w:jc w:val="right"/>
              <w:rPr>
                <w:b/>
                <w:bCs/>
                <w:lang w:val="lt-LT"/>
              </w:rPr>
            </w:pPr>
            <w:r w:rsidRPr="00A44A1D">
              <w:rPr>
                <w:b/>
                <w:bCs/>
                <w:lang w:val="lt-LT"/>
              </w:rPr>
              <w:t>24,5</w:t>
            </w:r>
          </w:p>
        </w:tc>
        <w:tc>
          <w:tcPr>
            <w:tcW w:w="1134" w:type="dxa"/>
          </w:tcPr>
          <w:p w14:paraId="0A9F6EAE" w14:textId="77777777" w:rsidR="00BA647D" w:rsidRPr="00A44A1D" w:rsidRDefault="00BA647D" w:rsidP="00990E4C">
            <w:pPr>
              <w:rPr>
                <w:b/>
                <w:bCs/>
                <w:lang w:val="lt-LT"/>
              </w:rPr>
            </w:pPr>
          </w:p>
        </w:tc>
      </w:tr>
      <w:tr w:rsidR="00BA647D" w:rsidRPr="00A44A1D" w14:paraId="514949FA" w14:textId="77777777" w:rsidTr="00A36A74">
        <w:tc>
          <w:tcPr>
            <w:tcW w:w="1442" w:type="dxa"/>
          </w:tcPr>
          <w:p w14:paraId="5882CC68" w14:textId="77777777" w:rsidR="00BA647D" w:rsidRPr="00A44A1D" w:rsidRDefault="00BA647D" w:rsidP="00990E4C">
            <w:pPr>
              <w:rPr>
                <w:lang w:val="lt-LT"/>
              </w:rPr>
            </w:pPr>
            <w:r w:rsidRPr="00A44A1D">
              <w:rPr>
                <w:lang w:val="lt-LT"/>
              </w:rPr>
              <w:t>2.7.3.1.1.1.</w:t>
            </w:r>
          </w:p>
        </w:tc>
        <w:tc>
          <w:tcPr>
            <w:tcW w:w="4082" w:type="dxa"/>
          </w:tcPr>
          <w:p w14:paraId="2CE8A685" w14:textId="77777777" w:rsidR="00BA647D" w:rsidRPr="00A44A1D" w:rsidRDefault="00BA647D" w:rsidP="00990E4C">
            <w:pPr>
              <w:rPr>
                <w:lang w:val="lt-LT"/>
              </w:rPr>
            </w:pPr>
            <w:r w:rsidRPr="00A44A1D">
              <w:rPr>
                <w:lang w:val="lt-LT"/>
              </w:rPr>
              <w:t>Darbdavių socialinė parama pinigais</w:t>
            </w:r>
          </w:p>
        </w:tc>
        <w:tc>
          <w:tcPr>
            <w:tcW w:w="1417" w:type="dxa"/>
          </w:tcPr>
          <w:p w14:paraId="74491601" w14:textId="77777777" w:rsidR="00BA647D" w:rsidRPr="00A44A1D" w:rsidRDefault="00BA647D" w:rsidP="00990E4C">
            <w:pPr>
              <w:jc w:val="right"/>
              <w:rPr>
                <w:lang w:val="lt-LT"/>
              </w:rPr>
            </w:pPr>
            <w:r w:rsidRPr="00A44A1D">
              <w:rPr>
                <w:lang w:val="lt-LT"/>
              </w:rPr>
              <w:t>5,6</w:t>
            </w:r>
          </w:p>
        </w:tc>
        <w:tc>
          <w:tcPr>
            <w:tcW w:w="1418" w:type="dxa"/>
          </w:tcPr>
          <w:p w14:paraId="32DE0E76" w14:textId="77777777" w:rsidR="00BA647D" w:rsidRPr="00A44A1D" w:rsidRDefault="00BA647D" w:rsidP="00990E4C">
            <w:pPr>
              <w:jc w:val="right"/>
              <w:rPr>
                <w:lang w:val="lt-LT"/>
              </w:rPr>
            </w:pPr>
            <w:r w:rsidRPr="00A44A1D">
              <w:rPr>
                <w:lang w:val="lt-LT"/>
              </w:rPr>
              <w:t>24,5</w:t>
            </w:r>
          </w:p>
        </w:tc>
        <w:tc>
          <w:tcPr>
            <w:tcW w:w="1134" w:type="dxa"/>
          </w:tcPr>
          <w:p w14:paraId="0BDDA681" w14:textId="77777777" w:rsidR="00BA647D" w:rsidRPr="00A44A1D" w:rsidRDefault="00BA647D" w:rsidP="00990E4C">
            <w:pPr>
              <w:rPr>
                <w:lang w:val="lt-LT"/>
              </w:rPr>
            </w:pPr>
          </w:p>
        </w:tc>
      </w:tr>
    </w:tbl>
    <w:p w14:paraId="397AE165" w14:textId="77777777" w:rsidR="00F81FD9" w:rsidRDefault="00F81FD9" w:rsidP="00990E4C">
      <w:pPr>
        <w:rPr>
          <w:i/>
          <w:lang w:val="lt-LT"/>
        </w:rPr>
      </w:pPr>
    </w:p>
    <w:p w14:paraId="03A7CE9F" w14:textId="6FC6D233" w:rsidR="00BA647D" w:rsidRPr="00A44A1D" w:rsidRDefault="00BA647D" w:rsidP="00990E4C">
      <w:pPr>
        <w:rPr>
          <w:i/>
          <w:lang w:val="lt-LT"/>
        </w:rPr>
      </w:pPr>
      <w:r w:rsidRPr="00A44A1D">
        <w:rPr>
          <w:i/>
          <w:lang w:val="lt-LT"/>
        </w:rPr>
        <w:t>Pastaba: jeigu yra žymus pokytis, tai trumpai paaiškinti.</w:t>
      </w:r>
    </w:p>
    <w:p w14:paraId="57AE5239" w14:textId="77777777" w:rsidR="00BA647D" w:rsidRPr="00A44A1D" w:rsidRDefault="00BA647D" w:rsidP="00990E4C">
      <w:pPr>
        <w:rPr>
          <w:i/>
          <w:lang w:val="lt-LT"/>
        </w:rPr>
      </w:pPr>
      <w:r w:rsidRPr="00A44A1D">
        <w:rPr>
          <w:i/>
          <w:lang w:val="lt-LT"/>
        </w:rPr>
        <w:t>Socialinės išmokos 2020 m padidėjo, kadangi keleriems bibliotekos darbuotojams buvo išmokėtos  išeitinės kompensacijos.</w:t>
      </w:r>
    </w:p>
    <w:p w14:paraId="40F5CC48" w14:textId="41027F14" w:rsidR="000E2151" w:rsidRDefault="000E2151" w:rsidP="00990E4C">
      <w:pPr>
        <w:jc w:val="both"/>
        <w:rPr>
          <w:b/>
          <w:lang w:val="lt-LT"/>
        </w:rPr>
      </w:pPr>
    </w:p>
    <w:p w14:paraId="17D20998" w14:textId="77777777" w:rsidR="00F81FD9" w:rsidRPr="00A44A1D" w:rsidRDefault="00F81FD9" w:rsidP="00990E4C">
      <w:pPr>
        <w:jc w:val="both"/>
        <w:rPr>
          <w:b/>
          <w:lang w:val="lt-LT"/>
        </w:rPr>
      </w:pPr>
    </w:p>
    <w:p w14:paraId="4722982E" w14:textId="482B9DE0" w:rsidR="00640D45" w:rsidRPr="00A44A1D" w:rsidRDefault="00401938" w:rsidP="00990E4C">
      <w:pPr>
        <w:ind w:firstLine="567"/>
        <w:jc w:val="both"/>
        <w:rPr>
          <w:lang w:val="lt-LT"/>
        </w:rPr>
      </w:pPr>
      <w:r w:rsidRPr="00A44A1D">
        <w:rPr>
          <w:b/>
          <w:lang w:val="lt-LT"/>
        </w:rPr>
        <w:lastRenderedPageBreak/>
        <w:t>3. Įstaigos turimos patalpos, turtas</w:t>
      </w:r>
      <w:r w:rsidR="004D3A63" w:rsidRPr="00A44A1D">
        <w:rPr>
          <w:b/>
          <w:lang w:val="lt-LT"/>
        </w:rPr>
        <w:t>:</w:t>
      </w:r>
      <w:r w:rsidR="001A550A" w:rsidRPr="00A44A1D">
        <w:rPr>
          <w:b/>
          <w:lang w:val="lt-LT"/>
        </w:rPr>
        <w:t xml:space="preserve"> </w:t>
      </w:r>
    </w:p>
    <w:p w14:paraId="6DF65D87" w14:textId="4C5479C2" w:rsidR="00A61BEC" w:rsidRPr="00A44A1D" w:rsidRDefault="00C90F59" w:rsidP="00990E4C">
      <w:pPr>
        <w:ind w:firstLine="567"/>
        <w:jc w:val="both"/>
        <w:rPr>
          <w:lang w:val="lt-LT"/>
        </w:rPr>
      </w:pPr>
      <w:r w:rsidRPr="00A44A1D">
        <w:rPr>
          <w:lang w:val="lt-LT"/>
        </w:rPr>
        <w:t xml:space="preserve">Rajono viešoji biblioteka turi 27 patalpas (pastatus). Didelė dalis patalpų yra kitų įstaigų administruojamuose pastatuose. </w:t>
      </w:r>
      <w:r w:rsidR="00A61BEC" w:rsidRPr="00A44A1D">
        <w:rPr>
          <w:lang w:val="lt-LT"/>
        </w:rPr>
        <w:t>Bendras patalpų plotas 3062 m² (2019</w:t>
      </w:r>
      <w:r w:rsidR="00B6227B" w:rsidRPr="00A44A1D">
        <w:rPr>
          <w:lang w:val="lt-LT"/>
        </w:rPr>
        <w:t xml:space="preserve"> </w:t>
      </w:r>
      <w:r w:rsidR="00A61BEC" w:rsidRPr="00A44A1D">
        <w:rPr>
          <w:lang w:val="lt-LT"/>
        </w:rPr>
        <w:t>m. – 3017 m²), naudingas plotas bibliotekos funkcijoms atlikti – 2403 m²  (2019 m. – 2362 m²).</w:t>
      </w:r>
    </w:p>
    <w:p w14:paraId="2E468F9B" w14:textId="77777777" w:rsidR="009457A5" w:rsidRPr="00A44A1D" w:rsidRDefault="009457A5" w:rsidP="00A36A74">
      <w:pPr>
        <w:jc w:val="both"/>
        <w:rPr>
          <w:i/>
          <w:lang w:val="lt-LT"/>
        </w:rPr>
      </w:pPr>
      <w:r w:rsidRPr="00A44A1D">
        <w:rPr>
          <w:i/>
          <w:lang w:val="lt-LT"/>
        </w:rPr>
        <w:t xml:space="preserve">6 lentelė. </w:t>
      </w:r>
      <w:r w:rsidRPr="00A44A1D">
        <w:rPr>
          <w:b/>
          <w:i/>
          <w:lang w:val="lt-LT"/>
        </w:rPr>
        <w:t>Įsigytas ir perleistas turtas</w:t>
      </w:r>
      <w:r w:rsidRPr="00A44A1D">
        <w:rPr>
          <w:i/>
          <w:lang w:val="lt-LT"/>
        </w:rPr>
        <w:t xml:space="preserve"> (nurodyti grupėmis, išskiriant svarbesnį įstaigos veiklai turtą):</w:t>
      </w:r>
    </w:p>
    <w:tbl>
      <w:tblPr>
        <w:tblStyle w:val="Lentelstinklelis"/>
        <w:tblW w:w="0" w:type="auto"/>
        <w:tblLook w:val="04A0" w:firstRow="1" w:lastRow="0" w:firstColumn="1" w:lastColumn="0" w:noHBand="0" w:noVBand="1"/>
      </w:tblPr>
      <w:tblGrid>
        <w:gridCol w:w="576"/>
        <w:gridCol w:w="4238"/>
        <w:gridCol w:w="2407"/>
        <w:gridCol w:w="2526"/>
      </w:tblGrid>
      <w:tr w:rsidR="009457A5" w:rsidRPr="00A44A1D" w14:paraId="05F9FFF4" w14:textId="77777777" w:rsidTr="00C3464F">
        <w:tc>
          <w:tcPr>
            <w:tcW w:w="576" w:type="dxa"/>
            <w:vMerge w:val="restart"/>
          </w:tcPr>
          <w:p w14:paraId="6400075F" w14:textId="77777777" w:rsidR="009457A5" w:rsidRPr="00A44A1D" w:rsidRDefault="009457A5" w:rsidP="00990E4C">
            <w:pPr>
              <w:rPr>
                <w:rFonts w:ascii="Times New Roman" w:hAnsi="Times New Roman" w:cs="Times New Roman"/>
                <w:b/>
                <w:lang w:val="lt-LT"/>
              </w:rPr>
            </w:pPr>
            <w:r w:rsidRPr="00A44A1D">
              <w:rPr>
                <w:rFonts w:ascii="Times New Roman" w:hAnsi="Times New Roman" w:cs="Times New Roman"/>
                <w:b/>
                <w:lang w:val="lt-LT"/>
              </w:rPr>
              <w:t>Eil. Nr.</w:t>
            </w:r>
          </w:p>
        </w:tc>
        <w:tc>
          <w:tcPr>
            <w:tcW w:w="4238" w:type="dxa"/>
            <w:vMerge w:val="restart"/>
          </w:tcPr>
          <w:p w14:paraId="7027AE16" w14:textId="77777777" w:rsidR="009457A5" w:rsidRPr="00A44A1D" w:rsidRDefault="009457A5" w:rsidP="00990E4C">
            <w:pPr>
              <w:rPr>
                <w:rFonts w:ascii="Times New Roman" w:hAnsi="Times New Roman" w:cs="Times New Roman"/>
                <w:b/>
                <w:lang w:val="lt-LT"/>
              </w:rPr>
            </w:pPr>
            <w:r w:rsidRPr="00A44A1D">
              <w:rPr>
                <w:rFonts w:ascii="Times New Roman" w:hAnsi="Times New Roman" w:cs="Times New Roman"/>
                <w:b/>
                <w:lang w:val="lt-LT"/>
              </w:rPr>
              <w:t>Rodiklis</w:t>
            </w:r>
          </w:p>
        </w:tc>
        <w:tc>
          <w:tcPr>
            <w:tcW w:w="4933" w:type="dxa"/>
            <w:gridSpan w:val="2"/>
          </w:tcPr>
          <w:p w14:paraId="3D4E7562" w14:textId="77777777" w:rsidR="009457A5" w:rsidRPr="00A44A1D" w:rsidRDefault="009457A5" w:rsidP="00990E4C">
            <w:pPr>
              <w:jc w:val="center"/>
              <w:rPr>
                <w:rFonts w:ascii="Times New Roman" w:hAnsi="Times New Roman" w:cs="Times New Roman"/>
                <w:b/>
                <w:lang w:val="lt-LT"/>
              </w:rPr>
            </w:pPr>
            <w:r w:rsidRPr="00A44A1D">
              <w:rPr>
                <w:rFonts w:ascii="Times New Roman" w:hAnsi="Times New Roman" w:cs="Times New Roman"/>
                <w:b/>
                <w:lang w:val="lt-LT"/>
              </w:rPr>
              <w:t>Suma eurais</w:t>
            </w:r>
          </w:p>
        </w:tc>
      </w:tr>
      <w:tr w:rsidR="009457A5" w:rsidRPr="00A44A1D" w14:paraId="376404B8" w14:textId="77777777" w:rsidTr="00C3464F">
        <w:tc>
          <w:tcPr>
            <w:tcW w:w="576" w:type="dxa"/>
            <w:vMerge/>
          </w:tcPr>
          <w:p w14:paraId="62DCF4D4" w14:textId="77777777" w:rsidR="009457A5" w:rsidRPr="00A44A1D" w:rsidRDefault="009457A5" w:rsidP="00990E4C">
            <w:pPr>
              <w:rPr>
                <w:rFonts w:ascii="Times New Roman" w:hAnsi="Times New Roman" w:cs="Times New Roman"/>
                <w:b/>
                <w:lang w:val="lt-LT"/>
              </w:rPr>
            </w:pPr>
          </w:p>
        </w:tc>
        <w:tc>
          <w:tcPr>
            <w:tcW w:w="4238" w:type="dxa"/>
            <w:vMerge/>
          </w:tcPr>
          <w:p w14:paraId="51A943E7" w14:textId="77777777" w:rsidR="009457A5" w:rsidRPr="00A44A1D" w:rsidRDefault="009457A5" w:rsidP="00990E4C">
            <w:pPr>
              <w:rPr>
                <w:rFonts w:ascii="Times New Roman" w:hAnsi="Times New Roman" w:cs="Times New Roman"/>
                <w:b/>
                <w:lang w:val="lt-LT"/>
              </w:rPr>
            </w:pPr>
          </w:p>
        </w:tc>
        <w:tc>
          <w:tcPr>
            <w:tcW w:w="2407" w:type="dxa"/>
          </w:tcPr>
          <w:p w14:paraId="659EDB6B" w14:textId="77777777" w:rsidR="009457A5" w:rsidRPr="00A44A1D" w:rsidRDefault="009457A5" w:rsidP="00990E4C">
            <w:pPr>
              <w:jc w:val="center"/>
              <w:rPr>
                <w:rFonts w:ascii="Times New Roman" w:hAnsi="Times New Roman" w:cs="Times New Roman"/>
                <w:b/>
                <w:lang w:val="lt-LT"/>
              </w:rPr>
            </w:pPr>
            <w:r w:rsidRPr="00A44A1D">
              <w:rPr>
                <w:rFonts w:ascii="Times New Roman" w:hAnsi="Times New Roman" w:cs="Times New Roman"/>
                <w:b/>
                <w:lang w:val="lt-LT"/>
              </w:rPr>
              <w:t>Ataskaitiniu laikotarpiu</w:t>
            </w:r>
          </w:p>
        </w:tc>
        <w:tc>
          <w:tcPr>
            <w:tcW w:w="2526" w:type="dxa"/>
          </w:tcPr>
          <w:p w14:paraId="1A54844C" w14:textId="77777777" w:rsidR="009457A5" w:rsidRPr="00A44A1D" w:rsidRDefault="009457A5" w:rsidP="00990E4C">
            <w:pPr>
              <w:jc w:val="center"/>
              <w:rPr>
                <w:rFonts w:ascii="Times New Roman" w:hAnsi="Times New Roman" w:cs="Times New Roman"/>
                <w:b/>
                <w:lang w:val="lt-LT"/>
              </w:rPr>
            </w:pPr>
            <w:r w:rsidRPr="00A44A1D">
              <w:rPr>
                <w:rFonts w:ascii="Times New Roman" w:hAnsi="Times New Roman" w:cs="Times New Roman"/>
                <w:b/>
                <w:lang w:val="lt-LT"/>
              </w:rPr>
              <w:t>Praėjusiu ataskaitiniu laikotarpiu</w:t>
            </w:r>
          </w:p>
        </w:tc>
      </w:tr>
      <w:tr w:rsidR="009457A5" w:rsidRPr="00A44A1D" w14:paraId="321E2953" w14:textId="77777777" w:rsidTr="00C3464F">
        <w:tc>
          <w:tcPr>
            <w:tcW w:w="576" w:type="dxa"/>
          </w:tcPr>
          <w:p w14:paraId="1315C7A9"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1.</w:t>
            </w:r>
          </w:p>
        </w:tc>
        <w:tc>
          <w:tcPr>
            <w:tcW w:w="4238" w:type="dxa"/>
          </w:tcPr>
          <w:p w14:paraId="45995671"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Įsigyta ilgalaikio turto iš viso:</w:t>
            </w:r>
          </w:p>
        </w:tc>
        <w:tc>
          <w:tcPr>
            <w:tcW w:w="2407" w:type="dxa"/>
          </w:tcPr>
          <w:p w14:paraId="269601CC" w14:textId="77777777" w:rsidR="009457A5" w:rsidRPr="00A44A1D" w:rsidRDefault="009457A5" w:rsidP="00990E4C">
            <w:pPr>
              <w:jc w:val="center"/>
              <w:rPr>
                <w:rFonts w:ascii="Times New Roman" w:hAnsi="Times New Roman" w:cs="Times New Roman"/>
                <w:lang w:val="lt-LT"/>
              </w:rPr>
            </w:pPr>
            <w:r w:rsidRPr="00A44A1D">
              <w:rPr>
                <w:rFonts w:ascii="Times New Roman" w:hAnsi="Times New Roman" w:cs="Times New Roman"/>
                <w:lang w:val="lt-LT"/>
              </w:rPr>
              <w:t>116,8</w:t>
            </w:r>
          </w:p>
        </w:tc>
        <w:tc>
          <w:tcPr>
            <w:tcW w:w="2526" w:type="dxa"/>
          </w:tcPr>
          <w:p w14:paraId="63CFB34B" w14:textId="77777777" w:rsidR="009457A5" w:rsidRPr="00A44A1D" w:rsidRDefault="009457A5" w:rsidP="00990E4C">
            <w:pPr>
              <w:jc w:val="center"/>
              <w:rPr>
                <w:rFonts w:ascii="Times New Roman" w:hAnsi="Times New Roman" w:cs="Times New Roman"/>
                <w:lang w:val="lt-LT"/>
              </w:rPr>
            </w:pPr>
            <w:r w:rsidRPr="00A44A1D">
              <w:rPr>
                <w:rFonts w:ascii="Times New Roman" w:hAnsi="Times New Roman" w:cs="Times New Roman"/>
                <w:lang w:val="lt-LT"/>
              </w:rPr>
              <w:t>47,6</w:t>
            </w:r>
          </w:p>
        </w:tc>
      </w:tr>
      <w:tr w:rsidR="009457A5" w:rsidRPr="00A44A1D" w14:paraId="56352B56" w14:textId="77777777" w:rsidTr="00C3464F">
        <w:tc>
          <w:tcPr>
            <w:tcW w:w="576" w:type="dxa"/>
          </w:tcPr>
          <w:p w14:paraId="4A243044"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1.1.</w:t>
            </w:r>
          </w:p>
        </w:tc>
        <w:tc>
          <w:tcPr>
            <w:tcW w:w="4238" w:type="dxa"/>
          </w:tcPr>
          <w:p w14:paraId="695C75BF"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Transportas</w:t>
            </w:r>
          </w:p>
        </w:tc>
        <w:tc>
          <w:tcPr>
            <w:tcW w:w="2407" w:type="dxa"/>
          </w:tcPr>
          <w:p w14:paraId="1B1E0073" w14:textId="77777777" w:rsidR="009457A5" w:rsidRPr="00A44A1D" w:rsidRDefault="009457A5" w:rsidP="00990E4C">
            <w:pPr>
              <w:jc w:val="center"/>
              <w:rPr>
                <w:rFonts w:ascii="Times New Roman" w:hAnsi="Times New Roman" w:cs="Times New Roman"/>
                <w:lang w:val="lt-LT"/>
              </w:rPr>
            </w:pPr>
          </w:p>
        </w:tc>
        <w:tc>
          <w:tcPr>
            <w:tcW w:w="2526" w:type="dxa"/>
          </w:tcPr>
          <w:p w14:paraId="6903EA02" w14:textId="77777777" w:rsidR="009457A5" w:rsidRPr="00A44A1D" w:rsidRDefault="009457A5" w:rsidP="00990E4C">
            <w:pPr>
              <w:jc w:val="center"/>
              <w:rPr>
                <w:rFonts w:ascii="Times New Roman" w:hAnsi="Times New Roman" w:cs="Times New Roman"/>
                <w:lang w:val="lt-LT"/>
              </w:rPr>
            </w:pPr>
          </w:p>
        </w:tc>
      </w:tr>
      <w:tr w:rsidR="009457A5" w:rsidRPr="00A44A1D" w14:paraId="10B2AAC9" w14:textId="77777777" w:rsidTr="00C3464F">
        <w:tc>
          <w:tcPr>
            <w:tcW w:w="576" w:type="dxa"/>
          </w:tcPr>
          <w:p w14:paraId="50CC6F90"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1.2.</w:t>
            </w:r>
          </w:p>
        </w:tc>
        <w:tc>
          <w:tcPr>
            <w:tcW w:w="4238" w:type="dxa"/>
          </w:tcPr>
          <w:p w14:paraId="4DE0C1AD"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IT technika (kompiuterinė technika)</w:t>
            </w:r>
          </w:p>
        </w:tc>
        <w:tc>
          <w:tcPr>
            <w:tcW w:w="2407" w:type="dxa"/>
          </w:tcPr>
          <w:p w14:paraId="4272E5EF" w14:textId="77777777" w:rsidR="009457A5" w:rsidRPr="00A44A1D" w:rsidRDefault="009457A5" w:rsidP="00990E4C">
            <w:pPr>
              <w:jc w:val="center"/>
              <w:rPr>
                <w:rFonts w:ascii="Times New Roman" w:hAnsi="Times New Roman" w:cs="Times New Roman"/>
                <w:lang w:val="lt-LT"/>
              </w:rPr>
            </w:pPr>
            <w:r w:rsidRPr="00A44A1D">
              <w:rPr>
                <w:rFonts w:ascii="Times New Roman" w:hAnsi="Times New Roman" w:cs="Times New Roman"/>
                <w:lang w:val="lt-LT"/>
              </w:rPr>
              <w:t>5,9</w:t>
            </w:r>
          </w:p>
        </w:tc>
        <w:tc>
          <w:tcPr>
            <w:tcW w:w="2526" w:type="dxa"/>
          </w:tcPr>
          <w:p w14:paraId="4CEBE4BB" w14:textId="77777777" w:rsidR="009457A5" w:rsidRPr="00A44A1D" w:rsidRDefault="009457A5" w:rsidP="00990E4C">
            <w:pPr>
              <w:jc w:val="center"/>
              <w:rPr>
                <w:rFonts w:ascii="Times New Roman" w:hAnsi="Times New Roman" w:cs="Times New Roman"/>
                <w:lang w:val="lt-LT"/>
              </w:rPr>
            </w:pPr>
          </w:p>
        </w:tc>
      </w:tr>
      <w:tr w:rsidR="009457A5" w:rsidRPr="00A44A1D" w14:paraId="15766E8A" w14:textId="77777777" w:rsidTr="00C3464F">
        <w:tc>
          <w:tcPr>
            <w:tcW w:w="576" w:type="dxa"/>
          </w:tcPr>
          <w:p w14:paraId="314E941F"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1.3.</w:t>
            </w:r>
          </w:p>
        </w:tc>
        <w:tc>
          <w:tcPr>
            <w:tcW w:w="4238" w:type="dxa"/>
          </w:tcPr>
          <w:p w14:paraId="2E953E75"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Baldai</w:t>
            </w:r>
          </w:p>
        </w:tc>
        <w:tc>
          <w:tcPr>
            <w:tcW w:w="2407" w:type="dxa"/>
          </w:tcPr>
          <w:p w14:paraId="2E89D623" w14:textId="77777777" w:rsidR="009457A5" w:rsidRPr="00A44A1D" w:rsidRDefault="009457A5" w:rsidP="00990E4C">
            <w:pPr>
              <w:jc w:val="center"/>
              <w:rPr>
                <w:rFonts w:ascii="Times New Roman" w:hAnsi="Times New Roman" w:cs="Times New Roman"/>
                <w:lang w:val="lt-LT"/>
              </w:rPr>
            </w:pPr>
            <w:r w:rsidRPr="00A44A1D">
              <w:rPr>
                <w:rFonts w:ascii="Times New Roman" w:hAnsi="Times New Roman" w:cs="Times New Roman"/>
                <w:lang w:val="lt-LT"/>
              </w:rPr>
              <w:t>11,0</w:t>
            </w:r>
          </w:p>
        </w:tc>
        <w:tc>
          <w:tcPr>
            <w:tcW w:w="2526" w:type="dxa"/>
          </w:tcPr>
          <w:p w14:paraId="78E8C910" w14:textId="5AD011EF" w:rsidR="009457A5" w:rsidRPr="00A44A1D" w:rsidRDefault="009457A5" w:rsidP="00990E4C">
            <w:pPr>
              <w:jc w:val="center"/>
              <w:rPr>
                <w:rFonts w:ascii="Times New Roman" w:hAnsi="Times New Roman" w:cs="Times New Roman"/>
                <w:lang w:val="lt-LT"/>
              </w:rPr>
            </w:pPr>
          </w:p>
        </w:tc>
      </w:tr>
      <w:tr w:rsidR="009457A5" w:rsidRPr="00A44A1D" w14:paraId="27E0C2D5" w14:textId="77777777" w:rsidTr="00C3464F">
        <w:tc>
          <w:tcPr>
            <w:tcW w:w="576" w:type="dxa"/>
          </w:tcPr>
          <w:p w14:paraId="7B7B6431"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1.4</w:t>
            </w:r>
          </w:p>
        </w:tc>
        <w:tc>
          <w:tcPr>
            <w:tcW w:w="4238" w:type="dxa"/>
          </w:tcPr>
          <w:p w14:paraId="47BFB79E"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 xml:space="preserve">Kitas ilgalaikis turtas (bibliotekų fondas) </w:t>
            </w:r>
          </w:p>
        </w:tc>
        <w:tc>
          <w:tcPr>
            <w:tcW w:w="2407" w:type="dxa"/>
          </w:tcPr>
          <w:p w14:paraId="20F40024" w14:textId="77777777" w:rsidR="009457A5" w:rsidRPr="00A44A1D" w:rsidRDefault="009457A5" w:rsidP="00990E4C">
            <w:pPr>
              <w:jc w:val="center"/>
              <w:rPr>
                <w:rFonts w:ascii="Times New Roman" w:hAnsi="Times New Roman" w:cs="Times New Roman"/>
                <w:lang w:val="lt-LT"/>
              </w:rPr>
            </w:pPr>
            <w:r w:rsidRPr="00A44A1D">
              <w:rPr>
                <w:rFonts w:ascii="Times New Roman" w:hAnsi="Times New Roman" w:cs="Times New Roman"/>
                <w:lang w:val="lt-LT"/>
              </w:rPr>
              <w:t>99,9</w:t>
            </w:r>
          </w:p>
        </w:tc>
        <w:tc>
          <w:tcPr>
            <w:tcW w:w="2526" w:type="dxa"/>
          </w:tcPr>
          <w:p w14:paraId="4BB63374" w14:textId="77777777" w:rsidR="009457A5" w:rsidRPr="00A44A1D" w:rsidRDefault="009457A5" w:rsidP="00990E4C">
            <w:pPr>
              <w:jc w:val="center"/>
              <w:rPr>
                <w:rFonts w:ascii="Times New Roman" w:hAnsi="Times New Roman" w:cs="Times New Roman"/>
                <w:lang w:val="lt-LT"/>
              </w:rPr>
            </w:pPr>
            <w:r w:rsidRPr="00A44A1D">
              <w:rPr>
                <w:rFonts w:ascii="Times New Roman" w:hAnsi="Times New Roman" w:cs="Times New Roman"/>
                <w:lang w:val="lt-LT"/>
              </w:rPr>
              <w:t>47,6</w:t>
            </w:r>
          </w:p>
        </w:tc>
      </w:tr>
      <w:tr w:rsidR="009457A5" w:rsidRPr="00A44A1D" w14:paraId="76B4AF73" w14:textId="77777777" w:rsidTr="00C3464F">
        <w:tc>
          <w:tcPr>
            <w:tcW w:w="576" w:type="dxa"/>
          </w:tcPr>
          <w:p w14:paraId="749F291C"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2.</w:t>
            </w:r>
          </w:p>
        </w:tc>
        <w:tc>
          <w:tcPr>
            <w:tcW w:w="4238" w:type="dxa"/>
          </w:tcPr>
          <w:p w14:paraId="18F91F2B"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Perleista ilgalaikio turto iš viso:</w:t>
            </w:r>
          </w:p>
        </w:tc>
        <w:tc>
          <w:tcPr>
            <w:tcW w:w="2407" w:type="dxa"/>
          </w:tcPr>
          <w:p w14:paraId="282D822C" w14:textId="4E987F51" w:rsidR="009457A5" w:rsidRPr="00A44A1D" w:rsidRDefault="009457A5" w:rsidP="00990E4C">
            <w:pPr>
              <w:jc w:val="center"/>
              <w:rPr>
                <w:rFonts w:ascii="Times New Roman" w:hAnsi="Times New Roman" w:cs="Times New Roman"/>
                <w:lang w:val="lt-LT"/>
              </w:rPr>
            </w:pPr>
          </w:p>
        </w:tc>
        <w:tc>
          <w:tcPr>
            <w:tcW w:w="2526" w:type="dxa"/>
          </w:tcPr>
          <w:p w14:paraId="74E7ABBF" w14:textId="7B4CDBC8" w:rsidR="009457A5" w:rsidRPr="00A44A1D" w:rsidRDefault="009457A5" w:rsidP="00990E4C">
            <w:pPr>
              <w:jc w:val="center"/>
              <w:rPr>
                <w:rFonts w:ascii="Times New Roman" w:hAnsi="Times New Roman" w:cs="Times New Roman"/>
                <w:lang w:val="lt-LT"/>
              </w:rPr>
            </w:pPr>
          </w:p>
        </w:tc>
      </w:tr>
    </w:tbl>
    <w:p w14:paraId="0CBBD2BB" w14:textId="77777777" w:rsidR="009457A5" w:rsidRPr="00A44A1D" w:rsidRDefault="009457A5" w:rsidP="00990E4C">
      <w:pPr>
        <w:rPr>
          <w:lang w:val="lt-LT"/>
        </w:rPr>
      </w:pPr>
    </w:p>
    <w:p w14:paraId="1C8FFE77" w14:textId="77777777" w:rsidR="009457A5" w:rsidRPr="00A44A1D" w:rsidRDefault="009457A5" w:rsidP="00990E4C">
      <w:pPr>
        <w:rPr>
          <w:i/>
          <w:lang w:val="lt-LT"/>
        </w:rPr>
      </w:pPr>
      <w:r w:rsidRPr="00A44A1D">
        <w:rPr>
          <w:i/>
          <w:lang w:val="lt-LT"/>
        </w:rPr>
        <w:t>7 lentelė. Valdomas nekilnojamas turtas:</w:t>
      </w:r>
    </w:p>
    <w:tbl>
      <w:tblPr>
        <w:tblStyle w:val="Lentelstinklelis"/>
        <w:tblW w:w="0" w:type="auto"/>
        <w:tblLook w:val="04A0" w:firstRow="1" w:lastRow="0" w:firstColumn="1" w:lastColumn="0" w:noHBand="0" w:noVBand="1"/>
      </w:tblPr>
      <w:tblGrid>
        <w:gridCol w:w="570"/>
        <w:gridCol w:w="4248"/>
        <w:gridCol w:w="3087"/>
        <w:gridCol w:w="1842"/>
      </w:tblGrid>
      <w:tr w:rsidR="009457A5" w:rsidRPr="00A44A1D" w14:paraId="6130F963" w14:textId="77777777" w:rsidTr="00A36A74">
        <w:tc>
          <w:tcPr>
            <w:tcW w:w="570" w:type="dxa"/>
          </w:tcPr>
          <w:p w14:paraId="5B21ED5A" w14:textId="77777777" w:rsidR="009457A5" w:rsidRPr="00A44A1D" w:rsidRDefault="009457A5" w:rsidP="00990E4C">
            <w:pPr>
              <w:rPr>
                <w:rFonts w:ascii="Times New Roman" w:hAnsi="Times New Roman" w:cs="Times New Roman"/>
                <w:b/>
                <w:lang w:val="lt-LT"/>
              </w:rPr>
            </w:pPr>
            <w:r w:rsidRPr="00A44A1D">
              <w:rPr>
                <w:rFonts w:ascii="Times New Roman" w:hAnsi="Times New Roman" w:cs="Times New Roman"/>
                <w:b/>
                <w:lang w:val="lt-LT"/>
              </w:rPr>
              <w:t>Eil. Nr.</w:t>
            </w:r>
          </w:p>
        </w:tc>
        <w:tc>
          <w:tcPr>
            <w:tcW w:w="4248" w:type="dxa"/>
          </w:tcPr>
          <w:p w14:paraId="3F9B7288" w14:textId="77777777" w:rsidR="009457A5" w:rsidRPr="00A44A1D" w:rsidRDefault="009457A5" w:rsidP="00990E4C">
            <w:pPr>
              <w:rPr>
                <w:rFonts w:ascii="Times New Roman" w:hAnsi="Times New Roman" w:cs="Times New Roman"/>
                <w:b/>
                <w:lang w:val="lt-LT"/>
              </w:rPr>
            </w:pPr>
            <w:r w:rsidRPr="00A44A1D">
              <w:rPr>
                <w:rFonts w:ascii="Times New Roman" w:hAnsi="Times New Roman" w:cs="Times New Roman"/>
                <w:b/>
                <w:lang w:val="lt-LT"/>
              </w:rPr>
              <w:t>Patalpų pavadinimas</w:t>
            </w:r>
          </w:p>
        </w:tc>
        <w:tc>
          <w:tcPr>
            <w:tcW w:w="3087" w:type="dxa"/>
          </w:tcPr>
          <w:p w14:paraId="4985A745" w14:textId="77777777" w:rsidR="009457A5" w:rsidRPr="00A44A1D" w:rsidRDefault="009457A5" w:rsidP="00990E4C">
            <w:pPr>
              <w:rPr>
                <w:rFonts w:ascii="Times New Roman" w:hAnsi="Times New Roman" w:cs="Times New Roman"/>
                <w:b/>
                <w:lang w:val="lt-LT"/>
              </w:rPr>
            </w:pPr>
            <w:r w:rsidRPr="00A44A1D">
              <w:rPr>
                <w:rFonts w:ascii="Times New Roman" w:hAnsi="Times New Roman" w:cs="Times New Roman"/>
                <w:b/>
                <w:lang w:val="lt-LT"/>
              </w:rPr>
              <w:t>Patalpų adresas</w:t>
            </w:r>
          </w:p>
        </w:tc>
        <w:tc>
          <w:tcPr>
            <w:tcW w:w="1842" w:type="dxa"/>
          </w:tcPr>
          <w:p w14:paraId="276ED012" w14:textId="77777777" w:rsidR="009457A5" w:rsidRPr="00A44A1D" w:rsidRDefault="009457A5" w:rsidP="00990E4C">
            <w:pPr>
              <w:rPr>
                <w:rFonts w:ascii="Times New Roman" w:hAnsi="Times New Roman" w:cs="Times New Roman"/>
                <w:b/>
                <w:lang w:val="lt-LT"/>
              </w:rPr>
            </w:pPr>
            <w:r w:rsidRPr="00A44A1D">
              <w:rPr>
                <w:rFonts w:ascii="Times New Roman" w:hAnsi="Times New Roman" w:cs="Times New Roman"/>
                <w:b/>
                <w:lang w:val="lt-LT"/>
              </w:rPr>
              <w:t>Patalpų plotas</w:t>
            </w:r>
          </w:p>
        </w:tc>
      </w:tr>
      <w:tr w:rsidR="009457A5" w:rsidRPr="00A44A1D" w14:paraId="410C697F" w14:textId="77777777" w:rsidTr="00A36A74">
        <w:tc>
          <w:tcPr>
            <w:tcW w:w="570" w:type="dxa"/>
          </w:tcPr>
          <w:p w14:paraId="2EDC234F"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1.</w:t>
            </w:r>
          </w:p>
        </w:tc>
        <w:tc>
          <w:tcPr>
            <w:tcW w:w="4248" w:type="dxa"/>
          </w:tcPr>
          <w:p w14:paraId="4E434718"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Viešosios bibliotekos patalpos</w:t>
            </w:r>
          </w:p>
        </w:tc>
        <w:tc>
          <w:tcPr>
            <w:tcW w:w="3087" w:type="dxa"/>
          </w:tcPr>
          <w:p w14:paraId="060B42CE"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Klaipėdos g. 15, Gargždai</w:t>
            </w:r>
          </w:p>
        </w:tc>
        <w:tc>
          <w:tcPr>
            <w:tcW w:w="1842" w:type="dxa"/>
          </w:tcPr>
          <w:p w14:paraId="790E9F91" w14:textId="77777777" w:rsidR="009457A5" w:rsidRPr="00A44A1D" w:rsidRDefault="009457A5" w:rsidP="00990E4C">
            <w:pPr>
              <w:rPr>
                <w:rFonts w:ascii="Times New Roman" w:hAnsi="Times New Roman" w:cs="Times New Roman"/>
                <w:vertAlign w:val="superscript"/>
                <w:lang w:val="lt-LT"/>
              </w:rPr>
            </w:pPr>
            <w:r w:rsidRPr="00A44A1D">
              <w:rPr>
                <w:rFonts w:ascii="Times New Roman" w:hAnsi="Times New Roman" w:cs="Times New Roman"/>
                <w:lang w:val="lt-LT"/>
              </w:rPr>
              <w:t>635,59 m</w:t>
            </w:r>
            <w:r w:rsidRPr="00A44A1D">
              <w:rPr>
                <w:rFonts w:ascii="Times New Roman" w:hAnsi="Times New Roman" w:cs="Times New Roman"/>
                <w:vertAlign w:val="superscript"/>
                <w:lang w:val="lt-LT"/>
              </w:rPr>
              <w:t>2</w:t>
            </w:r>
          </w:p>
        </w:tc>
      </w:tr>
      <w:tr w:rsidR="009457A5" w:rsidRPr="00A44A1D" w14:paraId="0C457B20" w14:textId="77777777" w:rsidTr="00A36A74">
        <w:tc>
          <w:tcPr>
            <w:tcW w:w="570" w:type="dxa"/>
          </w:tcPr>
          <w:p w14:paraId="143815AA"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2.</w:t>
            </w:r>
          </w:p>
        </w:tc>
        <w:tc>
          <w:tcPr>
            <w:tcW w:w="4248" w:type="dxa"/>
          </w:tcPr>
          <w:p w14:paraId="46A3DD25"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Vaikų bibliotekos pastatas</w:t>
            </w:r>
          </w:p>
        </w:tc>
        <w:tc>
          <w:tcPr>
            <w:tcW w:w="3087" w:type="dxa"/>
          </w:tcPr>
          <w:p w14:paraId="1767ABBC"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Žemaitės g. 5, Gargždai</w:t>
            </w:r>
          </w:p>
        </w:tc>
        <w:tc>
          <w:tcPr>
            <w:tcW w:w="1842" w:type="dxa"/>
          </w:tcPr>
          <w:p w14:paraId="7F341639" w14:textId="77777777" w:rsidR="009457A5" w:rsidRPr="00A44A1D" w:rsidRDefault="009457A5" w:rsidP="00990E4C">
            <w:pPr>
              <w:rPr>
                <w:rFonts w:ascii="Times New Roman" w:hAnsi="Times New Roman" w:cs="Times New Roman"/>
                <w:vertAlign w:val="superscript"/>
                <w:lang w:val="lt-LT"/>
              </w:rPr>
            </w:pPr>
            <w:r w:rsidRPr="00A44A1D">
              <w:rPr>
                <w:rFonts w:ascii="Times New Roman" w:hAnsi="Times New Roman" w:cs="Times New Roman"/>
                <w:lang w:val="lt-LT"/>
              </w:rPr>
              <w:t>352,63 m</w:t>
            </w:r>
            <w:r w:rsidRPr="00A44A1D">
              <w:rPr>
                <w:rFonts w:ascii="Times New Roman" w:hAnsi="Times New Roman" w:cs="Times New Roman"/>
                <w:vertAlign w:val="superscript"/>
                <w:lang w:val="lt-LT"/>
              </w:rPr>
              <w:t>2</w:t>
            </w:r>
          </w:p>
        </w:tc>
      </w:tr>
      <w:tr w:rsidR="009457A5" w:rsidRPr="00A44A1D" w14:paraId="7EC5914B" w14:textId="77777777" w:rsidTr="00A36A74">
        <w:tc>
          <w:tcPr>
            <w:tcW w:w="570" w:type="dxa"/>
          </w:tcPr>
          <w:p w14:paraId="60913C30"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3.</w:t>
            </w:r>
          </w:p>
        </w:tc>
        <w:tc>
          <w:tcPr>
            <w:tcW w:w="4248" w:type="dxa"/>
          </w:tcPr>
          <w:p w14:paraId="3EBED4CE"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Venckų bibliotekos patalpos su sandėlio pastatais</w:t>
            </w:r>
          </w:p>
        </w:tc>
        <w:tc>
          <w:tcPr>
            <w:tcW w:w="3087" w:type="dxa"/>
          </w:tcPr>
          <w:p w14:paraId="39F6B4BC"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Kintų g. 33, Venckai</w:t>
            </w:r>
          </w:p>
        </w:tc>
        <w:tc>
          <w:tcPr>
            <w:tcW w:w="1842" w:type="dxa"/>
          </w:tcPr>
          <w:p w14:paraId="4880583A" w14:textId="77777777" w:rsidR="009457A5" w:rsidRPr="00A44A1D" w:rsidRDefault="009457A5" w:rsidP="00990E4C">
            <w:pPr>
              <w:rPr>
                <w:rFonts w:ascii="Times New Roman" w:hAnsi="Times New Roman" w:cs="Times New Roman"/>
                <w:vertAlign w:val="superscript"/>
                <w:lang w:val="lt-LT"/>
              </w:rPr>
            </w:pPr>
            <w:r w:rsidRPr="00A44A1D">
              <w:rPr>
                <w:rFonts w:ascii="Times New Roman" w:hAnsi="Times New Roman" w:cs="Times New Roman"/>
                <w:lang w:val="lt-LT"/>
              </w:rPr>
              <w:t>164,24 m</w:t>
            </w:r>
            <w:r w:rsidRPr="00A44A1D">
              <w:rPr>
                <w:rFonts w:ascii="Times New Roman" w:hAnsi="Times New Roman" w:cs="Times New Roman"/>
                <w:vertAlign w:val="superscript"/>
                <w:lang w:val="lt-LT"/>
              </w:rPr>
              <w:t>2</w:t>
            </w:r>
          </w:p>
        </w:tc>
      </w:tr>
      <w:tr w:rsidR="009457A5" w:rsidRPr="00A44A1D" w14:paraId="2B487B0C" w14:textId="77777777" w:rsidTr="00A36A74">
        <w:tc>
          <w:tcPr>
            <w:tcW w:w="570" w:type="dxa"/>
          </w:tcPr>
          <w:p w14:paraId="7C63DD7C"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4.</w:t>
            </w:r>
          </w:p>
        </w:tc>
        <w:tc>
          <w:tcPr>
            <w:tcW w:w="4248" w:type="dxa"/>
          </w:tcPr>
          <w:p w14:paraId="1E34C5FA" w14:textId="77777777" w:rsidR="009457A5" w:rsidRPr="00A44A1D" w:rsidRDefault="009457A5" w:rsidP="00990E4C">
            <w:pPr>
              <w:rPr>
                <w:rFonts w:ascii="Times New Roman" w:hAnsi="Times New Roman" w:cs="Times New Roman"/>
                <w:lang w:val="lt-LT"/>
              </w:rPr>
            </w:pPr>
            <w:proofErr w:type="spellStart"/>
            <w:r w:rsidRPr="00A44A1D">
              <w:rPr>
                <w:rFonts w:ascii="Times New Roman" w:hAnsi="Times New Roman" w:cs="Times New Roman"/>
                <w:lang w:val="lt-LT"/>
              </w:rPr>
              <w:t>Šalpėnų</w:t>
            </w:r>
            <w:proofErr w:type="spellEnd"/>
            <w:r w:rsidRPr="00A44A1D">
              <w:rPr>
                <w:rFonts w:ascii="Times New Roman" w:hAnsi="Times New Roman" w:cs="Times New Roman"/>
                <w:lang w:val="lt-LT"/>
              </w:rPr>
              <w:t xml:space="preserve"> bibliotekos patalpos</w:t>
            </w:r>
          </w:p>
        </w:tc>
        <w:tc>
          <w:tcPr>
            <w:tcW w:w="3087" w:type="dxa"/>
          </w:tcPr>
          <w:p w14:paraId="699BB8E5"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 xml:space="preserve">Draugystės g. 23, </w:t>
            </w:r>
            <w:proofErr w:type="spellStart"/>
            <w:r w:rsidRPr="00A44A1D">
              <w:rPr>
                <w:rFonts w:ascii="Times New Roman" w:hAnsi="Times New Roman" w:cs="Times New Roman"/>
                <w:lang w:val="lt-LT"/>
              </w:rPr>
              <w:t>Šalpėnai</w:t>
            </w:r>
            <w:proofErr w:type="spellEnd"/>
          </w:p>
        </w:tc>
        <w:tc>
          <w:tcPr>
            <w:tcW w:w="1842" w:type="dxa"/>
          </w:tcPr>
          <w:p w14:paraId="1611286C" w14:textId="77777777" w:rsidR="009457A5" w:rsidRPr="00A44A1D" w:rsidRDefault="009457A5" w:rsidP="00990E4C">
            <w:pPr>
              <w:rPr>
                <w:rFonts w:ascii="Times New Roman" w:hAnsi="Times New Roman" w:cs="Times New Roman"/>
                <w:vertAlign w:val="superscript"/>
                <w:lang w:val="lt-LT"/>
              </w:rPr>
            </w:pPr>
            <w:r w:rsidRPr="00A44A1D">
              <w:rPr>
                <w:rFonts w:ascii="Times New Roman" w:hAnsi="Times New Roman" w:cs="Times New Roman"/>
                <w:lang w:val="lt-LT"/>
              </w:rPr>
              <w:t>250,01 m</w:t>
            </w:r>
            <w:r w:rsidRPr="00A44A1D">
              <w:rPr>
                <w:rFonts w:ascii="Times New Roman" w:hAnsi="Times New Roman" w:cs="Times New Roman"/>
                <w:vertAlign w:val="superscript"/>
                <w:lang w:val="lt-LT"/>
              </w:rPr>
              <w:t>2</w:t>
            </w:r>
          </w:p>
        </w:tc>
      </w:tr>
      <w:tr w:rsidR="009457A5" w:rsidRPr="00A44A1D" w14:paraId="028D611B" w14:textId="77777777" w:rsidTr="00A36A74">
        <w:tc>
          <w:tcPr>
            <w:tcW w:w="570" w:type="dxa"/>
          </w:tcPr>
          <w:p w14:paraId="16A53D99"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5.</w:t>
            </w:r>
          </w:p>
        </w:tc>
        <w:tc>
          <w:tcPr>
            <w:tcW w:w="4248" w:type="dxa"/>
          </w:tcPr>
          <w:p w14:paraId="5C38DFEF"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Gindulių bibliotekos patalpos</w:t>
            </w:r>
          </w:p>
        </w:tc>
        <w:tc>
          <w:tcPr>
            <w:tcW w:w="3087" w:type="dxa"/>
          </w:tcPr>
          <w:p w14:paraId="0CF3CD5D"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Liepų g. 15, Ginduliai</w:t>
            </w:r>
          </w:p>
        </w:tc>
        <w:tc>
          <w:tcPr>
            <w:tcW w:w="1842" w:type="dxa"/>
          </w:tcPr>
          <w:p w14:paraId="001A0DBB" w14:textId="77777777" w:rsidR="009457A5" w:rsidRPr="00A44A1D" w:rsidRDefault="009457A5" w:rsidP="00990E4C">
            <w:pPr>
              <w:rPr>
                <w:rFonts w:ascii="Times New Roman" w:hAnsi="Times New Roman" w:cs="Times New Roman"/>
                <w:vertAlign w:val="superscript"/>
                <w:lang w:val="lt-LT"/>
              </w:rPr>
            </w:pPr>
            <w:r w:rsidRPr="00A44A1D">
              <w:rPr>
                <w:rFonts w:ascii="Times New Roman" w:hAnsi="Times New Roman" w:cs="Times New Roman"/>
                <w:lang w:val="lt-LT"/>
              </w:rPr>
              <w:t>39,83 m</w:t>
            </w:r>
            <w:r w:rsidRPr="00A44A1D">
              <w:rPr>
                <w:rFonts w:ascii="Times New Roman" w:hAnsi="Times New Roman" w:cs="Times New Roman"/>
                <w:vertAlign w:val="superscript"/>
                <w:lang w:val="lt-LT"/>
              </w:rPr>
              <w:t>2</w:t>
            </w:r>
          </w:p>
        </w:tc>
      </w:tr>
      <w:tr w:rsidR="009457A5" w:rsidRPr="00A44A1D" w14:paraId="2A960A89" w14:textId="77777777" w:rsidTr="00A36A74">
        <w:tc>
          <w:tcPr>
            <w:tcW w:w="570" w:type="dxa"/>
          </w:tcPr>
          <w:p w14:paraId="04D2F5B2"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 xml:space="preserve">6. </w:t>
            </w:r>
          </w:p>
        </w:tc>
        <w:tc>
          <w:tcPr>
            <w:tcW w:w="4248" w:type="dxa"/>
          </w:tcPr>
          <w:p w14:paraId="2C2867F3"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Pėžaičių bibliotekos patalpos</w:t>
            </w:r>
          </w:p>
        </w:tc>
        <w:tc>
          <w:tcPr>
            <w:tcW w:w="3087" w:type="dxa"/>
          </w:tcPr>
          <w:p w14:paraId="25289501"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 xml:space="preserve">Pėžaičių g. 10, </w:t>
            </w:r>
            <w:proofErr w:type="spellStart"/>
            <w:r w:rsidRPr="00A44A1D">
              <w:rPr>
                <w:rFonts w:ascii="Times New Roman" w:hAnsi="Times New Roman" w:cs="Times New Roman"/>
                <w:lang w:val="lt-LT"/>
              </w:rPr>
              <w:t>Pėžaičiai</w:t>
            </w:r>
            <w:proofErr w:type="spellEnd"/>
          </w:p>
        </w:tc>
        <w:tc>
          <w:tcPr>
            <w:tcW w:w="1842" w:type="dxa"/>
          </w:tcPr>
          <w:p w14:paraId="20E920A4" w14:textId="77777777" w:rsidR="009457A5" w:rsidRPr="00A44A1D" w:rsidRDefault="009457A5" w:rsidP="00990E4C">
            <w:pPr>
              <w:rPr>
                <w:rFonts w:ascii="Times New Roman" w:hAnsi="Times New Roman" w:cs="Times New Roman"/>
                <w:vertAlign w:val="superscript"/>
                <w:lang w:val="lt-LT"/>
              </w:rPr>
            </w:pPr>
            <w:r w:rsidRPr="00A44A1D">
              <w:rPr>
                <w:rFonts w:ascii="Times New Roman" w:hAnsi="Times New Roman" w:cs="Times New Roman"/>
                <w:lang w:val="lt-LT"/>
              </w:rPr>
              <w:t>50,02 m</w:t>
            </w:r>
            <w:r w:rsidRPr="00A44A1D">
              <w:rPr>
                <w:rFonts w:ascii="Times New Roman" w:hAnsi="Times New Roman" w:cs="Times New Roman"/>
                <w:vertAlign w:val="superscript"/>
                <w:lang w:val="lt-LT"/>
              </w:rPr>
              <w:t>2</w:t>
            </w:r>
          </w:p>
        </w:tc>
      </w:tr>
      <w:tr w:rsidR="009457A5" w:rsidRPr="00A44A1D" w14:paraId="199D1A1D" w14:textId="77777777" w:rsidTr="00A36A74">
        <w:tc>
          <w:tcPr>
            <w:tcW w:w="570" w:type="dxa"/>
          </w:tcPr>
          <w:p w14:paraId="591EE885"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7.</w:t>
            </w:r>
          </w:p>
        </w:tc>
        <w:tc>
          <w:tcPr>
            <w:tcW w:w="4248" w:type="dxa"/>
          </w:tcPr>
          <w:p w14:paraId="11CB2819"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Žadeikių bibliotekos patalpos</w:t>
            </w:r>
          </w:p>
        </w:tc>
        <w:tc>
          <w:tcPr>
            <w:tcW w:w="3087" w:type="dxa"/>
          </w:tcPr>
          <w:p w14:paraId="39CE06EC"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Liepos g. 8, Žadeikiai</w:t>
            </w:r>
          </w:p>
        </w:tc>
        <w:tc>
          <w:tcPr>
            <w:tcW w:w="1842" w:type="dxa"/>
          </w:tcPr>
          <w:p w14:paraId="2FEC5C49" w14:textId="77777777" w:rsidR="009457A5" w:rsidRPr="00A44A1D" w:rsidRDefault="009457A5" w:rsidP="00990E4C">
            <w:pPr>
              <w:rPr>
                <w:rFonts w:ascii="Times New Roman" w:hAnsi="Times New Roman" w:cs="Times New Roman"/>
                <w:vertAlign w:val="superscript"/>
                <w:lang w:val="lt-LT"/>
              </w:rPr>
            </w:pPr>
            <w:r w:rsidRPr="00A44A1D">
              <w:rPr>
                <w:rFonts w:ascii="Times New Roman" w:hAnsi="Times New Roman" w:cs="Times New Roman"/>
                <w:lang w:val="lt-LT"/>
              </w:rPr>
              <w:t>297,17 m</w:t>
            </w:r>
            <w:r w:rsidRPr="00A44A1D">
              <w:rPr>
                <w:rFonts w:ascii="Times New Roman" w:hAnsi="Times New Roman" w:cs="Times New Roman"/>
                <w:vertAlign w:val="superscript"/>
                <w:lang w:val="lt-LT"/>
              </w:rPr>
              <w:t>2</w:t>
            </w:r>
          </w:p>
        </w:tc>
      </w:tr>
      <w:tr w:rsidR="009457A5" w:rsidRPr="00A44A1D" w14:paraId="37C53065" w14:textId="77777777" w:rsidTr="00A36A74">
        <w:tc>
          <w:tcPr>
            <w:tcW w:w="570" w:type="dxa"/>
          </w:tcPr>
          <w:p w14:paraId="3AFF89DA"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8.</w:t>
            </w:r>
          </w:p>
        </w:tc>
        <w:tc>
          <w:tcPr>
            <w:tcW w:w="4248" w:type="dxa"/>
          </w:tcPr>
          <w:p w14:paraId="78583653" w14:textId="77777777" w:rsidR="009457A5" w:rsidRPr="00A44A1D" w:rsidRDefault="009457A5" w:rsidP="00990E4C">
            <w:pPr>
              <w:rPr>
                <w:rFonts w:ascii="Times New Roman" w:hAnsi="Times New Roman" w:cs="Times New Roman"/>
                <w:lang w:val="lt-LT"/>
              </w:rPr>
            </w:pPr>
            <w:proofErr w:type="spellStart"/>
            <w:r w:rsidRPr="00A44A1D">
              <w:rPr>
                <w:rFonts w:ascii="Times New Roman" w:hAnsi="Times New Roman" w:cs="Times New Roman"/>
                <w:lang w:val="lt-LT"/>
              </w:rPr>
              <w:t>Kalotės</w:t>
            </w:r>
            <w:proofErr w:type="spellEnd"/>
            <w:r w:rsidRPr="00A44A1D">
              <w:rPr>
                <w:rFonts w:ascii="Times New Roman" w:hAnsi="Times New Roman" w:cs="Times New Roman"/>
                <w:lang w:val="lt-LT"/>
              </w:rPr>
              <w:t xml:space="preserve"> bibliotekos patalpos</w:t>
            </w:r>
          </w:p>
        </w:tc>
        <w:tc>
          <w:tcPr>
            <w:tcW w:w="3087" w:type="dxa"/>
          </w:tcPr>
          <w:p w14:paraId="6B290EF4"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 xml:space="preserve">Tauro g. 1, </w:t>
            </w:r>
            <w:proofErr w:type="spellStart"/>
            <w:r w:rsidRPr="00A44A1D">
              <w:rPr>
                <w:rFonts w:ascii="Times New Roman" w:hAnsi="Times New Roman" w:cs="Times New Roman"/>
                <w:lang w:val="lt-LT"/>
              </w:rPr>
              <w:t>Kalotė</w:t>
            </w:r>
            <w:proofErr w:type="spellEnd"/>
          </w:p>
        </w:tc>
        <w:tc>
          <w:tcPr>
            <w:tcW w:w="1842" w:type="dxa"/>
          </w:tcPr>
          <w:p w14:paraId="212F89C6" w14:textId="77777777" w:rsidR="009457A5" w:rsidRPr="00A44A1D" w:rsidRDefault="009457A5" w:rsidP="00990E4C">
            <w:pPr>
              <w:rPr>
                <w:rFonts w:ascii="Times New Roman" w:hAnsi="Times New Roman" w:cs="Times New Roman"/>
                <w:vertAlign w:val="superscript"/>
                <w:lang w:val="lt-LT"/>
              </w:rPr>
            </w:pPr>
            <w:r w:rsidRPr="00A44A1D">
              <w:rPr>
                <w:rFonts w:ascii="Times New Roman" w:hAnsi="Times New Roman" w:cs="Times New Roman"/>
                <w:lang w:val="lt-LT"/>
              </w:rPr>
              <w:t>206,41 m</w:t>
            </w:r>
            <w:r w:rsidRPr="00A44A1D">
              <w:rPr>
                <w:rFonts w:ascii="Times New Roman" w:hAnsi="Times New Roman" w:cs="Times New Roman"/>
                <w:vertAlign w:val="superscript"/>
                <w:lang w:val="lt-LT"/>
              </w:rPr>
              <w:t>2</w:t>
            </w:r>
          </w:p>
        </w:tc>
      </w:tr>
      <w:tr w:rsidR="009457A5" w:rsidRPr="00A44A1D" w14:paraId="2C34DA51" w14:textId="77777777" w:rsidTr="00A36A74">
        <w:tc>
          <w:tcPr>
            <w:tcW w:w="570" w:type="dxa"/>
          </w:tcPr>
          <w:p w14:paraId="22DE66C3"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 xml:space="preserve">9. </w:t>
            </w:r>
          </w:p>
        </w:tc>
        <w:tc>
          <w:tcPr>
            <w:tcW w:w="4248" w:type="dxa"/>
          </w:tcPr>
          <w:p w14:paraId="49191909"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Garažo patalpos</w:t>
            </w:r>
          </w:p>
        </w:tc>
        <w:tc>
          <w:tcPr>
            <w:tcW w:w="3087" w:type="dxa"/>
          </w:tcPr>
          <w:p w14:paraId="62E25212"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P. Cvirkos g. 13A, Gargždai</w:t>
            </w:r>
          </w:p>
        </w:tc>
        <w:tc>
          <w:tcPr>
            <w:tcW w:w="1842" w:type="dxa"/>
          </w:tcPr>
          <w:p w14:paraId="1F737AA5" w14:textId="77777777" w:rsidR="009457A5" w:rsidRPr="00A44A1D" w:rsidRDefault="009457A5" w:rsidP="00990E4C">
            <w:pPr>
              <w:rPr>
                <w:rFonts w:ascii="Times New Roman" w:hAnsi="Times New Roman" w:cs="Times New Roman"/>
                <w:vertAlign w:val="superscript"/>
                <w:lang w:val="lt-LT"/>
              </w:rPr>
            </w:pPr>
            <w:r w:rsidRPr="00A44A1D">
              <w:rPr>
                <w:rFonts w:ascii="Times New Roman" w:hAnsi="Times New Roman" w:cs="Times New Roman"/>
                <w:lang w:val="lt-LT"/>
              </w:rPr>
              <w:t>60,66 m</w:t>
            </w:r>
            <w:r w:rsidRPr="00A44A1D">
              <w:rPr>
                <w:rFonts w:ascii="Times New Roman" w:hAnsi="Times New Roman" w:cs="Times New Roman"/>
                <w:vertAlign w:val="superscript"/>
                <w:lang w:val="lt-LT"/>
              </w:rPr>
              <w:t>2</w:t>
            </w:r>
          </w:p>
        </w:tc>
      </w:tr>
    </w:tbl>
    <w:p w14:paraId="02A82F1E" w14:textId="77777777" w:rsidR="009457A5" w:rsidRPr="00A44A1D" w:rsidRDefault="009457A5" w:rsidP="00990E4C">
      <w:pPr>
        <w:ind w:firstLine="567"/>
        <w:jc w:val="both"/>
        <w:rPr>
          <w:lang w:val="lt-LT"/>
        </w:rPr>
      </w:pPr>
    </w:p>
    <w:p w14:paraId="092455A3" w14:textId="77777777" w:rsidR="009457A5" w:rsidRPr="00A44A1D" w:rsidRDefault="009457A5" w:rsidP="00990E4C">
      <w:pPr>
        <w:rPr>
          <w:i/>
          <w:lang w:val="lt-LT"/>
        </w:rPr>
      </w:pPr>
      <w:r w:rsidRPr="00A44A1D">
        <w:rPr>
          <w:i/>
          <w:lang w:val="lt-LT"/>
        </w:rPr>
        <w:t>8 lentelė. Turimi automobiliai:</w:t>
      </w:r>
    </w:p>
    <w:tbl>
      <w:tblPr>
        <w:tblStyle w:val="Lentelstinklelis"/>
        <w:tblW w:w="0" w:type="auto"/>
        <w:tblLayout w:type="fixed"/>
        <w:tblLook w:val="04A0" w:firstRow="1" w:lastRow="0" w:firstColumn="1" w:lastColumn="0" w:noHBand="0" w:noVBand="1"/>
      </w:tblPr>
      <w:tblGrid>
        <w:gridCol w:w="571"/>
        <w:gridCol w:w="2116"/>
        <w:gridCol w:w="1436"/>
        <w:gridCol w:w="1212"/>
        <w:gridCol w:w="1118"/>
        <w:gridCol w:w="1197"/>
        <w:gridCol w:w="2097"/>
      </w:tblGrid>
      <w:tr w:rsidR="009457A5" w:rsidRPr="00A44A1D" w14:paraId="7CDBAE3C" w14:textId="77777777" w:rsidTr="00C3464F">
        <w:tc>
          <w:tcPr>
            <w:tcW w:w="571" w:type="dxa"/>
          </w:tcPr>
          <w:p w14:paraId="51F6097C" w14:textId="77777777" w:rsidR="009457A5" w:rsidRPr="00A44A1D" w:rsidRDefault="009457A5" w:rsidP="00990E4C">
            <w:pPr>
              <w:rPr>
                <w:rFonts w:ascii="Times New Roman" w:hAnsi="Times New Roman" w:cs="Times New Roman"/>
                <w:b/>
                <w:lang w:val="lt-LT"/>
              </w:rPr>
            </w:pPr>
            <w:r w:rsidRPr="00A44A1D">
              <w:rPr>
                <w:rFonts w:ascii="Times New Roman" w:hAnsi="Times New Roman" w:cs="Times New Roman"/>
                <w:b/>
                <w:lang w:val="lt-LT"/>
              </w:rPr>
              <w:t>Eil. Nr.</w:t>
            </w:r>
          </w:p>
        </w:tc>
        <w:tc>
          <w:tcPr>
            <w:tcW w:w="2116" w:type="dxa"/>
          </w:tcPr>
          <w:p w14:paraId="66D6BE84" w14:textId="77777777" w:rsidR="009457A5" w:rsidRPr="00A44A1D" w:rsidRDefault="009457A5" w:rsidP="00990E4C">
            <w:pPr>
              <w:rPr>
                <w:rFonts w:ascii="Times New Roman" w:hAnsi="Times New Roman" w:cs="Times New Roman"/>
                <w:b/>
                <w:lang w:val="lt-LT"/>
              </w:rPr>
            </w:pPr>
            <w:r w:rsidRPr="00A44A1D">
              <w:rPr>
                <w:rFonts w:ascii="Times New Roman" w:hAnsi="Times New Roman" w:cs="Times New Roman"/>
                <w:b/>
                <w:lang w:val="lt-LT"/>
              </w:rPr>
              <w:t>Automobilio tipas</w:t>
            </w:r>
          </w:p>
        </w:tc>
        <w:tc>
          <w:tcPr>
            <w:tcW w:w="1436" w:type="dxa"/>
          </w:tcPr>
          <w:p w14:paraId="5757AEC2" w14:textId="77777777" w:rsidR="009457A5" w:rsidRPr="00A44A1D" w:rsidRDefault="009457A5" w:rsidP="00990E4C">
            <w:pPr>
              <w:rPr>
                <w:rFonts w:ascii="Times New Roman" w:hAnsi="Times New Roman" w:cs="Times New Roman"/>
                <w:b/>
                <w:lang w:val="lt-LT"/>
              </w:rPr>
            </w:pPr>
            <w:r w:rsidRPr="00A44A1D">
              <w:rPr>
                <w:rFonts w:ascii="Times New Roman" w:hAnsi="Times New Roman" w:cs="Times New Roman"/>
                <w:b/>
                <w:lang w:val="lt-LT"/>
              </w:rPr>
              <w:t>Įsigijimo data</w:t>
            </w:r>
          </w:p>
        </w:tc>
        <w:tc>
          <w:tcPr>
            <w:tcW w:w="1212" w:type="dxa"/>
          </w:tcPr>
          <w:p w14:paraId="59D83C64" w14:textId="77777777" w:rsidR="009457A5" w:rsidRPr="00A44A1D" w:rsidRDefault="009457A5" w:rsidP="00990E4C">
            <w:pPr>
              <w:rPr>
                <w:rFonts w:ascii="Times New Roman" w:hAnsi="Times New Roman" w:cs="Times New Roman"/>
                <w:b/>
                <w:lang w:val="lt-LT"/>
              </w:rPr>
            </w:pPr>
            <w:r w:rsidRPr="00A44A1D">
              <w:rPr>
                <w:rFonts w:ascii="Times New Roman" w:hAnsi="Times New Roman" w:cs="Times New Roman"/>
                <w:b/>
                <w:lang w:val="lt-LT"/>
              </w:rPr>
              <w:t>Įsigijimo kaina, eurai</w:t>
            </w:r>
          </w:p>
        </w:tc>
        <w:tc>
          <w:tcPr>
            <w:tcW w:w="1118" w:type="dxa"/>
          </w:tcPr>
          <w:p w14:paraId="5791A217" w14:textId="77777777" w:rsidR="009457A5" w:rsidRPr="00A44A1D" w:rsidRDefault="009457A5" w:rsidP="00990E4C">
            <w:pPr>
              <w:rPr>
                <w:rFonts w:ascii="Times New Roman" w:hAnsi="Times New Roman" w:cs="Times New Roman"/>
                <w:b/>
                <w:lang w:val="lt-LT"/>
              </w:rPr>
            </w:pPr>
            <w:r w:rsidRPr="00A44A1D">
              <w:rPr>
                <w:rFonts w:ascii="Times New Roman" w:hAnsi="Times New Roman" w:cs="Times New Roman"/>
                <w:b/>
                <w:lang w:val="lt-LT"/>
              </w:rPr>
              <w:t>Rida, km</w:t>
            </w:r>
          </w:p>
        </w:tc>
        <w:tc>
          <w:tcPr>
            <w:tcW w:w="1197" w:type="dxa"/>
          </w:tcPr>
          <w:p w14:paraId="09043D6D" w14:textId="77777777" w:rsidR="009457A5" w:rsidRPr="00A44A1D" w:rsidRDefault="009457A5" w:rsidP="00990E4C">
            <w:pPr>
              <w:rPr>
                <w:rFonts w:ascii="Times New Roman" w:hAnsi="Times New Roman" w:cs="Times New Roman"/>
                <w:b/>
                <w:lang w:val="lt-LT"/>
              </w:rPr>
            </w:pPr>
            <w:r w:rsidRPr="00A44A1D">
              <w:rPr>
                <w:rFonts w:ascii="Times New Roman" w:hAnsi="Times New Roman" w:cs="Times New Roman"/>
                <w:b/>
                <w:lang w:val="lt-LT"/>
              </w:rPr>
              <w:t>Nuvažiuota tūkst. km per 2020 m.</w:t>
            </w:r>
          </w:p>
        </w:tc>
        <w:tc>
          <w:tcPr>
            <w:tcW w:w="2097" w:type="dxa"/>
          </w:tcPr>
          <w:p w14:paraId="02B535C0" w14:textId="77777777" w:rsidR="009457A5" w:rsidRPr="00A44A1D" w:rsidRDefault="009457A5" w:rsidP="00990E4C">
            <w:pPr>
              <w:rPr>
                <w:rFonts w:ascii="Times New Roman" w:hAnsi="Times New Roman" w:cs="Times New Roman"/>
                <w:b/>
                <w:lang w:val="lt-LT"/>
              </w:rPr>
            </w:pPr>
            <w:r w:rsidRPr="00A44A1D">
              <w:rPr>
                <w:rFonts w:ascii="Times New Roman" w:hAnsi="Times New Roman" w:cs="Times New Roman"/>
                <w:b/>
                <w:lang w:val="lt-LT"/>
              </w:rPr>
              <w:t>Kita svarbi informacija</w:t>
            </w:r>
          </w:p>
        </w:tc>
      </w:tr>
      <w:tr w:rsidR="009457A5" w:rsidRPr="00A44A1D" w14:paraId="786D62D1" w14:textId="77777777" w:rsidTr="00C3464F">
        <w:tc>
          <w:tcPr>
            <w:tcW w:w="571" w:type="dxa"/>
          </w:tcPr>
          <w:p w14:paraId="12B82971"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1.</w:t>
            </w:r>
          </w:p>
        </w:tc>
        <w:tc>
          <w:tcPr>
            <w:tcW w:w="2116" w:type="dxa"/>
          </w:tcPr>
          <w:p w14:paraId="3E1A7EFC"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CITROEN BERLINGO</w:t>
            </w:r>
          </w:p>
        </w:tc>
        <w:tc>
          <w:tcPr>
            <w:tcW w:w="1436" w:type="dxa"/>
          </w:tcPr>
          <w:p w14:paraId="19866676"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2006-12-29</w:t>
            </w:r>
          </w:p>
        </w:tc>
        <w:tc>
          <w:tcPr>
            <w:tcW w:w="1212" w:type="dxa"/>
          </w:tcPr>
          <w:p w14:paraId="54157955"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11582</w:t>
            </w:r>
          </w:p>
        </w:tc>
        <w:tc>
          <w:tcPr>
            <w:tcW w:w="1118" w:type="dxa"/>
          </w:tcPr>
          <w:p w14:paraId="56DCA21F"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193910</w:t>
            </w:r>
          </w:p>
        </w:tc>
        <w:tc>
          <w:tcPr>
            <w:tcW w:w="1197" w:type="dxa"/>
          </w:tcPr>
          <w:p w14:paraId="69445CD8"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9,5</w:t>
            </w:r>
          </w:p>
        </w:tc>
        <w:tc>
          <w:tcPr>
            <w:tcW w:w="2097" w:type="dxa"/>
          </w:tcPr>
          <w:p w14:paraId="7EAAC5A6" w14:textId="77777777" w:rsidR="009457A5" w:rsidRPr="00A44A1D" w:rsidRDefault="009457A5" w:rsidP="00990E4C">
            <w:pPr>
              <w:rPr>
                <w:rFonts w:ascii="Times New Roman" w:hAnsi="Times New Roman" w:cs="Times New Roman"/>
                <w:lang w:val="lt-LT"/>
              </w:rPr>
            </w:pPr>
            <w:r w:rsidRPr="00A44A1D">
              <w:rPr>
                <w:rFonts w:ascii="Times New Roman" w:hAnsi="Times New Roman" w:cs="Times New Roman"/>
                <w:lang w:val="lt-LT"/>
              </w:rPr>
              <w:t>(priekaba BF 255 RYDWAN A750)</w:t>
            </w:r>
          </w:p>
        </w:tc>
      </w:tr>
    </w:tbl>
    <w:p w14:paraId="34DF47BB" w14:textId="77777777" w:rsidR="009457A5" w:rsidRPr="00A44A1D" w:rsidRDefault="009457A5" w:rsidP="00990E4C">
      <w:pPr>
        <w:ind w:firstLine="567"/>
        <w:jc w:val="both"/>
        <w:rPr>
          <w:lang w:val="lt-LT"/>
        </w:rPr>
      </w:pPr>
    </w:p>
    <w:p w14:paraId="6929B872" w14:textId="7119F6B3" w:rsidR="00007988" w:rsidRPr="00A44A1D" w:rsidRDefault="00007988" w:rsidP="00990E4C">
      <w:pPr>
        <w:ind w:firstLine="567"/>
        <w:jc w:val="both"/>
        <w:rPr>
          <w:lang w:val="lt-LT"/>
        </w:rPr>
      </w:pPr>
      <w:r w:rsidRPr="00A44A1D">
        <w:rPr>
          <w:lang w:val="lt-LT"/>
        </w:rPr>
        <w:t>Ilgalaikiam turtui 2020 m. skirta 12 000 E</w:t>
      </w:r>
      <w:r w:rsidR="00820166" w:rsidRPr="00A44A1D">
        <w:rPr>
          <w:lang w:val="lt-LT"/>
        </w:rPr>
        <w:t>ur</w:t>
      </w:r>
      <w:r w:rsidRPr="00A44A1D">
        <w:rPr>
          <w:lang w:val="lt-LT"/>
        </w:rPr>
        <w:t>. Plikių bibliotekai nupirkta baldų už 11 028 Eur. Iš kitų straipsnių perkelta 4 930 Eur, iš jų ir likusių nuo baldų lėšų įsigyta skaitmeninimo įranga su kompiuterizuota darbo vieta. 2020 m. ilgalaikio turto įsigyta už 16 930 Eur.</w:t>
      </w:r>
      <w:r w:rsidR="00820166" w:rsidRPr="00A44A1D">
        <w:rPr>
          <w:lang w:val="lt-LT"/>
        </w:rPr>
        <w:t xml:space="preserve"> 15 000 Eur. </w:t>
      </w:r>
      <w:r w:rsidR="0073336E" w:rsidRPr="00A44A1D">
        <w:rPr>
          <w:lang w:val="lt-LT"/>
        </w:rPr>
        <w:t>s</w:t>
      </w:r>
      <w:r w:rsidR="00820166" w:rsidRPr="00A44A1D">
        <w:rPr>
          <w:lang w:val="lt-LT"/>
        </w:rPr>
        <w:t>kirta Venckų filialo stogo remontui.</w:t>
      </w:r>
    </w:p>
    <w:p w14:paraId="79D3A710" w14:textId="241BF88F" w:rsidR="00007988" w:rsidRPr="00A44A1D" w:rsidRDefault="00007988" w:rsidP="00990E4C">
      <w:pPr>
        <w:ind w:firstLine="567"/>
        <w:jc w:val="both"/>
        <w:rPr>
          <w:lang w:val="lt-LT"/>
        </w:rPr>
      </w:pPr>
      <w:r w:rsidRPr="00A44A1D">
        <w:rPr>
          <w:lang w:val="lt-LT"/>
        </w:rPr>
        <w:t>Papildomai atlikta darbų iš biudžeto: Centrinėje bibliotekoje sutvarkyta kondicionavimo sistema, įre</w:t>
      </w:r>
      <w:r w:rsidR="00B6227B" w:rsidRPr="00A44A1D">
        <w:rPr>
          <w:lang w:val="lt-LT"/>
        </w:rPr>
        <w:t>n</w:t>
      </w:r>
      <w:r w:rsidRPr="00A44A1D">
        <w:rPr>
          <w:lang w:val="lt-LT"/>
        </w:rPr>
        <w:t>gti nauji šviestuvai; įrengt</w:t>
      </w:r>
      <w:r w:rsidR="00B6227B" w:rsidRPr="00A44A1D">
        <w:rPr>
          <w:lang w:val="lt-LT"/>
        </w:rPr>
        <w:t>os</w:t>
      </w:r>
      <w:r w:rsidRPr="00A44A1D">
        <w:rPr>
          <w:lang w:val="lt-LT"/>
        </w:rPr>
        <w:t xml:space="preserve"> r</w:t>
      </w:r>
      <w:r w:rsidR="00B6227B" w:rsidRPr="00A44A1D">
        <w:rPr>
          <w:lang w:val="lt-LT"/>
        </w:rPr>
        <w:t>itininės užuolaidos</w:t>
      </w:r>
      <w:r w:rsidRPr="00A44A1D">
        <w:rPr>
          <w:lang w:val="lt-LT"/>
        </w:rPr>
        <w:t xml:space="preserve"> Judrėnų filiale; šildymo sistema sutvarkyta Dauparų ir Pėžaičių filialuose. Nupirkta kėdžių darbuotojams, kabyklų, spinta dokumentams bei Knygų grąžinimo dėžė.</w:t>
      </w:r>
    </w:p>
    <w:p w14:paraId="7D510141" w14:textId="23AD27AE" w:rsidR="00A61BEC" w:rsidRPr="00A44A1D" w:rsidRDefault="00A61BEC" w:rsidP="00990E4C">
      <w:pPr>
        <w:ind w:firstLine="567"/>
        <w:jc w:val="both"/>
        <w:rPr>
          <w:lang w:val="lt-LT"/>
        </w:rPr>
      </w:pPr>
      <w:r w:rsidRPr="00A44A1D">
        <w:rPr>
          <w:lang w:val="lt-LT"/>
        </w:rPr>
        <w:t xml:space="preserve">Įgyvendinant projektą </w:t>
      </w:r>
      <w:r w:rsidR="00990E4C" w:rsidRPr="00A44A1D">
        <w:rPr>
          <w:lang w:val="lt-LT"/>
        </w:rPr>
        <w:t>„</w:t>
      </w:r>
      <w:r w:rsidRPr="00A44A1D">
        <w:rPr>
          <w:lang w:val="lt-LT"/>
        </w:rPr>
        <w:t>Gyventojų skatinimas išmaniai naudotis internet</w:t>
      </w:r>
      <w:r w:rsidR="00990E4C" w:rsidRPr="00A44A1D">
        <w:rPr>
          <w:lang w:val="lt-LT"/>
        </w:rPr>
        <w:t>u</w:t>
      </w:r>
      <w:r w:rsidRPr="00A44A1D">
        <w:rPr>
          <w:lang w:val="lt-LT"/>
        </w:rPr>
        <w:t xml:space="preserve"> atnaujintoje viešosios interneto prieigos infrastruktūroje</w:t>
      </w:r>
      <w:r w:rsidR="00990E4C" w:rsidRPr="00A44A1D">
        <w:rPr>
          <w:lang w:val="lt-LT"/>
        </w:rPr>
        <w:t>“</w:t>
      </w:r>
      <w:r w:rsidRPr="00A44A1D">
        <w:rPr>
          <w:lang w:val="lt-LT"/>
        </w:rPr>
        <w:t xml:space="preserve"> </w:t>
      </w:r>
      <w:r w:rsidR="00B24244" w:rsidRPr="00A44A1D">
        <w:rPr>
          <w:lang w:val="lt-LT"/>
        </w:rPr>
        <w:t xml:space="preserve">iš Europos struktūrinių fondų </w:t>
      </w:r>
      <w:r w:rsidRPr="00A44A1D">
        <w:rPr>
          <w:lang w:val="lt-LT"/>
        </w:rPr>
        <w:t xml:space="preserve">2020 m. visuose bibliotekos taškuose atnaujintas internetas, pagerinta greitaveika, 11 filialų </w:t>
      </w:r>
      <w:r w:rsidR="00B24244" w:rsidRPr="00A44A1D">
        <w:rPr>
          <w:lang w:val="lt-LT"/>
        </w:rPr>
        <w:t>gauta nauja</w:t>
      </w:r>
      <w:r w:rsidRPr="00A44A1D">
        <w:rPr>
          <w:lang w:val="lt-LT"/>
        </w:rPr>
        <w:t xml:space="preserve"> įranga: kompiuteriai vartotojams</w:t>
      </w:r>
      <w:r w:rsidR="00B24244" w:rsidRPr="00A44A1D">
        <w:rPr>
          <w:lang w:val="lt-LT"/>
        </w:rPr>
        <w:t xml:space="preserve"> (priklausomai nuo filialo 2-8 kompiuteriai)</w:t>
      </w:r>
      <w:r w:rsidRPr="00A44A1D">
        <w:rPr>
          <w:lang w:val="lt-LT"/>
        </w:rPr>
        <w:t>, daugiafunkcini</w:t>
      </w:r>
      <w:r w:rsidR="00B24244" w:rsidRPr="00A44A1D">
        <w:rPr>
          <w:lang w:val="lt-LT"/>
        </w:rPr>
        <w:t>s</w:t>
      </w:r>
      <w:r w:rsidRPr="00A44A1D">
        <w:rPr>
          <w:lang w:val="lt-LT"/>
        </w:rPr>
        <w:t xml:space="preserve"> aparata</w:t>
      </w:r>
      <w:r w:rsidR="00B24244" w:rsidRPr="00A44A1D">
        <w:rPr>
          <w:lang w:val="lt-LT"/>
        </w:rPr>
        <w:t xml:space="preserve">s, projektorius arba televizorius. </w:t>
      </w:r>
    </w:p>
    <w:p w14:paraId="4D43EFC8" w14:textId="5FCFEA15" w:rsidR="00B24244" w:rsidRPr="00A44A1D" w:rsidRDefault="00B24244" w:rsidP="00990E4C">
      <w:pPr>
        <w:ind w:firstLine="567"/>
        <w:jc w:val="both"/>
        <w:rPr>
          <w:lang w:val="lt-LT"/>
        </w:rPr>
      </w:pPr>
      <w:r w:rsidRPr="00A44A1D">
        <w:rPr>
          <w:lang w:val="lt-LT"/>
        </w:rPr>
        <w:lastRenderedPageBreak/>
        <w:t xml:space="preserve">2020 m. Lietuvos Respublikos </w:t>
      </w:r>
      <w:r w:rsidR="00E4009C" w:rsidRPr="00A44A1D">
        <w:rPr>
          <w:lang w:val="lt-LT"/>
        </w:rPr>
        <w:t>k</w:t>
      </w:r>
      <w:r w:rsidRPr="00A44A1D">
        <w:rPr>
          <w:lang w:val="lt-LT"/>
        </w:rPr>
        <w:t xml:space="preserve">ultūros ministerija dokumentams įsigyti skyrė </w:t>
      </w:r>
      <w:r w:rsidR="001E4992" w:rsidRPr="00A44A1D">
        <w:rPr>
          <w:lang w:val="lt-LT"/>
        </w:rPr>
        <w:t>99 861</w:t>
      </w:r>
      <w:r w:rsidRPr="00A44A1D">
        <w:rPr>
          <w:lang w:val="lt-LT"/>
        </w:rPr>
        <w:t xml:space="preserve"> Eur.</w:t>
      </w:r>
      <w:r w:rsidR="001E4992" w:rsidRPr="00A44A1D">
        <w:rPr>
          <w:lang w:val="lt-LT"/>
        </w:rPr>
        <w:t xml:space="preserve"> </w:t>
      </w:r>
      <w:r w:rsidRPr="00A44A1D">
        <w:rPr>
          <w:lang w:val="lt-LT"/>
        </w:rPr>
        <w:t xml:space="preserve">Iš viso nupirkta 12560 </w:t>
      </w:r>
      <w:proofErr w:type="spellStart"/>
      <w:r w:rsidRPr="00A44A1D">
        <w:rPr>
          <w:lang w:val="lt-LT"/>
        </w:rPr>
        <w:t>fiz</w:t>
      </w:r>
      <w:proofErr w:type="spellEnd"/>
      <w:r w:rsidRPr="00A44A1D">
        <w:rPr>
          <w:lang w:val="lt-LT"/>
        </w:rPr>
        <w:t>. vnt. įvairių dokumentų.</w:t>
      </w:r>
    </w:p>
    <w:p w14:paraId="766A78E7" w14:textId="055B9C47" w:rsidR="00B24244" w:rsidRPr="00A44A1D" w:rsidRDefault="00B24244" w:rsidP="00990E4C">
      <w:pPr>
        <w:ind w:firstLine="567"/>
        <w:jc w:val="both"/>
        <w:rPr>
          <w:lang w:val="lt-LT"/>
        </w:rPr>
      </w:pPr>
      <w:r w:rsidRPr="00A44A1D">
        <w:rPr>
          <w:lang w:val="lt-LT"/>
        </w:rPr>
        <w:t>Spaudos prenumeratai 2020 m. išleista 14</w:t>
      </w:r>
      <w:r w:rsidR="00820166" w:rsidRPr="00A44A1D">
        <w:rPr>
          <w:lang w:val="lt-LT"/>
        </w:rPr>
        <w:t xml:space="preserve"> </w:t>
      </w:r>
      <w:r w:rsidRPr="00A44A1D">
        <w:rPr>
          <w:lang w:val="lt-LT"/>
        </w:rPr>
        <w:t>968,22 Eur, kuriuos skyrė Klaipėdos rajono savivaldybė.</w:t>
      </w:r>
    </w:p>
    <w:p w14:paraId="382A8B0A" w14:textId="465402F7" w:rsidR="005A6526" w:rsidRPr="00A44A1D" w:rsidRDefault="00B75E87" w:rsidP="00990E4C">
      <w:pPr>
        <w:ind w:firstLine="567"/>
        <w:jc w:val="both"/>
        <w:rPr>
          <w:lang w:val="lt-LT" w:eastAsia="en-US"/>
        </w:rPr>
      </w:pPr>
      <w:r w:rsidRPr="00A44A1D">
        <w:rPr>
          <w:b/>
          <w:lang w:val="lt-LT"/>
        </w:rPr>
        <w:t xml:space="preserve">4. </w:t>
      </w:r>
      <w:r w:rsidR="00041FB1" w:rsidRPr="00A44A1D">
        <w:rPr>
          <w:b/>
          <w:lang w:val="lt-LT"/>
        </w:rPr>
        <w:t>V</w:t>
      </w:r>
      <w:r w:rsidR="00041FB1" w:rsidRPr="00A44A1D">
        <w:rPr>
          <w:b/>
          <w:lang w:val="lt-LT" w:bidi="he-IL"/>
        </w:rPr>
        <w:t>ykusių renginių skaičius ir jų dalyviai bei lankytojai</w:t>
      </w:r>
      <w:r w:rsidR="004D3A63" w:rsidRPr="00A44A1D">
        <w:rPr>
          <w:b/>
          <w:lang w:val="lt-LT"/>
        </w:rPr>
        <w:t>:</w:t>
      </w:r>
    </w:p>
    <w:p w14:paraId="3E03B0D6" w14:textId="2641DEAF" w:rsidR="00041FB1" w:rsidRPr="00A44A1D" w:rsidRDefault="00041FB1" w:rsidP="00990E4C">
      <w:pPr>
        <w:ind w:firstLine="567"/>
        <w:jc w:val="both"/>
        <w:outlineLvl w:val="0"/>
        <w:rPr>
          <w:lang w:val="lt-LT" w:bidi="he-IL"/>
        </w:rPr>
      </w:pPr>
      <w:r w:rsidRPr="00A44A1D">
        <w:rPr>
          <w:lang w:val="lt-LT" w:bidi="he-IL"/>
        </w:rPr>
        <w:t xml:space="preserve">2020 m. </w:t>
      </w:r>
      <w:r w:rsidR="00647F3F" w:rsidRPr="00A44A1D">
        <w:rPr>
          <w:lang w:val="lt-LT" w:bidi="he-IL"/>
        </w:rPr>
        <w:t xml:space="preserve">rajono </w:t>
      </w:r>
      <w:r w:rsidR="005A6526" w:rsidRPr="00A44A1D">
        <w:rPr>
          <w:lang w:val="lt-LT" w:bidi="he-IL"/>
        </w:rPr>
        <w:t>bibliot</w:t>
      </w:r>
      <w:r w:rsidR="00647F3F" w:rsidRPr="00A44A1D">
        <w:rPr>
          <w:lang w:val="lt-LT" w:bidi="he-IL"/>
        </w:rPr>
        <w:t>ekos</w:t>
      </w:r>
      <w:r w:rsidR="005A6526" w:rsidRPr="00A44A1D">
        <w:rPr>
          <w:lang w:val="lt-LT" w:bidi="he-IL"/>
        </w:rPr>
        <w:t xml:space="preserve">e iš viso įvyko 1152 renginiai: 702 – žodiniai (iš jų 84 transliacijos),  366 – vaizdiniai (parodos). 2020 m. bibliotekos organizuojamuose renginiuose apsilankė 15 353 lankytojai. </w:t>
      </w:r>
      <w:r w:rsidR="00C90F59" w:rsidRPr="00A44A1D">
        <w:rPr>
          <w:lang w:val="lt-LT" w:bidi="he-IL"/>
        </w:rPr>
        <w:t>Palyginus su praėjusiais 2019 m. sumažėjo per pus, dėl pandemijos ir paskelbto karantino draudimų.</w:t>
      </w:r>
    </w:p>
    <w:p w14:paraId="477BE2F6" w14:textId="77777777" w:rsidR="005A6526" w:rsidRPr="00A44A1D" w:rsidRDefault="005A6526" w:rsidP="00990E4C">
      <w:pPr>
        <w:ind w:firstLine="567"/>
        <w:outlineLvl w:val="0"/>
        <w:rPr>
          <w:lang w:val="lt-LT" w:bidi="he-IL"/>
        </w:rPr>
      </w:pPr>
    </w:p>
    <w:p w14:paraId="150D846C" w14:textId="73EA48AB" w:rsidR="00041FB1" w:rsidRPr="00A44A1D" w:rsidRDefault="00963B98" w:rsidP="00990E4C">
      <w:pPr>
        <w:jc w:val="both"/>
        <w:rPr>
          <w:i/>
          <w:lang w:val="lt-LT"/>
        </w:rPr>
      </w:pPr>
      <w:r w:rsidRPr="00A44A1D">
        <w:rPr>
          <w:i/>
          <w:lang w:val="lt-LT"/>
        </w:rPr>
        <w:t>9</w:t>
      </w:r>
      <w:r w:rsidR="00041FB1" w:rsidRPr="00A44A1D">
        <w:rPr>
          <w:i/>
          <w:lang w:val="lt-LT"/>
        </w:rPr>
        <w:t xml:space="preserve"> lentelė. Įstaigos </w:t>
      </w:r>
      <w:r w:rsidRPr="00A44A1D">
        <w:rPr>
          <w:i/>
          <w:lang w:val="lt-LT"/>
        </w:rPr>
        <w:t>renginiai ir jų dalyviai</w:t>
      </w:r>
    </w:p>
    <w:tbl>
      <w:tblPr>
        <w:tblW w:w="9839" w:type="dxa"/>
        <w:tblInd w:w="-30" w:type="dxa"/>
        <w:tblLayout w:type="fixed"/>
        <w:tblLook w:val="0000" w:firstRow="0" w:lastRow="0" w:firstColumn="0" w:lastColumn="0" w:noHBand="0" w:noVBand="0"/>
      </w:tblPr>
      <w:tblGrid>
        <w:gridCol w:w="6914"/>
        <w:gridCol w:w="1462"/>
        <w:gridCol w:w="1463"/>
      </w:tblGrid>
      <w:tr w:rsidR="00041FB1" w:rsidRPr="00A44A1D" w14:paraId="4CDA8333" w14:textId="77777777" w:rsidTr="0038096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429DCD1F" w14:textId="2BA05901" w:rsidR="00041FB1" w:rsidRPr="00A44A1D" w:rsidRDefault="00041FB1" w:rsidP="00990E4C">
            <w:pPr>
              <w:jc w:val="center"/>
              <w:rPr>
                <w:b/>
                <w:lang w:val="lt-LT"/>
              </w:rPr>
            </w:pPr>
            <w:r w:rsidRPr="00A44A1D">
              <w:rPr>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3AD2E658" w14:textId="77777777" w:rsidR="00041FB1" w:rsidRPr="00A44A1D" w:rsidRDefault="00041FB1" w:rsidP="00990E4C">
            <w:pPr>
              <w:jc w:val="center"/>
              <w:rPr>
                <w:lang w:val="lt-LT"/>
              </w:rPr>
            </w:pPr>
            <w:r w:rsidRPr="00A44A1D">
              <w:rPr>
                <w:b/>
                <w:lang w:val="lt-LT"/>
              </w:rPr>
              <w:t>2019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47DB8DC4" w14:textId="77777777" w:rsidR="00041FB1" w:rsidRPr="00A44A1D" w:rsidRDefault="00041FB1" w:rsidP="00990E4C">
            <w:pPr>
              <w:jc w:val="center"/>
              <w:rPr>
                <w:b/>
                <w:lang w:val="lt-LT"/>
              </w:rPr>
            </w:pPr>
            <w:r w:rsidRPr="00A44A1D">
              <w:rPr>
                <w:b/>
                <w:lang w:val="lt-LT"/>
              </w:rPr>
              <w:t>2020 m.</w:t>
            </w:r>
          </w:p>
        </w:tc>
      </w:tr>
      <w:tr w:rsidR="00155AEF" w:rsidRPr="00A44A1D" w14:paraId="7F543DEB" w14:textId="77777777" w:rsidTr="0038096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5E8240D" w14:textId="639B4363" w:rsidR="00155AEF" w:rsidRPr="00A44A1D" w:rsidRDefault="00155AEF" w:rsidP="00990E4C">
            <w:pPr>
              <w:outlineLvl w:val="0"/>
              <w:rPr>
                <w:lang w:val="lt-LT" w:bidi="he-IL"/>
              </w:rPr>
            </w:pPr>
            <w:r w:rsidRPr="00A44A1D">
              <w:rPr>
                <w:lang w:val="lt-LT"/>
              </w:rPr>
              <w:t xml:space="preserve">1. </w:t>
            </w:r>
            <w:r w:rsidRPr="00A44A1D">
              <w:rPr>
                <w:lang w:val="lt-LT" w:bidi="he-IL"/>
              </w:rPr>
              <w:t>Iš viso renginių</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65BBEF78" w14:textId="14D4EB98" w:rsidR="00155AEF" w:rsidRPr="00A44A1D" w:rsidRDefault="00155AEF" w:rsidP="00990E4C">
            <w:pPr>
              <w:jc w:val="center"/>
              <w:rPr>
                <w:lang w:val="lt-LT"/>
              </w:rPr>
            </w:pPr>
            <w:r w:rsidRPr="00A44A1D">
              <w:rPr>
                <w:lang w:val="lt-LT"/>
              </w:rPr>
              <w:t>1530</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75DECC65" w14:textId="475ED14D" w:rsidR="00155AEF" w:rsidRPr="00A44A1D" w:rsidRDefault="00155AEF" w:rsidP="00990E4C">
            <w:pPr>
              <w:jc w:val="center"/>
              <w:rPr>
                <w:lang w:val="lt-LT"/>
              </w:rPr>
            </w:pPr>
            <w:r w:rsidRPr="00A44A1D">
              <w:rPr>
                <w:lang w:val="lt-LT"/>
              </w:rPr>
              <w:t>1152</w:t>
            </w:r>
          </w:p>
        </w:tc>
      </w:tr>
      <w:tr w:rsidR="00041FB1" w:rsidRPr="00A44A1D" w14:paraId="0430F914" w14:textId="77777777" w:rsidTr="0038096E">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648CF42A" w14:textId="6DF29159" w:rsidR="00041FB1" w:rsidRPr="00A44A1D" w:rsidRDefault="00041FB1" w:rsidP="00990E4C">
            <w:pPr>
              <w:jc w:val="both"/>
              <w:rPr>
                <w:lang w:val="lt-LT"/>
              </w:rPr>
            </w:pPr>
            <w:r w:rsidRPr="00A44A1D">
              <w:rPr>
                <w:lang w:val="lt-LT"/>
              </w:rPr>
              <w:t xml:space="preserve">1.1. </w:t>
            </w:r>
            <w:r w:rsidRPr="00A44A1D">
              <w:rPr>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0E7FD7C9" w14:textId="3A22CB18" w:rsidR="00041FB1" w:rsidRPr="00A44A1D" w:rsidRDefault="00155AEF" w:rsidP="00990E4C">
            <w:pPr>
              <w:jc w:val="center"/>
              <w:rPr>
                <w:lang w:val="lt-LT"/>
              </w:rPr>
            </w:pPr>
            <w:r w:rsidRPr="00A44A1D">
              <w:rPr>
                <w:lang w:val="lt-LT"/>
              </w:rPr>
              <w:t>-</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5985FC68" w14:textId="20492B89" w:rsidR="00041FB1" w:rsidRPr="00A44A1D" w:rsidRDefault="00155AEF" w:rsidP="00990E4C">
            <w:pPr>
              <w:jc w:val="center"/>
              <w:rPr>
                <w:lang w:val="lt-LT"/>
              </w:rPr>
            </w:pPr>
            <w:r w:rsidRPr="00A44A1D">
              <w:rPr>
                <w:lang w:val="lt-LT"/>
              </w:rPr>
              <w:t>-</w:t>
            </w:r>
          </w:p>
        </w:tc>
      </w:tr>
      <w:tr w:rsidR="00155AEF" w:rsidRPr="00A44A1D" w14:paraId="0B921A1D" w14:textId="77777777" w:rsidTr="0038096E">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65D018D4" w14:textId="7242928F" w:rsidR="00155AEF" w:rsidRPr="00A44A1D" w:rsidRDefault="00155AEF" w:rsidP="00990E4C">
            <w:pPr>
              <w:outlineLvl w:val="0"/>
              <w:rPr>
                <w:lang w:val="lt-LT" w:bidi="he-IL"/>
              </w:rPr>
            </w:pPr>
            <w:r w:rsidRPr="00A44A1D">
              <w:rPr>
                <w:lang w:val="lt-LT"/>
              </w:rPr>
              <w:t xml:space="preserve">1.2. </w:t>
            </w:r>
            <w:r w:rsidRPr="00A44A1D">
              <w:rPr>
                <w:lang w:val="lt-LT"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7B556F6E" w14:textId="40A32D30" w:rsidR="00155AEF" w:rsidRPr="00A44A1D" w:rsidRDefault="00155AEF" w:rsidP="00990E4C">
            <w:pPr>
              <w:jc w:val="center"/>
              <w:rPr>
                <w:lang w:val="lt-LT"/>
              </w:rPr>
            </w:pPr>
            <w:r w:rsidRPr="00A44A1D">
              <w:rPr>
                <w:lang w:val="lt-LT"/>
              </w:rPr>
              <w:t>396</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17A0B6D0" w14:textId="4F096972" w:rsidR="00155AEF" w:rsidRPr="00A44A1D" w:rsidRDefault="00155AEF" w:rsidP="00990E4C">
            <w:pPr>
              <w:jc w:val="center"/>
              <w:rPr>
                <w:lang w:val="lt-LT"/>
              </w:rPr>
            </w:pPr>
            <w:r w:rsidRPr="00A44A1D">
              <w:rPr>
                <w:lang w:val="lt-LT"/>
              </w:rPr>
              <w:t>366</w:t>
            </w:r>
          </w:p>
        </w:tc>
      </w:tr>
      <w:tr w:rsidR="00155AEF" w:rsidRPr="00A44A1D" w14:paraId="6C6DA341" w14:textId="77777777" w:rsidTr="0038096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630CF25A" w14:textId="595C8B81" w:rsidR="00155AEF" w:rsidRPr="00A44A1D" w:rsidRDefault="00155AEF" w:rsidP="00990E4C">
            <w:pPr>
              <w:outlineLvl w:val="0"/>
              <w:rPr>
                <w:lang w:val="lt-LT" w:bidi="he-IL"/>
              </w:rPr>
            </w:pPr>
            <w:r w:rsidRPr="00A44A1D">
              <w:rPr>
                <w:lang w:val="lt-LT"/>
              </w:rPr>
              <w:t xml:space="preserve">1.3. </w:t>
            </w:r>
            <w:r w:rsidRPr="00A44A1D">
              <w:rPr>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02BA4209" w14:textId="4E8E7BA3" w:rsidR="00155AEF" w:rsidRPr="00A44A1D" w:rsidRDefault="00155AEF" w:rsidP="00990E4C">
            <w:pPr>
              <w:jc w:val="center"/>
              <w:rPr>
                <w:lang w:val="lt-LT"/>
              </w:rPr>
            </w:pPr>
            <w:r w:rsidRPr="00A44A1D">
              <w:rPr>
                <w:lang w:val="lt-LT"/>
              </w:rPr>
              <w:t>-</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E8416DB" w14:textId="3EF18A7B" w:rsidR="00155AEF" w:rsidRPr="00A44A1D" w:rsidRDefault="00155AEF" w:rsidP="00990E4C">
            <w:pPr>
              <w:jc w:val="center"/>
              <w:rPr>
                <w:lang w:val="lt-LT"/>
              </w:rPr>
            </w:pPr>
            <w:r w:rsidRPr="00A44A1D">
              <w:rPr>
                <w:lang w:val="lt-LT"/>
              </w:rPr>
              <w:t>-</w:t>
            </w:r>
          </w:p>
        </w:tc>
      </w:tr>
      <w:tr w:rsidR="00155AEF" w:rsidRPr="00A44A1D" w14:paraId="715C34E6" w14:textId="77777777" w:rsidTr="0038096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F00881F" w14:textId="6C16EF28" w:rsidR="00155AEF" w:rsidRPr="00A44A1D" w:rsidRDefault="00155AEF" w:rsidP="00990E4C">
            <w:pPr>
              <w:outlineLvl w:val="0"/>
              <w:rPr>
                <w:lang w:val="lt-LT" w:bidi="he-IL"/>
              </w:rPr>
            </w:pPr>
            <w:r w:rsidRPr="00A44A1D">
              <w:rPr>
                <w:lang w:val="lt-LT"/>
              </w:rPr>
              <w:t xml:space="preserve">1.4. </w:t>
            </w:r>
            <w:r w:rsidRPr="00A44A1D">
              <w:rPr>
                <w:lang w:val="lt-LT" w:bidi="he-IL"/>
              </w:rPr>
              <w:t>Edukaciniai renginiai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5273194D" w14:textId="07D8DFB5" w:rsidR="00155AEF" w:rsidRPr="00A44A1D" w:rsidRDefault="00155AEF" w:rsidP="00990E4C">
            <w:pPr>
              <w:jc w:val="center"/>
              <w:rPr>
                <w:lang w:val="lt-LT"/>
              </w:rPr>
            </w:pPr>
            <w:r w:rsidRPr="00A44A1D">
              <w:rPr>
                <w:lang w:val="lt-LT"/>
              </w:rPr>
              <w:t>1134</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249E8B8C" w14:textId="260AC646" w:rsidR="00155AEF" w:rsidRPr="00A44A1D" w:rsidRDefault="00155AEF" w:rsidP="00990E4C">
            <w:pPr>
              <w:jc w:val="center"/>
              <w:rPr>
                <w:lang w:val="lt-LT"/>
              </w:rPr>
            </w:pPr>
            <w:r w:rsidRPr="00A44A1D">
              <w:rPr>
                <w:lang w:val="lt-LT"/>
              </w:rPr>
              <w:t>786</w:t>
            </w:r>
          </w:p>
        </w:tc>
      </w:tr>
      <w:tr w:rsidR="00155AEF" w:rsidRPr="00A44A1D" w14:paraId="34512DF1" w14:textId="77777777" w:rsidTr="006B3298">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96660D9" w14:textId="41834D1C" w:rsidR="00155AEF" w:rsidRPr="00A44A1D" w:rsidRDefault="00155AEF" w:rsidP="00990E4C">
            <w:pPr>
              <w:rPr>
                <w:lang w:val="lt-LT"/>
              </w:rPr>
            </w:pPr>
            <w:r w:rsidRPr="00A44A1D">
              <w:rPr>
                <w:lang w:val="lt-LT" w:bidi="he-IL"/>
              </w:rPr>
              <w:t>Visi lankytojai ir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679E6A6D" w14:textId="019126C5" w:rsidR="00155AEF" w:rsidRPr="00A44A1D" w:rsidRDefault="00155AEF" w:rsidP="00990E4C">
            <w:pPr>
              <w:jc w:val="center"/>
              <w:rPr>
                <w:b/>
                <w:lang w:val="lt-LT"/>
              </w:rPr>
            </w:pPr>
            <w:r w:rsidRPr="00A44A1D">
              <w:rPr>
                <w:lang w:val="lt-LT"/>
              </w:rPr>
              <w:t>40 001</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4365D2B4" w14:textId="3888FCDA" w:rsidR="00155AEF" w:rsidRPr="00A44A1D" w:rsidRDefault="00155AEF" w:rsidP="00990E4C">
            <w:pPr>
              <w:jc w:val="center"/>
              <w:rPr>
                <w:b/>
                <w:lang w:val="lt-LT"/>
              </w:rPr>
            </w:pPr>
            <w:r w:rsidRPr="00A44A1D">
              <w:rPr>
                <w:lang w:val="lt-LT"/>
              </w:rPr>
              <w:t>15353</w:t>
            </w:r>
          </w:p>
        </w:tc>
      </w:tr>
      <w:tr w:rsidR="006B3298" w:rsidRPr="00A44A1D" w14:paraId="084E3696" w14:textId="77777777" w:rsidTr="0038096E">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246EF149" w14:textId="19F5F316" w:rsidR="006B3298" w:rsidRPr="00A44A1D" w:rsidRDefault="006B3298" w:rsidP="00990E4C">
            <w:pPr>
              <w:rPr>
                <w:lang w:val="lt-LT" w:bidi="he-IL"/>
              </w:rPr>
            </w:pPr>
            <w:r w:rsidRPr="00A44A1D">
              <w:rPr>
                <w:lang w:val="lt-LT" w:bidi="he-IL"/>
              </w:rPr>
              <w:t>Visi rajono bibliotekų lankytojai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4F2B411B" w14:textId="09AF7DDF" w:rsidR="006B3298" w:rsidRPr="00A44A1D" w:rsidRDefault="006B3298" w:rsidP="00990E4C">
            <w:pPr>
              <w:jc w:val="center"/>
              <w:rPr>
                <w:lang w:val="lt-LT"/>
              </w:rPr>
            </w:pPr>
            <w:r w:rsidRPr="00A44A1D">
              <w:rPr>
                <w:lang w:val="lt-LT"/>
              </w:rPr>
              <w:t>281 102</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496D7C81" w14:textId="70DE1A26" w:rsidR="006B3298" w:rsidRPr="00A44A1D" w:rsidRDefault="006B3298" w:rsidP="00990E4C">
            <w:pPr>
              <w:jc w:val="center"/>
              <w:rPr>
                <w:lang w:val="lt-LT"/>
              </w:rPr>
            </w:pPr>
            <w:r w:rsidRPr="00A44A1D">
              <w:rPr>
                <w:lang w:val="lt-LT"/>
              </w:rPr>
              <w:t>151 386</w:t>
            </w:r>
          </w:p>
        </w:tc>
      </w:tr>
    </w:tbl>
    <w:p w14:paraId="6927967C" w14:textId="767C6FB8" w:rsidR="0081558A" w:rsidRPr="00A44A1D" w:rsidRDefault="0081558A" w:rsidP="00990E4C">
      <w:pPr>
        <w:jc w:val="both"/>
        <w:rPr>
          <w:lang w:val="lt-LT" w:eastAsia="en-US"/>
        </w:rPr>
      </w:pPr>
    </w:p>
    <w:p w14:paraId="7851665D" w14:textId="67A5A451" w:rsidR="00041FB1" w:rsidRPr="00A44A1D" w:rsidRDefault="00041FB1" w:rsidP="00990E4C">
      <w:pPr>
        <w:ind w:firstLine="567"/>
        <w:jc w:val="both"/>
        <w:rPr>
          <w:b/>
          <w:lang w:val="lt-LT"/>
        </w:rPr>
      </w:pPr>
      <w:r w:rsidRPr="00A44A1D">
        <w:rPr>
          <w:b/>
          <w:lang w:val="lt-LT"/>
        </w:rPr>
        <w:t xml:space="preserve">5. </w:t>
      </w:r>
      <w:bookmarkStart w:id="0" w:name="_Hlk65593170"/>
      <w:r w:rsidRPr="00A44A1D">
        <w:rPr>
          <w:b/>
          <w:lang w:val="lt-LT"/>
        </w:rPr>
        <w:t>Mėgėjų meno kolektyvai, būreliai, klubai ir kita edukacinė veikla</w:t>
      </w:r>
      <w:bookmarkEnd w:id="0"/>
      <w:r w:rsidR="004D3A63" w:rsidRPr="00A44A1D">
        <w:rPr>
          <w:b/>
          <w:lang w:val="lt-LT"/>
        </w:rPr>
        <w:t>:</w:t>
      </w:r>
    </w:p>
    <w:p w14:paraId="1FAA7DFB" w14:textId="17953C0F" w:rsidR="004D3A63" w:rsidRPr="00A44A1D" w:rsidRDefault="004D3A63" w:rsidP="00990E4C">
      <w:pPr>
        <w:ind w:firstLine="567"/>
        <w:outlineLvl w:val="0"/>
        <w:rPr>
          <w:lang w:val="lt-LT" w:bidi="he-IL"/>
        </w:rPr>
      </w:pPr>
      <w:r w:rsidRPr="00A44A1D">
        <w:rPr>
          <w:lang w:val="lt-LT" w:bidi="he-IL"/>
        </w:rPr>
        <w:t xml:space="preserve">2020 m. </w:t>
      </w:r>
      <w:r w:rsidR="006B3298" w:rsidRPr="00A44A1D">
        <w:rPr>
          <w:lang w:val="lt-LT" w:bidi="he-IL"/>
        </w:rPr>
        <w:t>bibliotekoje</w:t>
      </w:r>
      <w:r w:rsidRPr="00A44A1D">
        <w:rPr>
          <w:lang w:val="lt-LT" w:bidi="he-IL"/>
        </w:rPr>
        <w:t xml:space="preserve"> iš viso veikė</w:t>
      </w:r>
      <w:r w:rsidR="002C295F" w:rsidRPr="00A44A1D">
        <w:rPr>
          <w:lang w:val="lt-LT" w:bidi="he-IL"/>
        </w:rPr>
        <w:t xml:space="preserve"> 2 klubai ir 1 būrelis: </w:t>
      </w:r>
    </w:p>
    <w:p w14:paraId="56B4A147" w14:textId="65901DFA" w:rsidR="006B3298" w:rsidRPr="00A44A1D" w:rsidRDefault="006B3298" w:rsidP="00A36A74">
      <w:pPr>
        <w:pStyle w:val="Sraopastraipa"/>
        <w:numPr>
          <w:ilvl w:val="0"/>
          <w:numId w:val="6"/>
        </w:numPr>
        <w:spacing w:line="240" w:lineRule="auto"/>
        <w:ind w:left="851" w:hanging="284"/>
        <w:rPr>
          <w:rFonts w:ascii="Times New Roman" w:hAnsi="Times New Roman"/>
          <w:sz w:val="24"/>
          <w:szCs w:val="24"/>
        </w:rPr>
      </w:pPr>
      <w:r w:rsidRPr="00A44A1D">
        <w:rPr>
          <w:rFonts w:ascii="Times New Roman" w:hAnsi="Times New Roman"/>
          <w:sz w:val="24"/>
          <w:szCs w:val="24"/>
        </w:rPr>
        <w:t>Literatų klubas „Potekstė“</w:t>
      </w:r>
      <w:r w:rsidR="002C295F" w:rsidRPr="00A44A1D">
        <w:rPr>
          <w:rFonts w:ascii="Times New Roman" w:hAnsi="Times New Roman"/>
          <w:sz w:val="24"/>
          <w:szCs w:val="24"/>
        </w:rPr>
        <w:t xml:space="preserve">, veikloje dalyvauja </w:t>
      </w:r>
      <w:r w:rsidR="0038096E" w:rsidRPr="00A44A1D">
        <w:rPr>
          <w:rFonts w:ascii="Times New Roman" w:hAnsi="Times New Roman"/>
          <w:sz w:val="24"/>
          <w:szCs w:val="24"/>
        </w:rPr>
        <w:t>25 nariai.</w:t>
      </w:r>
    </w:p>
    <w:p w14:paraId="58AB185F" w14:textId="14846213" w:rsidR="006B3298" w:rsidRPr="00A44A1D" w:rsidRDefault="006B3298" w:rsidP="00A36A74">
      <w:pPr>
        <w:pStyle w:val="Sraopastraipa"/>
        <w:numPr>
          <w:ilvl w:val="0"/>
          <w:numId w:val="6"/>
        </w:numPr>
        <w:spacing w:line="240" w:lineRule="auto"/>
        <w:ind w:left="851" w:hanging="284"/>
        <w:rPr>
          <w:rFonts w:ascii="Times New Roman" w:hAnsi="Times New Roman"/>
          <w:sz w:val="24"/>
          <w:szCs w:val="24"/>
        </w:rPr>
      </w:pPr>
      <w:r w:rsidRPr="00A44A1D">
        <w:rPr>
          <w:rFonts w:ascii="Times New Roman" w:hAnsi="Times New Roman"/>
          <w:sz w:val="24"/>
          <w:szCs w:val="24"/>
        </w:rPr>
        <w:t>Šeimų klubas „7 kvadratu“</w:t>
      </w:r>
      <w:r w:rsidR="002C295F" w:rsidRPr="00A44A1D">
        <w:rPr>
          <w:rFonts w:ascii="Times New Roman" w:hAnsi="Times New Roman"/>
          <w:sz w:val="24"/>
          <w:szCs w:val="24"/>
        </w:rPr>
        <w:t xml:space="preserve">, aktyvių narių 15, socialiniame tinkle </w:t>
      </w:r>
      <w:r w:rsidR="00E4009C" w:rsidRPr="00A44A1D">
        <w:rPr>
          <w:rFonts w:ascii="Times New Roman" w:hAnsi="Times New Roman"/>
          <w:sz w:val="24"/>
          <w:szCs w:val="24"/>
        </w:rPr>
        <w:t>‒</w:t>
      </w:r>
      <w:r w:rsidR="002C295F" w:rsidRPr="00A44A1D">
        <w:rPr>
          <w:rFonts w:ascii="Times New Roman" w:hAnsi="Times New Roman"/>
          <w:sz w:val="24"/>
          <w:szCs w:val="24"/>
        </w:rPr>
        <w:t xml:space="preserve"> 211.</w:t>
      </w:r>
    </w:p>
    <w:p w14:paraId="27277734" w14:textId="4800FEBE" w:rsidR="006B3298" w:rsidRPr="00A44A1D" w:rsidRDefault="005A6526" w:rsidP="00A36A74">
      <w:pPr>
        <w:pStyle w:val="Sraopastraipa"/>
        <w:numPr>
          <w:ilvl w:val="0"/>
          <w:numId w:val="6"/>
        </w:numPr>
        <w:spacing w:line="240" w:lineRule="auto"/>
        <w:ind w:left="851" w:hanging="284"/>
        <w:rPr>
          <w:rFonts w:ascii="Times New Roman" w:hAnsi="Times New Roman"/>
          <w:sz w:val="24"/>
          <w:szCs w:val="24"/>
        </w:rPr>
      </w:pPr>
      <w:proofErr w:type="spellStart"/>
      <w:r w:rsidRPr="00A44A1D">
        <w:rPr>
          <w:rFonts w:ascii="Times New Roman" w:hAnsi="Times New Roman"/>
          <w:sz w:val="24"/>
          <w:szCs w:val="24"/>
        </w:rPr>
        <w:t>Robotikos</w:t>
      </w:r>
      <w:proofErr w:type="spellEnd"/>
      <w:r w:rsidRPr="00A44A1D">
        <w:rPr>
          <w:rFonts w:ascii="Times New Roman" w:hAnsi="Times New Roman"/>
          <w:sz w:val="24"/>
          <w:szCs w:val="24"/>
        </w:rPr>
        <w:t xml:space="preserve"> būrelio</w:t>
      </w:r>
      <w:r w:rsidR="002C295F" w:rsidRPr="00A44A1D">
        <w:rPr>
          <w:rFonts w:ascii="Times New Roman" w:hAnsi="Times New Roman"/>
          <w:sz w:val="24"/>
          <w:szCs w:val="24"/>
        </w:rPr>
        <w:t xml:space="preserve"> veikloje dalyvauja 60 narių.</w:t>
      </w:r>
    </w:p>
    <w:p w14:paraId="69398E85" w14:textId="77777777" w:rsidR="005A6526" w:rsidRPr="00A44A1D" w:rsidRDefault="005A6526" w:rsidP="00990E4C">
      <w:pPr>
        <w:pStyle w:val="Sraopastraipa"/>
        <w:spacing w:line="240" w:lineRule="auto"/>
        <w:ind w:left="1287"/>
        <w:rPr>
          <w:rFonts w:ascii="Times New Roman" w:hAnsi="Times New Roman"/>
          <w:sz w:val="24"/>
          <w:szCs w:val="24"/>
        </w:rPr>
      </w:pPr>
    </w:p>
    <w:p w14:paraId="3B3483E1" w14:textId="296CFF85" w:rsidR="004D3A63" w:rsidRPr="00A44A1D" w:rsidRDefault="00963B98" w:rsidP="00990E4C">
      <w:pPr>
        <w:jc w:val="both"/>
        <w:rPr>
          <w:i/>
          <w:lang w:val="lt-LT"/>
        </w:rPr>
      </w:pPr>
      <w:r w:rsidRPr="00A44A1D">
        <w:rPr>
          <w:i/>
          <w:lang w:val="lt-LT"/>
        </w:rPr>
        <w:t>10</w:t>
      </w:r>
      <w:r w:rsidR="004D3A63" w:rsidRPr="00A44A1D">
        <w:rPr>
          <w:i/>
          <w:lang w:val="lt-LT"/>
        </w:rPr>
        <w:t xml:space="preserve"> lentelė. Įstaigos </w:t>
      </w:r>
      <w:r w:rsidRPr="00A44A1D">
        <w:rPr>
          <w:i/>
          <w:lang w:val="lt-LT"/>
        </w:rPr>
        <w:t>Mėgėjų meno kolektyvai ir jų dalyviai</w:t>
      </w:r>
      <w:r w:rsidR="004D3A63" w:rsidRPr="00A44A1D">
        <w:rPr>
          <w:i/>
          <w:lang w:val="lt-LT"/>
        </w:rPr>
        <w:t>.</w:t>
      </w:r>
    </w:p>
    <w:tbl>
      <w:tblPr>
        <w:tblW w:w="9839" w:type="dxa"/>
        <w:tblInd w:w="-30" w:type="dxa"/>
        <w:tblLayout w:type="fixed"/>
        <w:tblLook w:val="0000" w:firstRow="0" w:lastRow="0" w:firstColumn="0" w:lastColumn="0" w:noHBand="0" w:noVBand="0"/>
      </w:tblPr>
      <w:tblGrid>
        <w:gridCol w:w="6914"/>
        <w:gridCol w:w="1462"/>
        <w:gridCol w:w="1463"/>
      </w:tblGrid>
      <w:tr w:rsidR="004D3A63" w:rsidRPr="00A44A1D" w14:paraId="12738F07" w14:textId="77777777" w:rsidTr="0038096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68B431A4" w14:textId="77777777" w:rsidR="004D3A63" w:rsidRPr="00A44A1D" w:rsidRDefault="004D3A63" w:rsidP="00990E4C">
            <w:pPr>
              <w:jc w:val="center"/>
              <w:rPr>
                <w:b/>
                <w:lang w:val="lt-LT"/>
              </w:rPr>
            </w:pPr>
            <w:r w:rsidRPr="00A44A1D">
              <w:rPr>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63E157CA" w14:textId="77777777" w:rsidR="004D3A63" w:rsidRPr="00A44A1D" w:rsidRDefault="004D3A63" w:rsidP="00990E4C">
            <w:pPr>
              <w:jc w:val="center"/>
              <w:rPr>
                <w:lang w:val="lt-LT"/>
              </w:rPr>
            </w:pPr>
            <w:r w:rsidRPr="00A44A1D">
              <w:rPr>
                <w:b/>
                <w:lang w:val="lt-LT"/>
              </w:rPr>
              <w:t>2019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56F1B9D9" w14:textId="77777777" w:rsidR="004D3A63" w:rsidRPr="00A44A1D" w:rsidRDefault="004D3A63" w:rsidP="00990E4C">
            <w:pPr>
              <w:jc w:val="center"/>
              <w:rPr>
                <w:b/>
                <w:lang w:val="lt-LT"/>
              </w:rPr>
            </w:pPr>
            <w:r w:rsidRPr="00A44A1D">
              <w:rPr>
                <w:b/>
                <w:lang w:val="lt-LT"/>
              </w:rPr>
              <w:t>2020 m.</w:t>
            </w:r>
          </w:p>
        </w:tc>
      </w:tr>
      <w:tr w:rsidR="004D3A63" w:rsidRPr="00A44A1D" w14:paraId="01A8C931" w14:textId="77777777" w:rsidTr="0038096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642C72C" w14:textId="1654F0B1" w:rsidR="004D3A63" w:rsidRPr="00A44A1D" w:rsidRDefault="004D3A63" w:rsidP="00990E4C">
            <w:pPr>
              <w:outlineLvl w:val="0"/>
              <w:rPr>
                <w:lang w:val="lt-LT" w:bidi="he-IL"/>
              </w:rPr>
            </w:pPr>
            <w:r w:rsidRPr="00A44A1D">
              <w:rPr>
                <w:lang w:val="lt-LT"/>
              </w:rPr>
              <w:t xml:space="preserve">1. </w:t>
            </w:r>
            <w:r w:rsidRPr="00A44A1D">
              <w:rPr>
                <w:color w:val="000000"/>
                <w:lang w:val="lt-LT"/>
              </w:rPr>
              <w:t>Mėgėjų meno kolektyvai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ADFD5B2" w14:textId="11E35FB3" w:rsidR="004D3A63" w:rsidRPr="00A44A1D" w:rsidRDefault="006B3298" w:rsidP="00990E4C">
            <w:pPr>
              <w:jc w:val="center"/>
              <w:rPr>
                <w:lang w:val="lt-LT"/>
              </w:rPr>
            </w:pPr>
            <w:r w:rsidRPr="00A44A1D">
              <w:rPr>
                <w:lang w:val="lt-LT"/>
              </w:rPr>
              <w:t>-</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78161176" w14:textId="6AB3F83F" w:rsidR="004D3A63" w:rsidRPr="00A44A1D" w:rsidRDefault="006B3298" w:rsidP="00990E4C">
            <w:pPr>
              <w:jc w:val="center"/>
              <w:rPr>
                <w:lang w:val="lt-LT"/>
              </w:rPr>
            </w:pPr>
            <w:r w:rsidRPr="00A44A1D">
              <w:rPr>
                <w:lang w:val="lt-LT"/>
              </w:rPr>
              <w:t>-</w:t>
            </w:r>
          </w:p>
        </w:tc>
      </w:tr>
      <w:tr w:rsidR="004D3A63" w:rsidRPr="00A44A1D" w14:paraId="25AB52D3" w14:textId="77777777" w:rsidTr="0038096E">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433B10E0" w14:textId="728DCE8F" w:rsidR="004D3A63" w:rsidRPr="00A44A1D" w:rsidRDefault="004D3A63" w:rsidP="00990E4C">
            <w:pPr>
              <w:jc w:val="both"/>
              <w:rPr>
                <w:lang w:val="lt-LT"/>
              </w:rPr>
            </w:pPr>
            <w:r w:rsidRPr="00A44A1D">
              <w:rPr>
                <w:lang w:val="lt-LT"/>
              </w:rPr>
              <w:t xml:space="preserve">2. </w:t>
            </w:r>
            <w:r w:rsidRPr="00A44A1D">
              <w:rPr>
                <w:color w:val="000000"/>
                <w:lang w:val="lt-LT"/>
              </w:rPr>
              <w:t>Mėgėjų meno kolektyvų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4C03446E" w14:textId="53921103" w:rsidR="004D3A63" w:rsidRPr="00A44A1D" w:rsidRDefault="006B3298" w:rsidP="00990E4C">
            <w:pPr>
              <w:jc w:val="center"/>
              <w:rPr>
                <w:lang w:val="lt-LT"/>
              </w:rPr>
            </w:pPr>
            <w:r w:rsidRPr="00A44A1D">
              <w:rPr>
                <w:lang w:val="lt-LT"/>
              </w:rPr>
              <w:t>-</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34651A36" w14:textId="7AA7379F" w:rsidR="004D3A63" w:rsidRPr="00A44A1D" w:rsidRDefault="006B3298" w:rsidP="00990E4C">
            <w:pPr>
              <w:jc w:val="center"/>
              <w:rPr>
                <w:lang w:val="lt-LT"/>
              </w:rPr>
            </w:pPr>
            <w:r w:rsidRPr="00A44A1D">
              <w:rPr>
                <w:lang w:val="lt-LT"/>
              </w:rPr>
              <w:t>-</w:t>
            </w:r>
          </w:p>
        </w:tc>
      </w:tr>
      <w:tr w:rsidR="004D3A63" w:rsidRPr="00A44A1D" w14:paraId="37E9D04D" w14:textId="77777777" w:rsidTr="0038096E">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38952DE3" w14:textId="67583DB5" w:rsidR="004D3A63" w:rsidRPr="00A44A1D" w:rsidRDefault="004D3A63" w:rsidP="00990E4C">
            <w:pPr>
              <w:outlineLvl w:val="0"/>
              <w:rPr>
                <w:lang w:val="lt-LT" w:bidi="he-IL"/>
              </w:rPr>
            </w:pPr>
            <w:r w:rsidRPr="00A44A1D">
              <w:rPr>
                <w:lang w:val="lt-LT"/>
              </w:rPr>
              <w:t xml:space="preserve">3. </w:t>
            </w:r>
            <w:r w:rsidRPr="00A44A1D">
              <w:rPr>
                <w:color w:val="000000"/>
                <w:lang w:val="lt-LT"/>
              </w:rPr>
              <w:t>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4E0E3102" w14:textId="2DD9ABF6" w:rsidR="004D3A63" w:rsidRPr="00A44A1D" w:rsidRDefault="006B3298" w:rsidP="00990E4C">
            <w:pPr>
              <w:jc w:val="center"/>
              <w:rPr>
                <w:lang w:val="lt-LT"/>
              </w:rPr>
            </w:pPr>
            <w:r w:rsidRPr="00A44A1D">
              <w:rPr>
                <w:lang w:val="lt-LT"/>
              </w:rPr>
              <w:t>-</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117B07E0" w14:textId="29E8EA44" w:rsidR="004D3A63" w:rsidRPr="00A44A1D" w:rsidRDefault="006B3298" w:rsidP="00990E4C">
            <w:pPr>
              <w:jc w:val="center"/>
              <w:rPr>
                <w:lang w:val="lt-LT"/>
              </w:rPr>
            </w:pPr>
            <w:r w:rsidRPr="00A44A1D">
              <w:rPr>
                <w:lang w:val="lt-LT"/>
              </w:rPr>
              <w:t>-</w:t>
            </w:r>
          </w:p>
        </w:tc>
      </w:tr>
      <w:tr w:rsidR="004D3A63" w:rsidRPr="00A44A1D" w14:paraId="58DCC1E3" w14:textId="77777777" w:rsidTr="0038096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1FE8EF18" w14:textId="39005891" w:rsidR="004D3A63" w:rsidRPr="00A44A1D" w:rsidRDefault="004D3A63" w:rsidP="00990E4C">
            <w:pPr>
              <w:outlineLvl w:val="0"/>
              <w:rPr>
                <w:lang w:val="lt-LT" w:bidi="he-IL"/>
              </w:rPr>
            </w:pPr>
            <w:r w:rsidRPr="00A44A1D">
              <w:rPr>
                <w:lang w:val="lt-LT"/>
              </w:rPr>
              <w:t xml:space="preserve">4. </w:t>
            </w:r>
            <w:r w:rsidRPr="00A44A1D">
              <w:rPr>
                <w:color w:val="000000"/>
                <w:lang w:val="lt-LT"/>
              </w:rPr>
              <w:t>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6292C62" w14:textId="0E3135DD" w:rsidR="004D3A63" w:rsidRPr="00A44A1D" w:rsidRDefault="006B3298" w:rsidP="00990E4C">
            <w:pPr>
              <w:jc w:val="center"/>
              <w:rPr>
                <w:lang w:val="lt-LT"/>
              </w:rPr>
            </w:pPr>
            <w:r w:rsidRPr="00A44A1D">
              <w:rPr>
                <w:lang w:val="lt-LT"/>
              </w:rPr>
              <w:t>-</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4987C13" w14:textId="1EF7ADAA" w:rsidR="004D3A63" w:rsidRPr="00A44A1D" w:rsidRDefault="006B3298" w:rsidP="00990E4C">
            <w:pPr>
              <w:jc w:val="center"/>
              <w:rPr>
                <w:lang w:val="lt-LT"/>
              </w:rPr>
            </w:pPr>
            <w:r w:rsidRPr="00A44A1D">
              <w:rPr>
                <w:lang w:val="lt-LT"/>
              </w:rPr>
              <w:t>-</w:t>
            </w:r>
          </w:p>
        </w:tc>
      </w:tr>
      <w:tr w:rsidR="004D3A63" w:rsidRPr="00A44A1D" w14:paraId="1A6DCF51" w14:textId="77777777" w:rsidTr="0038096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28070B44" w14:textId="4041F404" w:rsidR="004D3A63" w:rsidRPr="00A44A1D" w:rsidRDefault="004D3A63" w:rsidP="00990E4C">
            <w:pPr>
              <w:outlineLvl w:val="0"/>
              <w:rPr>
                <w:lang w:val="lt-LT" w:bidi="he-IL"/>
              </w:rPr>
            </w:pPr>
            <w:r w:rsidRPr="00A44A1D">
              <w:rPr>
                <w:lang w:val="lt-LT"/>
              </w:rPr>
              <w:t xml:space="preserve">5. </w:t>
            </w:r>
            <w:r w:rsidRPr="00A44A1D">
              <w:rPr>
                <w:color w:val="000000"/>
                <w:lang w:val="lt-LT"/>
              </w:rPr>
              <w:t>Studijos, būreliai, klubai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3147F576" w14:textId="2E018A7B" w:rsidR="004D3A63" w:rsidRPr="00A44A1D" w:rsidRDefault="006B3298" w:rsidP="00990E4C">
            <w:pPr>
              <w:jc w:val="center"/>
              <w:rPr>
                <w:lang w:val="lt-LT"/>
              </w:rPr>
            </w:pPr>
            <w:r w:rsidRPr="00A44A1D">
              <w:rPr>
                <w:lang w:val="lt-LT"/>
              </w:rPr>
              <w:t>3</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0A08DD4" w14:textId="5C737BD0" w:rsidR="004D3A63" w:rsidRPr="00A44A1D" w:rsidRDefault="006B3298" w:rsidP="00990E4C">
            <w:pPr>
              <w:jc w:val="center"/>
              <w:rPr>
                <w:lang w:val="lt-LT"/>
              </w:rPr>
            </w:pPr>
            <w:r w:rsidRPr="00A44A1D">
              <w:rPr>
                <w:lang w:val="lt-LT"/>
              </w:rPr>
              <w:t>3</w:t>
            </w:r>
          </w:p>
        </w:tc>
      </w:tr>
      <w:tr w:rsidR="004D3A63" w:rsidRPr="00A44A1D" w14:paraId="631AD46D" w14:textId="77777777" w:rsidTr="0038096E">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01B70CFA" w14:textId="241C6EC0" w:rsidR="004D3A63" w:rsidRPr="00A44A1D" w:rsidRDefault="004D3A63" w:rsidP="00990E4C">
            <w:pPr>
              <w:rPr>
                <w:lang w:val="lt-LT"/>
              </w:rPr>
            </w:pPr>
            <w:r w:rsidRPr="00A44A1D">
              <w:rPr>
                <w:color w:val="000000"/>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6798F49" w14:textId="480E8C4B" w:rsidR="004D3A63" w:rsidRPr="00A44A1D" w:rsidRDefault="006B3298" w:rsidP="00990E4C">
            <w:pPr>
              <w:jc w:val="center"/>
              <w:rPr>
                <w:b/>
                <w:lang w:val="lt-LT"/>
              </w:rPr>
            </w:pPr>
            <w:r w:rsidRPr="00A44A1D">
              <w:rPr>
                <w:b/>
                <w:lang w:val="lt-LT"/>
              </w:rPr>
              <w:t>-</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607AD3C3" w14:textId="4603FF28" w:rsidR="004D3A63" w:rsidRPr="00A44A1D" w:rsidRDefault="006B3298" w:rsidP="00990E4C">
            <w:pPr>
              <w:jc w:val="center"/>
              <w:rPr>
                <w:b/>
                <w:lang w:val="lt-LT"/>
              </w:rPr>
            </w:pPr>
            <w:r w:rsidRPr="00A44A1D">
              <w:rPr>
                <w:b/>
                <w:lang w:val="lt-LT"/>
              </w:rPr>
              <w:t>-</w:t>
            </w:r>
          </w:p>
        </w:tc>
      </w:tr>
    </w:tbl>
    <w:p w14:paraId="4BC14D0D" w14:textId="508F0629" w:rsidR="00F20203" w:rsidRPr="00A44A1D" w:rsidRDefault="00F20203" w:rsidP="00990E4C">
      <w:pPr>
        <w:ind w:firstLine="567"/>
        <w:jc w:val="both"/>
        <w:rPr>
          <w:lang w:val="lt-LT" w:eastAsia="en-US"/>
        </w:rPr>
      </w:pPr>
    </w:p>
    <w:p w14:paraId="50FD2FA4" w14:textId="44D8046B" w:rsidR="00C53CE5" w:rsidRPr="00A44A1D" w:rsidRDefault="00963B98" w:rsidP="00990E4C">
      <w:pPr>
        <w:ind w:firstLine="567"/>
        <w:jc w:val="both"/>
        <w:rPr>
          <w:b/>
          <w:lang w:val="lt-LT" w:eastAsia="en-US"/>
        </w:rPr>
      </w:pPr>
      <w:r w:rsidRPr="00A44A1D">
        <w:rPr>
          <w:b/>
          <w:lang w:val="lt-LT" w:eastAsia="en-US"/>
        </w:rPr>
        <w:t>6</w:t>
      </w:r>
      <w:r w:rsidR="002E4DFA" w:rsidRPr="00A44A1D">
        <w:rPr>
          <w:b/>
          <w:lang w:val="lt-LT" w:eastAsia="en-US"/>
        </w:rPr>
        <w:t xml:space="preserve">. </w:t>
      </w:r>
      <w:r w:rsidR="00041FB1" w:rsidRPr="00A44A1D">
        <w:rPr>
          <w:b/>
          <w:lang w:val="lt-LT"/>
        </w:rPr>
        <w:t>Įstaigos renginių/veiklos viešinimas, gyventojų nuomonės tyrimas</w:t>
      </w:r>
      <w:r w:rsidR="002E4DFA" w:rsidRPr="00A44A1D">
        <w:rPr>
          <w:b/>
          <w:lang w:val="lt-LT" w:eastAsia="en-US"/>
        </w:rPr>
        <w:t>:</w:t>
      </w:r>
      <w:r w:rsidR="00936835" w:rsidRPr="00A44A1D">
        <w:rPr>
          <w:lang w:val="lt-LT"/>
        </w:rPr>
        <w:tab/>
      </w:r>
    </w:p>
    <w:p w14:paraId="61AC26CB" w14:textId="20E791E8" w:rsidR="00936835" w:rsidRPr="00A44A1D" w:rsidRDefault="00936835" w:rsidP="00990E4C">
      <w:pPr>
        <w:ind w:firstLine="567"/>
        <w:jc w:val="both"/>
        <w:rPr>
          <w:lang w:val="lt-LT"/>
        </w:rPr>
      </w:pPr>
      <w:r w:rsidRPr="00A44A1D">
        <w:rPr>
          <w:lang w:val="lt-LT"/>
        </w:rPr>
        <w:t xml:space="preserve">2020 metais Klaipėdos rajono savivaldybės Jono Lankučio viešoji biblioteka, siekdama pritraukti įvairių socialinių grupių lankytojus, plėtė savo paslaugų spektrą ir veiklos sritis. Tradicinius paslaugų paketus (pvz., knygų, periodinių leidinių skolinimas į namus, leidinių užsakymas ir rezervavimas internetu, bibliografinių užklausų vykdymas, konsultacijos, kompiuterinio raštingumo mokymai ir kt.), biblioteka papildė ir komercinėmis paslaugomis (pvz., leidinių, skrajučių, vizitinių kortelių maketavimas ir gamyba, dokumentų laminavimo ir įrišimo, skenavimo paslaugos, specializuotų ženkliukų gamyba, 3D pieštukų edukacija, mobilios studijos su įranga nuoma, renginio filmavimas, vedimas ir kt.) bei kvietė susipažinti, eksperimentuoti su </w:t>
      </w:r>
      <w:proofErr w:type="spellStart"/>
      <w:r w:rsidRPr="00A44A1D">
        <w:rPr>
          <w:lang w:val="lt-LT"/>
        </w:rPr>
        <w:t>robotikos</w:t>
      </w:r>
      <w:proofErr w:type="spellEnd"/>
      <w:r w:rsidRPr="00A44A1D">
        <w:rPr>
          <w:lang w:val="lt-LT"/>
        </w:rPr>
        <w:t xml:space="preserve"> rinkiniais, inžineriniais konstruktoriais, programine vaizd</w:t>
      </w:r>
      <w:r w:rsidR="00E4009C" w:rsidRPr="00A44A1D">
        <w:rPr>
          <w:lang w:val="lt-LT"/>
        </w:rPr>
        <w:t>o</w:t>
      </w:r>
      <w:r w:rsidRPr="00A44A1D">
        <w:rPr>
          <w:lang w:val="lt-LT"/>
        </w:rPr>
        <w:t xml:space="preserve"> apdorojimo įranga, grafine planšete dizainui, 3D spausdintuvu ir kt. Lietuvoje paskelbus karantinus ir apribojimus dėl įsisiautėjusios </w:t>
      </w:r>
      <w:r w:rsidR="007D3DCF" w:rsidRPr="00A44A1D">
        <w:rPr>
          <w:lang w:val="lt-LT"/>
        </w:rPr>
        <w:t>C</w:t>
      </w:r>
      <w:r w:rsidRPr="00A44A1D">
        <w:rPr>
          <w:lang w:val="lt-LT"/>
        </w:rPr>
        <w:t>ovid</w:t>
      </w:r>
      <w:r w:rsidR="00E4009C" w:rsidRPr="00A44A1D">
        <w:rPr>
          <w:lang w:val="lt-LT"/>
        </w:rPr>
        <w:t>-</w:t>
      </w:r>
      <w:r w:rsidRPr="00A44A1D">
        <w:rPr>
          <w:lang w:val="lt-LT"/>
        </w:rPr>
        <w:t>19 ligos, bibliotekos vartotojus aptarnavome tik bekontakčiu būdu, tad ž</w:t>
      </w:r>
      <w:r w:rsidR="00E4009C" w:rsidRPr="00A44A1D">
        <w:rPr>
          <w:lang w:val="lt-LT"/>
        </w:rPr>
        <w:t>ym</w:t>
      </w:r>
      <w:r w:rsidRPr="00A44A1D">
        <w:rPr>
          <w:lang w:val="lt-LT"/>
        </w:rPr>
        <w:t>iai sumažėjo bibliotekos lankytojų bei vartotojų, norinčių/galinčių naudotis skaitykla, naujausiomis paslaugomis ir įranga. Jono Lankučio viešoji biblioteka įsijungė į Nacionalinės Martyno Mažvydo bibliotekos kvietimą ir 3D spausdintuvu gamino apsauginius skydelius, kuriuos išdalijo medicinos darbuotojams, savanoriams, pareigūnams, darbuotojams.</w:t>
      </w:r>
    </w:p>
    <w:p w14:paraId="2459269E" w14:textId="07119D0D" w:rsidR="00936835" w:rsidRPr="00A44A1D" w:rsidRDefault="00936835" w:rsidP="00990E4C">
      <w:pPr>
        <w:ind w:firstLine="720"/>
        <w:jc w:val="both"/>
        <w:rPr>
          <w:lang w:val="lt-LT"/>
        </w:rPr>
      </w:pPr>
      <w:r w:rsidRPr="00A44A1D">
        <w:rPr>
          <w:lang w:val="lt-LT"/>
        </w:rPr>
        <w:lastRenderedPageBreak/>
        <w:t>Jono Lankučio viešoji biblioteka 2020-aisiais metais aktyviai viešino savo veiklą ne tik įprastomis priemonėmis (regioninė, respublikinė spauda, lankstinukai, informaciniai plakatai</w:t>
      </w:r>
      <w:r w:rsidR="007D3DCF" w:rsidRPr="00A44A1D">
        <w:rPr>
          <w:lang w:val="lt-LT"/>
        </w:rPr>
        <w:t xml:space="preserve"> ir kt</w:t>
      </w:r>
      <w:r w:rsidR="00E4009C" w:rsidRPr="00A44A1D">
        <w:rPr>
          <w:lang w:val="lt-LT"/>
        </w:rPr>
        <w:t>.</w:t>
      </w:r>
      <w:r w:rsidRPr="00A44A1D">
        <w:rPr>
          <w:lang w:val="lt-LT"/>
        </w:rPr>
        <w:t xml:space="preserve">), bet ir virtualioje erdvėje (bibliotekos svetainė, socialiniai tinklai, žinių portalai), taip pat radijo laidose. Bibliotekos modernėja, tobulėja, plečiasi, todėl turi būti pasiekiamos įvairiais kanalais. Prie teigiamo bibliotekos įvaizdžio kūrimo visuomenei nemažai prisidėjo jau 6 metus vykdomos nuotolinės transliacijos ir talpinami įrašai bibliotekos </w:t>
      </w:r>
      <w:r w:rsidR="00E4009C" w:rsidRPr="00A44A1D">
        <w:rPr>
          <w:lang w:val="lt-LT"/>
        </w:rPr>
        <w:t>„</w:t>
      </w:r>
      <w:r w:rsidRPr="00A44A1D">
        <w:rPr>
          <w:lang w:val="lt-LT"/>
        </w:rPr>
        <w:t>YouTube</w:t>
      </w:r>
      <w:r w:rsidR="00E4009C" w:rsidRPr="00A44A1D">
        <w:rPr>
          <w:lang w:val="lt-LT"/>
        </w:rPr>
        <w:t>“</w:t>
      </w:r>
      <w:r w:rsidRPr="00A44A1D">
        <w:rPr>
          <w:lang w:val="lt-LT"/>
        </w:rPr>
        <w:t xml:space="preserve"> kanale. </w:t>
      </w:r>
    </w:p>
    <w:p w14:paraId="0B2B5252" w14:textId="393EF966" w:rsidR="00936835" w:rsidRPr="00A44A1D" w:rsidRDefault="00936835" w:rsidP="00990E4C">
      <w:pPr>
        <w:ind w:firstLine="720"/>
        <w:jc w:val="both"/>
        <w:rPr>
          <w:lang w:val="lt-LT"/>
        </w:rPr>
      </w:pPr>
      <w:r w:rsidRPr="00A44A1D">
        <w:rPr>
          <w:lang w:val="lt-LT"/>
        </w:rPr>
        <w:t xml:space="preserve">2020-aisiais metais, </w:t>
      </w:r>
      <w:r w:rsidR="00E4009C" w:rsidRPr="00A44A1D">
        <w:rPr>
          <w:lang w:val="lt-LT"/>
        </w:rPr>
        <w:t>V</w:t>
      </w:r>
      <w:r w:rsidRPr="00A44A1D">
        <w:rPr>
          <w:lang w:val="lt-LT"/>
        </w:rPr>
        <w:t xml:space="preserve">yriausybei paskelbus karantiną ir apribojus žmonių lankymąsi įstaigose, renginiuose, įvykdyta mažiau tiesioginių transliacijų, tačiau sulaukta labai daug naujausių ir senesnių įrašų peržiūrų Jono Lankučio </w:t>
      </w:r>
      <w:r w:rsidR="00E4009C" w:rsidRPr="00A44A1D">
        <w:rPr>
          <w:lang w:val="lt-LT"/>
        </w:rPr>
        <w:t>„</w:t>
      </w:r>
      <w:r w:rsidRPr="00A44A1D">
        <w:rPr>
          <w:lang w:val="lt-LT"/>
        </w:rPr>
        <w:t>YouTube</w:t>
      </w:r>
      <w:r w:rsidR="00E4009C" w:rsidRPr="00A44A1D">
        <w:rPr>
          <w:lang w:val="lt-LT"/>
        </w:rPr>
        <w:t>“</w:t>
      </w:r>
      <w:r w:rsidRPr="00A44A1D">
        <w:rPr>
          <w:lang w:val="lt-LT"/>
        </w:rPr>
        <w:t xml:space="preserve"> kanale. </w:t>
      </w:r>
    </w:p>
    <w:p w14:paraId="6A780275" w14:textId="4C328FEC" w:rsidR="00936835" w:rsidRPr="00A44A1D" w:rsidRDefault="00936835" w:rsidP="00990E4C">
      <w:pPr>
        <w:ind w:firstLine="720"/>
        <w:jc w:val="both"/>
        <w:rPr>
          <w:lang w:val="lt-LT"/>
        </w:rPr>
      </w:pPr>
      <w:r w:rsidRPr="00A44A1D">
        <w:rPr>
          <w:lang w:val="lt-LT"/>
        </w:rPr>
        <w:t xml:space="preserve">2020 metais stebėtos 84 transliacijos, iš jų transliuotos iš Jono Lankučio viešosios bibliotekos mobilios studijos – 9. Kontaktinėse ir nuotolinėse paskaitose dalyvavo 1722 bibliotekos lankytojai. Iš viso J. Lankučio viešosios bibliotekos </w:t>
      </w:r>
      <w:r w:rsidR="00E4009C" w:rsidRPr="00A44A1D">
        <w:rPr>
          <w:lang w:val="lt-LT"/>
        </w:rPr>
        <w:t>„</w:t>
      </w:r>
      <w:r w:rsidRPr="00A44A1D">
        <w:rPr>
          <w:lang w:val="lt-LT"/>
        </w:rPr>
        <w:t>YouTube</w:t>
      </w:r>
      <w:r w:rsidR="00E4009C" w:rsidRPr="00A44A1D">
        <w:rPr>
          <w:lang w:val="lt-LT"/>
        </w:rPr>
        <w:t>“</w:t>
      </w:r>
      <w:r w:rsidRPr="00A44A1D">
        <w:rPr>
          <w:lang w:val="lt-LT"/>
        </w:rPr>
        <w:t xml:space="preserve"> kanale 2020 metais įkeltas 31 vaizdo įrašas,  </w:t>
      </w:r>
      <w:r w:rsidR="002E43E3" w:rsidRPr="00A44A1D">
        <w:rPr>
          <w:lang w:val="lt-LT"/>
        </w:rPr>
        <w:t xml:space="preserve">įrašai </w:t>
      </w:r>
      <w:r w:rsidRPr="00A44A1D">
        <w:rPr>
          <w:lang w:val="lt-LT"/>
        </w:rPr>
        <w:t>peržiūrėt</w:t>
      </w:r>
      <w:r w:rsidR="002E43E3" w:rsidRPr="00A44A1D">
        <w:rPr>
          <w:lang w:val="lt-LT"/>
        </w:rPr>
        <w:t>i</w:t>
      </w:r>
      <w:r w:rsidRPr="00A44A1D">
        <w:rPr>
          <w:lang w:val="lt-LT"/>
        </w:rPr>
        <w:t xml:space="preserve"> – 30</w:t>
      </w:r>
      <w:r w:rsidR="00E4009C" w:rsidRPr="00A44A1D">
        <w:rPr>
          <w:lang w:val="lt-LT"/>
        </w:rPr>
        <w:t xml:space="preserve"> </w:t>
      </w:r>
      <w:r w:rsidRPr="00A44A1D">
        <w:rPr>
          <w:lang w:val="lt-LT"/>
        </w:rPr>
        <w:t>390 kartų, naujų prenumeratorių – 191. Įrašus žiūrėjo ne tik Lietuvoje, bet ir svečiose šalyse: Jungtinėje Karalystėje, Norve</w:t>
      </w:r>
      <w:r w:rsidR="002E43E3" w:rsidRPr="00A44A1D">
        <w:rPr>
          <w:lang w:val="lt-LT"/>
        </w:rPr>
        <w:t>gijoje, Airijoje, Nyderlanduose</w:t>
      </w:r>
      <w:r w:rsidRPr="00A44A1D">
        <w:rPr>
          <w:lang w:val="lt-LT"/>
        </w:rPr>
        <w:t xml:space="preserve"> ir kt. Daugiausiai peržiūrų </w:t>
      </w:r>
      <w:r w:rsidR="002E43E3" w:rsidRPr="00A44A1D">
        <w:rPr>
          <w:lang w:val="lt-LT"/>
        </w:rPr>
        <w:t>–</w:t>
      </w:r>
      <w:r w:rsidRPr="00A44A1D">
        <w:rPr>
          <w:lang w:val="lt-LT"/>
        </w:rPr>
        <w:t xml:space="preserve"> balandžio, lapkričio, gruodžio  mėnesiais. </w:t>
      </w:r>
    </w:p>
    <w:p w14:paraId="5C41A8FC" w14:textId="7642CE1C" w:rsidR="0081558A" w:rsidRPr="00A44A1D" w:rsidRDefault="0081558A" w:rsidP="00990E4C">
      <w:pPr>
        <w:jc w:val="both"/>
        <w:rPr>
          <w:lang w:val="lt-LT"/>
        </w:rPr>
      </w:pPr>
      <w:r w:rsidRPr="00A44A1D">
        <w:rPr>
          <w:lang w:val="lt-LT"/>
        </w:rPr>
        <w:tab/>
        <w:t xml:space="preserve">2020 m. bibliotekos interneto svetainėje (pagal Google </w:t>
      </w:r>
      <w:proofErr w:type="spellStart"/>
      <w:r w:rsidRPr="00A44A1D">
        <w:rPr>
          <w:lang w:val="lt-LT"/>
        </w:rPr>
        <w:t>analytics</w:t>
      </w:r>
      <w:proofErr w:type="spellEnd"/>
      <w:r w:rsidRPr="00A44A1D">
        <w:rPr>
          <w:lang w:val="lt-LT"/>
        </w:rPr>
        <w:t xml:space="preserve"> sistemą) apsilankė 3428 lankytojai (naujų – 3058), apsilankymų – 6644. </w:t>
      </w:r>
    </w:p>
    <w:p w14:paraId="5DFCB951" w14:textId="7F63350D" w:rsidR="0081558A" w:rsidRPr="00A44A1D" w:rsidRDefault="0081558A" w:rsidP="00990E4C">
      <w:pPr>
        <w:ind w:firstLine="720"/>
        <w:jc w:val="both"/>
        <w:rPr>
          <w:lang w:val="lt-LT"/>
        </w:rPr>
      </w:pPr>
      <w:r w:rsidRPr="00A44A1D">
        <w:rPr>
          <w:lang w:val="lt-LT"/>
        </w:rPr>
        <w:t>2020-aisiais metais iš viso buvo publikuoti 327 straipsniai, susij</w:t>
      </w:r>
      <w:r w:rsidR="00E4009C" w:rsidRPr="00A44A1D">
        <w:rPr>
          <w:lang w:val="lt-LT"/>
        </w:rPr>
        <w:t>ę</w:t>
      </w:r>
      <w:r w:rsidRPr="00A44A1D">
        <w:rPr>
          <w:lang w:val="lt-LT"/>
        </w:rPr>
        <w:t xml:space="preserve"> su bibliotekos ir jos filialų veikla. Periodikoje – 39: Klaipėdos rajono laikraštyje „Banga“– 33, laikraščiuose: „Vakarų Lietuva“ – 1, „Mūsų žodis“ – 2, „Klaipėda“ – 1, „Vakarai“ – 1, žurnale „Tarp knygų“ – 2.</w:t>
      </w:r>
    </w:p>
    <w:p w14:paraId="4A784A62" w14:textId="77777777" w:rsidR="003F5FBD" w:rsidRDefault="0081558A" w:rsidP="00990E4C">
      <w:pPr>
        <w:ind w:firstLine="567"/>
        <w:rPr>
          <w:lang w:val="lt-LT"/>
        </w:rPr>
      </w:pPr>
      <w:r w:rsidRPr="00A44A1D">
        <w:rPr>
          <w:lang w:val="lt-LT"/>
        </w:rPr>
        <w:t xml:space="preserve">Interneto erdvėje publikuoti 288 straipsniai: </w:t>
      </w:r>
    </w:p>
    <w:p w14:paraId="098288F7" w14:textId="1BF71D26" w:rsidR="003F5FBD" w:rsidRDefault="0081558A" w:rsidP="00990E4C">
      <w:pPr>
        <w:ind w:firstLine="567"/>
        <w:rPr>
          <w:lang w:val="lt-LT"/>
        </w:rPr>
      </w:pPr>
      <w:r w:rsidRPr="00A44A1D">
        <w:rPr>
          <w:lang w:val="lt-LT"/>
        </w:rPr>
        <w:t xml:space="preserve">bibliotekos svetainėje </w:t>
      </w:r>
      <w:hyperlink r:id="rId9" w:history="1">
        <w:r w:rsidR="00C53CE5" w:rsidRPr="00A44A1D">
          <w:rPr>
            <w:rStyle w:val="Hipersaitas"/>
            <w:lang w:val="lt-LT"/>
          </w:rPr>
          <w:t>www.gargzdaivb.lt</w:t>
        </w:r>
      </w:hyperlink>
      <w:r w:rsidRPr="00A44A1D">
        <w:rPr>
          <w:lang w:val="lt-LT"/>
        </w:rPr>
        <w:t xml:space="preserve"> – 21,</w:t>
      </w:r>
      <w:r w:rsidR="003F5FBD">
        <w:rPr>
          <w:lang w:val="lt-LT"/>
        </w:rPr>
        <w:t xml:space="preserve"> </w:t>
      </w:r>
    </w:p>
    <w:p w14:paraId="2BABC07F" w14:textId="72260428" w:rsidR="003F5FBD" w:rsidRDefault="003F5FBD" w:rsidP="00990E4C">
      <w:pPr>
        <w:ind w:firstLine="567"/>
        <w:rPr>
          <w:lang w:val="lt-LT"/>
        </w:rPr>
      </w:pPr>
      <w:hyperlink r:id="rId10" w:history="1">
        <w:r w:rsidRPr="00424AE6">
          <w:rPr>
            <w:rStyle w:val="Hipersaitas"/>
            <w:lang w:val="lt-LT"/>
          </w:rPr>
          <w:t>http://www.gargzdaivb.lt/lt/vaikams-ir-jaunimui–16</w:t>
        </w:r>
      </w:hyperlink>
      <w:r w:rsidR="0081558A" w:rsidRPr="00A44A1D">
        <w:rPr>
          <w:lang w:val="lt-LT"/>
        </w:rPr>
        <w:t>,</w:t>
      </w:r>
      <w:r w:rsidR="00C53CE5" w:rsidRPr="00A44A1D">
        <w:rPr>
          <w:lang w:val="lt-LT"/>
        </w:rPr>
        <w:t xml:space="preserve"> </w:t>
      </w:r>
    </w:p>
    <w:p w14:paraId="04C46828" w14:textId="3B7C5DF5" w:rsidR="003F5FBD" w:rsidRDefault="0081558A" w:rsidP="00990E4C">
      <w:pPr>
        <w:ind w:firstLine="567"/>
        <w:rPr>
          <w:lang w:val="lt-LT"/>
        </w:rPr>
      </w:pPr>
      <w:r w:rsidRPr="00A44A1D">
        <w:rPr>
          <w:lang w:val="lt-LT"/>
        </w:rPr>
        <w:t>Facebook</w:t>
      </w:r>
      <w:r w:rsidR="00C53CE5" w:rsidRPr="00A44A1D">
        <w:rPr>
          <w:lang w:val="lt-LT"/>
        </w:rPr>
        <w:t xml:space="preserve"> </w:t>
      </w:r>
      <w:r w:rsidRPr="00A44A1D">
        <w:rPr>
          <w:lang w:val="lt-LT"/>
        </w:rPr>
        <w:t>paskyrose:</w:t>
      </w:r>
      <w:r w:rsidR="003F5FBD">
        <w:rPr>
          <w:lang w:val="lt-LT"/>
        </w:rPr>
        <w:t xml:space="preserve"> </w:t>
      </w:r>
      <w:hyperlink r:id="rId11" w:history="1">
        <w:r w:rsidR="00C53CE5" w:rsidRPr="00A44A1D">
          <w:rPr>
            <w:rStyle w:val="Hipersaitas"/>
            <w:lang w:val="lt-LT"/>
          </w:rPr>
          <w:t>www.facebook.com/J.LankucioVB</w:t>
        </w:r>
      </w:hyperlink>
      <w:r w:rsidR="00C53CE5" w:rsidRPr="00A44A1D">
        <w:rPr>
          <w:lang w:val="lt-LT"/>
        </w:rPr>
        <w:t xml:space="preserve"> </w:t>
      </w:r>
      <w:r w:rsidRPr="00A44A1D">
        <w:rPr>
          <w:lang w:val="lt-LT"/>
        </w:rPr>
        <w:t>– 92,</w:t>
      </w:r>
    </w:p>
    <w:p w14:paraId="0CFF7EE3" w14:textId="3DA91E7D" w:rsidR="003F5FBD" w:rsidRDefault="003F5FBD" w:rsidP="00990E4C">
      <w:pPr>
        <w:ind w:firstLine="567"/>
        <w:rPr>
          <w:lang w:val="lt-LT"/>
        </w:rPr>
      </w:pPr>
      <w:hyperlink r:id="rId12" w:history="1">
        <w:r w:rsidRPr="00424AE6">
          <w:rPr>
            <w:rStyle w:val="Hipersaitas"/>
            <w:lang w:val="lt-LT"/>
          </w:rPr>
          <w:t>www.facebook.com/vaikaivb/</w:t>
        </w:r>
      </w:hyperlink>
      <w:r w:rsidR="0081558A" w:rsidRPr="00A44A1D">
        <w:rPr>
          <w:lang w:val="lt-LT"/>
        </w:rPr>
        <w:t xml:space="preserve"> – 40, </w:t>
      </w:r>
    </w:p>
    <w:p w14:paraId="0AF35AB5" w14:textId="4CDB5514" w:rsidR="003F5FBD" w:rsidRDefault="003F5FBD" w:rsidP="00990E4C">
      <w:pPr>
        <w:ind w:firstLine="567"/>
        <w:rPr>
          <w:lang w:val="lt-LT"/>
        </w:rPr>
      </w:pPr>
      <w:hyperlink r:id="rId13" w:history="1">
        <w:r w:rsidRPr="00424AE6">
          <w:rPr>
            <w:rStyle w:val="Hipersaitas"/>
            <w:lang w:val="lt-LT"/>
          </w:rPr>
          <w:t>https://www.facebook.com/laikrastisbanga1/</w:t>
        </w:r>
      </w:hyperlink>
      <w:r w:rsidR="00C53CE5" w:rsidRPr="00A44A1D">
        <w:rPr>
          <w:lang w:val="lt-LT"/>
        </w:rPr>
        <w:t xml:space="preserve"> </w:t>
      </w:r>
      <w:r w:rsidR="0081558A" w:rsidRPr="00A44A1D">
        <w:rPr>
          <w:lang w:val="lt-LT"/>
        </w:rPr>
        <w:t>– 6,</w:t>
      </w:r>
    </w:p>
    <w:p w14:paraId="4ABEF5F7" w14:textId="585974D7" w:rsidR="003F5FBD" w:rsidRDefault="00667E59" w:rsidP="00A36A74">
      <w:pPr>
        <w:ind w:left="567"/>
        <w:rPr>
          <w:lang w:val="lt-LT"/>
        </w:rPr>
      </w:pPr>
      <w:hyperlink r:id="rId14" w:history="1">
        <w:r w:rsidRPr="00424AE6">
          <w:rPr>
            <w:rStyle w:val="Hipersaitas"/>
            <w:lang w:val="lt-LT"/>
          </w:rPr>
          <w:t>https://www.facebook.com/Misija-Knygneproc.C5proc.A1ys-655801685077076-</w:t>
        </w:r>
      </w:hyperlink>
      <w:r w:rsidR="00C53CE5" w:rsidRPr="00A44A1D">
        <w:rPr>
          <w:lang w:val="lt-LT"/>
        </w:rPr>
        <w:t xml:space="preserve"> </w:t>
      </w:r>
      <w:r w:rsidR="0081558A" w:rsidRPr="00A44A1D">
        <w:rPr>
          <w:lang w:val="lt-LT"/>
        </w:rPr>
        <w:t xml:space="preserve">– 13, </w:t>
      </w:r>
      <w:hyperlink r:id="rId15" w:history="1">
        <w:r w:rsidR="00C53CE5" w:rsidRPr="00A44A1D">
          <w:rPr>
            <w:rStyle w:val="Hipersaitas"/>
            <w:lang w:val="lt-LT"/>
          </w:rPr>
          <w:t>https://www.facebook.com/ZurnalasTarpKnygu/</w:t>
        </w:r>
      </w:hyperlink>
      <w:r w:rsidR="0081558A" w:rsidRPr="00A44A1D">
        <w:rPr>
          <w:lang w:val="lt-LT"/>
        </w:rPr>
        <w:t xml:space="preserve"> – 2, </w:t>
      </w:r>
    </w:p>
    <w:p w14:paraId="0D40D4C4" w14:textId="7AE42FB9" w:rsidR="003F5FBD" w:rsidRDefault="003F5FBD" w:rsidP="00990E4C">
      <w:pPr>
        <w:ind w:firstLine="567"/>
        <w:rPr>
          <w:lang w:val="lt-LT"/>
        </w:rPr>
      </w:pPr>
      <w:hyperlink r:id="rId16" w:history="1">
        <w:r w:rsidRPr="00424AE6">
          <w:rPr>
            <w:rStyle w:val="Hipersaitas"/>
            <w:lang w:val="lt-LT"/>
          </w:rPr>
          <w:t>www.facebook.com/Mano-Dovilai-1639288382960786/?ref=br_rs</w:t>
        </w:r>
      </w:hyperlink>
      <w:r w:rsidR="00C53CE5" w:rsidRPr="00A44A1D">
        <w:rPr>
          <w:lang w:val="lt-LT"/>
        </w:rPr>
        <w:t xml:space="preserve"> </w:t>
      </w:r>
      <w:r w:rsidR="0081558A" w:rsidRPr="00A44A1D">
        <w:rPr>
          <w:lang w:val="lt-LT"/>
        </w:rPr>
        <w:t>– 39,</w:t>
      </w:r>
    </w:p>
    <w:p w14:paraId="2888C2C1" w14:textId="07903D09" w:rsidR="003F5FBD" w:rsidRDefault="0081558A" w:rsidP="00990E4C">
      <w:pPr>
        <w:ind w:firstLine="567"/>
        <w:rPr>
          <w:lang w:val="lt-LT"/>
        </w:rPr>
      </w:pPr>
      <w:r w:rsidRPr="00A44A1D">
        <w:rPr>
          <w:lang w:val="lt-LT"/>
        </w:rPr>
        <w:t xml:space="preserve">portale </w:t>
      </w:r>
      <w:hyperlink r:id="rId17" w:history="1">
        <w:r w:rsidR="00C53CE5" w:rsidRPr="00A44A1D">
          <w:rPr>
            <w:rStyle w:val="Hipersaitas"/>
            <w:lang w:val="lt-LT"/>
          </w:rPr>
          <w:t>www.mano-gargzdai.lt</w:t>
        </w:r>
      </w:hyperlink>
      <w:r w:rsidRPr="00A44A1D">
        <w:rPr>
          <w:lang w:val="lt-LT"/>
        </w:rPr>
        <w:t xml:space="preserve"> – 18, </w:t>
      </w:r>
    </w:p>
    <w:p w14:paraId="3486ED34" w14:textId="4382385E" w:rsidR="003F5FBD" w:rsidRDefault="0081558A" w:rsidP="00990E4C">
      <w:pPr>
        <w:ind w:firstLine="567"/>
        <w:rPr>
          <w:lang w:val="lt-LT"/>
        </w:rPr>
      </w:pPr>
      <w:r w:rsidRPr="00A44A1D">
        <w:rPr>
          <w:lang w:val="lt-LT"/>
        </w:rPr>
        <w:t xml:space="preserve">laikraščio „Banga“ puslapyje </w:t>
      </w:r>
      <w:hyperlink r:id="rId18" w:history="1">
        <w:r w:rsidR="00C53CE5" w:rsidRPr="00A44A1D">
          <w:rPr>
            <w:rStyle w:val="Hipersaitas"/>
            <w:lang w:val="lt-LT"/>
          </w:rPr>
          <w:t>www.gargzdai.lt</w:t>
        </w:r>
      </w:hyperlink>
      <w:r w:rsidRPr="00A44A1D">
        <w:rPr>
          <w:lang w:val="lt-LT"/>
        </w:rPr>
        <w:t xml:space="preserve"> – 36, </w:t>
      </w:r>
    </w:p>
    <w:p w14:paraId="4DBE3468" w14:textId="75B94D87" w:rsidR="003F5FBD" w:rsidRDefault="003F5FBD" w:rsidP="00990E4C">
      <w:pPr>
        <w:ind w:firstLine="567"/>
        <w:rPr>
          <w:lang w:val="lt-LT"/>
        </w:rPr>
      </w:pPr>
      <w:hyperlink r:id="rId19" w:history="1">
        <w:r w:rsidRPr="00424AE6">
          <w:rPr>
            <w:rStyle w:val="Hipersaitas"/>
            <w:lang w:val="lt-LT"/>
          </w:rPr>
          <w:t>https://www.klaipedos-r.lt/</w:t>
        </w:r>
      </w:hyperlink>
      <w:r w:rsidR="0081558A" w:rsidRPr="00A44A1D">
        <w:rPr>
          <w:lang w:val="lt-LT"/>
        </w:rPr>
        <w:t xml:space="preserve"> – 2, </w:t>
      </w:r>
    </w:p>
    <w:p w14:paraId="432F4A21" w14:textId="60E03D03" w:rsidR="003F5FBD" w:rsidRDefault="003F5FBD" w:rsidP="00990E4C">
      <w:pPr>
        <w:ind w:firstLine="567"/>
        <w:rPr>
          <w:lang w:val="lt-LT"/>
        </w:rPr>
      </w:pPr>
      <w:hyperlink r:id="rId20" w:history="1">
        <w:r w:rsidRPr="00424AE6">
          <w:rPr>
            <w:rStyle w:val="Hipersaitas"/>
            <w:lang w:val="lt-LT"/>
          </w:rPr>
          <w:t>www.facebook.com/Сhildrens-fest-Еtnobook-2329280433964058/</w:t>
        </w:r>
      </w:hyperlink>
      <w:r w:rsidR="0081558A" w:rsidRPr="00A44A1D">
        <w:rPr>
          <w:lang w:val="lt-LT"/>
        </w:rPr>
        <w:t xml:space="preserve"> – 2, </w:t>
      </w:r>
    </w:p>
    <w:p w14:paraId="3D61BD34" w14:textId="1591776E" w:rsidR="00C53CE5" w:rsidRPr="00A44A1D" w:rsidRDefault="0081558A" w:rsidP="00A36A74">
      <w:pPr>
        <w:ind w:firstLine="567"/>
        <w:rPr>
          <w:lang w:val="lt-LT"/>
        </w:rPr>
      </w:pPr>
      <w:r w:rsidRPr="00A44A1D">
        <w:rPr>
          <w:lang w:val="lt-LT"/>
        </w:rPr>
        <w:t xml:space="preserve">Lietuva skaito </w:t>
      </w:r>
      <w:hyperlink r:id="rId21" w:history="1">
        <w:r w:rsidR="00C53CE5" w:rsidRPr="00A44A1D">
          <w:rPr>
            <w:rStyle w:val="Hipersaitas"/>
            <w:lang w:val="lt-LT"/>
          </w:rPr>
          <w:t>https://youtu.be/7X5P89q1YwI –1</w:t>
        </w:r>
      </w:hyperlink>
    </w:p>
    <w:p w14:paraId="74C059A3" w14:textId="44A794D8" w:rsidR="00C53CE5" w:rsidRPr="00A44A1D" w:rsidRDefault="00C53CE5" w:rsidP="00990E4C">
      <w:pPr>
        <w:ind w:firstLine="567"/>
        <w:jc w:val="both"/>
        <w:rPr>
          <w:lang w:val="lt-LT"/>
        </w:rPr>
      </w:pPr>
      <w:r w:rsidRPr="00A44A1D">
        <w:rPr>
          <w:lang w:val="lt-LT"/>
        </w:rPr>
        <w:t>Klaipėdos rajono savivaldybės administracijos užsakymu 2018 m. pabaigoje</w:t>
      </w:r>
      <w:r w:rsidR="0073461A" w:rsidRPr="00A44A1D">
        <w:rPr>
          <w:lang w:val="lt-LT"/>
        </w:rPr>
        <w:t xml:space="preserve"> buvo</w:t>
      </w:r>
      <w:r w:rsidRPr="00A44A1D">
        <w:rPr>
          <w:lang w:val="lt-LT"/>
        </w:rPr>
        <w:t xml:space="preserve"> parengtas tyrimas, kurio tikslas nustatyti Klaipėdos r. gyventojų pasitenkinimo įvairiomis viešosiomis paslaugomis indeksus. Iš viso buvo vertintos 189 paslaugos, o pačią aukščiausią poziciją sąraše užėmė J. Lankučio viešosios bibliotekos, jos vietos skyrių teikiamos paslaugos. Šis gyventojų įvertinimas</w:t>
      </w:r>
      <w:r w:rsidR="009C3584" w:rsidRPr="00A44A1D">
        <w:rPr>
          <w:lang w:val="lt-LT"/>
        </w:rPr>
        <w:t xml:space="preserve"> įrodo, kaip stipriai rajone vertinama</w:t>
      </w:r>
      <w:r w:rsidRPr="00A44A1D">
        <w:rPr>
          <w:lang w:val="lt-LT"/>
        </w:rPr>
        <w:t xml:space="preserve"> bibliotekos bendruomen</w:t>
      </w:r>
      <w:r w:rsidR="009C3584" w:rsidRPr="00A44A1D">
        <w:rPr>
          <w:lang w:val="lt-LT"/>
        </w:rPr>
        <w:t>ė</w:t>
      </w:r>
      <w:r w:rsidRPr="00A44A1D">
        <w:rPr>
          <w:lang w:val="lt-LT"/>
        </w:rPr>
        <w:t>. 2021 m. planuojame atlikti gyventojų nuomonės tyrimą dėl pasitenkinimo mūsų paslaugomis ir palyginti informaciją.</w:t>
      </w:r>
    </w:p>
    <w:p w14:paraId="123BBD1A" w14:textId="7BE5BBA7" w:rsidR="00C53CE5" w:rsidRPr="00A44A1D" w:rsidRDefault="00C53CE5" w:rsidP="00990E4C">
      <w:pPr>
        <w:ind w:firstLine="567"/>
        <w:jc w:val="both"/>
        <w:rPr>
          <w:lang w:val="lt-LT"/>
        </w:rPr>
      </w:pPr>
      <w:r w:rsidRPr="00A44A1D">
        <w:rPr>
          <w:lang w:val="lt-LT"/>
        </w:rPr>
        <w:t xml:space="preserve">2020 m. </w:t>
      </w:r>
      <w:r w:rsidR="0073461A" w:rsidRPr="00A44A1D">
        <w:rPr>
          <w:lang w:val="lt-LT"/>
        </w:rPr>
        <w:t>a</w:t>
      </w:r>
      <w:r w:rsidRPr="00A44A1D">
        <w:rPr>
          <w:lang w:val="lt-LT"/>
        </w:rPr>
        <w:t xml:space="preserve">tlikome </w:t>
      </w:r>
      <w:r w:rsidR="0073461A" w:rsidRPr="00A44A1D">
        <w:rPr>
          <w:lang w:val="lt-LT"/>
        </w:rPr>
        <w:t>„B</w:t>
      </w:r>
      <w:r w:rsidRPr="00A44A1D">
        <w:rPr>
          <w:lang w:val="lt-LT"/>
        </w:rPr>
        <w:t>ibliotekoje nesilankančių asmenų apklausą</w:t>
      </w:r>
      <w:r w:rsidR="0073461A" w:rsidRPr="00A44A1D">
        <w:rPr>
          <w:lang w:val="lt-LT"/>
        </w:rPr>
        <w:t>“</w:t>
      </w:r>
      <w:r w:rsidRPr="00A44A1D">
        <w:rPr>
          <w:lang w:val="lt-LT"/>
        </w:rPr>
        <w:t>, kurioje išsiaiškinome:</w:t>
      </w:r>
    </w:p>
    <w:p w14:paraId="18D23DBA" w14:textId="77777777" w:rsidR="00C53CE5" w:rsidRPr="00A44A1D" w:rsidRDefault="00C53CE5" w:rsidP="00A36A74">
      <w:pPr>
        <w:pStyle w:val="Sraopastraipa"/>
        <w:numPr>
          <w:ilvl w:val="0"/>
          <w:numId w:val="5"/>
        </w:numPr>
        <w:spacing w:line="240" w:lineRule="auto"/>
        <w:ind w:left="851" w:hanging="284"/>
        <w:rPr>
          <w:rFonts w:ascii="Times New Roman" w:hAnsi="Times New Roman"/>
          <w:sz w:val="24"/>
          <w:szCs w:val="24"/>
        </w:rPr>
      </w:pPr>
      <w:r w:rsidRPr="00A44A1D">
        <w:rPr>
          <w:rFonts w:ascii="Times New Roman" w:hAnsi="Times New Roman"/>
          <w:sz w:val="24"/>
          <w:szCs w:val="24"/>
        </w:rPr>
        <w:t>priežastis, kodėl nesilankoma bibliotekoje;</w:t>
      </w:r>
    </w:p>
    <w:p w14:paraId="5496D3A6" w14:textId="664B464E" w:rsidR="00C53CE5" w:rsidRPr="00A44A1D" w:rsidRDefault="00C53CE5" w:rsidP="00A36A74">
      <w:pPr>
        <w:pStyle w:val="Sraopastraipa"/>
        <w:numPr>
          <w:ilvl w:val="0"/>
          <w:numId w:val="5"/>
        </w:numPr>
        <w:spacing w:line="240" w:lineRule="auto"/>
        <w:ind w:left="851" w:hanging="284"/>
        <w:rPr>
          <w:rFonts w:ascii="Times New Roman" w:hAnsi="Times New Roman"/>
          <w:sz w:val="24"/>
          <w:szCs w:val="24"/>
        </w:rPr>
      </w:pPr>
      <w:r w:rsidRPr="00A44A1D">
        <w:rPr>
          <w:rFonts w:ascii="Times New Roman" w:hAnsi="Times New Roman"/>
          <w:sz w:val="24"/>
          <w:szCs w:val="24"/>
        </w:rPr>
        <w:t>87,5</w:t>
      </w:r>
      <w:r w:rsidR="002E43E3" w:rsidRPr="00A44A1D">
        <w:rPr>
          <w:rFonts w:ascii="Times New Roman" w:hAnsi="Times New Roman"/>
          <w:sz w:val="24"/>
          <w:szCs w:val="24"/>
        </w:rPr>
        <w:t xml:space="preserve"> </w:t>
      </w:r>
      <w:r w:rsidR="00990E4C" w:rsidRPr="00A44A1D">
        <w:rPr>
          <w:rFonts w:ascii="Times New Roman" w:hAnsi="Times New Roman"/>
          <w:sz w:val="24"/>
          <w:szCs w:val="24"/>
        </w:rPr>
        <w:t>proc.</w:t>
      </w:r>
      <w:r w:rsidRPr="00A44A1D">
        <w:rPr>
          <w:rFonts w:ascii="Times New Roman" w:hAnsi="Times New Roman"/>
          <w:sz w:val="24"/>
          <w:szCs w:val="24"/>
        </w:rPr>
        <w:t xml:space="preserve"> apklaustųjų tenkina skaitytojų aptarnavimo darbo valandas;</w:t>
      </w:r>
    </w:p>
    <w:p w14:paraId="3942614B" w14:textId="70D512D9" w:rsidR="00C53CE5" w:rsidRPr="00A44A1D" w:rsidRDefault="00C53CE5" w:rsidP="00A36A74">
      <w:pPr>
        <w:pStyle w:val="Sraopastraipa"/>
        <w:numPr>
          <w:ilvl w:val="0"/>
          <w:numId w:val="5"/>
        </w:numPr>
        <w:spacing w:line="240" w:lineRule="auto"/>
        <w:ind w:left="851" w:hanging="284"/>
        <w:rPr>
          <w:rFonts w:ascii="Times New Roman" w:hAnsi="Times New Roman"/>
          <w:sz w:val="24"/>
          <w:szCs w:val="24"/>
        </w:rPr>
      </w:pPr>
      <w:r w:rsidRPr="00A44A1D">
        <w:rPr>
          <w:rFonts w:ascii="Times New Roman" w:hAnsi="Times New Roman"/>
          <w:sz w:val="24"/>
          <w:szCs w:val="24"/>
        </w:rPr>
        <w:t>60,2</w:t>
      </w:r>
      <w:r w:rsidR="002E43E3" w:rsidRPr="00A44A1D">
        <w:rPr>
          <w:rFonts w:ascii="Times New Roman" w:hAnsi="Times New Roman"/>
          <w:sz w:val="24"/>
          <w:szCs w:val="24"/>
        </w:rPr>
        <w:t xml:space="preserve"> </w:t>
      </w:r>
      <w:r w:rsidR="00990E4C" w:rsidRPr="00A44A1D">
        <w:rPr>
          <w:rFonts w:ascii="Times New Roman" w:hAnsi="Times New Roman"/>
          <w:sz w:val="24"/>
          <w:szCs w:val="24"/>
        </w:rPr>
        <w:t>proc.</w:t>
      </w:r>
      <w:r w:rsidRPr="00A44A1D">
        <w:rPr>
          <w:rFonts w:ascii="Times New Roman" w:hAnsi="Times New Roman"/>
          <w:sz w:val="24"/>
          <w:szCs w:val="24"/>
        </w:rPr>
        <w:t xml:space="preserve"> tenkina bibliotekos patalpos;</w:t>
      </w:r>
    </w:p>
    <w:p w14:paraId="429B59DB" w14:textId="25FDF814" w:rsidR="00C53CE5" w:rsidRPr="00A44A1D" w:rsidRDefault="0073461A" w:rsidP="00A36A74">
      <w:pPr>
        <w:pStyle w:val="Sraopastraipa"/>
        <w:numPr>
          <w:ilvl w:val="0"/>
          <w:numId w:val="5"/>
        </w:numPr>
        <w:spacing w:line="240" w:lineRule="auto"/>
        <w:ind w:left="851" w:hanging="284"/>
        <w:rPr>
          <w:rFonts w:ascii="Times New Roman" w:hAnsi="Times New Roman"/>
          <w:sz w:val="24"/>
          <w:szCs w:val="24"/>
        </w:rPr>
      </w:pPr>
      <w:r w:rsidRPr="00A44A1D">
        <w:rPr>
          <w:rFonts w:ascii="Times New Roman" w:hAnsi="Times New Roman"/>
          <w:sz w:val="24"/>
          <w:szCs w:val="24"/>
        </w:rPr>
        <w:t>p</w:t>
      </w:r>
      <w:r w:rsidR="00C53CE5" w:rsidRPr="00A44A1D">
        <w:rPr>
          <w:rFonts w:ascii="Times New Roman" w:hAnsi="Times New Roman"/>
          <w:sz w:val="24"/>
          <w:szCs w:val="24"/>
        </w:rPr>
        <w:t>ageidaujamus patalpų patobulinimus;</w:t>
      </w:r>
    </w:p>
    <w:p w14:paraId="5CD2F7B4" w14:textId="24608350" w:rsidR="00C53CE5" w:rsidRPr="00A44A1D" w:rsidRDefault="0073461A" w:rsidP="00A36A74">
      <w:pPr>
        <w:pStyle w:val="Sraopastraipa"/>
        <w:numPr>
          <w:ilvl w:val="0"/>
          <w:numId w:val="5"/>
        </w:numPr>
        <w:spacing w:line="240" w:lineRule="auto"/>
        <w:ind w:left="851" w:hanging="284"/>
        <w:rPr>
          <w:rFonts w:ascii="Times New Roman" w:hAnsi="Times New Roman"/>
          <w:sz w:val="24"/>
          <w:szCs w:val="24"/>
        </w:rPr>
      </w:pPr>
      <w:r w:rsidRPr="00A44A1D">
        <w:rPr>
          <w:rFonts w:ascii="Times New Roman" w:hAnsi="Times New Roman"/>
          <w:sz w:val="24"/>
          <w:szCs w:val="24"/>
        </w:rPr>
        <w:t>b</w:t>
      </w:r>
      <w:r w:rsidR="00C53CE5" w:rsidRPr="00A44A1D">
        <w:rPr>
          <w:rFonts w:ascii="Times New Roman" w:hAnsi="Times New Roman"/>
          <w:sz w:val="24"/>
          <w:szCs w:val="24"/>
        </w:rPr>
        <w:t>ibliotekoje teikiamų paslaugų populiarumą ir naujų paslaugų paklausą.</w:t>
      </w:r>
    </w:p>
    <w:p w14:paraId="56B74618" w14:textId="77777777" w:rsidR="002C295F" w:rsidRPr="00A44A1D" w:rsidRDefault="002C295F" w:rsidP="00990E4C">
      <w:pPr>
        <w:jc w:val="both"/>
        <w:rPr>
          <w:lang w:val="lt-LT"/>
        </w:rPr>
      </w:pPr>
    </w:p>
    <w:p w14:paraId="28982415" w14:textId="6E1A0027" w:rsidR="00382932" w:rsidRPr="00A44A1D" w:rsidRDefault="005A6526" w:rsidP="00990E4C">
      <w:pPr>
        <w:ind w:firstLine="567"/>
        <w:rPr>
          <w:b/>
          <w:lang w:val="lt-LT"/>
        </w:rPr>
      </w:pPr>
      <w:r w:rsidRPr="00A44A1D">
        <w:rPr>
          <w:b/>
          <w:lang w:val="lt-LT"/>
        </w:rPr>
        <w:t>7</w:t>
      </w:r>
      <w:r w:rsidR="00382932" w:rsidRPr="00A44A1D">
        <w:rPr>
          <w:b/>
          <w:lang w:val="lt-LT"/>
        </w:rPr>
        <w:t>. Įstaigoje atlikti kitų institucijų patikrinimai per ataskaitinius metus:</w:t>
      </w:r>
    </w:p>
    <w:p w14:paraId="6FAD0BE6" w14:textId="3D9AF6B7" w:rsidR="00382932" w:rsidRPr="00A44A1D" w:rsidRDefault="00963B98" w:rsidP="00990E4C">
      <w:pPr>
        <w:jc w:val="both"/>
        <w:rPr>
          <w:i/>
          <w:lang w:val="lt-LT"/>
        </w:rPr>
      </w:pPr>
      <w:r w:rsidRPr="00A44A1D">
        <w:rPr>
          <w:i/>
          <w:lang w:val="lt-LT"/>
        </w:rPr>
        <w:t>11 lentelė. Įstaigoje atlikti kitų institucijų patikrinimai.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664"/>
        <w:gridCol w:w="1418"/>
        <w:gridCol w:w="3089"/>
      </w:tblGrid>
      <w:tr w:rsidR="00382932" w:rsidRPr="00A44A1D" w14:paraId="016705C1" w14:textId="77777777" w:rsidTr="00C3464F">
        <w:tc>
          <w:tcPr>
            <w:tcW w:w="576" w:type="dxa"/>
            <w:shd w:val="clear" w:color="auto" w:fill="auto"/>
          </w:tcPr>
          <w:p w14:paraId="5CAE6153" w14:textId="77777777" w:rsidR="00382932" w:rsidRPr="00A44A1D" w:rsidRDefault="00382932" w:rsidP="00990E4C">
            <w:pPr>
              <w:jc w:val="both"/>
              <w:rPr>
                <w:lang w:val="lt-LT"/>
              </w:rPr>
            </w:pPr>
            <w:r w:rsidRPr="00A44A1D">
              <w:rPr>
                <w:lang w:val="lt-LT"/>
              </w:rPr>
              <w:t>Eil. Nr.</w:t>
            </w:r>
          </w:p>
        </w:tc>
        <w:tc>
          <w:tcPr>
            <w:tcW w:w="4664" w:type="dxa"/>
            <w:shd w:val="clear" w:color="auto" w:fill="auto"/>
          </w:tcPr>
          <w:p w14:paraId="28D8A736" w14:textId="77777777" w:rsidR="00382932" w:rsidRPr="00A44A1D" w:rsidRDefault="00382932" w:rsidP="00990E4C">
            <w:pPr>
              <w:jc w:val="both"/>
              <w:rPr>
                <w:lang w:val="lt-LT"/>
              </w:rPr>
            </w:pPr>
            <w:r w:rsidRPr="00A44A1D">
              <w:rPr>
                <w:lang w:val="lt-LT"/>
              </w:rPr>
              <w:t>Patikrinimo pavadinimas</w:t>
            </w:r>
          </w:p>
        </w:tc>
        <w:tc>
          <w:tcPr>
            <w:tcW w:w="1418" w:type="dxa"/>
            <w:shd w:val="clear" w:color="auto" w:fill="auto"/>
          </w:tcPr>
          <w:p w14:paraId="1A939856" w14:textId="77777777" w:rsidR="00382932" w:rsidRPr="00A44A1D" w:rsidRDefault="00382932" w:rsidP="00990E4C">
            <w:pPr>
              <w:jc w:val="both"/>
              <w:rPr>
                <w:lang w:val="lt-LT"/>
              </w:rPr>
            </w:pPr>
            <w:r w:rsidRPr="00A44A1D">
              <w:rPr>
                <w:lang w:val="lt-LT"/>
              </w:rPr>
              <w:t>Data</w:t>
            </w:r>
          </w:p>
        </w:tc>
        <w:tc>
          <w:tcPr>
            <w:tcW w:w="3089" w:type="dxa"/>
            <w:shd w:val="clear" w:color="auto" w:fill="auto"/>
          </w:tcPr>
          <w:p w14:paraId="2B47ED4A" w14:textId="77777777" w:rsidR="00382932" w:rsidRPr="00A44A1D" w:rsidRDefault="00382932" w:rsidP="00990E4C">
            <w:pPr>
              <w:jc w:val="both"/>
              <w:rPr>
                <w:lang w:val="lt-LT"/>
              </w:rPr>
            </w:pPr>
            <w:r w:rsidRPr="00A44A1D">
              <w:rPr>
                <w:lang w:val="lt-LT"/>
              </w:rPr>
              <w:t xml:space="preserve">Pažeidimų pobūdis </w:t>
            </w:r>
          </w:p>
        </w:tc>
      </w:tr>
      <w:tr w:rsidR="00382932" w:rsidRPr="00A44A1D" w14:paraId="548B4081" w14:textId="77777777" w:rsidTr="00C3464F">
        <w:tc>
          <w:tcPr>
            <w:tcW w:w="576" w:type="dxa"/>
            <w:shd w:val="clear" w:color="auto" w:fill="auto"/>
          </w:tcPr>
          <w:p w14:paraId="685476BB" w14:textId="45BD77C8" w:rsidR="00382932" w:rsidRPr="00A44A1D" w:rsidRDefault="0092551B" w:rsidP="00990E4C">
            <w:pPr>
              <w:jc w:val="both"/>
              <w:rPr>
                <w:lang w:val="lt-LT"/>
              </w:rPr>
            </w:pPr>
            <w:r w:rsidRPr="00A44A1D">
              <w:rPr>
                <w:lang w:val="lt-LT"/>
              </w:rPr>
              <w:t>1</w:t>
            </w:r>
          </w:p>
        </w:tc>
        <w:tc>
          <w:tcPr>
            <w:tcW w:w="4664" w:type="dxa"/>
            <w:shd w:val="clear" w:color="auto" w:fill="auto"/>
          </w:tcPr>
          <w:p w14:paraId="0B5BD7ED" w14:textId="04E2975A" w:rsidR="00382932" w:rsidRPr="00A44A1D" w:rsidRDefault="0092551B" w:rsidP="00990E4C">
            <w:pPr>
              <w:jc w:val="both"/>
              <w:rPr>
                <w:lang w:val="lt-LT"/>
              </w:rPr>
            </w:pPr>
            <w:r w:rsidRPr="00A44A1D">
              <w:rPr>
                <w:lang w:val="lt-LT"/>
              </w:rPr>
              <w:t xml:space="preserve">Teikta informacija  antikorupcijos komisijai </w:t>
            </w:r>
            <w:r w:rsidRPr="00A44A1D">
              <w:rPr>
                <w:lang w:val="lt-LT"/>
              </w:rPr>
              <w:lastRenderedPageBreak/>
              <w:t>apie tvarką įstaigoje vykdant konkursus ir atrankas į pareigas</w:t>
            </w:r>
            <w:r w:rsidR="00FA343C" w:rsidRPr="00A44A1D">
              <w:rPr>
                <w:lang w:val="lt-LT"/>
              </w:rPr>
              <w:t>.</w:t>
            </w:r>
          </w:p>
        </w:tc>
        <w:tc>
          <w:tcPr>
            <w:tcW w:w="1418" w:type="dxa"/>
            <w:shd w:val="clear" w:color="auto" w:fill="auto"/>
          </w:tcPr>
          <w:p w14:paraId="5D7764EE" w14:textId="51E0631E" w:rsidR="00382932" w:rsidRPr="00A44A1D" w:rsidRDefault="0092551B" w:rsidP="00990E4C">
            <w:pPr>
              <w:jc w:val="both"/>
              <w:rPr>
                <w:lang w:val="lt-LT"/>
              </w:rPr>
            </w:pPr>
            <w:r w:rsidRPr="00A44A1D">
              <w:rPr>
                <w:lang w:val="lt-LT"/>
              </w:rPr>
              <w:lastRenderedPageBreak/>
              <w:t>2020-09-01</w:t>
            </w:r>
          </w:p>
        </w:tc>
        <w:tc>
          <w:tcPr>
            <w:tcW w:w="3089" w:type="dxa"/>
            <w:shd w:val="clear" w:color="auto" w:fill="auto"/>
          </w:tcPr>
          <w:p w14:paraId="4867E364" w14:textId="259283EF" w:rsidR="00382932" w:rsidRPr="00A44A1D" w:rsidRDefault="00FA343C" w:rsidP="00990E4C">
            <w:pPr>
              <w:jc w:val="both"/>
              <w:rPr>
                <w:lang w:val="lt-LT"/>
              </w:rPr>
            </w:pPr>
            <w:r w:rsidRPr="00A44A1D">
              <w:rPr>
                <w:i/>
                <w:lang w:val="lt-LT"/>
              </w:rPr>
              <w:t xml:space="preserve">pažeidimų nenustatyta, bet </w:t>
            </w:r>
            <w:r w:rsidRPr="00A44A1D">
              <w:rPr>
                <w:i/>
                <w:lang w:val="lt-LT"/>
              </w:rPr>
              <w:lastRenderedPageBreak/>
              <w:t>2020-10-23 parengtos ir patvirtintos atnaujintos taisyklės</w:t>
            </w:r>
          </w:p>
        </w:tc>
      </w:tr>
      <w:tr w:rsidR="00382932" w:rsidRPr="00A44A1D" w14:paraId="01B5CEA1" w14:textId="77777777" w:rsidTr="00C3464F">
        <w:tc>
          <w:tcPr>
            <w:tcW w:w="576" w:type="dxa"/>
            <w:shd w:val="clear" w:color="auto" w:fill="auto"/>
          </w:tcPr>
          <w:p w14:paraId="7D367225" w14:textId="23539FD1" w:rsidR="00382932" w:rsidRPr="00A44A1D" w:rsidRDefault="0092551B" w:rsidP="00990E4C">
            <w:pPr>
              <w:jc w:val="both"/>
              <w:rPr>
                <w:lang w:val="lt-LT"/>
              </w:rPr>
            </w:pPr>
            <w:r w:rsidRPr="00A44A1D">
              <w:rPr>
                <w:lang w:val="lt-LT"/>
              </w:rPr>
              <w:lastRenderedPageBreak/>
              <w:t>2</w:t>
            </w:r>
          </w:p>
        </w:tc>
        <w:tc>
          <w:tcPr>
            <w:tcW w:w="4664" w:type="dxa"/>
            <w:shd w:val="clear" w:color="auto" w:fill="auto"/>
          </w:tcPr>
          <w:p w14:paraId="2CC5FB1D" w14:textId="4911D363" w:rsidR="00382932" w:rsidRPr="00A44A1D" w:rsidRDefault="0092551B" w:rsidP="00990E4C">
            <w:pPr>
              <w:jc w:val="both"/>
              <w:rPr>
                <w:lang w:val="lt-LT"/>
              </w:rPr>
            </w:pPr>
            <w:r w:rsidRPr="00A44A1D">
              <w:rPr>
                <w:lang w:val="lt-LT"/>
              </w:rPr>
              <w:t>Administ</w:t>
            </w:r>
            <w:r w:rsidR="00FA343C" w:rsidRPr="00A44A1D">
              <w:rPr>
                <w:lang w:val="lt-LT"/>
              </w:rPr>
              <w:t>ra</w:t>
            </w:r>
            <w:r w:rsidRPr="00A44A1D">
              <w:rPr>
                <w:lang w:val="lt-LT"/>
              </w:rPr>
              <w:t xml:space="preserve">cijos centralizuotas vidaus audito skyrius atliko </w:t>
            </w:r>
            <w:r w:rsidR="00FA343C" w:rsidRPr="00A44A1D">
              <w:rPr>
                <w:lang w:val="lt-LT"/>
              </w:rPr>
              <w:t>biudžetinių įstaigų internetinių svetainių vidaus auditą</w:t>
            </w:r>
          </w:p>
        </w:tc>
        <w:tc>
          <w:tcPr>
            <w:tcW w:w="1418" w:type="dxa"/>
            <w:shd w:val="clear" w:color="auto" w:fill="auto"/>
          </w:tcPr>
          <w:p w14:paraId="423F632C" w14:textId="4BE745CB" w:rsidR="00382932" w:rsidRPr="00A44A1D" w:rsidRDefault="00FA343C" w:rsidP="00990E4C">
            <w:pPr>
              <w:jc w:val="both"/>
              <w:rPr>
                <w:lang w:val="lt-LT"/>
              </w:rPr>
            </w:pPr>
            <w:r w:rsidRPr="00A44A1D">
              <w:rPr>
                <w:lang w:val="lt-LT"/>
              </w:rPr>
              <w:t>2020-10-06</w:t>
            </w:r>
          </w:p>
        </w:tc>
        <w:tc>
          <w:tcPr>
            <w:tcW w:w="3089" w:type="dxa"/>
            <w:shd w:val="clear" w:color="auto" w:fill="auto"/>
          </w:tcPr>
          <w:p w14:paraId="14CC6E72" w14:textId="6553EED1" w:rsidR="00382932" w:rsidRPr="00A44A1D" w:rsidRDefault="00FA343C" w:rsidP="00990E4C">
            <w:pPr>
              <w:jc w:val="both"/>
              <w:rPr>
                <w:lang w:val="lt-LT"/>
              </w:rPr>
            </w:pPr>
            <w:r w:rsidRPr="00A44A1D">
              <w:rPr>
                <w:i/>
                <w:lang w:val="lt-LT"/>
              </w:rPr>
              <w:t>pažeidimų nenustatyta</w:t>
            </w:r>
          </w:p>
        </w:tc>
      </w:tr>
      <w:tr w:rsidR="00FA343C" w:rsidRPr="00A44A1D" w14:paraId="53B3F39F" w14:textId="77777777" w:rsidTr="00C3464F">
        <w:tc>
          <w:tcPr>
            <w:tcW w:w="576" w:type="dxa"/>
            <w:shd w:val="clear" w:color="auto" w:fill="auto"/>
          </w:tcPr>
          <w:p w14:paraId="250FBE41" w14:textId="3995F25B" w:rsidR="00FA343C" w:rsidRPr="00A44A1D" w:rsidRDefault="00FA343C" w:rsidP="00990E4C">
            <w:pPr>
              <w:jc w:val="both"/>
              <w:rPr>
                <w:lang w:val="lt-LT"/>
              </w:rPr>
            </w:pPr>
            <w:r w:rsidRPr="00A44A1D">
              <w:rPr>
                <w:lang w:val="lt-LT"/>
              </w:rPr>
              <w:t xml:space="preserve">3 </w:t>
            </w:r>
          </w:p>
        </w:tc>
        <w:tc>
          <w:tcPr>
            <w:tcW w:w="4664" w:type="dxa"/>
            <w:shd w:val="clear" w:color="auto" w:fill="auto"/>
          </w:tcPr>
          <w:p w14:paraId="68027BBC" w14:textId="2B80A862" w:rsidR="00FA343C" w:rsidRPr="00A44A1D" w:rsidRDefault="00FA343C" w:rsidP="00990E4C">
            <w:pPr>
              <w:jc w:val="both"/>
              <w:rPr>
                <w:lang w:val="lt-LT"/>
              </w:rPr>
            </w:pPr>
            <w:r w:rsidRPr="00A44A1D">
              <w:rPr>
                <w:lang w:val="lt-LT"/>
              </w:rPr>
              <w:t>Kontrolės ir audito tarnybai teikta informacija apie įstaigos komandiruočių tvarką bei išlaidas</w:t>
            </w:r>
          </w:p>
        </w:tc>
        <w:tc>
          <w:tcPr>
            <w:tcW w:w="1418" w:type="dxa"/>
            <w:shd w:val="clear" w:color="auto" w:fill="auto"/>
          </w:tcPr>
          <w:p w14:paraId="4251B702" w14:textId="01C886A8" w:rsidR="00FA343C" w:rsidRPr="00A44A1D" w:rsidRDefault="00FA343C" w:rsidP="00990E4C">
            <w:pPr>
              <w:jc w:val="both"/>
              <w:rPr>
                <w:lang w:val="lt-LT"/>
              </w:rPr>
            </w:pPr>
            <w:r w:rsidRPr="00A44A1D">
              <w:rPr>
                <w:lang w:val="lt-LT"/>
              </w:rPr>
              <w:t>2020-10-13</w:t>
            </w:r>
          </w:p>
        </w:tc>
        <w:tc>
          <w:tcPr>
            <w:tcW w:w="3089" w:type="dxa"/>
            <w:shd w:val="clear" w:color="auto" w:fill="auto"/>
          </w:tcPr>
          <w:p w14:paraId="53E6AE27" w14:textId="43388C64" w:rsidR="00FA343C" w:rsidRPr="00A44A1D" w:rsidRDefault="00FA343C" w:rsidP="00990E4C">
            <w:pPr>
              <w:jc w:val="both"/>
              <w:rPr>
                <w:lang w:val="lt-LT"/>
              </w:rPr>
            </w:pPr>
            <w:r w:rsidRPr="00A44A1D">
              <w:rPr>
                <w:i/>
                <w:lang w:val="lt-LT"/>
              </w:rPr>
              <w:t>pažeidimų nenustatyta, bet 2020-10-23 parengtos ir patvirtintos atnaujintos taisyklės</w:t>
            </w:r>
          </w:p>
        </w:tc>
      </w:tr>
    </w:tbl>
    <w:p w14:paraId="26C8B1E4" w14:textId="77777777" w:rsidR="00820166" w:rsidRPr="00A44A1D" w:rsidRDefault="00820166" w:rsidP="00990E4C">
      <w:pPr>
        <w:rPr>
          <w:i/>
          <w:lang w:val="lt-LT"/>
        </w:rPr>
      </w:pPr>
    </w:p>
    <w:p w14:paraId="1661F7A4" w14:textId="69763D02" w:rsidR="00382932" w:rsidRPr="00A44A1D" w:rsidRDefault="005A6526" w:rsidP="00990E4C">
      <w:pPr>
        <w:ind w:firstLine="720"/>
        <w:rPr>
          <w:b/>
          <w:lang w:val="lt-LT"/>
        </w:rPr>
      </w:pPr>
      <w:r w:rsidRPr="00A44A1D">
        <w:rPr>
          <w:b/>
          <w:lang w:val="lt-LT"/>
        </w:rPr>
        <w:t>8</w:t>
      </w:r>
      <w:r w:rsidR="00382932" w:rsidRPr="00A44A1D">
        <w:rPr>
          <w:b/>
          <w:lang w:val="lt-LT"/>
        </w:rPr>
        <w:t>. Vadovo veikla, įgyvendinant įstaigos tikslus:</w:t>
      </w:r>
    </w:p>
    <w:p w14:paraId="780F57E8" w14:textId="1C4E84D6" w:rsidR="0038096E" w:rsidRPr="00A44A1D" w:rsidRDefault="009C3584" w:rsidP="00990E4C">
      <w:pPr>
        <w:ind w:firstLine="720"/>
        <w:jc w:val="both"/>
        <w:rPr>
          <w:lang w:val="lt-LT"/>
        </w:rPr>
      </w:pPr>
      <w:r w:rsidRPr="00A44A1D">
        <w:rPr>
          <w:lang w:val="lt-LT"/>
        </w:rPr>
        <w:t>Laikotarpis buvo s</w:t>
      </w:r>
      <w:r w:rsidR="0038096E" w:rsidRPr="00A44A1D">
        <w:rPr>
          <w:lang w:val="lt-LT"/>
        </w:rPr>
        <w:t>udėtingas</w:t>
      </w:r>
      <w:r w:rsidR="00FA343C" w:rsidRPr="00A44A1D">
        <w:rPr>
          <w:lang w:val="lt-LT"/>
        </w:rPr>
        <w:t xml:space="preserve">. Iš pareigų į užtarnautą poilsį </w:t>
      </w:r>
      <w:r w:rsidR="00C357B7" w:rsidRPr="00A44A1D">
        <w:rPr>
          <w:lang w:val="lt-LT"/>
        </w:rPr>
        <w:t>išleistas</w:t>
      </w:r>
      <w:r w:rsidR="00FA343C" w:rsidRPr="00A44A1D">
        <w:rPr>
          <w:lang w:val="lt-LT"/>
        </w:rPr>
        <w:t xml:space="preserve"> bibliotekos direktorius Juozas Gutauskas, todėl nuo 2020 m. gegužės 4 d. tenka atlikti abiejų vadovaujančių po</w:t>
      </w:r>
      <w:r w:rsidR="00C357B7" w:rsidRPr="00A44A1D">
        <w:rPr>
          <w:lang w:val="lt-LT"/>
        </w:rPr>
        <w:t xml:space="preserve">zicijų pareigas ir užduotis. </w:t>
      </w:r>
      <w:r w:rsidR="00C53CE5" w:rsidRPr="00A44A1D">
        <w:rPr>
          <w:lang w:val="lt-LT"/>
        </w:rPr>
        <w:t>T</w:t>
      </w:r>
      <w:r w:rsidR="00C357B7" w:rsidRPr="00A44A1D">
        <w:rPr>
          <w:lang w:val="lt-LT"/>
        </w:rPr>
        <w:t xml:space="preserve">aip pat </w:t>
      </w:r>
      <w:r w:rsidR="00820166" w:rsidRPr="00A44A1D">
        <w:rPr>
          <w:lang w:val="lt-LT"/>
        </w:rPr>
        <w:t xml:space="preserve">ir </w:t>
      </w:r>
      <w:r w:rsidR="00C53CE5" w:rsidRPr="00A44A1D">
        <w:rPr>
          <w:lang w:val="lt-LT"/>
        </w:rPr>
        <w:t>p</w:t>
      </w:r>
      <w:r w:rsidR="00C357B7" w:rsidRPr="00A44A1D">
        <w:rPr>
          <w:lang w:val="lt-LT"/>
        </w:rPr>
        <w:t>andemija pareikalavo pokyčių bibliotek</w:t>
      </w:r>
      <w:r w:rsidRPr="00A44A1D">
        <w:rPr>
          <w:lang w:val="lt-LT"/>
        </w:rPr>
        <w:t>os</w:t>
      </w:r>
      <w:r w:rsidR="00C357B7" w:rsidRPr="00A44A1D">
        <w:rPr>
          <w:lang w:val="lt-LT"/>
        </w:rPr>
        <w:t xml:space="preserve"> veikloje. D</w:t>
      </w:r>
      <w:r w:rsidR="0038096E" w:rsidRPr="00A44A1D">
        <w:rPr>
          <w:lang w:val="lt-LT"/>
        </w:rPr>
        <w:t xml:space="preserve">idžiąją 2020 metų dalį darbai buvo vykdomi nuotoliniu būdu </w:t>
      </w:r>
      <w:r w:rsidR="00C53CE5" w:rsidRPr="00A44A1D">
        <w:rPr>
          <w:lang w:val="lt-LT"/>
        </w:rPr>
        <w:t xml:space="preserve">ar </w:t>
      </w:r>
      <w:r w:rsidR="0038096E" w:rsidRPr="00A44A1D">
        <w:rPr>
          <w:lang w:val="lt-LT"/>
        </w:rPr>
        <w:t xml:space="preserve">virtualioje erdvėje. </w:t>
      </w:r>
      <w:r w:rsidR="00C53CE5" w:rsidRPr="00A44A1D">
        <w:rPr>
          <w:lang w:val="lt-LT"/>
        </w:rPr>
        <w:t xml:space="preserve">Todėl iššūkių tikrai netrūko. </w:t>
      </w:r>
      <w:r w:rsidR="00647F3F" w:rsidRPr="00A44A1D">
        <w:rPr>
          <w:lang w:val="lt-LT"/>
        </w:rPr>
        <w:t>Tačiau p</w:t>
      </w:r>
      <w:r w:rsidR="0038096E" w:rsidRPr="00A44A1D">
        <w:rPr>
          <w:lang w:val="lt-LT"/>
        </w:rPr>
        <w:t>arengtos</w:t>
      </w:r>
      <w:r w:rsidR="00C357B7" w:rsidRPr="00A44A1D">
        <w:rPr>
          <w:lang w:val="lt-LT"/>
        </w:rPr>
        <w:t xml:space="preserve"> ir patvirtintos</w:t>
      </w:r>
      <w:r w:rsidR="0038096E" w:rsidRPr="00A44A1D">
        <w:rPr>
          <w:lang w:val="lt-LT"/>
        </w:rPr>
        <w:t xml:space="preserve"> </w:t>
      </w:r>
      <w:r w:rsidR="00B4088B" w:rsidRPr="00A44A1D">
        <w:rPr>
          <w:lang w:val="lt-LT"/>
        </w:rPr>
        <w:t xml:space="preserve">naujos taisyklės </w:t>
      </w:r>
      <w:r w:rsidRPr="00A44A1D">
        <w:rPr>
          <w:lang w:val="lt-LT"/>
        </w:rPr>
        <w:t xml:space="preserve">reglamentuojančios </w:t>
      </w:r>
      <w:r w:rsidR="0038096E" w:rsidRPr="00A44A1D">
        <w:rPr>
          <w:lang w:val="lt-LT"/>
        </w:rPr>
        <w:t>nuotolin</w:t>
      </w:r>
      <w:r w:rsidRPr="00A44A1D">
        <w:rPr>
          <w:lang w:val="lt-LT"/>
        </w:rPr>
        <w:t>į</w:t>
      </w:r>
      <w:r w:rsidR="0038096E" w:rsidRPr="00A44A1D">
        <w:rPr>
          <w:lang w:val="lt-LT"/>
        </w:rPr>
        <w:t xml:space="preserve"> darb</w:t>
      </w:r>
      <w:r w:rsidRPr="00A44A1D">
        <w:rPr>
          <w:lang w:val="lt-LT"/>
        </w:rPr>
        <w:t>ą</w:t>
      </w:r>
      <w:r w:rsidR="0038096E" w:rsidRPr="00A44A1D">
        <w:rPr>
          <w:lang w:val="lt-LT"/>
        </w:rPr>
        <w:t xml:space="preserve">, gražinamų dokumentų </w:t>
      </w:r>
      <w:proofErr w:type="spellStart"/>
      <w:r w:rsidR="0038096E" w:rsidRPr="00A44A1D">
        <w:rPr>
          <w:lang w:val="lt-LT"/>
        </w:rPr>
        <w:t>karantinavim</w:t>
      </w:r>
      <w:r w:rsidRPr="00A44A1D">
        <w:rPr>
          <w:lang w:val="lt-LT"/>
        </w:rPr>
        <w:t>o</w:t>
      </w:r>
      <w:proofErr w:type="spellEnd"/>
      <w:r w:rsidRPr="00A44A1D">
        <w:rPr>
          <w:lang w:val="lt-LT"/>
        </w:rPr>
        <w:t xml:space="preserve"> tvarką</w:t>
      </w:r>
      <w:r w:rsidR="0038096E" w:rsidRPr="00A44A1D">
        <w:rPr>
          <w:lang w:val="lt-LT"/>
        </w:rPr>
        <w:t xml:space="preserve">, darbuotojų priėmimo į darbą, </w:t>
      </w:r>
      <w:r w:rsidR="00C357B7" w:rsidRPr="00A44A1D">
        <w:rPr>
          <w:lang w:val="lt-LT"/>
        </w:rPr>
        <w:t>komandiruočių</w:t>
      </w:r>
      <w:r w:rsidRPr="00A44A1D">
        <w:rPr>
          <w:lang w:val="lt-LT"/>
        </w:rPr>
        <w:t xml:space="preserve"> tvarkas, p</w:t>
      </w:r>
      <w:r w:rsidR="0038096E" w:rsidRPr="00A44A1D">
        <w:rPr>
          <w:lang w:val="lt-LT"/>
        </w:rPr>
        <w:t xml:space="preserve">atvirtinti skyrių nuostatai. Paruoštas vidaus kontrolės politikos tvarkos aprašas, rajono bibliotekų darbo organizavimo karantino metu tvarka, </w:t>
      </w:r>
      <w:r w:rsidR="00B4088B" w:rsidRPr="00A44A1D">
        <w:rPr>
          <w:lang w:val="lt-LT"/>
        </w:rPr>
        <w:t>parengta ir patvirtinta</w:t>
      </w:r>
      <w:r w:rsidR="0038096E" w:rsidRPr="00A44A1D">
        <w:rPr>
          <w:lang w:val="lt-LT"/>
        </w:rPr>
        <w:t xml:space="preserve"> korupcijos prevencijos programa 2020</w:t>
      </w:r>
      <w:r w:rsidR="00E4009C" w:rsidRPr="00A44A1D">
        <w:rPr>
          <w:lang w:val="lt-LT"/>
        </w:rPr>
        <w:t>‒</w:t>
      </w:r>
      <w:r w:rsidR="0038096E" w:rsidRPr="00A44A1D">
        <w:rPr>
          <w:lang w:val="lt-LT"/>
        </w:rPr>
        <w:t>2023 metams</w:t>
      </w:r>
      <w:r w:rsidR="00647F3F" w:rsidRPr="00A44A1D">
        <w:rPr>
          <w:lang w:val="lt-LT"/>
        </w:rPr>
        <w:t xml:space="preserve"> ir kt.</w:t>
      </w:r>
      <w:r w:rsidR="0038096E" w:rsidRPr="00A44A1D">
        <w:rPr>
          <w:lang w:val="lt-LT"/>
        </w:rPr>
        <w:t xml:space="preserve">  </w:t>
      </w:r>
    </w:p>
    <w:p w14:paraId="23A335F4" w14:textId="4E59D7E0" w:rsidR="00C357B7" w:rsidRPr="00A44A1D" w:rsidRDefault="00C357B7" w:rsidP="00990E4C">
      <w:pPr>
        <w:ind w:firstLine="720"/>
        <w:jc w:val="both"/>
        <w:rPr>
          <w:lang w:val="lt-LT"/>
        </w:rPr>
      </w:pPr>
      <w:r w:rsidRPr="00A44A1D">
        <w:rPr>
          <w:lang w:val="lt-LT"/>
        </w:rPr>
        <w:t xml:space="preserve">Sudėliota, aprašyta naujos bibliotekos Gargžduose vizija, skirta statybų planavimui. Parengtas ir pateiktas naujai planuojamo </w:t>
      </w:r>
      <w:proofErr w:type="spellStart"/>
      <w:r w:rsidRPr="00A44A1D">
        <w:rPr>
          <w:lang w:val="lt-LT"/>
        </w:rPr>
        <w:t>Slengių</w:t>
      </w:r>
      <w:proofErr w:type="spellEnd"/>
      <w:r w:rsidRPr="00A44A1D">
        <w:rPr>
          <w:lang w:val="lt-LT"/>
        </w:rPr>
        <w:t xml:space="preserve"> daugiafunkcio centro </w:t>
      </w:r>
      <w:proofErr w:type="spellStart"/>
      <w:r w:rsidRPr="00A44A1D">
        <w:rPr>
          <w:lang w:val="lt-LT"/>
        </w:rPr>
        <w:t>Trušeliuose</w:t>
      </w:r>
      <w:proofErr w:type="spellEnd"/>
      <w:r w:rsidRPr="00A44A1D">
        <w:rPr>
          <w:lang w:val="lt-LT"/>
        </w:rPr>
        <w:t xml:space="preserve"> bibliotekos filialo aprašas. Pateikti prašymai dėl </w:t>
      </w:r>
      <w:proofErr w:type="spellStart"/>
      <w:r w:rsidRPr="00A44A1D">
        <w:rPr>
          <w:lang w:val="lt-LT"/>
        </w:rPr>
        <w:t>Kalotės</w:t>
      </w:r>
      <w:proofErr w:type="spellEnd"/>
      <w:r w:rsidRPr="00A44A1D">
        <w:rPr>
          <w:lang w:val="lt-LT"/>
        </w:rPr>
        <w:t xml:space="preserve"> ir Jakų filialų patalpų problemų.</w:t>
      </w:r>
    </w:p>
    <w:p w14:paraId="62A54F53" w14:textId="576D5FF3" w:rsidR="00647F3F" w:rsidRPr="00A44A1D" w:rsidRDefault="00647F3F" w:rsidP="00990E4C">
      <w:pPr>
        <w:ind w:firstLine="720"/>
        <w:jc w:val="both"/>
        <w:rPr>
          <w:lang w:val="lt-LT"/>
        </w:rPr>
      </w:pPr>
      <w:r w:rsidRPr="00A44A1D">
        <w:rPr>
          <w:lang w:val="lt-LT"/>
        </w:rPr>
        <w:t xml:space="preserve">Suformuotas 2021 metų biudžetas, parengta veiklos programa. Sėkmingai užbaigti 2020 finansiniai metai. </w:t>
      </w:r>
    </w:p>
    <w:p w14:paraId="012FD8F7" w14:textId="4B240427" w:rsidR="00C357B7" w:rsidRPr="00A44A1D" w:rsidRDefault="00647F3F" w:rsidP="009C3584">
      <w:pPr>
        <w:ind w:firstLine="720"/>
        <w:jc w:val="both"/>
        <w:rPr>
          <w:lang w:val="lt-LT"/>
        </w:rPr>
      </w:pPr>
      <w:r w:rsidRPr="00A44A1D">
        <w:rPr>
          <w:lang w:val="lt-LT"/>
        </w:rPr>
        <w:t>Skatinamas specialistų komandinis darbas priimant iššūkius, rengiant projektus, įgyvendinant einam</w:t>
      </w:r>
      <w:r w:rsidR="009C3584" w:rsidRPr="00A44A1D">
        <w:rPr>
          <w:lang w:val="lt-LT"/>
        </w:rPr>
        <w:t xml:space="preserve">ąsias veiklas ir užduotis. </w:t>
      </w:r>
    </w:p>
    <w:p w14:paraId="05482A3E" w14:textId="6FFF5A55" w:rsidR="00D516F3" w:rsidRPr="00A44A1D" w:rsidRDefault="00D516F3" w:rsidP="00990E4C">
      <w:pPr>
        <w:rPr>
          <w:b/>
          <w:lang w:val="lt-LT"/>
        </w:rPr>
      </w:pPr>
    </w:p>
    <w:p w14:paraId="476606A0" w14:textId="23C1311F" w:rsidR="00382932" w:rsidRPr="00A44A1D" w:rsidRDefault="005A6526" w:rsidP="00990E4C">
      <w:pPr>
        <w:ind w:firstLine="720"/>
        <w:rPr>
          <w:lang w:val="lt-LT"/>
        </w:rPr>
      </w:pPr>
      <w:r w:rsidRPr="00A44A1D">
        <w:rPr>
          <w:b/>
          <w:lang w:val="lt-LT"/>
        </w:rPr>
        <w:t>8</w:t>
      </w:r>
      <w:r w:rsidR="00382932" w:rsidRPr="00A44A1D">
        <w:rPr>
          <w:b/>
          <w:lang w:val="lt-LT"/>
        </w:rPr>
        <w:t>.1. Iškeltų vadovui prioritetinių veiklų įgyvendinimas, suformuotos 2020 m. metų veiklos užduotys ir jų įvykdymas</w:t>
      </w:r>
      <w:r w:rsidR="00382932" w:rsidRPr="00A44A1D">
        <w:rPr>
          <w:lang w:val="lt-LT"/>
        </w:rPr>
        <w:t>:</w:t>
      </w:r>
    </w:p>
    <w:p w14:paraId="1DF6DD96" w14:textId="7588C5DF" w:rsidR="00F20203" w:rsidRPr="00A44A1D" w:rsidRDefault="00963B98" w:rsidP="00990E4C">
      <w:pPr>
        <w:ind w:firstLine="567"/>
        <w:jc w:val="both"/>
        <w:rPr>
          <w:lang w:val="lt-LT"/>
        </w:rPr>
      </w:pPr>
      <w:r w:rsidRPr="00A44A1D">
        <w:rPr>
          <w:lang w:val="lt-LT"/>
        </w:rPr>
        <w:t>Visos vadovui iškeltos užduotys buvo įgyvendintos, tai atsispindi 2020 m. vadovų vertinimo išvadoje, vadovo veikla įvertinta labai gerai.</w:t>
      </w:r>
    </w:p>
    <w:p w14:paraId="3C306A6E" w14:textId="77777777" w:rsidR="00F20203" w:rsidRPr="00A44A1D" w:rsidRDefault="00F20203" w:rsidP="00990E4C">
      <w:pPr>
        <w:rPr>
          <w:lang w:val="lt-LT"/>
        </w:rPr>
      </w:pPr>
    </w:p>
    <w:p w14:paraId="3750D1CC" w14:textId="7F154504" w:rsidR="00F20203" w:rsidRPr="00A44A1D" w:rsidRDefault="005A6526" w:rsidP="00990E4C">
      <w:pPr>
        <w:ind w:firstLine="720"/>
        <w:rPr>
          <w:b/>
          <w:lang w:val="lt-LT"/>
        </w:rPr>
      </w:pPr>
      <w:r w:rsidRPr="00A44A1D">
        <w:rPr>
          <w:b/>
          <w:lang w:val="lt-LT"/>
        </w:rPr>
        <w:t>8</w:t>
      </w:r>
      <w:r w:rsidR="00382932" w:rsidRPr="00A44A1D">
        <w:rPr>
          <w:b/>
          <w:lang w:val="lt-LT"/>
        </w:rPr>
        <w:t>.2. Įstaigos dalyvavimas projektinėje veikloje:</w:t>
      </w:r>
    </w:p>
    <w:p w14:paraId="1B1BE12B" w14:textId="77777777" w:rsidR="00B4088B" w:rsidRPr="00A44A1D" w:rsidRDefault="00B4088B" w:rsidP="00990E4C">
      <w:pPr>
        <w:ind w:firstLine="720"/>
        <w:rPr>
          <w:b/>
          <w:lang w:val="lt-LT"/>
        </w:rPr>
      </w:pPr>
    </w:p>
    <w:p w14:paraId="328D5295" w14:textId="089F7A8D" w:rsidR="00F20203" w:rsidRPr="00A44A1D" w:rsidRDefault="00F20203" w:rsidP="00A36A74">
      <w:pPr>
        <w:pStyle w:val="Sraopastraipa"/>
        <w:numPr>
          <w:ilvl w:val="0"/>
          <w:numId w:val="9"/>
        </w:numPr>
        <w:spacing w:line="240" w:lineRule="auto"/>
        <w:ind w:left="0" w:firstLine="360"/>
        <w:rPr>
          <w:rFonts w:ascii="Times New Roman" w:hAnsi="Times New Roman"/>
          <w:sz w:val="24"/>
          <w:szCs w:val="24"/>
        </w:rPr>
      </w:pPr>
      <w:r w:rsidRPr="00A44A1D">
        <w:rPr>
          <w:rFonts w:ascii="Times New Roman" w:hAnsi="Times New Roman"/>
          <w:i/>
          <w:color w:val="000000" w:themeColor="text1"/>
          <w:sz w:val="24"/>
          <w:szCs w:val="24"/>
        </w:rPr>
        <w:t>Lietuvos Respublikos kultūros tarybos</w:t>
      </w:r>
      <w:r w:rsidRPr="00A44A1D">
        <w:rPr>
          <w:rFonts w:ascii="Times New Roman" w:hAnsi="Times New Roman"/>
          <w:color w:val="000000" w:themeColor="text1"/>
          <w:sz w:val="24"/>
          <w:szCs w:val="24"/>
        </w:rPr>
        <w:t xml:space="preserve"> </w:t>
      </w:r>
      <w:r w:rsidRPr="00A44A1D">
        <w:rPr>
          <w:rFonts w:ascii="Times New Roman" w:hAnsi="Times New Roman"/>
          <w:sz w:val="24"/>
          <w:szCs w:val="24"/>
        </w:rPr>
        <w:t xml:space="preserve">finansuotas projektas </w:t>
      </w:r>
      <w:r w:rsidRPr="00A44A1D">
        <w:rPr>
          <w:rFonts w:ascii="Times New Roman" w:hAnsi="Times New Roman"/>
          <w:color w:val="050505"/>
          <w:sz w:val="24"/>
          <w:szCs w:val="24"/>
        </w:rPr>
        <w:t xml:space="preserve">„MISIJA KNYGNEŠYS Klaipėdos rajono bibliotekose“ </w:t>
      </w:r>
      <w:r w:rsidRPr="00A44A1D">
        <w:rPr>
          <w:rFonts w:ascii="Times New Roman" w:hAnsi="Times New Roman"/>
          <w:sz w:val="24"/>
          <w:szCs w:val="24"/>
        </w:rPr>
        <w:t>vykdymui skyrė 4</w:t>
      </w:r>
      <w:r w:rsidR="00AD13AE">
        <w:rPr>
          <w:rFonts w:ascii="Times New Roman" w:hAnsi="Times New Roman"/>
          <w:sz w:val="24"/>
          <w:szCs w:val="24"/>
        </w:rPr>
        <w:t xml:space="preserve"> </w:t>
      </w:r>
      <w:r w:rsidRPr="00A44A1D">
        <w:rPr>
          <w:rFonts w:ascii="Times New Roman" w:hAnsi="Times New Roman"/>
          <w:sz w:val="24"/>
          <w:szCs w:val="24"/>
        </w:rPr>
        <w:t>700 Eur;</w:t>
      </w:r>
    </w:p>
    <w:p w14:paraId="6066A1F5" w14:textId="4A47979C" w:rsidR="00F20203" w:rsidRPr="00A44A1D" w:rsidRDefault="00F20203" w:rsidP="00A36A74">
      <w:pPr>
        <w:pStyle w:val="Sraopastraipa"/>
        <w:spacing w:line="240" w:lineRule="auto"/>
        <w:ind w:left="0" w:firstLine="567"/>
        <w:rPr>
          <w:rFonts w:ascii="Times New Roman" w:hAnsi="Times New Roman"/>
          <w:i/>
          <w:sz w:val="24"/>
          <w:szCs w:val="24"/>
        </w:rPr>
      </w:pPr>
      <w:r w:rsidRPr="00A44A1D">
        <w:rPr>
          <w:rFonts w:ascii="Times New Roman" w:hAnsi="Times New Roman"/>
          <w:i/>
          <w:sz w:val="24"/>
          <w:szCs w:val="24"/>
        </w:rPr>
        <w:t>Klaipėdos rajono savivaldybės administracija iš strateginio veiklos plano</w:t>
      </w:r>
      <w:r w:rsidRPr="00A44A1D">
        <w:rPr>
          <w:rFonts w:ascii="Times New Roman" w:hAnsi="Times New Roman"/>
          <w:sz w:val="24"/>
          <w:szCs w:val="24"/>
        </w:rPr>
        <w:t xml:space="preserve"> projektui </w:t>
      </w:r>
      <w:r w:rsidRPr="00A44A1D">
        <w:rPr>
          <w:rFonts w:ascii="Times New Roman" w:hAnsi="Times New Roman"/>
          <w:color w:val="050505"/>
          <w:sz w:val="24"/>
          <w:szCs w:val="24"/>
        </w:rPr>
        <w:t>„MISIJA KNYGNEŠYS Klaipėdos rajono bibliotekose“</w:t>
      </w:r>
      <w:r w:rsidRPr="00A44A1D">
        <w:rPr>
          <w:rFonts w:ascii="Times New Roman" w:hAnsi="Times New Roman"/>
          <w:sz w:val="24"/>
          <w:szCs w:val="24"/>
        </w:rPr>
        <w:t xml:space="preserve"> skyrė 1 410 Eur.</w:t>
      </w:r>
      <w:r w:rsidR="00820166" w:rsidRPr="00A44A1D">
        <w:rPr>
          <w:rFonts w:ascii="Times New Roman" w:hAnsi="Times New Roman"/>
          <w:sz w:val="24"/>
          <w:szCs w:val="24"/>
        </w:rPr>
        <w:t xml:space="preserve"> </w:t>
      </w:r>
      <w:r w:rsidRPr="00A44A1D">
        <w:rPr>
          <w:rFonts w:ascii="Times New Roman" w:hAnsi="Times New Roman"/>
          <w:i/>
          <w:sz w:val="24"/>
          <w:szCs w:val="24"/>
        </w:rPr>
        <w:t>Viso: 6110 Eur.</w:t>
      </w:r>
    </w:p>
    <w:p w14:paraId="70FC2FB8" w14:textId="0346BD4F" w:rsidR="00F20203" w:rsidRPr="00664AF5" w:rsidRDefault="00F20203" w:rsidP="00A36A74">
      <w:pPr>
        <w:pStyle w:val="Sraopastraipa"/>
        <w:numPr>
          <w:ilvl w:val="0"/>
          <w:numId w:val="9"/>
        </w:numPr>
        <w:spacing w:line="240" w:lineRule="auto"/>
        <w:ind w:left="0" w:firstLine="360"/>
        <w:rPr>
          <w:rFonts w:ascii="Times New Roman" w:hAnsi="Times New Roman"/>
          <w:noProof/>
          <w:color w:val="000000" w:themeColor="text1"/>
          <w:sz w:val="24"/>
          <w:szCs w:val="24"/>
        </w:rPr>
      </w:pPr>
      <w:r w:rsidRPr="00A44A1D">
        <w:rPr>
          <w:rFonts w:ascii="Times New Roman" w:hAnsi="Times New Roman"/>
          <w:i/>
          <w:noProof/>
          <w:color w:val="000000" w:themeColor="text1"/>
          <w:sz w:val="24"/>
          <w:szCs w:val="24"/>
        </w:rPr>
        <w:t xml:space="preserve">Informacinio gyventojų skatinimo projektų rėmimo programa: </w:t>
      </w:r>
      <w:r w:rsidR="00AD13AE" w:rsidRPr="00664AF5">
        <w:rPr>
          <w:rFonts w:ascii="Times New Roman" w:hAnsi="Times New Roman"/>
          <w:sz w:val="24"/>
          <w:szCs w:val="24"/>
        </w:rPr>
        <w:t xml:space="preserve">12 </w:t>
      </w:r>
      <w:r w:rsidRPr="00664AF5">
        <w:rPr>
          <w:rFonts w:ascii="Times New Roman" w:hAnsi="Times New Roman"/>
          <w:sz w:val="24"/>
          <w:szCs w:val="24"/>
        </w:rPr>
        <w:t xml:space="preserve">projektų, bendras biudžetas 8 770 </w:t>
      </w:r>
      <w:r w:rsidR="00990E4C" w:rsidRPr="00664AF5">
        <w:rPr>
          <w:rFonts w:ascii="Times New Roman" w:hAnsi="Times New Roman"/>
          <w:sz w:val="24"/>
          <w:szCs w:val="24"/>
        </w:rPr>
        <w:t>Eur</w:t>
      </w:r>
    </w:p>
    <w:p w14:paraId="5A5B7BBD" w14:textId="113B7F52" w:rsidR="00F20203" w:rsidRPr="00A44A1D" w:rsidRDefault="00F20203" w:rsidP="00A36A74">
      <w:pPr>
        <w:pStyle w:val="Sraopastraipa"/>
        <w:numPr>
          <w:ilvl w:val="0"/>
          <w:numId w:val="9"/>
        </w:numPr>
        <w:spacing w:after="160" w:line="240" w:lineRule="auto"/>
        <w:rPr>
          <w:rFonts w:ascii="Times New Roman" w:hAnsi="Times New Roman"/>
          <w:sz w:val="24"/>
          <w:szCs w:val="24"/>
        </w:rPr>
      </w:pPr>
      <w:r w:rsidRPr="00A44A1D">
        <w:rPr>
          <w:rFonts w:ascii="Times New Roman" w:hAnsi="Times New Roman"/>
          <w:color w:val="000000"/>
          <w:sz w:val="24"/>
          <w:szCs w:val="24"/>
        </w:rPr>
        <w:t xml:space="preserve">„Gyvasis Lietuvybės kraujas. </w:t>
      </w:r>
      <w:proofErr w:type="spellStart"/>
      <w:r w:rsidRPr="00A44A1D">
        <w:rPr>
          <w:rFonts w:ascii="Times New Roman" w:hAnsi="Times New Roman"/>
          <w:color w:val="000000"/>
          <w:sz w:val="24"/>
          <w:szCs w:val="24"/>
        </w:rPr>
        <w:t>Paprūsės</w:t>
      </w:r>
      <w:proofErr w:type="spellEnd"/>
      <w:r w:rsidRPr="00A44A1D">
        <w:rPr>
          <w:rFonts w:ascii="Times New Roman" w:hAnsi="Times New Roman"/>
          <w:color w:val="000000"/>
          <w:sz w:val="24"/>
          <w:szCs w:val="24"/>
        </w:rPr>
        <w:t xml:space="preserve"> kronikos ir pasakojimai“ (</w:t>
      </w:r>
      <w:r w:rsidRPr="00A44A1D">
        <w:rPr>
          <w:rFonts w:ascii="Times New Roman" w:hAnsi="Times New Roman"/>
          <w:sz w:val="24"/>
          <w:szCs w:val="24"/>
        </w:rPr>
        <w:t xml:space="preserve">545 </w:t>
      </w:r>
      <w:r w:rsidR="00990E4C" w:rsidRPr="00A44A1D">
        <w:rPr>
          <w:rFonts w:ascii="Times New Roman" w:hAnsi="Times New Roman"/>
          <w:color w:val="000000"/>
          <w:sz w:val="24"/>
          <w:szCs w:val="24"/>
        </w:rPr>
        <w:t>Eur</w:t>
      </w:r>
      <w:r w:rsidRPr="00A44A1D">
        <w:rPr>
          <w:rFonts w:ascii="Times New Roman" w:hAnsi="Times New Roman"/>
          <w:color w:val="000000"/>
          <w:sz w:val="24"/>
          <w:szCs w:val="24"/>
        </w:rPr>
        <w:t>);</w:t>
      </w:r>
    </w:p>
    <w:p w14:paraId="4D8D47B4" w14:textId="5D91A99E" w:rsidR="00F20203" w:rsidRPr="00A44A1D" w:rsidRDefault="00F20203" w:rsidP="00A36A74">
      <w:pPr>
        <w:pStyle w:val="Sraopastraipa"/>
        <w:numPr>
          <w:ilvl w:val="0"/>
          <w:numId w:val="9"/>
        </w:numPr>
        <w:spacing w:after="160" w:line="240" w:lineRule="auto"/>
        <w:rPr>
          <w:rFonts w:ascii="Times New Roman" w:hAnsi="Times New Roman"/>
          <w:sz w:val="24"/>
          <w:szCs w:val="24"/>
        </w:rPr>
      </w:pPr>
      <w:r w:rsidRPr="00A44A1D">
        <w:rPr>
          <w:rFonts w:ascii="Times New Roman" w:hAnsi="Times New Roman"/>
          <w:bCs/>
          <w:sz w:val="24"/>
          <w:szCs w:val="24"/>
        </w:rPr>
        <w:t>Rajono kūrėjai vaikams (</w:t>
      </w:r>
      <w:r w:rsidR="00B4088B" w:rsidRPr="00A44A1D">
        <w:rPr>
          <w:rFonts w:ascii="Times New Roman" w:hAnsi="Times New Roman"/>
          <w:bCs/>
          <w:sz w:val="24"/>
          <w:szCs w:val="24"/>
        </w:rPr>
        <w:t xml:space="preserve"> knygos </w:t>
      </w:r>
      <w:r w:rsidRPr="00A44A1D">
        <w:rPr>
          <w:rFonts w:ascii="Times New Roman" w:hAnsi="Times New Roman"/>
          <w:bCs/>
          <w:sz w:val="24"/>
          <w:szCs w:val="24"/>
        </w:rPr>
        <w:t xml:space="preserve">leidyba) (3861 </w:t>
      </w:r>
      <w:r w:rsidR="00990E4C" w:rsidRPr="00A44A1D">
        <w:rPr>
          <w:rFonts w:ascii="Times New Roman" w:hAnsi="Times New Roman"/>
          <w:bCs/>
          <w:color w:val="000000"/>
          <w:sz w:val="24"/>
          <w:szCs w:val="24"/>
        </w:rPr>
        <w:t>Eur</w:t>
      </w:r>
      <w:r w:rsidRPr="00A44A1D">
        <w:rPr>
          <w:rFonts w:ascii="Times New Roman" w:hAnsi="Times New Roman"/>
          <w:bCs/>
          <w:sz w:val="24"/>
          <w:szCs w:val="24"/>
        </w:rPr>
        <w:t>);</w:t>
      </w:r>
    </w:p>
    <w:p w14:paraId="399D0194" w14:textId="7B8D7192" w:rsidR="00F20203" w:rsidRPr="00A44A1D" w:rsidRDefault="00F20203" w:rsidP="00A36A74">
      <w:pPr>
        <w:pStyle w:val="Sraopastraipa"/>
        <w:numPr>
          <w:ilvl w:val="0"/>
          <w:numId w:val="9"/>
        </w:numPr>
        <w:spacing w:after="160" w:line="240" w:lineRule="auto"/>
        <w:rPr>
          <w:rFonts w:ascii="Times New Roman" w:hAnsi="Times New Roman"/>
          <w:sz w:val="24"/>
          <w:szCs w:val="24"/>
        </w:rPr>
      </w:pPr>
      <w:r w:rsidRPr="00A44A1D">
        <w:rPr>
          <w:rFonts w:ascii="Times New Roman" w:hAnsi="Times New Roman"/>
          <w:bCs/>
          <w:sz w:val="24"/>
          <w:szCs w:val="24"/>
        </w:rPr>
        <w:t xml:space="preserve">Akademikas Jonas Lankutis mūsų atmintyje (75 </w:t>
      </w:r>
      <w:r w:rsidR="00990E4C" w:rsidRPr="00A44A1D">
        <w:rPr>
          <w:rFonts w:ascii="Times New Roman" w:hAnsi="Times New Roman"/>
          <w:bCs/>
          <w:color w:val="000000"/>
          <w:sz w:val="24"/>
          <w:szCs w:val="24"/>
        </w:rPr>
        <w:t>Eur</w:t>
      </w:r>
      <w:r w:rsidRPr="00A44A1D">
        <w:rPr>
          <w:rFonts w:ascii="Times New Roman" w:hAnsi="Times New Roman"/>
          <w:bCs/>
          <w:sz w:val="24"/>
          <w:szCs w:val="24"/>
        </w:rPr>
        <w:t>);</w:t>
      </w:r>
    </w:p>
    <w:p w14:paraId="2748B889" w14:textId="60552145" w:rsidR="00F20203" w:rsidRPr="00A44A1D" w:rsidRDefault="00F20203" w:rsidP="00A36A74">
      <w:pPr>
        <w:pStyle w:val="Sraopastraipa"/>
        <w:numPr>
          <w:ilvl w:val="0"/>
          <w:numId w:val="9"/>
        </w:numPr>
        <w:spacing w:after="160" w:line="240" w:lineRule="auto"/>
        <w:rPr>
          <w:rFonts w:ascii="Times New Roman" w:hAnsi="Times New Roman"/>
          <w:sz w:val="24"/>
          <w:szCs w:val="24"/>
        </w:rPr>
      </w:pPr>
      <w:r w:rsidRPr="00A44A1D">
        <w:rPr>
          <w:rFonts w:ascii="Times New Roman" w:hAnsi="Times New Roman"/>
          <w:bCs/>
          <w:sz w:val="24"/>
          <w:szCs w:val="24"/>
        </w:rPr>
        <w:t xml:space="preserve">Vasaros skaitymai (tęstinis) (429,51 </w:t>
      </w:r>
      <w:r w:rsidR="00990E4C" w:rsidRPr="00A44A1D">
        <w:rPr>
          <w:rFonts w:ascii="Times New Roman" w:hAnsi="Times New Roman"/>
          <w:bCs/>
          <w:color w:val="000000"/>
          <w:sz w:val="24"/>
          <w:szCs w:val="24"/>
        </w:rPr>
        <w:t>Eur</w:t>
      </w:r>
      <w:r w:rsidRPr="00A44A1D">
        <w:rPr>
          <w:rFonts w:ascii="Times New Roman" w:hAnsi="Times New Roman"/>
          <w:bCs/>
          <w:sz w:val="24"/>
          <w:szCs w:val="24"/>
        </w:rPr>
        <w:t>);</w:t>
      </w:r>
    </w:p>
    <w:p w14:paraId="321E25E5" w14:textId="0293450E" w:rsidR="00F20203" w:rsidRPr="00A44A1D" w:rsidRDefault="00F20203" w:rsidP="00A36A74">
      <w:pPr>
        <w:pStyle w:val="Sraopastraipa"/>
        <w:numPr>
          <w:ilvl w:val="0"/>
          <w:numId w:val="9"/>
        </w:numPr>
        <w:spacing w:after="160" w:line="240" w:lineRule="auto"/>
        <w:rPr>
          <w:rFonts w:ascii="Times New Roman" w:hAnsi="Times New Roman"/>
          <w:sz w:val="24"/>
          <w:szCs w:val="24"/>
        </w:rPr>
      </w:pPr>
      <w:r w:rsidRPr="00A44A1D">
        <w:rPr>
          <w:rFonts w:ascii="Times New Roman" w:hAnsi="Times New Roman"/>
          <w:sz w:val="24"/>
          <w:szCs w:val="24"/>
        </w:rPr>
        <w:t xml:space="preserve">„Netradicinės knygos leidyba bibliotekoje“ (tęstinis) (300 </w:t>
      </w:r>
      <w:r w:rsidR="00990E4C" w:rsidRPr="00A44A1D">
        <w:rPr>
          <w:rFonts w:ascii="Times New Roman" w:hAnsi="Times New Roman"/>
          <w:color w:val="000000"/>
          <w:sz w:val="24"/>
          <w:szCs w:val="24"/>
        </w:rPr>
        <w:t>Eur</w:t>
      </w:r>
      <w:r w:rsidRPr="00A44A1D">
        <w:rPr>
          <w:rFonts w:ascii="Times New Roman" w:hAnsi="Times New Roman"/>
          <w:sz w:val="24"/>
          <w:szCs w:val="24"/>
        </w:rPr>
        <w:t>);</w:t>
      </w:r>
    </w:p>
    <w:p w14:paraId="590049CF" w14:textId="5D6AE2D4" w:rsidR="00F20203" w:rsidRPr="00A44A1D" w:rsidRDefault="00F20203" w:rsidP="00A36A74">
      <w:pPr>
        <w:pStyle w:val="Sraopastraipa"/>
        <w:numPr>
          <w:ilvl w:val="0"/>
          <w:numId w:val="9"/>
        </w:numPr>
        <w:spacing w:after="160" w:line="240" w:lineRule="auto"/>
        <w:rPr>
          <w:rFonts w:ascii="Times New Roman" w:hAnsi="Times New Roman"/>
          <w:sz w:val="24"/>
          <w:szCs w:val="24"/>
        </w:rPr>
      </w:pPr>
      <w:r w:rsidRPr="00A44A1D">
        <w:rPr>
          <w:rFonts w:ascii="Times New Roman" w:hAnsi="Times New Roman"/>
          <w:bCs/>
          <w:sz w:val="24"/>
          <w:szCs w:val="24"/>
        </w:rPr>
        <w:t xml:space="preserve">„Metraščiai pasakoja istorijas“ (300 </w:t>
      </w:r>
      <w:r w:rsidR="00990E4C" w:rsidRPr="00A44A1D">
        <w:rPr>
          <w:rFonts w:ascii="Times New Roman" w:hAnsi="Times New Roman"/>
          <w:bCs/>
          <w:color w:val="000000"/>
          <w:sz w:val="24"/>
          <w:szCs w:val="24"/>
        </w:rPr>
        <w:t>Eur</w:t>
      </w:r>
      <w:r w:rsidRPr="00A44A1D">
        <w:rPr>
          <w:rFonts w:ascii="Times New Roman" w:hAnsi="Times New Roman"/>
          <w:bCs/>
          <w:sz w:val="24"/>
          <w:szCs w:val="24"/>
        </w:rPr>
        <w:t>);</w:t>
      </w:r>
    </w:p>
    <w:p w14:paraId="5D08C6E2" w14:textId="4BD92B62" w:rsidR="00F20203" w:rsidRPr="00A44A1D" w:rsidRDefault="00F20203" w:rsidP="00A36A74">
      <w:pPr>
        <w:pStyle w:val="Sraopastraipa"/>
        <w:numPr>
          <w:ilvl w:val="0"/>
          <w:numId w:val="9"/>
        </w:numPr>
        <w:spacing w:after="160" w:line="240" w:lineRule="auto"/>
        <w:rPr>
          <w:rFonts w:ascii="Times New Roman" w:hAnsi="Times New Roman"/>
          <w:sz w:val="24"/>
          <w:szCs w:val="24"/>
        </w:rPr>
      </w:pPr>
      <w:r w:rsidRPr="00A44A1D">
        <w:rPr>
          <w:rFonts w:ascii="Times New Roman" w:hAnsi="Times New Roman"/>
          <w:sz w:val="24"/>
          <w:szCs w:val="24"/>
        </w:rPr>
        <w:t xml:space="preserve">„Bibliotekos paslaugų ir įvaizdžio populiarinimas“ (1911,49 </w:t>
      </w:r>
      <w:r w:rsidR="00990E4C" w:rsidRPr="00A44A1D">
        <w:rPr>
          <w:rFonts w:ascii="Times New Roman" w:hAnsi="Times New Roman"/>
          <w:color w:val="000000"/>
          <w:sz w:val="24"/>
          <w:szCs w:val="24"/>
        </w:rPr>
        <w:t>Eur</w:t>
      </w:r>
      <w:r w:rsidRPr="00A44A1D">
        <w:rPr>
          <w:rFonts w:ascii="Times New Roman" w:hAnsi="Times New Roman"/>
          <w:sz w:val="24"/>
          <w:szCs w:val="24"/>
        </w:rPr>
        <w:t>);</w:t>
      </w:r>
    </w:p>
    <w:p w14:paraId="34811B12" w14:textId="2DAB92C6" w:rsidR="00F20203" w:rsidRPr="00A44A1D" w:rsidRDefault="00F20203" w:rsidP="00A36A74">
      <w:pPr>
        <w:pStyle w:val="Sraopastraipa"/>
        <w:numPr>
          <w:ilvl w:val="0"/>
          <w:numId w:val="9"/>
        </w:numPr>
        <w:spacing w:after="160" w:line="240" w:lineRule="auto"/>
        <w:ind w:left="0" w:firstLine="360"/>
        <w:rPr>
          <w:rFonts w:ascii="Times New Roman" w:hAnsi="Times New Roman"/>
          <w:sz w:val="24"/>
          <w:szCs w:val="24"/>
        </w:rPr>
      </w:pPr>
      <w:r w:rsidRPr="00A44A1D">
        <w:rPr>
          <w:rFonts w:ascii="Times New Roman" w:hAnsi="Times New Roman"/>
          <w:sz w:val="24"/>
          <w:szCs w:val="24"/>
        </w:rPr>
        <w:t xml:space="preserve">„Žodžio ir simbolio galia žmogaus sąmonėje: etninių mažumų specifika ir savitumas“ (398 </w:t>
      </w:r>
      <w:r w:rsidR="00990E4C" w:rsidRPr="00A44A1D">
        <w:rPr>
          <w:rFonts w:ascii="Times New Roman" w:hAnsi="Times New Roman"/>
          <w:color w:val="000000"/>
          <w:sz w:val="24"/>
          <w:szCs w:val="24"/>
        </w:rPr>
        <w:t>Eur</w:t>
      </w:r>
      <w:r w:rsidRPr="00A44A1D">
        <w:rPr>
          <w:rFonts w:ascii="Times New Roman" w:hAnsi="Times New Roman"/>
          <w:sz w:val="24"/>
          <w:szCs w:val="24"/>
        </w:rPr>
        <w:t>);</w:t>
      </w:r>
    </w:p>
    <w:p w14:paraId="1F306714" w14:textId="72FB0814" w:rsidR="00F20203" w:rsidRPr="00A44A1D" w:rsidRDefault="00F20203" w:rsidP="00A36A74">
      <w:pPr>
        <w:pStyle w:val="Sraopastraipa"/>
        <w:numPr>
          <w:ilvl w:val="0"/>
          <w:numId w:val="9"/>
        </w:numPr>
        <w:spacing w:after="160" w:line="240" w:lineRule="auto"/>
        <w:rPr>
          <w:rFonts w:ascii="Times New Roman" w:hAnsi="Times New Roman"/>
          <w:sz w:val="24"/>
          <w:szCs w:val="24"/>
        </w:rPr>
      </w:pPr>
      <w:r w:rsidRPr="00A44A1D">
        <w:rPr>
          <w:rFonts w:ascii="Times New Roman" w:hAnsi="Times New Roman"/>
          <w:sz w:val="24"/>
          <w:szCs w:val="24"/>
        </w:rPr>
        <w:lastRenderedPageBreak/>
        <w:t>„Aš patikėjau popieriui kaip draugui…“ (tęstinis);</w:t>
      </w:r>
    </w:p>
    <w:p w14:paraId="6FDF3A7A" w14:textId="67BB89A9" w:rsidR="00F20203" w:rsidRPr="00A44A1D" w:rsidRDefault="00F20203" w:rsidP="00A36A74">
      <w:pPr>
        <w:pStyle w:val="Sraopastraipa"/>
        <w:numPr>
          <w:ilvl w:val="0"/>
          <w:numId w:val="9"/>
        </w:numPr>
        <w:spacing w:after="160" w:line="240" w:lineRule="auto"/>
        <w:rPr>
          <w:rFonts w:ascii="Times New Roman" w:hAnsi="Times New Roman"/>
          <w:sz w:val="24"/>
          <w:szCs w:val="24"/>
        </w:rPr>
      </w:pPr>
      <w:r w:rsidRPr="00A44A1D">
        <w:rPr>
          <w:rFonts w:ascii="Times New Roman" w:hAnsi="Times New Roman"/>
          <w:sz w:val="24"/>
          <w:szCs w:val="24"/>
        </w:rPr>
        <w:t xml:space="preserve">Pirmas susitikimas su rašytoja, prozininke, filosofe Jolita </w:t>
      </w:r>
      <w:proofErr w:type="spellStart"/>
      <w:r w:rsidRPr="00A44A1D">
        <w:rPr>
          <w:rFonts w:ascii="Times New Roman" w:hAnsi="Times New Roman"/>
          <w:sz w:val="24"/>
          <w:szCs w:val="24"/>
        </w:rPr>
        <w:t>Herling</w:t>
      </w:r>
      <w:proofErr w:type="spellEnd"/>
      <w:r w:rsidRPr="00A44A1D">
        <w:rPr>
          <w:rFonts w:ascii="Times New Roman" w:hAnsi="Times New Roman"/>
          <w:sz w:val="24"/>
          <w:szCs w:val="24"/>
        </w:rPr>
        <w:t xml:space="preserve"> </w:t>
      </w:r>
      <w:r w:rsidRPr="00A44A1D">
        <w:rPr>
          <w:rFonts w:ascii="Times New Roman" w:hAnsi="Times New Roman"/>
          <w:bCs/>
          <w:sz w:val="24"/>
          <w:szCs w:val="24"/>
        </w:rPr>
        <w:t xml:space="preserve">(330 </w:t>
      </w:r>
      <w:r w:rsidR="00990E4C" w:rsidRPr="00A44A1D">
        <w:rPr>
          <w:rFonts w:ascii="Times New Roman" w:hAnsi="Times New Roman"/>
          <w:bCs/>
          <w:color w:val="000000"/>
          <w:sz w:val="24"/>
          <w:szCs w:val="24"/>
        </w:rPr>
        <w:t>Eur</w:t>
      </w:r>
      <w:r w:rsidRPr="00A44A1D">
        <w:rPr>
          <w:rFonts w:ascii="Times New Roman" w:hAnsi="Times New Roman"/>
          <w:bCs/>
          <w:sz w:val="24"/>
          <w:szCs w:val="24"/>
        </w:rPr>
        <w:t>);</w:t>
      </w:r>
    </w:p>
    <w:p w14:paraId="610117CE" w14:textId="73657811" w:rsidR="00F20203" w:rsidRPr="00A44A1D" w:rsidRDefault="00F20203" w:rsidP="00A36A74">
      <w:pPr>
        <w:pStyle w:val="Sraopastraipa"/>
        <w:numPr>
          <w:ilvl w:val="0"/>
          <w:numId w:val="9"/>
        </w:numPr>
        <w:spacing w:after="160" w:line="240" w:lineRule="auto"/>
        <w:rPr>
          <w:rFonts w:ascii="Times New Roman" w:hAnsi="Times New Roman"/>
          <w:sz w:val="24"/>
          <w:szCs w:val="24"/>
        </w:rPr>
      </w:pPr>
      <w:r w:rsidRPr="00A44A1D">
        <w:rPr>
          <w:rFonts w:ascii="Times New Roman" w:hAnsi="Times New Roman"/>
          <w:bCs/>
          <w:sz w:val="24"/>
          <w:szCs w:val="24"/>
        </w:rPr>
        <w:t>Antras renginys Aldonos Martinkienės knygos pristatymas „</w:t>
      </w:r>
      <w:proofErr w:type="spellStart"/>
      <w:r w:rsidRPr="00A44A1D">
        <w:rPr>
          <w:rFonts w:ascii="Times New Roman" w:hAnsi="Times New Roman"/>
          <w:bCs/>
          <w:sz w:val="24"/>
          <w:szCs w:val="24"/>
        </w:rPr>
        <w:t>Truobalė</w:t>
      </w:r>
      <w:proofErr w:type="spellEnd"/>
      <w:r w:rsidRPr="00A44A1D">
        <w:rPr>
          <w:rFonts w:ascii="Times New Roman" w:hAnsi="Times New Roman"/>
          <w:bCs/>
          <w:sz w:val="24"/>
          <w:szCs w:val="24"/>
        </w:rPr>
        <w:t xml:space="preserve"> </w:t>
      </w:r>
      <w:proofErr w:type="spellStart"/>
      <w:r w:rsidRPr="00A44A1D">
        <w:rPr>
          <w:rFonts w:ascii="Times New Roman" w:hAnsi="Times New Roman"/>
          <w:bCs/>
          <w:sz w:val="24"/>
          <w:szCs w:val="24"/>
        </w:rPr>
        <w:t>ont</w:t>
      </w:r>
      <w:proofErr w:type="spellEnd"/>
      <w:r w:rsidRPr="00A44A1D">
        <w:rPr>
          <w:rFonts w:ascii="Times New Roman" w:hAnsi="Times New Roman"/>
          <w:bCs/>
          <w:sz w:val="24"/>
          <w:szCs w:val="24"/>
        </w:rPr>
        <w:t xml:space="preserve"> </w:t>
      </w:r>
      <w:proofErr w:type="spellStart"/>
      <w:r w:rsidRPr="00A44A1D">
        <w:rPr>
          <w:rFonts w:ascii="Times New Roman" w:hAnsi="Times New Roman"/>
          <w:bCs/>
          <w:sz w:val="24"/>
          <w:szCs w:val="24"/>
        </w:rPr>
        <w:t>laukū</w:t>
      </w:r>
      <w:proofErr w:type="spellEnd"/>
      <w:r w:rsidRPr="00A44A1D">
        <w:rPr>
          <w:rFonts w:ascii="Times New Roman" w:hAnsi="Times New Roman"/>
          <w:bCs/>
          <w:sz w:val="24"/>
          <w:szCs w:val="24"/>
        </w:rPr>
        <w:t xml:space="preserve">“ (200 </w:t>
      </w:r>
      <w:r w:rsidR="00990E4C" w:rsidRPr="00A44A1D">
        <w:rPr>
          <w:rFonts w:ascii="Times New Roman" w:hAnsi="Times New Roman"/>
          <w:bCs/>
          <w:color w:val="000000"/>
          <w:sz w:val="24"/>
          <w:szCs w:val="24"/>
        </w:rPr>
        <w:t>Eur</w:t>
      </w:r>
      <w:r w:rsidRPr="00A44A1D">
        <w:rPr>
          <w:rFonts w:ascii="Times New Roman" w:hAnsi="Times New Roman"/>
          <w:bCs/>
          <w:sz w:val="24"/>
          <w:szCs w:val="24"/>
        </w:rPr>
        <w:t>);</w:t>
      </w:r>
    </w:p>
    <w:p w14:paraId="19C7AD39" w14:textId="49C3FAE2" w:rsidR="00F20203" w:rsidRPr="00A44A1D" w:rsidRDefault="00F20203" w:rsidP="00A36A74">
      <w:pPr>
        <w:pStyle w:val="Sraopastraipa"/>
        <w:numPr>
          <w:ilvl w:val="0"/>
          <w:numId w:val="9"/>
        </w:numPr>
        <w:spacing w:after="160" w:line="240" w:lineRule="auto"/>
        <w:rPr>
          <w:rFonts w:ascii="Times New Roman" w:hAnsi="Times New Roman"/>
          <w:sz w:val="24"/>
          <w:szCs w:val="24"/>
        </w:rPr>
      </w:pPr>
      <w:r w:rsidRPr="00A44A1D">
        <w:rPr>
          <w:rFonts w:ascii="Times New Roman" w:hAnsi="Times New Roman"/>
          <w:bCs/>
          <w:color w:val="000000" w:themeColor="text1"/>
          <w:sz w:val="24"/>
          <w:szCs w:val="24"/>
        </w:rPr>
        <w:t>„Gerumo knyga“ (</w:t>
      </w:r>
      <w:r w:rsidRPr="00A44A1D">
        <w:rPr>
          <w:rFonts w:ascii="Times New Roman" w:hAnsi="Times New Roman"/>
          <w:bCs/>
          <w:sz w:val="24"/>
          <w:szCs w:val="24"/>
        </w:rPr>
        <w:t xml:space="preserve">100 </w:t>
      </w:r>
      <w:r w:rsidR="00990E4C" w:rsidRPr="00A44A1D">
        <w:rPr>
          <w:rFonts w:ascii="Times New Roman" w:hAnsi="Times New Roman"/>
          <w:bCs/>
          <w:color w:val="000000"/>
          <w:sz w:val="24"/>
          <w:szCs w:val="24"/>
        </w:rPr>
        <w:t>Eur</w:t>
      </w:r>
      <w:r w:rsidRPr="00A44A1D">
        <w:rPr>
          <w:rFonts w:ascii="Times New Roman" w:hAnsi="Times New Roman"/>
          <w:bCs/>
          <w:sz w:val="24"/>
          <w:szCs w:val="24"/>
        </w:rPr>
        <w:t>);</w:t>
      </w:r>
    </w:p>
    <w:p w14:paraId="5599030C" w14:textId="0B1250BC" w:rsidR="00F20203" w:rsidRPr="00A44A1D" w:rsidRDefault="00F20203" w:rsidP="00A36A74">
      <w:pPr>
        <w:pStyle w:val="Sraopastraipa"/>
        <w:numPr>
          <w:ilvl w:val="0"/>
          <w:numId w:val="9"/>
        </w:numPr>
        <w:spacing w:after="160" w:line="240" w:lineRule="auto"/>
        <w:rPr>
          <w:rFonts w:ascii="Times New Roman" w:hAnsi="Times New Roman"/>
          <w:sz w:val="24"/>
          <w:szCs w:val="24"/>
        </w:rPr>
      </w:pPr>
      <w:r w:rsidRPr="00A44A1D">
        <w:rPr>
          <w:rFonts w:ascii="Times New Roman" w:hAnsi="Times New Roman"/>
          <w:bCs/>
          <w:color w:val="000000" w:themeColor="text1"/>
          <w:sz w:val="24"/>
          <w:szCs w:val="24"/>
        </w:rPr>
        <w:t>„</w:t>
      </w:r>
      <w:proofErr w:type="spellStart"/>
      <w:r w:rsidRPr="00A44A1D">
        <w:rPr>
          <w:rFonts w:ascii="Times New Roman" w:hAnsi="Times New Roman"/>
          <w:bCs/>
          <w:color w:val="000000" w:themeColor="text1"/>
          <w:sz w:val="24"/>
          <w:szCs w:val="24"/>
        </w:rPr>
        <w:t>BibliotEKOs</w:t>
      </w:r>
      <w:proofErr w:type="spellEnd"/>
      <w:r w:rsidRPr="00A44A1D">
        <w:rPr>
          <w:rFonts w:ascii="Times New Roman" w:hAnsi="Times New Roman"/>
          <w:bCs/>
          <w:color w:val="000000" w:themeColor="text1"/>
          <w:sz w:val="24"/>
          <w:szCs w:val="24"/>
        </w:rPr>
        <w:t xml:space="preserve">“ (150 </w:t>
      </w:r>
      <w:r w:rsidR="00990E4C" w:rsidRPr="00A44A1D">
        <w:rPr>
          <w:rFonts w:ascii="Times New Roman" w:hAnsi="Times New Roman"/>
          <w:bCs/>
          <w:color w:val="000000"/>
          <w:sz w:val="24"/>
          <w:szCs w:val="24"/>
        </w:rPr>
        <w:t>Eur</w:t>
      </w:r>
      <w:r w:rsidRPr="00A44A1D">
        <w:rPr>
          <w:rFonts w:ascii="Times New Roman" w:hAnsi="Times New Roman"/>
          <w:bCs/>
          <w:sz w:val="24"/>
          <w:szCs w:val="24"/>
        </w:rPr>
        <w:t>);</w:t>
      </w:r>
    </w:p>
    <w:p w14:paraId="1185DB2D" w14:textId="65622478" w:rsidR="00CE1A53" w:rsidRPr="002A3B2B" w:rsidRDefault="00F20203" w:rsidP="00A36A74">
      <w:pPr>
        <w:pStyle w:val="Sraopastraipa"/>
        <w:numPr>
          <w:ilvl w:val="0"/>
          <w:numId w:val="9"/>
        </w:numPr>
        <w:spacing w:after="160" w:line="240" w:lineRule="auto"/>
        <w:rPr>
          <w:rFonts w:ascii="Times New Roman" w:hAnsi="Times New Roman"/>
          <w:sz w:val="24"/>
          <w:szCs w:val="24"/>
        </w:rPr>
      </w:pPr>
      <w:r w:rsidRPr="00A44A1D">
        <w:rPr>
          <w:rFonts w:ascii="Times New Roman" w:hAnsi="Times New Roman"/>
          <w:sz w:val="24"/>
          <w:szCs w:val="24"/>
        </w:rPr>
        <w:t xml:space="preserve">„NLBS: Noriu labai Bibliotekoje Skaityti“ (170 </w:t>
      </w:r>
      <w:r w:rsidR="00990E4C" w:rsidRPr="00A44A1D">
        <w:rPr>
          <w:rFonts w:ascii="Times New Roman" w:hAnsi="Times New Roman"/>
          <w:color w:val="000000"/>
          <w:sz w:val="24"/>
          <w:szCs w:val="24"/>
        </w:rPr>
        <w:t>Eur</w:t>
      </w:r>
      <w:r w:rsidRPr="00A44A1D">
        <w:rPr>
          <w:rFonts w:ascii="Times New Roman" w:hAnsi="Times New Roman"/>
          <w:sz w:val="24"/>
          <w:szCs w:val="24"/>
        </w:rPr>
        <w:t>).</w:t>
      </w:r>
    </w:p>
    <w:p w14:paraId="5C8FE25B" w14:textId="0F6785D4" w:rsidR="00CE1A53" w:rsidRPr="00A44A1D" w:rsidRDefault="00CE1A53" w:rsidP="00A36A74">
      <w:pPr>
        <w:pStyle w:val="Sraopastraipa"/>
        <w:numPr>
          <w:ilvl w:val="0"/>
          <w:numId w:val="9"/>
        </w:numPr>
        <w:spacing w:after="160" w:line="240" w:lineRule="auto"/>
        <w:ind w:left="0" w:firstLine="360"/>
        <w:rPr>
          <w:rFonts w:ascii="Times New Roman" w:hAnsi="Times New Roman"/>
          <w:sz w:val="24"/>
          <w:szCs w:val="24"/>
        </w:rPr>
      </w:pPr>
      <w:r w:rsidRPr="00A44A1D">
        <w:rPr>
          <w:rFonts w:ascii="Times New Roman" w:hAnsi="Times New Roman"/>
          <w:sz w:val="24"/>
          <w:szCs w:val="24"/>
        </w:rPr>
        <w:t>Veiklos vykdytos įgyvendinant LR kultūros ministerijos finansuojamą priemonę „Aprūpinti bibliotekas socialinės bei informacinės atskirties gyventojų grupėms skirta įranga ir priemonėmis“</w:t>
      </w:r>
    </w:p>
    <w:p w14:paraId="6608DB41" w14:textId="1B278793" w:rsidR="00B4088B" w:rsidRPr="00A44A1D" w:rsidRDefault="00B4088B" w:rsidP="00A36A74">
      <w:pPr>
        <w:pStyle w:val="Sraopastraipa"/>
        <w:numPr>
          <w:ilvl w:val="0"/>
          <w:numId w:val="9"/>
        </w:numPr>
        <w:spacing w:after="160" w:line="240" w:lineRule="auto"/>
        <w:ind w:left="0" w:firstLine="360"/>
        <w:rPr>
          <w:rFonts w:ascii="Times New Roman" w:hAnsi="Times New Roman"/>
          <w:sz w:val="24"/>
          <w:szCs w:val="24"/>
        </w:rPr>
      </w:pPr>
      <w:r w:rsidRPr="00A44A1D">
        <w:rPr>
          <w:rFonts w:ascii="Times New Roman" w:hAnsi="Times New Roman"/>
          <w:sz w:val="24"/>
          <w:szCs w:val="24"/>
        </w:rPr>
        <w:t>Projektai bendradarbiaujant su Nacionaline Martyno Mažvydo biblioteka. „Prisijungusi Lietuva“ ir „Gyventojų skatinimas išmaniai naudotis internetu atnaujintoje viešosios interneto prieigos infrastruktūroje“</w:t>
      </w:r>
    </w:p>
    <w:p w14:paraId="5688C128" w14:textId="3317C8BC" w:rsidR="00B4088B" w:rsidRPr="00A44A1D" w:rsidRDefault="00B4088B" w:rsidP="00990E4C">
      <w:pPr>
        <w:pStyle w:val="Sraopastraipa"/>
        <w:numPr>
          <w:ilvl w:val="0"/>
          <w:numId w:val="9"/>
        </w:numPr>
        <w:spacing w:after="160" w:line="240" w:lineRule="auto"/>
        <w:rPr>
          <w:rFonts w:ascii="Times New Roman" w:hAnsi="Times New Roman"/>
          <w:sz w:val="24"/>
          <w:szCs w:val="24"/>
        </w:rPr>
      </w:pPr>
      <w:r w:rsidRPr="00A44A1D">
        <w:rPr>
          <w:rFonts w:ascii="Times New Roman" w:hAnsi="Times New Roman"/>
          <w:sz w:val="24"/>
          <w:szCs w:val="24"/>
        </w:rPr>
        <w:t>Projektai bendradarbiaujant su Klaipėdos apskrities Ievos Simonaitytės viešąja biblioteka:</w:t>
      </w:r>
    </w:p>
    <w:p w14:paraId="327CB5B5" w14:textId="21423E14" w:rsidR="00B4088B" w:rsidRPr="00A44A1D" w:rsidRDefault="00B4088B" w:rsidP="00990E4C">
      <w:pPr>
        <w:pStyle w:val="Sraopastraipa"/>
        <w:spacing w:after="160" w:line="240" w:lineRule="auto"/>
        <w:rPr>
          <w:rFonts w:ascii="Times New Roman" w:hAnsi="Times New Roman"/>
          <w:sz w:val="24"/>
          <w:szCs w:val="24"/>
        </w:rPr>
      </w:pPr>
      <w:r w:rsidRPr="00A44A1D">
        <w:rPr>
          <w:rFonts w:ascii="Times New Roman" w:hAnsi="Times New Roman"/>
          <w:sz w:val="24"/>
          <w:szCs w:val="24"/>
        </w:rPr>
        <w:t>* „Bibliotekų el. paslaugos bendruomenių poreikiams: interneto svetainių atnaujinimas</w:t>
      </w:r>
      <w:r w:rsidR="00CE1A53" w:rsidRPr="00A44A1D">
        <w:rPr>
          <w:rFonts w:ascii="Times New Roman" w:hAnsi="Times New Roman"/>
          <w:sz w:val="24"/>
          <w:szCs w:val="24"/>
        </w:rPr>
        <w:t>“</w:t>
      </w:r>
    </w:p>
    <w:p w14:paraId="05544D20" w14:textId="01A193E5" w:rsidR="00CE1A53" w:rsidRPr="00A44A1D" w:rsidRDefault="00CE1A53" w:rsidP="00990E4C">
      <w:pPr>
        <w:pStyle w:val="Sraopastraipa"/>
        <w:spacing w:after="160" w:line="240" w:lineRule="auto"/>
        <w:rPr>
          <w:rFonts w:ascii="Times New Roman" w:hAnsi="Times New Roman"/>
          <w:sz w:val="24"/>
          <w:szCs w:val="24"/>
        </w:rPr>
      </w:pPr>
      <w:r w:rsidRPr="00A44A1D">
        <w:rPr>
          <w:rFonts w:ascii="Times New Roman" w:hAnsi="Times New Roman"/>
          <w:sz w:val="24"/>
          <w:szCs w:val="24"/>
        </w:rPr>
        <w:t>* „Interaktyvūs ir kūrybiniai užsiėmimai Z kartai“</w:t>
      </w:r>
    </w:p>
    <w:p w14:paraId="6988C67B" w14:textId="120E6510" w:rsidR="00CE1A53" w:rsidRPr="00A44A1D" w:rsidRDefault="00CE1A53" w:rsidP="00990E4C">
      <w:pPr>
        <w:pStyle w:val="Sraopastraipa"/>
        <w:spacing w:after="160" w:line="240" w:lineRule="auto"/>
        <w:rPr>
          <w:rFonts w:ascii="Times New Roman" w:hAnsi="Times New Roman"/>
          <w:sz w:val="24"/>
          <w:szCs w:val="24"/>
        </w:rPr>
      </w:pPr>
      <w:r w:rsidRPr="00A44A1D">
        <w:rPr>
          <w:rFonts w:ascii="Times New Roman" w:hAnsi="Times New Roman"/>
          <w:sz w:val="24"/>
          <w:szCs w:val="24"/>
        </w:rPr>
        <w:t>* „Tarptautinis kultūros festivalis VIII Klaipėdos knygų mugė“</w:t>
      </w:r>
    </w:p>
    <w:p w14:paraId="2282EFA3" w14:textId="5C7829F4" w:rsidR="00382932" w:rsidRPr="00A44A1D" w:rsidRDefault="005A6526" w:rsidP="00990E4C">
      <w:pPr>
        <w:ind w:firstLine="720"/>
        <w:rPr>
          <w:b/>
          <w:lang w:val="lt-LT"/>
        </w:rPr>
      </w:pPr>
      <w:r w:rsidRPr="00A44A1D">
        <w:rPr>
          <w:b/>
          <w:lang w:val="lt-LT"/>
        </w:rPr>
        <w:t>8</w:t>
      </w:r>
      <w:r w:rsidR="00382932" w:rsidRPr="00A44A1D">
        <w:rPr>
          <w:b/>
          <w:lang w:val="lt-LT"/>
        </w:rPr>
        <w:t>.3. Įstaigos vadovo ar kito darbuotojo dalyvavimas komisijose, darbo grupėse (savivaldybės ar valstybės mastu):</w:t>
      </w:r>
    </w:p>
    <w:p w14:paraId="7BC52CF2" w14:textId="209CF7B5" w:rsidR="0073461A" w:rsidRPr="00A44A1D" w:rsidRDefault="0073461A" w:rsidP="009C3584">
      <w:pPr>
        <w:ind w:firstLine="720"/>
        <w:rPr>
          <w:lang w:val="lt-LT"/>
        </w:rPr>
      </w:pPr>
      <w:r w:rsidRPr="00A44A1D">
        <w:rPr>
          <w:lang w:val="lt-LT"/>
        </w:rPr>
        <w:t xml:space="preserve">Lietuvos bibliotekininkų draugijos tarybos narys (2 kadencija); </w:t>
      </w:r>
    </w:p>
    <w:p w14:paraId="17D3D40B" w14:textId="011E0696" w:rsidR="0073461A" w:rsidRPr="00A44A1D" w:rsidRDefault="0073461A" w:rsidP="009C3584">
      <w:pPr>
        <w:ind w:firstLine="720"/>
        <w:rPr>
          <w:b/>
          <w:lang w:val="lt-LT"/>
        </w:rPr>
      </w:pPr>
      <w:r w:rsidRPr="00A44A1D">
        <w:rPr>
          <w:lang w:val="lt-LT"/>
        </w:rPr>
        <w:t>Klaipėdos regiono bibliotekų tarybos narys;</w:t>
      </w:r>
    </w:p>
    <w:p w14:paraId="716A588C" w14:textId="40D79007" w:rsidR="0073461A" w:rsidRPr="00A44A1D" w:rsidRDefault="0073461A" w:rsidP="009C3584">
      <w:pPr>
        <w:ind w:firstLine="720"/>
        <w:rPr>
          <w:lang w:val="lt-LT"/>
        </w:rPr>
      </w:pPr>
      <w:r w:rsidRPr="00A44A1D">
        <w:rPr>
          <w:lang w:val="lt-LT"/>
        </w:rPr>
        <w:t>Klaipėdos rajono Žemaičių draugijos pirminink</w:t>
      </w:r>
      <w:r w:rsidR="001464AF" w:rsidRPr="00A44A1D">
        <w:rPr>
          <w:lang w:val="lt-LT"/>
        </w:rPr>
        <w:t>as</w:t>
      </w:r>
      <w:r w:rsidRPr="00A44A1D">
        <w:rPr>
          <w:lang w:val="lt-LT"/>
        </w:rPr>
        <w:t>;</w:t>
      </w:r>
    </w:p>
    <w:p w14:paraId="661027B5" w14:textId="40E27239" w:rsidR="0073461A" w:rsidRPr="00A44A1D" w:rsidRDefault="0073461A" w:rsidP="009C3584">
      <w:pPr>
        <w:ind w:firstLine="720"/>
        <w:rPr>
          <w:lang w:val="lt-LT"/>
        </w:rPr>
      </w:pPr>
      <w:r w:rsidRPr="00A44A1D">
        <w:rPr>
          <w:lang w:val="lt-LT"/>
        </w:rPr>
        <w:t>Klaipėdos rajono kultūros strategijos iki 2030 m. rengimo darbo grupės narys,</w:t>
      </w:r>
    </w:p>
    <w:p w14:paraId="565A29C9" w14:textId="58636056" w:rsidR="0073461A" w:rsidRPr="00A44A1D" w:rsidRDefault="0073461A" w:rsidP="009C3584">
      <w:pPr>
        <w:ind w:firstLine="720"/>
        <w:jc w:val="both"/>
        <w:rPr>
          <w:lang w:val="lt-LT"/>
        </w:rPr>
      </w:pPr>
      <w:r w:rsidRPr="00A44A1D">
        <w:rPr>
          <w:lang w:val="lt-LT"/>
        </w:rPr>
        <w:t>Neformaliojo suaugusiųjų švietimo ir tęstinio mokymosi programų paraiškų vertinimo komisijos narys</w:t>
      </w:r>
      <w:r w:rsidR="0040344C" w:rsidRPr="00A44A1D">
        <w:rPr>
          <w:lang w:val="lt-LT"/>
        </w:rPr>
        <w:t>.</w:t>
      </w:r>
      <w:r w:rsidRPr="00A44A1D">
        <w:rPr>
          <w:lang w:val="lt-LT"/>
        </w:rPr>
        <w:t xml:space="preserve"> </w:t>
      </w:r>
    </w:p>
    <w:p w14:paraId="14301543" w14:textId="77777777" w:rsidR="00382932" w:rsidRPr="00A44A1D" w:rsidRDefault="00382932" w:rsidP="00990E4C">
      <w:pPr>
        <w:rPr>
          <w:b/>
          <w:lang w:val="lt-LT"/>
        </w:rPr>
      </w:pPr>
    </w:p>
    <w:p w14:paraId="2BA241E8" w14:textId="77EF46AF" w:rsidR="00E35C02" w:rsidRPr="00A44A1D" w:rsidRDefault="005A6526" w:rsidP="00990E4C">
      <w:pPr>
        <w:ind w:firstLine="720"/>
        <w:rPr>
          <w:b/>
          <w:lang w:val="lt-LT"/>
        </w:rPr>
      </w:pPr>
      <w:r w:rsidRPr="00A44A1D">
        <w:rPr>
          <w:b/>
          <w:lang w:val="lt-LT"/>
        </w:rPr>
        <w:t>9</w:t>
      </w:r>
      <w:r w:rsidR="00382932" w:rsidRPr="00A44A1D">
        <w:rPr>
          <w:b/>
          <w:lang w:val="lt-LT"/>
        </w:rPr>
        <w:t>. Problemos, susijusios su įstaigos veikla, ir siūlomi sprendimo būdai:</w:t>
      </w:r>
    </w:p>
    <w:p w14:paraId="0AC71D01" w14:textId="04BB240F" w:rsidR="00E35C02" w:rsidRPr="00A44A1D" w:rsidRDefault="00E35C02" w:rsidP="00990E4C">
      <w:pPr>
        <w:ind w:firstLine="720"/>
        <w:rPr>
          <w:b/>
          <w:lang w:val="lt-LT"/>
        </w:rPr>
      </w:pPr>
      <w:r w:rsidRPr="00A44A1D">
        <w:rPr>
          <w:b/>
          <w:lang w:val="lt-LT"/>
        </w:rPr>
        <w:t>Problemos:</w:t>
      </w:r>
    </w:p>
    <w:p w14:paraId="12DB0F2F" w14:textId="1AF31ABC" w:rsidR="005A6526" w:rsidRPr="00A44A1D" w:rsidRDefault="005A6526" w:rsidP="00990E4C">
      <w:pPr>
        <w:pStyle w:val="Sraopastraipa"/>
        <w:numPr>
          <w:ilvl w:val="0"/>
          <w:numId w:val="7"/>
        </w:numPr>
        <w:spacing w:line="240" w:lineRule="auto"/>
        <w:rPr>
          <w:rFonts w:ascii="Times New Roman" w:hAnsi="Times New Roman"/>
          <w:sz w:val="24"/>
          <w:szCs w:val="24"/>
        </w:rPr>
      </w:pPr>
      <w:r w:rsidRPr="00A44A1D">
        <w:rPr>
          <w:rFonts w:ascii="Times New Roman" w:hAnsi="Times New Roman"/>
          <w:sz w:val="24"/>
          <w:szCs w:val="24"/>
        </w:rPr>
        <w:t>nepakankamas finansavimas</w:t>
      </w:r>
      <w:r w:rsidR="000D4158" w:rsidRPr="00A44A1D">
        <w:rPr>
          <w:rFonts w:ascii="Times New Roman" w:hAnsi="Times New Roman"/>
          <w:sz w:val="24"/>
          <w:szCs w:val="24"/>
        </w:rPr>
        <w:t xml:space="preserve"> ūkinei bazei</w:t>
      </w:r>
      <w:r w:rsidR="0040344C" w:rsidRPr="00A44A1D">
        <w:rPr>
          <w:rFonts w:ascii="Times New Roman" w:hAnsi="Times New Roman"/>
          <w:sz w:val="24"/>
          <w:szCs w:val="24"/>
        </w:rPr>
        <w:t xml:space="preserve">, infrastruktūrai gerinti, </w:t>
      </w:r>
      <w:r w:rsidR="000D4158" w:rsidRPr="00A44A1D">
        <w:rPr>
          <w:rFonts w:ascii="Times New Roman" w:hAnsi="Times New Roman"/>
          <w:sz w:val="24"/>
          <w:szCs w:val="24"/>
        </w:rPr>
        <w:t>atnaujinti</w:t>
      </w:r>
      <w:r w:rsidRPr="00A44A1D">
        <w:rPr>
          <w:rFonts w:ascii="Times New Roman" w:hAnsi="Times New Roman"/>
          <w:sz w:val="24"/>
          <w:szCs w:val="24"/>
        </w:rPr>
        <w:t>;</w:t>
      </w:r>
    </w:p>
    <w:p w14:paraId="78E23DD6" w14:textId="46E7EFEF" w:rsidR="005A6526" w:rsidRPr="00A44A1D" w:rsidRDefault="005A6526" w:rsidP="00990E4C">
      <w:pPr>
        <w:pStyle w:val="Sraopastraipa"/>
        <w:numPr>
          <w:ilvl w:val="0"/>
          <w:numId w:val="7"/>
        </w:numPr>
        <w:spacing w:line="240" w:lineRule="auto"/>
        <w:rPr>
          <w:rFonts w:ascii="Times New Roman" w:hAnsi="Times New Roman"/>
          <w:sz w:val="24"/>
          <w:szCs w:val="24"/>
        </w:rPr>
      </w:pPr>
      <w:r w:rsidRPr="00A44A1D">
        <w:rPr>
          <w:rFonts w:ascii="Times New Roman" w:hAnsi="Times New Roman"/>
          <w:sz w:val="24"/>
          <w:szCs w:val="24"/>
        </w:rPr>
        <w:t xml:space="preserve">didėjant informacinių technologijų plėtrai ryškėja vaikų, jaunimo </w:t>
      </w:r>
      <w:r w:rsidR="0040344C" w:rsidRPr="00A44A1D">
        <w:rPr>
          <w:rFonts w:ascii="Times New Roman" w:hAnsi="Times New Roman"/>
          <w:sz w:val="24"/>
          <w:szCs w:val="24"/>
        </w:rPr>
        <w:t>(ne)</w:t>
      </w:r>
      <w:r w:rsidRPr="00A44A1D">
        <w:rPr>
          <w:rFonts w:ascii="Times New Roman" w:hAnsi="Times New Roman"/>
          <w:sz w:val="24"/>
          <w:szCs w:val="24"/>
        </w:rPr>
        <w:t>skait</w:t>
      </w:r>
      <w:r w:rsidR="0040344C" w:rsidRPr="00A44A1D">
        <w:rPr>
          <w:rFonts w:ascii="Times New Roman" w:hAnsi="Times New Roman"/>
          <w:sz w:val="24"/>
          <w:szCs w:val="24"/>
        </w:rPr>
        <w:t>y</w:t>
      </w:r>
      <w:r w:rsidRPr="00A44A1D">
        <w:rPr>
          <w:rFonts w:ascii="Times New Roman" w:hAnsi="Times New Roman"/>
          <w:sz w:val="24"/>
          <w:szCs w:val="24"/>
        </w:rPr>
        <w:t>mo  problema;</w:t>
      </w:r>
    </w:p>
    <w:p w14:paraId="1A6B2AB0" w14:textId="3177AF7F" w:rsidR="005A6526" w:rsidRPr="00A44A1D" w:rsidRDefault="009C3584" w:rsidP="00A36A74">
      <w:pPr>
        <w:pStyle w:val="Sraopastraipa"/>
        <w:numPr>
          <w:ilvl w:val="0"/>
          <w:numId w:val="7"/>
        </w:numPr>
        <w:spacing w:line="240" w:lineRule="auto"/>
        <w:ind w:left="0" w:firstLine="360"/>
        <w:rPr>
          <w:rFonts w:ascii="Times New Roman" w:hAnsi="Times New Roman"/>
          <w:sz w:val="24"/>
          <w:szCs w:val="24"/>
        </w:rPr>
      </w:pPr>
      <w:r w:rsidRPr="00A44A1D">
        <w:rPr>
          <w:rFonts w:ascii="Times New Roman" w:hAnsi="Times New Roman"/>
          <w:sz w:val="24"/>
          <w:szCs w:val="24"/>
        </w:rPr>
        <w:t xml:space="preserve">darbo krūvio </w:t>
      </w:r>
      <w:r w:rsidR="0040344C" w:rsidRPr="00A44A1D">
        <w:rPr>
          <w:rFonts w:ascii="Times New Roman" w:hAnsi="Times New Roman"/>
          <w:sz w:val="24"/>
          <w:szCs w:val="24"/>
        </w:rPr>
        <w:t xml:space="preserve">specialistams </w:t>
      </w:r>
      <w:r w:rsidR="005A6526" w:rsidRPr="00A44A1D">
        <w:rPr>
          <w:rFonts w:ascii="Times New Roman" w:hAnsi="Times New Roman"/>
          <w:sz w:val="24"/>
          <w:szCs w:val="24"/>
        </w:rPr>
        <w:t>didėjimas, au</w:t>
      </w:r>
      <w:r w:rsidR="0040344C" w:rsidRPr="00A44A1D">
        <w:rPr>
          <w:rFonts w:ascii="Times New Roman" w:hAnsi="Times New Roman"/>
          <w:sz w:val="24"/>
          <w:szCs w:val="24"/>
        </w:rPr>
        <w:t>gantys</w:t>
      </w:r>
      <w:r w:rsidR="005A6526" w:rsidRPr="00A44A1D">
        <w:rPr>
          <w:rFonts w:ascii="Times New Roman" w:hAnsi="Times New Roman"/>
          <w:sz w:val="24"/>
          <w:szCs w:val="24"/>
        </w:rPr>
        <w:t xml:space="preserve"> kvalifikaciniai reikalavimai</w:t>
      </w:r>
      <w:r w:rsidR="0040344C" w:rsidRPr="00A44A1D">
        <w:rPr>
          <w:rFonts w:ascii="Times New Roman" w:hAnsi="Times New Roman"/>
          <w:sz w:val="24"/>
          <w:szCs w:val="24"/>
        </w:rPr>
        <w:t xml:space="preserve">, nepakankami žmogiškieji resursai. Bibliotekos teikiamų paslaugų spektras sparčiai plečiasi ir tradicinės paslaugos, kaip knygų ir periodikos išdavimas yra tik dalis šiuolaikinės bibliotekos atliekamų funkcijų. Turime galvoti apie informacijos įvairiausiomis priemonėmis kaupimą ir sklaidą, vartotojų nuolatinį mokymą ir </w:t>
      </w:r>
      <w:proofErr w:type="spellStart"/>
      <w:r w:rsidR="0040344C" w:rsidRPr="00A44A1D">
        <w:rPr>
          <w:rFonts w:ascii="Times New Roman" w:hAnsi="Times New Roman"/>
          <w:sz w:val="24"/>
          <w:szCs w:val="24"/>
        </w:rPr>
        <w:t>edukavimą</w:t>
      </w:r>
      <w:proofErr w:type="spellEnd"/>
      <w:r w:rsidR="0040344C" w:rsidRPr="00A44A1D">
        <w:rPr>
          <w:rFonts w:ascii="Times New Roman" w:hAnsi="Times New Roman"/>
          <w:sz w:val="24"/>
          <w:szCs w:val="24"/>
        </w:rPr>
        <w:t>, darbą su specialius poreikius turinčiais klientais, inovatyvias paslaugas bei laisvalaikio organizavimo būdus ir pan.</w:t>
      </w:r>
      <w:r w:rsidR="005A6526" w:rsidRPr="00A44A1D">
        <w:rPr>
          <w:rFonts w:ascii="Times New Roman" w:hAnsi="Times New Roman"/>
          <w:sz w:val="24"/>
          <w:szCs w:val="24"/>
        </w:rPr>
        <w:t>;</w:t>
      </w:r>
    </w:p>
    <w:p w14:paraId="1C5163CD" w14:textId="0DE371C6" w:rsidR="005A6526" w:rsidRPr="00A44A1D" w:rsidRDefault="005A6526" w:rsidP="00A36A74">
      <w:pPr>
        <w:pStyle w:val="Sraopastraipa"/>
        <w:numPr>
          <w:ilvl w:val="0"/>
          <w:numId w:val="7"/>
        </w:numPr>
        <w:spacing w:line="240" w:lineRule="auto"/>
        <w:ind w:left="0" w:firstLine="360"/>
        <w:rPr>
          <w:rFonts w:ascii="Times New Roman" w:hAnsi="Times New Roman"/>
          <w:sz w:val="24"/>
          <w:szCs w:val="24"/>
        </w:rPr>
      </w:pPr>
      <w:r w:rsidRPr="00A44A1D">
        <w:rPr>
          <w:rFonts w:ascii="Times New Roman" w:hAnsi="Times New Roman"/>
          <w:sz w:val="24"/>
          <w:szCs w:val="24"/>
        </w:rPr>
        <w:t xml:space="preserve">netinkamos erdvės: kai kuriuose bibliotekos padaliniuose patalpos netinkamos vystyti kokybiškai bibliotekinei veiklai. Reikia steigti </w:t>
      </w:r>
      <w:r w:rsidR="00E35C02" w:rsidRPr="00A44A1D">
        <w:rPr>
          <w:rFonts w:ascii="Times New Roman" w:hAnsi="Times New Roman"/>
          <w:sz w:val="24"/>
          <w:szCs w:val="24"/>
        </w:rPr>
        <w:t>modernizuotas erdves lankytojams</w:t>
      </w:r>
      <w:r w:rsidRPr="00A44A1D">
        <w:rPr>
          <w:rFonts w:ascii="Times New Roman" w:hAnsi="Times New Roman"/>
          <w:sz w:val="24"/>
          <w:szCs w:val="24"/>
        </w:rPr>
        <w:t>, atskiras</w:t>
      </w:r>
      <w:r w:rsidR="0040344C" w:rsidRPr="00A44A1D">
        <w:rPr>
          <w:rFonts w:ascii="Times New Roman" w:hAnsi="Times New Roman"/>
          <w:sz w:val="24"/>
          <w:szCs w:val="24"/>
        </w:rPr>
        <w:t xml:space="preserve"> vaikų, jaunimo skaitymo bei laisvalaikio </w:t>
      </w:r>
      <w:r w:rsidRPr="00A44A1D">
        <w:rPr>
          <w:rFonts w:ascii="Times New Roman" w:hAnsi="Times New Roman"/>
          <w:sz w:val="24"/>
          <w:szCs w:val="24"/>
        </w:rPr>
        <w:t>zonas;</w:t>
      </w:r>
    </w:p>
    <w:p w14:paraId="796E7C59" w14:textId="28BD3C01" w:rsidR="005A6526" w:rsidRPr="00A44A1D" w:rsidRDefault="005A6526" w:rsidP="00A36A74">
      <w:pPr>
        <w:pStyle w:val="Sraopastraipa"/>
        <w:numPr>
          <w:ilvl w:val="0"/>
          <w:numId w:val="7"/>
        </w:numPr>
        <w:spacing w:line="240" w:lineRule="auto"/>
        <w:ind w:left="0" w:firstLine="360"/>
        <w:rPr>
          <w:rFonts w:ascii="Times New Roman" w:hAnsi="Times New Roman"/>
          <w:sz w:val="24"/>
          <w:szCs w:val="24"/>
        </w:rPr>
      </w:pPr>
      <w:r w:rsidRPr="00A44A1D">
        <w:rPr>
          <w:rFonts w:ascii="Times New Roman" w:hAnsi="Times New Roman"/>
          <w:sz w:val="24"/>
          <w:szCs w:val="24"/>
        </w:rPr>
        <w:t>skaitytojų mažėjimas kai kuriuose kaimiškose padaliniuose dėl susiklosčiusios demografinės padėties;</w:t>
      </w:r>
    </w:p>
    <w:p w14:paraId="1EA54A1C" w14:textId="753AEBC1" w:rsidR="005A6526" w:rsidRPr="00A44A1D" w:rsidRDefault="005A6526" w:rsidP="00990E4C">
      <w:pPr>
        <w:pStyle w:val="Sraopastraipa"/>
        <w:numPr>
          <w:ilvl w:val="0"/>
          <w:numId w:val="7"/>
        </w:numPr>
        <w:spacing w:line="240" w:lineRule="auto"/>
        <w:rPr>
          <w:rFonts w:ascii="Times New Roman" w:hAnsi="Times New Roman"/>
          <w:sz w:val="24"/>
          <w:szCs w:val="24"/>
        </w:rPr>
      </w:pPr>
      <w:r w:rsidRPr="00A44A1D">
        <w:rPr>
          <w:rFonts w:ascii="Times New Roman" w:hAnsi="Times New Roman"/>
          <w:sz w:val="24"/>
          <w:szCs w:val="24"/>
        </w:rPr>
        <w:t>pagrindinių rodiklių mažėjimas dėl skelbiamo visuotinio karantino ribojimų;</w:t>
      </w:r>
    </w:p>
    <w:p w14:paraId="42FD16F4" w14:textId="14C383C1" w:rsidR="005A6526" w:rsidRPr="00A44A1D" w:rsidRDefault="005A6526" w:rsidP="00A36A74">
      <w:pPr>
        <w:pStyle w:val="Sraopastraipa"/>
        <w:numPr>
          <w:ilvl w:val="0"/>
          <w:numId w:val="7"/>
        </w:numPr>
        <w:spacing w:line="240" w:lineRule="auto"/>
        <w:ind w:left="0" w:firstLine="360"/>
        <w:rPr>
          <w:rFonts w:ascii="Times New Roman" w:hAnsi="Times New Roman"/>
          <w:sz w:val="24"/>
          <w:szCs w:val="24"/>
        </w:rPr>
      </w:pPr>
      <w:r w:rsidRPr="00A44A1D">
        <w:rPr>
          <w:rFonts w:ascii="Times New Roman" w:hAnsi="Times New Roman"/>
          <w:sz w:val="24"/>
          <w:szCs w:val="24"/>
        </w:rPr>
        <w:t>grėsmė netekti kvalifikuotų ir pagal specializaciją dirbančių darbuotojų</w:t>
      </w:r>
      <w:r w:rsidR="00E35C02" w:rsidRPr="00A44A1D">
        <w:rPr>
          <w:rFonts w:ascii="Times New Roman" w:hAnsi="Times New Roman"/>
          <w:sz w:val="24"/>
          <w:szCs w:val="24"/>
        </w:rPr>
        <w:t>, todėl, kad bibliotekininkai neruošiami nei vienoje aukštojoje mokslo įstaigoje</w:t>
      </w:r>
      <w:r w:rsidRPr="00A44A1D">
        <w:rPr>
          <w:rFonts w:ascii="Times New Roman" w:hAnsi="Times New Roman"/>
          <w:sz w:val="24"/>
          <w:szCs w:val="24"/>
        </w:rPr>
        <w:t>.</w:t>
      </w:r>
    </w:p>
    <w:p w14:paraId="3C7879F5" w14:textId="77777777" w:rsidR="00397033" w:rsidRPr="00A44A1D" w:rsidRDefault="00397033" w:rsidP="00990E4C">
      <w:pPr>
        <w:ind w:left="720"/>
        <w:rPr>
          <w:b/>
          <w:lang w:val="lt-LT"/>
        </w:rPr>
      </w:pPr>
    </w:p>
    <w:p w14:paraId="1A6313F7" w14:textId="46BB0983" w:rsidR="00E35C02" w:rsidRPr="00A44A1D" w:rsidRDefault="00E35C02" w:rsidP="00990E4C">
      <w:pPr>
        <w:ind w:left="720"/>
        <w:rPr>
          <w:b/>
          <w:lang w:val="lt-LT"/>
        </w:rPr>
      </w:pPr>
      <w:r w:rsidRPr="00A44A1D">
        <w:rPr>
          <w:b/>
          <w:lang w:val="lt-LT"/>
        </w:rPr>
        <w:t>Sprendimo būdai:</w:t>
      </w:r>
    </w:p>
    <w:p w14:paraId="1BB6E423" w14:textId="03ABDA1E" w:rsidR="00E35C02" w:rsidRPr="00A44A1D" w:rsidRDefault="00E35C02" w:rsidP="00990E4C">
      <w:pPr>
        <w:pStyle w:val="Sraopastraipa"/>
        <w:numPr>
          <w:ilvl w:val="0"/>
          <w:numId w:val="7"/>
        </w:numPr>
        <w:spacing w:line="240" w:lineRule="auto"/>
        <w:rPr>
          <w:rFonts w:ascii="Times New Roman" w:hAnsi="Times New Roman"/>
          <w:sz w:val="24"/>
          <w:szCs w:val="24"/>
        </w:rPr>
      </w:pPr>
      <w:r w:rsidRPr="00A44A1D">
        <w:rPr>
          <w:rFonts w:ascii="Times New Roman" w:hAnsi="Times New Roman"/>
          <w:sz w:val="24"/>
          <w:szCs w:val="24"/>
        </w:rPr>
        <w:t xml:space="preserve">Skirti </w:t>
      </w:r>
      <w:r w:rsidR="00647F3F" w:rsidRPr="00A44A1D">
        <w:rPr>
          <w:rFonts w:ascii="Times New Roman" w:hAnsi="Times New Roman"/>
          <w:sz w:val="24"/>
          <w:szCs w:val="24"/>
        </w:rPr>
        <w:t xml:space="preserve">bibliotekoms </w:t>
      </w:r>
      <w:r w:rsidRPr="00A44A1D">
        <w:rPr>
          <w:rFonts w:ascii="Times New Roman" w:hAnsi="Times New Roman"/>
          <w:sz w:val="24"/>
          <w:szCs w:val="24"/>
        </w:rPr>
        <w:t>tinkamą finansavimą arba bent jau jo nemažinti;</w:t>
      </w:r>
    </w:p>
    <w:p w14:paraId="2D4EEB97" w14:textId="538A393C" w:rsidR="00E35C02" w:rsidRPr="00A44A1D" w:rsidRDefault="00E35C02" w:rsidP="00A36A74">
      <w:pPr>
        <w:pStyle w:val="Sraopastraipa"/>
        <w:numPr>
          <w:ilvl w:val="0"/>
          <w:numId w:val="7"/>
        </w:numPr>
        <w:spacing w:line="240" w:lineRule="auto"/>
        <w:ind w:left="0" w:firstLine="360"/>
        <w:rPr>
          <w:rFonts w:ascii="Times New Roman" w:hAnsi="Times New Roman"/>
          <w:sz w:val="24"/>
          <w:szCs w:val="24"/>
        </w:rPr>
      </w:pPr>
      <w:r w:rsidRPr="00A44A1D">
        <w:rPr>
          <w:rFonts w:ascii="Times New Roman" w:hAnsi="Times New Roman"/>
          <w:sz w:val="24"/>
          <w:szCs w:val="24"/>
        </w:rPr>
        <w:t>Atsižvelgti į poreikį steigiant papildomus etatus, kad būtų tinkamai atliekamos bibliotekų paslaugos ir veiklos;</w:t>
      </w:r>
    </w:p>
    <w:p w14:paraId="455B590B" w14:textId="63A6738D" w:rsidR="00E35C02" w:rsidRPr="00A44A1D" w:rsidRDefault="00647F3F" w:rsidP="00A36A74">
      <w:pPr>
        <w:pStyle w:val="Sraopastraipa"/>
        <w:numPr>
          <w:ilvl w:val="0"/>
          <w:numId w:val="7"/>
        </w:numPr>
        <w:spacing w:line="240" w:lineRule="auto"/>
        <w:ind w:left="0" w:firstLine="360"/>
        <w:rPr>
          <w:rFonts w:ascii="Times New Roman" w:hAnsi="Times New Roman"/>
          <w:sz w:val="24"/>
          <w:szCs w:val="24"/>
        </w:rPr>
      </w:pPr>
      <w:r w:rsidRPr="00A44A1D">
        <w:rPr>
          <w:rFonts w:ascii="Times New Roman" w:hAnsi="Times New Roman"/>
          <w:sz w:val="24"/>
          <w:szCs w:val="24"/>
        </w:rPr>
        <w:t>Ieškoti galimybių ir p</w:t>
      </w:r>
      <w:r w:rsidR="00E35C02" w:rsidRPr="00A44A1D">
        <w:rPr>
          <w:rFonts w:ascii="Times New Roman" w:hAnsi="Times New Roman"/>
          <w:sz w:val="24"/>
          <w:szCs w:val="24"/>
        </w:rPr>
        <w:t>ritaikyti papildomas erdves bibliotekos veikloms</w:t>
      </w:r>
      <w:r w:rsidRPr="00A44A1D">
        <w:rPr>
          <w:rFonts w:ascii="Times New Roman" w:hAnsi="Times New Roman"/>
          <w:sz w:val="24"/>
          <w:szCs w:val="24"/>
        </w:rPr>
        <w:t>; padaryti jas patrauklias vaikams ir jaunimui, patogias ir prieinamas senjorams bei negalią turintiems;</w:t>
      </w:r>
    </w:p>
    <w:p w14:paraId="6B060AA7" w14:textId="77777777" w:rsidR="0073336E" w:rsidRPr="00A44A1D" w:rsidRDefault="00E35C02" w:rsidP="00A36A74">
      <w:pPr>
        <w:pStyle w:val="Sraopastraipa"/>
        <w:numPr>
          <w:ilvl w:val="0"/>
          <w:numId w:val="7"/>
        </w:numPr>
        <w:spacing w:line="240" w:lineRule="auto"/>
        <w:ind w:left="0" w:firstLine="357"/>
        <w:rPr>
          <w:rFonts w:ascii="Times New Roman" w:hAnsi="Times New Roman"/>
          <w:sz w:val="24"/>
          <w:szCs w:val="24"/>
        </w:rPr>
      </w:pPr>
      <w:r w:rsidRPr="00A44A1D">
        <w:rPr>
          <w:rFonts w:ascii="Times New Roman" w:hAnsi="Times New Roman"/>
          <w:sz w:val="24"/>
          <w:szCs w:val="24"/>
        </w:rPr>
        <w:lastRenderedPageBreak/>
        <w:t>Sukurti tinkamas priemones ir sistemą darbuotojų motyvacijai, skatinimui</w:t>
      </w:r>
      <w:r w:rsidR="005C50F0" w:rsidRPr="00A44A1D">
        <w:rPr>
          <w:rFonts w:ascii="Times New Roman" w:hAnsi="Times New Roman"/>
          <w:sz w:val="24"/>
          <w:szCs w:val="24"/>
        </w:rPr>
        <w:t>, kad galėtume išlaikyti turimus specialistus ir priimti naujus</w:t>
      </w:r>
      <w:r w:rsidR="0073336E" w:rsidRPr="00A44A1D">
        <w:rPr>
          <w:rFonts w:ascii="Times New Roman" w:hAnsi="Times New Roman"/>
          <w:sz w:val="24"/>
          <w:szCs w:val="24"/>
        </w:rPr>
        <w:t>;</w:t>
      </w:r>
    </w:p>
    <w:p w14:paraId="041FC7C6" w14:textId="77777777" w:rsidR="0073336E" w:rsidRPr="00A44A1D" w:rsidRDefault="0073336E" w:rsidP="00A36A74">
      <w:pPr>
        <w:pStyle w:val="Sraopastraipa"/>
        <w:numPr>
          <w:ilvl w:val="0"/>
          <w:numId w:val="7"/>
        </w:numPr>
        <w:spacing w:line="240" w:lineRule="auto"/>
        <w:ind w:left="0" w:firstLine="357"/>
        <w:rPr>
          <w:rFonts w:ascii="Times New Roman" w:hAnsi="Times New Roman"/>
          <w:sz w:val="24"/>
          <w:szCs w:val="24"/>
        </w:rPr>
      </w:pPr>
      <w:r w:rsidRPr="00A44A1D">
        <w:rPr>
          <w:rFonts w:ascii="Times New Roman" w:hAnsi="Times New Roman"/>
          <w:sz w:val="24"/>
          <w:szCs w:val="24"/>
        </w:rPr>
        <w:t>Inicijuoti, kurti ir įgyvendinti projektus bendradarbiaujant su kitomis institucijomis, kurie skatintų skaitymą, rajono gyventojų mokymosi visą gyvenimą poreikį, ugdytų pilietiškumą, sąmoningumą bei praturtintų laisvalaikį.</w:t>
      </w:r>
    </w:p>
    <w:p w14:paraId="41DF47B9" w14:textId="57946D2F" w:rsidR="00DB5439" w:rsidRPr="00A44A1D" w:rsidRDefault="00397033" w:rsidP="00A36A74">
      <w:pPr>
        <w:jc w:val="center"/>
        <w:rPr>
          <w:lang w:val="lt-LT"/>
        </w:rPr>
      </w:pPr>
      <w:r w:rsidRPr="00A44A1D">
        <w:rPr>
          <w:lang w:val="lt-LT"/>
        </w:rPr>
        <w:t>_______________________________________</w:t>
      </w:r>
    </w:p>
    <w:sectPr w:rsidR="00DB5439" w:rsidRPr="00A44A1D" w:rsidSect="00667E59">
      <w:headerReference w:type="default" r:id="rId22"/>
      <w:pgSz w:w="11906" w:h="16838" w:code="9"/>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5D3E9" w14:textId="77777777" w:rsidR="001C69EB" w:rsidRDefault="001C69EB">
      <w:r>
        <w:separator/>
      </w:r>
    </w:p>
  </w:endnote>
  <w:endnote w:type="continuationSeparator" w:id="0">
    <w:p w14:paraId="5AF74194" w14:textId="77777777" w:rsidR="001C69EB" w:rsidRDefault="001C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HelveticaLT">
    <w:altName w:val="Arial"/>
    <w:charset w:val="00"/>
    <w:family w:val="auto"/>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5FFB97" w14:textId="77777777" w:rsidR="001C69EB" w:rsidRDefault="001C69EB">
      <w:r>
        <w:separator/>
      </w:r>
    </w:p>
  </w:footnote>
  <w:footnote w:type="continuationSeparator" w:id="0">
    <w:p w14:paraId="57B5A728" w14:textId="77777777" w:rsidR="001C69EB" w:rsidRDefault="001C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34900780"/>
      <w:docPartObj>
        <w:docPartGallery w:val="Page Numbers (Top of Page)"/>
        <w:docPartUnique/>
      </w:docPartObj>
    </w:sdtPr>
    <w:sdtEndPr/>
    <w:sdtContent>
      <w:p w14:paraId="1B9E32D4" w14:textId="183C60A1" w:rsidR="00667E59" w:rsidRDefault="00667E59">
        <w:pPr>
          <w:pStyle w:val="Antrats"/>
          <w:jc w:val="center"/>
        </w:pPr>
        <w:r>
          <w:fldChar w:fldCharType="begin"/>
        </w:r>
        <w:r>
          <w:instrText>PAGE   \* MERGEFORMAT</w:instrText>
        </w:r>
        <w:r>
          <w:fldChar w:fldCharType="separate"/>
        </w:r>
        <w:r>
          <w:rPr>
            <w:noProof/>
          </w:rPr>
          <w:t>2</w:t>
        </w:r>
        <w:r>
          <w:fldChar w:fldCharType="end"/>
        </w:r>
      </w:p>
    </w:sdtContent>
  </w:sdt>
  <w:p w14:paraId="1F10B201" w14:textId="77777777" w:rsidR="00667E59" w:rsidRDefault="00667E5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0B503E75"/>
    <w:multiLevelType w:val="hybridMultilevel"/>
    <w:tmpl w:val="8B84E5FA"/>
    <w:lvl w:ilvl="0" w:tplc="5762AAF2">
      <w:start w:val="12"/>
      <w:numFmt w:val="decimal"/>
      <w:lvlText w:val="%1"/>
      <w:lvlJc w:val="left"/>
      <w:pPr>
        <w:ind w:left="1080" w:hanging="360"/>
      </w:pPr>
      <w:rPr>
        <w:rFonts w:ascii="Times New Roman" w:hAnsi="Times New Roman" w:hint="default"/>
        <w:color w:val="auto"/>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C552E0A"/>
    <w:multiLevelType w:val="hybridMultilevel"/>
    <w:tmpl w:val="027EFA28"/>
    <w:lvl w:ilvl="0" w:tplc="76DAEDD2">
      <w:start w:val="1"/>
      <w:numFmt w:val="bullet"/>
      <w:lvlText w:val=""/>
      <w:lvlJc w:val="left"/>
      <w:pPr>
        <w:ind w:left="1571" w:hanging="360"/>
      </w:pPr>
      <w:rPr>
        <w:rFonts w:ascii="Wingdings" w:hAnsi="Wingdings" w:hint="default"/>
        <w:color w:val="C09B00"/>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33F21AAA"/>
    <w:multiLevelType w:val="hybridMultilevel"/>
    <w:tmpl w:val="D0DE5D0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643"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6CC80B1B"/>
    <w:multiLevelType w:val="hybridMultilevel"/>
    <w:tmpl w:val="0688DF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DC269B2"/>
    <w:multiLevelType w:val="hybridMultilevel"/>
    <w:tmpl w:val="24342BA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7A741513"/>
    <w:multiLevelType w:val="hybridMultilevel"/>
    <w:tmpl w:val="37B819F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0"/>
  </w:num>
  <w:num w:numId="2">
    <w:abstractNumId w:val="1"/>
  </w:num>
  <w:num w:numId="3">
    <w:abstractNumId w:val="2"/>
  </w:num>
  <w:num w:numId="4">
    <w:abstractNumId w:val="6"/>
  </w:num>
  <w:num w:numId="5">
    <w:abstractNumId w:val="8"/>
  </w:num>
  <w:num w:numId="6">
    <w:abstractNumId w:val="9"/>
  </w:num>
  <w:num w:numId="7">
    <w:abstractNumId w:val="7"/>
  </w:num>
  <w:num w:numId="8">
    <w:abstractNumId w:val="4"/>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embedSystemFont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2F90"/>
    <w:rsid w:val="00000CCD"/>
    <w:rsid w:val="00007988"/>
    <w:rsid w:val="00010541"/>
    <w:rsid w:val="000167E8"/>
    <w:rsid w:val="000218EE"/>
    <w:rsid w:val="000248B1"/>
    <w:rsid w:val="00026840"/>
    <w:rsid w:val="000270DF"/>
    <w:rsid w:val="000300B8"/>
    <w:rsid w:val="00030C5A"/>
    <w:rsid w:val="0003251E"/>
    <w:rsid w:val="0003696B"/>
    <w:rsid w:val="00041FB1"/>
    <w:rsid w:val="00043391"/>
    <w:rsid w:val="0004386C"/>
    <w:rsid w:val="00052127"/>
    <w:rsid w:val="00055CFF"/>
    <w:rsid w:val="000614A7"/>
    <w:rsid w:val="0007448A"/>
    <w:rsid w:val="0008187E"/>
    <w:rsid w:val="00083112"/>
    <w:rsid w:val="00084A7A"/>
    <w:rsid w:val="000872EA"/>
    <w:rsid w:val="00097BC9"/>
    <w:rsid w:val="000A2D88"/>
    <w:rsid w:val="000A40C0"/>
    <w:rsid w:val="000A4767"/>
    <w:rsid w:val="000A761B"/>
    <w:rsid w:val="000B4210"/>
    <w:rsid w:val="000B6C22"/>
    <w:rsid w:val="000C4B03"/>
    <w:rsid w:val="000C4C45"/>
    <w:rsid w:val="000C537F"/>
    <w:rsid w:val="000C705D"/>
    <w:rsid w:val="000D020A"/>
    <w:rsid w:val="000D3B74"/>
    <w:rsid w:val="000D4158"/>
    <w:rsid w:val="000E2151"/>
    <w:rsid w:val="000E64B2"/>
    <w:rsid w:val="000E71E5"/>
    <w:rsid w:val="000F275F"/>
    <w:rsid w:val="000F404E"/>
    <w:rsid w:val="00100756"/>
    <w:rsid w:val="001049C6"/>
    <w:rsid w:val="00110531"/>
    <w:rsid w:val="0011206F"/>
    <w:rsid w:val="001244E0"/>
    <w:rsid w:val="00124515"/>
    <w:rsid w:val="0012741D"/>
    <w:rsid w:val="00142C8F"/>
    <w:rsid w:val="00146038"/>
    <w:rsid w:val="0014609A"/>
    <w:rsid w:val="001464AF"/>
    <w:rsid w:val="00147305"/>
    <w:rsid w:val="001509D8"/>
    <w:rsid w:val="00155AEF"/>
    <w:rsid w:val="00157B7C"/>
    <w:rsid w:val="00161DA7"/>
    <w:rsid w:val="00162AB7"/>
    <w:rsid w:val="0016547E"/>
    <w:rsid w:val="001741F2"/>
    <w:rsid w:val="00177502"/>
    <w:rsid w:val="00181CD5"/>
    <w:rsid w:val="00187904"/>
    <w:rsid w:val="001954D0"/>
    <w:rsid w:val="001A173B"/>
    <w:rsid w:val="001A443F"/>
    <w:rsid w:val="001A550A"/>
    <w:rsid w:val="001B0480"/>
    <w:rsid w:val="001B22FA"/>
    <w:rsid w:val="001B778F"/>
    <w:rsid w:val="001C5934"/>
    <w:rsid w:val="001C59C9"/>
    <w:rsid w:val="001C69EB"/>
    <w:rsid w:val="001D753E"/>
    <w:rsid w:val="001E4992"/>
    <w:rsid w:val="001E5614"/>
    <w:rsid w:val="001E6FD2"/>
    <w:rsid w:val="001E7120"/>
    <w:rsid w:val="001F6B1E"/>
    <w:rsid w:val="002128B8"/>
    <w:rsid w:val="00214792"/>
    <w:rsid w:val="002157B3"/>
    <w:rsid w:val="00220AAF"/>
    <w:rsid w:val="00226596"/>
    <w:rsid w:val="002301DC"/>
    <w:rsid w:val="00231661"/>
    <w:rsid w:val="00231AFE"/>
    <w:rsid w:val="00231EDA"/>
    <w:rsid w:val="002439E1"/>
    <w:rsid w:val="00244096"/>
    <w:rsid w:val="00251C4F"/>
    <w:rsid w:val="002523E9"/>
    <w:rsid w:val="00256B1C"/>
    <w:rsid w:val="00265CA1"/>
    <w:rsid w:val="002706AF"/>
    <w:rsid w:val="0027470F"/>
    <w:rsid w:val="0027476D"/>
    <w:rsid w:val="002759C6"/>
    <w:rsid w:val="002A19CE"/>
    <w:rsid w:val="002A25A5"/>
    <w:rsid w:val="002A3B2B"/>
    <w:rsid w:val="002B3A6D"/>
    <w:rsid w:val="002B6C24"/>
    <w:rsid w:val="002C295F"/>
    <w:rsid w:val="002D263C"/>
    <w:rsid w:val="002D27E1"/>
    <w:rsid w:val="002D36EC"/>
    <w:rsid w:val="002D4B86"/>
    <w:rsid w:val="002D5609"/>
    <w:rsid w:val="002E1632"/>
    <w:rsid w:val="002E43E3"/>
    <w:rsid w:val="002E4DFA"/>
    <w:rsid w:val="002F039F"/>
    <w:rsid w:val="002F5DFA"/>
    <w:rsid w:val="002F639B"/>
    <w:rsid w:val="0030065D"/>
    <w:rsid w:val="00302260"/>
    <w:rsid w:val="00317641"/>
    <w:rsid w:val="003223B8"/>
    <w:rsid w:val="00323990"/>
    <w:rsid w:val="0032785D"/>
    <w:rsid w:val="003346B3"/>
    <w:rsid w:val="003456FE"/>
    <w:rsid w:val="003502EA"/>
    <w:rsid w:val="0035047C"/>
    <w:rsid w:val="00353698"/>
    <w:rsid w:val="00356012"/>
    <w:rsid w:val="0035748D"/>
    <w:rsid w:val="00361433"/>
    <w:rsid w:val="003632CE"/>
    <w:rsid w:val="00366BCB"/>
    <w:rsid w:val="00367A7A"/>
    <w:rsid w:val="00376891"/>
    <w:rsid w:val="00376E88"/>
    <w:rsid w:val="0038096E"/>
    <w:rsid w:val="00382932"/>
    <w:rsid w:val="003947D9"/>
    <w:rsid w:val="00397033"/>
    <w:rsid w:val="003973BF"/>
    <w:rsid w:val="003A04BB"/>
    <w:rsid w:val="003B5111"/>
    <w:rsid w:val="003C433D"/>
    <w:rsid w:val="003D2C69"/>
    <w:rsid w:val="003E0760"/>
    <w:rsid w:val="003E4B48"/>
    <w:rsid w:val="003E692A"/>
    <w:rsid w:val="003E6DC5"/>
    <w:rsid w:val="003E7C37"/>
    <w:rsid w:val="003F02AB"/>
    <w:rsid w:val="003F2F90"/>
    <w:rsid w:val="003F4243"/>
    <w:rsid w:val="003F5FBD"/>
    <w:rsid w:val="003F6D10"/>
    <w:rsid w:val="00401938"/>
    <w:rsid w:val="0040344C"/>
    <w:rsid w:val="004155AF"/>
    <w:rsid w:val="004157D3"/>
    <w:rsid w:val="00415A3C"/>
    <w:rsid w:val="00423A40"/>
    <w:rsid w:val="00436760"/>
    <w:rsid w:val="00443BF3"/>
    <w:rsid w:val="00445C22"/>
    <w:rsid w:val="00457971"/>
    <w:rsid w:val="004604C7"/>
    <w:rsid w:val="00460979"/>
    <w:rsid w:val="0046755E"/>
    <w:rsid w:val="00481746"/>
    <w:rsid w:val="004842BA"/>
    <w:rsid w:val="00485444"/>
    <w:rsid w:val="004A5D14"/>
    <w:rsid w:val="004A7DB0"/>
    <w:rsid w:val="004C09B3"/>
    <w:rsid w:val="004C2E89"/>
    <w:rsid w:val="004C39EA"/>
    <w:rsid w:val="004C6DFA"/>
    <w:rsid w:val="004D3A63"/>
    <w:rsid w:val="004E654E"/>
    <w:rsid w:val="005067F8"/>
    <w:rsid w:val="0050772A"/>
    <w:rsid w:val="00514847"/>
    <w:rsid w:val="00514F3C"/>
    <w:rsid w:val="0051508B"/>
    <w:rsid w:val="00524E6F"/>
    <w:rsid w:val="00525E28"/>
    <w:rsid w:val="0053229F"/>
    <w:rsid w:val="00540BDB"/>
    <w:rsid w:val="00543500"/>
    <w:rsid w:val="00546984"/>
    <w:rsid w:val="00547304"/>
    <w:rsid w:val="005520D5"/>
    <w:rsid w:val="00552620"/>
    <w:rsid w:val="005540E5"/>
    <w:rsid w:val="00556B42"/>
    <w:rsid w:val="0056621B"/>
    <w:rsid w:val="00575BA7"/>
    <w:rsid w:val="00580C37"/>
    <w:rsid w:val="00590321"/>
    <w:rsid w:val="005976DD"/>
    <w:rsid w:val="005A6526"/>
    <w:rsid w:val="005B012F"/>
    <w:rsid w:val="005B36CA"/>
    <w:rsid w:val="005C0BAA"/>
    <w:rsid w:val="005C4906"/>
    <w:rsid w:val="005C4F8D"/>
    <w:rsid w:val="005C50F0"/>
    <w:rsid w:val="005C67DE"/>
    <w:rsid w:val="005C6B7D"/>
    <w:rsid w:val="005C7028"/>
    <w:rsid w:val="005C7564"/>
    <w:rsid w:val="005D67FE"/>
    <w:rsid w:val="005E31BE"/>
    <w:rsid w:val="005E71F4"/>
    <w:rsid w:val="006064E2"/>
    <w:rsid w:val="0061780E"/>
    <w:rsid w:val="0062777A"/>
    <w:rsid w:val="0063481C"/>
    <w:rsid w:val="00640D45"/>
    <w:rsid w:val="00647F3F"/>
    <w:rsid w:val="0065483B"/>
    <w:rsid w:val="00654B74"/>
    <w:rsid w:val="00655D6B"/>
    <w:rsid w:val="00656045"/>
    <w:rsid w:val="006577E9"/>
    <w:rsid w:val="00660896"/>
    <w:rsid w:val="00662CFC"/>
    <w:rsid w:val="0066448C"/>
    <w:rsid w:val="00664AF5"/>
    <w:rsid w:val="00666FE7"/>
    <w:rsid w:val="00667E59"/>
    <w:rsid w:val="00682D8D"/>
    <w:rsid w:val="006870C7"/>
    <w:rsid w:val="006A330B"/>
    <w:rsid w:val="006B05AE"/>
    <w:rsid w:val="006B3298"/>
    <w:rsid w:val="006B6D70"/>
    <w:rsid w:val="006B7A6C"/>
    <w:rsid w:val="006B7B9C"/>
    <w:rsid w:val="006C1905"/>
    <w:rsid w:val="006C476A"/>
    <w:rsid w:val="006C5FFA"/>
    <w:rsid w:val="006F3282"/>
    <w:rsid w:val="006F4B12"/>
    <w:rsid w:val="006F5B7B"/>
    <w:rsid w:val="007053A9"/>
    <w:rsid w:val="00707890"/>
    <w:rsid w:val="007162DA"/>
    <w:rsid w:val="00731C3E"/>
    <w:rsid w:val="0073336E"/>
    <w:rsid w:val="0073461A"/>
    <w:rsid w:val="0073483D"/>
    <w:rsid w:val="00745CB7"/>
    <w:rsid w:val="00746BBC"/>
    <w:rsid w:val="0075439D"/>
    <w:rsid w:val="00754C4D"/>
    <w:rsid w:val="00755A2E"/>
    <w:rsid w:val="00755F97"/>
    <w:rsid w:val="00761317"/>
    <w:rsid w:val="00763114"/>
    <w:rsid w:val="00766EBF"/>
    <w:rsid w:val="00776645"/>
    <w:rsid w:val="00780F4B"/>
    <w:rsid w:val="00790106"/>
    <w:rsid w:val="007921D4"/>
    <w:rsid w:val="00792628"/>
    <w:rsid w:val="007A33EF"/>
    <w:rsid w:val="007B20DD"/>
    <w:rsid w:val="007D21CF"/>
    <w:rsid w:val="007D3DCF"/>
    <w:rsid w:val="007D6A9D"/>
    <w:rsid w:val="007F1070"/>
    <w:rsid w:val="007F5F33"/>
    <w:rsid w:val="00803E54"/>
    <w:rsid w:val="00804BCC"/>
    <w:rsid w:val="00813F89"/>
    <w:rsid w:val="0081558A"/>
    <w:rsid w:val="00820166"/>
    <w:rsid w:val="008203F8"/>
    <w:rsid w:val="00822D1F"/>
    <w:rsid w:val="00827FF1"/>
    <w:rsid w:val="00830FE1"/>
    <w:rsid w:val="00835BC4"/>
    <w:rsid w:val="008370A0"/>
    <w:rsid w:val="0084209D"/>
    <w:rsid w:val="00844CD3"/>
    <w:rsid w:val="00846556"/>
    <w:rsid w:val="008612BA"/>
    <w:rsid w:val="008639CC"/>
    <w:rsid w:val="00876597"/>
    <w:rsid w:val="00884553"/>
    <w:rsid w:val="00890787"/>
    <w:rsid w:val="00896EFB"/>
    <w:rsid w:val="00897C20"/>
    <w:rsid w:val="008A1AEE"/>
    <w:rsid w:val="008C1DCB"/>
    <w:rsid w:val="008C4275"/>
    <w:rsid w:val="008C72F4"/>
    <w:rsid w:val="008C7D43"/>
    <w:rsid w:val="008E33A8"/>
    <w:rsid w:val="008E62C0"/>
    <w:rsid w:val="008F0C44"/>
    <w:rsid w:val="008F155E"/>
    <w:rsid w:val="008F1BAD"/>
    <w:rsid w:val="008F1E9F"/>
    <w:rsid w:val="008F7F30"/>
    <w:rsid w:val="00902B3B"/>
    <w:rsid w:val="00905BFE"/>
    <w:rsid w:val="00912639"/>
    <w:rsid w:val="00916287"/>
    <w:rsid w:val="00917E70"/>
    <w:rsid w:val="0092551B"/>
    <w:rsid w:val="00931461"/>
    <w:rsid w:val="009334D9"/>
    <w:rsid w:val="00936835"/>
    <w:rsid w:val="009457A5"/>
    <w:rsid w:val="009473BB"/>
    <w:rsid w:val="00963B98"/>
    <w:rsid w:val="00973354"/>
    <w:rsid w:val="00990E4C"/>
    <w:rsid w:val="00991904"/>
    <w:rsid w:val="00995B90"/>
    <w:rsid w:val="00997105"/>
    <w:rsid w:val="009A2567"/>
    <w:rsid w:val="009B32EE"/>
    <w:rsid w:val="009B5719"/>
    <w:rsid w:val="009B680D"/>
    <w:rsid w:val="009B7170"/>
    <w:rsid w:val="009C20DA"/>
    <w:rsid w:val="009C3584"/>
    <w:rsid w:val="009C57B2"/>
    <w:rsid w:val="009C58C5"/>
    <w:rsid w:val="009E2FFD"/>
    <w:rsid w:val="009E3DFF"/>
    <w:rsid w:val="009E58B9"/>
    <w:rsid w:val="009F1668"/>
    <w:rsid w:val="009F3BEB"/>
    <w:rsid w:val="009F6110"/>
    <w:rsid w:val="009F6856"/>
    <w:rsid w:val="00A04AFA"/>
    <w:rsid w:val="00A06B7A"/>
    <w:rsid w:val="00A14F69"/>
    <w:rsid w:val="00A17801"/>
    <w:rsid w:val="00A256C3"/>
    <w:rsid w:val="00A25714"/>
    <w:rsid w:val="00A27991"/>
    <w:rsid w:val="00A36A74"/>
    <w:rsid w:val="00A36C5E"/>
    <w:rsid w:val="00A36FBD"/>
    <w:rsid w:val="00A4066A"/>
    <w:rsid w:val="00A4175B"/>
    <w:rsid w:val="00A41AA2"/>
    <w:rsid w:val="00A44A1D"/>
    <w:rsid w:val="00A51B1F"/>
    <w:rsid w:val="00A53F24"/>
    <w:rsid w:val="00A57FC3"/>
    <w:rsid w:val="00A61BEC"/>
    <w:rsid w:val="00A64D3B"/>
    <w:rsid w:val="00A75D89"/>
    <w:rsid w:val="00A82D23"/>
    <w:rsid w:val="00A833F5"/>
    <w:rsid w:val="00A83446"/>
    <w:rsid w:val="00A848EB"/>
    <w:rsid w:val="00A86037"/>
    <w:rsid w:val="00A86EFB"/>
    <w:rsid w:val="00A92AAD"/>
    <w:rsid w:val="00A94E3C"/>
    <w:rsid w:val="00A97842"/>
    <w:rsid w:val="00AB15F7"/>
    <w:rsid w:val="00AB576D"/>
    <w:rsid w:val="00AC0557"/>
    <w:rsid w:val="00AC183E"/>
    <w:rsid w:val="00AD13AE"/>
    <w:rsid w:val="00AD5B16"/>
    <w:rsid w:val="00AE32CD"/>
    <w:rsid w:val="00AE453C"/>
    <w:rsid w:val="00AF7F38"/>
    <w:rsid w:val="00B03E80"/>
    <w:rsid w:val="00B11493"/>
    <w:rsid w:val="00B11C6A"/>
    <w:rsid w:val="00B12CB6"/>
    <w:rsid w:val="00B12F48"/>
    <w:rsid w:val="00B1796B"/>
    <w:rsid w:val="00B20B4B"/>
    <w:rsid w:val="00B24244"/>
    <w:rsid w:val="00B3635F"/>
    <w:rsid w:val="00B4088B"/>
    <w:rsid w:val="00B41BFC"/>
    <w:rsid w:val="00B45E9C"/>
    <w:rsid w:val="00B5559C"/>
    <w:rsid w:val="00B6227B"/>
    <w:rsid w:val="00B63610"/>
    <w:rsid w:val="00B711BE"/>
    <w:rsid w:val="00B731D4"/>
    <w:rsid w:val="00B75E87"/>
    <w:rsid w:val="00B81BFD"/>
    <w:rsid w:val="00B85505"/>
    <w:rsid w:val="00B970C7"/>
    <w:rsid w:val="00BA1E47"/>
    <w:rsid w:val="00BA2937"/>
    <w:rsid w:val="00BA647D"/>
    <w:rsid w:val="00BC5224"/>
    <w:rsid w:val="00BD56A3"/>
    <w:rsid w:val="00BF6E62"/>
    <w:rsid w:val="00C04975"/>
    <w:rsid w:val="00C1288A"/>
    <w:rsid w:val="00C16306"/>
    <w:rsid w:val="00C23B75"/>
    <w:rsid w:val="00C252DF"/>
    <w:rsid w:val="00C3301E"/>
    <w:rsid w:val="00C3464F"/>
    <w:rsid w:val="00C357B7"/>
    <w:rsid w:val="00C53CE5"/>
    <w:rsid w:val="00C55E5A"/>
    <w:rsid w:val="00C62496"/>
    <w:rsid w:val="00C65B00"/>
    <w:rsid w:val="00C73F91"/>
    <w:rsid w:val="00C81B89"/>
    <w:rsid w:val="00C85594"/>
    <w:rsid w:val="00C90F59"/>
    <w:rsid w:val="00C95E18"/>
    <w:rsid w:val="00CA05B3"/>
    <w:rsid w:val="00CA3D74"/>
    <w:rsid w:val="00CB47E9"/>
    <w:rsid w:val="00CB764B"/>
    <w:rsid w:val="00CB7B46"/>
    <w:rsid w:val="00CC09A8"/>
    <w:rsid w:val="00CE05CD"/>
    <w:rsid w:val="00CE1A53"/>
    <w:rsid w:val="00CE52C6"/>
    <w:rsid w:val="00CE5B08"/>
    <w:rsid w:val="00D078C1"/>
    <w:rsid w:val="00D07DD4"/>
    <w:rsid w:val="00D12F67"/>
    <w:rsid w:val="00D150E7"/>
    <w:rsid w:val="00D22685"/>
    <w:rsid w:val="00D25E38"/>
    <w:rsid w:val="00D4026E"/>
    <w:rsid w:val="00D40E6F"/>
    <w:rsid w:val="00D419C1"/>
    <w:rsid w:val="00D45BFD"/>
    <w:rsid w:val="00D516F3"/>
    <w:rsid w:val="00D5478F"/>
    <w:rsid w:val="00D62BF3"/>
    <w:rsid w:val="00D634AA"/>
    <w:rsid w:val="00D665CC"/>
    <w:rsid w:val="00D76FCD"/>
    <w:rsid w:val="00D8073E"/>
    <w:rsid w:val="00D8274C"/>
    <w:rsid w:val="00D83998"/>
    <w:rsid w:val="00D863C5"/>
    <w:rsid w:val="00D86D8D"/>
    <w:rsid w:val="00D86DFE"/>
    <w:rsid w:val="00DB0A23"/>
    <w:rsid w:val="00DB3199"/>
    <w:rsid w:val="00DB31B5"/>
    <w:rsid w:val="00DB3EA1"/>
    <w:rsid w:val="00DB4FDF"/>
    <w:rsid w:val="00DB5439"/>
    <w:rsid w:val="00DC25FB"/>
    <w:rsid w:val="00DC4ACD"/>
    <w:rsid w:val="00DC5BD1"/>
    <w:rsid w:val="00DD3206"/>
    <w:rsid w:val="00DD398C"/>
    <w:rsid w:val="00DD43FE"/>
    <w:rsid w:val="00DE07A7"/>
    <w:rsid w:val="00DE4703"/>
    <w:rsid w:val="00DE5074"/>
    <w:rsid w:val="00DE64F1"/>
    <w:rsid w:val="00DF1E57"/>
    <w:rsid w:val="00DF4232"/>
    <w:rsid w:val="00DF43A8"/>
    <w:rsid w:val="00DF4492"/>
    <w:rsid w:val="00E10256"/>
    <w:rsid w:val="00E12262"/>
    <w:rsid w:val="00E233E1"/>
    <w:rsid w:val="00E31298"/>
    <w:rsid w:val="00E31487"/>
    <w:rsid w:val="00E3376E"/>
    <w:rsid w:val="00E35C02"/>
    <w:rsid w:val="00E363C9"/>
    <w:rsid w:val="00E4009C"/>
    <w:rsid w:val="00E548B3"/>
    <w:rsid w:val="00E61FE2"/>
    <w:rsid w:val="00E63601"/>
    <w:rsid w:val="00E6455A"/>
    <w:rsid w:val="00E81256"/>
    <w:rsid w:val="00E81AD4"/>
    <w:rsid w:val="00E876D1"/>
    <w:rsid w:val="00EB0A82"/>
    <w:rsid w:val="00EB5E5E"/>
    <w:rsid w:val="00EB7A10"/>
    <w:rsid w:val="00EC0FF4"/>
    <w:rsid w:val="00EC35CF"/>
    <w:rsid w:val="00EC3BB0"/>
    <w:rsid w:val="00EC7042"/>
    <w:rsid w:val="00ED4190"/>
    <w:rsid w:val="00ED5491"/>
    <w:rsid w:val="00EE2BBF"/>
    <w:rsid w:val="00EE5F3F"/>
    <w:rsid w:val="00EE6038"/>
    <w:rsid w:val="00EF6B5B"/>
    <w:rsid w:val="00F00F61"/>
    <w:rsid w:val="00F0563F"/>
    <w:rsid w:val="00F05CC0"/>
    <w:rsid w:val="00F06F2E"/>
    <w:rsid w:val="00F12683"/>
    <w:rsid w:val="00F17DBC"/>
    <w:rsid w:val="00F20203"/>
    <w:rsid w:val="00F2294A"/>
    <w:rsid w:val="00F349A0"/>
    <w:rsid w:val="00F44D18"/>
    <w:rsid w:val="00F55E04"/>
    <w:rsid w:val="00F5789D"/>
    <w:rsid w:val="00F579CF"/>
    <w:rsid w:val="00F61237"/>
    <w:rsid w:val="00F665CE"/>
    <w:rsid w:val="00F67747"/>
    <w:rsid w:val="00F73AB2"/>
    <w:rsid w:val="00F74F81"/>
    <w:rsid w:val="00F8032C"/>
    <w:rsid w:val="00F8198C"/>
    <w:rsid w:val="00F81FD9"/>
    <w:rsid w:val="00F820FB"/>
    <w:rsid w:val="00F821CE"/>
    <w:rsid w:val="00F87C96"/>
    <w:rsid w:val="00F900F6"/>
    <w:rsid w:val="00F970C2"/>
    <w:rsid w:val="00FA0E4F"/>
    <w:rsid w:val="00FA32EC"/>
    <w:rsid w:val="00FA33C9"/>
    <w:rsid w:val="00FA343C"/>
    <w:rsid w:val="00FA3804"/>
    <w:rsid w:val="00FA4BD0"/>
    <w:rsid w:val="00FA515B"/>
    <w:rsid w:val="00FB0532"/>
    <w:rsid w:val="00FB3ED9"/>
    <w:rsid w:val="00FB46BB"/>
    <w:rsid w:val="00FB7AE0"/>
    <w:rsid w:val="00FC0BAA"/>
    <w:rsid w:val="00FC3C8A"/>
    <w:rsid w:val="00FD1532"/>
    <w:rsid w:val="00FD624E"/>
    <w:rsid w:val="00FE0753"/>
    <w:rsid w:val="00FE2AFB"/>
    <w:rsid w:val="00FF6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917CEF2"/>
  <w15:docId w15:val="{660A9C5A-AAE9-492C-9A5E-6107EFD15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paragraph" w:styleId="Antrat3">
    <w:name w:val="heading 3"/>
    <w:basedOn w:val="prastasis"/>
    <w:next w:val="prastasis"/>
    <w:link w:val="Antrat3Diagrama"/>
    <w:semiHidden/>
    <w:unhideWhenUsed/>
    <w:qFormat/>
    <w:rsid w:val="002F639B"/>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lang w:val="lt-LT"/>
    </w:rPr>
  </w:style>
  <w:style w:type="character" w:customStyle="1" w:styleId="Numatytasispastraiposriftas1">
    <w:name w:val="Numatytasis pastraipos šriftas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strike w:val="0"/>
      <w:dstrike w:val="0"/>
      <w:color w:val="auto"/>
    </w:rPr>
  </w:style>
  <w:style w:type="character" w:customStyle="1" w:styleId="WW8Num5z1">
    <w:name w:val="WW8Num5z1"/>
    <w:rPr>
      <w:rFonts w:hint="default"/>
      <w:i w:val="0"/>
      <w:color w:val="auto"/>
    </w:rPr>
  </w:style>
  <w:style w:type="character" w:customStyle="1" w:styleId="WW8Num5z2">
    <w:name w:val="WW8Num5z2"/>
    <w:rPr>
      <w:rFonts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styleId="Puslapionumeris">
    <w:name w:val="page number"/>
    <w:basedOn w:val="Numatytasispastraiposriftas"/>
  </w:style>
  <w:style w:type="character" w:customStyle="1" w:styleId="Datadiena">
    <w:name w:val="Data_diena"/>
    <w:basedOn w:val="Numatytasispastraiposriftas"/>
  </w:style>
  <w:style w:type="character" w:customStyle="1" w:styleId="statymoNr">
    <w:name w:val="?statymo Nr."/>
    <w:rPr>
      <w:rFonts w:ascii="HelveticaLT" w:hAnsi="HelveticaLT" w:cs="HelveticaLT"/>
    </w:rPr>
  </w:style>
  <w:style w:type="character" w:customStyle="1" w:styleId="Datamnuo">
    <w:name w:val="Data_m?nuo"/>
    <w:rPr>
      <w:rFonts w:ascii="HelveticaLT" w:hAnsi="HelveticaLT" w:cs="HelveticaLT"/>
      <w:sz w:val="24"/>
    </w:rPr>
  </w:style>
  <w:style w:type="character" w:customStyle="1" w:styleId="Datametai">
    <w:name w:val="Data_metai"/>
    <w:basedOn w:val="Numatytasispastraiposriftas"/>
  </w:style>
  <w:style w:type="character" w:customStyle="1" w:styleId="Pareigos">
    <w:name w:val="Pareigos"/>
    <w:rPr>
      <w:rFonts w:ascii="TimesLT" w:hAnsi="TimesLT" w:cs="TimesLT"/>
      <w:caps/>
      <w:sz w:val="24"/>
    </w:rPr>
  </w:style>
  <w:style w:type="character" w:customStyle="1" w:styleId="CharChar2">
    <w:name w:val="Char Char2"/>
    <w:rPr>
      <w:rFonts w:ascii="Tahoma" w:hAnsi="Tahoma" w:cs="Tahoma"/>
      <w:sz w:val="16"/>
      <w:szCs w:val="16"/>
      <w:lang w:val="en-GB"/>
    </w:rPr>
  </w:style>
  <w:style w:type="character" w:customStyle="1" w:styleId="CharChar1">
    <w:name w:val="Char Char1"/>
    <w:rPr>
      <w:sz w:val="24"/>
      <w:lang w:val="lt-LT"/>
    </w:rPr>
  </w:style>
  <w:style w:type="character" w:styleId="Hipersaitas">
    <w:name w:val="Hyperlink"/>
    <w:uiPriority w:val="99"/>
    <w:rPr>
      <w:color w:val="0000FF"/>
      <w:u w:val="single"/>
    </w:rPr>
  </w:style>
  <w:style w:type="paragraph" w:customStyle="1" w:styleId="Antrat2">
    <w:name w:val="Antraštė2"/>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lang w:val="lt-LT"/>
    </w:rPr>
  </w:style>
  <w:style w:type="paragraph" w:styleId="Sraas">
    <w:name w:val="List"/>
    <w:basedOn w:val="Pagrindinistekstas"/>
    <w:rPr>
      <w:rFonts w:cs="Mangal"/>
    </w:rPr>
  </w:style>
  <w:style w:type="paragraph" w:customStyle="1" w:styleId="Pavadinimas2">
    <w:name w:val="Pavadinimas2"/>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customStyle="1" w:styleId="Pavadinimas1">
    <w:name w:val="Pavadinimas1"/>
    <w:basedOn w:val="prastasis"/>
    <w:pPr>
      <w:suppressLineNumbers/>
      <w:spacing w:before="120" w:after="120"/>
    </w:pPr>
    <w:rPr>
      <w:rFonts w:cs="Mangal"/>
      <w:i/>
      <w:iCs/>
    </w:rPr>
  </w:style>
  <w:style w:type="paragraph" w:customStyle="1" w:styleId="statymopavad">
    <w:name w:val="?statymo pavad."/>
    <w:basedOn w:val="prastasis"/>
    <w:pPr>
      <w:spacing w:line="360" w:lineRule="auto"/>
      <w:ind w:firstLine="720"/>
      <w:jc w:val="center"/>
    </w:pPr>
    <w:rPr>
      <w:rFonts w:ascii="TimesLT" w:hAnsi="TimesLT" w:cs="TimesLT"/>
      <w:caps/>
      <w:szCs w:val="20"/>
      <w:lang w:val="lt-LT"/>
    </w:rPr>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Debesliotekstas">
    <w:name w:val="Balloon Text"/>
    <w:basedOn w:val="prastasis"/>
    <w:rPr>
      <w:rFonts w:ascii="Tahoma" w:hAnsi="Tahoma" w:cs="Tahoma"/>
      <w:sz w:val="16"/>
      <w:szCs w:val="16"/>
    </w:rPr>
  </w:style>
  <w:style w:type="paragraph" w:styleId="Pavadinimas">
    <w:name w:val="Title"/>
    <w:basedOn w:val="prastasis"/>
    <w:next w:val="Paantrat"/>
    <w:qFormat/>
    <w:pPr>
      <w:jc w:val="center"/>
    </w:pPr>
    <w:rPr>
      <w:b/>
      <w:szCs w:val="20"/>
      <w:lang w:val="lt-LT"/>
    </w:rPr>
  </w:style>
  <w:style w:type="paragraph" w:styleId="Paantrat">
    <w:name w:val="Subtitle"/>
    <w:basedOn w:val="Antrat10"/>
    <w:next w:val="Pagrindinistekstas"/>
    <w:qFormat/>
    <w:pPr>
      <w:jc w:val="center"/>
    </w:pPr>
    <w:rPr>
      <w:i/>
      <w:iCs/>
    </w:rPr>
  </w:style>
  <w:style w:type="paragraph" w:styleId="Antrats">
    <w:name w:val="header"/>
    <w:basedOn w:val="prastasis"/>
    <w:link w:val="AntratsDiagrama"/>
    <w:uiPriority w:val="99"/>
    <w:pPr>
      <w:tabs>
        <w:tab w:val="center" w:pos="4819"/>
        <w:tab w:val="right" w:pos="9638"/>
      </w:tabs>
    </w:pPr>
    <w:rPr>
      <w:lang w:val="lt-LT"/>
    </w:rPr>
  </w:style>
  <w:style w:type="paragraph" w:styleId="Pagrindiniotekstotrauka2">
    <w:name w:val="Body Text Indent 2"/>
    <w:basedOn w:val="prastasis"/>
    <w:pPr>
      <w:spacing w:after="120" w:line="480" w:lineRule="auto"/>
      <w:ind w:left="283"/>
    </w:pPr>
  </w:style>
  <w:style w:type="paragraph" w:styleId="Pagrindinistekstas2">
    <w:name w:val="Body Text 2"/>
    <w:basedOn w:val="prastasis"/>
    <w:pPr>
      <w:spacing w:after="120" w:line="480" w:lineRule="auto"/>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character" w:styleId="Perirtashipersaitas">
    <w:name w:val="FollowedHyperlink"/>
    <w:uiPriority w:val="99"/>
    <w:unhideWhenUsed/>
    <w:rsid w:val="008639CC"/>
    <w:rPr>
      <w:color w:val="954F72"/>
      <w:u w:val="single"/>
    </w:rPr>
  </w:style>
  <w:style w:type="paragraph" w:customStyle="1" w:styleId="font5">
    <w:name w:val="font5"/>
    <w:basedOn w:val="prastasis"/>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rsid w:val="008639CC"/>
    <w:pPr>
      <w:suppressAutoHyphens w:val="0"/>
      <w:spacing w:before="100" w:beforeAutospacing="1" w:after="100" w:afterAutospacing="1"/>
      <w:jc w:val="center"/>
    </w:pPr>
    <w:rPr>
      <w:lang w:val="lt-LT" w:eastAsia="lt-LT"/>
    </w:rPr>
  </w:style>
  <w:style w:type="paragraph" w:customStyle="1" w:styleId="xl67">
    <w:name w:val="xl6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8639CC"/>
    <w:pPr>
      <w:suppressAutoHyphens w:val="0"/>
      <w:spacing w:before="100" w:beforeAutospacing="1" w:after="100" w:afterAutospacing="1"/>
      <w:jc w:val="center"/>
    </w:pPr>
    <w:rPr>
      <w:lang w:val="lt-LT" w:eastAsia="lt-LT"/>
    </w:rPr>
  </w:style>
  <w:style w:type="paragraph" w:customStyle="1" w:styleId="xl140">
    <w:name w:val="xl14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8639CC"/>
    <w:pPr>
      <w:suppressAutoHyphens w:val="0"/>
      <w:spacing w:before="100" w:beforeAutospacing="1" w:after="100" w:afterAutospacing="1"/>
      <w:jc w:val="center"/>
    </w:pPr>
    <w:rPr>
      <w:lang w:val="lt-LT" w:eastAsia="lt-LT"/>
    </w:rPr>
  </w:style>
  <w:style w:type="paragraph" w:customStyle="1" w:styleId="xl147">
    <w:name w:val="xl14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3F4243"/>
    <w:pPr>
      <w:numPr>
        <w:numId w:val="4"/>
      </w:numPr>
      <w:suppressAutoHyphens w:val="0"/>
    </w:pPr>
    <w:rPr>
      <w:lang w:val="lt-LT" w:eastAsia="ru-RU"/>
    </w:rPr>
  </w:style>
  <w:style w:type="paragraph" w:customStyle="1" w:styleId="xl138">
    <w:name w:val="xl138"/>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rsid w:val="00F67747"/>
    <w:rPr>
      <w:sz w:val="24"/>
      <w:szCs w:val="24"/>
      <w:lang w:val="lt-LT" w:eastAsia="ar-SA"/>
    </w:rPr>
  </w:style>
  <w:style w:type="table" w:customStyle="1" w:styleId="3sraolentel3parykinimas1">
    <w:name w:val="3 sąrašo lentelė – 3 paryškinimas1"/>
    <w:basedOn w:val="prastojilentel"/>
    <w:uiPriority w:val="48"/>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prastasiniatinklio">
    <w:name w:val="Normal (Web)"/>
    <w:basedOn w:val="prastasis"/>
    <w:uiPriority w:val="99"/>
    <w:unhideWhenUsed/>
    <w:rsid w:val="002E4DFA"/>
    <w:pPr>
      <w:suppressAutoHyphens w:val="0"/>
      <w:spacing w:before="100" w:beforeAutospacing="1" w:after="100" w:afterAutospacing="1"/>
    </w:pPr>
    <w:rPr>
      <w:lang w:val="lt-LT" w:eastAsia="lt-LT"/>
    </w:rPr>
  </w:style>
  <w:style w:type="paragraph" w:styleId="Sraopastraipa">
    <w:name w:val="List Paragraph"/>
    <w:basedOn w:val="prastasis"/>
    <w:uiPriority w:val="34"/>
    <w:qFormat/>
    <w:rsid w:val="00041FB1"/>
    <w:pPr>
      <w:suppressAutoHyphens w:val="0"/>
      <w:spacing w:line="200" w:lineRule="exact"/>
      <w:ind w:left="720"/>
      <w:contextualSpacing/>
      <w:jc w:val="both"/>
    </w:pPr>
    <w:rPr>
      <w:rFonts w:ascii="Calibri" w:hAnsi="Calibri"/>
      <w:sz w:val="22"/>
      <w:szCs w:val="22"/>
      <w:lang w:val="lt-LT" w:eastAsia="lt-LT"/>
    </w:rPr>
  </w:style>
  <w:style w:type="table" w:styleId="Lentelstinklelis">
    <w:name w:val="Table Grid"/>
    <w:basedOn w:val="prastojilentel"/>
    <w:uiPriority w:val="39"/>
    <w:rsid w:val="004D3A6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D3A63"/>
    <w:rPr>
      <w:rFonts w:asciiTheme="minorHAnsi" w:eastAsiaTheme="minorHAnsi" w:hAnsiTheme="minorHAnsi" w:cstheme="minorBidi"/>
      <w:sz w:val="22"/>
      <w:szCs w:val="22"/>
      <w:lang w:val="lt-LT"/>
    </w:rPr>
  </w:style>
  <w:style w:type="character" w:customStyle="1" w:styleId="Antrat3Diagrama">
    <w:name w:val="Antraštė 3 Diagrama"/>
    <w:basedOn w:val="Numatytasispastraiposriftas"/>
    <w:link w:val="Antrat3"/>
    <w:semiHidden/>
    <w:rsid w:val="002F639B"/>
    <w:rPr>
      <w:rFonts w:asciiTheme="majorHAnsi" w:eastAsiaTheme="majorEastAsia" w:hAnsiTheme="majorHAnsi" w:cstheme="majorBidi"/>
      <w:color w:val="1F3763" w:themeColor="accent1" w:themeShade="7F"/>
      <w:sz w:val="24"/>
      <w:szCs w:val="24"/>
      <w:lang w:val="en-GB" w:eastAsia="ar-SA"/>
    </w:rPr>
  </w:style>
  <w:style w:type="character" w:styleId="Komentaronuoroda">
    <w:name w:val="annotation reference"/>
    <w:basedOn w:val="Numatytasispastraiposriftas"/>
    <w:semiHidden/>
    <w:unhideWhenUsed/>
    <w:rsid w:val="002F639B"/>
    <w:rPr>
      <w:sz w:val="16"/>
      <w:szCs w:val="16"/>
    </w:rPr>
  </w:style>
  <w:style w:type="paragraph" w:styleId="Komentarotekstas">
    <w:name w:val="annotation text"/>
    <w:basedOn w:val="prastasis"/>
    <w:link w:val="KomentarotekstasDiagrama"/>
    <w:semiHidden/>
    <w:unhideWhenUsed/>
    <w:rsid w:val="002F639B"/>
    <w:rPr>
      <w:sz w:val="20"/>
      <w:szCs w:val="20"/>
    </w:rPr>
  </w:style>
  <w:style w:type="character" w:customStyle="1" w:styleId="KomentarotekstasDiagrama">
    <w:name w:val="Komentaro tekstas Diagrama"/>
    <w:basedOn w:val="Numatytasispastraiposriftas"/>
    <w:link w:val="Komentarotekstas"/>
    <w:semiHidden/>
    <w:rsid w:val="002F639B"/>
    <w:rPr>
      <w:lang w:val="en-GB" w:eastAsia="ar-SA"/>
    </w:rPr>
  </w:style>
  <w:style w:type="paragraph" w:styleId="Komentarotema">
    <w:name w:val="annotation subject"/>
    <w:basedOn w:val="Komentarotekstas"/>
    <w:next w:val="Komentarotekstas"/>
    <w:link w:val="KomentarotemaDiagrama"/>
    <w:semiHidden/>
    <w:unhideWhenUsed/>
    <w:rsid w:val="002F639B"/>
    <w:rPr>
      <w:b/>
      <w:bCs/>
    </w:rPr>
  </w:style>
  <w:style w:type="character" w:customStyle="1" w:styleId="KomentarotemaDiagrama">
    <w:name w:val="Komentaro tema Diagrama"/>
    <w:basedOn w:val="KomentarotekstasDiagrama"/>
    <w:link w:val="Komentarotema"/>
    <w:semiHidden/>
    <w:rsid w:val="002F639B"/>
    <w:rPr>
      <w:b/>
      <w:bCs/>
      <w:lang w:val="en-GB" w:eastAsia="ar-SA"/>
    </w:rPr>
  </w:style>
  <w:style w:type="character" w:styleId="Neapdorotaspaminjimas">
    <w:name w:val="Unresolved Mention"/>
    <w:basedOn w:val="Numatytasispastraiposriftas"/>
    <w:uiPriority w:val="99"/>
    <w:semiHidden/>
    <w:unhideWhenUsed/>
    <w:rsid w:val="00667E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31689">
      <w:bodyDiv w:val="1"/>
      <w:marLeft w:val="0"/>
      <w:marRight w:val="0"/>
      <w:marTop w:val="0"/>
      <w:marBottom w:val="0"/>
      <w:divBdr>
        <w:top w:val="none" w:sz="0" w:space="0" w:color="auto"/>
        <w:left w:val="none" w:sz="0" w:space="0" w:color="auto"/>
        <w:bottom w:val="none" w:sz="0" w:space="0" w:color="auto"/>
        <w:right w:val="none" w:sz="0" w:space="0" w:color="auto"/>
      </w:divBdr>
    </w:div>
    <w:div w:id="65080226">
      <w:bodyDiv w:val="1"/>
      <w:marLeft w:val="0"/>
      <w:marRight w:val="0"/>
      <w:marTop w:val="0"/>
      <w:marBottom w:val="0"/>
      <w:divBdr>
        <w:top w:val="none" w:sz="0" w:space="0" w:color="auto"/>
        <w:left w:val="none" w:sz="0" w:space="0" w:color="auto"/>
        <w:bottom w:val="none" w:sz="0" w:space="0" w:color="auto"/>
        <w:right w:val="none" w:sz="0" w:space="0" w:color="auto"/>
      </w:divBdr>
      <w:divsChild>
        <w:div w:id="1841846503">
          <w:marLeft w:val="0"/>
          <w:marRight w:val="0"/>
          <w:marTop w:val="0"/>
          <w:marBottom w:val="0"/>
          <w:divBdr>
            <w:top w:val="none" w:sz="0" w:space="0" w:color="auto"/>
            <w:left w:val="none" w:sz="0" w:space="0" w:color="auto"/>
            <w:bottom w:val="none" w:sz="0" w:space="0" w:color="auto"/>
            <w:right w:val="none" w:sz="0" w:space="0" w:color="auto"/>
          </w:divBdr>
        </w:div>
        <w:div w:id="1209612359">
          <w:marLeft w:val="0"/>
          <w:marRight w:val="0"/>
          <w:marTop w:val="0"/>
          <w:marBottom w:val="0"/>
          <w:divBdr>
            <w:top w:val="none" w:sz="0" w:space="0" w:color="auto"/>
            <w:left w:val="none" w:sz="0" w:space="0" w:color="auto"/>
            <w:bottom w:val="none" w:sz="0" w:space="0" w:color="auto"/>
            <w:right w:val="none" w:sz="0" w:space="0" w:color="auto"/>
          </w:divBdr>
        </w:div>
        <w:div w:id="260070177">
          <w:marLeft w:val="0"/>
          <w:marRight w:val="0"/>
          <w:marTop w:val="0"/>
          <w:marBottom w:val="0"/>
          <w:divBdr>
            <w:top w:val="none" w:sz="0" w:space="0" w:color="auto"/>
            <w:left w:val="none" w:sz="0" w:space="0" w:color="auto"/>
            <w:bottom w:val="none" w:sz="0" w:space="0" w:color="auto"/>
            <w:right w:val="none" w:sz="0" w:space="0" w:color="auto"/>
          </w:divBdr>
        </w:div>
        <w:div w:id="540096426">
          <w:marLeft w:val="0"/>
          <w:marRight w:val="0"/>
          <w:marTop w:val="0"/>
          <w:marBottom w:val="0"/>
          <w:divBdr>
            <w:top w:val="none" w:sz="0" w:space="0" w:color="auto"/>
            <w:left w:val="none" w:sz="0" w:space="0" w:color="auto"/>
            <w:bottom w:val="none" w:sz="0" w:space="0" w:color="auto"/>
            <w:right w:val="none" w:sz="0" w:space="0" w:color="auto"/>
          </w:divBdr>
        </w:div>
        <w:div w:id="248270051">
          <w:marLeft w:val="0"/>
          <w:marRight w:val="0"/>
          <w:marTop w:val="0"/>
          <w:marBottom w:val="0"/>
          <w:divBdr>
            <w:top w:val="none" w:sz="0" w:space="0" w:color="auto"/>
            <w:left w:val="none" w:sz="0" w:space="0" w:color="auto"/>
            <w:bottom w:val="none" w:sz="0" w:space="0" w:color="auto"/>
            <w:right w:val="none" w:sz="0" w:space="0" w:color="auto"/>
          </w:divBdr>
        </w:div>
        <w:div w:id="810631723">
          <w:marLeft w:val="0"/>
          <w:marRight w:val="0"/>
          <w:marTop w:val="0"/>
          <w:marBottom w:val="0"/>
          <w:divBdr>
            <w:top w:val="none" w:sz="0" w:space="0" w:color="auto"/>
            <w:left w:val="none" w:sz="0" w:space="0" w:color="auto"/>
            <w:bottom w:val="none" w:sz="0" w:space="0" w:color="auto"/>
            <w:right w:val="none" w:sz="0" w:space="0" w:color="auto"/>
          </w:divBdr>
        </w:div>
        <w:div w:id="372853728">
          <w:marLeft w:val="0"/>
          <w:marRight w:val="0"/>
          <w:marTop w:val="0"/>
          <w:marBottom w:val="0"/>
          <w:divBdr>
            <w:top w:val="none" w:sz="0" w:space="0" w:color="auto"/>
            <w:left w:val="none" w:sz="0" w:space="0" w:color="auto"/>
            <w:bottom w:val="none" w:sz="0" w:space="0" w:color="auto"/>
            <w:right w:val="none" w:sz="0" w:space="0" w:color="auto"/>
          </w:divBdr>
        </w:div>
        <w:div w:id="1558123874">
          <w:marLeft w:val="0"/>
          <w:marRight w:val="0"/>
          <w:marTop w:val="0"/>
          <w:marBottom w:val="0"/>
          <w:divBdr>
            <w:top w:val="none" w:sz="0" w:space="0" w:color="auto"/>
            <w:left w:val="none" w:sz="0" w:space="0" w:color="auto"/>
            <w:bottom w:val="none" w:sz="0" w:space="0" w:color="auto"/>
            <w:right w:val="none" w:sz="0" w:space="0" w:color="auto"/>
          </w:divBdr>
        </w:div>
        <w:div w:id="1698189348">
          <w:marLeft w:val="0"/>
          <w:marRight w:val="0"/>
          <w:marTop w:val="0"/>
          <w:marBottom w:val="0"/>
          <w:divBdr>
            <w:top w:val="none" w:sz="0" w:space="0" w:color="auto"/>
            <w:left w:val="none" w:sz="0" w:space="0" w:color="auto"/>
            <w:bottom w:val="none" w:sz="0" w:space="0" w:color="auto"/>
            <w:right w:val="none" w:sz="0" w:space="0" w:color="auto"/>
          </w:divBdr>
        </w:div>
        <w:div w:id="527259039">
          <w:marLeft w:val="0"/>
          <w:marRight w:val="0"/>
          <w:marTop w:val="0"/>
          <w:marBottom w:val="0"/>
          <w:divBdr>
            <w:top w:val="none" w:sz="0" w:space="0" w:color="auto"/>
            <w:left w:val="none" w:sz="0" w:space="0" w:color="auto"/>
            <w:bottom w:val="none" w:sz="0" w:space="0" w:color="auto"/>
            <w:right w:val="none" w:sz="0" w:space="0" w:color="auto"/>
          </w:divBdr>
        </w:div>
        <w:div w:id="1555696160">
          <w:marLeft w:val="0"/>
          <w:marRight w:val="0"/>
          <w:marTop w:val="0"/>
          <w:marBottom w:val="0"/>
          <w:divBdr>
            <w:top w:val="none" w:sz="0" w:space="0" w:color="auto"/>
            <w:left w:val="none" w:sz="0" w:space="0" w:color="auto"/>
            <w:bottom w:val="none" w:sz="0" w:space="0" w:color="auto"/>
            <w:right w:val="none" w:sz="0" w:space="0" w:color="auto"/>
          </w:divBdr>
        </w:div>
      </w:divsChild>
    </w:div>
    <w:div w:id="225386077">
      <w:bodyDiv w:val="1"/>
      <w:marLeft w:val="0"/>
      <w:marRight w:val="0"/>
      <w:marTop w:val="0"/>
      <w:marBottom w:val="0"/>
      <w:divBdr>
        <w:top w:val="none" w:sz="0" w:space="0" w:color="auto"/>
        <w:left w:val="none" w:sz="0" w:space="0" w:color="auto"/>
        <w:bottom w:val="none" w:sz="0" w:space="0" w:color="auto"/>
        <w:right w:val="none" w:sz="0" w:space="0" w:color="auto"/>
      </w:divBdr>
    </w:div>
    <w:div w:id="622342596">
      <w:bodyDiv w:val="1"/>
      <w:marLeft w:val="0"/>
      <w:marRight w:val="0"/>
      <w:marTop w:val="0"/>
      <w:marBottom w:val="0"/>
      <w:divBdr>
        <w:top w:val="none" w:sz="0" w:space="0" w:color="auto"/>
        <w:left w:val="none" w:sz="0" w:space="0" w:color="auto"/>
        <w:bottom w:val="none" w:sz="0" w:space="0" w:color="auto"/>
        <w:right w:val="none" w:sz="0" w:space="0" w:color="auto"/>
      </w:divBdr>
      <w:divsChild>
        <w:div w:id="909971747">
          <w:marLeft w:val="0"/>
          <w:marRight w:val="0"/>
          <w:marTop w:val="0"/>
          <w:marBottom w:val="0"/>
          <w:divBdr>
            <w:top w:val="none" w:sz="0" w:space="0" w:color="auto"/>
            <w:left w:val="none" w:sz="0" w:space="0" w:color="auto"/>
            <w:bottom w:val="none" w:sz="0" w:space="0" w:color="auto"/>
            <w:right w:val="none" w:sz="0" w:space="0" w:color="auto"/>
          </w:divBdr>
        </w:div>
      </w:divsChild>
    </w:div>
    <w:div w:id="1259945560">
      <w:bodyDiv w:val="1"/>
      <w:marLeft w:val="0"/>
      <w:marRight w:val="0"/>
      <w:marTop w:val="0"/>
      <w:marBottom w:val="0"/>
      <w:divBdr>
        <w:top w:val="none" w:sz="0" w:space="0" w:color="auto"/>
        <w:left w:val="none" w:sz="0" w:space="0" w:color="auto"/>
        <w:bottom w:val="none" w:sz="0" w:space="0" w:color="auto"/>
        <w:right w:val="none" w:sz="0" w:space="0" w:color="auto"/>
      </w:divBdr>
    </w:div>
    <w:div w:id="1293051217">
      <w:bodyDiv w:val="1"/>
      <w:marLeft w:val="0"/>
      <w:marRight w:val="0"/>
      <w:marTop w:val="0"/>
      <w:marBottom w:val="0"/>
      <w:divBdr>
        <w:top w:val="none" w:sz="0" w:space="0" w:color="auto"/>
        <w:left w:val="none" w:sz="0" w:space="0" w:color="auto"/>
        <w:bottom w:val="none" w:sz="0" w:space="0" w:color="auto"/>
        <w:right w:val="none" w:sz="0" w:space="0" w:color="auto"/>
      </w:divBdr>
    </w:div>
    <w:div w:id="1370493098">
      <w:bodyDiv w:val="1"/>
      <w:marLeft w:val="0"/>
      <w:marRight w:val="0"/>
      <w:marTop w:val="0"/>
      <w:marBottom w:val="0"/>
      <w:divBdr>
        <w:top w:val="none" w:sz="0" w:space="0" w:color="auto"/>
        <w:left w:val="none" w:sz="0" w:space="0" w:color="auto"/>
        <w:bottom w:val="none" w:sz="0" w:space="0" w:color="auto"/>
        <w:right w:val="none" w:sz="0" w:space="0" w:color="auto"/>
      </w:divBdr>
    </w:div>
    <w:div w:id="1445265421">
      <w:bodyDiv w:val="1"/>
      <w:marLeft w:val="0"/>
      <w:marRight w:val="0"/>
      <w:marTop w:val="0"/>
      <w:marBottom w:val="0"/>
      <w:divBdr>
        <w:top w:val="none" w:sz="0" w:space="0" w:color="auto"/>
        <w:left w:val="none" w:sz="0" w:space="0" w:color="auto"/>
        <w:bottom w:val="none" w:sz="0" w:space="0" w:color="auto"/>
        <w:right w:val="none" w:sz="0" w:space="0" w:color="auto"/>
      </w:divBdr>
    </w:div>
    <w:div w:id="171134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gzdaivb.lt" TargetMode="External"/><Relationship Id="rId13" Type="http://schemas.openxmlformats.org/officeDocument/2006/relationships/hyperlink" Target="https://www.facebook.com/laikrastisbanga1/" TargetMode="External"/><Relationship Id="rId18" Type="http://schemas.openxmlformats.org/officeDocument/2006/relationships/hyperlink" Target="http://www.gargzdai.lt" TargetMode="External"/><Relationship Id="rId3" Type="http://schemas.openxmlformats.org/officeDocument/2006/relationships/styles" Target="styles.xml"/><Relationship Id="rId21" Type="http://schemas.openxmlformats.org/officeDocument/2006/relationships/hyperlink" Target="https://youtu.be/7X5P89q1YwI%20&#8211;1" TargetMode="External"/><Relationship Id="rId7" Type="http://schemas.openxmlformats.org/officeDocument/2006/relationships/endnotes" Target="endnotes.xml"/><Relationship Id="rId12" Type="http://schemas.openxmlformats.org/officeDocument/2006/relationships/hyperlink" Target="http://www.facebook.com/vaikaivb/" TargetMode="External"/><Relationship Id="rId17" Type="http://schemas.openxmlformats.org/officeDocument/2006/relationships/hyperlink" Target="http://www.mano-gargzdai.lt" TargetMode="External"/><Relationship Id="rId2" Type="http://schemas.openxmlformats.org/officeDocument/2006/relationships/numbering" Target="numbering.xml"/><Relationship Id="rId16" Type="http://schemas.openxmlformats.org/officeDocument/2006/relationships/hyperlink" Target="http://www.facebook.com/Mano-Dovilai-1639288382960786/?ref=br_rs" TargetMode="External"/><Relationship Id="rId20" Type="http://schemas.openxmlformats.org/officeDocument/2006/relationships/hyperlink" Target="http://www.facebook.com/&#1057;hildrens-fest-&#1045;tnobook-232928043396405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cebook.com/J.LankucioVB"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facebook.com/ZurnalasTarpKnygu/" TargetMode="External"/><Relationship Id="rId23" Type="http://schemas.openxmlformats.org/officeDocument/2006/relationships/fontTable" Target="fontTable.xml"/><Relationship Id="rId10" Type="http://schemas.openxmlformats.org/officeDocument/2006/relationships/hyperlink" Target="http://www.gargzdaivb.lt/lt/vaikams-ir-jaunimui&#8211;16" TargetMode="External"/><Relationship Id="rId19" Type="http://schemas.openxmlformats.org/officeDocument/2006/relationships/hyperlink" Target="https://www.klaipedos-r.lt/" TargetMode="External"/><Relationship Id="rId4" Type="http://schemas.openxmlformats.org/officeDocument/2006/relationships/settings" Target="settings.xml"/><Relationship Id="rId9" Type="http://schemas.openxmlformats.org/officeDocument/2006/relationships/hyperlink" Target="http://www.gargzdaivb.lt" TargetMode="External"/><Relationship Id="rId14" Type="http://schemas.openxmlformats.org/officeDocument/2006/relationships/hyperlink" Target="https://www.facebook.com/Misija-Knygneproc.C5proc.A1ys-655801685077076-"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58870-F421-43AE-8158-39C4A1C5C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potvarkis.dotx</Template>
  <TotalTime>58</TotalTime>
  <Pages>10</Pages>
  <Words>18637</Words>
  <Characters>10624</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29203</CharactersWithSpaces>
  <SharedDoc>false</SharedDoc>
  <HLinks>
    <vt:vector size="6" baseType="variant">
      <vt:variant>
        <vt:i4>1966187</vt:i4>
      </vt:variant>
      <vt:variant>
        <vt:i4>0</vt:i4>
      </vt:variant>
      <vt:variant>
        <vt:i4>0</vt:i4>
      </vt:variant>
      <vt:variant>
        <vt:i4>5</vt:i4>
      </vt:variant>
      <vt:variant>
        <vt:lpwstr>mailto:gargzdusc9@gmail.com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Dainora Daugeliene</cp:lastModifiedBy>
  <cp:revision>8</cp:revision>
  <cp:lastPrinted>2020-03-02T07:43:00Z</cp:lastPrinted>
  <dcterms:created xsi:type="dcterms:W3CDTF">2021-03-16T11:40:00Z</dcterms:created>
  <dcterms:modified xsi:type="dcterms:W3CDTF">2021-03-26T07:50:00Z</dcterms:modified>
</cp:coreProperties>
</file>