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213245" w14:textId="77777777" w:rsidR="00E200E2" w:rsidRPr="00417B93" w:rsidRDefault="00E200E2" w:rsidP="00E200E2">
      <w:pPr>
        <w:jc w:val="center"/>
        <w:rPr>
          <w:caps/>
        </w:rPr>
      </w:pPr>
      <w:bookmarkStart w:id="0" w:name="_Hlk536624141"/>
      <w:bookmarkStart w:id="1" w:name="_Hlk16151182"/>
      <w:bookmarkStart w:id="2" w:name="data_metai"/>
      <w:r w:rsidRPr="005756B1">
        <w:rPr>
          <w:b/>
          <w:caps/>
          <w:noProof/>
        </w:rPr>
        <w:drawing>
          <wp:inline distT="0" distB="0" distL="0" distR="0" wp14:anchorId="19E3C35C" wp14:editId="51CA5146">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592738F" w14:textId="77777777" w:rsidR="00E200E2" w:rsidRPr="00E200E2" w:rsidRDefault="00E200E2" w:rsidP="00E200E2">
      <w:pPr>
        <w:jc w:val="center"/>
        <w:rPr>
          <w:caps/>
          <w:sz w:val="12"/>
          <w:szCs w:val="12"/>
        </w:rPr>
      </w:pPr>
    </w:p>
    <w:p w14:paraId="1E681469" w14:textId="77777777" w:rsidR="00E200E2" w:rsidRPr="005756B1" w:rsidRDefault="00E200E2" w:rsidP="00417B93">
      <w:pPr>
        <w:keepNext/>
        <w:jc w:val="center"/>
        <w:outlineLvl w:val="0"/>
        <w:rPr>
          <w:b/>
          <w:sz w:val="28"/>
          <w:szCs w:val="28"/>
          <w:lang w:eastAsia="lt-LT"/>
        </w:rPr>
      </w:pPr>
      <w:bookmarkStart w:id="3" w:name="_Hlk536624615"/>
      <w:r w:rsidRPr="005756B1">
        <w:rPr>
          <w:b/>
          <w:sz w:val="28"/>
          <w:szCs w:val="28"/>
          <w:lang w:eastAsia="lt-LT"/>
        </w:rPr>
        <w:t>KLAIPĖDOS RAJONO SAVIVALDYBĖS TARYBA</w:t>
      </w:r>
    </w:p>
    <w:bookmarkEnd w:id="1"/>
    <w:bookmarkEnd w:id="3"/>
    <w:p w14:paraId="22F66BBB" w14:textId="33A3FC3F" w:rsidR="009B1C92" w:rsidRPr="00E200E2" w:rsidRDefault="009B1C92" w:rsidP="00417B93">
      <w:pPr>
        <w:pStyle w:val="statymopavad"/>
        <w:spacing w:line="240" w:lineRule="auto"/>
        <w:ind w:firstLine="0"/>
        <w:rPr>
          <w:rFonts w:ascii="Times New Roman" w:hAnsi="Times New Roman"/>
          <w:color w:val="000000"/>
          <w:szCs w:val="24"/>
        </w:rPr>
      </w:pPr>
    </w:p>
    <w:p w14:paraId="628F9CD4" w14:textId="77777777" w:rsidR="00254DFB" w:rsidRPr="007A108D" w:rsidRDefault="009B1C92" w:rsidP="00417B93">
      <w:pPr>
        <w:pStyle w:val="statymopavad"/>
        <w:spacing w:line="240" w:lineRule="auto"/>
        <w:ind w:firstLine="0"/>
        <w:rPr>
          <w:rFonts w:ascii="Times New Roman" w:hAnsi="Times New Roman"/>
          <w:b/>
          <w:color w:val="000000"/>
          <w:spacing w:val="20"/>
          <w:sz w:val="28"/>
          <w:szCs w:val="28"/>
        </w:rPr>
      </w:pPr>
      <w:r w:rsidRPr="007A108D">
        <w:rPr>
          <w:rFonts w:ascii="Times New Roman" w:hAnsi="Times New Roman"/>
          <w:b/>
          <w:color w:val="000000"/>
          <w:spacing w:val="20"/>
          <w:sz w:val="28"/>
          <w:szCs w:val="28"/>
        </w:rPr>
        <w:t>SPRENDIMAS</w:t>
      </w:r>
      <w:r w:rsidR="00254DFB" w:rsidRPr="007A108D">
        <w:rPr>
          <w:rFonts w:ascii="Times New Roman" w:hAnsi="Times New Roman"/>
          <w:b/>
          <w:color w:val="000000"/>
          <w:spacing w:val="20"/>
          <w:sz w:val="28"/>
          <w:szCs w:val="28"/>
        </w:rPr>
        <w:t xml:space="preserve"> </w:t>
      </w:r>
    </w:p>
    <w:bookmarkEnd w:id="2"/>
    <w:p w14:paraId="3A805E30" w14:textId="77777777" w:rsidR="00420C8E" w:rsidRPr="007A108D" w:rsidRDefault="00420C8E" w:rsidP="00417B93">
      <w:pPr>
        <w:jc w:val="center"/>
        <w:rPr>
          <w:b/>
          <w:sz w:val="28"/>
          <w:szCs w:val="28"/>
          <w:lang w:val="lt-LT"/>
        </w:rPr>
      </w:pPr>
      <w:r w:rsidRPr="007A108D">
        <w:rPr>
          <w:b/>
          <w:sz w:val="28"/>
          <w:szCs w:val="28"/>
          <w:lang w:val="lt-LT"/>
        </w:rPr>
        <w:t xml:space="preserve">DĖL KLAIPĖDOS RAJONO SAVIVALDYBĖS VIETINĖS REIKŠMĖS KELIŲ </w:t>
      </w:r>
      <w:r w:rsidR="001817AB">
        <w:rPr>
          <w:b/>
          <w:sz w:val="28"/>
          <w:szCs w:val="28"/>
          <w:lang w:val="lt-LT"/>
        </w:rPr>
        <w:t xml:space="preserve">(GATVIŲ) </w:t>
      </w:r>
      <w:r w:rsidRPr="007A108D">
        <w:rPr>
          <w:b/>
          <w:sz w:val="28"/>
          <w:szCs w:val="28"/>
          <w:lang w:val="lt-LT"/>
        </w:rPr>
        <w:t xml:space="preserve">SĄRAŠO PATVIRTINIMO </w:t>
      </w:r>
    </w:p>
    <w:p w14:paraId="69AA23DD" w14:textId="77777777" w:rsidR="005200CA" w:rsidRPr="007A108D" w:rsidRDefault="005200CA" w:rsidP="00420C8E">
      <w:pPr>
        <w:jc w:val="center"/>
        <w:rPr>
          <w:lang w:val="lt-LT"/>
        </w:rPr>
      </w:pPr>
    </w:p>
    <w:p w14:paraId="3F2EB99D" w14:textId="365B5A0B" w:rsidR="00420C8E" w:rsidRPr="007A108D" w:rsidRDefault="00420C8E" w:rsidP="00420C8E">
      <w:pPr>
        <w:jc w:val="center"/>
        <w:rPr>
          <w:lang w:val="lt-LT"/>
        </w:rPr>
      </w:pPr>
      <w:r w:rsidRPr="007A108D">
        <w:rPr>
          <w:lang w:val="lt-LT"/>
        </w:rPr>
        <w:t>20</w:t>
      </w:r>
      <w:r w:rsidR="003C042F">
        <w:rPr>
          <w:lang w:val="lt-LT"/>
        </w:rPr>
        <w:t>20</w:t>
      </w:r>
      <w:r w:rsidRPr="007A108D">
        <w:rPr>
          <w:lang w:val="lt-LT"/>
        </w:rPr>
        <w:t xml:space="preserve"> m. </w:t>
      </w:r>
      <w:r w:rsidR="00E200E2">
        <w:rPr>
          <w:lang w:val="lt-LT"/>
        </w:rPr>
        <w:t xml:space="preserve">sausio 28 </w:t>
      </w:r>
      <w:r w:rsidRPr="007A108D">
        <w:rPr>
          <w:lang w:val="lt-LT"/>
        </w:rPr>
        <w:t>d. Nr. T11-</w:t>
      </w:r>
      <w:r w:rsidR="00417B93">
        <w:rPr>
          <w:lang w:val="lt-LT"/>
        </w:rPr>
        <w:t>7</w:t>
      </w:r>
    </w:p>
    <w:p w14:paraId="7E939E30" w14:textId="77777777" w:rsidR="00420C8E" w:rsidRPr="007A108D" w:rsidRDefault="00420C8E" w:rsidP="00420C8E">
      <w:pPr>
        <w:jc w:val="center"/>
        <w:rPr>
          <w:lang w:val="lt-LT"/>
        </w:rPr>
      </w:pPr>
      <w:r w:rsidRPr="007A108D">
        <w:rPr>
          <w:lang w:val="lt-LT"/>
        </w:rPr>
        <w:t>Gargždai</w:t>
      </w:r>
    </w:p>
    <w:p w14:paraId="002895B2" w14:textId="77777777" w:rsidR="00420C8E" w:rsidRPr="007A108D" w:rsidRDefault="00420C8E" w:rsidP="00420C8E">
      <w:pPr>
        <w:jc w:val="both"/>
        <w:rPr>
          <w:lang w:val="lt-LT"/>
        </w:rPr>
      </w:pPr>
    </w:p>
    <w:p w14:paraId="300383B0" w14:textId="77777777" w:rsidR="00420C8E" w:rsidRPr="007A108D" w:rsidRDefault="00420C8E" w:rsidP="00E200E2">
      <w:pPr>
        <w:ind w:firstLine="1134"/>
        <w:jc w:val="both"/>
        <w:rPr>
          <w:lang w:val="lt-LT"/>
        </w:rPr>
      </w:pPr>
      <w:r w:rsidRPr="007A108D">
        <w:rPr>
          <w:color w:val="000000"/>
          <w:lang w:val="lt-LT"/>
        </w:rPr>
        <w:t>Klaipėdos rajono savivaldybės taryba,</w:t>
      </w:r>
      <w:r w:rsidRPr="007A108D">
        <w:rPr>
          <w:lang w:val="lt-LT"/>
        </w:rPr>
        <w:t xml:space="preserve"> vadovaudamasi</w:t>
      </w:r>
      <w:r w:rsidRPr="007A108D">
        <w:rPr>
          <w:color w:val="000000"/>
          <w:lang w:val="lt-LT"/>
        </w:rPr>
        <w:t xml:space="preserve"> </w:t>
      </w:r>
      <w:r w:rsidRPr="007A108D">
        <w:rPr>
          <w:lang w:val="lt-LT"/>
        </w:rPr>
        <w:t xml:space="preserve">Lietuvos Respublikos vietos savivaldos įstatymo 16 straipsnio 4 dalimi, 18 straipsnio 1 dalimi, </w:t>
      </w:r>
      <w:r w:rsidRPr="007A108D">
        <w:rPr>
          <w:color w:val="000000"/>
          <w:lang w:val="lt-LT"/>
        </w:rPr>
        <w:t>Lietuvos Respublikos kelių įstatymo 6 straipsnio 4 dalimi, n u s p r e n d ž i a:</w:t>
      </w:r>
    </w:p>
    <w:p w14:paraId="11DFCF5C" w14:textId="77777777" w:rsidR="00420C8E" w:rsidRPr="007A108D" w:rsidRDefault="00420C8E" w:rsidP="00420C8E">
      <w:pPr>
        <w:ind w:firstLine="1200"/>
        <w:jc w:val="both"/>
        <w:rPr>
          <w:color w:val="000000"/>
          <w:lang w:val="lt-LT" w:eastAsia="lt-LT"/>
        </w:rPr>
      </w:pPr>
      <w:r w:rsidRPr="007A108D">
        <w:rPr>
          <w:color w:val="000000"/>
          <w:lang w:val="lt-LT"/>
        </w:rPr>
        <w:t>1. Patvirtinti Klaipėdos rajono savivaldybės vietinės reikšmės kelių</w:t>
      </w:r>
      <w:r w:rsidR="00BB6E98">
        <w:rPr>
          <w:color w:val="000000"/>
          <w:lang w:val="lt-LT"/>
        </w:rPr>
        <w:t xml:space="preserve"> (gatvių)</w:t>
      </w:r>
      <w:r w:rsidRPr="007A108D">
        <w:rPr>
          <w:color w:val="000000"/>
          <w:lang w:val="lt-LT"/>
        </w:rPr>
        <w:t xml:space="preserve"> </w:t>
      </w:r>
      <w:r w:rsidRPr="007A108D">
        <w:rPr>
          <w:color w:val="000000"/>
          <w:lang w:val="lt-LT" w:eastAsia="lt-LT"/>
        </w:rPr>
        <w:t>sąrašą (pridedama).</w:t>
      </w:r>
    </w:p>
    <w:p w14:paraId="5222A4CF" w14:textId="77777777" w:rsidR="00420C8E" w:rsidRDefault="00420C8E" w:rsidP="00420C8E">
      <w:pPr>
        <w:ind w:firstLine="1200"/>
        <w:jc w:val="both"/>
        <w:rPr>
          <w:lang w:val="lt-LT"/>
        </w:rPr>
      </w:pPr>
      <w:r w:rsidRPr="007A108D">
        <w:rPr>
          <w:color w:val="000000"/>
          <w:lang w:val="lt-LT"/>
        </w:rPr>
        <w:t>2.</w:t>
      </w:r>
      <w:r w:rsidRPr="007A108D">
        <w:rPr>
          <w:lang w:val="lt-LT"/>
        </w:rPr>
        <w:t xml:space="preserve"> </w:t>
      </w:r>
      <w:r w:rsidRPr="007A108D">
        <w:rPr>
          <w:color w:val="000000"/>
          <w:lang w:val="lt-LT"/>
        </w:rPr>
        <w:t xml:space="preserve">Pripažinti netekusiu galios </w:t>
      </w:r>
      <w:r w:rsidRPr="007A108D">
        <w:rPr>
          <w:lang w:val="lt-LT"/>
        </w:rPr>
        <w:t>Klaipėdos rajono savivaldybės tarybos 201</w:t>
      </w:r>
      <w:r w:rsidR="00781015">
        <w:rPr>
          <w:lang w:val="lt-LT"/>
        </w:rPr>
        <w:t>9</w:t>
      </w:r>
      <w:r w:rsidR="00545F3F" w:rsidRPr="007A108D">
        <w:rPr>
          <w:lang w:val="lt-LT"/>
        </w:rPr>
        <w:t xml:space="preserve"> m. </w:t>
      </w:r>
      <w:r w:rsidR="003C042F">
        <w:rPr>
          <w:lang w:val="lt-LT"/>
        </w:rPr>
        <w:t>lapkričio</w:t>
      </w:r>
      <w:r w:rsidR="00545F3F" w:rsidRPr="007A108D">
        <w:rPr>
          <w:lang w:val="lt-LT"/>
        </w:rPr>
        <w:t xml:space="preserve"> </w:t>
      </w:r>
      <w:r w:rsidR="003C042F">
        <w:rPr>
          <w:lang w:val="lt-LT"/>
        </w:rPr>
        <w:t>28</w:t>
      </w:r>
      <w:r w:rsidR="00545F3F" w:rsidRPr="007A108D">
        <w:rPr>
          <w:lang w:val="lt-LT"/>
        </w:rPr>
        <w:t xml:space="preserve"> d.</w:t>
      </w:r>
      <w:r w:rsidRPr="007A108D">
        <w:rPr>
          <w:lang w:val="lt-LT"/>
        </w:rPr>
        <w:t xml:space="preserve"> sprendimą Nr. T11-</w:t>
      </w:r>
      <w:r w:rsidR="003C042F">
        <w:rPr>
          <w:lang w:val="lt-LT"/>
        </w:rPr>
        <w:t>354</w:t>
      </w:r>
      <w:r w:rsidRPr="007A108D">
        <w:rPr>
          <w:lang w:val="lt-LT"/>
        </w:rPr>
        <w:t xml:space="preserve"> „Dėl Klaipėdos rajono savivaldybės vietinės reikšmės kelių </w:t>
      </w:r>
      <w:r w:rsidR="00781015">
        <w:rPr>
          <w:lang w:val="lt-LT"/>
        </w:rPr>
        <w:t xml:space="preserve">(gatvių) </w:t>
      </w:r>
      <w:r w:rsidRPr="007A108D">
        <w:rPr>
          <w:lang w:val="lt-LT"/>
        </w:rPr>
        <w:t>sąrašo patvirtinimo“.</w:t>
      </w:r>
    </w:p>
    <w:p w14:paraId="16196F5F" w14:textId="77777777" w:rsidR="00E87E73" w:rsidRPr="00E87E73" w:rsidRDefault="00E87E73" w:rsidP="00E87E73">
      <w:pPr>
        <w:tabs>
          <w:tab w:val="left" w:pos="567"/>
        </w:tabs>
        <w:ind w:firstLine="1276"/>
        <w:jc w:val="both"/>
        <w:rPr>
          <w:lang w:val="lt-LT"/>
        </w:rPr>
      </w:pPr>
      <w:r w:rsidRPr="00E87E73">
        <w:rPr>
          <w:color w:val="000000"/>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87E73">
        <w:rPr>
          <w:b/>
          <w:bCs/>
          <w:color w:val="1F497D"/>
          <w:shd w:val="clear" w:color="auto" w:fill="FFFFFF"/>
          <w:lang w:val="lt-LT"/>
        </w:rPr>
        <w:t xml:space="preserve"> </w:t>
      </w:r>
      <w:r w:rsidRPr="00E87E73">
        <w:rPr>
          <w:bCs/>
          <w:color w:val="000000"/>
          <w:shd w:val="clear" w:color="auto" w:fill="FFFFFF"/>
          <w:lang w:val="lt-LT"/>
        </w:rPr>
        <w:t>(Herkaus Manto g. 37, LT-92236, Klaipėda)</w:t>
      </w:r>
      <w:r w:rsidRPr="00E87E73">
        <w:rPr>
          <w:b/>
          <w:bCs/>
          <w:color w:val="000000"/>
          <w:shd w:val="clear" w:color="auto" w:fill="FFFFFF"/>
          <w:lang w:val="lt-LT"/>
        </w:rPr>
        <w:t xml:space="preserve"> </w:t>
      </w:r>
      <w:r w:rsidRPr="00E87E73">
        <w:rPr>
          <w:color w:val="000000"/>
          <w:shd w:val="clear" w:color="auto" w:fill="FFFFFF"/>
          <w:lang w:val="lt-LT"/>
        </w:rPr>
        <w:t>arba Regionų apygardos administracinio teismo Klaipėdos rūmams (</w:t>
      </w:r>
      <w:r w:rsidRPr="00E87E73">
        <w:rPr>
          <w:color w:val="222222"/>
          <w:shd w:val="clear" w:color="auto" w:fill="FFFFFF"/>
          <w:lang w:val="lt-LT"/>
        </w:rPr>
        <w:t xml:space="preserve">Galinio Pylimo g. 9, LT-91230 Klaipėda) </w:t>
      </w:r>
      <w:r w:rsidRPr="00E87E73">
        <w:rPr>
          <w:color w:val="000000"/>
          <w:shd w:val="clear" w:color="auto" w:fill="FFFFFF"/>
          <w:lang w:val="lt-LT"/>
        </w:rPr>
        <w:t>Lietuvos Respublikos administracinių bylų teisenos įstatymo nustatyta tvarka.</w:t>
      </w:r>
    </w:p>
    <w:p w14:paraId="68D23EA4" w14:textId="77777777" w:rsidR="00E87E73" w:rsidRPr="007A108D" w:rsidRDefault="00E87E73" w:rsidP="00420C8E">
      <w:pPr>
        <w:ind w:firstLine="1200"/>
        <w:jc w:val="both"/>
        <w:rPr>
          <w:lang w:val="lt-LT"/>
        </w:rPr>
      </w:pPr>
    </w:p>
    <w:p w14:paraId="64B9FD15" w14:textId="77777777" w:rsidR="0037089E" w:rsidRPr="007A108D" w:rsidRDefault="0037089E" w:rsidP="00EE219B">
      <w:pPr>
        <w:tabs>
          <w:tab w:val="right" w:pos="1440"/>
        </w:tabs>
        <w:jc w:val="both"/>
        <w:rPr>
          <w:color w:val="000000"/>
          <w:lang w:val="lt-LT"/>
        </w:rPr>
      </w:pPr>
    </w:p>
    <w:p w14:paraId="4E2EF0DC" w14:textId="77777777" w:rsidR="00420C8E" w:rsidRPr="007A108D" w:rsidRDefault="00420C8E" w:rsidP="00EE219B">
      <w:pPr>
        <w:tabs>
          <w:tab w:val="right" w:pos="1440"/>
        </w:tabs>
        <w:jc w:val="both"/>
        <w:rPr>
          <w:color w:val="000000"/>
          <w:lang w:val="lt-LT"/>
        </w:rPr>
      </w:pPr>
    </w:p>
    <w:p w14:paraId="0F02C602" w14:textId="25D90501" w:rsidR="00A47ACF" w:rsidRPr="007A108D" w:rsidRDefault="009755B7" w:rsidP="009755B7">
      <w:pPr>
        <w:jc w:val="both"/>
        <w:rPr>
          <w:b/>
          <w:color w:val="000000"/>
          <w:lang w:val="lt-LT"/>
        </w:rPr>
      </w:pPr>
      <w:r w:rsidRPr="007A108D">
        <w:rPr>
          <w:caps/>
          <w:color w:val="000000"/>
          <w:lang w:val="lt-LT"/>
        </w:rPr>
        <w:t>S</w:t>
      </w:r>
      <w:r w:rsidRPr="007A108D">
        <w:rPr>
          <w:color w:val="000000"/>
          <w:lang w:val="lt-LT"/>
        </w:rPr>
        <w:t>avivaldybės meras</w:t>
      </w:r>
      <w:r w:rsidR="00E200E2">
        <w:rPr>
          <w:color w:val="000000"/>
          <w:lang w:val="lt-LT"/>
        </w:rPr>
        <w:tab/>
      </w:r>
      <w:r w:rsidR="00E200E2">
        <w:rPr>
          <w:color w:val="000000"/>
          <w:lang w:val="lt-LT"/>
        </w:rPr>
        <w:tab/>
      </w:r>
      <w:r w:rsidR="00E200E2">
        <w:rPr>
          <w:color w:val="000000"/>
          <w:lang w:val="lt-LT"/>
        </w:rPr>
        <w:tab/>
      </w:r>
      <w:r w:rsidR="00E200E2">
        <w:rPr>
          <w:color w:val="000000"/>
          <w:lang w:val="lt-LT"/>
        </w:rPr>
        <w:tab/>
      </w:r>
      <w:r w:rsidR="00E200E2">
        <w:rPr>
          <w:color w:val="000000"/>
          <w:lang w:val="lt-LT"/>
        </w:rPr>
        <w:tab/>
      </w:r>
      <w:r w:rsidR="00E200E2">
        <w:rPr>
          <w:color w:val="000000"/>
          <w:lang w:val="lt-LT"/>
        </w:rPr>
        <w:tab/>
      </w:r>
      <w:r w:rsidR="00E200E2">
        <w:rPr>
          <w:color w:val="000000"/>
          <w:lang w:val="lt-LT"/>
        </w:rPr>
        <w:tab/>
      </w:r>
      <w:r w:rsidR="00E200E2">
        <w:rPr>
          <w:color w:val="000000"/>
          <w:lang w:val="lt-LT"/>
        </w:rPr>
        <w:tab/>
        <w:t xml:space="preserve">      Bronius Markauskas</w:t>
      </w:r>
    </w:p>
    <w:sectPr w:rsidR="00A47ACF" w:rsidRPr="007A108D" w:rsidSect="00E200E2">
      <w:headerReference w:type="even" r:id="rId8"/>
      <w:headerReference w:type="default" r:id="rId9"/>
      <w:footerReference w:type="default" r:id="rId10"/>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894C6" w14:textId="77777777" w:rsidR="00911CD5" w:rsidRDefault="00911CD5">
      <w:r>
        <w:separator/>
      </w:r>
    </w:p>
  </w:endnote>
  <w:endnote w:type="continuationSeparator" w:id="0">
    <w:p w14:paraId="3EA526E6" w14:textId="77777777" w:rsidR="00911CD5" w:rsidRDefault="0091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6D724" w14:textId="77777777" w:rsidR="00771412" w:rsidRDefault="00771412">
    <w:pPr>
      <w:pStyle w:val="Porat"/>
      <w:framePr w:wrap="auto" w:vAnchor="text" w:hAnchor="margin" w:xAlign="center" w:y="1"/>
      <w:rPr>
        <w:rStyle w:val="Puslapionumeris"/>
      </w:rPr>
    </w:pPr>
  </w:p>
  <w:p w14:paraId="2A186289" w14:textId="77777777" w:rsidR="00771412" w:rsidRDefault="0077141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7B123" w14:textId="77777777" w:rsidR="00911CD5" w:rsidRDefault="00911CD5">
      <w:r>
        <w:separator/>
      </w:r>
    </w:p>
  </w:footnote>
  <w:footnote w:type="continuationSeparator" w:id="0">
    <w:p w14:paraId="3E1C9782" w14:textId="77777777" w:rsidR="00911CD5" w:rsidRDefault="00911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0C5D8" w14:textId="77777777" w:rsidR="00771412" w:rsidRDefault="0077141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662D034" w14:textId="77777777" w:rsidR="00771412" w:rsidRDefault="0077141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2FCD7" w14:textId="77777777" w:rsidR="00771412" w:rsidRDefault="00771412">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2"/>
      <w:numFmt w:val="none"/>
      <w:suff w:val="nothing"/>
      <w:lvlText w:val="3."/>
      <w:lvlJc w:val="left"/>
      <w:pPr>
        <w:tabs>
          <w:tab w:val="num" w:pos="495"/>
        </w:tabs>
        <w:ind w:left="495" w:hanging="495"/>
      </w:pPr>
      <w:rPr>
        <w:b w:val="0"/>
      </w:rPr>
    </w:lvl>
    <w:lvl w:ilvl="1">
      <w:start w:val="2"/>
      <w:numFmt w:val="none"/>
      <w:suff w:val="nothing"/>
      <w:lvlText w:val="12.1."/>
      <w:lvlJc w:val="left"/>
      <w:pPr>
        <w:tabs>
          <w:tab w:val="num" w:pos="757"/>
        </w:tabs>
        <w:ind w:left="757" w:hanging="397"/>
      </w:pPr>
      <w:rPr>
        <w:b w:val="0"/>
      </w:rPr>
    </w:lvl>
    <w:lvl w:ilvl="2">
      <w:start w:val="1"/>
      <w:numFmt w:val="decimal"/>
      <w:lvlText w:val="..%3."/>
      <w:lvlJc w:val="left"/>
      <w:pPr>
        <w:tabs>
          <w:tab w:val="num" w:pos="1800"/>
        </w:tabs>
        <w:ind w:left="1800" w:hanging="720"/>
      </w:pPr>
      <w:rPr>
        <w:b w:val="0"/>
      </w:rPr>
    </w:lvl>
    <w:lvl w:ilvl="3">
      <w:start w:val="1"/>
      <w:numFmt w:val="decimal"/>
      <w:lvlText w:val="..%3.%4.."/>
      <w:lvlJc w:val="left"/>
      <w:pPr>
        <w:tabs>
          <w:tab w:val="num" w:pos="1260"/>
        </w:tabs>
        <w:ind w:left="1260" w:hanging="720"/>
      </w:pPr>
      <w:rPr>
        <w:b w:val="0"/>
      </w:rPr>
    </w:lvl>
    <w:lvl w:ilvl="4">
      <w:start w:val="1"/>
      <w:numFmt w:val="decimal"/>
      <w:lvlText w:val="..%3.%4.%5.."/>
      <w:lvlJc w:val="left"/>
      <w:pPr>
        <w:tabs>
          <w:tab w:val="num" w:pos="1800"/>
        </w:tabs>
        <w:ind w:left="1800" w:hanging="1080"/>
      </w:pPr>
      <w:rPr>
        <w:b w:val="0"/>
      </w:rPr>
    </w:lvl>
    <w:lvl w:ilvl="5">
      <w:start w:val="1"/>
      <w:numFmt w:val="decimal"/>
      <w:lvlText w:val="..%3.%4.%5.%6.."/>
      <w:lvlJc w:val="left"/>
      <w:pPr>
        <w:tabs>
          <w:tab w:val="num" w:pos="1980"/>
        </w:tabs>
        <w:ind w:left="1980" w:hanging="1080"/>
      </w:pPr>
      <w:rPr>
        <w:b w:val="0"/>
      </w:rPr>
    </w:lvl>
    <w:lvl w:ilvl="6">
      <w:start w:val="1"/>
      <w:numFmt w:val="decimal"/>
      <w:lvlText w:val="..%3.%4.%5.%6.%7.."/>
      <w:lvlJc w:val="left"/>
      <w:pPr>
        <w:tabs>
          <w:tab w:val="num" w:pos="2520"/>
        </w:tabs>
        <w:ind w:left="2520" w:hanging="1440"/>
      </w:pPr>
      <w:rPr>
        <w:b w:val="0"/>
      </w:rPr>
    </w:lvl>
    <w:lvl w:ilvl="7">
      <w:start w:val="1"/>
      <w:numFmt w:val="decimal"/>
      <w:lvlText w:val="..%3.%4.%5.%6.%7.%8.."/>
      <w:lvlJc w:val="left"/>
      <w:pPr>
        <w:tabs>
          <w:tab w:val="num" w:pos="2700"/>
        </w:tabs>
        <w:ind w:left="2700" w:hanging="1440"/>
      </w:pPr>
      <w:rPr>
        <w:b w:val="0"/>
      </w:rPr>
    </w:lvl>
    <w:lvl w:ilvl="8">
      <w:start w:val="1"/>
      <w:numFmt w:val="decimal"/>
      <w:lvlText w:val="..%3.%4.%5.%6.%7.%8.%9.."/>
      <w:lvlJc w:val="left"/>
      <w:pPr>
        <w:tabs>
          <w:tab w:val="num" w:pos="3240"/>
        </w:tabs>
        <w:ind w:left="3240" w:hanging="1800"/>
      </w:pPr>
      <w:rPr>
        <w:b w:val="0"/>
      </w:rPr>
    </w:lvl>
  </w:abstractNum>
  <w:abstractNum w:abstractNumId="1" w15:restartNumberingAfterBreak="0">
    <w:nsid w:val="00000004"/>
    <w:multiLevelType w:val="singleLevel"/>
    <w:tmpl w:val="74463CB2"/>
    <w:name w:val="WW8Num7"/>
    <w:lvl w:ilvl="0">
      <w:start w:val="1"/>
      <w:numFmt w:val="upperRoman"/>
      <w:lvlText w:val="%1."/>
      <w:lvlJc w:val="left"/>
      <w:pPr>
        <w:tabs>
          <w:tab w:val="num" w:pos="4320"/>
        </w:tabs>
        <w:ind w:left="4320" w:hanging="720"/>
      </w:pPr>
      <w:rPr>
        <w:b/>
      </w:rPr>
    </w:lvl>
  </w:abstractNum>
  <w:abstractNum w:abstractNumId="2" w15:restartNumberingAfterBreak="0">
    <w:nsid w:val="00000005"/>
    <w:multiLevelType w:val="multilevel"/>
    <w:tmpl w:val="0E74C42A"/>
    <w:name w:val="WW8Num1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6"/>
    <w:multiLevelType w:val="multilevel"/>
    <w:tmpl w:val="1E5E4656"/>
    <w:name w:val="WW8Num12"/>
    <w:lvl w:ilvl="0">
      <w:start w:val="2"/>
      <w:numFmt w:val="none"/>
      <w:suff w:val="nothing"/>
      <w:lvlText w:val="4."/>
      <w:lvlJc w:val="left"/>
      <w:pPr>
        <w:ind w:left="480" w:hanging="480"/>
      </w:pPr>
      <w:rPr>
        <w:rFonts w:hint="default"/>
        <w:b/>
      </w:rPr>
    </w:lvl>
    <w:lvl w:ilvl="1">
      <w:start w:val="1"/>
      <w:numFmt w:val="decimal"/>
      <w:lvlText w:val="3.%2"/>
      <w:lvlJc w:val="left"/>
      <w:pPr>
        <w:tabs>
          <w:tab w:val="num" w:pos="840"/>
        </w:tabs>
        <w:ind w:left="840" w:hanging="480"/>
      </w:pPr>
      <w:rPr>
        <w:rFonts w:hint="default"/>
        <w:b w:val="0"/>
      </w:rPr>
    </w:lvl>
    <w:lvl w:ilvl="2">
      <w:start w:val="1"/>
      <w:numFmt w:val="decimal"/>
      <w:lvlText w:val=".%2.%3."/>
      <w:lvlJc w:val="left"/>
      <w:pPr>
        <w:tabs>
          <w:tab w:val="num" w:pos="1440"/>
        </w:tabs>
        <w:ind w:left="1440" w:hanging="720"/>
      </w:pPr>
      <w:rPr>
        <w:rFonts w:hint="default"/>
        <w:b/>
      </w:rPr>
    </w:lvl>
    <w:lvl w:ilvl="3">
      <w:start w:val="1"/>
      <w:numFmt w:val="decimal"/>
      <w:lvlText w:val=".%2.%3.%4."/>
      <w:lvlJc w:val="left"/>
      <w:pPr>
        <w:tabs>
          <w:tab w:val="num" w:pos="2160"/>
        </w:tabs>
        <w:ind w:left="2160" w:hanging="720"/>
      </w:pPr>
      <w:rPr>
        <w:rFonts w:hint="default"/>
        <w:b w:val="0"/>
      </w:rPr>
    </w:lvl>
    <w:lvl w:ilvl="4">
      <w:start w:val="1"/>
      <w:numFmt w:val="decimal"/>
      <w:lvlText w:val=".%2.%3.%4.%5."/>
      <w:lvlJc w:val="left"/>
      <w:pPr>
        <w:tabs>
          <w:tab w:val="num" w:pos="2520"/>
        </w:tabs>
        <w:ind w:left="2520" w:hanging="1080"/>
      </w:pPr>
      <w:rPr>
        <w:rFonts w:hint="default"/>
        <w:b/>
      </w:rPr>
    </w:lvl>
    <w:lvl w:ilvl="5">
      <w:start w:val="1"/>
      <w:numFmt w:val="decimal"/>
      <w:lvlText w:val=".%2.%3.%4.%5.%6."/>
      <w:lvlJc w:val="left"/>
      <w:pPr>
        <w:tabs>
          <w:tab w:val="num" w:pos="2880"/>
        </w:tabs>
        <w:ind w:left="2880" w:hanging="1080"/>
      </w:pPr>
      <w:rPr>
        <w:rFonts w:hint="default"/>
        <w:b/>
      </w:rPr>
    </w:lvl>
    <w:lvl w:ilvl="6">
      <w:start w:val="1"/>
      <w:numFmt w:val="decimal"/>
      <w:lvlText w:val=".%2.%3.%4.%5.%6.%7."/>
      <w:lvlJc w:val="left"/>
      <w:pPr>
        <w:tabs>
          <w:tab w:val="num" w:pos="3600"/>
        </w:tabs>
        <w:ind w:left="3600" w:hanging="1440"/>
      </w:pPr>
      <w:rPr>
        <w:rFonts w:hint="default"/>
        <w:b/>
      </w:rPr>
    </w:lvl>
    <w:lvl w:ilvl="7">
      <w:start w:val="1"/>
      <w:numFmt w:val="decimal"/>
      <w:lvlText w:val=".%2.%3.%4.%5.%6.%7.%8."/>
      <w:lvlJc w:val="left"/>
      <w:pPr>
        <w:tabs>
          <w:tab w:val="num" w:pos="3960"/>
        </w:tabs>
        <w:ind w:left="3960" w:hanging="1440"/>
      </w:pPr>
      <w:rPr>
        <w:rFonts w:hint="default"/>
        <w:b/>
      </w:rPr>
    </w:lvl>
    <w:lvl w:ilvl="8">
      <w:start w:val="1"/>
      <w:numFmt w:val="decimal"/>
      <w:lvlText w:val=".%2.%3.%4.%5.%6.%7.%8.%9."/>
      <w:lvlJc w:val="left"/>
      <w:pPr>
        <w:tabs>
          <w:tab w:val="num" w:pos="4680"/>
        </w:tabs>
        <w:ind w:left="4680" w:hanging="1800"/>
      </w:pPr>
      <w:rPr>
        <w:rFonts w:hint="default"/>
        <w:b/>
      </w:rPr>
    </w:lvl>
  </w:abstractNum>
  <w:abstractNum w:abstractNumId="4" w15:restartNumberingAfterBreak="0">
    <w:nsid w:val="00000007"/>
    <w:multiLevelType w:val="singleLevel"/>
    <w:tmpl w:val="00000007"/>
    <w:name w:val="WW8Num13"/>
    <w:lvl w:ilvl="0">
      <w:start w:val="2"/>
      <w:numFmt w:val="decimal"/>
      <w:lvlText w:val="%1."/>
      <w:lvlJc w:val="left"/>
      <w:pPr>
        <w:tabs>
          <w:tab w:val="num" w:pos="720"/>
        </w:tabs>
        <w:ind w:left="720" w:hanging="360"/>
      </w:pPr>
      <w:rPr>
        <w:i w:val="0"/>
      </w:rPr>
    </w:lvl>
  </w:abstractNum>
  <w:abstractNum w:abstractNumId="5" w15:restartNumberingAfterBreak="0">
    <w:nsid w:val="00000008"/>
    <w:multiLevelType w:val="singleLevel"/>
    <w:tmpl w:val="D5DC0B8C"/>
    <w:name w:val="WW8Num8"/>
    <w:lvl w:ilvl="0">
      <w:start w:val="10"/>
      <w:numFmt w:val="decimal"/>
      <w:lvlText w:val="%1."/>
      <w:lvlJc w:val="left"/>
      <w:pPr>
        <w:tabs>
          <w:tab w:val="num" w:pos="720"/>
        </w:tabs>
        <w:ind w:left="720" w:hanging="360"/>
      </w:pPr>
      <w:rPr>
        <w:b w:val="0"/>
      </w:rPr>
    </w:lvl>
  </w:abstractNum>
  <w:abstractNum w:abstractNumId="6" w15:restartNumberingAfterBreak="0">
    <w:nsid w:val="00000009"/>
    <w:multiLevelType w:val="multilevel"/>
    <w:tmpl w:val="00000009"/>
    <w:name w:val="WW8Num9"/>
    <w:lvl w:ilvl="0">
      <w:start w:val="4"/>
      <w:numFmt w:val="decimal"/>
      <w:lvlText w:val="%1."/>
      <w:lvlJc w:val="left"/>
      <w:pPr>
        <w:tabs>
          <w:tab w:val="num" w:pos="360"/>
        </w:tabs>
        <w:ind w:left="360" w:hanging="360"/>
      </w:p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639C157B"/>
    <w:multiLevelType w:val="hybridMultilevel"/>
    <w:tmpl w:val="B9C2BDA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CE8"/>
    <w:rsid w:val="000040AC"/>
    <w:rsid w:val="000044D6"/>
    <w:rsid w:val="00004571"/>
    <w:rsid w:val="000138BF"/>
    <w:rsid w:val="00015A13"/>
    <w:rsid w:val="00023112"/>
    <w:rsid w:val="00036FB9"/>
    <w:rsid w:val="00040AAE"/>
    <w:rsid w:val="0004357A"/>
    <w:rsid w:val="00046D14"/>
    <w:rsid w:val="0004707B"/>
    <w:rsid w:val="000527AB"/>
    <w:rsid w:val="00052A90"/>
    <w:rsid w:val="00053B85"/>
    <w:rsid w:val="00057E4B"/>
    <w:rsid w:val="00066EB1"/>
    <w:rsid w:val="00071695"/>
    <w:rsid w:val="000717D7"/>
    <w:rsid w:val="00071975"/>
    <w:rsid w:val="00072C68"/>
    <w:rsid w:val="00075762"/>
    <w:rsid w:val="00082DF1"/>
    <w:rsid w:val="000911FA"/>
    <w:rsid w:val="00092D31"/>
    <w:rsid w:val="0009369B"/>
    <w:rsid w:val="000A20A0"/>
    <w:rsid w:val="000A4381"/>
    <w:rsid w:val="000A46CE"/>
    <w:rsid w:val="000B3AC7"/>
    <w:rsid w:val="000B4FC5"/>
    <w:rsid w:val="000B7956"/>
    <w:rsid w:val="000C35FB"/>
    <w:rsid w:val="000C4DF2"/>
    <w:rsid w:val="000D252C"/>
    <w:rsid w:val="000D4DBF"/>
    <w:rsid w:val="000D4F41"/>
    <w:rsid w:val="000D62F4"/>
    <w:rsid w:val="000D6422"/>
    <w:rsid w:val="000E0CB8"/>
    <w:rsid w:val="000E2487"/>
    <w:rsid w:val="000E4312"/>
    <w:rsid w:val="000E6337"/>
    <w:rsid w:val="000F3B01"/>
    <w:rsid w:val="000F4490"/>
    <w:rsid w:val="00100685"/>
    <w:rsid w:val="00113223"/>
    <w:rsid w:val="00121ACC"/>
    <w:rsid w:val="00121FEE"/>
    <w:rsid w:val="00123D35"/>
    <w:rsid w:val="00124EDE"/>
    <w:rsid w:val="001272BA"/>
    <w:rsid w:val="00134140"/>
    <w:rsid w:val="0013534E"/>
    <w:rsid w:val="00137267"/>
    <w:rsid w:val="00141DF3"/>
    <w:rsid w:val="0015062D"/>
    <w:rsid w:val="001519EE"/>
    <w:rsid w:val="00153AFF"/>
    <w:rsid w:val="00160310"/>
    <w:rsid w:val="00160682"/>
    <w:rsid w:val="00163632"/>
    <w:rsid w:val="00163D6B"/>
    <w:rsid w:val="00164BAE"/>
    <w:rsid w:val="00165460"/>
    <w:rsid w:val="0016720E"/>
    <w:rsid w:val="0017364E"/>
    <w:rsid w:val="0017453A"/>
    <w:rsid w:val="00175786"/>
    <w:rsid w:val="0018075F"/>
    <w:rsid w:val="00180FE6"/>
    <w:rsid w:val="001817AB"/>
    <w:rsid w:val="001854CF"/>
    <w:rsid w:val="0019492C"/>
    <w:rsid w:val="00194A03"/>
    <w:rsid w:val="001A20E8"/>
    <w:rsid w:val="001A454A"/>
    <w:rsid w:val="001B05CC"/>
    <w:rsid w:val="001B0CA8"/>
    <w:rsid w:val="001C085B"/>
    <w:rsid w:val="001C1915"/>
    <w:rsid w:val="001C687D"/>
    <w:rsid w:val="001C716D"/>
    <w:rsid w:val="001D0E1E"/>
    <w:rsid w:val="001D4D33"/>
    <w:rsid w:val="001D6D06"/>
    <w:rsid w:val="001E1BB7"/>
    <w:rsid w:val="001E1F50"/>
    <w:rsid w:val="001E5AB8"/>
    <w:rsid w:val="001E7C24"/>
    <w:rsid w:val="001F656A"/>
    <w:rsid w:val="001F69BB"/>
    <w:rsid w:val="001F7DE2"/>
    <w:rsid w:val="00202BBE"/>
    <w:rsid w:val="00207002"/>
    <w:rsid w:val="00212A70"/>
    <w:rsid w:val="00212CEB"/>
    <w:rsid w:val="00213E7E"/>
    <w:rsid w:val="002206F6"/>
    <w:rsid w:val="00220AE4"/>
    <w:rsid w:val="002279ED"/>
    <w:rsid w:val="0023198E"/>
    <w:rsid w:val="002340EB"/>
    <w:rsid w:val="00240AB0"/>
    <w:rsid w:val="00254DFB"/>
    <w:rsid w:val="00254EA2"/>
    <w:rsid w:val="00257DA4"/>
    <w:rsid w:val="0026176B"/>
    <w:rsid w:val="00263BE6"/>
    <w:rsid w:val="0026496A"/>
    <w:rsid w:val="00271853"/>
    <w:rsid w:val="002746D0"/>
    <w:rsid w:val="002770DC"/>
    <w:rsid w:val="0028553B"/>
    <w:rsid w:val="002956B3"/>
    <w:rsid w:val="002A07FA"/>
    <w:rsid w:val="002A1D03"/>
    <w:rsid w:val="002A330C"/>
    <w:rsid w:val="002A58B6"/>
    <w:rsid w:val="002B4035"/>
    <w:rsid w:val="002B4452"/>
    <w:rsid w:val="002B4B17"/>
    <w:rsid w:val="002C1DEC"/>
    <w:rsid w:val="002C1F6D"/>
    <w:rsid w:val="002C3DBE"/>
    <w:rsid w:val="002D2DAA"/>
    <w:rsid w:val="002D453F"/>
    <w:rsid w:val="002D5A9A"/>
    <w:rsid w:val="002E25A5"/>
    <w:rsid w:val="002E3CD1"/>
    <w:rsid w:val="002F03BF"/>
    <w:rsid w:val="002F0563"/>
    <w:rsid w:val="002F0673"/>
    <w:rsid w:val="002F0922"/>
    <w:rsid w:val="002F5573"/>
    <w:rsid w:val="002F742E"/>
    <w:rsid w:val="00302AF5"/>
    <w:rsid w:val="00302D8E"/>
    <w:rsid w:val="00302FB9"/>
    <w:rsid w:val="0031133B"/>
    <w:rsid w:val="00312B46"/>
    <w:rsid w:val="003137E5"/>
    <w:rsid w:val="00317518"/>
    <w:rsid w:val="003223D9"/>
    <w:rsid w:val="00323662"/>
    <w:rsid w:val="00333864"/>
    <w:rsid w:val="00337226"/>
    <w:rsid w:val="00337C22"/>
    <w:rsid w:val="00337C77"/>
    <w:rsid w:val="00342716"/>
    <w:rsid w:val="00345C7F"/>
    <w:rsid w:val="00350A85"/>
    <w:rsid w:val="0035101A"/>
    <w:rsid w:val="00357882"/>
    <w:rsid w:val="00362023"/>
    <w:rsid w:val="00362B1E"/>
    <w:rsid w:val="003658DD"/>
    <w:rsid w:val="00366C08"/>
    <w:rsid w:val="00370153"/>
    <w:rsid w:val="0037035C"/>
    <w:rsid w:val="0037089E"/>
    <w:rsid w:val="00377A4C"/>
    <w:rsid w:val="00380356"/>
    <w:rsid w:val="00381F11"/>
    <w:rsid w:val="00386CE8"/>
    <w:rsid w:val="003922AF"/>
    <w:rsid w:val="003A2A08"/>
    <w:rsid w:val="003A359C"/>
    <w:rsid w:val="003A4825"/>
    <w:rsid w:val="003A49DC"/>
    <w:rsid w:val="003A7622"/>
    <w:rsid w:val="003B041F"/>
    <w:rsid w:val="003B241A"/>
    <w:rsid w:val="003B4888"/>
    <w:rsid w:val="003C042F"/>
    <w:rsid w:val="003C0F79"/>
    <w:rsid w:val="003C1E1E"/>
    <w:rsid w:val="003C279C"/>
    <w:rsid w:val="003C6A44"/>
    <w:rsid w:val="003C7C9A"/>
    <w:rsid w:val="003D1806"/>
    <w:rsid w:val="003D56EC"/>
    <w:rsid w:val="003D6273"/>
    <w:rsid w:val="003D6420"/>
    <w:rsid w:val="003E6BDF"/>
    <w:rsid w:val="003F13E6"/>
    <w:rsid w:val="003F2B9E"/>
    <w:rsid w:val="003F5887"/>
    <w:rsid w:val="003F5DCE"/>
    <w:rsid w:val="003F6BCE"/>
    <w:rsid w:val="003F787A"/>
    <w:rsid w:val="00402EB8"/>
    <w:rsid w:val="004035D9"/>
    <w:rsid w:val="00415A48"/>
    <w:rsid w:val="0041601C"/>
    <w:rsid w:val="004174C8"/>
    <w:rsid w:val="00417B93"/>
    <w:rsid w:val="0042010D"/>
    <w:rsid w:val="00420C8E"/>
    <w:rsid w:val="00424480"/>
    <w:rsid w:val="004244AB"/>
    <w:rsid w:val="00426C11"/>
    <w:rsid w:val="00432C02"/>
    <w:rsid w:val="0043392C"/>
    <w:rsid w:val="00433F89"/>
    <w:rsid w:val="00434BFE"/>
    <w:rsid w:val="004413D2"/>
    <w:rsid w:val="0045089E"/>
    <w:rsid w:val="00453C80"/>
    <w:rsid w:val="00455854"/>
    <w:rsid w:val="00470DE0"/>
    <w:rsid w:val="00471122"/>
    <w:rsid w:val="00472825"/>
    <w:rsid w:val="0047524E"/>
    <w:rsid w:val="00497A3A"/>
    <w:rsid w:val="004A181F"/>
    <w:rsid w:val="004A55B4"/>
    <w:rsid w:val="004A6914"/>
    <w:rsid w:val="004B0E83"/>
    <w:rsid w:val="004B6215"/>
    <w:rsid w:val="004C052C"/>
    <w:rsid w:val="004C26B6"/>
    <w:rsid w:val="004D45CD"/>
    <w:rsid w:val="004D5DDE"/>
    <w:rsid w:val="004D61C5"/>
    <w:rsid w:val="004E561D"/>
    <w:rsid w:val="004F74CB"/>
    <w:rsid w:val="0050381F"/>
    <w:rsid w:val="00503C7F"/>
    <w:rsid w:val="005040EB"/>
    <w:rsid w:val="005050E6"/>
    <w:rsid w:val="00506BB7"/>
    <w:rsid w:val="00506F0E"/>
    <w:rsid w:val="005112EE"/>
    <w:rsid w:val="00512853"/>
    <w:rsid w:val="005128A5"/>
    <w:rsid w:val="0051372C"/>
    <w:rsid w:val="00515BA4"/>
    <w:rsid w:val="00515FDB"/>
    <w:rsid w:val="00517C1E"/>
    <w:rsid w:val="005200CA"/>
    <w:rsid w:val="00521B7C"/>
    <w:rsid w:val="00535A69"/>
    <w:rsid w:val="005364C6"/>
    <w:rsid w:val="00537AA1"/>
    <w:rsid w:val="00540152"/>
    <w:rsid w:val="005416DF"/>
    <w:rsid w:val="00545996"/>
    <w:rsid w:val="00545F3F"/>
    <w:rsid w:val="00555B3D"/>
    <w:rsid w:val="00560C5D"/>
    <w:rsid w:val="00561B35"/>
    <w:rsid w:val="00563F6C"/>
    <w:rsid w:val="00564D6E"/>
    <w:rsid w:val="005679DF"/>
    <w:rsid w:val="005758D2"/>
    <w:rsid w:val="005806FA"/>
    <w:rsid w:val="0058252C"/>
    <w:rsid w:val="00582E28"/>
    <w:rsid w:val="00590A5C"/>
    <w:rsid w:val="00590B57"/>
    <w:rsid w:val="00591935"/>
    <w:rsid w:val="00594DAD"/>
    <w:rsid w:val="00594E4E"/>
    <w:rsid w:val="00595A78"/>
    <w:rsid w:val="0059658D"/>
    <w:rsid w:val="00596B37"/>
    <w:rsid w:val="00596D55"/>
    <w:rsid w:val="005976A8"/>
    <w:rsid w:val="005A6729"/>
    <w:rsid w:val="005B140D"/>
    <w:rsid w:val="005B3D70"/>
    <w:rsid w:val="005B75C3"/>
    <w:rsid w:val="005C0F47"/>
    <w:rsid w:val="005C2FEC"/>
    <w:rsid w:val="005D740F"/>
    <w:rsid w:val="005D7785"/>
    <w:rsid w:val="005E24F0"/>
    <w:rsid w:val="005E6B85"/>
    <w:rsid w:val="005E796B"/>
    <w:rsid w:val="005F0057"/>
    <w:rsid w:val="005F36CE"/>
    <w:rsid w:val="005F3935"/>
    <w:rsid w:val="005F4BDD"/>
    <w:rsid w:val="00600461"/>
    <w:rsid w:val="0060325E"/>
    <w:rsid w:val="006038D4"/>
    <w:rsid w:val="00604325"/>
    <w:rsid w:val="0060440D"/>
    <w:rsid w:val="006051F1"/>
    <w:rsid w:val="00606B46"/>
    <w:rsid w:val="00607036"/>
    <w:rsid w:val="00615C88"/>
    <w:rsid w:val="00615CE7"/>
    <w:rsid w:val="0061728C"/>
    <w:rsid w:val="00617AAB"/>
    <w:rsid w:val="00621019"/>
    <w:rsid w:val="006236AD"/>
    <w:rsid w:val="00630C89"/>
    <w:rsid w:val="00630ECE"/>
    <w:rsid w:val="0063279F"/>
    <w:rsid w:val="00634212"/>
    <w:rsid w:val="00634F5D"/>
    <w:rsid w:val="00635358"/>
    <w:rsid w:val="00645514"/>
    <w:rsid w:val="006507BB"/>
    <w:rsid w:val="006512DA"/>
    <w:rsid w:val="00651785"/>
    <w:rsid w:val="00651F8E"/>
    <w:rsid w:val="00655D51"/>
    <w:rsid w:val="00657DBE"/>
    <w:rsid w:val="006612FD"/>
    <w:rsid w:val="00663B92"/>
    <w:rsid w:val="00664B8A"/>
    <w:rsid w:val="00667769"/>
    <w:rsid w:val="00676C24"/>
    <w:rsid w:val="00681A6E"/>
    <w:rsid w:val="006832B5"/>
    <w:rsid w:val="00686966"/>
    <w:rsid w:val="00690D7E"/>
    <w:rsid w:val="006975AF"/>
    <w:rsid w:val="006A0BF5"/>
    <w:rsid w:val="006A2D2A"/>
    <w:rsid w:val="006A69B7"/>
    <w:rsid w:val="006A7562"/>
    <w:rsid w:val="006B1263"/>
    <w:rsid w:val="006B3C61"/>
    <w:rsid w:val="006B3DC2"/>
    <w:rsid w:val="006C0148"/>
    <w:rsid w:val="006C1B90"/>
    <w:rsid w:val="006C2BC0"/>
    <w:rsid w:val="006C46B5"/>
    <w:rsid w:val="006D041F"/>
    <w:rsid w:val="006D0C59"/>
    <w:rsid w:val="006D3DEF"/>
    <w:rsid w:val="006D54BC"/>
    <w:rsid w:val="006D5BA5"/>
    <w:rsid w:val="006D6248"/>
    <w:rsid w:val="006E1202"/>
    <w:rsid w:val="006E18CA"/>
    <w:rsid w:val="006E470D"/>
    <w:rsid w:val="006E7DCD"/>
    <w:rsid w:val="006F0F6E"/>
    <w:rsid w:val="006F7700"/>
    <w:rsid w:val="00700B90"/>
    <w:rsid w:val="00701984"/>
    <w:rsid w:val="00703F64"/>
    <w:rsid w:val="007177F5"/>
    <w:rsid w:val="00721D4E"/>
    <w:rsid w:val="00731A19"/>
    <w:rsid w:val="007321BC"/>
    <w:rsid w:val="00733674"/>
    <w:rsid w:val="00735089"/>
    <w:rsid w:val="0073568A"/>
    <w:rsid w:val="00745475"/>
    <w:rsid w:val="00754DE1"/>
    <w:rsid w:val="007574E0"/>
    <w:rsid w:val="00757C9F"/>
    <w:rsid w:val="007608F7"/>
    <w:rsid w:val="007657FC"/>
    <w:rsid w:val="007662CB"/>
    <w:rsid w:val="00770F0E"/>
    <w:rsid w:val="00771343"/>
    <w:rsid w:val="00771412"/>
    <w:rsid w:val="00772507"/>
    <w:rsid w:val="007740C2"/>
    <w:rsid w:val="00774487"/>
    <w:rsid w:val="00774CD0"/>
    <w:rsid w:val="0077517B"/>
    <w:rsid w:val="007769FA"/>
    <w:rsid w:val="00777FED"/>
    <w:rsid w:val="00781015"/>
    <w:rsid w:val="007829D4"/>
    <w:rsid w:val="0079396D"/>
    <w:rsid w:val="0079479E"/>
    <w:rsid w:val="00795CDF"/>
    <w:rsid w:val="00795D3A"/>
    <w:rsid w:val="007A108D"/>
    <w:rsid w:val="007A4E20"/>
    <w:rsid w:val="007B737C"/>
    <w:rsid w:val="007B756E"/>
    <w:rsid w:val="007C6BB7"/>
    <w:rsid w:val="007D0E6A"/>
    <w:rsid w:val="007D6245"/>
    <w:rsid w:val="007E06E5"/>
    <w:rsid w:val="007E572C"/>
    <w:rsid w:val="007E795C"/>
    <w:rsid w:val="007F5FD0"/>
    <w:rsid w:val="007F6340"/>
    <w:rsid w:val="008043B8"/>
    <w:rsid w:val="00804C72"/>
    <w:rsid w:val="00811597"/>
    <w:rsid w:val="00811B77"/>
    <w:rsid w:val="0081623C"/>
    <w:rsid w:val="00816DC7"/>
    <w:rsid w:val="00825D44"/>
    <w:rsid w:val="00826CB6"/>
    <w:rsid w:val="00830FC8"/>
    <w:rsid w:val="0083295A"/>
    <w:rsid w:val="00841DF7"/>
    <w:rsid w:val="00842420"/>
    <w:rsid w:val="00844710"/>
    <w:rsid w:val="0085398E"/>
    <w:rsid w:val="0085441B"/>
    <w:rsid w:val="00866351"/>
    <w:rsid w:val="00870312"/>
    <w:rsid w:val="00873360"/>
    <w:rsid w:val="00873C0D"/>
    <w:rsid w:val="00876F10"/>
    <w:rsid w:val="0088186B"/>
    <w:rsid w:val="008829C4"/>
    <w:rsid w:val="008840B0"/>
    <w:rsid w:val="008867C4"/>
    <w:rsid w:val="00886A67"/>
    <w:rsid w:val="008878E2"/>
    <w:rsid w:val="00887EBD"/>
    <w:rsid w:val="00893376"/>
    <w:rsid w:val="008A1C2F"/>
    <w:rsid w:val="008A7F0D"/>
    <w:rsid w:val="008B5A6D"/>
    <w:rsid w:val="008B71DA"/>
    <w:rsid w:val="008C5AE8"/>
    <w:rsid w:val="008C72E7"/>
    <w:rsid w:val="008C7B63"/>
    <w:rsid w:val="008D5849"/>
    <w:rsid w:val="008D6A81"/>
    <w:rsid w:val="008D77FD"/>
    <w:rsid w:val="008E17AB"/>
    <w:rsid w:val="008E1DD1"/>
    <w:rsid w:val="008E2300"/>
    <w:rsid w:val="008E7D5E"/>
    <w:rsid w:val="008F3737"/>
    <w:rsid w:val="0090170E"/>
    <w:rsid w:val="00904A32"/>
    <w:rsid w:val="009118EE"/>
    <w:rsid w:val="00911CD5"/>
    <w:rsid w:val="00913AFD"/>
    <w:rsid w:val="00914951"/>
    <w:rsid w:val="0091496E"/>
    <w:rsid w:val="0091683B"/>
    <w:rsid w:val="00920EC4"/>
    <w:rsid w:val="009212F7"/>
    <w:rsid w:val="00921AC4"/>
    <w:rsid w:val="009238D4"/>
    <w:rsid w:val="009254B2"/>
    <w:rsid w:val="0092561F"/>
    <w:rsid w:val="00926225"/>
    <w:rsid w:val="00926BF2"/>
    <w:rsid w:val="00926C5B"/>
    <w:rsid w:val="0092717D"/>
    <w:rsid w:val="00933D55"/>
    <w:rsid w:val="0093753E"/>
    <w:rsid w:val="00940C81"/>
    <w:rsid w:val="00957ECB"/>
    <w:rsid w:val="009620DA"/>
    <w:rsid w:val="00962B90"/>
    <w:rsid w:val="00963581"/>
    <w:rsid w:val="00965115"/>
    <w:rsid w:val="00967710"/>
    <w:rsid w:val="00972F56"/>
    <w:rsid w:val="00973EB5"/>
    <w:rsid w:val="009755B7"/>
    <w:rsid w:val="00977B8E"/>
    <w:rsid w:val="00980261"/>
    <w:rsid w:val="00990844"/>
    <w:rsid w:val="00992FED"/>
    <w:rsid w:val="009A0CE2"/>
    <w:rsid w:val="009A54D3"/>
    <w:rsid w:val="009B1C92"/>
    <w:rsid w:val="009B625D"/>
    <w:rsid w:val="009B6B1E"/>
    <w:rsid w:val="009B7986"/>
    <w:rsid w:val="009C06D0"/>
    <w:rsid w:val="009C49E2"/>
    <w:rsid w:val="009C4BC8"/>
    <w:rsid w:val="009C656D"/>
    <w:rsid w:val="009C73F9"/>
    <w:rsid w:val="009D7176"/>
    <w:rsid w:val="009D75CF"/>
    <w:rsid w:val="009D7891"/>
    <w:rsid w:val="009E0DD8"/>
    <w:rsid w:val="009E10DE"/>
    <w:rsid w:val="009E1881"/>
    <w:rsid w:val="009E1CCA"/>
    <w:rsid w:val="009E345F"/>
    <w:rsid w:val="009E48C9"/>
    <w:rsid w:val="009F4CDE"/>
    <w:rsid w:val="00A0344F"/>
    <w:rsid w:val="00A05BEF"/>
    <w:rsid w:val="00A060DB"/>
    <w:rsid w:val="00A10866"/>
    <w:rsid w:val="00A1119D"/>
    <w:rsid w:val="00A1224A"/>
    <w:rsid w:val="00A126A9"/>
    <w:rsid w:val="00A1442B"/>
    <w:rsid w:val="00A2376E"/>
    <w:rsid w:val="00A27F61"/>
    <w:rsid w:val="00A32A3E"/>
    <w:rsid w:val="00A336F0"/>
    <w:rsid w:val="00A4510E"/>
    <w:rsid w:val="00A47ACF"/>
    <w:rsid w:val="00A53FA3"/>
    <w:rsid w:val="00A5476F"/>
    <w:rsid w:val="00A56352"/>
    <w:rsid w:val="00A6011B"/>
    <w:rsid w:val="00A61AA9"/>
    <w:rsid w:val="00A61EB1"/>
    <w:rsid w:val="00A61F19"/>
    <w:rsid w:val="00A63239"/>
    <w:rsid w:val="00A64907"/>
    <w:rsid w:val="00A72569"/>
    <w:rsid w:val="00A734FF"/>
    <w:rsid w:val="00A74688"/>
    <w:rsid w:val="00A766FD"/>
    <w:rsid w:val="00A810CD"/>
    <w:rsid w:val="00A822FA"/>
    <w:rsid w:val="00A82F94"/>
    <w:rsid w:val="00A969E2"/>
    <w:rsid w:val="00AA00D4"/>
    <w:rsid w:val="00AA1748"/>
    <w:rsid w:val="00AB3F9D"/>
    <w:rsid w:val="00AC0445"/>
    <w:rsid w:val="00AC3820"/>
    <w:rsid w:val="00AC7D43"/>
    <w:rsid w:val="00AD131C"/>
    <w:rsid w:val="00AD214A"/>
    <w:rsid w:val="00AD46CA"/>
    <w:rsid w:val="00AE3CAD"/>
    <w:rsid w:val="00AF385F"/>
    <w:rsid w:val="00AF3A44"/>
    <w:rsid w:val="00B03CA9"/>
    <w:rsid w:val="00B045C0"/>
    <w:rsid w:val="00B048CD"/>
    <w:rsid w:val="00B04CBC"/>
    <w:rsid w:val="00B164F1"/>
    <w:rsid w:val="00B17890"/>
    <w:rsid w:val="00B230CE"/>
    <w:rsid w:val="00B23882"/>
    <w:rsid w:val="00B46B8B"/>
    <w:rsid w:val="00B47EB3"/>
    <w:rsid w:val="00B5524F"/>
    <w:rsid w:val="00B560C8"/>
    <w:rsid w:val="00B57571"/>
    <w:rsid w:val="00B62A07"/>
    <w:rsid w:val="00B63264"/>
    <w:rsid w:val="00B65C7F"/>
    <w:rsid w:val="00B8099B"/>
    <w:rsid w:val="00B81D61"/>
    <w:rsid w:val="00B95CCE"/>
    <w:rsid w:val="00BA3F66"/>
    <w:rsid w:val="00BA4D3F"/>
    <w:rsid w:val="00BA54DE"/>
    <w:rsid w:val="00BB0B69"/>
    <w:rsid w:val="00BB19E4"/>
    <w:rsid w:val="00BB43BD"/>
    <w:rsid w:val="00BB6E98"/>
    <w:rsid w:val="00BC074C"/>
    <w:rsid w:val="00BC0C71"/>
    <w:rsid w:val="00BC31B9"/>
    <w:rsid w:val="00BC4756"/>
    <w:rsid w:val="00BC53D0"/>
    <w:rsid w:val="00BC7532"/>
    <w:rsid w:val="00BD7254"/>
    <w:rsid w:val="00BE6E7C"/>
    <w:rsid w:val="00BF03AC"/>
    <w:rsid w:val="00BF472A"/>
    <w:rsid w:val="00BF4D54"/>
    <w:rsid w:val="00C04A3F"/>
    <w:rsid w:val="00C105AC"/>
    <w:rsid w:val="00C1204B"/>
    <w:rsid w:val="00C219CF"/>
    <w:rsid w:val="00C2342F"/>
    <w:rsid w:val="00C279B3"/>
    <w:rsid w:val="00C309B7"/>
    <w:rsid w:val="00C31162"/>
    <w:rsid w:val="00C40C37"/>
    <w:rsid w:val="00C43C90"/>
    <w:rsid w:val="00C45492"/>
    <w:rsid w:val="00C46FDB"/>
    <w:rsid w:val="00C51E02"/>
    <w:rsid w:val="00C5362C"/>
    <w:rsid w:val="00C543E6"/>
    <w:rsid w:val="00C56F6F"/>
    <w:rsid w:val="00C572CA"/>
    <w:rsid w:val="00C634BF"/>
    <w:rsid w:val="00C66BDD"/>
    <w:rsid w:val="00C722A4"/>
    <w:rsid w:val="00C73060"/>
    <w:rsid w:val="00C73469"/>
    <w:rsid w:val="00C7757B"/>
    <w:rsid w:val="00C822A1"/>
    <w:rsid w:val="00C85205"/>
    <w:rsid w:val="00C867D6"/>
    <w:rsid w:val="00C92157"/>
    <w:rsid w:val="00C93B58"/>
    <w:rsid w:val="00CA6850"/>
    <w:rsid w:val="00CA7C4E"/>
    <w:rsid w:val="00CB3583"/>
    <w:rsid w:val="00CB72BA"/>
    <w:rsid w:val="00CC10DB"/>
    <w:rsid w:val="00CC1F95"/>
    <w:rsid w:val="00CC3288"/>
    <w:rsid w:val="00CC458B"/>
    <w:rsid w:val="00CC7DA5"/>
    <w:rsid w:val="00CD3C77"/>
    <w:rsid w:val="00CE0156"/>
    <w:rsid w:val="00CE0612"/>
    <w:rsid w:val="00CE2A32"/>
    <w:rsid w:val="00CE5467"/>
    <w:rsid w:val="00CE554C"/>
    <w:rsid w:val="00CE6624"/>
    <w:rsid w:val="00CF10C6"/>
    <w:rsid w:val="00CF154F"/>
    <w:rsid w:val="00CF2A86"/>
    <w:rsid w:val="00CF64CE"/>
    <w:rsid w:val="00D044A5"/>
    <w:rsid w:val="00D05C1B"/>
    <w:rsid w:val="00D11DAF"/>
    <w:rsid w:val="00D13B31"/>
    <w:rsid w:val="00D13B4A"/>
    <w:rsid w:val="00D17E73"/>
    <w:rsid w:val="00D25BB6"/>
    <w:rsid w:val="00D26F65"/>
    <w:rsid w:val="00D357C5"/>
    <w:rsid w:val="00D35CC8"/>
    <w:rsid w:val="00D40970"/>
    <w:rsid w:val="00D44B27"/>
    <w:rsid w:val="00D503B2"/>
    <w:rsid w:val="00D50975"/>
    <w:rsid w:val="00D64D77"/>
    <w:rsid w:val="00D6681D"/>
    <w:rsid w:val="00D676F4"/>
    <w:rsid w:val="00D67F46"/>
    <w:rsid w:val="00D74DCA"/>
    <w:rsid w:val="00D94DF6"/>
    <w:rsid w:val="00D976D2"/>
    <w:rsid w:val="00DA02E5"/>
    <w:rsid w:val="00DA3988"/>
    <w:rsid w:val="00DA493A"/>
    <w:rsid w:val="00DB660D"/>
    <w:rsid w:val="00DB6BCD"/>
    <w:rsid w:val="00DB6E71"/>
    <w:rsid w:val="00DC2D19"/>
    <w:rsid w:val="00DC585F"/>
    <w:rsid w:val="00DC7661"/>
    <w:rsid w:val="00DD217B"/>
    <w:rsid w:val="00DD78E2"/>
    <w:rsid w:val="00DE4486"/>
    <w:rsid w:val="00DE6E14"/>
    <w:rsid w:val="00DF45DD"/>
    <w:rsid w:val="00DF7312"/>
    <w:rsid w:val="00DF740F"/>
    <w:rsid w:val="00E01017"/>
    <w:rsid w:val="00E0427D"/>
    <w:rsid w:val="00E04713"/>
    <w:rsid w:val="00E11CEB"/>
    <w:rsid w:val="00E13AF6"/>
    <w:rsid w:val="00E16BA4"/>
    <w:rsid w:val="00E17CB7"/>
    <w:rsid w:val="00E200E2"/>
    <w:rsid w:val="00E22D8F"/>
    <w:rsid w:val="00E22EA7"/>
    <w:rsid w:val="00E2338C"/>
    <w:rsid w:val="00E261AA"/>
    <w:rsid w:val="00E26FEC"/>
    <w:rsid w:val="00E30ACB"/>
    <w:rsid w:val="00E36AAF"/>
    <w:rsid w:val="00E376EA"/>
    <w:rsid w:val="00E44902"/>
    <w:rsid w:val="00E46902"/>
    <w:rsid w:val="00E46BAB"/>
    <w:rsid w:val="00E47FD7"/>
    <w:rsid w:val="00E51B7F"/>
    <w:rsid w:val="00E5219C"/>
    <w:rsid w:val="00E52695"/>
    <w:rsid w:val="00E63484"/>
    <w:rsid w:val="00E635A1"/>
    <w:rsid w:val="00E65312"/>
    <w:rsid w:val="00E66B58"/>
    <w:rsid w:val="00E67380"/>
    <w:rsid w:val="00E67643"/>
    <w:rsid w:val="00E70D7E"/>
    <w:rsid w:val="00E74C2B"/>
    <w:rsid w:val="00E75C4A"/>
    <w:rsid w:val="00E8406A"/>
    <w:rsid w:val="00E856B7"/>
    <w:rsid w:val="00E87E73"/>
    <w:rsid w:val="00E90FE3"/>
    <w:rsid w:val="00E91033"/>
    <w:rsid w:val="00E9485A"/>
    <w:rsid w:val="00E958A3"/>
    <w:rsid w:val="00E967A0"/>
    <w:rsid w:val="00E970D8"/>
    <w:rsid w:val="00EA28BF"/>
    <w:rsid w:val="00EA63E4"/>
    <w:rsid w:val="00EA7687"/>
    <w:rsid w:val="00EA7982"/>
    <w:rsid w:val="00EA7D84"/>
    <w:rsid w:val="00EB3A33"/>
    <w:rsid w:val="00EB4990"/>
    <w:rsid w:val="00EB6E71"/>
    <w:rsid w:val="00EC250E"/>
    <w:rsid w:val="00EC5C84"/>
    <w:rsid w:val="00ED713B"/>
    <w:rsid w:val="00EE1FA3"/>
    <w:rsid w:val="00EE219B"/>
    <w:rsid w:val="00EE4176"/>
    <w:rsid w:val="00EE5990"/>
    <w:rsid w:val="00EF018A"/>
    <w:rsid w:val="00EF0CF8"/>
    <w:rsid w:val="00EF0D3D"/>
    <w:rsid w:val="00EF5BEE"/>
    <w:rsid w:val="00EF7871"/>
    <w:rsid w:val="00F00695"/>
    <w:rsid w:val="00F0418D"/>
    <w:rsid w:val="00F04FD6"/>
    <w:rsid w:val="00F20F94"/>
    <w:rsid w:val="00F24D54"/>
    <w:rsid w:val="00F340DB"/>
    <w:rsid w:val="00F34DFF"/>
    <w:rsid w:val="00F4565A"/>
    <w:rsid w:val="00F45F8D"/>
    <w:rsid w:val="00F47EF6"/>
    <w:rsid w:val="00F507C9"/>
    <w:rsid w:val="00F5293E"/>
    <w:rsid w:val="00F61427"/>
    <w:rsid w:val="00F70C2E"/>
    <w:rsid w:val="00F759B1"/>
    <w:rsid w:val="00F8305B"/>
    <w:rsid w:val="00F87BD7"/>
    <w:rsid w:val="00F90171"/>
    <w:rsid w:val="00F92385"/>
    <w:rsid w:val="00F96664"/>
    <w:rsid w:val="00FA18DE"/>
    <w:rsid w:val="00FA7E41"/>
    <w:rsid w:val="00FB4C58"/>
    <w:rsid w:val="00FB7465"/>
    <w:rsid w:val="00FC078F"/>
    <w:rsid w:val="00FC1729"/>
    <w:rsid w:val="00FC2D12"/>
    <w:rsid w:val="00FC6522"/>
    <w:rsid w:val="00FC6F7F"/>
    <w:rsid w:val="00FC747C"/>
    <w:rsid w:val="00FC7549"/>
    <w:rsid w:val="00FD2682"/>
    <w:rsid w:val="00FE1849"/>
    <w:rsid w:val="00FF438D"/>
    <w:rsid w:val="00FF57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EE3DDD"/>
  <w15:chartTrackingRefBased/>
  <w15:docId w15:val="{420A8268-6E0C-490B-BD62-4DB43B01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eastAsia="en-US"/>
    </w:rPr>
  </w:style>
  <w:style w:type="paragraph" w:styleId="Antrat1">
    <w:name w:val="heading 1"/>
    <w:basedOn w:val="prastasis"/>
    <w:qFormat/>
    <w:rsid w:val="002E3CD1"/>
    <w:pPr>
      <w:spacing w:before="225" w:after="75"/>
      <w:outlineLvl w:val="0"/>
    </w:pPr>
    <w:rPr>
      <w:b/>
      <w:bCs/>
      <w:color w:val="131313"/>
      <w:kern w:val="36"/>
      <w:sz w:val="20"/>
      <w:szCs w:val="20"/>
      <w:lang w:val="lt-LT" w:eastAsia="lt-LT"/>
    </w:rPr>
  </w:style>
  <w:style w:type="paragraph" w:styleId="Antrat3">
    <w:name w:val="heading 3"/>
    <w:basedOn w:val="prastasis"/>
    <w:next w:val="prastasis"/>
    <w:link w:val="Antrat3Diagrama"/>
    <w:semiHidden/>
    <w:unhideWhenUsed/>
    <w:qFormat/>
    <w:rsid w:val="0077517B"/>
    <w:pPr>
      <w:keepNext/>
      <w:spacing w:before="240" w:after="60"/>
      <w:outlineLvl w:val="2"/>
    </w:pPr>
    <w:rPr>
      <w:rFonts w:ascii="Calibri Light" w:hAnsi="Calibri Light"/>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link w:val="PoratDiagrama"/>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aliases w:val="Specialioji žyma"/>
    <w:basedOn w:val="prastasis"/>
    <w:link w:val="AntratsDiagrama"/>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1"/>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character" w:styleId="Komentaronuoroda">
    <w:name w:val="annotation reference"/>
    <w:semiHidden/>
    <w:rsid w:val="00733674"/>
    <w:rPr>
      <w:sz w:val="16"/>
      <w:szCs w:val="16"/>
    </w:rPr>
  </w:style>
  <w:style w:type="paragraph" w:styleId="Komentarotekstas">
    <w:name w:val="annotation text"/>
    <w:basedOn w:val="prastasis"/>
    <w:semiHidden/>
    <w:rsid w:val="00733674"/>
    <w:rPr>
      <w:sz w:val="20"/>
      <w:szCs w:val="20"/>
    </w:rPr>
  </w:style>
  <w:style w:type="paragraph" w:styleId="Komentarotema">
    <w:name w:val="annotation subject"/>
    <w:basedOn w:val="Komentarotekstas"/>
    <w:next w:val="Komentarotekstas"/>
    <w:semiHidden/>
    <w:rsid w:val="00733674"/>
    <w:rPr>
      <w:b/>
      <w:bCs/>
    </w:rPr>
  </w:style>
  <w:style w:type="paragraph" w:styleId="Debesliotekstas">
    <w:name w:val="Balloon Text"/>
    <w:basedOn w:val="prastasis"/>
    <w:semiHidden/>
    <w:rsid w:val="00733674"/>
    <w:rPr>
      <w:rFonts w:ascii="Tahoma" w:hAnsi="Tahoma" w:cs="Tahoma"/>
      <w:sz w:val="16"/>
      <w:szCs w:val="16"/>
    </w:rPr>
  </w:style>
  <w:style w:type="paragraph" w:styleId="Pagrindiniotekstotrauka2">
    <w:name w:val="Body Text Indent 2"/>
    <w:basedOn w:val="prastasis"/>
    <w:rsid w:val="00630ECE"/>
    <w:pPr>
      <w:spacing w:after="120" w:line="480" w:lineRule="auto"/>
      <w:ind w:left="283"/>
    </w:pPr>
  </w:style>
  <w:style w:type="character" w:styleId="Hipersaitas">
    <w:name w:val="Hyperlink"/>
    <w:rsid w:val="00630ECE"/>
    <w:rPr>
      <w:color w:val="0000FF"/>
      <w:u w:val="single"/>
    </w:rPr>
  </w:style>
  <w:style w:type="character" w:styleId="Grietas">
    <w:name w:val="Strong"/>
    <w:qFormat/>
    <w:rsid w:val="00630ECE"/>
    <w:rPr>
      <w:b/>
      <w:bCs/>
    </w:rPr>
  </w:style>
  <w:style w:type="character" w:customStyle="1" w:styleId="apple-style-span">
    <w:name w:val="apple-style-span"/>
    <w:basedOn w:val="Numatytasispastraiposriftas"/>
    <w:rsid w:val="00A6011B"/>
  </w:style>
  <w:style w:type="character" w:styleId="Emfaz">
    <w:name w:val="Emphasis"/>
    <w:qFormat/>
    <w:rsid w:val="0059658D"/>
    <w:rPr>
      <w:b/>
      <w:bCs/>
      <w:i w:val="0"/>
      <w:iCs w:val="0"/>
    </w:rPr>
  </w:style>
  <w:style w:type="paragraph" w:styleId="prastasiniatinklio">
    <w:name w:val="Normal (Web)"/>
    <w:basedOn w:val="prastasis"/>
    <w:rsid w:val="00FA18DE"/>
    <w:pPr>
      <w:spacing w:before="100" w:beforeAutospacing="1" w:after="100" w:afterAutospacing="1"/>
    </w:pPr>
    <w:rPr>
      <w:lang w:val="lt-LT" w:eastAsia="lt-LT"/>
    </w:rPr>
  </w:style>
  <w:style w:type="character" w:customStyle="1" w:styleId="PoratDiagrama">
    <w:name w:val="Poraštė Diagrama"/>
    <w:link w:val="Porat"/>
    <w:semiHidden/>
    <w:rsid w:val="00194A03"/>
    <w:rPr>
      <w:rFonts w:ascii="TimesLT" w:hAnsi="TimesLT"/>
      <w:sz w:val="24"/>
      <w:lang w:val="lt-LT" w:eastAsia="en-US" w:bidi="ar-SA"/>
    </w:rPr>
  </w:style>
  <w:style w:type="paragraph" w:styleId="Betarp">
    <w:name w:val="No Spacing"/>
    <w:qFormat/>
    <w:rsid w:val="001D6D06"/>
    <w:rPr>
      <w:rFonts w:ascii="Calibri" w:eastAsia="Calibri" w:hAnsi="Calibri"/>
      <w:sz w:val="22"/>
      <w:szCs w:val="22"/>
      <w:lang w:eastAsia="en-US"/>
    </w:rPr>
  </w:style>
  <w:style w:type="paragraph" w:styleId="Sraopastraipa">
    <w:name w:val="List Paragraph"/>
    <w:basedOn w:val="prastasis"/>
    <w:qFormat/>
    <w:rsid w:val="001D6D06"/>
    <w:pPr>
      <w:ind w:left="1296"/>
    </w:pPr>
    <w:rPr>
      <w:lang w:val="lt-LT" w:eastAsia="lt-LT"/>
    </w:rPr>
  </w:style>
  <w:style w:type="paragraph" w:customStyle="1" w:styleId="NormalWeb1">
    <w:name w:val="Normal (Web)1"/>
    <w:basedOn w:val="prastasis"/>
    <w:rsid w:val="009755B7"/>
    <w:pPr>
      <w:suppressAutoHyphens/>
      <w:spacing w:before="280" w:after="119"/>
    </w:pPr>
    <w:rPr>
      <w:lang w:val="lt-LT" w:eastAsia="ar-SA"/>
    </w:rPr>
  </w:style>
  <w:style w:type="paragraph" w:customStyle="1" w:styleId="HTMLPreformatted1">
    <w:name w:val="HTML Preformatted1"/>
    <w:basedOn w:val="prastasis"/>
    <w:rsid w:val="00975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val="lt-LT" w:eastAsia="ar-SA"/>
    </w:rPr>
  </w:style>
  <w:style w:type="character" w:customStyle="1" w:styleId="AntratsDiagrama">
    <w:name w:val="Antraštės Diagrama"/>
    <w:aliases w:val="Specialioji žyma Diagrama"/>
    <w:link w:val="Antrats"/>
    <w:rsid w:val="00811B77"/>
    <w:rPr>
      <w:sz w:val="24"/>
      <w:szCs w:val="24"/>
      <w:lang w:val="en-GB" w:eastAsia="en-US" w:bidi="ar-SA"/>
    </w:rPr>
  </w:style>
  <w:style w:type="paragraph" w:customStyle="1" w:styleId="Pagrindiniotekstotrauka21">
    <w:name w:val="Pagrindinio teksto įtrauka 21"/>
    <w:basedOn w:val="prastasis"/>
    <w:rsid w:val="00160682"/>
    <w:pPr>
      <w:spacing w:after="120" w:line="480" w:lineRule="auto"/>
      <w:ind w:left="283"/>
    </w:pPr>
    <w:rPr>
      <w:lang w:val="lt-LT" w:eastAsia="ar-SA"/>
    </w:rPr>
  </w:style>
  <w:style w:type="character" w:customStyle="1" w:styleId="WW8Num6z1">
    <w:name w:val="WW8Num6z1"/>
    <w:rsid w:val="000D6422"/>
    <w:rPr>
      <w:b w:val="0"/>
    </w:rPr>
  </w:style>
  <w:style w:type="character" w:customStyle="1" w:styleId="Antrat3Diagrama">
    <w:name w:val="Antraštė 3 Diagrama"/>
    <w:link w:val="Antrat3"/>
    <w:semiHidden/>
    <w:rsid w:val="0077517B"/>
    <w:rPr>
      <w:rFonts w:ascii="Calibri Light" w:eastAsia="Times New Roman" w:hAnsi="Calibri Light" w:cs="Times New Roman"/>
      <w:b/>
      <w:bCs/>
      <w:sz w:val="26"/>
      <w:szCs w:val="26"/>
      <w:lang w:val="en-GB" w:eastAsia="en-US"/>
    </w:rPr>
  </w:style>
  <w:style w:type="paragraph" w:styleId="Pavadinimas">
    <w:name w:val="Title"/>
    <w:basedOn w:val="prastasis"/>
    <w:next w:val="prastasis"/>
    <w:link w:val="PavadinimasDiagrama"/>
    <w:qFormat/>
    <w:rsid w:val="0077517B"/>
    <w:pPr>
      <w:spacing w:before="240" w:after="60"/>
      <w:jc w:val="center"/>
      <w:outlineLvl w:val="0"/>
    </w:pPr>
    <w:rPr>
      <w:rFonts w:ascii="Calibri Light" w:hAnsi="Calibri Light"/>
      <w:b/>
      <w:bCs/>
      <w:kern w:val="28"/>
      <w:sz w:val="32"/>
      <w:szCs w:val="32"/>
    </w:rPr>
  </w:style>
  <w:style w:type="character" w:customStyle="1" w:styleId="PavadinimasDiagrama">
    <w:name w:val="Pavadinimas Diagrama"/>
    <w:link w:val="Pavadinimas"/>
    <w:rsid w:val="0077517B"/>
    <w:rPr>
      <w:rFonts w:ascii="Calibri Light" w:eastAsia="Times New Roman" w:hAnsi="Calibri Light" w:cs="Times New Roman"/>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589111">
      <w:bodyDiv w:val="1"/>
      <w:marLeft w:val="0"/>
      <w:marRight w:val="0"/>
      <w:marTop w:val="0"/>
      <w:marBottom w:val="0"/>
      <w:divBdr>
        <w:top w:val="none" w:sz="0" w:space="0" w:color="auto"/>
        <w:left w:val="none" w:sz="0" w:space="0" w:color="auto"/>
        <w:bottom w:val="none" w:sz="0" w:space="0" w:color="auto"/>
        <w:right w:val="none" w:sz="0" w:space="0" w:color="auto"/>
      </w:divBdr>
      <w:divsChild>
        <w:div w:id="1405950284">
          <w:marLeft w:val="0"/>
          <w:marRight w:val="0"/>
          <w:marTop w:val="0"/>
          <w:marBottom w:val="0"/>
          <w:divBdr>
            <w:top w:val="none" w:sz="0" w:space="0" w:color="auto"/>
            <w:left w:val="none" w:sz="0" w:space="0" w:color="auto"/>
            <w:bottom w:val="none" w:sz="0" w:space="0" w:color="auto"/>
            <w:right w:val="none" w:sz="0" w:space="0" w:color="auto"/>
          </w:divBdr>
          <w:divsChild>
            <w:div w:id="1544636316">
              <w:marLeft w:val="0"/>
              <w:marRight w:val="15"/>
              <w:marTop w:val="0"/>
              <w:marBottom w:val="0"/>
              <w:divBdr>
                <w:top w:val="none" w:sz="0" w:space="0" w:color="auto"/>
                <w:left w:val="none" w:sz="0" w:space="0" w:color="auto"/>
                <w:bottom w:val="none" w:sz="0" w:space="0" w:color="auto"/>
                <w:right w:val="none" w:sz="0" w:space="0" w:color="auto"/>
              </w:divBdr>
              <w:divsChild>
                <w:div w:id="1902715835">
                  <w:marLeft w:val="0"/>
                  <w:marRight w:val="0"/>
                  <w:marTop w:val="180"/>
                  <w:marBottom w:val="180"/>
                  <w:divBdr>
                    <w:top w:val="none" w:sz="0" w:space="0" w:color="auto"/>
                    <w:left w:val="none" w:sz="0" w:space="0" w:color="auto"/>
                    <w:bottom w:val="none" w:sz="0" w:space="0" w:color="auto"/>
                    <w:right w:val="none" w:sz="0" w:space="0" w:color="auto"/>
                  </w:divBdr>
                  <w:divsChild>
                    <w:div w:id="109998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974258915">
      <w:bodyDiv w:val="1"/>
      <w:marLeft w:val="0"/>
      <w:marRight w:val="0"/>
      <w:marTop w:val="0"/>
      <w:marBottom w:val="0"/>
      <w:divBdr>
        <w:top w:val="none" w:sz="0" w:space="0" w:color="auto"/>
        <w:left w:val="none" w:sz="0" w:space="0" w:color="auto"/>
        <w:bottom w:val="none" w:sz="0" w:space="0" w:color="auto"/>
        <w:right w:val="none" w:sz="0" w:space="0" w:color="auto"/>
      </w:divBdr>
      <w:divsChild>
        <w:div w:id="1308046885">
          <w:marLeft w:val="0"/>
          <w:marRight w:val="0"/>
          <w:marTop w:val="0"/>
          <w:marBottom w:val="0"/>
          <w:divBdr>
            <w:top w:val="none" w:sz="0" w:space="0" w:color="auto"/>
            <w:left w:val="none" w:sz="0" w:space="0" w:color="auto"/>
            <w:bottom w:val="single" w:sz="6" w:space="0" w:color="DEDEDE"/>
            <w:right w:val="none" w:sz="0" w:space="0" w:color="auto"/>
          </w:divBdr>
          <w:divsChild>
            <w:div w:id="24310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53171">
      <w:bodyDiv w:val="1"/>
      <w:marLeft w:val="0"/>
      <w:marRight w:val="0"/>
      <w:marTop w:val="0"/>
      <w:marBottom w:val="0"/>
      <w:divBdr>
        <w:top w:val="none" w:sz="0" w:space="0" w:color="auto"/>
        <w:left w:val="none" w:sz="0" w:space="0" w:color="auto"/>
        <w:bottom w:val="none" w:sz="0" w:space="0" w:color="auto"/>
        <w:right w:val="none" w:sz="0" w:space="0" w:color="auto"/>
      </w:divBdr>
    </w:div>
    <w:div w:id="1101413436">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375957430">
      <w:bodyDiv w:val="1"/>
      <w:marLeft w:val="0"/>
      <w:marRight w:val="0"/>
      <w:marTop w:val="0"/>
      <w:marBottom w:val="0"/>
      <w:divBdr>
        <w:top w:val="none" w:sz="0" w:space="0" w:color="auto"/>
        <w:left w:val="none" w:sz="0" w:space="0" w:color="auto"/>
        <w:bottom w:val="none" w:sz="0" w:space="0" w:color="auto"/>
        <w:right w:val="none" w:sz="0" w:space="0" w:color="auto"/>
      </w:divBdr>
    </w:div>
    <w:div w:id="1964581175">
      <w:bodyDiv w:val="1"/>
      <w:marLeft w:val="0"/>
      <w:marRight w:val="0"/>
      <w:marTop w:val="0"/>
      <w:marBottom w:val="0"/>
      <w:divBdr>
        <w:top w:val="none" w:sz="0" w:space="0" w:color="auto"/>
        <w:left w:val="none" w:sz="0" w:space="0" w:color="auto"/>
        <w:bottom w:val="none" w:sz="0" w:space="0" w:color="auto"/>
        <w:right w:val="none" w:sz="0" w:space="0" w:color="auto"/>
      </w:divBdr>
      <w:divsChild>
        <w:div w:id="1486318646">
          <w:marLeft w:val="0"/>
          <w:marRight w:val="0"/>
          <w:marTop w:val="0"/>
          <w:marBottom w:val="0"/>
          <w:divBdr>
            <w:top w:val="none" w:sz="0" w:space="0" w:color="auto"/>
            <w:left w:val="none" w:sz="0" w:space="0" w:color="auto"/>
            <w:bottom w:val="none" w:sz="0" w:space="0" w:color="auto"/>
            <w:right w:val="none" w:sz="0" w:space="0" w:color="auto"/>
          </w:divBdr>
          <w:divsChild>
            <w:div w:id="47805721">
              <w:marLeft w:val="0"/>
              <w:marRight w:val="15"/>
              <w:marTop w:val="0"/>
              <w:marBottom w:val="0"/>
              <w:divBdr>
                <w:top w:val="none" w:sz="0" w:space="0" w:color="auto"/>
                <w:left w:val="none" w:sz="0" w:space="0" w:color="auto"/>
                <w:bottom w:val="none" w:sz="0" w:space="0" w:color="auto"/>
                <w:right w:val="none" w:sz="0" w:space="0" w:color="auto"/>
              </w:divBdr>
              <w:divsChild>
                <w:div w:id="1137533845">
                  <w:marLeft w:val="0"/>
                  <w:marRight w:val="0"/>
                  <w:marTop w:val="180"/>
                  <w:marBottom w:val="180"/>
                  <w:divBdr>
                    <w:top w:val="none" w:sz="0" w:space="0" w:color="auto"/>
                    <w:left w:val="none" w:sz="0" w:space="0" w:color="auto"/>
                    <w:bottom w:val="none" w:sz="0" w:space="0" w:color="auto"/>
                    <w:right w:val="none" w:sz="0" w:space="0" w:color="auto"/>
                  </w:divBdr>
                  <w:divsChild>
                    <w:div w:id="10126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089394">
      <w:bodyDiv w:val="1"/>
      <w:marLeft w:val="0"/>
      <w:marRight w:val="0"/>
      <w:marTop w:val="0"/>
      <w:marBottom w:val="0"/>
      <w:divBdr>
        <w:top w:val="none" w:sz="0" w:space="0" w:color="auto"/>
        <w:left w:val="none" w:sz="0" w:space="0" w:color="auto"/>
        <w:bottom w:val="none" w:sz="0" w:space="0" w:color="auto"/>
        <w:right w:val="none" w:sz="0" w:space="0" w:color="auto"/>
      </w:divBdr>
      <w:divsChild>
        <w:div w:id="727345389">
          <w:marLeft w:val="0"/>
          <w:marRight w:val="0"/>
          <w:marTop w:val="0"/>
          <w:marBottom w:val="0"/>
          <w:divBdr>
            <w:top w:val="none" w:sz="0" w:space="0" w:color="auto"/>
            <w:left w:val="none" w:sz="0" w:space="0" w:color="auto"/>
            <w:bottom w:val="single" w:sz="6" w:space="0" w:color="DEDEDE"/>
            <w:right w:val="none" w:sz="0" w:space="0" w:color="auto"/>
          </w:divBdr>
          <w:divsChild>
            <w:div w:id="115271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77672">
      <w:bodyDiv w:val="1"/>
      <w:marLeft w:val="0"/>
      <w:marRight w:val="0"/>
      <w:marTop w:val="0"/>
      <w:marBottom w:val="0"/>
      <w:divBdr>
        <w:top w:val="none" w:sz="0" w:space="0" w:color="auto"/>
        <w:left w:val="none" w:sz="0" w:space="0" w:color="auto"/>
        <w:bottom w:val="none" w:sz="0" w:space="0" w:color="auto"/>
        <w:right w:val="none" w:sz="0" w:space="0" w:color="auto"/>
      </w:divBdr>
      <w:divsChild>
        <w:div w:id="1681657824">
          <w:marLeft w:val="0"/>
          <w:marRight w:val="0"/>
          <w:marTop w:val="0"/>
          <w:marBottom w:val="0"/>
          <w:divBdr>
            <w:top w:val="none" w:sz="0" w:space="0" w:color="auto"/>
            <w:left w:val="none" w:sz="0" w:space="0" w:color="auto"/>
            <w:bottom w:val="none" w:sz="0" w:space="0" w:color="auto"/>
            <w:right w:val="none" w:sz="0" w:space="0" w:color="auto"/>
          </w:divBdr>
          <w:divsChild>
            <w:div w:id="1571694697">
              <w:marLeft w:val="0"/>
              <w:marRight w:val="0"/>
              <w:marTop w:val="0"/>
              <w:marBottom w:val="0"/>
              <w:divBdr>
                <w:top w:val="none" w:sz="0" w:space="0" w:color="auto"/>
                <w:left w:val="none" w:sz="0" w:space="0" w:color="auto"/>
                <w:bottom w:val="none" w:sz="0" w:space="0" w:color="auto"/>
                <w:right w:val="none" w:sz="0" w:space="0" w:color="auto"/>
              </w:divBdr>
              <w:divsChild>
                <w:div w:id="1551922967">
                  <w:marLeft w:val="0"/>
                  <w:marRight w:val="0"/>
                  <w:marTop w:val="0"/>
                  <w:marBottom w:val="0"/>
                  <w:divBdr>
                    <w:top w:val="none" w:sz="0" w:space="0" w:color="auto"/>
                    <w:left w:val="none" w:sz="0" w:space="0" w:color="auto"/>
                    <w:bottom w:val="none" w:sz="0" w:space="0" w:color="auto"/>
                    <w:right w:val="none" w:sz="0" w:space="0" w:color="auto"/>
                  </w:divBdr>
                  <w:divsChild>
                    <w:div w:id="51400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796</Words>
  <Characters>455</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Vitalija</dc:creator>
  <cp:keywords/>
  <cp:lastModifiedBy>Dainora Daugeliene</cp:lastModifiedBy>
  <cp:revision>4</cp:revision>
  <cp:lastPrinted>2016-12-16T08:42:00Z</cp:lastPrinted>
  <dcterms:created xsi:type="dcterms:W3CDTF">2021-01-04T08:25:00Z</dcterms:created>
  <dcterms:modified xsi:type="dcterms:W3CDTF">2021-01-28T12:41:00Z</dcterms:modified>
</cp:coreProperties>
</file>