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1E5614" w:rsidRPr="00376891" w:rsidRDefault="001E5614" w:rsidP="001E5614">
      <w:pPr>
        <w:ind w:left="5040" w:firstLine="720"/>
        <w:rPr>
          <w:lang w:val="lt-LT"/>
        </w:rPr>
      </w:pPr>
      <w:r w:rsidRPr="00376891">
        <w:rPr>
          <w:lang w:val="lt-LT"/>
        </w:rPr>
        <w:t>PATVIRTINTA</w:t>
      </w:r>
    </w:p>
    <w:p w:rsidR="001E5614" w:rsidRPr="00376891" w:rsidRDefault="001E5614" w:rsidP="001E5614">
      <w:pPr>
        <w:ind w:left="5040" w:firstLine="720"/>
        <w:rPr>
          <w:lang w:val="lt-LT"/>
        </w:rPr>
      </w:pPr>
      <w:r w:rsidRPr="00376891">
        <w:rPr>
          <w:lang w:val="lt-LT"/>
        </w:rPr>
        <w:t>Klaipėdos rajono savivaldybės tarybos</w:t>
      </w:r>
    </w:p>
    <w:p w:rsidR="001E5614" w:rsidRPr="00376891" w:rsidRDefault="001E5614" w:rsidP="001E5614">
      <w:pPr>
        <w:ind w:left="5040" w:firstLine="720"/>
        <w:rPr>
          <w:lang w:val="lt-LT"/>
        </w:rPr>
      </w:pPr>
      <w:r w:rsidRPr="00376891">
        <w:rPr>
          <w:lang w:val="lt-LT"/>
        </w:rPr>
        <w:t>20</w:t>
      </w:r>
      <w:r w:rsidR="00530591">
        <w:rPr>
          <w:lang w:val="lt-LT"/>
        </w:rPr>
        <w:t>23 m. kovo 30</w:t>
      </w:r>
      <w:r w:rsidRPr="00376891">
        <w:rPr>
          <w:lang w:val="lt-LT"/>
        </w:rPr>
        <w:t xml:space="preserve"> d. sprendimu Nr. T11-</w:t>
      </w:r>
    </w:p>
    <w:p w:rsidR="001E5614" w:rsidRPr="00376891" w:rsidRDefault="001E5614" w:rsidP="000C537F">
      <w:pPr>
        <w:jc w:val="center"/>
        <w:rPr>
          <w:b/>
          <w:lang w:val="lt-LT"/>
        </w:rPr>
      </w:pPr>
    </w:p>
    <w:p w:rsidR="0004386C" w:rsidRPr="00376891" w:rsidRDefault="008A0A51" w:rsidP="008A0A51">
      <w:pPr>
        <w:jc w:val="center"/>
        <w:rPr>
          <w:b/>
          <w:lang w:val="lt-LT"/>
        </w:rPr>
      </w:pPr>
      <w:r>
        <w:rPr>
          <w:b/>
          <w:lang w:val="lt-LT"/>
        </w:rPr>
        <w:t xml:space="preserve">BIUDŽETINĖS ĮSTAIGOS </w:t>
      </w:r>
      <w:r w:rsidR="0004386C" w:rsidRPr="00376891">
        <w:rPr>
          <w:b/>
          <w:lang w:val="lt-LT"/>
        </w:rPr>
        <w:t xml:space="preserve">KLAIPĖDOS RAJONO SAVIVALDYBĖS </w:t>
      </w:r>
      <w:r w:rsidR="003502EA" w:rsidRPr="00376891">
        <w:rPr>
          <w:b/>
          <w:lang w:val="lt-LT"/>
        </w:rPr>
        <w:t xml:space="preserve">BIUDŽETINĖS ĮSTAIGOS </w:t>
      </w:r>
      <w:r w:rsidR="006A330B" w:rsidRPr="00376891">
        <w:rPr>
          <w:b/>
          <w:lang w:val="lt-LT"/>
        </w:rPr>
        <w:t xml:space="preserve">SPORTO CENTRO </w:t>
      </w:r>
      <w:r w:rsidR="00585AC3">
        <w:rPr>
          <w:b/>
          <w:lang w:val="lt-LT"/>
        </w:rPr>
        <w:t>202</w:t>
      </w:r>
      <w:r w:rsidR="00141DEA">
        <w:rPr>
          <w:b/>
          <w:lang w:val="lt-LT"/>
        </w:rPr>
        <w:t>2</w:t>
      </w:r>
      <w:r w:rsidR="0004386C" w:rsidRPr="00376891">
        <w:rPr>
          <w:b/>
          <w:lang w:val="lt-LT"/>
        </w:rPr>
        <w:t xml:space="preserve"> METŲ </w:t>
      </w:r>
      <w:r w:rsidR="000C537F" w:rsidRPr="00376891">
        <w:rPr>
          <w:b/>
          <w:lang w:val="lt-LT"/>
        </w:rPr>
        <w:t xml:space="preserve">VEIKLOS </w:t>
      </w:r>
      <w:r w:rsidR="0004386C" w:rsidRPr="00376891">
        <w:rPr>
          <w:b/>
          <w:lang w:val="lt-LT"/>
        </w:rPr>
        <w:t>ATASKAITA</w:t>
      </w:r>
    </w:p>
    <w:p w:rsidR="0004386C" w:rsidRPr="00376891" w:rsidRDefault="0004386C" w:rsidP="0004386C">
      <w:pPr>
        <w:jc w:val="center"/>
        <w:rPr>
          <w:lang w:val="lt-LT"/>
        </w:rPr>
      </w:pPr>
    </w:p>
    <w:p w:rsidR="000A2D88" w:rsidRPr="00376891" w:rsidRDefault="000A2D88" w:rsidP="000A2D88">
      <w:pPr>
        <w:ind w:firstLine="567"/>
        <w:jc w:val="both"/>
        <w:rPr>
          <w:b/>
          <w:lang w:val="lt-LT" w:eastAsia="lt-LT"/>
        </w:rPr>
      </w:pPr>
      <w:r w:rsidRPr="00376891">
        <w:rPr>
          <w:b/>
          <w:lang w:val="lt-LT" w:eastAsia="lt-LT"/>
        </w:rPr>
        <w:t>1. Įstaigos pristatymas:</w:t>
      </w:r>
    </w:p>
    <w:p w:rsidR="000A2D88" w:rsidRPr="00376891" w:rsidRDefault="000A2D88" w:rsidP="000A2D88">
      <w:pPr>
        <w:ind w:firstLine="567"/>
        <w:jc w:val="both"/>
        <w:rPr>
          <w:lang w:val="lt-LT"/>
        </w:rPr>
      </w:pPr>
      <w:r w:rsidRPr="00376891">
        <w:rPr>
          <w:lang w:val="lt-LT"/>
        </w:rPr>
        <w:t xml:space="preserve">1.1. </w:t>
      </w:r>
      <w:r w:rsidRPr="00376891">
        <w:rPr>
          <w:b/>
          <w:lang w:val="lt-LT"/>
        </w:rPr>
        <w:t>Kontaktinė informacija</w:t>
      </w:r>
      <w:r w:rsidRPr="00376891">
        <w:rPr>
          <w:lang w:val="lt-LT"/>
        </w:rPr>
        <w:t xml:space="preserve">: </w:t>
      </w:r>
      <w:r w:rsidR="003502EA" w:rsidRPr="00376891">
        <w:rPr>
          <w:lang w:val="lt-LT"/>
        </w:rPr>
        <w:t>Savivaldybės bi</w:t>
      </w:r>
      <w:r w:rsidR="00EE261F">
        <w:rPr>
          <w:lang w:val="lt-LT"/>
        </w:rPr>
        <w:t>udžetinė įstaiga sporto centras,</w:t>
      </w:r>
      <w:r w:rsidR="003502EA" w:rsidRPr="00376891">
        <w:rPr>
          <w:lang w:val="lt-LT"/>
        </w:rPr>
        <w:t xml:space="preserve"> kodas</w:t>
      </w:r>
      <w:r w:rsidR="00EE261F">
        <w:rPr>
          <w:lang w:val="lt-LT"/>
        </w:rPr>
        <w:t xml:space="preserve"> 163740253,</w:t>
      </w:r>
      <w:r w:rsidR="00DE07A7" w:rsidRPr="00376891">
        <w:rPr>
          <w:lang w:val="lt-LT"/>
        </w:rPr>
        <w:t xml:space="preserve"> </w:t>
      </w:r>
      <w:r w:rsidR="00C72910">
        <w:rPr>
          <w:lang w:val="lt-LT"/>
        </w:rPr>
        <w:t xml:space="preserve">P. Cvirkos </w:t>
      </w:r>
      <w:r w:rsidR="00DE07A7" w:rsidRPr="00376891">
        <w:rPr>
          <w:lang w:val="lt-LT"/>
        </w:rPr>
        <w:t xml:space="preserve">g. </w:t>
      </w:r>
      <w:r w:rsidR="00C72910">
        <w:rPr>
          <w:lang w:val="lt-LT"/>
        </w:rPr>
        <w:t>14-1</w:t>
      </w:r>
      <w:r w:rsidR="00EE261F">
        <w:rPr>
          <w:lang w:val="lt-LT"/>
        </w:rPr>
        <w:t>, Gargždai,</w:t>
      </w:r>
      <w:r w:rsidR="00DE07A7" w:rsidRPr="00376891">
        <w:rPr>
          <w:lang w:val="lt-LT"/>
        </w:rPr>
        <w:t xml:space="preserve"> tel. 8 46 455290, el. p. </w:t>
      </w:r>
      <w:hyperlink r:id="rId8" w:history="1">
        <w:r w:rsidR="002A335A" w:rsidRPr="002A335A">
          <w:rPr>
            <w:rStyle w:val="Hipersaitas"/>
            <w:color w:val="000000" w:themeColor="text1"/>
            <w:u w:val="none"/>
            <w:lang w:val="lt-LT"/>
          </w:rPr>
          <w:t>info@g</w:t>
        </w:r>
      </w:hyperlink>
      <w:r w:rsidR="00B568B6" w:rsidRPr="002A335A">
        <w:rPr>
          <w:rStyle w:val="Hipersaitas"/>
          <w:color w:val="000000" w:themeColor="text1"/>
          <w:u w:val="none"/>
          <w:lang w:val="lt-LT"/>
        </w:rPr>
        <w:t>a</w:t>
      </w:r>
      <w:r w:rsidR="00B568B6">
        <w:rPr>
          <w:rStyle w:val="Hipersaitas"/>
          <w:color w:val="000000"/>
          <w:u w:val="none"/>
          <w:lang w:val="lt-LT"/>
        </w:rPr>
        <w:t>rgzdusc.lt</w:t>
      </w:r>
      <w:r w:rsidR="00514847" w:rsidRPr="00F821CE">
        <w:rPr>
          <w:color w:val="000000"/>
          <w:lang w:val="lt-LT"/>
        </w:rPr>
        <w:t>,</w:t>
      </w:r>
      <w:r w:rsidR="00514847">
        <w:rPr>
          <w:lang w:val="lt-LT"/>
        </w:rPr>
        <w:t xml:space="preserve"> www.gargzdusc.lt</w:t>
      </w:r>
      <w:r w:rsidR="00DE07A7" w:rsidRPr="00376891">
        <w:rPr>
          <w:lang w:val="lt-LT"/>
        </w:rPr>
        <w:t>.</w:t>
      </w:r>
    </w:p>
    <w:p w:rsidR="00162AB7" w:rsidRPr="00376891" w:rsidRDefault="00162AB7" w:rsidP="000A2D88">
      <w:pPr>
        <w:ind w:firstLine="567"/>
        <w:jc w:val="both"/>
        <w:rPr>
          <w:lang w:val="lt-LT" w:eastAsia="lt-LT"/>
        </w:rPr>
      </w:pPr>
      <w:r w:rsidRPr="00376891">
        <w:rPr>
          <w:lang w:val="lt-LT" w:eastAsia="lt-LT"/>
        </w:rPr>
        <w:t xml:space="preserve">1.2. </w:t>
      </w:r>
      <w:r w:rsidRPr="00376891">
        <w:rPr>
          <w:b/>
          <w:lang w:val="lt-LT" w:eastAsia="lt-LT"/>
        </w:rPr>
        <w:t>Įstaigos vadovas</w:t>
      </w:r>
      <w:r w:rsidRPr="00376891">
        <w:rPr>
          <w:lang w:val="lt-LT" w:eastAsia="lt-LT"/>
        </w:rPr>
        <w:t>:</w:t>
      </w:r>
      <w:r w:rsidR="00DE07A7" w:rsidRPr="00376891">
        <w:rPr>
          <w:lang w:val="lt-LT" w:eastAsia="lt-LT"/>
        </w:rPr>
        <w:t xml:space="preserve"> Vaidas Liutikas.</w:t>
      </w:r>
    </w:p>
    <w:p w:rsidR="00761317" w:rsidRPr="00376891" w:rsidRDefault="00162AB7" w:rsidP="00162AB7">
      <w:pPr>
        <w:ind w:firstLine="567"/>
        <w:jc w:val="both"/>
        <w:rPr>
          <w:lang w:val="lt-LT" w:eastAsia="lt-LT"/>
        </w:rPr>
      </w:pPr>
      <w:r w:rsidRPr="00376891">
        <w:rPr>
          <w:lang w:val="lt-LT" w:eastAsia="lt-LT"/>
        </w:rPr>
        <w:t xml:space="preserve">1.3. </w:t>
      </w:r>
      <w:r w:rsidRPr="00376891">
        <w:rPr>
          <w:b/>
          <w:lang w:val="lt-LT" w:eastAsia="lt-LT"/>
        </w:rPr>
        <w:t>Įstaigos darbuotojai</w:t>
      </w:r>
      <w:r w:rsidRPr="00376891">
        <w:rPr>
          <w:lang w:val="lt-LT" w:eastAsia="lt-LT"/>
        </w:rPr>
        <w:t>:</w:t>
      </w:r>
      <w:r w:rsidR="00DE07A7" w:rsidRPr="00376891">
        <w:rPr>
          <w:lang w:val="lt-LT" w:eastAsia="lt-LT"/>
        </w:rPr>
        <w:t xml:space="preserve"> </w:t>
      </w:r>
    </w:p>
    <w:p w:rsidR="00162AB7" w:rsidRPr="006C5FFA" w:rsidRDefault="00761317" w:rsidP="006C5FFA">
      <w:pPr>
        <w:ind w:firstLine="567"/>
        <w:jc w:val="both"/>
        <w:rPr>
          <w:lang w:val="lt-LT"/>
        </w:rPr>
      </w:pPr>
      <w:r w:rsidRPr="006C5FFA">
        <w:rPr>
          <w:lang w:val="lt-LT" w:eastAsia="lt-LT"/>
        </w:rPr>
        <w:t xml:space="preserve">1.3.1. Pareigybių skaičius: </w:t>
      </w:r>
    </w:p>
    <w:tbl>
      <w:tblPr>
        <w:tblW w:w="1006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992"/>
        <w:gridCol w:w="1134"/>
        <w:gridCol w:w="1134"/>
        <w:gridCol w:w="1418"/>
      </w:tblGrid>
      <w:tr w:rsidR="00761317" w:rsidRPr="006C5FFA" w:rsidTr="00A14134">
        <w:trPr>
          <w:trHeight w:val="209"/>
        </w:trPr>
        <w:tc>
          <w:tcPr>
            <w:tcW w:w="5382" w:type="dxa"/>
            <w:vMerge w:val="restart"/>
            <w:tcBorders>
              <w:bottom w:val="nil"/>
              <w:right w:val="nil"/>
            </w:tcBorders>
            <w:shd w:val="clear" w:color="auto" w:fill="auto"/>
            <w:noWrap/>
          </w:tcPr>
          <w:p w:rsidR="00761317" w:rsidRPr="006C5FFA" w:rsidRDefault="00761317" w:rsidP="006C5FFA">
            <w:pPr>
              <w:jc w:val="center"/>
              <w:rPr>
                <w:b/>
                <w:bCs/>
                <w:i/>
                <w:sz w:val="20"/>
                <w:szCs w:val="20"/>
                <w:lang w:val="lt-LT" w:eastAsia="lt-LT"/>
              </w:rPr>
            </w:pPr>
            <w:r w:rsidRPr="006C5FFA">
              <w:rPr>
                <w:b/>
                <w:i/>
                <w:sz w:val="20"/>
                <w:szCs w:val="20"/>
                <w:lang w:val="lt-LT" w:eastAsia="lt-LT"/>
              </w:rPr>
              <w:t>Pareigybė</w:t>
            </w:r>
          </w:p>
        </w:tc>
        <w:tc>
          <w:tcPr>
            <w:tcW w:w="3260" w:type="dxa"/>
            <w:gridSpan w:val="3"/>
            <w:shd w:val="clear" w:color="auto" w:fill="auto"/>
            <w:noWrap/>
          </w:tcPr>
          <w:p w:rsidR="00761317" w:rsidRPr="006C5FFA" w:rsidRDefault="00761317" w:rsidP="006C5FFA">
            <w:pPr>
              <w:jc w:val="center"/>
              <w:rPr>
                <w:b/>
                <w:bCs/>
                <w:i/>
                <w:color w:val="FFFFFF"/>
                <w:sz w:val="20"/>
                <w:szCs w:val="20"/>
                <w:lang w:val="lt-LT" w:eastAsia="lt-LT"/>
              </w:rPr>
            </w:pPr>
            <w:r w:rsidRPr="006C5FFA">
              <w:rPr>
                <w:b/>
                <w:i/>
                <w:sz w:val="20"/>
                <w:szCs w:val="20"/>
                <w:lang w:val="lt-LT" w:eastAsia="lt-LT"/>
              </w:rPr>
              <w:t>Etatų skaičius/darbuotojų skaičius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61317" w:rsidRPr="006C5FFA" w:rsidRDefault="00550FEA" w:rsidP="00253C66">
            <w:pPr>
              <w:jc w:val="center"/>
              <w:rPr>
                <w:b/>
                <w:bCs/>
                <w:i/>
                <w:sz w:val="20"/>
                <w:szCs w:val="20"/>
                <w:lang w:val="lt-LT" w:eastAsia="lt-LT"/>
              </w:rPr>
            </w:pPr>
            <w:r>
              <w:rPr>
                <w:b/>
                <w:bCs/>
                <w:i/>
                <w:sz w:val="20"/>
                <w:szCs w:val="20"/>
                <w:lang w:val="lt-LT" w:eastAsia="lt-LT"/>
              </w:rPr>
              <w:t>202</w:t>
            </w:r>
            <w:r w:rsidR="00253C66">
              <w:rPr>
                <w:b/>
                <w:bCs/>
                <w:i/>
                <w:sz w:val="20"/>
                <w:szCs w:val="20"/>
                <w:lang w:val="lt-LT" w:eastAsia="lt-LT"/>
              </w:rPr>
              <w:t>2</w:t>
            </w:r>
            <w:r w:rsidR="00761317" w:rsidRPr="006C5FFA">
              <w:rPr>
                <w:b/>
                <w:bCs/>
                <w:i/>
                <w:sz w:val="20"/>
                <w:szCs w:val="20"/>
                <w:lang w:val="lt-LT" w:eastAsia="lt-LT"/>
              </w:rPr>
              <w:t>-12-31</w:t>
            </w:r>
          </w:p>
        </w:tc>
      </w:tr>
      <w:tr w:rsidR="00761317" w:rsidRPr="006C5FFA" w:rsidTr="00A14134">
        <w:trPr>
          <w:trHeight w:val="300"/>
        </w:trPr>
        <w:tc>
          <w:tcPr>
            <w:tcW w:w="5382" w:type="dxa"/>
            <w:vMerge/>
            <w:tcBorders>
              <w:top w:val="single" w:sz="4" w:space="0" w:color="A5A5A5"/>
              <w:bottom w:val="single" w:sz="4" w:space="0" w:color="A5A5A5"/>
              <w:right w:val="nil"/>
            </w:tcBorders>
            <w:shd w:val="clear" w:color="auto" w:fill="FFFFFF"/>
          </w:tcPr>
          <w:p w:rsidR="00761317" w:rsidRPr="006C5FFA" w:rsidRDefault="00761317" w:rsidP="006C5FFA">
            <w:pPr>
              <w:rPr>
                <w:b/>
                <w:bCs/>
                <w:sz w:val="20"/>
                <w:szCs w:val="20"/>
                <w:lang w:val="lt-LT" w:eastAsia="lt-LT"/>
              </w:rPr>
            </w:pPr>
          </w:p>
        </w:tc>
        <w:tc>
          <w:tcPr>
            <w:tcW w:w="992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761317" w:rsidRPr="006C5FFA" w:rsidRDefault="00761317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761317" w:rsidRPr="006C5FFA" w:rsidRDefault="00761317" w:rsidP="00253C66">
            <w:pPr>
              <w:jc w:val="center"/>
              <w:rPr>
                <w:sz w:val="20"/>
                <w:szCs w:val="20"/>
                <w:lang w:val="lt-LT" w:eastAsia="lt-LT"/>
              </w:rPr>
            </w:pPr>
            <w:r w:rsidRPr="006C5FFA">
              <w:rPr>
                <w:sz w:val="20"/>
                <w:szCs w:val="20"/>
                <w:lang w:val="lt-LT" w:eastAsia="lt-LT"/>
              </w:rPr>
              <w:t>20</w:t>
            </w:r>
            <w:r w:rsidR="00253C66">
              <w:rPr>
                <w:sz w:val="20"/>
                <w:szCs w:val="20"/>
                <w:lang w:val="lt-LT" w:eastAsia="lt-LT"/>
              </w:rPr>
              <w:t>20</w:t>
            </w:r>
            <w:r w:rsidRPr="006C5FFA">
              <w:rPr>
                <w:sz w:val="20"/>
                <w:szCs w:val="20"/>
                <w:lang w:val="lt-LT" w:eastAsia="lt-LT"/>
              </w:rPr>
              <w:t xml:space="preserve"> m.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761317" w:rsidRPr="006C5FFA" w:rsidRDefault="00550FEA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2</w:t>
            </w:r>
            <w:r w:rsidR="00253C66">
              <w:rPr>
                <w:sz w:val="20"/>
                <w:szCs w:val="20"/>
                <w:lang w:val="lt-LT" w:eastAsia="lt-LT"/>
              </w:rPr>
              <w:t>021</w:t>
            </w:r>
            <w:r w:rsidR="00761317" w:rsidRPr="006C5FFA">
              <w:rPr>
                <w:sz w:val="20"/>
                <w:szCs w:val="20"/>
                <w:lang w:val="lt-LT" w:eastAsia="lt-LT"/>
              </w:rPr>
              <w:t xml:space="preserve"> m.</w:t>
            </w:r>
          </w:p>
        </w:tc>
        <w:tc>
          <w:tcPr>
            <w:tcW w:w="1418" w:type="dxa"/>
            <w:vMerge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761317" w:rsidRPr="006C5FFA" w:rsidRDefault="00761317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</w:tr>
      <w:tr w:rsidR="00253C66" w:rsidRPr="006C5FFA" w:rsidTr="00A14134">
        <w:trPr>
          <w:trHeight w:val="300"/>
        </w:trPr>
        <w:tc>
          <w:tcPr>
            <w:tcW w:w="5382" w:type="dxa"/>
            <w:tcBorders>
              <w:right w:val="nil"/>
            </w:tcBorders>
            <w:shd w:val="clear" w:color="auto" w:fill="auto"/>
          </w:tcPr>
          <w:p w:rsidR="00253C66" w:rsidRPr="006C5FFA" w:rsidRDefault="00253C66" w:rsidP="00253C66">
            <w:pPr>
              <w:rPr>
                <w:b/>
                <w:bCs/>
                <w:sz w:val="20"/>
                <w:szCs w:val="20"/>
                <w:lang w:val="lt-LT" w:eastAsia="lt-LT"/>
              </w:rPr>
            </w:pPr>
            <w:r w:rsidRPr="006C5FFA">
              <w:rPr>
                <w:bCs/>
                <w:sz w:val="20"/>
                <w:szCs w:val="20"/>
                <w:lang w:val="lt-LT" w:eastAsia="lt-LT"/>
              </w:rPr>
              <w:t>Didžiausias leistinas pareigybių skaičius</w:t>
            </w:r>
          </w:p>
        </w:tc>
        <w:tc>
          <w:tcPr>
            <w:tcW w:w="992" w:type="dxa"/>
            <w:shd w:val="clear" w:color="auto" w:fill="auto"/>
          </w:tcPr>
          <w:p w:rsidR="00253C66" w:rsidRPr="006C5FFA" w:rsidRDefault="00253C66" w:rsidP="00253C66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shd w:val="clear" w:color="auto" w:fill="auto"/>
          </w:tcPr>
          <w:p w:rsidR="00253C66" w:rsidRPr="006C5FFA" w:rsidRDefault="00253C66" w:rsidP="00253C66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253C66" w:rsidRPr="006C5FFA" w:rsidRDefault="00253C66" w:rsidP="0005436B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3</w:t>
            </w:r>
            <w:r w:rsidR="0005436B">
              <w:rPr>
                <w:sz w:val="20"/>
                <w:szCs w:val="20"/>
                <w:lang w:val="lt-LT" w:eastAsia="lt-LT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253C66" w:rsidRPr="006C5FFA" w:rsidRDefault="00253C66" w:rsidP="00253C66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3</w:t>
            </w:r>
            <w:r w:rsidR="0005436B">
              <w:rPr>
                <w:sz w:val="20"/>
                <w:szCs w:val="20"/>
                <w:lang w:val="lt-LT" w:eastAsia="lt-LT"/>
              </w:rPr>
              <w:t>2,75</w:t>
            </w:r>
          </w:p>
        </w:tc>
      </w:tr>
      <w:tr w:rsidR="00253C66" w:rsidRPr="006C5FFA" w:rsidTr="00A14134">
        <w:trPr>
          <w:trHeight w:val="300"/>
        </w:trPr>
        <w:tc>
          <w:tcPr>
            <w:tcW w:w="5382" w:type="dxa"/>
            <w:tcBorders>
              <w:top w:val="single" w:sz="4" w:space="0" w:color="A5A5A5"/>
              <w:bottom w:val="single" w:sz="4" w:space="0" w:color="A5A5A5"/>
              <w:right w:val="nil"/>
            </w:tcBorders>
            <w:shd w:val="clear" w:color="auto" w:fill="auto"/>
          </w:tcPr>
          <w:p w:rsidR="00253C66" w:rsidRPr="006C5FFA" w:rsidRDefault="00253C66" w:rsidP="00253C66">
            <w:pPr>
              <w:rPr>
                <w:b/>
                <w:bCs/>
                <w:sz w:val="20"/>
                <w:szCs w:val="20"/>
                <w:lang w:val="lt-LT" w:eastAsia="lt-LT"/>
              </w:rPr>
            </w:pPr>
            <w:r w:rsidRPr="006C5FFA">
              <w:rPr>
                <w:sz w:val="20"/>
                <w:szCs w:val="20"/>
                <w:lang w:val="lt-LT" w:eastAsia="lt-LT"/>
              </w:rPr>
              <w:t>Pareigybių skaičius etatais/apdraustų asmenų skaičius</w:t>
            </w:r>
          </w:p>
        </w:tc>
        <w:tc>
          <w:tcPr>
            <w:tcW w:w="992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253C66" w:rsidRPr="006C5FFA" w:rsidRDefault="00253C66" w:rsidP="00253C66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253C66" w:rsidRPr="006C5FFA" w:rsidRDefault="00253C66" w:rsidP="00253C66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32,5/40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253C66" w:rsidRPr="006C5FFA" w:rsidRDefault="00253C66" w:rsidP="00253C66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32,75/38</w:t>
            </w:r>
          </w:p>
        </w:tc>
        <w:tc>
          <w:tcPr>
            <w:tcW w:w="1418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253C66" w:rsidRPr="006C5FFA" w:rsidRDefault="00253C66" w:rsidP="00E323EF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32,75/3</w:t>
            </w:r>
            <w:r w:rsidR="00E323EF">
              <w:rPr>
                <w:sz w:val="20"/>
                <w:szCs w:val="20"/>
                <w:lang w:val="lt-LT" w:eastAsia="lt-LT"/>
              </w:rPr>
              <w:t>7</w:t>
            </w:r>
          </w:p>
        </w:tc>
      </w:tr>
      <w:tr w:rsidR="00376891" w:rsidRPr="006C5FFA" w:rsidTr="00A14134">
        <w:trPr>
          <w:trHeight w:val="300"/>
        </w:trPr>
        <w:tc>
          <w:tcPr>
            <w:tcW w:w="10060" w:type="dxa"/>
            <w:gridSpan w:val="5"/>
            <w:shd w:val="clear" w:color="auto" w:fill="FFFFFF"/>
          </w:tcPr>
          <w:p w:rsidR="00376891" w:rsidRPr="006C5FFA" w:rsidRDefault="00376891" w:rsidP="006C5FFA">
            <w:pPr>
              <w:jc w:val="both"/>
              <w:rPr>
                <w:b/>
                <w:sz w:val="20"/>
                <w:szCs w:val="20"/>
                <w:lang w:val="lt-LT" w:eastAsia="lt-LT"/>
              </w:rPr>
            </w:pPr>
            <w:r w:rsidRPr="006C5FFA">
              <w:rPr>
                <w:b/>
                <w:sz w:val="20"/>
                <w:szCs w:val="20"/>
                <w:lang w:val="lt-LT" w:eastAsia="lt-LT"/>
              </w:rPr>
              <w:t>Pareigybių skaičius etatais/darbuotojų pagal atliekamas funkcijas:</w:t>
            </w:r>
          </w:p>
        </w:tc>
      </w:tr>
      <w:tr w:rsidR="00376891" w:rsidRPr="006C5FFA" w:rsidTr="00A14134">
        <w:trPr>
          <w:trHeight w:val="158"/>
        </w:trPr>
        <w:tc>
          <w:tcPr>
            <w:tcW w:w="6374" w:type="dxa"/>
            <w:gridSpan w:val="2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376891" w:rsidRPr="006C5FFA" w:rsidRDefault="00376891" w:rsidP="006C5FFA">
            <w:pPr>
              <w:rPr>
                <w:sz w:val="20"/>
                <w:szCs w:val="20"/>
                <w:lang w:val="lt-LT" w:eastAsia="lt-LT"/>
              </w:rPr>
            </w:pPr>
            <w:r w:rsidRPr="006C5FFA">
              <w:rPr>
                <w:b/>
                <w:bCs/>
                <w:sz w:val="20"/>
                <w:szCs w:val="20"/>
                <w:lang w:val="lt-LT" w:eastAsia="lt-LT"/>
              </w:rPr>
              <w:t>1. Administracija (</w:t>
            </w:r>
            <w:r w:rsidRPr="006C5FFA">
              <w:rPr>
                <w:bCs/>
                <w:sz w:val="20"/>
                <w:szCs w:val="20"/>
                <w:lang w:val="lt-LT" w:eastAsia="lt-LT"/>
              </w:rPr>
              <w:t>direktorius, pavaduotojas, sekretorė, buhalterė</w:t>
            </w:r>
            <w:r w:rsidR="00A13B14">
              <w:rPr>
                <w:bCs/>
                <w:sz w:val="20"/>
                <w:szCs w:val="20"/>
                <w:lang w:val="lt-LT" w:eastAsia="lt-LT"/>
              </w:rPr>
              <w:t>, sporto bazių administratorius</w:t>
            </w:r>
            <w:r w:rsidRPr="006C5FFA">
              <w:rPr>
                <w:bCs/>
                <w:sz w:val="20"/>
                <w:szCs w:val="20"/>
                <w:lang w:val="lt-LT" w:eastAsia="lt-LT"/>
              </w:rPr>
              <w:t>)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376891" w:rsidRPr="006C5FFA" w:rsidRDefault="00253C66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6,25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376891" w:rsidRPr="006C5FFA" w:rsidRDefault="002A335A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6,25</w:t>
            </w:r>
          </w:p>
        </w:tc>
        <w:tc>
          <w:tcPr>
            <w:tcW w:w="1418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376891" w:rsidRPr="006C5FFA" w:rsidRDefault="00E323EF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5</w:t>
            </w:r>
          </w:p>
        </w:tc>
      </w:tr>
      <w:tr w:rsidR="00376891" w:rsidRPr="006C5FFA" w:rsidTr="00A14134">
        <w:trPr>
          <w:trHeight w:val="70"/>
        </w:trPr>
        <w:tc>
          <w:tcPr>
            <w:tcW w:w="5382" w:type="dxa"/>
            <w:tcBorders>
              <w:right w:val="nil"/>
            </w:tcBorders>
            <w:shd w:val="clear" w:color="auto" w:fill="FFFFFF"/>
          </w:tcPr>
          <w:p w:rsidR="00376891" w:rsidRPr="006C5FFA" w:rsidRDefault="00376891" w:rsidP="000871A0">
            <w:pPr>
              <w:rPr>
                <w:b/>
                <w:bCs/>
                <w:sz w:val="20"/>
                <w:szCs w:val="20"/>
                <w:lang w:val="lt-LT" w:eastAsia="lt-LT"/>
              </w:rPr>
            </w:pPr>
            <w:r w:rsidRPr="006C5FFA">
              <w:rPr>
                <w:b/>
                <w:bCs/>
                <w:sz w:val="20"/>
                <w:szCs w:val="20"/>
                <w:lang w:val="lt-LT" w:eastAsia="lt-LT"/>
              </w:rPr>
              <w:t xml:space="preserve">2. </w:t>
            </w:r>
            <w:r w:rsidR="000871A0">
              <w:rPr>
                <w:b/>
                <w:bCs/>
                <w:sz w:val="20"/>
                <w:szCs w:val="20"/>
                <w:lang w:val="lt-LT" w:eastAsia="lt-LT"/>
              </w:rPr>
              <w:t>T</w:t>
            </w:r>
            <w:r w:rsidRPr="006C5FFA">
              <w:rPr>
                <w:b/>
                <w:bCs/>
                <w:sz w:val="20"/>
                <w:szCs w:val="20"/>
                <w:lang w:val="lt-LT" w:eastAsia="lt-LT"/>
              </w:rPr>
              <w:t>reneriai</w:t>
            </w:r>
          </w:p>
        </w:tc>
        <w:tc>
          <w:tcPr>
            <w:tcW w:w="992" w:type="dxa"/>
            <w:shd w:val="clear" w:color="auto" w:fill="auto"/>
          </w:tcPr>
          <w:p w:rsidR="00376891" w:rsidRPr="006C5FFA" w:rsidRDefault="00376891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shd w:val="clear" w:color="auto" w:fill="auto"/>
          </w:tcPr>
          <w:p w:rsidR="00376891" w:rsidRPr="006C5FFA" w:rsidRDefault="00253C66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12,75</w:t>
            </w:r>
          </w:p>
        </w:tc>
        <w:tc>
          <w:tcPr>
            <w:tcW w:w="1134" w:type="dxa"/>
            <w:shd w:val="clear" w:color="auto" w:fill="auto"/>
          </w:tcPr>
          <w:p w:rsidR="00376891" w:rsidRPr="006C5FFA" w:rsidRDefault="002A335A" w:rsidP="00253C66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1</w:t>
            </w:r>
            <w:r w:rsidR="00253C66">
              <w:rPr>
                <w:sz w:val="20"/>
                <w:szCs w:val="20"/>
                <w:lang w:val="lt-LT" w:eastAsia="lt-LT"/>
              </w:rPr>
              <w:t>1</w:t>
            </w:r>
            <w:r>
              <w:rPr>
                <w:sz w:val="20"/>
                <w:szCs w:val="20"/>
                <w:lang w:val="lt-LT" w:eastAsia="lt-LT"/>
              </w:rPr>
              <w:t>,5</w:t>
            </w:r>
          </w:p>
        </w:tc>
        <w:tc>
          <w:tcPr>
            <w:tcW w:w="1418" w:type="dxa"/>
            <w:shd w:val="clear" w:color="auto" w:fill="auto"/>
          </w:tcPr>
          <w:p w:rsidR="00376891" w:rsidRPr="006C5FFA" w:rsidRDefault="001507B2" w:rsidP="00E323EF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1</w:t>
            </w:r>
            <w:r w:rsidR="00E323EF">
              <w:rPr>
                <w:sz w:val="20"/>
                <w:szCs w:val="20"/>
                <w:lang w:val="lt-LT" w:eastAsia="lt-LT"/>
              </w:rPr>
              <w:t>2</w:t>
            </w:r>
            <w:r w:rsidR="009361BB">
              <w:rPr>
                <w:sz w:val="20"/>
                <w:szCs w:val="20"/>
                <w:lang w:val="lt-LT" w:eastAsia="lt-LT"/>
              </w:rPr>
              <w:t>,</w:t>
            </w:r>
            <w:r w:rsidR="00E323EF">
              <w:rPr>
                <w:sz w:val="20"/>
                <w:szCs w:val="20"/>
                <w:lang w:val="lt-LT" w:eastAsia="lt-LT"/>
              </w:rPr>
              <w:t>7</w:t>
            </w:r>
            <w:r w:rsidR="009361BB">
              <w:rPr>
                <w:sz w:val="20"/>
                <w:szCs w:val="20"/>
                <w:lang w:val="lt-LT" w:eastAsia="lt-LT"/>
              </w:rPr>
              <w:t>5</w:t>
            </w:r>
          </w:p>
        </w:tc>
      </w:tr>
      <w:tr w:rsidR="00376891" w:rsidRPr="006C5FFA" w:rsidTr="00A14134">
        <w:trPr>
          <w:trHeight w:val="177"/>
        </w:trPr>
        <w:tc>
          <w:tcPr>
            <w:tcW w:w="5382" w:type="dxa"/>
            <w:tcBorders>
              <w:top w:val="single" w:sz="4" w:space="0" w:color="A5A5A5"/>
              <w:bottom w:val="single" w:sz="4" w:space="0" w:color="A5A5A5"/>
              <w:right w:val="nil"/>
            </w:tcBorders>
            <w:shd w:val="clear" w:color="auto" w:fill="FFFFFF"/>
          </w:tcPr>
          <w:p w:rsidR="00376891" w:rsidRPr="006C5FFA" w:rsidRDefault="00376891" w:rsidP="006C5FFA">
            <w:pPr>
              <w:rPr>
                <w:b/>
                <w:bCs/>
                <w:sz w:val="20"/>
                <w:szCs w:val="20"/>
                <w:lang w:val="lt-LT" w:eastAsia="lt-LT"/>
              </w:rPr>
            </w:pPr>
            <w:r w:rsidRPr="006C5FFA">
              <w:rPr>
                <w:b/>
                <w:bCs/>
                <w:sz w:val="20"/>
                <w:szCs w:val="20"/>
                <w:lang w:val="lt-LT" w:eastAsia="lt-LT"/>
              </w:rPr>
              <w:t>3. Fizinio aktyvumo ir sporto specialistai</w:t>
            </w:r>
          </w:p>
        </w:tc>
        <w:tc>
          <w:tcPr>
            <w:tcW w:w="992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376891" w:rsidRPr="006C5FFA" w:rsidRDefault="00376891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376891" w:rsidRPr="006C5FFA" w:rsidRDefault="00253C66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4,25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376891" w:rsidRPr="006C5FFA" w:rsidRDefault="002A335A" w:rsidP="00253C66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376891" w:rsidRPr="006C5FFA" w:rsidRDefault="00E323EF" w:rsidP="00E323EF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3</w:t>
            </w:r>
            <w:r w:rsidR="001507B2">
              <w:rPr>
                <w:sz w:val="20"/>
                <w:szCs w:val="20"/>
                <w:lang w:val="lt-LT" w:eastAsia="lt-LT"/>
              </w:rPr>
              <w:t>,</w:t>
            </w:r>
            <w:r>
              <w:rPr>
                <w:sz w:val="20"/>
                <w:szCs w:val="20"/>
                <w:lang w:val="lt-LT" w:eastAsia="lt-LT"/>
              </w:rPr>
              <w:t>75</w:t>
            </w:r>
          </w:p>
        </w:tc>
      </w:tr>
      <w:tr w:rsidR="00376891" w:rsidRPr="006C5FFA" w:rsidTr="00A14134">
        <w:trPr>
          <w:trHeight w:val="177"/>
        </w:trPr>
        <w:tc>
          <w:tcPr>
            <w:tcW w:w="5382" w:type="dxa"/>
            <w:tcBorders>
              <w:top w:val="single" w:sz="4" w:space="0" w:color="A5A5A5"/>
              <w:bottom w:val="single" w:sz="4" w:space="0" w:color="A5A5A5"/>
              <w:right w:val="nil"/>
            </w:tcBorders>
            <w:shd w:val="clear" w:color="auto" w:fill="FFFFFF"/>
          </w:tcPr>
          <w:p w:rsidR="00376891" w:rsidRPr="006C5FFA" w:rsidRDefault="00376891" w:rsidP="006C5FFA">
            <w:pPr>
              <w:rPr>
                <w:b/>
                <w:bCs/>
                <w:sz w:val="20"/>
                <w:szCs w:val="20"/>
                <w:lang w:val="lt-LT" w:eastAsia="lt-LT"/>
              </w:rPr>
            </w:pPr>
            <w:r w:rsidRPr="006C5FFA">
              <w:rPr>
                <w:b/>
                <w:bCs/>
                <w:sz w:val="20"/>
                <w:szCs w:val="20"/>
                <w:lang w:val="lt-LT" w:eastAsia="lt-LT"/>
              </w:rPr>
              <w:t xml:space="preserve">4. </w:t>
            </w:r>
            <w:r w:rsidR="00E323EF" w:rsidRPr="006C5FFA">
              <w:rPr>
                <w:b/>
                <w:bCs/>
                <w:sz w:val="20"/>
                <w:szCs w:val="20"/>
                <w:lang w:val="lt-LT" w:eastAsia="lt-LT"/>
              </w:rPr>
              <w:t>Kitas personalas</w:t>
            </w:r>
          </w:p>
        </w:tc>
        <w:tc>
          <w:tcPr>
            <w:tcW w:w="992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376891" w:rsidRPr="006C5FFA" w:rsidRDefault="00376891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376891" w:rsidRPr="006C5FFA" w:rsidRDefault="00E323EF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9,25</w:t>
            </w:r>
          </w:p>
        </w:tc>
        <w:tc>
          <w:tcPr>
            <w:tcW w:w="1134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376891" w:rsidRPr="006C5FFA" w:rsidRDefault="00E323EF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10,5</w:t>
            </w:r>
          </w:p>
        </w:tc>
        <w:tc>
          <w:tcPr>
            <w:tcW w:w="1418" w:type="dxa"/>
            <w:tcBorders>
              <w:top w:val="single" w:sz="4" w:space="0" w:color="A5A5A5"/>
              <w:bottom w:val="single" w:sz="4" w:space="0" w:color="A5A5A5"/>
            </w:tcBorders>
            <w:shd w:val="clear" w:color="auto" w:fill="auto"/>
          </w:tcPr>
          <w:p w:rsidR="00376891" w:rsidRPr="006C5FFA" w:rsidRDefault="00E323EF" w:rsidP="006C5FFA">
            <w:pPr>
              <w:jc w:val="center"/>
              <w:rPr>
                <w:sz w:val="20"/>
                <w:szCs w:val="20"/>
                <w:lang w:val="lt-LT" w:eastAsia="lt-LT"/>
              </w:rPr>
            </w:pPr>
            <w:r>
              <w:rPr>
                <w:sz w:val="20"/>
                <w:szCs w:val="20"/>
                <w:lang w:val="lt-LT" w:eastAsia="lt-LT"/>
              </w:rPr>
              <w:t>11,25</w:t>
            </w:r>
          </w:p>
        </w:tc>
      </w:tr>
    </w:tbl>
    <w:p w:rsidR="00D634AA" w:rsidRPr="00376891" w:rsidRDefault="00D634AA" w:rsidP="00083112">
      <w:pPr>
        <w:ind w:firstLine="567"/>
        <w:jc w:val="both"/>
        <w:rPr>
          <w:lang w:val="lt-LT"/>
        </w:rPr>
      </w:pPr>
    </w:p>
    <w:p w:rsidR="00D634AA" w:rsidRPr="00293CAE" w:rsidRDefault="00D634AA" w:rsidP="008A5AE8">
      <w:pPr>
        <w:ind w:firstLine="567"/>
        <w:jc w:val="both"/>
        <w:rPr>
          <w:lang w:val="lt-LT"/>
        </w:rPr>
      </w:pPr>
      <w:r w:rsidRPr="00376891">
        <w:rPr>
          <w:lang w:val="lt-LT"/>
        </w:rPr>
        <w:t xml:space="preserve">1.3.2. Darbuotojų kvalifikacija: </w:t>
      </w:r>
      <w:r w:rsidR="00FE7456">
        <w:rPr>
          <w:lang w:val="lt-LT"/>
        </w:rPr>
        <w:t>2</w:t>
      </w:r>
      <w:r w:rsidR="003E7C37" w:rsidRPr="001507B2">
        <w:rPr>
          <w:lang w:val="lt-LT"/>
        </w:rPr>
        <w:t xml:space="preserve"> </w:t>
      </w:r>
      <w:r w:rsidRPr="001507B2">
        <w:rPr>
          <w:lang w:val="lt-LT"/>
        </w:rPr>
        <w:t>da</w:t>
      </w:r>
      <w:r w:rsidR="003E7C37" w:rsidRPr="001507B2">
        <w:rPr>
          <w:lang w:val="lt-LT"/>
        </w:rPr>
        <w:t>rbuotoj</w:t>
      </w:r>
      <w:r w:rsidR="00BA3E03">
        <w:rPr>
          <w:lang w:val="lt-LT"/>
        </w:rPr>
        <w:t>ai</w:t>
      </w:r>
      <w:r w:rsidRPr="001507B2">
        <w:rPr>
          <w:lang w:val="lt-LT"/>
        </w:rPr>
        <w:t xml:space="preserve"> kėlė kvalifikaciją, </w:t>
      </w:r>
      <w:r w:rsidR="00FE7456">
        <w:rPr>
          <w:lang w:val="lt-LT"/>
        </w:rPr>
        <w:t>24</w:t>
      </w:r>
      <w:r w:rsidRPr="001507B2">
        <w:rPr>
          <w:lang w:val="lt-LT"/>
        </w:rPr>
        <w:t xml:space="preserve"> val.,</w:t>
      </w:r>
      <w:r w:rsidRPr="00376891">
        <w:rPr>
          <w:lang w:val="lt-LT"/>
        </w:rPr>
        <w:t xml:space="preserve"> temos:</w:t>
      </w:r>
      <w:r w:rsidR="001507B2">
        <w:rPr>
          <w:lang w:val="lt-LT"/>
        </w:rPr>
        <w:t xml:space="preserve"> ,,</w:t>
      </w:r>
      <w:r w:rsidR="00F71341">
        <w:rPr>
          <w:lang w:val="lt-LT"/>
        </w:rPr>
        <w:t>Fizinės veiklos pradinio mokyklinio amžiaus vaikams</w:t>
      </w:r>
      <w:r w:rsidR="00D92A74">
        <w:rPr>
          <w:lang w:val="lt-LT"/>
        </w:rPr>
        <w:t>“</w:t>
      </w:r>
      <w:r w:rsidR="00A50230">
        <w:rPr>
          <w:lang w:val="lt-LT"/>
        </w:rPr>
        <w:t>;</w:t>
      </w:r>
      <w:r w:rsidR="001507B2">
        <w:rPr>
          <w:lang w:val="lt-LT"/>
        </w:rPr>
        <w:t xml:space="preserve"> ,,</w:t>
      </w:r>
      <w:r w:rsidR="00F71341">
        <w:rPr>
          <w:lang w:val="lt-LT"/>
        </w:rPr>
        <w:t>Viešųjų pirkimų proces</w:t>
      </w:r>
      <w:r w:rsidR="008A0EDB">
        <w:rPr>
          <w:lang w:val="lt-LT"/>
        </w:rPr>
        <w:t>o administratoriaus kompetencijo</w:t>
      </w:r>
      <w:r w:rsidR="00F71341">
        <w:rPr>
          <w:lang w:val="lt-LT"/>
        </w:rPr>
        <w:t>s</w:t>
      </w:r>
      <w:r w:rsidR="00D92A74">
        <w:rPr>
          <w:lang w:val="lt-LT"/>
        </w:rPr>
        <w:t>“</w:t>
      </w:r>
      <w:r w:rsidR="00A50230">
        <w:rPr>
          <w:lang w:val="lt-LT"/>
        </w:rPr>
        <w:t>;</w:t>
      </w:r>
      <w:r w:rsidR="00D92A74">
        <w:rPr>
          <w:lang w:val="lt-LT"/>
        </w:rPr>
        <w:t xml:space="preserve"> </w:t>
      </w:r>
      <w:r w:rsidR="001507B2">
        <w:rPr>
          <w:lang w:val="lt-LT"/>
        </w:rPr>
        <w:t>,,</w:t>
      </w:r>
      <w:r w:rsidR="00F71341">
        <w:rPr>
          <w:lang w:val="lt-LT"/>
        </w:rPr>
        <w:t>Koncentruoti pirkimų specialistų žinių patikrinimo reikalavimai – pasiruošimas VPT testui</w:t>
      </w:r>
      <w:r w:rsidR="00D92A74">
        <w:rPr>
          <w:lang w:val="lt-LT"/>
        </w:rPr>
        <w:t>“</w:t>
      </w:r>
      <w:r w:rsidRPr="00293CAE">
        <w:rPr>
          <w:lang w:val="lt-LT"/>
        </w:rPr>
        <w:t>.</w:t>
      </w:r>
    </w:p>
    <w:p w:rsidR="008A5AE8" w:rsidRPr="00293CAE" w:rsidRDefault="008A5AE8" w:rsidP="002F7A76">
      <w:pPr>
        <w:jc w:val="both"/>
        <w:rPr>
          <w:lang w:val="lt-LT"/>
        </w:rPr>
      </w:pPr>
    </w:p>
    <w:p w:rsidR="00D12F67" w:rsidRPr="00376891" w:rsidRDefault="005B36CA" w:rsidP="000A2D88">
      <w:pPr>
        <w:ind w:firstLine="567"/>
        <w:jc w:val="both"/>
        <w:rPr>
          <w:lang w:val="lt-LT"/>
        </w:rPr>
      </w:pPr>
      <w:r w:rsidRPr="00376891">
        <w:rPr>
          <w:b/>
          <w:lang w:val="lt-LT"/>
        </w:rPr>
        <w:t>2. Įstaigos biudžetas</w:t>
      </w:r>
      <w:r w:rsidR="00A17801" w:rsidRPr="00376891">
        <w:rPr>
          <w:b/>
          <w:lang w:val="lt-LT"/>
        </w:rPr>
        <w:t>:</w:t>
      </w:r>
    </w:p>
    <w:p w:rsidR="003973BF" w:rsidRPr="00376891" w:rsidRDefault="002759C6" w:rsidP="000A2D88">
      <w:pPr>
        <w:ind w:firstLine="567"/>
        <w:jc w:val="both"/>
        <w:rPr>
          <w:lang w:val="lt-LT"/>
        </w:rPr>
      </w:pPr>
      <w:r w:rsidRPr="00376891">
        <w:rPr>
          <w:lang w:val="lt-LT"/>
        </w:rPr>
        <w:t>1</w:t>
      </w:r>
      <w:r w:rsidR="00485444" w:rsidRPr="00376891">
        <w:rPr>
          <w:lang w:val="lt-LT"/>
        </w:rPr>
        <w:t xml:space="preserve"> lentel</w:t>
      </w:r>
      <w:r w:rsidR="007572EC">
        <w:rPr>
          <w:lang w:val="lt-LT"/>
        </w:rPr>
        <w:t>ė. Įstaigos pajamos, tūkst. Eur</w:t>
      </w:r>
    </w:p>
    <w:tbl>
      <w:tblPr>
        <w:tblW w:w="1009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971"/>
        <w:gridCol w:w="1559"/>
        <w:gridCol w:w="1560"/>
      </w:tblGrid>
      <w:tr w:rsidR="00A17801" w:rsidRPr="00D92A74" w:rsidTr="00A14134"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801" w:rsidRPr="00376891" w:rsidRDefault="00A17801" w:rsidP="00F665CE">
            <w:pPr>
              <w:jc w:val="center"/>
              <w:rPr>
                <w:b/>
                <w:lang w:val="lt-LT"/>
              </w:rPr>
            </w:pPr>
            <w:r w:rsidRPr="00376891">
              <w:rPr>
                <w:b/>
                <w:lang w:val="lt-LT"/>
              </w:rPr>
              <w:t>Lėšų šaltiniai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7801" w:rsidRPr="00376891" w:rsidRDefault="00400B47" w:rsidP="00F346DF">
            <w:pPr>
              <w:jc w:val="center"/>
              <w:rPr>
                <w:lang w:val="lt-LT"/>
              </w:rPr>
            </w:pPr>
            <w:r>
              <w:rPr>
                <w:b/>
                <w:lang w:val="lt-LT"/>
              </w:rPr>
              <w:t>202</w:t>
            </w:r>
            <w:r w:rsidR="00F346DF">
              <w:rPr>
                <w:b/>
                <w:lang w:val="lt-LT"/>
              </w:rPr>
              <w:t>1</w:t>
            </w:r>
            <w:r w:rsidR="00A17801" w:rsidRPr="00376891">
              <w:rPr>
                <w:b/>
                <w:lang w:val="lt-LT"/>
              </w:rPr>
              <w:t xml:space="preserve"> m.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801" w:rsidRPr="00376891" w:rsidRDefault="00400B47" w:rsidP="00F346DF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202</w:t>
            </w:r>
            <w:r w:rsidR="00F346DF">
              <w:rPr>
                <w:b/>
                <w:lang w:val="lt-LT"/>
              </w:rPr>
              <w:t>2</w:t>
            </w:r>
            <w:r w:rsidR="00A17801" w:rsidRPr="00376891">
              <w:rPr>
                <w:b/>
                <w:lang w:val="lt-LT"/>
              </w:rPr>
              <w:t xml:space="preserve"> m.</w:t>
            </w:r>
          </w:p>
        </w:tc>
      </w:tr>
      <w:tr w:rsidR="003E6DC5" w:rsidRPr="00376891" w:rsidTr="00A14134"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6DC5" w:rsidRPr="00376891" w:rsidRDefault="003E6DC5" w:rsidP="003E6DC5">
            <w:pPr>
              <w:jc w:val="both"/>
              <w:rPr>
                <w:lang w:val="lt-LT"/>
              </w:rPr>
            </w:pPr>
            <w:r w:rsidRPr="00376891">
              <w:rPr>
                <w:lang w:val="lt-LT"/>
              </w:rPr>
              <w:t>1. Savivaldybės biudžetas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DC5" w:rsidRPr="00376891" w:rsidRDefault="00F346DF" w:rsidP="00400B47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954,2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DC5" w:rsidRPr="00376891" w:rsidRDefault="00D83A9A" w:rsidP="00F346DF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933</w:t>
            </w:r>
            <w:r w:rsidR="00F346DF">
              <w:rPr>
                <w:lang w:val="lt-LT"/>
              </w:rPr>
              <w:t>,</w:t>
            </w:r>
            <w:r>
              <w:rPr>
                <w:lang w:val="lt-LT"/>
              </w:rPr>
              <w:t>9</w:t>
            </w:r>
          </w:p>
        </w:tc>
      </w:tr>
      <w:tr w:rsidR="003E6DC5" w:rsidRPr="00376891" w:rsidTr="00A14134"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DC5" w:rsidRPr="00376891" w:rsidRDefault="003E6DC5" w:rsidP="003E6DC5">
            <w:pPr>
              <w:jc w:val="both"/>
              <w:rPr>
                <w:lang w:val="lt-LT"/>
              </w:rPr>
            </w:pPr>
            <w:r w:rsidRPr="00376891">
              <w:rPr>
                <w:lang w:val="lt-LT"/>
              </w:rPr>
              <w:t>2. Už įstaigos suteiktas paslaugas: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6DC5" w:rsidRPr="00376891" w:rsidRDefault="00F346DF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6DC5" w:rsidRPr="00376891" w:rsidRDefault="00D83A9A" w:rsidP="00F346DF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66</w:t>
            </w:r>
            <w:r w:rsidR="00F346DF">
              <w:rPr>
                <w:lang w:val="lt-LT"/>
              </w:rPr>
              <w:t>,</w:t>
            </w:r>
            <w:r>
              <w:rPr>
                <w:lang w:val="lt-LT"/>
              </w:rPr>
              <w:t>5</w:t>
            </w:r>
          </w:p>
        </w:tc>
      </w:tr>
      <w:tr w:rsidR="003E6DC5" w:rsidRPr="00376891" w:rsidTr="00A14134"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DC5" w:rsidRPr="00376891" w:rsidRDefault="003E6DC5" w:rsidP="003E6DC5">
            <w:pPr>
              <w:jc w:val="both"/>
              <w:rPr>
                <w:lang w:val="lt-LT"/>
              </w:rPr>
            </w:pPr>
            <w:r w:rsidRPr="00376891">
              <w:rPr>
                <w:lang w:val="lt-LT"/>
              </w:rPr>
              <w:t>2.1. Už patalpų nuomą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6DC5" w:rsidRPr="00376891" w:rsidRDefault="00F346DF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27,8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6DC5" w:rsidRPr="00376891" w:rsidRDefault="00D83A9A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11,1</w:t>
            </w:r>
            <w:r w:rsidR="00781980">
              <w:rPr>
                <w:lang w:val="lt-LT"/>
              </w:rPr>
              <w:t>8</w:t>
            </w:r>
          </w:p>
        </w:tc>
      </w:tr>
      <w:tr w:rsidR="003E6DC5" w:rsidRPr="00376891" w:rsidTr="00A14134">
        <w:tc>
          <w:tcPr>
            <w:tcW w:w="6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6DC5" w:rsidRPr="00376891" w:rsidRDefault="003E6DC5" w:rsidP="003E6DC5">
            <w:pPr>
              <w:jc w:val="both"/>
              <w:rPr>
                <w:lang w:val="lt-LT"/>
              </w:rPr>
            </w:pPr>
            <w:r w:rsidRPr="00376891">
              <w:rPr>
                <w:lang w:val="lt-LT"/>
              </w:rPr>
              <w:t>2.2. Už renginių organizavimą</w:t>
            </w:r>
            <w:r w:rsidR="00A878C0">
              <w:rPr>
                <w:lang w:val="lt-LT"/>
              </w:rPr>
              <w:t>,</w:t>
            </w:r>
            <w:r w:rsidR="00717763">
              <w:rPr>
                <w:lang w:val="lt-LT"/>
              </w:rPr>
              <w:t xml:space="preserve"> </w:t>
            </w:r>
            <w:r w:rsidR="00A878C0">
              <w:rPr>
                <w:lang w:val="lt-LT"/>
              </w:rPr>
              <w:t>š</w:t>
            </w:r>
            <w:r w:rsidR="00717763">
              <w:rPr>
                <w:lang w:val="lt-LT"/>
              </w:rPr>
              <w:t>v</w:t>
            </w:r>
            <w:r w:rsidR="00A878C0">
              <w:rPr>
                <w:lang w:val="lt-LT"/>
              </w:rPr>
              <w:t>ietimo paslaugas</w:t>
            </w:r>
            <w:r w:rsidRPr="00376891">
              <w:rPr>
                <w:lang w:val="lt-LT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DC5" w:rsidRPr="00376891" w:rsidRDefault="00F346DF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DC5" w:rsidRPr="00376891" w:rsidRDefault="00781980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22,2</w:t>
            </w:r>
          </w:p>
        </w:tc>
      </w:tr>
      <w:tr w:rsidR="003E6DC5" w:rsidRPr="00376891" w:rsidTr="00A14134"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E6DC5" w:rsidRPr="00376891" w:rsidRDefault="00D56B68" w:rsidP="003E6DC5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3</w:t>
            </w:r>
            <w:r w:rsidR="003E6DC5" w:rsidRPr="00376891">
              <w:rPr>
                <w:lang w:val="lt-LT"/>
              </w:rPr>
              <w:t>. Parama, labdara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DC5" w:rsidRPr="00376891" w:rsidRDefault="00F346DF" w:rsidP="003E6DC5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DC5" w:rsidRPr="00376891" w:rsidRDefault="00D83A9A" w:rsidP="002D36E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</w:tr>
      <w:tr w:rsidR="003E6DC5" w:rsidRPr="00376891" w:rsidTr="00A14134"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DC5" w:rsidRPr="00376891" w:rsidRDefault="003E6DC5" w:rsidP="00D56B68">
            <w:pPr>
              <w:jc w:val="right"/>
              <w:rPr>
                <w:lang w:val="lt-LT"/>
              </w:rPr>
            </w:pPr>
            <w:r w:rsidRPr="00376891">
              <w:rPr>
                <w:b/>
                <w:lang w:val="lt-LT"/>
              </w:rPr>
              <w:t>Iš viso(1+2+3):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6DC5" w:rsidRPr="00376891" w:rsidRDefault="00F346DF" w:rsidP="003E6DC5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1054,4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6DC5" w:rsidRPr="00376891" w:rsidRDefault="00D56B68" w:rsidP="00F346DF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10</w:t>
            </w:r>
            <w:r w:rsidR="00F346DF">
              <w:rPr>
                <w:b/>
                <w:lang w:val="lt-LT"/>
              </w:rPr>
              <w:t>3</w:t>
            </w:r>
            <w:r w:rsidR="00D56F89">
              <w:rPr>
                <w:b/>
                <w:lang w:val="lt-LT"/>
              </w:rPr>
              <w:t>4,</w:t>
            </w:r>
            <w:r w:rsidR="00F346DF">
              <w:rPr>
                <w:b/>
                <w:lang w:val="lt-LT"/>
              </w:rPr>
              <w:t>28</w:t>
            </w:r>
          </w:p>
        </w:tc>
      </w:tr>
    </w:tbl>
    <w:p w:rsidR="00423650" w:rsidRDefault="00423650" w:rsidP="0046755E">
      <w:pPr>
        <w:rPr>
          <w:lang w:val="lt-LT"/>
        </w:rPr>
      </w:pPr>
    </w:p>
    <w:p w:rsidR="00B20B4B" w:rsidRPr="00376891" w:rsidRDefault="002759C6" w:rsidP="00423650">
      <w:pPr>
        <w:ind w:firstLine="567"/>
        <w:rPr>
          <w:b/>
          <w:lang w:val="lt-LT"/>
        </w:rPr>
      </w:pPr>
      <w:r w:rsidRPr="00376891">
        <w:rPr>
          <w:lang w:val="lt-LT"/>
        </w:rPr>
        <w:t>2</w:t>
      </w:r>
      <w:r w:rsidR="00B20B4B" w:rsidRPr="00376891">
        <w:rPr>
          <w:lang w:val="lt-LT"/>
        </w:rPr>
        <w:t xml:space="preserve"> lentelė. Įstaigos </w:t>
      </w:r>
      <w:r w:rsidR="0046755E" w:rsidRPr="00376891">
        <w:rPr>
          <w:lang w:val="lt-LT"/>
        </w:rPr>
        <w:t>išlaidos</w:t>
      </w:r>
    </w:p>
    <w:tbl>
      <w:tblPr>
        <w:tblW w:w="10090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48"/>
        <w:gridCol w:w="5473"/>
        <w:gridCol w:w="1418"/>
        <w:gridCol w:w="1275"/>
        <w:gridCol w:w="1276"/>
      </w:tblGrid>
      <w:tr w:rsidR="00B20B4B" w:rsidRPr="00376891" w:rsidTr="00A14134">
        <w:trPr>
          <w:trHeight w:val="300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20B4B" w:rsidRPr="00376891" w:rsidRDefault="00B20B4B" w:rsidP="002759C6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6891">
              <w:rPr>
                <w:b/>
                <w:sz w:val="22"/>
                <w:szCs w:val="22"/>
                <w:lang w:val="lt-LT"/>
              </w:rPr>
              <w:t>Eil.</w:t>
            </w:r>
          </w:p>
          <w:p w:rsidR="00B20B4B" w:rsidRPr="00376891" w:rsidRDefault="00B20B4B" w:rsidP="002759C6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6891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54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0B4B" w:rsidRPr="00376891" w:rsidRDefault="00B20B4B" w:rsidP="002759C6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6891">
              <w:rPr>
                <w:b/>
                <w:sz w:val="22"/>
                <w:szCs w:val="22"/>
                <w:lang w:val="lt-LT"/>
              </w:rPr>
              <w:t>Išlaidų pavadinimas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B20B4B" w:rsidRPr="00376891" w:rsidRDefault="009944AB" w:rsidP="002759C6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202</w:t>
            </w:r>
            <w:r w:rsidR="00F346DF">
              <w:rPr>
                <w:b/>
                <w:sz w:val="22"/>
                <w:szCs w:val="22"/>
                <w:lang w:val="lt-LT"/>
              </w:rPr>
              <w:t>1</w:t>
            </w:r>
            <w:r w:rsidR="00B20B4B" w:rsidRPr="00376891">
              <w:rPr>
                <w:b/>
                <w:sz w:val="22"/>
                <w:szCs w:val="22"/>
                <w:lang w:val="lt-LT"/>
              </w:rPr>
              <w:t xml:space="preserve"> m.</w:t>
            </w:r>
          </w:p>
          <w:p w:rsidR="00B20B4B" w:rsidRPr="00376891" w:rsidRDefault="00717763" w:rsidP="002759C6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t</w:t>
            </w:r>
            <w:r w:rsidR="00B20B4B" w:rsidRPr="00376891">
              <w:rPr>
                <w:b/>
                <w:sz w:val="22"/>
                <w:szCs w:val="22"/>
                <w:lang w:val="lt-LT"/>
              </w:rPr>
              <w:t>ūkst. Eur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0B4B" w:rsidRPr="00376891" w:rsidRDefault="00845173" w:rsidP="00746BBC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202</w:t>
            </w:r>
            <w:r w:rsidR="00AB0906">
              <w:rPr>
                <w:b/>
                <w:sz w:val="22"/>
                <w:szCs w:val="22"/>
                <w:lang w:val="lt-LT"/>
              </w:rPr>
              <w:t>2</w:t>
            </w:r>
            <w:r w:rsidR="00B20B4B" w:rsidRPr="00376891">
              <w:rPr>
                <w:b/>
                <w:sz w:val="22"/>
                <w:szCs w:val="22"/>
                <w:lang w:val="lt-LT"/>
              </w:rPr>
              <w:t xml:space="preserve"> m.</w:t>
            </w:r>
          </w:p>
        </w:tc>
      </w:tr>
      <w:tr w:rsidR="00B20B4B" w:rsidRPr="00376891" w:rsidTr="00A14134">
        <w:trPr>
          <w:trHeight w:val="252"/>
        </w:trPr>
        <w:tc>
          <w:tcPr>
            <w:tcW w:w="6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0B4B" w:rsidRPr="00376891" w:rsidRDefault="00B20B4B" w:rsidP="002759C6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5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0B4B" w:rsidRPr="00376891" w:rsidRDefault="00B20B4B" w:rsidP="002759C6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0B4B" w:rsidRPr="00376891" w:rsidRDefault="00B20B4B" w:rsidP="002759C6">
            <w:pPr>
              <w:jc w:val="center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0B4B" w:rsidRPr="00376891" w:rsidRDefault="00B20B4B" w:rsidP="002759C6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6891">
              <w:rPr>
                <w:b/>
                <w:sz w:val="22"/>
                <w:szCs w:val="22"/>
                <w:lang w:val="lt-LT"/>
              </w:rPr>
              <w:t>Tūkst. 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0B4B" w:rsidRPr="00376891" w:rsidRDefault="00B20B4B" w:rsidP="002759C6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6891">
              <w:rPr>
                <w:b/>
                <w:sz w:val="22"/>
                <w:szCs w:val="22"/>
                <w:lang w:val="lt-LT"/>
              </w:rPr>
              <w:t>Procentas visų išlaidų</w:t>
            </w:r>
          </w:p>
        </w:tc>
      </w:tr>
      <w:tr w:rsidR="00746BBC" w:rsidRPr="00376891" w:rsidTr="00A14134">
        <w:trPr>
          <w:trHeight w:val="14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 xml:space="preserve">Darbo užmokestis ir įmokos </w:t>
            </w:r>
            <w:proofErr w:type="spellStart"/>
            <w:r w:rsidRPr="00376891">
              <w:rPr>
                <w:sz w:val="22"/>
                <w:szCs w:val="22"/>
                <w:lang w:val="lt-LT"/>
              </w:rPr>
              <w:t>soc</w:t>
            </w:r>
            <w:proofErr w:type="spellEnd"/>
            <w:r w:rsidRPr="00376891">
              <w:rPr>
                <w:sz w:val="22"/>
                <w:szCs w:val="22"/>
                <w:lang w:val="lt-LT"/>
              </w:rPr>
              <w:t>. draudimui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551,5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AB0906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650,2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BBC" w:rsidRPr="00376891" w:rsidRDefault="009939B5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43</w:t>
            </w:r>
          </w:p>
        </w:tc>
      </w:tr>
      <w:tr w:rsidR="00746BBC" w:rsidRPr="00376891" w:rsidTr="00A1413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Pastato išlaikymas, ryšių paslaugos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43,3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AB0906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96,8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BBC" w:rsidRPr="00376891" w:rsidRDefault="009939B5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6</w:t>
            </w:r>
          </w:p>
        </w:tc>
      </w:tr>
      <w:tr w:rsidR="00746BBC" w:rsidRPr="00376891" w:rsidTr="00A1413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3.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Varžybų organizavimo išlaidos (apdovanojimai, mityba)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61,8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AB0906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71,7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BBC" w:rsidRPr="00376891" w:rsidRDefault="009939B5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5</w:t>
            </w:r>
          </w:p>
        </w:tc>
      </w:tr>
      <w:tr w:rsidR="00746BBC" w:rsidRPr="00376891" w:rsidTr="00A1413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4.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Transporto išlaidos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27,6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AB0906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BBC" w:rsidRPr="00376891" w:rsidRDefault="009939B5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</w:t>
            </w:r>
          </w:p>
        </w:tc>
      </w:tr>
      <w:tr w:rsidR="00746BBC" w:rsidRPr="00376891" w:rsidTr="00A1413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5.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Kitos išlaidos (ūkio, kanceliarinės prekės, medikamentai)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AB0906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BBC" w:rsidRPr="00376891" w:rsidRDefault="009939B5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</w:t>
            </w:r>
          </w:p>
        </w:tc>
      </w:tr>
      <w:tr w:rsidR="00746BBC" w:rsidRPr="00376891" w:rsidTr="00A1413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6.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Kvalifikacija, komandiruotės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4E4F8A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</w:t>
            </w:r>
            <w:r w:rsidR="008D1392">
              <w:rPr>
                <w:sz w:val="22"/>
                <w:szCs w:val="22"/>
                <w:lang w:val="lt-LT"/>
              </w:rPr>
              <w:t>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BBC" w:rsidRPr="00376891" w:rsidRDefault="009939B5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0,08</w:t>
            </w:r>
          </w:p>
        </w:tc>
      </w:tr>
      <w:tr w:rsidR="00746BBC" w:rsidRPr="00376891" w:rsidTr="00A1413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7.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Kitos prekės (sporto inventorius)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19,2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AB0906" w:rsidP="00D00D10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29</w:t>
            </w:r>
            <w:r w:rsidR="00D00D10">
              <w:rPr>
                <w:sz w:val="22"/>
                <w:szCs w:val="22"/>
                <w:lang w:val="lt-LT"/>
              </w:rPr>
              <w:t>,</w:t>
            </w:r>
            <w:r>
              <w:rPr>
                <w:sz w:val="22"/>
                <w:szCs w:val="22"/>
                <w:lang w:val="lt-LT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BBC" w:rsidRPr="00376891" w:rsidRDefault="009939B5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</w:t>
            </w:r>
          </w:p>
        </w:tc>
      </w:tr>
      <w:tr w:rsidR="00746BBC" w:rsidRPr="00376891" w:rsidTr="00A1413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8.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BBC" w:rsidRPr="00376891" w:rsidRDefault="00746BBC" w:rsidP="00746BBC">
            <w:pPr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Patalpų nuoma (mokyklų sporto salės)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0,9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AB0906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BBC" w:rsidRPr="00376891" w:rsidRDefault="009939B5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0,92</w:t>
            </w:r>
          </w:p>
        </w:tc>
      </w:tr>
      <w:tr w:rsidR="00746BBC" w:rsidRPr="00376891" w:rsidTr="00A1413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snapToGrid w:val="0"/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9.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BBC" w:rsidRPr="00376891" w:rsidRDefault="00746BBC" w:rsidP="00746BBC">
            <w:pPr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Policijos sporto salės</w:t>
            </w:r>
            <w:r w:rsidR="00BE1406">
              <w:rPr>
                <w:sz w:val="22"/>
                <w:szCs w:val="22"/>
                <w:lang w:val="lt-LT"/>
              </w:rPr>
              <w:t>, miesto stadiono</w:t>
            </w:r>
            <w:r w:rsidRPr="00376891">
              <w:rPr>
                <w:sz w:val="22"/>
                <w:szCs w:val="22"/>
                <w:lang w:val="lt-LT"/>
              </w:rPr>
              <w:t xml:space="preserve"> remontas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8D1392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BBC" w:rsidRPr="00376891" w:rsidRDefault="009939B5" w:rsidP="00B81BFD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</w:t>
            </w:r>
          </w:p>
        </w:tc>
      </w:tr>
      <w:tr w:rsidR="00746BBC" w:rsidRPr="00376891" w:rsidTr="00A1413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snapToGrid w:val="0"/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10.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BBC" w:rsidRPr="00376891" w:rsidRDefault="00746BBC" w:rsidP="004E4F8A">
            <w:pPr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 xml:space="preserve">Ilgalaikio turto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12,0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8D1392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130,2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BBC" w:rsidRPr="00376891" w:rsidRDefault="009939B5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8</w:t>
            </w:r>
          </w:p>
        </w:tc>
      </w:tr>
      <w:tr w:rsidR="00746BBC" w:rsidRPr="00376891" w:rsidTr="00A1413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snapToGrid w:val="0"/>
              <w:jc w:val="both"/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11.</w:t>
            </w: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BBC" w:rsidRPr="00376891" w:rsidRDefault="00746BBC" w:rsidP="00746BBC">
            <w:pPr>
              <w:rPr>
                <w:sz w:val="22"/>
                <w:szCs w:val="22"/>
                <w:lang w:val="lt-LT"/>
              </w:rPr>
            </w:pPr>
            <w:r w:rsidRPr="00376891">
              <w:rPr>
                <w:sz w:val="22"/>
                <w:szCs w:val="22"/>
                <w:lang w:val="lt-LT"/>
              </w:rPr>
              <w:t>Sporto aikštelių įrengimui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261,5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8D1392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471</w:t>
            </w:r>
            <w:r w:rsidR="00D00D10">
              <w:rPr>
                <w:sz w:val="22"/>
                <w:szCs w:val="22"/>
                <w:lang w:val="lt-LT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BBC" w:rsidRPr="00376891" w:rsidRDefault="009939B5" w:rsidP="00746BBC">
            <w:pPr>
              <w:jc w:val="center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30</w:t>
            </w:r>
          </w:p>
        </w:tc>
      </w:tr>
      <w:tr w:rsidR="00746BBC" w:rsidRPr="00376891" w:rsidTr="00A14134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snapToGrid w:val="0"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5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BBC" w:rsidRPr="00376891" w:rsidRDefault="00746BBC" w:rsidP="00746BBC">
            <w:pPr>
              <w:jc w:val="right"/>
              <w:rPr>
                <w:sz w:val="22"/>
                <w:szCs w:val="22"/>
                <w:lang w:val="lt-LT"/>
              </w:rPr>
            </w:pPr>
            <w:r w:rsidRPr="00376891">
              <w:rPr>
                <w:b/>
                <w:sz w:val="22"/>
                <w:szCs w:val="22"/>
                <w:lang w:val="lt-LT"/>
              </w:rPr>
              <w:t>Išlaidos iš viso: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746BBC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1004,4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6BBC" w:rsidRPr="00376891" w:rsidRDefault="00D00D10" w:rsidP="004E4F8A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1539,7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BBC" w:rsidRPr="00376891" w:rsidRDefault="00746BBC" w:rsidP="00746BBC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100</w:t>
            </w:r>
          </w:p>
        </w:tc>
      </w:tr>
    </w:tbl>
    <w:p w:rsidR="00485444" w:rsidRPr="00376891" w:rsidRDefault="00485444" w:rsidP="00485444">
      <w:pPr>
        <w:ind w:right="-1054" w:firstLine="567"/>
        <w:rPr>
          <w:lang w:val="lt-LT"/>
        </w:rPr>
      </w:pPr>
    </w:p>
    <w:p w:rsidR="00485444" w:rsidRPr="00376891" w:rsidRDefault="002759C6" w:rsidP="00485444">
      <w:pPr>
        <w:ind w:right="-1054" w:firstLine="567"/>
        <w:rPr>
          <w:lang w:val="lt-LT"/>
        </w:rPr>
      </w:pPr>
      <w:r w:rsidRPr="00376891">
        <w:rPr>
          <w:lang w:val="lt-LT"/>
        </w:rPr>
        <w:t>3</w:t>
      </w:r>
      <w:r w:rsidR="00485444" w:rsidRPr="00376891">
        <w:rPr>
          <w:lang w:val="lt-LT"/>
        </w:rPr>
        <w:t>. lentelė. Darbuotojų vidut</w:t>
      </w:r>
      <w:r w:rsidR="007572EC">
        <w:rPr>
          <w:lang w:val="lt-LT"/>
        </w:rPr>
        <w:t>inis mėnesinis darbo užmokestis</w:t>
      </w:r>
    </w:p>
    <w:tbl>
      <w:tblPr>
        <w:tblW w:w="1006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736"/>
        <w:gridCol w:w="7"/>
        <w:gridCol w:w="2389"/>
      </w:tblGrid>
      <w:tr w:rsidR="00485444" w:rsidRPr="00E9186E" w:rsidTr="00A14134">
        <w:trPr>
          <w:trHeight w:val="395"/>
        </w:trPr>
        <w:tc>
          <w:tcPr>
            <w:tcW w:w="4928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485444" w:rsidRPr="006F5B7B" w:rsidRDefault="00485444" w:rsidP="00F665CE">
            <w:pPr>
              <w:ind w:right="33"/>
              <w:jc w:val="center"/>
              <w:rPr>
                <w:b/>
                <w:bCs/>
                <w:i/>
                <w:sz w:val="22"/>
                <w:szCs w:val="22"/>
                <w:lang w:val="lt-LT"/>
              </w:rPr>
            </w:pPr>
            <w:r w:rsidRPr="006F5B7B">
              <w:rPr>
                <w:b/>
                <w:i/>
                <w:sz w:val="22"/>
                <w:szCs w:val="22"/>
                <w:lang w:val="lt-LT"/>
              </w:rPr>
              <w:lastRenderedPageBreak/>
              <w:t>Pareigybė</w:t>
            </w:r>
          </w:p>
        </w:tc>
        <w:tc>
          <w:tcPr>
            <w:tcW w:w="5132" w:type="dxa"/>
            <w:gridSpan w:val="3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485444" w:rsidRPr="006F5B7B" w:rsidRDefault="00485444" w:rsidP="006577E9">
            <w:pPr>
              <w:jc w:val="center"/>
              <w:rPr>
                <w:b/>
                <w:bCs/>
                <w:i/>
                <w:sz w:val="22"/>
                <w:szCs w:val="22"/>
                <w:lang w:val="lt-LT"/>
              </w:rPr>
            </w:pPr>
            <w:r w:rsidRPr="006F5B7B">
              <w:rPr>
                <w:b/>
                <w:i/>
                <w:sz w:val="22"/>
                <w:szCs w:val="22"/>
                <w:lang w:val="lt-LT"/>
              </w:rPr>
              <w:t>Vidutinis mėnesinis darbo užmokestis</w:t>
            </w:r>
            <w:r w:rsidR="006577E9" w:rsidRPr="006F5B7B"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Pr="006F5B7B">
              <w:rPr>
                <w:b/>
                <w:i/>
                <w:sz w:val="22"/>
                <w:szCs w:val="22"/>
                <w:lang w:val="lt-LT"/>
              </w:rPr>
              <w:t xml:space="preserve">(neatskaičius mokesčių), eurai </w:t>
            </w:r>
          </w:p>
        </w:tc>
      </w:tr>
      <w:tr w:rsidR="00485444" w:rsidRPr="006F5B7B" w:rsidTr="00A14134">
        <w:tc>
          <w:tcPr>
            <w:tcW w:w="4928" w:type="dxa"/>
            <w:vMerge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:rsidR="00485444" w:rsidRPr="006F5B7B" w:rsidRDefault="00485444" w:rsidP="00F665CE">
            <w:pPr>
              <w:ind w:right="33"/>
              <w:jc w:val="center"/>
              <w:rPr>
                <w:b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5A5A5"/>
              <w:left w:val="single" w:sz="4" w:space="0" w:color="auto"/>
              <w:bottom w:val="single" w:sz="4" w:space="0" w:color="A5A5A5"/>
            </w:tcBorders>
            <w:shd w:val="clear" w:color="auto" w:fill="auto"/>
          </w:tcPr>
          <w:p w:rsidR="00485444" w:rsidRPr="006F5B7B" w:rsidRDefault="00727CBD" w:rsidP="00D00D10">
            <w:pPr>
              <w:jc w:val="center"/>
              <w:rPr>
                <w:b/>
                <w:i/>
                <w:sz w:val="22"/>
                <w:szCs w:val="22"/>
                <w:lang w:val="lt-LT"/>
              </w:rPr>
            </w:pPr>
            <w:r>
              <w:rPr>
                <w:b/>
                <w:i/>
                <w:sz w:val="22"/>
                <w:szCs w:val="22"/>
                <w:lang w:val="lt-LT"/>
              </w:rPr>
              <w:t>202</w:t>
            </w:r>
            <w:r w:rsidR="00D00D10">
              <w:rPr>
                <w:b/>
                <w:i/>
                <w:sz w:val="22"/>
                <w:szCs w:val="22"/>
                <w:lang w:val="lt-LT"/>
              </w:rPr>
              <w:t>1</w:t>
            </w:r>
            <w:r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="00485444" w:rsidRPr="006F5B7B">
              <w:rPr>
                <w:b/>
                <w:i/>
                <w:sz w:val="22"/>
                <w:szCs w:val="22"/>
                <w:lang w:val="lt-LT"/>
              </w:rPr>
              <w:t xml:space="preserve"> m.</w:t>
            </w:r>
            <w:r w:rsidR="006577E9" w:rsidRPr="006F5B7B">
              <w:rPr>
                <w:b/>
                <w:i/>
                <w:sz w:val="22"/>
                <w:szCs w:val="22"/>
                <w:lang w:val="lt-LT"/>
              </w:rPr>
              <w:t xml:space="preserve"> </w:t>
            </w:r>
            <w:r w:rsidR="006577E9" w:rsidRPr="006F5B7B">
              <w:rPr>
                <w:b/>
                <w:bCs/>
                <w:i/>
                <w:sz w:val="22"/>
                <w:szCs w:val="22"/>
                <w:lang w:val="lt-LT"/>
              </w:rPr>
              <w:t>DU</w:t>
            </w:r>
          </w:p>
        </w:tc>
        <w:tc>
          <w:tcPr>
            <w:tcW w:w="2389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485444" w:rsidRPr="0089235C" w:rsidRDefault="00727CBD" w:rsidP="00746BBC">
            <w:pPr>
              <w:jc w:val="center"/>
              <w:rPr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</w:pPr>
            <w:r w:rsidRPr="0089235C">
              <w:rPr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  <w:t>202</w:t>
            </w:r>
            <w:r w:rsidR="00661687" w:rsidRPr="0089235C">
              <w:rPr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  <w:t>2</w:t>
            </w:r>
            <w:r w:rsidR="00485444" w:rsidRPr="0089235C">
              <w:rPr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  <w:t xml:space="preserve"> m.</w:t>
            </w:r>
            <w:r w:rsidR="006577E9" w:rsidRPr="0089235C">
              <w:rPr>
                <w:b/>
                <w:bCs/>
                <w:i/>
                <w:color w:val="000000" w:themeColor="text1"/>
                <w:sz w:val="22"/>
                <w:szCs w:val="22"/>
                <w:lang w:val="lt-LT"/>
              </w:rPr>
              <w:t xml:space="preserve"> DU</w:t>
            </w:r>
          </w:p>
        </w:tc>
      </w:tr>
      <w:tr w:rsidR="00746BBC" w:rsidRPr="006F5B7B" w:rsidTr="00A14134">
        <w:trPr>
          <w:trHeight w:val="275"/>
        </w:trPr>
        <w:tc>
          <w:tcPr>
            <w:tcW w:w="4928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:rsidR="00746BBC" w:rsidRPr="006F5B7B" w:rsidRDefault="00746BBC" w:rsidP="00746BBC">
            <w:pPr>
              <w:ind w:right="33"/>
              <w:rPr>
                <w:b/>
                <w:bCs/>
                <w:sz w:val="22"/>
                <w:szCs w:val="22"/>
                <w:lang w:val="lt-LT"/>
              </w:rPr>
            </w:pPr>
            <w:r w:rsidRPr="006F5B7B">
              <w:rPr>
                <w:sz w:val="22"/>
                <w:szCs w:val="22"/>
                <w:lang w:val="lt-LT"/>
              </w:rPr>
              <w:t xml:space="preserve">1. Direktorius </w:t>
            </w:r>
            <w:r w:rsidR="0089235C">
              <w:rPr>
                <w:sz w:val="22"/>
                <w:szCs w:val="22"/>
                <w:lang w:val="lt-LT"/>
              </w:rPr>
              <w:t>(-ė)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746BBC" w:rsidRPr="006F5B7B" w:rsidRDefault="00D00D10" w:rsidP="00746BBC">
            <w:pPr>
              <w:jc w:val="center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2905</w:t>
            </w:r>
          </w:p>
        </w:tc>
        <w:tc>
          <w:tcPr>
            <w:tcW w:w="2396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746BBC" w:rsidRPr="0089235C" w:rsidRDefault="00661687" w:rsidP="00746BBC">
            <w:pPr>
              <w:jc w:val="center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89235C">
              <w:rPr>
                <w:bCs/>
                <w:color w:val="000000" w:themeColor="text1"/>
                <w:sz w:val="22"/>
                <w:szCs w:val="22"/>
                <w:lang w:val="lt-LT"/>
              </w:rPr>
              <w:t>3780</w:t>
            </w:r>
          </w:p>
        </w:tc>
      </w:tr>
      <w:tr w:rsidR="00746BBC" w:rsidRPr="006F5B7B" w:rsidTr="00A14134">
        <w:trPr>
          <w:trHeight w:val="275"/>
        </w:trPr>
        <w:tc>
          <w:tcPr>
            <w:tcW w:w="4928" w:type="dxa"/>
            <w:tcBorders>
              <w:right w:val="single" w:sz="4" w:space="0" w:color="auto"/>
            </w:tcBorders>
            <w:shd w:val="clear" w:color="auto" w:fill="auto"/>
          </w:tcPr>
          <w:p w:rsidR="00746BBC" w:rsidRPr="006F5B7B" w:rsidRDefault="00746BBC" w:rsidP="00746BBC">
            <w:pPr>
              <w:ind w:right="33"/>
              <w:rPr>
                <w:bCs/>
                <w:sz w:val="22"/>
                <w:szCs w:val="22"/>
                <w:lang w:val="lt-LT"/>
              </w:rPr>
            </w:pPr>
            <w:r w:rsidRPr="006F5B7B">
              <w:rPr>
                <w:bCs/>
                <w:sz w:val="22"/>
                <w:szCs w:val="22"/>
                <w:lang w:val="lt-LT"/>
              </w:rPr>
              <w:t>2. Direktoriaus pavaduotojas</w:t>
            </w:r>
            <w:r w:rsidR="00423650">
              <w:rPr>
                <w:bCs/>
                <w:sz w:val="22"/>
                <w:szCs w:val="22"/>
                <w:lang w:val="lt-LT"/>
              </w:rPr>
              <w:t xml:space="preserve"> (-a)</w:t>
            </w:r>
          </w:p>
        </w:tc>
        <w:tc>
          <w:tcPr>
            <w:tcW w:w="2736" w:type="dxa"/>
            <w:tcBorders>
              <w:left w:val="nil"/>
            </w:tcBorders>
            <w:shd w:val="clear" w:color="auto" w:fill="auto"/>
          </w:tcPr>
          <w:p w:rsidR="00746BBC" w:rsidRPr="006F5B7B" w:rsidRDefault="00D00D10" w:rsidP="00746BBC">
            <w:pPr>
              <w:jc w:val="center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1977</w:t>
            </w:r>
          </w:p>
        </w:tc>
        <w:tc>
          <w:tcPr>
            <w:tcW w:w="2396" w:type="dxa"/>
            <w:gridSpan w:val="2"/>
            <w:tcBorders>
              <w:left w:val="nil"/>
            </w:tcBorders>
            <w:shd w:val="clear" w:color="auto" w:fill="auto"/>
          </w:tcPr>
          <w:p w:rsidR="00746BBC" w:rsidRPr="0089235C" w:rsidRDefault="00661687" w:rsidP="00746BBC">
            <w:pPr>
              <w:jc w:val="center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89235C">
              <w:rPr>
                <w:bCs/>
                <w:color w:val="000000" w:themeColor="text1"/>
                <w:sz w:val="22"/>
                <w:szCs w:val="22"/>
                <w:lang w:val="lt-LT"/>
              </w:rPr>
              <w:t>2544</w:t>
            </w:r>
          </w:p>
        </w:tc>
      </w:tr>
      <w:tr w:rsidR="00746BBC" w:rsidRPr="006F5B7B" w:rsidTr="00A14134">
        <w:tc>
          <w:tcPr>
            <w:tcW w:w="4928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:rsidR="00746BBC" w:rsidRPr="006F5B7B" w:rsidRDefault="00746BBC" w:rsidP="0089235C">
            <w:pPr>
              <w:ind w:right="33"/>
              <w:rPr>
                <w:bCs/>
                <w:sz w:val="22"/>
                <w:szCs w:val="22"/>
                <w:lang w:val="lt-LT"/>
              </w:rPr>
            </w:pPr>
            <w:r w:rsidRPr="006F5B7B">
              <w:rPr>
                <w:bCs/>
                <w:sz w:val="22"/>
                <w:szCs w:val="22"/>
                <w:lang w:val="lt-LT"/>
              </w:rPr>
              <w:t>3</w:t>
            </w:r>
            <w:r w:rsidR="0089235C">
              <w:rPr>
                <w:sz w:val="22"/>
                <w:szCs w:val="22"/>
                <w:lang w:val="lt-LT"/>
              </w:rPr>
              <w:t>. Vyr. buhalteris (-ė)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746BBC" w:rsidRPr="006F5B7B" w:rsidRDefault="00D00D10" w:rsidP="00746BBC">
            <w:pPr>
              <w:jc w:val="center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1560</w:t>
            </w:r>
          </w:p>
        </w:tc>
        <w:tc>
          <w:tcPr>
            <w:tcW w:w="2396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746BBC" w:rsidRPr="0089235C" w:rsidRDefault="00661687" w:rsidP="00746BBC">
            <w:pPr>
              <w:jc w:val="center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89235C">
              <w:rPr>
                <w:bCs/>
                <w:color w:val="000000" w:themeColor="text1"/>
                <w:sz w:val="22"/>
                <w:szCs w:val="22"/>
                <w:lang w:val="lt-LT"/>
              </w:rPr>
              <w:t>1890</w:t>
            </w:r>
          </w:p>
        </w:tc>
      </w:tr>
      <w:tr w:rsidR="00746BBC" w:rsidRPr="006F5B7B" w:rsidTr="00A14134">
        <w:tc>
          <w:tcPr>
            <w:tcW w:w="4928" w:type="dxa"/>
            <w:tcBorders>
              <w:right w:val="single" w:sz="4" w:space="0" w:color="auto"/>
            </w:tcBorders>
            <w:shd w:val="clear" w:color="auto" w:fill="auto"/>
          </w:tcPr>
          <w:p w:rsidR="00746BBC" w:rsidRPr="006F5B7B" w:rsidRDefault="00746BBC" w:rsidP="0089235C">
            <w:pPr>
              <w:ind w:right="33"/>
              <w:rPr>
                <w:bCs/>
                <w:sz w:val="22"/>
                <w:szCs w:val="22"/>
                <w:lang w:val="lt-LT"/>
              </w:rPr>
            </w:pPr>
            <w:r w:rsidRPr="006F5B7B">
              <w:rPr>
                <w:bCs/>
                <w:sz w:val="22"/>
                <w:szCs w:val="22"/>
                <w:lang w:val="lt-LT"/>
              </w:rPr>
              <w:t>4</w:t>
            </w:r>
            <w:r w:rsidRPr="006F5B7B">
              <w:rPr>
                <w:sz w:val="22"/>
                <w:szCs w:val="22"/>
                <w:lang w:val="lt-LT"/>
              </w:rPr>
              <w:t xml:space="preserve">. </w:t>
            </w:r>
            <w:r w:rsidR="00423650">
              <w:rPr>
                <w:sz w:val="22"/>
                <w:szCs w:val="22"/>
                <w:lang w:val="lt-LT"/>
              </w:rPr>
              <w:t>Personalo vadov</w:t>
            </w:r>
            <w:r w:rsidR="0089235C">
              <w:rPr>
                <w:sz w:val="22"/>
                <w:szCs w:val="22"/>
                <w:lang w:val="lt-LT"/>
              </w:rPr>
              <w:t>as</w:t>
            </w:r>
            <w:r w:rsidR="00423650">
              <w:rPr>
                <w:sz w:val="22"/>
                <w:szCs w:val="22"/>
                <w:lang w:val="lt-LT"/>
              </w:rPr>
              <w:t xml:space="preserve"> </w:t>
            </w:r>
            <w:r w:rsidR="0089235C">
              <w:rPr>
                <w:sz w:val="22"/>
                <w:szCs w:val="22"/>
                <w:lang w:val="lt-LT"/>
              </w:rPr>
              <w:t>–</w:t>
            </w:r>
            <w:r w:rsidR="00423650">
              <w:rPr>
                <w:sz w:val="22"/>
                <w:szCs w:val="22"/>
                <w:lang w:val="lt-LT"/>
              </w:rPr>
              <w:t xml:space="preserve"> s</w:t>
            </w:r>
            <w:r w:rsidRPr="006F5B7B">
              <w:rPr>
                <w:sz w:val="22"/>
                <w:szCs w:val="22"/>
                <w:lang w:val="lt-LT"/>
              </w:rPr>
              <w:t>ekretor</w:t>
            </w:r>
            <w:r w:rsidR="0089235C">
              <w:rPr>
                <w:sz w:val="22"/>
                <w:szCs w:val="22"/>
                <w:lang w:val="lt-LT"/>
              </w:rPr>
              <w:t>ius (-ė)</w:t>
            </w:r>
          </w:p>
        </w:tc>
        <w:tc>
          <w:tcPr>
            <w:tcW w:w="2736" w:type="dxa"/>
            <w:tcBorders>
              <w:left w:val="nil"/>
            </w:tcBorders>
            <w:shd w:val="clear" w:color="auto" w:fill="auto"/>
          </w:tcPr>
          <w:p w:rsidR="00746BBC" w:rsidRPr="006F5B7B" w:rsidRDefault="00D00D10" w:rsidP="00746BBC">
            <w:pPr>
              <w:jc w:val="center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1772</w:t>
            </w:r>
          </w:p>
        </w:tc>
        <w:tc>
          <w:tcPr>
            <w:tcW w:w="2396" w:type="dxa"/>
            <w:gridSpan w:val="2"/>
            <w:tcBorders>
              <w:left w:val="nil"/>
            </w:tcBorders>
            <w:shd w:val="clear" w:color="auto" w:fill="auto"/>
          </w:tcPr>
          <w:p w:rsidR="00746BBC" w:rsidRPr="0089235C" w:rsidRDefault="00661687" w:rsidP="00746BBC">
            <w:pPr>
              <w:jc w:val="center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89235C">
              <w:rPr>
                <w:bCs/>
                <w:color w:val="000000" w:themeColor="text1"/>
                <w:sz w:val="22"/>
                <w:szCs w:val="22"/>
                <w:lang w:val="lt-LT"/>
              </w:rPr>
              <w:t>1883</w:t>
            </w:r>
          </w:p>
        </w:tc>
      </w:tr>
      <w:tr w:rsidR="00423650" w:rsidRPr="006F5B7B" w:rsidTr="00A14134">
        <w:tc>
          <w:tcPr>
            <w:tcW w:w="4928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:rsidR="00423650" w:rsidRPr="006F5B7B" w:rsidRDefault="00727CBD" w:rsidP="00746BBC">
            <w:pPr>
              <w:ind w:right="33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5</w:t>
            </w:r>
            <w:r w:rsidR="00423650">
              <w:rPr>
                <w:bCs/>
                <w:sz w:val="22"/>
                <w:szCs w:val="22"/>
                <w:lang w:val="lt-LT"/>
              </w:rPr>
              <w:t>. Sporto bazių administratorius</w:t>
            </w:r>
            <w:r w:rsidR="0089235C">
              <w:rPr>
                <w:bCs/>
                <w:sz w:val="22"/>
                <w:szCs w:val="22"/>
                <w:lang w:val="lt-LT"/>
              </w:rPr>
              <w:t xml:space="preserve"> (-ė)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423650" w:rsidRDefault="00D00D10" w:rsidP="00746BBC">
            <w:pPr>
              <w:jc w:val="center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1207</w:t>
            </w:r>
          </w:p>
        </w:tc>
        <w:tc>
          <w:tcPr>
            <w:tcW w:w="2396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423650" w:rsidRPr="0089235C" w:rsidRDefault="00661687" w:rsidP="002B4719">
            <w:pPr>
              <w:jc w:val="center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89235C">
              <w:rPr>
                <w:bCs/>
                <w:color w:val="000000" w:themeColor="text1"/>
                <w:sz w:val="22"/>
                <w:szCs w:val="22"/>
                <w:lang w:val="lt-LT"/>
              </w:rPr>
              <w:t>1772</w:t>
            </w:r>
          </w:p>
        </w:tc>
      </w:tr>
      <w:tr w:rsidR="00746BBC" w:rsidRPr="006F5B7B" w:rsidTr="00A14134">
        <w:tc>
          <w:tcPr>
            <w:tcW w:w="4928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:rsidR="00746BBC" w:rsidRPr="006F5B7B" w:rsidRDefault="00727CBD" w:rsidP="00C5340D">
            <w:pPr>
              <w:ind w:right="33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6</w:t>
            </w:r>
            <w:r w:rsidR="00746BBC" w:rsidRPr="006F5B7B">
              <w:rPr>
                <w:bCs/>
                <w:sz w:val="22"/>
                <w:szCs w:val="22"/>
                <w:lang w:val="lt-LT"/>
              </w:rPr>
              <w:t xml:space="preserve">. </w:t>
            </w:r>
            <w:r w:rsidR="00C5340D">
              <w:rPr>
                <w:bCs/>
                <w:sz w:val="22"/>
                <w:szCs w:val="22"/>
                <w:lang w:val="lt-LT"/>
              </w:rPr>
              <w:t>T</w:t>
            </w:r>
            <w:r w:rsidR="00746BBC" w:rsidRPr="006F5B7B">
              <w:rPr>
                <w:bCs/>
                <w:sz w:val="22"/>
                <w:szCs w:val="22"/>
                <w:lang w:val="lt-LT"/>
              </w:rPr>
              <w:t>reneri</w:t>
            </w:r>
            <w:r w:rsidR="00C5340D">
              <w:rPr>
                <w:bCs/>
                <w:sz w:val="22"/>
                <w:szCs w:val="22"/>
                <w:lang w:val="lt-LT"/>
              </w:rPr>
              <w:t>s (-ė)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746BBC" w:rsidRPr="006F5B7B" w:rsidRDefault="00D00D10" w:rsidP="00746BBC">
            <w:pPr>
              <w:jc w:val="center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1643</w:t>
            </w:r>
          </w:p>
        </w:tc>
        <w:tc>
          <w:tcPr>
            <w:tcW w:w="2396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746BBC" w:rsidRPr="0089235C" w:rsidRDefault="00661687" w:rsidP="00746BBC">
            <w:pPr>
              <w:jc w:val="center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89235C">
              <w:rPr>
                <w:bCs/>
                <w:color w:val="000000" w:themeColor="text1"/>
                <w:sz w:val="22"/>
                <w:szCs w:val="22"/>
                <w:lang w:val="lt-LT"/>
              </w:rPr>
              <w:t>1961</w:t>
            </w:r>
          </w:p>
        </w:tc>
      </w:tr>
      <w:tr w:rsidR="00746BBC" w:rsidRPr="006F5B7B" w:rsidTr="00A14134">
        <w:tc>
          <w:tcPr>
            <w:tcW w:w="4928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:rsidR="00746BBC" w:rsidRPr="006F5B7B" w:rsidRDefault="00D00D10" w:rsidP="00746BBC">
            <w:pPr>
              <w:ind w:right="33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7</w:t>
            </w:r>
            <w:r w:rsidR="00746BBC" w:rsidRPr="006F5B7B">
              <w:rPr>
                <w:bCs/>
                <w:sz w:val="22"/>
                <w:szCs w:val="22"/>
                <w:lang w:val="lt-LT"/>
              </w:rPr>
              <w:t>. Budėtoja</w:t>
            </w:r>
            <w:r w:rsidR="00C5340D">
              <w:rPr>
                <w:bCs/>
                <w:sz w:val="22"/>
                <w:szCs w:val="22"/>
                <w:lang w:val="lt-LT"/>
              </w:rPr>
              <w:t>s (-a)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746BBC" w:rsidRPr="006F5B7B" w:rsidRDefault="00D00D10" w:rsidP="00746BBC">
            <w:pPr>
              <w:jc w:val="center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642</w:t>
            </w:r>
          </w:p>
        </w:tc>
        <w:tc>
          <w:tcPr>
            <w:tcW w:w="2396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746BBC" w:rsidRPr="0089235C" w:rsidRDefault="00661687" w:rsidP="00746BBC">
            <w:pPr>
              <w:jc w:val="center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89235C">
              <w:rPr>
                <w:bCs/>
                <w:color w:val="000000" w:themeColor="text1"/>
                <w:sz w:val="22"/>
                <w:szCs w:val="22"/>
                <w:lang w:val="lt-LT"/>
              </w:rPr>
              <w:t>732</w:t>
            </w:r>
          </w:p>
        </w:tc>
      </w:tr>
      <w:tr w:rsidR="00746BBC" w:rsidRPr="006F5B7B" w:rsidTr="00A14134">
        <w:tc>
          <w:tcPr>
            <w:tcW w:w="4928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:rsidR="00746BBC" w:rsidRPr="006F5B7B" w:rsidRDefault="00746BBC" w:rsidP="00727CBD">
            <w:pPr>
              <w:ind w:right="33"/>
              <w:rPr>
                <w:bCs/>
                <w:sz w:val="22"/>
                <w:szCs w:val="22"/>
                <w:lang w:val="lt-LT"/>
              </w:rPr>
            </w:pPr>
            <w:r w:rsidRPr="006F5B7B">
              <w:rPr>
                <w:bCs/>
                <w:sz w:val="22"/>
                <w:szCs w:val="22"/>
                <w:lang w:val="lt-LT"/>
              </w:rPr>
              <w:t>1</w:t>
            </w:r>
            <w:r w:rsidR="00727CBD">
              <w:rPr>
                <w:bCs/>
                <w:sz w:val="22"/>
                <w:szCs w:val="22"/>
                <w:lang w:val="lt-LT"/>
              </w:rPr>
              <w:t>0</w:t>
            </w:r>
            <w:r w:rsidRPr="006F5B7B">
              <w:rPr>
                <w:bCs/>
                <w:sz w:val="22"/>
                <w:szCs w:val="22"/>
                <w:lang w:val="lt-LT"/>
              </w:rPr>
              <w:t>. Valytoja</w:t>
            </w:r>
            <w:r w:rsidR="0089235C">
              <w:rPr>
                <w:bCs/>
                <w:sz w:val="22"/>
                <w:szCs w:val="22"/>
                <w:lang w:val="lt-LT"/>
              </w:rPr>
              <w:t>s (-a)</w:t>
            </w:r>
          </w:p>
        </w:tc>
        <w:tc>
          <w:tcPr>
            <w:tcW w:w="2736" w:type="dxa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746BBC" w:rsidRPr="006F5B7B" w:rsidRDefault="00D00D10" w:rsidP="00746BBC">
            <w:pPr>
              <w:jc w:val="center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642</w:t>
            </w:r>
          </w:p>
        </w:tc>
        <w:tc>
          <w:tcPr>
            <w:tcW w:w="2396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746BBC" w:rsidRPr="0089235C" w:rsidRDefault="00661687" w:rsidP="00746BBC">
            <w:pPr>
              <w:jc w:val="center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89235C">
              <w:rPr>
                <w:bCs/>
                <w:color w:val="000000" w:themeColor="text1"/>
                <w:sz w:val="22"/>
                <w:szCs w:val="22"/>
                <w:lang w:val="lt-LT"/>
              </w:rPr>
              <w:t>717</w:t>
            </w:r>
          </w:p>
        </w:tc>
      </w:tr>
      <w:tr w:rsidR="00746BBC" w:rsidRPr="006F5B7B" w:rsidTr="00A14134">
        <w:tc>
          <w:tcPr>
            <w:tcW w:w="4928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:rsidR="00746BBC" w:rsidRPr="006F5B7B" w:rsidRDefault="00746BBC" w:rsidP="00727CBD">
            <w:pPr>
              <w:ind w:right="33"/>
              <w:rPr>
                <w:bCs/>
                <w:sz w:val="22"/>
                <w:szCs w:val="22"/>
                <w:lang w:val="lt-LT"/>
              </w:rPr>
            </w:pPr>
            <w:r w:rsidRPr="006F5B7B">
              <w:rPr>
                <w:bCs/>
                <w:sz w:val="22"/>
                <w:szCs w:val="22"/>
                <w:lang w:val="lt-LT"/>
              </w:rPr>
              <w:t>1</w:t>
            </w:r>
            <w:r w:rsidR="00727CBD">
              <w:rPr>
                <w:bCs/>
                <w:sz w:val="22"/>
                <w:szCs w:val="22"/>
                <w:lang w:val="lt-LT"/>
              </w:rPr>
              <w:t>1</w:t>
            </w:r>
            <w:r w:rsidRPr="006F5B7B">
              <w:rPr>
                <w:bCs/>
                <w:sz w:val="22"/>
                <w:szCs w:val="22"/>
                <w:lang w:val="lt-LT"/>
              </w:rPr>
              <w:t>. Fizinio pasirengimo ir sporto specialistas (-ė)</w:t>
            </w:r>
          </w:p>
        </w:tc>
        <w:tc>
          <w:tcPr>
            <w:tcW w:w="2736" w:type="dxa"/>
            <w:tcBorders>
              <w:top w:val="single" w:sz="4" w:space="0" w:color="A5A5A5"/>
              <w:left w:val="single" w:sz="4" w:space="0" w:color="auto"/>
              <w:bottom w:val="single" w:sz="4" w:space="0" w:color="A5A5A5"/>
            </w:tcBorders>
            <w:shd w:val="clear" w:color="auto" w:fill="auto"/>
          </w:tcPr>
          <w:p w:rsidR="00746BBC" w:rsidRPr="006F5B7B" w:rsidRDefault="0089235C" w:rsidP="00746BBC">
            <w:pPr>
              <w:jc w:val="center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1533</w:t>
            </w:r>
          </w:p>
        </w:tc>
        <w:tc>
          <w:tcPr>
            <w:tcW w:w="2396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746BBC" w:rsidRPr="0089235C" w:rsidRDefault="00661687" w:rsidP="00746BBC">
            <w:pPr>
              <w:jc w:val="center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89235C">
              <w:rPr>
                <w:bCs/>
                <w:color w:val="000000" w:themeColor="text1"/>
                <w:sz w:val="22"/>
                <w:szCs w:val="22"/>
                <w:lang w:val="lt-LT"/>
              </w:rPr>
              <w:t>1666</w:t>
            </w:r>
          </w:p>
        </w:tc>
      </w:tr>
      <w:tr w:rsidR="00746BBC" w:rsidRPr="006F5B7B" w:rsidTr="00A14134">
        <w:tc>
          <w:tcPr>
            <w:tcW w:w="4928" w:type="dxa"/>
            <w:tcBorders>
              <w:top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auto"/>
          </w:tcPr>
          <w:p w:rsidR="00746BBC" w:rsidRPr="006F5B7B" w:rsidRDefault="00746BBC" w:rsidP="0089235C">
            <w:pPr>
              <w:ind w:right="33"/>
              <w:rPr>
                <w:bCs/>
                <w:sz w:val="22"/>
                <w:szCs w:val="22"/>
                <w:lang w:val="lt-LT"/>
              </w:rPr>
            </w:pPr>
            <w:r w:rsidRPr="006F5B7B">
              <w:rPr>
                <w:bCs/>
                <w:sz w:val="22"/>
                <w:szCs w:val="22"/>
                <w:lang w:val="lt-LT"/>
              </w:rPr>
              <w:t>1</w:t>
            </w:r>
            <w:r w:rsidR="00727CBD">
              <w:rPr>
                <w:bCs/>
                <w:sz w:val="22"/>
                <w:szCs w:val="22"/>
                <w:lang w:val="lt-LT"/>
              </w:rPr>
              <w:t>2</w:t>
            </w:r>
            <w:r w:rsidRPr="006F5B7B">
              <w:rPr>
                <w:bCs/>
                <w:sz w:val="22"/>
                <w:szCs w:val="22"/>
                <w:lang w:val="lt-LT"/>
              </w:rPr>
              <w:t xml:space="preserve">. </w:t>
            </w:r>
            <w:r w:rsidR="0089235C">
              <w:rPr>
                <w:bCs/>
                <w:sz w:val="22"/>
                <w:szCs w:val="22"/>
                <w:lang w:val="lt-LT"/>
              </w:rPr>
              <w:t>Pastatų ir sporto bazių d</w:t>
            </w:r>
            <w:r w:rsidRPr="006F5B7B">
              <w:rPr>
                <w:bCs/>
                <w:sz w:val="22"/>
                <w:szCs w:val="22"/>
                <w:lang w:val="lt-LT"/>
              </w:rPr>
              <w:t>arbininkas (-ė)</w:t>
            </w:r>
          </w:p>
        </w:tc>
        <w:tc>
          <w:tcPr>
            <w:tcW w:w="2736" w:type="dxa"/>
            <w:tcBorders>
              <w:top w:val="single" w:sz="4" w:space="0" w:color="A5A5A5"/>
              <w:left w:val="single" w:sz="4" w:space="0" w:color="auto"/>
              <w:bottom w:val="single" w:sz="4" w:space="0" w:color="A5A5A5"/>
            </w:tcBorders>
            <w:shd w:val="clear" w:color="auto" w:fill="auto"/>
          </w:tcPr>
          <w:p w:rsidR="00746BBC" w:rsidRPr="006F5B7B" w:rsidRDefault="0089235C" w:rsidP="00746BBC">
            <w:pPr>
              <w:jc w:val="center"/>
              <w:rPr>
                <w:bCs/>
                <w:sz w:val="22"/>
                <w:szCs w:val="22"/>
                <w:lang w:val="lt-LT"/>
              </w:rPr>
            </w:pPr>
            <w:r>
              <w:rPr>
                <w:bCs/>
                <w:sz w:val="22"/>
                <w:szCs w:val="22"/>
                <w:lang w:val="lt-LT"/>
              </w:rPr>
              <w:t>1153</w:t>
            </w:r>
          </w:p>
        </w:tc>
        <w:tc>
          <w:tcPr>
            <w:tcW w:w="2396" w:type="dxa"/>
            <w:gridSpan w:val="2"/>
            <w:tcBorders>
              <w:top w:val="single" w:sz="4" w:space="0" w:color="A5A5A5"/>
              <w:left w:val="nil"/>
              <w:bottom w:val="single" w:sz="4" w:space="0" w:color="A5A5A5"/>
            </w:tcBorders>
            <w:shd w:val="clear" w:color="auto" w:fill="auto"/>
          </w:tcPr>
          <w:p w:rsidR="00746BBC" w:rsidRPr="0089235C" w:rsidRDefault="00661687" w:rsidP="00746BBC">
            <w:pPr>
              <w:jc w:val="center"/>
              <w:rPr>
                <w:bCs/>
                <w:color w:val="000000" w:themeColor="text1"/>
                <w:sz w:val="22"/>
                <w:szCs w:val="22"/>
                <w:lang w:val="lt-LT"/>
              </w:rPr>
            </w:pPr>
            <w:r w:rsidRPr="0089235C">
              <w:rPr>
                <w:bCs/>
                <w:color w:val="000000" w:themeColor="text1"/>
                <w:sz w:val="22"/>
                <w:szCs w:val="22"/>
                <w:lang w:val="lt-LT"/>
              </w:rPr>
              <w:t>1467</w:t>
            </w:r>
          </w:p>
        </w:tc>
      </w:tr>
    </w:tbl>
    <w:p w:rsidR="00654B74" w:rsidRDefault="00654B74" w:rsidP="000A2D88">
      <w:pPr>
        <w:ind w:firstLine="567"/>
        <w:jc w:val="both"/>
        <w:rPr>
          <w:b/>
          <w:lang w:val="lt-LT"/>
        </w:rPr>
      </w:pPr>
    </w:p>
    <w:p w:rsidR="00401938" w:rsidRPr="00376891" w:rsidRDefault="00401938" w:rsidP="000A2D88">
      <w:pPr>
        <w:ind w:firstLine="567"/>
        <w:jc w:val="both"/>
        <w:rPr>
          <w:b/>
          <w:lang w:val="lt-LT"/>
        </w:rPr>
      </w:pPr>
      <w:r w:rsidRPr="00376891">
        <w:rPr>
          <w:b/>
          <w:lang w:val="lt-LT"/>
        </w:rPr>
        <w:t>3. Įstaigos turimos patalpos, turtas.</w:t>
      </w:r>
      <w:r w:rsidR="001A550A" w:rsidRPr="00376891">
        <w:rPr>
          <w:b/>
          <w:lang w:val="lt-LT"/>
        </w:rPr>
        <w:t xml:space="preserve"> </w:t>
      </w:r>
    </w:p>
    <w:p w:rsidR="00B8111A" w:rsidRDefault="00B8111A" w:rsidP="002157B1">
      <w:pPr>
        <w:ind w:firstLine="567"/>
        <w:jc w:val="both"/>
        <w:rPr>
          <w:lang w:val="lt-LT"/>
        </w:rPr>
      </w:pPr>
      <w:r>
        <w:rPr>
          <w:lang w:val="lt-LT"/>
        </w:rPr>
        <w:t>Sporto kompleksas (2316,35 m</w:t>
      </w:r>
      <w:r w:rsidRPr="00376891">
        <w:rPr>
          <w:vertAlign w:val="superscript"/>
          <w:lang w:val="lt-LT"/>
        </w:rPr>
        <w:t>2</w:t>
      </w:r>
      <w:r>
        <w:rPr>
          <w:lang w:val="lt-LT"/>
        </w:rPr>
        <w:t xml:space="preserve">), esantis Gamyklos g. 33, Gargždai, perduotas įstaigai valdyti, naudoti ir disponuoti juo patikėjimo teise </w:t>
      </w:r>
      <w:r w:rsidR="0043437E" w:rsidRPr="00376891">
        <w:rPr>
          <w:lang w:val="lt-LT"/>
        </w:rPr>
        <w:t>Klaipėdos rajono savivaldybės</w:t>
      </w:r>
      <w:r w:rsidR="00141DEA">
        <w:rPr>
          <w:lang w:val="lt-LT"/>
        </w:rPr>
        <w:t xml:space="preserve"> tarybos </w:t>
      </w:r>
      <w:r>
        <w:rPr>
          <w:lang w:val="lt-LT"/>
        </w:rPr>
        <w:t xml:space="preserve">2022 m. liepos 5 d. </w:t>
      </w:r>
      <w:r w:rsidR="00141DEA">
        <w:rPr>
          <w:lang w:val="lt-LT"/>
        </w:rPr>
        <w:t>sprendimu</w:t>
      </w:r>
      <w:r w:rsidR="0043437E" w:rsidRPr="00376891">
        <w:rPr>
          <w:lang w:val="lt-LT"/>
        </w:rPr>
        <w:t xml:space="preserve"> </w:t>
      </w:r>
      <w:r>
        <w:rPr>
          <w:lang w:val="lt-LT"/>
        </w:rPr>
        <w:t>Nr. T11-220.</w:t>
      </w:r>
    </w:p>
    <w:p w:rsidR="001A64D9" w:rsidRPr="00AD54DF" w:rsidRDefault="001A64D9" w:rsidP="00AD54DF">
      <w:pPr>
        <w:ind w:firstLine="567"/>
        <w:jc w:val="both"/>
        <w:rPr>
          <w:lang w:val="lt-LT"/>
        </w:rPr>
      </w:pPr>
      <w:r w:rsidRPr="00AD54DF">
        <w:rPr>
          <w:lang w:val="lt-LT"/>
        </w:rPr>
        <w:t>Riedutininkų, tinklinio, treniruoklių aikštelės, esančios Jaunimo parke</w:t>
      </w:r>
      <w:r w:rsidR="008A0EDB">
        <w:rPr>
          <w:lang w:val="lt-LT"/>
        </w:rPr>
        <w:t>,</w:t>
      </w:r>
      <w:r w:rsidRPr="00AD54DF">
        <w:rPr>
          <w:lang w:val="lt-LT"/>
        </w:rPr>
        <w:t xml:space="preserve"> Laugalių g.</w:t>
      </w:r>
      <w:r w:rsidR="004A335D">
        <w:rPr>
          <w:lang w:val="lt-LT"/>
        </w:rPr>
        <w:t xml:space="preserve"> </w:t>
      </w:r>
      <w:r w:rsidRPr="00AD54DF">
        <w:rPr>
          <w:lang w:val="lt-LT"/>
        </w:rPr>
        <w:t>11, Gargždai, perduotos Sporto centrui valdyti patikėjimo teise Klaipėdos rajono savivaldybės tarybos 2022 m. gegužės 26 d. sprendimu Nr. T11-177.</w:t>
      </w:r>
    </w:p>
    <w:p w:rsidR="00AD54DF" w:rsidRDefault="00AD54DF" w:rsidP="00AD54DF">
      <w:pPr>
        <w:ind w:firstLine="567"/>
        <w:jc w:val="both"/>
        <w:rPr>
          <w:lang w:val="lt-LT"/>
        </w:rPr>
      </w:pPr>
      <w:r>
        <w:rPr>
          <w:lang w:val="lt-LT"/>
        </w:rPr>
        <w:t>B</w:t>
      </w:r>
      <w:r w:rsidRPr="00376891">
        <w:rPr>
          <w:lang w:val="lt-LT"/>
        </w:rPr>
        <w:t>iudžetinė įstaiga sporto centr</w:t>
      </w:r>
      <w:r>
        <w:rPr>
          <w:lang w:val="lt-LT"/>
        </w:rPr>
        <w:t>as pagal turto patikėjimo teis</w:t>
      </w:r>
      <w:r w:rsidR="00D46C00">
        <w:rPr>
          <w:lang w:val="lt-LT"/>
        </w:rPr>
        <w:t>ę</w:t>
      </w:r>
      <w:r>
        <w:rPr>
          <w:lang w:val="lt-LT"/>
        </w:rPr>
        <w:t xml:space="preserve"> valdo ir šias </w:t>
      </w:r>
      <w:r w:rsidRPr="00376891">
        <w:rPr>
          <w:lang w:val="lt-LT"/>
        </w:rPr>
        <w:t>patal</w:t>
      </w:r>
      <w:r>
        <w:rPr>
          <w:lang w:val="lt-LT"/>
        </w:rPr>
        <w:t>pas: s</w:t>
      </w:r>
      <w:r w:rsidRPr="00376891">
        <w:rPr>
          <w:lang w:val="lt-LT"/>
        </w:rPr>
        <w:t>porto salę (1117,70 m</w:t>
      </w:r>
      <w:r w:rsidRPr="00376891">
        <w:rPr>
          <w:vertAlign w:val="superscript"/>
          <w:lang w:val="lt-LT"/>
        </w:rPr>
        <w:t>2</w:t>
      </w:r>
      <w:r w:rsidRPr="00376891">
        <w:rPr>
          <w:lang w:val="lt-LT"/>
        </w:rPr>
        <w:t>)</w:t>
      </w:r>
      <w:r w:rsidRPr="000C4C45">
        <w:rPr>
          <w:lang w:val="lt-LT"/>
        </w:rPr>
        <w:t xml:space="preserve"> </w:t>
      </w:r>
      <w:r>
        <w:rPr>
          <w:lang w:val="lt-LT"/>
        </w:rPr>
        <w:t>P. Cvirkos 14-1, šachmatinės patalpas (54,42</w:t>
      </w:r>
      <w:r w:rsidRPr="00376891">
        <w:rPr>
          <w:lang w:val="lt-LT"/>
        </w:rPr>
        <w:t xml:space="preserve"> m</w:t>
      </w:r>
      <w:r w:rsidRPr="00376891">
        <w:rPr>
          <w:vertAlign w:val="superscript"/>
          <w:lang w:val="lt-LT"/>
        </w:rPr>
        <w:t>2</w:t>
      </w:r>
      <w:r w:rsidRPr="00376891">
        <w:rPr>
          <w:lang w:val="lt-LT"/>
        </w:rPr>
        <w:t xml:space="preserve">) </w:t>
      </w:r>
      <w:r>
        <w:rPr>
          <w:lang w:val="lt-LT"/>
        </w:rPr>
        <w:t>P. Cvirkos g. 14-49, t</w:t>
      </w:r>
      <w:r w:rsidRPr="00376891">
        <w:rPr>
          <w:lang w:val="lt-LT"/>
        </w:rPr>
        <w:t>eniso kortus (970 m</w:t>
      </w:r>
      <w:r w:rsidRPr="00376891">
        <w:rPr>
          <w:vertAlign w:val="superscript"/>
          <w:lang w:val="lt-LT"/>
        </w:rPr>
        <w:t>2</w:t>
      </w:r>
      <w:r>
        <w:rPr>
          <w:lang w:val="lt-LT"/>
        </w:rPr>
        <w:t>) Kvietinių g. 28, g</w:t>
      </w:r>
      <w:r w:rsidRPr="00376891">
        <w:rPr>
          <w:lang w:val="lt-LT"/>
        </w:rPr>
        <w:t>aražo patalpas (39,05 m</w:t>
      </w:r>
      <w:r w:rsidRPr="00376891">
        <w:rPr>
          <w:vertAlign w:val="superscript"/>
          <w:lang w:val="lt-LT"/>
        </w:rPr>
        <w:t>2</w:t>
      </w:r>
      <w:r>
        <w:rPr>
          <w:lang w:val="lt-LT"/>
        </w:rPr>
        <w:t>)</w:t>
      </w:r>
      <w:r w:rsidRPr="00376891">
        <w:rPr>
          <w:lang w:val="lt-LT"/>
        </w:rPr>
        <w:t xml:space="preserve"> P. Cvirkos g. 13A –</w:t>
      </w:r>
      <w:r>
        <w:rPr>
          <w:lang w:val="lt-LT"/>
        </w:rPr>
        <w:t xml:space="preserve"> 11, sporto rūmus (790,15 </w:t>
      </w:r>
      <w:r w:rsidRPr="00376891">
        <w:rPr>
          <w:lang w:val="lt-LT"/>
        </w:rPr>
        <w:t>m</w:t>
      </w:r>
      <w:r w:rsidRPr="00376891">
        <w:rPr>
          <w:vertAlign w:val="superscript"/>
          <w:lang w:val="lt-LT"/>
        </w:rPr>
        <w:t>2</w:t>
      </w:r>
      <w:r>
        <w:rPr>
          <w:lang w:val="lt-LT"/>
        </w:rPr>
        <w:t>) Kvietinių g. 26, futbolo aikštę (7176</w:t>
      </w:r>
      <w:r w:rsidRPr="00200CA5">
        <w:rPr>
          <w:lang w:val="lt-LT"/>
        </w:rPr>
        <w:t xml:space="preserve"> </w:t>
      </w:r>
      <w:r w:rsidRPr="00376891">
        <w:rPr>
          <w:lang w:val="lt-LT"/>
        </w:rPr>
        <w:t>m</w:t>
      </w:r>
      <w:r w:rsidRPr="00376891">
        <w:rPr>
          <w:vertAlign w:val="superscript"/>
          <w:lang w:val="lt-LT"/>
        </w:rPr>
        <w:t>2</w:t>
      </w:r>
      <w:r>
        <w:rPr>
          <w:lang w:val="lt-LT"/>
        </w:rPr>
        <w:t xml:space="preserve">), bėgimo taką (3973 </w:t>
      </w:r>
      <w:r w:rsidRPr="00376891">
        <w:rPr>
          <w:lang w:val="lt-LT"/>
        </w:rPr>
        <w:t>m</w:t>
      </w:r>
      <w:r w:rsidRPr="00376891">
        <w:rPr>
          <w:vertAlign w:val="superscript"/>
          <w:lang w:val="lt-LT"/>
        </w:rPr>
        <w:t>2</w:t>
      </w:r>
      <w:r>
        <w:rPr>
          <w:lang w:val="lt-LT"/>
        </w:rPr>
        <w:t xml:space="preserve">), lengvosios atletikos sektorių (2844 </w:t>
      </w:r>
      <w:r w:rsidRPr="00376891">
        <w:rPr>
          <w:lang w:val="lt-LT"/>
        </w:rPr>
        <w:t>m</w:t>
      </w:r>
      <w:r w:rsidRPr="00376891">
        <w:rPr>
          <w:vertAlign w:val="superscript"/>
          <w:lang w:val="lt-LT"/>
        </w:rPr>
        <w:t>2</w:t>
      </w:r>
      <w:r>
        <w:rPr>
          <w:lang w:val="lt-LT"/>
        </w:rPr>
        <w:t>) Kvietinių g. 26.</w:t>
      </w:r>
    </w:p>
    <w:p w:rsidR="00AD54DF" w:rsidRPr="00AD54DF" w:rsidRDefault="00955F29" w:rsidP="00AD54DF">
      <w:pPr>
        <w:ind w:firstLine="567"/>
        <w:jc w:val="both"/>
        <w:rPr>
          <w:lang w:val="lt-LT"/>
        </w:rPr>
      </w:pPr>
      <w:r w:rsidRPr="00323274">
        <w:rPr>
          <w:lang w:val="lt-LT"/>
        </w:rPr>
        <w:t xml:space="preserve">Prie 16 jau turimų vaikų žaidimo aikštelių dar prisidėjo </w:t>
      </w:r>
      <w:proofErr w:type="spellStart"/>
      <w:r w:rsidRPr="00323274">
        <w:rPr>
          <w:lang w:val="lt-LT"/>
        </w:rPr>
        <w:t>Sudmantų</w:t>
      </w:r>
      <w:proofErr w:type="spellEnd"/>
      <w:r w:rsidR="00AD54DF" w:rsidRPr="00323274">
        <w:rPr>
          <w:lang w:val="lt-LT"/>
        </w:rPr>
        <w:t xml:space="preserve"> vaikų žaidimo aikštelė.</w:t>
      </w:r>
      <w:r w:rsidRPr="00323274">
        <w:rPr>
          <w:lang w:val="lt-LT"/>
        </w:rPr>
        <w:t xml:space="preserve"> </w:t>
      </w:r>
      <w:r w:rsidR="00AD54DF" w:rsidRPr="00323274">
        <w:rPr>
          <w:lang w:val="lt-LT"/>
        </w:rPr>
        <w:t>I</w:t>
      </w:r>
      <w:r w:rsidRPr="00323274">
        <w:rPr>
          <w:lang w:val="lt-LT"/>
        </w:rPr>
        <w:t xml:space="preserve">š dalyvaujamojo biudžeto įrengtos </w:t>
      </w:r>
      <w:r w:rsidR="00323274" w:rsidRPr="00323274">
        <w:rPr>
          <w:lang w:val="lt-LT"/>
        </w:rPr>
        <w:t xml:space="preserve">vaikų žaidimo aikštelės: </w:t>
      </w:r>
      <w:r w:rsidRPr="00323274">
        <w:rPr>
          <w:lang w:val="lt-LT"/>
        </w:rPr>
        <w:t>Endriejave</w:t>
      </w:r>
      <w:r w:rsidR="00AD54DF" w:rsidRPr="00323274">
        <w:rPr>
          <w:lang w:val="lt-LT"/>
        </w:rPr>
        <w:t xml:space="preserve"> </w:t>
      </w:r>
      <w:r w:rsidR="00323274" w:rsidRPr="00323274">
        <w:rPr>
          <w:lang w:val="lt-LT"/>
        </w:rPr>
        <w:t xml:space="preserve">dvi </w:t>
      </w:r>
      <w:r w:rsidR="00AD54DF" w:rsidRPr="00323274">
        <w:rPr>
          <w:lang w:val="lt-LT"/>
        </w:rPr>
        <w:t xml:space="preserve">(prie </w:t>
      </w:r>
      <w:proofErr w:type="spellStart"/>
      <w:r w:rsidR="00AD54DF" w:rsidRPr="00323274">
        <w:rPr>
          <w:lang w:val="lt-LT"/>
        </w:rPr>
        <w:t>Kapstato</w:t>
      </w:r>
      <w:proofErr w:type="spellEnd"/>
      <w:r w:rsidR="00AD54DF" w:rsidRPr="00323274">
        <w:rPr>
          <w:lang w:val="lt-LT"/>
        </w:rPr>
        <w:t xml:space="preserve"> ežero ir Sodų g. 7), Doviluose (Parko g. 12), Dituvoje (Dituvos g. 41, Derceklių k.), Lapiuose (</w:t>
      </w:r>
      <w:proofErr w:type="spellStart"/>
      <w:r w:rsidR="00AD54DF" w:rsidRPr="00323274">
        <w:rPr>
          <w:lang w:val="lt-LT"/>
        </w:rPr>
        <w:t>Žvelsos</w:t>
      </w:r>
      <w:proofErr w:type="spellEnd"/>
      <w:r w:rsidR="00AD54DF" w:rsidRPr="00323274">
        <w:rPr>
          <w:lang w:val="lt-LT"/>
        </w:rPr>
        <w:t xml:space="preserve"> g. 13). </w:t>
      </w:r>
      <w:r w:rsidR="00AD54DF" w:rsidRPr="00D46C00">
        <w:rPr>
          <w:lang w:val="lt-LT"/>
        </w:rPr>
        <w:t xml:space="preserve">Įrengta nauja krepšinio aikštelė Jaunimo parke </w:t>
      </w:r>
      <w:r w:rsidR="00AD54DF" w:rsidRPr="00D46C00">
        <w:rPr>
          <w:b/>
          <w:lang w:val="lt-LT"/>
        </w:rPr>
        <w:t xml:space="preserve">– </w:t>
      </w:r>
      <w:r w:rsidR="00AD54DF" w:rsidRPr="00D46C00">
        <w:rPr>
          <w:rStyle w:val="Grietas"/>
          <w:b w:val="0"/>
          <w:bdr w:val="none" w:sz="0" w:space="0" w:color="auto" w:frame="1"/>
          <w:lang w:val="lt-LT"/>
        </w:rPr>
        <w:t>2022 m. liepos 6-ąją Gargžduose</w:t>
      </w:r>
      <w:r w:rsidR="00AD54DF" w:rsidRPr="00AD54DF">
        <w:rPr>
          <w:rStyle w:val="Grietas"/>
          <w:b w:val="0"/>
          <w:bdr w:val="none" w:sz="0" w:space="0" w:color="auto" w:frame="1"/>
          <w:lang w:val="lt-LT"/>
        </w:rPr>
        <w:t xml:space="preserve"> oficialiai atidaryta pirmoji Lietuvoje specialiai 3x3 krepšiniui pritaikyta aikštelė (išleista 71 726,45 Eur).</w:t>
      </w:r>
      <w:r w:rsidR="00AD54DF" w:rsidRPr="00AD54DF">
        <w:rPr>
          <w:b/>
          <w:lang w:val="lt-LT"/>
        </w:rPr>
        <w:t xml:space="preserve"> </w:t>
      </w:r>
      <w:r w:rsidR="00AD54DF" w:rsidRPr="00AD54DF">
        <w:rPr>
          <w:lang w:val="lt-LT"/>
        </w:rPr>
        <w:t xml:space="preserve">Įrengtos kitos krepšinio aikštelės: </w:t>
      </w:r>
      <w:r w:rsidR="00AD54DF">
        <w:rPr>
          <w:lang w:val="lt-LT"/>
        </w:rPr>
        <w:t>Gargžduose prie „Kranto“ moky</w:t>
      </w:r>
      <w:r w:rsidR="00AD54DF" w:rsidRPr="00AD54DF">
        <w:rPr>
          <w:lang w:val="lt-LT"/>
        </w:rPr>
        <w:t xml:space="preserve">klos, Endriejave, Venckuose, </w:t>
      </w:r>
      <w:r w:rsidR="008A0EDB">
        <w:rPr>
          <w:lang w:val="lt-LT"/>
        </w:rPr>
        <w:t>Dituvoje</w:t>
      </w:r>
      <w:r w:rsidR="00536AE4">
        <w:rPr>
          <w:lang w:val="lt-LT"/>
        </w:rPr>
        <w:t>. Futbolo aikštelė įrengta</w:t>
      </w:r>
      <w:r w:rsidR="00AD54DF" w:rsidRPr="00AD54DF">
        <w:rPr>
          <w:lang w:val="lt-LT"/>
        </w:rPr>
        <w:t xml:space="preserve"> Kretingalėje,</w:t>
      </w:r>
      <w:r w:rsidR="00536AE4">
        <w:rPr>
          <w:lang w:val="lt-LT"/>
        </w:rPr>
        <w:t xml:space="preserve"> atnaujinta</w:t>
      </w:r>
      <w:r w:rsidR="00530591">
        <w:rPr>
          <w:lang w:val="lt-LT"/>
        </w:rPr>
        <w:t xml:space="preserve"> </w:t>
      </w:r>
      <w:r w:rsidR="00AD54DF" w:rsidRPr="00AD54DF">
        <w:rPr>
          <w:lang w:val="lt-LT"/>
        </w:rPr>
        <w:t xml:space="preserve"> Ginduliuose.</w:t>
      </w:r>
    </w:p>
    <w:p w:rsidR="00AD54DF" w:rsidRPr="00AD54DF" w:rsidRDefault="00AD54DF" w:rsidP="005B02D9">
      <w:pPr>
        <w:ind w:firstLine="567"/>
        <w:jc w:val="both"/>
        <w:rPr>
          <w:lang w:val="lt-LT"/>
        </w:rPr>
      </w:pPr>
      <w:r w:rsidRPr="00AD54DF">
        <w:rPr>
          <w:lang w:val="lt-LT"/>
        </w:rPr>
        <w:t>Iš dalyvauj</w:t>
      </w:r>
      <w:r>
        <w:rPr>
          <w:lang w:val="lt-LT"/>
        </w:rPr>
        <w:t>amojo biudžeto</w:t>
      </w:r>
      <w:r w:rsidRPr="00AD54DF">
        <w:rPr>
          <w:lang w:val="lt-LT"/>
        </w:rPr>
        <w:t xml:space="preserve"> lėšų įrengta riedlenčių ir riedučių aikštelė Doviluose, universali krepšinio aikštelė Doviluose</w:t>
      </w:r>
      <w:r>
        <w:rPr>
          <w:lang w:val="lt-LT"/>
        </w:rPr>
        <w:t>.</w:t>
      </w:r>
      <w:r w:rsidRPr="00AD54DF">
        <w:rPr>
          <w:lang w:val="lt-LT"/>
        </w:rPr>
        <w:t xml:space="preserve"> </w:t>
      </w:r>
    </w:p>
    <w:p w:rsidR="001A64D9" w:rsidRPr="005B02D9" w:rsidRDefault="005B02D9" w:rsidP="00AD54DF">
      <w:pPr>
        <w:ind w:firstLine="567"/>
        <w:jc w:val="both"/>
        <w:rPr>
          <w:lang w:val="lt-LT"/>
        </w:rPr>
      </w:pPr>
      <w:r>
        <w:rPr>
          <w:lang w:val="lt-LT"/>
        </w:rPr>
        <w:t>S</w:t>
      </w:r>
      <w:r w:rsidRPr="005B02D9">
        <w:rPr>
          <w:lang w:val="lt-LT"/>
        </w:rPr>
        <w:t xml:space="preserve">tadiono teritorijoje </w:t>
      </w:r>
      <w:r>
        <w:rPr>
          <w:lang w:val="lt-LT"/>
        </w:rPr>
        <w:t>įrengtas ORC treniruoklis „</w:t>
      </w:r>
      <w:proofErr w:type="spellStart"/>
      <w:r>
        <w:rPr>
          <w:lang w:val="lt-LT"/>
        </w:rPr>
        <w:t>Godzila</w:t>
      </w:r>
      <w:proofErr w:type="spellEnd"/>
      <w:r>
        <w:rPr>
          <w:lang w:val="lt-LT"/>
        </w:rPr>
        <w:t>“.</w:t>
      </w:r>
    </w:p>
    <w:p w:rsidR="001A550A" w:rsidRDefault="005B02D9" w:rsidP="000A2D88">
      <w:pPr>
        <w:ind w:firstLine="567"/>
        <w:jc w:val="both"/>
        <w:rPr>
          <w:lang w:val="lt-LT"/>
        </w:rPr>
      </w:pPr>
      <w:r>
        <w:rPr>
          <w:lang w:val="lt-LT"/>
        </w:rPr>
        <w:t>S</w:t>
      </w:r>
      <w:r w:rsidRPr="005B02D9">
        <w:rPr>
          <w:lang w:val="lt-LT"/>
        </w:rPr>
        <w:t>alėje</w:t>
      </w:r>
      <w:r w:rsidR="00536AE4">
        <w:rPr>
          <w:lang w:val="lt-LT"/>
        </w:rPr>
        <w:t>,</w:t>
      </w:r>
      <w:r>
        <w:rPr>
          <w:lang w:val="lt-LT"/>
        </w:rPr>
        <w:t xml:space="preserve"> Gamyklos g. 33, Gargždai, įrengtos dvi</w:t>
      </w:r>
      <w:r w:rsidRPr="005B02D9">
        <w:rPr>
          <w:lang w:val="lt-LT"/>
        </w:rPr>
        <w:t xml:space="preserve"> papildomos rūbinės, apšiltintos administracinio pastato sienos, apšiltinta visa sporto salė, atnaujinta elektros instaliacija</w:t>
      </w:r>
      <w:r w:rsidR="00536AE4">
        <w:rPr>
          <w:lang w:val="lt-LT"/>
        </w:rPr>
        <w:t>,</w:t>
      </w:r>
      <w:r w:rsidR="00DC0FAC">
        <w:rPr>
          <w:lang w:val="lt-LT"/>
        </w:rPr>
        <w:t xml:space="preserve"> įrengta konferencijų salė.</w:t>
      </w:r>
    </w:p>
    <w:p w:rsidR="005B02D9" w:rsidRDefault="00DC0FAC" w:rsidP="005B02D9">
      <w:pPr>
        <w:ind w:firstLine="567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 xml:space="preserve">Įrengti pagrindai </w:t>
      </w:r>
      <w:r w:rsidR="005B02D9">
        <w:rPr>
          <w:color w:val="000000" w:themeColor="text1"/>
          <w:lang w:val="lt-LT"/>
        </w:rPr>
        <w:t xml:space="preserve">padelio aikštelei, </w:t>
      </w:r>
      <w:r w:rsidR="005B02D9" w:rsidRPr="005B02D9">
        <w:rPr>
          <w:color w:val="000000" w:themeColor="text1"/>
          <w:lang w:val="lt-LT"/>
        </w:rPr>
        <w:t>Gamyklos g 33</w:t>
      </w:r>
      <w:r w:rsidR="005B02D9">
        <w:rPr>
          <w:color w:val="000000" w:themeColor="text1"/>
          <w:lang w:val="lt-LT"/>
        </w:rPr>
        <w:t>.</w:t>
      </w:r>
    </w:p>
    <w:p w:rsidR="00273E28" w:rsidRPr="005B02D9" w:rsidRDefault="00273E28" w:rsidP="005B02D9">
      <w:pPr>
        <w:ind w:firstLine="567"/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Stadione sumontuoti nauji LED prožektoriai (120 611,11 Eur), Kvietinių g, 26.</w:t>
      </w:r>
    </w:p>
    <w:p w:rsidR="005B02D9" w:rsidRPr="005B02D9" w:rsidRDefault="005B02D9" w:rsidP="000A2D88">
      <w:pPr>
        <w:ind w:firstLine="567"/>
        <w:jc w:val="both"/>
      </w:pPr>
    </w:p>
    <w:p w:rsidR="00401938" w:rsidRPr="00376891" w:rsidRDefault="00B75E87" w:rsidP="000A2D88">
      <w:pPr>
        <w:ind w:firstLine="567"/>
        <w:jc w:val="both"/>
        <w:rPr>
          <w:b/>
          <w:lang w:val="lt-LT"/>
        </w:rPr>
      </w:pPr>
      <w:r w:rsidRPr="00376891">
        <w:rPr>
          <w:b/>
          <w:lang w:val="lt-LT"/>
        </w:rPr>
        <w:t>4. Įstaigos teikiamos paslaugos ir paslaugų gavėjai.</w:t>
      </w:r>
    </w:p>
    <w:p w:rsidR="008827E3" w:rsidRPr="008A0EDB" w:rsidRDefault="00AC0557" w:rsidP="008A0A51">
      <w:pPr>
        <w:ind w:firstLine="567"/>
        <w:jc w:val="both"/>
        <w:rPr>
          <w:lang w:val="lt-LT"/>
        </w:rPr>
      </w:pPr>
      <w:r w:rsidRPr="00376891">
        <w:rPr>
          <w:lang w:val="lt-LT"/>
        </w:rPr>
        <w:t>Klaipėdos rajono savivaldybės biudžetinės įstaigos sporto centro</w:t>
      </w:r>
      <w:r w:rsidR="008A0A51">
        <w:rPr>
          <w:lang w:val="lt-LT"/>
        </w:rPr>
        <w:t xml:space="preserve"> (toliau – Sporto centras)</w:t>
      </w:r>
      <w:r w:rsidRPr="00376891">
        <w:rPr>
          <w:lang w:val="lt-LT"/>
        </w:rPr>
        <w:t xml:space="preserve"> veiklos tikslas − užtikrinti kūno kultūros ir sporto veiklą rajone.</w:t>
      </w:r>
      <w:r w:rsidR="00AB15F7" w:rsidRPr="00376891">
        <w:rPr>
          <w:lang w:val="lt-LT" w:eastAsia="en-US"/>
        </w:rPr>
        <w:t xml:space="preserve"> Sporto centras rajono gyventojams organizavo sporto renginius</w:t>
      </w:r>
      <w:r w:rsidR="005D67FE" w:rsidRPr="00376891">
        <w:rPr>
          <w:lang w:val="lt-LT" w:eastAsia="en-US"/>
        </w:rPr>
        <w:t>,</w:t>
      </w:r>
      <w:r w:rsidR="008E33A8" w:rsidRPr="00376891">
        <w:rPr>
          <w:lang w:val="lt-LT" w:eastAsia="en-US"/>
        </w:rPr>
        <w:t xml:space="preserve"> </w:t>
      </w:r>
      <w:r w:rsidR="005D67FE" w:rsidRPr="00376891">
        <w:rPr>
          <w:lang w:val="lt-LT" w:eastAsia="en-US"/>
        </w:rPr>
        <w:t>įvairių sporto šakų varžybas</w:t>
      </w:r>
      <w:r w:rsidR="00AB15F7" w:rsidRPr="00376891">
        <w:rPr>
          <w:lang w:val="lt-LT" w:eastAsia="en-US"/>
        </w:rPr>
        <w:t xml:space="preserve"> vadovaudamasis </w:t>
      </w:r>
      <w:r w:rsidR="002A0174">
        <w:rPr>
          <w:lang w:val="lt-LT" w:eastAsia="en-US"/>
        </w:rPr>
        <w:t>S</w:t>
      </w:r>
      <w:r w:rsidR="00AB15F7" w:rsidRPr="00376891">
        <w:rPr>
          <w:lang w:val="lt-LT" w:eastAsia="en-US"/>
        </w:rPr>
        <w:t>porto cen</w:t>
      </w:r>
      <w:r w:rsidR="00424B15">
        <w:rPr>
          <w:lang w:val="lt-LT" w:eastAsia="en-US"/>
        </w:rPr>
        <w:t>t</w:t>
      </w:r>
      <w:r w:rsidR="000A0ACC">
        <w:rPr>
          <w:lang w:val="lt-LT" w:eastAsia="en-US"/>
        </w:rPr>
        <w:t>ro direktoriaus patvirtinta 2022</w:t>
      </w:r>
      <w:r w:rsidR="00AB15F7" w:rsidRPr="00376891">
        <w:rPr>
          <w:lang w:val="lt-LT" w:eastAsia="en-US"/>
        </w:rPr>
        <w:t xml:space="preserve"> me</w:t>
      </w:r>
      <w:r w:rsidR="000E433E">
        <w:rPr>
          <w:lang w:val="lt-LT" w:eastAsia="en-US"/>
        </w:rPr>
        <w:t>tų veiklos programa</w:t>
      </w:r>
      <w:r w:rsidR="00AE28DF" w:rsidRPr="008A0EDB">
        <w:rPr>
          <w:lang w:val="lt-LT" w:eastAsia="en-US"/>
        </w:rPr>
        <w:t xml:space="preserve">. Po </w:t>
      </w:r>
      <w:proofErr w:type="spellStart"/>
      <w:r w:rsidR="00AE28DF" w:rsidRPr="008A0EDB">
        <w:rPr>
          <w:lang w:val="lt-LT" w:eastAsia="en-US"/>
        </w:rPr>
        <w:t>Covid</w:t>
      </w:r>
      <w:proofErr w:type="spellEnd"/>
      <w:r w:rsidR="00AE28DF" w:rsidRPr="008A0EDB">
        <w:rPr>
          <w:lang w:val="lt-LT" w:eastAsia="en-US"/>
        </w:rPr>
        <w:t xml:space="preserve"> 19 pandemijos</w:t>
      </w:r>
      <w:r w:rsidR="00536AE4">
        <w:rPr>
          <w:lang w:val="lt-LT" w:eastAsia="en-US"/>
        </w:rPr>
        <w:t xml:space="preserve"> S</w:t>
      </w:r>
      <w:r w:rsidR="00DF09C7" w:rsidRPr="008A0EDB">
        <w:rPr>
          <w:lang w:val="lt-LT" w:eastAsia="en-US"/>
        </w:rPr>
        <w:t>porto centras</w:t>
      </w:r>
      <w:r w:rsidR="00536AE4">
        <w:rPr>
          <w:lang w:val="lt-LT" w:eastAsia="en-US"/>
        </w:rPr>
        <w:t xml:space="preserve"> vykdo Lietuvos bendrojo ugdy</w:t>
      </w:r>
      <w:r w:rsidR="00AE28DF" w:rsidRPr="008A0EDB">
        <w:rPr>
          <w:lang w:val="lt-LT" w:eastAsia="en-US"/>
        </w:rPr>
        <w:t>mo mokyklų zonines žaidynes ir Klaipė</w:t>
      </w:r>
      <w:r w:rsidR="00536AE4">
        <w:rPr>
          <w:lang w:val="lt-LT" w:eastAsia="en-US"/>
        </w:rPr>
        <w:t>dos rajono bendrojo ugdym</w:t>
      </w:r>
      <w:r w:rsidR="00AE28DF" w:rsidRPr="008A0EDB">
        <w:rPr>
          <w:lang w:val="lt-LT" w:eastAsia="en-US"/>
        </w:rPr>
        <w:t>o mokyklų žaidynes.</w:t>
      </w:r>
    </w:p>
    <w:p w:rsidR="008827E3" w:rsidRPr="00A14134" w:rsidRDefault="008827E3" w:rsidP="00536AE4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134">
        <w:rPr>
          <w:rFonts w:ascii="Times New Roman" w:hAnsi="Times New Roman" w:cs="Times New Roman"/>
          <w:sz w:val="24"/>
          <w:szCs w:val="24"/>
        </w:rPr>
        <w:t>Sporto c</w:t>
      </w:r>
      <w:r w:rsidR="00536AE4">
        <w:rPr>
          <w:rFonts w:ascii="Times New Roman" w:hAnsi="Times New Roman" w:cs="Times New Roman"/>
          <w:sz w:val="24"/>
          <w:szCs w:val="24"/>
        </w:rPr>
        <w:t>entras prižiūri</w:t>
      </w:r>
      <w:r w:rsidR="00DF09C7">
        <w:rPr>
          <w:rFonts w:ascii="Times New Roman" w:hAnsi="Times New Roman" w:cs="Times New Roman"/>
          <w:sz w:val="24"/>
          <w:szCs w:val="24"/>
        </w:rPr>
        <w:t xml:space="preserve"> dvidešimt vieną</w:t>
      </w:r>
      <w:r w:rsidRPr="00A14134">
        <w:rPr>
          <w:rFonts w:ascii="Times New Roman" w:hAnsi="Times New Roman" w:cs="Times New Roman"/>
          <w:sz w:val="24"/>
          <w:szCs w:val="24"/>
        </w:rPr>
        <w:t xml:space="preserve"> Klaipėdos rajono savivaldybės </w:t>
      </w:r>
      <w:r w:rsidR="00B1294C">
        <w:rPr>
          <w:rFonts w:ascii="Times New Roman" w:hAnsi="Times New Roman" w:cs="Times New Roman"/>
          <w:sz w:val="24"/>
          <w:szCs w:val="24"/>
        </w:rPr>
        <w:t xml:space="preserve">biudžeto </w:t>
      </w:r>
      <w:r w:rsidRPr="00A14134">
        <w:rPr>
          <w:rFonts w:ascii="Times New Roman" w:hAnsi="Times New Roman" w:cs="Times New Roman"/>
          <w:sz w:val="24"/>
          <w:szCs w:val="24"/>
        </w:rPr>
        <w:t>lėšomis įrengt</w:t>
      </w:r>
      <w:r w:rsidR="004F00BF">
        <w:rPr>
          <w:rFonts w:ascii="Times New Roman" w:hAnsi="Times New Roman" w:cs="Times New Roman"/>
          <w:sz w:val="24"/>
          <w:szCs w:val="24"/>
        </w:rPr>
        <w:t>ą</w:t>
      </w:r>
      <w:r w:rsidRPr="00A14134">
        <w:rPr>
          <w:rFonts w:ascii="Times New Roman" w:hAnsi="Times New Roman" w:cs="Times New Roman"/>
          <w:sz w:val="24"/>
          <w:szCs w:val="24"/>
        </w:rPr>
        <w:t xml:space="preserve"> </w:t>
      </w:r>
      <w:r w:rsidR="004F00BF">
        <w:rPr>
          <w:rFonts w:ascii="Times New Roman" w:hAnsi="Times New Roman" w:cs="Times New Roman"/>
          <w:sz w:val="24"/>
          <w:szCs w:val="24"/>
        </w:rPr>
        <w:t>vaikų žaidimo aikštelę</w:t>
      </w:r>
      <w:r w:rsidR="00AE28DF">
        <w:rPr>
          <w:rFonts w:ascii="Times New Roman" w:hAnsi="Times New Roman" w:cs="Times New Roman"/>
          <w:sz w:val="24"/>
          <w:szCs w:val="24"/>
        </w:rPr>
        <w:t>, vykdo jų savaitinę ir kasmetinę patik</w:t>
      </w:r>
      <w:r w:rsidR="00536AE4">
        <w:rPr>
          <w:rFonts w:ascii="Times New Roman" w:hAnsi="Times New Roman" w:cs="Times New Roman"/>
          <w:sz w:val="24"/>
          <w:szCs w:val="24"/>
        </w:rPr>
        <w:t>rą, p</w:t>
      </w:r>
      <w:r w:rsidR="00DC0FAC">
        <w:rPr>
          <w:rFonts w:ascii="Times New Roman" w:hAnsi="Times New Roman" w:cs="Times New Roman"/>
          <w:sz w:val="24"/>
          <w:szCs w:val="24"/>
        </w:rPr>
        <w:t xml:space="preserve">rižiūri </w:t>
      </w:r>
      <w:r w:rsidRPr="00A14134">
        <w:rPr>
          <w:rFonts w:ascii="Times New Roman" w:hAnsi="Times New Roman" w:cs="Times New Roman"/>
          <w:sz w:val="24"/>
          <w:szCs w:val="24"/>
        </w:rPr>
        <w:t>univers</w:t>
      </w:r>
      <w:r w:rsidR="00650616">
        <w:rPr>
          <w:rFonts w:ascii="Times New Roman" w:hAnsi="Times New Roman" w:cs="Times New Roman"/>
          <w:sz w:val="24"/>
          <w:szCs w:val="24"/>
        </w:rPr>
        <w:t>alias krepši</w:t>
      </w:r>
      <w:r w:rsidR="00DC0FAC">
        <w:rPr>
          <w:rFonts w:ascii="Times New Roman" w:hAnsi="Times New Roman" w:cs="Times New Roman"/>
          <w:sz w:val="24"/>
          <w:szCs w:val="24"/>
        </w:rPr>
        <w:t xml:space="preserve">nio aikšteles, treniruoklius </w:t>
      </w:r>
      <w:r w:rsidRPr="00A14134">
        <w:rPr>
          <w:rFonts w:ascii="Times New Roman" w:hAnsi="Times New Roman" w:cs="Times New Roman"/>
          <w:sz w:val="24"/>
          <w:szCs w:val="24"/>
        </w:rPr>
        <w:t xml:space="preserve">visame Klaipėdos rajone. </w:t>
      </w:r>
    </w:p>
    <w:p w:rsidR="0012741D" w:rsidRPr="00376891" w:rsidRDefault="00D34C8F" w:rsidP="00BF1A6A">
      <w:pPr>
        <w:ind w:firstLine="567"/>
        <w:jc w:val="both"/>
        <w:rPr>
          <w:lang w:val="lt-LT"/>
        </w:rPr>
      </w:pPr>
      <w:r>
        <w:rPr>
          <w:lang w:val="lt-LT"/>
        </w:rPr>
        <w:t>Šiemet balandžio mėnesį sukako</w:t>
      </w:r>
      <w:r w:rsidR="000E433E">
        <w:rPr>
          <w:lang w:val="lt-LT"/>
        </w:rPr>
        <w:t xml:space="preserve"> 4</w:t>
      </w:r>
      <w:r w:rsidR="00ED15EB" w:rsidRPr="00946AAB">
        <w:rPr>
          <w:lang w:val="lt-LT"/>
        </w:rPr>
        <w:t xml:space="preserve"> metai, kai vykdome fizinio aktyvumo užsiėmimus Klaipėdos rajono gyventojams. </w:t>
      </w:r>
      <w:r w:rsidR="00BF1A6A">
        <w:rPr>
          <w:lang w:val="lt-LT"/>
        </w:rPr>
        <w:t>Juos veda</w:t>
      </w:r>
      <w:r w:rsidR="00947F30">
        <w:rPr>
          <w:lang w:val="lt-LT"/>
        </w:rPr>
        <w:t xml:space="preserve"> 3</w:t>
      </w:r>
      <w:r w:rsidR="00ED15EB" w:rsidRPr="00C26AD6">
        <w:rPr>
          <w:lang w:val="lt-LT"/>
        </w:rPr>
        <w:t xml:space="preserve"> fizinio aktyvumo specialistai ir 1 treneris. Užsiėmi</w:t>
      </w:r>
      <w:r w:rsidR="005A12B7">
        <w:rPr>
          <w:lang w:val="lt-LT"/>
        </w:rPr>
        <w:t>m</w:t>
      </w:r>
      <w:r w:rsidR="00ED15EB" w:rsidRPr="00C26AD6">
        <w:rPr>
          <w:lang w:val="lt-LT"/>
        </w:rPr>
        <w:t>ai vy</w:t>
      </w:r>
      <w:r w:rsidR="00947F30">
        <w:rPr>
          <w:lang w:val="lt-LT"/>
        </w:rPr>
        <w:t>ksta visose 11 rajono seniūnijų. S</w:t>
      </w:r>
      <w:r w:rsidR="007A5FDA">
        <w:rPr>
          <w:lang w:val="lt-LT"/>
        </w:rPr>
        <w:t>udaryta 21</w:t>
      </w:r>
      <w:r w:rsidR="00ED15EB" w:rsidRPr="00C26AD6">
        <w:rPr>
          <w:lang w:val="lt-LT"/>
        </w:rPr>
        <w:t xml:space="preserve"> sportuojančių asmenų gr</w:t>
      </w:r>
      <w:r w:rsidR="007A5FDA">
        <w:rPr>
          <w:lang w:val="lt-LT"/>
        </w:rPr>
        <w:t>upė</w:t>
      </w:r>
      <w:r w:rsidR="0035568D">
        <w:rPr>
          <w:lang w:val="lt-LT"/>
        </w:rPr>
        <w:t>. Užsiėmimus lanko apie</w:t>
      </w:r>
      <w:r w:rsidR="00947F30">
        <w:rPr>
          <w:lang w:val="lt-LT"/>
        </w:rPr>
        <w:t xml:space="preserve"> 250 asmenų,</w:t>
      </w:r>
      <w:r w:rsidR="0035568D">
        <w:rPr>
          <w:lang w:val="lt-LT"/>
        </w:rPr>
        <w:t xml:space="preserve"> </w:t>
      </w:r>
      <w:r w:rsidR="00ED15EB" w:rsidRPr="00C26AD6">
        <w:rPr>
          <w:lang w:val="lt-LT"/>
        </w:rPr>
        <w:t xml:space="preserve"> </w:t>
      </w:r>
      <w:r w:rsidR="0035568D">
        <w:rPr>
          <w:lang w:val="lt-LT"/>
        </w:rPr>
        <w:t xml:space="preserve">iš </w:t>
      </w:r>
      <w:r w:rsidR="00ED15EB" w:rsidRPr="00C26AD6">
        <w:rPr>
          <w:lang w:val="lt-LT"/>
        </w:rPr>
        <w:t xml:space="preserve">kurių apie </w:t>
      </w:r>
      <w:r>
        <w:rPr>
          <w:lang w:val="lt-LT"/>
        </w:rPr>
        <w:t>1</w:t>
      </w:r>
      <w:r w:rsidR="007C001F" w:rsidRPr="00C26AD6">
        <w:rPr>
          <w:lang w:val="lt-LT"/>
        </w:rPr>
        <w:t>5</w:t>
      </w:r>
      <w:r w:rsidR="00DB2940">
        <w:rPr>
          <w:lang w:val="lt-LT"/>
        </w:rPr>
        <w:t xml:space="preserve"> </w:t>
      </w:r>
      <w:r w:rsidR="00DB2940" w:rsidRPr="00BD7266">
        <w:rPr>
          <w:lang w:val="lt-LT"/>
        </w:rPr>
        <w:t>%</w:t>
      </w:r>
      <w:r w:rsidR="00ED15EB" w:rsidRPr="00C26AD6">
        <w:rPr>
          <w:lang w:val="lt-LT"/>
        </w:rPr>
        <w:t xml:space="preserve"> sudaro vyresni nei 60 metų amžiaus žmonės.</w:t>
      </w:r>
      <w:r w:rsidR="00947F30">
        <w:rPr>
          <w:lang w:val="lt-LT"/>
        </w:rPr>
        <w:t xml:space="preserve"> </w:t>
      </w:r>
      <w:r w:rsidR="00ED15EB" w:rsidRPr="00C26AD6">
        <w:rPr>
          <w:lang w:val="lt-LT"/>
        </w:rPr>
        <w:t xml:space="preserve"> </w:t>
      </w:r>
    </w:p>
    <w:p w:rsidR="00755F97" w:rsidRDefault="00755F97" w:rsidP="00BF1A6A">
      <w:pPr>
        <w:ind w:firstLine="567"/>
        <w:jc w:val="both"/>
        <w:rPr>
          <w:lang w:val="lt-LT" w:eastAsia="en-US"/>
        </w:rPr>
      </w:pPr>
      <w:r w:rsidRPr="00376891">
        <w:rPr>
          <w:lang w:val="lt-LT" w:eastAsia="en-US"/>
        </w:rPr>
        <w:lastRenderedPageBreak/>
        <w:t>Teniso kortus nuomojame individ</w:t>
      </w:r>
      <w:r w:rsidR="00424B15">
        <w:rPr>
          <w:lang w:val="lt-LT" w:eastAsia="en-US"/>
        </w:rPr>
        <w:t>ua</w:t>
      </w:r>
      <w:r w:rsidR="00BF1A6A">
        <w:rPr>
          <w:lang w:val="lt-LT" w:eastAsia="en-US"/>
        </w:rPr>
        <w:t xml:space="preserve">liems sportininkams, </w:t>
      </w:r>
      <w:r w:rsidR="00585AC3">
        <w:rPr>
          <w:lang w:val="lt-LT" w:eastAsia="en-US"/>
        </w:rPr>
        <w:t>treniruotes</w:t>
      </w:r>
      <w:r w:rsidR="00A764A7">
        <w:rPr>
          <w:lang w:val="lt-LT" w:eastAsia="en-US"/>
        </w:rPr>
        <w:t xml:space="preserve"> vykdo S</w:t>
      </w:r>
      <w:r w:rsidR="00424B15">
        <w:rPr>
          <w:lang w:val="lt-LT" w:eastAsia="en-US"/>
        </w:rPr>
        <w:t>porto centro tren</w:t>
      </w:r>
      <w:r w:rsidR="001B4443">
        <w:rPr>
          <w:lang w:val="lt-LT" w:eastAsia="en-US"/>
        </w:rPr>
        <w:t>e</w:t>
      </w:r>
      <w:r w:rsidR="00424B15">
        <w:rPr>
          <w:lang w:val="lt-LT" w:eastAsia="en-US"/>
        </w:rPr>
        <w:t>rė</w:t>
      </w:r>
      <w:r w:rsidR="00650616">
        <w:rPr>
          <w:lang w:val="lt-LT" w:eastAsia="en-US"/>
        </w:rPr>
        <w:t xml:space="preserve"> su </w:t>
      </w:r>
      <w:r w:rsidR="00334849">
        <w:rPr>
          <w:lang w:val="lt-LT" w:eastAsia="en-US"/>
        </w:rPr>
        <w:t>S</w:t>
      </w:r>
      <w:r w:rsidR="00650616">
        <w:rPr>
          <w:lang w:val="lt-LT" w:eastAsia="en-US"/>
        </w:rPr>
        <w:t>porto centro auklėtiniais</w:t>
      </w:r>
      <w:r w:rsidRPr="00376891">
        <w:rPr>
          <w:lang w:val="lt-LT" w:eastAsia="en-US"/>
        </w:rPr>
        <w:t xml:space="preserve"> ir aikštele naudojasi ,,Kranto“ pagrindinės mokyklos vaikai. </w:t>
      </w:r>
    </w:p>
    <w:p w:rsidR="00E6455A" w:rsidRDefault="00DB2940" w:rsidP="00BF1A6A">
      <w:pPr>
        <w:ind w:firstLine="567"/>
        <w:jc w:val="both"/>
        <w:rPr>
          <w:lang w:val="lt-LT" w:eastAsia="en-US"/>
        </w:rPr>
      </w:pPr>
      <w:r>
        <w:rPr>
          <w:lang w:val="lt-LT" w:eastAsia="en-US"/>
        </w:rPr>
        <w:t>Spor</w:t>
      </w:r>
      <w:r w:rsidR="00A764A7">
        <w:rPr>
          <w:lang w:val="lt-LT" w:eastAsia="en-US"/>
        </w:rPr>
        <w:t xml:space="preserve">to centro salėje, </w:t>
      </w:r>
      <w:r w:rsidR="00650616">
        <w:rPr>
          <w:lang w:val="lt-LT" w:eastAsia="en-US"/>
        </w:rPr>
        <w:t>Gamyklos g. 33</w:t>
      </w:r>
      <w:r w:rsidR="00A764A7">
        <w:rPr>
          <w:lang w:val="lt-LT" w:eastAsia="en-US"/>
        </w:rPr>
        <w:t>,</w:t>
      </w:r>
      <w:r w:rsidR="007346D1">
        <w:rPr>
          <w:lang w:val="lt-LT" w:eastAsia="en-US"/>
        </w:rPr>
        <w:t xml:space="preserve"> sėkmingai vyksta </w:t>
      </w:r>
      <w:r w:rsidR="00931461">
        <w:rPr>
          <w:lang w:val="lt-LT" w:eastAsia="en-US"/>
        </w:rPr>
        <w:t>RKL</w:t>
      </w:r>
      <w:r w:rsidR="00E6455A">
        <w:rPr>
          <w:lang w:val="lt-LT" w:eastAsia="en-US"/>
        </w:rPr>
        <w:t xml:space="preserve"> čempionat</w:t>
      </w:r>
      <w:r w:rsidR="00FB7AE0">
        <w:rPr>
          <w:lang w:val="lt-LT" w:eastAsia="en-US"/>
        </w:rPr>
        <w:t>a</w:t>
      </w:r>
      <w:r w:rsidR="00334849">
        <w:rPr>
          <w:lang w:val="lt-LT" w:eastAsia="en-US"/>
        </w:rPr>
        <w:t>s</w:t>
      </w:r>
      <w:r w:rsidR="00E6455A">
        <w:rPr>
          <w:lang w:val="lt-LT" w:eastAsia="en-US"/>
        </w:rPr>
        <w:t>,</w:t>
      </w:r>
      <w:r w:rsidR="00FB7AE0">
        <w:rPr>
          <w:lang w:val="lt-LT" w:eastAsia="en-US"/>
        </w:rPr>
        <w:t xml:space="preserve"> </w:t>
      </w:r>
      <w:r w:rsidR="00E6455A">
        <w:rPr>
          <w:lang w:val="lt-LT" w:eastAsia="en-US"/>
        </w:rPr>
        <w:t>Lietuvos</w:t>
      </w:r>
      <w:r w:rsidR="00FB7AE0">
        <w:rPr>
          <w:lang w:val="lt-LT" w:eastAsia="en-US"/>
        </w:rPr>
        <w:t xml:space="preserve"> A lygos salės futbolo varžybos</w:t>
      </w:r>
      <w:r w:rsidR="00E6455A">
        <w:rPr>
          <w:lang w:val="lt-LT" w:eastAsia="en-US"/>
        </w:rPr>
        <w:t>,</w:t>
      </w:r>
      <w:r w:rsidR="00C26AD6">
        <w:rPr>
          <w:lang w:val="lt-LT" w:eastAsia="en-US"/>
        </w:rPr>
        <w:t xml:space="preserve"> Lie</w:t>
      </w:r>
      <w:r w:rsidR="007346D1">
        <w:rPr>
          <w:lang w:val="lt-LT" w:eastAsia="en-US"/>
        </w:rPr>
        <w:t>tuvos tinklinio čempionatas</w:t>
      </w:r>
      <w:r w:rsidR="00C26AD6">
        <w:rPr>
          <w:lang w:val="lt-LT" w:eastAsia="en-US"/>
        </w:rPr>
        <w:t>,</w:t>
      </w:r>
      <w:r w:rsidR="00E6455A">
        <w:rPr>
          <w:lang w:val="lt-LT" w:eastAsia="en-US"/>
        </w:rPr>
        <w:t xml:space="preserve"> treniruojasi Vš</w:t>
      </w:r>
      <w:r w:rsidR="001D4641">
        <w:rPr>
          <w:lang w:val="lt-LT" w:eastAsia="en-US"/>
        </w:rPr>
        <w:t>Į</w:t>
      </w:r>
      <w:r w:rsidR="00E6455A">
        <w:rPr>
          <w:lang w:val="lt-LT" w:eastAsia="en-US"/>
        </w:rPr>
        <w:t xml:space="preserve"> „Gargždų futbolas“ jaunieji </w:t>
      </w:r>
      <w:r w:rsidR="00FB7AE0">
        <w:rPr>
          <w:lang w:val="lt-LT" w:eastAsia="en-US"/>
        </w:rPr>
        <w:t>futbolininkai</w:t>
      </w:r>
      <w:r w:rsidR="0034189C">
        <w:rPr>
          <w:lang w:val="lt-LT" w:eastAsia="en-US"/>
        </w:rPr>
        <w:t>, vyksta bendrojo ugdymo</w:t>
      </w:r>
      <w:r w:rsidR="00E6455A">
        <w:rPr>
          <w:lang w:val="lt-LT" w:eastAsia="en-US"/>
        </w:rPr>
        <w:t xml:space="preserve"> mokyklų stalo teniso, tinklinio, krepšinio,</w:t>
      </w:r>
      <w:r w:rsidR="00FB7AE0">
        <w:rPr>
          <w:lang w:val="lt-LT" w:eastAsia="en-US"/>
        </w:rPr>
        <w:t xml:space="preserve"> </w:t>
      </w:r>
      <w:r w:rsidR="00E6455A">
        <w:rPr>
          <w:lang w:val="lt-LT" w:eastAsia="en-US"/>
        </w:rPr>
        <w:t>futbolo</w:t>
      </w:r>
      <w:r w:rsidR="00931461">
        <w:rPr>
          <w:lang w:val="lt-LT" w:eastAsia="en-US"/>
        </w:rPr>
        <w:t xml:space="preserve"> varžybos, vykdomos Klaipėdos rajono futbolo </w:t>
      </w:r>
      <w:r w:rsidR="0034189C">
        <w:rPr>
          <w:lang w:val="lt-LT" w:eastAsia="en-US"/>
        </w:rPr>
        <w:t>pirmenybės, treniruojasi</w:t>
      </w:r>
      <w:r w:rsidR="00931461">
        <w:rPr>
          <w:lang w:val="lt-LT" w:eastAsia="en-US"/>
        </w:rPr>
        <w:t xml:space="preserve"> </w:t>
      </w:r>
      <w:r w:rsidR="003215C4">
        <w:rPr>
          <w:lang w:val="lt-LT" w:eastAsia="en-US"/>
        </w:rPr>
        <w:t xml:space="preserve">Gargždų </w:t>
      </w:r>
      <w:r w:rsidR="00931461">
        <w:rPr>
          <w:lang w:val="lt-LT" w:eastAsia="en-US"/>
        </w:rPr>
        <w:t>„Gargždai“ krepšinio komanda</w:t>
      </w:r>
      <w:r w:rsidR="003215C4">
        <w:rPr>
          <w:lang w:val="lt-LT" w:eastAsia="en-US"/>
        </w:rPr>
        <w:t>,</w:t>
      </w:r>
      <w:r w:rsidR="00931461">
        <w:rPr>
          <w:lang w:val="lt-LT" w:eastAsia="en-US"/>
        </w:rPr>
        <w:t xml:space="preserve"> salės futbolo komanda </w:t>
      </w:r>
      <w:r w:rsidR="0034189C">
        <w:rPr>
          <w:lang w:val="lt-LT" w:eastAsia="en-US"/>
        </w:rPr>
        <w:t>„Gargždų p</w:t>
      </w:r>
      <w:r w:rsidR="00931461">
        <w:rPr>
          <w:lang w:val="lt-LT" w:eastAsia="en-US"/>
        </w:rPr>
        <w:t xml:space="preserve">ramogos“, </w:t>
      </w:r>
      <w:r w:rsidR="00C26AD6">
        <w:rPr>
          <w:lang w:val="lt-LT" w:eastAsia="en-US"/>
        </w:rPr>
        <w:t>tinklinio komanda Gargždų „</w:t>
      </w:r>
      <w:proofErr w:type="spellStart"/>
      <w:r w:rsidR="00C26AD6">
        <w:rPr>
          <w:lang w:val="lt-LT" w:eastAsia="en-US"/>
        </w:rPr>
        <w:t>Amber</w:t>
      </w:r>
      <w:proofErr w:type="spellEnd"/>
      <w:r w:rsidR="00C26AD6">
        <w:rPr>
          <w:lang w:val="lt-LT" w:eastAsia="en-US"/>
        </w:rPr>
        <w:t xml:space="preserve"> – </w:t>
      </w:r>
      <w:proofErr w:type="spellStart"/>
      <w:r w:rsidR="00C26AD6">
        <w:rPr>
          <w:lang w:val="lt-LT" w:eastAsia="en-US"/>
        </w:rPr>
        <w:t>Arlanga</w:t>
      </w:r>
      <w:proofErr w:type="spellEnd"/>
      <w:r w:rsidR="00C26AD6">
        <w:rPr>
          <w:lang w:val="lt-LT" w:eastAsia="en-US"/>
        </w:rPr>
        <w:t>“</w:t>
      </w:r>
      <w:r w:rsidR="00065416">
        <w:rPr>
          <w:lang w:val="lt-LT" w:eastAsia="en-US"/>
        </w:rPr>
        <w:t>,</w:t>
      </w:r>
      <w:r w:rsidR="00C26AD6">
        <w:rPr>
          <w:lang w:val="lt-LT" w:eastAsia="en-US"/>
        </w:rPr>
        <w:t xml:space="preserve"> </w:t>
      </w:r>
      <w:r w:rsidR="00931461">
        <w:rPr>
          <w:lang w:val="lt-LT" w:eastAsia="en-US"/>
        </w:rPr>
        <w:t>vykdomi tinklinio turnyrai,</w:t>
      </w:r>
      <w:r w:rsidR="00DC0FAC">
        <w:rPr>
          <w:lang w:val="lt-LT" w:eastAsia="en-US"/>
        </w:rPr>
        <w:t xml:space="preserve"> varžyboms sal</w:t>
      </w:r>
      <w:r w:rsidR="00A764A7">
        <w:rPr>
          <w:lang w:val="lt-LT" w:eastAsia="en-US"/>
        </w:rPr>
        <w:t>ę nuomojasi Lietuvos kariuomenė</w:t>
      </w:r>
      <w:r w:rsidR="00DC0FAC">
        <w:rPr>
          <w:lang w:val="lt-LT" w:eastAsia="en-US"/>
        </w:rPr>
        <w:t>, Lietuvos meninės gimnastikos federacija j</w:t>
      </w:r>
      <w:r w:rsidR="00A764A7">
        <w:rPr>
          <w:lang w:val="lt-LT" w:eastAsia="en-US"/>
        </w:rPr>
        <w:t>au trečius metus vykdo varžybas,</w:t>
      </w:r>
      <w:r w:rsidR="00DC0FAC">
        <w:rPr>
          <w:lang w:val="lt-LT" w:eastAsia="en-US"/>
        </w:rPr>
        <w:t xml:space="preserve"> </w:t>
      </w:r>
      <w:r w:rsidR="00A764A7">
        <w:rPr>
          <w:lang w:val="lt-LT" w:eastAsia="en-US"/>
        </w:rPr>
        <w:t>v</w:t>
      </w:r>
      <w:r w:rsidR="00DC0FAC">
        <w:rPr>
          <w:lang w:val="lt-LT" w:eastAsia="en-US"/>
        </w:rPr>
        <w:t xml:space="preserve">yksta </w:t>
      </w:r>
      <w:r w:rsidR="00931461">
        <w:rPr>
          <w:lang w:val="lt-LT" w:eastAsia="en-US"/>
        </w:rPr>
        <w:t>Kla</w:t>
      </w:r>
      <w:r w:rsidR="00650616">
        <w:rPr>
          <w:lang w:val="lt-LT" w:eastAsia="en-US"/>
        </w:rPr>
        <w:t>ipėdos rajono teniso pirmenybės, salę n</w:t>
      </w:r>
      <w:r w:rsidR="00DC0FAC">
        <w:rPr>
          <w:lang w:val="lt-LT" w:eastAsia="en-US"/>
        </w:rPr>
        <w:t>uomojasi ir gyventojai, klubai, organizacijos.</w:t>
      </w:r>
    </w:p>
    <w:p w:rsidR="009F3E47" w:rsidRDefault="009F3E47" w:rsidP="0034189C">
      <w:pPr>
        <w:ind w:firstLine="567"/>
        <w:jc w:val="both"/>
        <w:rPr>
          <w:lang w:val="lt-LT" w:eastAsia="en-US"/>
        </w:rPr>
      </w:pPr>
    </w:p>
    <w:p w:rsidR="009F3E47" w:rsidRPr="009F3E47" w:rsidRDefault="009F3E47" w:rsidP="0034189C">
      <w:pPr>
        <w:ind w:firstLine="567"/>
        <w:jc w:val="both"/>
        <w:rPr>
          <w:b/>
          <w:lang w:val="lt-LT" w:eastAsia="en-US"/>
        </w:rPr>
      </w:pPr>
      <w:r w:rsidRPr="009F3E47">
        <w:rPr>
          <w:b/>
          <w:lang w:val="lt-LT" w:eastAsia="en-US"/>
        </w:rPr>
        <w:t>5. Įstaigos sportininkų pasiekimai.</w:t>
      </w:r>
    </w:p>
    <w:p w:rsidR="007346D1" w:rsidRDefault="00DF09C7" w:rsidP="0034189C">
      <w:pPr>
        <w:ind w:firstLine="567"/>
        <w:jc w:val="both"/>
        <w:rPr>
          <w:lang w:val="lt-LT" w:eastAsia="en-US"/>
        </w:rPr>
      </w:pPr>
      <w:r>
        <w:rPr>
          <w:lang w:val="lt-LT" w:eastAsia="en-US"/>
        </w:rPr>
        <w:t xml:space="preserve">2022 metų pradžioje </w:t>
      </w:r>
      <w:r w:rsidR="009E153A">
        <w:rPr>
          <w:lang w:val="lt-LT" w:eastAsia="en-US"/>
        </w:rPr>
        <w:t>S</w:t>
      </w:r>
      <w:r>
        <w:rPr>
          <w:lang w:val="lt-LT" w:eastAsia="en-US"/>
        </w:rPr>
        <w:t xml:space="preserve">porto centre sportavo 370 vaikų, metų pabaigoje </w:t>
      </w:r>
      <w:r w:rsidR="00A764A7">
        <w:rPr>
          <w:lang w:val="lt-LT" w:eastAsia="en-US"/>
        </w:rPr>
        <w:t xml:space="preserve">– </w:t>
      </w:r>
      <w:r>
        <w:rPr>
          <w:lang w:val="lt-LT" w:eastAsia="en-US"/>
        </w:rPr>
        <w:t>430.</w:t>
      </w:r>
    </w:p>
    <w:p w:rsidR="003854D9" w:rsidRPr="000824F9" w:rsidRDefault="002E4DFA" w:rsidP="0034189C">
      <w:pPr>
        <w:ind w:firstLine="567"/>
        <w:jc w:val="both"/>
        <w:rPr>
          <w:bCs/>
          <w:lang w:val="lt-LT" w:eastAsia="en-US"/>
        </w:rPr>
      </w:pPr>
      <w:r w:rsidRPr="000824F9">
        <w:rPr>
          <w:bCs/>
          <w:lang w:val="lt-LT" w:eastAsia="en-US"/>
        </w:rPr>
        <w:t>20</w:t>
      </w:r>
      <w:r w:rsidR="007346D1" w:rsidRPr="000824F9">
        <w:rPr>
          <w:bCs/>
          <w:lang w:val="lt-LT" w:eastAsia="en-US"/>
        </w:rPr>
        <w:t>22</w:t>
      </w:r>
      <w:r w:rsidR="00A764A7" w:rsidRPr="000824F9">
        <w:rPr>
          <w:bCs/>
          <w:lang w:val="lt-LT" w:eastAsia="en-US"/>
        </w:rPr>
        <w:t xml:space="preserve"> metais </w:t>
      </w:r>
      <w:r w:rsidR="00BD248F" w:rsidRPr="000824F9">
        <w:rPr>
          <w:bCs/>
          <w:lang w:val="lt-LT" w:eastAsia="en-US"/>
        </w:rPr>
        <w:t>dvi</w:t>
      </w:r>
      <w:r w:rsidR="00DC0FAC" w:rsidRPr="000824F9">
        <w:rPr>
          <w:bCs/>
          <w:lang w:val="lt-LT" w:eastAsia="en-US"/>
        </w:rPr>
        <w:t>em</w:t>
      </w:r>
      <w:r w:rsidR="00BD248F" w:rsidRPr="000824F9">
        <w:rPr>
          <w:bCs/>
          <w:lang w:val="lt-LT" w:eastAsia="en-US"/>
        </w:rPr>
        <w:t xml:space="preserve"> </w:t>
      </w:r>
      <w:r w:rsidR="000824F9" w:rsidRPr="000824F9">
        <w:rPr>
          <w:bCs/>
          <w:lang w:val="lt-LT" w:eastAsia="en-US"/>
        </w:rPr>
        <w:t>S</w:t>
      </w:r>
      <w:r w:rsidR="00BD248F" w:rsidRPr="000824F9">
        <w:rPr>
          <w:bCs/>
          <w:lang w:val="lt-LT" w:eastAsia="en-US"/>
        </w:rPr>
        <w:t>porto centro trenerėms u</w:t>
      </w:r>
      <w:r w:rsidR="00A764A7" w:rsidRPr="000824F9">
        <w:rPr>
          <w:bCs/>
          <w:lang w:val="lt-LT" w:eastAsia="en-US"/>
        </w:rPr>
        <w:t>ž pasie</w:t>
      </w:r>
      <w:r w:rsidR="00060A77" w:rsidRPr="000824F9">
        <w:rPr>
          <w:bCs/>
          <w:lang w:val="lt-LT" w:eastAsia="en-US"/>
        </w:rPr>
        <w:t>ktus rezultatus suteikta pirma</w:t>
      </w:r>
      <w:r w:rsidR="00BD248F" w:rsidRPr="000824F9">
        <w:rPr>
          <w:bCs/>
          <w:lang w:val="lt-LT" w:eastAsia="en-US"/>
        </w:rPr>
        <w:t xml:space="preserve"> </w:t>
      </w:r>
      <w:r w:rsidR="00060A77" w:rsidRPr="000824F9">
        <w:rPr>
          <w:bCs/>
          <w:lang w:val="lt-LT" w:eastAsia="en-US"/>
        </w:rPr>
        <w:t>kvalifikacinė kategorija</w:t>
      </w:r>
      <w:r w:rsidR="003854D9" w:rsidRPr="000824F9">
        <w:rPr>
          <w:bCs/>
          <w:lang w:val="lt-LT" w:eastAsia="en-US"/>
        </w:rPr>
        <w:t>: L.</w:t>
      </w:r>
      <w:r w:rsidR="00060A77" w:rsidRPr="000824F9">
        <w:rPr>
          <w:bCs/>
          <w:lang w:val="lt-LT" w:eastAsia="en-US"/>
        </w:rPr>
        <w:t xml:space="preserve"> </w:t>
      </w:r>
      <w:proofErr w:type="spellStart"/>
      <w:r w:rsidR="00060A77" w:rsidRPr="000824F9">
        <w:rPr>
          <w:bCs/>
          <w:lang w:val="lt-LT" w:eastAsia="en-US"/>
        </w:rPr>
        <w:t>Klimovaitei-</w:t>
      </w:r>
      <w:r w:rsidR="003854D9" w:rsidRPr="000824F9">
        <w:rPr>
          <w:bCs/>
          <w:lang w:val="lt-LT" w:eastAsia="en-US"/>
        </w:rPr>
        <w:t>Benet</w:t>
      </w:r>
      <w:r w:rsidR="00060A77" w:rsidRPr="000824F9">
        <w:rPr>
          <w:bCs/>
          <w:lang w:val="lt-LT" w:eastAsia="en-US"/>
        </w:rPr>
        <w:t>ei</w:t>
      </w:r>
      <w:proofErr w:type="spellEnd"/>
      <w:r w:rsidR="003854D9" w:rsidRPr="000824F9">
        <w:rPr>
          <w:bCs/>
          <w:lang w:val="lt-LT" w:eastAsia="en-US"/>
        </w:rPr>
        <w:t xml:space="preserve"> (</w:t>
      </w:r>
      <w:r w:rsidR="004F00BF" w:rsidRPr="000824F9">
        <w:rPr>
          <w:bCs/>
          <w:lang w:val="lt-LT" w:eastAsia="en-US"/>
        </w:rPr>
        <w:t>j</w:t>
      </w:r>
      <w:r w:rsidR="003854D9" w:rsidRPr="000824F9">
        <w:rPr>
          <w:bCs/>
          <w:lang w:val="lt-LT" w:eastAsia="en-US"/>
        </w:rPr>
        <w:t>ojimas) ir K.</w:t>
      </w:r>
      <w:r w:rsidR="00060A77" w:rsidRPr="000824F9">
        <w:rPr>
          <w:bCs/>
          <w:lang w:val="lt-LT" w:eastAsia="en-US"/>
        </w:rPr>
        <w:t xml:space="preserve"> </w:t>
      </w:r>
      <w:proofErr w:type="spellStart"/>
      <w:r w:rsidR="004F00BF" w:rsidRPr="000824F9">
        <w:rPr>
          <w:bCs/>
          <w:lang w:val="lt-LT" w:eastAsia="en-US"/>
        </w:rPr>
        <w:t>Zaicevaitei</w:t>
      </w:r>
      <w:proofErr w:type="spellEnd"/>
      <w:r w:rsidR="004F00BF" w:rsidRPr="000824F9">
        <w:rPr>
          <w:bCs/>
          <w:lang w:val="lt-LT" w:eastAsia="en-US"/>
        </w:rPr>
        <w:t xml:space="preserve"> (g</w:t>
      </w:r>
      <w:r w:rsidR="003854D9" w:rsidRPr="000824F9">
        <w:rPr>
          <w:bCs/>
          <w:lang w:val="lt-LT" w:eastAsia="en-US"/>
        </w:rPr>
        <w:t>raikų-romėnų imtynės</w:t>
      </w:r>
      <w:r w:rsidR="00060A77" w:rsidRPr="000824F9">
        <w:rPr>
          <w:bCs/>
          <w:lang w:val="lt-LT" w:eastAsia="en-US"/>
        </w:rPr>
        <w:t>). Antra kvalifikacinė kategorija suteikta:</w:t>
      </w:r>
      <w:r w:rsidR="003854D9" w:rsidRPr="000824F9">
        <w:rPr>
          <w:bCs/>
          <w:lang w:val="lt-LT" w:eastAsia="en-US"/>
        </w:rPr>
        <w:t xml:space="preserve"> J.</w:t>
      </w:r>
      <w:r w:rsidR="00060A77" w:rsidRPr="000824F9">
        <w:rPr>
          <w:bCs/>
          <w:lang w:val="lt-LT" w:eastAsia="en-US"/>
        </w:rPr>
        <w:t xml:space="preserve"> </w:t>
      </w:r>
      <w:r w:rsidR="003854D9" w:rsidRPr="000824F9">
        <w:rPr>
          <w:bCs/>
          <w:lang w:val="lt-LT" w:eastAsia="en-US"/>
        </w:rPr>
        <w:t>Žukauskienei (</w:t>
      </w:r>
      <w:r w:rsidR="004F00BF" w:rsidRPr="000824F9">
        <w:rPr>
          <w:bCs/>
          <w:lang w:val="lt-LT" w:eastAsia="en-US"/>
        </w:rPr>
        <w:t>t</w:t>
      </w:r>
      <w:r w:rsidR="003854D9" w:rsidRPr="000824F9">
        <w:rPr>
          <w:bCs/>
          <w:lang w:val="lt-LT" w:eastAsia="en-US"/>
        </w:rPr>
        <w:t>inklinis), L. Gruzdienei (</w:t>
      </w:r>
      <w:r w:rsidR="004F00BF" w:rsidRPr="000824F9">
        <w:rPr>
          <w:bCs/>
          <w:lang w:val="lt-LT" w:eastAsia="en-US"/>
        </w:rPr>
        <w:t>l</w:t>
      </w:r>
      <w:r w:rsidR="003854D9" w:rsidRPr="000824F9">
        <w:rPr>
          <w:bCs/>
          <w:lang w:val="lt-LT" w:eastAsia="en-US"/>
        </w:rPr>
        <w:t>engvoji atletika) ir stalo teniso treneriui T.</w:t>
      </w:r>
      <w:r w:rsidR="00060A77" w:rsidRPr="000824F9">
        <w:rPr>
          <w:bCs/>
          <w:lang w:val="lt-LT" w:eastAsia="en-US"/>
        </w:rPr>
        <w:t xml:space="preserve"> </w:t>
      </w:r>
      <w:r w:rsidR="003854D9" w:rsidRPr="000824F9">
        <w:rPr>
          <w:bCs/>
          <w:lang w:val="lt-LT" w:eastAsia="en-US"/>
        </w:rPr>
        <w:t>Kojeliui.</w:t>
      </w:r>
    </w:p>
    <w:p w:rsidR="002E4DFA" w:rsidRDefault="006C1BAA" w:rsidP="0034189C">
      <w:pPr>
        <w:ind w:firstLine="567"/>
        <w:jc w:val="both"/>
        <w:rPr>
          <w:b/>
          <w:lang w:val="lt-LT" w:eastAsia="en-US"/>
        </w:rPr>
      </w:pPr>
      <w:r>
        <w:rPr>
          <w:b/>
          <w:lang w:val="lt-LT" w:eastAsia="en-US"/>
        </w:rPr>
        <w:t>2022 metais pasiekti sporto centro au</w:t>
      </w:r>
      <w:r w:rsidR="00060A77">
        <w:rPr>
          <w:b/>
          <w:lang w:val="lt-LT" w:eastAsia="en-US"/>
        </w:rPr>
        <w:t>klėtinių ir trenerių rezultatai:</w:t>
      </w:r>
    </w:p>
    <w:p w:rsidR="007346D1" w:rsidRPr="007346D1" w:rsidRDefault="007346D1" w:rsidP="00174AC2">
      <w:pPr>
        <w:pStyle w:val="prastasis1"/>
        <w:tabs>
          <w:tab w:val="left" w:pos="3240"/>
        </w:tabs>
        <w:spacing w:after="0" w:line="240" w:lineRule="atLeast"/>
        <w:ind w:firstLine="567"/>
        <w:jc w:val="both"/>
        <w:rPr>
          <w:sz w:val="24"/>
          <w:szCs w:val="24"/>
        </w:rPr>
      </w:pPr>
      <w:r w:rsidRPr="007346D1">
        <w:rPr>
          <w:rStyle w:val="Numatytasispastraiposriftas2"/>
          <w:rFonts w:ascii="Times New Roman" w:hAnsi="Times New Roman"/>
          <w:b/>
          <w:bCs/>
          <w:sz w:val="24"/>
          <w:szCs w:val="24"/>
        </w:rPr>
        <w:t xml:space="preserve">1. </w:t>
      </w:r>
      <w:proofErr w:type="spellStart"/>
      <w:r w:rsidRPr="007346D1">
        <w:rPr>
          <w:rStyle w:val="Numatytasispastraiposriftas2"/>
          <w:rFonts w:ascii="Times New Roman" w:hAnsi="Times New Roman"/>
          <w:b/>
          <w:bCs/>
          <w:sz w:val="24"/>
          <w:szCs w:val="24"/>
        </w:rPr>
        <w:t>Nojus</w:t>
      </w:r>
      <w:proofErr w:type="spellEnd"/>
      <w:r w:rsidRPr="007346D1">
        <w:rPr>
          <w:rStyle w:val="Numatytasispastraiposriftas2"/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346D1">
        <w:rPr>
          <w:rStyle w:val="Numatytasispastraiposriftas2"/>
          <w:rFonts w:ascii="Times New Roman" w:hAnsi="Times New Roman"/>
          <w:b/>
          <w:bCs/>
          <w:sz w:val="24"/>
          <w:szCs w:val="24"/>
        </w:rPr>
        <w:t>Brazdeikis</w:t>
      </w:r>
      <w:proofErr w:type="spellEnd"/>
      <w:r w:rsidR="00174AC2">
        <w:rPr>
          <w:rStyle w:val="Numatytasispastraiposriftas2"/>
          <w:rFonts w:ascii="Times New Roman" w:hAnsi="Times New Roman"/>
          <w:sz w:val="24"/>
          <w:szCs w:val="24"/>
        </w:rPr>
        <w:t xml:space="preserve"> – sunkiaatletis </w:t>
      </w:r>
      <w:r w:rsidRPr="007346D1">
        <w:rPr>
          <w:rStyle w:val="Numatytasispastraiposriftas2"/>
          <w:rFonts w:ascii="Times New Roman" w:hAnsi="Times New Roman"/>
          <w:sz w:val="24"/>
          <w:szCs w:val="24"/>
        </w:rPr>
        <w:t>(svorio kategorija 67 kg), Lietuvos jaunių iki 17</w:t>
      </w:r>
      <w:r w:rsidR="00174AC2">
        <w:rPr>
          <w:rStyle w:val="Numatytasispastraiposriftas2"/>
          <w:rFonts w:ascii="Times New Roman" w:hAnsi="Times New Roman"/>
          <w:sz w:val="24"/>
          <w:szCs w:val="24"/>
        </w:rPr>
        <w:t xml:space="preserve"> </w:t>
      </w:r>
      <w:r w:rsidRPr="007346D1">
        <w:rPr>
          <w:rStyle w:val="Numatytasispastraiposriftas2"/>
          <w:rFonts w:ascii="Times New Roman" w:hAnsi="Times New Roman"/>
          <w:sz w:val="24"/>
          <w:szCs w:val="24"/>
        </w:rPr>
        <w:t>m</w:t>
      </w:r>
      <w:r w:rsidR="00174AC2">
        <w:rPr>
          <w:rStyle w:val="Numatytasispastraiposriftas2"/>
          <w:rFonts w:ascii="Times New Roman" w:hAnsi="Times New Roman"/>
          <w:sz w:val="24"/>
          <w:szCs w:val="24"/>
        </w:rPr>
        <w:t>.</w:t>
      </w:r>
      <w:r w:rsidRPr="007346D1">
        <w:rPr>
          <w:rStyle w:val="Numatytasispastraiposriftas2"/>
          <w:rFonts w:ascii="Times New Roman" w:hAnsi="Times New Roman"/>
          <w:sz w:val="24"/>
          <w:szCs w:val="24"/>
        </w:rPr>
        <w:t xml:space="preserve"> rinktinės narys, Lietuvos jaunių iki 15 metų čempionas, Lietuvo</w:t>
      </w:r>
      <w:r w:rsidR="00174AC2">
        <w:rPr>
          <w:rStyle w:val="Numatytasispastraiposriftas2"/>
          <w:rFonts w:ascii="Times New Roman" w:hAnsi="Times New Roman"/>
          <w:sz w:val="24"/>
          <w:szCs w:val="24"/>
        </w:rPr>
        <w:t>s jaunių iki 17 metų čempionato</w:t>
      </w:r>
      <w:r w:rsidRPr="007346D1">
        <w:rPr>
          <w:rStyle w:val="Numatytasispastraiposriftas2"/>
          <w:rFonts w:ascii="Times New Roman" w:hAnsi="Times New Roman"/>
          <w:sz w:val="24"/>
          <w:szCs w:val="24"/>
        </w:rPr>
        <w:t xml:space="preserve"> III vietos, Lietuvos jaunimo iki 20 metų čempionato IV vietos ir Europos jaunių iki 15 metų </w:t>
      </w:r>
      <w:r w:rsidR="00174AC2">
        <w:rPr>
          <w:rStyle w:val="Numatytasispastraiposriftas2"/>
          <w:rFonts w:ascii="Times New Roman" w:hAnsi="Times New Roman"/>
          <w:sz w:val="24"/>
          <w:szCs w:val="24"/>
        </w:rPr>
        <w:t>čempionato 10 vietos laimėtojas</w:t>
      </w:r>
      <w:r>
        <w:rPr>
          <w:rStyle w:val="Numatytasispastraiposriftas2"/>
          <w:rFonts w:ascii="Times New Roman" w:hAnsi="Times New Roman"/>
          <w:sz w:val="24"/>
          <w:szCs w:val="24"/>
        </w:rPr>
        <w:t xml:space="preserve"> (treneris E. Šauklys)</w:t>
      </w:r>
      <w:r w:rsidR="0035568D">
        <w:rPr>
          <w:rStyle w:val="Numatytasispastraiposriftas2"/>
          <w:rFonts w:ascii="Times New Roman" w:hAnsi="Times New Roman"/>
          <w:sz w:val="24"/>
          <w:szCs w:val="24"/>
        </w:rPr>
        <w:t>.</w:t>
      </w:r>
    </w:p>
    <w:p w:rsidR="007346D1" w:rsidRPr="007346D1" w:rsidRDefault="007346D1" w:rsidP="00174AC2">
      <w:pPr>
        <w:pStyle w:val="prastasis1"/>
        <w:shd w:val="clear" w:color="auto" w:fill="FFFFFF"/>
        <w:spacing w:after="0" w:line="240" w:lineRule="atLeast"/>
        <w:ind w:firstLine="567"/>
        <w:jc w:val="both"/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</w:pPr>
      <w:r w:rsidRPr="007346D1">
        <w:rPr>
          <w:rStyle w:val="Numatytasispastraiposriftas2"/>
          <w:rFonts w:ascii="Times New Roman" w:eastAsia="Times New Roman" w:hAnsi="Times New Roman"/>
          <w:b/>
          <w:color w:val="1C1E21"/>
          <w:sz w:val="24"/>
          <w:szCs w:val="24"/>
        </w:rPr>
        <w:t>2.</w:t>
      </w:r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 xml:space="preserve"> </w:t>
      </w:r>
      <w:r w:rsidRPr="007346D1">
        <w:rPr>
          <w:rStyle w:val="Numatytasispastraiposriftas2"/>
          <w:rFonts w:ascii="Times New Roman" w:eastAsia="Times New Roman" w:hAnsi="Times New Roman"/>
          <w:b/>
          <w:color w:val="1C1E21"/>
          <w:sz w:val="24"/>
          <w:szCs w:val="24"/>
        </w:rPr>
        <w:t>Jorė Balčiūnaitė</w:t>
      </w:r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 xml:space="preserve"> </w:t>
      </w:r>
      <w:r w:rsidR="00174AC2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–</w:t>
      </w:r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 xml:space="preserve"> Lietuvos M18 st</w:t>
      </w:r>
      <w:r w:rsidR="00174AC2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 xml:space="preserve">andartinių šachmatų ir „Žaibo“ </w:t>
      </w:r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čempionato 2 vietos  laimėtoja, Lietu</w:t>
      </w:r>
      <w:r w:rsidR="00174AC2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vos greitųjų šachmatų čempionė</w:t>
      </w:r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 xml:space="preserve"> </w:t>
      </w:r>
      <w:r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(treneris Z. Bitinas)</w:t>
      </w:r>
      <w:r w:rsidR="0035568D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.</w:t>
      </w:r>
    </w:p>
    <w:p w:rsidR="007346D1" w:rsidRPr="007346D1" w:rsidRDefault="007346D1" w:rsidP="00174AC2">
      <w:pPr>
        <w:pStyle w:val="prastasis1"/>
        <w:shd w:val="clear" w:color="auto" w:fill="FFFFFF"/>
        <w:spacing w:after="0" w:line="240" w:lineRule="atLeast"/>
        <w:ind w:firstLine="567"/>
        <w:jc w:val="both"/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</w:pPr>
      <w:r w:rsidRPr="007346D1">
        <w:rPr>
          <w:rStyle w:val="Numatytasispastraiposriftas2"/>
          <w:rFonts w:ascii="Times New Roman" w:eastAsia="Times New Roman" w:hAnsi="Times New Roman"/>
          <w:b/>
          <w:color w:val="1C1E21"/>
          <w:sz w:val="24"/>
          <w:szCs w:val="24"/>
        </w:rPr>
        <w:t xml:space="preserve">3. Dovydas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b/>
          <w:color w:val="1C1E21"/>
          <w:sz w:val="24"/>
          <w:szCs w:val="24"/>
        </w:rPr>
        <w:t>Spevak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 xml:space="preserve"> </w:t>
      </w:r>
      <w:r w:rsidR="00174AC2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– Lietuvos B16 „Žaibo“</w:t>
      </w:r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 xml:space="preserve"> čempionato trečios vietos laimėtojas </w:t>
      </w:r>
      <w:r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(treneris Z. Bitinas)</w:t>
      </w:r>
      <w:r w:rsidR="0035568D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.</w:t>
      </w:r>
    </w:p>
    <w:p w:rsidR="007346D1" w:rsidRPr="007346D1" w:rsidRDefault="007346D1" w:rsidP="00174AC2">
      <w:pPr>
        <w:pStyle w:val="prastasis1"/>
        <w:shd w:val="clear" w:color="auto" w:fill="FFFFFF"/>
        <w:spacing w:after="0" w:line="240" w:lineRule="atLeast"/>
        <w:ind w:firstLine="567"/>
        <w:jc w:val="both"/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</w:pPr>
      <w:r w:rsidRPr="007346D1">
        <w:rPr>
          <w:rStyle w:val="Numatytasispastraiposriftas2"/>
          <w:rFonts w:ascii="Times New Roman" w:eastAsia="Times New Roman" w:hAnsi="Times New Roman"/>
          <w:b/>
          <w:color w:val="1C1E21"/>
          <w:sz w:val="24"/>
          <w:szCs w:val="24"/>
        </w:rPr>
        <w:t>4. Gargždų Sporto centro šachmatų komanda</w:t>
      </w:r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 xml:space="preserve"> </w:t>
      </w:r>
      <w:r w:rsidR="00174AC2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– Lietuvos U18 komandinių „Žaibo“</w:t>
      </w:r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 xml:space="preserve"> pirmenybių 3 vietos laimėtoja (Dovydas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Spevak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 xml:space="preserve">, Žygimantas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Staponas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 xml:space="preserve">, Dominykas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Lavrentjevas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, Jorė Balčiūnaitė, Arv</w:t>
      </w:r>
      <w:r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ydas Žiūra, Domas Andrijauskas, treneris Z. Bitinas)</w:t>
      </w:r>
      <w:r w:rsidR="0035568D">
        <w:rPr>
          <w:rStyle w:val="Numatytasispastraiposriftas2"/>
          <w:rFonts w:ascii="Times New Roman" w:eastAsia="Times New Roman" w:hAnsi="Times New Roman"/>
          <w:color w:val="1C1E21"/>
          <w:sz w:val="24"/>
          <w:szCs w:val="24"/>
        </w:rPr>
        <w:t>.</w:t>
      </w:r>
    </w:p>
    <w:p w:rsidR="007346D1" w:rsidRPr="007346D1" w:rsidRDefault="007346D1" w:rsidP="00174AC2">
      <w:pPr>
        <w:pStyle w:val="prastasis1"/>
        <w:shd w:val="clear" w:color="auto" w:fill="FFFFFF"/>
        <w:spacing w:after="0" w:line="240" w:lineRule="atLeast"/>
        <w:ind w:firstLine="567"/>
        <w:jc w:val="both"/>
        <w:rPr>
          <w:sz w:val="24"/>
          <w:szCs w:val="24"/>
        </w:rPr>
      </w:pPr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</w:rPr>
        <w:t xml:space="preserve">5. Audra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</w:rPr>
        <w:t>Norvilaitė</w:t>
      </w:r>
      <w:proofErr w:type="spellEnd"/>
      <w:r w:rsidR="00174AC2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–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Lietuvos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sambo</w:t>
      </w:r>
      <w:proofErr w:type="spellEnd"/>
      <w:r w:rsidR="00174AC2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jaunių čempionato nugalėtoja, 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Lietuvos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sambo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suaugusių čempionato II vietos ir Lietuvos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dziudo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suaugusių č</w:t>
      </w:r>
      <w:r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empionato  III vietos laimėtoja (treneris J. Tilvikas).</w:t>
      </w:r>
    </w:p>
    <w:p w:rsidR="007346D1" w:rsidRPr="007346D1" w:rsidRDefault="007346D1" w:rsidP="00174AC2">
      <w:pPr>
        <w:pStyle w:val="prastasis1"/>
        <w:shd w:val="clear" w:color="auto" w:fill="FFFFFF"/>
        <w:spacing w:after="0" w:line="240" w:lineRule="atLeast"/>
        <w:ind w:firstLine="567"/>
        <w:jc w:val="both"/>
        <w:rPr>
          <w:sz w:val="24"/>
          <w:szCs w:val="24"/>
        </w:rPr>
      </w:pPr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</w:rPr>
        <w:t>6.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</w:rPr>
        <w:t xml:space="preserve">Dominykas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</w:rPr>
        <w:t>Lavrentjevas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="00174AC2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–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Lietuvos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sambo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jaunimo čempionato II vietos ir Lietuvos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dziudo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moksleivių jaunių čempionato III vietos laimėtojas</w:t>
      </w:r>
      <w:r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(treneris J. Tilvikas)</w:t>
      </w:r>
      <w:r w:rsidR="0035568D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.</w:t>
      </w:r>
    </w:p>
    <w:p w:rsidR="007346D1" w:rsidRPr="007346D1" w:rsidRDefault="007346D1" w:rsidP="00174AC2">
      <w:pPr>
        <w:pStyle w:val="prastasis1"/>
        <w:shd w:val="clear" w:color="auto" w:fill="FFFFFF"/>
        <w:spacing w:after="0" w:line="240" w:lineRule="atLeast"/>
        <w:ind w:firstLine="567"/>
        <w:jc w:val="both"/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</w:pPr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</w:rPr>
        <w:t xml:space="preserve">7.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</w:rPr>
        <w:t>Nojus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</w:rPr>
        <w:t xml:space="preserve"> Vaitkus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– Lietuvos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sambo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="00174AC2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jaunių čempionato II vietos ir 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Lietuvos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sambo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kadetų jaunių čempionato bei Lietuvos jaunučių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sambo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čempionato trečių vietų laimėtojas</w:t>
      </w:r>
      <w:r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(treneris J. Tilvikas)</w:t>
      </w:r>
      <w:r w:rsidR="0035568D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.</w:t>
      </w:r>
    </w:p>
    <w:p w:rsidR="007346D1" w:rsidRPr="007346D1" w:rsidRDefault="007346D1" w:rsidP="00174AC2">
      <w:pPr>
        <w:pStyle w:val="prastasis1"/>
        <w:shd w:val="clear" w:color="auto" w:fill="FFFFFF"/>
        <w:spacing w:after="0" w:line="240" w:lineRule="atLeast"/>
        <w:ind w:firstLine="567"/>
        <w:jc w:val="both"/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</w:pPr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</w:rPr>
        <w:t xml:space="preserve">8. Lukas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</w:rPr>
        <w:t>Plesevičius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="00174AC2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–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Lietuvos jaunimo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sambo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čempionato II</w:t>
      </w:r>
      <w:r w:rsidR="00174AC2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vietos laimėtojas (treneris J. </w:t>
      </w:r>
      <w:r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Tilvikas)</w:t>
      </w:r>
      <w:r w:rsidR="0035568D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.</w:t>
      </w:r>
    </w:p>
    <w:p w:rsidR="007346D1" w:rsidRPr="007346D1" w:rsidRDefault="007346D1" w:rsidP="00174AC2">
      <w:pPr>
        <w:pStyle w:val="prastasis1"/>
        <w:shd w:val="clear" w:color="auto" w:fill="FFFFFF"/>
        <w:spacing w:after="0"/>
        <w:ind w:firstLine="567"/>
        <w:jc w:val="both"/>
        <w:rPr>
          <w:sz w:val="24"/>
          <w:szCs w:val="24"/>
        </w:rPr>
      </w:pPr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</w:rPr>
        <w:t>9.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</w:rPr>
        <w:t>Julius Gikaras</w:t>
      </w:r>
      <w:r w:rsidR="00174AC2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– Lietuvos graikų-romėnų imtynių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U-15 čempionato 2 vietos laimėtojas</w:t>
      </w:r>
      <w:r w:rsidR="00CC4DB7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(trenerė K. </w:t>
      </w:r>
      <w:proofErr w:type="spellStart"/>
      <w:r w:rsidR="00CC4DB7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Zaicevaitė</w:t>
      </w:r>
      <w:proofErr w:type="spellEnd"/>
      <w:r w:rsidR="00CC4DB7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)</w:t>
      </w:r>
      <w:r w:rsidR="0035568D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.</w:t>
      </w:r>
    </w:p>
    <w:p w:rsidR="007346D1" w:rsidRPr="007346D1" w:rsidRDefault="007346D1" w:rsidP="00174AC2">
      <w:pPr>
        <w:pStyle w:val="prastasis1"/>
        <w:spacing w:after="0"/>
        <w:ind w:firstLine="567"/>
        <w:jc w:val="both"/>
        <w:rPr>
          <w:rStyle w:val="Numatytasispastraiposriftas2"/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7346D1">
        <w:rPr>
          <w:rStyle w:val="Numatytasispastraiposriftas2"/>
          <w:rFonts w:ascii="Times New Roman" w:hAnsi="Times New Roman"/>
          <w:b/>
          <w:color w:val="222222"/>
          <w:sz w:val="24"/>
          <w:szCs w:val="24"/>
          <w:shd w:val="clear" w:color="auto" w:fill="FFFFFF"/>
        </w:rPr>
        <w:t>10. Danielius Srėbalius</w:t>
      </w:r>
      <w:r w:rsidRPr="007346D1">
        <w:rPr>
          <w:rStyle w:val="Numatytasispastraiposriftas2"/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174AC2">
        <w:rPr>
          <w:rStyle w:val="Numatytasispastraiposriftas2"/>
          <w:rFonts w:ascii="Times New Roman" w:hAnsi="Times New Roman"/>
          <w:color w:val="222222"/>
          <w:sz w:val="24"/>
          <w:szCs w:val="24"/>
          <w:shd w:val="clear" w:color="auto" w:fill="FFFFFF"/>
        </w:rPr>
        <w:t>–</w:t>
      </w:r>
      <w:r w:rsidRPr="007346D1">
        <w:rPr>
          <w:rStyle w:val="Numatytasispastraiposriftas2"/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Lietuvos vaikų stalo teniso čempionato (gim. 2011</w:t>
      </w:r>
      <w:r w:rsidR="00174AC2">
        <w:rPr>
          <w:rStyle w:val="Numatytasispastraiposriftas2"/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Pr="007346D1">
        <w:rPr>
          <w:rStyle w:val="Numatytasispastraiposriftas2"/>
          <w:rFonts w:ascii="Times New Roman" w:hAnsi="Times New Roman"/>
          <w:color w:val="222222"/>
          <w:sz w:val="24"/>
          <w:szCs w:val="24"/>
          <w:shd w:val="clear" w:color="auto" w:fill="FFFFFF"/>
        </w:rPr>
        <w:t>m. i</w:t>
      </w:r>
      <w:r w:rsidR="00CC4DB7">
        <w:rPr>
          <w:rStyle w:val="Numatytasispastraiposriftas2"/>
          <w:rFonts w:ascii="Times New Roman" w:hAnsi="Times New Roman"/>
          <w:color w:val="222222"/>
          <w:sz w:val="24"/>
          <w:szCs w:val="24"/>
          <w:shd w:val="clear" w:color="auto" w:fill="FFFFFF"/>
        </w:rPr>
        <w:t>r jaunesni) 3 vietos laimėtojas (treneris T. Kojelis)</w:t>
      </w:r>
      <w:r w:rsidR="0035568D">
        <w:rPr>
          <w:rStyle w:val="Numatytasispastraiposriftas2"/>
          <w:rFonts w:ascii="Times New Roman" w:hAnsi="Times New Roman"/>
          <w:color w:val="222222"/>
          <w:sz w:val="24"/>
          <w:szCs w:val="24"/>
          <w:shd w:val="clear" w:color="auto" w:fill="FFFFFF"/>
        </w:rPr>
        <w:t>.</w:t>
      </w:r>
    </w:p>
    <w:p w:rsidR="007346D1" w:rsidRDefault="007346D1" w:rsidP="00174AC2">
      <w:pPr>
        <w:pStyle w:val="prastasis1"/>
        <w:spacing w:after="0"/>
        <w:ind w:firstLine="567"/>
        <w:jc w:val="both"/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</w:pPr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  <w:shd w:val="clear" w:color="auto" w:fill="FFFFFF"/>
        </w:rPr>
        <w:t>11.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  <w:shd w:val="clear" w:color="auto" w:fill="FFFFFF"/>
        </w:rPr>
        <w:t>Gargždų Sporto centro stalo teniso mergaičių komanda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174AC2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>–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 xml:space="preserve"> Lietuvos jaunių komandinio stalo teniso čempionato trečios vietos laimėtoja </w:t>
      </w:r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  <w:shd w:val="clear" w:color="auto" w:fill="FFFFFF"/>
        </w:rPr>
        <w:t>(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>Brilita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 xml:space="preserve"> Jurevičiūtė, Ieva Pliuškytė, Jogai</w:t>
      </w:r>
      <w:r w:rsidR="00CC4DB7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 xml:space="preserve">lė </w:t>
      </w:r>
      <w:proofErr w:type="spellStart"/>
      <w:r w:rsidR="00CC4DB7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>Paliulytė</w:t>
      </w:r>
      <w:proofErr w:type="spellEnd"/>
      <w:r w:rsidR="00CC4DB7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 xml:space="preserve">, Vytautė </w:t>
      </w:r>
      <w:proofErr w:type="spellStart"/>
      <w:r w:rsidR="00CC4DB7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>Paliulytė</w:t>
      </w:r>
      <w:proofErr w:type="spellEnd"/>
      <w:r w:rsidR="00CC4DB7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>, treneris T. Kojelis)</w:t>
      </w:r>
      <w:r w:rsidR="0035568D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>.</w:t>
      </w:r>
    </w:p>
    <w:p w:rsidR="007346D1" w:rsidRPr="007346D1" w:rsidRDefault="007346D1" w:rsidP="00174AC2">
      <w:pPr>
        <w:pStyle w:val="prastasis1"/>
        <w:shd w:val="clear" w:color="auto" w:fill="FFFFFF"/>
        <w:spacing w:after="0"/>
        <w:ind w:firstLine="567"/>
        <w:jc w:val="both"/>
        <w:rPr>
          <w:sz w:val="24"/>
          <w:szCs w:val="24"/>
        </w:rPr>
      </w:pPr>
      <w:r w:rsidRPr="007346D1">
        <w:rPr>
          <w:rStyle w:val="Numatytasispastraiposriftas2"/>
          <w:rFonts w:ascii="Times New Roman" w:eastAsia="Times New Roman" w:hAnsi="Times New Roman"/>
          <w:b/>
          <w:color w:val="222222"/>
          <w:sz w:val="24"/>
          <w:szCs w:val="24"/>
          <w:shd w:val="clear" w:color="auto" w:fill="FFFFFF"/>
        </w:rPr>
        <w:t>12. Gargždų Sporto centro stalo teniso berniukų komanda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="00174AC2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>–</w:t>
      </w:r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Lietuvos jaunučių komandinio čempionato 3 vietos laimėtoja (Markas Milius, Danielius Srėbalius, Emilis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Knyzeris</w:t>
      </w:r>
      <w:proofErr w:type="spellEnd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ir Jonas </w:t>
      </w:r>
      <w:proofErr w:type="spellStart"/>
      <w:r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Žvaigždinas</w:t>
      </w:r>
      <w:proofErr w:type="spellEnd"/>
      <w:r w:rsidR="00CC4DB7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, treneris T. Kojelis)</w:t>
      </w:r>
      <w:r w:rsidR="0035568D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.</w:t>
      </w:r>
    </w:p>
    <w:p w:rsidR="00CC4DB7" w:rsidRPr="007346D1" w:rsidRDefault="00CC4DB7" w:rsidP="00174AC2">
      <w:pPr>
        <w:pStyle w:val="prastasis1"/>
        <w:spacing w:after="0"/>
        <w:ind w:firstLine="567"/>
        <w:jc w:val="both"/>
        <w:rPr>
          <w:sz w:val="24"/>
          <w:szCs w:val="24"/>
        </w:rPr>
      </w:pPr>
      <w:r>
        <w:rPr>
          <w:rStyle w:val="Numatytasispastraiposriftas2"/>
          <w:rFonts w:ascii="Times New Roman" w:hAnsi="Times New Roman"/>
          <w:b/>
          <w:sz w:val="24"/>
          <w:szCs w:val="24"/>
        </w:rPr>
        <w:t>13</w:t>
      </w:r>
      <w:r w:rsidR="007346D1" w:rsidRPr="007346D1">
        <w:rPr>
          <w:rStyle w:val="Numatytasispastraiposriftas2"/>
          <w:rFonts w:ascii="Times New Roman" w:hAnsi="Times New Roman"/>
          <w:b/>
          <w:sz w:val="24"/>
          <w:szCs w:val="24"/>
        </w:rPr>
        <w:t xml:space="preserve">. Austėja Vyšniauskaitė ir Rusnė Lukauskaitė </w:t>
      </w:r>
      <w:r w:rsidR="00174AC2">
        <w:rPr>
          <w:rStyle w:val="Numatytasispastraiposriftas2"/>
          <w:rFonts w:ascii="Times New Roman" w:hAnsi="Times New Roman"/>
          <w:b/>
          <w:sz w:val="24"/>
          <w:szCs w:val="24"/>
        </w:rPr>
        <w:t xml:space="preserve">– </w:t>
      </w:r>
      <w:r w:rsidR="007346D1" w:rsidRPr="007346D1">
        <w:rPr>
          <w:rStyle w:val="Numatytasispastraiposriftas2"/>
          <w:rFonts w:ascii="Times New Roman" w:hAnsi="Times New Roman"/>
          <w:sz w:val="24"/>
          <w:szCs w:val="24"/>
        </w:rPr>
        <w:t>Lietuvos mergaičių U14 p</w:t>
      </w:r>
      <w:r w:rsidR="00174AC2">
        <w:rPr>
          <w:rStyle w:val="Numatytasispastraiposriftas2"/>
          <w:rFonts w:ascii="Times New Roman" w:hAnsi="Times New Roman"/>
          <w:sz w:val="24"/>
          <w:szCs w:val="24"/>
        </w:rPr>
        <w:t xml:space="preserve">aplūdimio tinklinio čempionate </w:t>
      </w:r>
      <w:r w:rsidR="007346D1" w:rsidRPr="007346D1">
        <w:rPr>
          <w:rStyle w:val="Numatytasispastraiposriftas2"/>
          <w:rFonts w:ascii="Times New Roman" w:hAnsi="Times New Roman"/>
          <w:sz w:val="24"/>
          <w:szCs w:val="24"/>
        </w:rPr>
        <w:t xml:space="preserve">II vietos </w:t>
      </w:r>
      <w:r w:rsidR="007346D1" w:rsidRPr="00174AC2">
        <w:rPr>
          <w:rStyle w:val="Numatytasispastraiposriftas2"/>
          <w:rFonts w:ascii="Times New Roman" w:hAnsi="Times New Roman"/>
          <w:sz w:val="24"/>
          <w:szCs w:val="24"/>
        </w:rPr>
        <w:t>ir</w:t>
      </w:r>
      <w:r w:rsidR="007346D1" w:rsidRPr="007346D1">
        <w:rPr>
          <w:rStyle w:val="Numatytasispastraiposriftas2"/>
          <w:rFonts w:ascii="Times New Roman" w:hAnsi="Times New Roman"/>
          <w:b/>
          <w:sz w:val="24"/>
          <w:szCs w:val="24"/>
        </w:rPr>
        <w:t xml:space="preserve"> </w:t>
      </w:r>
      <w:r w:rsidR="007346D1" w:rsidRPr="007346D1">
        <w:rPr>
          <w:rStyle w:val="Numatytasispastraiposriftas2"/>
          <w:rFonts w:ascii="Times New Roman" w:hAnsi="Times New Roman"/>
          <w:sz w:val="24"/>
          <w:szCs w:val="24"/>
        </w:rPr>
        <w:t>Lietuvos U14 uždarų patalpų paplūdimio tinklinio č</w:t>
      </w:r>
      <w:r>
        <w:rPr>
          <w:rStyle w:val="Numatytasispastraiposriftas2"/>
          <w:rFonts w:ascii="Times New Roman" w:hAnsi="Times New Roman"/>
          <w:sz w:val="24"/>
          <w:szCs w:val="24"/>
        </w:rPr>
        <w:t>empionato III vietos laimėtojos (trenerė J. Žukauskienė)</w:t>
      </w:r>
      <w:r w:rsidR="00174AC2">
        <w:rPr>
          <w:rStyle w:val="Numatytasispastraiposriftas2"/>
          <w:rFonts w:ascii="Times New Roman" w:hAnsi="Times New Roman"/>
          <w:sz w:val="24"/>
          <w:szCs w:val="24"/>
        </w:rPr>
        <w:t>.</w:t>
      </w:r>
    </w:p>
    <w:p w:rsidR="007346D1" w:rsidRPr="007346D1" w:rsidRDefault="00CC4DB7" w:rsidP="00174AC2">
      <w:pPr>
        <w:pStyle w:val="prastasis1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="007346D1" w:rsidRPr="007346D1">
        <w:rPr>
          <w:rFonts w:ascii="Times New Roman" w:hAnsi="Times New Roman"/>
          <w:b/>
          <w:sz w:val="24"/>
          <w:szCs w:val="24"/>
        </w:rPr>
        <w:t>. Lie</w:t>
      </w:r>
      <w:r w:rsidR="00174AC2">
        <w:rPr>
          <w:rFonts w:ascii="Times New Roman" w:hAnsi="Times New Roman"/>
          <w:b/>
          <w:sz w:val="24"/>
          <w:szCs w:val="24"/>
        </w:rPr>
        <w:t xml:space="preserve">pa </w:t>
      </w:r>
      <w:proofErr w:type="spellStart"/>
      <w:r w:rsidR="00174AC2">
        <w:rPr>
          <w:rFonts w:ascii="Times New Roman" w:hAnsi="Times New Roman"/>
          <w:b/>
          <w:sz w:val="24"/>
          <w:szCs w:val="24"/>
        </w:rPr>
        <w:t>Šideikytė</w:t>
      </w:r>
      <w:proofErr w:type="spellEnd"/>
      <w:r w:rsidR="00174AC2">
        <w:rPr>
          <w:rFonts w:ascii="Times New Roman" w:hAnsi="Times New Roman"/>
          <w:b/>
          <w:sz w:val="24"/>
          <w:szCs w:val="24"/>
        </w:rPr>
        <w:t xml:space="preserve"> ir Milda </w:t>
      </w:r>
      <w:proofErr w:type="spellStart"/>
      <w:r w:rsidR="00174AC2">
        <w:rPr>
          <w:rFonts w:ascii="Times New Roman" w:hAnsi="Times New Roman"/>
          <w:b/>
          <w:sz w:val="24"/>
          <w:szCs w:val="24"/>
        </w:rPr>
        <w:t>Kvekšaitė</w:t>
      </w:r>
      <w:proofErr w:type="spellEnd"/>
      <w:r w:rsidR="00174AC2">
        <w:rPr>
          <w:rFonts w:ascii="Times New Roman" w:hAnsi="Times New Roman"/>
          <w:b/>
          <w:sz w:val="24"/>
          <w:szCs w:val="24"/>
        </w:rPr>
        <w:t xml:space="preserve"> – </w:t>
      </w:r>
      <w:r w:rsidR="007346D1" w:rsidRPr="007346D1">
        <w:rPr>
          <w:rFonts w:ascii="Times New Roman" w:hAnsi="Times New Roman"/>
          <w:sz w:val="24"/>
          <w:szCs w:val="24"/>
        </w:rPr>
        <w:t>Lietuvos U16 uždarų patalpų paplūdimio tinklinio čem</w:t>
      </w:r>
      <w:r w:rsidR="00174AC2">
        <w:rPr>
          <w:rFonts w:ascii="Times New Roman" w:hAnsi="Times New Roman"/>
          <w:sz w:val="24"/>
          <w:szCs w:val="24"/>
        </w:rPr>
        <w:t xml:space="preserve">pionato </w:t>
      </w:r>
      <w:r>
        <w:rPr>
          <w:rFonts w:ascii="Times New Roman" w:hAnsi="Times New Roman"/>
          <w:sz w:val="24"/>
          <w:szCs w:val="24"/>
        </w:rPr>
        <w:t>III vietos laimėtojos (trenerė J. Žukauskienė)</w:t>
      </w:r>
      <w:r w:rsidR="00174AC2">
        <w:rPr>
          <w:rFonts w:ascii="Times New Roman" w:hAnsi="Times New Roman"/>
          <w:sz w:val="24"/>
          <w:szCs w:val="24"/>
        </w:rPr>
        <w:t>.</w:t>
      </w:r>
    </w:p>
    <w:p w:rsidR="007346D1" w:rsidRDefault="00CC4DB7" w:rsidP="00174AC2">
      <w:pPr>
        <w:pStyle w:val="prastasis1"/>
        <w:shd w:val="clear" w:color="auto" w:fill="FFFFFF"/>
        <w:spacing w:after="0" w:line="253" w:lineRule="atLeast"/>
        <w:ind w:firstLine="567"/>
        <w:jc w:val="both"/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</w:pPr>
      <w:r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lastRenderedPageBreak/>
        <w:t>15</w:t>
      </w:r>
      <w:r w:rsidR="007346D1" w:rsidRPr="007346D1"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. </w:t>
      </w:r>
      <w:proofErr w:type="spellStart"/>
      <w:r w:rsidR="007346D1" w:rsidRPr="007346D1"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>Deira</w:t>
      </w:r>
      <w:proofErr w:type="spellEnd"/>
      <w:r w:rsidR="007346D1" w:rsidRPr="007346D1"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Gruzdytė</w:t>
      </w:r>
      <w:r w:rsidR="007346D1"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 </w:t>
      </w:r>
      <w:r w:rsidR="00174AC2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–</w:t>
      </w:r>
      <w:r w:rsidR="007346D1"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Lietuvos uždarų patalpų daugiakovės čempionė, Lietuvos rajonų jaunių čempionato pirmos vietos laimėtoja šuolio į tolį ir į aukštį rungtyse, Baltijos šalių čempionato trečios vietos laimėtoja šuolio į tolį rungtyje, Klaipėdos apskrities „Žemaitijos taurės“ jaunių, jaunučių varžybų 60 m barjerinio</w:t>
      </w:r>
      <w:r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bėgimo pirmos vietos laimėtoja (trenerė L. Gruzdienė)</w:t>
      </w:r>
      <w:r w:rsidR="009C6609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.</w:t>
      </w:r>
      <w:r w:rsidR="007346D1"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</w:t>
      </w:r>
    </w:p>
    <w:p w:rsidR="007346D1" w:rsidRDefault="00CC4DB7" w:rsidP="009C6609">
      <w:pPr>
        <w:pStyle w:val="prastasis1"/>
        <w:shd w:val="clear" w:color="auto" w:fill="FFFFFF"/>
        <w:spacing w:after="0" w:line="253" w:lineRule="atLeast"/>
        <w:ind w:firstLine="567"/>
        <w:jc w:val="both"/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</w:pPr>
      <w:r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>16</w:t>
      </w:r>
      <w:r w:rsidR="007346D1" w:rsidRPr="007346D1"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>. Raidas Gruzdys</w:t>
      </w:r>
      <w:r w:rsidR="007346D1"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 </w:t>
      </w:r>
      <w:r w:rsidR="009C6609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–</w:t>
      </w:r>
      <w:r w:rsidR="007346D1"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Lietuvos vaikų olimpinių vilčių rajonų grupės šuolio į aukštį varžybų nugalėtojas, atstovavo Lietuvos rinktinės komandą Tarptauti</w:t>
      </w:r>
      <w:r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nėse vaikų </w:t>
      </w:r>
      <w:r w:rsidR="009C6609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varžybose Krokuvoje (trenerė L. </w:t>
      </w:r>
      <w:r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Gruzdienė)</w:t>
      </w:r>
      <w:r w:rsidR="0035568D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.</w:t>
      </w:r>
    </w:p>
    <w:p w:rsidR="007346D1" w:rsidRDefault="00CC4DB7" w:rsidP="009C6609">
      <w:pPr>
        <w:pStyle w:val="prastasis1"/>
        <w:shd w:val="clear" w:color="auto" w:fill="FFFFFF"/>
        <w:spacing w:after="0" w:line="253" w:lineRule="atLeast"/>
        <w:ind w:firstLine="567"/>
        <w:jc w:val="both"/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</w:pPr>
      <w:r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>17</w:t>
      </w:r>
      <w:r w:rsidR="009C6609"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>. Smiltė</w:t>
      </w:r>
      <w:r w:rsidR="007346D1" w:rsidRPr="007346D1"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Kelpšaitė</w:t>
      </w:r>
      <w:r w:rsidR="009C6609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 –</w:t>
      </w:r>
      <w:r w:rsidR="007346D1"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Lietuvos vaikų </w:t>
      </w:r>
      <w:r w:rsidR="009C6609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olimpinių vilčių rajonų grupės </w:t>
      </w:r>
      <w:r w:rsidR="007346D1"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šuolio į aukš</w:t>
      </w:r>
      <w:r w:rsidR="009C6609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tį varžybų 2 vietos laimėtoja, </w:t>
      </w:r>
      <w:r w:rsidR="007346D1" w:rsidRPr="007346D1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atstovavo Lietuvos rinktinės komandą Tarptautinėse vaikų varžybose Krokuvoje</w:t>
      </w:r>
      <w:r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(trenerė L. Gruzdienė)</w:t>
      </w:r>
      <w:r w:rsidR="0035568D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.</w:t>
      </w:r>
    </w:p>
    <w:p w:rsidR="00CC4DB7" w:rsidRDefault="00CC4DB7" w:rsidP="009C6609">
      <w:pPr>
        <w:pStyle w:val="prastasis1"/>
        <w:shd w:val="clear" w:color="auto" w:fill="FFFFFF"/>
        <w:spacing w:after="0" w:line="253" w:lineRule="atLeast"/>
        <w:ind w:firstLine="567"/>
        <w:jc w:val="both"/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</w:pPr>
      <w:r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>18</w:t>
      </w:r>
      <w:r w:rsidRPr="007346D1"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. </w:t>
      </w:r>
      <w:proofErr w:type="spellStart"/>
      <w:r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>Ula</w:t>
      </w:r>
      <w:proofErr w:type="spellEnd"/>
      <w:r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Mažeikytė</w:t>
      </w:r>
      <w:r w:rsidR="009C6609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–</w:t>
      </w:r>
      <w:r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 Atviro Lietuvos konkūro jaunių čempionato mažojo rato </w:t>
      </w:r>
      <w:r w:rsidR="009C6609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greičio konkūr</w:t>
      </w:r>
      <w:r w:rsidR="0052112B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o nugalėtoja ir bendros užskaitos trečios vietos laimėtoja (trenerė L. </w:t>
      </w:r>
      <w:proofErr w:type="spellStart"/>
      <w:r w:rsidR="0052112B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Klimovaitė-Benetė</w:t>
      </w:r>
      <w:proofErr w:type="spellEnd"/>
      <w:r w:rsidR="0052112B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)</w:t>
      </w:r>
      <w:r w:rsidR="0035568D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.</w:t>
      </w:r>
    </w:p>
    <w:p w:rsidR="00CC4DB7" w:rsidRDefault="00CC4DB7" w:rsidP="009C6609">
      <w:pPr>
        <w:pStyle w:val="prastasis1"/>
        <w:shd w:val="clear" w:color="auto" w:fill="FFFFFF"/>
        <w:spacing w:after="0" w:line="253" w:lineRule="atLeast"/>
        <w:ind w:firstLine="567"/>
        <w:jc w:val="both"/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</w:pPr>
      <w:r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>19</w:t>
      </w:r>
      <w:r w:rsidRPr="007346D1"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. </w:t>
      </w:r>
      <w:proofErr w:type="spellStart"/>
      <w:r w:rsidR="0052112B"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>Mileta</w:t>
      </w:r>
      <w:proofErr w:type="spellEnd"/>
      <w:r w:rsidR="0052112B">
        <w:rPr>
          <w:rStyle w:val="Numatytasispastraiposriftas2"/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Butkutė</w:t>
      </w:r>
      <w:r w:rsidR="0052112B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 xml:space="preserve"> – Atviro Lietuvos konkūro jaunių čempionato mažojo rato dviejų fazių konkūro nugalėtoja (trenerė L. </w:t>
      </w:r>
      <w:proofErr w:type="spellStart"/>
      <w:r w:rsidR="0052112B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Klimovaitė-Benetė</w:t>
      </w:r>
      <w:proofErr w:type="spellEnd"/>
      <w:r w:rsidR="0052112B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)</w:t>
      </w:r>
      <w:r w:rsidR="0035568D"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  <w:t>.</w:t>
      </w:r>
    </w:p>
    <w:p w:rsidR="00CC4DB7" w:rsidRDefault="00CC4DB7" w:rsidP="007346D1">
      <w:pPr>
        <w:pStyle w:val="prastasis1"/>
        <w:shd w:val="clear" w:color="auto" w:fill="FFFFFF"/>
        <w:spacing w:after="0" w:line="253" w:lineRule="atLeast"/>
        <w:jc w:val="both"/>
        <w:rPr>
          <w:rStyle w:val="Numatytasispastraiposriftas2"/>
          <w:rFonts w:ascii="Times New Roman" w:eastAsia="Times New Roman" w:hAnsi="Times New Roman"/>
          <w:color w:val="222222"/>
          <w:sz w:val="24"/>
          <w:szCs w:val="24"/>
        </w:rPr>
      </w:pPr>
    </w:p>
    <w:p w:rsidR="004554D3" w:rsidRPr="004F00BF" w:rsidRDefault="00DC44BD" w:rsidP="00AA26CC">
      <w:pPr>
        <w:pStyle w:val="prastasiniatinklio"/>
        <w:spacing w:before="0" w:beforeAutospacing="0" w:after="0" w:afterAutospacing="0"/>
        <w:ind w:firstLine="567"/>
        <w:jc w:val="both"/>
        <w:rPr>
          <w:b/>
        </w:rPr>
      </w:pPr>
      <w:r w:rsidRPr="004F00BF">
        <w:rPr>
          <w:b/>
        </w:rPr>
        <w:t>A</w:t>
      </w:r>
      <w:r w:rsidR="00AA26CC" w:rsidRPr="004F00BF">
        <w:rPr>
          <w:b/>
        </w:rPr>
        <w:t>ukšto meistriškumo sportininkai</w:t>
      </w:r>
      <w:r w:rsidRPr="004F00BF">
        <w:rPr>
          <w:b/>
        </w:rPr>
        <w:t>, kuri</w:t>
      </w:r>
      <w:r w:rsidR="00AA26CC" w:rsidRPr="004F00BF">
        <w:rPr>
          <w:b/>
        </w:rPr>
        <w:t>uos kuruoja S</w:t>
      </w:r>
      <w:r w:rsidRPr="004F00BF">
        <w:rPr>
          <w:b/>
        </w:rPr>
        <w:t>porto centras</w:t>
      </w:r>
      <w:r w:rsidR="00AA26CC" w:rsidRPr="004F00BF">
        <w:rPr>
          <w:b/>
        </w:rPr>
        <w:t>:</w:t>
      </w:r>
    </w:p>
    <w:p w:rsidR="00C15C30" w:rsidRDefault="0052112B" w:rsidP="00C15C30">
      <w:pPr>
        <w:pStyle w:val="prastasis1"/>
        <w:tabs>
          <w:tab w:val="left" w:pos="3240"/>
        </w:tabs>
        <w:spacing w:after="0"/>
        <w:ind w:firstLine="567"/>
        <w:jc w:val="both"/>
        <w:textAlignment w:val="auto"/>
        <w:rPr>
          <w:rStyle w:val="Numatytasispastraiposriftas2"/>
          <w:rFonts w:ascii="Times New Roman" w:hAnsi="Times New Roman"/>
          <w:sz w:val="24"/>
          <w:szCs w:val="24"/>
        </w:rPr>
      </w:pPr>
      <w:r w:rsidRPr="0052112B">
        <w:rPr>
          <w:rStyle w:val="Numatytasispastraiposriftas2"/>
          <w:rFonts w:ascii="Times New Roman" w:hAnsi="Times New Roman"/>
          <w:b/>
          <w:sz w:val="24"/>
          <w:szCs w:val="24"/>
        </w:rPr>
        <w:t xml:space="preserve">1. Lijana </w:t>
      </w:r>
      <w:proofErr w:type="spellStart"/>
      <w:r w:rsidRPr="0052112B">
        <w:rPr>
          <w:rStyle w:val="Numatytasispastraiposriftas2"/>
          <w:rFonts w:ascii="Times New Roman" w:hAnsi="Times New Roman"/>
          <w:b/>
          <w:sz w:val="24"/>
          <w:szCs w:val="24"/>
        </w:rPr>
        <w:t>Jakaitė</w:t>
      </w:r>
      <w:proofErr w:type="spellEnd"/>
      <w:r w:rsidRPr="0052112B">
        <w:rPr>
          <w:rStyle w:val="Numatytasispastraiposriftas2"/>
          <w:rFonts w:ascii="Times New Roman" w:hAnsi="Times New Roman"/>
          <w:sz w:val="24"/>
          <w:szCs w:val="24"/>
        </w:rPr>
        <w:t xml:space="preserve"> </w:t>
      </w:r>
      <w:r>
        <w:rPr>
          <w:rStyle w:val="Numatytasispastraiposriftas2"/>
          <w:rFonts w:ascii="Times New Roman" w:hAnsi="Times New Roman"/>
          <w:b/>
          <w:sz w:val="24"/>
          <w:szCs w:val="24"/>
        </w:rPr>
        <w:t>(</w:t>
      </w:r>
      <w:r w:rsidR="009C6609">
        <w:rPr>
          <w:rStyle w:val="Numatytasispastraiposriftas2"/>
          <w:rFonts w:ascii="Times New Roman" w:hAnsi="Times New Roman"/>
          <w:b/>
          <w:sz w:val="24"/>
          <w:szCs w:val="24"/>
        </w:rPr>
        <w:t>svorio kategorija iki 71 kg</w:t>
      </w:r>
      <w:r w:rsidRPr="0052112B">
        <w:rPr>
          <w:rStyle w:val="Numatytasispastraiposriftas2"/>
          <w:rFonts w:ascii="Times New Roman" w:hAnsi="Times New Roman"/>
          <w:b/>
          <w:sz w:val="24"/>
          <w:szCs w:val="24"/>
        </w:rPr>
        <w:t>)</w:t>
      </w:r>
      <w:r w:rsidRPr="0052112B">
        <w:rPr>
          <w:rStyle w:val="Numatytasispastraiposriftas2"/>
          <w:rFonts w:ascii="Times New Roman" w:hAnsi="Times New Roman"/>
          <w:sz w:val="24"/>
          <w:szCs w:val="24"/>
        </w:rPr>
        <w:t xml:space="preserve"> </w:t>
      </w:r>
      <w:r w:rsidR="00C15C30">
        <w:rPr>
          <w:rStyle w:val="Numatytasispastraiposriftas2"/>
          <w:rFonts w:ascii="Times New Roman" w:hAnsi="Times New Roman"/>
          <w:sz w:val="24"/>
          <w:szCs w:val="24"/>
        </w:rPr>
        <w:t xml:space="preserve">– Lietuvos rinktinės narė, </w:t>
      </w:r>
      <w:r w:rsidRPr="0052112B">
        <w:rPr>
          <w:rStyle w:val="Numatytasispastraiposriftas2"/>
          <w:rFonts w:ascii="Times New Roman" w:hAnsi="Times New Roman"/>
          <w:sz w:val="24"/>
          <w:szCs w:val="24"/>
        </w:rPr>
        <w:t xml:space="preserve">Lietuvos moterų suaugusių čempionato ir Lietuvos moterų atskirų veiksmų čempionato nugalėtoja, Europos moterų suaugusių čempionato 8 vietos laimėtoja. </w:t>
      </w:r>
    </w:p>
    <w:p w:rsidR="00C15C30" w:rsidRDefault="0052112B" w:rsidP="00C15C30">
      <w:pPr>
        <w:pStyle w:val="prastasis1"/>
        <w:tabs>
          <w:tab w:val="left" w:pos="3240"/>
        </w:tabs>
        <w:spacing w:after="0"/>
        <w:ind w:firstLine="567"/>
        <w:jc w:val="both"/>
        <w:textAlignment w:val="auto"/>
        <w:rPr>
          <w:sz w:val="24"/>
          <w:szCs w:val="24"/>
        </w:rPr>
      </w:pPr>
      <w:r w:rsidRPr="0052112B">
        <w:rPr>
          <w:rStyle w:val="Numatytasispastraiposriftas2"/>
          <w:rFonts w:ascii="Times New Roman" w:hAnsi="Times New Roman"/>
          <w:b/>
          <w:sz w:val="24"/>
          <w:szCs w:val="24"/>
        </w:rPr>
        <w:t xml:space="preserve">2. Šarūnas </w:t>
      </w:r>
      <w:r>
        <w:rPr>
          <w:rStyle w:val="Numatytasispastraiposriftas2"/>
          <w:rFonts w:ascii="Times New Roman" w:hAnsi="Times New Roman"/>
          <w:b/>
          <w:sz w:val="24"/>
          <w:szCs w:val="24"/>
        </w:rPr>
        <w:t xml:space="preserve">Banevičius </w:t>
      </w:r>
      <w:r w:rsidR="00C15C30">
        <w:rPr>
          <w:rStyle w:val="Numatytasispastraiposriftas2"/>
          <w:rFonts w:ascii="Times New Roman" w:hAnsi="Times New Roman"/>
          <w:b/>
          <w:sz w:val="24"/>
          <w:szCs w:val="24"/>
        </w:rPr>
        <w:t>–</w:t>
      </w:r>
      <w:r w:rsidRPr="0052112B">
        <w:rPr>
          <w:rStyle w:val="Numatytasispastraiposriftas2"/>
          <w:rFonts w:ascii="Times New Roman" w:hAnsi="Times New Roman"/>
          <w:b/>
          <w:sz w:val="24"/>
          <w:szCs w:val="24"/>
        </w:rPr>
        <w:t xml:space="preserve"> </w:t>
      </w:r>
      <w:r w:rsidRPr="0052112B">
        <w:rPr>
          <w:rStyle w:val="Numatytasispastraiposriftas2"/>
          <w:rFonts w:ascii="Times New Roman" w:eastAsia="Times New Roman" w:hAnsi="Times New Roman"/>
          <w:sz w:val="24"/>
          <w:szCs w:val="24"/>
        </w:rPr>
        <w:t>Lietuvos lengvosios atletikos taurės ir Lietuvos lengvosios atletikos čempionato nugalėtojas, Baltijos šalių komandinio čempionato ir Latvijos prezidento taurės vicečempionas.</w:t>
      </w:r>
      <w:r>
        <w:rPr>
          <w:sz w:val="24"/>
          <w:szCs w:val="24"/>
        </w:rPr>
        <w:t xml:space="preserve"> </w:t>
      </w:r>
    </w:p>
    <w:p w:rsidR="00C15C30" w:rsidRDefault="0052112B" w:rsidP="00C15C30">
      <w:pPr>
        <w:pStyle w:val="prastasis1"/>
        <w:tabs>
          <w:tab w:val="left" w:pos="3240"/>
        </w:tabs>
        <w:spacing w:after="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15C30">
        <w:rPr>
          <w:rFonts w:ascii="Times New Roman" w:hAnsi="Times New Roman"/>
          <w:b/>
          <w:sz w:val="24"/>
          <w:szCs w:val="24"/>
        </w:rPr>
        <w:t xml:space="preserve">3. Auksė </w:t>
      </w:r>
      <w:proofErr w:type="spellStart"/>
      <w:r w:rsidRPr="00C15C30">
        <w:rPr>
          <w:rFonts w:ascii="Times New Roman" w:hAnsi="Times New Roman"/>
          <w:b/>
          <w:sz w:val="24"/>
          <w:szCs w:val="24"/>
        </w:rPr>
        <w:t>Gecevičiūtė</w:t>
      </w:r>
      <w:proofErr w:type="spellEnd"/>
      <w:r>
        <w:rPr>
          <w:sz w:val="24"/>
          <w:szCs w:val="24"/>
        </w:rPr>
        <w:t xml:space="preserve"> </w:t>
      </w:r>
      <w:r w:rsidR="00C15C3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112B">
        <w:rPr>
          <w:rFonts w:ascii="Times New Roman" w:hAnsi="Times New Roman"/>
          <w:sz w:val="24"/>
          <w:szCs w:val="24"/>
        </w:rPr>
        <w:t>Lietuvos rinktinės narė, Lietuvos suaugusių stalo teniso čempionato dvejetų varžybų trečios vietos laimėtoja, Pabaltijo čempionato komandinėse varžybose iškovota antra vieta, Lietuvos stalo teniso komandinio čempionato nugalėtoja.</w:t>
      </w:r>
    </w:p>
    <w:p w:rsidR="0052112B" w:rsidRPr="0052112B" w:rsidRDefault="0052112B" w:rsidP="00C15C30">
      <w:pPr>
        <w:pStyle w:val="prastasis1"/>
        <w:tabs>
          <w:tab w:val="left" w:pos="3240"/>
        </w:tabs>
        <w:spacing w:after="0"/>
        <w:ind w:firstLine="567"/>
        <w:jc w:val="both"/>
        <w:textAlignment w:val="auto"/>
        <w:rPr>
          <w:sz w:val="24"/>
          <w:szCs w:val="24"/>
        </w:rPr>
      </w:pPr>
      <w:r>
        <w:rPr>
          <w:rStyle w:val="Numatytasispastraiposriftas2"/>
          <w:rFonts w:ascii="Times New Roman" w:hAnsi="Times New Roman"/>
          <w:b/>
          <w:sz w:val="24"/>
          <w:szCs w:val="24"/>
        </w:rPr>
        <w:t xml:space="preserve">4. Gargždų AMK „Veteranas“ – </w:t>
      </w:r>
      <w:r w:rsidRPr="0052112B">
        <w:rPr>
          <w:rStyle w:val="Numatytasispastraiposriftas2"/>
          <w:rFonts w:ascii="Times New Roman" w:hAnsi="Times New Roman"/>
          <w:sz w:val="24"/>
          <w:szCs w:val="24"/>
        </w:rPr>
        <w:t>Lietuvos veteranų 35+ futbolo pirmenybių nugalėtojai</w:t>
      </w:r>
      <w:r w:rsidR="00C15C30">
        <w:rPr>
          <w:rStyle w:val="Numatytasispastraiposriftas2"/>
          <w:rFonts w:ascii="Times New Roman" w:hAnsi="Times New Roman"/>
          <w:sz w:val="24"/>
          <w:szCs w:val="24"/>
        </w:rPr>
        <w:t>.</w:t>
      </w:r>
    </w:p>
    <w:p w:rsidR="00D84546" w:rsidRDefault="00D84546" w:rsidP="00D84546">
      <w:pPr>
        <w:pStyle w:val="prastasiniatinklio"/>
        <w:spacing w:before="0" w:beforeAutospacing="0" w:after="0" w:afterAutospacing="0"/>
        <w:jc w:val="both"/>
      </w:pPr>
      <w:r>
        <w:t xml:space="preserve">        </w:t>
      </w:r>
    </w:p>
    <w:p w:rsidR="00F06F2E" w:rsidRDefault="006870C7" w:rsidP="00F06F2E">
      <w:pPr>
        <w:ind w:firstLine="567"/>
        <w:jc w:val="both"/>
        <w:rPr>
          <w:b/>
          <w:lang w:val="lt-LT"/>
        </w:rPr>
      </w:pPr>
      <w:r w:rsidRPr="00376891">
        <w:rPr>
          <w:b/>
          <w:lang w:val="lt-LT"/>
        </w:rPr>
        <w:t>6</w:t>
      </w:r>
      <w:r w:rsidR="00F06F2E" w:rsidRPr="00376891">
        <w:rPr>
          <w:b/>
          <w:lang w:val="lt-LT"/>
        </w:rPr>
        <w:t>. Įstaigoje atlikti kitų institucijų patikrinimai, jų rezultatai.</w:t>
      </w:r>
    </w:p>
    <w:p w:rsidR="00F645C5" w:rsidRPr="00F645C5" w:rsidRDefault="004F00BF" w:rsidP="00F645C5">
      <w:pPr>
        <w:ind w:firstLine="567"/>
        <w:jc w:val="both"/>
        <w:rPr>
          <w:lang w:val="lt-LT"/>
        </w:rPr>
      </w:pPr>
      <w:r>
        <w:rPr>
          <w:lang w:val="lt-LT"/>
        </w:rPr>
        <w:t>Atlikta periodinė tiesioginė valstybinės visuomenės sveikatos saugos kontrolė, tikrino n</w:t>
      </w:r>
      <w:r w:rsidR="002157B1" w:rsidRPr="00F645C5">
        <w:rPr>
          <w:lang w:val="lt-LT"/>
        </w:rPr>
        <w:t xml:space="preserve">acionalinės visuomenės sveikatos centro prie sveikatos apsaugos ministerijos </w:t>
      </w:r>
      <w:r w:rsidR="00990BF9">
        <w:rPr>
          <w:lang w:val="lt-LT"/>
        </w:rPr>
        <w:t>Gargždų skyrius patikrinimo</w:t>
      </w:r>
      <w:r w:rsidR="002157B1" w:rsidRPr="00F645C5">
        <w:rPr>
          <w:lang w:val="lt-LT"/>
        </w:rPr>
        <w:t xml:space="preserve"> </w:t>
      </w:r>
      <w:r w:rsidR="00F645C5" w:rsidRPr="00F645C5">
        <w:rPr>
          <w:bCs/>
          <w:lang w:val="lt-LT"/>
        </w:rPr>
        <w:t xml:space="preserve">aktas </w:t>
      </w:r>
      <w:r w:rsidR="00990BF9" w:rsidRPr="00F645C5">
        <w:rPr>
          <w:bCs/>
          <w:lang w:val="lt-LT"/>
        </w:rPr>
        <w:t>2022</w:t>
      </w:r>
      <w:r w:rsidR="00990BF9">
        <w:rPr>
          <w:bCs/>
          <w:lang w:val="lt-LT"/>
        </w:rPr>
        <w:t xml:space="preserve"> m. rugsėjo 9 d.</w:t>
      </w:r>
      <w:r w:rsidR="00990BF9" w:rsidRPr="00F645C5">
        <w:rPr>
          <w:bCs/>
          <w:lang w:val="lt-LT"/>
        </w:rPr>
        <w:t xml:space="preserve"> </w:t>
      </w:r>
      <w:r w:rsidR="00F645C5" w:rsidRPr="00F645C5">
        <w:rPr>
          <w:bCs/>
          <w:lang w:val="lt-LT"/>
        </w:rPr>
        <w:t>Nr. (3-21 15.5.6)PA-4957. Pažeidimų nerasta.</w:t>
      </w:r>
    </w:p>
    <w:p w:rsidR="00A04AFA" w:rsidRDefault="00A04AFA" w:rsidP="00F06F2E">
      <w:pPr>
        <w:ind w:firstLine="567"/>
        <w:jc w:val="both"/>
        <w:rPr>
          <w:b/>
          <w:lang w:val="lt-LT"/>
        </w:rPr>
      </w:pPr>
    </w:p>
    <w:p w:rsidR="00F06F2E" w:rsidRPr="00376891" w:rsidRDefault="006870C7" w:rsidP="00F06F2E">
      <w:pPr>
        <w:ind w:firstLine="567"/>
        <w:jc w:val="both"/>
        <w:rPr>
          <w:b/>
          <w:lang w:val="lt-LT"/>
        </w:rPr>
      </w:pPr>
      <w:r w:rsidRPr="00376891">
        <w:rPr>
          <w:b/>
          <w:lang w:val="lt-LT"/>
        </w:rPr>
        <w:t>7</w:t>
      </w:r>
      <w:r w:rsidR="00F06F2E" w:rsidRPr="00376891">
        <w:rPr>
          <w:b/>
          <w:lang w:val="lt-LT"/>
        </w:rPr>
        <w:t>. Vadovo veikla įgyvendinant įstaigos tikslus, bendradarbiaujant su socialiniais partneriais, kitomis įstaigomis.</w:t>
      </w:r>
    </w:p>
    <w:p w:rsidR="00097BC9" w:rsidRDefault="00C7685F" w:rsidP="00C26AD6">
      <w:pPr>
        <w:ind w:firstLine="567"/>
        <w:jc w:val="both"/>
        <w:rPr>
          <w:lang w:val="lt-LT"/>
        </w:rPr>
      </w:pPr>
      <w:r>
        <w:rPr>
          <w:lang w:val="lt-LT"/>
        </w:rPr>
        <w:t>Sporto centras</w:t>
      </w:r>
      <w:r w:rsidR="00C26AD6">
        <w:rPr>
          <w:lang w:val="lt-LT"/>
        </w:rPr>
        <w:t xml:space="preserve"> </w:t>
      </w:r>
      <w:r w:rsidR="00C26AD6" w:rsidRPr="00AA26CC">
        <w:rPr>
          <w:shd w:val="clear" w:color="auto" w:fill="FFFFFF" w:themeFill="background1"/>
          <w:lang w:val="lt-LT"/>
        </w:rPr>
        <w:t>202</w:t>
      </w:r>
      <w:r w:rsidR="00ED5DDE">
        <w:rPr>
          <w:shd w:val="clear" w:color="auto" w:fill="FFFFFF" w:themeFill="background1"/>
          <w:lang w:val="lt-LT"/>
        </w:rPr>
        <w:t>2</w:t>
      </w:r>
      <w:r w:rsidR="004C6DFA" w:rsidRPr="00376891">
        <w:rPr>
          <w:lang w:val="lt-LT"/>
        </w:rPr>
        <w:t xml:space="preserve"> metais</w:t>
      </w:r>
      <w:r w:rsidR="00ED5DDE">
        <w:rPr>
          <w:lang w:val="lt-LT"/>
        </w:rPr>
        <w:t xml:space="preserve"> toliau</w:t>
      </w:r>
      <w:r w:rsidR="004C6DFA" w:rsidRPr="00376891">
        <w:rPr>
          <w:lang w:val="lt-LT"/>
        </w:rPr>
        <w:t xml:space="preserve"> aktyviai bendradarbia</w:t>
      </w:r>
      <w:r w:rsidR="00ED5DDE">
        <w:rPr>
          <w:lang w:val="lt-LT"/>
        </w:rPr>
        <w:t>uja</w:t>
      </w:r>
      <w:r w:rsidR="004C6DFA" w:rsidRPr="00376891">
        <w:rPr>
          <w:lang w:val="lt-LT"/>
        </w:rPr>
        <w:t xml:space="preserve"> su</w:t>
      </w:r>
      <w:r w:rsidR="001D4641">
        <w:rPr>
          <w:lang w:val="lt-LT"/>
        </w:rPr>
        <w:t>:</w:t>
      </w:r>
      <w:r w:rsidR="004C6DFA" w:rsidRPr="00376891">
        <w:rPr>
          <w:lang w:val="lt-LT"/>
        </w:rPr>
        <w:t xml:space="preserve"> </w:t>
      </w:r>
      <w:r w:rsidR="00990BF9">
        <w:rPr>
          <w:lang w:val="lt-LT"/>
        </w:rPr>
        <w:t xml:space="preserve">Gargždų socialinių paslaugų centru, </w:t>
      </w:r>
      <w:r w:rsidR="004C6DFA" w:rsidRPr="00376891">
        <w:rPr>
          <w:lang w:val="lt-LT"/>
        </w:rPr>
        <w:t>Klaipėdos rajono Visuo</w:t>
      </w:r>
      <w:r w:rsidR="006F0624">
        <w:rPr>
          <w:lang w:val="lt-LT"/>
        </w:rPr>
        <w:t>menės sveikatos biuru</w:t>
      </w:r>
      <w:r w:rsidR="00E4577A">
        <w:rPr>
          <w:lang w:val="lt-LT"/>
        </w:rPr>
        <w:t>,</w:t>
      </w:r>
      <w:r w:rsidR="00990BF9">
        <w:rPr>
          <w:lang w:val="lt-LT"/>
        </w:rPr>
        <w:t xml:space="preserve"> Gargždų mokyklomis,</w:t>
      </w:r>
      <w:r w:rsidR="004C6DFA" w:rsidRPr="00376891">
        <w:rPr>
          <w:lang w:val="lt-LT"/>
        </w:rPr>
        <w:t xml:space="preserve"> </w:t>
      </w:r>
      <w:r w:rsidR="00FE2AFB" w:rsidRPr="00376891">
        <w:rPr>
          <w:lang w:val="lt-LT"/>
        </w:rPr>
        <w:t>Lietuvos organizacija</w:t>
      </w:r>
      <w:r w:rsidR="00DD398C" w:rsidRPr="00376891">
        <w:rPr>
          <w:lang w:val="lt-LT"/>
        </w:rPr>
        <w:t xml:space="preserve"> ,,</w:t>
      </w:r>
      <w:r w:rsidR="00FE2AFB" w:rsidRPr="00376891">
        <w:rPr>
          <w:lang w:val="lt-LT"/>
        </w:rPr>
        <w:t>Sportas visiems</w:t>
      </w:r>
      <w:r w:rsidR="00DD398C" w:rsidRPr="00376891">
        <w:rPr>
          <w:lang w:val="lt-LT"/>
        </w:rPr>
        <w:t>“</w:t>
      </w:r>
      <w:r w:rsidR="00097BC9">
        <w:rPr>
          <w:lang w:val="lt-LT"/>
        </w:rPr>
        <w:t>, Lietuvos krepšinio</w:t>
      </w:r>
      <w:r w:rsidR="00DD398C" w:rsidRPr="00376891">
        <w:rPr>
          <w:lang w:val="lt-LT"/>
        </w:rPr>
        <w:t xml:space="preserve"> federacija</w:t>
      </w:r>
      <w:r w:rsidR="001D4641">
        <w:rPr>
          <w:lang w:val="lt-LT"/>
        </w:rPr>
        <w:t xml:space="preserve">, </w:t>
      </w:r>
      <w:r w:rsidR="00FE2AFB" w:rsidRPr="00376891">
        <w:rPr>
          <w:lang w:val="lt-LT"/>
        </w:rPr>
        <w:t>su visomis Klaipėdos rajono organizacijomis</w:t>
      </w:r>
      <w:r w:rsidR="00E4577A">
        <w:rPr>
          <w:lang w:val="lt-LT"/>
        </w:rPr>
        <w:t>,</w:t>
      </w:r>
      <w:r w:rsidR="00FE2AFB" w:rsidRPr="00376891">
        <w:rPr>
          <w:lang w:val="lt-LT"/>
        </w:rPr>
        <w:t xml:space="preserve"> propaguojan</w:t>
      </w:r>
      <w:r w:rsidR="001D4641">
        <w:rPr>
          <w:lang w:val="lt-LT"/>
        </w:rPr>
        <w:t>čiomis</w:t>
      </w:r>
      <w:r w:rsidR="00ED5DDE">
        <w:rPr>
          <w:lang w:val="lt-LT"/>
        </w:rPr>
        <w:t xml:space="preserve"> mėgėjų sportą rajone, su aukšto meistriškumo komandomis</w:t>
      </w:r>
      <w:r w:rsidR="00650616">
        <w:rPr>
          <w:lang w:val="lt-LT"/>
        </w:rPr>
        <w:t>, Gargždų kultūros centru, Šaulių organizacija.</w:t>
      </w:r>
    </w:p>
    <w:p w:rsidR="009F3E47" w:rsidRDefault="00FB26C2" w:rsidP="00ED5DDE">
      <w:pPr>
        <w:ind w:firstLine="567"/>
        <w:jc w:val="both"/>
        <w:rPr>
          <w:lang w:val="lt-LT"/>
        </w:rPr>
      </w:pPr>
      <w:r>
        <w:rPr>
          <w:lang w:val="lt-LT"/>
        </w:rPr>
        <w:t>Pagal patvirtintą</w:t>
      </w:r>
      <w:r w:rsidR="00DD66F7">
        <w:rPr>
          <w:lang w:val="lt-LT"/>
        </w:rPr>
        <w:t xml:space="preserve"> sporto plėtros programą</w:t>
      </w:r>
      <w:r>
        <w:rPr>
          <w:lang w:val="lt-LT"/>
        </w:rPr>
        <w:t xml:space="preserve"> </w:t>
      </w:r>
      <w:r w:rsidR="009F3E47">
        <w:rPr>
          <w:lang w:val="lt-LT"/>
        </w:rPr>
        <w:t>n</w:t>
      </w:r>
      <w:r w:rsidR="008F0C44">
        <w:rPr>
          <w:lang w:val="lt-LT"/>
        </w:rPr>
        <w:t>aujais lauko t</w:t>
      </w:r>
      <w:r>
        <w:rPr>
          <w:lang w:val="lt-LT"/>
        </w:rPr>
        <w:t xml:space="preserve">reniruokliais džiaugiasi: </w:t>
      </w:r>
    </w:p>
    <w:p w:rsidR="00663B82" w:rsidRDefault="00BD248F" w:rsidP="00ED5DDE">
      <w:pPr>
        <w:ind w:firstLine="567"/>
        <w:jc w:val="both"/>
        <w:rPr>
          <w:lang w:val="lt-LT"/>
        </w:rPr>
      </w:pPr>
      <w:r>
        <w:rPr>
          <w:lang w:val="lt-LT"/>
        </w:rPr>
        <w:t xml:space="preserve">po 1 komplektą </w:t>
      </w:r>
      <w:r w:rsidR="009F3E47">
        <w:rPr>
          <w:lang w:val="lt-LT"/>
        </w:rPr>
        <w:t>gavę:</w:t>
      </w:r>
      <w:r w:rsidR="00637CCB">
        <w:rPr>
          <w:lang w:val="lt-LT"/>
        </w:rPr>
        <w:t xml:space="preserve"> </w:t>
      </w:r>
      <w:r w:rsidR="009F3E47">
        <w:rPr>
          <w:lang w:val="lt-LT"/>
        </w:rPr>
        <w:t>Dauparų-</w:t>
      </w:r>
      <w:r>
        <w:rPr>
          <w:lang w:val="lt-LT"/>
        </w:rPr>
        <w:t>Kvietinių seniūnija (</w:t>
      </w:r>
      <w:proofErr w:type="spellStart"/>
      <w:r>
        <w:rPr>
          <w:lang w:val="lt-LT"/>
        </w:rPr>
        <w:t>Smilgynai</w:t>
      </w:r>
      <w:proofErr w:type="spellEnd"/>
      <w:r>
        <w:rPr>
          <w:lang w:val="lt-LT"/>
        </w:rPr>
        <w:t>)</w:t>
      </w:r>
      <w:r w:rsidR="009F3E47">
        <w:rPr>
          <w:lang w:val="lt-LT"/>
        </w:rPr>
        <w:t>, Endriejavo (</w:t>
      </w:r>
      <w:proofErr w:type="spellStart"/>
      <w:r w:rsidR="009F3E47">
        <w:rPr>
          <w:lang w:val="lt-LT"/>
        </w:rPr>
        <w:t>Ližiai</w:t>
      </w:r>
      <w:proofErr w:type="spellEnd"/>
      <w:r w:rsidR="009F3E47">
        <w:rPr>
          <w:lang w:val="lt-LT"/>
        </w:rPr>
        <w:t>)</w:t>
      </w:r>
      <w:r>
        <w:rPr>
          <w:lang w:val="lt-LT"/>
        </w:rPr>
        <w:t>, Judrėnų,</w:t>
      </w:r>
      <w:r w:rsidR="00637CCB">
        <w:rPr>
          <w:lang w:val="lt-LT"/>
        </w:rPr>
        <w:t xml:space="preserve"> Aglu</w:t>
      </w:r>
      <w:r w:rsidR="0094272E">
        <w:rPr>
          <w:lang w:val="lt-LT"/>
        </w:rPr>
        <w:t>onėnų</w:t>
      </w:r>
      <w:r>
        <w:rPr>
          <w:lang w:val="lt-LT"/>
        </w:rPr>
        <w:t>, Veiviržėnų (</w:t>
      </w:r>
      <w:proofErr w:type="spellStart"/>
      <w:r>
        <w:rPr>
          <w:lang w:val="lt-LT"/>
        </w:rPr>
        <w:t>Šukaičiai</w:t>
      </w:r>
      <w:proofErr w:type="spellEnd"/>
      <w:r>
        <w:rPr>
          <w:lang w:val="lt-LT"/>
        </w:rPr>
        <w:t>)</w:t>
      </w:r>
      <w:r w:rsidR="009F3E47">
        <w:rPr>
          <w:lang w:val="lt-LT"/>
        </w:rPr>
        <w:t xml:space="preserve"> seniūnijos;</w:t>
      </w:r>
      <w:r w:rsidR="0094272E">
        <w:rPr>
          <w:lang w:val="lt-LT"/>
        </w:rPr>
        <w:t xml:space="preserve"> </w:t>
      </w:r>
      <w:r>
        <w:rPr>
          <w:lang w:val="lt-LT"/>
        </w:rPr>
        <w:t>2 komplektai atiteko Dovilų</w:t>
      </w:r>
      <w:r w:rsidR="00DD66F7">
        <w:rPr>
          <w:lang w:val="lt-LT"/>
        </w:rPr>
        <w:t xml:space="preserve"> </w:t>
      </w:r>
      <w:r w:rsidR="00637CCB">
        <w:rPr>
          <w:lang w:val="lt-LT"/>
        </w:rPr>
        <w:t>seniūnija</w:t>
      </w:r>
      <w:r>
        <w:rPr>
          <w:lang w:val="lt-LT"/>
        </w:rPr>
        <w:t>i</w:t>
      </w:r>
      <w:r w:rsidR="00637CCB">
        <w:rPr>
          <w:lang w:val="lt-LT"/>
        </w:rPr>
        <w:t xml:space="preserve">. </w:t>
      </w:r>
      <w:r w:rsidR="00FB26C2">
        <w:rPr>
          <w:lang w:val="lt-LT"/>
        </w:rPr>
        <w:t xml:space="preserve">Smulkus sporto inventorius atnaujintas </w:t>
      </w:r>
      <w:r w:rsidR="00585AC3" w:rsidRPr="006F0624">
        <w:rPr>
          <w:lang w:val="lt-LT"/>
        </w:rPr>
        <w:t>beveik</w:t>
      </w:r>
      <w:r w:rsidR="00585AC3">
        <w:rPr>
          <w:lang w:val="lt-LT"/>
        </w:rPr>
        <w:t xml:space="preserve"> </w:t>
      </w:r>
      <w:r w:rsidR="00220B03">
        <w:rPr>
          <w:lang w:val="lt-LT"/>
        </w:rPr>
        <w:t xml:space="preserve">visose </w:t>
      </w:r>
      <w:r w:rsidR="00FB26C2">
        <w:rPr>
          <w:lang w:val="lt-LT"/>
        </w:rPr>
        <w:t>seniūnijose pagal pateiktus prašymus ir turėtas lėšas.</w:t>
      </w:r>
    </w:p>
    <w:p w:rsidR="0003696B" w:rsidRPr="00376891" w:rsidRDefault="0003696B" w:rsidP="00F06F2E">
      <w:pPr>
        <w:ind w:firstLine="567"/>
        <w:jc w:val="both"/>
        <w:rPr>
          <w:lang w:val="lt-LT"/>
        </w:rPr>
      </w:pPr>
      <w:r>
        <w:rPr>
          <w:lang w:val="lt-LT"/>
        </w:rPr>
        <w:t xml:space="preserve">Sporto centras vykdo </w:t>
      </w:r>
      <w:r w:rsidR="00A25714">
        <w:rPr>
          <w:lang w:val="lt-LT"/>
        </w:rPr>
        <w:t>„Sportininkų, reprezentuojančių Klaipėdos rajono savivaldybę aukšto sporto meistriškumo sporto varžybose“ programą.</w:t>
      </w:r>
      <w:r w:rsidR="00BC6699">
        <w:rPr>
          <w:lang w:val="lt-LT"/>
        </w:rPr>
        <w:t xml:space="preserve"> Didelį darbą </w:t>
      </w:r>
      <w:r w:rsidR="00F105FC">
        <w:rPr>
          <w:lang w:val="lt-LT"/>
        </w:rPr>
        <w:t>Sporto centras</w:t>
      </w:r>
      <w:r w:rsidR="00BC6699">
        <w:rPr>
          <w:lang w:val="lt-LT"/>
        </w:rPr>
        <w:t xml:space="preserve"> atliko </w:t>
      </w:r>
      <w:r w:rsidR="009F3E47">
        <w:rPr>
          <w:lang w:val="lt-LT"/>
        </w:rPr>
        <w:t>įgyvendinant Klaipėdos rajono dalyvaujamąjį</w:t>
      </w:r>
      <w:r w:rsidR="00BC6699">
        <w:rPr>
          <w:lang w:val="lt-LT"/>
        </w:rPr>
        <w:t xml:space="preserve"> biu</w:t>
      </w:r>
      <w:r w:rsidR="009F3E47">
        <w:rPr>
          <w:lang w:val="lt-LT"/>
        </w:rPr>
        <w:t>džetą</w:t>
      </w:r>
      <w:r w:rsidR="00F86069">
        <w:rPr>
          <w:lang w:val="lt-LT"/>
        </w:rPr>
        <w:t>.</w:t>
      </w:r>
      <w:r w:rsidR="009F3E47">
        <w:rPr>
          <w:lang w:val="lt-LT"/>
        </w:rPr>
        <w:t xml:space="preserve"> Įgyvendina </w:t>
      </w:r>
      <w:r w:rsidR="00650616">
        <w:rPr>
          <w:lang w:val="lt-LT"/>
        </w:rPr>
        <w:t>Klaipėdos rajono</w:t>
      </w:r>
      <w:r w:rsidR="00BD248F">
        <w:rPr>
          <w:lang w:val="lt-LT"/>
        </w:rPr>
        <w:t xml:space="preserve"> savivaldybės Tarybos</w:t>
      </w:r>
      <w:r w:rsidR="00650616">
        <w:rPr>
          <w:lang w:val="lt-LT"/>
        </w:rPr>
        <w:t xml:space="preserve"> </w:t>
      </w:r>
      <w:r w:rsidR="009F3E47">
        <w:rPr>
          <w:lang w:val="lt-LT"/>
        </w:rPr>
        <w:t>patvirtint</w:t>
      </w:r>
      <w:r w:rsidR="004465BC">
        <w:rPr>
          <w:lang w:val="lt-LT"/>
        </w:rPr>
        <w:t>ą</w:t>
      </w:r>
      <w:r w:rsidR="009F3E47">
        <w:rPr>
          <w:lang w:val="lt-LT"/>
        </w:rPr>
        <w:t xml:space="preserve"> </w:t>
      </w:r>
      <w:r w:rsidR="00650616">
        <w:rPr>
          <w:lang w:val="lt-LT"/>
        </w:rPr>
        <w:t>sportininkų premijavimo programą.</w:t>
      </w:r>
    </w:p>
    <w:p w:rsidR="00DD398C" w:rsidRPr="00376891" w:rsidRDefault="00DD398C" w:rsidP="00F06F2E">
      <w:pPr>
        <w:ind w:firstLine="567"/>
        <w:jc w:val="both"/>
        <w:rPr>
          <w:lang w:val="lt-LT"/>
        </w:rPr>
      </w:pPr>
    </w:p>
    <w:p w:rsidR="00902B3B" w:rsidRPr="00376891" w:rsidRDefault="006870C7" w:rsidP="00F06F2E">
      <w:pPr>
        <w:ind w:firstLine="567"/>
        <w:jc w:val="both"/>
        <w:rPr>
          <w:b/>
          <w:lang w:val="lt-LT"/>
        </w:rPr>
      </w:pPr>
      <w:r w:rsidRPr="00376891">
        <w:rPr>
          <w:b/>
          <w:lang w:val="lt-LT"/>
        </w:rPr>
        <w:t>7</w:t>
      </w:r>
      <w:r w:rsidR="00F06F2E" w:rsidRPr="00376891">
        <w:rPr>
          <w:b/>
          <w:lang w:val="lt-LT"/>
        </w:rPr>
        <w:t>.1. Iškeltų vadovui prioritetinių veiklų</w:t>
      </w:r>
      <w:r w:rsidR="00ED5DDE">
        <w:rPr>
          <w:b/>
          <w:lang w:val="lt-LT"/>
        </w:rPr>
        <w:t xml:space="preserve"> įgyvendinimas, suformuotos 2022</w:t>
      </w:r>
      <w:r w:rsidR="00F06F2E" w:rsidRPr="00376891">
        <w:rPr>
          <w:b/>
          <w:lang w:val="lt-LT"/>
        </w:rPr>
        <w:t xml:space="preserve"> metų ve</w:t>
      </w:r>
      <w:r w:rsidR="00902B3B" w:rsidRPr="00376891">
        <w:rPr>
          <w:b/>
          <w:lang w:val="lt-LT"/>
        </w:rPr>
        <w:t>iklos užduotys ir jų rezultatas.</w:t>
      </w:r>
    </w:p>
    <w:p w:rsidR="00F06F2E" w:rsidRPr="00376891" w:rsidRDefault="00902B3B" w:rsidP="00F06F2E">
      <w:pPr>
        <w:ind w:firstLine="567"/>
        <w:jc w:val="both"/>
        <w:rPr>
          <w:lang w:val="lt-LT"/>
        </w:rPr>
      </w:pPr>
      <w:r w:rsidRPr="00376891">
        <w:rPr>
          <w:lang w:val="lt-LT"/>
        </w:rPr>
        <w:t>V</w:t>
      </w:r>
      <w:r w:rsidR="00FE2AFB" w:rsidRPr="00376891">
        <w:rPr>
          <w:lang w:val="lt-LT"/>
        </w:rPr>
        <w:t>isos vadovui iškeltos užduotys buvo įgyvendintos, tai atsispin</w:t>
      </w:r>
      <w:r w:rsidR="009E2FFD">
        <w:rPr>
          <w:lang w:val="lt-LT"/>
        </w:rPr>
        <w:t xml:space="preserve">di </w:t>
      </w:r>
      <w:r w:rsidR="009F3E47">
        <w:rPr>
          <w:lang w:val="lt-LT"/>
        </w:rPr>
        <w:t>2022</w:t>
      </w:r>
      <w:r w:rsidR="00A04AFA">
        <w:rPr>
          <w:lang w:val="lt-LT"/>
        </w:rPr>
        <w:t xml:space="preserve"> m. </w:t>
      </w:r>
      <w:r w:rsidR="009E2FFD">
        <w:rPr>
          <w:lang w:val="lt-LT"/>
        </w:rPr>
        <w:t xml:space="preserve">vadovų vertinimo </w:t>
      </w:r>
      <w:r w:rsidR="00A04AFA">
        <w:rPr>
          <w:lang w:val="lt-LT"/>
        </w:rPr>
        <w:t>išvadoj</w:t>
      </w:r>
      <w:r w:rsidR="009E2FFD">
        <w:rPr>
          <w:lang w:val="lt-LT"/>
        </w:rPr>
        <w:t>e, vadovo veikla įvertinta labai gerai.</w:t>
      </w:r>
    </w:p>
    <w:p w:rsidR="00F06F2E" w:rsidRPr="00376891" w:rsidRDefault="00F06F2E" w:rsidP="00F06F2E">
      <w:pPr>
        <w:tabs>
          <w:tab w:val="left" w:pos="0"/>
          <w:tab w:val="left" w:pos="993"/>
        </w:tabs>
        <w:ind w:firstLine="567"/>
        <w:jc w:val="both"/>
        <w:rPr>
          <w:lang w:val="lt-LT"/>
        </w:rPr>
      </w:pPr>
    </w:p>
    <w:p w:rsidR="00F06F2E" w:rsidRPr="00376891" w:rsidRDefault="006870C7" w:rsidP="00F06F2E">
      <w:pPr>
        <w:ind w:firstLine="567"/>
        <w:jc w:val="both"/>
        <w:rPr>
          <w:b/>
          <w:lang w:val="lt-LT"/>
        </w:rPr>
      </w:pPr>
      <w:r w:rsidRPr="00376891">
        <w:rPr>
          <w:b/>
          <w:lang w:val="lt-LT"/>
        </w:rPr>
        <w:t>7</w:t>
      </w:r>
      <w:r w:rsidR="00F06F2E" w:rsidRPr="00376891">
        <w:rPr>
          <w:b/>
          <w:lang w:val="lt-LT"/>
        </w:rPr>
        <w:t>.</w:t>
      </w:r>
      <w:r w:rsidR="00902B3B" w:rsidRPr="00376891">
        <w:rPr>
          <w:b/>
          <w:lang w:val="lt-LT"/>
        </w:rPr>
        <w:t>2</w:t>
      </w:r>
      <w:r w:rsidR="00F06F2E" w:rsidRPr="00376891">
        <w:rPr>
          <w:b/>
          <w:lang w:val="lt-LT"/>
        </w:rPr>
        <w:t>. Dalyvavimas komisijose, darbo grupėse, organizacijose, pasitarimuose, diskusijose</w:t>
      </w:r>
      <w:r w:rsidR="00DD398C" w:rsidRPr="00376891">
        <w:rPr>
          <w:b/>
          <w:lang w:val="lt-LT"/>
        </w:rPr>
        <w:t>.</w:t>
      </w:r>
    </w:p>
    <w:p w:rsidR="002D263C" w:rsidRDefault="00792628" w:rsidP="00792628">
      <w:pPr>
        <w:ind w:firstLine="567"/>
        <w:jc w:val="both"/>
        <w:rPr>
          <w:lang w:val="lt-LT"/>
        </w:rPr>
      </w:pPr>
      <w:r w:rsidRPr="00376891">
        <w:rPr>
          <w:lang w:val="lt-LT"/>
        </w:rPr>
        <w:lastRenderedPageBreak/>
        <w:t>Dalyvauta komisijose</w:t>
      </w:r>
      <w:r w:rsidR="008F1E9F">
        <w:rPr>
          <w:lang w:val="lt-LT"/>
        </w:rPr>
        <w:t>, darbo grupėse</w:t>
      </w:r>
      <w:r w:rsidRPr="00376891">
        <w:rPr>
          <w:lang w:val="lt-LT"/>
        </w:rPr>
        <w:t>:</w:t>
      </w:r>
    </w:p>
    <w:p w:rsidR="002D263C" w:rsidRDefault="002D263C" w:rsidP="00792628">
      <w:pPr>
        <w:ind w:firstLine="567"/>
        <w:jc w:val="both"/>
        <w:rPr>
          <w:lang w:val="lt-LT"/>
        </w:rPr>
      </w:pPr>
      <w:r>
        <w:rPr>
          <w:lang w:val="lt-LT"/>
        </w:rPr>
        <w:t>7.2.1. D</w:t>
      </w:r>
      <w:r w:rsidR="00792628" w:rsidRPr="00376891">
        <w:rPr>
          <w:lang w:val="lt-LT"/>
        </w:rPr>
        <w:t>ėl universalių sporto aikštelių</w:t>
      </w:r>
      <w:r w:rsidR="00F579CF">
        <w:rPr>
          <w:lang w:val="lt-LT"/>
        </w:rPr>
        <w:t xml:space="preserve"> ir treniruoklių salių </w:t>
      </w:r>
      <w:r w:rsidR="00792628" w:rsidRPr="00376891">
        <w:rPr>
          <w:lang w:val="lt-LT"/>
        </w:rPr>
        <w:t>Klaipėdo</w:t>
      </w:r>
      <w:r>
        <w:rPr>
          <w:lang w:val="lt-LT"/>
        </w:rPr>
        <w:t xml:space="preserve">s rajone </w:t>
      </w:r>
      <w:r w:rsidR="00F579CF">
        <w:rPr>
          <w:lang w:val="lt-LT"/>
        </w:rPr>
        <w:t>įrengimo i</w:t>
      </w:r>
      <w:r w:rsidR="001B778F">
        <w:rPr>
          <w:lang w:val="lt-LT"/>
        </w:rPr>
        <w:t>švažiuojamuosiuose posėdžiuose.</w:t>
      </w:r>
    </w:p>
    <w:p w:rsidR="00792628" w:rsidRPr="00376891" w:rsidRDefault="00530591" w:rsidP="00792628">
      <w:pPr>
        <w:ind w:firstLine="567"/>
        <w:jc w:val="both"/>
        <w:rPr>
          <w:lang w:val="lt-LT"/>
        </w:rPr>
      </w:pPr>
      <w:r>
        <w:rPr>
          <w:lang w:val="lt-LT"/>
        </w:rPr>
        <w:t>7.2.2. Pasitarimai dėl Gargždų miesto</w:t>
      </w:r>
      <w:r w:rsidR="00ED5DDE">
        <w:rPr>
          <w:lang w:val="lt-LT"/>
        </w:rPr>
        <w:t xml:space="preserve"> gimtadienio vykdymo.</w:t>
      </w:r>
    </w:p>
    <w:p w:rsidR="00792628" w:rsidRDefault="00424B15" w:rsidP="00792628">
      <w:pPr>
        <w:ind w:firstLine="567"/>
        <w:jc w:val="both"/>
        <w:rPr>
          <w:lang w:val="lt-LT"/>
        </w:rPr>
      </w:pPr>
      <w:r>
        <w:rPr>
          <w:lang w:val="lt-LT"/>
        </w:rPr>
        <w:t>7.2.3. Gargždų daugiafunkcio sporto c</w:t>
      </w:r>
      <w:r w:rsidR="00ED5DDE">
        <w:rPr>
          <w:lang w:val="lt-LT"/>
        </w:rPr>
        <w:t>entro Dariaus ir Girėno g. darbų rangos pirkimo dokumentų rengimas</w:t>
      </w:r>
      <w:r w:rsidR="008F1E9F">
        <w:rPr>
          <w:lang w:val="lt-LT"/>
        </w:rPr>
        <w:t>.</w:t>
      </w:r>
      <w:r w:rsidR="00ED5DDE">
        <w:rPr>
          <w:lang w:val="lt-LT"/>
        </w:rPr>
        <w:t xml:space="preserve"> </w:t>
      </w:r>
      <w:r w:rsidR="00D23223">
        <w:rPr>
          <w:lang w:val="lt-LT"/>
        </w:rPr>
        <w:t>Sporto centro</w:t>
      </w:r>
      <w:r w:rsidR="00ED5DDE">
        <w:rPr>
          <w:lang w:val="lt-LT"/>
        </w:rPr>
        <w:t xml:space="preserve"> vadovas patvirtintas </w:t>
      </w:r>
      <w:r w:rsidR="00D23223">
        <w:rPr>
          <w:lang w:val="lt-LT"/>
        </w:rPr>
        <w:t>daugiafunkcio</w:t>
      </w:r>
      <w:r w:rsidR="00ED5DDE">
        <w:rPr>
          <w:lang w:val="lt-LT"/>
        </w:rPr>
        <w:t xml:space="preserve"> sporto centro Gargžduose projekto vadovu.</w:t>
      </w:r>
    </w:p>
    <w:p w:rsidR="00424B15" w:rsidRDefault="00424B15" w:rsidP="00792628">
      <w:pPr>
        <w:ind w:firstLine="567"/>
        <w:jc w:val="both"/>
        <w:rPr>
          <w:lang w:val="lt-LT"/>
        </w:rPr>
      </w:pPr>
      <w:r>
        <w:rPr>
          <w:lang w:val="lt-LT"/>
        </w:rPr>
        <w:t>7.2.4</w:t>
      </w:r>
      <w:r w:rsidR="001808E7">
        <w:rPr>
          <w:lang w:val="lt-LT"/>
        </w:rPr>
        <w:t>.</w:t>
      </w:r>
      <w:r w:rsidR="00FB26C2">
        <w:rPr>
          <w:lang w:val="lt-LT"/>
        </w:rPr>
        <w:t xml:space="preserve"> Vaikų žaidimo aikštelių</w:t>
      </w:r>
      <w:r w:rsidR="00792A4A">
        <w:rPr>
          <w:lang w:val="lt-LT"/>
        </w:rPr>
        <w:t xml:space="preserve"> priežiūros pasitarimuose.</w:t>
      </w:r>
    </w:p>
    <w:p w:rsidR="00ED5DDE" w:rsidRPr="00376891" w:rsidRDefault="00ED5DDE" w:rsidP="00792628">
      <w:pPr>
        <w:ind w:firstLine="567"/>
        <w:jc w:val="both"/>
        <w:rPr>
          <w:lang w:val="lt-LT"/>
        </w:rPr>
      </w:pPr>
      <w:r>
        <w:rPr>
          <w:lang w:val="lt-LT"/>
        </w:rPr>
        <w:t xml:space="preserve">7.2.5 Darbo grupėje dėl naujų sporto ir vaikų žaidimo </w:t>
      </w:r>
      <w:r w:rsidR="009F3E47">
        <w:rPr>
          <w:lang w:val="lt-LT"/>
        </w:rPr>
        <w:t>aikštelių perdavimo priežiūrai S</w:t>
      </w:r>
      <w:r>
        <w:rPr>
          <w:lang w:val="lt-LT"/>
        </w:rPr>
        <w:t>porto centrui.</w:t>
      </w:r>
    </w:p>
    <w:p w:rsidR="00423A40" w:rsidRPr="00376891" w:rsidRDefault="00423A40" w:rsidP="00423A40">
      <w:pPr>
        <w:jc w:val="both"/>
        <w:rPr>
          <w:b/>
          <w:lang w:val="lt-LT"/>
        </w:rPr>
      </w:pPr>
    </w:p>
    <w:p w:rsidR="00F06F2E" w:rsidRPr="00376891" w:rsidRDefault="006870C7" w:rsidP="006870C7">
      <w:pPr>
        <w:ind w:firstLine="567"/>
        <w:jc w:val="both"/>
        <w:rPr>
          <w:b/>
          <w:lang w:val="lt-LT"/>
        </w:rPr>
      </w:pPr>
      <w:r w:rsidRPr="00376891">
        <w:rPr>
          <w:b/>
          <w:lang w:val="lt-LT"/>
        </w:rPr>
        <w:t>8</w:t>
      </w:r>
      <w:r w:rsidR="00514F3C" w:rsidRPr="00376891">
        <w:rPr>
          <w:b/>
          <w:lang w:val="lt-LT"/>
        </w:rPr>
        <w:t>. Problemos</w:t>
      </w:r>
      <w:r w:rsidR="00E4577A">
        <w:rPr>
          <w:b/>
          <w:lang w:val="lt-LT"/>
        </w:rPr>
        <w:t>,</w:t>
      </w:r>
      <w:r w:rsidR="00514F3C" w:rsidRPr="00376891">
        <w:rPr>
          <w:b/>
          <w:lang w:val="lt-LT"/>
        </w:rPr>
        <w:t xml:space="preserve"> susijusios su įstaigos veikla ir siūlomi sprendimo būdai</w:t>
      </w:r>
      <w:r w:rsidR="005C7564" w:rsidRPr="00376891">
        <w:rPr>
          <w:b/>
          <w:lang w:val="lt-LT"/>
        </w:rPr>
        <w:t>:</w:t>
      </w:r>
    </w:p>
    <w:p w:rsidR="0032785D" w:rsidRPr="00376891" w:rsidRDefault="0032785D" w:rsidP="009F6110">
      <w:pPr>
        <w:shd w:val="clear" w:color="auto" w:fill="FFFFFF"/>
        <w:ind w:firstLine="567"/>
        <w:jc w:val="both"/>
        <w:rPr>
          <w:lang w:val="lt-LT"/>
        </w:rPr>
      </w:pPr>
      <w:r w:rsidRPr="00376891">
        <w:rPr>
          <w:lang w:val="lt-LT"/>
        </w:rPr>
        <w:t>8.1. Problemos:</w:t>
      </w:r>
    </w:p>
    <w:p w:rsidR="0032785D" w:rsidRPr="00376891" w:rsidRDefault="0032785D" w:rsidP="009F6110">
      <w:pPr>
        <w:shd w:val="clear" w:color="auto" w:fill="FFFFFF"/>
        <w:ind w:firstLine="567"/>
        <w:jc w:val="both"/>
        <w:rPr>
          <w:lang w:val="lt-LT"/>
        </w:rPr>
      </w:pPr>
      <w:r w:rsidRPr="00376891">
        <w:rPr>
          <w:lang w:val="lt-LT"/>
        </w:rPr>
        <w:t xml:space="preserve">8.1.1. </w:t>
      </w:r>
      <w:r w:rsidR="00F86069">
        <w:rPr>
          <w:lang w:val="lt-LT"/>
        </w:rPr>
        <w:t>Stalo teniso tr</w:t>
      </w:r>
      <w:r w:rsidR="00A63315">
        <w:rPr>
          <w:lang w:val="lt-LT"/>
        </w:rPr>
        <w:t>eniruotes vykdome tik Doviluose</w:t>
      </w:r>
      <w:r w:rsidR="00F86069">
        <w:rPr>
          <w:lang w:val="lt-LT"/>
        </w:rPr>
        <w:t>, Gargžduose tam nėra patalpų.</w:t>
      </w:r>
    </w:p>
    <w:p w:rsidR="0032785D" w:rsidRPr="00376891" w:rsidRDefault="00F86069" w:rsidP="009F6110">
      <w:pPr>
        <w:shd w:val="clear" w:color="auto" w:fill="FFFFFF"/>
        <w:ind w:firstLine="567"/>
        <w:jc w:val="both"/>
        <w:rPr>
          <w:lang w:val="lt-LT"/>
        </w:rPr>
      </w:pPr>
      <w:r>
        <w:rPr>
          <w:lang w:val="lt-LT"/>
        </w:rPr>
        <w:t xml:space="preserve">8.1.2. Imtynių ir </w:t>
      </w:r>
      <w:proofErr w:type="spellStart"/>
      <w:r>
        <w:rPr>
          <w:lang w:val="lt-LT"/>
        </w:rPr>
        <w:t>dziudo</w:t>
      </w:r>
      <w:proofErr w:type="spellEnd"/>
      <w:r>
        <w:rPr>
          <w:lang w:val="lt-LT"/>
        </w:rPr>
        <w:t xml:space="preserve"> treniruotes vykdome v</w:t>
      </w:r>
      <w:r w:rsidR="00DB2940">
        <w:rPr>
          <w:lang w:val="lt-LT"/>
        </w:rPr>
        <w:t>i</w:t>
      </w:r>
      <w:r w:rsidR="0094272E">
        <w:rPr>
          <w:lang w:val="lt-LT"/>
        </w:rPr>
        <w:t>enoje salėje</w:t>
      </w:r>
      <w:r>
        <w:rPr>
          <w:lang w:val="lt-LT"/>
        </w:rPr>
        <w:t>, patalpos neatitinka reikalavimų</w:t>
      </w:r>
      <w:r w:rsidR="0094272E">
        <w:rPr>
          <w:lang w:val="lt-LT"/>
        </w:rPr>
        <w:t>,</w:t>
      </w:r>
      <w:r>
        <w:rPr>
          <w:lang w:val="lt-LT"/>
        </w:rPr>
        <w:t xml:space="preserve"> yra per siauros, aukštesnio meistriškumo sportininkai negali treniruotis.</w:t>
      </w:r>
    </w:p>
    <w:p w:rsidR="0032785D" w:rsidRDefault="00A23933" w:rsidP="009F6110">
      <w:pPr>
        <w:shd w:val="clear" w:color="auto" w:fill="FFFFFF"/>
        <w:ind w:firstLine="567"/>
        <w:jc w:val="both"/>
        <w:rPr>
          <w:lang w:val="lt-LT"/>
        </w:rPr>
      </w:pPr>
      <w:r>
        <w:rPr>
          <w:lang w:val="lt-LT"/>
        </w:rPr>
        <w:t>8.1.3. Žie</w:t>
      </w:r>
      <w:r w:rsidR="0094272E">
        <w:rPr>
          <w:lang w:val="lt-LT"/>
        </w:rPr>
        <w:t xml:space="preserve">mą neturime dengtų teniso kortų, negalime plėsti </w:t>
      </w:r>
      <w:r>
        <w:rPr>
          <w:lang w:val="lt-LT"/>
        </w:rPr>
        <w:t>vaikų teniso grupių</w:t>
      </w:r>
      <w:r w:rsidR="0094272E">
        <w:rPr>
          <w:lang w:val="lt-LT"/>
        </w:rPr>
        <w:t>,</w:t>
      </w:r>
      <w:r>
        <w:rPr>
          <w:lang w:val="lt-LT"/>
        </w:rPr>
        <w:t xml:space="preserve"> suaugusieji teniso mėgėjai neturi kur žaisti.</w:t>
      </w:r>
    </w:p>
    <w:p w:rsidR="00A23933" w:rsidRPr="00376891" w:rsidRDefault="00A23933" w:rsidP="009F6110">
      <w:pPr>
        <w:shd w:val="clear" w:color="auto" w:fill="FFFFFF"/>
        <w:ind w:firstLine="567"/>
        <w:jc w:val="both"/>
        <w:rPr>
          <w:lang w:val="lt-LT"/>
        </w:rPr>
      </w:pPr>
      <w:r>
        <w:rPr>
          <w:lang w:val="lt-LT"/>
        </w:rPr>
        <w:t>8.1.4 Salių trūku</w:t>
      </w:r>
      <w:r w:rsidR="009F3E47">
        <w:rPr>
          <w:lang w:val="lt-LT"/>
        </w:rPr>
        <w:t>mas šaltuoju metų laiku</w:t>
      </w:r>
      <w:r w:rsidR="0094272E">
        <w:rPr>
          <w:lang w:val="lt-LT"/>
        </w:rPr>
        <w:t xml:space="preserve"> apriboja</w:t>
      </w:r>
      <w:r>
        <w:rPr>
          <w:lang w:val="lt-LT"/>
        </w:rPr>
        <w:t xml:space="preserve"> visų sporto šakų plėtrą Gargžduose.</w:t>
      </w:r>
    </w:p>
    <w:p w:rsidR="00D86D8D" w:rsidRPr="00376891" w:rsidRDefault="00D86D8D" w:rsidP="009F6110">
      <w:pPr>
        <w:shd w:val="clear" w:color="auto" w:fill="FFFFFF"/>
        <w:ind w:firstLine="567"/>
        <w:jc w:val="both"/>
        <w:rPr>
          <w:lang w:val="lt-LT"/>
        </w:rPr>
      </w:pPr>
      <w:r w:rsidRPr="00376891">
        <w:rPr>
          <w:lang w:val="lt-LT"/>
        </w:rPr>
        <w:t>8.2. Siūlomi sprendimo būdai:</w:t>
      </w:r>
    </w:p>
    <w:p w:rsidR="00D86D8D" w:rsidRDefault="00D86D8D" w:rsidP="00ED5DDE">
      <w:pPr>
        <w:shd w:val="clear" w:color="auto" w:fill="FFFFFF"/>
        <w:ind w:firstLine="567"/>
        <w:jc w:val="both"/>
        <w:rPr>
          <w:lang w:val="lt-LT"/>
        </w:rPr>
      </w:pPr>
      <w:r w:rsidRPr="00376891">
        <w:rPr>
          <w:lang w:val="lt-LT"/>
        </w:rPr>
        <w:t xml:space="preserve">8.2.1. </w:t>
      </w:r>
      <w:r w:rsidR="00A23933">
        <w:rPr>
          <w:lang w:val="lt-LT"/>
        </w:rPr>
        <w:t>Tinkanč</w:t>
      </w:r>
      <w:r w:rsidR="0094272E">
        <w:rPr>
          <w:lang w:val="lt-LT"/>
        </w:rPr>
        <w:t>ių stalo tenisui patalpų nėra</w:t>
      </w:r>
      <w:r w:rsidR="00A23933">
        <w:rPr>
          <w:lang w:val="lt-LT"/>
        </w:rPr>
        <w:t>, gali išspręsti tik naujas daugiafunkcis sporto centras</w:t>
      </w:r>
      <w:r w:rsidR="00DB2940">
        <w:rPr>
          <w:lang w:val="lt-LT"/>
        </w:rPr>
        <w:t xml:space="preserve"> arba lengvų konstrukcijų uždari teniso kortai.</w:t>
      </w:r>
    </w:p>
    <w:p w:rsidR="009E2FFD" w:rsidRPr="00376891" w:rsidRDefault="00ED5DDE" w:rsidP="009F6110">
      <w:pPr>
        <w:shd w:val="clear" w:color="auto" w:fill="FFFFFF"/>
        <w:ind w:firstLine="567"/>
        <w:jc w:val="both"/>
        <w:rPr>
          <w:lang w:val="lt-LT"/>
        </w:rPr>
      </w:pPr>
      <w:r>
        <w:rPr>
          <w:lang w:val="lt-LT"/>
        </w:rPr>
        <w:t>8.2.2</w:t>
      </w:r>
      <w:r w:rsidR="009E2FFD">
        <w:rPr>
          <w:lang w:val="lt-LT"/>
        </w:rPr>
        <w:t xml:space="preserve">. </w:t>
      </w:r>
      <w:r w:rsidR="00E63601">
        <w:rPr>
          <w:lang w:val="lt-LT"/>
        </w:rPr>
        <w:t>P</w:t>
      </w:r>
      <w:r w:rsidR="009E2FFD">
        <w:rPr>
          <w:lang w:val="lt-LT"/>
        </w:rPr>
        <w:t xml:space="preserve">apildomo inventoriaus įsigijimui </w:t>
      </w:r>
      <w:r w:rsidR="00E63601">
        <w:rPr>
          <w:lang w:val="lt-LT"/>
        </w:rPr>
        <w:t>teik</w:t>
      </w:r>
      <w:r w:rsidR="009E2FFD">
        <w:rPr>
          <w:lang w:val="lt-LT"/>
        </w:rPr>
        <w:t>t</w:t>
      </w:r>
      <w:r w:rsidR="00E63601">
        <w:rPr>
          <w:lang w:val="lt-LT"/>
        </w:rPr>
        <w:t>i</w:t>
      </w:r>
      <w:r w:rsidR="009E2FFD">
        <w:rPr>
          <w:lang w:val="lt-LT"/>
        </w:rPr>
        <w:t xml:space="preserve"> paraiškas, </w:t>
      </w:r>
      <w:r w:rsidR="00E63601">
        <w:rPr>
          <w:lang w:val="lt-LT"/>
        </w:rPr>
        <w:t xml:space="preserve">dalyvauti įvairiose programose </w:t>
      </w:r>
      <w:r w:rsidR="009E2FFD">
        <w:rPr>
          <w:lang w:val="lt-LT"/>
        </w:rPr>
        <w:t>kartu su seniūnijomis, bendruomenėmis, mokyklomis.</w:t>
      </w:r>
    </w:p>
    <w:p w:rsidR="000C537F" w:rsidRPr="00376891" w:rsidRDefault="000C537F" w:rsidP="00A86EFB">
      <w:pPr>
        <w:jc w:val="both"/>
        <w:rPr>
          <w:lang w:val="lt-LT"/>
        </w:rPr>
      </w:pPr>
    </w:p>
    <w:p w:rsidR="000C537F" w:rsidRPr="00376891" w:rsidRDefault="000C537F" w:rsidP="004465BC">
      <w:pPr>
        <w:jc w:val="center"/>
        <w:rPr>
          <w:lang w:val="lt-LT"/>
        </w:rPr>
      </w:pPr>
      <w:r w:rsidRPr="00376891">
        <w:rPr>
          <w:lang w:val="lt-LT"/>
        </w:rPr>
        <w:t>_______________________________________</w:t>
      </w:r>
    </w:p>
    <w:sectPr w:rsidR="000C537F" w:rsidRPr="00376891" w:rsidSect="008A0A51">
      <w:headerReference w:type="default" r:id="rId9"/>
      <w:pgSz w:w="11906" w:h="16838" w:code="9"/>
      <w:pgMar w:top="567" w:right="567" w:bottom="851" w:left="1276" w:header="567" w:footer="567" w:gutter="0"/>
      <w:cols w:space="1296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260D" w:rsidRDefault="00E7260D">
      <w:r>
        <w:separator/>
      </w:r>
    </w:p>
  </w:endnote>
  <w:endnote w:type="continuationSeparator" w:id="0">
    <w:p w:rsidR="00E7260D" w:rsidRDefault="00E72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260D" w:rsidRDefault="00E7260D">
      <w:r>
        <w:separator/>
      </w:r>
    </w:p>
  </w:footnote>
  <w:footnote w:type="continuationSeparator" w:id="0">
    <w:p w:rsidR="00E7260D" w:rsidRDefault="00E72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3E47" w:rsidRDefault="009F3E47">
    <w:pPr>
      <w:pStyle w:val="Antrats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4465BC">
      <w:rPr>
        <w:noProof/>
      </w:rPr>
      <w:t>1</w:t>
    </w:r>
    <w:r>
      <w:rPr>
        <w:noProof/>
      </w:rPr>
      <w:fldChar w:fldCharType="end"/>
    </w:r>
  </w:p>
  <w:p w:rsidR="009F3E47" w:rsidRDefault="009F3E4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lt-LT"/>
      </w:rPr>
    </w:lvl>
  </w:abstractNum>
  <w:abstractNum w:abstractNumId="3" w15:restartNumberingAfterBreak="0">
    <w:nsid w:val="3D3B487E"/>
    <w:multiLevelType w:val="hybridMultilevel"/>
    <w:tmpl w:val="7E4A6A1A"/>
    <w:lvl w:ilvl="0" w:tplc="F7BC8A4E">
      <w:start w:val="1"/>
      <w:numFmt w:val="decimal"/>
      <w:pStyle w:val="Iliustracijsraas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E47C56"/>
    <w:multiLevelType w:val="hybridMultilevel"/>
    <w:tmpl w:val="98AA4E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956D0"/>
    <w:multiLevelType w:val="hybridMultilevel"/>
    <w:tmpl w:val="E73C79C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56244">
    <w:abstractNumId w:val="0"/>
  </w:num>
  <w:num w:numId="2" w16cid:durableId="1426340944">
    <w:abstractNumId w:val="1"/>
  </w:num>
  <w:num w:numId="3" w16cid:durableId="1986162238">
    <w:abstractNumId w:val="2"/>
  </w:num>
  <w:num w:numId="4" w16cid:durableId="1126854848">
    <w:abstractNumId w:val="3"/>
  </w:num>
  <w:num w:numId="5" w16cid:durableId="404569564">
    <w:abstractNumId w:val="4"/>
  </w:num>
  <w:num w:numId="6" w16cid:durableId="1232807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GrammaticalError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F90"/>
    <w:rsid w:val="00000CCD"/>
    <w:rsid w:val="00010541"/>
    <w:rsid w:val="000116DE"/>
    <w:rsid w:val="00011EA8"/>
    <w:rsid w:val="000167E8"/>
    <w:rsid w:val="000248B1"/>
    <w:rsid w:val="00026840"/>
    <w:rsid w:val="000270DF"/>
    <w:rsid w:val="000300B8"/>
    <w:rsid w:val="00030C5A"/>
    <w:rsid w:val="0003251E"/>
    <w:rsid w:val="0003696B"/>
    <w:rsid w:val="000411D2"/>
    <w:rsid w:val="00043391"/>
    <w:rsid w:val="0004386C"/>
    <w:rsid w:val="00051B33"/>
    <w:rsid w:val="00052127"/>
    <w:rsid w:val="000528FF"/>
    <w:rsid w:val="0005436B"/>
    <w:rsid w:val="00055CFF"/>
    <w:rsid w:val="00060A77"/>
    <w:rsid w:val="00065416"/>
    <w:rsid w:val="0007448A"/>
    <w:rsid w:val="00077982"/>
    <w:rsid w:val="00077BE6"/>
    <w:rsid w:val="0008187E"/>
    <w:rsid w:val="000824F9"/>
    <w:rsid w:val="00083112"/>
    <w:rsid w:val="000871A0"/>
    <w:rsid w:val="00097BC9"/>
    <w:rsid w:val="000A0ACC"/>
    <w:rsid w:val="000A2D88"/>
    <w:rsid w:val="000A40C0"/>
    <w:rsid w:val="000A4767"/>
    <w:rsid w:val="000B4210"/>
    <w:rsid w:val="000B6582"/>
    <w:rsid w:val="000B6C22"/>
    <w:rsid w:val="000B6F8F"/>
    <w:rsid w:val="000C4B03"/>
    <w:rsid w:val="000C4C45"/>
    <w:rsid w:val="000C537F"/>
    <w:rsid w:val="000C7E1D"/>
    <w:rsid w:val="000D020A"/>
    <w:rsid w:val="000D3B74"/>
    <w:rsid w:val="000E433E"/>
    <w:rsid w:val="000E64B2"/>
    <w:rsid w:val="000E71E5"/>
    <w:rsid w:val="000F2F03"/>
    <w:rsid w:val="000F404E"/>
    <w:rsid w:val="00100756"/>
    <w:rsid w:val="00104096"/>
    <w:rsid w:val="001049C6"/>
    <w:rsid w:val="00110531"/>
    <w:rsid w:val="0011206F"/>
    <w:rsid w:val="001244E0"/>
    <w:rsid w:val="00124515"/>
    <w:rsid w:val="0012741D"/>
    <w:rsid w:val="0013384A"/>
    <w:rsid w:val="00141DEA"/>
    <w:rsid w:val="00142C8F"/>
    <w:rsid w:val="00146038"/>
    <w:rsid w:val="0014609A"/>
    <w:rsid w:val="00147305"/>
    <w:rsid w:val="001507B2"/>
    <w:rsid w:val="001509D8"/>
    <w:rsid w:val="00151854"/>
    <w:rsid w:val="00157B7C"/>
    <w:rsid w:val="00161DA7"/>
    <w:rsid w:val="00162AB7"/>
    <w:rsid w:val="00171BE5"/>
    <w:rsid w:val="001741F2"/>
    <w:rsid w:val="00174AC2"/>
    <w:rsid w:val="00177502"/>
    <w:rsid w:val="001808E7"/>
    <w:rsid w:val="00181CD5"/>
    <w:rsid w:val="00182A2B"/>
    <w:rsid w:val="00183476"/>
    <w:rsid w:val="00187904"/>
    <w:rsid w:val="00190898"/>
    <w:rsid w:val="001954D0"/>
    <w:rsid w:val="001A173B"/>
    <w:rsid w:val="001A443F"/>
    <w:rsid w:val="001A550A"/>
    <w:rsid w:val="001A64D9"/>
    <w:rsid w:val="001B0480"/>
    <w:rsid w:val="001B22FA"/>
    <w:rsid w:val="001B4443"/>
    <w:rsid w:val="001B778F"/>
    <w:rsid w:val="001C5934"/>
    <w:rsid w:val="001C6AF5"/>
    <w:rsid w:val="001D2895"/>
    <w:rsid w:val="001D4641"/>
    <w:rsid w:val="001E419C"/>
    <w:rsid w:val="001E5614"/>
    <w:rsid w:val="001E7120"/>
    <w:rsid w:val="001F5C5B"/>
    <w:rsid w:val="001F6B1E"/>
    <w:rsid w:val="00207C5C"/>
    <w:rsid w:val="002128B8"/>
    <w:rsid w:val="0021338A"/>
    <w:rsid w:val="00214792"/>
    <w:rsid w:val="002157B1"/>
    <w:rsid w:val="002157B3"/>
    <w:rsid w:val="00216204"/>
    <w:rsid w:val="00220B03"/>
    <w:rsid w:val="00226596"/>
    <w:rsid w:val="002301DC"/>
    <w:rsid w:val="00231661"/>
    <w:rsid w:val="00231AFE"/>
    <w:rsid w:val="00231EDA"/>
    <w:rsid w:val="002355C3"/>
    <w:rsid w:val="002439E1"/>
    <w:rsid w:val="00244096"/>
    <w:rsid w:val="0024730F"/>
    <w:rsid w:val="00251C4F"/>
    <w:rsid w:val="002523E9"/>
    <w:rsid w:val="00253C66"/>
    <w:rsid w:val="00253F61"/>
    <w:rsid w:val="002640CE"/>
    <w:rsid w:val="002706AF"/>
    <w:rsid w:val="002718FA"/>
    <w:rsid w:val="002735EC"/>
    <w:rsid w:val="00273E28"/>
    <w:rsid w:val="0027470F"/>
    <w:rsid w:val="0027476D"/>
    <w:rsid w:val="002759C6"/>
    <w:rsid w:val="00280A74"/>
    <w:rsid w:val="00281E6F"/>
    <w:rsid w:val="00293CAE"/>
    <w:rsid w:val="002A0174"/>
    <w:rsid w:val="002A19CE"/>
    <w:rsid w:val="002A25A5"/>
    <w:rsid w:val="002A28FD"/>
    <w:rsid w:val="002A335A"/>
    <w:rsid w:val="002A49B1"/>
    <w:rsid w:val="002A6FA7"/>
    <w:rsid w:val="002B3A6D"/>
    <w:rsid w:val="002B4719"/>
    <w:rsid w:val="002B4D8D"/>
    <w:rsid w:val="002B6C24"/>
    <w:rsid w:val="002C3F67"/>
    <w:rsid w:val="002C69D4"/>
    <w:rsid w:val="002D263C"/>
    <w:rsid w:val="002D27E1"/>
    <w:rsid w:val="002D36EC"/>
    <w:rsid w:val="002D5609"/>
    <w:rsid w:val="002E1632"/>
    <w:rsid w:val="002E4DFA"/>
    <w:rsid w:val="002F039F"/>
    <w:rsid w:val="002F464C"/>
    <w:rsid w:val="002F50F4"/>
    <w:rsid w:val="002F7A76"/>
    <w:rsid w:val="0030065D"/>
    <w:rsid w:val="00302260"/>
    <w:rsid w:val="003025BA"/>
    <w:rsid w:val="00317641"/>
    <w:rsid w:val="003215C4"/>
    <w:rsid w:val="00321C62"/>
    <w:rsid w:val="003223B8"/>
    <w:rsid w:val="00323274"/>
    <w:rsid w:val="00323990"/>
    <w:rsid w:val="0032785D"/>
    <w:rsid w:val="00334849"/>
    <w:rsid w:val="0034189C"/>
    <w:rsid w:val="003456FE"/>
    <w:rsid w:val="003502EA"/>
    <w:rsid w:val="0035047C"/>
    <w:rsid w:val="00353698"/>
    <w:rsid w:val="00353709"/>
    <w:rsid w:val="0035568D"/>
    <w:rsid w:val="00356012"/>
    <w:rsid w:val="0035748D"/>
    <w:rsid w:val="00361433"/>
    <w:rsid w:val="003632CE"/>
    <w:rsid w:val="00366BCB"/>
    <w:rsid w:val="00367A7A"/>
    <w:rsid w:val="00376891"/>
    <w:rsid w:val="00376E88"/>
    <w:rsid w:val="003854D9"/>
    <w:rsid w:val="003947D9"/>
    <w:rsid w:val="0039690A"/>
    <w:rsid w:val="003973BF"/>
    <w:rsid w:val="003A04BB"/>
    <w:rsid w:val="003A1A1E"/>
    <w:rsid w:val="003A1A52"/>
    <w:rsid w:val="003A2A31"/>
    <w:rsid w:val="003B0416"/>
    <w:rsid w:val="003B0EFC"/>
    <w:rsid w:val="003B1A78"/>
    <w:rsid w:val="003B2775"/>
    <w:rsid w:val="003B5111"/>
    <w:rsid w:val="003B5AEF"/>
    <w:rsid w:val="003C433D"/>
    <w:rsid w:val="003C4710"/>
    <w:rsid w:val="003D2C69"/>
    <w:rsid w:val="003E4B48"/>
    <w:rsid w:val="003E5AD8"/>
    <w:rsid w:val="003E692A"/>
    <w:rsid w:val="003E6DC5"/>
    <w:rsid w:val="003E7C37"/>
    <w:rsid w:val="003F02AB"/>
    <w:rsid w:val="003F2F90"/>
    <w:rsid w:val="003F4243"/>
    <w:rsid w:val="003F64D6"/>
    <w:rsid w:val="003F6D10"/>
    <w:rsid w:val="00400B47"/>
    <w:rsid w:val="00400D3B"/>
    <w:rsid w:val="00401938"/>
    <w:rsid w:val="004138A9"/>
    <w:rsid w:val="004155AF"/>
    <w:rsid w:val="004157D3"/>
    <w:rsid w:val="00415A3C"/>
    <w:rsid w:val="00423650"/>
    <w:rsid w:val="00423A40"/>
    <w:rsid w:val="00424B15"/>
    <w:rsid w:val="0043437E"/>
    <w:rsid w:val="00436760"/>
    <w:rsid w:val="00443BF3"/>
    <w:rsid w:val="00445C22"/>
    <w:rsid w:val="004465BC"/>
    <w:rsid w:val="004554D3"/>
    <w:rsid w:val="00457971"/>
    <w:rsid w:val="004604C7"/>
    <w:rsid w:val="00460839"/>
    <w:rsid w:val="00460979"/>
    <w:rsid w:val="00465028"/>
    <w:rsid w:val="0046755E"/>
    <w:rsid w:val="00470ADF"/>
    <w:rsid w:val="00475707"/>
    <w:rsid w:val="00481746"/>
    <w:rsid w:val="00485444"/>
    <w:rsid w:val="00490F87"/>
    <w:rsid w:val="004A335D"/>
    <w:rsid w:val="004A54FD"/>
    <w:rsid w:val="004A5D14"/>
    <w:rsid w:val="004A5EE0"/>
    <w:rsid w:val="004A7DB0"/>
    <w:rsid w:val="004B43F7"/>
    <w:rsid w:val="004C09B3"/>
    <w:rsid w:val="004C2E89"/>
    <w:rsid w:val="004C39EA"/>
    <w:rsid w:val="004C538B"/>
    <w:rsid w:val="004C6DFA"/>
    <w:rsid w:val="004E1E7C"/>
    <w:rsid w:val="004E4F8A"/>
    <w:rsid w:val="004E654E"/>
    <w:rsid w:val="004F00BF"/>
    <w:rsid w:val="00505C5B"/>
    <w:rsid w:val="005067F8"/>
    <w:rsid w:val="0050772A"/>
    <w:rsid w:val="00513827"/>
    <w:rsid w:val="00514847"/>
    <w:rsid w:val="00514F3C"/>
    <w:rsid w:val="0051508B"/>
    <w:rsid w:val="0052112B"/>
    <w:rsid w:val="00524E6F"/>
    <w:rsid w:val="00525E28"/>
    <w:rsid w:val="005304EB"/>
    <w:rsid w:val="00530591"/>
    <w:rsid w:val="00536AE4"/>
    <w:rsid w:val="00543500"/>
    <w:rsid w:val="00543849"/>
    <w:rsid w:val="005439D0"/>
    <w:rsid w:val="00546984"/>
    <w:rsid w:val="00547304"/>
    <w:rsid w:val="0055090F"/>
    <w:rsid w:val="00550FEA"/>
    <w:rsid w:val="00552059"/>
    <w:rsid w:val="00552620"/>
    <w:rsid w:val="00553EA5"/>
    <w:rsid w:val="005540E5"/>
    <w:rsid w:val="00556B42"/>
    <w:rsid w:val="00575BA7"/>
    <w:rsid w:val="00580A6E"/>
    <w:rsid w:val="00580C37"/>
    <w:rsid w:val="00582EDC"/>
    <w:rsid w:val="00585AC3"/>
    <w:rsid w:val="00585BFB"/>
    <w:rsid w:val="00590321"/>
    <w:rsid w:val="00594FD5"/>
    <w:rsid w:val="005976DD"/>
    <w:rsid w:val="005A12B7"/>
    <w:rsid w:val="005B02D9"/>
    <w:rsid w:val="005B0998"/>
    <w:rsid w:val="005B3158"/>
    <w:rsid w:val="005B36CA"/>
    <w:rsid w:val="005C0BAA"/>
    <w:rsid w:val="005C7564"/>
    <w:rsid w:val="005D67FE"/>
    <w:rsid w:val="005D7AC1"/>
    <w:rsid w:val="005E31BE"/>
    <w:rsid w:val="005E4DB3"/>
    <w:rsid w:val="005E71F4"/>
    <w:rsid w:val="005E73DA"/>
    <w:rsid w:val="005F400D"/>
    <w:rsid w:val="006064E2"/>
    <w:rsid w:val="006066D3"/>
    <w:rsid w:val="0062301F"/>
    <w:rsid w:val="00624826"/>
    <w:rsid w:val="0062777A"/>
    <w:rsid w:val="00630B1D"/>
    <w:rsid w:val="00632167"/>
    <w:rsid w:val="0063481C"/>
    <w:rsid w:val="00637CCB"/>
    <w:rsid w:val="00642885"/>
    <w:rsid w:val="00650616"/>
    <w:rsid w:val="0065483B"/>
    <w:rsid w:val="00654B74"/>
    <w:rsid w:val="00655D6B"/>
    <w:rsid w:val="00656045"/>
    <w:rsid w:val="0065692F"/>
    <w:rsid w:val="006577E9"/>
    <w:rsid w:val="00660896"/>
    <w:rsid w:val="00660BA1"/>
    <w:rsid w:val="00661687"/>
    <w:rsid w:val="00662655"/>
    <w:rsid w:val="00663B82"/>
    <w:rsid w:val="0066448C"/>
    <w:rsid w:val="00666FE7"/>
    <w:rsid w:val="00670C92"/>
    <w:rsid w:val="0067286E"/>
    <w:rsid w:val="00673A5B"/>
    <w:rsid w:val="00674491"/>
    <w:rsid w:val="00676930"/>
    <w:rsid w:val="00681EBB"/>
    <w:rsid w:val="00682D8D"/>
    <w:rsid w:val="006870C7"/>
    <w:rsid w:val="006A330B"/>
    <w:rsid w:val="006A6D5D"/>
    <w:rsid w:val="006B05AE"/>
    <w:rsid w:val="006B41D2"/>
    <w:rsid w:val="006B6D70"/>
    <w:rsid w:val="006B7A6C"/>
    <w:rsid w:val="006B7B9C"/>
    <w:rsid w:val="006C1905"/>
    <w:rsid w:val="006C1BAA"/>
    <w:rsid w:val="006C3230"/>
    <w:rsid w:val="006C3463"/>
    <w:rsid w:val="006C476A"/>
    <w:rsid w:val="006C5FFA"/>
    <w:rsid w:val="006F0624"/>
    <w:rsid w:val="006F2A29"/>
    <w:rsid w:val="006F4B12"/>
    <w:rsid w:val="006F5B7B"/>
    <w:rsid w:val="007053A9"/>
    <w:rsid w:val="00707890"/>
    <w:rsid w:val="00717763"/>
    <w:rsid w:val="00727CBD"/>
    <w:rsid w:val="00731C3E"/>
    <w:rsid w:val="007346D1"/>
    <w:rsid w:val="0073483D"/>
    <w:rsid w:val="00743F30"/>
    <w:rsid w:val="00745CB7"/>
    <w:rsid w:val="00746BBC"/>
    <w:rsid w:val="0075439D"/>
    <w:rsid w:val="00755A2E"/>
    <w:rsid w:val="00755DAA"/>
    <w:rsid w:val="00755F97"/>
    <w:rsid w:val="007572EC"/>
    <w:rsid w:val="00761317"/>
    <w:rsid w:val="00763114"/>
    <w:rsid w:val="00775515"/>
    <w:rsid w:val="00780F4B"/>
    <w:rsid w:val="00781980"/>
    <w:rsid w:val="00784A07"/>
    <w:rsid w:val="00790106"/>
    <w:rsid w:val="007921D4"/>
    <w:rsid w:val="00792628"/>
    <w:rsid w:val="00792A4A"/>
    <w:rsid w:val="007A33EF"/>
    <w:rsid w:val="007A5FDA"/>
    <w:rsid w:val="007B1CDD"/>
    <w:rsid w:val="007B20DD"/>
    <w:rsid w:val="007B2B52"/>
    <w:rsid w:val="007C001F"/>
    <w:rsid w:val="007D21CF"/>
    <w:rsid w:val="007F1070"/>
    <w:rsid w:val="007F1A4F"/>
    <w:rsid w:val="007F5F33"/>
    <w:rsid w:val="007F684D"/>
    <w:rsid w:val="00803E54"/>
    <w:rsid w:val="00804BCC"/>
    <w:rsid w:val="008203F8"/>
    <w:rsid w:val="00822D1F"/>
    <w:rsid w:val="0082396A"/>
    <w:rsid w:val="00827FF1"/>
    <w:rsid w:val="008303A7"/>
    <w:rsid w:val="00835BC4"/>
    <w:rsid w:val="008370A0"/>
    <w:rsid w:val="0084209D"/>
    <w:rsid w:val="00845173"/>
    <w:rsid w:val="0084557F"/>
    <w:rsid w:val="00846556"/>
    <w:rsid w:val="00855D77"/>
    <w:rsid w:val="008639CC"/>
    <w:rsid w:val="00876597"/>
    <w:rsid w:val="008824CE"/>
    <w:rsid w:val="008827E3"/>
    <w:rsid w:val="0089235C"/>
    <w:rsid w:val="00897C20"/>
    <w:rsid w:val="008A0A51"/>
    <w:rsid w:val="008A0EDB"/>
    <w:rsid w:val="008A1AEE"/>
    <w:rsid w:val="008A5AE8"/>
    <w:rsid w:val="008A79F0"/>
    <w:rsid w:val="008B01F4"/>
    <w:rsid w:val="008C1DCB"/>
    <w:rsid w:val="008C22CF"/>
    <w:rsid w:val="008C4275"/>
    <w:rsid w:val="008C5110"/>
    <w:rsid w:val="008C72F4"/>
    <w:rsid w:val="008C7D43"/>
    <w:rsid w:val="008D1392"/>
    <w:rsid w:val="008E02B4"/>
    <w:rsid w:val="008E33A8"/>
    <w:rsid w:val="008E62C0"/>
    <w:rsid w:val="008F0C44"/>
    <w:rsid w:val="008F155E"/>
    <w:rsid w:val="008F1BAD"/>
    <w:rsid w:val="008F1E9F"/>
    <w:rsid w:val="008F7F30"/>
    <w:rsid w:val="00902B3B"/>
    <w:rsid w:val="00912639"/>
    <w:rsid w:val="00917E4E"/>
    <w:rsid w:val="00917E70"/>
    <w:rsid w:val="00931461"/>
    <w:rsid w:val="009334D9"/>
    <w:rsid w:val="009361BB"/>
    <w:rsid w:val="009379C6"/>
    <w:rsid w:val="0094272E"/>
    <w:rsid w:val="00944341"/>
    <w:rsid w:val="00946AAB"/>
    <w:rsid w:val="009473BB"/>
    <w:rsid w:val="00947F30"/>
    <w:rsid w:val="00955F29"/>
    <w:rsid w:val="00990BF9"/>
    <w:rsid w:val="00991904"/>
    <w:rsid w:val="009939B5"/>
    <w:rsid w:val="009944AB"/>
    <w:rsid w:val="00995B90"/>
    <w:rsid w:val="00997105"/>
    <w:rsid w:val="009A2567"/>
    <w:rsid w:val="009A73EC"/>
    <w:rsid w:val="009B680D"/>
    <w:rsid w:val="009B7170"/>
    <w:rsid w:val="009C20DA"/>
    <w:rsid w:val="009C57B2"/>
    <w:rsid w:val="009C58C5"/>
    <w:rsid w:val="009C6609"/>
    <w:rsid w:val="009E153A"/>
    <w:rsid w:val="009E2532"/>
    <w:rsid w:val="009E2FFD"/>
    <w:rsid w:val="009E3DFF"/>
    <w:rsid w:val="009E58B9"/>
    <w:rsid w:val="009F1668"/>
    <w:rsid w:val="009F3BEB"/>
    <w:rsid w:val="009F3E47"/>
    <w:rsid w:val="009F45A6"/>
    <w:rsid w:val="009F6110"/>
    <w:rsid w:val="009F6856"/>
    <w:rsid w:val="00A01D4A"/>
    <w:rsid w:val="00A0394D"/>
    <w:rsid w:val="00A042EC"/>
    <w:rsid w:val="00A04AFA"/>
    <w:rsid w:val="00A06B7A"/>
    <w:rsid w:val="00A13B14"/>
    <w:rsid w:val="00A14134"/>
    <w:rsid w:val="00A14F69"/>
    <w:rsid w:val="00A17801"/>
    <w:rsid w:val="00A23933"/>
    <w:rsid w:val="00A256C3"/>
    <w:rsid w:val="00A25714"/>
    <w:rsid w:val="00A36C5E"/>
    <w:rsid w:val="00A36FBD"/>
    <w:rsid w:val="00A379D0"/>
    <w:rsid w:val="00A4066A"/>
    <w:rsid w:val="00A4175B"/>
    <w:rsid w:val="00A41AA2"/>
    <w:rsid w:val="00A50230"/>
    <w:rsid w:val="00A51B1F"/>
    <w:rsid w:val="00A53F24"/>
    <w:rsid w:val="00A5479E"/>
    <w:rsid w:val="00A57FC3"/>
    <w:rsid w:val="00A63315"/>
    <w:rsid w:val="00A64D3B"/>
    <w:rsid w:val="00A751D0"/>
    <w:rsid w:val="00A75D89"/>
    <w:rsid w:val="00A764A7"/>
    <w:rsid w:val="00A82D23"/>
    <w:rsid w:val="00A833F5"/>
    <w:rsid w:val="00A83446"/>
    <w:rsid w:val="00A8465C"/>
    <w:rsid w:val="00A848EB"/>
    <w:rsid w:val="00A86037"/>
    <w:rsid w:val="00A86EFB"/>
    <w:rsid w:val="00A878C0"/>
    <w:rsid w:val="00A92AAD"/>
    <w:rsid w:val="00A94E3C"/>
    <w:rsid w:val="00AA26CC"/>
    <w:rsid w:val="00AB0906"/>
    <w:rsid w:val="00AB15F7"/>
    <w:rsid w:val="00AB576D"/>
    <w:rsid w:val="00AC0557"/>
    <w:rsid w:val="00AC183E"/>
    <w:rsid w:val="00AC23F8"/>
    <w:rsid w:val="00AD54DF"/>
    <w:rsid w:val="00AD5B16"/>
    <w:rsid w:val="00AE28DF"/>
    <w:rsid w:val="00AE32CD"/>
    <w:rsid w:val="00AE453C"/>
    <w:rsid w:val="00AF1410"/>
    <w:rsid w:val="00AF65AD"/>
    <w:rsid w:val="00AF7F38"/>
    <w:rsid w:val="00B03E80"/>
    <w:rsid w:val="00B11493"/>
    <w:rsid w:val="00B1294C"/>
    <w:rsid w:val="00B12CB6"/>
    <w:rsid w:val="00B12F48"/>
    <w:rsid w:val="00B1796B"/>
    <w:rsid w:val="00B20B4B"/>
    <w:rsid w:val="00B3635F"/>
    <w:rsid w:val="00B45E9C"/>
    <w:rsid w:val="00B5559C"/>
    <w:rsid w:val="00B568B6"/>
    <w:rsid w:val="00B63610"/>
    <w:rsid w:val="00B6430C"/>
    <w:rsid w:val="00B711BE"/>
    <w:rsid w:val="00B75E87"/>
    <w:rsid w:val="00B7668C"/>
    <w:rsid w:val="00B77B2B"/>
    <w:rsid w:val="00B8111A"/>
    <w:rsid w:val="00B81BFD"/>
    <w:rsid w:val="00B85505"/>
    <w:rsid w:val="00B970C7"/>
    <w:rsid w:val="00BA1E47"/>
    <w:rsid w:val="00BA3E03"/>
    <w:rsid w:val="00BB26A2"/>
    <w:rsid w:val="00BC4DB3"/>
    <w:rsid w:val="00BC6699"/>
    <w:rsid w:val="00BD248F"/>
    <w:rsid w:val="00BD56A3"/>
    <w:rsid w:val="00BD7266"/>
    <w:rsid w:val="00BE1406"/>
    <w:rsid w:val="00BE1C59"/>
    <w:rsid w:val="00BE4414"/>
    <w:rsid w:val="00BF009B"/>
    <w:rsid w:val="00BF1A6A"/>
    <w:rsid w:val="00BF4BE7"/>
    <w:rsid w:val="00BF6E62"/>
    <w:rsid w:val="00BF747A"/>
    <w:rsid w:val="00C002DD"/>
    <w:rsid w:val="00C04975"/>
    <w:rsid w:val="00C1288A"/>
    <w:rsid w:val="00C15C30"/>
    <w:rsid w:val="00C16306"/>
    <w:rsid w:val="00C23B75"/>
    <w:rsid w:val="00C252DF"/>
    <w:rsid w:val="00C26AD6"/>
    <w:rsid w:val="00C3301E"/>
    <w:rsid w:val="00C460B3"/>
    <w:rsid w:val="00C5340D"/>
    <w:rsid w:val="00C55E5A"/>
    <w:rsid w:val="00C575E0"/>
    <w:rsid w:val="00C62496"/>
    <w:rsid w:val="00C72910"/>
    <w:rsid w:val="00C73665"/>
    <w:rsid w:val="00C73F91"/>
    <w:rsid w:val="00C7685F"/>
    <w:rsid w:val="00C81B89"/>
    <w:rsid w:val="00C85594"/>
    <w:rsid w:val="00C91EC0"/>
    <w:rsid w:val="00C95E18"/>
    <w:rsid w:val="00CA3D74"/>
    <w:rsid w:val="00CB1BF6"/>
    <w:rsid w:val="00CB47E9"/>
    <w:rsid w:val="00CB6C84"/>
    <w:rsid w:val="00CB764B"/>
    <w:rsid w:val="00CB7B46"/>
    <w:rsid w:val="00CC09A8"/>
    <w:rsid w:val="00CC4DB7"/>
    <w:rsid w:val="00CD7DE4"/>
    <w:rsid w:val="00CE05CD"/>
    <w:rsid w:val="00CE52C6"/>
    <w:rsid w:val="00CE57AA"/>
    <w:rsid w:val="00CE5B08"/>
    <w:rsid w:val="00CF35AB"/>
    <w:rsid w:val="00D00D10"/>
    <w:rsid w:val="00D07DD4"/>
    <w:rsid w:val="00D12F67"/>
    <w:rsid w:val="00D150E7"/>
    <w:rsid w:val="00D162EE"/>
    <w:rsid w:val="00D178CA"/>
    <w:rsid w:val="00D22685"/>
    <w:rsid w:val="00D23223"/>
    <w:rsid w:val="00D25E38"/>
    <w:rsid w:val="00D34C8F"/>
    <w:rsid w:val="00D4026E"/>
    <w:rsid w:val="00D40E6F"/>
    <w:rsid w:val="00D419C1"/>
    <w:rsid w:val="00D45BFD"/>
    <w:rsid w:val="00D46C00"/>
    <w:rsid w:val="00D5478F"/>
    <w:rsid w:val="00D56B68"/>
    <w:rsid w:val="00D56F89"/>
    <w:rsid w:val="00D634AA"/>
    <w:rsid w:val="00D665CC"/>
    <w:rsid w:val="00D76FCD"/>
    <w:rsid w:val="00D8073E"/>
    <w:rsid w:val="00D8274C"/>
    <w:rsid w:val="00D83998"/>
    <w:rsid w:val="00D83A9A"/>
    <w:rsid w:val="00D84546"/>
    <w:rsid w:val="00D863C5"/>
    <w:rsid w:val="00D86D8D"/>
    <w:rsid w:val="00D86DFE"/>
    <w:rsid w:val="00D92A74"/>
    <w:rsid w:val="00D935B1"/>
    <w:rsid w:val="00DA6020"/>
    <w:rsid w:val="00DB0A23"/>
    <w:rsid w:val="00DB2940"/>
    <w:rsid w:val="00DB3199"/>
    <w:rsid w:val="00DB31B5"/>
    <w:rsid w:val="00DB3EA1"/>
    <w:rsid w:val="00DB4FDF"/>
    <w:rsid w:val="00DB5439"/>
    <w:rsid w:val="00DB6BA6"/>
    <w:rsid w:val="00DC0FAC"/>
    <w:rsid w:val="00DC20B4"/>
    <w:rsid w:val="00DC25FB"/>
    <w:rsid w:val="00DC44BD"/>
    <w:rsid w:val="00DC4ACD"/>
    <w:rsid w:val="00DC5BD1"/>
    <w:rsid w:val="00DC6651"/>
    <w:rsid w:val="00DD3206"/>
    <w:rsid w:val="00DD398C"/>
    <w:rsid w:val="00DD43FE"/>
    <w:rsid w:val="00DD66F7"/>
    <w:rsid w:val="00DE07A7"/>
    <w:rsid w:val="00DE32C7"/>
    <w:rsid w:val="00DE4703"/>
    <w:rsid w:val="00DE64F1"/>
    <w:rsid w:val="00DE74FB"/>
    <w:rsid w:val="00DF0638"/>
    <w:rsid w:val="00DF09C7"/>
    <w:rsid w:val="00DF16E9"/>
    <w:rsid w:val="00DF1E57"/>
    <w:rsid w:val="00DF4232"/>
    <w:rsid w:val="00DF43A8"/>
    <w:rsid w:val="00DF4492"/>
    <w:rsid w:val="00DF633C"/>
    <w:rsid w:val="00DF651E"/>
    <w:rsid w:val="00E06191"/>
    <w:rsid w:val="00E10256"/>
    <w:rsid w:val="00E11640"/>
    <w:rsid w:val="00E12262"/>
    <w:rsid w:val="00E233E1"/>
    <w:rsid w:val="00E31298"/>
    <w:rsid w:val="00E31487"/>
    <w:rsid w:val="00E323EF"/>
    <w:rsid w:val="00E3376E"/>
    <w:rsid w:val="00E359BB"/>
    <w:rsid w:val="00E363C9"/>
    <w:rsid w:val="00E42DC2"/>
    <w:rsid w:val="00E4577A"/>
    <w:rsid w:val="00E548B3"/>
    <w:rsid w:val="00E55D7E"/>
    <w:rsid w:val="00E60DC3"/>
    <w:rsid w:val="00E63601"/>
    <w:rsid w:val="00E6455A"/>
    <w:rsid w:val="00E6629E"/>
    <w:rsid w:val="00E7260D"/>
    <w:rsid w:val="00E72864"/>
    <w:rsid w:val="00E81256"/>
    <w:rsid w:val="00E81AD4"/>
    <w:rsid w:val="00E876D1"/>
    <w:rsid w:val="00E9186E"/>
    <w:rsid w:val="00EB5E5E"/>
    <w:rsid w:val="00EB7A10"/>
    <w:rsid w:val="00EC0FF4"/>
    <w:rsid w:val="00EC35CF"/>
    <w:rsid w:val="00EC3BB0"/>
    <w:rsid w:val="00EC6645"/>
    <w:rsid w:val="00EC7042"/>
    <w:rsid w:val="00ED15EB"/>
    <w:rsid w:val="00ED4190"/>
    <w:rsid w:val="00ED5491"/>
    <w:rsid w:val="00ED5C2B"/>
    <w:rsid w:val="00ED5DDE"/>
    <w:rsid w:val="00EE261F"/>
    <w:rsid w:val="00EE2BBF"/>
    <w:rsid w:val="00EE5A66"/>
    <w:rsid w:val="00EE5F3F"/>
    <w:rsid w:val="00EE6038"/>
    <w:rsid w:val="00EF563C"/>
    <w:rsid w:val="00EF5B3D"/>
    <w:rsid w:val="00EF6B5B"/>
    <w:rsid w:val="00F00F61"/>
    <w:rsid w:val="00F0563F"/>
    <w:rsid w:val="00F05CC0"/>
    <w:rsid w:val="00F06F2E"/>
    <w:rsid w:val="00F105FC"/>
    <w:rsid w:val="00F17DBC"/>
    <w:rsid w:val="00F2294A"/>
    <w:rsid w:val="00F346DF"/>
    <w:rsid w:val="00F349A0"/>
    <w:rsid w:val="00F44D18"/>
    <w:rsid w:val="00F55E04"/>
    <w:rsid w:val="00F5789D"/>
    <w:rsid w:val="00F579CF"/>
    <w:rsid w:val="00F61AB3"/>
    <w:rsid w:val="00F645C5"/>
    <w:rsid w:val="00F665CE"/>
    <w:rsid w:val="00F67747"/>
    <w:rsid w:val="00F70B36"/>
    <w:rsid w:val="00F71341"/>
    <w:rsid w:val="00F7285D"/>
    <w:rsid w:val="00F73AB2"/>
    <w:rsid w:val="00F74F81"/>
    <w:rsid w:val="00F74FC0"/>
    <w:rsid w:val="00F8032C"/>
    <w:rsid w:val="00F820FB"/>
    <w:rsid w:val="00F821CE"/>
    <w:rsid w:val="00F8220C"/>
    <w:rsid w:val="00F86069"/>
    <w:rsid w:val="00F87C96"/>
    <w:rsid w:val="00F900F6"/>
    <w:rsid w:val="00FA0E4F"/>
    <w:rsid w:val="00FA32EC"/>
    <w:rsid w:val="00FA4BD0"/>
    <w:rsid w:val="00FB0532"/>
    <w:rsid w:val="00FB26C2"/>
    <w:rsid w:val="00FB3ED9"/>
    <w:rsid w:val="00FB46BB"/>
    <w:rsid w:val="00FB4932"/>
    <w:rsid w:val="00FB7AE0"/>
    <w:rsid w:val="00FC0BAA"/>
    <w:rsid w:val="00FC3887"/>
    <w:rsid w:val="00FC3C8A"/>
    <w:rsid w:val="00FC6F34"/>
    <w:rsid w:val="00FD1532"/>
    <w:rsid w:val="00FD483A"/>
    <w:rsid w:val="00FD624E"/>
    <w:rsid w:val="00FE0753"/>
    <w:rsid w:val="00FE2AFB"/>
    <w:rsid w:val="00FE65C5"/>
    <w:rsid w:val="00FE7456"/>
    <w:rsid w:val="00FF2E4E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4FBDE2"/>
  <w15:docId w15:val="{293497F2-DB71-4F02-8A2F-DCE664E0A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460B3"/>
    <w:pPr>
      <w:suppressAutoHyphens/>
    </w:pPr>
    <w:rPr>
      <w:sz w:val="24"/>
      <w:szCs w:val="24"/>
      <w:lang w:val="en-GB" w:eastAsia="ar-SA"/>
    </w:rPr>
  </w:style>
  <w:style w:type="paragraph" w:styleId="Antrat1">
    <w:name w:val="heading 1"/>
    <w:basedOn w:val="prastasis"/>
    <w:next w:val="prastasis"/>
    <w:qFormat/>
    <w:rsid w:val="00C460B3"/>
    <w:pPr>
      <w:keepNext/>
      <w:numPr>
        <w:numId w:val="1"/>
      </w:numPr>
      <w:tabs>
        <w:tab w:val="right" w:pos="9639"/>
      </w:tabs>
      <w:ind w:left="0" w:firstLine="1134"/>
      <w:jc w:val="center"/>
      <w:outlineLvl w:val="0"/>
    </w:pPr>
    <w:rPr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sid w:val="00C460B3"/>
    <w:rPr>
      <w:rFonts w:hint="default"/>
    </w:rPr>
  </w:style>
  <w:style w:type="character" w:customStyle="1" w:styleId="WW8Num1z1">
    <w:name w:val="WW8Num1z1"/>
    <w:rsid w:val="00C460B3"/>
  </w:style>
  <w:style w:type="character" w:customStyle="1" w:styleId="WW8Num1z2">
    <w:name w:val="WW8Num1z2"/>
    <w:rsid w:val="00C460B3"/>
  </w:style>
  <w:style w:type="character" w:customStyle="1" w:styleId="WW8Num1z3">
    <w:name w:val="WW8Num1z3"/>
    <w:rsid w:val="00C460B3"/>
  </w:style>
  <w:style w:type="character" w:customStyle="1" w:styleId="WW8Num1z4">
    <w:name w:val="WW8Num1z4"/>
    <w:rsid w:val="00C460B3"/>
  </w:style>
  <w:style w:type="character" w:customStyle="1" w:styleId="WW8Num1z5">
    <w:name w:val="WW8Num1z5"/>
    <w:rsid w:val="00C460B3"/>
  </w:style>
  <w:style w:type="character" w:customStyle="1" w:styleId="WW8Num1z6">
    <w:name w:val="WW8Num1z6"/>
    <w:rsid w:val="00C460B3"/>
  </w:style>
  <w:style w:type="character" w:customStyle="1" w:styleId="WW8Num1z7">
    <w:name w:val="WW8Num1z7"/>
    <w:rsid w:val="00C460B3"/>
  </w:style>
  <w:style w:type="character" w:customStyle="1" w:styleId="WW8Num1z8">
    <w:name w:val="WW8Num1z8"/>
    <w:rsid w:val="00C460B3"/>
  </w:style>
  <w:style w:type="character" w:customStyle="1" w:styleId="WW8Num2z0">
    <w:name w:val="WW8Num2z0"/>
    <w:rsid w:val="00C460B3"/>
    <w:rPr>
      <w:rFonts w:hint="default"/>
    </w:rPr>
  </w:style>
  <w:style w:type="character" w:customStyle="1" w:styleId="WW8Num3z0">
    <w:name w:val="WW8Num3z0"/>
    <w:rsid w:val="00C460B3"/>
    <w:rPr>
      <w:rFonts w:hint="default"/>
      <w:lang w:val="lt-LT"/>
    </w:rPr>
  </w:style>
  <w:style w:type="character" w:customStyle="1" w:styleId="Numatytasispastraiposriftas1">
    <w:name w:val="Numatytasis pastraipos šriftas1"/>
    <w:rsid w:val="00C460B3"/>
  </w:style>
  <w:style w:type="character" w:customStyle="1" w:styleId="WW8Num2z1">
    <w:name w:val="WW8Num2z1"/>
    <w:rsid w:val="00C460B3"/>
    <w:rPr>
      <w:rFonts w:ascii="Courier New" w:hAnsi="Courier New" w:cs="Courier New" w:hint="default"/>
    </w:rPr>
  </w:style>
  <w:style w:type="character" w:customStyle="1" w:styleId="WW8Num2z2">
    <w:name w:val="WW8Num2z2"/>
    <w:rsid w:val="00C460B3"/>
    <w:rPr>
      <w:rFonts w:ascii="Wingdings" w:hAnsi="Wingdings" w:cs="Wingdings" w:hint="default"/>
    </w:rPr>
  </w:style>
  <w:style w:type="character" w:customStyle="1" w:styleId="WW8Num2z3">
    <w:name w:val="WW8Num2z3"/>
    <w:rsid w:val="00C460B3"/>
    <w:rPr>
      <w:rFonts w:ascii="Symbol" w:hAnsi="Symbol" w:cs="Symbol" w:hint="default"/>
    </w:rPr>
  </w:style>
  <w:style w:type="character" w:customStyle="1" w:styleId="WW8Num3z1">
    <w:name w:val="WW8Num3z1"/>
    <w:rsid w:val="00C460B3"/>
  </w:style>
  <w:style w:type="character" w:customStyle="1" w:styleId="WW8Num3z2">
    <w:name w:val="WW8Num3z2"/>
    <w:rsid w:val="00C460B3"/>
  </w:style>
  <w:style w:type="character" w:customStyle="1" w:styleId="WW8Num3z3">
    <w:name w:val="WW8Num3z3"/>
    <w:rsid w:val="00C460B3"/>
  </w:style>
  <w:style w:type="character" w:customStyle="1" w:styleId="WW8Num3z4">
    <w:name w:val="WW8Num3z4"/>
    <w:rsid w:val="00C460B3"/>
  </w:style>
  <w:style w:type="character" w:customStyle="1" w:styleId="WW8Num3z5">
    <w:name w:val="WW8Num3z5"/>
    <w:rsid w:val="00C460B3"/>
  </w:style>
  <w:style w:type="character" w:customStyle="1" w:styleId="WW8Num3z6">
    <w:name w:val="WW8Num3z6"/>
    <w:rsid w:val="00C460B3"/>
  </w:style>
  <w:style w:type="character" w:customStyle="1" w:styleId="WW8Num3z7">
    <w:name w:val="WW8Num3z7"/>
    <w:rsid w:val="00C460B3"/>
  </w:style>
  <w:style w:type="character" w:customStyle="1" w:styleId="WW8Num3z8">
    <w:name w:val="WW8Num3z8"/>
    <w:rsid w:val="00C460B3"/>
  </w:style>
  <w:style w:type="character" w:customStyle="1" w:styleId="WW8Num4z0">
    <w:name w:val="WW8Num4z0"/>
    <w:rsid w:val="00C460B3"/>
    <w:rPr>
      <w:rFonts w:hint="default"/>
    </w:rPr>
  </w:style>
  <w:style w:type="character" w:customStyle="1" w:styleId="WW8Num4z1">
    <w:name w:val="WW8Num4z1"/>
    <w:rsid w:val="00C460B3"/>
  </w:style>
  <w:style w:type="character" w:customStyle="1" w:styleId="WW8Num4z2">
    <w:name w:val="WW8Num4z2"/>
    <w:rsid w:val="00C460B3"/>
  </w:style>
  <w:style w:type="character" w:customStyle="1" w:styleId="WW8Num4z3">
    <w:name w:val="WW8Num4z3"/>
    <w:rsid w:val="00C460B3"/>
  </w:style>
  <w:style w:type="character" w:customStyle="1" w:styleId="WW8Num4z4">
    <w:name w:val="WW8Num4z4"/>
    <w:rsid w:val="00C460B3"/>
  </w:style>
  <w:style w:type="character" w:customStyle="1" w:styleId="WW8Num4z5">
    <w:name w:val="WW8Num4z5"/>
    <w:rsid w:val="00C460B3"/>
  </w:style>
  <w:style w:type="character" w:customStyle="1" w:styleId="WW8Num4z6">
    <w:name w:val="WW8Num4z6"/>
    <w:rsid w:val="00C460B3"/>
  </w:style>
  <w:style w:type="character" w:customStyle="1" w:styleId="WW8Num4z7">
    <w:name w:val="WW8Num4z7"/>
    <w:rsid w:val="00C460B3"/>
  </w:style>
  <w:style w:type="character" w:customStyle="1" w:styleId="WW8Num4z8">
    <w:name w:val="WW8Num4z8"/>
    <w:rsid w:val="00C460B3"/>
  </w:style>
  <w:style w:type="character" w:customStyle="1" w:styleId="WW8Num5z0">
    <w:name w:val="WW8Num5z0"/>
    <w:rsid w:val="00C460B3"/>
    <w:rPr>
      <w:strike w:val="0"/>
      <w:dstrike w:val="0"/>
      <w:color w:val="auto"/>
    </w:rPr>
  </w:style>
  <w:style w:type="character" w:customStyle="1" w:styleId="WW8Num5z1">
    <w:name w:val="WW8Num5z1"/>
    <w:rsid w:val="00C460B3"/>
    <w:rPr>
      <w:rFonts w:hint="default"/>
      <w:i w:val="0"/>
      <w:color w:val="auto"/>
    </w:rPr>
  </w:style>
  <w:style w:type="character" w:customStyle="1" w:styleId="WW8Num5z2">
    <w:name w:val="WW8Num5z2"/>
    <w:rsid w:val="00C460B3"/>
    <w:rPr>
      <w:rFonts w:hint="default"/>
    </w:rPr>
  </w:style>
  <w:style w:type="character" w:customStyle="1" w:styleId="WW8Num6z0">
    <w:name w:val="WW8Num6z0"/>
    <w:rsid w:val="00C460B3"/>
    <w:rPr>
      <w:rFonts w:hint="default"/>
    </w:rPr>
  </w:style>
  <w:style w:type="character" w:customStyle="1" w:styleId="WW8Num6z1">
    <w:name w:val="WW8Num6z1"/>
    <w:rsid w:val="00C460B3"/>
  </w:style>
  <w:style w:type="character" w:customStyle="1" w:styleId="WW8Num6z2">
    <w:name w:val="WW8Num6z2"/>
    <w:rsid w:val="00C460B3"/>
  </w:style>
  <w:style w:type="character" w:customStyle="1" w:styleId="WW8Num6z3">
    <w:name w:val="WW8Num6z3"/>
    <w:rsid w:val="00C460B3"/>
  </w:style>
  <w:style w:type="character" w:customStyle="1" w:styleId="WW8Num6z4">
    <w:name w:val="WW8Num6z4"/>
    <w:rsid w:val="00C460B3"/>
  </w:style>
  <w:style w:type="character" w:customStyle="1" w:styleId="WW8Num6z5">
    <w:name w:val="WW8Num6z5"/>
    <w:rsid w:val="00C460B3"/>
  </w:style>
  <w:style w:type="character" w:customStyle="1" w:styleId="WW8Num6z6">
    <w:name w:val="WW8Num6z6"/>
    <w:rsid w:val="00C460B3"/>
  </w:style>
  <w:style w:type="character" w:customStyle="1" w:styleId="WW8Num6z7">
    <w:name w:val="WW8Num6z7"/>
    <w:rsid w:val="00C460B3"/>
  </w:style>
  <w:style w:type="character" w:customStyle="1" w:styleId="WW8Num6z8">
    <w:name w:val="WW8Num6z8"/>
    <w:rsid w:val="00C460B3"/>
  </w:style>
  <w:style w:type="character" w:customStyle="1" w:styleId="WW8Num7z0">
    <w:name w:val="WW8Num7z0"/>
    <w:rsid w:val="00C460B3"/>
    <w:rPr>
      <w:rFonts w:hint="default"/>
    </w:rPr>
  </w:style>
  <w:style w:type="character" w:customStyle="1" w:styleId="WW8Num7z1">
    <w:name w:val="WW8Num7z1"/>
    <w:rsid w:val="00C460B3"/>
  </w:style>
  <w:style w:type="character" w:customStyle="1" w:styleId="WW8Num7z2">
    <w:name w:val="WW8Num7z2"/>
    <w:rsid w:val="00C460B3"/>
  </w:style>
  <w:style w:type="character" w:customStyle="1" w:styleId="WW8Num7z3">
    <w:name w:val="WW8Num7z3"/>
    <w:rsid w:val="00C460B3"/>
  </w:style>
  <w:style w:type="character" w:customStyle="1" w:styleId="WW8Num7z4">
    <w:name w:val="WW8Num7z4"/>
    <w:rsid w:val="00C460B3"/>
  </w:style>
  <w:style w:type="character" w:customStyle="1" w:styleId="WW8Num7z5">
    <w:name w:val="WW8Num7z5"/>
    <w:rsid w:val="00C460B3"/>
  </w:style>
  <w:style w:type="character" w:customStyle="1" w:styleId="WW8Num7z6">
    <w:name w:val="WW8Num7z6"/>
    <w:rsid w:val="00C460B3"/>
  </w:style>
  <w:style w:type="character" w:customStyle="1" w:styleId="WW8Num7z7">
    <w:name w:val="WW8Num7z7"/>
    <w:rsid w:val="00C460B3"/>
  </w:style>
  <w:style w:type="character" w:customStyle="1" w:styleId="WW8Num7z8">
    <w:name w:val="WW8Num7z8"/>
    <w:rsid w:val="00C460B3"/>
  </w:style>
  <w:style w:type="character" w:customStyle="1" w:styleId="WW8Num8z0">
    <w:name w:val="WW8Num8z0"/>
    <w:rsid w:val="00C460B3"/>
    <w:rPr>
      <w:rFonts w:hint="default"/>
    </w:rPr>
  </w:style>
  <w:style w:type="character" w:customStyle="1" w:styleId="WW8Num8z1">
    <w:name w:val="WW8Num8z1"/>
    <w:rsid w:val="00C460B3"/>
  </w:style>
  <w:style w:type="character" w:customStyle="1" w:styleId="WW8Num8z2">
    <w:name w:val="WW8Num8z2"/>
    <w:rsid w:val="00C460B3"/>
  </w:style>
  <w:style w:type="character" w:customStyle="1" w:styleId="WW8Num8z3">
    <w:name w:val="WW8Num8z3"/>
    <w:rsid w:val="00C460B3"/>
  </w:style>
  <w:style w:type="character" w:customStyle="1" w:styleId="WW8Num8z4">
    <w:name w:val="WW8Num8z4"/>
    <w:rsid w:val="00C460B3"/>
  </w:style>
  <w:style w:type="character" w:customStyle="1" w:styleId="WW8Num8z5">
    <w:name w:val="WW8Num8z5"/>
    <w:rsid w:val="00C460B3"/>
  </w:style>
  <w:style w:type="character" w:customStyle="1" w:styleId="WW8Num8z6">
    <w:name w:val="WW8Num8z6"/>
    <w:rsid w:val="00C460B3"/>
  </w:style>
  <w:style w:type="character" w:customStyle="1" w:styleId="WW8Num8z7">
    <w:name w:val="WW8Num8z7"/>
    <w:rsid w:val="00C460B3"/>
  </w:style>
  <w:style w:type="character" w:customStyle="1" w:styleId="WW8Num8z8">
    <w:name w:val="WW8Num8z8"/>
    <w:rsid w:val="00C460B3"/>
  </w:style>
  <w:style w:type="character" w:styleId="Puslapionumeris">
    <w:name w:val="page number"/>
    <w:basedOn w:val="Numatytasispastraiposriftas"/>
    <w:rsid w:val="00C460B3"/>
  </w:style>
  <w:style w:type="character" w:customStyle="1" w:styleId="Datadiena">
    <w:name w:val="Data_diena"/>
    <w:basedOn w:val="Numatytasispastraiposriftas"/>
    <w:rsid w:val="00C460B3"/>
  </w:style>
  <w:style w:type="character" w:customStyle="1" w:styleId="statymoNr">
    <w:name w:val="?statymo Nr."/>
    <w:rsid w:val="00C460B3"/>
    <w:rPr>
      <w:rFonts w:ascii="HelveticaLT" w:hAnsi="HelveticaLT" w:cs="HelveticaLT"/>
    </w:rPr>
  </w:style>
  <w:style w:type="character" w:customStyle="1" w:styleId="Datamnuo">
    <w:name w:val="Data_m?nuo"/>
    <w:rsid w:val="00C460B3"/>
    <w:rPr>
      <w:rFonts w:ascii="HelveticaLT" w:hAnsi="HelveticaLT" w:cs="HelveticaLT"/>
      <w:sz w:val="24"/>
    </w:rPr>
  </w:style>
  <w:style w:type="character" w:customStyle="1" w:styleId="Datametai">
    <w:name w:val="Data_metai"/>
    <w:basedOn w:val="Numatytasispastraiposriftas"/>
    <w:rsid w:val="00C460B3"/>
  </w:style>
  <w:style w:type="character" w:customStyle="1" w:styleId="Pareigos">
    <w:name w:val="Pareigos"/>
    <w:rsid w:val="00C460B3"/>
    <w:rPr>
      <w:rFonts w:ascii="TimesLT" w:hAnsi="TimesLT" w:cs="TimesLT"/>
      <w:caps/>
      <w:sz w:val="24"/>
    </w:rPr>
  </w:style>
  <w:style w:type="character" w:customStyle="1" w:styleId="CharChar2">
    <w:name w:val="Char Char2"/>
    <w:rsid w:val="00C460B3"/>
    <w:rPr>
      <w:rFonts w:ascii="Tahoma" w:hAnsi="Tahoma" w:cs="Tahoma"/>
      <w:sz w:val="16"/>
      <w:szCs w:val="16"/>
      <w:lang w:val="en-GB"/>
    </w:rPr>
  </w:style>
  <w:style w:type="character" w:customStyle="1" w:styleId="CharChar1">
    <w:name w:val="Char Char1"/>
    <w:rsid w:val="00C460B3"/>
    <w:rPr>
      <w:sz w:val="24"/>
      <w:lang w:val="lt-LT"/>
    </w:rPr>
  </w:style>
  <w:style w:type="character" w:styleId="Hipersaitas">
    <w:name w:val="Hyperlink"/>
    <w:uiPriority w:val="99"/>
    <w:rsid w:val="00C460B3"/>
    <w:rPr>
      <w:color w:val="0000FF"/>
      <w:u w:val="single"/>
    </w:rPr>
  </w:style>
  <w:style w:type="paragraph" w:customStyle="1" w:styleId="Antrat2">
    <w:name w:val="Antraštė2"/>
    <w:basedOn w:val="prastasis"/>
    <w:next w:val="Pagrindinistekstas"/>
    <w:rsid w:val="00C460B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rsid w:val="00C460B3"/>
    <w:pPr>
      <w:jc w:val="both"/>
    </w:pPr>
    <w:rPr>
      <w:szCs w:val="20"/>
      <w:lang w:val="lt-LT"/>
    </w:rPr>
  </w:style>
  <w:style w:type="paragraph" w:styleId="Sraas">
    <w:name w:val="List"/>
    <w:basedOn w:val="Pagrindinistekstas"/>
    <w:rsid w:val="00C460B3"/>
    <w:rPr>
      <w:rFonts w:cs="Mangal"/>
    </w:rPr>
  </w:style>
  <w:style w:type="paragraph" w:customStyle="1" w:styleId="Pavadinimas2">
    <w:name w:val="Pavadinimas2"/>
    <w:basedOn w:val="prastasis"/>
    <w:rsid w:val="00C460B3"/>
    <w:pPr>
      <w:suppressLineNumbers/>
      <w:spacing w:before="120" w:after="120"/>
    </w:pPr>
    <w:rPr>
      <w:rFonts w:cs="Mangal"/>
      <w:i/>
      <w:iCs/>
    </w:rPr>
  </w:style>
  <w:style w:type="paragraph" w:customStyle="1" w:styleId="Rodykl">
    <w:name w:val="Rodyklė"/>
    <w:basedOn w:val="prastasis"/>
    <w:rsid w:val="00C460B3"/>
    <w:pPr>
      <w:suppressLineNumbers/>
    </w:pPr>
    <w:rPr>
      <w:rFonts w:cs="Mangal"/>
    </w:rPr>
  </w:style>
  <w:style w:type="paragraph" w:customStyle="1" w:styleId="Antrat10">
    <w:name w:val="Antraštė1"/>
    <w:basedOn w:val="prastasis"/>
    <w:next w:val="Pagrindinistekstas"/>
    <w:rsid w:val="00C460B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avadinimas1">
    <w:name w:val="Pavadinimas1"/>
    <w:basedOn w:val="prastasis"/>
    <w:rsid w:val="00C460B3"/>
    <w:pPr>
      <w:suppressLineNumbers/>
      <w:spacing w:before="120" w:after="120"/>
    </w:pPr>
    <w:rPr>
      <w:rFonts w:cs="Mangal"/>
      <w:i/>
      <w:iCs/>
    </w:rPr>
  </w:style>
  <w:style w:type="paragraph" w:customStyle="1" w:styleId="statymopavad">
    <w:name w:val="?statymo pavad."/>
    <w:basedOn w:val="prastasis"/>
    <w:rsid w:val="00C460B3"/>
    <w:pPr>
      <w:spacing w:line="360" w:lineRule="auto"/>
      <w:ind w:firstLine="720"/>
      <w:jc w:val="center"/>
    </w:pPr>
    <w:rPr>
      <w:rFonts w:ascii="TimesLT" w:hAnsi="TimesLT" w:cs="TimesLT"/>
      <w:caps/>
      <w:szCs w:val="20"/>
      <w:lang w:val="lt-LT"/>
    </w:rPr>
  </w:style>
  <w:style w:type="paragraph" w:styleId="Porat">
    <w:name w:val="footer"/>
    <w:basedOn w:val="prastasis"/>
    <w:link w:val="PoratDiagrama"/>
    <w:rsid w:val="00C460B3"/>
    <w:pPr>
      <w:spacing w:line="360" w:lineRule="auto"/>
      <w:ind w:firstLine="720"/>
      <w:jc w:val="both"/>
    </w:pPr>
    <w:rPr>
      <w:rFonts w:ascii="TimesLT" w:hAnsi="TimesLT" w:cs="TimesLT"/>
      <w:szCs w:val="20"/>
      <w:lang w:val="lt-LT"/>
    </w:rPr>
  </w:style>
  <w:style w:type="character" w:customStyle="1" w:styleId="PoratDiagrama">
    <w:name w:val="Poraštė Diagrama"/>
    <w:basedOn w:val="Numatytasispastraiposriftas"/>
    <w:link w:val="Porat"/>
    <w:rsid w:val="00917E4E"/>
    <w:rPr>
      <w:rFonts w:ascii="TimesLT" w:hAnsi="TimesLT" w:cs="TimesLT"/>
      <w:sz w:val="24"/>
      <w:lang w:eastAsia="ar-SA"/>
    </w:rPr>
  </w:style>
  <w:style w:type="paragraph" w:styleId="Debesliotekstas">
    <w:name w:val="Balloon Text"/>
    <w:basedOn w:val="prastasis"/>
    <w:rsid w:val="00C460B3"/>
    <w:rPr>
      <w:rFonts w:ascii="Tahoma" w:hAnsi="Tahoma" w:cs="Tahoma"/>
      <w:sz w:val="16"/>
      <w:szCs w:val="16"/>
    </w:rPr>
  </w:style>
  <w:style w:type="paragraph" w:styleId="Pavadinimas">
    <w:name w:val="Title"/>
    <w:basedOn w:val="prastasis"/>
    <w:next w:val="Paantrat"/>
    <w:qFormat/>
    <w:rsid w:val="00C460B3"/>
    <w:pPr>
      <w:jc w:val="center"/>
    </w:pPr>
    <w:rPr>
      <w:b/>
      <w:szCs w:val="20"/>
      <w:lang w:val="lt-LT"/>
    </w:rPr>
  </w:style>
  <w:style w:type="paragraph" w:styleId="Paantrat">
    <w:name w:val="Subtitle"/>
    <w:basedOn w:val="Antrat10"/>
    <w:next w:val="Pagrindinistekstas"/>
    <w:qFormat/>
    <w:rsid w:val="00C460B3"/>
    <w:pPr>
      <w:jc w:val="center"/>
    </w:pPr>
    <w:rPr>
      <w:i/>
      <w:iCs/>
    </w:rPr>
  </w:style>
  <w:style w:type="paragraph" w:styleId="Antrats">
    <w:name w:val="header"/>
    <w:basedOn w:val="prastasis"/>
    <w:link w:val="AntratsDiagrama"/>
    <w:uiPriority w:val="99"/>
    <w:rsid w:val="00C460B3"/>
    <w:pPr>
      <w:tabs>
        <w:tab w:val="center" w:pos="4819"/>
        <w:tab w:val="right" w:pos="9638"/>
      </w:tabs>
    </w:pPr>
    <w:rPr>
      <w:lang w:val="lt-LT"/>
    </w:rPr>
  </w:style>
  <w:style w:type="character" w:customStyle="1" w:styleId="AntratsDiagrama">
    <w:name w:val="Antraštės Diagrama"/>
    <w:link w:val="Antrats"/>
    <w:uiPriority w:val="99"/>
    <w:rsid w:val="00F67747"/>
    <w:rPr>
      <w:sz w:val="24"/>
      <w:szCs w:val="24"/>
      <w:lang w:val="lt-LT" w:eastAsia="ar-SA"/>
    </w:rPr>
  </w:style>
  <w:style w:type="paragraph" w:styleId="Pagrindiniotekstotrauka2">
    <w:name w:val="Body Text Indent 2"/>
    <w:basedOn w:val="prastasis"/>
    <w:rsid w:val="00C460B3"/>
    <w:pPr>
      <w:spacing w:after="120" w:line="480" w:lineRule="auto"/>
      <w:ind w:left="283"/>
    </w:pPr>
  </w:style>
  <w:style w:type="paragraph" w:styleId="Pagrindinistekstas2">
    <w:name w:val="Body Text 2"/>
    <w:basedOn w:val="prastasis"/>
    <w:rsid w:val="00C460B3"/>
    <w:pPr>
      <w:spacing w:after="120" w:line="480" w:lineRule="auto"/>
    </w:pPr>
  </w:style>
  <w:style w:type="paragraph" w:customStyle="1" w:styleId="Lentelsturinys">
    <w:name w:val="Lentelės turinys"/>
    <w:basedOn w:val="prastasis"/>
    <w:rsid w:val="00C460B3"/>
    <w:pPr>
      <w:suppressLineNumbers/>
    </w:pPr>
  </w:style>
  <w:style w:type="paragraph" w:customStyle="1" w:styleId="Lentelsantrat">
    <w:name w:val="Lentelės antraštė"/>
    <w:basedOn w:val="Lentelsturinys"/>
    <w:rsid w:val="00C460B3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  <w:rsid w:val="00C460B3"/>
  </w:style>
  <w:style w:type="character" w:styleId="Perirtashipersaitas">
    <w:name w:val="FollowedHyperlink"/>
    <w:uiPriority w:val="99"/>
    <w:unhideWhenUsed/>
    <w:rsid w:val="008639CC"/>
    <w:rPr>
      <w:color w:val="954F72"/>
      <w:u w:val="single"/>
    </w:rPr>
  </w:style>
  <w:style w:type="paragraph" w:customStyle="1" w:styleId="font5">
    <w:name w:val="font5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u w:val="single"/>
      <w:lang w:val="lt-LT" w:eastAsia="lt-LT"/>
    </w:rPr>
  </w:style>
  <w:style w:type="paragraph" w:customStyle="1" w:styleId="xl65">
    <w:name w:val="xl6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66">
    <w:name w:val="xl66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67">
    <w:name w:val="xl6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68">
    <w:name w:val="xl6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69">
    <w:name w:val="xl6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70">
    <w:name w:val="xl70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71">
    <w:name w:val="xl7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72">
    <w:name w:val="xl7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73">
    <w:name w:val="xl7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74">
    <w:name w:val="xl74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5">
    <w:name w:val="xl7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6">
    <w:name w:val="xl76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7">
    <w:name w:val="xl7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8">
    <w:name w:val="xl7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79">
    <w:name w:val="xl7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80">
    <w:name w:val="xl8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81">
    <w:name w:val="xl8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82">
    <w:name w:val="xl8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3">
    <w:name w:val="xl8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4">
    <w:name w:val="xl84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5">
    <w:name w:val="xl85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86">
    <w:name w:val="xl86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7">
    <w:name w:val="xl87"/>
    <w:basedOn w:val="prastasis"/>
    <w:rsid w:val="008639CC"/>
    <w:pPr>
      <w:pBdr>
        <w:top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8">
    <w:name w:val="xl88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9">
    <w:name w:val="xl89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90">
    <w:name w:val="xl90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1">
    <w:name w:val="xl91"/>
    <w:basedOn w:val="prastasis"/>
    <w:rsid w:val="008639CC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2">
    <w:name w:val="xl92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3">
    <w:name w:val="xl93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4">
    <w:name w:val="xl94"/>
    <w:basedOn w:val="prastasis"/>
    <w:rsid w:val="008639CC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5">
    <w:name w:val="xl95"/>
    <w:basedOn w:val="prastasis"/>
    <w:rsid w:val="008639C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96">
    <w:name w:val="xl96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98">
    <w:name w:val="xl98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99">
    <w:name w:val="xl99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100">
    <w:name w:val="xl100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101">
    <w:name w:val="xl10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2">
    <w:name w:val="xl10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3">
    <w:name w:val="xl103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4">
    <w:name w:val="xl104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5">
    <w:name w:val="xl105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val="lt-LT" w:eastAsia="lt-LT"/>
    </w:rPr>
  </w:style>
  <w:style w:type="paragraph" w:customStyle="1" w:styleId="xl106">
    <w:name w:val="xl10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val="lt-LT" w:eastAsia="lt-LT"/>
    </w:rPr>
  </w:style>
  <w:style w:type="paragraph" w:customStyle="1" w:styleId="xl107">
    <w:name w:val="xl107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8">
    <w:name w:val="xl108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639CC"/>
    <w:pP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2">
    <w:name w:val="xl122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3">
    <w:name w:val="xl12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4">
    <w:name w:val="xl124"/>
    <w:basedOn w:val="prastasis"/>
    <w:rsid w:val="008639C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5">
    <w:name w:val="xl125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6">
    <w:name w:val="xl126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7">
    <w:name w:val="xl12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8">
    <w:name w:val="xl12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9">
    <w:name w:val="xl12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0">
    <w:name w:val="xl13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1">
    <w:name w:val="xl131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2">
    <w:name w:val="xl132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3">
    <w:name w:val="xl133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4">
    <w:name w:val="xl134"/>
    <w:basedOn w:val="prastasis"/>
    <w:rsid w:val="008639CC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5">
    <w:name w:val="xl135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6">
    <w:name w:val="xl136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7">
    <w:name w:val="xl13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9">
    <w:name w:val="xl139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40">
    <w:name w:val="xl14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41">
    <w:name w:val="xl14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lt-LT" w:eastAsia="lt-LT"/>
    </w:rPr>
  </w:style>
  <w:style w:type="paragraph" w:customStyle="1" w:styleId="xl142">
    <w:name w:val="xl14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43">
    <w:name w:val="xl143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44">
    <w:name w:val="xl144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46">
    <w:name w:val="xl146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47">
    <w:name w:val="xl14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48">
    <w:name w:val="xl148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49">
    <w:name w:val="xl149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150">
    <w:name w:val="xl15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51">
    <w:name w:val="xl151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52">
    <w:name w:val="xl15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3">
    <w:name w:val="xl153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4">
    <w:name w:val="xl154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5">
    <w:name w:val="xl155"/>
    <w:basedOn w:val="prastasis"/>
    <w:rsid w:val="008639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56">
    <w:name w:val="xl15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57">
    <w:name w:val="xl157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58">
    <w:name w:val="xl15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9">
    <w:name w:val="xl159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0">
    <w:name w:val="xl16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1">
    <w:name w:val="xl16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2">
    <w:name w:val="xl162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3">
    <w:name w:val="xl163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4">
    <w:name w:val="xl164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5">
    <w:name w:val="xl165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6">
    <w:name w:val="xl16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7">
    <w:name w:val="xl167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8">
    <w:name w:val="xl168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lang w:val="lt-LT" w:eastAsia="lt-LT"/>
    </w:rPr>
  </w:style>
  <w:style w:type="paragraph" w:customStyle="1" w:styleId="xl169">
    <w:name w:val="xl16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170">
    <w:name w:val="xl17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171">
    <w:name w:val="xl171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172">
    <w:name w:val="xl172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73">
    <w:name w:val="xl173"/>
    <w:basedOn w:val="prastasis"/>
    <w:rsid w:val="008639CC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74">
    <w:name w:val="xl174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5">
    <w:name w:val="xl175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6">
    <w:name w:val="xl176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7">
    <w:name w:val="xl177"/>
    <w:basedOn w:val="prastasis"/>
    <w:rsid w:val="008639C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8">
    <w:name w:val="xl178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79">
    <w:name w:val="xl179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80">
    <w:name w:val="xl180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81">
    <w:name w:val="xl181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2">
    <w:name w:val="xl18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3">
    <w:name w:val="xl183"/>
    <w:basedOn w:val="prastasis"/>
    <w:rsid w:val="008639CC"/>
    <w:pPr>
      <w:pBdr>
        <w:top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4">
    <w:name w:val="xl184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styleId="Iliustracijsraas">
    <w:name w:val="table of figures"/>
    <w:aliases w:val="Pav. 1. WordPad programos langas"/>
    <w:basedOn w:val="prastasis"/>
    <w:next w:val="prastasis"/>
    <w:autoRedefine/>
    <w:rsid w:val="003F4243"/>
    <w:pPr>
      <w:numPr>
        <w:numId w:val="4"/>
      </w:numPr>
      <w:suppressAutoHyphens w:val="0"/>
    </w:pPr>
    <w:rPr>
      <w:lang w:val="lt-LT" w:eastAsia="ru-RU"/>
    </w:rPr>
  </w:style>
  <w:style w:type="paragraph" w:customStyle="1" w:styleId="xl138">
    <w:name w:val="xl138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45">
    <w:name w:val="xl145"/>
    <w:basedOn w:val="prastasis"/>
    <w:rsid w:val="00E81AD4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85">
    <w:name w:val="xl185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6">
    <w:name w:val="xl186"/>
    <w:basedOn w:val="prastasis"/>
    <w:rsid w:val="00E81AD4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7">
    <w:name w:val="xl187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8">
    <w:name w:val="xl188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9">
    <w:name w:val="xl189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90">
    <w:name w:val="xl190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1">
    <w:name w:val="xl191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2">
    <w:name w:val="xl192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3">
    <w:name w:val="xl193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4">
    <w:name w:val="xl194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5">
    <w:name w:val="xl195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6">
    <w:name w:val="xl196"/>
    <w:basedOn w:val="prastasis"/>
    <w:rsid w:val="00E81AD4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sz w:val="14"/>
      <w:szCs w:val="14"/>
      <w:lang w:val="lt-LT" w:eastAsia="lt-LT"/>
    </w:rPr>
  </w:style>
  <w:style w:type="paragraph" w:customStyle="1" w:styleId="xl197">
    <w:name w:val="xl197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98">
    <w:name w:val="xl198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99">
    <w:name w:val="xl199"/>
    <w:basedOn w:val="prastasis"/>
    <w:rsid w:val="00E81AD4"/>
    <w:pPr>
      <w:suppressAutoHyphens w:val="0"/>
      <w:spacing w:before="100" w:beforeAutospacing="1" w:after="100" w:afterAutospacing="1"/>
    </w:pPr>
    <w:rPr>
      <w:rFonts w:ascii="Arial" w:hAnsi="Arial" w:cs="Arial"/>
      <w:lang w:val="lt-LT" w:eastAsia="lt-LT"/>
    </w:rPr>
  </w:style>
  <w:style w:type="paragraph" w:customStyle="1" w:styleId="xl200">
    <w:name w:val="xl200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1">
    <w:name w:val="xl201"/>
    <w:basedOn w:val="prastasis"/>
    <w:rsid w:val="00E81AD4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2">
    <w:name w:val="xl202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3">
    <w:name w:val="xl203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4">
    <w:name w:val="xl204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5">
    <w:name w:val="xl205"/>
    <w:basedOn w:val="prastasis"/>
    <w:rsid w:val="00E81AD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6">
    <w:name w:val="xl206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7">
    <w:name w:val="xl207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8">
    <w:name w:val="xl208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9">
    <w:name w:val="xl209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0">
    <w:name w:val="xl210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1">
    <w:name w:val="xl211"/>
    <w:basedOn w:val="prastasis"/>
    <w:rsid w:val="00E81A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12">
    <w:name w:val="xl212"/>
    <w:basedOn w:val="prastasis"/>
    <w:rsid w:val="00E81AD4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13">
    <w:name w:val="xl213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4">
    <w:name w:val="xl214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5">
    <w:name w:val="xl215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6">
    <w:name w:val="xl216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217">
    <w:name w:val="xl217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218">
    <w:name w:val="xl218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19">
    <w:name w:val="xl219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20">
    <w:name w:val="xl220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21">
    <w:name w:val="xl221"/>
    <w:basedOn w:val="prastasis"/>
    <w:rsid w:val="00E81AD4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222">
    <w:name w:val="xl222"/>
    <w:basedOn w:val="prastasis"/>
    <w:rsid w:val="00E81AD4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223">
    <w:name w:val="xl223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24">
    <w:name w:val="xl224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table" w:customStyle="1" w:styleId="3sraolentel3parykinimas1">
    <w:name w:val="3 sąrašo lentelė – 3 paryškinimas1"/>
    <w:basedOn w:val="prastojilentel"/>
    <w:uiPriority w:val="48"/>
    <w:rsid w:val="00162AB7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styleId="prastasiniatinklio">
    <w:name w:val="Normal (Web)"/>
    <w:basedOn w:val="prastasis"/>
    <w:uiPriority w:val="99"/>
    <w:unhideWhenUsed/>
    <w:rsid w:val="002E4DFA"/>
    <w:pPr>
      <w:suppressAutoHyphens w:val="0"/>
      <w:spacing w:before="100" w:beforeAutospacing="1" w:after="100" w:afterAutospacing="1"/>
    </w:pPr>
    <w:rPr>
      <w:lang w:val="lt-LT" w:eastAsia="lt-LT"/>
    </w:rPr>
  </w:style>
  <w:style w:type="paragraph" w:customStyle="1" w:styleId="font6">
    <w:name w:val="font6"/>
    <w:basedOn w:val="prastasis"/>
    <w:rsid w:val="000411D2"/>
    <w:pP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val="en-US" w:eastAsia="en-US"/>
    </w:rPr>
  </w:style>
  <w:style w:type="paragraph" w:customStyle="1" w:styleId="font7">
    <w:name w:val="font7"/>
    <w:basedOn w:val="prastasis"/>
    <w:rsid w:val="000411D2"/>
    <w:pPr>
      <w:suppressAutoHyphens w:val="0"/>
      <w:spacing w:before="100" w:beforeAutospacing="1" w:after="100" w:afterAutospacing="1"/>
    </w:pPr>
    <w:rPr>
      <w:rFonts w:ascii="Arial" w:hAnsi="Arial" w:cs="Arial"/>
      <w:sz w:val="12"/>
      <w:szCs w:val="12"/>
      <w:lang w:val="en-US" w:eastAsia="en-US"/>
    </w:rPr>
  </w:style>
  <w:style w:type="paragraph" w:customStyle="1" w:styleId="font8">
    <w:name w:val="font8"/>
    <w:basedOn w:val="prastasis"/>
    <w:rsid w:val="000411D2"/>
    <w:pPr>
      <w:suppressAutoHyphens w:val="0"/>
      <w:spacing w:before="100" w:beforeAutospacing="1" w:after="100" w:afterAutospacing="1"/>
    </w:pPr>
    <w:rPr>
      <w:rFonts w:ascii="Arial" w:hAnsi="Arial" w:cs="Arial"/>
      <w:i/>
      <w:iCs/>
      <w:sz w:val="12"/>
      <w:szCs w:val="12"/>
      <w:lang w:val="en-US" w:eastAsia="en-US"/>
    </w:rPr>
  </w:style>
  <w:style w:type="paragraph" w:styleId="Sraopastraipa">
    <w:name w:val="List Paragraph"/>
    <w:basedOn w:val="prastasis"/>
    <w:uiPriority w:val="34"/>
    <w:qFormat/>
    <w:rsid w:val="008827E3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styleId="Grietas">
    <w:name w:val="Strong"/>
    <w:basedOn w:val="Numatytasispastraiposriftas"/>
    <w:uiPriority w:val="22"/>
    <w:qFormat/>
    <w:rsid w:val="00AD54DF"/>
    <w:rPr>
      <w:b/>
      <w:bCs/>
    </w:rPr>
  </w:style>
  <w:style w:type="paragraph" w:customStyle="1" w:styleId="prastasis1">
    <w:name w:val="Įprastasis1"/>
    <w:rsid w:val="007346D1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Numatytasispastraiposriftas2">
    <w:name w:val="Numatytasis pastraipos šriftas2"/>
    <w:rsid w:val="00734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Mero%20potvarki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D01BF-F18F-4402-930B-F8177B2B9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potvarkis</Template>
  <TotalTime>23</TotalTime>
  <Pages>5</Pages>
  <Words>9891</Words>
  <Characters>5639</Characters>
  <Application>Microsoft Office Word</Application>
  <DocSecurity>0</DocSecurity>
  <Lines>46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15500</CharactersWithSpaces>
  <SharedDoc>false</SharedDoc>
  <HLinks>
    <vt:vector size="6" baseType="variant">
      <vt:variant>
        <vt:i4>1966187</vt:i4>
      </vt:variant>
      <vt:variant>
        <vt:i4>0</vt:i4>
      </vt:variant>
      <vt:variant>
        <vt:i4>0</vt:i4>
      </vt:variant>
      <vt:variant>
        <vt:i4>5</vt:i4>
      </vt:variant>
      <vt:variant>
        <vt:lpwstr>mailto:gargzdusc9@gmail.com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Ugnė Tamošauskienė</cp:lastModifiedBy>
  <cp:revision>14</cp:revision>
  <cp:lastPrinted>2022-03-02T16:03:00Z</cp:lastPrinted>
  <dcterms:created xsi:type="dcterms:W3CDTF">2023-03-13T11:12:00Z</dcterms:created>
  <dcterms:modified xsi:type="dcterms:W3CDTF">2023-03-13T11:32:00Z</dcterms:modified>
</cp:coreProperties>
</file>