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DF0775" w14:textId="64136775" w:rsidR="001E5614" w:rsidRPr="001D753E" w:rsidRDefault="00625B24" w:rsidP="00625B24">
      <w:pPr>
        <w:ind w:left="5040" w:hanging="78"/>
        <w:rPr>
          <w:lang w:val="lt-LT"/>
        </w:rPr>
      </w:pPr>
      <w:r>
        <w:rPr>
          <w:lang w:val="lt-LT"/>
        </w:rPr>
        <w:t xml:space="preserve">                </w:t>
      </w:r>
      <w:r w:rsidR="001E5614" w:rsidRPr="001D753E">
        <w:rPr>
          <w:lang w:val="lt-LT"/>
        </w:rPr>
        <w:t>PATVIRTINTA</w:t>
      </w:r>
    </w:p>
    <w:p w14:paraId="692DE70C" w14:textId="77777777" w:rsidR="001E5614" w:rsidRPr="00ED1E9F" w:rsidRDefault="001E5614" w:rsidP="00986791">
      <w:pPr>
        <w:ind w:left="5040" w:hanging="78"/>
        <w:jc w:val="right"/>
        <w:rPr>
          <w:lang w:val="lt-LT"/>
        </w:rPr>
      </w:pPr>
      <w:r w:rsidRPr="00ED1E9F">
        <w:rPr>
          <w:lang w:val="lt-LT"/>
        </w:rPr>
        <w:t>Klaipėdos rajono savivaldybės tarybos</w:t>
      </w:r>
    </w:p>
    <w:p w14:paraId="2105A582" w14:textId="2730FBB3" w:rsidR="001E5614" w:rsidRPr="001D753E" w:rsidRDefault="00ED1E9F" w:rsidP="00ED1E9F">
      <w:pPr>
        <w:ind w:left="5040" w:hanging="78"/>
        <w:jc w:val="center"/>
        <w:rPr>
          <w:lang w:val="lt-LT"/>
        </w:rPr>
      </w:pPr>
      <w:r w:rsidRPr="00ED1E9F">
        <w:rPr>
          <w:lang w:val="lt-LT"/>
        </w:rPr>
        <w:t xml:space="preserve">      </w:t>
      </w:r>
      <w:r w:rsidR="001E5614" w:rsidRPr="00ED1E9F">
        <w:rPr>
          <w:lang w:val="lt-LT"/>
        </w:rPr>
        <w:t>20</w:t>
      </w:r>
      <w:r w:rsidR="009F1668" w:rsidRPr="00ED1E9F">
        <w:rPr>
          <w:lang w:val="lt-LT"/>
        </w:rPr>
        <w:t>2</w:t>
      </w:r>
      <w:r w:rsidRPr="00ED1E9F">
        <w:rPr>
          <w:lang w:val="lt-LT"/>
        </w:rPr>
        <w:t>3</w:t>
      </w:r>
      <w:r w:rsidR="00C252DF" w:rsidRPr="00ED1E9F">
        <w:rPr>
          <w:lang w:val="lt-LT"/>
        </w:rPr>
        <w:t xml:space="preserve"> m.</w:t>
      </w:r>
      <w:r w:rsidR="00625B24">
        <w:rPr>
          <w:lang w:val="lt-LT"/>
        </w:rPr>
        <w:t xml:space="preserve"> kovo</w:t>
      </w:r>
      <w:r w:rsidRPr="00ED1E9F">
        <w:rPr>
          <w:lang w:val="lt-LT"/>
        </w:rPr>
        <w:t xml:space="preserve"> </w:t>
      </w:r>
      <w:r w:rsidR="009B32EE" w:rsidRPr="00ED1E9F">
        <w:rPr>
          <w:lang w:val="lt-LT"/>
        </w:rPr>
        <w:t xml:space="preserve"> </w:t>
      </w:r>
      <w:r w:rsidR="00830FE1" w:rsidRPr="00ED1E9F">
        <w:rPr>
          <w:lang w:val="lt-LT"/>
        </w:rPr>
        <w:t xml:space="preserve">  </w:t>
      </w:r>
      <w:r w:rsidR="0056621B" w:rsidRPr="00ED1E9F">
        <w:rPr>
          <w:lang w:val="lt-LT"/>
        </w:rPr>
        <w:t xml:space="preserve"> </w:t>
      </w:r>
      <w:r w:rsidR="001E5614" w:rsidRPr="00ED1E9F">
        <w:rPr>
          <w:lang w:val="lt-LT"/>
        </w:rPr>
        <w:t xml:space="preserve">d. sprendimu Nr. </w:t>
      </w:r>
      <w:r w:rsidR="00830FE1" w:rsidRPr="001D753E">
        <w:rPr>
          <w:lang w:val="lt-LT"/>
        </w:rPr>
        <w:t xml:space="preserve"> </w:t>
      </w:r>
    </w:p>
    <w:p w14:paraId="70AB2026" w14:textId="77777777" w:rsidR="001E5614" w:rsidRPr="001D753E" w:rsidRDefault="001E5614" w:rsidP="000C537F">
      <w:pPr>
        <w:jc w:val="center"/>
        <w:rPr>
          <w:b/>
          <w:lang w:val="lt-LT"/>
        </w:rPr>
      </w:pPr>
    </w:p>
    <w:p w14:paraId="1655B19A" w14:textId="77777777" w:rsidR="00830FE1" w:rsidRPr="001D753E" w:rsidRDefault="003E0760" w:rsidP="0004386C">
      <w:pPr>
        <w:jc w:val="center"/>
        <w:rPr>
          <w:b/>
          <w:lang w:val="lt-LT"/>
        </w:rPr>
      </w:pPr>
      <w:r w:rsidRPr="001D753E">
        <w:rPr>
          <w:b/>
          <w:lang w:val="lt-LT"/>
        </w:rPr>
        <w:t xml:space="preserve">KLAIPĖDOS RAJONO SAVIVALDYBĖS BIUDŽETINĖS ĮSTAIGOS </w:t>
      </w:r>
    </w:p>
    <w:p w14:paraId="6FFD4D49" w14:textId="17E4A1BF" w:rsidR="0004386C" w:rsidRPr="001D753E" w:rsidRDefault="00593067" w:rsidP="0004386C">
      <w:pPr>
        <w:jc w:val="center"/>
        <w:rPr>
          <w:b/>
          <w:lang w:val="lt-LT"/>
        </w:rPr>
      </w:pPr>
      <w:r>
        <w:rPr>
          <w:b/>
          <w:lang w:val="lt-LT"/>
        </w:rPr>
        <w:t xml:space="preserve">DOVILŲ ETNINĖS KULTŪROS </w:t>
      </w:r>
      <w:r w:rsidR="003E0760" w:rsidRPr="001D753E">
        <w:rPr>
          <w:b/>
          <w:lang w:val="lt-LT"/>
        </w:rPr>
        <w:t>CENTRO 20</w:t>
      </w:r>
      <w:r w:rsidR="00E20689">
        <w:rPr>
          <w:b/>
          <w:lang w:val="lt-LT"/>
        </w:rPr>
        <w:t>22</w:t>
      </w:r>
      <w:r w:rsidR="003E0760" w:rsidRPr="001D753E">
        <w:rPr>
          <w:b/>
          <w:lang w:val="lt-LT"/>
        </w:rPr>
        <w:t xml:space="preserve"> M</w:t>
      </w:r>
      <w:r w:rsidR="003630D5">
        <w:rPr>
          <w:b/>
          <w:lang w:val="lt-LT"/>
        </w:rPr>
        <w:t>.</w:t>
      </w:r>
      <w:r w:rsidR="003E0760" w:rsidRPr="001D753E">
        <w:rPr>
          <w:b/>
          <w:lang w:val="lt-LT"/>
        </w:rPr>
        <w:t xml:space="preserve"> VEIKLOS ATASKAITA</w:t>
      </w:r>
    </w:p>
    <w:p w14:paraId="638AD08B" w14:textId="77777777" w:rsidR="003E0760" w:rsidRPr="001D753E" w:rsidRDefault="003E0760" w:rsidP="0004386C">
      <w:pPr>
        <w:jc w:val="center"/>
        <w:rPr>
          <w:lang w:val="lt-LT"/>
        </w:rPr>
      </w:pPr>
    </w:p>
    <w:p w14:paraId="5F6F5B68" w14:textId="77777777" w:rsidR="000A2D88" w:rsidRPr="001D753E" w:rsidRDefault="000A2D88" w:rsidP="000A2D88">
      <w:pPr>
        <w:ind w:firstLine="567"/>
        <w:jc w:val="both"/>
        <w:rPr>
          <w:b/>
          <w:lang w:val="lt-LT" w:eastAsia="lt-LT"/>
        </w:rPr>
      </w:pPr>
      <w:r w:rsidRPr="001D753E">
        <w:rPr>
          <w:b/>
          <w:lang w:val="lt-LT" w:eastAsia="lt-LT"/>
        </w:rPr>
        <w:t>1. Įstaigos pristatymas:</w:t>
      </w:r>
    </w:p>
    <w:p w14:paraId="21DCB1D8" w14:textId="4C7BBE99" w:rsidR="00785539" w:rsidRPr="00785539" w:rsidRDefault="000A2D88" w:rsidP="00785539">
      <w:pPr>
        <w:ind w:firstLine="567"/>
        <w:jc w:val="both"/>
        <w:rPr>
          <w:lang w:val="lt-LT"/>
        </w:rPr>
      </w:pPr>
      <w:r w:rsidRPr="001D753E">
        <w:rPr>
          <w:lang w:val="lt-LT"/>
        </w:rPr>
        <w:t xml:space="preserve">1.1. </w:t>
      </w:r>
      <w:r w:rsidRPr="001D753E">
        <w:rPr>
          <w:b/>
          <w:lang w:val="lt-LT"/>
        </w:rPr>
        <w:t>Kontaktinė informacija</w:t>
      </w:r>
      <w:r w:rsidRPr="001D753E">
        <w:rPr>
          <w:lang w:val="lt-LT"/>
        </w:rPr>
        <w:t xml:space="preserve">: </w:t>
      </w:r>
      <w:r w:rsidR="003502EA" w:rsidRPr="001D753E">
        <w:rPr>
          <w:lang w:val="lt-LT"/>
        </w:rPr>
        <w:t xml:space="preserve">Savivaldybės biudžetinė įstaiga </w:t>
      </w:r>
      <w:r w:rsidR="00785539" w:rsidRPr="00785539">
        <w:rPr>
          <w:lang w:val="lt-LT"/>
        </w:rPr>
        <w:t xml:space="preserve">Dovilų etninės kultūros centras </w:t>
      </w:r>
    </w:p>
    <w:p w14:paraId="6DE95811" w14:textId="21753B2A" w:rsidR="00785539" w:rsidRDefault="00785539" w:rsidP="00785539">
      <w:pPr>
        <w:ind w:firstLine="567"/>
        <w:jc w:val="both"/>
        <w:rPr>
          <w:lang w:val="lt-LT"/>
        </w:rPr>
      </w:pPr>
      <w:r w:rsidRPr="00785539">
        <w:rPr>
          <w:lang w:val="lt-LT"/>
        </w:rPr>
        <w:t>Įm. kodas 300077665</w:t>
      </w:r>
      <w:r>
        <w:rPr>
          <w:lang w:val="lt-LT"/>
        </w:rPr>
        <w:t xml:space="preserve">, </w:t>
      </w:r>
      <w:r w:rsidRPr="00785539">
        <w:rPr>
          <w:lang w:val="lt-LT"/>
        </w:rPr>
        <w:t>Gargždų g. 1, LT-96011 Dovilai, Klaipėdos r.</w:t>
      </w:r>
      <w:r>
        <w:rPr>
          <w:lang w:val="lt-LT"/>
        </w:rPr>
        <w:t xml:space="preserve">, </w:t>
      </w:r>
      <w:hyperlink r:id="rId8" w:history="1">
        <w:r w:rsidRPr="00E4751B">
          <w:rPr>
            <w:rStyle w:val="Hipersaitas"/>
            <w:lang w:val="lt-LT"/>
          </w:rPr>
          <w:t>www.etnodovilai.lt</w:t>
        </w:r>
      </w:hyperlink>
      <w:r>
        <w:rPr>
          <w:lang w:val="lt-LT"/>
        </w:rPr>
        <w:t xml:space="preserve">, </w:t>
      </w:r>
      <w:r w:rsidR="00044FB9">
        <w:rPr>
          <w:lang w:val="lt-LT"/>
        </w:rPr>
        <w:t>e</w:t>
      </w:r>
      <w:r w:rsidRPr="00785539">
        <w:rPr>
          <w:lang w:val="lt-LT"/>
        </w:rPr>
        <w:t xml:space="preserve">l. paštas: </w:t>
      </w:r>
      <w:hyperlink r:id="rId9" w:history="1">
        <w:r w:rsidRPr="00E4751B">
          <w:rPr>
            <w:rStyle w:val="Hipersaitas"/>
            <w:lang w:val="lt-LT"/>
          </w:rPr>
          <w:t>dovilai@yahoo.com</w:t>
        </w:r>
      </w:hyperlink>
    </w:p>
    <w:p w14:paraId="0AF96D86" w14:textId="77777777" w:rsidR="00785539" w:rsidRPr="001D753E" w:rsidRDefault="00785539" w:rsidP="00785539">
      <w:pPr>
        <w:ind w:firstLine="567"/>
        <w:jc w:val="both"/>
        <w:rPr>
          <w:lang w:val="lt-LT"/>
        </w:rPr>
      </w:pPr>
    </w:p>
    <w:p w14:paraId="395A94BA" w14:textId="104CE759" w:rsidR="00443510" w:rsidRPr="00443510" w:rsidRDefault="00162AB7" w:rsidP="000A2D88">
      <w:pPr>
        <w:ind w:firstLine="567"/>
        <w:jc w:val="both"/>
        <w:rPr>
          <w:lang w:val="lt-LT" w:eastAsia="lt-LT"/>
        </w:rPr>
      </w:pPr>
      <w:r w:rsidRPr="001D753E">
        <w:rPr>
          <w:lang w:val="lt-LT" w:eastAsia="lt-LT"/>
        </w:rPr>
        <w:t xml:space="preserve">1.2. </w:t>
      </w:r>
      <w:r w:rsidRPr="001D753E">
        <w:rPr>
          <w:b/>
          <w:lang w:val="lt-LT" w:eastAsia="lt-LT"/>
        </w:rPr>
        <w:t>Įstaigos vadovas</w:t>
      </w:r>
      <w:r w:rsidR="00D078C1" w:rsidRPr="001D753E">
        <w:rPr>
          <w:b/>
          <w:lang w:val="lt-LT" w:eastAsia="lt-LT"/>
        </w:rPr>
        <w:t>.</w:t>
      </w:r>
      <w:r w:rsidR="00785539">
        <w:rPr>
          <w:lang w:val="lt-LT" w:eastAsia="lt-LT"/>
        </w:rPr>
        <w:t xml:space="preserve"> Jonas Tilvikas</w:t>
      </w:r>
      <w:r w:rsidR="00443510" w:rsidRPr="00443510">
        <w:rPr>
          <w:lang w:val="lt-LT" w:eastAsia="lt-LT"/>
        </w:rPr>
        <w:t xml:space="preserve">, </w:t>
      </w:r>
      <w:r w:rsidR="00A571F1">
        <w:rPr>
          <w:lang w:val="lt-LT" w:eastAsia="lt-LT"/>
        </w:rPr>
        <w:t>M</w:t>
      </w:r>
      <w:r w:rsidR="00785539">
        <w:rPr>
          <w:lang w:val="lt-LT" w:eastAsia="lt-LT"/>
        </w:rPr>
        <w:t>eno skyriaus vadovas, laikinai einantis direktoriaus pareigas</w:t>
      </w:r>
      <w:r w:rsidR="00443510" w:rsidRPr="00443510">
        <w:rPr>
          <w:lang w:val="lt-LT" w:eastAsia="lt-LT"/>
        </w:rPr>
        <w:t>.</w:t>
      </w:r>
    </w:p>
    <w:p w14:paraId="213D28C9" w14:textId="5CEAC2FC" w:rsidR="006D3AF0" w:rsidRPr="002316A9" w:rsidRDefault="00D078C1" w:rsidP="00A43190">
      <w:pPr>
        <w:ind w:firstLine="567"/>
        <w:jc w:val="both"/>
        <w:rPr>
          <w:lang w:val="lt-LT"/>
        </w:rPr>
      </w:pPr>
      <w:r w:rsidRPr="004C4EC3">
        <w:rPr>
          <w:b/>
          <w:lang w:val="lt-LT" w:eastAsia="lt-LT"/>
        </w:rPr>
        <w:t>Vadovo žodis</w:t>
      </w:r>
      <w:r w:rsidR="004C4EC3">
        <w:rPr>
          <w:lang w:val="lt-LT" w:eastAsia="lt-LT"/>
        </w:rPr>
        <w:t xml:space="preserve">. </w:t>
      </w:r>
    </w:p>
    <w:p w14:paraId="0E714066" w14:textId="1C0CD481" w:rsidR="001F7361" w:rsidRDefault="00ED1E9F" w:rsidP="000D58D4">
      <w:pPr>
        <w:pStyle w:val="prastasis1"/>
        <w:ind w:firstLine="567"/>
        <w:jc w:val="both"/>
        <w:rPr>
          <w:rFonts w:ascii="Times New Roman" w:hAnsi="Times New Roman"/>
          <w:sz w:val="24"/>
          <w:szCs w:val="24"/>
        </w:rPr>
      </w:pPr>
      <w:r w:rsidRPr="000D58D4">
        <w:rPr>
          <w:rStyle w:val="Numatytasispastraiposriftas2"/>
          <w:rFonts w:ascii="Times New Roman" w:hAnsi="Times New Roman"/>
          <w:sz w:val="24"/>
          <w:szCs w:val="24"/>
        </w:rPr>
        <w:t xml:space="preserve">Ataskaitiniais metais Dovilų etninės kultūros centro pagrindinė misija – dėmesys etnokultūrai – buvo sėkmingai įgyvendinamas. </w:t>
      </w:r>
      <w:r w:rsidR="000D58D4">
        <w:rPr>
          <w:rStyle w:val="Numatytasispastraiposriftas2"/>
          <w:rFonts w:ascii="Times New Roman" w:hAnsi="Times New Roman"/>
          <w:sz w:val="24"/>
          <w:szCs w:val="24"/>
        </w:rPr>
        <w:t xml:space="preserve">Įvyko </w:t>
      </w:r>
      <w:r w:rsidR="000D58D4" w:rsidRPr="00CB3AF9">
        <w:rPr>
          <w:rStyle w:val="Numatytasispastraiposriftas2"/>
          <w:rFonts w:ascii="Times New Roman" w:hAnsi="Times New Roman"/>
          <w:sz w:val="24"/>
          <w:szCs w:val="24"/>
        </w:rPr>
        <w:t>pagrin</w:t>
      </w:r>
      <w:r w:rsidR="00CB3AF9" w:rsidRPr="00CB3AF9">
        <w:rPr>
          <w:rStyle w:val="Numatytasispastraiposriftas2"/>
          <w:rFonts w:ascii="Times New Roman" w:hAnsi="Times New Roman"/>
          <w:sz w:val="24"/>
          <w:szCs w:val="24"/>
        </w:rPr>
        <w:t>diniai</w:t>
      </w:r>
      <w:r w:rsidR="000D58D4">
        <w:rPr>
          <w:rStyle w:val="Numatytasispastraiposriftas2"/>
          <w:rFonts w:ascii="Times New Roman" w:hAnsi="Times New Roman"/>
          <w:sz w:val="24"/>
          <w:szCs w:val="24"/>
        </w:rPr>
        <w:t xml:space="preserve"> </w:t>
      </w:r>
      <w:r w:rsidR="003A2776">
        <w:rPr>
          <w:rStyle w:val="Numatytasispastraiposriftas2"/>
          <w:rFonts w:ascii="Times New Roman" w:hAnsi="Times New Roman"/>
          <w:sz w:val="24"/>
          <w:szCs w:val="24"/>
        </w:rPr>
        <w:t>centro renginiai „Liepos 6-oji“, „Švie</w:t>
      </w:r>
      <w:r w:rsidR="00872731">
        <w:rPr>
          <w:rStyle w:val="Numatytasispastraiposriftas2"/>
          <w:rFonts w:ascii="Times New Roman" w:hAnsi="Times New Roman"/>
          <w:sz w:val="24"/>
          <w:szCs w:val="24"/>
        </w:rPr>
        <w:t>s</w:t>
      </w:r>
      <w:r w:rsidR="003A2776">
        <w:rPr>
          <w:rStyle w:val="Numatytasispastraiposriftas2"/>
          <w:rFonts w:ascii="Times New Roman" w:hAnsi="Times New Roman"/>
          <w:sz w:val="24"/>
          <w:szCs w:val="24"/>
        </w:rPr>
        <w:t xml:space="preserve">os diena“ ir kitos valstybinės, kalendorinės šventės. </w:t>
      </w:r>
      <w:r w:rsidR="009B50C1" w:rsidRPr="000D58D4">
        <w:rPr>
          <w:rFonts w:ascii="Times New Roman" w:hAnsi="Times New Roman"/>
          <w:sz w:val="24"/>
          <w:szCs w:val="24"/>
        </w:rPr>
        <w:t xml:space="preserve">Centre įgyvendintos 4 etninės kultūros programos: remiantis atliktais lauko tyrimais, sukurtas elektroninis Dovilų seniūnijos senųjų </w:t>
      </w:r>
      <w:proofErr w:type="spellStart"/>
      <w:r w:rsidR="009B50C1" w:rsidRPr="000D58D4">
        <w:rPr>
          <w:rFonts w:ascii="Times New Roman" w:hAnsi="Times New Roman"/>
          <w:sz w:val="24"/>
          <w:szCs w:val="24"/>
        </w:rPr>
        <w:t>kapinaičių</w:t>
      </w:r>
      <w:proofErr w:type="spellEnd"/>
      <w:r w:rsidR="009B50C1" w:rsidRPr="000D58D4">
        <w:rPr>
          <w:rFonts w:ascii="Times New Roman" w:hAnsi="Times New Roman"/>
          <w:sz w:val="24"/>
          <w:szCs w:val="24"/>
        </w:rPr>
        <w:t xml:space="preserve"> žemėlapis</w:t>
      </w:r>
      <w:r w:rsidR="00791536" w:rsidRPr="000D58D4">
        <w:rPr>
          <w:rStyle w:val="Puslapioinaosnuoroda"/>
          <w:rFonts w:ascii="Times New Roman" w:hAnsi="Times New Roman"/>
          <w:sz w:val="24"/>
          <w:szCs w:val="24"/>
        </w:rPr>
        <w:footnoteReference w:id="1"/>
      </w:r>
      <w:r w:rsidR="000D58D4" w:rsidRPr="000D58D4">
        <w:rPr>
          <w:rFonts w:ascii="Times New Roman" w:hAnsi="Times New Roman"/>
          <w:sz w:val="24"/>
          <w:szCs w:val="24"/>
        </w:rPr>
        <w:t xml:space="preserve"> </w:t>
      </w:r>
      <w:r w:rsidR="009B50C1" w:rsidRPr="000D58D4">
        <w:rPr>
          <w:rFonts w:ascii="Times New Roman" w:hAnsi="Times New Roman"/>
          <w:sz w:val="24"/>
          <w:szCs w:val="24"/>
        </w:rPr>
        <w:t>pristatytas Dovilų viešųjų erdvių apželdinimo Mažajai Lietuvai būdingais augalais projektas</w:t>
      </w:r>
      <w:r w:rsidR="00791536" w:rsidRPr="000D58D4">
        <w:rPr>
          <w:rStyle w:val="Puslapioinaosnuoroda"/>
          <w:rFonts w:ascii="Times New Roman" w:hAnsi="Times New Roman"/>
          <w:sz w:val="24"/>
          <w:szCs w:val="24"/>
        </w:rPr>
        <w:footnoteReference w:id="2"/>
      </w:r>
      <w:r w:rsidR="009B50C1" w:rsidRPr="000D58D4">
        <w:rPr>
          <w:rFonts w:ascii="Times New Roman" w:hAnsi="Times New Roman"/>
          <w:sz w:val="24"/>
          <w:szCs w:val="24"/>
        </w:rPr>
        <w:t>, paruošta nauja edukacija „Pasigamink siauruką“</w:t>
      </w:r>
      <w:r w:rsidR="00791536" w:rsidRPr="000D58D4">
        <w:rPr>
          <w:rStyle w:val="Puslapioinaosnuoroda"/>
          <w:rFonts w:ascii="Times New Roman" w:hAnsi="Times New Roman"/>
          <w:sz w:val="24"/>
          <w:szCs w:val="24"/>
        </w:rPr>
        <w:footnoteReference w:id="3"/>
      </w:r>
      <w:r w:rsidR="009B50C1" w:rsidRPr="000D58D4">
        <w:rPr>
          <w:rFonts w:ascii="Times New Roman" w:hAnsi="Times New Roman"/>
          <w:sz w:val="24"/>
          <w:szCs w:val="24"/>
        </w:rPr>
        <w:t>, atnaujinta lėlių teatro scena, atnaujintas lėlių spektaklis „Betliejaus istorija“</w:t>
      </w:r>
      <w:r w:rsidR="00791536" w:rsidRPr="000D58D4">
        <w:rPr>
          <w:rStyle w:val="Puslapioinaosnuoroda"/>
          <w:rFonts w:ascii="Times New Roman" w:hAnsi="Times New Roman"/>
          <w:sz w:val="24"/>
          <w:szCs w:val="24"/>
        </w:rPr>
        <w:footnoteReference w:id="4"/>
      </w:r>
      <w:r w:rsidR="009B50C1" w:rsidRPr="000D58D4">
        <w:rPr>
          <w:rFonts w:ascii="Times New Roman" w:hAnsi="Times New Roman"/>
          <w:sz w:val="24"/>
          <w:szCs w:val="24"/>
        </w:rPr>
        <w:t>, sukurta nauja edukacija „Betliejaus istorija“, pr</w:t>
      </w:r>
      <w:r w:rsidR="000D58D4" w:rsidRPr="000D58D4">
        <w:rPr>
          <w:rFonts w:ascii="Times New Roman" w:hAnsi="Times New Roman"/>
          <w:sz w:val="24"/>
          <w:szCs w:val="24"/>
        </w:rPr>
        <w:t>iemonės</w:t>
      </w:r>
      <w:r w:rsidR="009B50C1" w:rsidRPr="000D58D4">
        <w:rPr>
          <w:rFonts w:ascii="Times New Roman" w:hAnsi="Times New Roman"/>
          <w:sz w:val="24"/>
          <w:szCs w:val="24"/>
        </w:rPr>
        <w:t xml:space="preserve"> toliau bus tęsiamos</w:t>
      </w:r>
      <w:r w:rsidR="000D58D4" w:rsidRPr="000D58D4">
        <w:rPr>
          <w:rFonts w:ascii="Times New Roman" w:hAnsi="Times New Roman"/>
          <w:sz w:val="24"/>
          <w:szCs w:val="24"/>
        </w:rPr>
        <w:t xml:space="preserve"> ir jau numatytos naujos</w:t>
      </w:r>
      <w:r w:rsidR="009B50C1" w:rsidRPr="000D58D4">
        <w:rPr>
          <w:rFonts w:ascii="Times New Roman" w:hAnsi="Times New Roman"/>
          <w:sz w:val="24"/>
          <w:szCs w:val="24"/>
        </w:rPr>
        <w:t>. Centro specialistai vykdo mokymus, teikia konsultacijas etninės kultūros klausimais, kaip lektoriai dalyvauja seminaruose ruošiantis „</w:t>
      </w:r>
      <w:proofErr w:type="spellStart"/>
      <w:r w:rsidR="009B50C1" w:rsidRPr="000D58D4">
        <w:rPr>
          <w:rFonts w:ascii="Times New Roman" w:hAnsi="Times New Roman"/>
          <w:sz w:val="24"/>
          <w:szCs w:val="24"/>
        </w:rPr>
        <w:t>Tramtatulio</w:t>
      </w:r>
      <w:proofErr w:type="spellEnd"/>
      <w:r w:rsidR="009B50C1" w:rsidRPr="000D58D4">
        <w:rPr>
          <w:rFonts w:ascii="Times New Roman" w:hAnsi="Times New Roman"/>
          <w:sz w:val="24"/>
          <w:szCs w:val="24"/>
        </w:rPr>
        <w:t xml:space="preserve">“ konkursui, etninės kultūros olimpiadoms. </w:t>
      </w:r>
      <w:r w:rsidR="000D58D4" w:rsidRPr="000D58D4">
        <w:rPr>
          <w:rFonts w:ascii="Times New Roman" w:hAnsi="Times New Roman"/>
          <w:sz w:val="24"/>
          <w:szCs w:val="24"/>
        </w:rPr>
        <w:t xml:space="preserve">Klaipėdos rajono savivaldybei pritariant įsteigta </w:t>
      </w:r>
      <w:r w:rsidR="000D58D4" w:rsidRPr="000D58D4">
        <w:rPr>
          <w:rFonts w:ascii="Times New Roman" w:hAnsi="Times New Roman"/>
          <w:i/>
          <w:iCs/>
          <w:sz w:val="24"/>
          <w:szCs w:val="24"/>
        </w:rPr>
        <w:t xml:space="preserve">Johano Ferdinando </w:t>
      </w:r>
      <w:proofErr w:type="spellStart"/>
      <w:r w:rsidR="000D58D4" w:rsidRPr="000D58D4">
        <w:rPr>
          <w:rFonts w:ascii="Times New Roman" w:hAnsi="Times New Roman"/>
          <w:i/>
          <w:iCs/>
          <w:sz w:val="24"/>
          <w:szCs w:val="24"/>
        </w:rPr>
        <w:t>Kelkio</w:t>
      </w:r>
      <w:proofErr w:type="spellEnd"/>
      <w:r w:rsidR="000D58D4" w:rsidRPr="000D58D4">
        <w:rPr>
          <w:rFonts w:ascii="Times New Roman" w:hAnsi="Times New Roman"/>
          <w:i/>
          <w:iCs/>
          <w:sz w:val="24"/>
          <w:szCs w:val="24"/>
        </w:rPr>
        <w:t xml:space="preserve"> premija</w:t>
      </w:r>
      <w:r w:rsidR="000D58D4" w:rsidRPr="000D58D4">
        <w:rPr>
          <w:rFonts w:ascii="Times New Roman" w:hAnsi="Times New Roman"/>
          <w:sz w:val="24"/>
          <w:szCs w:val="24"/>
        </w:rPr>
        <w:t xml:space="preserve">, patvirtinti įstatai, įvyko konkursas premijai laimėti, surengta pirmosios premijos įteikimo ceremonija. </w:t>
      </w:r>
      <w:r w:rsidR="001F7361" w:rsidRPr="000D58D4">
        <w:rPr>
          <w:rFonts w:ascii="Times New Roman" w:hAnsi="Times New Roman"/>
          <w:sz w:val="24"/>
          <w:szCs w:val="24"/>
        </w:rPr>
        <w:t xml:space="preserve">Centro darbuotoja </w:t>
      </w:r>
      <w:proofErr w:type="spellStart"/>
      <w:r w:rsidR="001F7361" w:rsidRPr="000D58D4">
        <w:rPr>
          <w:rFonts w:ascii="Times New Roman" w:hAnsi="Times New Roman"/>
          <w:sz w:val="24"/>
          <w:szCs w:val="24"/>
        </w:rPr>
        <w:t>etnologė</w:t>
      </w:r>
      <w:proofErr w:type="spellEnd"/>
      <w:r w:rsidR="001F7361" w:rsidRPr="000D58D4">
        <w:rPr>
          <w:rFonts w:ascii="Times New Roman" w:hAnsi="Times New Roman"/>
          <w:sz w:val="24"/>
          <w:szCs w:val="24"/>
        </w:rPr>
        <w:t xml:space="preserve"> Dalia </w:t>
      </w:r>
      <w:proofErr w:type="spellStart"/>
      <w:r w:rsidR="001F7361" w:rsidRPr="000D58D4">
        <w:rPr>
          <w:rFonts w:ascii="Times New Roman" w:hAnsi="Times New Roman"/>
          <w:sz w:val="24"/>
          <w:szCs w:val="24"/>
        </w:rPr>
        <w:t>Lengvinaitė</w:t>
      </w:r>
      <w:proofErr w:type="spellEnd"/>
      <w:r w:rsidR="00A571F1">
        <w:rPr>
          <w:rFonts w:ascii="Times New Roman" w:hAnsi="Times New Roman"/>
          <w:sz w:val="24"/>
          <w:szCs w:val="24"/>
        </w:rPr>
        <w:t>,</w:t>
      </w:r>
      <w:r w:rsidR="001F7361" w:rsidRPr="000D58D4">
        <w:rPr>
          <w:rFonts w:ascii="Times New Roman" w:hAnsi="Times New Roman"/>
          <w:sz w:val="24"/>
          <w:szCs w:val="24"/>
        </w:rPr>
        <w:t xml:space="preserve"> kaip tautodailininkė, sodų rišėja, apdovanota Klaipėdos rajono savivaldybės įsteigta Vytauto Majoro premija. </w:t>
      </w:r>
    </w:p>
    <w:p w14:paraId="5D08D57A" w14:textId="2C8F49A0" w:rsidR="000D58D4" w:rsidRPr="000D58D4" w:rsidRDefault="000D58D4" w:rsidP="000D58D4">
      <w:pPr>
        <w:pStyle w:val="prastasis1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Didžiausi ata</w:t>
      </w:r>
      <w:r w:rsidR="00872731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kaitinių metų iš</w:t>
      </w:r>
      <w:r w:rsidR="00872731">
        <w:rPr>
          <w:rFonts w:ascii="Times New Roman" w:hAnsi="Times New Roman"/>
          <w:sz w:val="24"/>
          <w:szCs w:val="24"/>
        </w:rPr>
        <w:t>š</w:t>
      </w:r>
      <w:r>
        <w:rPr>
          <w:rFonts w:ascii="Times New Roman" w:hAnsi="Times New Roman"/>
          <w:sz w:val="24"/>
          <w:szCs w:val="24"/>
        </w:rPr>
        <w:t xml:space="preserve">ūkiai centro direktorės Lilijos </w:t>
      </w:r>
      <w:proofErr w:type="spellStart"/>
      <w:r>
        <w:rPr>
          <w:rFonts w:ascii="Times New Roman" w:hAnsi="Times New Roman"/>
          <w:sz w:val="24"/>
          <w:szCs w:val="24"/>
        </w:rPr>
        <w:t>Kerpienės</w:t>
      </w:r>
      <w:proofErr w:type="spellEnd"/>
      <w:r>
        <w:rPr>
          <w:rFonts w:ascii="Times New Roman" w:hAnsi="Times New Roman"/>
          <w:sz w:val="24"/>
          <w:szCs w:val="24"/>
        </w:rPr>
        <w:t xml:space="preserve"> nedarbingumas dėl ligos, išėjimas iš darbo, dėl to padidėjęs darbo krūvis</w:t>
      </w:r>
      <w:r w:rsidR="003A2776">
        <w:rPr>
          <w:rFonts w:ascii="Times New Roman" w:hAnsi="Times New Roman"/>
          <w:sz w:val="24"/>
          <w:szCs w:val="24"/>
        </w:rPr>
        <w:t xml:space="preserve"> tiek administracines, tiek ir meno bei kultūrinės veiklos funkcijas vykdantiems</w:t>
      </w:r>
      <w:r>
        <w:rPr>
          <w:rFonts w:ascii="Times New Roman" w:hAnsi="Times New Roman"/>
          <w:sz w:val="24"/>
          <w:szCs w:val="24"/>
        </w:rPr>
        <w:t xml:space="preserve"> darbuotojams.</w:t>
      </w:r>
      <w:r w:rsidR="003A2776">
        <w:rPr>
          <w:rFonts w:ascii="Times New Roman" w:hAnsi="Times New Roman"/>
          <w:sz w:val="24"/>
          <w:szCs w:val="24"/>
        </w:rPr>
        <w:t xml:space="preserve"> </w:t>
      </w:r>
      <w:r w:rsidRPr="000F19AB">
        <w:rPr>
          <w:rFonts w:ascii="Times New Roman" w:hAnsi="Times New Roman"/>
          <w:sz w:val="24"/>
          <w:szCs w:val="24"/>
        </w:rPr>
        <w:t>Centralizuotos buhalterijos įsteigimas atitraukė dėmesį nuo kultūr</w:t>
      </w:r>
      <w:r w:rsidR="00872731" w:rsidRPr="000F19AB">
        <w:rPr>
          <w:rFonts w:ascii="Times New Roman" w:hAnsi="Times New Roman"/>
          <w:sz w:val="24"/>
          <w:szCs w:val="24"/>
        </w:rPr>
        <w:t>i</w:t>
      </w:r>
      <w:r w:rsidRPr="000F19AB">
        <w:rPr>
          <w:rFonts w:ascii="Times New Roman" w:hAnsi="Times New Roman"/>
          <w:sz w:val="24"/>
          <w:szCs w:val="24"/>
        </w:rPr>
        <w:t>nių ir meninių centro veiklų įgyve</w:t>
      </w:r>
      <w:r w:rsidR="00A571F1">
        <w:rPr>
          <w:rFonts w:ascii="Times New Roman" w:hAnsi="Times New Roman"/>
          <w:sz w:val="24"/>
          <w:szCs w:val="24"/>
        </w:rPr>
        <w:t>n</w:t>
      </w:r>
      <w:r w:rsidRPr="000F19AB">
        <w:rPr>
          <w:rFonts w:ascii="Times New Roman" w:hAnsi="Times New Roman"/>
          <w:sz w:val="24"/>
          <w:szCs w:val="24"/>
        </w:rPr>
        <w:t>dinimo, pareikal</w:t>
      </w:r>
      <w:r w:rsidR="00872731" w:rsidRPr="000F19AB">
        <w:rPr>
          <w:rFonts w:ascii="Times New Roman" w:hAnsi="Times New Roman"/>
          <w:sz w:val="24"/>
          <w:szCs w:val="24"/>
        </w:rPr>
        <w:t>a</w:t>
      </w:r>
      <w:r w:rsidRPr="000F19AB">
        <w:rPr>
          <w:rFonts w:ascii="Times New Roman" w:hAnsi="Times New Roman"/>
          <w:sz w:val="24"/>
          <w:szCs w:val="24"/>
        </w:rPr>
        <w:t>vo skirti didesnį dėmesį administravimo problemoms spręsti.</w:t>
      </w:r>
      <w:r>
        <w:rPr>
          <w:rFonts w:ascii="Times New Roman" w:hAnsi="Times New Roman"/>
          <w:sz w:val="24"/>
          <w:szCs w:val="24"/>
        </w:rPr>
        <w:t xml:space="preserve"> </w:t>
      </w:r>
      <w:r w:rsidR="003A2776">
        <w:rPr>
          <w:rFonts w:ascii="Times New Roman" w:hAnsi="Times New Roman"/>
          <w:sz w:val="24"/>
          <w:szCs w:val="24"/>
        </w:rPr>
        <w:t>Šie du įvykiai sukėlė darbuotojų kaitą, iškėlė funkcijų persiskirstymo būtinybę. Dalis kilusių problemų sėkmingai išspręsta, kai kurie iš</w:t>
      </w:r>
      <w:r w:rsidR="00872731">
        <w:rPr>
          <w:rFonts w:ascii="Times New Roman" w:hAnsi="Times New Roman"/>
          <w:sz w:val="24"/>
          <w:szCs w:val="24"/>
        </w:rPr>
        <w:t>š</w:t>
      </w:r>
      <w:r w:rsidR="003A2776">
        <w:rPr>
          <w:rFonts w:ascii="Times New Roman" w:hAnsi="Times New Roman"/>
          <w:sz w:val="24"/>
          <w:szCs w:val="24"/>
        </w:rPr>
        <w:t>ūkiai persikelia į einamuosius metus. Nepaisant kilusių išš</w:t>
      </w:r>
      <w:r w:rsidR="00575A71">
        <w:rPr>
          <w:rFonts w:ascii="Times New Roman" w:hAnsi="Times New Roman"/>
          <w:sz w:val="24"/>
          <w:szCs w:val="24"/>
        </w:rPr>
        <w:t>ū</w:t>
      </w:r>
      <w:r w:rsidR="003A2776">
        <w:rPr>
          <w:rFonts w:ascii="Times New Roman" w:hAnsi="Times New Roman"/>
          <w:sz w:val="24"/>
          <w:szCs w:val="24"/>
        </w:rPr>
        <w:t xml:space="preserve">kių centro veikla įgyvendinta preliminariai 90 proc. </w:t>
      </w:r>
    </w:p>
    <w:p w14:paraId="31EA8EB3" w14:textId="77777777" w:rsidR="001F7361" w:rsidRDefault="001F7361" w:rsidP="00162AB7">
      <w:pPr>
        <w:ind w:firstLine="567"/>
        <w:jc w:val="both"/>
        <w:rPr>
          <w:lang w:val="lt-LT" w:eastAsia="lt-LT"/>
        </w:rPr>
      </w:pPr>
    </w:p>
    <w:p w14:paraId="049831F5" w14:textId="6B159C06" w:rsidR="00761317" w:rsidRPr="001D753E" w:rsidRDefault="00162AB7" w:rsidP="00162AB7">
      <w:pPr>
        <w:ind w:firstLine="567"/>
        <w:jc w:val="both"/>
        <w:rPr>
          <w:lang w:val="lt-LT" w:eastAsia="lt-LT"/>
        </w:rPr>
      </w:pPr>
      <w:r w:rsidRPr="001D753E">
        <w:rPr>
          <w:lang w:val="lt-LT" w:eastAsia="lt-LT"/>
        </w:rPr>
        <w:t xml:space="preserve">1.3. </w:t>
      </w:r>
      <w:r w:rsidRPr="001D753E">
        <w:rPr>
          <w:b/>
          <w:lang w:val="lt-LT" w:eastAsia="lt-LT"/>
        </w:rPr>
        <w:t>Įstaigos darbuotojai</w:t>
      </w:r>
      <w:r w:rsidR="00DE07A7" w:rsidRPr="001D753E">
        <w:rPr>
          <w:lang w:val="lt-LT" w:eastAsia="lt-LT"/>
        </w:rPr>
        <w:t xml:space="preserve"> </w:t>
      </w:r>
    </w:p>
    <w:p w14:paraId="539F1A39" w14:textId="77777777" w:rsidR="008674A5" w:rsidRDefault="00761317" w:rsidP="009A2B0B">
      <w:pPr>
        <w:ind w:firstLine="567"/>
        <w:jc w:val="both"/>
        <w:rPr>
          <w:lang w:val="lt-LT"/>
        </w:rPr>
      </w:pPr>
      <w:r w:rsidRPr="001D753E">
        <w:rPr>
          <w:lang w:val="lt-LT" w:eastAsia="lt-LT"/>
        </w:rPr>
        <w:t xml:space="preserve">1.3.1. </w:t>
      </w:r>
      <w:r w:rsidR="000A761B" w:rsidRPr="001D753E">
        <w:rPr>
          <w:b/>
          <w:lang w:val="lt-LT"/>
        </w:rPr>
        <w:t>Pareigybių skaičius</w:t>
      </w:r>
      <w:r w:rsidR="000A761B" w:rsidRPr="001D753E">
        <w:rPr>
          <w:lang w:val="lt-LT"/>
        </w:rPr>
        <w:t xml:space="preserve">: didžiausias leistinas pareigybių skaičius įstaigoje </w:t>
      </w:r>
      <w:r w:rsidR="00BB29CF">
        <w:rPr>
          <w:lang w:val="lt-LT"/>
        </w:rPr>
        <w:t>–</w:t>
      </w:r>
      <w:r w:rsidR="000A761B" w:rsidRPr="001D753E">
        <w:rPr>
          <w:lang w:val="lt-LT"/>
        </w:rPr>
        <w:t xml:space="preserve"> </w:t>
      </w:r>
      <w:r w:rsidR="009A2B0B" w:rsidRPr="009A2B0B">
        <w:rPr>
          <w:b/>
          <w:bCs/>
          <w:lang w:val="lt-LT"/>
        </w:rPr>
        <w:t>8 (9.5 etato)</w:t>
      </w:r>
      <w:r w:rsidR="000A761B" w:rsidRPr="001D753E">
        <w:rPr>
          <w:lang w:val="lt-LT"/>
        </w:rPr>
        <w:t xml:space="preserve">, užimtų pareigybių skaičius </w:t>
      </w:r>
      <w:r w:rsidR="00BB29CF">
        <w:rPr>
          <w:lang w:val="lt-LT"/>
        </w:rPr>
        <w:t xml:space="preserve"> </w:t>
      </w:r>
      <w:r w:rsidR="009A2B0B" w:rsidRPr="009A2B0B">
        <w:rPr>
          <w:b/>
          <w:bCs/>
          <w:lang w:val="lt-LT"/>
        </w:rPr>
        <w:t>8 (9.5 etato)</w:t>
      </w:r>
      <w:r w:rsidR="009A2B0B" w:rsidRPr="001D753E">
        <w:rPr>
          <w:lang w:val="lt-LT"/>
        </w:rPr>
        <w:t xml:space="preserve"> </w:t>
      </w:r>
      <w:r w:rsidR="000A761B" w:rsidRPr="001D753E">
        <w:rPr>
          <w:lang w:val="lt-LT"/>
        </w:rPr>
        <w:t xml:space="preserve">(fizinių asmenų skaičius </w:t>
      </w:r>
      <w:r w:rsidR="009A2B0B">
        <w:rPr>
          <w:lang w:val="lt-LT"/>
        </w:rPr>
        <w:t>14</w:t>
      </w:r>
      <w:r w:rsidR="000A761B" w:rsidRPr="001D753E">
        <w:rPr>
          <w:lang w:val="lt-LT"/>
        </w:rPr>
        <w:t xml:space="preserve">). </w:t>
      </w:r>
    </w:p>
    <w:p w14:paraId="54B7205D" w14:textId="4462AB83" w:rsidR="008674A5" w:rsidRDefault="008674A5" w:rsidP="009A2B0B">
      <w:pPr>
        <w:ind w:firstLine="567"/>
        <w:jc w:val="both"/>
        <w:rPr>
          <w:lang w:val="lt-LT"/>
        </w:rPr>
      </w:pPr>
      <w:r>
        <w:rPr>
          <w:shd w:val="clear" w:color="auto" w:fill="FFFFFF"/>
          <w:lang w:val="lt-LT"/>
        </w:rPr>
        <w:t xml:space="preserve">Ataskaitiniais  metais centrą paliko </w:t>
      </w:r>
      <w:r w:rsidRPr="009A2B0B">
        <w:rPr>
          <w:b/>
          <w:bCs/>
          <w:shd w:val="clear" w:color="auto" w:fill="FFFFFF"/>
          <w:lang w:val="lt-LT"/>
        </w:rPr>
        <w:t>2</w:t>
      </w:r>
      <w:r>
        <w:rPr>
          <w:shd w:val="clear" w:color="auto" w:fill="FFFFFF"/>
          <w:lang w:val="lt-LT"/>
        </w:rPr>
        <w:t xml:space="preserve"> darbuotojai:</w:t>
      </w:r>
      <w:r w:rsidRPr="008674A5">
        <w:rPr>
          <w:shd w:val="clear" w:color="auto" w:fill="FFFFFF"/>
          <w:lang w:val="lt-LT"/>
        </w:rPr>
        <w:t xml:space="preserve"> </w:t>
      </w:r>
      <w:r>
        <w:rPr>
          <w:shd w:val="clear" w:color="auto" w:fill="FFFFFF"/>
          <w:lang w:val="lt-LT"/>
        </w:rPr>
        <w:t xml:space="preserve">Gintarė Radvilavičiūtė (lėlių teatro režisierius 0,5 etato) ir centro idėjos įkūrėja ilgametė vadovė Lilija </w:t>
      </w:r>
      <w:proofErr w:type="spellStart"/>
      <w:r>
        <w:rPr>
          <w:shd w:val="clear" w:color="auto" w:fill="FFFFFF"/>
          <w:lang w:val="lt-LT"/>
        </w:rPr>
        <w:t>Kerpienė</w:t>
      </w:r>
      <w:proofErr w:type="spellEnd"/>
      <w:r>
        <w:rPr>
          <w:shd w:val="clear" w:color="auto" w:fill="FFFFFF"/>
          <w:lang w:val="lt-LT"/>
        </w:rPr>
        <w:t xml:space="preserve"> (direktorius 1 etatas). Šiuo metu direktoriaus pareigas laikinai eina meno skyriaus vadovas Jonas Tilvikas. </w:t>
      </w:r>
    </w:p>
    <w:p w14:paraId="4ED67720" w14:textId="7BC21889" w:rsidR="009A2B0B" w:rsidRDefault="009A2B0B" w:rsidP="009A2B0B">
      <w:pPr>
        <w:ind w:firstLine="567"/>
        <w:jc w:val="both"/>
        <w:rPr>
          <w:lang w:val="lt-LT" w:eastAsia="lt-LT"/>
        </w:rPr>
      </w:pPr>
      <w:r>
        <w:rPr>
          <w:shd w:val="clear" w:color="auto" w:fill="FFFFFF"/>
          <w:lang w:val="lt-LT"/>
        </w:rPr>
        <w:t xml:space="preserve">Ataskaitiniais metais centro gretas papildė </w:t>
      </w:r>
      <w:r w:rsidRPr="009A2B0B">
        <w:rPr>
          <w:b/>
          <w:bCs/>
          <w:shd w:val="clear" w:color="auto" w:fill="FFFFFF"/>
          <w:lang w:val="lt-LT"/>
        </w:rPr>
        <w:t>5</w:t>
      </w:r>
      <w:r>
        <w:rPr>
          <w:shd w:val="clear" w:color="auto" w:fill="FFFFFF"/>
          <w:lang w:val="lt-LT"/>
        </w:rPr>
        <w:t xml:space="preserve"> nauji darbuotojai</w:t>
      </w:r>
      <w:r w:rsidR="008674A5">
        <w:rPr>
          <w:shd w:val="clear" w:color="auto" w:fill="FFFFFF"/>
          <w:lang w:val="lt-LT"/>
        </w:rPr>
        <w:t xml:space="preserve">: </w:t>
      </w:r>
      <w:r>
        <w:rPr>
          <w:shd w:val="clear" w:color="auto" w:fill="FFFFFF"/>
          <w:lang w:val="lt-LT"/>
        </w:rPr>
        <w:t xml:space="preserve">Daiva </w:t>
      </w:r>
      <w:proofErr w:type="spellStart"/>
      <w:r>
        <w:rPr>
          <w:shd w:val="clear" w:color="auto" w:fill="FFFFFF"/>
          <w:lang w:val="lt-LT"/>
        </w:rPr>
        <w:t>Šiukštienė</w:t>
      </w:r>
      <w:proofErr w:type="spellEnd"/>
      <w:r>
        <w:rPr>
          <w:shd w:val="clear" w:color="auto" w:fill="FFFFFF"/>
          <w:lang w:val="lt-LT"/>
        </w:rPr>
        <w:t xml:space="preserve"> (administratorius 0,5) dalyvauja rengiant projektus, finansinius dokumentus</w:t>
      </w:r>
      <w:r w:rsidR="008674A5">
        <w:rPr>
          <w:shd w:val="clear" w:color="auto" w:fill="FFFFFF"/>
          <w:lang w:val="lt-LT"/>
        </w:rPr>
        <w:t>,</w:t>
      </w:r>
      <w:r>
        <w:rPr>
          <w:shd w:val="clear" w:color="auto" w:fill="FFFFFF"/>
          <w:lang w:val="lt-LT"/>
        </w:rPr>
        <w:t xml:space="preserve"> Monika </w:t>
      </w:r>
      <w:proofErr w:type="spellStart"/>
      <w:r>
        <w:rPr>
          <w:shd w:val="clear" w:color="auto" w:fill="FFFFFF"/>
          <w:lang w:val="lt-LT"/>
        </w:rPr>
        <w:t>Norgėlienė</w:t>
      </w:r>
      <w:proofErr w:type="spellEnd"/>
      <w:r>
        <w:rPr>
          <w:shd w:val="clear" w:color="auto" w:fill="FFFFFF"/>
          <w:lang w:val="lt-LT"/>
        </w:rPr>
        <w:t xml:space="preserve"> (renginių organizatorius 0,5 etato) iš Lilijos </w:t>
      </w:r>
      <w:proofErr w:type="spellStart"/>
      <w:r>
        <w:rPr>
          <w:shd w:val="clear" w:color="auto" w:fill="FFFFFF"/>
          <w:lang w:val="lt-LT"/>
        </w:rPr>
        <w:t>Kerpienė</w:t>
      </w:r>
      <w:r w:rsidR="00044FB9">
        <w:rPr>
          <w:shd w:val="clear" w:color="auto" w:fill="FFFFFF"/>
          <w:lang w:val="lt-LT"/>
        </w:rPr>
        <w:t>s</w:t>
      </w:r>
      <w:proofErr w:type="spellEnd"/>
      <w:r>
        <w:rPr>
          <w:shd w:val="clear" w:color="auto" w:fill="FFFFFF"/>
          <w:lang w:val="lt-LT"/>
        </w:rPr>
        <w:t xml:space="preserve"> perėmė vadovavimą folkloro ans</w:t>
      </w:r>
      <w:r w:rsidR="00044FB9">
        <w:rPr>
          <w:shd w:val="clear" w:color="auto" w:fill="FFFFFF"/>
          <w:lang w:val="lt-LT"/>
        </w:rPr>
        <w:t>a</w:t>
      </w:r>
      <w:r>
        <w:rPr>
          <w:shd w:val="clear" w:color="auto" w:fill="FFFFFF"/>
          <w:lang w:val="lt-LT"/>
        </w:rPr>
        <w:t xml:space="preserve">mbliui </w:t>
      </w:r>
      <w:r w:rsidR="00354719">
        <w:rPr>
          <w:shd w:val="clear" w:color="auto" w:fill="FFFFFF"/>
          <w:lang w:val="lt-LT"/>
        </w:rPr>
        <w:t>„</w:t>
      </w:r>
      <w:proofErr w:type="spellStart"/>
      <w:r w:rsidR="00044FB9">
        <w:rPr>
          <w:shd w:val="clear" w:color="auto" w:fill="FFFFFF"/>
          <w:lang w:val="lt-LT"/>
        </w:rPr>
        <w:t>L</w:t>
      </w:r>
      <w:r>
        <w:rPr>
          <w:shd w:val="clear" w:color="auto" w:fill="FFFFFF"/>
          <w:lang w:val="lt-LT"/>
        </w:rPr>
        <w:t>ažupis</w:t>
      </w:r>
      <w:proofErr w:type="spellEnd"/>
      <w:r w:rsidR="00354719">
        <w:rPr>
          <w:shd w:val="clear" w:color="auto" w:fill="FFFFFF"/>
          <w:lang w:val="lt-LT"/>
        </w:rPr>
        <w:t>“</w:t>
      </w:r>
      <w:r w:rsidR="008674A5">
        <w:rPr>
          <w:shd w:val="clear" w:color="auto" w:fill="FFFFFF"/>
          <w:lang w:val="lt-LT"/>
        </w:rPr>
        <w:t>,</w:t>
      </w:r>
      <w:r>
        <w:rPr>
          <w:shd w:val="clear" w:color="auto" w:fill="FFFFFF"/>
          <w:lang w:val="lt-LT"/>
        </w:rPr>
        <w:t xml:space="preserve"> Alvydas </w:t>
      </w:r>
      <w:proofErr w:type="spellStart"/>
      <w:r>
        <w:rPr>
          <w:shd w:val="clear" w:color="auto" w:fill="FFFFFF"/>
          <w:lang w:val="lt-LT"/>
        </w:rPr>
        <w:t>Vozgirdas</w:t>
      </w:r>
      <w:proofErr w:type="spellEnd"/>
      <w:r>
        <w:rPr>
          <w:shd w:val="clear" w:color="auto" w:fill="FFFFFF"/>
          <w:lang w:val="lt-LT"/>
        </w:rPr>
        <w:t xml:space="preserve"> (etnologo pareigose 0,5) veda muzikines edukacijas, renka centro muz</w:t>
      </w:r>
      <w:r w:rsidR="00044FB9">
        <w:rPr>
          <w:shd w:val="clear" w:color="auto" w:fill="FFFFFF"/>
          <w:lang w:val="lt-LT"/>
        </w:rPr>
        <w:t>i</w:t>
      </w:r>
      <w:r>
        <w:rPr>
          <w:shd w:val="clear" w:color="auto" w:fill="FFFFFF"/>
          <w:lang w:val="lt-LT"/>
        </w:rPr>
        <w:t>kinio folkloro grupę, vykdo fo</w:t>
      </w:r>
      <w:r w:rsidR="00044FB9">
        <w:rPr>
          <w:shd w:val="clear" w:color="auto" w:fill="FFFFFF"/>
          <w:lang w:val="lt-LT"/>
        </w:rPr>
        <w:t>l</w:t>
      </w:r>
      <w:r>
        <w:rPr>
          <w:shd w:val="clear" w:color="auto" w:fill="FFFFFF"/>
          <w:lang w:val="lt-LT"/>
        </w:rPr>
        <w:t>klor</w:t>
      </w:r>
      <w:r w:rsidR="008674A5">
        <w:rPr>
          <w:shd w:val="clear" w:color="auto" w:fill="FFFFFF"/>
          <w:lang w:val="lt-LT"/>
        </w:rPr>
        <w:t>o</w:t>
      </w:r>
      <w:r>
        <w:rPr>
          <w:shd w:val="clear" w:color="auto" w:fill="FFFFFF"/>
          <w:lang w:val="lt-LT"/>
        </w:rPr>
        <w:t xml:space="preserve"> tyrimus</w:t>
      </w:r>
      <w:r w:rsidR="008674A5">
        <w:rPr>
          <w:shd w:val="clear" w:color="auto" w:fill="FFFFFF"/>
          <w:lang w:val="lt-LT"/>
        </w:rPr>
        <w:t>,</w:t>
      </w:r>
      <w:r>
        <w:rPr>
          <w:shd w:val="clear" w:color="auto" w:fill="FFFFFF"/>
          <w:lang w:val="lt-LT"/>
        </w:rPr>
        <w:t xml:space="preserve"> Erikas Narbutas (renginių organizatorius 0,5 etato) </w:t>
      </w:r>
      <w:r>
        <w:rPr>
          <w:shd w:val="clear" w:color="auto" w:fill="FFFFFF"/>
          <w:lang w:val="lt-LT"/>
        </w:rPr>
        <w:lastRenderedPageBreak/>
        <w:t>administ</w:t>
      </w:r>
      <w:r w:rsidR="00044FB9">
        <w:rPr>
          <w:shd w:val="clear" w:color="auto" w:fill="FFFFFF"/>
          <w:lang w:val="lt-LT"/>
        </w:rPr>
        <w:t>ru</w:t>
      </w:r>
      <w:r>
        <w:rPr>
          <w:shd w:val="clear" w:color="auto" w:fill="FFFFFF"/>
          <w:lang w:val="lt-LT"/>
        </w:rPr>
        <w:t xml:space="preserve">oja el. puslapį, </w:t>
      </w:r>
      <w:r w:rsidR="00A571F1">
        <w:rPr>
          <w:shd w:val="clear" w:color="auto" w:fill="FFFFFF"/>
          <w:lang w:val="lt-LT"/>
        </w:rPr>
        <w:t>„</w:t>
      </w:r>
      <w:r>
        <w:rPr>
          <w:shd w:val="clear" w:color="auto" w:fill="FFFFFF"/>
          <w:lang w:val="lt-LT"/>
        </w:rPr>
        <w:t>Facebook</w:t>
      </w:r>
      <w:r w:rsidR="00A571F1">
        <w:rPr>
          <w:shd w:val="clear" w:color="auto" w:fill="FFFFFF"/>
          <w:lang w:val="lt-LT"/>
        </w:rPr>
        <w:t>“</w:t>
      </w:r>
      <w:r>
        <w:rPr>
          <w:shd w:val="clear" w:color="auto" w:fill="FFFFFF"/>
          <w:lang w:val="lt-LT"/>
        </w:rPr>
        <w:t xml:space="preserve"> paskyrą, rūpinasi garsu ir apšvietimu, skelbimų dizainu ir maketavimu</w:t>
      </w:r>
      <w:r w:rsidR="008674A5">
        <w:rPr>
          <w:shd w:val="clear" w:color="auto" w:fill="FFFFFF"/>
          <w:lang w:val="lt-LT"/>
        </w:rPr>
        <w:t>,</w:t>
      </w:r>
      <w:r>
        <w:rPr>
          <w:shd w:val="clear" w:color="auto" w:fill="FFFFFF"/>
          <w:lang w:val="lt-LT"/>
        </w:rPr>
        <w:t xml:space="preserve"> Martynas Jurkus (etnol</w:t>
      </w:r>
      <w:r w:rsidR="00044FB9">
        <w:rPr>
          <w:shd w:val="clear" w:color="auto" w:fill="FFFFFF"/>
          <w:lang w:val="lt-LT"/>
        </w:rPr>
        <w:t>o</w:t>
      </w:r>
      <w:r>
        <w:rPr>
          <w:shd w:val="clear" w:color="auto" w:fill="FFFFFF"/>
          <w:lang w:val="lt-LT"/>
        </w:rPr>
        <w:t xml:space="preserve">gas 0.5 etato) perima etninės kultūros plėtros priemonių vykdymą, pradeda konfesijos ir etniškumo sąsajų tyrimus Klaipėdos rajone. </w:t>
      </w:r>
    </w:p>
    <w:p w14:paraId="2956C79F" w14:textId="77777777" w:rsidR="00CA3EC1" w:rsidRPr="00AE7B1D" w:rsidRDefault="00CA3EC1" w:rsidP="00AE7B1D">
      <w:pPr>
        <w:ind w:firstLine="567"/>
        <w:jc w:val="both"/>
        <w:rPr>
          <w:lang w:val="lt-LT"/>
        </w:rPr>
      </w:pPr>
    </w:p>
    <w:p w14:paraId="0E86E4FD" w14:textId="0A6EEFFB" w:rsidR="00D634AA" w:rsidRPr="001D753E" w:rsidRDefault="004D3A63" w:rsidP="000A761B">
      <w:pPr>
        <w:jc w:val="both"/>
        <w:rPr>
          <w:i/>
          <w:lang w:val="lt-LT"/>
        </w:rPr>
      </w:pPr>
      <w:r w:rsidRPr="001D753E">
        <w:rPr>
          <w:i/>
          <w:lang w:val="lt-LT"/>
        </w:rPr>
        <w:t>1 lentelė. Įstaigos pareigybių skaičius</w:t>
      </w:r>
    </w:p>
    <w:tbl>
      <w:tblPr>
        <w:tblStyle w:val="Lentelstinklelis"/>
        <w:tblW w:w="0" w:type="auto"/>
        <w:tblInd w:w="108" w:type="dxa"/>
        <w:tblLook w:val="04A0" w:firstRow="1" w:lastRow="0" w:firstColumn="1" w:lastColumn="0" w:noHBand="0" w:noVBand="1"/>
      </w:tblPr>
      <w:tblGrid>
        <w:gridCol w:w="576"/>
        <w:gridCol w:w="3706"/>
        <w:gridCol w:w="1005"/>
        <w:gridCol w:w="1027"/>
        <w:gridCol w:w="1603"/>
        <w:gridCol w:w="1603"/>
      </w:tblGrid>
      <w:tr w:rsidR="000A761B" w:rsidRPr="00166A19" w14:paraId="7F0E6242" w14:textId="77777777" w:rsidTr="00C57540">
        <w:tc>
          <w:tcPr>
            <w:tcW w:w="576" w:type="dxa"/>
            <w:vMerge w:val="restart"/>
            <w:vAlign w:val="center"/>
          </w:tcPr>
          <w:p w14:paraId="7B0FC34C" w14:textId="77777777" w:rsidR="000A761B" w:rsidRPr="001D753E" w:rsidRDefault="000A761B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  <w:p w14:paraId="26C44335" w14:textId="77777777" w:rsidR="000A761B" w:rsidRPr="001D753E" w:rsidRDefault="000A761B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3706" w:type="dxa"/>
            <w:vMerge w:val="restart"/>
            <w:vAlign w:val="center"/>
          </w:tcPr>
          <w:p w14:paraId="525300D3" w14:textId="77777777" w:rsidR="000A761B" w:rsidRPr="001D753E" w:rsidRDefault="000A761B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Pareigybės</w:t>
            </w:r>
          </w:p>
        </w:tc>
        <w:tc>
          <w:tcPr>
            <w:tcW w:w="5238" w:type="dxa"/>
            <w:gridSpan w:val="4"/>
          </w:tcPr>
          <w:p w14:paraId="55537DCF" w14:textId="77777777" w:rsidR="000A761B" w:rsidRPr="001D753E" w:rsidRDefault="000A761B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Pareigybių skaičius etatais/darbuotojų skaičius</w:t>
            </w:r>
          </w:p>
        </w:tc>
      </w:tr>
      <w:tr w:rsidR="000A761B" w:rsidRPr="001D753E" w14:paraId="5A50E748" w14:textId="77777777" w:rsidTr="000A4393">
        <w:tc>
          <w:tcPr>
            <w:tcW w:w="576" w:type="dxa"/>
            <w:vMerge/>
          </w:tcPr>
          <w:p w14:paraId="65DC8C0A" w14:textId="77777777" w:rsidR="000A761B" w:rsidRPr="001D753E" w:rsidRDefault="000A761B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3706" w:type="dxa"/>
            <w:vMerge/>
          </w:tcPr>
          <w:p w14:paraId="58F54475" w14:textId="77777777" w:rsidR="000A761B" w:rsidRPr="001D753E" w:rsidRDefault="000A761B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005" w:type="dxa"/>
            <w:vMerge w:val="restart"/>
            <w:vAlign w:val="center"/>
          </w:tcPr>
          <w:p w14:paraId="54501AC3" w14:textId="77777777" w:rsidR="000A761B" w:rsidRPr="001D753E" w:rsidRDefault="000A761B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201F9803" w14:textId="168E083F" w:rsidR="000A761B" w:rsidRPr="001D753E" w:rsidRDefault="00A35D9D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>202</w:t>
            </w:r>
            <w:r w:rsidR="00B74C73">
              <w:rPr>
                <w:rFonts w:ascii="Times New Roman" w:hAnsi="Times New Roman" w:cs="Times New Roman"/>
                <w:b/>
                <w:lang w:val="lt-LT"/>
              </w:rPr>
              <w:t>1</w:t>
            </w:r>
            <w:r w:rsidR="000A761B" w:rsidRPr="001D753E">
              <w:rPr>
                <w:rFonts w:ascii="Times New Roman" w:hAnsi="Times New Roman" w:cs="Times New Roman"/>
                <w:b/>
                <w:lang w:val="lt-LT"/>
              </w:rPr>
              <w:t xml:space="preserve"> m.</w:t>
            </w:r>
          </w:p>
        </w:tc>
        <w:tc>
          <w:tcPr>
            <w:tcW w:w="4233" w:type="dxa"/>
            <w:gridSpan w:val="3"/>
          </w:tcPr>
          <w:p w14:paraId="77177783" w14:textId="6CCF78AD" w:rsidR="000A761B" w:rsidRPr="001D753E" w:rsidRDefault="00A35D9D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>2022</w:t>
            </w:r>
            <w:r w:rsidR="000A761B" w:rsidRPr="001D753E">
              <w:rPr>
                <w:rFonts w:ascii="Times New Roman" w:hAnsi="Times New Roman" w:cs="Times New Roman"/>
                <w:b/>
                <w:lang w:val="lt-LT"/>
              </w:rPr>
              <w:t xml:space="preserve"> m.</w:t>
            </w:r>
          </w:p>
        </w:tc>
      </w:tr>
      <w:tr w:rsidR="001D753E" w:rsidRPr="001D753E" w14:paraId="3732F666" w14:textId="77777777" w:rsidTr="000A4393">
        <w:tc>
          <w:tcPr>
            <w:tcW w:w="576" w:type="dxa"/>
            <w:vMerge/>
          </w:tcPr>
          <w:p w14:paraId="6CC59763" w14:textId="77777777" w:rsidR="000A761B" w:rsidRPr="001D753E" w:rsidRDefault="000A761B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3706" w:type="dxa"/>
            <w:vMerge/>
          </w:tcPr>
          <w:p w14:paraId="734D8FD2" w14:textId="77777777" w:rsidR="000A761B" w:rsidRPr="001D753E" w:rsidRDefault="000A761B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005" w:type="dxa"/>
            <w:vMerge/>
          </w:tcPr>
          <w:p w14:paraId="019369FF" w14:textId="77777777" w:rsidR="000A761B" w:rsidRPr="001D753E" w:rsidRDefault="000A761B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0F56151C" w14:textId="77777777" w:rsidR="000A761B" w:rsidRPr="001D753E" w:rsidRDefault="000A761B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Iš viso</w:t>
            </w:r>
          </w:p>
        </w:tc>
        <w:tc>
          <w:tcPr>
            <w:tcW w:w="3206" w:type="dxa"/>
            <w:gridSpan w:val="2"/>
          </w:tcPr>
          <w:p w14:paraId="747492DC" w14:textId="77777777" w:rsidR="000A761B" w:rsidRPr="001D753E" w:rsidRDefault="000A761B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 xml:space="preserve">Iš jų atvykstančių iš </w:t>
            </w:r>
          </w:p>
        </w:tc>
      </w:tr>
      <w:tr w:rsidR="001D753E" w:rsidRPr="00166A19" w14:paraId="645123CC" w14:textId="77777777" w:rsidTr="000A4393">
        <w:tc>
          <w:tcPr>
            <w:tcW w:w="576" w:type="dxa"/>
            <w:vMerge/>
          </w:tcPr>
          <w:p w14:paraId="39237BA6" w14:textId="77777777" w:rsidR="000A761B" w:rsidRPr="001D753E" w:rsidRDefault="000A761B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3706" w:type="dxa"/>
            <w:vMerge/>
          </w:tcPr>
          <w:p w14:paraId="214B6BEB" w14:textId="77777777" w:rsidR="000A761B" w:rsidRPr="001D753E" w:rsidRDefault="000A761B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005" w:type="dxa"/>
            <w:vMerge/>
          </w:tcPr>
          <w:p w14:paraId="6577DD54" w14:textId="77777777" w:rsidR="000A761B" w:rsidRPr="001D753E" w:rsidRDefault="000A761B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027" w:type="dxa"/>
            <w:vMerge/>
          </w:tcPr>
          <w:p w14:paraId="4272B9E1" w14:textId="77777777" w:rsidR="000A761B" w:rsidRPr="001D753E" w:rsidRDefault="000A761B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603" w:type="dxa"/>
          </w:tcPr>
          <w:p w14:paraId="4651C8D3" w14:textId="77777777" w:rsidR="000A761B" w:rsidRPr="001D753E" w:rsidRDefault="000A761B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kitų įstaigų, esančių savivaldybėje</w:t>
            </w:r>
          </w:p>
        </w:tc>
        <w:tc>
          <w:tcPr>
            <w:tcW w:w="1603" w:type="dxa"/>
          </w:tcPr>
          <w:p w14:paraId="4A92298F" w14:textId="77777777" w:rsidR="000A761B" w:rsidRPr="001D753E" w:rsidRDefault="000A761B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kitų įstaigų, esančių kitoje savivaldybėje</w:t>
            </w:r>
          </w:p>
        </w:tc>
      </w:tr>
      <w:tr w:rsidR="00C57540" w:rsidRPr="001D753E" w14:paraId="31123835" w14:textId="77777777" w:rsidTr="000A4393">
        <w:trPr>
          <w:trHeight w:val="584"/>
        </w:trPr>
        <w:tc>
          <w:tcPr>
            <w:tcW w:w="576" w:type="dxa"/>
          </w:tcPr>
          <w:p w14:paraId="17D72294" w14:textId="77777777" w:rsidR="00C57540" w:rsidRPr="001D753E" w:rsidRDefault="00C57540" w:rsidP="00C57540">
            <w:pPr>
              <w:rPr>
                <w:rFonts w:ascii="Times New Roman" w:hAnsi="Times New Roman" w:cs="Times New Roman"/>
                <w:lang w:val="lt-LT"/>
              </w:rPr>
            </w:pPr>
            <w:r w:rsidRPr="001D753E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3706" w:type="dxa"/>
          </w:tcPr>
          <w:p w14:paraId="33563699" w14:textId="77777777" w:rsidR="00C57540" w:rsidRPr="001D753E" w:rsidRDefault="00C57540" w:rsidP="00C57540">
            <w:pPr>
              <w:rPr>
                <w:rFonts w:ascii="Times New Roman" w:hAnsi="Times New Roman" w:cs="Times New Roman"/>
                <w:lang w:val="lt-LT"/>
              </w:rPr>
            </w:pPr>
            <w:r w:rsidRPr="001D753E">
              <w:rPr>
                <w:rFonts w:ascii="Times New Roman" w:hAnsi="Times New Roman" w:cs="Times New Roman"/>
                <w:lang w:val="lt-LT"/>
              </w:rPr>
              <w:t>Užimtų pareigybių skaičius etatais/fizinių asmenų skaičius</w:t>
            </w:r>
          </w:p>
        </w:tc>
        <w:tc>
          <w:tcPr>
            <w:tcW w:w="1005" w:type="dxa"/>
          </w:tcPr>
          <w:p w14:paraId="0E384BF2" w14:textId="1F4AE699" w:rsidR="00C57540" w:rsidRDefault="00B74C73" w:rsidP="0023009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10/12</w:t>
            </w:r>
          </w:p>
          <w:p w14:paraId="0D795338" w14:textId="1123BDE1" w:rsidR="00C57540" w:rsidRPr="001D753E" w:rsidRDefault="00C57540" w:rsidP="00230097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027" w:type="dxa"/>
          </w:tcPr>
          <w:p w14:paraId="027A3156" w14:textId="12C5A2A9" w:rsidR="00C57540" w:rsidRPr="001D753E" w:rsidRDefault="00B74C73" w:rsidP="000A4393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9,5/14</w:t>
            </w:r>
          </w:p>
        </w:tc>
        <w:tc>
          <w:tcPr>
            <w:tcW w:w="1603" w:type="dxa"/>
          </w:tcPr>
          <w:p w14:paraId="24C3673E" w14:textId="5300304A" w:rsidR="00C57540" w:rsidRPr="0075598F" w:rsidRDefault="000E6E6B" w:rsidP="00C57540">
            <w:pPr>
              <w:jc w:val="center"/>
              <w:rPr>
                <w:rFonts w:ascii="Times New Roman" w:hAnsi="Times New Roman" w:cs="Times New Roman"/>
                <w:highlight w:val="yellow"/>
                <w:lang w:val="lt-LT"/>
              </w:rPr>
            </w:pPr>
            <w:r w:rsidRPr="00520231">
              <w:rPr>
                <w:rFonts w:ascii="Times New Roman" w:hAnsi="Times New Roman" w:cs="Times New Roman"/>
                <w:lang w:val="lt-LT"/>
              </w:rPr>
              <w:t>3,5/5</w:t>
            </w:r>
          </w:p>
        </w:tc>
        <w:tc>
          <w:tcPr>
            <w:tcW w:w="1603" w:type="dxa"/>
          </w:tcPr>
          <w:p w14:paraId="775C7570" w14:textId="72FDBFFC" w:rsidR="00C57540" w:rsidRPr="0075598F" w:rsidRDefault="000E6E6B" w:rsidP="00C57540">
            <w:pPr>
              <w:jc w:val="center"/>
              <w:rPr>
                <w:rFonts w:ascii="Times New Roman" w:hAnsi="Times New Roman" w:cs="Times New Roman"/>
                <w:highlight w:val="yellow"/>
                <w:lang w:val="lt-LT"/>
              </w:rPr>
            </w:pPr>
            <w:r w:rsidRPr="000E6E6B">
              <w:rPr>
                <w:rFonts w:ascii="Times New Roman" w:hAnsi="Times New Roman" w:cs="Times New Roman"/>
                <w:lang w:val="lt-LT"/>
              </w:rPr>
              <w:t>2/4</w:t>
            </w:r>
          </w:p>
        </w:tc>
      </w:tr>
      <w:tr w:rsidR="00C57540" w:rsidRPr="001D753E" w14:paraId="43DEFAEA" w14:textId="77777777" w:rsidTr="000A4393">
        <w:tc>
          <w:tcPr>
            <w:tcW w:w="576" w:type="dxa"/>
          </w:tcPr>
          <w:p w14:paraId="23032019" w14:textId="20C6363E" w:rsidR="00C57540" w:rsidRPr="001D753E" w:rsidRDefault="00C57540" w:rsidP="00C57540">
            <w:pPr>
              <w:rPr>
                <w:rFonts w:ascii="Times New Roman" w:hAnsi="Times New Roman" w:cs="Times New Roman"/>
                <w:lang w:val="lt-LT"/>
              </w:rPr>
            </w:pPr>
            <w:r w:rsidRPr="001D753E">
              <w:rPr>
                <w:rFonts w:ascii="Times New Roman" w:hAnsi="Times New Roman" w:cs="Times New Roman"/>
                <w:lang w:val="lt-LT"/>
              </w:rPr>
              <w:t>1.1.</w:t>
            </w:r>
          </w:p>
        </w:tc>
        <w:tc>
          <w:tcPr>
            <w:tcW w:w="3706" w:type="dxa"/>
          </w:tcPr>
          <w:p w14:paraId="49F32690" w14:textId="655477C6" w:rsidR="00C57540" w:rsidRPr="001D753E" w:rsidRDefault="00C57540" w:rsidP="00C57540">
            <w:pPr>
              <w:rPr>
                <w:rFonts w:ascii="Times New Roman" w:hAnsi="Times New Roman" w:cs="Times New Roman"/>
                <w:lang w:val="lt-LT"/>
              </w:rPr>
            </w:pPr>
            <w:r w:rsidRPr="001D753E">
              <w:rPr>
                <w:rFonts w:ascii="Times New Roman" w:hAnsi="Times New Roman" w:cs="Times New Roman"/>
                <w:lang w:val="lt-LT"/>
              </w:rPr>
              <w:t>Administracija (vadovas, pavaduotojai, padalinių vadovai, buhalteris, sekretorius, personalo darbuotojas)</w:t>
            </w:r>
          </w:p>
        </w:tc>
        <w:tc>
          <w:tcPr>
            <w:tcW w:w="1005" w:type="dxa"/>
          </w:tcPr>
          <w:p w14:paraId="298DEF5A" w14:textId="77777777" w:rsidR="000E6E6B" w:rsidRDefault="000E6E6B" w:rsidP="00B74C73">
            <w:pPr>
              <w:jc w:val="center"/>
              <w:rPr>
                <w:rFonts w:ascii="Times New Roman" w:hAnsi="Times New Roman" w:cs="Times New Roman"/>
                <w:color w:val="FF0000"/>
                <w:lang w:val="lt-LT"/>
              </w:rPr>
            </w:pPr>
          </w:p>
          <w:p w14:paraId="101B4718" w14:textId="6388543A" w:rsidR="00C57540" w:rsidRPr="00520231" w:rsidRDefault="00C717C8" w:rsidP="00B74C73">
            <w:pPr>
              <w:jc w:val="center"/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0E6E6B">
              <w:rPr>
                <w:rFonts w:ascii="Times New Roman" w:hAnsi="Times New Roman" w:cs="Times New Roman"/>
                <w:lang w:val="lt-LT"/>
              </w:rPr>
              <w:t>_</w:t>
            </w:r>
          </w:p>
        </w:tc>
        <w:tc>
          <w:tcPr>
            <w:tcW w:w="1027" w:type="dxa"/>
          </w:tcPr>
          <w:p w14:paraId="172F2062" w14:textId="77777777" w:rsidR="000E6E6B" w:rsidRDefault="000E6E6B" w:rsidP="00C57540">
            <w:pPr>
              <w:jc w:val="center"/>
              <w:rPr>
                <w:rFonts w:ascii="Times New Roman" w:hAnsi="Times New Roman" w:cs="Times New Roman"/>
                <w:color w:val="FF0000"/>
                <w:lang w:val="lt-LT"/>
              </w:rPr>
            </w:pPr>
          </w:p>
          <w:p w14:paraId="018322F6" w14:textId="211E55BB" w:rsidR="00C57540" w:rsidRPr="00520231" w:rsidRDefault="00C717C8" w:rsidP="00C57540">
            <w:pPr>
              <w:jc w:val="center"/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0E6E6B">
              <w:rPr>
                <w:rFonts w:ascii="Times New Roman" w:hAnsi="Times New Roman" w:cs="Times New Roman"/>
                <w:lang w:val="lt-LT"/>
              </w:rPr>
              <w:t>_</w:t>
            </w:r>
          </w:p>
        </w:tc>
        <w:tc>
          <w:tcPr>
            <w:tcW w:w="1603" w:type="dxa"/>
          </w:tcPr>
          <w:p w14:paraId="7E4DBACB" w14:textId="77777777" w:rsidR="00C57540" w:rsidRPr="000E6E6B" w:rsidRDefault="00C57540" w:rsidP="00C5754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  <w:p w14:paraId="1EE0F689" w14:textId="0704049F" w:rsidR="000E6E6B" w:rsidRPr="000E6E6B" w:rsidRDefault="000E6E6B" w:rsidP="00C5754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0E6E6B">
              <w:rPr>
                <w:rFonts w:ascii="Times New Roman" w:hAnsi="Times New Roman" w:cs="Times New Roman"/>
                <w:lang w:val="lt-LT"/>
              </w:rPr>
              <w:t>_</w:t>
            </w:r>
          </w:p>
        </w:tc>
        <w:tc>
          <w:tcPr>
            <w:tcW w:w="1603" w:type="dxa"/>
          </w:tcPr>
          <w:p w14:paraId="263D6053" w14:textId="77777777" w:rsidR="000E6E6B" w:rsidRPr="000E6E6B" w:rsidRDefault="000E6E6B" w:rsidP="00C5754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  <w:p w14:paraId="375E9DF8" w14:textId="66C7603B" w:rsidR="00C57540" w:rsidRPr="000E6E6B" w:rsidRDefault="000E6E6B" w:rsidP="00C5754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0E6E6B">
              <w:rPr>
                <w:rFonts w:ascii="Times New Roman" w:hAnsi="Times New Roman" w:cs="Times New Roman"/>
                <w:lang w:val="lt-LT"/>
              </w:rPr>
              <w:t>_</w:t>
            </w:r>
          </w:p>
        </w:tc>
      </w:tr>
      <w:tr w:rsidR="00C57540" w:rsidRPr="001D753E" w14:paraId="780A6A27" w14:textId="77777777" w:rsidTr="000A4393">
        <w:tc>
          <w:tcPr>
            <w:tcW w:w="576" w:type="dxa"/>
          </w:tcPr>
          <w:p w14:paraId="5C4CADA3" w14:textId="77777777" w:rsidR="00C57540" w:rsidRPr="001D753E" w:rsidRDefault="00C57540" w:rsidP="00C57540">
            <w:pPr>
              <w:rPr>
                <w:rFonts w:ascii="Times New Roman" w:hAnsi="Times New Roman" w:cs="Times New Roman"/>
                <w:lang w:val="lt-LT"/>
              </w:rPr>
            </w:pPr>
            <w:r w:rsidRPr="001D753E">
              <w:rPr>
                <w:rFonts w:ascii="Times New Roman" w:hAnsi="Times New Roman" w:cs="Times New Roman"/>
                <w:lang w:val="lt-LT"/>
              </w:rPr>
              <w:t>1.2.</w:t>
            </w:r>
          </w:p>
        </w:tc>
        <w:tc>
          <w:tcPr>
            <w:tcW w:w="3706" w:type="dxa"/>
          </w:tcPr>
          <w:p w14:paraId="04AE1CC3" w14:textId="77777777" w:rsidR="00C57540" w:rsidRPr="001D753E" w:rsidRDefault="00C57540" w:rsidP="00C57540">
            <w:pPr>
              <w:rPr>
                <w:rFonts w:ascii="Times New Roman" w:hAnsi="Times New Roman" w:cs="Times New Roman"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bCs/>
                <w:lang w:val="lt-LT" w:eastAsia="lt-LT"/>
              </w:rPr>
              <w:t>Kultūros ir meno srities</w:t>
            </w:r>
          </w:p>
        </w:tc>
        <w:tc>
          <w:tcPr>
            <w:tcW w:w="1005" w:type="dxa"/>
          </w:tcPr>
          <w:p w14:paraId="7122FD0C" w14:textId="01BE305D" w:rsidR="00C57540" w:rsidRDefault="00C717C8" w:rsidP="00C5754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8</w:t>
            </w:r>
            <w:r w:rsidR="00B74C73">
              <w:rPr>
                <w:rFonts w:ascii="Times New Roman" w:hAnsi="Times New Roman" w:cs="Times New Roman"/>
                <w:lang w:val="lt-LT"/>
              </w:rPr>
              <w:t>/</w:t>
            </w:r>
            <w:r>
              <w:rPr>
                <w:rFonts w:ascii="Times New Roman" w:hAnsi="Times New Roman" w:cs="Times New Roman"/>
                <w:lang w:val="lt-LT"/>
              </w:rPr>
              <w:t>10</w:t>
            </w:r>
          </w:p>
          <w:p w14:paraId="26921073" w14:textId="409CD19F" w:rsidR="00C57540" w:rsidRPr="001D753E" w:rsidRDefault="00C57540" w:rsidP="00C5754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027" w:type="dxa"/>
          </w:tcPr>
          <w:p w14:paraId="6E662FD7" w14:textId="5C1B3217" w:rsidR="000A4393" w:rsidRDefault="00C717C8" w:rsidP="000A439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7</w:t>
            </w:r>
            <w:r w:rsidR="00632AF8">
              <w:rPr>
                <w:rFonts w:ascii="Times New Roman" w:hAnsi="Times New Roman" w:cs="Times New Roman"/>
                <w:lang w:val="lt-LT"/>
              </w:rPr>
              <w:t>,5/1</w:t>
            </w:r>
            <w:r>
              <w:rPr>
                <w:rFonts w:ascii="Times New Roman" w:hAnsi="Times New Roman" w:cs="Times New Roman"/>
                <w:lang w:val="lt-LT"/>
              </w:rPr>
              <w:t>2</w:t>
            </w:r>
          </w:p>
          <w:p w14:paraId="4C8DDAAD" w14:textId="5B22A829" w:rsidR="00C57540" w:rsidRPr="001D753E" w:rsidRDefault="00C57540" w:rsidP="00C5754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03" w:type="dxa"/>
          </w:tcPr>
          <w:p w14:paraId="790B02F3" w14:textId="5A305793" w:rsidR="00C57540" w:rsidRPr="000E6E6B" w:rsidRDefault="00C717C8" w:rsidP="00C5754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0E6E6B">
              <w:rPr>
                <w:rFonts w:ascii="Times New Roman" w:hAnsi="Times New Roman" w:cs="Times New Roman"/>
                <w:lang w:val="lt-LT"/>
              </w:rPr>
              <w:t>2/4</w:t>
            </w:r>
          </w:p>
        </w:tc>
        <w:tc>
          <w:tcPr>
            <w:tcW w:w="1603" w:type="dxa"/>
          </w:tcPr>
          <w:p w14:paraId="367D17E5" w14:textId="1FB0BC31" w:rsidR="00C57540" w:rsidRPr="000E6E6B" w:rsidRDefault="00C717C8" w:rsidP="00C5754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0E6E6B">
              <w:rPr>
                <w:rFonts w:ascii="Times New Roman" w:hAnsi="Times New Roman" w:cs="Times New Roman"/>
                <w:lang w:val="lt-LT"/>
              </w:rPr>
              <w:t>3,5/5</w:t>
            </w:r>
          </w:p>
        </w:tc>
      </w:tr>
      <w:tr w:rsidR="00C57540" w:rsidRPr="001D753E" w14:paraId="2A754C5F" w14:textId="77777777" w:rsidTr="000A4393">
        <w:tc>
          <w:tcPr>
            <w:tcW w:w="576" w:type="dxa"/>
          </w:tcPr>
          <w:p w14:paraId="429762B0" w14:textId="4BDCAABD" w:rsidR="00C57540" w:rsidRPr="001D753E" w:rsidRDefault="00C57540" w:rsidP="00C57540">
            <w:pPr>
              <w:rPr>
                <w:rFonts w:ascii="Times New Roman" w:hAnsi="Times New Roman" w:cs="Times New Roman"/>
                <w:lang w:val="lt-LT"/>
              </w:rPr>
            </w:pPr>
            <w:r w:rsidRPr="001D753E">
              <w:rPr>
                <w:rFonts w:ascii="Times New Roman" w:hAnsi="Times New Roman" w:cs="Times New Roman"/>
                <w:lang w:val="lt-LT"/>
              </w:rPr>
              <w:t>1.3.</w:t>
            </w:r>
          </w:p>
        </w:tc>
        <w:tc>
          <w:tcPr>
            <w:tcW w:w="3706" w:type="dxa"/>
          </w:tcPr>
          <w:p w14:paraId="44B1D1FA" w14:textId="77777777" w:rsidR="00C57540" w:rsidRPr="001D753E" w:rsidRDefault="00C57540" w:rsidP="00C57540">
            <w:pPr>
              <w:rPr>
                <w:rFonts w:ascii="Times New Roman" w:hAnsi="Times New Roman" w:cs="Times New Roman"/>
                <w:lang w:val="lt-LT"/>
              </w:rPr>
            </w:pPr>
            <w:r w:rsidRPr="001D753E">
              <w:rPr>
                <w:rFonts w:ascii="Times New Roman" w:hAnsi="Times New Roman" w:cs="Times New Roman"/>
                <w:lang w:val="lt-LT"/>
              </w:rPr>
              <w:t>Kiti darbuotojai</w:t>
            </w:r>
          </w:p>
        </w:tc>
        <w:tc>
          <w:tcPr>
            <w:tcW w:w="1005" w:type="dxa"/>
          </w:tcPr>
          <w:p w14:paraId="74D14E11" w14:textId="1B6BD4CC" w:rsidR="00C57540" w:rsidRPr="001D753E" w:rsidRDefault="00632AF8" w:rsidP="00B74C7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</w:t>
            </w:r>
            <w:r w:rsidR="00B74C73">
              <w:rPr>
                <w:rFonts w:ascii="Times New Roman" w:hAnsi="Times New Roman" w:cs="Times New Roman"/>
                <w:lang w:val="lt-LT"/>
              </w:rPr>
              <w:t>/2</w:t>
            </w:r>
          </w:p>
        </w:tc>
        <w:tc>
          <w:tcPr>
            <w:tcW w:w="1027" w:type="dxa"/>
          </w:tcPr>
          <w:p w14:paraId="49FDCA58" w14:textId="42446960" w:rsidR="000A4393" w:rsidRDefault="00632AF8" w:rsidP="000A439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2/2</w:t>
            </w:r>
          </w:p>
          <w:p w14:paraId="1CACD1BF" w14:textId="01AF1DE9" w:rsidR="00C57540" w:rsidRPr="001D753E" w:rsidRDefault="00C57540" w:rsidP="00C5754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03" w:type="dxa"/>
          </w:tcPr>
          <w:p w14:paraId="2CF751B2" w14:textId="583B27EF" w:rsidR="00C57540" w:rsidRPr="000E6E6B" w:rsidRDefault="000E6E6B" w:rsidP="00C5754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0E6E6B">
              <w:rPr>
                <w:rFonts w:ascii="Times New Roman" w:hAnsi="Times New Roman" w:cs="Times New Roman"/>
                <w:lang w:val="lt-LT"/>
              </w:rPr>
              <w:t>_</w:t>
            </w:r>
          </w:p>
        </w:tc>
        <w:tc>
          <w:tcPr>
            <w:tcW w:w="1603" w:type="dxa"/>
          </w:tcPr>
          <w:p w14:paraId="2705F42E" w14:textId="770212B8" w:rsidR="00C57540" w:rsidRPr="000E6E6B" w:rsidRDefault="000E6E6B" w:rsidP="00C5754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0E6E6B">
              <w:rPr>
                <w:rFonts w:ascii="Times New Roman" w:hAnsi="Times New Roman" w:cs="Times New Roman"/>
                <w:lang w:val="lt-LT"/>
              </w:rPr>
              <w:t>_</w:t>
            </w:r>
          </w:p>
        </w:tc>
      </w:tr>
    </w:tbl>
    <w:p w14:paraId="0DA9F65D" w14:textId="3C5A7390" w:rsidR="00813F89" w:rsidRDefault="00813F89" w:rsidP="00963B98">
      <w:pPr>
        <w:jc w:val="both"/>
        <w:rPr>
          <w:lang w:val="lt-LT"/>
        </w:rPr>
      </w:pPr>
    </w:p>
    <w:p w14:paraId="75104123" w14:textId="77777777" w:rsidR="007009C1" w:rsidRDefault="007009C1" w:rsidP="00963B98">
      <w:pPr>
        <w:jc w:val="both"/>
        <w:rPr>
          <w:lang w:val="lt-LT"/>
        </w:rPr>
      </w:pPr>
    </w:p>
    <w:p w14:paraId="680B6DDD" w14:textId="392233A3" w:rsidR="003973BF" w:rsidRPr="001D753E" w:rsidRDefault="00D634AA" w:rsidP="000A2D88">
      <w:pPr>
        <w:ind w:firstLine="567"/>
        <w:jc w:val="both"/>
        <w:rPr>
          <w:lang w:val="lt-LT"/>
        </w:rPr>
      </w:pPr>
      <w:r w:rsidRPr="001D753E">
        <w:rPr>
          <w:lang w:val="lt-LT"/>
        </w:rPr>
        <w:t xml:space="preserve">1.3.2. Darbuotojų kvalifikacija: </w:t>
      </w:r>
      <w:r w:rsidR="00830FE1" w:rsidRPr="001D753E">
        <w:rPr>
          <w:lang w:val="lt-LT"/>
        </w:rPr>
        <w:t>x</w:t>
      </w:r>
      <w:r w:rsidR="003E7C37" w:rsidRPr="001D753E">
        <w:rPr>
          <w:lang w:val="lt-LT"/>
        </w:rPr>
        <w:t xml:space="preserve"> </w:t>
      </w:r>
      <w:r w:rsidRPr="001D753E">
        <w:rPr>
          <w:lang w:val="lt-LT"/>
        </w:rPr>
        <w:t>da</w:t>
      </w:r>
      <w:r w:rsidR="003E7C37" w:rsidRPr="001D753E">
        <w:rPr>
          <w:lang w:val="lt-LT"/>
        </w:rPr>
        <w:t>rbuotojų</w:t>
      </w:r>
      <w:r w:rsidRPr="001D753E">
        <w:rPr>
          <w:lang w:val="lt-LT"/>
        </w:rPr>
        <w:t xml:space="preserve"> kėlė kvalifikaciją, </w:t>
      </w:r>
      <w:r w:rsidR="00830FE1" w:rsidRPr="001D753E">
        <w:rPr>
          <w:lang w:val="lt-LT"/>
        </w:rPr>
        <w:t>x</w:t>
      </w:r>
      <w:r w:rsidRPr="001D753E">
        <w:rPr>
          <w:lang w:val="lt-LT"/>
        </w:rPr>
        <w:t xml:space="preserve"> val., temos:</w:t>
      </w:r>
      <w:r w:rsidR="00830FE1" w:rsidRPr="001D753E">
        <w:rPr>
          <w:lang w:val="lt-LT"/>
        </w:rPr>
        <w:t xml:space="preserve"> </w:t>
      </w:r>
      <w:r w:rsidRPr="001D753E">
        <w:rPr>
          <w:lang w:val="lt-LT"/>
        </w:rPr>
        <w:t>.</w:t>
      </w:r>
    </w:p>
    <w:p w14:paraId="62381671" w14:textId="6F708159" w:rsidR="00813F89" w:rsidRPr="001D753E" w:rsidRDefault="000A761B" w:rsidP="00813F89">
      <w:pPr>
        <w:rPr>
          <w:i/>
          <w:lang w:val="lt-LT"/>
        </w:rPr>
      </w:pPr>
      <w:r w:rsidRPr="001D753E">
        <w:rPr>
          <w:i/>
          <w:lang w:val="lt-LT"/>
        </w:rPr>
        <w:t>2</w:t>
      </w:r>
      <w:r w:rsidR="00813F89" w:rsidRPr="001D753E">
        <w:rPr>
          <w:i/>
          <w:lang w:val="lt-LT"/>
        </w:rPr>
        <w:t xml:space="preserve"> lentelė. Kvalifikaciją kėlusių darbuotojų skaičius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7"/>
        <w:gridCol w:w="1248"/>
        <w:gridCol w:w="1159"/>
        <w:gridCol w:w="1272"/>
        <w:gridCol w:w="1135"/>
        <w:gridCol w:w="1152"/>
        <w:gridCol w:w="1255"/>
      </w:tblGrid>
      <w:tr w:rsidR="00813F89" w:rsidRPr="00166A19" w14:paraId="226F9136" w14:textId="77777777" w:rsidTr="00443510">
        <w:tc>
          <w:tcPr>
            <w:tcW w:w="2407" w:type="dxa"/>
            <w:vMerge w:val="restart"/>
          </w:tcPr>
          <w:p w14:paraId="1CC1E949" w14:textId="77777777" w:rsidR="00813F89" w:rsidRPr="001D753E" w:rsidRDefault="00813F89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Darbuotojų grupė</w:t>
            </w:r>
          </w:p>
        </w:tc>
        <w:tc>
          <w:tcPr>
            <w:tcW w:w="2407" w:type="dxa"/>
            <w:gridSpan w:val="2"/>
          </w:tcPr>
          <w:p w14:paraId="561F4F23" w14:textId="77777777" w:rsidR="00813F89" w:rsidRPr="001D753E" w:rsidRDefault="00813F89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Kvalifikaciją kėlusių darbuotojų skaičius</w:t>
            </w:r>
          </w:p>
        </w:tc>
        <w:tc>
          <w:tcPr>
            <w:tcW w:w="2407" w:type="dxa"/>
            <w:gridSpan w:val="2"/>
          </w:tcPr>
          <w:p w14:paraId="0A2BE5B5" w14:textId="77777777" w:rsidR="00813F89" w:rsidRPr="001D753E" w:rsidRDefault="00813F89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 xml:space="preserve">Valandų skaičius (mokymų, seminarų, </w:t>
            </w:r>
            <w:proofErr w:type="spellStart"/>
            <w:r w:rsidRPr="001D753E">
              <w:rPr>
                <w:rFonts w:ascii="Times New Roman" w:hAnsi="Times New Roman" w:cs="Times New Roman"/>
                <w:b/>
                <w:lang w:val="lt-LT"/>
              </w:rPr>
              <w:t>supervizijų</w:t>
            </w:r>
            <w:proofErr w:type="spellEnd"/>
            <w:r w:rsidRPr="001D753E">
              <w:rPr>
                <w:rFonts w:ascii="Times New Roman" w:hAnsi="Times New Roman" w:cs="Times New Roman"/>
                <w:b/>
                <w:lang w:val="lt-LT"/>
              </w:rPr>
              <w:t>)</w:t>
            </w:r>
          </w:p>
        </w:tc>
        <w:tc>
          <w:tcPr>
            <w:tcW w:w="2407" w:type="dxa"/>
            <w:gridSpan w:val="2"/>
          </w:tcPr>
          <w:p w14:paraId="51180B1F" w14:textId="77777777" w:rsidR="00813F89" w:rsidRPr="001D753E" w:rsidRDefault="00813F89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Kvalifikaciją kėlusių darbuotojų skaičiaus pokytis, procentai</w:t>
            </w:r>
          </w:p>
        </w:tc>
      </w:tr>
      <w:tr w:rsidR="00813F89" w:rsidRPr="001D753E" w14:paraId="5868531D" w14:textId="77777777" w:rsidTr="00443510">
        <w:tc>
          <w:tcPr>
            <w:tcW w:w="2407" w:type="dxa"/>
            <w:vMerge/>
          </w:tcPr>
          <w:p w14:paraId="2D227C24" w14:textId="77777777" w:rsidR="00813F89" w:rsidRPr="001D753E" w:rsidRDefault="00813F89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248" w:type="dxa"/>
          </w:tcPr>
          <w:p w14:paraId="1F013B69" w14:textId="16D7345A" w:rsidR="00813F89" w:rsidRPr="001D753E" w:rsidRDefault="00A35D9D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>2022</w:t>
            </w:r>
            <w:r w:rsidR="00813F89" w:rsidRPr="001D753E">
              <w:rPr>
                <w:rFonts w:ascii="Times New Roman" w:hAnsi="Times New Roman" w:cs="Times New Roman"/>
                <w:b/>
                <w:lang w:val="lt-LT"/>
              </w:rPr>
              <w:t xml:space="preserve"> m.</w:t>
            </w:r>
          </w:p>
        </w:tc>
        <w:tc>
          <w:tcPr>
            <w:tcW w:w="1159" w:type="dxa"/>
          </w:tcPr>
          <w:p w14:paraId="0D50E5D1" w14:textId="74EFD82F" w:rsidR="00813F89" w:rsidRPr="001D753E" w:rsidRDefault="00A35D9D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>2021</w:t>
            </w:r>
            <w:r w:rsidR="00813F89" w:rsidRPr="001D753E">
              <w:rPr>
                <w:rFonts w:ascii="Times New Roman" w:hAnsi="Times New Roman" w:cs="Times New Roman"/>
                <w:b/>
                <w:lang w:val="lt-LT"/>
              </w:rPr>
              <w:t xml:space="preserve"> m.</w:t>
            </w:r>
          </w:p>
        </w:tc>
        <w:tc>
          <w:tcPr>
            <w:tcW w:w="1272" w:type="dxa"/>
          </w:tcPr>
          <w:p w14:paraId="738D3F04" w14:textId="13BCBE40" w:rsidR="00813F89" w:rsidRPr="001D753E" w:rsidRDefault="00A35D9D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>2022</w:t>
            </w:r>
            <w:r w:rsidR="00813F89" w:rsidRPr="001D753E">
              <w:rPr>
                <w:rFonts w:ascii="Times New Roman" w:hAnsi="Times New Roman" w:cs="Times New Roman"/>
                <w:b/>
                <w:lang w:val="lt-LT"/>
              </w:rPr>
              <w:t xml:space="preserve"> m.</w:t>
            </w:r>
          </w:p>
        </w:tc>
        <w:tc>
          <w:tcPr>
            <w:tcW w:w="1135" w:type="dxa"/>
          </w:tcPr>
          <w:p w14:paraId="0CB77039" w14:textId="76B00231" w:rsidR="00813F89" w:rsidRPr="001D753E" w:rsidRDefault="00A35D9D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>2021</w:t>
            </w:r>
            <w:r w:rsidR="00813F89" w:rsidRPr="001D753E">
              <w:rPr>
                <w:rFonts w:ascii="Times New Roman" w:hAnsi="Times New Roman" w:cs="Times New Roman"/>
                <w:b/>
                <w:lang w:val="lt-LT"/>
              </w:rPr>
              <w:t xml:space="preserve"> m.</w:t>
            </w:r>
          </w:p>
        </w:tc>
        <w:tc>
          <w:tcPr>
            <w:tcW w:w="1152" w:type="dxa"/>
          </w:tcPr>
          <w:p w14:paraId="7458E03E" w14:textId="486D1F56" w:rsidR="00813F89" w:rsidRPr="001D753E" w:rsidRDefault="00A35D9D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>2022</w:t>
            </w:r>
            <w:r w:rsidR="00813F89" w:rsidRPr="001D753E">
              <w:rPr>
                <w:rFonts w:ascii="Times New Roman" w:hAnsi="Times New Roman" w:cs="Times New Roman"/>
                <w:b/>
                <w:lang w:val="lt-LT"/>
              </w:rPr>
              <w:t xml:space="preserve"> m.</w:t>
            </w:r>
          </w:p>
        </w:tc>
        <w:tc>
          <w:tcPr>
            <w:tcW w:w="1255" w:type="dxa"/>
          </w:tcPr>
          <w:p w14:paraId="109FAACE" w14:textId="533A4468" w:rsidR="00813F89" w:rsidRPr="001D753E" w:rsidRDefault="00A35D9D" w:rsidP="0044351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>2021</w:t>
            </w:r>
            <w:r w:rsidR="00813F89" w:rsidRPr="001D753E">
              <w:rPr>
                <w:rFonts w:ascii="Times New Roman" w:hAnsi="Times New Roman" w:cs="Times New Roman"/>
                <w:b/>
                <w:lang w:val="lt-LT"/>
              </w:rPr>
              <w:t xml:space="preserve"> m.</w:t>
            </w:r>
          </w:p>
        </w:tc>
      </w:tr>
      <w:tr w:rsidR="00813F89" w:rsidRPr="001D753E" w14:paraId="08CFCDEC" w14:textId="77777777" w:rsidTr="00443510">
        <w:tc>
          <w:tcPr>
            <w:tcW w:w="2407" w:type="dxa"/>
          </w:tcPr>
          <w:p w14:paraId="354954CE" w14:textId="6ED4D664" w:rsidR="00813F89" w:rsidRPr="001D753E" w:rsidRDefault="00813F89" w:rsidP="000A761B">
            <w:pPr>
              <w:rPr>
                <w:rFonts w:ascii="Times New Roman" w:hAnsi="Times New Roman" w:cs="Times New Roman"/>
                <w:lang w:val="lt-LT"/>
              </w:rPr>
            </w:pPr>
            <w:r w:rsidRPr="001D753E">
              <w:rPr>
                <w:rFonts w:ascii="Times New Roman" w:hAnsi="Times New Roman" w:cs="Times New Roman"/>
                <w:lang w:val="lt-LT"/>
              </w:rPr>
              <w:t xml:space="preserve">1. </w:t>
            </w:r>
            <w:r w:rsidR="000A761B" w:rsidRPr="001D753E">
              <w:rPr>
                <w:rFonts w:ascii="Times New Roman" w:hAnsi="Times New Roman" w:cs="Times New Roman"/>
                <w:lang w:val="lt-LT"/>
              </w:rPr>
              <w:t>Administrac</w:t>
            </w:r>
            <w:r w:rsidRPr="001D753E">
              <w:rPr>
                <w:rFonts w:ascii="Times New Roman" w:hAnsi="Times New Roman" w:cs="Times New Roman"/>
                <w:lang w:val="lt-LT"/>
              </w:rPr>
              <w:t>inį darbą dirbantys darbuotojai</w:t>
            </w:r>
          </w:p>
        </w:tc>
        <w:tc>
          <w:tcPr>
            <w:tcW w:w="1248" w:type="dxa"/>
          </w:tcPr>
          <w:p w14:paraId="5947316F" w14:textId="370E68BC" w:rsidR="00813F89" w:rsidRPr="001D753E" w:rsidRDefault="00071704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1159" w:type="dxa"/>
          </w:tcPr>
          <w:p w14:paraId="1B405DEC" w14:textId="208CE2D1" w:rsidR="00813F89" w:rsidRPr="001D753E" w:rsidRDefault="00FF54F6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</w:t>
            </w:r>
          </w:p>
        </w:tc>
        <w:tc>
          <w:tcPr>
            <w:tcW w:w="1272" w:type="dxa"/>
          </w:tcPr>
          <w:p w14:paraId="0F5FDE1C" w14:textId="572967B3" w:rsidR="00813F89" w:rsidRPr="001D753E" w:rsidRDefault="00071704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40 val.</w:t>
            </w:r>
          </w:p>
        </w:tc>
        <w:tc>
          <w:tcPr>
            <w:tcW w:w="1135" w:type="dxa"/>
          </w:tcPr>
          <w:p w14:paraId="6BD89490" w14:textId="540CB62C" w:rsidR="00813F89" w:rsidRPr="001D753E" w:rsidRDefault="00FF54F6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60 val.</w:t>
            </w:r>
          </w:p>
        </w:tc>
        <w:tc>
          <w:tcPr>
            <w:tcW w:w="1152" w:type="dxa"/>
          </w:tcPr>
          <w:p w14:paraId="6EC84196" w14:textId="24D588FF" w:rsidR="00813F89" w:rsidRPr="001D753E" w:rsidRDefault="00145877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5</w:t>
            </w:r>
            <w:r w:rsidR="008B251F">
              <w:rPr>
                <w:rFonts w:ascii="Times New Roman" w:hAnsi="Times New Roman" w:cs="Times New Roman"/>
                <w:lang w:val="lt-LT"/>
              </w:rPr>
              <w:t>0%</w:t>
            </w:r>
          </w:p>
        </w:tc>
        <w:tc>
          <w:tcPr>
            <w:tcW w:w="1255" w:type="dxa"/>
          </w:tcPr>
          <w:p w14:paraId="1388F947" w14:textId="52FF8333" w:rsidR="00813F89" w:rsidRPr="001D753E" w:rsidRDefault="00A35D9D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  <w:r w:rsidR="008B251F" w:rsidRPr="008B251F">
              <w:rPr>
                <w:rFonts w:ascii="Times New Roman" w:hAnsi="Times New Roman" w:cs="Times New Roman"/>
                <w:lang w:val="lt-LT"/>
              </w:rPr>
              <w:t>%</w:t>
            </w:r>
          </w:p>
        </w:tc>
      </w:tr>
      <w:tr w:rsidR="00813F89" w:rsidRPr="001D753E" w14:paraId="440D335F" w14:textId="77777777" w:rsidTr="008B251F">
        <w:trPr>
          <w:trHeight w:val="612"/>
        </w:trPr>
        <w:tc>
          <w:tcPr>
            <w:tcW w:w="2407" w:type="dxa"/>
          </w:tcPr>
          <w:p w14:paraId="271B81E5" w14:textId="304FE21A" w:rsidR="00813F89" w:rsidRPr="001D753E" w:rsidRDefault="00813F89" w:rsidP="00443510">
            <w:pPr>
              <w:rPr>
                <w:rFonts w:ascii="Times New Roman" w:hAnsi="Times New Roman" w:cs="Times New Roman"/>
                <w:lang w:val="lt-LT"/>
              </w:rPr>
            </w:pPr>
            <w:r w:rsidRPr="001D753E">
              <w:rPr>
                <w:rFonts w:ascii="Times New Roman" w:hAnsi="Times New Roman" w:cs="Times New Roman"/>
                <w:lang w:val="lt-LT"/>
              </w:rPr>
              <w:t xml:space="preserve">2. </w:t>
            </w:r>
            <w:r w:rsidR="000A761B" w:rsidRPr="001D753E">
              <w:rPr>
                <w:rFonts w:ascii="Times New Roman" w:hAnsi="Times New Roman" w:cs="Times New Roman"/>
                <w:bCs/>
                <w:lang w:val="lt-LT" w:eastAsia="lt-LT"/>
              </w:rPr>
              <w:t>Kultūros ir meno srities</w:t>
            </w:r>
            <w:r w:rsidR="000A761B" w:rsidRPr="001D753E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1D753E">
              <w:rPr>
                <w:rFonts w:ascii="Times New Roman" w:hAnsi="Times New Roman" w:cs="Times New Roman"/>
                <w:lang w:val="lt-LT"/>
              </w:rPr>
              <w:t>darbuotojai</w:t>
            </w:r>
          </w:p>
        </w:tc>
        <w:tc>
          <w:tcPr>
            <w:tcW w:w="1248" w:type="dxa"/>
          </w:tcPr>
          <w:p w14:paraId="6552F9A4" w14:textId="6A7C2042" w:rsidR="00813F89" w:rsidRPr="001D753E" w:rsidRDefault="00071704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8</w:t>
            </w:r>
          </w:p>
        </w:tc>
        <w:tc>
          <w:tcPr>
            <w:tcW w:w="1159" w:type="dxa"/>
          </w:tcPr>
          <w:p w14:paraId="3B400569" w14:textId="57E63A60" w:rsidR="00813F89" w:rsidRPr="001D753E" w:rsidRDefault="00FF54F6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8</w:t>
            </w:r>
          </w:p>
        </w:tc>
        <w:tc>
          <w:tcPr>
            <w:tcW w:w="1272" w:type="dxa"/>
          </w:tcPr>
          <w:p w14:paraId="221C5826" w14:textId="73CB78BA" w:rsidR="00813F89" w:rsidRPr="001D753E" w:rsidRDefault="00145877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120 val.</w:t>
            </w:r>
          </w:p>
        </w:tc>
        <w:tc>
          <w:tcPr>
            <w:tcW w:w="1135" w:type="dxa"/>
          </w:tcPr>
          <w:p w14:paraId="346E7CD4" w14:textId="12FD91F8" w:rsidR="00813F89" w:rsidRPr="001D753E" w:rsidRDefault="00145877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90 val.</w:t>
            </w:r>
          </w:p>
        </w:tc>
        <w:tc>
          <w:tcPr>
            <w:tcW w:w="1152" w:type="dxa"/>
          </w:tcPr>
          <w:p w14:paraId="0DB78E63" w14:textId="1E5C5645" w:rsidR="00813F89" w:rsidRPr="001D753E" w:rsidRDefault="00071704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  <w:r w:rsidRPr="008B251F">
              <w:rPr>
                <w:rFonts w:ascii="Times New Roman" w:hAnsi="Times New Roman" w:cs="Times New Roman"/>
                <w:lang w:val="lt-LT"/>
              </w:rPr>
              <w:t>%</w:t>
            </w:r>
          </w:p>
        </w:tc>
        <w:tc>
          <w:tcPr>
            <w:tcW w:w="1255" w:type="dxa"/>
          </w:tcPr>
          <w:p w14:paraId="55DE1660" w14:textId="06D7D15C" w:rsidR="00813F89" w:rsidRPr="001D753E" w:rsidRDefault="00A35D9D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  <w:r w:rsidR="008B251F" w:rsidRPr="008B251F">
              <w:rPr>
                <w:rFonts w:ascii="Times New Roman" w:hAnsi="Times New Roman" w:cs="Times New Roman"/>
                <w:lang w:val="lt-LT"/>
              </w:rPr>
              <w:t>%</w:t>
            </w:r>
          </w:p>
        </w:tc>
      </w:tr>
      <w:tr w:rsidR="00813F89" w:rsidRPr="001D753E" w14:paraId="22F62154" w14:textId="77777777" w:rsidTr="00443510">
        <w:tc>
          <w:tcPr>
            <w:tcW w:w="2407" w:type="dxa"/>
          </w:tcPr>
          <w:p w14:paraId="49789CD3" w14:textId="77777777" w:rsidR="00813F89" w:rsidRPr="001D753E" w:rsidRDefault="00813F89" w:rsidP="00443510">
            <w:pPr>
              <w:rPr>
                <w:rFonts w:ascii="Times New Roman" w:hAnsi="Times New Roman" w:cs="Times New Roman"/>
                <w:lang w:val="lt-LT"/>
              </w:rPr>
            </w:pPr>
            <w:r w:rsidRPr="001D753E">
              <w:rPr>
                <w:rFonts w:ascii="Times New Roman" w:hAnsi="Times New Roman" w:cs="Times New Roman"/>
                <w:lang w:val="lt-LT"/>
              </w:rPr>
              <w:t>3. Kiti darbuotojai</w:t>
            </w:r>
          </w:p>
        </w:tc>
        <w:tc>
          <w:tcPr>
            <w:tcW w:w="1248" w:type="dxa"/>
          </w:tcPr>
          <w:p w14:paraId="33253846" w14:textId="2EF5776E" w:rsidR="00813F89" w:rsidRPr="001D753E" w:rsidRDefault="00145877" w:rsidP="008B251F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1159" w:type="dxa"/>
          </w:tcPr>
          <w:p w14:paraId="35ECA54E" w14:textId="06B5936C" w:rsidR="00813F89" w:rsidRPr="001D753E" w:rsidRDefault="00FF54F6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1272" w:type="dxa"/>
          </w:tcPr>
          <w:p w14:paraId="528E6CF0" w14:textId="47EE69FF" w:rsidR="00813F89" w:rsidRPr="001D753E" w:rsidRDefault="00145877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8 val.</w:t>
            </w:r>
          </w:p>
        </w:tc>
        <w:tc>
          <w:tcPr>
            <w:tcW w:w="1135" w:type="dxa"/>
          </w:tcPr>
          <w:p w14:paraId="3CF61798" w14:textId="3C485A65" w:rsidR="00813F89" w:rsidRPr="001D753E" w:rsidRDefault="00FF54F6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16 val.</w:t>
            </w:r>
          </w:p>
        </w:tc>
        <w:tc>
          <w:tcPr>
            <w:tcW w:w="1152" w:type="dxa"/>
          </w:tcPr>
          <w:p w14:paraId="47F3E4FB" w14:textId="33BC58D1" w:rsidR="00813F89" w:rsidRPr="001D753E" w:rsidRDefault="008B251F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  <w:r w:rsidRPr="008B251F">
              <w:rPr>
                <w:rFonts w:ascii="Times New Roman" w:hAnsi="Times New Roman" w:cs="Times New Roman"/>
                <w:lang w:val="lt-LT"/>
              </w:rPr>
              <w:t>%</w:t>
            </w:r>
          </w:p>
        </w:tc>
        <w:tc>
          <w:tcPr>
            <w:tcW w:w="1255" w:type="dxa"/>
          </w:tcPr>
          <w:p w14:paraId="72A444F3" w14:textId="0669690F" w:rsidR="00813F89" w:rsidRPr="001D753E" w:rsidRDefault="00A35D9D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  <w:r w:rsidR="008B251F" w:rsidRPr="008B251F">
              <w:rPr>
                <w:rFonts w:ascii="Times New Roman" w:hAnsi="Times New Roman" w:cs="Times New Roman"/>
                <w:lang w:val="lt-LT"/>
              </w:rPr>
              <w:t>%</w:t>
            </w:r>
          </w:p>
        </w:tc>
      </w:tr>
      <w:tr w:rsidR="00813F89" w:rsidRPr="001D753E" w14:paraId="6C8DCD2A" w14:textId="77777777" w:rsidTr="00443510">
        <w:tc>
          <w:tcPr>
            <w:tcW w:w="2407" w:type="dxa"/>
          </w:tcPr>
          <w:p w14:paraId="57696184" w14:textId="77777777" w:rsidR="00813F89" w:rsidRPr="001D753E" w:rsidRDefault="00813F89" w:rsidP="00443510">
            <w:pPr>
              <w:jc w:val="right"/>
              <w:rPr>
                <w:rFonts w:ascii="Times New Roman" w:hAnsi="Times New Roman" w:cs="Times New Roman"/>
                <w:lang w:val="lt-LT"/>
              </w:rPr>
            </w:pPr>
            <w:r w:rsidRPr="001D753E">
              <w:rPr>
                <w:rFonts w:ascii="Times New Roman" w:hAnsi="Times New Roman" w:cs="Times New Roman"/>
                <w:lang w:val="lt-LT"/>
              </w:rPr>
              <w:t>Iš viso:</w:t>
            </w:r>
          </w:p>
        </w:tc>
        <w:tc>
          <w:tcPr>
            <w:tcW w:w="1248" w:type="dxa"/>
          </w:tcPr>
          <w:p w14:paraId="00CEE22B" w14:textId="6059CD2B" w:rsidR="00813F89" w:rsidRPr="001D753E" w:rsidRDefault="00145877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10</w:t>
            </w:r>
          </w:p>
        </w:tc>
        <w:tc>
          <w:tcPr>
            <w:tcW w:w="1159" w:type="dxa"/>
          </w:tcPr>
          <w:p w14:paraId="1BC73D9A" w14:textId="6FDDD585" w:rsidR="00813F89" w:rsidRPr="001D753E" w:rsidRDefault="00145877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11 </w:t>
            </w:r>
          </w:p>
        </w:tc>
        <w:tc>
          <w:tcPr>
            <w:tcW w:w="1272" w:type="dxa"/>
          </w:tcPr>
          <w:p w14:paraId="4592F657" w14:textId="4AEBE00B" w:rsidR="00813F89" w:rsidRPr="001D753E" w:rsidRDefault="00145877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168 val.</w:t>
            </w:r>
          </w:p>
        </w:tc>
        <w:tc>
          <w:tcPr>
            <w:tcW w:w="1135" w:type="dxa"/>
          </w:tcPr>
          <w:p w14:paraId="32015231" w14:textId="26E75B6C" w:rsidR="00813F89" w:rsidRPr="001D753E" w:rsidRDefault="00145877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166 val.</w:t>
            </w:r>
          </w:p>
        </w:tc>
        <w:tc>
          <w:tcPr>
            <w:tcW w:w="1152" w:type="dxa"/>
          </w:tcPr>
          <w:p w14:paraId="77BAF737" w14:textId="2DC90D14" w:rsidR="00813F89" w:rsidRPr="001D753E" w:rsidRDefault="00145877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10</w:t>
            </w:r>
            <w:r w:rsidR="008B251F" w:rsidRPr="008B251F">
              <w:rPr>
                <w:rFonts w:ascii="Times New Roman" w:hAnsi="Times New Roman" w:cs="Times New Roman"/>
                <w:lang w:val="lt-LT"/>
              </w:rPr>
              <w:t>%</w:t>
            </w:r>
          </w:p>
        </w:tc>
        <w:tc>
          <w:tcPr>
            <w:tcW w:w="1255" w:type="dxa"/>
          </w:tcPr>
          <w:p w14:paraId="5AAAFBE1" w14:textId="14F00C17" w:rsidR="00813F89" w:rsidRPr="001D753E" w:rsidRDefault="008B251F" w:rsidP="0044351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  <w:r w:rsidRPr="008B251F">
              <w:rPr>
                <w:rFonts w:ascii="Times New Roman" w:hAnsi="Times New Roman" w:cs="Times New Roman"/>
                <w:lang w:val="lt-LT"/>
              </w:rPr>
              <w:t>%</w:t>
            </w:r>
          </w:p>
        </w:tc>
      </w:tr>
    </w:tbl>
    <w:p w14:paraId="1704A9B7" w14:textId="66D34608" w:rsidR="00813F89" w:rsidRPr="001D753E" w:rsidRDefault="00813F89" w:rsidP="00813F89">
      <w:pPr>
        <w:rPr>
          <w:i/>
          <w:lang w:val="lt-LT"/>
        </w:rPr>
      </w:pPr>
      <w:r w:rsidRPr="001D753E">
        <w:rPr>
          <w:i/>
          <w:lang w:val="lt-LT"/>
        </w:rPr>
        <w:t xml:space="preserve">Pastaba: pokytis skaičiuojamas lyginant </w:t>
      </w:r>
      <w:r w:rsidR="00A35D9D">
        <w:rPr>
          <w:i/>
          <w:lang w:val="lt-LT"/>
        </w:rPr>
        <w:t>su praėjusiais metais, pvz. 2021 m. su 2022</w:t>
      </w:r>
      <w:r w:rsidRPr="001D753E">
        <w:rPr>
          <w:i/>
          <w:lang w:val="lt-LT"/>
        </w:rPr>
        <w:t xml:space="preserve"> m.</w:t>
      </w:r>
    </w:p>
    <w:p w14:paraId="7032F29B" w14:textId="15FCA73B" w:rsidR="00D078C1" w:rsidRDefault="00D078C1" w:rsidP="000A2D88">
      <w:pPr>
        <w:ind w:firstLine="567"/>
        <w:jc w:val="both"/>
        <w:rPr>
          <w:lang w:val="lt-LT"/>
        </w:rPr>
      </w:pPr>
    </w:p>
    <w:p w14:paraId="080C77A5" w14:textId="55C79A9A" w:rsidR="00813F89" w:rsidRDefault="00813F89" w:rsidP="00963B98">
      <w:pPr>
        <w:ind w:firstLine="720"/>
        <w:rPr>
          <w:b/>
          <w:lang w:val="lt-LT"/>
        </w:rPr>
      </w:pPr>
      <w:r w:rsidRPr="000E6E6B">
        <w:rPr>
          <w:b/>
          <w:lang w:val="lt-LT"/>
        </w:rPr>
        <w:t>1.</w:t>
      </w:r>
      <w:r w:rsidR="000A761B" w:rsidRPr="000E6E6B">
        <w:rPr>
          <w:b/>
          <w:lang w:val="lt-LT"/>
        </w:rPr>
        <w:t>3</w:t>
      </w:r>
      <w:r w:rsidRPr="000E6E6B">
        <w:rPr>
          <w:b/>
          <w:lang w:val="lt-LT"/>
        </w:rPr>
        <w:t>.</w:t>
      </w:r>
      <w:r w:rsidR="000A761B" w:rsidRPr="000E6E6B">
        <w:rPr>
          <w:b/>
          <w:lang w:val="lt-LT"/>
        </w:rPr>
        <w:t>3</w:t>
      </w:r>
      <w:r w:rsidRPr="000E6E6B">
        <w:rPr>
          <w:b/>
          <w:lang w:val="lt-LT"/>
        </w:rPr>
        <w:t>. Darbuotojų vidutinis mėnesinis darbo užmokestis (neatskaičius mokesčių) ataskaitiniais</w:t>
      </w:r>
      <w:r w:rsidRPr="000E6E6B">
        <w:rPr>
          <w:lang w:val="lt-LT"/>
        </w:rPr>
        <w:t xml:space="preserve"> </w:t>
      </w:r>
      <w:r w:rsidRPr="000E6E6B">
        <w:rPr>
          <w:b/>
          <w:lang w:val="lt-LT"/>
        </w:rPr>
        <w:t>metais:</w:t>
      </w:r>
    </w:p>
    <w:p w14:paraId="6582F703" w14:textId="6C4B0B99" w:rsidR="000E6E6B" w:rsidRDefault="000E6E6B" w:rsidP="00963B98">
      <w:pPr>
        <w:ind w:firstLine="720"/>
        <w:rPr>
          <w:b/>
          <w:lang w:val="lt-LT"/>
        </w:rPr>
      </w:pPr>
    </w:p>
    <w:p w14:paraId="6156AF89" w14:textId="2CC421B7" w:rsidR="00813F89" w:rsidRPr="001D753E" w:rsidRDefault="000A761B" w:rsidP="00813F89">
      <w:pPr>
        <w:rPr>
          <w:lang w:val="lt-LT"/>
        </w:rPr>
      </w:pPr>
      <w:r w:rsidRPr="001D753E">
        <w:rPr>
          <w:i/>
          <w:lang w:val="lt-LT"/>
        </w:rPr>
        <w:t>3</w:t>
      </w:r>
      <w:r w:rsidR="00813F89" w:rsidRPr="001D753E">
        <w:rPr>
          <w:i/>
          <w:vertAlign w:val="superscript"/>
          <w:lang w:val="lt-LT"/>
        </w:rPr>
        <w:t xml:space="preserve"> </w:t>
      </w:r>
      <w:r w:rsidR="00813F89" w:rsidRPr="001D753E">
        <w:rPr>
          <w:i/>
          <w:lang w:val="lt-LT"/>
        </w:rPr>
        <w:t xml:space="preserve"> lentelė</w:t>
      </w:r>
      <w:r w:rsidR="00963B98" w:rsidRPr="001D753E">
        <w:rPr>
          <w:i/>
          <w:lang w:val="lt-LT"/>
        </w:rPr>
        <w:t>. Darbuotojų vidutinis mėnesinis darbo užmokestis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225"/>
        <w:gridCol w:w="1452"/>
        <w:gridCol w:w="1696"/>
        <w:gridCol w:w="1679"/>
        <w:gridCol w:w="12"/>
      </w:tblGrid>
      <w:tr w:rsidR="007009C1" w:rsidRPr="00166A19" w14:paraId="1FF14854" w14:textId="77777777" w:rsidTr="00884553">
        <w:trPr>
          <w:gridAfter w:val="1"/>
          <w:wAfter w:w="12" w:type="dxa"/>
          <w:trHeight w:val="253"/>
        </w:trPr>
        <w:tc>
          <w:tcPr>
            <w:tcW w:w="570" w:type="dxa"/>
            <w:vMerge w:val="restart"/>
          </w:tcPr>
          <w:p w14:paraId="5598F642" w14:textId="77777777" w:rsidR="00813F89" w:rsidRPr="007009C1" w:rsidRDefault="00813F89" w:rsidP="00443510">
            <w:pPr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  <w:r w:rsidRPr="007009C1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>Eil. Nr.</w:t>
            </w:r>
          </w:p>
        </w:tc>
        <w:tc>
          <w:tcPr>
            <w:tcW w:w="4225" w:type="dxa"/>
            <w:vMerge w:val="restart"/>
          </w:tcPr>
          <w:p w14:paraId="682C137F" w14:textId="77777777" w:rsidR="00813F89" w:rsidRPr="007009C1" w:rsidRDefault="00813F89" w:rsidP="00443510">
            <w:pPr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  <w:r w:rsidRPr="007009C1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>Pareigybė</w:t>
            </w:r>
          </w:p>
        </w:tc>
        <w:tc>
          <w:tcPr>
            <w:tcW w:w="1452" w:type="dxa"/>
            <w:vMerge w:val="restart"/>
          </w:tcPr>
          <w:p w14:paraId="7DF4E0F3" w14:textId="77777777" w:rsidR="00813F89" w:rsidRPr="007009C1" w:rsidRDefault="00813F89" w:rsidP="00443510">
            <w:pPr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  <w:r w:rsidRPr="007009C1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>Pareigybių skaičius</w:t>
            </w:r>
          </w:p>
        </w:tc>
        <w:tc>
          <w:tcPr>
            <w:tcW w:w="3375" w:type="dxa"/>
            <w:gridSpan w:val="2"/>
            <w:shd w:val="clear" w:color="auto" w:fill="auto"/>
          </w:tcPr>
          <w:p w14:paraId="3666C71C" w14:textId="77777777" w:rsidR="00813F89" w:rsidRPr="007009C1" w:rsidRDefault="00813F89" w:rsidP="00443510">
            <w:pPr>
              <w:rPr>
                <w:b/>
                <w:color w:val="000000" w:themeColor="text1"/>
                <w:lang w:val="lt-LT"/>
              </w:rPr>
            </w:pPr>
            <w:r w:rsidRPr="007009C1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>Vidutinis mėnesinis darbo užmokestis vienai pareigybei (su mokesčiais), eurais</w:t>
            </w:r>
          </w:p>
        </w:tc>
      </w:tr>
      <w:tr w:rsidR="007009C1" w:rsidRPr="007009C1" w14:paraId="3DC2D944" w14:textId="77777777" w:rsidTr="00884553">
        <w:tc>
          <w:tcPr>
            <w:tcW w:w="570" w:type="dxa"/>
            <w:vMerge/>
          </w:tcPr>
          <w:p w14:paraId="0670791D" w14:textId="77777777" w:rsidR="00813F89" w:rsidRPr="007009C1" w:rsidRDefault="00813F89" w:rsidP="00443510">
            <w:pPr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</w:p>
        </w:tc>
        <w:tc>
          <w:tcPr>
            <w:tcW w:w="4225" w:type="dxa"/>
            <w:vMerge/>
          </w:tcPr>
          <w:p w14:paraId="23E302A9" w14:textId="77777777" w:rsidR="00813F89" w:rsidRPr="007009C1" w:rsidRDefault="00813F89" w:rsidP="00443510">
            <w:pPr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</w:p>
        </w:tc>
        <w:tc>
          <w:tcPr>
            <w:tcW w:w="1452" w:type="dxa"/>
            <w:vMerge/>
          </w:tcPr>
          <w:p w14:paraId="56E9DEEA" w14:textId="77777777" w:rsidR="00813F89" w:rsidRPr="007009C1" w:rsidRDefault="00813F89" w:rsidP="00443510">
            <w:pPr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</w:p>
        </w:tc>
        <w:tc>
          <w:tcPr>
            <w:tcW w:w="1696" w:type="dxa"/>
          </w:tcPr>
          <w:p w14:paraId="6519A8D2" w14:textId="7187635E" w:rsidR="00813F89" w:rsidRPr="007009C1" w:rsidRDefault="002B2476" w:rsidP="004435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  <w:r w:rsidRPr="007009C1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>2022</w:t>
            </w:r>
            <w:r w:rsidR="00813F89" w:rsidRPr="007009C1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 xml:space="preserve"> m.</w:t>
            </w:r>
          </w:p>
        </w:tc>
        <w:tc>
          <w:tcPr>
            <w:tcW w:w="1691" w:type="dxa"/>
            <w:gridSpan w:val="2"/>
          </w:tcPr>
          <w:p w14:paraId="246E7D1F" w14:textId="22FFA69F" w:rsidR="00813F89" w:rsidRPr="007009C1" w:rsidRDefault="00813F89" w:rsidP="007009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  <w:r w:rsidRPr="007009C1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>202</w:t>
            </w:r>
            <w:r w:rsidR="007009C1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>1</w:t>
            </w:r>
            <w:r w:rsidRPr="007009C1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 xml:space="preserve"> m.</w:t>
            </w:r>
          </w:p>
        </w:tc>
      </w:tr>
      <w:tr w:rsidR="00871658" w:rsidRPr="007009C1" w14:paraId="2F328468" w14:textId="77777777" w:rsidTr="008C299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5D8B8" w14:textId="77777777" w:rsidR="00871658" w:rsidRPr="007009C1" w:rsidRDefault="00871658" w:rsidP="00871658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2814F0" w14:textId="77518CAC" w:rsidR="00871658" w:rsidRPr="00007F0D" w:rsidRDefault="00871658" w:rsidP="00871658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007F0D">
              <w:rPr>
                <w:rFonts w:ascii="Times New Roman" w:hAnsi="Times New Roman"/>
                <w:lang w:val="lt-LT"/>
              </w:rPr>
              <w:t>Vidutinis vieno darbuotojo (bendras)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80C09" w14:textId="3249E53F" w:rsidR="00871658" w:rsidRPr="00467B8B" w:rsidRDefault="00871658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t>9</w:t>
            </w:r>
            <w:r w:rsidR="006B12DF">
              <w:t>,5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B42F69" w14:textId="77F13AB9" w:rsidR="00871658" w:rsidRDefault="00735F0D" w:rsidP="00871658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1332</w:t>
            </w:r>
          </w:p>
          <w:p w14:paraId="7C66B0A8" w14:textId="77777777" w:rsidR="00735F0D" w:rsidRDefault="00735F0D" w:rsidP="00871658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  <w:p w14:paraId="57B28EBC" w14:textId="06A51F73" w:rsidR="00735F0D" w:rsidRPr="007009C1" w:rsidRDefault="00735F0D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1A977D" w14:textId="4C302DF4" w:rsidR="00871658" w:rsidRPr="007009C1" w:rsidRDefault="00871658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t>1462</w:t>
            </w:r>
          </w:p>
        </w:tc>
      </w:tr>
      <w:tr w:rsidR="00871658" w:rsidRPr="007009C1" w14:paraId="6ABB2431" w14:textId="77777777" w:rsidTr="008C299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0E5622" w14:textId="6F5FB5B1" w:rsidR="00871658" w:rsidRPr="007009C1" w:rsidRDefault="00871658" w:rsidP="00871658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0B33B7" w14:textId="45CA2F27" w:rsidR="00871658" w:rsidRPr="00007F0D" w:rsidRDefault="00871658" w:rsidP="00871658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007F0D">
              <w:rPr>
                <w:rFonts w:ascii="Times New Roman" w:hAnsi="Times New Roman"/>
                <w:lang w:val="lt-LT"/>
              </w:rPr>
              <w:t>Administracija (vadovas, pavaduotojai, padalinių vadovai, buhalteris, sekretorius, personalo darbuotojas)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BB365" w14:textId="5FAB8E3C" w:rsidR="00871658" w:rsidRPr="00467B8B" w:rsidRDefault="00C364B8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>
              <w:rPr>
                <w:rFonts w:cs="Times New Roman"/>
                <w:color w:val="000000" w:themeColor="text1"/>
              </w:rPr>
              <w:t>3,5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AE0136" w14:textId="391C83B9" w:rsidR="00871658" w:rsidRPr="007009C1" w:rsidRDefault="0011628E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lt-LT"/>
              </w:rPr>
              <w:t>1648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713997" w14:textId="62FB6B26" w:rsidR="00871658" w:rsidRPr="007009C1" w:rsidRDefault="00871658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t>1642</w:t>
            </w:r>
          </w:p>
        </w:tc>
      </w:tr>
      <w:tr w:rsidR="00871658" w:rsidRPr="007009C1" w14:paraId="6A8E50BA" w14:textId="77777777" w:rsidTr="008C299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92753C" w14:textId="4EBBB2E1" w:rsidR="00871658" w:rsidRPr="007009C1" w:rsidRDefault="0042117F" w:rsidP="00871658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rPr>
                <w:rFonts w:ascii="Times New Roman" w:hAnsi="Times New Roman"/>
              </w:rPr>
              <w:t>2</w:t>
            </w:r>
            <w:r w:rsidR="00871658">
              <w:rPr>
                <w:rFonts w:ascii="Times New Roman" w:hAnsi="Times New Roman"/>
              </w:rPr>
              <w:t>.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A852F2" w14:textId="219D8107" w:rsidR="00871658" w:rsidRPr="00007F0D" w:rsidRDefault="00871658" w:rsidP="00871658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007F0D">
              <w:rPr>
                <w:rFonts w:ascii="Times New Roman" w:hAnsi="Times New Roman"/>
                <w:lang w:val="lt-LT"/>
              </w:rPr>
              <w:t>Renginių organizatorius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82C0B8" w14:textId="7855D67C" w:rsidR="00871658" w:rsidRPr="00467B8B" w:rsidRDefault="008628AC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  <w:r>
              <w:rPr>
                <w:rFonts w:eastAsia="Calibri" w:cs="Calibri"/>
              </w:rPr>
              <w:t>1,5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280C2B" w14:textId="67AAD49C" w:rsidR="00871658" w:rsidRPr="007009C1" w:rsidRDefault="0011628E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lt-LT"/>
              </w:rPr>
              <w:t>1325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677F60" w14:textId="43B9058C" w:rsidR="00871658" w:rsidRPr="007009C1" w:rsidRDefault="00871658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t>1314</w:t>
            </w:r>
          </w:p>
        </w:tc>
      </w:tr>
      <w:tr w:rsidR="00871658" w:rsidRPr="007009C1" w14:paraId="4681C5B5" w14:textId="77777777" w:rsidTr="008C299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9A874D" w14:textId="168A6C5F" w:rsidR="00871658" w:rsidRPr="007009C1" w:rsidRDefault="0042117F" w:rsidP="00871658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rPr>
                <w:rFonts w:ascii="Times New Roman" w:hAnsi="Times New Roman"/>
              </w:rPr>
              <w:t>3</w:t>
            </w:r>
            <w:r w:rsidR="00871658">
              <w:rPr>
                <w:rFonts w:ascii="Times New Roman" w:hAnsi="Times New Roman"/>
              </w:rPr>
              <w:t>.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453DF5" w14:textId="319BE543" w:rsidR="00871658" w:rsidRPr="00007F0D" w:rsidRDefault="00871658" w:rsidP="00871658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007F0D">
              <w:rPr>
                <w:rFonts w:ascii="Times New Roman" w:hAnsi="Times New Roman"/>
                <w:lang w:val="lt-LT"/>
              </w:rPr>
              <w:t>Etnologas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66C78F" w14:textId="59D472DD" w:rsidR="00871658" w:rsidRPr="00467B8B" w:rsidRDefault="00C364B8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lt-LT"/>
              </w:rPr>
              <w:t>3,5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26D9F" w14:textId="168DF798" w:rsidR="00871658" w:rsidRPr="007009C1" w:rsidRDefault="009B2A18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lt-LT"/>
              </w:rPr>
              <w:t>1624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346132" w14:textId="1E6406FF" w:rsidR="00871658" w:rsidRPr="007009C1" w:rsidRDefault="00871658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t>1546</w:t>
            </w:r>
          </w:p>
        </w:tc>
      </w:tr>
      <w:tr w:rsidR="00871658" w:rsidRPr="007009C1" w14:paraId="31724B78" w14:textId="77777777" w:rsidTr="008C299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299C4B" w14:textId="4534820B" w:rsidR="00871658" w:rsidRPr="007009C1" w:rsidRDefault="00C364B8" w:rsidP="00871658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rPr>
                <w:rFonts w:ascii="Times New Roman" w:hAnsi="Times New Roman"/>
              </w:rPr>
              <w:t>4</w:t>
            </w:r>
            <w:r w:rsidR="00871658">
              <w:rPr>
                <w:rFonts w:ascii="Times New Roman" w:hAnsi="Times New Roman"/>
              </w:rPr>
              <w:t>.</w:t>
            </w:r>
          </w:p>
        </w:tc>
        <w:tc>
          <w:tcPr>
            <w:tcW w:w="4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5DD3FB" w14:textId="5AADA8C4" w:rsidR="00871658" w:rsidRPr="00007F0D" w:rsidRDefault="00871658" w:rsidP="00871658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007F0D">
              <w:rPr>
                <w:rFonts w:ascii="Times New Roman" w:hAnsi="Times New Roman"/>
                <w:lang w:val="lt-LT"/>
              </w:rPr>
              <w:t>Kiti darbuotojai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9A278A" w14:textId="53306023" w:rsidR="00871658" w:rsidRPr="00467B8B" w:rsidRDefault="00871658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rPr>
                <w:rFonts w:eastAsia="Calibri" w:cs="Calibri"/>
              </w:rPr>
              <w:t>1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EBAD6D" w14:textId="33459040" w:rsidR="00871658" w:rsidRPr="007009C1" w:rsidRDefault="001C5E93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lt-LT"/>
              </w:rPr>
              <w:t>730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6915B3" w14:textId="49176623" w:rsidR="00871658" w:rsidRPr="007009C1" w:rsidRDefault="00871658" w:rsidP="0087165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t>642</w:t>
            </w:r>
          </w:p>
        </w:tc>
      </w:tr>
    </w:tbl>
    <w:p w14:paraId="4DFFAC9E" w14:textId="77777777" w:rsidR="00813F89" w:rsidRDefault="00813F89" w:rsidP="000A2D88">
      <w:pPr>
        <w:ind w:firstLine="567"/>
        <w:jc w:val="both"/>
        <w:rPr>
          <w:lang w:val="lt-LT"/>
        </w:rPr>
      </w:pPr>
    </w:p>
    <w:p w14:paraId="0B330339" w14:textId="77777777" w:rsidR="00963929" w:rsidRPr="00963929" w:rsidRDefault="00963929" w:rsidP="00963929">
      <w:pPr>
        <w:ind w:firstLine="567"/>
        <w:jc w:val="both"/>
        <w:rPr>
          <w:b/>
          <w:lang w:val="lt-LT"/>
        </w:rPr>
      </w:pPr>
      <w:r w:rsidRPr="00963929">
        <w:rPr>
          <w:b/>
          <w:lang w:val="lt-LT"/>
        </w:rPr>
        <w:t>1.3.4. Įstaigos dalyvavimas savanorystės veiklose:</w:t>
      </w:r>
    </w:p>
    <w:tbl>
      <w:tblPr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01"/>
        <w:gridCol w:w="3388"/>
        <w:gridCol w:w="1462"/>
        <w:gridCol w:w="1401"/>
      </w:tblGrid>
      <w:tr w:rsidR="00963929" w:rsidRPr="00963929" w14:paraId="3EF00F19" w14:textId="77777777" w:rsidTr="00963929">
        <w:trPr>
          <w:trHeight w:val="135"/>
        </w:trPr>
        <w:tc>
          <w:tcPr>
            <w:tcW w:w="68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F0F6777" w14:textId="77777777" w:rsidR="00963929" w:rsidRPr="00963929" w:rsidRDefault="00963929" w:rsidP="00963929">
            <w:pPr>
              <w:ind w:firstLine="34"/>
              <w:jc w:val="both"/>
              <w:rPr>
                <w:b/>
                <w:bCs/>
                <w:lang w:val="lt-LT"/>
              </w:rPr>
            </w:pPr>
            <w:r w:rsidRPr="00963929">
              <w:rPr>
                <w:b/>
                <w:bCs/>
                <w:iCs/>
                <w:lang w:val="lt-LT"/>
              </w:rPr>
              <w:t>Įstaiga yra akredituota savanorius priimančia organizacija (žymėti X)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11E31" w14:textId="77777777" w:rsidR="00963929" w:rsidRPr="00963929" w:rsidRDefault="00963929" w:rsidP="00963929">
            <w:pPr>
              <w:jc w:val="both"/>
              <w:rPr>
                <w:b/>
                <w:bCs/>
                <w:lang w:val="lt-LT"/>
              </w:rPr>
            </w:pPr>
            <w:r w:rsidRPr="00963929">
              <w:rPr>
                <w:b/>
                <w:bCs/>
                <w:iCs/>
                <w:lang w:val="lt-LT"/>
              </w:rPr>
              <w:t>Sudarytų savanorystės sutarčių skaičius</w:t>
            </w:r>
          </w:p>
        </w:tc>
      </w:tr>
      <w:tr w:rsidR="00963929" w:rsidRPr="00963929" w14:paraId="4EBAAF86" w14:textId="77777777" w:rsidTr="00963929">
        <w:trPr>
          <w:trHeight w:val="135"/>
        </w:trPr>
        <w:tc>
          <w:tcPr>
            <w:tcW w:w="102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00EFF" w14:textId="77777777" w:rsidR="00963929" w:rsidRPr="00963929" w:rsidRDefault="00963929" w:rsidP="00963929">
            <w:pPr>
              <w:ind w:firstLine="567"/>
              <w:jc w:val="both"/>
              <w:rPr>
                <w:b/>
                <w:bCs/>
                <w:lang w:val="lt-LT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CC091B" w14:textId="0382A3C1" w:rsidR="00963929" w:rsidRPr="00963929" w:rsidRDefault="002B2476" w:rsidP="00963929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2022</w:t>
            </w:r>
            <w:r w:rsidR="00963929" w:rsidRPr="00963929">
              <w:rPr>
                <w:b/>
                <w:lang w:val="lt-LT"/>
              </w:rPr>
              <w:t xml:space="preserve"> m.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7861AB0" w14:textId="77777777" w:rsidR="00963929" w:rsidRPr="00963929" w:rsidRDefault="00963929" w:rsidP="00963929">
            <w:pPr>
              <w:jc w:val="center"/>
              <w:rPr>
                <w:b/>
                <w:lang w:val="lt-LT"/>
              </w:rPr>
            </w:pPr>
            <w:r w:rsidRPr="00963929">
              <w:rPr>
                <w:b/>
                <w:lang w:val="lt-LT"/>
              </w:rPr>
              <w:t>2021 m.</w:t>
            </w:r>
          </w:p>
        </w:tc>
      </w:tr>
      <w:tr w:rsidR="00963929" w:rsidRPr="00963929" w14:paraId="30D49B73" w14:textId="77777777" w:rsidTr="00963929">
        <w:trPr>
          <w:trHeight w:val="266"/>
        </w:trPr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EC7C7F" w14:textId="25E3A624" w:rsidR="00963929" w:rsidRPr="00963929" w:rsidRDefault="00963929" w:rsidP="00963929">
            <w:pPr>
              <w:ind w:firstLine="567"/>
              <w:jc w:val="both"/>
              <w:rPr>
                <w:lang w:val="lt-LT"/>
              </w:rPr>
            </w:pPr>
            <w:r w:rsidRPr="00963929">
              <w:rPr>
                <w:lang w:val="lt-LT"/>
              </w:rPr>
              <w:t xml:space="preserve">TAIP                    </w:t>
            </w:r>
            <w:r>
              <w:rPr>
                <w:lang w:val="lt-LT"/>
              </w:rPr>
              <w:t>X</w:t>
            </w:r>
            <w:r w:rsidRPr="00963929">
              <w:rPr>
                <w:lang w:val="lt-LT"/>
              </w:rPr>
              <w:t xml:space="preserve">                           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7105A8" w14:textId="77777777" w:rsidR="00963929" w:rsidRPr="00963929" w:rsidRDefault="00963929" w:rsidP="00963929">
            <w:pPr>
              <w:ind w:firstLine="567"/>
              <w:jc w:val="both"/>
              <w:rPr>
                <w:lang w:val="lt-LT"/>
              </w:rPr>
            </w:pPr>
            <w:r w:rsidRPr="00963929">
              <w:rPr>
                <w:lang w:val="lt-LT"/>
              </w:rPr>
              <w:t>NE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F2B8B3" w14:textId="5F0F487B" w:rsidR="00963929" w:rsidRPr="00963929" w:rsidRDefault="00007F0D" w:rsidP="00963929">
            <w:pPr>
              <w:ind w:firstLine="567"/>
              <w:jc w:val="both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A48D7B" w14:textId="685C8D98" w:rsidR="00963929" w:rsidRPr="00963929" w:rsidRDefault="00007F0D" w:rsidP="00963929">
            <w:pPr>
              <w:ind w:firstLine="567"/>
              <w:jc w:val="both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</w:tr>
    </w:tbl>
    <w:p w14:paraId="53996797" w14:textId="77777777" w:rsidR="00963929" w:rsidRPr="001D753E" w:rsidRDefault="00963929" w:rsidP="000A2D88">
      <w:pPr>
        <w:ind w:firstLine="567"/>
        <w:jc w:val="both"/>
        <w:rPr>
          <w:lang w:val="lt-LT"/>
        </w:rPr>
      </w:pPr>
    </w:p>
    <w:p w14:paraId="427639BE" w14:textId="77777777" w:rsidR="00D12F67" w:rsidRPr="001D753E" w:rsidRDefault="005B36CA" w:rsidP="000A2D88">
      <w:pPr>
        <w:ind w:firstLine="567"/>
        <w:jc w:val="both"/>
        <w:rPr>
          <w:lang w:val="lt-LT"/>
        </w:rPr>
      </w:pPr>
      <w:r w:rsidRPr="00007F0D">
        <w:rPr>
          <w:b/>
          <w:lang w:val="lt-LT"/>
        </w:rPr>
        <w:t>2. Įstaigos biudžetas</w:t>
      </w:r>
      <w:r w:rsidR="00A17801" w:rsidRPr="00007F0D">
        <w:rPr>
          <w:b/>
          <w:lang w:val="lt-LT"/>
        </w:rPr>
        <w:t>:</w:t>
      </w:r>
    </w:p>
    <w:p w14:paraId="4C921101" w14:textId="08792119" w:rsidR="003973BF" w:rsidRPr="001D753E" w:rsidRDefault="000A761B" w:rsidP="00E61FE2">
      <w:pPr>
        <w:jc w:val="both"/>
        <w:rPr>
          <w:i/>
          <w:lang w:val="lt-LT"/>
        </w:rPr>
      </w:pPr>
      <w:r w:rsidRPr="001D753E">
        <w:rPr>
          <w:i/>
          <w:lang w:val="lt-LT"/>
        </w:rPr>
        <w:t>4</w:t>
      </w:r>
      <w:r w:rsidR="00485444" w:rsidRPr="001D753E">
        <w:rPr>
          <w:i/>
          <w:lang w:val="lt-LT"/>
        </w:rPr>
        <w:t xml:space="preserve"> lentelė. Įstaigos pajamos, tūkst. Eur.</w:t>
      </w:r>
    </w:p>
    <w:tbl>
      <w:tblPr>
        <w:tblW w:w="98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914"/>
        <w:gridCol w:w="1462"/>
        <w:gridCol w:w="1463"/>
      </w:tblGrid>
      <w:tr w:rsidR="00A17801" w:rsidRPr="001D753E" w14:paraId="2F7D4825" w14:textId="77777777" w:rsidTr="009B32EE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A32B2F" w14:textId="77777777" w:rsidR="00A17801" w:rsidRPr="007009C1" w:rsidRDefault="00A17801" w:rsidP="00F665CE">
            <w:pPr>
              <w:jc w:val="center"/>
              <w:rPr>
                <w:b/>
                <w:lang w:val="lt-LT"/>
              </w:rPr>
            </w:pPr>
            <w:r w:rsidRPr="007009C1">
              <w:rPr>
                <w:b/>
                <w:lang w:val="lt-LT"/>
              </w:rPr>
              <w:t>Lėšų šaltiniai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BC590F" w14:textId="57826FD8" w:rsidR="00A17801" w:rsidRPr="007009C1" w:rsidRDefault="002B2476" w:rsidP="003E6DC5">
            <w:pPr>
              <w:jc w:val="center"/>
              <w:rPr>
                <w:lang w:val="lt-LT"/>
              </w:rPr>
            </w:pPr>
            <w:r w:rsidRPr="007009C1">
              <w:rPr>
                <w:b/>
                <w:lang w:val="lt-LT"/>
              </w:rPr>
              <w:t>2022</w:t>
            </w:r>
            <w:r w:rsidR="00A17801" w:rsidRPr="007009C1">
              <w:rPr>
                <w:b/>
                <w:lang w:val="lt-LT"/>
              </w:rPr>
              <w:t xml:space="preserve"> m.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143A7" w14:textId="76BA1BBD" w:rsidR="00A17801" w:rsidRPr="007009C1" w:rsidRDefault="00A17801" w:rsidP="003E6DC5">
            <w:pPr>
              <w:jc w:val="center"/>
              <w:rPr>
                <w:b/>
                <w:lang w:val="lt-LT"/>
              </w:rPr>
            </w:pPr>
            <w:r w:rsidRPr="007009C1">
              <w:rPr>
                <w:b/>
                <w:lang w:val="lt-LT"/>
              </w:rPr>
              <w:t>20</w:t>
            </w:r>
            <w:r w:rsidR="002B2476" w:rsidRPr="007009C1">
              <w:rPr>
                <w:b/>
                <w:lang w:val="lt-LT"/>
              </w:rPr>
              <w:t>21</w:t>
            </w:r>
            <w:r w:rsidR="00830FE1" w:rsidRPr="007009C1">
              <w:rPr>
                <w:b/>
                <w:lang w:val="lt-LT"/>
              </w:rPr>
              <w:t xml:space="preserve"> </w:t>
            </w:r>
            <w:r w:rsidRPr="007009C1">
              <w:rPr>
                <w:b/>
                <w:lang w:val="lt-LT"/>
              </w:rPr>
              <w:t>m.</w:t>
            </w:r>
          </w:p>
        </w:tc>
      </w:tr>
      <w:tr w:rsidR="003E6DC5" w:rsidRPr="001D753E" w14:paraId="603AA0C5" w14:textId="77777777" w:rsidTr="009B32EE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4576A6" w14:textId="77777777" w:rsidR="003E6DC5" w:rsidRPr="007009C1" w:rsidRDefault="003E6DC5" w:rsidP="003E6DC5">
            <w:pPr>
              <w:jc w:val="both"/>
              <w:rPr>
                <w:lang w:val="lt-LT"/>
              </w:rPr>
            </w:pPr>
            <w:r w:rsidRPr="007009C1">
              <w:rPr>
                <w:lang w:val="lt-LT"/>
              </w:rPr>
              <w:t>1. Savivaldybės biudžetas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5BBE3" w14:textId="252B337E" w:rsidR="003E6DC5" w:rsidRPr="007009C1" w:rsidRDefault="00443B75" w:rsidP="003E6DC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247,8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B76D" w14:textId="50937A16" w:rsidR="003E6DC5" w:rsidRPr="007009C1" w:rsidRDefault="00591855" w:rsidP="003E6DC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178,9</w:t>
            </w:r>
          </w:p>
        </w:tc>
      </w:tr>
      <w:tr w:rsidR="00591855" w:rsidRPr="001D753E" w14:paraId="5223DEC0" w14:textId="77777777" w:rsidTr="00EE5E6A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C1CB0" w14:textId="47AAB29B" w:rsidR="00591855" w:rsidRPr="007009C1" w:rsidRDefault="00591855" w:rsidP="00591855">
            <w:pPr>
              <w:jc w:val="both"/>
              <w:rPr>
                <w:lang w:val="lt-LT"/>
              </w:rPr>
            </w:pPr>
            <w:proofErr w:type="spellStart"/>
            <w:r>
              <w:t>Valstybės</w:t>
            </w:r>
            <w:proofErr w:type="spellEnd"/>
            <w:r>
              <w:t xml:space="preserve"> </w:t>
            </w:r>
            <w:proofErr w:type="spellStart"/>
            <w:r>
              <w:t>biudžeto</w:t>
            </w:r>
            <w:proofErr w:type="spellEnd"/>
            <w:r>
              <w:t xml:space="preserve"> </w:t>
            </w:r>
            <w:proofErr w:type="spellStart"/>
            <w:r>
              <w:t>specialioji</w:t>
            </w:r>
            <w:proofErr w:type="spellEnd"/>
            <w:r>
              <w:t xml:space="preserve"> </w:t>
            </w:r>
            <w:proofErr w:type="spellStart"/>
            <w:r>
              <w:t>tikslinė</w:t>
            </w:r>
            <w:proofErr w:type="spellEnd"/>
            <w:r>
              <w:t xml:space="preserve"> </w:t>
            </w:r>
            <w:proofErr w:type="spellStart"/>
            <w:r>
              <w:t>dotacija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5725E" w14:textId="1F4CE274" w:rsidR="00591855" w:rsidRPr="007009C1" w:rsidRDefault="00284C4D" w:rsidP="0059185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1,5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13F3D" w14:textId="7A92C8B6" w:rsidR="00591855" w:rsidRPr="007009C1" w:rsidRDefault="00591855" w:rsidP="00591855">
            <w:pPr>
              <w:jc w:val="center"/>
              <w:rPr>
                <w:lang w:val="lt-LT"/>
              </w:rPr>
            </w:pPr>
            <w:r>
              <w:t>1,3</w:t>
            </w:r>
          </w:p>
        </w:tc>
      </w:tr>
      <w:tr w:rsidR="003E6DC5" w:rsidRPr="001D753E" w14:paraId="79BFFD9B" w14:textId="77777777" w:rsidTr="009B32EE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68D0B" w14:textId="77777777" w:rsidR="003E6DC5" w:rsidRPr="007009C1" w:rsidRDefault="003E6DC5" w:rsidP="003E6DC5">
            <w:pPr>
              <w:jc w:val="both"/>
              <w:rPr>
                <w:lang w:val="lt-LT"/>
              </w:rPr>
            </w:pPr>
            <w:r w:rsidRPr="007009C1">
              <w:rPr>
                <w:lang w:val="lt-LT"/>
              </w:rPr>
              <w:t>2. Už įstaigos suteiktas paslaugas: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CDB2EA" w14:textId="7E9C693F" w:rsidR="003E6DC5" w:rsidRPr="007009C1" w:rsidRDefault="00284C4D" w:rsidP="003E6DC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3,0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55A5A2" w14:textId="389FFEE1" w:rsidR="003E6DC5" w:rsidRPr="007009C1" w:rsidRDefault="00591855" w:rsidP="003E6DC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2,6</w:t>
            </w:r>
          </w:p>
        </w:tc>
      </w:tr>
      <w:tr w:rsidR="003E6DC5" w:rsidRPr="001D753E" w14:paraId="600C543E" w14:textId="77777777" w:rsidTr="009B32EE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127A2" w14:textId="77777777" w:rsidR="003E6DC5" w:rsidRPr="007009C1" w:rsidRDefault="003E6DC5" w:rsidP="003E6DC5">
            <w:pPr>
              <w:jc w:val="both"/>
              <w:rPr>
                <w:lang w:val="lt-LT"/>
              </w:rPr>
            </w:pPr>
            <w:r w:rsidRPr="007009C1">
              <w:rPr>
                <w:lang w:val="lt-LT"/>
              </w:rPr>
              <w:t>2.1. Už patalpų nuomą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0A434C" w14:textId="38B80FE5" w:rsidR="003E6DC5" w:rsidRPr="007009C1" w:rsidRDefault="00C717C8" w:rsidP="003E6DC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C4A575" w14:textId="41B0E42C" w:rsidR="003E6DC5" w:rsidRPr="007009C1" w:rsidRDefault="00007F0D" w:rsidP="003E6DC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</w:tr>
      <w:tr w:rsidR="003E6DC5" w:rsidRPr="001D753E" w14:paraId="2676D9F9" w14:textId="77777777" w:rsidTr="009B32EE">
        <w:trPr>
          <w:trHeight w:val="260"/>
        </w:trPr>
        <w:tc>
          <w:tcPr>
            <w:tcW w:w="6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08A716" w14:textId="77777777" w:rsidR="003E6DC5" w:rsidRPr="007009C1" w:rsidRDefault="003E6DC5" w:rsidP="003E6DC5">
            <w:pPr>
              <w:jc w:val="both"/>
              <w:rPr>
                <w:lang w:val="lt-LT"/>
              </w:rPr>
            </w:pPr>
            <w:r w:rsidRPr="007009C1">
              <w:rPr>
                <w:lang w:val="lt-LT"/>
              </w:rPr>
              <w:t xml:space="preserve">2.2. Už renginių organizavimą 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EEBA7" w14:textId="09C44C24" w:rsidR="003E6DC5" w:rsidRPr="007009C1" w:rsidRDefault="00284C4D" w:rsidP="003E6DC5">
            <w:pPr>
              <w:jc w:val="center"/>
              <w:rPr>
                <w:lang w:val="lt-LT"/>
              </w:rPr>
            </w:pPr>
            <w:r w:rsidRPr="00C717C8">
              <w:rPr>
                <w:lang w:val="lt-LT"/>
              </w:rPr>
              <w:t>3,0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35EC0" w14:textId="2DC06406" w:rsidR="003E6DC5" w:rsidRPr="007009C1" w:rsidRDefault="00591855" w:rsidP="003E6DC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2,6</w:t>
            </w:r>
          </w:p>
        </w:tc>
      </w:tr>
      <w:tr w:rsidR="003E6DC5" w:rsidRPr="001D753E" w14:paraId="361A11B2" w14:textId="77777777" w:rsidTr="009B32EE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B4DC5A" w14:textId="161D3440" w:rsidR="003E6DC5" w:rsidRPr="007009C1" w:rsidRDefault="00830FE1" w:rsidP="003E6DC5">
            <w:pPr>
              <w:jc w:val="both"/>
              <w:rPr>
                <w:lang w:val="lt-LT"/>
              </w:rPr>
            </w:pPr>
            <w:r w:rsidRPr="007009C1">
              <w:rPr>
                <w:lang w:val="lt-LT"/>
              </w:rPr>
              <w:t>3</w:t>
            </w:r>
            <w:r w:rsidR="003E6DC5" w:rsidRPr="007009C1">
              <w:rPr>
                <w:lang w:val="lt-LT"/>
              </w:rPr>
              <w:t>. Parama, labdara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62E02" w14:textId="17FBA87D" w:rsidR="003E6DC5" w:rsidRPr="007009C1" w:rsidRDefault="00443B75" w:rsidP="003E6DC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1,4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FCDE1" w14:textId="67FB8188" w:rsidR="003E6DC5" w:rsidRPr="007009C1" w:rsidRDefault="00591855" w:rsidP="002D36E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1,1</w:t>
            </w:r>
          </w:p>
        </w:tc>
      </w:tr>
      <w:tr w:rsidR="003E6DC5" w:rsidRPr="001D753E" w14:paraId="38086995" w14:textId="77777777" w:rsidTr="009B32EE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B527" w14:textId="164410DE" w:rsidR="003E6DC5" w:rsidRPr="007009C1" w:rsidRDefault="00813F89" w:rsidP="00813F89">
            <w:pPr>
              <w:jc w:val="right"/>
              <w:rPr>
                <w:lang w:val="lt-LT"/>
              </w:rPr>
            </w:pPr>
            <w:r w:rsidRPr="007009C1">
              <w:rPr>
                <w:b/>
                <w:lang w:val="lt-LT"/>
              </w:rPr>
              <w:t>PAJAMOS IŠ VISO (1+2+3)</w:t>
            </w:r>
            <w:r w:rsidR="00830FE1" w:rsidRPr="007009C1">
              <w:rPr>
                <w:b/>
                <w:lang w:val="lt-LT"/>
              </w:rPr>
              <w:t>: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A36AB1" w14:textId="6A9F9B94" w:rsidR="003E6DC5" w:rsidRPr="007009C1" w:rsidRDefault="00443B75" w:rsidP="003E6DC5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256,7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40D3C2" w14:textId="5E16BA78" w:rsidR="003E6DC5" w:rsidRPr="007009C1" w:rsidRDefault="00473F6D" w:rsidP="002D36EC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183,9</w:t>
            </w:r>
          </w:p>
        </w:tc>
      </w:tr>
    </w:tbl>
    <w:p w14:paraId="08C61376" w14:textId="1082CC07" w:rsidR="00813F89" w:rsidRDefault="00813F89" w:rsidP="00B20B4B">
      <w:pPr>
        <w:rPr>
          <w:lang w:val="lt-LT"/>
        </w:rPr>
      </w:pPr>
    </w:p>
    <w:p w14:paraId="04D9DF52" w14:textId="3558F7CD" w:rsidR="00007F0D" w:rsidRDefault="00007F0D" w:rsidP="00B20B4B">
      <w:pPr>
        <w:rPr>
          <w:lang w:val="lt-LT"/>
        </w:rPr>
      </w:pPr>
    </w:p>
    <w:p w14:paraId="06C3FA9E" w14:textId="29E6F84C" w:rsidR="000A761B" w:rsidRPr="00256B1C" w:rsidRDefault="000A761B" w:rsidP="00256B1C">
      <w:pPr>
        <w:rPr>
          <w:b/>
          <w:i/>
          <w:lang w:val="lt-LT"/>
        </w:rPr>
      </w:pPr>
      <w:r w:rsidRPr="006000DB">
        <w:rPr>
          <w:i/>
          <w:lang w:val="lt-LT"/>
        </w:rPr>
        <w:t>5</w:t>
      </w:r>
      <w:r w:rsidR="00B20B4B" w:rsidRPr="006000DB">
        <w:rPr>
          <w:i/>
          <w:lang w:val="lt-LT"/>
        </w:rPr>
        <w:t xml:space="preserve"> lentelė. Įstaigos </w:t>
      </w:r>
      <w:r w:rsidR="0046755E" w:rsidRPr="006000DB">
        <w:rPr>
          <w:i/>
          <w:lang w:val="lt-LT"/>
        </w:rPr>
        <w:t>išlaidos</w:t>
      </w:r>
    </w:p>
    <w:tbl>
      <w:tblPr>
        <w:tblW w:w="966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3969"/>
        <w:gridCol w:w="1417"/>
        <w:gridCol w:w="1418"/>
        <w:gridCol w:w="1417"/>
      </w:tblGrid>
      <w:tr w:rsidR="00256B1C" w:rsidRPr="00256B1C" w14:paraId="216736F2" w14:textId="35D594C3" w:rsidTr="00354719">
        <w:tc>
          <w:tcPr>
            <w:tcW w:w="1442" w:type="dxa"/>
          </w:tcPr>
          <w:p w14:paraId="65C511BB" w14:textId="667034E4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7009C1">
              <w:rPr>
                <w:b/>
                <w:bCs/>
                <w:sz w:val="23"/>
                <w:szCs w:val="23"/>
                <w:lang w:val="lt-LT"/>
              </w:rPr>
              <w:t>Klasifikacijos kodas</w:t>
            </w:r>
          </w:p>
        </w:tc>
        <w:tc>
          <w:tcPr>
            <w:tcW w:w="3969" w:type="dxa"/>
          </w:tcPr>
          <w:p w14:paraId="544620DA" w14:textId="0144D17C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7009C1">
              <w:rPr>
                <w:b/>
                <w:lang w:val="lt-LT"/>
              </w:rPr>
              <w:t>Išlaidų pavadinimas</w:t>
            </w:r>
          </w:p>
        </w:tc>
        <w:tc>
          <w:tcPr>
            <w:tcW w:w="1417" w:type="dxa"/>
          </w:tcPr>
          <w:p w14:paraId="48252E7B" w14:textId="18CE76EF" w:rsidR="00256B1C" w:rsidRPr="007009C1" w:rsidRDefault="002B2476" w:rsidP="00443510">
            <w:pPr>
              <w:jc w:val="center"/>
              <w:rPr>
                <w:b/>
                <w:lang w:val="lt-LT"/>
              </w:rPr>
            </w:pPr>
            <w:r w:rsidRPr="007009C1">
              <w:rPr>
                <w:b/>
                <w:lang w:val="lt-LT"/>
              </w:rPr>
              <w:t>2022</w:t>
            </w:r>
            <w:r w:rsidR="00256B1C" w:rsidRPr="007009C1">
              <w:rPr>
                <w:b/>
                <w:lang w:val="lt-LT"/>
              </w:rPr>
              <w:t xml:space="preserve"> m.</w:t>
            </w:r>
          </w:p>
          <w:p w14:paraId="26ED562E" w14:textId="5574F382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7009C1">
              <w:rPr>
                <w:b/>
                <w:lang w:val="lt-LT"/>
              </w:rPr>
              <w:t>Tūkst. Eur</w:t>
            </w:r>
          </w:p>
        </w:tc>
        <w:tc>
          <w:tcPr>
            <w:tcW w:w="1418" w:type="dxa"/>
          </w:tcPr>
          <w:p w14:paraId="02AEAAD5" w14:textId="29334FA0" w:rsidR="00256B1C" w:rsidRPr="007009C1" w:rsidRDefault="002B2476" w:rsidP="00443510">
            <w:pPr>
              <w:jc w:val="center"/>
              <w:rPr>
                <w:b/>
                <w:lang w:val="lt-LT"/>
              </w:rPr>
            </w:pPr>
            <w:r w:rsidRPr="007009C1">
              <w:rPr>
                <w:b/>
                <w:lang w:val="lt-LT"/>
              </w:rPr>
              <w:t>2021</w:t>
            </w:r>
            <w:r w:rsidR="00256B1C" w:rsidRPr="007009C1">
              <w:rPr>
                <w:b/>
                <w:lang w:val="lt-LT"/>
              </w:rPr>
              <w:t xml:space="preserve"> m.</w:t>
            </w:r>
          </w:p>
          <w:p w14:paraId="63A085ED" w14:textId="01DC5060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7009C1">
              <w:rPr>
                <w:b/>
                <w:lang w:val="lt-LT"/>
              </w:rPr>
              <w:t>Tūkst. Eur</w:t>
            </w:r>
          </w:p>
        </w:tc>
        <w:tc>
          <w:tcPr>
            <w:tcW w:w="1417" w:type="dxa"/>
          </w:tcPr>
          <w:p w14:paraId="5DB8DDB8" w14:textId="7C041FAE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7009C1">
              <w:rPr>
                <w:b/>
                <w:lang w:val="lt-LT"/>
              </w:rPr>
              <w:t>Pastabos</w:t>
            </w:r>
          </w:p>
        </w:tc>
      </w:tr>
      <w:tr w:rsidR="00256B1C" w:rsidRPr="00256B1C" w14:paraId="13393B50" w14:textId="181ED6BB" w:rsidTr="00354719">
        <w:tc>
          <w:tcPr>
            <w:tcW w:w="1442" w:type="dxa"/>
          </w:tcPr>
          <w:p w14:paraId="0FB39D09" w14:textId="77777777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</w:p>
          <w:p w14:paraId="789C21CE" w14:textId="77777777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7009C1">
              <w:rPr>
                <w:b/>
                <w:bCs/>
                <w:sz w:val="23"/>
                <w:szCs w:val="23"/>
                <w:lang w:val="lt-LT"/>
              </w:rPr>
              <w:t>2.1.</w:t>
            </w:r>
          </w:p>
        </w:tc>
        <w:tc>
          <w:tcPr>
            <w:tcW w:w="3969" w:type="dxa"/>
          </w:tcPr>
          <w:p w14:paraId="18C9DD3D" w14:textId="77777777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7009C1">
              <w:rPr>
                <w:b/>
                <w:bCs/>
                <w:sz w:val="23"/>
                <w:szCs w:val="23"/>
                <w:lang w:val="lt-LT"/>
              </w:rPr>
              <w:t>Darbo užmokestis ir socialinis draudimas</w:t>
            </w:r>
          </w:p>
        </w:tc>
        <w:tc>
          <w:tcPr>
            <w:tcW w:w="1417" w:type="dxa"/>
          </w:tcPr>
          <w:p w14:paraId="52781D79" w14:textId="373B1699" w:rsidR="00256B1C" w:rsidRPr="007009C1" w:rsidRDefault="006A42CD" w:rsidP="006A42CD">
            <w:pPr>
              <w:jc w:val="center"/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>189,2</w:t>
            </w:r>
          </w:p>
        </w:tc>
        <w:tc>
          <w:tcPr>
            <w:tcW w:w="1418" w:type="dxa"/>
          </w:tcPr>
          <w:p w14:paraId="205F7823" w14:textId="1E06FBFE" w:rsidR="00256B1C" w:rsidRPr="007009C1" w:rsidRDefault="00557EAF" w:rsidP="006A42CD">
            <w:pPr>
              <w:jc w:val="center"/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>158,6</w:t>
            </w:r>
          </w:p>
        </w:tc>
        <w:tc>
          <w:tcPr>
            <w:tcW w:w="1417" w:type="dxa"/>
          </w:tcPr>
          <w:p w14:paraId="72207336" w14:textId="77777777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</w:p>
        </w:tc>
      </w:tr>
      <w:tr w:rsidR="00256B1C" w:rsidRPr="00256B1C" w14:paraId="7842BEF7" w14:textId="61F0D00F" w:rsidTr="00354719">
        <w:tc>
          <w:tcPr>
            <w:tcW w:w="1442" w:type="dxa"/>
          </w:tcPr>
          <w:p w14:paraId="15A530D9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2.1.1.1.1.1.</w:t>
            </w:r>
          </w:p>
        </w:tc>
        <w:tc>
          <w:tcPr>
            <w:tcW w:w="3969" w:type="dxa"/>
          </w:tcPr>
          <w:p w14:paraId="7D4FC4ED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Darbo užmokestis</w:t>
            </w:r>
          </w:p>
        </w:tc>
        <w:tc>
          <w:tcPr>
            <w:tcW w:w="1417" w:type="dxa"/>
          </w:tcPr>
          <w:p w14:paraId="1E4CA475" w14:textId="6BCEFC37" w:rsidR="00256B1C" w:rsidRPr="007009C1" w:rsidRDefault="006A42CD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186,2</w:t>
            </w:r>
          </w:p>
        </w:tc>
        <w:tc>
          <w:tcPr>
            <w:tcW w:w="1418" w:type="dxa"/>
          </w:tcPr>
          <w:p w14:paraId="0B6270D6" w14:textId="77126DAA" w:rsidR="00256B1C" w:rsidRPr="007009C1" w:rsidRDefault="00557EAF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156,2</w:t>
            </w:r>
          </w:p>
        </w:tc>
        <w:tc>
          <w:tcPr>
            <w:tcW w:w="1417" w:type="dxa"/>
          </w:tcPr>
          <w:p w14:paraId="6E6AA996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</w:p>
        </w:tc>
      </w:tr>
      <w:tr w:rsidR="00256B1C" w:rsidRPr="00256B1C" w14:paraId="7878BF05" w14:textId="0CF8CD0A" w:rsidTr="00354719">
        <w:tc>
          <w:tcPr>
            <w:tcW w:w="1442" w:type="dxa"/>
          </w:tcPr>
          <w:p w14:paraId="33A50823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2.1.2.1.1.1.</w:t>
            </w:r>
          </w:p>
        </w:tc>
        <w:tc>
          <w:tcPr>
            <w:tcW w:w="3969" w:type="dxa"/>
          </w:tcPr>
          <w:p w14:paraId="5D35EAAC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Socialinio draudimo įmokos</w:t>
            </w:r>
          </w:p>
        </w:tc>
        <w:tc>
          <w:tcPr>
            <w:tcW w:w="1417" w:type="dxa"/>
          </w:tcPr>
          <w:p w14:paraId="30277FB7" w14:textId="322C974E" w:rsidR="00256B1C" w:rsidRPr="007009C1" w:rsidRDefault="006A42CD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3,0</w:t>
            </w:r>
          </w:p>
        </w:tc>
        <w:tc>
          <w:tcPr>
            <w:tcW w:w="1418" w:type="dxa"/>
          </w:tcPr>
          <w:p w14:paraId="4BC1C054" w14:textId="423C4FB2" w:rsidR="00256B1C" w:rsidRPr="007009C1" w:rsidRDefault="00557EAF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2,4</w:t>
            </w:r>
          </w:p>
        </w:tc>
        <w:tc>
          <w:tcPr>
            <w:tcW w:w="1417" w:type="dxa"/>
          </w:tcPr>
          <w:p w14:paraId="3FDEC1B0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</w:p>
        </w:tc>
      </w:tr>
      <w:tr w:rsidR="00256B1C" w:rsidRPr="00B74C73" w14:paraId="0CF11CC1" w14:textId="5FB95A99" w:rsidTr="00354719">
        <w:tc>
          <w:tcPr>
            <w:tcW w:w="1442" w:type="dxa"/>
          </w:tcPr>
          <w:p w14:paraId="4B450A4B" w14:textId="77777777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7009C1">
              <w:rPr>
                <w:b/>
                <w:bCs/>
                <w:sz w:val="23"/>
                <w:szCs w:val="23"/>
                <w:lang w:val="lt-LT"/>
              </w:rPr>
              <w:t>2.2.</w:t>
            </w:r>
          </w:p>
        </w:tc>
        <w:tc>
          <w:tcPr>
            <w:tcW w:w="3969" w:type="dxa"/>
          </w:tcPr>
          <w:p w14:paraId="32A8B33E" w14:textId="77777777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7009C1">
              <w:rPr>
                <w:b/>
                <w:bCs/>
                <w:sz w:val="23"/>
                <w:szCs w:val="23"/>
                <w:lang w:val="lt-LT"/>
              </w:rPr>
              <w:t>Prekių ir paslaugų įsigijimo išlaidos</w:t>
            </w:r>
          </w:p>
        </w:tc>
        <w:tc>
          <w:tcPr>
            <w:tcW w:w="1417" w:type="dxa"/>
          </w:tcPr>
          <w:p w14:paraId="29C7D8C7" w14:textId="61AD87EC" w:rsidR="00256B1C" w:rsidRPr="007009C1" w:rsidRDefault="006A42CD" w:rsidP="006A42CD">
            <w:pPr>
              <w:jc w:val="center"/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>40,2</w:t>
            </w:r>
          </w:p>
        </w:tc>
        <w:tc>
          <w:tcPr>
            <w:tcW w:w="1418" w:type="dxa"/>
          </w:tcPr>
          <w:p w14:paraId="7E3FB717" w14:textId="3FE5E0B9" w:rsidR="00256B1C" w:rsidRPr="007009C1" w:rsidRDefault="00557EAF" w:rsidP="006A42CD">
            <w:pPr>
              <w:jc w:val="center"/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>23,9</w:t>
            </w:r>
          </w:p>
        </w:tc>
        <w:tc>
          <w:tcPr>
            <w:tcW w:w="1417" w:type="dxa"/>
          </w:tcPr>
          <w:p w14:paraId="64D57B5E" w14:textId="77777777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</w:p>
        </w:tc>
      </w:tr>
      <w:tr w:rsidR="00256B1C" w:rsidRPr="00B74C73" w14:paraId="1749A4E1" w14:textId="6CEAB28B" w:rsidTr="00354719">
        <w:tc>
          <w:tcPr>
            <w:tcW w:w="1442" w:type="dxa"/>
          </w:tcPr>
          <w:p w14:paraId="18E8D9AE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2.2.1.1.1.5.</w:t>
            </w:r>
          </w:p>
        </w:tc>
        <w:tc>
          <w:tcPr>
            <w:tcW w:w="3969" w:type="dxa"/>
          </w:tcPr>
          <w:p w14:paraId="37F39937" w14:textId="626E1F38" w:rsidR="00256B1C" w:rsidRPr="007009C1" w:rsidRDefault="00256B1C" w:rsidP="00256B1C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Ryšių įrangos ir ryšių paslaugų įsigijimo išlaidos</w:t>
            </w:r>
          </w:p>
        </w:tc>
        <w:tc>
          <w:tcPr>
            <w:tcW w:w="1417" w:type="dxa"/>
          </w:tcPr>
          <w:p w14:paraId="4ACF33D3" w14:textId="49ACF76F" w:rsidR="00256B1C" w:rsidRPr="007009C1" w:rsidRDefault="006A42CD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0,5</w:t>
            </w:r>
          </w:p>
        </w:tc>
        <w:tc>
          <w:tcPr>
            <w:tcW w:w="1418" w:type="dxa"/>
          </w:tcPr>
          <w:p w14:paraId="158DC8AA" w14:textId="5A260C65" w:rsidR="00256B1C" w:rsidRPr="007009C1" w:rsidRDefault="00557EAF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0,8</w:t>
            </w:r>
          </w:p>
        </w:tc>
        <w:tc>
          <w:tcPr>
            <w:tcW w:w="1417" w:type="dxa"/>
          </w:tcPr>
          <w:p w14:paraId="02D05FD5" w14:textId="77777777" w:rsidR="00256B1C" w:rsidRPr="007009C1" w:rsidRDefault="00256B1C" w:rsidP="00256B1C">
            <w:pPr>
              <w:rPr>
                <w:sz w:val="23"/>
                <w:szCs w:val="23"/>
                <w:lang w:val="lt-LT"/>
              </w:rPr>
            </w:pPr>
          </w:p>
        </w:tc>
      </w:tr>
      <w:tr w:rsidR="00256B1C" w:rsidRPr="00256B1C" w14:paraId="451E7649" w14:textId="0EF9200F" w:rsidTr="00354719">
        <w:tc>
          <w:tcPr>
            <w:tcW w:w="1442" w:type="dxa"/>
          </w:tcPr>
          <w:p w14:paraId="7F4713AA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2.2.1.1.1.6.</w:t>
            </w:r>
          </w:p>
        </w:tc>
        <w:tc>
          <w:tcPr>
            <w:tcW w:w="3969" w:type="dxa"/>
          </w:tcPr>
          <w:p w14:paraId="64CA6F58" w14:textId="7D5F1E9D" w:rsidR="00256B1C" w:rsidRPr="007009C1" w:rsidRDefault="00256B1C" w:rsidP="00256B1C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Transporto išlaikymo ir transporto paslaugų įsigijimo išlaidos</w:t>
            </w:r>
          </w:p>
        </w:tc>
        <w:tc>
          <w:tcPr>
            <w:tcW w:w="1417" w:type="dxa"/>
          </w:tcPr>
          <w:p w14:paraId="5495EBA7" w14:textId="19FD37D8" w:rsidR="00256B1C" w:rsidRPr="007009C1" w:rsidRDefault="006A42CD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0,6</w:t>
            </w:r>
          </w:p>
        </w:tc>
        <w:tc>
          <w:tcPr>
            <w:tcW w:w="1418" w:type="dxa"/>
          </w:tcPr>
          <w:p w14:paraId="72C1BA4B" w14:textId="12191660" w:rsidR="00256B1C" w:rsidRPr="007009C1" w:rsidRDefault="00557EAF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0,6</w:t>
            </w:r>
          </w:p>
        </w:tc>
        <w:tc>
          <w:tcPr>
            <w:tcW w:w="1417" w:type="dxa"/>
          </w:tcPr>
          <w:p w14:paraId="064FA357" w14:textId="77777777" w:rsidR="00256B1C" w:rsidRPr="007009C1" w:rsidRDefault="00256B1C" w:rsidP="00256B1C">
            <w:pPr>
              <w:rPr>
                <w:sz w:val="23"/>
                <w:szCs w:val="23"/>
                <w:lang w:val="lt-LT"/>
              </w:rPr>
            </w:pPr>
          </w:p>
        </w:tc>
      </w:tr>
      <w:tr w:rsidR="00256B1C" w:rsidRPr="00256B1C" w14:paraId="7C3E4895" w14:textId="3839FA73" w:rsidTr="00354719">
        <w:tc>
          <w:tcPr>
            <w:tcW w:w="1442" w:type="dxa"/>
          </w:tcPr>
          <w:p w14:paraId="3CAC96E7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2.2.1.1.1.11.</w:t>
            </w:r>
          </w:p>
        </w:tc>
        <w:tc>
          <w:tcPr>
            <w:tcW w:w="3969" w:type="dxa"/>
          </w:tcPr>
          <w:p w14:paraId="4425E13A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Komandiruočių išlaidos</w:t>
            </w:r>
          </w:p>
        </w:tc>
        <w:tc>
          <w:tcPr>
            <w:tcW w:w="1417" w:type="dxa"/>
          </w:tcPr>
          <w:p w14:paraId="07D247D0" w14:textId="01B8FEB0" w:rsidR="00256B1C" w:rsidRPr="007009C1" w:rsidRDefault="006A42CD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0,1</w:t>
            </w:r>
          </w:p>
        </w:tc>
        <w:tc>
          <w:tcPr>
            <w:tcW w:w="1418" w:type="dxa"/>
          </w:tcPr>
          <w:p w14:paraId="734D362D" w14:textId="14620E74" w:rsidR="00256B1C" w:rsidRPr="007009C1" w:rsidRDefault="00557EAF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0,1</w:t>
            </w:r>
          </w:p>
        </w:tc>
        <w:tc>
          <w:tcPr>
            <w:tcW w:w="1417" w:type="dxa"/>
          </w:tcPr>
          <w:p w14:paraId="2349F04F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</w:p>
        </w:tc>
      </w:tr>
      <w:tr w:rsidR="00256B1C" w:rsidRPr="00256B1C" w14:paraId="3A4F5CEC" w14:textId="6694DB11" w:rsidTr="00354719">
        <w:tc>
          <w:tcPr>
            <w:tcW w:w="1442" w:type="dxa"/>
          </w:tcPr>
          <w:p w14:paraId="7C736626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2.2.1.1.1.15.</w:t>
            </w:r>
          </w:p>
        </w:tc>
        <w:tc>
          <w:tcPr>
            <w:tcW w:w="3969" w:type="dxa"/>
          </w:tcPr>
          <w:p w14:paraId="7222C0E7" w14:textId="1CD042DE" w:rsidR="00256B1C" w:rsidRPr="007009C1" w:rsidRDefault="00256B1C" w:rsidP="00256B1C">
            <w:pPr>
              <w:rPr>
                <w:sz w:val="23"/>
                <w:szCs w:val="23"/>
                <w:lang w:val="lt-LT"/>
              </w:rPr>
            </w:pPr>
            <w:r w:rsidRPr="00C717C8">
              <w:rPr>
                <w:sz w:val="23"/>
                <w:szCs w:val="23"/>
                <w:lang w:val="lt-LT"/>
              </w:rPr>
              <w:t>Materialiojo turto paprastojo remonto prekių ir paslaugų įsigijimo išlaidos</w:t>
            </w:r>
          </w:p>
        </w:tc>
        <w:tc>
          <w:tcPr>
            <w:tcW w:w="1417" w:type="dxa"/>
          </w:tcPr>
          <w:p w14:paraId="5E074259" w14:textId="77777777" w:rsidR="00C717C8" w:rsidRDefault="00C717C8" w:rsidP="006A42CD">
            <w:pPr>
              <w:jc w:val="center"/>
              <w:rPr>
                <w:sz w:val="23"/>
                <w:szCs w:val="23"/>
                <w:lang w:val="lt-LT"/>
              </w:rPr>
            </w:pPr>
          </w:p>
          <w:p w14:paraId="56D127FF" w14:textId="74398744" w:rsidR="00256B1C" w:rsidRPr="007009C1" w:rsidRDefault="00C717C8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-</w:t>
            </w:r>
          </w:p>
        </w:tc>
        <w:tc>
          <w:tcPr>
            <w:tcW w:w="1418" w:type="dxa"/>
          </w:tcPr>
          <w:p w14:paraId="467F507F" w14:textId="77777777" w:rsidR="00C717C8" w:rsidRDefault="00C717C8" w:rsidP="006A42CD">
            <w:pPr>
              <w:jc w:val="center"/>
              <w:rPr>
                <w:sz w:val="23"/>
                <w:szCs w:val="23"/>
                <w:lang w:val="lt-LT"/>
              </w:rPr>
            </w:pPr>
          </w:p>
          <w:p w14:paraId="2F8F9B1C" w14:textId="578939E8" w:rsidR="00256B1C" w:rsidRPr="007009C1" w:rsidRDefault="00C717C8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-</w:t>
            </w:r>
          </w:p>
        </w:tc>
        <w:tc>
          <w:tcPr>
            <w:tcW w:w="1417" w:type="dxa"/>
          </w:tcPr>
          <w:p w14:paraId="77A5093E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</w:p>
        </w:tc>
      </w:tr>
      <w:tr w:rsidR="00256B1C" w:rsidRPr="00256B1C" w14:paraId="3C50B0DA" w14:textId="11608936" w:rsidTr="00354719">
        <w:tc>
          <w:tcPr>
            <w:tcW w:w="1442" w:type="dxa"/>
          </w:tcPr>
          <w:p w14:paraId="11AC9F15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2.2.1.1.1.16.</w:t>
            </w:r>
          </w:p>
        </w:tc>
        <w:tc>
          <w:tcPr>
            <w:tcW w:w="3969" w:type="dxa"/>
          </w:tcPr>
          <w:p w14:paraId="265F97D6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Kvalifikacijos kėlimo išlaidos</w:t>
            </w:r>
          </w:p>
        </w:tc>
        <w:tc>
          <w:tcPr>
            <w:tcW w:w="1417" w:type="dxa"/>
          </w:tcPr>
          <w:p w14:paraId="3F113D5A" w14:textId="71896357" w:rsidR="00256B1C" w:rsidRPr="007009C1" w:rsidRDefault="00256B1C" w:rsidP="006A42CD">
            <w:pPr>
              <w:jc w:val="center"/>
              <w:rPr>
                <w:sz w:val="23"/>
                <w:szCs w:val="23"/>
                <w:lang w:val="lt-LT"/>
              </w:rPr>
            </w:pPr>
          </w:p>
        </w:tc>
        <w:tc>
          <w:tcPr>
            <w:tcW w:w="1418" w:type="dxa"/>
          </w:tcPr>
          <w:p w14:paraId="7847EA01" w14:textId="655BBA70" w:rsidR="00256B1C" w:rsidRPr="007009C1" w:rsidRDefault="00557EAF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0,1</w:t>
            </w:r>
          </w:p>
        </w:tc>
        <w:tc>
          <w:tcPr>
            <w:tcW w:w="1417" w:type="dxa"/>
          </w:tcPr>
          <w:p w14:paraId="3F7C8F7E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</w:p>
        </w:tc>
      </w:tr>
      <w:tr w:rsidR="00256B1C" w:rsidRPr="00256B1C" w14:paraId="0B41A9C9" w14:textId="2899BB6D" w:rsidTr="00354719">
        <w:tc>
          <w:tcPr>
            <w:tcW w:w="1442" w:type="dxa"/>
          </w:tcPr>
          <w:p w14:paraId="7E9D794D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2.2.1.1.1.20.</w:t>
            </w:r>
          </w:p>
        </w:tc>
        <w:tc>
          <w:tcPr>
            <w:tcW w:w="3969" w:type="dxa"/>
          </w:tcPr>
          <w:p w14:paraId="7A438491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Komunalinių paslaugų įsigijimo išlaidos</w:t>
            </w:r>
          </w:p>
        </w:tc>
        <w:tc>
          <w:tcPr>
            <w:tcW w:w="1417" w:type="dxa"/>
          </w:tcPr>
          <w:p w14:paraId="1FDFE73C" w14:textId="7A011B45" w:rsidR="00256B1C" w:rsidRPr="007009C1" w:rsidRDefault="006A42CD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1,4</w:t>
            </w:r>
          </w:p>
        </w:tc>
        <w:tc>
          <w:tcPr>
            <w:tcW w:w="1418" w:type="dxa"/>
          </w:tcPr>
          <w:p w14:paraId="7DB277DB" w14:textId="09508738" w:rsidR="00256B1C" w:rsidRPr="007009C1" w:rsidRDefault="00557EAF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3,4</w:t>
            </w:r>
          </w:p>
        </w:tc>
        <w:tc>
          <w:tcPr>
            <w:tcW w:w="1417" w:type="dxa"/>
          </w:tcPr>
          <w:p w14:paraId="2CB81898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</w:p>
        </w:tc>
      </w:tr>
      <w:tr w:rsidR="00256B1C" w:rsidRPr="00B74C73" w14:paraId="1C898A40" w14:textId="2D944A73" w:rsidTr="00354719">
        <w:tc>
          <w:tcPr>
            <w:tcW w:w="1442" w:type="dxa"/>
          </w:tcPr>
          <w:p w14:paraId="711B4847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2.2.1.1.1.21.</w:t>
            </w:r>
          </w:p>
        </w:tc>
        <w:tc>
          <w:tcPr>
            <w:tcW w:w="3969" w:type="dxa"/>
          </w:tcPr>
          <w:p w14:paraId="3EB0B7D7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Informacinių technologijų prekių ir paslaugų įsigijimo išlaidos</w:t>
            </w:r>
          </w:p>
        </w:tc>
        <w:tc>
          <w:tcPr>
            <w:tcW w:w="1417" w:type="dxa"/>
          </w:tcPr>
          <w:p w14:paraId="59B82287" w14:textId="7F3BEDD6" w:rsidR="00256B1C" w:rsidRPr="007009C1" w:rsidRDefault="006A42CD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0,6</w:t>
            </w:r>
          </w:p>
        </w:tc>
        <w:tc>
          <w:tcPr>
            <w:tcW w:w="1418" w:type="dxa"/>
          </w:tcPr>
          <w:p w14:paraId="018AC0B7" w14:textId="3F4CDB48" w:rsidR="00256B1C" w:rsidRPr="007009C1" w:rsidRDefault="00557EAF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1,4</w:t>
            </w:r>
          </w:p>
        </w:tc>
        <w:tc>
          <w:tcPr>
            <w:tcW w:w="1417" w:type="dxa"/>
          </w:tcPr>
          <w:p w14:paraId="2CF8DF57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</w:p>
        </w:tc>
      </w:tr>
      <w:tr w:rsidR="00256B1C" w:rsidRPr="00B74C73" w14:paraId="67B4C506" w14:textId="629CE3F8" w:rsidTr="00354719">
        <w:tc>
          <w:tcPr>
            <w:tcW w:w="1442" w:type="dxa"/>
          </w:tcPr>
          <w:p w14:paraId="6389763D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2.2.1.1.1.30.</w:t>
            </w:r>
          </w:p>
        </w:tc>
        <w:tc>
          <w:tcPr>
            <w:tcW w:w="3969" w:type="dxa"/>
          </w:tcPr>
          <w:p w14:paraId="2B89FCD2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Kitų prekių ir paslaugų įsigijimo išlaidos</w:t>
            </w:r>
          </w:p>
        </w:tc>
        <w:tc>
          <w:tcPr>
            <w:tcW w:w="1417" w:type="dxa"/>
          </w:tcPr>
          <w:p w14:paraId="232A7F7F" w14:textId="33BB12BE" w:rsidR="00256B1C" w:rsidRPr="007009C1" w:rsidRDefault="006A42CD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37,0</w:t>
            </w:r>
          </w:p>
        </w:tc>
        <w:tc>
          <w:tcPr>
            <w:tcW w:w="1418" w:type="dxa"/>
          </w:tcPr>
          <w:p w14:paraId="524EF457" w14:textId="60CED833" w:rsidR="00256B1C" w:rsidRPr="007009C1" w:rsidRDefault="00557EAF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17,5</w:t>
            </w:r>
          </w:p>
        </w:tc>
        <w:tc>
          <w:tcPr>
            <w:tcW w:w="1417" w:type="dxa"/>
          </w:tcPr>
          <w:p w14:paraId="37E2995B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</w:p>
        </w:tc>
      </w:tr>
      <w:tr w:rsidR="00256B1C" w:rsidRPr="00256B1C" w14:paraId="7A956651" w14:textId="0B21FFFE" w:rsidTr="00354719">
        <w:tc>
          <w:tcPr>
            <w:tcW w:w="1442" w:type="dxa"/>
          </w:tcPr>
          <w:p w14:paraId="1CF774FD" w14:textId="77777777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7009C1">
              <w:rPr>
                <w:b/>
                <w:bCs/>
                <w:sz w:val="23"/>
                <w:szCs w:val="23"/>
                <w:lang w:val="lt-LT"/>
              </w:rPr>
              <w:t>2.7.</w:t>
            </w:r>
          </w:p>
        </w:tc>
        <w:tc>
          <w:tcPr>
            <w:tcW w:w="3969" w:type="dxa"/>
          </w:tcPr>
          <w:p w14:paraId="5C4FC069" w14:textId="77777777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7009C1">
              <w:rPr>
                <w:b/>
                <w:bCs/>
                <w:sz w:val="23"/>
                <w:szCs w:val="23"/>
                <w:lang w:val="lt-LT"/>
              </w:rPr>
              <w:t>Socialinės išmokos (pašalpos)</w:t>
            </w:r>
          </w:p>
        </w:tc>
        <w:tc>
          <w:tcPr>
            <w:tcW w:w="1417" w:type="dxa"/>
          </w:tcPr>
          <w:p w14:paraId="69A7B208" w14:textId="628B78CD" w:rsidR="00256B1C" w:rsidRPr="007009C1" w:rsidRDefault="006A42CD" w:rsidP="006A42CD">
            <w:pPr>
              <w:jc w:val="center"/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>22,8</w:t>
            </w:r>
          </w:p>
        </w:tc>
        <w:tc>
          <w:tcPr>
            <w:tcW w:w="1418" w:type="dxa"/>
          </w:tcPr>
          <w:p w14:paraId="4421D203" w14:textId="6480B8B8" w:rsidR="00256B1C" w:rsidRPr="007009C1" w:rsidRDefault="00557EAF" w:rsidP="006A42CD">
            <w:pPr>
              <w:jc w:val="center"/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>0,3</w:t>
            </w:r>
          </w:p>
        </w:tc>
        <w:tc>
          <w:tcPr>
            <w:tcW w:w="1417" w:type="dxa"/>
          </w:tcPr>
          <w:p w14:paraId="32667523" w14:textId="77777777" w:rsidR="00256B1C" w:rsidRPr="007009C1" w:rsidRDefault="00256B1C" w:rsidP="00443510">
            <w:pPr>
              <w:rPr>
                <w:b/>
                <w:bCs/>
                <w:sz w:val="23"/>
                <w:szCs w:val="23"/>
                <w:lang w:val="lt-LT"/>
              </w:rPr>
            </w:pPr>
          </w:p>
        </w:tc>
      </w:tr>
      <w:tr w:rsidR="00256B1C" w:rsidRPr="00256B1C" w14:paraId="63F515B9" w14:textId="1FA88C98" w:rsidTr="00354719">
        <w:tc>
          <w:tcPr>
            <w:tcW w:w="1442" w:type="dxa"/>
          </w:tcPr>
          <w:p w14:paraId="50831A06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2.7.3.1.1.1.</w:t>
            </w:r>
          </w:p>
        </w:tc>
        <w:tc>
          <w:tcPr>
            <w:tcW w:w="3969" w:type="dxa"/>
          </w:tcPr>
          <w:p w14:paraId="508A47E6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  <w:r w:rsidRPr="007009C1">
              <w:rPr>
                <w:sz w:val="23"/>
                <w:szCs w:val="23"/>
                <w:lang w:val="lt-LT"/>
              </w:rPr>
              <w:t>Darbdavių socialinė parama pinigais</w:t>
            </w:r>
          </w:p>
        </w:tc>
        <w:tc>
          <w:tcPr>
            <w:tcW w:w="1417" w:type="dxa"/>
          </w:tcPr>
          <w:p w14:paraId="18C6F08A" w14:textId="7D8B119C" w:rsidR="00256B1C" w:rsidRPr="007009C1" w:rsidRDefault="006A42CD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22,8</w:t>
            </w:r>
          </w:p>
        </w:tc>
        <w:tc>
          <w:tcPr>
            <w:tcW w:w="1418" w:type="dxa"/>
          </w:tcPr>
          <w:p w14:paraId="0EE4A31E" w14:textId="772CAE64" w:rsidR="00256B1C" w:rsidRPr="007009C1" w:rsidRDefault="00557EAF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0,3</w:t>
            </w:r>
          </w:p>
        </w:tc>
        <w:tc>
          <w:tcPr>
            <w:tcW w:w="1417" w:type="dxa"/>
          </w:tcPr>
          <w:p w14:paraId="202664A2" w14:textId="77777777" w:rsidR="00256B1C" w:rsidRPr="007009C1" w:rsidRDefault="00256B1C" w:rsidP="00443510">
            <w:pPr>
              <w:rPr>
                <w:sz w:val="23"/>
                <w:szCs w:val="23"/>
                <w:lang w:val="lt-LT"/>
              </w:rPr>
            </w:pPr>
          </w:p>
        </w:tc>
      </w:tr>
      <w:tr w:rsidR="006A42CD" w:rsidRPr="00256B1C" w14:paraId="594BB5D0" w14:textId="77777777" w:rsidTr="00354719">
        <w:tc>
          <w:tcPr>
            <w:tcW w:w="1442" w:type="dxa"/>
          </w:tcPr>
          <w:p w14:paraId="0133DBBE" w14:textId="4ACAB80E" w:rsidR="006A42CD" w:rsidRPr="006A42CD" w:rsidRDefault="006A42CD" w:rsidP="0044351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6A42CD">
              <w:rPr>
                <w:b/>
                <w:bCs/>
                <w:sz w:val="23"/>
                <w:szCs w:val="23"/>
                <w:lang w:val="lt-LT"/>
              </w:rPr>
              <w:t>3.1.</w:t>
            </w:r>
          </w:p>
        </w:tc>
        <w:tc>
          <w:tcPr>
            <w:tcW w:w="3969" w:type="dxa"/>
          </w:tcPr>
          <w:p w14:paraId="3D81BF05" w14:textId="0B7A7DA3" w:rsidR="006A42CD" w:rsidRPr="006A42CD" w:rsidRDefault="006A42CD" w:rsidP="0044351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6A42CD">
              <w:rPr>
                <w:b/>
                <w:bCs/>
                <w:sz w:val="23"/>
                <w:szCs w:val="23"/>
                <w:lang w:val="lt-LT"/>
              </w:rPr>
              <w:t>Materialiojo ir nematerialiojo turto įsigijimo išlaidos</w:t>
            </w:r>
          </w:p>
        </w:tc>
        <w:tc>
          <w:tcPr>
            <w:tcW w:w="1417" w:type="dxa"/>
          </w:tcPr>
          <w:p w14:paraId="358A0918" w14:textId="4C00C2E1" w:rsidR="006A42CD" w:rsidRPr="006A42CD" w:rsidRDefault="006A42CD" w:rsidP="006A42CD">
            <w:pPr>
              <w:jc w:val="center"/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>5,0</w:t>
            </w:r>
          </w:p>
        </w:tc>
        <w:tc>
          <w:tcPr>
            <w:tcW w:w="1418" w:type="dxa"/>
          </w:tcPr>
          <w:p w14:paraId="0B8BC0B4" w14:textId="3C06F7FF" w:rsidR="006A42CD" w:rsidRPr="006A42CD" w:rsidRDefault="00007F0D" w:rsidP="006A42CD">
            <w:pPr>
              <w:jc w:val="center"/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>-</w:t>
            </w:r>
          </w:p>
        </w:tc>
        <w:tc>
          <w:tcPr>
            <w:tcW w:w="1417" w:type="dxa"/>
          </w:tcPr>
          <w:p w14:paraId="0B6C6AD9" w14:textId="77777777" w:rsidR="006A42CD" w:rsidRPr="007009C1" w:rsidRDefault="006A42CD" w:rsidP="00443510">
            <w:pPr>
              <w:rPr>
                <w:sz w:val="23"/>
                <w:szCs w:val="23"/>
                <w:lang w:val="lt-LT"/>
              </w:rPr>
            </w:pPr>
          </w:p>
        </w:tc>
      </w:tr>
      <w:tr w:rsidR="006A42CD" w:rsidRPr="00256B1C" w14:paraId="74780677" w14:textId="77777777" w:rsidTr="00354719">
        <w:tc>
          <w:tcPr>
            <w:tcW w:w="1442" w:type="dxa"/>
          </w:tcPr>
          <w:p w14:paraId="48FDD3E5" w14:textId="76B8E855" w:rsidR="006A42CD" w:rsidRPr="006A42CD" w:rsidRDefault="006A42CD" w:rsidP="00443510">
            <w:pPr>
              <w:rPr>
                <w:sz w:val="23"/>
                <w:szCs w:val="23"/>
                <w:lang w:val="lt-LT"/>
              </w:rPr>
            </w:pPr>
            <w:r w:rsidRPr="006A42CD">
              <w:rPr>
                <w:sz w:val="23"/>
                <w:szCs w:val="23"/>
                <w:lang w:val="lt-LT"/>
              </w:rPr>
              <w:t>3.1.1.3.1.1.</w:t>
            </w:r>
          </w:p>
        </w:tc>
        <w:tc>
          <w:tcPr>
            <w:tcW w:w="3969" w:type="dxa"/>
          </w:tcPr>
          <w:p w14:paraId="4CB6C105" w14:textId="7CDDB2BA" w:rsidR="006A42CD" w:rsidRPr="006A42CD" w:rsidRDefault="006A42CD" w:rsidP="0044351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Transporto priemonių įsigijimo išlaidos</w:t>
            </w:r>
          </w:p>
        </w:tc>
        <w:tc>
          <w:tcPr>
            <w:tcW w:w="1417" w:type="dxa"/>
          </w:tcPr>
          <w:p w14:paraId="1A17CBF0" w14:textId="1069EF89" w:rsidR="006A42CD" w:rsidRPr="006A42CD" w:rsidRDefault="006A42CD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1,9</w:t>
            </w:r>
          </w:p>
        </w:tc>
        <w:tc>
          <w:tcPr>
            <w:tcW w:w="1418" w:type="dxa"/>
          </w:tcPr>
          <w:p w14:paraId="1DF777FA" w14:textId="0856B1D6" w:rsidR="006A42CD" w:rsidRPr="006A42CD" w:rsidRDefault="00007F0D" w:rsidP="006A42CD">
            <w:pPr>
              <w:jc w:val="center"/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>-</w:t>
            </w:r>
          </w:p>
        </w:tc>
        <w:tc>
          <w:tcPr>
            <w:tcW w:w="1417" w:type="dxa"/>
          </w:tcPr>
          <w:p w14:paraId="39C277BB" w14:textId="77777777" w:rsidR="006A42CD" w:rsidRPr="007009C1" w:rsidRDefault="006A42CD" w:rsidP="00443510">
            <w:pPr>
              <w:rPr>
                <w:sz w:val="23"/>
                <w:szCs w:val="23"/>
                <w:lang w:val="lt-LT"/>
              </w:rPr>
            </w:pPr>
          </w:p>
        </w:tc>
      </w:tr>
      <w:tr w:rsidR="006A42CD" w:rsidRPr="00256B1C" w14:paraId="2EBD2CC8" w14:textId="77777777" w:rsidTr="00354719">
        <w:tc>
          <w:tcPr>
            <w:tcW w:w="1442" w:type="dxa"/>
          </w:tcPr>
          <w:p w14:paraId="33AA40FD" w14:textId="3FC9016E" w:rsidR="006A42CD" w:rsidRPr="006A42CD" w:rsidRDefault="006A42CD" w:rsidP="0044351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lastRenderedPageBreak/>
              <w:t>3.1.1.3.1.2.</w:t>
            </w:r>
          </w:p>
        </w:tc>
        <w:tc>
          <w:tcPr>
            <w:tcW w:w="3969" w:type="dxa"/>
          </w:tcPr>
          <w:p w14:paraId="258C05D9" w14:textId="10B3FCD7" w:rsidR="006A42CD" w:rsidRDefault="006A42CD" w:rsidP="0044351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Kitų mašinų ir įrenginių įsigijimo išlaidos</w:t>
            </w:r>
          </w:p>
        </w:tc>
        <w:tc>
          <w:tcPr>
            <w:tcW w:w="1417" w:type="dxa"/>
          </w:tcPr>
          <w:p w14:paraId="07C92ACE" w14:textId="3F22D145" w:rsidR="006A42CD" w:rsidRDefault="006A42CD" w:rsidP="006A42CD">
            <w:pPr>
              <w:jc w:val="center"/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3,1</w:t>
            </w:r>
          </w:p>
        </w:tc>
        <w:tc>
          <w:tcPr>
            <w:tcW w:w="1418" w:type="dxa"/>
          </w:tcPr>
          <w:p w14:paraId="4B7BD390" w14:textId="00F116DE" w:rsidR="006A42CD" w:rsidRPr="006A42CD" w:rsidRDefault="00007F0D" w:rsidP="006A42CD">
            <w:pPr>
              <w:jc w:val="center"/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>-</w:t>
            </w:r>
          </w:p>
        </w:tc>
        <w:tc>
          <w:tcPr>
            <w:tcW w:w="1417" w:type="dxa"/>
          </w:tcPr>
          <w:p w14:paraId="68701407" w14:textId="77777777" w:rsidR="006A42CD" w:rsidRPr="007009C1" w:rsidRDefault="006A42CD" w:rsidP="00443510">
            <w:pPr>
              <w:rPr>
                <w:sz w:val="23"/>
                <w:szCs w:val="23"/>
                <w:lang w:val="lt-LT"/>
              </w:rPr>
            </w:pPr>
          </w:p>
        </w:tc>
      </w:tr>
    </w:tbl>
    <w:p w14:paraId="4FBEE600" w14:textId="77777777" w:rsidR="00813F89" w:rsidRPr="001D753E" w:rsidRDefault="00813F89" w:rsidP="00813F89">
      <w:pPr>
        <w:rPr>
          <w:i/>
          <w:lang w:val="lt-LT"/>
        </w:rPr>
      </w:pPr>
      <w:r w:rsidRPr="001D753E">
        <w:rPr>
          <w:i/>
          <w:lang w:val="lt-LT"/>
        </w:rPr>
        <w:t>Pastaba: jeigu yra žymus pokytis, tai trumpai paaiškinti.</w:t>
      </w:r>
    </w:p>
    <w:p w14:paraId="7CF32275" w14:textId="77777777" w:rsidR="00813F89" w:rsidRPr="001D753E" w:rsidRDefault="00813F89" w:rsidP="00E61FE2">
      <w:pPr>
        <w:jc w:val="both"/>
        <w:rPr>
          <w:b/>
          <w:lang w:val="lt-LT"/>
        </w:rPr>
      </w:pPr>
    </w:p>
    <w:p w14:paraId="335C16EF" w14:textId="62241764" w:rsidR="00401938" w:rsidRPr="001D753E" w:rsidRDefault="00401938" w:rsidP="000A2D88">
      <w:pPr>
        <w:ind w:firstLine="567"/>
        <w:jc w:val="both"/>
        <w:rPr>
          <w:b/>
          <w:lang w:val="lt-LT"/>
        </w:rPr>
      </w:pPr>
      <w:r w:rsidRPr="001D753E">
        <w:rPr>
          <w:b/>
          <w:lang w:val="lt-LT"/>
        </w:rPr>
        <w:t>3. Įstaigos turimos patalpos, turtas</w:t>
      </w:r>
      <w:r w:rsidR="004D3A63" w:rsidRPr="001D753E">
        <w:rPr>
          <w:b/>
          <w:lang w:val="lt-LT"/>
        </w:rPr>
        <w:t>:</w:t>
      </w:r>
      <w:r w:rsidR="001A550A" w:rsidRPr="001D753E">
        <w:rPr>
          <w:b/>
          <w:lang w:val="lt-LT"/>
        </w:rPr>
        <w:t xml:space="preserve"> </w:t>
      </w:r>
    </w:p>
    <w:p w14:paraId="1D974D2F" w14:textId="46063478" w:rsidR="00B731D4" w:rsidRPr="001D753E" w:rsidRDefault="00963B98" w:rsidP="00B731D4">
      <w:pPr>
        <w:rPr>
          <w:i/>
          <w:lang w:val="lt-LT"/>
        </w:rPr>
      </w:pPr>
      <w:r w:rsidRPr="001D753E">
        <w:rPr>
          <w:i/>
          <w:lang w:val="lt-LT"/>
        </w:rPr>
        <w:t xml:space="preserve">6 lentelė. </w:t>
      </w:r>
      <w:r w:rsidR="00B731D4" w:rsidRPr="001D753E">
        <w:rPr>
          <w:b/>
          <w:i/>
          <w:lang w:val="lt-LT"/>
        </w:rPr>
        <w:t>Įsigytas ir perleistas turtas</w:t>
      </w:r>
      <w:r w:rsidR="00B731D4" w:rsidRPr="001D753E">
        <w:rPr>
          <w:i/>
          <w:lang w:val="lt-LT"/>
        </w:rPr>
        <w:t xml:space="preserve"> (nurodyti grupėmis, išskiriant svarbesnį įstaigos veiklai turtą):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555"/>
      </w:tblGrid>
      <w:tr w:rsidR="00467B8B" w:rsidRPr="00467B8B" w14:paraId="0A9C87F5" w14:textId="77777777" w:rsidTr="00354719">
        <w:tc>
          <w:tcPr>
            <w:tcW w:w="704" w:type="dxa"/>
            <w:vMerge w:val="restart"/>
          </w:tcPr>
          <w:p w14:paraId="5078BCF2" w14:textId="77777777" w:rsidR="00B731D4" w:rsidRPr="00467B8B" w:rsidRDefault="00B731D4" w:rsidP="00443510">
            <w:pPr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>Eil. Nr.</w:t>
            </w:r>
          </w:p>
        </w:tc>
        <w:tc>
          <w:tcPr>
            <w:tcW w:w="4110" w:type="dxa"/>
            <w:vMerge w:val="restart"/>
          </w:tcPr>
          <w:p w14:paraId="42F56495" w14:textId="77777777" w:rsidR="00B731D4" w:rsidRPr="00467B8B" w:rsidRDefault="00B731D4" w:rsidP="00443510">
            <w:pPr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>Rodiklis</w:t>
            </w:r>
          </w:p>
        </w:tc>
        <w:tc>
          <w:tcPr>
            <w:tcW w:w="4962" w:type="dxa"/>
            <w:gridSpan w:val="2"/>
          </w:tcPr>
          <w:p w14:paraId="5B208BB5" w14:textId="0B576E27" w:rsidR="00B731D4" w:rsidRPr="00467B8B" w:rsidRDefault="00B731D4" w:rsidP="004435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 xml:space="preserve">Suma </w:t>
            </w:r>
            <w:r w:rsidR="00166A19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>tūkst. E</w:t>
            </w:r>
            <w:r w:rsidRPr="00467B8B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>ur</w:t>
            </w:r>
            <w:r w:rsidR="00166A19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>.</w:t>
            </w:r>
          </w:p>
        </w:tc>
      </w:tr>
      <w:tr w:rsidR="00467B8B" w:rsidRPr="00467B8B" w14:paraId="21FDAD7E" w14:textId="77777777" w:rsidTr="00354719">
        <w:tc>
          <w:tcPr>
            <w:tcW w:w="704" w:type="dxa"/>
            <w:vMerge/>
          </w:tcPr>
          <w:p w14:paraId="32187661" w14:textId="77777777" w:rsidR="00B731D4" w:rsidRPr="00467B8B" w:rsidRDefault="00B731D4" w:rsidP="00443510">
            <w:pPr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</w:p>
        </w:tc>
        <w:tc>
          <w:tcPr>
            <w:tcW w:w="4110" w:type="dxa"/>
            <w:vMerge/>
          </w:tcPr>
          <w:p w14:paraId="6F823FCD" w14:textId="77777777" w:rsidR="00B731D4" w:rsidRPr="00467B8B" w:rsidRDefault="00B731D4" w:rsidP="00443510">
            <w:pPr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</w:p>
        </w:tc>
        <w:tc>
          <w:tcPr>
            <w:tcW w:w="2407" w:type="dxa"/>
          </w:tcPr>
          <w:p w14:paraId="72D69022" w14:textId="77777777" w:rsidR="00B731D4" w:rsidRPr="00467B8B" w:rsidRDefault="00B731D4" w:rsidP="004435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>Ataskaitiniu laikotarpiu</w:t>
            </w:r>
          </w:p>
        </w:tc>
        <w:tc>
          <w:tcPr>
            <w:tcW w:w="2555" w:type="dxa"/>
          </w:tcPr>
          <w:p w14:paraId="2C646183" w14:textId="77777777" w:rsidR="00B731D4" w:rsidRPr="00467B8B" w:rsidRDefault="00B731D4" w:rsidP="004435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b/>
                <w:color w:val="000000" w:themeColor="text1"/>
                <w:lang w:val="lt-LT"/>
              </w:rPr>
              <w:t>Praėjusiu ataskaitiniu laikotarpiu</w:t>
            </w:r>
          </w:p>
        </w:tc>
      </w:tr>
      <w:tr w:rsidR="00467B8B" w:rsidRPr="00467B8B" w14:paraId="27225281" w14:textId="77777777" w:rsidTr="00354719">
        <w:tc>
          <w:tcPr>
            <w:tcW w:w="704" w:type="dxa"/>
          </w:tcPr>
          <w:p w14:paraId="1BF57884" w14:textId="77777777" w:rsidR="00B731D4" w:rsidRPr="00467B8B" w:rsidRDefault="00B731D4" w:rsidP="00443510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color w:val="000000" w:themeColor="text1"/>
                <w:lang w:val="lt-LT"/>
              </w:rPr>
              <w:t>1.</w:t>
            </w:r>
          </w:p>
        </w:tc>
        <w:tc>
          <w:tcPr>
            <w:tcW w:w="4110" w:type="dxa"/>
          </w:tcPr>
          <w:p w14:paraId="331D2D35" w14:textId="77777777" w:rsidR="00B731D4" w:rsidRPr="00467B8B" w:rsidRDefault="00B731D4" w:rsidP="00443510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color w:val="000000" w:themeColor="text1"/>
                <w:lang w:val="lt-LT"/>
              </w:rPr>
              <w:t>Įsigyta ilgalaikio turto iš viso:</w:t>
            </w:r>
          </w:p>
        </w:tc>
        <w:tc>
          <w:tcPr>
            <w:tcW w:w="2407" w:type="dxa"/>
          </w:tcPr>
          <w:p w14:paraId="015C0826" w14:textId="3ACDEE0D" w:rsidR="00B731D4" w:rsidRPr="00166A19" w:rsidRDefault="00166A19" w:rsidP="0044351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166A19">
              <w:rPr>
                <w:rFonts w:ascii="Times New Roman" w:hAnsi="Times New Roman" w:cs="Times New Roman"/>
                <w:b/>
                <w:bCs/>
                <w:color w:val="000000" w:themeColor="text1"/>
                <w:lang w:val="lt-LT"/>
              </w:rPr>
              <w:t>5,0</w:t>
            </w:r>
          </w:p>
        </w:tc>
        <w:tc>
          <w:tcPr>
            <w:tcW w:w="2555" w:type="dxa"/>
          </w:tcPr>
          <w:p w14:paraId="42B14EA1" w14:textId="388A9BB6" w:rsidR="00B731D4" w:rsidRPr="00467B8B" w:rsidRDefault="00467B8B" w:rsidP="0044351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color w:val="000000" w:themeColor="text1"/>
                <w:lang w:val="lt-LT"/>
              </w:rPr>
              <w:t>--</w:t>
            </w:r>
          </w:p>
        </w:tc>
      </w:tr>
      <w:tr w:rsidR="00467B8B" w:rsidRPr="00467B8B" w14:paraId="61F20E41" w14:textId="77777777" w:rsidTr="00354719">
        <w:tc>
          <w:tcPr>
            <w:tcW w:w="704" w:type="dxa"/>
          </w:tcPr>
          <w:p w14:paraId="6AC3DFE6" w14:textId="77777777" w:rsidR="00B731D4" w:rsidRPr="00467B8B" w:rsidRDefault="00B731D4" w:rsidP="00443510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color w:val="000000" w:themeColor="text1"/>
                <w:lang w:val="lt-LT"/>
              </w:rPr>
              <w:t>1.1.</w:t>
            </w:r>
          </w:p>
        </w:tc>
        <w:tc>
          <w:tcPr>
            <w:tcW w:w="4110" w:type="dxa"/>
          </w:tcPr>
          <w:p w14:paraId="77716DDE" w14:textId="6C06B4B2" w:rsidR="00B731D4" w:rsidRPr="00467B8B" w:rsidRDefault="00B731D4" w:rsidP="00443510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color w:val="000000" w:themeColor="text1"/>
                <w:lang w:val="lt-LT"/>
              </w:rPr>
              <w:t>Transportas</w:t>
            </w:r>
            <w:r w:rsidR="00166A19">
              <w:rPr>
                <w:rFonts w:ascii="Times New Roman" w:hAnsi="Times New Roman" w:cs="Times New Roman"/>
                <w:color w:val="000000" w:themeColor="text1"/>
                <w:lang w:val="lt-LT"/>
              </w:rPr>
              <w:t xml:space="preserve"> (priekaba)</w:t>
            </w:r>
          </w:p>
        </w:tc>
        <w:tc>
          <w:tcPr>
            <w:tcW w:w="2407" w:type="dxa"/>
          </w:tcPr>
          <w:p w14:paraId="5590CC64" w14:textId="4FC6F89E" w:rsidR="00B731D4" w:rsidRPr="00467B8B" w:rsidRDefault="00166A19" w:rsidP="0044351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lt-LT"/>
              </w:rPr>
              <w:t>1,9</w:t>
            </w:r>
          </w:p>
        </w:tc>
        <w:tc>
          <w:tcPr>
            <w:tcW w:w="2555" w:type="dxa"/>
          </w:tcPr>
          <w:p w14:paraId="2EFE0427" w14:textId="4D2E2CD4" w:rsidR="00B731D4" w:rsidRPr="00467B8B" w:rsidRDefault="00467B8B" w:rsidP="0044351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color w:val="000000" w:themeColor="text1"/>
                <w:lang w:val="lt-LT"/>
              </w:rPr>
              <w:t>--</w:t>
            </w:r>
          </w:p>
        </w:tc>
      </w:tr>
      <w:tr w:rsidR="00467B8B" w:rsidRPr="00467B8B" w14:paraId="0F2DC385" w14:textId="77777777" w:rsidTr="00354719">
        <w:tc>
          <w:tcPr>
            <w:tcW w:w="704" w:type="dxa"/>
          </w:tcPr>
          <w:p w14:paraId="1E19B566" w14:textId="77777777" w:rsidR="00B731D4" w:rsidRPr="00467B8B" w:rsidRDefault="00B731D4" w:rsidP="00443510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color w:val="000000" w:themeColor="text1"/>
                <w:lang w:val="lt-LT"/>
              </w:rPr>
              <w:t>1.2.</w:t>
            </w:r>
          </w:p>
        </w:tc>
        <w:tc>
          <w:tcPr>
            <w:tcW w:w="4110" w:type="dxa"/>
          </w:tcPr>
          <w:p w14:paraId="5B50BF1A" w14:textId="6DC4CA87" w:rsidR="00B731D4" w:rsidRPr="00467B8B" w:rsidRDefault="00375086" w:rsidP="00443510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8D3559">
              <w:rPr>
                <w:rFonts w:ascii="Times New Roman" w:hAnsi="Times New Roman" w:cs="Times New Roman"/>
                <w:color w:val="000000" w:themeColor="text1"/>
                <w:lang w:val="lt-LT"/>
              </w:rPr>
              <w:t>Elektros krosnis W50</w:t>
            </w:r>
          </w:p>
        </w:tc>
        <w:tc>
          <w:tcPr>
            <w:tcW w:w="2407" w:type="dxa"/>
          </w:tcPr>
          <w:p w14:paraId="43C0395D" w14:textId="09DB7418" w:rsidR="00B731D4" w:rsidRPr="00467B8B" w:rsidRDefault="00166A19" w:rsidP="0044351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lt-LT"/>
              </w:rPr>
              <w:t>3,1</w:t>
            </w:r>
          </w:p>
        </w:tc>
        <w:tc>
          <w:tcPr>
            <w:tcW w:w="2555" w:type="dxa"/>
          </w:tcPr>
          <w:p w14:paraId="4065745C" w14:textId="7F7AA125" w:rsidR="00B731D4" w:rsidRPr="00467B8B" w:rsidRDefault="00467B8B" w:rsidP="0044351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color w:val="000000" w:themeColor="text1"/>
                <w:lang w:val="lt-LT"/>
              </w:rPr>
              <w:t>--</w:t>
            </w:r>
          </w:p>
        </w:tc>
      </w:tr>
      <w:tr w:rsidR="00B731D4" w:rsidRPr="00467B8B" w14:paraId="377B5813" w14:textId="77777777" w:rsidTr="00354719">
        <w:tc>
          <w:tcPr>
            <w:tcW w:w="704" w:type="dxa"/>
          </w:tcPr>
          <w:p w14:paraId="6AF050B8" w14:textId="77777777" w:rsidR="00B731D4" w:rsidRPr="00467B8B" w:rsidRDefault="00B731D4" w:rsidP="00443510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color w:val="000000" w:themeColor="text1"/>
                <w:lang w:val="lt-LT"/>
              </w:rPr>
              <w:t>2.</w:t>
            </w:r>
          </w:p>
        </w:tc>
        <w:tc>
          <w:tcPr>
            <w:tcW w:w="4110" w:type="dxa"/>
          </w:tcPr>
          <w:p w14:paraId="20558EE5" w14:textId="77777777" w:rsidR="00B731D4" w:rsidRPr="00467B8B" w:rsidRDefault="00B731D4" w:rsidP="00443510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color w:val="000000" w:themeColor="text1"/>
                <w:lang w:val="lt-LT"/>
              </w:rPr>
              <w:t>Perleista ilgalaikio turto iš viso:</w:t>
            </w:r>
          </w:p>
        </w:tc>
        <w:tc>
          <w:tcPr>
            <w:tcW w:w="2407" w:type="dxa"/>
          </w:tcPr>
          <w:p w14:paraId="0D5797F9" w14:textId="5B947680" w:rsidR="00B731D4" w:rsidRPr="00467B8B" w:rsidRDefault="00467B8B" w:rsidP="0044351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color w:val="000000" w:themeColor="text1"/>
                <w:lang w:val="lt-LT"/>
              </w:rPr>
              <w:t>0</w:t>
            </w:r>
          </w:p>
        </w:tc>
        <w:tc>
          <w:tcPr>
            <w:tcW w:w="2555" w:type="dxa"/>
          </w:tcPr>
          <w:p w14:paraId="746DE872" w14:textId="6992F03A" w:rsidR="00B731D4" w:rsidRPr="00467B8B" w:rsidRDefault="00467B8B" w:rsidP="0044351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467B8B">
              <w:rPr>
                <w:rFonts w:ascii="Times New Roman" w:hAnsi="Times New Roman" w:cs="Times New Roman"/>
                <w:color w:val="000000" w:themeColor="text1"/>
                <w:lang w:val="lt-LT"/>
              </w:rPr>
              <w:t>0</w:t>
            </w:r>
          </w:p>
        </w:tc>
      </w:tr>
    </w:tbl>
    <w:p w14:paraId="11EE91B8" w14:textId="7264D810" w:rsidR="00B731D4" w:rsidRDefault="00B731D4" w:rsidP="00B731D4">
      <w:pPr>
        <w:rPr>
          <w:color w:val="000000" w:themeColor="text1"/>
          <w:lang w:val="lt-LT"/>
        </w:rPr>
      </w:pPr>
    </w:p>
    <w:p w14:paraId="21C1CEBB" w14:textId="2324AB96" w:rsidR="00007F0D" w:rsidRDefault="00007F0D" w:rsidP="00B731D4">
      <w:pPr>
        <w:rPr>
          <w:color w:val="000000" w:themeColor="text1"/>
          <w:lang w:val="lt-LT"/>
        </w:rPr>
      </w:pPr>
    </w:p>
    <w:p w14:paraId="0858F7E5" w14:textId="313FBA2E" w:rsidR="00B731D4" w:rsidRPr="001D753E" w:rsidRDefault="00963B98" w:rsidP="00B731D4">
      <w:pPr>
        <w:rPr>
          <w:i/>
          <w:lang w:val="lt-LT"/>
        </w:rPr>
      </w:pPr>
      <w:r w:rsidRPr="001D753E">
        <w:rPr>
          <w:i/>
          <w:lang w:val="lt-LT"/>
        </w:rPr>
        <w:t xml:space="preserve">7 lentelė. </w:t>
      </w:r>
      <w:r w:rsidR="00B731D4" w:rsidRPr="001D753E">
        <w:rPr>
          <w:i/>
          <w:lang w:val="lt-LT"/>
        </w:rPr>
        <w:t>Valdomas nekilnojamas turtas: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570"/>
        <w:gridCol w:w="4248"/>
        <w:gridCol w:w="2407"/>
        <w:gridCol w:w="2551"/>
      </w:tblGrid>
      <w:tr w:rsidR="00B731D4" w:rsidRPr="001D753E" w14:paraId="5E824115" w14:textId="77777777" w:rsidTr="005A1F10">
        <w:tc>
          <w:tcPr>
            <w:tcW w:w="570" w:type="dxa"/>
          </w:tcPr>
          <w:p w14:paraId="582ABA92" w14:textId="77777777" w:rsidR="00B731D4" w:rsidRPr="001D753E" w:rsidRDefault="00B731D4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4248" w:type="dxa"/>
          </w:tcPr>
          <w:p w14:paraId="7A445D95" w14:textId="77777777" w:rsidR="00B731D4" w:rsidRPr="001D753E" w:rsidRDefault="00B731D4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Patalpų pavadinimas</w:t>
            </w:r>
          </w:p>
        </w:tc>
        <w:tc>
          <w:tcPr>
            <w:tcW w:w="2407" w:type="dxa"/>
          </w:tcPr>
          <w:p w14:paraId="2BC72892" w14:textId="77777777" w:rsidR="00B731D4" w:rsidRPr="001D753E" w:rsidRDefault="00B731D4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Patalpų adresas</w:t>
            </w:r>
          </w:p>
        </w:tc>
        <w:tc>
          <w:tcPr>
            <w:tcW w:w="2551" w:type="dxa"/>
          </w:tcPr>
          <w:p w14:paraId="126C443B" w14:textId="77777777" w:rsidR="00B731D4" w:rsidRPr="001D753E" w:rsidRDefault="00B731D4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Patalpų plotas</w:t>
            </w:r>
          </w:p>
        </w:tc>
      </w:tr>
      <w:tr w:rsidR="00B731D4" w:rsidRPr="001D753E" w14:paraId="2116E300" w14:textId="77777777" w:rsidTr="005A1F10">
        <w:tc>
          <w:tcPr>
            <w:tcW w:w="570" w:type="dxa"/>
          </w:tcPr>
          <w:p w14:paraId="46079E91" w14:textId="79A9FD7E" w:rsidR="00B731D4" w:rsidRPr="001D753E" w:rsidRDefault="00256B1C" w:rsidP="0044351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4248" w:type="dxa"/>
          </w:tcPr>
          <w:p w14:paraId="2D5AF5A5" w14:textId="3ACC6212" w:rsidR="00B731D4" w:rsidRPr="001D753E" w:rsidRDefault="005B5E04" w:rsidP="0044351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Dovilų etninės kultūros centras</w:t>
            </w:r>
          </w:p>
        </w:tc>
        <w:tc>
          <w:tcPr>
            <w:tcW w:w="2407" w:type="dxa"/>
          </w:tcPr>
          <w:p w14:paraId="158E9409" w14:textId="37C2666E" w:rsidR="00B731D4" w:rsidRPr="001D753E" w:rsidRDefault="00E515FA" w:rsidP="0044351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Gargždų </w:t>
            </w:r>
            <w:r w:rsidR="004259DC">
              <w:rPr>
                <w:rFonts w:ascii="Times New Roman" w:hAnsi="Times New Roman" w:cs="Times New Roman"/>
                <w:lang w:val="lt-LT"/>
              </w:rPr>
              <w:t xml:space="preserve">g. </w:t>
            </w:r>
            <w:r>
              <w:rPr>
                <w:rFonts w:ascii="Times New Roman" w:hAnsi="Times New Roman" w:cs="Times New Roman"/>
                <w:lang w:val="lt-LT"/>
              </w:rPr>
              <w:t>1</w:t>
            </w:r>
            <w:r w:rsidR="004259DC">
              <w:rPr>
                <w:rFonts w:ascii="Times New Roman" w:hAnsi="Times New Roman" w:cs="Times New Roman"/>
                <w:lang w:val="lt-LT"/>
              </w:rPr>
              <w:t xml:space="preserve">, </w:t>
            </w:r>
            <w:r>
              <w:rPr>
                <w:rFonts w:ascii="Times New Roman" w:hAnsi="Times New Roman" w:cs="Times New Roman"/>
                <w:lang w:val="lt-LT"/>
              </w:rPr>
              <w:t>Dovilai</w:t>
            </w:r>
          </w:p>
        </w:tc>
        <w:tc>
          <w:tcPr>
            <w:tcW w:w="2551" w:type="dxa"/>
          </w:tcPr>
          <w:p w14:paraId="19D1CFA0" w14:textId="11E04022" w:rsidR="00B731D4" w:rsidRPr="001D753E" w:rsidRDefault="00231D9D" w:rsidP="0044351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569,93 </w:t>
            </w:r>
          </w:p>
        </w:tc>
      </w:tr>
    </w:tbl>
    <w:p w14:paraId="0BBDEC4D" w14:textId="77777777" w:rsidR="001A550A" w:rsidRPr="001D753E" w:rsidRDefault="001A550A" w:rsidP="000A2D88">
      <w:pPr>
        <w:ind w:firstLine="567"/>
        <w:jc w:val="both"/>
        <w:rPr>
          <w:lang w:val="lt-LT"/>
        </w:rPr>
      </w:pPr>
    </w:p>
    <w:p w14:paraId="42963F91" w14:textId="510F1B8D" w:rsidR="00B731D4" w:rsidRPr="001D753E" w:rsidRDefault="00963B98" w:rsidP="00B731D4">
      <w:pPr>
        <w:rPr>
          <w:i/>
          <w:lang w:val="lt-LT"/>
        </w:rPr>
      </w:pPr>
      <w:r w:rsidRPr="001D753E">
        <w:rPr>
          <w:i/>
          <w:lang w:val="lt-LT"/>
        </w:rPr>
        <w:t xml:space="preserve">8 lentelė. </w:t>
      </w:r>
      <w:r w:rsidR="00B731D4" w:rsidRPr="001D753E">
        <w:rPr>
          <w:i/>
          <w:lang w:val="lt-LT"/>
        </w:rPr>
        <w:t>Turimi automobiliai: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571"/>
        <w:gridCol w:w="2214"/>
        <w:gridCol w:w="1338"/>
        <w:gridCol w:w="1212"/>
        <w:gridCol w:w="1118"/>
        <w:gridCol w:w="1390"/>
        <w:gridCol w:w="1933"/>
      </w:tblGrid>
      <w:tr w:rsidR="00B731D4" w:rsidRPr="001D753E" w14:paraId="1B6F5914" w14:textId="77777777" w:rsidTr="00354719">
        <w:tc>
          <w:tcPr>
            <w:tcW w:w="571" w:type="dxa"/>
          </w:tcPr>
          <w:p w14:paraId="1911690E" w14:textId="77777777" w:rsidR="00B731D4" w:rsidRPr="001D753E" w:rsidRDefault="00B731D4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2214" w:type="dxa"/>
          </w:tcPr>
          <w:p w14:paraId="4BF80D96" w14:textId="77777777" w:rsidR="00B731D4" w:rsidRPr="001D753E" w:rsidRDefault="00B731D4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Automobilio tipas</w:t>
            </w:r>
          </w:p>
        </w:tc>
        <w:tc>
          <w:tcPr>
            <w:tcW w:w="1338" w:type="dxa"/>
          </w:tcPr>
          <w:p w14:paraId="062E029F" w14:textId="77777777" w:rsidR="00B731D4" w:rsidRPr="001D753E" w:rsidRDefault="00B731D4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Įsigijimo data</w:t>
            </w:r>
          </w:p>
        </w:tc>
        <w:tc>
          <w:tcPr>
            <w:tcW w:w="1212" w:type="dxa"/>
          </w:tcPr>
          <w:p w14:paraId="2E273A0C" w14:textId="77777777" w:rsidR="00B731D4" w:rsidRPr="001D753E" w:rsidRDefault="00B731D4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Įsigijimo kaina, eurai</w:t>
            </w:r>
          </w:p>
        </w:tc>
        <w:tc>
          <w:tcPr>
            <w:tcW w:w="1118" w:type="dxa"/>
          </w:tcPr>
          <w:p w14:paraId="31EA9F40" w14:textId="77777777" w:rsidR="00B731D4" w:rsidRPr="001D753E" w:rsidRDefault="00B731D4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Rida, km</w:t>
            </w:r>
          </w:p>
        </w:tc>
        <w:tc>
          <w:tcPr>
            <w:tcW w:w="1390" w:type="dxa"/>
          </w:tcPr>
          <w:p w14:paraId="10EC1945" w14:textId="18713BC1" w:rsidR="00B731D4" w:rsidRPr="001D753E" w:rsidRDefault="00467B8B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>Nuvažiuota tūkst. km per 2022</w:t>
            </w:r>
            <w:r w:rsidR="00B731D4" w:rsidRPr="001D753E">
              <w:rPr>
                <w:rFonts w:ascii="Times New Roman" w:hAnsi="Times New Roman" w:cs="Times New Roman"/>
                <w:b/>
                <w:lang w:val="lt-LT"/>
              </w:rPr>
              <w:t xml:space="preserve"> m.</w:t>
            </w:r>
          </w:p>
        </w:tc>
        <w:tc>
          <w:tcPr>
            <w:tcW w:w="1933" w:type="dxa"/>
          </w:tcPr>
          <w:p w14:paraId="4C921653" w14:textId="77777777" w:rsidR="00B731D4" w:rsidRPr="001D753E" w:rsidRDefault="00B731D4" w:rsidP="0044351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1D753E">
              <w:rPr>
                <w:rFonts w:ascii="Times New Roman" w:hAnsi="Times New Roman" w:cs="Times New Roman"/>
                <w:b/>
                <w:lang w:val="lt-LT"/>
              </w:rPr>
              <w:t>Kita svarbi informacija</w:t>
            </w:r>
          </w:p>
        </w:tc>
      </w:tr>
      <w:tr w:rsidR="00B731D4" w:rsidRPr="001D753E" w14:paraId="168ECD93" w14:textId="77777777" w:rsidTr="00354719">
        <w:tc>
          <w:tcPr>
            <w:tcW w:w="571" w:type="dxa"/>
          </w:tcPr>
          <w:p w14:paraId="19B90F76" w14:textId="096ED5D8" w:rsidR="00B731D4" w:rsidRPr="001D753E" w:rsidRDefault="00256B1C" w:rsidP="0044351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2214" w:type="dxa"/>
          </w:tcPr>
          <w:p w14:paraId="6B92E85F" w14:textId="41E79189" w:rsidR="00B731D4" w:rsidRPr="006000DB" w:rsidRDefault="00062D0D" w:rsidP="00443510">
            <w:pPr>
              <w:rPr>
                <w:rFonts w:ascii="Times New Roman" w:hAnsi="Times New Roman" w:cs="Times New Roman"/>
                <w:lang w:val="lt-LT"/>
              </w:rPr>
            </w:pPr>
            <w:r w:rsidRPr="006000DB">
              <w:rPr>
                <w:rFonts w:ascii="Times New Roman" w:hAnsi="Times New Roman" w:cs="Times New Roman"/>
                <w:shd w:val="clear" w:color="auto" w:fill="FFFFFF"/>
              </w:rPr>
              <w:t>Volkswagen Sharan</w:t>
            </w:r>
          </w:p>
        </w:tc>
        <w:tc>
          <w:tcPr>
            <w:tcW w:w="1338" w:type="dxa"/>
          </w:tcPr>
          <w:p w14:paraId="7DE981CA" w14:textId="2A5A4D7A" w:rsidR="00B731D4" w:rsidRPr="006000DB" w:rsidRDefault="00062D0D" w:rsidP="00467B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6000DB">
              <w:rPr>
                <w:rFonts w:ascii="Times New Roman" w:hAnsi="Times New Roman" w:cs="Times New Roman"/>
                <w:lang w:val="lt-LT"/>
              </w:rPr>
              <w:t>2007</w:t>
            </w:r>
          </w:p>
        </w:tc>
        <w:tc>
          <w:tcPr>
            <w:tcW w:w="1212" w:type="dxa"/>
          </w:tcPr>
          <w:p w14:paraId="02251733" w14:textId="0D4A2FAC" w:rsidR="00B731D4" w:rsidRPr="006000DB" w:rsidRDefault="00062D0D" w:rsidP="00467B8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6000DB">
              <w:rPr>
                <w:rFonts w:ascii="Times New Roman" w:hAnsi="Times New Roman" w:cs="Times New Roman"/>
                <w:color w:val="000000" w:themeColor="text1"/>
                <w:lang w:val="lt-LT"/>
              </w:rPr>
              <w:t>4634</w:t>
            </w:r>
          </w:p>
        </w:tc>
        <w:tc>
          <w:tcPr>
            <w:tcW w:w="1118" w:type="dxa"/>
          </w:tcPr>
          <w:p w14:paraId="63F7B9E5" w14:textId="0B848460" w:rsidR="00B731D4" w:rsidRPr="006000DB" w:rsidRDefault="00062D0D" w:rsidP="00467B8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6000DB">
              <w:rPr>
                <w:rFonts w:ascii="Times New Roman" w:hAnsi="Times New Roman" w:cs="Times New Roman"/>
                <w:color w:val="000000" w:themeColor="text1"/>
                <w:lang w:val="lt-LT"/>
              </w:rPr>
              <w:t>33</w:t>
            </w:r>
            <w:r w:rsidR="00231D9D">
              <w:rPr>
                <w:rFonts w:ascii="Times New Roman" w:hAnsi="Times New Roman" w:cs="Times New Roman"/>
                <w:color w:val="000000" w:themeColor="text1"/>
                <w:lang w:val="lt-LT"/>
              </w:rPr>
              <w:t>8</w:t>
            </w:r>
            <w:r w:rsidRPr="006000DB">
              <w:rPr>
                <w:rFonts w:ascii="Times New Roman" w:hAnsi="Times New Roman" w:cs="Times New Roman"/>
                <w:color w:val="000000" w:themeColor="text1"/>
                <w:lang w:val="lt-LT"/>
              </w:rPr>
              <w:t xml:space="preserve"> </w:t>
            </w:r>
            <w:r w:rsidR="00231D9D">
              <w:rPr>
                <w:rFonts w:ascii="Times New Roman" w:hAnsi="Times New Roman" w:cs="Times New Roman"/>
                <w:color w:val="000000" w:themeColor="text1"/>
                <w:lang w:val="lt-LT"/>
              </w:rPr>
              <w:t>888</w:t>
            </w:r>
          </w:p>
        </w:tc>
        <w:tc>
          <w:tcPr>
            <w:tcW w:w="1390" w:type="dxa"/>
          </w:tcPr>
          <w:p w14:paraId="31A37324" w14:textId="46C802ED" w:rsidR="00B731D4" w:rsidRPr="006000DB" w:rsidRDefault="00231D9D" w:rsidP="00467B8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lt-LT"/>
              </w:rPr>
              <w:t>7904</w:t>
            </w:r>
          </w:p>
        </w:tc>
        <w:tc>
          <w:tcPr>
            <w:tcW w:w="1933" w:type="dxa"/>
          </w:tcPr>
          <w:p w14:paraId="6684FA9A" w14:textId="77777777" w:rsidR="00B731D4" w:rsidRPr="006000DB" w:rsidRDefault="00B731D4" w:rsidP="00443510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5784129E" w14:textId="77777777" w:rsidR="005B5E04" w:rsidRPr="001D753E" w:rsidRDefault="005B5E04" w:rsidP="006A42CD">
      <w:pPr>
        <w:jc w:val="both"/>
        <w:rPr>
          <w:lang w:val="lt-LT"/>
        </w:rPr>
      </w:pPr>
    </w:p>
    <w:p w14:paraId="101F0CDC" w14:textId="7586AAC9" w:rsidR="00401938" w:rsidRPr="001D753E" w:rsidRDefault="00B75E87" w:rsidP="000A2D88">
      <w:pPr>
        <w:ind w:firstLine="567"/>
        <w:jc w:val="both"/>
        <w:rPr>
          <w:b/>
          <w:lang w:val="lt-LT"/>
        </w:rPr>
      </w:pPr>
      <w:r w:rsidRPr="001D753E">
        <w:rPr>
          <w:b/>
          <w:lang w:val="lt-LT"/>
        </w:rPr>
        <w:t xml:space="preserve">4. </w:t>
      </w:r>
      <w:r w:rsidR="00041FB1" w:rsidRPr="001D753E">
        <w:rPr>
          <w:b/>
          <w:lang w:val="lt-LT"/>
        </w:rPr>
        <w:t>V</w:t>
      </w:r>
      <w:r w:rsidR="00041FB1" w:rsidRPr="001D753E">
        <w:rPr>
          <w:b/>
          <w:lang w:val="lt-LT" w:bidi="he-IL"/>
        </w:rPr>
        <w:t>ykusių renginių skaičius ir jų dalyviai bei lankytojai</w:t>
      </w:r>
      <w:r w:rsidR="004D3A63" w:rsidRPr="001D753E">
        <w:rPr>
          <w:b/>
          <w:lang w:val="lt-LT"/>
        </w:rPr>
        <w:t>:</w:t>
      </w:r>
    </w:p>
    <w:p w14:paraId="2E40B30B" w14:textId="7FDFB1E4" w:rsidR="00ED0ED4" w:rsidRPr="0053195D" w:rsidRDefault="00062D0D" w:rsidP="003A2776">
      <w:pPr>
        <w:pStyle w:val="prastasis1"/>
        <w:ind w:firstLine="1296"/>
        <w:jc w:val="both"/>
        <w:rPr>
          <w:i/>
        </w:rPr>
      </w:pPr>
      <w:r w:rsidRPr="0053195D">
        <w:rPr>
          <w:rStyle w:val="Numatytasispastraiposriftas2"/>
          <w:rFonts w:ascii="Times New Roman" w:hAnsi="Times New Roman"/>
          <w:sz w:val="24"/>
        </w:rPr>
        <w:t>Dov</w:t>
      </w:r>
      <w:r w:rsidR="00145877">
        <w:rPr>
          <w:rStyle w:val="Numatytasispastraiposriftas2"/>
          <w:rFonts w:ascii="Times New Roman" w:hAnsi="Times New Roman"/>
          <w:sz w:val="24"/>
        </w:rPr>
        <w:t>ilų etninės kultūros centro</w:t>
      </w:r>
      <w:r w:rsidRPr="0053195D">
        <w:rPr>
          <w:rStyle w:val="Numatytasispastraiposriftas2"/>
          <w:rFonts w:ascii="Times New Roman" w:hAnsi="Times New Roman"/>
          <w:sz w:val="24"/>
        </w:rPr>
        <w:t xml:space="preserve"> renginiai skirti valstybinių švenčių, atmintinų dienų minėjimui, vaikų ir jaunimo užimtumui, sociokultūriniams bendruomenės poreikiams tenkinti</w:t>
      </w:r>
      <w:r w:rsidR="0053195D" w:rsidRPr="0053195D">
        <w:rPr>
          <w:rStyle w:val="Numatytasispastraiposriftas2"/>
          <w:rFonts w:ascii="Times New Roman" w:hAnsi="Times New Roman"/>
          <w:sz w:val="24"/>
        </w:rPr>
        <w:t xml:space="preserve">, etninės kultūros, mėgėjų ir profesionaliojo meno sklaidai. </w:t>
      </w:r>
      <w:r w:rsidR="001D53FF" w:rsidRPr="0053195D">
        <w:rPr>
          <w:rFonts w:ascii="Times New Roman" w:hAnsi="Times New Roman"/>
        </w:rPr>
        <w:t>Svarbiausi</w:t>
      </w:r>
      <w:r w:rsidRPr="0053195D">
        <w:rPr>
          <w:rFonts w:ascii="Times New Roman" w:hAnsi="Times New Roman"/>
        </w:rPr>
        <w:t>os valstybinės šventės</w:t>
      </w:r>
      <w:r w:rsidR="0053195D" w:rsidRPr="0053195D">
        <w:rPr>
          <w:rFonts w:ascii="Times New Roman" w:hAnsi="Times New Roman"/>
        </w:rPr>
        <w:t xml:space="preserve"> ir kalendorinės</w:t>
      </w:r>
      <w:r w:rsidRPr="0053195D">
        <w:rPr>
          <w:rFonts w:ascii="Times New Roman" w:hAnsi="Times New Roman"/>
        </w:rPr>
        <w:t>:</w:t>
      </w:r>
      <w:r w:rsidR="001D53FF" w:rsidRPr="0053195D">
        <w:rPr>
          <w:rFonts w:ascii="Times New Roman" w:hAnsi="Times New Roman"/>
        </w:rPr>
        <w:t xml:space="preserve"> </w:t>
      </w:r>
      <w:r w:rsidR="003A2776">
        <w:rPr>
          <w:rFonts w:ascii="Times New Roman" w:hAnsi="Times New Roman"/>
        </w:rPr>
        <w:t>„</w:t>
      </w:r>
      <w:r w:rsidR="00A43190" w:rsidRPr="003A2776">
        <w:rPr>
          <w:rFonts w:ascii="Times New Roman" w:hAnsi="Times New Roman"/>
        </w:rPr>
        <w:t>Valstybės diena liepos 6-oji</w:t>
      </w:r>
      <w:r w:rsidR="003A2776" w:rsidRPr="003A2776">
        <w:rPr>
          <w:rFonts w:ascii="Times New Roman" w:hAnsi="Times New Roman"/>
        </w:rPr>
        <w:t>“</w:t>
      </w:r>
      <w:r w:rsidRPr="003A2776">
        <w:rPr>
          <w:rFonts w:ascii="Times New Roman" w:hAnsi="Times New Roman"/>
        </w:rPr>
        <w:t xml:space="preserve">, </w:t>
      </w:r>
      <w:r w:rsidR="003A2776" w:rsidRPr="003A2776">
        <w:rPr>
          <w:rFonts w:ascii="Times New Roman" w:hAnsi="Times New Roman"/>
        </w:rPr>
        <w:t>„</w:t>
      </w:r>
      <w:r w:rsidR="00A43190" w:rsidRPr="003A2776">
        <w:rPr>
          <w:rFonts w:ascii="Times New Roman" w:hAnsi="Times New Roman"/>
        </w:rPr>
        <w:t>Dagos šventė</w:t>
      </w:r>
      <w:r w:rsidR="003A2776" w:rsidRPr="003A2776">
        <w:rPr>
          <w:rFonts w:ascii="Times New Roman" w:hAnsi="Times New Roman"/>
        </w:rPr>
        <w:t>“</w:t>
      </w:r>
      <w:r w:rsidRPr="003A2776">
        <w:rPr>
          <w:rFonts w:ascii="Times New Roman" w:hAnsi="Times New Roman"/>
        </w:rPr>
        <w:t xml:space="preserve">, </w:t>
      </w:r>
      <w:r w:rsidR="003A2776" w:rsidRPr="003A2776">
        <w:rPr>
          <w:rFonts w:ascii="Times New Roman" w:hAnsi="Times New Roman"/>
        </w:rPr>
        <w:t>„</w:t>
      </w:r>
      <w:r w:rsidR="00A43190" w:rsidRPr="003A2776">
        <w:rPr>
          <w:rFonts w:ascii="Times New Roman" w:hAnsi="Times New Roman"/>
        </w:rPr>
        <w:t>Šviesos diena</w:t>
      </w:r>
      <w:r w:rsidR="003A2776" w:rsidRPr="003A2776">
        <w:rPr>
          <w:rFonts w:ascii="Times New Roman" w:hAnsi="Times New Roman"/>
        </w:rPr>
        <w:t>“</w:t>
      </w:r>
      <w:r w:rsidRPr="003A2776">
        <w:rPr>
          <w:rFonts w:ascii="Times New Roman" w:hAnsi="Times New Roman"/>
        </w:rPr>
        <w:t xml:space="preserve">, </w:t>
      </w:r>
      <w:r w:rsidR="003A2776" w:rsidRPr="003A2776">
        <w:rPr>
          <w:rFonts w:ascii="Times New Roman" w:hAnsi="Times New Roman"/>
        </w:rPr>
        <w:t>„</w:t>
      </w:r>
      <w:r w:rsidRPr="003A2776">
        <w:rPr>
          <w:rFonts w:ascii="Times New Roman" w:hAnsi="Times New Roman"/>
        </w:rPr>
        <w:t>K</w:t>
      </w:r>
      <w:r w:rsidR="00DD305C" w:rsidRPr="003A2776">
        <w:rPr>
          <w:rFonts w:ascii="Times New Roman" w:hAnsi="Times New Roman"/>
        </w:rPr>
        <w:t>apinių šventė</w:t>
      </w:r>
      <w:r w:rsidR="003A2776" w:rsidRPr="003A2776">
        <w:rPr>
          <w:rFonts w:ascii="Times New Roman" w:hAnsi="Times New Roman"/>
        </w:rPr>
        <w:t>“</w:t>
      </w:r>
      <w:r w:rsidR="00DD305C" w:rsidRPr="003A2776">
        <w:rPr>
          <w:rFonts w:ascii="Times New Roman" w:hAnsi="Times New Roman"/>
        </w:rPr>
        <w:t xml:space="preserve"> </w:t>
      </w:r>
      <w:proofErr w:type="spellStart"/>
      <w:r w:rsidRPr="003A2776">
        <w:rPr>
          <w:rFonts w:ascii="Times New Roman" w:hAnsi="Times New Roman"/>
        </w:rPr>
        <w:t>Kisiniuose</w:t>
      </w:r>
      <w:proofErr w:type="spellEnd"/>
      <w:r w:rsidRPr="003A2776">
        <w:rPr>
          <w:rFonts w:ascii="Times New Roman" w:hAnsi="Times New Roman"/>
          <w:color w:val="FF0000"/>
        </w:rPr>
        <w:t>.</w:t>
      </w:r>
      <w:r w:rsidRPr="003A2776">
        <w:rPr>
          <w:rFonts w:ascii="Times New Roman" w:hAnsi="Times New Roman"/>
        </w:rPr>
        <w:t xml:space="preserve"> </w:t>
      </w:r>
      <w:r w:rsidR="00A43190" w:rsidRPr="003A2776">
        <w:rPr>
          <w:rFonts w:ascii="Times New Roman" w:hAnsi="Times New Roman"/>
        </w:rPr>
        <w:t>Dovilų etninės kultūros centro renginiai išsiskiria etninės kultūros integravimu, estetiškumu, atlikėjų</w:t>
      </w:r>
      <w:r w:rsidR="00A43190" w:rsidRPr="0053195D">
        <w:rPr>
          <w:rFonts w:ascii="Times New Roman" w:hAnsi="Times New Roman"/>
        </w:rPr>
        <w:t xml:space="preserve"> profesionalumu.</w:t>
      </w:r>
      <w:r w:rsidR="003A2776">
        <w:rPr>
          <w:rFonts w:ascii="Times New Roman" w:hAnsi="Times New Roman"/>
        </w:rPr>
        <w:t xml:space="preserve"> </w:t>
      </w:r>
    </w:p>
    <w:p w14:paraId="150D846C" w14:textId="3D47E2AE" w:rsidR="00041FB1" w:rsidRDefault="00963B98" w:rsidP="00041FB1">
      <w:pPr>
        <w:jc w:val="both"/>
        <w:rPr>
          <w:i/>
          <w:lang w:val="lt-LT"/>
        </w:rPr>
      </w:pPr>
      <w:r w:rsidRPr="001D753E">
        <w:rPr>
          <w:i/>
          <w:lang w:val="lt-LT"/>
        </w:rPr>
        <w:t>9</w:t>
      </w:r>
      <w:r w:rsidR="00041FB1" w:rsidRPr="001D753E">
        <w:rPr>
          <w:i/>
          <w:lang w:val="lt-LT"/>
        </w:rPr>
        <w:t xml:space="preserve"> lentelė. Įstaigos </w:t>
      </w:r>
      <w:r w:rsidRPr="001D753E">
        <w:rPr>
          <w:i/>
          <w:lang w:val="lt-LT"/>
        </w:rPr>
        <w:t>renginiai ir jų dalyviai</w:t>
      </w:r>
    </w:p>
    <w:tbl>
      <w:tblPr>
        <w:tblW w:w="98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914"/>
        <w:gridCol w:w="1462"/>
        <w:gridCol w:w="1463"/>
      </w:tblGrid>
      <w:tr w:rsidR="00041FB1" w:rsidRPr="001D753E" w14:paraId="4CDA8333" w14:textId="77777777" w:rsidTr="0044351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9DCD1F" w14:textId="2BA05901" w:rsidR="00041FB1" w:rsidRPr="001D753E" w:rsidRDefault="00041FB1" w:rsidP="00443510">
            <w:pPr>
              <w:jc w:val="center"/>
              <w:rPr>
                <w:b/>
                <w:lang w:val="lt-LT"/>
              </w:rPr>
            </w:pPr>
            <w:r w:rsidRPr="001D753E">
              <w:rPr>
                <w:b/>
                <w:lang w:val="lt-LT"/>
              </w:rPr>
              <w:t>Renginiai ir jų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D2E658" w14:textId="699D09A3" w:rsidR="00041FB1" w:rsidRPr="001D753E" w:rsidRDefault="002B2476" w:rsidP="00443510">
            <w:pPr>
              <w:jc w:val="center"/>
              <w:rPr>
                <w:lang w:val="lt-LT"/>
              </w:rPr>
            </w:pPr>
            <w:r>
              <w:rPr>
                <w:b/>
                <w:lang w:val="lt-LT"/>
              </w:rPr>
              <w:t>2022</w:t>
            </w:r>
            <w:r w:rsidR="00041FB1" w:rsidRPr="001D753E">
              <w:rPr>
                <w:b/>
                <w:lang w:val="lt-LT"/>
              </w:rPr>
              <w:t xml:space="preserve"> m.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B8DC4" w14:textId="26BE8992" w:rsidR="00041FB1" w:rsidRPr="001D753E" w:rsidRDefault="002B2476" w:rsidP="00443510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2021</w:t>
            </w:r>
            <w:r w:rsidR="00041FB1" w:rsidRPr="001D753E">
              <w:rPr>
                <w:b/>
                <w:lang w:val="lt-LT"/>
              </w:rPr>
              <w:t xml:space="preserve"> m.</w:t>
            </w:r>
          </w:p>
        </w:tc>
      </w:tr>
      <w:tr w:rsidR="00041FB1" w:rsidRPr="001D753E" w14:paraId="7F543DEB" w14:textId="77777777" w:rsidTr="0044351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E8240D" w14:textId="639B4363" w:rsidR="00041FB1" w:rsidRPr="001D753E" w:rsidRDefault="00041FB1" w:rsidP="00041FB1">
            <w:pPr>
              <w:outlineLvl w:val="0"/>
              <w:rPr>
                <w:lang w:val="lt-LT" w:bidi="he-IL"/>
              </w:rPr>
            </w:pPr>
            <w:r w:rsidRPr="001D753E">
              <w:rPr>
                <w:lang w:val="lt-LT"/>
              </w:rPr>
              <w:t xml:space="preserve">1. </w:t>
            </w:r>
            <w:r w:rsidRPr="001D753E">
              <w:rPr>
                <w:lang w:val="lt-LT" w:bidi="he-IL"/>
              </w:rPr>
              <w:t>Iš viso renginių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BEF78" w14:textId="2E367334" w:rsidR="00041FB1" w:rsidRPr="001D753E" w:rsidRDefault="001D53FF" w:rsidP="00ED0ED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133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ECC65" w14:textId="137E975D" w:rsidR="00041FB1" w:rsidRPr="001D753E" w:rsidRDefault="001D53FF" w:rsidP="00ED0ED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60</w:t>
            </w:r>
          </w:p>
        </w:tc>
      </w:tr>
      <w:tr w:rsidR="00041FB1" w:rsidRPr="001D753E" w14:paraId="0430F914" w14:textId="77777777" w:rsidTr="0044351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CF42A" w14:textId="6DF29159" w:rsidR="00041FB1" w:rsidRPr="001D753E" w:rsidRDefault="00041FB1" w:rsidP="00443510">
            <w:pPr>
              <w:jc w:val="both"/>
              <w:rPr>
                <w:lang w:val="lt-LT"/>
              </w:rPr>
            </w:pPr>
            <w:r w:rsidRPr="001D753E">
              <w:rPr>
                <w:lang w:val="lt-LT"/>
              </w:rPr>
              <w:t xml:space="preserve">1.1. </w:t>
            </w:r>
            <w:r w:rsidRPr="001D753E">
              <w:rPr>
                <w:lang w:val="lt-LT" w:bidi="he-IL"/>
              </w:rPr>
              <w:t>Mėgėjų meno kolektyvų koncertai, spektakliai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7FD7C9" w14:textId="11F2A1EC" w:rsidR="00041FB1" w:rsidRPr="001D753E" w:rsidRDefault="001D53FF" w:rsidP="0044351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16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85FC68" w14:textId="159E8B17" w:rsidR="00041FB1" w:rsidRPr="001D753E" w:rsidRDefault="001D53FF" w:rsidP="00ED0ED4">
            <w:pPr>
              <w:jc w:val="center"/>
              <w:rPr>
                <w:lang w:val="lt-LT"/>
              </w:rPr>
            </w:pPr>
            <w:r w:rsidRPr="001D53FF">
              <w:rPr>
                <w:lang w:val="lt-LT"/>
              </w:rPr>
              <w:t>10</w:t>
            </w:r>
          </w:p>
        </w:tc>
      </w:tr>
      <w:tr w:rsidR="00041FB1" w:rsidRPr="001D753E" w14:paraId="0B921A1D" w14:textId="77777777" w:rsidTr="00443510">
        <w:trPr>
          <w:trHeight w:val="260"/>
        </w:trPr>
        <w:tc>
          <w:tcPr>
            <w:tcW w:w="6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D018D4" w14:textId="7242928F" w:rsidR="00041FB1" w:rsidRPr="001D753E" w:rsidRDefault="00041FB1" w:rsidP="00041FB1">
            <w:pPr>
              <w:outlineLvl w:val="0"/>
              <w:rPr>
                <w:lang w:val="lt-LT" w:bidi="he-IL"/>
              </w:rPr>
            </w:pPr>
            <w:r w:rsidRPr="001D753E">
              <w:rPr>
                <w:lang w:val="lt-LT"/>
              </w:rPr>
              <w:t xml:space="preserve">1.2. </w:t>
            </w:r>
            <w:r w:rsidRPr="001D753E">
              <w:rPr>
                <w:lang w:val="lt-LT" w:bidi="he-IL"/>
              </w:rPr>
              <w:t>Tautodailės ir kt. parodos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56F6E" w14:textId="4EBAD90B" w:rsidR="00041FB1" w:rsidRPr="001D753E" w:rsidRDefault="001F7361" w:rsidP="0044351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0B6D0" w14:textId="23D54FF1" w:rsidR="00041FB1" w:rsidRPr="001D753E" w:rsidRDefault="001D53FF" w:rsidP="00443510">
            <w:pPr>
              <w:jc w:val="center"/>
              <w:rPr>
                <w:lang w:val="lt-LT"/>
              </w:rPr>
            </w:pPr>
            <w:r w:rsidRPr="001D53FF">
              <w:rPr>
                <w:lang w:val="lt-LT"/>
              </w:rPr>
              <w:t>5</w:t>
            </w:r>
          </w:p>
        </w:tc>
      </w:tr>
      <w:tr w:rsidR="00041FB1" w:rsidRPr="001D753E" w14:paraId="6C6DA341" w14:textId="77777777" w:rsidTr="0044351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0CF25A" w14:textId="595C8B81" w:rsidR="00041FB1" w:rsidRPr="001D753E" w:rsidRDefault="00041FB1" w:rsidP="00041FB1">
            <w:pPr>
              <w:outlineLvl w:val="0"/>
              <w:rPr>
                <w:lang w:val="lt-LT" w:bidi="he-IL"/>
              </w:rPr>
            </w:pPr>
            <w:r w:rsidRPr="001D753E">
              <w:rPr>
                <w:lang w:val="lt-LT"/>
              </w:rPr>
              <w:t xml:space="preserve">1.3. </w:t>
            </w:r>
            <w:r w:rsidRPr="001D753E">
              <w:rPr>
                <w:lang w:val="lt-LT" w:bidi="he-IL"/>
              </w:rPr>
              <w:t>Pramoginės muzikos koncertai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A4209" w14:textId="71254B2B" w:rsidR="00041FB1" w:rsidRPr="001D753E" w:rsidRDefault="001F7361" w:rsidP="0044351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416DB" w14:textId="5EEA448D" w:rsidR="00041FB1" w:rsidRPr="001D753E" w:rsidRDefault="001D53FF" w:rsidP="002B2476">
            <w:pPr>
              <w:jc w:val="center"/>
              <w:rPr>
                <w:lang w:val="lt-LT"/>
              </w:rPr>
            </w:pPr>
            <w:r w:rsidRPr="001D53FF">
              <w:rPr>
                <w:lang w:val="lt-LT"/>
              </w:rPr>
              <w:t>2</w:t>
            </w:r>
          </w:p>
        </w:tc>
      </w:tr>
      <w:tr w:rsidR="00041FB1" w:rsidRPr="001D753E" w14:paraId="715C34E6" w14:textId="77777777" w:rsidTr="0044351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00881F" w14:textId="6C16EF28" w:rsidR="00041FB1" w:rsidRPr="001D753E" w:rsidRDefault="00041FB1" w:rsidP="00041FB1">
            <w:pPr>
              <w:outlineLvl w:val="0"/>
              <w:rPr>
                <w:lang w:val="lt-LT" w:bidi="he-IL"/>
              </w:rPr>
            </w:pPr>
            <w:r w:rsidRPr="001D753E">
              <w:rPr>
                <w:lang w:val="lt-LT"/>
              </w:rPr>
              <w:t xml:space="preserve">1.4. </w:t>
            </w:r>
            <w:r w:rsidRPr="001D753E">
              <w:rPr>
                <w:lang w:val="lt-LT" w:bidi="he-IL"/>
              </w:rPr>
              <w:t>Edukaciniai renginiai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3194D" w14:textId="0648DC66" w:rsidR="00041FB1" w:rsidRPr="001D753E" w:rsidRDefault="001D53FF" w:rsidP="0044351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59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E8B8C" w14:textId="785A6654" w:rsidR="00041FB1" w:rsidRPr="001D753E" w:rsidRDefault="001D53FF" w:rsidP="0044351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40</w:t>
            </w:r>
          </w:p>
        </w:tc>
      </w:tr>
      <w:tr w:rsidR="00041FB1" w:rsidRPr="001D753E" w14:paraId="34512DF1" w14:textId="77777777" w:rsidTr="0044351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660D9" w14:textId="41834D1C" w:rsidR="00041FB1" w:rsidRPr="001D753E" w:rsidRDefault="00041FB1" w:rsidP="00041FB1">
            <w:pPr>
              <w:rPr>
                <w:lang w:val="lt-LT"/>
              </w:rPr>
            </w:pPr>
            <w:r w:rsidRPr="001D753E">
              <w:rPr>
                <w:lang w:val="lt-LT" w:bidi="he-IL"/>
              </w:rPr>
              <w:t>Visi lankytojai ir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F3A7F1" w14:textId="1E45D601" w:rsidR="00041FB1" w:rsidRPr="00FE7203" w:rsidRDefault="00145877" w:rsidP="007009C1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FE7203">
              <w:rPr>
                <w:bCs/>
                <w:sz w:val="20"/>
                <w:szCs w:val="20"/>
                <w:lang w:val="lt-LT"/>
              </w:rPr>
              <w:t xml:space="preserve">Kontaktiniu būdu </w:t>
            </w:r>
            <w:r w:rsidR="001D53FF" w:rsidRPr="00FE7203">
              <w:rPr>
                <w:bCs/>
                <w:sz w:val="20"/>
                <w:szCs w:val="20"/>
                <w:lang w:val="lt-LT"/>
              </w:rPr>
              <w:t>60</w:t>
            </w:r>
            <w:r w:rsidR="00FE7203" w:rsidRPr="00FE7203">
              <w:rPr>
                <w:bCs/>
                <w:sz w:val="20"/>
                <w:szCs w:val="20"/>
                <w:lang w:val="lt-LT"/>
              </w:rPr>
              <w:t>78</w:t>
            </w:r>
          </w:p>
          <w:p w14:paraId="679E6A6D" w14:textId="647D0C81" w:rsidR="00FE7203" w:rsidRPr="00145877" w:rsidRDefault="00FE7203" w:rsidP="007009C1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E7203">
              <w:rPr>
                <w:bCs/>
                <w:sz w:val="20"/>
                <w:szCs w:val="20"/>
                <w:lang w:val="lt-LT"/>
              </w:rPr>
              <w:t>Nuotoliu 25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F01A66" w14:textId="77777777" w:rsidR="00FE7203" w:rsidRPr="00FE7203" w:rsidRDefault="00FE7203" w:rsidP="00443510">
            <w:pPr>
              <w:jc w:val="center"/>
              <w:rPr>
                <w:rStyle w:val="Numatytasispastraiposriftas2"/>
                <w:rFonts w:eastAsia="Calibri" w:cs="Calibri"/>
                <w:sz w:val="20"/>
                <w:szCs w:val="20"/>
              </w:rPr>
            </w:pPr>
            <w:r w:rsidRPr="00FE7203">
              <w:rPr>
                <w:bCs/>
                <w:sz w:val="20"/>
                <w:szCs w:val="20"/>
                <w:lang w:val="lt-LT"/>
              </w:rPr>
              <w:t xml:space="preserve">Kontaktiniu būdu </w:t>
            </w:r>
            <w:r w:rsidR="001D53FF" w:rsidRPr="00FE7203">
              <w:rPr>
                <w:rStyle w:val="Numatytasispastraiposriftas2"/>
                <w:rFonts w:eastAsia="Calibri" w:cs="Calibri"/>
                <w:sz w:val="20"/>
                <w:szCs w:val="20"/>
              </w:rPr>
              <w:t>2355</w:t>
            </w:r>
          </w:p>
          <w:p w14:paraId="4365D2B4" w14:textId="516F5D19" w:rsidR="00041FB1" w:rsidRPr="001D753E" w:rsidRDefault="00FE7203" w:rsidP="00443510">
            <w:pPr>
              <w:jc w:val="center"/>
              <w:rPr>
                <w:b/>
                <w:lang w:val="lt-LT"/>
              </w:rPr>
            </w:pPr>
            <w:r w:rsidRPr="00FE7203">
              <w:rPr>
                <w:bCs/>
                <w:sz w:val="20"/>
                <w:szCs w:val="20"/>
                <w:lang w:val="lt-LT"/>
              </w:rPr>
              <w:t>Nuotoliu</w:t>
            </w:r>
            <w:r w:rsidRPr="00FE7203">
              <w:rPr>
                <w:rStyle w:val="Numatytasispastraiposriftas2"/>
                <w:rFonts w:eastAsia="Calibri" w:cs="Calibri"/>
                <w:sz w:val="20"/>
                <w:szCs w:val="20"/>
              </w:rPr>
              <w:t xml:space="preserve"> </w:t>
            </w:r>
            <w:r w:rsidR="001D53FF" w:rsidRPr="00FE7203">
              <w:rPr>
                <w:rStyle w:val="Numatytasispastraiposriftas2"/>
                <w:rFonts w:eastAsia="Calibri" w:cs="Calibri"/>
                <w:sz w:val="20"/>
                <w:szCs w:val="20"/>
              </w:rPr>
              <w:t>14200</w:t>
            </w:r>
          </w:p>
        </w:tc>
      </w:tr>
    </w:tbl>
    <w:p w14:paraId="00CAF108" w14:textId="048D6EBE" w:rsidR="001F7361" w:rsidRDefault="001F7361" w:rsidP="000A2D88">
      <w:pPr>
        <w:ind w:firstLine="567"/>
        <w:jc w:val="both"/>
        <w:rPr>
          <w:lang w:val="lt-LT" w:eastAsia="en-US"/>
        </w:rPr>
      </w:pPr>
    </w:p>
    <w:p w14:paraId="7851665D" w14:textId="67A5A451" w:rsidR="00041FB1" w:rsidRPr="001D753E" w:rsidRDefault="00041FB1" w:rsidP="00041FB1">
      <w:pPr>
        <w:ind w:firstLine="567"/>
        <w:jc w:val="both"/>
        <w:rPr>
          <w:b/>
          <w:lang w:val="lt-LT"/>
        </w:rPr>
      </w:pPr>
      <w:r w:rsidRPr="001D753E">
        <w:rPr>
          <w:b/>
          <w:lang w:val="lt-LT"/>
        </w:rPr>
        <w:t xml:space="preserve">5. </w:t>
      </w:r>
      <w:bookmarkStart w:id="0" w:name="_Hlk65593170"/>
      <w:r w:rsidRPr="001D753E">
        <w:rPr>
          <w:b/>
          <w:lang w:val="lt-LT"/>
        </w:rPr>
        <w:t>Mėgėjų meno kolektyvai, būreliai, klubai ir kita edukacinė veikla</w:t>
      </w:r>
      <w:bookmarkEnd w:id="0"/>
      <w:r w:rsidR="004D3A63" w:rsidRPr="001D753E">
        <w:rPr>
          <w:b/>
          <w:lang w:val="lt-LT"/>
        </w:rPr>
        <w:t>:</w:t>
      </w:r>
    </w:p>
    <w:p w14:paraId="24F63210" w14:textId="30F3227B" w:rsidR="000E477F" w:rsidRPr="001D753E" w:rsidRDefault="00DD305C" w:rsidP="004D3A63">
      <w:pPr>
        <w:ind w:firstLine="567"/>
        <w:jc w:val="both"/>
        <w:rPr>
          <w:lang w:val="lt-LT"/>
        </w:rPr>
      </w:pPr>
      <w:r w:rsidRPr="009B50C1">
        <w:rPr>
          <w:lang w:val="lt-LT"/>
        </w:rPr>
        <w:t>Centre veikia 4 mėgėjų meno kolektyvai: folkloro ansamblis „</w:t>
      </w:r>
      <w:proofErr w:type="spellStart"/>
      <w:r w:rsidRPr="009B50C1">
        <w:rPr>
          <w:lang w:val="lt-LT"/>
        </w:rPr>
        <w:t>Lažupis</w:t>
      </w:r>
      <w:proofErr w:type="spellEnd"/>
      <w:r w:rsidRPr="009B50C1">
        <w:rPr>
          <w:lang w:val="lt-LT"/>
        </w:rPr>
        <w:t>“, šokių klubas „</w:t>
      </w:r>
      <w:proofErr w:type="spellStart"/>
      <w:r w:rsidRPr="009B50C1">
        <w:rPr>
          <w:lang w:val="lt-LT"/>
        </w:rPr>
        <w:t>Dovix</w:t>
      </w:r>
      <w:proofErr w:type="spellEnd"/>
      <w:r w:rsidRPr="009B50C1">
        <w:rPr>
          <w:lang w:val="lt-LT"/>
        </w:rPr>
        <w:t>“, lėlių teatras „</w:t>
      </w:r>
      <w:proofErr w:type="spellStart"/>
      <w:r w:rsidRPr="009B50C1">
        <w:rPr>
          <w:lang w:val="lt-LT"/>
        </w:rPr>
        <w:t>Šėpa</w:t>
      </w:r>
      <w:proofErr w:type="spellEnd"/>
      <w:r w:rsidRPr="009B50C1">
        <w:rPr>
          <w:lang w:val="lt-LT"/>
        </w:rPr>
        <w:t xml:space="preserve">“, </w:t>
      </w:r>
      <w:proofErr w:type="spellStart"/>
      <w:r w:rsidRPr="009B50C1">
        <w:rPr>
          <w:lang w:val="lt-LT"/>
        </w:rPr>
        <w:t>etnomuzikavimo</w:t>
      </w:r>
      <w:proofErr w:type="spellEnd"/>
      <w:r w:rsidRPr="009B50C1">
        <w:rPr>
          <w:lang w:val="lt-LT"/>
        </w:rPr>
        <w:t>, tradicinių amatų studija, juos lanko 75 nariai. Išplėtota edukacinė veikla</w:t>
      </w:r>
      <w:r w:rsidR="00FE7203">
        <w:rPr>
          <w:lang w:val="lt-LT"/>
        </w:rPr>
        <w:t>, v</w:t>
      </w:r>
      <w:r w:rsidRPr="009B50C1">
        <w:rPr>
          <w:lang w:val="lt-LT"/>
        </w:rPr>
        <w:t xml:space="preserve">ykdomos edukacijos: „Šiaudo magija“, „Prakalbink molį“, „Skambantys namai“, </w:t>
      </w:r>
      <w:r w:rsidRPr="009B50C1">
        <w:rPr>
          <w:lang w:val="lt-LT"/>
        </w:rPr>
        <w:lastRenderedPageBreak/>
        <w:t>„Žvakių liejimas“, „Pasigamink siauruką“. Centre 2022 m. įvyko 59 edukacijos, jose dalyvavo 1 180 dalyvių.</w:t>
      </w:r>
    </w:p>
    <w:p w14:paraId="3B3483E1" w14:textId="296CFF85" w:rsidR="004D3A63" w:rsidRPr="001D753E" w:rsidRDefault="00963B98" w:rsidP="004D3A63">
      <w:pPr>
        <w:jc w:val="both"/>
        <w:rPr>
          <w:i/>
          <w:lang w:val="lt-LT"/>
        </w:rPr>
      </w:pPr>
      <w:r w:rsidRPr="001D753E">
        <w:rPr>
          <w:i/>
          <w:lang w:val="lt-LT"/>
        </w:rPr>
        <w:t>10</w:t>
      </w:r>
      <w:r w:rsidR="004D3A63" w:rsidRPr="001D753E">
        <w:rPr>
          <w:i/>
          <w:lang w:val="lt-LT"/>
        </w:rPr>
        <w:t xml:space="preserve"> lentelė. Įstaigos </w:t>
      </w:r>
      <w:r w:rsidRPr="001D753E">
        <w:rPr>
          <w:i/>
          <w:lang w:val="lt-LT"/>
        </w:rPr>
        <w:t>Mėgėjų meno kolektyvai ir jų dalyviai</w:t>
      </w:r>
      <w:r w:rsidR="004D3A63" w:rsidRPr="001D753E">
        <w:rPr>
          <w:i/>
          <w:lang w:val="lt-LT"/>
        </w:rPr>
        <w:t>.</w:t>
      </w:r>
    </w:p>
    <w:tbl>
      <w:tblPr>
        <w:tblW w:w="98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914"/>
        <w:gridCol w:w="1462"/>
        <w:gridCol w:w="1463"/>
      </w:tblGrid>
      <w:tr w:rsidR="004D3A63" w:rsidRPr="001D753E" w14:paraId="12738F07" w14:textId="77777777" w:rsidTr="0044351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B431A4" w14:textId="77777777" w:rsidR="004D3A63" w:rsidRPr="001D753E" w:rsidRDefault="004D3A63" w:rsidP="00443510">
            <w:pPr>
              <w:jc w:val="center"/>
              <w:rPr>
                <w:b/>
                <w:lang w:val="lt-LT"/>
              </w:rPr>
            </w:pPr>
            <w:r w:rsidRPr="001D753E">
              <w:rPr>
                <w:b/>
                <w:lang w:val="lt-LT"/>
              </w:rPr>
              <w:t>Renginiai ir jų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E157CA" w14:textId="32E29032" w:rsidR="004D3A63" w:rsidRPr="001D753E" w:rsidRDefault="002B2476" w:rsidP="00443510">
            <w:pPr>
              <w:jc w:val="center"/>
              <w:rPr>
                <w:lang w:val="lt-LT"/>
              </w:rPr>
            </w:pPr>
            <w:r>
              <w:rPr>
                <w:b/>
                <w:lang w:val="lt-LT"/>
              </w:rPr>
              <w:t>2022</w:t>
            </w:r>
            <w:r w:rsidR="004D3A63" w:rsidRPr="001D753E">
              <w:rPr>
                <w:b/>
                <w:lang w:val="lt-LT"/>
              </w:rPr>
              <w:t xml:space="preserve"> m.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1B9D9" w14:textId="614AC6B3" w:rsidR="004D3A63" w:rsidRPr="001D753E" w:rsidRDefault="002B2476" w:rsidP="00443510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2021</w:t>
            </w:r>
            <w:r w:rsidR="004D3A63" w:rsidRPr="001D753E">
              <w:rPr>
                <w:b/>
                <w:lang w:val="lt-LT"/>
              </w:rPr>
              <w:t xml:space="preserve"> m.</w:t>
            </w:r>
          </w:p>
        </w:tc>
      </w:tr>
      <w:tr w:rsidR="004D3A63" w:rsidRPr="001D753E" w14:paraId="01A8C931" w14:textId="77777777" w:rsidTr="0044351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642C72C" w14:textId="1654F0B1" w:rsidR="004D3A63" w:rsidRPr="001D753E" w:rsidRDefault="004D3A63" w:rsidP="00443510">
            <w:pPr>
              <w:outlineLvl w:val="0"/>
              <w:rPr>
                <w:lang w:val="lt-LT" w:bidi="he-IL"/>
              </w:rPr>
            </w:pPr>
            <w:r w:rsidRPr="001D753E">
              <w:rPr>
                <w:lang w:val="lt-LT"/>
              </w:rPr>
              <w:t xml:space="preserve">1. </w:t>
            </w:r>
            <w:r w:rsidRPr="001D753E">
              <w:rPr>
                <w:color w:val="000000"/>
                <w:lang w:val="lt-LT"/>
              </w:rPr>
              <w:t>Mėgėjų meno kolektyvai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FD5B2" w14:textId="404B6319" w:rsidR="004D3A63" w:rsidRPr="001D753E" w:rsidRDefault="001F7361" w:rsidP="0044351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61176" w14:textId="6B6470C2" w:rsidR="004D3A63" w:rsidRPr="001D753E" w:rsidRDefault="001F7361" w:rsidP="0044351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</w:tr>
      <w:tr w:rsidR="004D3A63" w:rsidRPr="001D753E" w14:paraId="25AB52D3" w14:textId="77777777" w:rsidTr="0044351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10E0" w14:textId="728DCE8F" w:rsidR="004D3A63" w:rsidRPr="001D753E" w:rsidRDefault="004D3A63" w:rsidP="00443510">
            <w:pPr>
              <w:jc w:val="both"/>
              <w:rPr>
                <w:lang w:val="lt-LT"/>
              </w:rPr>
            </w:pPr>
            <w:r w:rsidRPr="001D753E">
              <w:rPr>
                <w:lang w:val="lt-LT"/>
              </w:rPr>
              <w:t xml:space="preserve">2. </w:t>
            </w:r>
            <w:r w:rsidRPr="001D753E">
              <w:rPr>
                <w:color w:val="000000"/>
                <w:lang w:val="lt-LT"/>
              </w:rPr>
              <w:t>Mėgėjų meno kolektyvų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03446E" w14:textId="00CB7C01" w:rsidR="004D3A63" w:rsidRPr="001D753E" w:rsidRDefault="0053195D" w:rsidP="0044351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75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651A36" w14:textId="3A34FA7C" w:rsidR="004D3A63" w:rsidRPr="001D753E" w:rsidRDefault="001F7361" w:rsidP="00443510">
            <w:pPr>
              <w:jc w:val="center"/>
              <w:rPr>
                <w:lang w:val="lt-LT"/>
              </w:rPr>
            </w:pPr>
            <w:r w:rsidRPr="001F7361">
              <w:rPr>
                <w:lang w:val="lt-LT"/>
              </w:rPr>
              <w:t>80</w:t>
            </w:r>
          </w:p>
        </w:tc>
      </w:tr>
      <w:tr w:rsidR="004D3A63" w:rsidRPr="001D753E" w14:paraId="37E9D04D" w14:textId="77777777" w:rsidTr="00443510">
        <w:trPr>
          <w:trHeight w:val="260"/>
        </w:trPr>
        <w:tc>
          <w:tcPr>
            <w:tcW w:w="6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952DE3" w14:textId="67583DB5" w:rsidR="004D3A63" w:rsidRPr="001D753E" w:rsidRDefault="004D3A63" w:rsidP="00443510">
            <w:pPr>
              <w:outlineLvl w:val="0"/>
              <w:rPr>
                <w:lang w:val="lt-LT" w:bidi="he-IL"/>
              </w:rPr>
            </w:pPr>
            <w:r w:rsidRPr="001D753E">
              <w:rPr>
                <w:lang w:val="lt-LT"/>
              </w:rPr>
              <w:t xml:space="preserve">3. </w:t>
            </w:r>
            <w:r w:rsidRPr="001D753E">
              <w:rPr>
                <w:color w:val="000000"/>
                <w:lang w:val="lt-LT"/>
              </w:rPr>
              <w:t>Iš jų vaikų ir jaunimo mėgėjų meno kolektyvai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E3102" w14:textId="25AE6E44" w:rsidR="004D3A63" w:rsidRPr="001D753E" w:rsidRDefault="00290DC9" w:rsidP="0044351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B07E0" w14:textId="1D7A2F81" w:rsidR="004D3A63" w:rsidRPr="001D753E" w:rsidRDefault="001F7361" w:rsidP="0044351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</w:tr>
      <w:tr w:rsidR="004D3A63" w:rsidRPr="001D753E" w14:paraId="58DCC1E3" w14:textId="77777777" w:rsidTr="0044351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FE8EF18" w14:textId="39005891" w:rsidR="004D3A63" w:rsidRPr="001D753E" w:rsidRDefault="004D3A63" w:rsidP="00443510">
            <w:pPr>
              <w:outlineLvl w:val="0"/>
              <w:rPr>
                <w:lang w:val="lt-LT" w:bidi="he-IL"/>
              </w:rPr>
            </w:pPr>
            <w:r w:rsidRPr="001D753E">
              <w:rPr>
                <w:lang w:val="lt-LT"/>
              </w:rPr>
              <w:t xml:space="preserve">4. </w:t>
            </w:r>
            <w:r w:rsidRPr="001D753E">
              <w:rPr>
                <w:color w:val="000000"/>
                <w:lang w:val="lt-LT"/>
              </w:rPr>
              <w:t>Iš jų vaikų ir jaunimo mėgėjų meno kolektyvų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92C62" w14:textId="4B0FFE39" w:rsidR="004D3A63" w:rsidRPr="001D753E" w:rsidRDefault="00290DC9" w:rsidP="0044351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34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87C13" w14:textId="355E4F49" w:rsidR="004D3A63" w:rsidRPr="001D753E" w:rsidRDefault="001F7361" w:rsidP="0044351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50</w:t>
            </w:r>
          </w:p>
        </w:tc>
      </w:tr>
      <w:tr w:rsidR="004D3A63" w:rsidRPr="001D753E" w14:paraId="1A6DCF51" w14:textId="77777777" w:rsidTr="0044351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070B44" w14:textId="4041F404" w:rsidR="004D3A63" w:rsidRPr="001D753E" w:rsidRDefault="004D3A63" w:rsidP="00443510">
            <w:pPr>
              <w:outlineLvl w:val="0"/>
              <w:rPr>
                <w:lang w:val="lt-LT" w:bidi="he-IL"/>
              </w:rPr>
            </w:pPr>
            <w:r w:rsidRPr="001D753E">
              <w:rPr>
                <w:lang w:val="lt-LT"/>
              </w:rPr>
              <w:t xml:space="preserve">5. </w:t>
            </w:r>
            <w:r w:rsidRPr="001D753E">
              <w:rPr>
                <w:color w:val="000000"/>
                <w:lang w:val="lt-LT"/>
              </w:rPr>
              <w:t>Studijos, būreliai, klubai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7F576" w14:textId="1960EA6A" w:rsidR="004D3A63" w:rsidRPr="0053195D" w:rsidRDefault="0053195D" w:rsidP="00443510">
            <w:pPr>
              <w:jc w:val="center"/>
              <w:rPr>
                <w:lang w:val="lt-LT"/>
              </w:rPr>
            </w:pPr>
            <w:r w:rsidRPr="0053195D">
              <w:rPr>
                <w:lang w:val="lt-LT"/>
              </w:rPr>
              <w:t>2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08DD4" w14:textId="7E1482C0" w:rsidR="004D3A63" w:rsidRPr="001D753E" w:rsidRDefault="001F7361" w:rsidP="0044351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</w:tr>
      <w:tr w:rsidR="004D3A63" w:rsidRPr="001D753E" w14:paraId="631AD46D" w14:textId="77777777" w:rsidTr="0044351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0CFA" w14:textId="241C6EC0" w:rsidR="004D3A63" w:rsidRPr="001D753E" w:rsidRDefault="004D3A63" w:rsidP="00443510">
            <w:pPr>
              <w:rPr>
                <w:lang w:val="lt-LT"/>
              </w:rPr>
            </w:pPr>
            <w:r w:rsidRPr="001D753E">
              <w:rPr>
                <w:color w:val="000000"/>
                <w:lang w:val="lt-LT"/>
              </w:rPr>
              <w:t>6. Studijų, būrelių, klubų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798F49" w14:textId="41C90484" w:rsidR="004D3A63" w:rsidRPr="0053195D" w:rsidRDefault="0053195D" w:rsidP="00443510">
            <w:pPr>
              <w:jc w:val="center"/>
              <w:rPr>
                <w:lang w:val="lt-LT"/>
              </w:rPr>
            </w:pPr>
            <w:r w:rsidRPr="0053195D">
              <w:rPr>
                <w:lang w:val="lt-LT"/>
              </w:rPr>
              <w:t>22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7AD3C3" w14:textId="4BE9AE63" w:rsidR="004D3A63" w:rsidRPr="001F7361" w:rsidRDefault="001F7361" w:rsidP="00443510">
            <w:pPr>
              <w:jc w:val="center"/>
              <w:rPr>
                <w:bCs/>
                <w:lang w:val="lt-LT"/>
              </w:rPr>
            </w:pPr>
            <w:r w:rsidRPr="001F7361">
              <w:rPr>
                <w:bCs/>
                <w:lang w:val="lt-LT"/>
              </w:rPr>
              <w:t>25</w:t>
            </w:r>
          </w:p>
        </w:tc>
      </w:tr>
    </w:tbl>
    <w:p w14:paraId="6FB29DD9" w14:textId="77777777" w:rsidR="004D3A63" w:rsidRPr="001D753E" w:rsidRDefault="004D3A63" w:rsidP="000A2D88">
      <w:pPr>
        <w:ind w:firstLine="567"/>
        <w:jc w:val="both"/>
        <w:rPr>
          <w:lang w:val="lt-LT" w:eastAsia="en-US"/>
        </w:rPr>
      </w:pPr>
    </w:p>
    <w:p w14:paraId="7FF62B62" w14:textId="35471C09" w:rsidR="002E4DFA" w:rsidRDefault="00963B98" w:rsidP="002E4DFA">
      <w:pPr>
        <w:ind w:firstLine="567"/>
        <w:jc w:val="both"/>
        <w:rPr>
          <w:b/>
          <w:lang w:val="lt-LT" w:eastAsia="en-US"/>
        </w:rPr>
      </w:pPr>
      <w:r w:rsidRPr="00210213">
        <w:rPr>
          <w:b/>
          <w:lang w:val="lt-LT" w:eastAsia="en-US"/>
        </w:rPr>
        <w:t>6</w:t>
      </w:r>
      <w:r w:rsidR="002E4DFA" w:rsidRPr="00210213">
        <w:rPr>
          <w:b/>
          <w:lang w:val="lt-LT" w:eastAsia="en-US"/>
        </w:rPr>
        <w:t xml:space="preserve">. </w:t>
      </w:r>
      <w:r w:rsidR="00041FB1" w:rsidRPr="00210213">
        <w:rPr>
          <w:b/>
          <w:lang w:val="lt-LT"/>
        </w:rPr>
        <w:t>Įstaigos renginių/veiklos viešinimas, gyventojų nuomonės tyrimas</w:t>
      </w:r>
      <w:r w:rsidR="002E4DFA" w:rsidRPr="00210213">
        <w:rPr>
          <w:b/>
          <w:lang w:val="lt-LT" w:eastAsia="en-US"/>
        </w:rPr>
        <w:t>:</w:t>
      </w:r>
    </w:p>
    <w:p w14:paraId="541F47EF" w14:textId="79761485" w:rsidR="00210213" w:rsidRPr="00FE7203" w:rsidRDefault="001F7361" w:rsidP="00FE7203">
      <w:pPr>
        <w:pStyle w:val="prastasis1"/>
        <w:ind w:firstLine="567"/>
        <w:jc w:val="both"/>
        <w:rPr>
          <w:rStyle w:val="Numatytasispastraiposriftas2"/>
          <w:rFonts w:ascii="Times New Roman" w:hAnsi="Times New Roman"/>
        </w:rPr>
      </w:pPr>
      <w:r>
        <w:rPr>
          <w:rStyle w:val="Numatytasispastraiposriftas2"/>
          <w:rFonts w:ascii="Times New Roman" w:hAnsi="Times New Roman"/>
          <w:sz w:val="24"/>
        </w:rPr>
        <w:t>Straipsniai, aktualijos ir kita informacija buvo publikuota Klaipėdos rajono laikraštyje „Banga“, socialiniuose tinkluose</w:t>
      </w:r>
      <w:r w:rsidR="00210213">
        <w:rPr>
          <w:rStyle w:val="Numatytasispastraiposriftas2"/>
          <w:rFonts w:ascii="Times New Roman" w:hAnsi="Times New Roman"/>
          <w:sz w:val="24"/>
        </w:rPr>
        <w:t xml:space="preserve"> (Dovilų etninės kultūros centro </w:t>
      </w:r>
      <w:r w:rsidR="00A571F1">
        <w:rPr>
          <w:rStyle w:val="Numatytasispastraiposriftas2"/>
          <w:rFonts w:ascii="Times New Roman" w:hAnsi="Times New Roman"/>
          <w:sz w:val="24"/>
        </w:rPr>
        <w:t>„</w:t>
      </w:r>
      <w:r w:rsidR="00210213">
        <w:rPr>
          <w:rStyle w:val="Numatytasispastraiposriftas2"/>
          <w:rFonts w:ascii="Times New Roman" w:hAnsi="Times New Roman"/>
          <w:sz w:val="24"/>
        </w:rPr>
        <w:t>Facebook</w:t>
      </w:r>
      <w:r w:rsidR="00A571F1">
        <w:rPr>
          <w:rStyle w:val="Numatytasispastraiposriftas2"/>
          <w:rFonts w:ascii="Times New Roman" w:hAnsi="Times New Roman"/>
          <w:sz w:val="24"/>
        </w:rPr>
        <w:t>“</w:t>
      </w:r>
      <w:r w:rsidR="00210213">
        <w:rPr>
          <w:rStyle w:val="Numatytasispastraiposriftas2"/>
          <w:rFonts w:ascii="Times New Roman" w:hAnsi="Times New Roman"/>
          <w:sz w:val="24"/>
        </w:rPr>
        <w:t xml:space="preserve"> paskyroje)</w:t>
      </w:r>
      <w:r>
        <w:rPr>
          <w:rStyle w:val="Numatytasispastraiposriftas2"/>
          <w:rFonts w:ascii="Times New Roman" w:hAnsi="Times New Roman"/>
          <w:sz w:val="24"/>
        </w:rPr>
        <w:t xml:space="preserve">, internetinėse svetainėse (Dovilų </w:t>
      </w:r>
      <w:r w:rsidRPr="00210213">
        <w:rPr>
          <w:rStyle w:val="Numatytasispastraiposriftas2"/>
          <w:rFonts w:ascii="Times New Roman" w:hAnsi="Times New Roman"/>
          <w:sz w:val="24"/>
        </w:rPr>
        <w:t>etninės kultūros centro, Klaipėdos rajono savivaldybės), Klaipėdos krašto radijuje „</w:t>
      </w:r>
      <w:proofErr w:type="spellStart"/>
      <w:r w:rsidRPr="00210213">
        <w:rPr>
          <w:rStyle w:val="Numatytasispastraiposriftas2"/>
          <w:rFonts w:ascii="Times New Roman" w:hAnsi="Times New Roman"/>
          <w:sz w:val="24"/>
        </w:rPr>
        <w:t>RadijoGama</w:t>
      </w:r>
      <w:proofErr w:type="spellEnd"/>
      <w:r w:rsidRPr="00210213">
        <w:rPr>
          <w:rStyle w:val="Numatytasispastraiposriftas2"/>
          <w:rFonts w:ascii="Times New Roman" w:hAnsi="Times New Roman"/>
          <w:sz w:val="24"/>
        </w:rPr>
        <w:t>“</w:t>
      </w:r>
      <w:r w:rsidR="00210213" w:rsidRPr="00210213">
        <w:rPr>
          <w:rStyle w:val="Numatytasispastraiposriftas2"/>
          <w:rFonts w:ascii="Times New Roman" w:hAnsi="Times New Roman"/>
          <w:sz w:val="24"/>
        </w:rPr>
        <w:t>,</w:t>
      </w:r>
      <w:r w:rsidRPr="00210213">
        <w:rPr>
          <w:rStyle w:val="Numatytasispastraiposriftas2"/>
          <w:rFonts w:ascii="Times New Roman" w:hAnsi="Times New Roman"/>
          <w:sz w:val="24"/>
        </w:rPr>
        <w:t xml:space="preserve"> lauko reklam</w:t>
      </w:r>
      <w:r w:rsidR="00210213" w:rsidRPr="00210213">
        <w:rPr>
          <w:rStyle w:val="Numatytasispastraiposriftas2"/>
          <w:rFonts w:ascii="Times New Roman" w:hAnsi="Times New Roman"/>
          <w:sz w:val="24"/>
        </w:rPr>
        <w:t>os stenduose</w:t>
      </w:r>
      <w:r w:rsidRPr="00210213">
        <w:rPr>
          <w:rStyle w:val="Numatytasispastraiposriftas2"/>
          <w:rFonts w:ascii="Times New Roman" w:hAnsi="Times New Roman"/>
          <w:sz w:val="24"/>
        </w:rPr>
        <w:t>.</w:t>
      </w:r>
      <w:r w:rsidR="00FE7203">
        <w:rPr>
          <w:rStyle w:val="Numatytasispastraiposriftas2"/>
          <w:rFonts w:ascii="Times New Roman" w:hAnsi="Times New Roman"/>
          <w:sz w:val="24"/>
        </w:rPr>
        <w:t xml:space="preserve"> </w:t>
      </w:r>
      <w:r w:rsidRPr="00210213">
        <w:rPr>
          <w:rStyle w:val="Numatytasispastraiposriftas2"/>
          <w:rFonts w:ascii="Times New Roman" w:hAnsi="Times New Roman"/>
          <w:sz w:val="24"/>
        </w:rPr>
        <w:t>Etninės kultūros centras vykdo lankytojų</w:t>
      </w:r>
      <w:r w:rsidR="00FE7203">
        <w:rPr>
          <w:rStyle w:val="Numatytasispastraiposriftas2"/>
          <w:rFonts w:ascii="Times New Roman" w:hAnsi="Times New Roman"/>
          <w:sz w:val="24"/>
        </w:rPr>
        <w:t xml:space="preserve"> ir </w:t>
      </w:r>
      <w:r w:rsidRPr="00210213">
        <w:rPr>
          <w:rStyle w:val="Numatytasispastraiposriftas2"/>
          <w:rFonts w:ascii="Times New Roman" w:hAnsi="Times New Roman"/>
          <w:sz w:val="24"/>
        </w:rPr>
        <w:t>dalyvių pasitenkinimo teikiamomis paslaugomis apklausas.</w:t>
      </w:r>
      <w:r w:rsidRPr="00210213">
        <w:rPr>
          <w:rStyle w:val="Numatytasispastraiposriftas2"/>
          <w:rFonts w:ascii="Times New Roman" w:eastAsia="Calibri" w:hAnsi="Times New Roman"/>
        </w:rPr>
        <w:t xml:space="preserve"> </w:t>
      </w:r>
      <w:r w:rsidR="00210213" w:rsidRPr="00210213">
        <w:rPr>
          <w:rStyle w:val="Numatytasispastraiposriftas2"/>
          <w:rFonts w:ascii="Times New Roman" w:eastAsia="Calibri" w:hAnsi="Times New Roman"/>
        </w:rPr>
        <w:t>Apklausiama šimtas žmonių</w:t>
      </w:r>
      <w:r w:rsidR="00C90D34">
        <w:rPr>
          <w:rStyle w:val="Numatytasispastraiposriftas2"/>
          <w:rFonts w:ascii="Times New Roman" w:eastAsia="Calibri" w:hAnsi="Times New Roman"/>
        </w:rPr>
        <w:t xml:space="preserve"> dalyvavusių </w:t>
      </w:r>
      <w:proofErr w:type="spellStart"/>
      <w:r w:rsidR="00C90D34">
        <w:rPr>
          <w:rStyle w:val="Numatytasispastraiposriftas2"/>
          <w:rFonts w:ascii="Times New Roman" w:eastAsia="Calibri" w:hAnsi="Times New Roman"/>
        </w:rPr>
        <w:t>Dov.EKC</w:t>
      </w:r>
      <w:proofErr w:type="spellEnd"/>
      <w:r w:rsidR="00C90D34">
        <w:rPr>
          <w:rStyle w:val="Numatytasispastraiposriftas2"/>
          <w:rFonts w:ascii="Times New Roman" w:eastAsia="Calibri" w:hAnsi="Times New Roman"/>
        </w:rPr>
        <w:t xml:space="preserve"> renginiuose</w:t>
      </w:r>
      <w:r w:rsidR="00210213" w:rsidRPr="00210213">
        <w:rPr>
          <w:rStyle w:val="Numatytasispastraiposriftas2"/>
          <w:rFonts w:ascii="Times New Roman" w:eastAsia="Calibri" w:hAnsi="Times New Roman"/>
        </w:rPr>
        <w:t>.</w:t>
      </w:r>
    </w:p>
    <w:p w14:paraId="545711EB" w14:textId="77777777" w:rsidR="00210213" w:rsidRPr="00210213" w:rsidRDefault="00210213" w:rsidP="001F7361">
      <w:pPr>
        <w:pStyle w:val="prastasis1"/>
        <w:ind w:firstLine="1296"/>
        <w:jc w:val="both"/>
        <w:rPr>
          <w:rStyle w:val="Numatytasispastraiposriftas2"/>
          <w:rFonts w:ascii="Times New Roman" w:eastAsia="Calibri" w:hAnsi="Times New Roman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10213" w:rsidRPr="00210213" w14:paraId="23CD877E" w14:textId="77777777" w:rsidTr="00210213">
        <w:tc>
          <w:tcPr>
            <w:tcW w:w="3209" w:type="dxa"/>
          </w:tcPr>
          <w:p w14:paraId="04A4B9EE" w14:textId="2125542B" w:rsidR="00210213" w:rsidRPr="00210213" w:rsidRDefault="00210213" w:rsidP="002E4DFA">
            <w:pPr>
              <w:jc w:val="both"/>
              <w:rPr>
                <w:rFonts w:ascii="Times New Roman" w:hAnsi="Times New Roman" w:cs="Times New Roman"/>
                <w:b/>
                <w:lang w:val="lt-LT" w:eastAsia="en-US"/>
              </w:rPr>
            </w:pPr>
            <w:r w:rsidRPr="00210213">
              <w:rPr>
                <w:rFonts w:ascii="Times New Roman" w:hAnsi="Times New Roman" w:cs="Times New Roman"/>
                <w:b/>
                <w:lang w:val="lt-LT" w:eastAsia="en-US"/>
              </w:rPr>
              <w:t>Lankytojų pozicija</w:t>
            </w:r>
          </w:p>
        </w:tc>
        <w:tc>
          <w:tcPr>
            <w:tcW w:w="3209" w:type="dxa"/>
          </w:tcPr>
          <w:p w14:paraId="3E7D9F27" w14:textId="46A20A06" w:rsidR="00210213" w:rsidRPr="00210213" w:rsidRDefault="00210213" w:rsidP="00210213">
            <w:pPr>
              <w:jc w:val="center"/>
              <w:rPr>
                <w:rFonts w:ascii="Times New Roman" w:hAnsi="Times New Roman" w:cs="Times New Roman"/>
                <w:b/>
                <w:lang w:val="lt-LT" w:eastAsia="en-US"/>
              </w:rPr>
            </w:pPr>
            <w:r w:rsidRPr="00210213">
              <w:rPr>
                <w:rFonts w:ascii="Times New Roman" w:hAnsi="Times New Roman" w:cs="Times New Roman"/>
                <w:b/>
                <w:lang w:val="lt-LT" w:eastAsia="en-US"/>
              </w:rPr>
              <w:t>2022 m.</w:t>
            </w:r>
          </w:p>
        </w:tc>
        <w:tc>
          <w:tcPr>
            <w:tcW w:w="3210" w:type="dxa"/>
          </w:tcPr>
          <w:p w14:paraId="744F5DC7" w14:textId="6553459A" w:rsidR="00210213" w:rsidRPr="00210213" w:rsidRDefault="00210213" w:rsidP="00210213">
            <w:pPr>
              <w:jc w:val="center"/>
              <w:rPr>
                <w:rFonts w:ascii="Times New Roman" w:hAnsi="Times New Roman" w:cs="Times New Roman"/>
                <w:b/>
                <w:bCs/>
                <w:lang w:val="lt-LT" w:eastAsia="en-US"/>
              </w:rPr>
            </w:pPr>
            <w:r w:rsidRPr="00210213">
              <w:rPr>
                <w:rStyle w:val="Numatytasispastraiposriftas2"/>
                <w:rFonts w:ascii="Times New Roman" w:hAnsi="Times New Roman" w:cs="Times New Roman"/>
                <w:b/>
                <w:bCs/>
              </w:rPr>
              <w:t>2021 m.</w:t>
            </w:r>
          </w:p>
        </w:tc>
      </w:tr>
      <w:tr w:rsidR="00210213" w:rsidRPr="00210213" w14:paraId="425FBADC" w14:textId="77777777" w:rsidTr="00210213">
        <w:tc>
          <w:tcPr>
            <w:tcW w:w="3209" w:type="dxa"/>
          </w:tcPr>
          <w:p w14:paraId="1ED3AB57" w14:textId="0C095C69" w:rsidR="00210213" w:rsidRPr="00210213" w:rsidRDefault="00210213" w:rsidP="002E4DFA">
            <w:pPr>
              <w:jc w:val="both"/>
              <w:rPr>
                <w:rFonts w:ascii="Times New Roman" w:hAnsi="Times New Roman" w:cs="Times New Roman"/>
                <w:b/>
                <w:lang w:val="lt-LT" w:eastAsia="en-US"/>
              </w:rPr>
            </w:pPr>
            <w:r w:rsidRPr="00210213">
              <w:rPr>
                <w:rStyle w:val="Numatytasispastraiposriftas2"/>
                <w:rFonts w:ascii="Times New Roman" w:hAnsi="Times New Roman" w:cs="Times New Roman"/>
                <w:lang w:val="lt-LT"/>
              </w:rPr>
              <w:t>Visiškai patenkinti</w:t>
            </w:r>
          </w:p>
        </w:tc>
        <w:tc>
          <w:tcPr>
            <w:tcW w:w="3209" w:type="dxa"/>
          </w:tcPr>
          <w:p w14:paraId="3960F5C8" w14:textId="39A856CF" w:rsidR="00210213" w:rsidRPr="00210213" w:rsidRDefault="00210213" w:rsidP="00210213">
            <w:pPr>
              <w:jc w:val="center"/>
              <w:rPr>
                <w:rFonts w:ascii="Times New Roman" w:hAnsi="Times New Roman" w:cs="Times New Roman"/>
                <w:bCs/>
                <w:lang w:val="lt-LT" w:eastAsia="en-US"/>
              </w:rPr>
            </w:pPr>
            <w:r w:rsidRPr="00210213">
              <w:rPr>
                <w:rFonts w:ascii="Times New Roman" w:hAnsi="Times New Roman" w:cs="Times New Roman"/>
                <w:bCs/>
                <w:lang w:val="lt-LT" w:eastAsia="en-US"/>
              </w:rPr>
              <w:t>79</w:t>
            </w:r>
            <w:r w:rsidRPr="00210213">
              <w:rPr>
                <w:rStyle w:val="Numatytasispastraiposriftas2"/>
                <w:rFonts w:ascii="Times New Roman" w:hAnsi="Times New Roman" w:cs="Times New Roman"/>
                <w:bCs/>
                <w:lang w:val="lt-LT"/>
              </w:rPr>
              <w:t xml:space="preserve">  proc.</w:t>
            </w:r>
          </w:p>
        </w:tc>
        <w:tc>
          <w:tcPr>
            <w:tcW w:w="3210" w:type="dxa"/>
          </w:tcPr>
          <w:p w14:paraId="57C1D6F1" w14:textId="4471B872" w:rsidR="00210213" w:rsidRPr="00210213" w:rsidRDefault="00210213" w:rsidP="00210213">
            <w:pPr>
              <w:jc w:val="center"/>
              <w:rPr>
                <w:rFonts w:ascii="Times New Roman" w:hAnsi="Times New Roman" w:cs="Times New Roman"/>
                <w:bCs/>
                <w:lang w:val="lt-LT" w:eastAsia="en-US"/>
              </w:rPr>
            </w:pPr>
            <w:r w:rsidRPr="00210213">
              <w:rPr>
                <w:rStyle w:val="Numatytasispastraiposriftas2"/>
                <w:rFonts w:ascii="Times New Roman" w:hAnsi="Times New Roman" w:cs="Times New Roman"/>
                <w:bCs/>
                <w:lang w:val="lt-LT"/>
              </w:rPr>
              <w:t>83,3</w:t>
            </w:r>
          </w:p>
        </w:tc>
      </w:tr>
      <w:tr w:rsidR="00210213" w:rsidRPr="00210213" w14:paraId="74D5CB03" w14:textId="77777777" w:rsidTr="00210213">
        <w:tc>
          <w:tcPr>
            <w:tcW w:w="3209" w:type="dxa"/>
          </w:tcPr>
          <w:p w14:paraId="6D90658F" w14:textId="308216D0" w:rsidR="00210213" w:rsidRPr="00210213" w:rsidRDefault="00210213" w:rsidP="002E4DFA">
            <w:pPr>
              <w:jc w:val="both"/>
              <w:rPr>
                <w:rFonts w:ascii="Times New Roman" w:hAnsi="Times New Roman" w:cs="Times New Roman"/>
                <w:b/>
                <w:lang w:val="lt-LT" w:eastAsia="en-US"/>
              </w:rPr>
            </w:pPr>
            <w:r w:rsidRPr="00210213">
              <w:rPr>
                <w:rStyle w:val="Numatytasispastraiposriftas2"/>
                <w:rFonts w:ascii="Times New Roman" w:hAnsi="Times New Roman" w:cs="Times New Roman"/>
                <w:lang w:val="lt-LT"/>
              </w:rPr>
              <w:t>Labiau patenkinti,</w:t>
            </w:r>
          </w:p>
        </w:tc>
        <w:tc>
          <w:tcPr>
            <w:tcW w:w="3209" w:type="dxa"/>
          </w:tcPr>
          <w:p w14:paraId="5794FE68" w14:textId="4C3F7640" w:rsidR="00210213" w:rsidRPr="00210213" w:rsidRDefault="00210213" w:rsidP="00210213">
            <w:pPr>
              <w:jc w:val="center"/>
              <w:rPr>
                <w:rFonts w:ascii="Times New Roman" w:hAnsi="Times New Roman" w:cs="Times New Roman"/>
                <w:bCs/>
                <w:lang w:val="lt-LT" w:eastAsia="en-US"/>
              </w:rPr>
            </w:pPr>
            <w:r w:rsidRPr="00210213">
              <w:rPr>
                <w:rFonts w:ascii="Times New Roman" w:hAnsi="Times New Roman" w:cs="Times New Roman"/>
                <w:bCs/>
                <w:lang w:val="lt-LT" w:eastAsia="en-US"/>
              </w:rPr>
              <w:t>21</w:t>
            </w:r>
            <w:r w:rsidRPr="00210213">
              <w:rPr>
                <w:rFonts w:ascii="Times New Roman" w:hAnsi="Times New Roman"/>
                <w:bCs/>
                <w:lang w:val="lt-LT" w:eastAsia="en-US"/>
              </w:rPr>
              <w:t xml:space="preserve"> </w:t>
            </w:r>
            <w:r w:rsidRPr="00210213">
              <w:rPr>
                <w:rStyle w:val="Numatytasispastraiposriftas2"/>
                <w:rFonts w:ascii="Times New Roman" w:hAnsi="Times New Roman"/>
                <w:lang w:val="lt-LT"/>
              </w:rPr>
              <w:t>proc.</w:t>
            </w:r>
          </w:p>
        </w:tc>
        <w:tc>
          <w:tcPr>
            <w:tcW w:w="3210" w:type="dxa"/>
          </w:tcPr>
          <w:p w14:paraId="09F0C582" w14:textId="5F0F6065" w:rsidR="00210213" w:rsidRPr="00210213" w:rsidRDefault="00210213" w:rsidP="00210213">
            <w:pPr>
              <w:jc w:val="center"/>
              <w:rPr>
                <w:rFonts w:ascii="Times New Roman" w:hAnsi="Times New Roman" w:cs="Times New Roman"/>
                <w:bCs/>
                <w:lang w:val="lt-LT" w:eastAsia="en-US"/>
              </w:rPr>
            </w:pPr>
            <w:r w:rsidRPr="00210213">
              <w:rPr>
                <w:rStyle w:val="Numatytasispastraiposriftas2"/>
                <w:rFonts w:ascii="Times New Roman" w:hAnsi="Times New Roman" w:cs="Times New Roman"/>
                <w:bCs/>
                <w:lang w:val="lt-LT"/>
              </w:rPr>
              <w:t>16,7 proc.</w:t>
            </w:r>
          </w:p>
        </w:tc>
      </w:tr>
      <w:tr w:rsidR="00210213" w:rsidRPr="00210213" w14:paraId="0A9CAF43" w14:textId="77777777" w:rsidTr="00210213">
        <w:tc>
          <w:tcPr>
            <w:tcW w:w="3209" w:type="dxa"/>
          </w:tcPr>
          <w:p w14:paraId="48DA3A89" w14:textId="0BCF2863" w:rsidR="00210213" w:rsidRPr="00210213" w:rsidRDefault="00210213" w:rsidP="002E4DFA">
            <w:pPr>
              <w:jc w:val="both"/>
              <w:rPr>
                <w:rFonts w:ascii="Times New Roman" w:hAnsi="Times New Roman" w:cs="Times New Roman"/>
                <w:b/>
                <w:lang w:val="lt-LT" w:eastAsia="en-US"/>
              </w:rPr>
            </w:pPr>
            <w:r w:rsidRPr="00210213">
              <w:rPr>
                <w:rStyle w:val="Numatytasispastraiposriftas2"/>
                <w:rFonts w:ascii="Times New Roman" w:hAnsi="Times New Roman" w:cs="Times New Roman"/>
                <w:lang w:val="lt-LT"/>
              </w:rPr>
              <w:t>Labiau nepatenkinti</w:t>
            </w:r>
          </w:p>
        </w:tc>
        <w:tc>
          <w:tcPr>
            <w:tcW w:w="3209" w:type="dxa"/>
          </w:tcPr>
          <w:p w14:paraId="77046AC4" w14:textId="7DD1C166" w:rsidR="00210213" w:rsidRPr="00210213" w:rsidRDefault="00210213" w:rsidP="00210213">
            <w:pPr>
              <w:jc w:val="center"/>
              <w:rPr>
                <w:rFonts w:ascii="Times New Roman" w:hAnsi="Times New Roman" w:cs="Times New Roman"/>
                <w:bCs/>
                <w:lang w:val="lt-LT" w:eastAsia="en-US"/>
              </w:rPr>
            </w:pPr>
            <w:r w:rsidRPr="00210213">
              <w:rPr>
                <w:rFonts w:ascii="Times New Roman" w:hAnsi="Times New Roman" w:cs="Times New Roman"/>
                <w:bCs/>
                <w:lang w:val="lt-LT" w:eastAsia="en-US"/>
              </w:rPr>
              <w:t xml:space="preserve">0 </w:t>
            </w:r>
            <w:r w:rsidRPr="00210213">
              <w:rPr>
                <w:rStyle w:val="Numatytasispastraiposriftas2"/>
                <w:rFonts w:ascii="Times New Roman" w:hAnsi="Times New Roman"/>
                <w:lang w:val="lt-LT"/>
              </w:rPr>
              <w:t>proc.</w:t>
            </w:r>
          </w:p>
        </w:tc>
        <w:tc>
          <w:tcPr>
            <w:tcW w:w="3210" w:type="dxa"/>
          </w:tcPr>
          <w:p w14:paraId="7F80C89A" w14:textId="49C9CE5E" w:rsidR="00210213" w:rsidRPr="00210213" w:rsidRDefault="00210213" w:rsidP="00210213">
            <w:pPr>
              <w:jc w:val="center"/>
              <w:rPr>
                <w:rFonts w:ascii="Times New Roman" w:hAnsi="Times New Roman" w:cs="Times New Roman"/>
                <w:bCs/>
                <w:lang w:val="lt-LT" w:eastAsia="en-US"/>
              </w:rPr>
            </w:pPr>
            <w:r w:rsidRPr="00210213">
              <w:rPr>
                <w:rStyle w:val="Numatytasispastraiposriftas2"/>
                <w:rFonts w:ascii="Times New Roman" w:hAnsi="Times New Roman" w:cs="Times New Roman"/>
                <w:bCs/>
                <w:lang w:val="lt-LT"/>
              </w:rPr>
              <w:t>0 proc.</w:t>
            </w:r>
          </w:p>
        </w:tc>
      </w:tr>
      <w:tr w:rsidR="00210213" w:rsidRPr="00210213" w14:paraId="10F8D076" w14:textId="77777777" w:rsidTr="00210213">
        <w:tc>
          <w:tcPr>
            <w:tcW w:w="3209" w:type="dxa"/>
          </w:tcPr>
          <w:p w14:paraId="37FC65CC" w14:textId="1BA54B11" w:rsidR="00210213" w:rsidRPr="00210213" w:rsidRDefault="00210213" w:rsidP="002E4DFA">
            <w:pPr>
              <w:jc w:val="both"/>
              <w:rPr>
                <w:rFonts w:ascii="Times New Roman" w:hAnsi="Times New Roman" w:cs="Times New Roman"/>
                <w:b/>
                <w:lang w:val="lt-LT" w:eastAsia="en-US"/>
              </w:rPr>
            </w:pPr>
            <w:r w:rsidRPr="00210213">
              <w:rPr>
                <w:rStyle w:val="Numatytasispastraiposriftas2"/>
                <w:rFonts w:ascii="Times New Roman" w:hAnsi="Times New Roman" w:cs="Times New Roman"/>
                <w:lang w:val="lt-LT"/>
              </w:rPr>
              <w:t>Visiškai nepatenkinti</w:t>
            </w:r>
          </w:p>
        </w:tc>
        <w:tc>
          <w:tcPr>
            <w:tcW w:w="3209" w:type="dxa"/>
          </w:tcPr>
          <w:p w14:paraId="68DA0F62" w14:textId="48FF5F24" w:rsidR="00210213" w:rsidRPr="00210213" w:rsidRDefault="00210213" w:rsidP="00210213">
            <w:pPr>
              <w:jc w:val="center"/>
              <w:rPr>
                <w:rFonts w:ascii="Times New Roman" w:hAnsi="Times New Roman" w:cs="Times New Roman"/>
                <w:bCs/>
                <w:lang w:val="lt-LT" w:eastAsia="en-US"/>
              </w:rPr>
            </w:pPr>
            <w:r w:rsidRPr="00210213">
              <w:rPr>
                <w:rFonts w:ascii="Times New Roman" w:hAnsi="Times New Roman" w:cs="Times New Roman"/>
                <w:bCs/>
                <w:lang w:val="lt-LT" w:eastAsia="en-US"/>
              </w:rPr>
              <w:t xml:space="preserve">0 </w:t>
            </w:r>
            <w:r w:rsidRPr="00210213">
              <w:rPr>
                <w:rStyle w:val="Numatytasispastraiposriftas2"/>
                <w:rFonts w:ascii="Times New Roman" w:hAnsi="Times New Roman"/>
                <w:lang w:val="lt-LT"/>
              </w:rPr>
              <w:t>proc.</w:t>
            </w:r>
          </w:p>
        </w:tc>
        <w:tc>
          <w:tcPr>
            <w:tcW w:w="3210" w:type="dxa"/>
          </w:tcPr>
          <w:p w14:paraId="108D1F5C" w14:textId="420943D9" w:rsidR="00210213" w:rsidRPr="00210213" w:rsidRDefault="00210213" w:rsidP="00210213">
            <w:pPr>
              <w:jc w:val="center"/>
              <w:rPr>
                <w:rFonts w:ascii="Times New Roman" w:hAnsi="Times New Roman" w:cs="Times New Roman"/>
                <w:bCs/>
                <w:lang w:val="lt-LT" w:eastAsia="en-US"/>
              </w:rPr>
            </w:pPr>
            <w:r w:rsidRPr="00210213">
              <w:rPr>
                <w:rStyle w:val="Numatytasispastraiposriftas2"/>
                <w:rFonts w:ascii="Times New Roman" w:hAnsi="Times New Roman" w:cs="Times New Roman"/>
                <w:bCs/>
                <w:lang w:val="lt-LT"/>
              </w:rPr>
              <w:t>0 proc.</w:t>
            </w:r>
          </w:p>
        </w:tc>
      </w:tr>
      <w:tr w:rsidR="00210213" w:rsidRPr="00210213" w14:paraId="49387005" w14:textId="77777777" w:rsidTr="00210213">
        <w:tc>
          <w:tcPr>
            <w:tcW w:w="3209" w:type="dxa"/>
          </w:tcPr>
          <w:p w14:paraId="3461EFA6" w14:textId="6655D126" w:rsidR="00210213" w:rsidRPr="00210213" w:rsidRDefault="00210213" w:rsidP="002E4DFA">
            <w:pPr>
              <w:jc w:val="both"/>
              <w:rPr>
                <w:rFonts w:ascii="Times New Roman" w:hAnsi="Times New Roman" w:cs="Times New Roman"/>
                <w:b/>
                <w:lang w:val="lt-LT" w:eastAsia="en-US"/>
              </w:rPr>
            </w:pPr>
            <w:r w:rsidRPr="00210213">
              <w:rPr>
                <w:rStyle w:val="Numatytasispastraiposriftas2"/>
                <w:rFonts w:ascii="Times New Roman" w:hAnsi="Times New Roman" w:cs="Times New Roman"/>
                <w:lang w:val="lt-LT"/>
              </w:rPr>
              <w:t>Neturėjo nuomonės</w:t>
            </w:r>
          </w:p>
        </w:tc>
        <w:tc>
          <w:tcPr>
            <w:tcW w:w="3209" w:type="dxa"/>
          </w:tcPr>
          <w:p w14:paraId="2C33704C" w14:textId="6058A9AA" w:rsidR="00210213" w:rsidRPr="00210213" w:rsidRDefault="00210213" w:rsidP="00210213">
            <w:pPr>
              <w:jc w:val="center"/>
              <w:rPr>
                <w:rFonts w:ascii="Times New Roman" w:hAnsi="Times New Roman" w:cs="Times New Roman"/>
                <w:bCs/>
                <w:lang w:val="lt-LT" w:eastAsia="en-US"/>
              </w:rPr>
            </w:pPr>
            <w:r w:rsidRPr="00210213">
              <w:rPr>
                <w:rFonts w:ascii="Times New Roman" w:hAnsi="Times New Roman" w:cs="Times New Roman"/>
                <w:bCs/>
                <w:lang w:val="lt-LT" w:eastAsia="en-US"/>
              </w:rPr>
              <w:t xml:space="preserve">0 </w:t>
            </w:r>
            <w:r w:rsidRPr="00210213">
              <w:rPr>
                <w:rStyle w:val="Numatytasispastraiposriftas2"/>
                <w:rFonts w:ascii="Times New Roman" w:hAnsi="Times New Roman"/>
                <w:lang w:val="lt-LT"/>
              </w:rPr>
              <w:t>proc.</w:t>
            </w:r>
          </w:p>
        </w:tc>
        <w:tc>
          <w:tcPr>
            <w:tcW w:w="3210" w:type="dxa"/>
          </w:tcPr>
          <w:p w14:paraId="4C67E7E7" w14:textId="46C51818" w:rsidR="00210213" w:rsidRPr="00210213" w:rsidRDefault="00210213" w:rsidP="00210213">
            <w:pPr>
              <w:jc w:val="center"/>
              <w:rPr>
                <w:rFonts w:ascii="Times New Roman" w:hAnsi="Times New Roman" w:cs="Times New Roman"/>
                <w:bCs/>
                <w:lang w:val="lt-LT" w:eastAsia="en-US"/>
              </w:rPr>
            </w:pPr>
            <w:r w:rsidRPr="00210213">
              <w:rPr>
                <w:rStyle w:val="Numatytasispastraiposriftas2"/>
                <w:rFonts w:ascii="Times New Roman" w:hAnsi="Times New Roman" w:cs="Times New Roman"/>
                <w:bCs/>
                <w:lang w:val="lt-LT"/>
              </w:rPr>
              <w:t>0 proc.</w:t>
            </w:r>
          </w:p>
        </w:tc>
      </w:tr>
    </w:tbl>
    <w:p w14:paraId="09FFBE61" w14:textId="77777777" w:rsidR="00A43190" w:rsidRPr="00210213" w:rsidRDefault="00A43190" w:rsidP="002E4DFA">
      <w:pPr>
        <w:ind w:firstLine="567"/>
        <w:jc w:val="both"/>
        <w:rPr>
          <w:b/>
          <w:lang w:val="lt-LT" w:eastAsia="en-US"/>
        </w:rPr>
      </w:pPr>
    </w:p>
    <w:p w14:paraId="452C2B0C" w14:textId="77777777" w:rsidR="000C537F" w:rsidRPr="001D753E" w:rsidRDefault="000C537F" w:rsidP="00A86EFB">
      <w:pPr>
        <w:jc w:val="both"/>
        <w:rPr>
          <w:lang w:val="lt-LT"/>
        </w:rPr>
      </w:pPr>
    </w:p>
    <w:p w14:paraId="28982415" w14:textId="77777777" w:rsidR="00382932" w:rsidRPr="001D753E" w:rsidRDefault="00382932" w:rsidP="00963B98">
      <w:pPr>
        <w:ind w:firstLine="567"/>
        <w:rPr>
          <w:b/>
          <w:lang w:val="lt-LT"/>
        </w:rPr>
      </w:pPr>
      <w:r w:rsidRPr="001F7361">
        <w:rPr>
          <w:b/>
          <w:lang w:val="lt-LT"/>
        </w:rPr>
        <w:t>5. Įstaigoje atlikti kitų institucijų patikrinimai per ataskaitinius metus:</w:t>
      </w:r>
    </w:p>
    <w:p w14:paraId="6FAD0BE6" w14:textId="3D9AF6B7" w:rsidR="00382932" w:rsidRPr="001D753E" w:rsidRDefault="00963B98" w:rsidP="00963B98">
      <w:pPr>
        <w:jc w:val="both"/>
        <w:rPr>
          <w:i/>
          <w:lang w:val="lt-LT"/>
        </w:rPr>
      </w:pPr>
      <w:r w:rsidRPr="001D753E">
        <w:rPr>
          <w:i/>
          <w:lang w:val="lt-LT"/>
        </w:rPr>
        <w:t>11 lentelė. Įstaigoje atlikti kitų institucijų patikrinimai.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664"/>
        <w:gridCol w:w="1276"/>
        <w:gridCol w:w="3112"/>
      </w:tblGrid>
      <w:tr w:rsidR="00382932" w:rsidRPr="001D753E" w14:paraId="016705C1" w14:textId="77777777" w:rsidTr="00443510">
        <w:tc>
          <w:tcPr>
            <w:tcW w:w="576" w:type="dxa"/>
            <w:shd w:val="clear" w:color="auto" w:fill="auto"/>
          </w:tcPr>
          <w:p w14:paraId="5CAE6153" w14:textId="77777777" w:rsidR="00382932" w:rsidRPr="001D753E" w:rsidRDefault="00382932" w:rsidP="00443510">
            <w:pPr>
              <w:jc w:val="both"/>
              <w:rPr>
                <w:lang w:val="lt-LT"/>
              </w:rPr>
            </w:pPr>
            <w:r w:rsidRPr="001D753E">
              <w:rPr>
                <w:lang w:val="lt-LT"/>
              </w:rPr>
              <w:t>Eil. Nr.</w:t>
            </w:r>
          </w:p>
        </w:tc>
        <w:tc>
          <w:tcPr>
            <w:tcW w:w="4664" w:type="dxa"/>
            <w:shd w:val="clear" w:color="auto" w:fill="auto"/>
          </w:tcPr>
          <w:p w14:paraId="28D8A736" w14:textId="77777777" w:rsidR="00382932" w:rsidRPr="001D753E" w:rsidRDefault="00382932" w:rsidP="00443510">
            <w:pPr>
              <w:jc w:val="both"/>
              <w:rPr>
                <w:lang w:val="lt-LT"/>
              </w:rPr>
            </w:pPr>
            <w:r w:rsidRPr="001D753E">
              <w:rPr>
                <w:lang w:val="lt-LT"/>
              </w:rPr>
              <w:t>Patikrinimo pavadinimas</w:t>
            </w:r>
          </w:p>
        </w:tc>
        <w:tc>
          <w:tcPr>
            <w:tcW w:w="1276" w:type="dxa"/>
            <w:shd w:val="clear" w:color="auto" w:fill="auto"/>
          </w:tcPr>
          <w:p w14:paraId="1A939856" w14:textId="77777777" w:rsidR="00382932" w:rsidRPr="001D753E" w:rsidRDefault="00382932" w:rsidP="00443510">
            <w:pPr>
              <w:jc w:val="both"/>
              <w:rPr>
                <w:lang w:val="lt-LT"/>
              </w:rPr>
            </w:pPr>
            <w:r w:rsidRPr="001D753E">
              <w:rPr>
                <w:lang w:val="lt-LT"/>
              </w:rPr>
              <w:t>Data</w:t>
            </w:r>
          </w:p>
        </w:tc>
        <w:tc>
          <w:tcPr>
            <w:tcW w:w="3112" w:type="dxa"/>
            <w:shd w:val="clear" w:color="auto" w:fill="auto"/>
          </w:tcPr>
          <w:p w14:paraId="2B47ED4A" w14:textId="77777777" w:rsidR="00382932" w:rsidRPr="001D753E" w:rsidRDefault="00382932" w:rsidP="00443510">
            <w:pPr>
              <w:jc w:val="both"/>
              <w:rPr>
                <w:lang w:val="lt-LT"/>
              </w:rPr>
            </w:pPr>
            <w:r w:rsidRPr="001D753E">
              <w:rPr>
                <w:lang w:val="lt-LT"/>
              </w:rPr>
              <w:t xml:space="preserve">Pažeidimų pobūdis </w:t>
            </w:r>
          </w:p>
        </w:tc>
      </w:tr>
      <w:tr w:rsidR="00382932" w:rsidRPr="001D753E" w14:paraId="548B4081" w14:textId="77777777" w:rsidTr="00443510">
        <w:tc>
          <w:tcPr>
            <w:tcW w:w="576" w:type="dxa"/>
            <w:shd w:val="clear" w:color="auto" w:fill="auto"/>
          </w:tcPr>
          <w:p w14:paraId="685476BB" w14:textId="77777777" w:rsidR="00382932" w:rsidRPr="001D753E" w:rsidRDefault="00382932" w:rsidP="00443510">
            <w:pPr>
              <w:jc w:val="both"/>
              <w:rPr>
                <w:lang w:val="lt-LT"/>
              </w:rPr>
            </w:pPr>
          </w:p>
        </w:tc>
        <w:tc>
          <w:tcPr>
            <w:tcW w:w="4664" w:type="dxa"/>
            <w:shd w:val="clear" w:color="auto" w:fill="auto"/>
          </w:tcPr>
          <w:p w14:paraId="0B5BD7ED" w14:textId="3A6DFFCB" w:rsidR="00382932" w:rsidRPr="001D753E" w:rsidRDefault="001F7361" w:rsidP="001F736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D7764EE" w14:textId="28FAF21A" w:rsidR="00382932" w:rsidRPr="001D753E" w:rsidRDefault="001F7361" w:rsidP="001F736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  <w:tc>
          <w:tcPr>
            <w:tcW w:w="3112" w:type="dxa"/>
            <w:shd w:val="clear" w:color="auto" w:fill="auto"/>
          </w:tcPr>
          <w:p w14:paraId="4867E364" w14:textId="3E26A3BD" w:rsidR="00382932" w:rsidRPr="001D753E" w:rsidRDefault="001F7361" w:rsidP="001F736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</w:tr>
      <w:tr w:rsidR="00382932" w:rsidRPr="001D753E" w14:paraId="01B5CEA1" w14:textId="77777777" w:rsidTr="00443510">
        <w:tc>
          <w:tcPr>
            <w:tcW w:w="576" w:type="dxa"/>
            <w:shd w:val="clear" w:color="auto" w:fill="auto"/>
          </w:tcPr>
          <w:p w14:paraId="7D367225" w14:textId="77777777" w:rsidR="00382932" w:rsidRPr="001D753E" w:rsidRDefault="00382932" w:rsidP="00443510">
            <w:pPr>
              <w:jc w:val="both"/>
              <w:rPr>
                <w:lang w:val="lt-LT"/>
              </w:rPr>
            </w:pPr>
          </w:p>
        </w:tc>
        <w:tc>
          <w:tcPr>
            <w:tcW w:w="4664" w:type="dxa"/>
            <w:shd w:val="clear" w:color="auto" w:fill="auto"/>
          </w:tcPr>
          <w:p w14:paraId="2CC5FB1D" w14:textId="77777777" w:rsidR="00382932" w:rsidRPr="001D753E" w:rsidRDefault="00382932" w:rsidP="00443510">
            <w:pPr>
              <w:jc w:val="both"/>
              <w:rPr>
                <w:lang w:val="lt-LT"/>
              </w:rPr>
            </w:pPr>
          </w:p>
        </w:tc>
        <w:tc>
          <w:tcPr>
            <w:tcW w:w="1276" w:type="dxa"/>
            <w:shd w:val="clear" w:color="auto" w:fill="auto"/>
          </w:tcPr>
          <w:p w14:paraId="423F632C" w14:textId="77777777" w:rsidR="00382932" w:rsidRPr="001D753E" w:rsidRDefault="00382932" w:rsidP="00443510">
            <w:pPr>
              <w:jc w:val="both"/>
              <w:rPr>
                <w:lang w:val="lt-LT"/>
              </w:rPr>
            </w:pPr>
          </w:p>
        </w:tc>
        <w:tc>
          <w:tcPr>
            <w:tcW w:w="3112" w:type="dxa"/>
            <w:shd w:val="clear" w:color="auto" w:fill="auto"/>
          </w:tcPr>
          <w:p w14:paraId="14CC6E72" w14:textId="77777777" w:rsidR="00382932" w:rsidRPr="001D753E" w:rsidRDefault="00382932" w:rsidP="00443510">
            <w:pPr>
              <w:jc w:val="both"/>
              <w:rPr>
                <w:lang w:val="lt-LT"/>
              </w:rPr>
            </w:pPr>
          </w:p>
        </w:tc>
      </w:tr>
    </w:tbl>
    <w:p w14:paraId="36C4A758" w14:textId="647AF411" w:rsidR="00382932" w:rsidRPr="001D753E" w:rsidRDefault="00382932" w:rsidP="00382932">
      <w:pPr>
        <w:rPr>
          <w:i/>
          <w:lang w:val="lt-LT"/>
        </w:rPr>
      </w:pPr>
      <w:r w:rsidRPr="001D753E">
        <w:rPr>
          <w:i/>
          <w:lang w:val="lt-LT"/>
        </w:rPr>
        <w:t>Pastaba: jeigu pažeidimų nebuvo, įrašyti „pažeidimų nenustatyta“. Jeigu pažeidimų buvo, tai po lentele nurodyti</w:t>
      </w:r>
      <w:r w:rsidR="00A571F1">
        <w:rPr>
          <w:i/>
          <w:lang w:val="lt-LT"/>
        </w:rPr>
        <w:t>,</w:t>
      </w:r>
      <w:r w:rsidRPr="001D753E">
        <w:rPr>
          <w:i/>
          <w:lang w:val="lt-LT"/>
        </w:rPr>
        <w:t xml:space="preserve"> ar tie pažeidimai buvo ištaisyti, jeigu ne – dėl kokių priežasčių.</w:t>
      </w:r>
    </w:p>
    <w:p w14:paraId="31549EEF" w14:textId="77777777" w:rsidR="00382932" w:rsidRPr="001D753E" w:rsidRDefault="00382932" w:rsidP="00382932">
      <w:pPr>
        <w:rPr>
          <w:lang w:val="lt-LT"/>
        </w:rPr>
      </w:pPr>
    </w:p>
    <w:p w14:paraId="1661F7A4" w14:textId="384E93D2" w:rsidR="00382932" w:rsidRDefault="00382932" w:rsidP="00382932">
      <w:pPr>
        <w:rPr>
          <w:b/>
          <w:lang w:val="lt-LT"/>
        </w:rPr>
      </w:pPr>
      <w:r w:rsidRPr="001D753E">
        <w:rPr>
          <w:b/>
          <w:lang w:val="lt-LT"/>
        </w:rPr>
        <w:t>6. Vadovo veikla, įgyvendinant įstaigos tikslus:</w:t>
      </w:r>
    </w:p>
    <w:p w14:paraId="4AD1D0B6" w14:textId="4A0CA6CC" w:rsidR="00FE7203" w:rsidRPr="00AE5975" w:rsidRDefault="00FE7203" w:rsidP="00AE5975">
      <w:pPr>
        <w:jc w:val="both"/>
        <w:rPr>
          <w:color w:val="000000"/>
          <w:lang w:val="lt-LT"/>
        </w:rPr>
      </w:pPr>
      <w:r w:rsidRPr="00AE5975">
        <w:rPr>
          <w:color w:val="000000"/>
          <w:lang w:val="lt-LT"/>
        </w:rPr>
        <w:t xml:space="preserve">Meno skyriaus vadovo veikla:  </w:t>
      </w:r>
      <w:r w:rsidR="00AE5975" w:rsidRPr="00AE5975">
        <w:rPr>
          <w:color w:val="000000"/>
          <w:lang w:val="lt-LT"/>
        </w:rPr>
        <w:t>r</w:t>
      </w:r>
      <w:r w:rsidRPr="00AE5975">
        <w:rPr>
          <w:color w:val="000000"/>
          <w:lang w:val="lt-LT"/>
        </w:rPr>
        <w:t xml:space="preserve">ūpintis Mažosios Lietuvos kultūros paveldo puoselėjimu, </w:t>
      </w:r>
      <w:r w:rsidRPr="00AE5975">
        <w:rPr>
          <w:szCs w:val="22"/>
          <w:lang w:val="lt-LT" w:eastAsia="lt-LT"/>
        </w:rPr>
        <w:t xml:space="preserve">istorinės atminties ugdymu, </w:t>
      </w:r>
      <w:r w:rsidRPr="00AE5975">
        <w:rPr>
          <w:lang w:val="lt-LT"/>
        </w:rPr>
        <w:t>lituanistikos</w:t>
      </w:r>
      <w:r w:rsidR="00AE5975" w:rsidRPr="00AE5975">
        <w:rPr>
          <w:szCs w:val="22"/>
          <w:lang w:val="lt-LT" w:eastAsia="lt-LT"/>
        </w:rPr>
        <w:t xml:space="preserve">, </w:t>
      </w:r>
      <w:r w:rsidR="00AE5975" w:rsidRPr="00CB3AF9">
        <w:rPr>
          <w:szCs w:val="22"/>
          <w:lang w:val="lt-LT" w:eastAsia="lt-LT"/>
        </w:rPr>
        <w:t>skirting</w:t>
      </w:r>
      <w:r w:rsidR="00CB3AF9" w:rsidRPr="00CB3AF9">
        <w:rPr>
          <w:szCs w:val="22"/>
          <w:lang w:val="lt-LT" w:eastAsia="lt-LT"/>
        </w:rPr>
        <w:t>ų</w:t>
      </w:r>
      <w:r w:rsidR="00AE5975" w:rsidRPr="00CB3AF9">
        <w:rPr>
          <w:szCs w:val="22"/>
          <w:lang w:val="lt-LT" w:eastAsia="lt-LT"/>
        </w:rPr>
        <w:t xml:space="preserve"> kultūros sričių</w:t>
      </w:r>
      <w:r w:rsidR="00AE5975" w:rsidRPr="00AE5975">
        <w:rPr>
          <w:szCs w:val="22"/>
          <w:lang w:val="lt-LT" w:eastAsia="lt-LT"/>
        </w:rPr>
        <w:t xml:space="preserve"> ir meno žanrų pristatymu, organizuoti </w:t>
      </w:r>
      <w:r w:rsidR="00AE5975" w:rsidRPr="00AE5975">
        <w:rPr>
          <w:sz w:val="22"/>
          <w:szCs w:val="22"/>
          <w:lang w:val="lt-LT" w:eastAsia="lt-LT"/>
        </w:rPr>
        <w:t>suaugusiųjų, jaunimo ir vaikų laisvalaikį, plėtoti mėgėjų meną tiks</w:t>
      </w:r>
      <w:r w:rsidR="00014F3B">
        <w:rPr>
          <w:sz w:val="22"/>
          <w:szCs w:val="22"/>
          <w:lang w:val="lt-LT" w:eastAsia="lt-LT"/>
        </w:rPr>
        <w:t>l</w:t>
      </w:r>
      <w:r w:rsidR="00AE5975" w:rsidRPr="00AE5975">
        <w:rPr>
          <w:sz w:val="22"/>
          <w:szCs w:val="22"/>
          <w:lang w:val="lt-LT" w:eastAsia="lt-LT"/>
        </w:rPr>
        <w:t xml:space="preserve">iai atliepia Dovilų etninės kultūros centro tikslus. </w:t>
      </w:r>
    </w:p>
    <w:p w14:paraId="3989ABCB" w14:textId="77777777" w:rsidR="0053195D" w:rsidRPr="001D753E" w:rsidRDefault="0053195D" w:rsidP="00382932">
      <w:pPr>
        <w:rPr>
          <w:b/>
          <w:lang w:val="lt-LT"/>
        </w:rPr>
      </w:pPr>
    </w:p>
    <w:p w14:paraId="476606A0" w14:textId="3287E594" w:rsidR="00382932" w:rsidRPr="001D753E" w:rsidRDefault="00382932" w:rsidP="00382932">
      <w:pPr>
        <w:rPr>
          <w:lang w:val="lt-LT"/>
        </w:rPr>
      </w:pPr>
      <w:r w:rsidRPr="001D753E">
        <w:rPr>
          <w:b/>
          <w:lang w:val="lt-LT"/>
        </w:rPr>
        <w:t>6.1. Iškeltų vadovui prioritetinių veiklų</w:t>
      </w:r>
      <w:r w:rsidR="002B2476">
        <w:rPr>
          <w:b/>
          <w:lang w:val="lt-LT"/>
        </w:rPr>
        <w:t xml:space="preserve"> įgyvendinimas, suformuotos 2022</w:t>
      </w:r>
      <w:r w:rsidRPr="001D753E">
        <w:rPr>
          <w:b/>
          <w:lang w:val="lt-LT"/>
        </w:rPr>
        <w:t xml:space="preserve"> m. metų veiklos užduotys ir jų įvykdymas</w:t>
      </w:r>
      <w:r w:rsidRPr="001D753E">
        <w:rPr>
          <w:lang w:val="lt-LT"/>
        </w:rPr>
        <w:t>:</w:t>
      </w:r>
    </w:p>
    <w:p w14:paraId="6A72102B" w14:textId="018703F2" w:rsidR="00963B98" w:rsidRPr="00FE7203" w:rsidRDefault="00DC7AA2" w:rsidP="001F7361">
      <w:pPr>
        <w:pStyle w:val="prastasis1"/>
        <w:jc w:val="both"/>
        <w:rPr>
          <w:rFonts w:ascii="Times New Roman" w:hAnsi="Times New Roman"/>
          <w:sz w:val="24"/>
        </w:rPr>
      </w:pPr>
      <w:r>
        <w:t xml:space="preserve">         </w:t>
      </w:r>
      <w:r w:rsidR="001F7361">
        <w:rPr>
          <w:rStyle w:val="Numatytasispastraiposriftas2"/>
          <w:rFonts w:ascii="Times New Roman" w:hAnsi="Times New Roman"/>
          <w:sz w:val="24"/>
        </w:rPr>
        <w:t xml:space="preserve">Visos meno skyriaus vadovui iškeltos užduotys buvo įgyvendintos.  Dėl centro direktorės Lilijos </w:t>
      </w:r>
      <w:proofErr w:type="spellStart"/>
      <w:r w:rsidR="001F7361">
        <w:rPr>
          <w:rStyle w:val="Numatytasispastraiposriftas2"/>
          <w:rFonts w:ascii="Times New Roman" w:hAnsi="Times New Roman"/>
          <w:sz w:val="24"/>
        </w:rPr>
        <w:t>Kerpienės</w:t>
      </w:r>
      <w:proofErr w:type="spellEnd"/>
      <w:r w:rsidR="001F7361">
        <w:rPr>
          <w:rStyle w:val="Numatytasispastraiposriftas2"/>
          <w:rFonts w:ascii="Times New Roman" w:hAnsi="Times New Roman"/>
          <w:sz w:val="24"/>
        </w:rPr>
        <w:t xml:space="preserve"> ligos ir nedarbingumo </w:t>
      </w:r>
      <w:r w:rsidR="00FE7203">
        <w:rPr>
          <w:rStyle w:val="Numatytasispastraiposriftas2"/>
          <w:rFonts w:ascii="Times New Roman" w:hAnsi="Times New Roman"/>
          <w:sz w:val="24"/>
        </w:rPr>
        <w:t xml:space="preserve">centro direktoriui </w:t>
      </w:r>
      <w:r w:rsidR="001F7361">
        <w:rPr>
          <w:rStyle w:val="Numatytasispastraiposriftas2"/>
          <w:rFonts w:ascii="Times New Roman" w:hAnsi="Times New Roman"/>
          <w:sz w:val="24"/>
        </w:rPr>
        <w:t>iške</w:t>
      </w:r>
      <w:r w:rsidR="00FE7203">
        <w:rPr>
          <w:rStyle w:val="Numatytasispastraiposriftas2"/>
          <w:rFonts w:ascii="Times New Roman" w:hAnsi="Times New Roman"/>
          <w:sz w:val="24"/>
        </w:rPr>
        <w:t>l</w:t>
      </w:r>
      <w:r w:rsidR="001F7361">
        <w:rPr>
          <w:rStyle w:val="Numatytasispastraiposriftas2"/>
          <w:rFonts w:ascii="Times New Roman" w:hAnsi="Times New Roman"/>
          <w:sz w:val="24"/>
        </w:rPr>
        <w:t>tos užduotys įgyvendintos iš dalies.</w:t>
      </w:r>
    </w:p>
    <w:p w14:paraId="3018FCDF" w14:textId="77777777" w:rsidR="00382932" w:rsidRPr="001D753E" w:rsidRDefault="00382932" w:rsidP="00382932">
      <w:pPr>
        <w:rPr>
          <w:lang w:val="lt-LT"/>
        </w:rPr>
      </w:pPr>
    </w:p>
    <w:p w14:paraId="49A9BB32" w14:textId="77777777" w:rsidR="00382932" w:rsidRDefault="00382932" w:rsidP="00382932">
      <w:pPr>
        <w:rPr>
          <w:b/>
          <w:lang w:val="lt-LT"/>
        </w:rPr>
      </w:pPr>
      <w:r w:rsidRPr="001D753E">
        <w:rPr>
          <w:b/>
          <w:lang w:val="lt-LT"/>
        </w:rPr>
        <w:t>6.2. Įstaigos dalyvavimas projektinėje veikloje:</w:t>
      </w:r>
    </w:p>
    <w:p w14:paraId="6C7C2EC7" w14:textId="59E6FC71" w:rsidR="004259DC" w:rsidRDefault="002B2476" w:rsidP="004259DC">
      <w:pPr>
        <w:ind w:firstLine="567"/>
        <w:jc w:val="both"/>
        <w:rPr>
          <w:lang w:val="lt-LT" w:eastAsia="lt-LT"/>
        </w:rPr>
      </w:pPr>
      <w:r>
        <w:rPr>
          <w:lang w:val="lt-LT" w:eastAsia="lt-LT"/>
        </w:rPr>
        <w:t>2022</w:t>
      </w:r>
      <w:r w:rsidR="004259DC" w:rsidRPr="00B93EAF">
        <w:rPr>
          <w:lang w:val="lt-LT" w:eastAsia="lt-LT"/>
        </w:rPr>
        <w:t xml:space="preserve"> metais </w:t>
      </w:r>
      <w:r w:rsidR="00290DC9" w:rsidRPr="00CB3AF9">
        <w:rPr>
          <w:lang w:val="lt-LT" w:eastAsia="lt-LT"/>
        </w:rPr>
        <w:t>Dovilų etninės kultūros</w:t>
      </w:r>
      <w:r w:rsidR="004259DC" w:rsidRPr="00CB3AF9">
        <w:rPr>
          <w:lang w:val="lt-LT" w:eastAsia="lt-LT"/>
        </w:rPr>
        <w:t xml:space="preserve"> centras</w:t>
      </w:r>
      <w:r w:rsidR="004259DC" w:rsidRPr="00B93EAF">
        <w:rPr>
          <w:lang w:val="lt-LT" w:eastAsia="lt-LT"/>
        </w:rPr>
        <w:t xml:space="preserve"> įgyvendino</w:t>
      </w:r>
      <w:r w:rsidR="004259DC">
        <w:rPr>
          <w:lang w:val="lt-LT" w:eastAsia="lt-LT"/>
        </w:rPr>
        <w:t>:</w:t>
      </w:r>
    </w:p>
    <w:tbl>
      <w:tblPr>
        <w:tblStyle w:val="Lentelstinklelis1"/>
        <w:tblW w:w="9652" w:type="dxa"/>
        <w:jc w:val="center"/>
        <w:tblLayout w:type="fixed"/>
        <w:tblLook w:val="04A0" w:firstRow="1" w:lastRow="0" w:firstColumn="1" w:lastColumn="0" w:noHBand="0" w:noVBand="1"/>
      </w:tblPr>
      <w:tblGrid>
        <w:gridCol w:w="1147"/>
        <w:gridCol w:w="3395"/>
        <w:gridCol w:w="1560"/>
        <w:gridCol w:w="1275"/>
        <w:gridCol w:w="1134"/>
        <w:gridCol w:w="1141"/>
      </w:tblGrid>
      <w:tr w:rsidR="004259DC" w:rsidRPr="00A77883" w14:paraId="6C8DB3C7" w14:textId="77777777" w:rsidTr="005A1F10">
        <w:trPr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7E5" w14:textId="77777777" w:rsidR="004259DC" w:rsidRPr="00B74C73" w:rsidRDefault="004259DC" w:rsidP="00E20689">
            <w:pPr>
              <w:jc w:val="center"/>
              <w:rPr>
                <w:rFonts w:ascii="Times New Roman" w:hAnsi="Times New Roman"/>
                <w:b/>
                <w:lang w:val="lt-LT"/>
              </w:rPr>
            </w:pPr>
          </w:p>
          <w:p w14:paraId="023942EC" w14:textId="77777777" w:rsidR="004259DC" w:rsidRPr="00B74C73" w:rsidRDefault="004259DC" w:rsidP="00E20689">
            <w:pPr>
              <w:rPr>
                <w:rFonts w:ascii="Times New Roman" w:hAnsi="Times New Roman"/>
                <w:b/>
                <w:lang w:val="lt-LT"/>
              </w:rPr>
            </w:pPr>
          </w:p>
          <w:p w14:paraId="69C90C68" w14:textId="77777777" w:rsidR="004259DC" w:rsidRPr="00A77883" w:rsidRDefault="004259DC" w:rsidP="00E2068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77883">
              <w:rPr>
                <w:rFonts w:ascii="Times New Roman" w:hAnsi="Times New Roman"/>
              </w:rPr>
              <w:t>Eil</w:t>
            </w:r>
            <w:proofErr w:type="spellEnd"/>
            <w:r w:rsidRPr="00A77883">
              <w:rPr>
                <w:rFonts w:ascii="Times New Roman" w:hAnsi="Times New Roman"/>
              </w:rPr>
              <w:t>. nr.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E638" w14:textId="77777777" w:rsidR="004259DC" w:rsidRPr="00A77883" w:rsidRDefault="004259DC" w:rsidP="00E20689">
            <w:pPr>
              <w:jc w:val="center"/>
              <w:rPr>
                <w:rFonts w:ascii="Times New Roman" w:hAnsi="Times New Roman"/>
                <w:b/>
              </w:rPr>
            </w:pPr>
          </w:p>
          <w:p w14:paraId="21A5ED87" w14:textId="77777777" w:rsidR="004259DC" w:rsidRPr="00A77883" w:rsidRDefault="004259DC" w:rsidP="00E20689">
            <w:pPr>
              <w:jc w:val="center"/>
              <w:rPr>
                <w:rFonts w:ascii="Times New Roman" w:hAnsi="Times New Roman"/>
                <w:b/>
              </w:rPr>
            </w:pPr>
          </w:p>
          <w:p w14:paraId="75961F31" w14:textId="77777777" w:rsidR="004259DC" w:rsidRPr="00A77883" w:rsidRDefault="004259DC" w:rsidP="00E20689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77883">
              <w:rPr>
                <w:rFonts w:ascii="Times New Roman" w:hAnsi="Times New Roman"/>
                <w:b/>
              </w:rPr>
              <w:t>Projekto</w:t>
            </w:r>
            <w:proofErr w:type="spellEnd"/>
            <w:r w:rsidRPr="00A7788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77883">
              <w:rPr>
                <w:rFonts w:ascii="Times New Roman" w:hAnsi="Times New Roman"/>
                <w:b/>
              </w:rPr>
              <w:t>pavadinimas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A220" w14:textId="77777777" w:rsidR="004259DC" w:rsidRPr="00A77883" w:rsidRDefault="004259DC" w:rsidP="00E20689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77883">
              <w:rPr>
                <w:rFonts w:ascii="Times New Roman" w:hAnsi="Times New Roman"/>
                <w:b/>
              </w:rPr>
              <w:t>Projektui</w:t>
            </w:r>
            <w:proofErr w:type="spellEnd"/>
            <w:r w:rsidRPr="00A7788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77883">
              <w:rPr>
                <w:rFonts w:ascii="Times New Roman" w:hAnsi="Times New Roman"/>
                <w:b/>
              </w:rPr>
              <w:t>gautos</w:t>
            </w:r>
            <w:proofErr w:type="spellEnd"/>
            <w:r w:rsidRPr="00A7788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77883">
              <w:rPr>
                <w:rFonts w:ascii="Times New Roman" w:hAnsi="Times New Roman"/>
                <w:b/>
              </w:rPr>
              <w:t>lėšos</w:t>
            </w:r>
            <w:proofErr w:type="spellEnd"/>
            <w:r w:rsidRPr="00A7788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77883">
              <w:rPr>
                <w:rFonts w:ascii="Times New Roman" w:hAnsi="Times New Roman"/>
                <w:b/>
              </w:rPr>
              <w:t>iš</w:t>
            </w:r>
            <w:proofErr w:type="spellEnd"/>
            <w:r w:rsidRPr="00A77883">
              <w:rPr>
                <w:rFonts w:ascii="Times New Roman" w:hAnsi="Times New Roman"/>
                <w:b/>
              </w:rPr>
              <w:t xml:space="preserve"> Klaipėdos </w:t>
            </w:r>
            <w:r w:rsidRPr="00A77883">
              <w:rPr>
                <w:rFonts w:ascii="Times New Roman" w:hAnsi="Times New Roman"/>
                <w:b/>
              </w:rPr>
              <w:lastRenderedPageBreak/>
              <w:t>rajono savivaldybės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5AE6" w14:textId="77777777" w:rsidR="004259DC" w:rsidRPr="00B74C73" w:rsidRDefault="004259DC" w:rsidP="00E20689">
            <w:pPr>
              <w:jc w:val="center"/>
              <w:rPr>
                <w:rFonts w:ascii="Times New Roman" w:hAnsi="Times New Roman"/>
                <w:b/>
                <w:lang w:val="de-DE"/>
              </w:rPr>
            </w:pPr>
            <w:proofErr w:type="spellStart"/>
            <w:r w:rsidRPr="00B74C73">
              <w:rPr>
                <w:rFonts w:ascii="Times New Roman" w:hAnsi="Times New Roman"/>
                <w:b/>
                <w:lang w:val="de-DE"/>
              </w:rPr>
              <w:lastRenderedPageBreak/>
              <w:t>Projektui</w:t>
            </w:r>
            <w:proofErr w:type="spellEnd"/>
            <w:r w:rsidRPr="00B74C73">
              <w:rPr>
                <w:rFonts w:ascii="Times New Roman" w:hAnsi="Times New Roman"/>
                <w:b/>
                <w:lang w:val="de-DE"/>
              </w:rPr>
              <w:t xml:space="preserve"> </w:t>
            </w:r>
            <w:proofErr w:type="spellStart"/>
            <w:r w:rsidRPr="00B74C73">
              <w:rPr>
                <w:rFonts w:ascii="Times New Roman" w:hAnsi="Times New Roman"/>
                <w:b/>
                <w:lang w:val="de-DE"/>
              </w:rPr>
              <w:t>gauta</w:t>
            </w:r>
            <w:proofErr w:type="spellEnd"/>
            <w:r w:rsidRPr="00B74C73">
              <w:rPr>
                <w:rFonts w:ascii="Times New Roman" w:hAnsi="Times New Roman"/>
                <w:b/>
                <w:lang w:val="de-DE"/>
              </w:rPr>
              <w:t xml:space="preserve"> </w:t>
            </w:r>
            <w:proofErr w:type="spellStart"/>
            <w:r w:rsidRPr="00B74C73">
              <w:rPr>
                <w:rFonts w:ascii="Times New Roman" w:hAnsi="Times New Roman"/>
                <w:b/>
                <w:lang w:val="de-DE"/>
              </w:rPr>
              <w:t>suma</w:t>
            </w:r>
            <w:proofErr w:type="spellEnd"/>
            <w:r w:rsidRPr="00B74C73">
              <w:rPr>
                <w:rFonts w:ascii="Times New Roman" w:hAnsi="Times New Roman"/>
                <w:b/>
                <w:lang w:val="de-DE"/>
              </w:rPr>
              <w:t xml:space="preserve"> </w:t>
            </w:r>
            <w:proofErr w:type="spellStart"/>
            <w:r w:rsidRPr="00B74C73">
              <w:rPr>
                <w:rFonts w:ascii="Times New Roman" w:hAnsi="Times New Roman"/>
                <w:b/>
                <w:lang w:val="de-DE"/>
              </w:rPr>
              <w:t>iš</w:t>
            </w:r>
            <w:proofErr w:type="spellEnd"/>
            <w:r w:rsidRPr="00B74C73">
              <w:rPr>
                <w:rFonts w:ascii="Times New Roman" w:hAnsi="Times New Roman"/>
                <w:b/>
                <w:lang w:val="de-DE"/>
              </w:rPr>
              <w:t xml:space="preserve"> </w:t>
            </w:r>
            <w:r w:rsidRPr="00B74C73">
              <w:rPr>
                <w:rFonts w:ascii="Times New Roman" w:hAnsi="Times New Roman"/>
                <w:b/>
                <w:lang w:val="de-DE"/>
              </w:rPr>
              <w:lastRenderedPageBreak/>
              <w:t xml:space="preserve">LR kultūros </w:t>
            </w:r>
            <w:proofErr w:type="spellStart"/>
            <w:r w:rsidRPr="00B74C73">
              <w:rPr>
                <w:rFonts w:ascii="Times New Roman" w:hAnsi="Times New Roman"/>
                <w:b/>
                <w:lang w:val="de-DE"/>
              </w:rPr>
              <w:t>ministerijos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0903" w14:textId="77777777" w:rsidR="004259DC" w:rsidRPr="00B74C73" w:rsidRDefault="004259DC" w:rsidP="00E20689">
            <w:pPr>
              <w:jc w:val="center"/>
              <w:rPr>
                <w:rFonts w:ascii="Times New Roman" w:hAnsi="Times New Roman"/>
                <w:b/>
                <w:lang w:val="de-DE"/>
              </w:rPr>
            </w:pPr>
          </w:p>
          <w:p w14:paraId="330DA1AA" w14:textId="77777777" w:rsidR="004259DC" w:rsidRPr="00A77883" w:rsidRDefault="004259DC" w:rsidP="00E20689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77883">
              <w:rPr>
                <w:rFonts w:ascii="Times New Roman" w:hAnsi="Times New Roman"/>
                <w:b/>
              </w:rPr>
              <w:t>Įstaigos</w:t>
            </w:r>
            <w:proofErr w:type="spellEnd"/>
            <w:r w:rsidRPr="00A7788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77883">
              <w:rPr>
                <w:rFonts w:ascii="Times New Roman" w:hAnsi="Times New Roman"/>
                <w:b/>
              </w:rPr>
              <w:t>lėšos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CDFA" w14:textId="77777777" w:rsidR="004259DC" w:rsidRPr="00A77883" w:rsidRDefault="004259DC" w:rsidP="00E20689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77883">
              <w:rPr>
                <w:rFonts w:ascii="Times New Roman" w:hAnsi="Times New Roman"/>
                <w:b/>
              </w:rPr>
              <w:t>Bendras</w:t>
            </w:r>
            <w:proofErr w:type="spellEnd"/>
            <w:r w:rsidRPr="00A7788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77883">
              <w:rPr>
                <w:rFonts w:ascii="Times New Roman" w:hAnsi="Times New Roman"/>
                <w:b/>
              </w:rPr>
              <w:t>projektui</w:t>
            </w:r>
            <w:proofErr w:type="spellEnd"/>
            <w:r w:rsidRPr="00A7788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77883">
              <w:rPr>
                <w:rFonts w:ascii="Times New Roman" w:hAnsi="Times New Roman"/>
                <w:b/>
              </w:rPr>
              <w:t>gautas</w:t>
            </w:r>
            <w:proofErr w:type="spellEnd"/>
            <w:r w:rsidRPr="00A7788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77883">
              <w:rPr>
                <w:rFonts w:ascii="Times New Roman" w:hAnsi="Times New Roman"/>
                <w:b/>
              </w:rPr>
              <w:lastRenderedPageBreak/>
              <w:t>finansavimas</w:t>
            </w:r>
            <w:proofErr w:type="spellEnd"/>
          </w:p>
        </w:tc>
      </w:tr>
      <w:tr w:rsidR="004259DC" w:rsidRPr="00A77883" w14:paraId="5B382789" w14:textId="77777777" w:rsidTr="005A1F10">
        <w:trPr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CFD5" w14:textId="77777777" w:rsidR="004259DC" w:rsidRPr="00A77883" w:rsidRDefault="004259DC" w:rsidP="00E20689">
            <w:pPr>
              <w:jc w:val="center"/>
              <w:rPr>
                <w:rFonts w:ascii="Times New Roman" w:hAnsi="Times New Roman"/>
              </w:rPr>
            </w:pPr>
            <w:r w:rsidRPr="00E80B2A">
              <w:rPr>
                <w:rFonts w:ascii="Times New Roman" w:hAnsi="Times New Roman"/>
              </w:rPr>
              <w:lastRenderedPageBreak/>
              <w:t>1</w:t>
            </w:r>
            <w:r w:rsidRPr="00A77883">
              <w:rPr>
                <w:rFonts w:ascii="Times New Roman" w:hAnsi="Times New Roman"/>
              </w:rPr>
              <w:t>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DFA4" w14:textId="6628B77C" w:rsidR="004259DC" w:rsidRPr="00A77883" w:rsidRDefault="006000DB" w:rsidP="00DC7AA2">
            <w:pPr>
              <w:rPr>
                <w:rFonts w:ascii="Times New Roman" w:hAnsi="Times New Roman"/>
              </w:rPr>
            </w:pPr>
            <w:proofErr w:type="spellStart"/>
            <w:r w:rsidRPr="006000DB">
              <w:rPr>
                <w:rFonts w:ascii="Times New Roman" w:hAnsi="Times New Roman"/>
              </w:rPr>
              <w:t>Tarptautinė</w:t>
            </w:r>
            <w:proofErr w:type="spellEnd"/>
            <w:r w:rsidRPr="006000DB">
              <w:rPr>
                <w:rFonts w:ascii="Times New Roman" w:hAnsi="Times New Roman"/>
              </w:rPr>
              <w:t xml:space="preserve"> </w:t>
            </w:r>
            <w:proofErr w:type="spellStart"/>
            <w:r w:rsidRPr="006000DB">
              <w:rPr>
                <w:rFonts w:ascii="Times New Roman" w:hAnsi="Times New Roman"/>
              </w:rPr>
              <w:t>kūrybinė</w:t>
            </w:r>
            <w:proofErr w:type="spellEnd"/>
            <w:r w:rsidRPr="006000DB">
              <w:rPr>
                <w:rFonts w:ascii="Times New Roman" w:hAnsi="Times New Roman"/>
              </w:rPr>
              <w:t xml:space="preserve"> </w:t>
            </w:r>
            <w:proofErr w:type="spellStart"/>
            <w:r w:rsidRPr="006000DB">
              <w:rPr>
                <w:rFonts w:ascii="Times New Roman" w:hAnsi="Times New Roman"/>
              </w:rPr>
              <w:t>laboratorija</w:t>
            </w:r>
            <w:proofErr w:type="spellEnd"/>
            <w:r w:rsidRPr="006000DB">
              <w:rPr>
                <w:rFonts w:ascii="Times New Roman" w:hAnsi="Times New Roman"/>
              </w:rPr>
              <w:t xml:space="preserve"> </w:t>
            </w:r>
            <w:proofErr w:type="spellStart"/>
            <w:r w:rsidRPr="006000DB">
              <w:rPr>
                <w:rFonts w:ascii="Times New Roman" w:hAnsi="Times New Roman"/>
              </w:rPr>
              <w:t>generolo</w:t>
            </w:r>
            <w:proofErr w:type="spellEnd"/>
            <w:r w:rsidRPr="006000DB">
              <w:rPr>
                <w:rFonts w:ascii="Times New Roman" w:hAnsi="Times New Roman"/>
              </w:rPr>
              <w:t xml:space="preserve"> </w:t>
            </w:r>
            <w:proofErr w:type="spellStart"/>
            <w:r w:rsidRPr="006000DB">
              <w:rPr>
                <w:rFonts w:ascii="Times New Roman" w:hAnsi="Times New Roman"/>
              </w:rPr>
              <w:t>Antano</w:t>
            </w:r>
            <w:proofErr w:type="spellEnd"/>
            <w:r w:rsidRPr="006000DB">
              <w:rPr>
                <w:rFonts w:ascii="Times New Roman" w:hAnsi="Times New Roman"/>
              </w:rPr>
              <w:t xml:space="preserve"> </w:t>
            </w:r>
            <w:proofErr w:type="spellStart"/>
            <w:r w:rsidRPr="006000DB">
              <w:rPr>
                <w:rFonts w:ascii="Times New Roman" w:hAnsi="Times New Roman"/>
              </w:rPr>
              <w:t>Gelgaudo</w:t>
            </w:r>
            <w:proofErr w:type="spellEnd"/>
            <w:r w:rsidRPr="006000DB">
              <w:rPr>
                <w:rFonts w:ascii="Times New Roman" w:hAnsi="Times New Roman"/>
              </w:rPr>
              <w:t xml:space="preserve"> </w:t>
            </w:r>
            <w:proofErr w:type="spellStart"/>
            <w:r w:rsidRPr="006000DB">
              <w:rPr>
                <w:rFonts w:ascii="Times New Roman" w:hAnsi="Times New Roman"/>
              </w:rPr>
              <w:t>atminimui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7870" w14:textId="7B99184B" w:rsidR="004259DC" w:rsidRPr="00A77883" w:rsidRDefault="006000DB" w:rsidP="00E20689">
            <w:pPr>
              <w:jc w:val="center"/>
              <w:rPr>
                <w:rFonts w:ascii="Times New Roman" w:hAnsi="Times New Roman"/>
              </w:rPr>
            </w:pPr>
            <w:r w:rsidRPr="006000DB">
              <w:rPr>
                <w:rFonts w:ascii="Times New Roman" w:hAnsi="Times New Roman"/>
              </w:rPr>
              <w:t>1750,00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1CB4" w14:textId="7E4CA096" w:rsidR="004259DC" w:rsidRPr="00A77883" w:rsidRDefault="00DC7AA2" w:rsidP="00E206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122F" w14:textId="5F0EB3B9" w:rsidR="004259DC" w:rsidRPr="00A77883" w:rsidRDefault="006000DB" w:rsidP="00E20689">
            <w:pPr>
              <w:jc w:val="center"/>
              <w:rPr>
                <w:rFonts w:ascii="Times New Roman" w:hAnsi="Times New Roman"/>
              </w:rPr>
            </w:pPr>
            <w:r w:rsidRPr="006000DB">
              <w:rPr>
                <w:rFonts w:ascii="Times New Roman" w:hAnsi="Times New Roman"/>
              </w:rPr>
              <w:t>720,00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B64" w14:textId="2FED5C40" w:rsidR="004259DC" w:rsidRPr="00A77883" w:rsidRDefault="006000DB" w:rsidP="00E20689">
            <w:pPr>
              <w:jc w:val="center"/>
              <w:rPr>
                <w:rFonts w:ascii="Times New Roman" w:hAnsi="Times New Roman"/>
              </w:rPr>
            </w:pPr>
            <w:r w:rsidRPr="006000DB">
              <w:rPr>
                <w:rFonts w:ascii="Times New Roman" w:hAnsi="Times New Roman"/>
              </w:rPr>
              <w:t>1750,00</w:t>
            </w:r>
          </w:p>
        </w:tc>
      </w:tr>
    </w:tbl>
    <w:p w14:paraId="25A8D142" w14:textId="77777777" w:rsidR="004259DC" w:rsidRPr="001D753E" w:rsidRDefault="004259DC" w:rsidP="00382932">
      <w:pPr>
        <w:rPr>
          <w:b/>
          <w:lang w:val="lt-LT"/>
        </w:rPr>
      </w:pPr>
    </w:p>
    <w:p w14:paraId="2282EFA3" w14:textId="00CB2878" w:rsidR="00382932" w:rsidRDefault="00382932" w:rsidP="005A1F10">
      <w:pPr>
        <w:jc w:val="both"/>
        <w:rPr>
          <w:b/>
          <w:lang w:val="lt-LT"/>
        </w:rPr>
      </w:pPr>
      <w:r w:rsidRPr="001D753E">
        <w:rPr>
          <w:b/>
          <w:lang w:val="lt-LT"/>
        </w:rPr>
        <w:t>6.3. Įstaigos vadovo ar kito darbuotojo dalyvavimas komisijose, darbo grupėse (savivaldybės ar valstybės mastu):</w:t>
      </w:r>
    </w:p>
    <w:p w14:paraId="14301543" w14:textId="0AFC21AC" w:rsidR="00382932" w:rsidRPr="000D0004" w:rsidRDefault="00D9424D" w:rsidP="005A1F10">
      <w:pPr>
        <w:ind w:firstLine="720"/>
        <w:jc w:val="both"/>
        <w:rPr>
          <w:bCs/>
          <w:lang w:val="lt-LT"/>
        </w:rPr>
      </w:pPr>
      <w:r w:rsidRPr="000D0004">
        <w:rPr>
          <w:bCs/>
          <w:lang w:val="lt-LT"/>
        </w:rPr>
        <w:t>M</w:t>
      </w:r>
      <w:r w:rsidR="000D0004" w:rsidRPr="000D0004">
        <w:rPr>
          <w:bCs/>
          <w:lang w:val="lt-LT"/>
        </w:rPr>
        <w:t>e</w:t>
      </w:r>
      <w:r w:rsidRPr="000D0004">
        <w:rPr>
          <w:bCs/>
          <w:lang w:val="lt-LT"/>
        </w:rPr>
        <w:t>no skyriaus v</w:t>
      </w:r>
      <w:r w:rsidR="00A51F88">
        <w:rPr>
          <w:bCs/>
          <w:lang w:val="lt-LT"/>
        </w:rPr>
        <w:t>a</w:t>
      </w:r>
      <w:r w:rsidRPr="000D0004">
        <w:rPr>
          <w:bCs/>
          <w:lang w:val="lt-LT"/>
        </w:rPr>
        <w:t>dovas, laikinai einantis direktoriaus pareigas</w:t>
      </w:r>
      <w:r w:rsidR="000D0004">
        <w:rPr>
          <w:bCs/>
          <w:lang w:val="lt-LT"/>
        </w:rPr>
        <w:t>,</w:t>
      </w:r>
      <w:r w:rsidRPr="000D0004">
        <w:rPr>
          <w:bCs/>
          <w:lang w:val="lt-LT"/>
        </w:rPr>
        <w:t xml:space="preserve"> Jonas Tilvikas Klaipėdos krašto metų paminėjimo </w:t>
      </w:r>
      <w:r w:rsidR="00A43190">
        <w:rPr>
          <w:bCs/>
          <w:lang w:val="lt-LT"/>
        </w:rPr>
        <w:t xml:space="preserve">Klaipėdos rajone </w:t>
      </w:r>
      <w:r w:rsidRPr="000D0004">
        <w:rPr>
          <w:bCs/>
          <w:lang w:val="lt-LT"/>
        </w:rPr>
        <w:t>darbo grupės narys</w:t>
      </w:r>
      <w:r w:rsidR="005A1F10">
        <w:rPr>
          <w:bCs/>
          <w:lang w:val="lt-LT"/>
        </w:rPr>
        <w:t>.</w:t>
      </w:r>
      <w:r w:rsidRPr="000D0004">
        <w:rPr>
          <w:bCs/>
          <w:lang w:val="lt-LT"/>
        </w:rPr>
        <w:t xml:space="preserve"> </w:t>
      </w:r>
    </w:p>
    <w:p w14:paraId="6651E6E3" w14:textId="05A473AB" w:rsidR="00290DC9" w:rsidRDefault="00290DC9" w:rsidP="005A1F10">
      <w:pPr>
        <w:ind w:firstLine="720"/>
        <w:jc w:val="both"/>
        <w:rPr>
          <w:bCs/>
          <w:lang w:val="lt-LT"/>
        </w:rPr>
      </w:pPr>
      <w:proofErr w:type="spellStart"/>
      <w:r>
        <w:rPr>
          <w:bCs/>
          <w:lang w:val="lt-LT"/>
        </w:rPr>
        <w:t>Etnolgė</w:t>
      </w:r>
      <w:proofErr w:type="spellEnd"/>
      <w:r>
        <w:rPr>
          <w:bCs/>
          <w:lang w:val="lt-LT"/>
        </w:rPr>
        <w:t xml:space="preserve"> Jolita </w:t>
      </w:r>
      <w:proofErr w:type="spellStart"/>
      <w:r>
        <w:rPr>
          <w:bCs/>
          <w:lang w:val="lt-LT"/>
        </w:rPr>
        <w:t>Vozgirdienė</w:t>
      </w:r>
      <w:proofErr w:type="spellEnd"/>
      <w:r>
        <w:rPr>
          <w:bCs/>
          <w:lang w:val="lt-LT"/>
        </w:rPr>
        <w:t xml:space="preserve"> </w:t>
      </w:r>
      <w:r w:rsidRPr="00290DC9">
        <w:rPr>
          <w:bCs/>
          <w:lang w:val="lt-LT"/>
        </w:rPr>
        <w:t>Mažosios Lietuvos etninės kultūros globos taryb</w:t>
      </w:r>
      <w:r>
        <w:rPr>
          <w:bCs/>
          <w:lang w:val="lt-LT"/>
        </w:rPr>
        <w:t>os narė</w:t>
      </w:r>
      <w:r w:rsidR="005A1F10">
        <w:rPr>
          <w:bCs/>
          <w:lang w:val="lt-LT"/>
        </w:rPr>
        <w:t>.</w:t>
      </w:r>
    </w:p>
    <w:p w14:paraId="14034C01" w14:textId="06441EC1" w:rsidR="000D0004" w:rsidRPr="00290DC9" w:rsidRDefault="00290DC9" w:rsidP="005A1F10">
      <w:pPr>
        <w:ind w:firstLine="720"/>
        <w:jc w:val="both"/>
        <w:rPr>
          <w:bCs/>
          <w:lang w:val="lt-LT"/>
        </w:rPr>
      </w:pPr>
      <w:r>
        <w:rPr>
          <w:bCs/>
          <w:lang w:val="lt-LT"/>
        </w:rPr>
        <w:t xml:space="preserve">Alvydas </w:t>
      </w:r>
      <w:proofErr w:type="spellStart"/>
      <w:r>
        <w:rPr>
          <w:bCs/>
          <w:lang w:val="lt-LT"/>
        </w:rPr>
        <w:t>Vozgirdas</w:t>
      </w:r>
      <w:proofErr w:type="spellEnd"/>
      <w:r>
        <w:rPr>
          <w:bCs/>
          <w:lang w:val="lt-LT"/>
        </w:rPr>
        <w:t xml:space="preserve">  </w:t>
      </w:r>
      <w:r w:rsidR="00CB3AF9">
        <w:rPr>
          <w:bCs/>
          <w:lang w:val="lt-LT"/>
        </w:rPr>
        <w:t>Lietuvos vaikų ir moksleivių – lietuvių liaudies kūrybos atlikėjų – konkurso „</w:t>
      </w:r>
      <w:proofErr w:type="spellStart"/>
      <w:r w:rsidR="00CB3AF9">
        <w:rPr>
          <w:bCs/>
          <w:lang w:val="lt-LT"/>
        </w:rPr>
        <w:t>Tramtatulis</w:t>
      </w:r>
      <w:proofErr w:type="spellEnd"/>
      <w:r w:rsidR="00CB3AF9">
        <w:rPr>
          <w:bCs/>
          <w:lang w:val="lt-LT"/>
        </w:rPr>
        <w:t xml:space="preserve">“, </w:t>
      </w:r>
      <w:r w:rsidR="00D9424D">
        <w:rPr>
          <w:bCs/>
          <w:lang w:val="lt-LT"/>
        </w:rPr>
        <w:t>Mažosios Lietuvos</w:t>
      </w:r>
      <w:r w:rsidR="00CB3AF9">
        <w:rPr>
          <w:bCs/>
          <w:lang w:val="lt-LT"/>
        </w:rPr>
        <w:t xml:space="preserve"> regione koordinatorius, regioninio rato vertinimo komisijos pirmininkas.</w:t>
      </w:r>
    </w:p>
    <w:p w14:paraId="69AAAD69" w14:textId="2FEE8A68" w:rsidR="00D9424D" w:rsidRDefault="00A43190" w:rsidP="005A1F10">
      <w:pPr>
        <w:ind w:firstLine="720"/>
        <w:jc w:val="both"/>
        <w:rPr>
          <w:bCs/>
          <w:lang w:val="lt-LT"/>
        </w:rPr>
      </w:pPr>
      <w:proofErr w:type="spellStart"/>
      <w:r>
        <w:rPr>
          <w:bCs/>
          <w:lang w:val="lt-LT"/>
        </w:rPr>
        <w:t>Etnologė</w:t>
      </w:r>
      <w:proofErr w:type="spellEnd"/>
      <w:r>
        <w:rPr>
          <w:bCs/>
          <w:lang w:val="lt-LT"/>
        </w:rPr>
        <w:t xml:space="preserve"> Dalia </w:t>
      </w:r>
      <w:proofErr w:type="spellStart"/>
      <w:r>
        <w:rPr>
          <w:bCs/>
          <w:lang w:val="lt-LT"/>
        </w:rPr>
        <w:t>Lengvinaitė</w:t>
      </w:r>
      <w:proofErr w:type="spellEnd"/>
      <w:r>
        <w:rPr>
          <w:bCs/>
          <w:lang w:val="lt-LT"/>
        </w:rPr>
        <w:t xml:space="preserve"> respublikinės šiaudinių sodų rišėjų asociacijos „</w:t>
      </w:r>
      <w:proofErr w:type="spellStart"/>
      <w:r w:rsidRPr="00CB3AF9">
        <w:rPr>
          <w:bCs/>
          <w:lang w:val="lt-LT"/>
        </w:rPr>
        <w:t>Daugaus</w:t>
      </w:r>
      <w:proofErr w:type="spellEnd"/>
      <w:r w:rsidRPr="00CB3AF9">
        <w:rPr>
          <w:bCs/>
          <w:lang w:val="lt-LT"/>
        </w:rPr>
        <w:t xml:space="preserve"> sodai“ narė</w:t>
      </w:r>
    </w:p>
    <w:p w14:paraId="60D206E1" w14:textId="77777777" w:rsidR="00290DC9" w:rsidRDefault="00290DC9" w:rsidP="005A1F10">
      <w:pPr>
        <w:jc w:val="both"/>
        <w:rPr>
          <w:b/>
          <w:lang w:val="lt-LT"/>
        </w:rPr>
      </w:pPr>
    </w:p>
    <w:p w14:paraId="13AC650A" w14:textId="3D7C338A" w:rsidR="00382932" w:rsidRDefault="00382932" w:rsidP="005A1F10">
      <w:pPr>
        <w:jc w:val="both"/>
        <w:rPr>
          <w:b/>
          <w:lang w:val="lt-LT"/>
        </w:rPr>
      </w:pPr>
      <w:r w:rsidRPr="001D753E">
        <w:rPr>
          <w:b/>
          <w:lang w:val="lt-LT"/>
        </w:rPr>
        <w:t>7. Problemos, susijusios su įstaigos veikla, ir siūlomi sprendimo būdai:</w:t>
      </w:r>
    </w:p>
    <w:p w14:paraId="69F0DCD8" w14:textId="54140E6C" w:rsidR="0053195D" w:rsidRDefault="0053195D" w:rsidP="005A1F10">
      <w:pPr>
        <w:ind w:firstLine="720"/>
        <w:jc w:val="both"/>
        <w:rPr>
          <w:lang w:val="lt-LT"/>
        </w:rPr>
      </w:pPr>
      <w:r>
        <w:rPr>
          <w:lang w:val="lt-LT"/>
        </w:rPr>
        <w:t>Darbuotojų atliekamos funkcijos dubliuojasi, reikia peržiūrėti pareigybes, perskirstyti darbus.</w:t>
      </w:r>
    </w:p>
    <w:p w14:paraId="42B07733" w14:textId="5E83AD93" w:rsidR="002C7302" w:rsidRDefault="00290DC9" w:rsidP="005A1F10">
      <w:pPr>
        <w:ind w:firstLine="720"/>
        <w:jc w:val="both"/>
        <w:rPr>
          <w:lang w:val="lt-LT"/>
        </w:rPr>
      </w:pPr>
      <w:r>
        <w:rPr>
          <w:lang w:val="lt-LT"/>
        </w:rPr>
        <w:t xml:space="preserve">Trūksta </w:t>
      </w:r>
      <w:r w:rsidR="00DD305C">
        <w:rPr>
          <w:lang w:val="lt-LT"/>
        </w:rPr>
        <w:t>režisieriaus kompetencijų</w:t>
      </w:r>
      <w:r w:rsidR="0053195D">
        <w:rPr>
          <w:lang w:val="lt-LT"/>
        </w:rPr>
        <w:t xml:space="preserve"> turinčio darbuotojo</w:t>
      </w:r>
      <w:r w:rsidR="00071704">
        <w:rPr>
          <w:lang w:val="lt-LT"/>
        </w:rPr>
        <w:t>, galinčio režisuoti renginius, vystyti teatro mėgėjų veiklą</w:t>
      </w:r>
      <w:r w:rsidR="0053195D">
        <w:rPr>
          <w:lang w:val="lt-LT"/>
        </w:rPr>
        <w:t xml:space="preserve">, reikia peržiūrėti pareigybes. </w:t>
      </w:r>
    </w:p>
    <w:p w14:paraId="04958EF6" w14:textId="0B449326" w:rsidR="0053195D" w:rsidRDefault="0053195D" w:rsidP="005A1F10">
      <w:pPr>
        <w:ind w:firstLine="720"/>
        <w:jc w:val="both"/>
        <w:rPr>
          <w:lang w:val="lt-LT"/>
        </w:rPr>
      </w:pPr>
      <w:r>
        <w:rPr>
          <w:lang w:val="lt-LT"/>
        </w:rPr>
        <w:t xml:space="preserve">Prastai įrengta scena, reikia įrengti užkulisius, pakeisti scenos spalvą. </w:t>
      </w:r>
    </w:p>
    <w:p w14:paraId="5279E058" w14:textId="29137561" w:rsidR="00DC7AA2" w:rsidRPr="001D753E" w:rsidRDefault="0053195D" w:rsidP="005A1F10">
      <w:pPr>
        <w:ind w:firstLine="720"/>
        <w:jc w:val="both"/>
        <w:rPr>
          <w:b/>
          <w:lang w:val="lt-LT"/>
        </w:rPr>
      </w:pPr>
      <w:r>
        <w:rPr>
          <w:lang w:val="lt-LT"/>
        </w:rPr>
        <w:t>Dovilų etninės kultūros centrui priklausanti</w:t>
      </w:r>
      <w:r w:rsidR="00A51F88">
        <w:rPr>
          <w:lang w:val="lt-LT"/>
        </w:rPr>
        <w:t>s</w:t>
      </w:r>
      <w:r>
        <w:rPr>
          <w:lang w:val="lt-LT"/>
        </w:rPr>
        <w:t xml:space="preserve"> kiemelis nepritaikytas lauko renginiams</w:t>
      </w:r>
      <w:r w:rsidR="00071704">
        <w:rPr>
          <w:lang w:val="lt-LT"/>
        </w:rPr>
        <w:t>, reikia numatyti šios erdvės vystymo koncepciją.</w:t>
      </w:r>
      <w:r>
        <w:rPr>
          <w:lang w:val="lt-LT"/>
        </w:rPr>
        <w:t xml:space="preserve"> </w:t>
      </w:r>
      <w:r w:rsidR="00DC7AA2">
        <w:rPr>
          <w:b/>
          <w:lang w:val="lt-LT"/>
        </w:rPr>
        <w:t xml:space="preserve">                               </w:t>
      </w:r>
    </w:p>
    <w:p w14:paraId="0558D88E" w14:textId="77777777" w:rsidR="00397033" w:rsidRPr="001D753E" w:rsidRDefault="00397033" w:rsidP="00397033">
      <w:pPr>
        <w:jc w:val="center"/>
        <w:rPr>
          <w:lang w:val="lt-LT"/>
        </w:rPr>
      </w:pPr>
      <w:r w:rsidRPr="001D753E">
        <w:rPr>
          <w:lang w:val="lt-LT"/>
        </w:rPr>
        <w:t>_______________________________________</w:t>
      </w:r>
    </w:p>
    <w:p w14:paraId="41DF47B9" w14:textId="71C4A3AF" w:rsidR="00DB5439" w:rsidRPr="001D753E" w:rsidRDefault="00DB5439" w:rsidP="00397033">
      <w:pPr>
        <w:rPr>
          <w:lang w:val="lt-LT"/>
        </w:rPr>
      </w:pPr>
    </w:p>
    <w:sectPr w:rsidR="00DB5439" w:rsidRPr="001D753E" w:rsidSect="003970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567" w:footer="567" w:gutter="0"/>
      <w:cols w:space="1296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1491E" w14:textId="77777777" w:rsidR="002751AB" w:rsidRDefault="002751AB">
      <w:r>
        <w:separator/>
      </w:r>
    </w:p>
  </w:endnote>
  <w:endnote w:type="continuationSeparator" w:id="0">
    <w:p w14:paraId="5CB747EA" w14:textId="77777777" w:rsidR="002751AB" w:rsidRDefault="00275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FE6DC" w14:textId="77777777" w:rsidR="001E2648" w:rsidRDefault="001E264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8A76" w14:textId="77777777" w:rsidR="001E2648" w:rsidRDefault="001E264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20AA7" w14:textId="77777777" w:rsidR="001E2648" w:rsidRDefault="001E264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2EC19" w14:textId="77777777" w:rsidR="002751AB" w:rsidRDefault="002751AB">
      <w:r>
        <w:separator/>
      </w:r>
    </w:p>
  </w:footnote>
  <w:footnote w:type="continuationSeparator" w:id="0">
    <w:p w14:paraId="6B4D84BC" w14:textId="77777777" w:rsidR="002751AB" w:rsidRDefault="002751AB">
      <w:r>
        <w:continuationSeparator/>
      </w:r>
    </w:p>
  </w:footnote>
  <w:footnote w:id="1">
    <w:p w14:paraId="78F810E2" w14:textId="4416EB85" w:rsidR="00791536" w:rsidRPr="00791536" w:rsidRDefault="0079153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91536">
        <w:t>https://storymaps.com/stories/9d5b99d7dfe145b3a48f5ac712da5e1c?fbclid=IwAR1lyKKdfNhSMRwI4I_Pz-cLku3CEau8KFCoD-kA1SYpVS_-OnLhYYlUa8k</w:t>
      </w:r>
    </w:p>
  </w:footnote>
  <w:footnote w:id="2">
    <w:p w14:paraId="0979A318" w14:textId="25E391BB" w:rsidR="00791536" w:rsidRPr="00791536" w:rsidRDefault="0079153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 w:rsidRPr="00B74C73">
        <w:rPr>
          <w:lang w:val="lt-LT"/>
        </w:rPr>
        <w:t xml:space="preserve"> https://www.youtube.com/watch?v=TjjnsX15RtY&amp;ab_channel=J.Lanku%C4%8Diovie%C5%A1ojibiblioteka</w:t>
      </w:r>
    </w:p>
  </w:footnote>
  <w:footnote w:id="3">
    <w:p w14:paraId="2EC77A35" w14:textId="54CB3085" w:rsidR="00791536" w:rsidRPr="00791536" w:rsidRDefault="0079153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 w:rsidRPr="00B74C73">
        <w:rPr>
          <w:lang w:val="lt-LT"/>
        </w:rPr>
        <w:t xml:space="preserve"> https://www.facebook.com/100057544753939/videos/1885998651748204</w:t>
      </w:r>
    </w:p>
  </w:footnote>
  <w:footnote w:id="4">
    <w:p w14:paraId="38599714" w14:textId="13E821A6" w:rsidR="00791536" w:rsidRPr="00791536" w:rsidRDefault="0079153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 w:rsidRPr="00B74C73">
        <w:rPr>
          <w:lang w:val="lt-LT"/>
        </w:rPr>
        <w:t xml:space="preserve"> https://www.facebook.com/100057544753939/videos/5192748400827198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33EDC" w14:textId="77777777" w:rsidR="001E2648" w:rsidRDefault="001E264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4900780"/>
      <w:docPartObj>
        <w:docPartGallery w:val="Page Numbers (Top of Page)"/>
        <w:docPartUnique/>
      </w:docPartObj>
    </w:sdtPr>
    <w:sdtContent>
      <w:p w14:paraId="1B9E32D4" w14:textId="03BE690B" w:rsidR="00467B8B" w:rsidRDefault="00467B8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0EA">
          <w:rPr>
            <w:noProof/>
          </w:rPr>
          <w:t>2</w:t>
        </w:r>
        <w:r>
          <w:fldChar w:fldCharType="end"/>
        </w:r>
      </w:p>
    </w:sdtContent>
  </w:sdt>
  <w:p w14:paraId="1F10B201" w14:textId="77777777" w:rsidR="00467B8B" w:rsidRDefault="00467B8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9706F" w14:textId="77777777" w:rsidR="001E2648" w:rsidRDefault="001E264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lt-LT"/>
      </w:rPr>
    </w:lvl>
  </w:abstractNum>
  <w:abstractNum w:abstractNumId="3" w15:restartNumberingAfterBreak="0">
    <w:nsid w:val="3D3B487E"/>
    <w:multiLevelType w:val="hybridMultilevel"/>
    <w:tmpl w:val="7E4A6A1A"/>
    <w:lvl w:ilvl="0" w:tplc="F7BC8A4E">
      <w:start w:val="1"/>
      <w:numFmt w:val="decimal"/>
      <w:pStyle w:val="Iliustracijsraas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3D13E2"/>
    <w:multiLevelType w:val="multilevel"/>
    <w:tmpl w:val="16FE8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93217675">
    <w:abstractNumId w:val="0"/>
  </w:num>
  <w:num w:numId="2" w16cid:durableId="1909456970">
    <w:abstractNumId w:val="1"/>
  </w:num>
  <w:num w:numId="3" w16cid:durableId="402799254">
    <w:abstractNumId w:val="2"/>
  </w:num>
  <w:num w:numId="4" w16cid:durableId="839849331">
    <w:abstractNumId w:val="3"/>
  </w:num>
  <w:num w:numId="5" w16cid:durableId="4269708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GrammaticalError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90"/>
    <w:rsid w:val="00000CCD"/>
    <w:rsid w:val="00007F0D"/>
    <w:rsid w:val="00010541"/>
    <w:rsid w:val="00014F3B"/>
    <w:rsid w:val="000167E8"/>
    <w:rsid w:val="000248B1"/>
    <w:rsid w:val="00024B9E"/>
    <w:rsid w:val="00026840"/>
    <w:rsid w:val="000270DF"/>
    <w:rsid w:val="000300B8"/>
    <w:rsid w:val="00030C5A"/>
    <w:rsid w:val="0003251E"/>
    <w:rsid w:val="000356C8"/>
    <w:rsid w:val="0003696B"/>
    <w:rsid w:val="00041FB1"/>
    <w:rsid w:val="00043391"/>
    <w:rsid w:val="0004386C"/>
    <w:rsid w:val="00044FB9"/>
    <w:rsid w:val="00052127"/>
    <w:rsid w:val="00055CFF"/>
    <w:rsid w:val="00062D0D"/>
    <w:rsid w:val="00071704"/>
    <w:rsid w:val="00072155"/>
    <w:rsid w:val="0007448A"/>
    <w:rsid w:val="0008187E"/>
    <w:rsid w:val="00083112"/>
    <w:rsid w:val="000872EA"/>
    <w:rsid w:val="00097BC9"/>
    <w:rsid w:val="000A2D88"/>
    <w:rsid w:val="000A40C0"/>
    <w:rsid w:val="000A4393"/>
    <w:rsid w:val="000A4767"/>
    <w:rsid w:val="000A761B"/>
    <w:rsid w:val="000B4210"/>
    <w:rsid w:val="000B6C22"/>
    <w:rsid w:val="000C4B03"/>
    <w:rsid w:val="000C4C45"/>
    <w:rsid w:val="000C537F"/>
    <w:rsid w:val="000D0004"/>
    <w:rsid w:val="000D020A"/>
    <w:rsid w:val="000D3B74"/>
    <w:rsid w:val="000D58D4"/>
    <w:rsid w:val="000E477F"/>
    <w:rsid w:val="000E64B2"/>
    <w:rsid w:val="000E6E6B"/>
    <w:rsid w:val="000E71E5"/>
    <w:rsid w:val="000F19AB"/>
    <w:rsid w:val="000F404E"/>
    <w:rsid w:val="00100756"/>
    <w:rsid w:val="001018D3"/>
    <w:rsid w:val="001049C6"/>
    <w:rsid w:val="00110531"/>
    <w:rsid w:val="00111ED0"/>
    <w:rsid w:val="0011206F"/>
    <w:rsid w:val="00114278"/>
    <w:rsid w:val="0011628E"/>
    <w:rsid w:val="001244E0"/>
    <w:rsid w:val="00124515"/>
    <w:rsid w:val="0012741D"/>
    <w:rsid w:val="00142C8F"/>
    <w:rsid w:val="00145877"/>
    <w:rsid w:val="00146038"/>
    <w:rsid w:val="0014609A"/>
    <w:rsid w:val="00147305"/>
    <w:rsid w:val="001509D8"/>
    <w:rsid w:val="00157B7C"/>
    <w:rsid w:val="00161DA7"/>
    <w:rsid w:val="00162AB7"/>
    <w:rsid w:val="0016547E"/>
    <w:rsid w:val="00166A19"/>
    <w:rsid w:val="001741F2"/>
    <w:rsid w:val="00177502"/>
    <w:rsid w:val="00181CD5"/>
    <w:rsid w:val="00187904"/>
    <w:rsid w:val="00192C65"/>
    <w:rsid w:val="001954D0"/>
    <w:rsid w:val="001A173B"/>
    <w:rsid w:val="001A443F"/>
    <w:rsid w:val="001A550A"/>
    <w:rsid w:val="001A7275"/>
    <w:rsid w:val="001B0480"/>
    <w:rsid w:val="001B22FA"/>
    <w:rsid w:val="001B778F"/>
    <w:rsid w:val="001C5934"/>
    <w:rsid w:val="001C5E93"/>
    <w:rsid w:val="001D53FF"/>
    <w:rsid w:val="001D753E"/>
    <w:rsid w:val="001E2648"/>
    <w:rsid w:val="001E34A8"/>
    <w:rsid w:val="001E5614"/>
    <w:rsid w:val="001E7120"/>
    <w:rsid w:val="001F1D9E"/>
    <w:rsid w:val="001F6B1E"/>
    <w:rsid w:val="001F7361"/>
    <w:rsid w:val="00210213"/>
    <w:rsid w:val="002128B8"/>
    <w:rsid w:val="00212B73"/>
    <w:rsid w:val="00214792"/>
    <w:rsid w:val="002157B3"/>
    <w:rsid w:val="00220AAF"/>
    <w:rsid w:val="00226596"/>
    <w:rsid w:val="00230097"/>
    <w:rsid w:val="002301DC"/>
    <w:rsid w:val="00231661"/>
    <w:rsid w:val="002316A9"/>
    <w:rsid w:val="00231AFE"/>
    <w:rsid w:val="00231D9D"/>
    <w:rsid w:val="00231EDA"/>
    <w:rsid w:val="002439E1"/>
    <w:rsid w:val="00244096"/>
    <w:rsid w:val="002470E0"/>
    <w:rsid w:val="00251C4F"/>
    <w:rsid w:val="002523E9"/>
    <w:rsid w:val="00254E2E"/>
    <w:rsid w:val="00256B1C"/>
    <w:rsid w:val="002706AF"/>
    <w:rsid w:val="0027470F"/>
    <w:rsid w:val="0027476D"/>
    <w:rsid w:val="002751AB"/>
    <w:rsid w:val="002759C6"/>
    <w:rsid w:val="002801C4"/>
    <w:rsid w:val="00284C4D"/>
    <w:rsid w:val="00286256"/>
    <w:rsid w:val="00290DC9"/>
    <w:rsid w:val="00296CC6"/>
    <w:rsid w:val="002A19CE"/>
    <w:rsid w:val="002A25A5"/>
    <w:rsid w:val="002B2476"/>
    <w:rsid w:val="002B360B"/>
    <w:rsid w:val="002B3A6D"/>
    <w:rsid w:val="002B6C24"/>
    <w:rsid w:val="002C1E87"/>
    <w:rsid w:val="002C7302"/>
    <w:rsid w:val="002D263C"/>
    <w:rsid w:val="002D27E1"/>
    <w:rsid w:val="002D33B5"/>
    <w:rsid w:val="002D36EC"/>
    <w:rsid w:val="002D5609"/>
    <w:rsid w:val="002E1632"/>
    <w:rsid w:val="002E35EB"/>
    <w:rsid w:val="002E4DFA"/>
    <w:rsid w:val="002F039F"/>
    <w:rsid w:val="002F084A"/>
    <w:rsid w:val="002F26CA"/>
    <w:rsid w:val="0030065D"/>
    <w:rsid w:val="00302260"/>
    <w:rsid w:val="00313C15"/>
    <w:rsid w:val="00317641"/>
    <w:rsid w:val="003223B8"/>
    <w:rsid w:val="00323990"/>
    <w:rsid w:val="0032785D"/>
    <w:rsid w:val="003456FE"/>
    <w:rsid w:val="003502EA"/>
    <w:rsid w:val="0035047C"/>
    <w:rsid w:val="00353698"/>
    <w:rsid w:val="00354719"/>
    <w:rsid w:val="00356012"/>
    <w:rsid w:val="0035748D"/>
    <w:rsid w:val="00361433"/>
    <w:rsid w:val="003630D5"/>
    <w:rsid w:val="003632CE"/>
    <w:rsid w:val="0036384D"/>
    <w:rsid w:val="00366BCB"/>
    <w:rsid w:val="00367A7A"/>
    <w:rsid w:val="00375086"/>
    <w:rsid w:val="00376891"/>
    <w:rsid w:val="00376E88"/>
    <w:rsid w:val="00382932"/>
    <w:rsid w:val="0038368C"/>
    <w:rsid w:val="00391B84"/>
    <w:rsid w:val="003947D9"/>
    <w:rsid w:val="00397033"/>
    <w:rsid w:val="003973BF"/>
    <w:rsid w:val="003A04BB"/>
    <w:rsid w:val="003A2776"/>
    <w:rsid w:val="003B5111"/>
    <w:rsid w:val="003C433D"/>
    <w:rsid w:val="003D2C69"/>
    <w:rsid w:val="003E0760"/>
    <w:rsid w:val="003E4B48"/>
    <w:rsid w:val="003E516F"/>
    <w:rsid w:val="003E692A"/>
    <w:rsid w:val="003E6DC5"/>
    <w:rsid w:val="003E7C37"/>
    <w:rsid w:val="003F02AB"/>
    <w:rsid w:val="003F2F90"/>
    <w:rsid w:val="003F4243"/>
    <w:rsid w:val="003F6D10"/>
    <w:rsid w:val="00401938"/>
    <w:rsid w:val="004155AF"/>
    <w:rsid w:val="004157D3"/>
    <w:rsid w:val="00415A3C"/>
    <w:rsid w:val="00416ADC"/>
    <w:rsid w:val="0042117F"/>
    <w:rsid w:val="00423A40"/>
    <w:rsid w:val="004259DC"/>
    <w:rsid w:val="00436760"/>
    <w:rsid w:val="00443510"/>
    <w:rsid w:val="00443B75"/>
    <w:rsid w:val="00443BF3"/>
    <w:rsid w:val="00445C22"/>
    <w:rsid w:val="00457971"/>
    <w:rsid w:val="004604C7"/>
    <w:rsid w:val="00460979"/>
    <w:rsid w:val="00465F22"/>
    <w:rsid w:val="0046755E"/>
    <w:rsid w:val="00467B8B"/>
    <w:rsid w:val="00473F6D"/>
    <w:rsid w:val="00481746"/>
    <w:rsid w:val="0048192A"/>
    <w:rsid w:val="00485444"/>
    <w:rsid w:val="004A1363"/>
    <w:rsid w:val="004A5D14"/>
    <w:rsid w:val="004A7DB0"/>
    <w:rsid w:val="004C09B3"/>
    <w:rsid w:val="004C2E89"/>
    <w:rsid w:val="004C39EA"/>
    <w:rsid w:val="004C4EC3"/>
    <w:rsid w:val="004C6DFA"/>
    <w:rsid w:val="004D3A63"/>
    <w:rsid w:val="004E654E"/>
    <w:rsid w:val="005067F8"/>
    <w:rsid w:val="0050772A"/>
    <w:rsid w:val="00514847"/>
    <w:rsid w:val="00514F3C"/>
    <w:rsid w:val="0051508B"/>
    <w:rsid w:val="00520231"/>
    <w:rsid w:val="00524E6F"/>
    <w:rsid w:val="00525E28"/>
    <w:rsid w:val="0053195D"/>
    <w:rsid w:val="0053229F"/>
    <w:rsid w:val="00543500"/>
    <w:rsid w:val="00546984"/>
    <w:rsid w:val="00547304"/>
    <w:rsid w:val="005520D5"/>
    <w:rsid w:val="00552620"/>
    <w:rsid w:val="005540E5"/>
    <w:rsid w:val="00556B42"/>
    <w:rsid w:val="00557EAF"/>
    <w:rsid w:val="00562C39"/>
    <w:rsid w:val="0056621B"/>
    <w:rsid w:val="00575A71"/>
    <w:rsid w:val="00575BA7"/>
    <w:rsid w:val="00580C37"/>
    <w:rsid w:val="00585036"/>
    <w:rsid w:val="00590321"/>
    <w:rsid w:val="00591855"/>
    <w:rsid w:val="00593067"/>
    <w:rsid w:val="00595EC7"/>
    <w:rsid w:val="005976DD"/>
    <w:rsid w:val="005A1F10"/>
    <w:rsid w:val="005B012F"/>
    <w:rsid w:val="005B36CA"/>
    <w:rsid w:val="005B5E04"/>
    <w:rsid w:val="005C0BAA"/>
    <w:rsid w:val="005C7564"/>
    <w:rsid w:val="005D67FE"/>
    <w:rsid w:val="005E31BE"/>
    <w:rsid w:val="005E71F4"/>
    <w:rsid w:val="005F4C46"/>
    <w:rsid w:val="006000DB"/>
    <w:rsid w:val="00600B3B"/>
    <w:rsid w:val="0060376B"/>
    <w:rsid w:val="006064E2"/>
    <w:rsid w:val="00613021"/>
    <w:rsid w:val="00625B24"/>
    <w:rsid w:val="0062777A"/>
    <w:rsid w:val="00627C3D"/>
    <w:rsid w:val="00632AF8"/>
    <w:rsid w:val="0063394C"/>
    <w:rsid w:val="0063481C"/>
    <w:rsid w:val="0065483B"/>
    <w:rsid w:val="00654B74"/>
    <w:rsid w:val="00655857"/>
    <w:rsid w:val="00655D6B"/>
    <w:rsid w:val="00656045"/>
    <w:rsid w:val="006577E9"/>
    <w:rsid w:val="00660896"/>
    <w:rsid w:val="0066448C"/>
    <w:rsid w:val="00666FE7"/>
    <w:rsid w:val="00671D2B"/>
    <w:rsid w:val="00682D8D"/>
    <w:rsid w:val="00684EC5"/>
    <w:rsid w:val="006870C7"/>
    <w:rsid w:val="006A330B"/>
    <w:rsid w:val="006A42CD"/>
    <w:rsid w:val="006B05AE"/>
    <w:rsid w:val="006B0AD9"/>
    <w:rsid w:val="006B12DF"/>
    <w:rsid w:val="006B3710"/>
    <w:rsid w:val="006B6D70"/>
    <w:rsid w:val="006B7A6C"/>
    <w:rsid w:val="006B7B9C"/>
    <w:rsid w:val="006C1905"/>
    <w:rsid w:val="006C476A"/>
    <w:rsid w:val="006C5FFA"/>
    <w:rsid w:val="006D3AF0"/>
    <w:rsid w:val="006D71CD"/>
    <w:rsid w:val="006F4B12"/>
    <w:rsid w:val="006F5B7B"/>
    <w:rsid w:val="007009C1"/>
    <w:rsid w:val="007053A9"/>
    <w:rsid w:val="00707890"/>
    <w:rsid w:val="0071452F"/>
    <w:rsid w:val="00717B82"/>
    <w:rsid w:val="00731C3E"/>
    <w:rsid w:val="0073483D"/>
    <w:rsid w:val="00735F0D"/>
    <w:rsid w:val="00742AB0"/>
    <w:rsid w:val="007439EE"/>
    <w:rsid w:val="00745CB7"/>
    <w:rsid w:val="00746BBC"/>
    <w:rsid w:val="0075439D"/>
    <w:rsid w:val="0075598F"/>
    <w:rsid w:val="00755A2E"/>
    <w:rsid w:val="00755F97"/>
    <w:rsid w:val="00761317"/>
    <w:rsid w:val="00763114"/>
    <w:rsid w:val="00776645"/>
    <w:rsid w:val="00780F4B"/>
    <w:rsid w:val="00785539"/>
    <w:rsid w:val="00790106"/>
    <w:rsid w:val="00791536"/>
    <w:rsid w:val="007921D4"/>
    <w:rsid w:val="007922BA"/>
    <w:rsid w:val="00792628"/>
    <w:rsid w:val="007A33EF"/>
    <w:rsid w:val="007B20DD"/>
    <w:rsid w:val="007D21CF"/>
    <w:rsid w:val="007E35C7"/>
    <w:rsid w:val="007F1070"/>
    <w:rsid w:val="007F5F33"/>
    <w:rsid w:val="00803E54"/>
    <w:rsid w:val="00804BCC"/>
    <w:rsid w:val="00813F89"/>
    <w:rsid w:val="008203F8"/>
    <w:rsid w:val="00822D1F"/>
    <w:rsid w:val="00827FF1"/>
    <w:rsid w:val="00830FE1"/>
    <w:rsid w:val="00834D56"/>
    <w:rsid w:val="00835BC4"/>
    <w:rsid w:val="008363E6"/>
    <w:rsid w:val="00836BB5"/>
    <w:rsid w:val="008370A0"/>
    <w:rsid w:val="0084209D"/>
    <w:rsid w:val="00844CD3"/>
    <w:rsid w:val="00846556"/>
    <w:rsid w:val="008470EA"/>
    <w:rsid w:val="00855B3F"/>
    <w:rsid w:val="008628AC"/>
    <w:rsid w:val="008639CC"/>
    <w:rsid w:val="008674A5"/>
    <w:rsid w:val="00871658"/>
    <w:rsid w:val="00872731"/>
    <w:rsid w:val="00876597"/>
    <w:rsid w:val="0087763F"/>
    <w:rsid w:val="00884553"/>
    <w:rsid w:val="00892C47"/>
    <w:rsid w:val="00897C20"/>
    <w:rsid w:val="008A1AEE"/>
    <w:rsid w:val="008B251F"/>
    <w:rsid w:val="008C1DCB"/>
    <w:rsid w:val="008C4275"/>
    <w:rsid w:val="008C72F4"/>
    <w:rsid w:val="008C7D43"/>
    <w:rsid w:val="008D3559"/>
    <w:rsid w:val="008E33A8"/>
    <w:rsid w:val="008E62C0"/>
    <w:rsid w:val="008F0C44"/>
    <w:rsid w:val="008F155E"/>
    <w:rsid w:val="008F1BAD"/>
    <w:rsid w:val="008F1E9F"/>
    <w:rsid w:val="008F7F30"/>
    <w:rsid w:val="00901603"/>
    <w:rsid w:val="00902B3B"/>
    <w:rsid w:val="00907D82"/>
    <w:rsid w:val="00912639"/>
    <w:rsid w:val="00917E70"/>
    <w:rsid w:val="00931461"/>
    <w:rsid w:val="009334D9"/>
    <w:rsid w:val="009378A7"/>
    <w:rsid w:val="0094684C"/>
    <w:rsid w:val="009473BB"/>
    <w:rsid w:val="009544B8"/>
    <w:rsid w:val="009600E8"/>
    <w:rsid w:val="00963929"/>
    <w:rsid w:val="00963B98"/>
    <w:rsid w:val="00986791"/>
    <w:rsid w:val="00991904"/>
    <w:rsid w:val="00995B90"/>
    <w:rsid w:val="00997105"/>
    <w:rsid w:val="009A2567"/>
    <w:rsid w:val="009A2B0B"/>
    <w:rsid w:val="009B2A18"/>
    <w:rsid w:val="009B32EE"/>
    <w:rsid w:val="009B3912"/>
    <w:rsid w:val="009B50C1"/>
    <w:rsid w:val="009B5719"/>
    <w:rsid w:val="009B680D"/>
    <w:rsid w:val="009B7170"/>
    <w:rsid w:val="009C20DA"/>
    <w:rsid w:val="009C57B2"/>
    <w:rsid w:val="009C58C5"/>
    <w:rsid w:val="009E2FFD"/>
    <w:rsid w:val="009E3DFF"/>
    <w:rsid w:val="009E58B9"/>
    <w:rsid w:val="009F1668"/>
    <w:rsid w:val="009F1B50"/>
    <w:rsid w:val="009F3BEB"/>
    <w:rsid w:val="009F6110"/>
    <w:rsid w:val="009F6856"/>
    <w:rsid w:val="00A04AFA"/>
    <w:rsid w:val="00A06B7A"/>
    <w:rsid w:val="00A14F69"/>
    <w:rsid w:val="00A17801"/>
    <w:rsid w:val="00A256C3"/>
    <w:rsid w:val="00A25714"/>
    <w:rsid w:val="00A35D9D"/>
    <w:rsid w:val="00A36C5E"/>
    <w:rsid w:val="00A36FBD"/>
    <w:rsid w:val="00A4066A"/>
    <w:rsid w:val="00A4175B"/>
    <w:rsid w:val="00A41AA2"/>
    <w:rsid w:val="00A43190"/>
    <w:rsid w:val="00A4794D"/>
    <w:rsid w:val="00A51B1F"/>
    <w:rsid w:val="00A51F88"/>
    <w:rsid w:val="00A53F24"/>
    <w:rsid w:val="00A571F1"/>
    <w:rsid w:val="00A57FC3"/>
    <w:rsid w:val="00A64D3B"/>
    <w:rsid w:val="00A75D89"/>
    <w:rsid w:val="00A82D23"/>
    <w:rsid w:val="00A833F5"/>
    <w:rsid w:val="00A83446"/>
    <w:rsid w:val="00A848EB"/>
    <w:rsid w:val="00A86037"/>
    <w:rsid w:val="00A86EFB"/>
    <w:rsid w:val="00A92AAD"/>
    <w:rsid w:val="00A94560"/>
    <w:rsid w:val="00A94DAF"/>
    <w:rsid w:val="00A94E3C"/>
    <w:rsid w:val="00A97842"/>
    <w:rsid w:val="00AA4186"/>
    <w:rsid w:val="00AB15F7"/>
    <w:rsid w:val="00AB576D"/>
    <w:rsid w:val="00AC0557"/>
    <w:rsid w:val="00AC183E"/>
    <w:rsid w:val="00AD5B16"/>
    <w:rsid w:val="00AE32CD"/>
    <w:rsid w:val="00AE453C"/>
    <w:rsid w:val="00AE5975"/>
    <w:rsid w:val="00AE7B1D"/>
    <w:rsid w:val="00AF7F38"/>
    <w:rsid w:val="00B03E80"/>
    <w:rsid w:val="00B11493"/>
    <w:rsid w:val="00B11C6A"/>
    <w:rsid w:val="00B12CB6"/>
    <w:rsid w:val="00B12F48"/>
    <w:rsid w:val="00B1796B"/>
    <w:rsid w:val="00B20B4B"/>
    <w:rsid w:val="00B3635F"/>
    <w:rsid w:val="00B44CC3"/>
    <w:rsid w:val="00B45E9C"/>
    <w:rsid w:val="00B47F59"/>
    <w:rsid w:val="00B5559C"/>
    <w:rsid w:val="00B63610"/>
    <w:rsid w:val="00B711BE"/>
    <w:rsid w:val="00B731D4"/>
    <w:rsid w:val="00B74C73"/>
    <w:rsid w:val="00B75E87"/>
    <w:rsid w:val="00B81BFD"/>
    <w:rsid w:val="00B85505"/>
    <w:rsid w:val="00B93EAF"/>
    <w:rsid w:val="00B970C7"/>
    <w:rsid w:val="00BA1E47"/>
    <w:rsid w:val="00BB29CF"/>
    <w:rsid w:val="00BD56A3"/>
    <w:rsid w:val="00BE221B"/>
    <w:rsid w:val="00BF5C4E"/>
    <w:rsid w:val="00BF6E62"/>
    <w:rsid w:val="00C04975"/>
    <w:rsid w:val="00C05097"/>
    <w:rsid w:val="00C1288A"/>
    <w:rsid w:val="00C16306"/>
    <w:rsid w:val="00C23B75"/>
    <w:rsid w:val="00C252DF"/>
    <w:rsid w:val="00C31C21"/>
    <w:rsid w:val="00C3301E"/>
    <w:rsid w:val="00C364B8"/>
    <w:rsid w:val="00C46EED"/>
    <w:rsid w:val="00C55E5A"/>
    <w:rsid w:val="00C57540"/>
    <w:rsid w:val="00C62496"/>
    <w:rsid w:val="00C65B00"/>
    <w:rsid w:val="00C67A62"/>
    <w:rsid w:val="00C717C8"/>
    <w:rsid w:val="00C73F91"/>
    <w:rsid w:val="00C81B89"/>
    <w:rsid w:val="00C85594"/>
    <w:rsid w:val="00C90D34"/>
    <w:rsid w:val="00C94041"/>
    <w:rsid w:val="00C95E18"/>
    <w:rsid w:val="00C97D4A"/>
    <w:rsid w:val="00CA3D74"/>
    <w:rsid w:val="00CA3EC1"/>
    <w:rsid w:val="00CA57D0"/>
    <w:rsid w:val="00CB3AF9"/>
    <w:rsid w:val="00CB47E9"/>
    <w:rsid w:val="00CB764B"/>
    <w:rsid w:val="00CB7B46"/>
    <w:rsid w:val="00CC09A8"/>
    <w:rsid w:val="00CD6392"/>
    <w:rsid w:val="00CE05CD"/>
    <w:rsid w:val="00CE52C6"/>
    <w:rsid w:val="00CE5B08"/>
    <w:rsid w:val="00D06231"/>
    <w:rsid w:val="00D078C1"/>
    <w:rsid w:val="00D07DD4"/>
    <w:rsid w:val="00D12F67"/>
    <w:rsid w:val="00D150E7"/>
    <w:rsid w:val="00D22685"/>
    <w:rsid w:val="00D25E38"/>
    <w:rsid w:val="00D4026E"/>
    <w:rsid w:val="00D40E6F"/>
    <w:rsid w:val="00D419C1"/>
    <w:rsid w:val="00D45BFD"/>
    <w:rsid w:val="00D5478F"/>
    <w:rsid w:val="00D634AA"/>
    <w:rsid w:val="00D665CC"/>
    <w:rsid w:val="00D76FCD"/>
    <w:rsid w:val="00D8073E"/>
    <w:rsid w:val="00D8274C"/>
    <w:rsid w:val="00D83998"/>
    <w:rsid w:val="00D863C5"/>
    <w:rsid w:val="00D86D8D"/>
    <w:rsid w:val="00D86DFE"/>
    <w:rsid w:val="00D9424D"/>
    <w:rsid w:val="00DB0365"/>
    <w:rsid w:val="00DB0A23"/>
    <w:rsid w:val="00DB3199"/>
    <w:rsid w:val="00DB31B5"/>
    <w:rsid w:val="00DB3EA1"/>
    <w:rsid w:val="00DB4FDF"/>
    <w:rsid w:val="00DB5439"/>
    <w:rsid w:val="00DC25FB"/>
    <w:rsid w:val="00DC4ACD"/>
    <w:rsid w:val="00DC5BD1"/>
    <w:rsid w:val="00DC7AA2"/>
    <w:rsid w:val="00DD305C"/>
    <w:rsid w:val="00DD3206"/>
    <w:rsid w:val="00DD398C"/>
    <w:rsid w:val="00DD43FE"/>
    <w:rsid w:val="00DE07A7"/>
    <w:rsid w:val="00DE4703"/>
    <w:rsid w:val="00DE64F1"/>
    <w:rsid w:val="00DF1E57"/>
    <w:rsid w:val="00DF4232"/>
    <w:rsid w:val="00DF43A8"/>
    <w:rsid w:val="00DF4492"/>
    <w:rsid w:val="00E1001D"/>
    <w:rsid w:val="00E10256"/>
    <w:rsid w:val="00E10BBF"/>
    <w:rsid w:val="00E11613"/>
    <w:rsid w:val="00E12262"/>
    <w:rsid w:val="00E2032B"/>
    <w:rsid w:val="00E20689"/>
    <w:rsid w:val="00E233E1"/>
    <w:rsid w:val="00E31298"/>
    <w:rsid w:val="00E31487"/>
    <w:rsid w:val="00E3376E"/>
    <w:rsid w:val="00E363C9"/>
    <w:rsid w:val="00E50DAA"/>
    <w:rsid w:val="00E515FA"/>
    <w:rsid w:val="00E548B3"/>
    <w:rsid w:val="00E61FE2"/>
    <w:rsid w:val="00E63601"/>
    <w:rsid w:val="00E6455A"/>
    <w:rsid w:val="00E81256"/>
    <w:rsid w:val="00E81AD4"/>
    <w:rsid w:val="00E876D1"/>
    <w:rsid w:val="00E87E78"/>
    <w:rsid w:val="00E9785D"/>
    <w:rsid w:val="00EB5E5E"/>
    <w:rsid w:val="00EB7A10"/>
    <w:rsid w:val="00EC0FF4"/>
    <w:rsid w:val="00EC35CF"/>
    <w:rsid w:val="00EC3BB0"/>
    <w:rsid w:val="00EC7042"/>
    <w:rsid w:val="00ED0ED4"/>
    <w:rsid w:val="00ED1E9F"/>
    <w:rsid w:val="00ED26A1"/>
    <w:rsid w:val="00ED4190"/>
    <w:rsid w:val="00ED5491"/>
    <w:rsid w:val="00EE2BBF"/>
    <w:rsid w:val="00EE5F3F"/>
    <w:rsid w:val="00EE6038"/>
    <w:rsid w:val="00EF61B3"/>
    <w:rsid w:val="00EF6B5B"/>
    <w:rsid w:val="00F00F61"/>
    <w:rsid w:val="00F0563F"/>
    <w:rsid w:val="00F05CC0"/>
    <w:rsid w:val="00F06F2E"/>
    <w:rsid w:val="00F17DBC"/>
    <w:rsid w:val="00F2294A"/>
    <w:rsid w:val="00F349A0"/>
    <w:rsid w:val="00F44D18"/>
    <w:rsid w:val="00F50185"/>
    <w:rsid w:val="00F55E04"/>
    <w:rsid w:val="00F5789D"/>
    <w:rsid w:val="00F579CF"/>
    <w:rsid w:val="00F665CE"/>
    <w:rsid w:val="00F67747"/>
    <w:rsid w:val="00F73AB2"/>
    <w:rsid w:val="00F74F81"/>
    <w:rsid w:val="00F8032C"/>
    <w:rsid w:val="00F820FB"/>
    <w:rsid w:val="00F821CE"/>
    <w:rsid w:val="00F87C96"/>
    <w:rsid w:val="00F900F6"/>
    <w:rsid w:val="00FA0E4F"/>
    <w:rsid w:val="00FA10AC"/>
    <w:rsid w:val="00FA32EC"/>
    <w:rsid w:val="00FA4BD0"/>
    <w:rsid w:val="00FA515B"/>
    <w:rsid w:val="00FB0532"/>
    <w:rsid w:val="00FB3ED9"/>
    <w:rsid w:val="00FB46BB"/>
    <w:rsid w:val="00FB4D3E"/>
    <w:rsid w:val="00FB67F1"/>
    <w:rsid w:val="00FB7AE0"/>
    <w:rsid w:val="00FC0BAA"/>
    <w:rsid w:val="00FC3C8A"/>
    <w:rsid w:val="00FD1532"/>
    <w:rsid w:val="00FD23D5"/>
    <w:rsid w:val="00FD624E"/>
    <w:rsid w:val="00FE0753"/>
    <w:rsid w:val="00FE2AFB"/>
    <w:rsid w:val="00FE7203"/>
    <w:rsid w:val="00FF54F6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917CEF2"/>
  <w15:docId w15:val="{B32A100E-2E74-4831-A1C0-D67F64BDB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57540"/>
    <w:pPr>
      <w:suppressAutoHyphens/>
    </w:pPr>
    <w:rPr>
      <w:sz w:val="24"/>
      <w:szCs w:val="24"/>
      <w:lang w:val="en-GB"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tabs>
        <w:tab w:val="right" w:pos="9639"/>
      </w:tabs>
      <w:ind w:left="0" w:firstLine="1134"/>
      <w:jc w:val="center"/>
      <w:outlineLvl w:val="0"/>
    </w:pPr>
    <w:rPr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lang w:val="lt-LT"/>
    </w:rPr>
  </w:style>
  <w:style w:type="character" w:customStyle="1" w:styleId="Numatytasispastraiposriftas1">
    <w:name w:val="Numatytasis pastraipos šriftas1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strike w:val="0"/>
      <w:dstrike w:val="0"/>
      <w:color w:val="auto"/>
    </w:rPr>
  </w:style>
  <w:style w:type="character" w:customStyle="1" w:styleId="WW8Num5z1">
    <w:name w:val="WW8Num5z1"/>
    <w:rPr>
      <w:rFonts w:hint="default"/>
      <w:i w:val="0"/>
      <w:color w:val="auto"/>
    </w:rPr>
  </w:style>
  <w:style w:type="character" w:customStyle="1" w:styleId="WW8Num5z2">
    <w:name w:val="WW8Num5z2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styleId="Puslapionumeris">
    <w:name w:val="page number"/>
    <w:basedOn w:val="Numatytasispastraiposriftas"/>
  </w:style>
  <w:style w:type="character" w:customStyle="1" w:styleId="Datadiena">
    <w:name w:val="Data_diena"/>
    <w:basedOn w:val="Numatytasispastraiposriftas"/>
  </w:style>
  <w:style w:type="character" w:customStyle="1" w:styleId="statymoNr">
    <w:name w:val="?statymo Nr."/>
    <w:rPr>
      <w:rFonts w:ascii="HelveticaLT" w:hAnsi="HelveticaLT" w:cs="HelveticaLT"/>
    </w:rPr>
  </w:style>
  <w:style w:type="character" w:customStyle="1" w:styleId="Datamnuo">
    <w:name w:val="Data_m?nuo"/>
    <w:rPr>
      <w:rFonts w:ascii="HelveticaLT" w:hAnsi="HelveticaLT" w:cs="HelveticaLT"/>
      <w:sz w:val="24"/>
    </w:rPr>
  </w:style>
  <w:style w:type="character" w:customStyle="1" w:styleId="Datametai">
    <w:name w:val="Data_metai"/>
    <w:basedOn w:val="Numatytasispastraiposriftas"/>
  </w:style>
  <w:style w:type="character" w:customStyle="1" w:styleId="Pareigos">
    <w:name w:val="Pareigos"/>
    <w:rPr>
      <w:rFonts w:ascii="TimesLT" w:hAnsi="TimesLT" w:cs="TimesLT"/>
      <w:caps/>
      <w:sz w:val="24"/>
    </w:rPr>
  </w:style>
  <w:style w:type="character" w:customStyle="1" w:styleId="CharChar2">
    <w:name w:val="Char Char2"/>
    <w:rPr>
      <w:rFonts w:ascii="Tahoma" w:hAnsi="Tahoma" w:cs="Tahoma"/>
      <w:sz w:val="16"/>
      <w:szCs w:val="16"/>
      <w:lang w:val="en-GB"/>
    </w:rPr>
  </w:style>
  <w:style w:type="character" w:customStyle="1" w:styleId="CharChar1">
    <w:name w:val="Char Char1"/>
    <w:rPr>
      <w:sz w:val="24"/>
      <w:lang w:val="lt-LT"/>
    </w:rPr>
  </w:style>
  <w:style w:type="character" w:styleId="Hipersaitas">
    <w:name w:val="Hyperlink"/>
    <w:uiPriority w:val="99"/>
    <w:rPr>
      <w:color w:val="0000FF"/>
      <w:u w:val="single"/>
    </w:rPr>
  </w:style>
  <w:style w:type="paragraph" w:customStyle="1" w:styleId="Antrat2">
    <w:name w:val="Antraštė2"/>
    <w:basedOn w:val="prastasis"/>
    <w:next w:val="Pagrindinisteksta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pPr>
      <w:jc w:val="both"/>
    </w:pPr>
    <w:rPr>
      <w:szCs w:val="20"/>
      <w:lang w:val="lt-LT"/>
    </w:rPr>
  </w:style>
  <w:style w:type="paragraph" w:styleId="Sraas">
    <w:name w:val="List"/>
    <w:basedOn w:val="Pagrindinistekstas"/>
    <w:rPr>
      <w:rFonts w:cs="Mangal"/>
    </w:rPr>
  </w:style>
  <w:style w:type="paragraph" w:customStyle="1" w:styleId="Pavadinimas2">
    <w:name w:val="Pavadinimas2"/>
    <w:basedOn w:val="prastasis"/>
    <w:pPr>
      <w:suppressLineNumbers/>
      <w:spacing w:before="120" w:after="120"/>
    </w:pPr>
    <w:rPr>
      <w:rFonts w:cs="Mangal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Mangal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Mangal"/>
      <w:i/>
      <w:iCs/>
    </w:rPr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 w:cs="TimesLT"/>
      <w:caps/>
      <w:szCs w:val="20"/>
      <w:lang w:val="lt-LT"/>
    </w:rPr>
  </w:style>
  <w:style w:type="paragraph" w:styleId="Porat">
    <w:name w:val="footer"/>
    <w:basedOn w:val="prastasis"/>
    <w:pPr>
      <w:spacing w:line="360" w:lineRule="auto"/>
      <w:ind w:firstLine="720"/>
      <w:jc w:val="both"/>
    </w:pPr>
    <w:rPr>
      <w:rFonts w:ascii="TimesLT" w:hAnsi="TimesLT" w:cs="TimesLT"/>
      <w:szCs w:val="20"/>
      <w:lang w:val="lt-LT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paragraph" w:styleId="Pavadinimas">
    <w:name w:val="Title"/>
    <w:basedOn w:val="prastasis"/>
    <w:next w:val="Paantrat"/>
    <w:qFormat/>
    <w:pPr>
      <w:jc w:val="center"/>
    </w:pPr>
    <w:rPr>
      <w:b/>
      <w:szCs w:val="20"/>
      <w:lang w:val="lt-LT"/>
    </w:rPr>
  </w:style>
  <w:style w:type="paragraph" w:styleId="Paantrat">
    <w:name w:val="Subtitle"/>
    <w:basedOn w:val="Antrat10"/>
    <w:next w:val="Pagrindinistekstas"/>
    <w:qFormat/>
    <w:pPr>
      <w:jc w:val="center"/>
    </w:pPr>
    <w:rPr>
      <w:i/>
      <w:iCs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  <w:rPr>
      <w:lang w:val="lt-LT"/>
    </w:rPr>
  </w:style>
  <w:style w:type="paragraph" w:styleId="Pagrindiniotekstotrauka2">
    <w:name w:val="Body Text Indent 2"/>
    <w:basedOn w:val="prastasis"/>
    <w:pPr>
      <w:spacing w:after="120" w:line="480" w:lineRule="auto"/>
      <w:ind w:left="283"/>
    </w:pPr>
  </w:style>
  <w:style w:type="paragraph" w:styleId="Pagrindinistekstas2">
    <w:name w:val="Body Text 2"/>
    <w:basedOn w:val="prastasis"/>
    <w:pPr>
      <w:spacing w:after="120" w:line="480" w:lineRule="auto"/>
    </w:p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customStyle="1" w:styleId="Kadroturinys">
    <w:name w:val="Kadro turinys"/>
    <w:basedOn w:val="Pagrindinistekstas"/>
  </w:style>
  <w:style w:type="character" w:styleId="Perirtashipersaitas">
    <w:name w:val="FollowedHyperlink"/>
    <w:uiPriority w:val="99"/>
    <w:unhideWhenUsed/>
    <w:rsid w:val="008639CC"/>
    <w:rPr>
      <w:color w:val="954F72"/>
      <w:u w:val="single"/>
    </w:rPr>
  </w:style>
  <w:style w:type="paragraph" w:customStyle="1" w:styleId="font5">
    <w:name w:val="font5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u w:val="single"/>
      <w:lang w:val="lt-LT" w:eastAsia="lt-LT"/>
    </w:rPr>
  </w:style>
  <w:style w:type="paragraph" w:customStyle="1" w:styleId="xl65">
    <w:name w:val="xl6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66">
    <w:name w:val="xl66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67">
    <w:name w:val="xl6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68">
    <w:name w:val="xl6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69">
    <w:name w:val="xl6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70">
    <w:name w:val="xl70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71">
    <w:name w:val="xl7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72">
    <w:name w:val="xl7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73">
    <w:name w:val="xl7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74">
    <w:name w:val="xl74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5">
    <w:name w:val="xl7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6">
    <w:name w:val="xl76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7">
    <w:name w:val="xl7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8">
    <w:name w:val="xl7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79">
    <w:name w:val="xl7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80">
    <w:name w:val="xl8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81">
    <w:name w:val="xl8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82">
    <w:name w:val="xl8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3">
    <w:name w:val="xl8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4">
    <w:name w:val="xl84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5">
    <w:name w:val="xl85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86">
    <w:name w:val="xl86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7">
    <w:name w:val="xl87"/>
    <w:basedOn w:val="prastasis"/>
    <w:rsid w:val="008639CC"/>
    <w:pPr>
      <w:pBdr>
        <w:top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8">
    <w:name w:val="xl88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9">
    <w:name w:val="xl89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90">
    <w:name w:val="xl90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1">
    <w:name w:val="xl91"/>
    <w:basedOn w:val="prastasis"/>
    <w:rsid w:val="008639CC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2">
    <w:name w:val="xl92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3">
    <w:name w:val="xl93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4">
    <w:name w:val="xl94"/>
    <w:basedOn w:val="prastasis"/>
    <w:rsid w:val="008639CC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5">
    <w:name w:val="xl95"/>
    <w:basedOn w:val="prastasis"/>
    <w:rsid w:val="008639C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96">
    <w:name w:val="xl96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98">
    <w:name w:val="xl98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99">
    <w:name w:val="xl99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100">
    <w:name w:val="xl100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101">
    <w:name w:val="xl10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2">
    <w:name w:val="xl10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3">
    <w:name w:val="xl103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4">
    <w:name w:val="xl104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5">
    <w:name w:val="xl105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val="lt-LT" w:eastAsia="lt-LT"/>
    </w:rPr>
  </w:style>
  <w:style w:type="paragraph" w:customStyle="1" w:styleId="xl106">
    <w:name w:val="xl10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val="lt-LT" w:eastAsia="lt-LT"/>
    </w:rPr>
  </w:style>
  <w:style w:type="paragraph" w:customStyle="1" w:styleId="xl107">
    <w:name w:val="xl107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8">
    <w:name w:val="xl108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639CC"/>
    <w:pP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2">
    <w:name w:val="xl122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3">
    <w:name w:val="xl12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4">
    <w:name w:val="xl124"/>
    <w:basedOn w:val="prastasis"/>
    <w:rsid w:val="008639CC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5">
    <w:name w:val="xl125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6">
    <w:name w:val="xl126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7">
    <w:name w:val="xl12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8">
    <w:name w:val="xl12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9">
    <w:name w:val="xl12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0">
    <w:name w:val="xl13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1">
    <w:name w:val="xl131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2">
    <w:name w:val="xl132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3">
    <w:name w:val="xl133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4">
    <w:name w:val="xl134"/>
    <w:basedOn w:val="prastasis"/>
    <w:rsid w:val="008639CC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5">
    <w:name w:val="xl135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6">
    <w:name w:val="xl136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7">
    <w:name w:val="xl13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9">
    <w:name w:val="xl139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40">
    <w:name w:val="xl14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41">
    <w:name w:val="xl14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lt-LT" w:eastAsia="lt-LT"/>
    </w:rPr>
  </w:style>
  <w:style w:type="paragraph" w:customStyle="1" w:styleId="xl142">
    <w:name w:val="xl14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43">
    <w:name w:val="xl143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44">
    <w:name w:val="xl144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46">
    <w:name w:val="xl146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47">
    <w:name w:val="xl14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48">
    <w:name w:val="xl148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49">
    <w:name w:val="xl149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150">
    <w:name w:val="xl15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51">
    <w:name w:val="xl151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52">
    <w:name w:val="xl15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3">
    <w:name w:val="xl153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4">
    <w:name w:val="xl154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5">
    <w:name w:val="xl155"/>
    <w:basedOn w:val="prastasis"/>
    <w:rsid w:val="008639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56">
    <w:name w:val="xl15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57">
    <w:name w:val="xl157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58">
    <w:name w:val="xl15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9">
    <w:name w:val="xl159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0">
    <w:name w:val="xl16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1">
    <w:name w:val="xl16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2">
    <w:name w:val="xl162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3">
    <w:name w:val="xl163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4">
    <w:name w:val="xl164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5">
    <w:name w:val="xl165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6">
    <w:name w:val="xl16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7">
    <w:name w:val="xl167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8">
    <w:name w:val="xl168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lang w:val="lt-LT" w:eastAsia="lt-LT"/>
    </w:rPr>
  </w:style>
  <w:style w:type="paragraph" w:customStyle="1" w:styleId="xl169">
    <w:name w:val="xl16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170">
    <w:name w:val="xl17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171">
    <w:name w:val="xl171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172">
    <w:name w:val="xl172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73">
    <w:name w:val="xl173"/>
    <w:basedOn w:val="prastasis"/>
    <w:rsid w:val="008639CC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74">
    <w:name w:val="xl174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5">
    <w:name w:val="xl175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6">
    <w:name w:val="xl176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7">
    <w:name w:val="xl177"/>
    <w:basedOn w:val="prastasis"/>
    <w:rsid w:val="008639C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8">
    <w:name w:val="xl178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79">
    <w:name w:val="xl179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80">
    <w:name w:val="xl180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81">
    <w:name w:val="xl181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2">
    <w:name w:val="xl18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3">
    <w:name w:val="xl183"/>
    <w:basedOn w:val="prastasis"/>
    <w:rsid w:val="008639CC"/>
    <w:pPr>
      <w:pBdr>
        <w:top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4">
    <w:name w:val="xl184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styleId="Iliustracijsraas">
    <w:name w:val="table of figures"/>
    <w:aliases w:val="Pav. 1. WordPad programos langas"/>
    <w:basedOn w:val="prastasis"/>
    <w:next w:val="prastasis"/>
    <w:autoRedefine/>
    <w:rsid w:val="003F4243"/>
    <w:pPr>
      <w:numPr>
        <w:numId w:val="4"/>
      </w:numPr>
      <w:suppressAutoHyphens w:val="0"/>
    </w:pPr>
    <w:rPr>
      <w:lang w:val="lt-LT" w:eastAsia="ru-RU"/>
    </w:rPr>
  </w:style>
  <w:style w:type="paragraph" w:customStyle="1" w:styleId="xl138">
    <w:name w:val="xl138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45">
    <w:name w:val="xl145"/>
    <w:basedOn w:val="prastasis"/>
    <w:rsid w:val="00E81AD4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85">
    <w:name w:val="xl185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6">
    <w:name w:val="xl186"/>
    <w:basedOn w:val="prastasis"/>
    <w:rsid w:val="00E81AD4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7">
    <w:name w:val="xl187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8">
    <w:name w:val="xl188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9">
    <w:name w:val="xl189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90">
    <w:name w:val="xl190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1">
    <w:name w:val="xl191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2">
    <w:name w:val="xl192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3">
    <w:name w:val="xl193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4">
    <w:name w:val="xl194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5">
    <w:name w:val="xl195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6">
    <w:name w:val="xl196"/>
    <w:basedOn w:val="prastasis"/>
    <w:rsid w:val="00E81AD4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sz w:val="14"/>
      <w:szCs w:val="14"/>
      <w:lang w:val="lt-LT" w:eastAsia="lt-LT"/>
    </w:rPr>
  </w:style>
  <w:style w:type="paragraph" w:customStyle="1" w:styleId="xl197">
    <w:name w:val="xl197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98">
    <w:name w:val="xl198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99">
    <w:name w:val="xl199"/>
    <w:basedOn w:val="prastasis"/>
    <w:rsid w:val="00E81AD4"/>
    <w:pPr>
      <w:suppressAutoHyphens w:val="0"/>
      <w:spacing w:before="100" w:beforeAutospacing="1" w:after="100" w:afterAutospacing="1"/>
    </w:pPr>
    <w:rPr>
      <w:rFonts w:ascii="Arial" w:hAnsi="Arial" w:cs="Arial"/>
      <w:lang w:val="lt-LT" w:eastAsia="lt-LT"/>
    </w:rPr>
  </w:style>
  <w:style w:type="paragraph" w:customStyle="1" w:styleId="xl200">
    <w:name w:val="xl200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1">
    <w:name w:val="xl201"/>
    <w:basedOn w:val="prastasis"/>
    <w:rsid w:val="00E81AD4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2">
    <w:name w:val="xl202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3">
    <w:name w:val="xl203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4">
    <w:name w:val="xl204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5">
    <w:name w:val="xl205"/>
    <w:basedOn w:val="prastasis"/>
    <w:rsid w:val="00E81AD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6">
    <w:name w:val="xl206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7">
    <w:name w:val="xl207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8">
    <w:name w:val="xl208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9">
    <w:name w:val="xl209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0">
    <w:name w:val="xl210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1">
    <w:name w:val="xl211"/>
    <w:basedOn w:val="prastasis"/>
    <w:rsid w:val="00E81A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12">
    <w:name w:val="xl212"/>
    <w:basedOn w:val="prastasis"/>
    <w:rsid w:val="00E81AD4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13">
    <w:name w:val="xl213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4">
    <w:name w:val="xl214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5">
    <w:name w:val="xl215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6">
    <w:name w:val="xl216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217">
    <w:name w:val="xl217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218">
    <w:name w:val="xl218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19">
    <w:name w:val="xl219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20">
    <w:name w:val="xl220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21">
    <w:name w:val="xl221"/>
    <w:basedOn w:val="prastasis"/>
    <w:rsid w:val="00E81AD4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222">
    <w:name w:val="xl222"/>
    <w:basedOn w:val="prastasis"/>
    <w:rsid w:val="00E81AD4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223">
    <w:name w:val="xl223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24">
    <w:name w:val="xl224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character" w:customStyle="1" w:styleId="AntratsDiagrama">
    <w:name w:val="Antraštės Diagrama"/>
    <w:link w:val="Antrats"/>
    <w:uiPriority w:val="99"/>
    <w:rsid w:val="00F67747"/>
    <w:rPr>
      <w:sz w:val="24"/>
      <w:szCs w:val="24"/>
      <w:lang w:val="lt-LT" w:eastAsia="ar-SA"/>
    </w:rPr>
  </w:style>
  <w:style w:type="table" w:customStyle="1" w:styleId="3sraolentel3parykinimas1">
    <w:name w:val="3 sąrašo lentelė – 3 paryškinimas1"/>
    <w:basedOn w:val="prastojilentel"/>
    <w:uiPriority w:val="48"/>
    <w:rsid w:val="00162AB7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styleId="prastasiniatinklio">
    <w:name w:val="Normal (Web)"/>
    <w:basedOn w:val="prastasis"/>
    <w:uiPriority w:val="99"/>
    <w:unhideWhenUsed/>
    <w:rsid w:val="002E4DFA"/>
    <w:pPr>
      <w:suppressAutoHyphens w:val="0"/>
      <w:spacing w:before="100" w:beforeAutospacing="1" w:after="100" w:afterAutospacing="1"/>
    </w:pPr>
    <w:rPr>
      <w:lang w:val="lt-LT" w:eastAsia="lt-LT"/>
    </w:rPr>
  </w:style>
  <w:style w:type="paragraph" w:styleId="Sraopastraipa">
    <w:name w:val="List Paragraph"/>
    <w:basedOn w:val="prastasis"/>
    <w:uiPriority w:val="34"/>
    <w:qFormat/>
    <w:rsid w:val="00041FB1"/>
    <w:pPr>
      <w:suppressAutoHyphens w:val="0"/>
      <w:spacing w:line="200" w:lineRule="exact"/>
      <w:ind w:left="720"/>
      <w:contextualSpacing/>
      <w:jc w:val="both"/>
    </w:pPr>
    <w:rPr>
      <w:rFonts w:ascii="Calibri" w:hAnsi="Calibri"/>
      <w:sz w:val="22"/>
      <w:szCs w:val="22"/>
      <w:lang w:val="lt-LT" w:eastAsia="lt-LT"/>
    </w:rPr>
  </w:style>
  <w:style w:type="table" w:styleId="Lentelstinklelis">
    <w:name w:val="Table Grid"/>
    <w:basedOn w:val="prastojilentel"/>
    <w:uiPriority w:val="39"/>
    <w:rsid w:val="004D3A63"/>
    <w:rPr>
      <w:rFonts w:asciiTheme="minorHAnsi" w:eastAsiaTheme="minorHAnsi" w:hAnsiTheme="minorHAnsi" w:cstheme="minorBid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4D3A63"/>
    <w:rPr>
      <w:rFonts w:asciiTheme="minorHAnsi" w:eastAsiaTheme="minorHAnsi" w:hAnsiTheme="minorHAnsi" w:cstheme="minorBidi"/>
      <w:sz w:val="22"/>
      <w:szCs w:val="22"/>
      <w:lang w:val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2F084A"/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785539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7915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791536"/>
    <w:rPr>
      <w:lang w:val="en-GB" w:eastAsia="ar-SA"/>
    </w:rPr>
  </w:style>
  <w:style w:type="character" w:styleId="Puslapioinaosnuoroda">
    <w:name w:val="footnote reference"/>
    <w:basedOn w:val="Numatytasispastraiposriftas"/>
    <w:semiHidden/>
    <w:unhideWhenUsed/>
    <w:rsid w:val="00791536"/>
    <w:rPr>
      <w:vertAlign w:val="superscript"/>
    </w:rPr>
  </w:style>
  <w:style w:type="paragraph" w:customStyle="1" w:styleId="prastasis1">
    <w:name w:val="Įprastasis1"/>
    <w:rsid w:val="00520231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  <w:lang w:val="lt-LT" w:eastAsia="lt-LT"/>
    </w:rPr>
  </w:style>
  <w:style w:type="character" w:customStyle="1" w:styleId="Numatytasispastraiposriftas2">
    <w:name w:val="Numatytasis pastraipos šriftas2"/>
    <w:rsid w:val="00520231"/>
  </w:style>
  <w:style w:type="paragraph" w:styleId="Pataisymai">
    <w:name w:val="Revision"/>
    <w:hidden/>
    <w:uiPriority w:val="99"/>
    <w:semiHidden/>
    <w:rsid w:val="00A571F1"/>
    <w:rPr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1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3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nodovilai.l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ovilai@yahoo.co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Mero%20potvarki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083B2-27EB-4DD9-96A6-C686BB07D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potvarkis</Template>
  <TotalTime>1</TotalTime>
  <Pages>6</Pages>
  <Words>8625</Words>
  <Characters>4917</Characters>
  <Application>Microsoft Office Word</Application>
  <DocSecurity>0</DocSecurity>
  <Lines>40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13515</CharactersWithSpaces>
  <SharedDoc>false</SharedDoc>
  <HLinks>
    <vt:vector size="6" baseType="variant">
      <vt:variant>
        <vt:i4>1966187</vt:i4>
      </vt:variant>
      <vt:variant>
        <vt:i4>0</vt:i4>
      </vt:variant>
      <vt:variant>
        <vt:i4>0</vt:i4>
      </vt:variant>
      <vt:variant>
        <vt:i4>5</vt:i4>
      </vt:variant>
      <vt:variant>
        <vt:lpwstr>mailto:gargzdusc9@gmail.com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</dc:creator>
  <cp:lastModifiedBy>Jolanta Polekauskienė</cp:lastModifiedBy>
  <cp:revision>2</cp:revision>
  <cp:lastPrinted>2021-03-15T09:47:00Z</cp:lastPrinted>
  <dcterms:created xsi:type="dcterms:W3CDTF">2023-03-03T09:53:00Z</dcterms:created>
  <dcterms:modified xsi:type="dcterms:W3CDTF">2023-03-03T09:53:00Z</dcterms:modified>
</cp:coreProperties>
</file>