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DF0775" w14:textId="2DBFE364" w:rsidR="001E5614" w:rsidRPr="001D753E" w:rsidRDefault="0042107F" w:rsidP="0042107F">
      <w:pPr>
        <w:ind w:left="5040" w:hanging="78"/>
        <w:rPr>
          <w:lang w:val="lt-LT"/>
        </w:rPr>
      </w:pPr>
      <w:r>
        <w:rPr>
          <w:lang w:val="lt-LT"/>
        </w:rPr>
        <w:t xml:space="preserve">        </w:t>
      </w:r>
      <w:r w:rsidR="001E5614" w:rsidRPr="001D753E">
        <w:rPr>
          <w:lang w:val="lt-LT"/>
        </w:rPr>
        <w:t>PATVIRTINTA</w:t>
      </w:r>
    </w:p>
    <w:p w14:paraId="692DE70C" w14:textId="77777777" w:rsidR="001E5614" w:rsidRPr="001D753E" w:rsidRDefault="001E5614" w:rsidP="0042107F">
      <w:pPr>
        <w:ind w:left="5040" w:hanging="78"/>
        <w:jc w:val="center"/>
        <w:rPr>
          <w:lang w:val="lt-LT"/>
        </w:rPr>
      </w:pPr>
      <w:r w:rsidRPr="001D753E">
        <w:rPr>
          <w:lang w:val="lt-LT"/>
        </w:rPr>
        <w:t>Klaipėdos rajono savivaldybės tarybos</w:t>
      </w:r>
    </w:p>
    <w:p w14:paraId="2105A582" w14:textId="301BC24A" w:rsidR="001E5614" w:rsidRPr="001D753E" w:rsidRDefault="001E5614" w:rsidP="0042107F">
      <w:pPr>
        <w:ind w:left="5040" w:hanging="78"/>
        <w:jc w:val="center"/>
        <w:rPr>
          <w:lang w:val="lt-LT"/>
        </w:rPr>
      </w:pPr>
      <w:r w:rsidRPr="001D753E">
        <w:rPr>
          <w:lang w:val="lt-LT"/>
        </w:rPr>
        <w:t>20</w:t>
      </w:r>
      <w:r w:rsidR="009F1668" w:rsidRPr="001D753E">
        <w:rPr>
          <w:lang w:val="lt-LT"/>
        </w:rPr>
        <w:t>2</w:t>
      </w:r>
      <w:r w:rsidR="0042107F">
        <w:rPr>
          <w:lang w:val="lt-LT"/>
        </w:rPr>
        <w:t>3</w:t>
      </w:r>
      <w:r w:rsidR="00C252DF" w:rsidRPr="001D753E">
        <w:rPr>
          <w:lang w:val="lt-LT"/>
        </w:rPr>
        <w:t xml:space="preserve"> m. </w:t>
      </w:r>
      <w:r w:rsidR="00830FE1" w:rsidRPr="001D753E">
        <w:rPr>
          <w:lang w:val="lt-LT"/>
        </w:rPr>
        <w:t>kov</w:t>
      </w:r>
      <w:r w:rsidR="009B32EE" w:rsidRPr="001D753E">
        <w:rPr>
          <w:lang w:val="lt-LT"/>
        </w:rPr>
        <w:t xml:space="preserve">o </w:t>
      </w:r>
      <w:r w:rsidR="00830FE1" w:rsidRPr="001D753E">
        <w:rPr>
          <w:lang w:val="lt-LT"/>
        </w:rPr>
        <w:t xml:space="preserve">  </w:t>
      </w:r>
      <w:r w:rsidR="0056621B" w:rsidRPr="001D753E">
        <w:rPr>
          <w:lang w:val="lt-LT"/>
        </w:rPr>
        <w:t xml:space="preserve"> </w:t>
      </w:r>
      <w:r w:rsidRPr="001D753E">
        <w:rPr>
          <w:lang w:val="lt-LT"/>
        </w:rPr>
        <w:t>d. sprendimu Nr. T11-</w:t>
      </w:r>
      <w:r w:rsidR="00830FE1" w:rsidRPr="001D753E">
        <w:rPr>
          <w:lang w:val="lt-LT"/>
        </w:rPr>
        <w:t xml:space="preserve"> </w:t>
      </w:r>
    </w:p>
    <w:p w14:paraId="70AB2026" w14:textId="77777777" w:rsidR="001E5614" w:rsidRPr="001D753E" w:rsidRDefault="001E5614" w:rsidP="000C537F">
      <w:pPr>
        <w:jc w:val="center"/>
        <w:rPr>
          <w:b/>
          <w:lang w:val="lt-LT"/>
        </w:rPr>
      </w:pPr>
    </w:p>
    <w:p w14:paraId="1655B19A" w14:textId="77777777" w:rsidR="00830FE1" w:rsidRPr="001D753E" w:rsidRDefault="003E0760" w:rsidP="0004386C">
      <w:pPr>
        <w:jc w:val="center"/>
        <w:rPr>
          <w:b/>
          <w:lang w:val="lt-LT"/>
        </w:rPr>
      </w:pPr>
      <w:r w:rsidRPr="001D753E">
        <w:rPr>
          <w:b/>
          <w:lang w:val="lt-LT"/>
        </w:rPr>
        <w:t xml:space="preserve">KLAIPĖDOS RAJONO SAVIVALDYBĖS BIUDŽETINĖS ĮSTAIGOS </w:t>
      </w:r>
    </w:p>
    <w:p w14:paraId="6FFD4D49" w14:textId="0BA8CA39" w:rsidR="0004386C" w:rsidRPr="001D753E" w:rsidRDefault="00671D2B" w:rsidP="0004386C">
      <w:pPr>
        <w:jc w:val="center"/>
        <w:rPr>
          <w:b/>
          <w:lang w:val="lt-LT"/>
        </w:rPr>
      </w:pPr>
      <w:r>
        <w:rPr>
          <w:b/>
          <w:lang w:val="lt-LT"/>
        </w:rPr>
        <w:t>GARGŽDŲ</w:t>
      </w:r>
      <w:r w:rsidR="00830FE1" w:rsidRPr="001D753E">
        <w:rPr>
          <w:b/>
          <w:lang w:val="lt-LT"/>
        </w:rPr>
        <w:t xml:space="preserve"> KULTŪROS</w:t>
      </w:r>
      <w:r w:rsidR="003E0760" w:rsidRPr="001D753E">
        <w:rPr>
          <w:b/>
          <w:lang w:val="lt-LT"/>
        </w:rPr>
        <w:t xml:space="preserve"> CENTRO 20</w:t>
      </w:r>
      <w:r w:rsidR="00E20689">
        <w:rPr>
          <w:b/>
          <w:lang w:val="lt-LT"/>
        </w:rPr>
        <w:t>22</w:t>
      </w:r>
      <w:r w:rsidR="003E0760" w:rsidRPr="001D753E">
        <w:rPr>
          <w:b/>
          <w:lang w:val="lt-LT"/>
        </w:rPr>
        <w:t xml:space="preserve"> METŲ VEIKLOS ATASKAITA</w:t>
      </w:r>
    </w:p>
    <w:p w14:paraId="638AD08B" w14:textId="77777777" w:rsidR="003E0760" w:rsidRPr="001D753E" w:rsidRDefault="003E0760" w:rsidP="0004386C">
      <w:pPr>
        <w:jc w:val="center"/>
        <w:rPr>
          <w:lang w:val="lt-LT"/>
        </w:rPr>
      </w:pPr>
    </w:p>
    <w:p w14:paraId="5F6F5B68" w14:textId="77777777" w:rsidR="000A2D88" w:rsidRPr="001D753E" w:rsidRDefault="000A2D88" w:rsidP="000A2D88">
      <w:pPr>
        <w:ind w:firstLine="567"/>
        <w:jc w:val="both"/>
        <w:rPr>
          <w:b/>
          <w:lang w:val="lt-LT" w:eastAsia="lt-LT"/>
        </w:rPr>
      </w:pPr>
      <w:r w:rsidRPr="001D753E">
        <w:rPr>
          <w:b/>
          <w:lang w:val="lt-LT" w:eastAsia="lt-LT"/>
        </w:rPr>
        <w:t>1. Įstaigos pristatymas:</w:t>
      </w:r>
    </w:p>
    <w:p w14:paraId="549C9552" w14:textId="5BEE38A2" w:rsidR="002801C4" w:rsidRPr="001D753E" w:rsidRDefault="000A2D88" w:rsidP="002801C4">
      <w:pPr>
        <w:ind w:firstLine="567"/>
        <w:jc w:val="both"/>
        <w:rPr>
          <w:lang w:val="lt-LT"/>
        </w:rPr>
      </w:pPr>
      <w:r w:rsidRPr="001D753E">
        <w:rPr>
          <w:lang w:val="lt-LT"/>
        </w:rPr>
        <w:t xml:space="preserve">1.1. </w:t>
      </w:r>
      <w:r w:rsidRPr="001D753E">
        <w:rPr>
          <w:b/>
          <w:lang w:val="lt-LT"/>
        </w:rPr>
        <w:t>Kontaktinė informacija</w:t>
      </w:r>
      <w:r w:rsidRPr="001D753E">
        <w:rPr>
          <w:lang w:val="lt-LT"/>
        </w:rPr>
        <w:t xml:space="preserve">: </w:t>
      </w:r>
      <w:r w:rsidR="003502EA" w:rsidRPr="001D753E">
        <w:rPr>
          <w:lang w:val="lt-LT"/>
        </w:rPr>
        <w:t xml:space="preserve">Savivaldybės biudžetinė įstaiga </w:t>
      </w:r>
      <w:r w:rsidR="00BB29CF">
        <w:rPr>
          <w:lang w:val="lt-LT"/>
        </w:rPr>
        <w:t xml:space="preserve">Gargždų </w:t>
      </w:r>
      <w:r w:rsidR="00830FE1" w:rsidRPr="001D753E">
        <w:rPr>
          <w:lang w:val="lt-LT"/>
        </w:rPr>
        <w:t>kultūros</w:t>
      </w:r>
      <w:r w:rsidR="003502EA" w:rsidRPr="001D753E">
        <w:rPr>
          <w:lang w:val="lt-LT"/>
        </w:rPr>
        <w:t xml:space="preserve"> centras; kodas</w:t>
      </w:r>
      <w:r w:rsidR="00DE07A7" w:rsidRPr="001D753E">
        <w:rPr>
          <w:lang w:val="lt-LT"/>
        </w:rPr>
        <w:t xml:space="preserve"> </w:t>
      </w:r>
      <w:r w:rsidR="00830FE1" w:rsidRPr="001D753E">
        <w:rPr>
          <w:lang w:val="lt-LT"/>
        </w:rPr>
        <w:t xml:space="preserve"> </w:t>
      </w:r>
      <w:r w:rsidR="00BB29CF">
        <w:rPr>
          <w:lang w:val="lt-LT"/>
        </w:rPr>
        <w:t>163547140</w:t>
      </w:r>
      <w:r w:rsidR="00DE07A7" w:rsidRPr="001D753E">
        <w:rPr>
          <w:lang w:val="lt-LT"/>
        </w:rPr>
        <w:t xml:space="preserve">; </w:t>
      </w:r>
      <w:r w:rsidR="00830FE1" w:rsidRPr="001D753E">
        <w:rPr>
          <w:lang w:val="lt-LT"/>
        </w:rPr>
        <w:t>adresas</w:t>
      </w:r>
      <w:r w:rsidR="00BB29CF">
        <w:rPr>
          <w:lang w:val="lt-LT"/>
        </w:rPr>
        <w:t xml:space="preserve"> Klaipėdos g. 15</w:t>
      </w:r>
      <w:r w:rsidR="008D0013">
        <w:rPr>
          <w:lang w:val="lt-LT"/>
        </w:rPr>
        <w:t>,</w:t>
      </w:r>
      <w:r w:rsidR="00BB29CF">
        <w:rPr>
          <w:lang w:val="lt-LT"/>
        </w:rPr>
        <w:t xml:space="preserve"> Gargždai</w:t>
      </w:r>
      <w:r w:rsidR="00DE07A7" w:rsidRPr="001D753E">
        <w:rPr>
          <w:lang w:val="lt-LT"/>
        </w:rPr>
        <w:t xml:space="preserve">; tel. </w:t>
      </w:r>
      <w:r w:rsidR="00BB29CF">
        <w:rPr>
          <w:lang w:val="lt-LT"/>
        </w:rPr>
        <w:t xml:space="preserve">+37067600964, </w:t>
      </w:r>
      <w:r w:rsidR="00DE07A7" w:rsidRPr="001D753E">
        <w:rPr>
          <w:lang w:val="lt-LT"/>
        </w:rPr>
        <w:t xml:space="preserve">el. p. </w:t>
      </w:r>
      <w:hyperlink r:id="rId8" w:history="1"/>
      <w:r w:rsidR="00830FE1" w:rsidRPr="001D753E">
        <w:rPr>
          <w:rStyle w:val="Hipersaitas"/>
          <w:color w:val="000000"/>
          <w:u w:val="none"/>
          <w:lang w:val="lt-LT"/>
        </w:rPr>
        <w:t xml:space="preserve"> </w:t>
      </w:r>
      <w:r w:rsidR="00BB29CF">
        <w:rPr>
          <w:rStyle w:val="Hipersaitas"/>
          <w:color w:val="000000"/>
          <w:u w:val="none"/>
          <w:lang w:val="lt-LT"/>
        </w:rPr>
        <w:t>vaida.skuodiene@gmail.com</w:t>
      </w:r>
      <w:r w:rsidR="00514847" w:rsidRPr="001D753E">
        <w:rPr>
          <w:color w:val="000000"/>
          <w:lang w:val="lt-LT"/>
        </w:rPr>
        <w:t>,</w:t>
      </w:r>
      <w:r w:rsidR="00514847" w:rsidRPr="001D753E">
        <w:rPr>
          <w:lang w:val="lt-LT"/>
        </w:rPr>
        <w:t xml:space="preserve"> </w:t>
      </w:r>
      <w:r w:rsidR="00830FE1" w:rsidRPr="001D753E">
        <w:rPr>
          <w:lang w:val="lt-LT"/>
        </w:rPr>
        <w:t>e. svetainė</w:t>
      </w:r>
      <w:r w:rsidR="00BB29CF">
        <w:rPr>
          <w:lang w:val="lt-LT"/>
        </w:rPr>
        <w:t xml:space="preserve">  www.gargzdukc.lt</w:t>
      </w:r>
      <w:r w:rsidR="008D0013">
        <w:rPr>
          <w:lang w:val="lt-LT"/>
        </w:rPr>
        <w:t>.</w:t>
      </w:r>
    </w:p>
    <w:p w14:paraId="395A94BA" w14:textId="77777777" w:rsidR="00443510" w:rsidRPr="00443510" w:rsidRDefault="00162AB7" w:rsidP="000A2D88">
      <w:pPr>
        <w:ind w:firstLine="567"/>
        <w:jc w:val="both"/>
        <w:rPr>
          <w:lang w:val="lt-LT" w:eastAsia="lt-LT"/>
        </w:rPr>
      </w:pPr>
      <w:r w:rsidRPr="001D753E">
        <w:rPr>
          <w:lang w:val="lt-LT" w:eastAsia="lt-LT"/>
        </w:rPr>
        <w:t xml:space="preserve">1.2. </w:t>
      </w:r>
      <w:r w:rsidRPr="001D753E">
        <w:rPr>
          <w:b/>
          <w:lang w:val="lt-LT" w:eastAsia="lt-LT"/>
        </w:rPr>
        <w:t>Įstaigos vadovas</w:t>
      </w:r>
      <w:r w:rsidR="00D078C1" w:rsidRPr="001D753E">
        <w:rPr>
          <w:b/>
          <w:lang w:val="lt-LT" w:eastAsia="lt-LT"/>
        </w:rPr>
        <w:t xml:space="preserve">. </w:t>
      </w:r>
      <w:r w:rsidR="00443510" w:rsidRPr="00443510">
        <w:rPr>
          <w:lang w:val="lt-LT" w:eastAsia="lt-LT"/>
        </w:rPr>
        <w:t>Vaida Skuodienė, direktorė.</w:t>
      </w:r>
    </w:p>
    <w:p w14:paraId="2BE81979" w14:textId="63088546" w:rsidR="00B93EAF" w:rsidRDefault="00D078C1" w:rsidP="000A2D88">
      <w:pPr>
        <w:ind w:firstLine="567"/>
        <w:jc w:val="both"/>
        <w:rPr>
          <w:lang w:val="lt-LT" w:eastAsia="lt-LT"/>
        </w:rPr>
      </w:pPr>
      <w:r w:rsidRPr="001D753E">
        <w:rPr>
          <w:b/>
          <w:lang w:val="lt-LT" w:eastAsia="lt-LT"/>
        </w:rPr>
        <w:t>Vadovo žodis</w:t>
      </w:r>
      <w:r w:rsidR="00162AB7" w:rsidRPr="001D753E">
        <w:rPr>
          <w:lang w:val="lt-LT" w:eastAsia="lt-LT"/>
        </w:rPr>
        <w:t>:</w:t>
      </w:r>
      <w:r w:rsidR="00DE07A7" w:rsidRPr="001D753E">
        <w:rPr>
          <w:lang w:val="lt-LT" w:eastAsia="lt-LT"/>
        </w:rPr>
        <w:t xml:space="preserve"> </w:t>
      </w:r>
      <w:r w:rsidR="00830FE1" w:rsidRPr="001D753E">
        <w:rPr>
          <w:lang w:val="lt-LT" w:eastAsia="lt-LT"/>
        </w:rPr>
        <w:t xml:space="preserve">  </w:t>
      </w:r>
    </w:p>
    <w:p w14:paraId="7BC695E8" w14:textId="4280A378" w:rsidR="007009C1" w:rsidRPr="007009C1" w:rsidRDefault="007009C1" w:rsidP="007009C1">
      <w:pPr>
        <w:ind w:firstLine="567"/>
        <w:jc w:val="both"/>
        <w:rPr>
          <w:lang w:val="lt-LT" w:eastAsia="lt-LT"/>
        </w:rPr>
      </w:pPr>
      <w:r w:rsidRPr="007009C1">
        <w:rPr>
          <w:lang w:val="lt-LT" w:eastAsia="lt-LT"/>
        </w:rPr>
        <w:t xml:space="preserve">KINO TEATRO </w:t>
      </w:r>
      <w:r w:rsidR="008D0013">
        <w:rPr>
          <w:lang w:val="lt-LT" w:eastAsia="lt-LT"/>
        </w:rPr>
        <w:t>„</w:t>
      </w:r>
      <w:r w:rsidRPr="007009C1">
        <w:rPr>
          <w:lang w:val="lt-LT" w:eastAsia="lt-LT"/>
        </w:rPr>
        <w:t>MINIJA</w:t>
      </w:r>
      <w:r w:rsidR="008D0013">
        <w:rPr>
          <w:lang w:val="lt-LT" w:eastAsia="lt-LT"/>
        </w:rPr>
        <w:t>“</w:t>
      </w:r>
      <w:r w:rsidRPr="007009C1">
        <w:rPr>
          <w:lang w:val="lt-LT" w:eastAsia="lt-LT"/>
        </w:rPr>
        <w:t xml:space="preserve"> LANKOMUMAS 2022 M.</w:t>
      </w:r>
    </w:p>
    <w:p w14:paraId="0C71E76F" w14:textId="77777777" w:rsidR="007009C1" w:rsidRPr="007009C1" w:rsidRDefault="007009C1" w:rsidP="007009C1">
      <w:pPr>
        <w:ind w:firstLine="567"/>
        <w:jc w:val="both"/>
        <w:rPr>
          <w:lang w:val="lt-LT" w:eastAsia="lt-LT"/>
        </w:rPr>
      </w:pPr>
    </w:p>
    <w:tbl>
      <w:tblPr>
        <w:tblW w:w="6560" w:type="dxa"/>
        <w:jc w:val="center"/>
        <w:tblLook w:val="04A0" w:firstRow="1" w:lastRow="0" w:firstColumn="1" w:lastColumn="0" w:noHBand="0" w:noVBand="1"/>
      </w:tblPr>
      <w:tblGrid>
        <w:gridCol w:w="1717"/>
        <w:gridCol w:w="1780"/>
        <w:gridCol w:w="1580"/>
        <w:gridCol w:w="1600"/>
      </w:tblGrid>
      <w:tr w:rsidR="007009C1" w:rsidRPr="007009C1" w14:paraId="5EA01BBD" w14:textId="77777777" w:rsidTr="007009C1">
        <w:trPr>
          <w:trHeight w:val="300"/>
          <w:jc w:val="center"/>
        </w:trPr>
        <w:tc>
          <w:tcPr>
            <w:tcW w:w="1600" w:type="dxa"/>
            <w:tcBorders>
              <w:top w:val="single" w:sz="8" w:space="0" w:color="366092"/>
              <w:left w:val="nil"/>
              <w:bottom w:val="nil"/>
              <w:right w:val="nil"/>
            </w:tcBorders>
            <w:shd w:val="clear" w:color="4F81BD" w:fill="4F81BD"/>
            <w:noWrap/>
            <w:vAlign w:val="bottom"/>
            <w:hideMark/>
          </w:tcPr>
          <w:p w14:paraId="08C8546F" w14:textId="77777777" w:rsidR="007009C1" w:rsidRPr="007009C1" w:rsidRDefault="007009C1" w:rsidP="007009C1">
            <w:pPr>
              <w:ind w:firstLine="567"/>
              <w:jc w:val="both"/>
              <w:rPr>
                <w:b/>
                <w:bCs/>
                <w:lang w:val="lt-LT" w:eastAsia="lt-LT"/>
              </w:rPr>
            </w:pPr>
            <w:r w:rsidRPr="007009C1">
              <w:rPr>
                <w:b/>
                <w:bCs/>
                <w:lang w:val="lt-LT" w:eastAsia="lt-LT"/>
              </w:rPr>
              <w:t>Mėnuo</w:t>
            </w:r>
          </w:p>
        </w:tc>
        <w:tc>
          <w:tcPr>
            <w:tcW w:w="1780" w:type="dxa"/>
            <w:tcBorders>
              <w:top w:val="single" w:sz="8" w:space="0" w:color="366092"/>
              <w:left w:val="nil"/>
              <w:bottom w:val="nil"/>
              <w:right w:val="nil"/>
            </w:tcBorders>
            <w:shd w:val="clear" w:color="4F81BD" w:fill="4F81BD"/>
            <w:noWrap/>
            <w:vAlign w:val="bottom"/>
            <w:hideMark/>
          </w:tcPr>
          <w:p w14:paraId="085BE844" w14:textId="77777777" w:rsidR="007009C1" w:rsidRPr="007009C1" w:rsidRDefault="007009C1" w:rsidP="007009C1">
            <w:pPr>
              <w:ind w:firstLine="567"/>
              <w:jc w:val="both"/>
              <w:rPr>
                <w:b/>
                <w:bCs/>
                <w:lang w:val="lt-LT" w:eastAsia="lt-LT"/>
              </w:rPr>
            </w:pPr>
            <w:r w:rsidRPr="007009C1">
              <w:rPr>
                <w:b/>
                <w:bCs/>
                <w:lang w:val="lt-LT" w:eastAsia="lt-LT"/>
              </w:rPr>
              <w:t xml:space="preserve">            Seansų sk.</w:t>
            </w:r>
          </w:p>
        </w:tc>
        <w:tc>
          <w:tcPr>
            <w:tcW w:w="1580" w:type="dxa"/>
            <w:tcBorders>
              <w:top w:val="single" w:sz="8" w:space="0" w:color="366092"/>
              <w:left w:val="nil"/>
              <w:bottom w:val="nil"/>
              <w:right w:val="nil"/>
            </w:tcBorders>
            <w:shd w:val="clear" w:color="4F81BD" w:fill="4F81BD"/>
            <w:noWrap/>
            <w:vAlign w:val="bottom"/>
            <w:hideMark/>
          </w:tcPr>
          <w:p w14:paraId="48EA262F" w14:textId="77777777" w:rsidR="007009C1" w:rsidRPr="007009C1" w:rsidRDefault="007009C1" w:rsidP="007009C1">
            <w:pPr>
              <w:ind w:firstLine="567"/>
              <w:jc w:val="both"/>
              <w:rPr>
                <w:b/>
                <w:bCs/>
                <w:lang w:val="lt-LT" w:eastAsia="lt-LT"/>
              </w:rPr>
            </w:pPr>
            <w:r w:rsidRPr="007009C1">
              <w:rPr>
                <w:b/>
                <w:bCs/>
                <w:lang w:val="lt-LT" w:eastAsia="lt-LT"/>
              </w:rPr>
              <w:t xml:space="preserve">       Žiūrovų sk.</w:t>
            </w:r>
          </w:p>
        </w:tc>
        <w:tc>
          <w:tcPr>
            <w:tcW w:w="1600" w:type="dxa"/>
            <w:tcBorders>
              <w:top w:val="single" w:sz="8" w:space="0" w:color="366092"/>
              <w:left w:val="nil"/>
              <w:bottom w:val="nil"/>
              <w:right w:val="nil"/>
            </w:tcBorders>
            <w:shd w:val="clear" w:color="4F81BD" w:fill="4F81BD"/>
            <w:noWrap/>
            <w:vAlign w:val="bottom"/>
            <w:hideMark/>
          </w:tcPr>
          <w:p w14:paraId="59C7BCBA" w14:textId="77777777" w:rsidR="007009C1" w:rsidRPr="007009C1" w:rsidRDefault="007009C1" w:rsidP="007009C1">
            <w:pPr>
              <w:ind w:firstLine="567"/>
              <w:jc w:val="both"/>
              <w:rPr>
                <w:b/>
                <w:bCs/>
                <w:lang w:val="lt-LT" w:eastAsia="lt-LT"/>
              </w:rPr>
            </w:pPr>
            <w:r w:rsidRPr="007009C1">
              <w:rPr>
                <w:b/>
                <w:bCs/>
                <w:lang w:val="lt-LT" w:eastAsia="lt-LT"/>
              </w:rPr>
              <w:t xml:space="preserve">  Pajamos (Eur)</w:t>
            </w:r>
          </w:p>
        </w:tc>
      </w:tr>
      <w:tr w:rsidR="007009C1" w:rsidRPr="007009C1" w14:paraId="18E1F569"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3F54F847" w14:textId="77777777" w:rsidR="007009C1" w:rsidRPr="007009C1" w:rsidRDefault="007009C1" w:rsidP="007009C1">
            <w:pPr>
              <w:ind w:firstLine="567"/>
              <w:jc w:val="both"/>
              <w:rPr>
                <w:lang w:val="lt-LT" w:eastAsia="lt-LT"/>
              </w:rPr>
            </w:pPr>
            <w:r w:rsidRPr="007009C1">
              <w:rPr>
                <w:lang w:val="lt-LT" w:eastAsia="lt-LT"/>
              </w:rPr>
              <w:t>Sausis</w:t>
            </w:r>
          </w:p>
        </w:tc>
        <w:tc>
          <w:tcPr>
            <w:tcW w:w="1780" w:type="dxa"/>
            <w:tcBorders>
              <w:top w:val="nil"/>
              <w:left w:val="nil"/>
              <w:bottom w:val="nil"/>
              <w:right w:val="nil"/>
            </w:tcBorders>
            <w:shd w:val="clear" w:color="auto" w:fill="auto"/>
            <w:noWrap/>
            <w:vAlign w:val="bottom"/>
            <w:hideMark/>
          </w:tcPr>
          <w:p w14:paraId="39C594BC" w14:textId="77777777" w:rsidR="007009C1" w:rsidRPr="007009C1" w:rsidRDefault="007009C1" w:rsidP="007009C1">
            <w:pPr>
              <w:ind w:firstLine="567"/>
              <w:jc w:val="both"/>
              <w:rPr>
                <w:lang w:val="lt-LT" w:eastAsia="lt-LT"/>
              </w:rPr>
            </w:pPr>
            <w:r w:rsidRPr="007009C1">
              <w:rPr>
                <w:lang w:val="lt-LT" w:eastAsia="lt-LT"/>
              </w:rPr>
              <w:t>90</w:t>
            </w:r>
          </w:p>
        </w:tc>
        <w:tc>
          <w:tcPr>
            <w:tcW w:w="1580" w:type="dxa"/>
            <w:tcBorders>
              <w:top w:val="nil"/>
              <w:left w:val="nil"/>
              <w:bottom w:val="nil"/>
              <w:right w:val="nil"/>
            </w:tcBorders>
            <w:shd w:val="clear" w:color="auto" w:fill="auto"/>
            <w:noWrap/>
            <w:vAlign w:val="bottom"/>
            <w:hideMark/>
          </w:tcPr>
          <w:p w14:paraId="6BE7BB13" w14:textId="77777777" w:rsidR="007009C1" w:rsidRPr="007009C1" w:rsidRDefault="007009C1" w:rsidP="007009C1">
            <w:pPr>
              <w:ind w:firstLine="567"/>
              <w:jc w:val="both"/>
              <w:rPr>
                <w:lang w:val="lt-LT" w:eastAsia="lt-LT"/>
              </w:rPr>
            </w:pPr>
            <w:r w:rsidRPr="007009C1">
              <w:rPr>
                <w:lang w:val="lt-LT" w:eastAsia="lt-LT"/>
              </w:rPr>
              <w:t>3665</w:t>
            </w:r>
          </w:p>
        </w:tc>
        <w:tc>
          <w:tcPr>
            <w:tcW w:w="1600" w:type="dxa"/>
            <w:tcBorders>
              <w:top w:val="nil"/>
              <w:left w:val="nil"/>
              <w:bottom w:val="nil"/>
              <w:right w:val="nil"/>
            </w:tcBorders>
            <w:shd w:val="clear" w:color="auto" w:fill="auto"/>
            <w:noWrap/>
            <w:vAlign w:val="bottom"/>
            <w:hideMark/>
          </w:tcPr>
          <w:p w14:paraId="3400AC62" w14:textId="77777777" w:rsidR="007009C1" w:rsidRPr="007009C1" w:rsidRDefault="007009C1" w:rsidP="007009C1">
            <w:pPr>
              <w:ind w:firstLine="567"/>
              <w:jc w:val="both"/>
              <w:rPr>
                <w:lang w:val="lt-LT" w:eastAsia="lt-LT"/>
              </w:rPr>
            </w:pPr>
            <w:r w:rsidRPr="007009C1">
              <w:rPr>
                <w:lang w:val="lt-LT" w:eastAsia="lt-LT"/>
              </w:rPr>
              <w:t>15241</w:t>
            </w:r>
          </w:p>
        </w:tc>
      </w:tr>
      <w:tr w:rsidR="007009C1" w:rsidRPr="007009C1" w14:paraId="40EC0CB7"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2F906D66" w14:textId="77777777" w:rsidR="007009C1" w:rsidRPr="007009C1" w:rsidRDefault="007009C1" w:rsidP="007009C1">
            <w:pPr>
              <w:ind w:firstLine="567"/>
              <w:jc w:val="both"/>
              <w:rPr>
                <w:lang w:val="lt-LT" w:eastAsia="lt-LT"/>
              </w:rPr>
            </w:pPr>
            <w:r w:rsidRPr="007009C1">
              <w:rPr>
                <w:lang w:val="lt-LT" w:eastAsia="lt-LT"/>
              </w:rPr>
              <w:t>Vasaris</w:t>
            </w:r>
          </w:p>
        </w:tc>
        <w:tc>
          <w:tcPr>
            <w:tcW w:w="1780" w:type="dxa"/>
            <w:tcBorders>
              <w:top w:val="nil"/>
              <w:left w:val="nil"/>
              <w:bottom w:val="nil"/>
              <w:right w:val="nil"/>
            </w:tcBorders>
            <w:shd w:val="clear" w:color="auto" w:fill="auto"/>
            <w:noWrap/>
            <w:vAlign w:val="bottom"/>
            <w:hideMark/>
          </w:tcPr>
          <w:p w14:paraId="52C1BAFE" w14:textId="77777777" w:rsidR="007009C1" w:rsidRPr="007009C1" w:rsidRDefault="007009C1" w:rsidP="007009C1">
            <w:pPr>
              <w:ind w:firstLine="567"/>
              <w:jc w:val="both"/>
              <w:rPr>
                <w:lang w:val="lt-LT" w:eastAsia="lt-LT"/>
              </w:rPr>
            </w:pPr>
            <w:r w:rsidRPr="007009C1">
              <w:rPr>
                <w:lang w:val="lt-LT" w:eastAsia="lt-LT"/>
              </w:rPr>
              <w:t>82</w:t>
            </w:r>
          </w:p>
        </w:tc>
        <w:tc>
          <w:tcPr>
            <w:tcW w:w="1580" w:type="dxa"/>
            <w:tcBorders>
              <w:top w:val="nil"/>
              <w:left w:val="nil"/>
              <w:bottom w:val="nil"/>
              <w:right w:val="nil"/>
            </w:tcBorders>
            <w:shd w:val="clear" w:color="auto" w:fill="auto"/>
            <w:noWrap/>
            <w:vAlign w:val="bottom"/>
            <w:hideMark/>
          </w:tcPr>
          <w:p w14:paraId="6D2F936A" w14:textId="77777777" w:rsidR="007009C1" w:rsidRPr="007009C1" w:rsidRDefault="007009C1" w:rsidP="007009C1">
            <w:pPr>
              <w:ind w:firstLine="567"/>
              <w:jc w:val="both"/>
              <w:rPr>
                <w:lang w:val="lt-LT" w:eastAsia="lt-LT"/>
              </w:rPr>
            </w:pPr>
            <w:r w:rsidRPr="007009C1">
              <w:rPr>
                <w:lang w:val="lt-LT" w:eastAsia="lt-LT"/>
              </w:rPr>
              <w:t>2475</w:t>
            </w:r>
          </w:p>
        </w:tc>
        <w:tc>
          <w:tcPr>
            <w:tcW w:w="1600" w:type="dxa"/>
            <w:tcBorders>
              <w:top w:val="nil"/>
              <w:left w:val="nil"/>
              <w:bottom w:val="nil"/>
              <w:right w:val="nil"/>
            </w:tcBorders>
            <w:shd w:val="clear" w:color="auto" w:fill="auto"/>
            <w:noWrap/>
            <w:vAlign w:val="bottom"/>
            <w:hideMark/>
          </w:tcPr>
          <w:p w14:paraId="55372DFC" w14:textId="77777777" w:rsidR="007009C1" w:rsidRPr="007009C1" w:rsidRDefault="007009C1" w:rsidP="007009C1">
            <w:pPr>
              <w:ind w:firstLine="567"/>
              <w:jc w:val="both"/>
              <w:rPr>
                <w:lang w:val="lt-LT" w:eastAsia="lt-LT"/>
              </w:rPr>
            </w:pPr>
            <w:r w:rsidRPr="007009C1">
              <w:rPr>
                <w:lang w:val="lt-LT" w:eastAsia="lt-LT"/>
              </w:rPr>
              <w:t>9863</w:t>
            </w:r>
          </w:p>
        </w:tc>
      </w:tr>
      <w:tr w:rsidR="007009C1" w:rsidRPr="007009C1" w14:paraId="2213A4C8"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3AB09F19" w14:textId="77777777" w:rsidR="007009C1" w:rsidRPr="007009C1" w:rsidRDefault="007009C1" w:rsidP="007009C1">
            <w:pPr>
              <w:ind w:firstLine="567"/>
              <w:jc w:val="both"/>
              <w:rPr>
                <w:lang w:val="lt-LT" w:eastAsia="lt-LT"/>
              </w:rPr>
            </w:pPr>
            <w:r w:rsidRPr="007009C1">
              <w:rPr>
                <w:lang w:val="lt-LT" w:eastAsia="lt-LT"/>
              </w:rPr>
              <w:t>Kovas</w:t>
            </w:r>
          </w:p>
        </w:tc>
        <w:tc>
          <w:tcPr>
            <w:tcW w:w="1780" w:type="dxa"/>
            <w:tcBorders>
              <w:top w:val="nil"/>
              <w:left w:val="nil"/>
              <w:bottom w:val="nil"/>
              <w:right w:val="nil"/>
            </w:tcBorders>
            <w:shd w:val="clear" w:color="auto" w:fill="auto"/>
            <w:noWrap/>
            <w:vAlign w:val="bottom"/>
            <w:hideMark/>
          </w:tcPr>
          <w:p w14:paraId="24D45B06" w14:textId="77777777" w:rsidR="007009C1" w:rsidRPr="007009C1" w:rsidRDefault="007009C1" w:rsidP="007009C1">
            <w:pPr>
              <w:ind w:firstLine="567"/>
              <w:jc w:val="both"/>
              <w:rPr>
                <w:lang w:val="lt-LT" w:eastAsia="lt-LT"/>
              </w:rPr>
            </w:pPr>
            <w:r w:rsidRPr="007009C1">
              <w:rPr>
                <w:lang w:val="lt-LT" w:eastAsia="lt-LT"/>
              </w:rPr>
              <w:t>94</w:t>
            </w:r>
          </w:p>
        </w:tc>
        <w:tc>
          <w:tcPr>
            <w:tcW w:w="1580" w:type="dxa"/>
            <w:tcBorders>
              <w:top w:val="nil"/>
              <w:left w:val="nil"/>
              <w:bottom w:val="nil"/>
              <w:right w:val="nil"/>
            </w:tcBorders>
            <w:shd w:val="clear" w:color="auto" w:fill="auto"/>
            <w:noWrap/>
            <w:vAlign w:val="bottom"/>
            <w:hideMark/>
          </w:tcPr>
          <w:p w14:paraId="01B4BFF6" w14:textId="77777777" w:rsidR="007009C1" w:rsidRPr="007009C1" w:rsidRDefault="007009C1" w:rsidP="007009C1">
            <w:pPr>
              <w:ind w:firstLine="567"/>
              <w:jc w:val="both"/>
              <w:rPr>
                <w:lang w:val="lt-LT" w:eastAsia="lt-LT"/>
              </w:rPr>
            </w:pPr>
            <w:r w:rsidRPr="007009C1">
              <w:rPr>
                <w:lang w:val="lt-LT" w:eastAsia="lt-LT"/>
              </w:rPr>
              <w:t>2398</w:t>
            </w:r>
          </w:p>
        </w:tc>
        <w:tc>
          <w:tcPr>
            <w:tcW w:w="1600" w:type="dxa"/>
            <w:tcBorders>
              <w:top w:val="nil"/>
              <w:left w:val="nil"/>
              <w:bottom w:val="nil"/>
              <w:right w:val="nil"/>
            </w:tcBorders>
            <w:shd w:val="clear" w:color="auto" w:fill="auto"/>
            <w:noWrap/>
            <w:vAlign w:val="bottom"/>
            <w:hideMark/>
          </w:tcPr>
          <w:p w14:paraId="0E34FE7C" w14:textId="77777777" w:rsidR="007009C1" w:rsidRPr="007009C1" w:rsidRDefault="007009C1" w:rsidP="007009C1">
            <w:pPr>
              <w:ind w:firstLine="567"/>
              <w:jc w:val="both"/>
              <w:rPr>
                <w:lang w:val="lt-LT" w:eastAsia="lt-LT"/>
              </w:rPr>
            </w:pPr>
            <w:r w:rsidRPr="007009C1">
              <w:rPr>
                <w:lang w:val="lt-LT" w:eastAsia="lt-LT"/>
              </w:rPr>
              <w:t>8854</w:t>
            </w:r>
          </w:p>
        </w:tc>
      </w:tr>
      <w:tr w:rsidR="007009C1" w:rsidRPr="007009C1" w14:paraId="1CBB348E"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66A54CF1" w14:textId="77777777" w:rsidR="007009C1" w:rsidRPr="007009C1" w:rsidRDefault="007009C1" w:rsidP="007009C1">
            <w:pPr>
              <w:ind w:firstLine="567"/>
              <w:jc w:val="both"/>
              <w:rPr>
                <w:lang w:val="lt-LT" w:eastAsia="lt-LT"/>
              </w:rPr>
            </w:pPr>
            <w:r w:rsidRPr="007009C1">
              <w:rPr>
                <w:lang w:val="lt-LT" w:eastAsia="lt-LT"/>
              </w:rPr>
              <w:t>Balandis</w:t>
            </w:r>
          </w:p>
        </w:tc>
        <w:tc>
          <w:tcPr>
            <w:tcW w:w="1780" w:type="dxa"/>
            <w:tcBorders>
              <w:top w:val="nil"/>
              <w:left w:val="nil"/>
              <w:bottom w:val="nil"/>
              <w:right w:val="nil"/>
            </w:tcBorders>
            <w:shd w:val="clear" w:color="auto" w:fill="auto"/>
            <w:noWrap/>
            <w:vAlign w:val="bottom"/>
            <w:hideMark/>
          </w:tcPr>
          <w:p w14:paraId="6E85B3E8" w14:textId="77777777" w:rsidR="007009C1" w:rsidRPr="007009C1" w:rsidRDefault="007009C1" w:rsidP="007009C1">
            <w:pPr>
              <w:ind w:firstLine="567"/>
              <w:jc w:val="both"/>
              <w:rPr>
                <w:lang w:val="lt-LT" w:eastAsia="lt-LT"/>
              </w:rPr>
            </w:pPr>
            <w:r w:rsidRPr="007009C1">
              <w:rPr>
                <w:lang w:val="lt-LT" w:eastAsia="lt-LT"/>
              </w:rPr>
              <w:t>92</w:t>
            </w:r>
          </w:p>
        </w:tc>
        <w:tc>
          <w:tcPr>
            <w:tcW w:w="1580" w:type="dxa"/>
            <w:tcBorders>
              <w:top w:val="nil"/>
              <w:left w:val="nil"/>
              <w:bottom w:val="nil"/>
              <w:right w:val="nil"/>
            </w:tcBorders>
            <w:shd w:val="clear" w:color="auto" w:fill="auto"/>
            <w:noWrap/>
            <w:vAlign w:val="bottom"/>
            <w:hideMark/>
          </w:tcPr>
          <w:p w14:paraId="1A53BCE0" w14:textId="77777777" w:rsidR="007009C1" w:rsidRPr="007009C1" w:rsidRDefault="007009C1" w:rsidP="007009C1">
            <w:pPr>
              <w:ind w:firstLine="567"/>
              <w:jc w:val="both"/>
              <w:rPr>
                <w:lang w:val="lt-LT" w:eastAsia="lt-LT"/>
              </w:rPr>
            </w:pPr>
            <w:r w:rsidRPr="007009C1">
              <w:rPr>
                <w:lang w:val="lt-LT" w:eastAsia="lt-LT"/>
              </w:rPr>
              <w:t>3829</w:t>
            </w:r>
          </w:p>
        </w:tc>
        <w:tc>
          <w:tcPr>
            <w:tcW w:w="1600" w:type="dxa"/>
            <w:tcBorders>
              <w:top w:val="nil"/>
              <w:left w:val="nil"/>
              <w:bottom w:val="nil"/>
              <w:right w:val="nil"/>
            </w:tcBorders>
            <w:shd w:val="clear" w:color="auto" w:fill="auto"/>
            <w:noWrap/>
            <w:vAlign w:val="bottom"/>
            <w:hideMark/>
          </w:tcPr>
          <w:p w14:paraId="19819EF1" w14:textId="77777777" w:rsidR="007009C1" w:rsidRPr="007009C1" w:rsidRDefault="007009C1" w:rsidP="007009C1">
            <w:pPr>
              <w:ind w:firstLine="567"/>
              <w:jc w:val="both"/>
              <w:rPr>
                <w:lang w:val="lt-LT" w:eastAsia="lt-LT"/>
              </w:rPr>
            </w:pPr>
            <w:r w:rsidRPr="007009C1">
              <w:rPr>
                <w:lang w:val="lt-LT" w:eastAsia="lt-LT"/>
              </w:rPr>
              <w:t>13557</w:t>
            </w:r>
          </w:p>
        </w:tc>
      </w:tr>
      <w:tr w:rsidR="007009C1" w:rsidRPr="007009C1" w14:paraId="4BAA6A92"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54DBFD7B" w14:textId="77777777" w:rsidR="007009C1" w:rsidRPr="007009C1" w:rsidRDefault="007009C1" w:rsidP="007009C1">
            <w:pPr>
              <w:ind w:firstLine="567"/>
              <w:jc w:val="both"/>
              <w:rPr>
                <w:lang w:val="lt-LT" w:eastAsia="lt-LT"/>
              </w:rPr>
            </w:pPr>
            <w:r w:rsidRPr="007009C1">
              <w:rPr>
                <w:lang w:val="lt-LT" w:eastAsia="lt-LT"/>
              </w:rPr>
              <w:t>Gegužė</w:t>
            </w:r>
          </w:p>
        </w:tc>
        <w:tc>
          <w:tcPr>
            <w:tcW w:w="1780" w:type="dxa"/>
            <w:tcBorders>
              <w:top w:val="nil"/>
              <w:left w:val="nil"/>
              <w:bottom w:val="nil"/>
              <w:right w:val="nil"/>
            </w:tcBorders>
            <w:shd w:val="clear" w:color="auto" w:fill="auto"/>
            <w:noWrap/>
            <w:vAlign w:val="bottom"/>
            <w:hideMark/>
          </w:tcPr>
          <w:p w14:paraId="169845FB" w14:textId="77777777" w:rsidR="007009C1" w:rsidRPr="007009C1" w:rsidRDefault="007009C1" w:rsidP="007009C1">
            <w:pPr>
              <w:ind w:firstLine="567"/>
              <w:jc w:val="both"/>
              <w:rPr>
                <w:lang w:val="lt-LT" w:eastAsia="lt-LT"/>
              </w:rPr>
            </w:pPr>
            <w:r w:rsidRPr="007009C1">
              <w:rPr>
                <w:lang w:val="lt-LT" w:eastAsia="lt-LT"/>
              </w:rPr>
              <w:t>77</w:t>
            </w:r>
          </w:p>
        </w:tc>
        <w:tc>
          <w:tcPr>
            <w:tcW w:w="1580" w:type="dxa"/>
            <w:tcBorders>
              <w:top w:val="nil"/>
              <w:left w:val="nil"/>
              <w:bottom w:val="nil"/>
              <w:right w:val="nil"/>
            </w:tcBorders>
            <w:shd w:val="clear" w:color="auto" w:fill="auto"/>
            <w:noWrap/>
            <w:vAlign w:val="bottom"/>
            <w:hideMark/>
          </w:tcPr>
          <w:p w14:paraId="6AC1700B" w14:textId="77777777" w:rsidR="007009C1" w:rsidRPr="007009C1" w:rsidRDefault="007009C1" w:rsidP="007009C1">
            <w:pPr>
              <w:ind w:firstLine="567"/>
              <w:jc w:val="both"/>
              <w:rPr>
                <w:lang w:val="lt-LT" w:eastAsia="lt-LT"/>
              </w:rPr>
            </w:pPr>
            <w:r w:rsidRPr="007009C1">
              <w:rPr>
                <w:lang w:val="lt-LT" w:eastAsia="lt-LT"/>
              </w:rPr>
              <w:t>1790</w:t>
            </w:r>
          </w:p>
        </w:tc>
        <w:tc>
          <w:tcPr>
            <w:tcW w:w="1600" w:type="dxa"/>
            <w:tcBorders>
              <w:top w:val="nil"/>
              <w:left w:val="nil"/>
              <w:bottom w:val="nil"/>
              <w:right w:val="nil"/>
            </w:tcBorders>
            <w:shd w:val="clear" w:color="auto" w:fill="auto"/>
            <w:noWrap/>
            <w:vAlign w:val="bottom"/>
            <w:hideMark/>
          </w:tcPr>
          <w:p w14:paraId="19F4493D" w14:textId="77777777" w:rsidR="007009C1" w:rsidRPr="007009C1" w:rsidRDefault="007009C1" w:rsidP="007009C1">
            <w:pPr>
              <w:ind w:firstLine="567"/>
              <w:jc w:val="both"/>
              <w:rPr>
                <w:lang w:val="lt-LT" w:eastAsia="lt-LT"/>
              </w:rPr>
            </w:pPr>
            <w:r w:rsidRPr="007009C1">
              <w:rPr>
                <w:lang w:val="lt-LT" w:eastAsia="lt-LT"/>
              </w:rPr>
              <w:t>6731</w:t>
            </w:r>
          </w:p>
        </w:tc>
      </w:tr>
      <w:tr w:rsidR="007009C1" w:rsidRPr="007009C1" w14:paraId="7A37C83E"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63C752D5" w14:textId="77777777" w:rsidR="007009C1" w:rsidRPr="007009C1" w:rsidRDefault="007009C1" w:rsidP="007009C1">
            <w:pPr>
              <w:ind w:firstLine="567"/>
              <w:jc w:val="both"/>
              <w:rPr>
                <w:lang w:val="lt-LT" w:eastAsia="lt-LT"/>
              </w:rPr>
            </w:pPr>
            <w:r w:rsidRPr="007009C1">
              <w:rPr>
                <w:lang w:val="lt-LT" w:eastAsia="lt-LT"/>
              </w:rPr>
              <w:t>Birželis</w:t>
            </w:r>
          </w:p>
        </w:tc>
        <w:tc>
          <w:tcPr>
            <w:tcW w:w="1780" w:type="dxa"/>
            <w:tcBorders>
              <w:top w:val="nil"/>
              <w:left w:val="nil"/>
              <w:bottom w:val="nil"/>
              <w:right w:val="nil"/>
            </w:tcBorders>
            <w:shd w:val="clear" w:color="auto" w:fill="auto"/>
            <w:noWrap/>
            <w:vAlign w:val="bottom"/>
            <w:hideMark/>
          </w:tcPr>
          <w:p w14:paraId="70C18F84" w14:textId="77777777" w:rsidR="007009C1" w:rsidRPr="007009C1" w:rsidRDefault="007009C1" w:rsidP="007009C1">
            <w:pPr>
              <w:ind w:firstLine="567"/>
              <w:jc w:val="both"/>
              <w:rPr>
                <w:lang w:val="lt-LT" w:eastAsia="lt-LT"/>
              </w:rPr>
            </w:pPr>
            <w:r w:rsidRPr="007009C1">
              <w:rPr>
                <w:lang w:val="lt-LT" w:eastAsia="lt-LT"/>
              </w:rPr>
              <w:t>84</w:t>
            </w:r>
          </w:p>
        </w:tc>
        <w:tc>
          <w:tcPr>
            <w:tcW w:w="1580" w:type="dxa"/>
            <w:tcBorders>
              <w:top w:val="nil"/>
              <w:left w:val="nil"/>
              <w:bottom w:val="nil"/>
              <w:right w:val="nil"/>
            </w:tcBorders>
            <w:shd w:val="clear" w:color="auto" w:fill="auto"/>
            <w:noWrap/>
            <w:vAlign w:val="bottom"/>
            <w:hideMark/>
          </w:tcPr>
          <w:p w14:paraId="4CABA87F" w14:textId="77777777" w:rsidR="007009C1" w:rsidRPr="007009C1" w:rsidRDefault="007009C1" w:rsidP="007009C1">
            <w:pPr>
              <w:ind w:firstLine="567"/>
              <w:jc w:val="both"/>
              <w:rPr>
                <w:lang w:val="lt-LT" w:eastAsia="lt-LT"/>
              </w:rPr>
            </w:pPr>
            <w:r w:rsidRPr="007009C1">
              <w:rPr>
                <w:lang w:val="lt-LT" w:eastAsia="lt-LT"/>
              </w:rPr>
              <w:t>1902</w:t>
            </w:r>
          </w:p>
        </w:tc>
        <w:tc>
          <w:tcPr>
            <w:tcW w:w="1600" w:type="dxa"/>
            <w:tcBorders>
              <w:top w:val="nil"/>
              <w:left w:val="nil"/>
              <w:bottom w:val="nil"/>
              <w:right w:val="nil"/>
            </w:tcBorders>
            <w:shd w:val="clear" w:color="auto" w:fill="auto"/>
            <w:noWrap/>
            <w:vAlign w:val="bottom"/>
            <w:hideMark/>
          </w:tcPr>
          <w:p w14:paraId="706BFF8D" w14:textId="77777777" w:rsidR="007009C1" w:rsidRPr="007009C1" w:rsidRDefault="007009C1" w:rsidP="007009C1">
            <w:pPr>
              <w:ind w:firstLine="567"/>
              <w:jc w:val="both"/>
              <w:rPr>
                <w:lang w:val="lt-LT" w:eastAsia="lt-LT"/>
              </w:rPr>
            </w:pPr>
            <w:r w:rsidRPr="007009C1">
              <w:rPr>
                <w:lang w:val="lt-LT" w:eastAsia="lt-LT"/>
              </w:rPr>
              <w:t>7360</w:t>
            </w:r>
          </w:p>
        </w:tc>
      </w:tr>
      <w:tr w:rsidR="007009C1" w:rsidRPr="007009C1" w14:paraId="23402D16"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4909F4D3" w14:textId="77777777" w:rsidR="007009C1" w:rsidRPr="007009C1" w:rsidRDefault="007009C1" w:rsidP="007009C1">
            <w:pPr>
              <w:ind w:firstLine="567"/>
              <w:jc w:val="both"/>
              <w:rPr>
                <w:lang w:val="lt-LT" w:eastAsia="lt-LT"/>
              </w:rPr>
            </w:pPr>
            <w:r w:rsidRPr="007009C1">
              <w:rPr>
                <w:lang w:val="lt-LT" w:eastAsia="lt-LT"/>
              </w:rPr>
              <w:t>Liepa</w:t>
            </w:r>
          </w:p>
        </w:tc>
        <w:tc>
          <w:tcPr>
            <w:tcW w:w="1780" w:type="dxa"/>
            <w:tcBorders>
              <w:top w:val="nil"/>
              <w:left w:val="nil"/>
              <w:bottom w:val="nil"/>
              <w:right w:val="nil"/>
            </w:tcBorders>
            <w:shd w:val="clear" w:color="auto" w:fill="auto"/>
            <w:noWrap/>
            <w:vAlign w:val="bottom"/>
            <w:hideMark/>
          </w:tcPr>
          <w:p w14:paraId="1E0217B3" w14:textId="77777777" w:rsidR="007009C1" w:rsidRPr="007009C1" w:rsidRDefault="007009C1" w:rsidP="007009C1">
            <w:pPr>
              <w:ind w:firstLine="567"/>
              <w:jc w:val="both"/>
              <w:rPr>
                <w:lang w:val="lt-LT" w:eastAsia="lt-LT"/>
              </w:rPr>
            </w:pPr>
            <w:r w:rsidRPr="007009C1">
              <w:rPr>
                <w:lang w:val="lt-LT" w:eastAsia="lt-LT"/>
              </w:rPr>
              <w:t>90</w:t>
            </w:r>
          </w:p>
        </w:tc>
        <w:tc>
          <w:tcPr>
            <w:tcW w:w="1580" w:type="dxa"/>
            <w:tcBorders>
              <w:top w:val="nil"/>
              <w:left w:val="nil"/>
              <w:bottom w:val="nil"/>
              <w:right w:val="nil"/>
            </w:tcBorders>
            <w:shd w:val="clear" w:color="auto" w:fill="auto"/>
            <w:noWrap/>
            <w:vAlign w:val="bottom"/>
            <w:hideMark/>
          </w:tcPr>
          <w:p w14:paraId="5153E7B9" w14:textId="77777777" w:rsidR="007009C1" w:rsidRPr="007009C1" w:rsidRDefault="007009C1" w:rsidP="007009C1">
            <w:pPr>
              <w:ind w:firstLine="567"/>
              <w:jc w:val="both"/>
              <w:rPr>
                <w:lang w:val="lt-LT" w:eastAsia="lt-LT"/>
              </w:rPr>
            </w:pPr>
            <w:r w:rsidRPr="007009C1">
              <w:rPr>
                <w:lang w:val="lt-LT" w:eastAsia="lt-LT"/>
              </w:rPr>
              <w:t>4737</w:t>
            </w:r>
          </w:p>
        </w:tc>
        <w:tc>
          <w:tcPr>
            <w:tcW w:w="1600" w:type="dxa"/>
            <w:tcBorders>
              <w:top w:val="nil"/>
              <w:left w:val="nil"/>
              <w:bottom w:val="nil"/>
              <w:right w:val="nil"/>
            </w:tcBorders>
            <w:shd w:val="clear" w:color="auto" w:fill="auto"/>
            <w:noWrap/>
            <w:vAlign w:val="bottom"/>
            <w:hideMark/>
          </w:tcPr>
          <w:p w14:paraId="1AED78CE" w14:textId="77777777" w:rsidR="007009C1" w:rsidRPr="007009C1" w:rsidRDefault="007009C1" w:rsidP="007009C1">
            <w:pPr>
              <w:ind w:firstLine="567"/>
              <w:jc w:val="both"/>
              <w:rPr>
                <w:lang w:val="lt-LT" w:eastAsia="lt-LT"/>
              </w:rPr>
            </w:pPr>
            <w:r w:rsidRPr="007009C1">
              <w:rPr>
                <w:lang w:val="lt-LT" w:eastAsia="lt-LT"/>
              </w:rPr>
              <w:t>19145</w:t>
            </w:r>
          </w:p>
        </w:tc>
      </w:tr>
      <w:tr w:rsidR="007009C1" w:rsidRPr="007009C1" w14:paraId="048D4043"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700E6BF2" w14:textId="77777777" w:rsidR="007009C1" w:rsidRPr="007009C1" w:rsidRDefault="007009C1" w:rsidP="007009C1">
            <w:pPr>
              <w:ind w:firstLine="567"/>
              <w:jc w:val="both"/>
              <w:rPr>
                <w:lang w:val="lt-LT" w:eastAsia="lt-LT"/>
              </w:rPr>
            </w:pPr>
            <w:r w:rsidRPr="007009C1">
              <w:rPr>
                <w:lang w:val="lt-LT" w:eastAsia="lt-LT"/>
              </w:rPr>
              <w:t>Rugpjūtis</w:t>
            </w:r>
          </w:p>
        </w:tc>
        <w:tc>
          <w:tcPr>
            <w:tcW w:w="1780" w:type="dxa"/>
            <w:tcBorders>
              <w:top w:val="nil"/>
              <w:left w:val="nil"/>
              <w:bottom w:val="nil"/>
              <w:right w:val="nil"/>
            </w:tcBorders>
            <w:shd w:val="clear" w:color="auto" w:fill="auto"/>
            <w:noWrap/>
            <w:vAlign w:val="bottom"/>
            <w:hideMark/>
          </w:tcPr>
          <w:p w14:paraId="745023A3" w14:textId="77777777" w:rsidR="007009C1" w:rsidRPr="007009C1" w:rsidRDefault="007009C1" w:rsidP="007009C1">
            <w:pPr>
              <w:ind w:firstLine="567"/>
              <w:jc w:val="both"/>
              <w:rPr>
                <w:lang w:val="lt-LT" w:eastAsia="lt-LT"/>
              </w:rPr>
            </w:pPr>
            <w:r w:rsidRPr="007009C1">
              <w:rPr>
                <w:lang w:val="lt-LT" w:eastAsia="lt-LT"/>
              </w:rPr>
              <w:t>88</w:t>
            </w:r>
          </w:p>
        </w:tc>
        <w:tc>
          <w:tcPr>
            <w:tcW w:w="1580" w:type="dxa"/>
            <w:tcBorders>
              <w:top w:val="nil"/>
              <w:left w:val="nil"/>
              <w:bottom w:val="nil"/>
              <w:right w:val="nil"/>
            </w:tcBorders>
            <w:shd w:val="clear" w:color="auto" w:fill="auto"/>
            <w:noWrap/>
            <w:vAlign w:val="bottom"/>
            <w:hideMark/>
          </w:tcPr>
          <w:p w14:paraId="417426D1" w14:textId="77777777" w:rsidR="007009C1" w:rsidRPr="007009C1" w:rsidRDefault="007009C1" w:rsidP="007009C1">
            <w:pPr>
              <w:ind w:firstLine="567"/>
              <w:jc w:val="both"/>
              <w:rPr>
                <w:lang w:val="lt-LT" w:eastAsia="lt-LT"/>
              </w:rPr>
            </w:pPr>
            <w:r w:rsidRPr="007009C1">
              <w:rPr>
                <w:lang w:val="lt-LT" w:eastAsia="lt-LT"/>
              </w:rPr>
              <w:t>2792</w:t>
            </w:r>
          </w:p>
        </w:tc>
        <w:tc>
          <w:tcPr>
            <w:tcW w:w="1600" w:type="dxa"/>
            <w:tcBorders>
              <w:top w:val="nil"/>
              <w:left w:val="nil"/>
              <w:bottom w:val="nil"/>
              <w:right w:val="nil"/>
            </w:tcBorders>
            <w:shd w:val="clear" w:color="auto" w:fill="auto"/>
            <w:noWrap/>
            <w:vAlign w:val="bottom"/>
            <w:hideMark/>
          </w:tcPr>
          <w:p w14:paraId="2001EA7B" w14:textId="77777777" w:rsidR="007009C1" w:rsidRPr="007009C1" w:rsidRDefault="007009C1" w:rsidP="007009C1">
            <w:pPr>
              <w:ind w:firstLine="567"/>
              <w:jc w:val="both"/>
              <w:rPr>
                <w:lang w:val="lt-LT" w:eastAsia="lt-LT"/>
              </w:rPr>
            </w:pPr>
            <w:r w:rsidRPr="007009C1">
              <w:rPr>
                <w:lang w:val="lt-LT" w:eastAsia="lt-LT"/>
              </w:rPr>
              <w:t>11920</w:t>
            </w:r>
          </w:p>
        </w:tc>
      </w:tr>
      <w:tr w:rsidR="007009C1" w:rsidRPr="007009C1" w14:paraId="45416CBF"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39E6FA12" w14:textId="77777777" w:rsidR="007009C1" w:rsidRPr="007009C1" w:rsidRDefault="007009C1" w:rsidP="007009C1">
            <w:pPr>
              <w:ind w:firstLine="567"/>
              <w:jc w:val="both"/>
              <w:rPr>
                <w:lang w:val="lt-LT" w:eastAsia="lt-LT"/>
              </w:rPr>
            </w:pPr>
            <w:r w:rsidRPr="007009C1">
              <w:rPr>
                <w:lang w:val="lt-LT" w:eastAsia="lt-LT"/>
              </w:rPr>
              <w:t>Rugsėjis</w:t>
            </w:r>
          </w:p>
        </w:tc>
        <w:tc>
          <w:tcPr>
            <w:tcW w:w="1780" w:type="dxa"/>
            <w:tcBorders>
              <w:top w:val="nil"/>
              <w:left w:val="nil"/>
              <w:bottom w:val="nil"/>
              <w:right w:val="nil"/>
            </w:tcBorders>
            <w:shd w:val="clear" w:color="auto" w:fill="auto"/>
            <w:noWrap/>
            <w:vAlign w:val="bottom"/>
            <w:hideMark/>
          </w:tcPr>
          <w:p w14:paraId="6D145310" w14:textId="77777777" w:rsidR="007009C1" w:rsidRPr="007009C1" w:rsidRDefault="007009C1" w:rsidP="007009C1">
            <w:pPr>
              <w:ind w:firstLine="567"/>
              <w:jc w:val="both"/>
              <w:rPr>
                <w:lang w:val="lt-LT" w:eastAsia="lt-LT"/>
              </w:rPr>
            </w:pPr>
            <w:r w:rsidRPr="007009C1">
              <w:rPr>
                <w:lang w:val="lt-LT" w:eastAsia="lt-LT"/>
              </w:rPr>
              <w:t>81</w:t>
            </w:r>
          </w:p>
        </w:tc>
        <w:tc>
          <w:tcPr>
            <w:tcW w:w="1580" w:type="dxa"/>
            <w:tcBorders>
              <w:top w:val="nil"/>
              <w:left w:val="nil"/>
              <w:bottom w:val="nil"/>
              <w:right w:val="nil"/>
            </w:tcBorders>
            <w:shd w:val="clear" w:color="auto" w:fill="auto"/>
            <w:noWrap/>
            <w:vAlign w:val="bottom"/>
            <w:hideMark/>
          </w:tcPr>
          <w:p w14:paraId="3FC37470" w14:textId="77777777" w:rsidR="007009C1" w:rsidRPr="007009C1" w:rsidRDefault="007009C1" w:rsidP="007009C1">
            <w:pPr>
              <w:ind w:firstLine="567"/>
              <w:jc w:val="both"/>
              <w:rPr>
                <w:lang w:val="lt-LT" w:eastAsia="lt-LT"/>
              </w:rPr>
            </w:pPr>
            <w:r w:rsidRPr="007009C1">
              <w:rPr>
                <w:lang w:val="lt-LT" w:eastAsia="lt-LT"/>
              </w:rPr>
              <w:t>3748</w:t>
            </w:r>
          </w:p>
        </w:tc>
        <w:tc>
          <w:tcPr>
            <w:tcW w:w="1600" w:type="dxa"/>
            <w:tcBorders>
              <w:top w:val="nil"/>
              <w:left w:val="nil"/>
              <w:bottom w:val="nil"/>
              <w:right w:val="nil"/>
            </w:tcBorders>
            <w:shd w:val="clear" w:color="auto" w:fill="auto"/>
            <w:noWrap/>
            <w:vAlign w:val="bottom"/>
            <w:hideMark/>
          </w:tcPr>
          <w:p w14:paraId="4856CE9E" w14:textId="77777777" w:rsidR="007009C1" w:rsidRPr="007009C1" w:rsidRDefault="007009C1" w:rsidP="007009C1">
            <w:pPr>
              <w:ind w:firstLine="567"/>
              <w:jc w:val="both"/>
              <w:rPr>
                <w:lang w:val="lt-LT" w:eastAsia="lt-LT"/>
              </w:rPr>
            </w:pPr>
            <w:r w:rsidRPr="007009C1">
              <w:rPr>
                <w:lang w:val="lt-LT" w:eastAsia="lt-LT"/>
              </w:rPr>
              <w:t>16502</w:t>
            </w:r>
          </w:p>
        </w:tc>
      </w:tr>
      <w:tr w:rsidR="007009C1" w:rsidRPr="007009C1" w14:paraId="627E2C1C"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79F5C40F" w14:textId="77777777" w:rsidR="007009C1" w:rsidRPr="007009C1" w:rsidRDefault="007009C1" w:rsidP="007009C1">
            <w:pPr>
              <w:ind w:firstLine="567"/>
              <w:jc w:val="both"/>
              <w:rPr>
                <w:lang w:val="lt-LT" w:eastAsia="lt-LT"/>
              </w:rPr>
            </w:pPr>
            <w:r w:rsidRPr="007009C1">
              <w:rPr>
                <w:lang w:val="lt-LT" w:eastAsia="lt-LT"/>
              </w:rPr>
              <w:t>Spalis</w:t>
            </w:r>
          </w:p>
        </w:tc>
        <w:tc>
          <w:tcPr>
            <w:tcW w:w="1780" w:type="dxa"/>
            <w:tcBorders>
              <w:top w:val="nil"/>
              <w:left w:val="nil"/>
              <w:bottom w:val="nil"/>
              <w:right w:val="nil"/>
            </w:tcBorders>
            <w:shd w:val="clear" w:color="auto" w:fill="auto"/>
            <w:noWrap/>
            <w:vAlign w:val="bottom"/>
            <w:hideMark/>
          </w:tcPr>
          <w:p w14:paraId="646F6A22" w14:textId="77777777" w:rsidR="007009C1" w:rsidRPr="007009C1" w:rsidRDefault="007009C1" w:rsidP="007009C1">
            <w:pPr>
              <w:ind w:firstLine="567"/>
              <w:jc w:val="both"/>
              <w:rPr>
                <w:lang w:val="lt-LT" w:eastAsia="lt-LT"/>
              </w:rPr>
            </w:pPr>
            <w:r w:rsidRPr="007009C1">
              <w:rPr>
                <w:lang w:val="lt-LT" w:eastAsia="lt-LT"/>
              </w:rPr>
              <w:t>96</w:t>
            </w:r>
          </w:p>
        </w:tc>
        <w:tc>
          <w:tcPr>
            <w:tcW w:w="1580" w:type="dxa"/>
            <w:tcBorders>
              <w:top w:val="nil"/>
              <w:left w:val="nil"/>
              <w:bottom w:val="nil"/>
              <w:right w:val="nil"/>
            </w:tcBorders>
            <w:shd w:val="clear" w:color="auto" w:fill="auto"/>
            <w:noWrap/>
            <w:vAlign w:val="bottom"/>
            <w:hideMark/>
          </w:tcPr>
          <w:p w14:paraId="21478FC4" w14:textId="77777777" w:rsidR="007009C1" w:rsidRPr="007009C1" w:rsidRDefault="007009C1" w:rsidP="007009C1">
            <w:pPr>
              <w:ind w:firstLine="567"/>
              <w:jc w:val="both"/>
              <w:rPr>
                <w:lang w:val="lt-LT" w:eastAsia="lt-LT"/>
              </w:rPr>
            </w:pPr>
            <w:r w:rsidRPr="007009C1">
              <w:rPr>
                <w:lang w:val="lt-LT" w:eastAsia="lt-LT"/>
              </w:rPr>
              <w:t>4802</w:t>
            </w:r>
          </w:p>
        </w:tc>
        <w:tc>
          <w:tcPr>
            <w:tcW w:w="1600" w:type="dxa"/>
            <w:tcBorders>
              <w:top w:val="nil"/>
              <w:left w:val="nil"/>
              <w:bottom w:val="nil"/>
              <w:right w:val="nil"/>
            </w:tcBorders>
            <w:shd w:val="clear" w:color="auto" w:fill="auto"/>
            <w:noWrap/>
            <w:vAlign w:val="bottom"/>
            <w:hideMark/>
          </w:tcPr>
          <w:p w14:paraId="51631DE1" w14:textId="77777777" w:rsidR="007009C1" w:rsidRPr="007009C1" w:rsidRDefault="007009C1" w:rsidP="007009C1">
            <w:pPr>
              <w:ind w:firstLine="567"/>
              <w:jc w:val="both"/>
              <w:rPr>
                <w:lang w:val="lt-LT" w:eastAsia="lt-LT"/>
              </w:rPr>
            </w:pPr>
            <w:r w:rsidRPr="007009C1">
              <w:rPr>
                <w:lang w:val="lt-LT" w:eastAsia="lt-LT"/>
              </w:rPr>
              <w:t>19525</w:t>
            </w:r>
          </w:p>
        </w:tc>
      </w:tr>
      <w:tr w:rsidR="007009C1" w:rsidRPr="007009C1" w14:paraId="79B06820"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1D6F132D" w14:textId="77777777" w:rsidR="007009C1" w:rsidRPr="007009C1" w:rsidRDefault="007009C1" w:rsidP="007009C1">
            <w:pPr>
              <w:ind w:firstLine="567"/>
              <w:jc w:val="both"/>
              <w:rPr>
                <w:lang w:val="lt-LT" w:eastAsia="lt-LT"/>
              </w:rPr>
            </w:pPr>
            <w:r w:rsidRPr="007009C1">
              <w:rPr>
                <w:lang w:val="lt-LT" w:eastAsia="lt-LT"/>
              </w:rPr>
              <w:t>Lapkritis</w:t>
            </w:r>
          </w:p>
        </w:tc>
        <w:tc>
          <w:tcPr>
            <w:tcW w:w="1780" w:type="dxa"/>
            <w:tcBorders>
              <w:top w:val="nil"/>
              <w:left w:val="nil"/>
              <w:bottom w:val="nil"/>
              <w:right w:val="nil"/>
            </w:tcBorders>
            <w:shd w:val="clear" w:color="auto" w:fill="auto"/>
            <w:noWrap/>
            <w:vAlign w:val="bottom"/>
            <w:hideMark/>
          </w:tcPr>
          <w:p w14:paraId="493F797E" w14:textId="77777777" w:rsidR="007009C1" w:rsidRPr="007009C1" w:rsidRDefault="007009C1" w:rsidP="007009C1">
            <w:pPr>
              <w:ind w:firstLine="567"/>
              <w:jc w:val="both"/>
              <w:rPr>
                <w:lang w:val="lt-LT" w:eastAsia="lt-LT"/>
              </w:rPr>
            </w:pPr>
            <w:r w:rsidRPr="007009C1">
              <w:rPr>
                <w:lang w:val="lt-LT" w:eastAsia="lt-LT"/>
              </w:rPr>
              <w:t>84</w:t>
            </w:r>
          </w:p>
        </w:tc>
        <w:tc>
          <w:tcPr>
            <w:tcW w:w="1580" w:type="dxa"/>
            <w:tcBorders>
              <w:top w:val="nil"/>
              <w:left w:val="nil"/>
              <w:bottom w:val="nil"/>
              <w:right w:val="nil"/>
            </w:tcBorders>
            <w:shd w:val="clear" w:color="auto" w:fill="auto"/>
            <w:noWrap/>
            <w:vAlign w:val="bottom"/>
            <w:hideMark/>
          </w:tcPr>
          <w:p w14:paraId="2324AFF1" w14:textId="77777777" w:rsidR="007009C1" w:rsidRPr="007009C1" w:rsidRDefault="007009C1" w:rsidP="007009C1">
            <w:pPr>
              <w:ind w:firstLine="567"/>
              <w:jc w:val="both"/>
              <w:rPr>
                <w:lang w:val="lt-LT" w:eastAsia="lt-LT"/>
              </w:rPr>
            </w:pPr>
            <w:r w:rsidRPr="007009C1">
              <w:rPr>
                <w:lang w:val="lt-LT" w:eastAsia="lt-LT"/>
              </w:rPr>
              <w:t>4367</w:t>
            </w:r>
          </w:p>
        </w:tc>
        <w:tc>
          <w:tcPr>
            <w:tcW w:w="1600" w:type="dxa"/>
            <w:tcBorders>
              <w:top w:val="nil"/>
              <w:left w:val="nil"/>
              <w:bottom w:val="nil"/>
              <w:right w:val="nil"/>
            </w:tcBorders>
            <w:shd w:val="clear" w:color="auto" w:fill="auto"/>
            <w:noWrap/>
            <w:vAlign w:val="bottom"/>
            <w:hideMark/>
          </w:tcPr>
          <w:p w14:paraId="517E69DF" w14:textId="77777777" w:rsidR="007009C1" w:rsidRPr="007009C1" w:rsidRDefault="007009C1" w:rsidP="007009C1">
            <w:pPr>
              <w:ind w:firstLine="567"/>
              <w:jc w:val="both"/>
              <w:rPr>
                <w:lang w:val="lt-LT" w:eastAsia="lt-LT"/>
              </w:rPr>
            </w:pPr>
            <w:r w:rsidRPr="007009C1">
              <w:rPr>
                <w:lang w:val="lt-LT" w:eastAsia="lt-LT"/>
              </w:rPr>
              <w:t>18870</w:t>
            </w:r>
          </w:p>
        </w:tc>
      </w:tr>
      <w:tr w:rsidR="007009C1" w:rsidRPr="007009C1" w14:paraId="4FFBA2F1" w14:textId="77777777" w:rsidTr="007009C1">
        <w:trPr>
          <w:trHeight w:val="300"/>
          <w:jc w:val="center"/>
        </w:trPr>
        <w:tc>
          <w:tcPr>
            <w:tcW w:w="1600" w:type="dxa"/>
            <w:tcBorders>
              <w:top w:val="nil"/>
              <w:left w:val="nil"/>
              <w:bottom w:val="nil"/>
              <w:right w:val="nil"/>
            </w:tcBorders>
            <w:shd w:val="clear" w:color="auto" w:fill="auto"/>
            <w:noWrap/>
            <w:vAlign w:val="bottom"/>
            <w:hideMark/>
          </w:tcPr>
          <w:p w14:paraId="7F9784D7" w14:textId="77777777" w:rsidR="007009C1" w:rsidRPr="007009C1" w:rsidRDefault="007009C1" w:rsidP="007009C1">
            <w:pPr>
              <w:ind w:firstLine="567"/>
              <w:jc w:val="both"/>
              <w:rPr>
                <w:lang w:val="lt-LT" w:eastAsia="lt-LT"/>
              </w:rPr>
            </w:pPr>
            <w:r w:rsidRPr="007009C1">
              <w:rPr>
                <w:lang w:val="lt-LT" w:eastAsia="lt-LT"/>
              </w:rPr>
              <w:t>Gruodis</w:t>
            </w:r>
          </w:p>
        </w:tc>
        <w:tc>
          <w:tcPr>
            <w:tcW w:w="1780" w:type="dxa"/>
            <w:tcBorders>
              <w:top w:val="nil"/>
              <w:left w:val="nil"/>
              <w:bottom w:val="nil"/>
              <w:right w:val="nil"/>
            </w:tcBorders>
            <w:shd w:val="clear" w:color="auto" w:fill="auto"/>
            <w:noWrap/>
            <w:vAlign w:val="bottom"/>
            <w:hideMark/>
          </w:tcPr>
          <w:p w14:paraId="72D017A0" w14:textId="77777777" w:rsidR="007009C1" w:rsidRPr="007009C1" w:rsidRDefault="007009C1" w:rsidP="007009C1">
            <w:pPr>
              <w:ind w:firstLine="567"/>
              <w:jc w:val="both"/>
              <w:rPr>
                <w:lang w:val="lt-LT" w:eastAsia="lt-LT"/>
              </w:rPr>
            </w:pPr>
            <w:r w:rsidRPr="007009C1">
              <w:rPr>
                <w:lang w:val="lt-LT" w:eastAsia="lt-LT"/>
              </w:rPr>
              <w:t>87</w:t>
            </w:r>
          </w:p>
        </w:tc>
        <w:tc>
          <w:tcPr>
            <w:tcW w:w="1580" w:type="dxa"/>
            <w:tcBorders>
              <w:top w:val="nil"/>
              <w:left w:val="nil"/>
              <w:bottom w:val="nil"/>
              <w:right w:val="nil"/>
            </w:tcBorders>
            <w:shd w:val="clear" w:color="auto" w:fill="auto"/>
            <w:noWrap/>
            <w:vAlign w:val="bottom"/>
            <w:hideMark/>
          </w:tcPr>
          <w:p w14:paraId="34274824" w14:textId="77777777" w:rsidR="007009C1" w:rsidRPr="007009C1" w:rsidRDefault="007009C1" w:rsidP="007009C1">
            <w:pPr>
              <w:ind w:firstLine="567"/>
              <w:jc w:val="both"/>
              <w:rPr>
                <w:lang w:val="lt-LT" w:eastAsia="lt-LT"/>
              </w:rPr>
            </w:pPr>
            <w:r w:rsidRPr="007009C1">
              <w:rPr>
                <w:lang w:val="lt-LT" w:eastAsia="lt-LT"/>
              </w:rPr>
              <w:t>4843</w:t>
            </w:r>
          </w:p>
        </w:tc>
        <w:tc>
          <w:tcPr>
            <w:tcW w:w="1600" w:type="dxa"/>
            <w:tcBorders>
              <w:top w:val="nil"/>
              <w:left w:val="nil"/>
              <w:bottom w:val="nil"/>
              <w:right w:val="nil"/>
            </w:tcBorders>
            <w:shd w:val="clear" w:color="auto" w:fill="auto"/>
            <w:noWrap/>
            <w:vAlign w:val="bottom"/>
            <w:hideMark/>
          </w:tcPr>
          <w:p w14:paraId="62076006" w14:textId="77777777" w:rsidR="007009C1" w:rsidRPr="007009C1" w:rsidRDefault="007009C1" w:rsidP="007009C1">
            <w:pPr>
              <w:ind w:firstLine="567"/>
              <w:jc w:val="both"/>
              <w:rPr>
                <w:lang w:val="lt-LT" w:eastAsia="lt-LT"/>
              </w:rPr>
            </w:pPr>
            <w:r w:rsidRPr="007009C1">
              <w:rPr>
                <w:lang w:val="lt-LT" w:eastAsia="lt-LT"/>
              </w:rPr>
              <w:t>20718</w:t>
            </w:r>
          </w:p>
        </w:tc>
      </w:tr>
      <w:tr w:rsidR="007009C1" w:rsidRPr="007009C1" w14:paraId="42CCF6FC" w14:textId="77777777" w:rsidTr="007009C1">
        <w:trPr>
          <w:trHeight w:val="300"/>
          <w:jc w:val="center"/>
        </w:trPr>
        <w:tc>
          <w:tcPr>
            <w:tcW w:w="1600" w:type="dxa"/>
            <w:tcBorders>
              <w:top w:val="single" w:sz="4" w:space="0" w:color="366092"/>
              <w:left w:val="nil"/>
              <w:bottom w:val="single" w:sz="8" w:space="0" w:color="366092"/>
              <w:right w:val="nil"/>
            </w:tcBorders>
            <w:shd w:val="clear" w:color="auto" w:fill="auto"/>
            <w:noWrap/>
            <w:vAlign w:val="bottom"/>
            <w:hideMark/>
          </w:tcPr>
          <w:p w14:paraId="03A6CC73" w14:textId="77777777" w:rsidR="007009C1" w:rsidRPr="007009C1" w:rsidRDefault="007009C1" w:rsidP="007009C1">
            <w:pPr>
              <w:jc w:val="both"/>
              <w:rPr>
                <w:b/>
                <w:bCs/>
                <w:lang w:val="lt-LT" w:eastAsia="lt-LT"/>
              </w:rPr>
            </w:pPr>
            <w:r w:rsidRPr="007009C1">
              <w:rPr>
                <w:b/>
                <w:bCs/>
                <w:lang w:val="lt-LT" w:eastAsia="lt-LT"/>
              </w:rPr>
              <w:t>Bendroji suma</w:t>
            </w:r>
          </w:p>
        </w:tc>
        <w:tc>
          <w:tcPr>
            <w:tcW w:w="1780" w:type="dxa"/>
            <w:tcBorders>
              <w:top w:val="single" w:sz="4" w:space="0" w:color="366092"/>
              <w:left w:val="nil"/>
              <w:bottom w:val="single" w:sz="8" w:space="0" w:color="366092"/>
              <w:right w:val="nil"/>
            </w:tcBorders>
            <w:shd w:val="clear" w:color="auto" w:fill="auto"/>
            <w:noWrap/>
            <w:vAlign w:val="bottom"/>
            <w:hideMark/>
          </w:tcPr>
          <w:p w14:paraId="30FE0389" w14:textId="77777777" w:rsidR="007009C1" w:rsidRPr="007009C1" w:rsidRDefault="007009C1" w:rsidP="007009C1">
            <w:pPr>
              <w:ind w:firstLine="567"/>
              <w:jc w:val="both"/>
              <w:rPr>
                <w:b/>
                <w:bCs/>
                <w:lang w:val="lt-LT" w:eastAsia="lt-LT"/>
              </w:rPr>
            </w:pPr>
            <w:r w:rsidRPr="007009C1">
              <w:rPr>
                <w:b/>
                <w:bCs/>
                <w:lang w:val="lt-LT" w:eastAsia="lt-LT"/>
              </w:rPr>
              <w:t>1045</w:t>
            </w:r>
          </w:p>
        </w:tc>
        <w:tc>
          <w:tcPr>
            <w:tcW w:w="1580" w:type="dxa"/>
            <w:tcBorders>
              <w:top w:val="single" w:sz="4" w:space="0" w:color="366092"/>
              <w:left w:val="nil"/>
              <w:bottom w:val="single" w:sz="8" w:space="0" w:color="366092"/>
              <w:right w:val="nil"/>
            </w:tcBorders>
            <w:shd w:val="clear" w:color="auto" w:fill="auto"/>
            <w:noWrap/>
            <w:vAlign w:val="bottom"/>
            <w:hideMark/>
          </w:tcPr>
          <w:p w14:paraId="1BDA7B9C" w14:textId="77777777" w:rsidR="007009C1" w:rsidRPr="007009C1" w:rsidRDefault="007009C1" w:rsidP="007009C1">
            <w:pPr>
              <w:ind w:firstLine="567"/>
              <w:jc w:val="both"/>
              <w:rPr>
                <w:b/>
                <w:bCs/>
                <w:lang w:val="lt-LT" w:eastAsia="lt-LT"/>
              </w:rPr>
            </w:pPr>
            <w:r w:rsidRPr="007009C1">
              <w:rPr>
                <w:b/>
                <w:bCs/>
                <w:lang w:val="lt-LT" w:eastAsia="lt-LT"/>
              </w:rPr>
              <w:t>41348</w:t>
            </w:r>
          </w:p>
        </w:tc>
        <w:tc>
          <w:tcPr>
            <w:tcW w:w="1600" w:type="dxa"/>
            <w:tcBorders>
              <w:top w:val="single" w:sz="4" w:space="0" w:color="366092"/>
              <w:left w:val="nil"/>
              <w:bottom w:val="single" w:sz="8" w:space="0" w:color="366092"/>
              <w:right w:val="nil"/>
            </w:tcBorders>
            <w:shd w:val="clear" w:color="auto" w:fill="auto"/>
            <w:noWrap/>
            <w:vAlign w:val="bottom"/>
            <w:hideMark/>
          </w:tcPr>
          <w:p w14:paraId="27C4C52C" w14:textId="77777777" w:rsidR="007009C1" w:rsidRPr="007009C1" w:rsidRDefault="007009C1" w:rsidP="007009C1">
            <w:pPr>
              <w:ind w:firstLine="567"/>
              <w:jc w:val="both"/>
              <w:rPr>
                <w:b/>
                <w:bCs/>
                <w:lang w:val="lt-LT" w:eastAsia="lt-LT"/>
              </w:rPr>
            </w:pPr>
            <w:r w:rsidRPr="007009C1">
              <w:rPr>
                <w:b/>
                <w:bCs/>
                <w:lang w:val="lt-LT" w:eastAsia="lt-LT"/>
              </w:rPr>
              <w:t>168286</w:t>
            </w:r>
          </w:p>
        </w:tc>
      </w:tr>
    </w:tbl>
    <w:p w14:paraId="4C2BFEC2" w14:textId="77777777" w:rsidR="007009C1" w:rsidRPr="007009C1" w:rsidRDefault="007009C1" w:rsidP="007009C1">
      <w:pPr>
        <w:ind w:firstLine="567"/>
        <w:jc w:val="both"/>
        <w:rPr>
          <w:lang w:val="lt-LT" w:eastAsia="lt-LT"/>
        </w:rPr>
      </w:pPr>
    </w:p>
    <w:p w14:paraId="1A7195A9" w14:textId="391041D3" w:rsidR="007009C1" w:rsidRPr="007009C1" w:rsidRDefault="007009C1" w:rsidP="007009C1">
      <w:pPr>
        <w:ind w:firstLine="567"/>
        <w:jc w:val="both"/>
        <w:rPr>
          <w:lang w:val="lt-LT" w:eastAsia="lt-LT"/>
        </w:rPr>
      </w:pPr>
      <w:r w:rsidRPr="007009C1">
        <w:rPr>
          <w:lang w:val="lt-LT" w:eastAsia="lt-LT"/>
        </w:rPr>
        <w:t xml:space="preserve">2022-ieji metai kino teatrui „Minija“ buvo sėkmingesni, bet nepasivijo žiūrovų skaičiaus </w:t>
      </w:r>
      <w:proofErr w:type="spellStart"/>
      <w:r w:rsidRPr="007009C1">
        <w:rPr>
          <w:lang w:val="lt-LT" w:eastAsia="lt-LT"/>
        </w:rPr>
        <w:t>priešpandeminio</w:t>
      </w:r>
      <w:proofErr w:type="spellEnd"/>
      <w:r w:rsidRPr="007009C1">
        <w:rPr>
          <w:lang w:val="lt-LT" w:eastAsia="lt-LT"/>
        </w:rPr>
        <w:t xml:space="preserve"> laikotarpio. Per 2022 m. kino teatre įvyko 1045 kino seansai, kuriuos aplankė 41348 žiūrovai, lyginant su prieš </w:t>
      </w:r>
      <w:proofErr w:type="spellStart"/>
      <w:r w:rsidRPr="007009C1">
        <w:rPr>
          <w:lang w:val="lt-LT" w:eastAsia="lt-LT"/>
        </w:rPr>
        <w:t>pandeminiu</w:t>
      </w:r>
      <w:proofErr w:type="spellEnd"/>
      <w:r w:rsidRPr="007009C1">
        <w:rPr>
          <w:lang w:val="lt-LT" w:eastAsia="lt-LT"/>
        </w:rPr>
        <w:t xml:space="preserve"> laikotarpiu 2019 m. lankomumas mažesnis  ~12 %. Už bilietus į 2022 m. vykusius kino seansus surinkta 168286 EUR (t.</w:t>
      </w:r>
      <w:r w:rsidR="008D0013">
        <w:rPr>
          <w:lang w:val="lt-LT" w:eastAsia="lt-LT"/>
        </w:rPr>
        <w:t xml:space="preserve"> </w:t>
      </w:r>
      <w:r w:rsidRPr="007009C1">
        <w:rPr>
          <w:lang w:val="lt-LT" w:eastAsia="lt-LT"/>
        </w:rPr>
        <w:t>y. ~12 % mažiau negu 2019 m.) maždaug 50</w:t>
      </w:r>
      <w:r w:rsidR="008D0013">
        <w:rPr>
          <w:lang w:val="lt-LT" w:eastAsia="lt-LT"/>
        </w:rPr>
        <w:t xml:space="preserve"> </w:t>
      </w:r>
      <w:r w:rsidRPr="007009C1">
        <w:rPr>
          <w:lang w:val="lt-LT" w:eastAsia="lt-LT"/>
        </w:rPr>
        <w:t>% šios sumos sugrįžta kino filmų platintojams už filmų nuomą, sumokami autorinių teisių ir licencijų mokesčiai.</w:t>
      </w:r>
    </w:p>
    <w:p w14:paraId="12873B34" w14:textId="66D3D070" w:rsidR="007009C1" w:rsidRPr="007009C1" w:rsidRDefault="007009C1" w:rsidP="007009C1">
      <w:pPr>
        <w:ind w:firstLine="567"/>
        <w:jc w:val="both"/>
        <w:rPr>
          <w:lang w:val="lt-LT" w:eastAsia="lt-LT"/>
        </w:rPr>
      </w:pPr>
      <w:r w:rsidRPr="007009C1">
        <w:rPr>
          <w:lang w:val="lt-LT" w:eastAsia="lt-LT"/>
        </w:rPr>
        <w:t xml:space="preserve">Seansuose kasdien apsilankė vidutiniškai 29 žiūrovai, pelningiausi 2022 m. mėnesiai buvo liepa, spalis ir gruodis (surinktų lėšų suma viršijo  19 tūkst. Eur. Per 2022 m. parodyta 151 filmas, daugiausiai animacija ir dramos (35 animacija ir 41 dramos), buvo parodyta rekordiškai daug, net 22  lietuvių gamybos filmai. Kino teatro „Minija“ lankytojai renkasi lietuviškas dramas ir komedijas – per 343 seansus </w:t>
      </w:r>
      <w:r w:rsidR="008D0013">
        <w:rPr>
          <w:lang w:val="lt-LT" w:eastAsia="lt-LT"/>
        </w:rPr>
        <w:t xml:space="preserve">iš </w:t>
      </w:r>
      <w:r w:rsidRPr="007009C1">
        <w:rPr>
          <w:lang w:val="lt-LT" w:eastAsia="lt-LT"/>
        </w:rPr>
        <w:t>viso apsilankė 13131 žiūrovas, animacinius filmus – 380 seansai, 17080 žiūrovai. Daugiausiai pajamų atnešę filmai: „Ten kur gieda vėžiai“ (24 seansai, 2944 Eur), „Piktųjų karta“ (22 seansai, 2499 Eur). Labiausiai lankomų filmų TOP dominuoja lietuviški filmai.</w:t>
      </w:r>
    </w:p>
    <w:p w14:paraId="68F70651" w14:textId="5ED7AB77" w:rsidR="007009C1" w:rsidRPr="007009C1" w:rsidRDefault="007009C1" w:rsidP="007009C1">
      <w:pPr>
        <w:ind w:firstLine="567"/>
        <w:jc w:val="both"/>
        <w:rPr>
          <w:lang w:val="lt-LT" w:eastAsia="lt-LT"/>
        </w:rPr>
      </w:pPr>
      <w:r w:rsidRPr="007009C1">
        <w:rPr>
          <w:lang w:val="lt-LT" w:eastAsia="lt-LT"/>
        </w:rPr>
        <w:t xml:space="preserve">2022 m. iš po COVID-19 pandemijos vangiai praėjo Tarptautinis Vilniaus kino festivalis „Kino </w:t>
      </w:r>
      <w:r w:rsidR="008D0013">
        <w:rPr>
          <w:lang w:val="lt-LT" w:eastAsia="lt-LT"/>
        </w:rPr>
        <w:t>p</w:t>
      </w:r>
      <w:r w:rsidRPr="007009C1">
        <w:rPr>
          <w:lang w:val="lt-LT" w:eastAsia="lt-LT"/>
        </w:rPr>
        <w:t>avasaris“, kuris sulaukė tik 249 žiūrov</w:t>
      </w:r>
      <w:r w:rsidR="008D0013">
        <w:rPr>
          <w:lang w:val="lt-LT" w:eastAsia="lt-LT"/>
        </w:rPr>
        <w:t>ų</w:t>
      </w:r>
      <w:r w:rsidRPr="007009C1">
        <w:rPr>
          <w:lang w:val="lt-LT" w:eastAsia="lt-LT"/>
        </w:rPr>
        <w:t xml:space="preserve"> iš parodytų 19 kino seansų.</w:t>
      </w:r>
    </w:p>
    <w:p w14:paraId="67BA35C1" w14:textId="77777777" w:rsidR="007009C1" w:rsidRPr="007009C1" w:rsidRDefault="007009C1" w:rsidP="007009C1">
      <w:pPr>
        <w:ind w:firstLine="567"/>
        <w:jc w:val="both"/>
        <w:rPr>
          <w:lang w:val="lt-LT" w:eastAsia="lt-LT"/>
        </w:rPr>
      </w:pPr>
      <w:r w:rsidRPr="007009C1">
        <w:rPr>
          <w:lang w:val="lt-LT" w:eastAsia="lt-LT"/>
        </w:rPr>
        <w:t xml:space="preserve">2022 m. projekte „Mokausi iš kino“ buvo surengta 48 užsakomasis edukacinis kino seansas mokykloms iš projekto programos, kuriuos aplankė 373 moksleiviai iš įvairių Klaipėdos ir aplinkinių rajonų mokyklų, už bilietus surinkta 9610 Eur. </w:t>
      </w:r>
    </w:p>
    <w:p w14:paraId="6DAD0F44" w14:textId="28CFCCE3" w:rsidR="007009C1" w:rsidRPr="007009C1" w:rsidRDefault="007009C1" w:rsidP="007009C1">
      <w:pPr>
        <w:ind w:firstLine="567"/>
        <w:jc w:val="both"/>
        <w:rPr>
          <w:lang w:val="lt-LT" w:eastAsia="lt-LT"/>
        </w:rPr>
      </w:pPr>
      <w:r w:rsidRPr="007009C1">
        <w:rPr>
          <w:lang w:val="lt-LT" w:eastAsia="lt-LT"/>
        </w:rPr>
        <w:lastRenderedPageBreak/>
        <w:t xml:space="preserve">2022 m. </w:t>
      </w:r>
      <w:r w:rsidR="008D0013">
        <w:rPr>
          <w:lang w:val="lt-LT" w:eastAsia="lt-LT"/>
        </w:rPr>
        <w:t>s</w:t>
      </w:r>
      <w:r w:rsidRPr="007009C1">
        <w:rPr>
          <w:lang w:val="lt-LT" w:eastAsia="lt-LT"/>
        </w:rPr>
        <w:t xml:space="preserve">palio mėnesį buvo pasirašyta sutartis su </w:t>
      </w:r>
      <w:r w:rsidR="008D0013">
        <w:rPr>
          <w:lang w:val="lt-LT" w:eastAsia="lt-LT"/>
        </w:rPr>
        <w:t>K</w:t>
      </w:r>
      <w:r w:rsidRPr="007009C1">
        <w:rPr>
          <w:lang w:val="lt-LT" w:eastAsia="lt-LT"/>
        </w:rPr>
        <w:t xml:space="preserve">ultūros ministerija ir suteikta galimybė mokykloms lankyti kino teatrą atsiskaitant „Kultūros pasu“ už bilietus. Nuo spalio mėnesio su </w:t>
      </w:r>
      <w:r w:rsidR="008D0013">
        <w:rPr>
          <w:lang w:val="lt-LT" w:eastAsia="lt-LT"/>
        </w:rPr>
        <w:t>„</w:t>
      </w:r>
      <w:r w:rsidRPr="007009C1">
        <w:rPr>
          <w:lang w:val="lt-LT" w:eastAsia="lt-LT"/>
        </w:rPr>
        <w:t>Kultūros pasu</w:t>
      </w:r>
      <w:r w:rsidR="008D0013">
        <w:rPr>
          <w:lang w:val="lt-LT" w:eastAsia="lt-LT"/>
        </w:rPr>
        <w:t>“</w:t>
      </w:r>
      <w:r w:rsidRPr="007009C1">
        <w:rPr>
          <w:lang w:val="lt-LT" w:eastAsia="lt-LT"/>
        </w:rPr>
        <w:t xml:space="preserve"> apsilankė 334 mokiniai ir surinkta 1670 </w:t>
      </w:r>
      <w:r w:rsidR="008D0013">
        <w:rPr>
          <w:lang w:val="lt-LT" w:eastAsia="lt-LT"/>
        </w:rPr>
        <w:t>E</w:t>
      </w:r>
      <w:r w:rsidRPr="007009C1">
        <w:rPr>
          <w:lang w:val="lt-LT" w:eastAsia="lt-LT"/>
        </w:rPr>
        <w:t>ur.</w:t>
      </w:r>
    </w:p>
    <w:p w14:paraId="232FA1F6" w14:textId="46F3DD4E" w:rsidR="007009C1" w:rsidRPr="007009C1" w:rsidRDefault="007009C1" w:rsidP="007009C1">
      <w:pPr>
        <w:ind w:firstLine="567"/>
        <w:jc w:val="both"/>
        <w:rPr>
          <w:lang w:val="lt-LT" w:eastAsia="lt-LT"/>
        </w:rPr>
      </w:pPr>
      <w:r w:rsidRPr="007009C1">
        <w:rPr>
          <w:lang w:val="lt-LT" w:eastAsia="lt-LT"/>
        </w:rPr>
        <w:t xml:space="preserve">2022 m. lapkričio mėnesį buvo įdiegti elektroniniai dovanų kuponai. Nuo lapkričio mėnesio buvo parduota 562 elektroniniai dovanų kuponai ir surinkta 2532 </w:t>
      </w:r>
      <w:r w:rsidR="00F02E4E">
        <w:rPr>
          <w:lang w:val="lt-LT" w:eastAsia="lt-LT"/>
        </w:rPr>
        <w:t>E</w:t>
      </w:r>
      <w:r w:rsidRPr="007009C1">
        <w:rPr>
          <w:lang w:val="lt-LT" w:eastAsia="lt-LT"/>
        </w:rPr>
        <w:t xml:space="preserve">ur.  kasoje buvo  parduota 889 kuponų už 3557 Eur. ir tai daugiausiai parduotų dovanų kuponų nuo 2018 metų. </w:t>
      </w:r>
    </w:p>
    <w:p w14:paraId="4C30C442" w14:textId="77777777" w:rsidR="007009C1" w:rsidRDefault="007009C1" w:rsidP="00162AB7">
      <w:pPr>
        <w:ind w:firstLine="567"/>
        <w:jc w:val="both"/>
        <w:rPr>
          <w:lang w:val="lt-LT" w:eastAsia="lt-LT"/>
        </w:rPr>
      </w:pPr>
    </w:p>
    <w:p w14:paraId="049831F5" w14:textId="3A5E3C01" w:rsidR="00761317" w:rsidRPr="001D753E" w:rsidRDefault="00162AB7" w:rsidP="00162AB7">
      <w:pPr>
        <w:ind w:firstLine="567"/>
        <w:jc w:val="both"/>
        <w:rPr>
          <w:lang w:val="lt-LT" w:eastAsia="lt-LT"/>
        </w:rPr>
      </w:pPr>
      <w:r w:rsidRPr="001D753E">
        <w:rPr>
          <w:lang w:val="lt-LT" w:eastAsia="lt-LT"/>
        </w:rPr>
        <w:t xml:space="preserve">1.3. </w:t>
      </w:r>
      <w:r w:rsidRPr="001D753E">
        <w:rPr>
          <w:b/>
          <w:lang w:val="lt-LT" w:eastAsia="lt-LT"/>
        </w:rPr>
        <w:t>Įstaigos darbuotojai</w:t>
      </w:r>
      <w:r w:rsidRPr="001D753E">
        <w:rPr>
          <w:lang w:val="lt-LT" w:eastAsia="lt-LT"/>
        </w:rPr>
        <w:t>:</w:t>
      </w:r>
      <w:r w:rsidR="00DE07A7" w:rsidRPr="001D753E">
        <w:rPr>
          <w:lang w:val="lt-LT" w:eastAsia="lt-LT"/>
        </w:rPr>
        <w:t xml:space="preserve"> </w:t>
      </w:r>
    </w:p>
    <w:p w14:paraId="6AB3AFDF" w14:textId="3CEF966E" w:rsidR="000A761B" w:rsidRDefault="00761317" w:rsidP="000A761B">
      <w:pPr>
        <w:ind w:firstLine="567"/>
        <w:jc w:val="both"/>
        <w:rPr>
          <w:b/>
          <w:lang w:val="lt-LT"/>
        </w:rPr>
      </w:pPr>
      <w:r w:rsidRPr="001D753E">
        <w:rPr>
          <w:lang w:val="lt-LT" w:eastAsia="lt-LT"/>
        </w:rPr>
        <w:t xml:space="preserve">1.3.1. </w:t>
      </w:r>
      <w:r w:rsidR="000A761B" w:rsidRPr="001D753E">
        <w:rPr>
          <w:b/>
          <w:lang w:val="lt-LT"/>
        </w:rPr>
        <w:t>Pareigybių skaičius</w:t>
      </w:r>
      <w:r w:rsidR="000A761B" w:rsidRPr="001D753E">
        <w:rPr>
          <w:lang w:val="lt-LT"/>
        </w:rPr>
        <w:t xml:space="preserve">: didžiausias leistinas pareigybių skaičius įstaigoje </w:t>
      </w:r>
      <w:r w:rsidR="00BB29CF">
        <w:rPr>
          <w:lang w:val="lt-LT"/>
        </w:rPr>
        <w:t>–</w:t>
      </w:r>
      <w:r w:rsidR="000A761B" w:rsidRPr="001D753E">
        <w:rPr>
          <w:lang w:val="lt-LT"/>
        </w:rPr>
        <w:t xml:space="preserve"> </w:t>
      </w:r>
      <w:r w:rsidR="00BB29CF">
        <w:rPr>
          <w:lang w:val="lt-LT"/>
        </w:rPr>
        <w:t>4</w:t>
      </w:r>
      <w:r w:rsidR="00A35D9D">
        <w:rPr>
          <w:b/>
          <w:lang w:val="lt-LT"/>
        </w:rPr>
        <w:t>0</w:t>
      </w:r>
      <w:r w:rsidR="00BB29CF" w:rsidRPr="00BB29CF">
        <w:rPr>
          <w:b/>
          <w:lang w:val="lt-LT"/>
        </w:rPr>
        <w:t>,75</w:t>
      </w:r>
      <w:r w:rsidR="000A761B" w:rsidRPr="001D753E">
        <w:rPr>
          <w:lang w:val="lt-LT"/>
        </w:rPr>
        <w:t xml:space="preserve">, užimtų pareigybių skaičius </w:t>
      </w:r>
      <w:r w:rsidR="00BB29CF">
        <w:rPr>
          <w:lang w:val="lt-LT"/>
        </w:rPr>
        <w:t xml:space="preserve"> </w:t>
      </w:r>
      <w:r w:rsidR="00A35D9D">
        <w:rPr>
          <w:b/>
          <w:lang w:val="lt-LT"/>
        </w:rPr>
        <w:t>40</w:t>
      </w:r>
      <w:r w:rsidR="00467B8B">
        <w:rPr>
          <w:b/>
          <w:lang w:val="lt-LT"/>
        </w:rPr>
        <w:t xml:space="preserve">,75 </w:t>
      </w:r>
      <w:r w:rsidR="000A761B" w:rsidRPr="001D753E">
        <w:rPr>
          <w:lang w:val="lt-LT"/>
        </w:rPr>
        <w:t xml:space="preserve">(fizinių asmenų skaičius </w:t>
      </w:r>
      <w:r w:rsidR="00F02E4E">
        <w:rPr>
          <w:lang w:val="lt-LT"/>
        </w:rPr>
        <w:t>−</w:t>
      </w:r>
      <w:r w:rsidR="000A761B" w:rsidRPr="001D753E">
        <w:rPr>
          <w:lang w:val="lt-LT"/>
        </w:rPr>
        <w:t xml:space="preserve"> </w:t>
      </w:r>
      <w:r w:rsidR="00BB29CF" w:rsidRPr="00BB29CF">
        <w:rPr>
          <w:b/>
          <w:lang w:val="lt-LT"/>
        </w:rPr>
        <w:t>52</w:t>
      </w:r>
      <w:r w:rsidR="000A761B" w:rsidRPr="001D753E">
        <w:rPr>
          <w:lang w:val="lt-LT"/>
        </w:rPr>
        <w:t xml:space="preserve">) . Per ataskaitinius metus priimtų į darbą darbuotojų skaičius </w:t>
      </w:r>
      <w:r w:rsidR="00F02E4E">
        <w:rPr>
          <w:lang w:val="lt-LT"/>
        </w:rPr>
        <w:t>−</w:t>
      </w:r>
      <w:r w:rsidR="000A761B" w:rsidRPr="001D753E">
        <w:rPr>
          <w:lang w:val="lt-LT"/>
        </w:rPr>
        <w:t xml:space="preserve"> </w:t>
      </w:r>
      <w:r w:rsidR="007009C1">
        <w:rPr>
          <w:b/>
          <w:lang w:val="lt-LT"/>
        </w:rPr>
        <w:t>1</w:t>
      </w:r>
      <w:r w:rsidR="000A761B" w:rsidRPr="00BB29CF">
        <w:rPr>
          <w:b/>
          <w:lang w:val="lt-LT"/>
        </w:rPr>
        <w:t xml:space="preserve">, </w:t>
      </w:r>
      <w:r w:rsidR="000A761B" w:rsidRPr="001D753E">
        <w:rPr>
          <w:lang w:val="lt-LT"/>
        </w:rPr>
        <w:t>per ataskaitinius metus atleistų iš darbo darbuotojų skaičius</w:t>
      </w:r>
      <w:r w:rsidR="00BB29CF">
        <w:rPr>
          <w:lang w:val="lt-LT"/>
        </w:rPr>
        <w:t xml:space="preserve"> </w:t>
      </w:r>
      <w:r w:rsidR="007009C1">
        <w:rPr>
          <w:b/>
          <w:lang w:val="lt-LT"/>
        </w:rPr>
        <w:t>2</w:t>
      </w:r>
      <w:r w:rsidR="00BB29CF">
        <w:rPr>
          <w:b/>
          <w:lang w:val="lt-LT"/>
        </w:rPr>
        <w:t>.</w:t>
      </w:r>
    </w:p>
    <w:p w14:paraId="4C188E82" w14:textId="77777777" w:rsidR="007009C1" w:rsidRPr="001D753E" w:rsidRDefault="007009C1" w:rsidP="000A761B">
      <w:pPr>
        <w:ind w:firstLine="567"/>
        <w:jc w:val="both"/>
        <w:rPr>
          <w:lang w:val="lt-LT"/>
        </w:rPr>
      </w:pPr>
    </w:p>
    <w:p w14:paraId="0E86E4FD" w14:textId="0A6EEFFB" w:rsidR="00D634AA" w:rsidRPr="001D753E" w:rsidRDefault="004D3A63" w:rsidP="000A761B">
      <w:pPr>
        <w:jc w:val="both"/>
        <w:rPr>
          <w:i/>
          <w:lang w:val="lt-LT"/>
        </w:rPr>
      </w:pPr>
      <w:r w:rsidRPr="001D753E">
        <w:rPr>
          <w:i/>
          <w:lang w:val="lt-LT"/>
        </w:rPr>
        <w:t>1 lentelė. Įstaigos pareigybių skaičius</w:t>
      </w:r>
    </w:p>
    <w:tbl>
      <w:tblPr>
        <w:tblStyle w:val="Lentelstinklelis"/>
        <w:tblW w:w="0" w:type="auto"/>
        <w:tblInd w:w="108" w:type="dxa"/>
        <w:tblLook w:val="04A0" w:firstRow="1" w:lastRow="0" w:firstColumn="1" w:lastColumn="0" w:noHBand="0" w:noVBand="1"/>
      </w:tblPr>
      <w:tblGrid>
        <w:gridCol w:w="576"/>
        <w:gridCol w:w="3706"/>
        <w:gridCol w:w="1134"/>
        <w:gridCol w:w="898"/>
        <w:gridCol w:w="1603"/>
        <w:gridCol w:w="1603"/>
      </w:tblGrid>
      <w:tr w:rsidR="000A761B" w:rsidRPr="001D753E" w14:paraId="7F0E6242" w14:textId="77777777" w:rsidTr="00C57540">
        <w:tc>
          <w:tcPr>
            <w:tcW w:w="576" w:type="dxa"/>
            <w:vMerge w:val="restart"/>
            <w:vAlign w:val="center"/>
          </w:tcPr>
          <w:p w14:paraId="7B0FC34C"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Eil. Nr.</w:t>
            </w:r>
          </w:p>
          <w:p w14:paraId="26C44335" w14:textId="77777777" w:rsidR="000A761B" w:rsidRPr="001D753E" w:rsidRDefault="000A761B" w:rsidP="00443510">
            <w:pPr>
              <w:rPr>
                <w:rFonts w:ascii="Times New Roman" w:hAnsi="Times New Roman" w:cs="Times New Roman"/>
                <w:b/>
                <w:lang w:val="lt-LT"/>
              </w:rPr>
            </w:pPr>
          </w:p>
        </w:tc>
        <w:tc>
          <w:tcPr>
            <w:tcW w:w="3706" w:type="dxa"/>
            <w:vMerge w:val="restart"/>
            <w:vAlign w:val="center"/>
          </w:tcPr>
          <w:p w14:paraId="525300D3"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Pareigybės</w:t>
            </w:r>
          </w:p>
        </w:tc>
        <w:tc>
          <w:tcPr>
            <w:tcW w:w="5238" w:type="dxa"/>
            <w:gridSpan w:val="4"/>
          </w:tcPr>
          <w:p w14:paraId="55537DCF" w14:textId="77777777" w:rsidR="000A761B" w:rsidRPr="001D753E" w:rsidRDefault="000A761B" w:rsidP="00443510">
            <w:pPr>
              <w:rPr>
                <w:rFonts w:ascii="Times New Roman" w:hAnsi="Times New Roman" w:cs="Times New Roman"/>
                <w:b/>
                <w:lang w:val="lt-LT"/>
              </w:rPr>
            </w:pPr>
            <w:r w:rsidRPr="001D753E">
              <w:rPr>
                <w:rFonts w:ascii="Times New Roman" w:hAnsi="Times New Roman" w:cs="Times New Roman"/>
                <w:b/>
                <w:lang w:val="lt-LT"/>
              </w:rPr>
              <w:t>Pareigybių skaičius etatais/darbuotojų skaičius</w:t>
            </w:r>
          </w:p>
        </w:tc>
      </w:tr>
      <w:tr w:rsidR="000A761B" w:rsidRPr="001D753E" w14:paraId="5A50E748" w14:textId="77777777" w:rsidTr="00C57540">
        <w:tc>
          <w:tcPr>
            <w:tcW w:w="576" w:type="dxa"/>
            <w:vMerge/>
          </w:tcPr>
          <w:p w14:paraId="65DC8C0A" w14:textId="77777777" w:rsidR="000A761B" w:rsidRPr="001D753E" w:rsidRDefault="000A761B" w:rsidP="00443510">
            <w:pPr>
              <w:rPr>
                <w:rFonts w:ascii="Times New Roman" w:hAnsi="Times New Roman" w:cs="Times New Roman"/>
                <w:b/>
                <w:lang w:val="lt-LT"/>
              </w:rPr>
            </w:pPr>
          </w:p>
        </w:tc>
        <w:tc>
          <w:tcPr>
            <w:tcW w:w="3706" w:type="dxa"/>
            <w:vMerge/>
          </w:tcPr>
          <w:p w14:paraId="58F54475" w14:textId="77777777" w:rsidR="000A761B" w:rsidRPr="001D753E" w:rsidRDefault="000A761B" w:rsidP="00443510">
            <w:pPr>
              <w:rPr>
                <w:rFonts w:ascii="Times New Roman" w:hAnsi="Times New Roman" w:cs="Times New Roman"/>
                <w:b/>
                <w:lang w:val="lt-LT"/>
              </w:rPr>
            </w:pPr>
          </w:p>
        </w:tc>
        <w:tc>
          <w:tcPr>
            <w:tcW w:w="1134" w:type="dxa"/>
            <w:vMerge w:val="restart"/>
            <w:vAlign w:val="center"/>
          </w:tcPr>
          <w:p w14:paraId="54501AC3" w14:textId="77777777" w:rsidR="000A761B" w:rsidRPr="001D753E" w:rsidRDefault="000A761B" w:rsidP="00443510">
            <w:pPr>
              <w:jc w:val="center"/>
              <w:rPr>
                <w:rFonts w:ascii="Times New Roman" w:hAnsi="Times New Roman" w:cs="Times New Roman"/>
                <w:b/>
                <w:lang w:val="lt-LT"/>
              </w:rPr>
            </w:pPr>
          </w:p>
          <w:p w14:paraId="201F9803" w14:textId="5CE1CEE4" w:rsidR="000A761B"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2022</w:t>
            </w:r>
            <w:r w:rsidR="000A761B" w:rsidRPr="001D753E">
              <w:rPr>
                <w:rFonts w:ascii="Times New Roman" w:hAnsi="Times New Roman" w:cs="Times New Roman"/>
                <w:b/>
                <w:lang w:val="lt-LT"/>
              </w:rPr>
              <w:t xml:space="preserve"> m.</w:t>
            </w:r>
          </w:p>
        </w:tc>
        <w:tc>
          <w:tcPr>
            <w:tcW w:w="4104" w:type="dxa"/>
            <w:gridSpan w:val="3"/>
          </w:tcPr>
          <w:p w14:paraId="77177783" w14:textId="6CCF78AD" w:rsidR="000A761B"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2022</w:t>
            </w:r>
            <w:r w:rsidR="000A761B" w:rsidRPr="001D753E">
              <w:rPr>
                <w:rFonts w:ascii="Times New Roman" w:hAnsi="Times New Roman" w:cs="Times New Roman"/>
                <w:b/>
                <w:lang w:val="lt-LT"/>
              </w:rPr>
              <w:t xml:space="preserve"> m.</w:t>
            </w:r>
          </w:p>
        </w:tc>
      </w:tr>
      <w:tr w:rsidR="001D753E" w:rsidRPr="001D753E" w14:paraId="3732F666" w14:textId="77777777" w:rsidTr="00C57540">
        <w:tc>
          <w:tcPr>
            <w:tcW w:w="576" w:type="dxa"/>
            <w:vMerge/>
          </w:tcPr>
          <w:p w14:paraId="6CC59763" w14:textId="77777777" w:rsidR="000A761B" w:rsidRPr="001D753E" w:rsidRDefault="000A761B" w:rsidP="00443510">
            <w:pPr>
              <w:rPr>
                <w:rFonts w:ascii="Times New Roman" w:hAnsi="Times New Roman" w:cs="Times New Roman"/>
                <w:b/>
                <w:lang w:val="lt-LT"/>
              </w:rPr>
            </w:pPr>
          </w:p>
        </w:tc>
        <w:tc>
          <w:tcPr>
            <w:tcW w:w="3706" w:type="dxa"/>
            <w:vMerge/>
          </w:tcPr>
          <w:p w14:paraId="734D8FD2" w14:textId="77777777" w:rsidR="000A761B" w:rsidRPr="001D753E" w:rsidRDefault="000A761B" w:rsidP="00443510">
            <w:pPr>
              <w:rPr>
                <w:rFonts w:ascii="Times New Roman" w:hAnsi="Times New Roman" w:cs="Times New Roman"/>
                <w:b/>
                <w:lang w:val="lt-LT"/>
              </w:rPr>
            </w:pPr>
          </w:p>
        </w:tc>
        <w:tc>
          <w:tcPr>
            <w:tcW w:w="1134" w:type="dxa"/>
            <w:vMerge/>
          </w:tcPr>
          <w:p w14:paraId="019369FF" w14:textId="77777777" w:rsidR="000A761B" w:rsidRPr="001D753E" w:rsidRDefault="000A761B" w:rsidP="00443510">
            <w:pPr>
              <w:jc w:val="center"/>
              <w:rPr>
                <w:rFonts w:ascii="Times New Roman" w:hAnsi="Times New Roman" w:cs="Times New Roman"/>
                <w:b/>
                <w:lang w:val="lt-LT"/>
              </w:rPr>
            </w:pPr>
          </w:p>
        </w:tc>
        <w:tc>
          <w:tcPr>
            <w:tcW w:w="898" w:type="dxa"/>
            <w:vMerge w:val="restart"/>
            <w:vAlign w:val="center"/>
          </w:tcPr>
          <w:p w14:paraId="0F56151C"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Iš viso</w:t>
            </w:r>
          </w:p>
        </w:tc>
        <w:tc>
          <w:tcPr>
            <w:tcW w:w="3206" w:type="dxa"/>
            <w:gridSpan w:val="2"/>
          </w:tcPr>
          <w:p w14:paraId="747492DC"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 xml:space="preserve">Iš jų atvykstančių iš </w:t>
            </w:r>
          </w:p>
        </w:tc>
      </w:tr>
      <w:tr w:rsidR="001D753E" w:rsidRPr="007009C1" w14:paraId="645123CC" w14:textId="77777777" w:rsidTr="00C57540">
        <w:tc>
          <w:tcPr>
            <w:tcW w:w="576" w:type="dxa"/>
            <w:vMerge/>
          </w:tcPr>
          <w:p w14:paraId="39237BA6" w14:textId="77777777" w:rsidR="000A761B" w:rsidRPr="001D753E" w:rsidRDefault="000A761B" w:rsidP="00443510">
            <w:pPr>
              <w:rPr>
                <w:rFonts w:ascii="Times New Roman" w:hAnsi="Times New Roman" w:cs="Times New Roman"/>
                <w:b/>
                <w:lang w:val="lt-LT"/>
              </w:rPr>
            </w:pPr>
          </w:p>
        </w:tc>
        <w:tc>
          <w:tcPr>
            <w:tcW w:w="3706" w:type="dxa"/>
            <w:vMerge/>
          </w:tcPr>
          <w:p w14:paraId="214B6BEB" w14:textId="77777777" w:rsidR="000A761B" w:rsidRPr="001D753E" w:rsidRDefault="000A761B" w:rsidP="00443510">
            <w:pPr>
              <w:rPr>
                <w:rFonts w:ascii="Times New Roman" w:hAnsi="Times New Roman" w:cs="Times New Roman"/>
                <w:b/>
                <w:lang w:val="lt-LT"/>
              </w:rPr>
            </w:pPr>
          </w:p>
        </w:tc>
        <w:tc>
          <w:tcPr>
            <w:tcW w:w="1134" w:type="dxa"/>
            <w:vMerge/>
          </w:tcPr>
          <w:p w14:paraId="6577DD54" w14:textId="77777777" w:rsidR="000A761B" w:rsidRPr="001D753E" w:rsidRDefault="000A761B" w:rsidP="00443510">
            <w:pPr>
              <w:jc w:val="center"/>
              <w:rPr>
                <w:rFonts w:ascii="Times New Roman" w:hAnsi="Times New Roman" w:cs="Times New Roman"/>
                <w:b/>
                <w:lang w:val="lt-LT"/>
              </w:rPr>
            </w:pPr>
          </w:p>
        </w:tc>
        <w:tc>
          <w:tcPr>
            <w:tcW w:w="898" w:type="dxa"/>
            <w:vMerge/>
          </w:tcPr>
          <w:p w14:paraId="4272B9E1" w14:textId="77777777" w:rsidR="000A761B" w:rsidRPr="001D753E" w:rsidRDefault="000A761B" w:rsidP="00443510">
            <w:pPr>
              <w:jc w:val="center"/>
              <w:rPr>
                <w:rFonts w:ascii="Times New Roman" w:hAnsi="Times New Roman" w:cs="Times New Roman"/>
                <w:b/>
                <w:lang w:val="lt-LT"/>
              </w:rPr>
            </w:pPr>
          </w:p>
        </w:tc>
        <w:tc>
          <w:tcPr>
            <w:tcW w:w="1603" w:type="dxa"/>
          </w:tcPr>
          <w:p w14:paraId="4651C8D3"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kitų įstaigų, esančių savivaldybėje</w:t>
            </w:r>
          </w:p>
        </w:tc>
        <w:tc>
          <w:tcPr>
            <w:tcW w:w="1603" w:type="dxa"/>
          </w:tcPr>
          <w:p w14:paraId="4A92298F" w14:textId="77777777" w:rsidR="000A761B" w:rsidRPr="001D753E" w:rsidRDefault="000A761B" w:rsidP="00443510">
            <w:pPr>
              <w:jc w:val="center"/>
              <w:rPr>
                <w:rFonts w:ascii="Times New Roman" w:hAnsi="Times New Roman" w:cs="Times New Roman"/>
                <w:b/>
                <w:lang w:val="lt-LT"/>
              </w:rPr>
            </w:pPr>
            <w:r w:rsidRPr="001D753E">
              <w:rPr>
                <w:rFonts w:ascii="Times New Roman" w:hAnsi="Times New Roman" w:cs="Times New Roman"/>
                <w:b/>
                <w:lang w:val="lt-LT"/>
              </w:rPr>
              <w:t>kitų įstaigų, esančių kitoje savivaldybėje</w:t>
            </w:r>
          </w:p>
        </w:tc>
      </w:tr>
      <w:tr w:rsidR="00C57540" w:rsidRPr="001D753E" w14:paraId="31123835" w14:textId="77777777" w:rsidTr="00C57540">
        <w:tc>
          <w:tcPr>
            <w:tcW w:w="576" w:type="dxa"/>
          </w:tcPr>
          <w:p w14:paraId="17D72294"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w:t>
            </w:r>
          </w:p>
        </w:tc>
        <w:tc>
          <w:tcPr>
            <w:tcW w:w="3706" w:type="dxa"/>
          </w:tcPr>
          <w:p w14:paraId="33563699"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Užimtų pareigybių skaičius etatais/fizinių asmenų skaičius</w:t>
            </w:r>
          </w:p>
        </w:tc>
        <w:tc>
          <w:tcPr>
            <w:tcW w:w="1134" w:type="dxa"/>
          </w:tcPr>
          <w:p w14:paraId="0E384BF2" w14:textId="6248C4CF" w:rsidR="00C57540" w:rsidRDefault="00A35D9D" w:rsidP="00230097">
            <w:pPr>
              <w:jc w:val="center"/>
              <w:rPr>
                <w:rFonts w:ascii="Times New Roman" w:hAnsi="Times New Roman" w:cs="Times New Roman"/>
                <w:lang w:val="lt-LT"/>
              </w:rPr>
            </w:pPr>
            <w:r>
              <w:rPr>
                <w:rFonts w:ascii="Times New Roman" w:hAnsi="Times New Roman" w:cs="Times New Roman"/>
                <w:lang w:val="lt-LT"/>
              </w:rPr>
              <w:t>40</w:t>
            </w:r>
            <w:r w:rsidR="00C57540">
              <w:rPr>
                <w:rFonts w:ascii="Times New Roman" w:hAnsi="Times New Roman" w:cs="Times New Roman"/>
                <w:lang w:val="lt-LT"/>
              </w:rPr>
              <w:t>,75</w:t>
            </w:r>
          </w:p>
          <w:p w14:paraId="0D795338" w14:textId="5E184364" w:rsidR="00C57540" w:rsidRPr="001D753E" w:rsidRDefault="00A35D9D" w:rsidP="00230097">
            <w:pPr>
              <w:jc w:val="center"/>
              <w:rPr>
                <w:rFonts w:ascii="Times New Roman" w:hAnsi="Times New Roman" w:cs="Times New Roman"/>
                <w:lang w:val="lt-LT"/>
              </w:rPr>
            </w:pPr>
            <w:r>
              <w:rPr>
                <w:rFonts w:ascii="Times New Roman" w:hAnsi="Times New Roman" w:cs="Times New Roman"/>
                <w:lang w:val="lt-LT"/>
              </w:rPr>
              <w:t>52</w:t>
            </w:r>
          </w:p>
        </w:tc>
        <w:tc>
          <w:tcPr>
            <w:tcW w:w="898" w:type="dxa"/>
          </w:tcPr>
          <w:p w14:paraId="2F22B385" w14:textId="22211C6E" w:rsidR="00C57540" w:rsidRDefault="00A35D9D" w:rsidP="00C57540">
            <w:pPr>
              <w:rPr>
                <w:rFonts w:ascii="Times New Roman" w:hAnsi="Times New Roman" w:cs="Times New Roman"/>
                <w:lang w:val="lt-LT"/>
              </w:rPr>
            </w:pPr>
            <w:r>
              <w:rPr>
                <w:rFonts w:ascii="Times New Roman" w:hAnsi="Times New Roman" w:cs="Times New Roman"/>
                <w:lang w:val="lt-LT"/>
              </w:rPr>
              <w:t>40</w:t>
            </w:r>
            <w:r w:rsidR="00C57540">
              <w:rPr>
                <w:rFonts w:ascii="Times New Roman" w:hAnsi="Times New Roman" w:cs="Times New Roman"/>
                <w:lang w:val="lt-LT"/>
              </w:rPr>
              <w:t>,75</w:t>
            </w:r>
          </w:p>
          <w:p w14:paraId="027A3156" w14:textId="7FF3A1D0" w:rsidR="00C57540" w:rsidRPr="001D753E" w:rsidRDefault="00C57540" w:rsidP="00C57540">
            <w:pPr>
              <w:rPr>
                <w:rFonts w:ascii="Times New Roman" w:hAnsi="Times New Roman" w:cs="Times New Roman"/>
                <w:lang w:val="lt-LT"/>
              </w:rPr>
            </w:pPr>
            <w:r>
              <w:rPr>
                <w:rFonts w:ascii="Times New Roman" w:hAnsi="Times New Roman" w:cs="Times New Roman"/>
                <w:lang w:val="lt-LT"/>
              </w:rPr>
              <w:t xml:space="preserve">   52</w:t>
            </w:r>
          </w:p>
        </w:tc>
        <w:tc>
          <w:tcPr>
            <w:tcW w:w="1603" w:type="dxa"/>
          </w:tcPr>
          <w:p w14:paraId="24C3673E" w14:textId="0636683C"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10</w:t>
            </w:r>
          </w:p>
        </w:tc>
        <w:tc>
          <w:tcPr>
            <w:tcW w:w="1603" w:type="dxa"/>
          </w:tcPr>
          <w:p w14:paraId="775C7570" w14:textId="70497094"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8</w:t>
            </w:r>
          </w:p>
        </w:tc>
      </w:tr>
      <w:tr w:rsidR="00C57540" w:rsidRPr="001D753E" w14:paraId="43DEFAEA" w14:textId="77777777" w:rsidTr="00C57540">
        <w:tc>
          <w:tcPr>
            <w:tcW w:w="576" w:type="dxa"/>
          </w:tcPr>
          <w:p w14:paraId="23032019" w14:textId="20C6363E"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1.1.</w:t>
            </w:r>
          </w:p>
        </w:tc>
        <w:tc>
          <w:tcPr>
            <w:tcW w:w="3706" w:type="dxa"/>
          </w:tcPr>
          <w:p w14:paraId="49F32690" w14:textId="655477C6"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Administracija (vadovas, pavaduotojai, padalinių vadovai, buhalteris, sekretorius, personalo darbuotojas)</w:t>
            </w:r>
          </w:p>
        </w:tc>
        <w:tc>
          <w:tcPr>
            <w:tcW w:w="1134" w:type="dxa"/>
          </w:tcPr>
          <w:p w14:paraId="3908CE8E" w14:textId="07F570B8" w:rsidR="00C57540" w:rsidRDefault="00467B8B" w:rsidP="00C57540">
            <w:pPr>
              <w:jc w:val="center"/>
              <w:rPr>
                <w:rFonts w:ascii="Times New Roman" w:hAnsi="Times New Roman" w:cs="Times New Roman"/>
                <w:lang w:val="lt-LT"/>
              </w:rPr>
            </w:pPr>
            <w:r>
              <w:rPr>
                <w:rFonts w:ascii="Times New Roman" w:hAnsi="Times New Roman" w:cs="Times New Roman"/>
                <w:lang w:val="lt-LT"/>
              </w:rPr>
              <w:t>7</w:t>
            </w:r>
          </w:p>
          <w:p w14:paraId="101B4718" w14:textId="2F7D1A01" w:rsidR="00C57540" w:rsidRPr="001D753E" w:rsidRDefault="00467B8B" w:rsidP="00C57540">
            <w:pPr>
              <w:rPr>
                <w:rFonts w:ascii="Times New Roman" w:hAnsi="Times New Roman" w:cs="Times New Roman"/>
                <w:lang w:val="lt-LT"/>
              </w:rPr>
            </w:pPr>
            <w:r>
              <w:rPr>
                <w:rFonts w:ascii="Times New Roman" w:hAnsi="Times New Roman" w:cs="Times New Roman"/>
                <w:lang w:val="lt-LT"/>
              </w:rPr>
              <w:t xml:space="preserve">       7</w:t>
            </w:r>
          </w:p>
        </w:tc>
        <w:tc>
          <w:tcPr>
            <w:tcW w:w="898" w:type="dxa"/>
          </w:tcPr>
          <w:p w14:paraId="09443D02" w14:textId="788EA1EC" w:rsidR="00C57540" w:rsidRDefault="00467B8B" w:rsidP="00C57540">
            <w:pPr>
              <w:jc w:val="center"/>
              <w:rPr>
                <w:rFonts w:ascii="Times New Roman" w:hAnsi="Times New Roman" w:cs="Times New Roman"/>
                <w:lang w:val="lt-LT"/>
              </w:rPr>
            </w:pPr>
            <w:r>
              <w:rPr>
                <w:rFonts w:ascii="Times New Roman" w:hAnsi="Times New Roman" w:cs="Times New Roman"/>
                <w:lang w:val="lt-LT"/>
              </w:rPr>
              <w:t>7</w:t>
            </w:r>
          </w:p>
          <w:p w14:paraId="018322F6" w14:textId="63791D44" w:rsidR="00C57540" w:rsidRPr="001D753E" w:rsidRDefault="00467B8B" w:rsidP="00C57540">
            <w:pPr>
              <w:jc w:val="center"/>
              <w:rPr>
                <w:rFonts w:ascii="Times New Roman" w:hAnsi="Times New Roman" w:cs="Times New Roman"/>
                <w:lang w:val="lt-LT"/>
              </w:rPr>
            </w:pPr>
            <w:r>
              <w:rPr>
                <w:rFonts w:ascii="Times New Roman" w:hAnsi="Times New Roman" w:cs="Times New Roman"/>
                <w:lang w:val="lt-LT"/>
              </w:rPr>
              <w:t>7</w:t>
            </w:r>
          </w:p>
        </w:tc>
        <w:tc>
          <w:tcPr>
            <w:tcW w:w="1603" w:type="dxa"/>
          </w:tcPr>
          <w:p w14:paraId="1EE0F689" w14:textId="78735CBB"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c>
          <w:tcPr>
            <w:tcW w:w="1603" w:type="dxa"/>
          </w:tcPr>
          <w:p w14:paraId="375E9DF8" w14:textId="7CB970A2"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r>
      <w:tr w:rsidR="00C57540" w:rsidRPr="001D753E" w14:paraId="780A6A27" w14:textId="77777777" w:rsidTr="00C57540">
        <w:tc>
          <w:tcPr>
            <w:tcW w:w="576" w:type="dxa"/>
          </w:tcPr>
          <w:p w14:paraId="5C4CADA3"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1.2.</w:t>
            </w:r>
          </w:p>
        </w:tc>
        <w:tc>
          <w:tcPr>
            <w:tcW w:w="3706" w:type="dxa"/>
          </w:tcPr>
          <w:p w14:paraId="04AE1CC3"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b/>
                <w:bCs/>
                <w:lang w:val="lt-LT" w:eastAsia="lt-LT"/>
              </w:rPr>
              <w:t>Kultūros ir meno srities</w:t>
            </w:r>
          </w:p>
        </w:tc>
        <w:tc>
          <w:tcPr>
            <w:tcW w:w="1134" w:type="dxa"/>
          </w:tcPr>
          <w:p w14:paraId="7122FD0C" w14:textId="15E26966" w:rsidR="00C57540" w:rsidRDefault="00467B8B" w:rsidP="00C57540">
            <w:pPr>
              <w:jc w:val="center"/>
              <w:rPr>
                <w:rFonts w:ascii="Times New Roman" w:hAnsi="Times New Roman" w:cs="Times New Roman"/>
                <w:lang w:val="lt-LT"/>
              </w:rPr>
            </w:pPr>
            <w:r>
              <w:rPr>
                <w:rFonts w:ascii="Times New Roman" w:hAnsi="Times New Roman" w:cs="Times New Roman"/>
                <w:lang w:val="lt-LT"/>
              </w:rPr>
              <w:t>32</w:t>
            </w:r>
            <w:r w:rsidR="00C57540">
              <w:rPr>
                <w:rFonts w:ascii="Times New Roman" w:hAnsi="Times New Roman" w:cs="Times New Roman"/>
                <w:lang w:val="lt-LT"/>
              </w:rPr>
              <w:t>,25</w:t>
            </w:r>
          </w:p>
          <w:p w14:paraId="26921073" w14:textId="3A2E202E" w:rsidR="00C57540" w:rsidRPr="001D753E" w:rsidRDefault="00467B8B" w:rsidP="00C57540">
            <w:pPr>
              <w:jc w:val="center"/>
              <w:rPr>
                <w:rFonts w:ascii="Times New Roman" w:hAnsi="Times New Roman" w:cs="Times New Roman"/>
                <w:lang w:val="lt-LT"/>
              </w:rPr>
            </w:pPr>
            <w:r>
              <w:rPr>
                <w:rFonts w:ascii="Times New Roman" w:hAnsi="Times New Roman" w:cs="Times New Roman"/>
                <w:lang w:val="lt-LT"/>
              </w:rPr>
              <w:t>30</w:t>
            </w:r>
          </w:p>
        </w:tc>
        <w:tc>
          <w:tcPr>
            <w:tcW w:w="898" w:type="dxa"/>
          </w:tcPr>
          <w:p w14:paraId="1B8B58DC" w14:textId="38927782" w:rsidR="00C57540" w:rsidRDefault="00467B8B" w:rsidP="00C57540">
            <w:pPr>
              <w:jc w:val="center"/>
              <w:rPr>
                <w:rFonts w:ascii="Times New Roman" w:hAnsi="Times New Roman" w:cs="Times New Roman"/>
                <w:lang w:val="lt-LT"/>
              </w:rPr>
            </w:pPr>
            <w:r>
              <w:rPr>
                <w:rFonts w:ascii="Times New Roman" w:hAnsi="Times New Roman" w:cs="Times New Roman"/>
                <w:lang w:val="lt-LT"/>
              </w:rPr>
              <w:t>32</w:t>
            </w:r>
            <w:r w:rsidR="00C57540">
              <w:rPr>
                <w:rFonts w:ascii="Times New Roman" w:hAnsi="Times New Roman" w:cs="Times New Roman"/>
                <w:lang w:val="lt-LT"/>
              </w:rPr>
              <w:t>,25</w:t>
            </w:r>
          </w:p>
          <w:p w14:paraId="4C8DDAAD" w14:textId="7BF731C7" w:rsidR="00C57540" w:rsidRPr="001D753E" w:rsidRDefault="00467B8B" w:rsidP="00C57540">
            <w:pPr>
              <w:jc w:val="center"/>
              <w:rPr>
                <w:rFonts w:ascii="Times New Roman" w:hAnsi="Times New Roman" w:cs="Times New Roman"/>
                <w:lang w:val="lt-LT"/>
              </w:rPr>
            </w:pPr>
            <w:r>
              <w:rPr>
                <w:rFonts w:ascii="Times New Roman" w:hAnsi="Times New Roman" w:cs="Times New Roman"/>
                <w:lang w:val="lt-LT"/>
              </w:rPr>
              <w:t>30</w:t>
            </w:r>
          </w:p>
        </w:tc>
        <w:tc>
          <w:tcPr>
            <w:tcW w:w="1603" w:type="dxa"/>
          </w:tcPr>
          <w:p w14:paraId="790B02F3" w14:textId="68C1AF3E"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7</w:t>
            </w:r>
          </w:p>
        </w:tc>
        <w:tc>
          <w:tcPr>
            <w:tcW w:w="1603" w:type="dxa"/>
          </w:tcPr>
          <w:p w14:paraId="367D17E5" w14:textId="696CD089"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8</w:t>
            </w:r>
          </w:p>
        </w:tc>
      </w:tr>
      <w:tr w:rsidR="00C57540" w:rsidRPr="001D753E" w14:paraId="2A754C5F" w14:textId="77777777" w:rsidTr="00C57540">
        <w:tc>
          <w:tcPr>
            <w:tcW w:w="576" w:type="dxa"/>
          </w:tcPr>
          <w:p w14:paraId="429762B0" w14:textId="4BDCAABD"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1.3.</w:t>
            </w:r>
          </w:p>
        </w:tc>
        <w:tc>
          <w:tcPr>
            <w:tcW w:w="3706" w:type="dxa"/>
          </w:tcPr>
          <w:p w14:paraId="44B1D1FA" w14:textId="77777777" w:rsidR="00C57540" w:rsidRPr="001D753E" w:rsidRDefault="00C57540" w:rsidP="00C57540">
            <w:pPr>
              <w:rPr>
                <w:rFonts w:ascii="Times New Roman" w:hAnsi="Times New Roman" w:cs="Times New Roman"/>
                <w:lang w:val="lt-LT"/>
              </w:rPr>
            </w:pPr>
            <w:r w:rsidRPr="001D753E">
              <w:rPr>
                <w:rFonts w:ascii="Times New Roman" w:hAnsi="Times New Roman" w:cs="Times New Roman"/>
                <w:lang w:val="lt-LT"/>
              </w:rPr>
              <w:t>Kiti darbuotojai</w:t>
            </w:r>
          </w:p>
        </w:tc>
        <w:tc>
          <w:tcPr>
            <w:tcW w:w="1134" w:type="dxa"/>
          </w:tcPr>
          <w:p w14:paraId="0E891102"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13</w:t>
            </w:r>
          </w:p>
          <w:p w14:paraId="74D14E11" w14:textId="483C98BE" w:rsidR="00C57540" w:rsidRPr="001D753E" w:rsidRDefault="00467B8B" w:rsidP="00C57540">
            <w:pPr>
              <w:jc w:val="center"/>
              <w:rPr>
                <w:rFonts w:ascii="Times New Roman" w:hAnsi="Times New Roman" w:cs="Times New Roman"/>
                <w:lang w:val="lt-LT"/>
              </w:rPr>
            </w:pPr>
            <w:r>
              <w:rPr>
                <w:rFonts w:ascii="Times New Roman" w:hAnsi="Times New Roman" w:cs="Times New Roman"/>
                <w:lang w:val="lt-LT"/>
              </w:rPr>
              <w:t>15</w:t>
            </w:r>
          </w:p>
        </w:tc>
        <w:tc>
          <w:tcPr>
            <w:tcW w:w="898" w:type="dxa"/>
          </w:tcPr>
          <w:p w14:paraId="7517189A" w14:textId="77777777" w:rsidR="00C57540" w:rsidRDefault="00C57540" w:rsidP="00C57540">
            <w:pPr>
              <w:jc w:val="center"/>
              <w:rPr>
                <w:rFonts w:ascii="Times New Roman" w:hAnsi="Times New Roman" w:cs="Times New Roman"/>
                <w:lang w:val="lt-LT"/>
              </w:rPr>
            </w:pPr>
            <w:r>
              <w:rPr>
                <w:rFonts w:ascii="Times New Roman" w:hAnsi="Times New Roman" w:cs="Times New Roman"/>
                <w:lang w:val="lt-LT"/>
              </w:rPr>
              <w:t>13</w:t>
            </w:r>
          </w:p>
          <w:p w14:paraId="1CACD1BF" w14:textId="783925AB" w:rsidR="00C57540" w:rsidRPr="001D753E" w:rsidRDefault="00467B8B" w:rsidP="00C57540">
            <w:pPr>
              <w:jc w:val="center"/>
              <w:rPr>
                <w:rFonts w:ascii="Times New Roman" w:hAnsi="Times New Roman" w:cs="Times New Roman"/>
                <w:lang w:val="lt-LT"/>
              </w:rPr>
            </w:pPr>
            <w:r>
              <w:rPr>
                <w:rFonts w:ascii="Times New Roman" w:hAnsi="Times New Roman" w:cs="Times New Roman"/>
                <w:lang w:val="lt-LT"/>
              </w:rPr>
              <w:t>15</w:t>
            </w:r>
          </w:p>
        </w:tc>
        <w:tc>
          <w:tcPr>
            <w:tcW w:w="1603" w:type="dxa"/>
          </w:tcPr>
          <w:p w14:paraId="2CF751B2" w14:textId="2489A0F1"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3</w:t>
            </w:r>
          </w:p>
        </w:tc>
        <w:tc>
          <w:tcPr>
            <w:tcW w:w="1603" w:type="dxa"/>
          </w:tcPr>
          <w:p w14:paraId="2705F42E" w14:textId="4EEFFDC4" w:rsidR="00C57540" w:rsidRPr="001D753E" w:rsidRDefault="00C57540" w:rsidP="00C57540">
            <w:pPr>
              <w:jc w:val="center"/>
              <w:rPr>
                <w:rFonts w:ascii="Times New Roman" w:hAnsi="Times New Roman" w:cs="Times New Roman"/>
                <w:lang w:val="lt-LT"/>
              </w:rPr>
            </w:pPr>
            <w:r>
              <w:rPr>
                <w:rFonts w:ascii="Times New Roman" w:hAnsi="Times New Roman" w:cs="Times New Roman"/>
                <w:lang w:val="lt-LT"/>
              </w:rPr>
              <w:t>---</w:t>
            </w:r>
          </w:p>
        </w:tc>
      </w:tr>
    </w:tbl>
    <w:p w14:paraId="75104123" w14:textId="77777777" w:rsidR="007009C1" w:rsidRDefault="007009C1" w:rsidP="00963B98">
      <w:pPr>
        <w:jc w:val="both"/>
        <w:rPr>
          <w:lang w:val="lt-LT"/>
        </w:rPr>
      </w:pPr>
    </w:p>
    <w:p w14:paraId="680B6DDD" w14:textId="392233A3" w:rsidR="003973BF" w:rsidRPr="001D753E" w:rsidRDefault="00D634AA" w:rsidP="000A2D88">
      <w:pPr>
        <w:ind w:firstLine="567"/>
        <w:jc w:val="both"/>
        <w:rPr>
          <w:lang w:val="lt-LT"/>
        </w:rPr>
      </w:pPr>
      <w:r w:rsidRPr="001D753E">
        <w:rPr>
          <w:lang w:val="lt-LT"/>
        </w:rPr>
        <w:t xml:space="preserve">1.3.2. Darbuotojų kvalifikacija: </w:t>
      </w:r>
      <w:r w:rsidR="00830FE1" w:rsidRPr="001D753E">
        <w:rPr>
          <w:lang w:val="lt-LT"/>
        </w:rPr>
        <w:t>x</w:t>
      </w:r>
      <w:r w:rsidR="003E7C37" w:rsidRPr="001D753E">
        <w:rPr>
          <w:lang w:val="lt-LT"/>
        </w:rPr>
        <w:t xml:space="preserve"> </w:t>
      </w:r>
      <w:r w:rsidRPr="001D753E">
        <w:rPr>
          <w:lang w:val="lt-LT"/>
        </w:rPr>
        <w:t>da</w:t>
      </w:r>
      <w:r w:rsidR="003E7C37" w:rsidRPr="001D753E">
        <w:rPr>
          <w:lang w:val="lt-LT"/>
        </w:rPr>
        <w:t>rbuotojų</w:t>
      </w:r>
      <w:r w:rsidRPr="001D753E">
        <w:rPr>
          <w:lang w:val="lt-LT"/>
        </w:rPr>
        <w:t xml:space="preserve"> kėlė kvalifikaciją, </w:t>
      </w:r>
      <w:r w:rsidR="00830FE1" w:rsidRPr="001D753E">
        <w:rPr>
          <w:lang w:val="lt-LT"/>
        </w:rPr>
        <w:t>x</w:t>
      </w:r>
      <w:r w:rsidRPr="001D753E">
        <w:rPr>
          <w:lang w:val="lt-LT"/>
        </w:rPr>
        <w:t xml:space="preserve"> val., temos:</w:t>
      </w:r>
      <w:r w:rsidR="00830FE1" w:rsidRPr="001D753E">
        <w:rPr>
          <w:lang w:val="lt-LT"/>
        </w:rPr>
        <w:t xml:space="preserve"> </w:t>
      </w:r>
      <w:r w:rsidRPr="001D753E">
        <w:rPr>
          <w:lang w:val="lt-LT"/>
        </w:rPr>
        <w:t>.</w:t>
      </w:r>
    </w:p>
    <w:p w14:paraId="62381671" w14:textId="6F708159" w:rsidR="00813F89" w:rsidRPr="001D753E" w:rsidRDefault="000A761B" w:rsidP="00813F89">
      <w:pPr>
        <w:rPr>
          <w:i/>
          <w:lang w:val="lt-LT"/>
        </w:rPr>
      </w:pPr>
      <w:r w:rsidRPr="001D753E">
        <w:rPr>
          <w:i/>
          <w:lang w:val="lt-LT"/>
        </w:rPr>
        <w:t>2</w:t>
      </w:r>
      <w:r w:rsidR="00813F89" w:rsidRPr="001D753E">
        <w:rPr>
          <w:i/>
          <w:lang w:val="lt-LT"/>
        </w:rPr>
        <w:t xml:space="preserve">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813F89" w:rsidRPr="001D753E" w14:paraId="226F9136" w14:textId="77777777" w:rsidTr="00443510">
        <w:tc>
          <w:tcPr>
            <w:tcW w:w="2407" w:type="dxa"/>
            <w:vMerge w:val="restart"/>
          </w:tcPr>
          <w:p w14:paraId="1CC1E949"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Darbuotojų grupė</w:t>
            </w:r>
          </w:p>
        </w:tc>
        <w:tc>
          <w:tcPr>
            <w:tcW w:w="2407" w:type="dxa"/>
            <w:gridSpan w:val="2"/>
          </w:tcPr>
          <w:p w14:paraId="561F4F23"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Kvalifikaciją kėlusių darbuotojų skaičius</w:t>
            </w:r>
          </w:p>
        </w:tc>
        <w:tc>
          <w:tcPr>
            <w:tcW w:w="2407" w:type="dxa"/>
            <w:gridSpan w:val="2"/>
          </w:tcPr>
          <w:p w14:paraId="0A2BE5B5"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 xml:space="preserve">Valandų skaičius (mokymų, seminarų, </w:t>
            </w:r>
            <w:proofErr w:type="spellStart"/>
            <w:r w:rsidRPr="001D753E">
              <w:rPr>
                <w:rFonts w:ascii="Times New Roman" w:hAnsi="Times New Roman" w:cs="Times New Roman"/>
                <w:b/>
                <w:lang w:val="lt-LT"/>
              </w:rPr>
              <w:t>supervizijų</w:t>
            </w:r>
            <w:proofErr w:type="spellEnd"/>
            <w:r w:rsidRPr="001D753E">
              <w:rPr>
                <w:rFonts w:ascii="Times New Roman" w:hAnsi="Times New Roman" w:cs="Times New Roman"/>
                <w:b/>
                <w:lang w:val="lt-LT"/>
              </w:rPr>
              <w:t>)</w:t>
            </w:r>
          </w:p>
        </w:tc>
        <w:tc>
          <w:tcPr>
            <w:tcW w:w="2407" w:type="dxa"/>
            <w:gridSpan w:val="2"/>
          </w:tcPr>
          <w:p w14:paraId="51180B1F" w14:textId="77777777" w:rsidR="00813F89" w:rsidRPr="001D753E" w:rsidRDefault="00813F89" w:rsidP="00443510">
            <w:pPr>
              <w:rPr>
                <w:rFonts w:ascii="Times New Roman" w:hAnsi="Times New Roman" w:cs="Times New Roman"/>
                <w:b/>
                <w:lang w:val="lt-LT"/>
              </w:rPr>
            </w:pPr>
            <w:r w:rsidRPr="001D753E">
              <w:rPr>
                <w:rFonts w:ascii="Times New Roman" w:hAnsi="Times New Roman" w:cs="Times New Roman"/>
                <w:b/>
                <w:lang w:val="lt-LT"/>
              </w:rPr>
              <w:t>Kvalifikaciją kėlusių darbuotojų skaičiaus pokytis, procentai</w:t>
            </w:r>
          </w:p>
        </w:tc>
      </w:tr>
      <w:tr w:rsidR="00813F89" w:rsidRPr="001D753E" w14:paraId="5868531D" w14:textId="77777777" w:rsidTr="00443510">
        <w:tc>
          <w:tcPr>
            <w:tcW w:w="2407" w:type="dxa"/>
            <w:vMerge/>
          </w:tcPr>
          <w:p w14:paraId="2D227C24" w14:textId="77777777" w:rsidR="00813F89" w:rsidRPr="001D753E" w:rsidRDefault="00813F89" w:rsidP="00443510">
            <w:pPr>
              <w:rPr>
                <w:rFonts w:ascii="Times New Roman" w:hAnsi="Times New Roman" w:cs="Times New Roman"/>
                <w:b/>
                <w:lang w:val="lt-LT"/>
              </w:rPr>
            </w:pPr>
          </w:p>
        </w:tc>
        <w:tc>
          <w:tcPr>
            <w:tcW w:w="1248" w:type="dxa"/>
          </w:tcPr>
          <w:p w14:paraId="1F013B69" w14:textId="16D7345A"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2022</w:t>
            </w:r>
            <w:r w:rsidR="00813F89" w:rsidRPr="001D753E">
              <w:rPr>
                <w:rFonts w:ascii="Times New Roman" w:hAnsi="Times New Roman" w:cs="Times New Roman"/>
                <w:b/>
                <w:lang w:val="lt-LT"/>
              </w:rPr>
              <w:t xml:space="preserve"> m.</w:t>
            </w:r>
          </w:p>
        </w:tc>
        <w:tc>
          <w:tcPr>
            <w:tcW w:w="1159" w:type="dxa"/>
          </w:tcPr>
          <w:p w14:paraId="0D50E5D1" w14:textId="74EFD82F"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2021</w:t>
            </w:r>
            <w:r w:rsidR="00813F89" w:rsidRPr="001D753E">
              <w:rPr>
                <w:rFonts w:ascii="Times New Roman" w:hAnsi="Times New Roman" w:cs="Times New Roman"/>
                <w:b/>
                <w:lang w:val="lt-LT"/>
              </w:rPr>
              <w:t xml:space="preserve"> m.</w:t>
            </w:r>
          </w:p>
        </w:tc>
        <w:tc>
          <w:tcPr>
            <w:tcW w:w="1272" w:type="dxa"/>
          </w:tcPr>
          <w:p w14:paraId="738D3F04" w14:textId="13BCBE40"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2022</w:t>
            </w:r>
            <w:r w:rsidR="00813F89" w:rsidRPr="001D753E">
              <w:rPr>
                <w:rFonts w:ascii="Times New Roman" w:hAnsi="Times New Roman" w:cs="Times New Roman"/>
                <w:b/>
                <w:lang w:val="lt-LT"/>
              </w:rPr>
              <w:t xml:space="preserve"> m.</w:t>
            </w:r>
          </w:p>
        </w:tc>
        <w:tc>
          <w:tcPr>
            <w:tcW w:w="1135" w:type="dxa"/>
          </w:tcPr>
          <w:p w14:paraId="0CB77039" w14:textId="76B00231"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2021</w:t>
            </w:r>
            <w:r w:rsidR="00813F89" w:rsidRPr="001D753E">
              <w:rPr>
                <w:rFonts w:ascii="Times New Roman" w:hAnsi="Times New Roman" w:cs="Times New Roman"/>
                <w:b/>
                <w:lang w:val="lt-LT"/>
              </w:rPr>
              <w:t xml:space="preserve"> m.</w:t>
            </w:r>
          </w:p>
        </w:tc>
        <w:tc>
          <w:tcPr>
            <w:tcW w:w="1152" w:type="dxa"/>
          </w:tcPr>
          <w:p w14:paraId="7458E03E" w14:textId="486D1F56"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2022</w:t>
            </w:r>
            <w:r w:rsidR="00813F89" w:rsidRPr="001D753E">
              <w:rPr>
                <w:rFonts w:ascii="Times New Roman" w:hAnsi="Times New Roman" w:cs="Times New Roman"/>
                <w:b/>
                <w:lang w:val="lt-LT"/>
              </w:rPr>
              <w:t xml:space="preserve"> m.</w:t>
            </w:r>
          </w:p>
        </w:tc>
        <w:tc>
          <w:tcPr>
            <w:tcW w:w="1255" w:type="dxa"/>
          </w:tcPr>
          <w:p w14:paraId="109FAACE" w14:textId="533A4468" w:rsidR="00813F89" w:rsidRPr="001D753E" w:rsidRDefault="00A35D9D" w:rsidP="00443510">
            <w:pPr>
              <w:jc w:val="center"/>
              <w:rPr>
                <w:rFonts w:ascii="Times New Roman" w:hAnsi="Times New Roman" w:cs="Times New Roman"/>
                <w:b/>
                <w:lang w:val="lt-LT"/>
              </w:rPr>
            </w:pPr>
            <w:r>
              <w:rPr>
                <w:rFonts w:ascii="Times New Roman" w:hAnsi="Times New Roman" w:cs="Times New Roman"/>
                <w:b/>
                <w:lang w:val="lt-LT"/>
              </w:rPr>
              <w:t>2021</w:t>
            </w:r>
            <w:r w:rsidR="00813F89" w:rsidRPr="001D753E">
              <w:rPr>
                <w:rFonts w:ascii="Times New Roman" w:hAnsi="Times New Roman" w:cs="Times New Roman"/>
                <w:b/>
                <w:lang w:val="lt-LT"/>
              </w:rPr>
              <w:t xml:space="preserve"> m.</w:t>
            </w:r>
          </w:p>
        </w:tc>
      </w:tr>
      <w:tr w:rsidR="00813F89" w:rsidRPr="001D753E" w14:paraId="08CFCDEC" w14:textId="77777777" w:rsidTr="00443510">
        <w:tc>
          <w:tcPr>
            <w:tcW w:w="2407" w:type="dxa"/>
          </w:tcPr>
          <w:p w14:paraId="354954CE" w14:textId="6ED4D664" w:rsidR="00813F89" w:rsidRPr="001D753E" w:rsidRDefault="00813F89" w:rsidP="000A761B">
            <w:pPr>
              <w:rPr>
                <w:rFonts w:ascii="Times New Roman" w:hAnsi="Times New Roman" w:cs="Times New Roman"/>
                <w:lang w:val="lt-LT"/>
              </w:rPr>
            </w:pPr>
            <w:r w:rsidRPr="001D753E">
              <w:rPr>
                <w:rFonts w:ascii="Times New Roman" w:hAnsi="Times New Roman" w:cs="Times New Roman"/>
                <w:lang w:val="lt-LT"/>
              </w:rPr>
              <w:t xml:space="preserve">1. </w:t>
            </w:r>
            <w:r w:rsidR="000A761B" w:rsidRPr="001D753E">
              <w:rPr>
                <w:rFonts w:ascii="Times New Roman" w:hAnsi="Times New Roman" w:cs="Times New Roman"/>
                <w:lang w:val="lt-LT"/>
              </w:rPr>
              <w:t>Administrac</w:t>
            </w:r>
            <w:r w:rsidRPr="001D753E">
              <w:rPr>
                <w:rFonts w:ascii="Times New Roman" w:hAnsi="Times New Roman" w:cs="Times New Roman"/>
                <w:lang w:val="lt-LT"/>
              </w:rPr>
              <w:t>inį darbą dirbantys darbuotojai</w:t>
            </w:r>
          </w:p>
        </w:tc>
        <w:tc>
          <w:tcPr>
            <w:tcW w:w="1248" w:type="dxa"/>
          </w:tcPr>
          <w:p w14:paraId="5947316F" w14:textId="62D15D2D" w:rsidR="00813F89" w:rsidRPr="001D753E" w:rsidRDefault="00467B8B" w:rsidP="00443510">
            <w:pPr>
              <w:jc w:val="center"/>
              <w:rPr>
                <w:rFonts w:ascii="Times New Roman" w:hAnsi="Times New Roman" w:cs="Times New Roman"/>
                <w:lang w:val="lt-LT"/>
              </w:rPr>
            </w:pPr>
            <w:r>
              <w:rPr>
                <w:rFonts w:ascii="Times New Roman" w:hAnsi="Times New Roman" w:cs="Times New Roman"/>
                <w:lang w:val="lt-LT"/>
              </w:rPr>
              <w:t>7</w:t>
            </w:r>
          </w:p>
        </w:tc>
        <w:tc>
          <w:tcPr>
            <w:tcW w:w="1159" w:type="dxa"/>
          </w:tcPr>
          <w:p w14:paraId="1B405DEC" w14:textId="6A0BA3B6" w:rsidR="00813F89" w:rsidRPr="001D753E" w:rsidRDefault="00467B8B" w:rsidP="00443510">
            <w:pPr>
              <w:jc w:val="center"/>
              <w:rPr>
                <w:rFonts w:ascii="Times New Roman" w:hAnsi="Times New Roman" w:cs="Times New Roman"/>
                <w:lang w:val="lt-LT"/>
              </w:rPr>
            </w:pPr>
            <w:r>
              <w:rPr>
                <w:rFonts w:ascii="Times New Roman" w:hAnsi="Times New Roman" w:cs="Times New Roman"/>
                <w:lang w:val="lt-LT"/>
              </w:rPr>
              <w:t>7</w:t>
            </w:r>
          </w:p>
        </w:tc>
        <w:tc>
          <w:tcPr>
            <w:tcW w:w="1272" w:type="dxa"/>
          </w:tcPr>
          <w:p w14:paraId="0F5FDE1C" w14:textId="6F55BD18"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16</w:t>
            </w:r>
          </w:p>
        </w:tc>
        <w:tc>
          <w:tcPr>
            <w:tcW w:w="1135" w:type="dxa"/>
          </w:tcPr>
          <w:p w14:paraId="6BD89490" w14:textId="5E833566"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16</w:t>
            </w:r>
          </w:p>
        </w:tc>
        <w:tc>
          <w:tcPr>
            <w:tcW w:w="1152" w:type="dxa"/>
          </w:tcPr>
          <w:p w14:paraId="6EC84196" w14:textId="4FB55EDE" w:rsidR="00813F89" w:rsidRPr="001D753E" w:rsidRDefault="008B251F" w:rsidP="00443510">
            <w:pPr>
              <w:jc w:val="center"/>
              <w:rPr>
                <w:rFonts w:ascii="Times New Roman" w:hAnsi="Times New Roman" w:cs="Times New Roman"/>
                <w:lang w:val="lt-LT"/>
              </w:rPr>
            </w:pPr>
            <w:r>
              <w:rPr>
                <w:rFonts w:ascii="Times New Roman" w:hAnsi="Times New Roman" w:cs="Times New Roman"/>
                <w:lang w:val="lt-LT"/>
              </w:rPr>
              <w:t>0%</w:t>
            </w:r>
          </w:p>
        </w:tc>
        <w:tc>
          <w:tcPr>
            <w:tcW w:w="1255" w:type="dxa"/>
          </w:tcPr>
          <w:p w14:paraId="1388F947" w14:textId="52FF8333"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0</w:t>
            </w:r>
            <w:r w:rsidR="008B251F" w:rsidRPr="008B251F">
              <w:rPr>
                <w:rFonts w:ascii="Times New Roman" w:hAnsi="Times New Roman" w:cs="Times New Roman"/>
                <w:lang w:val="lt-LT"/>
              </w:rPr>
              <w:t>%</w:t>
            </w:r>
          </w:p>
        </w:tc>
      </w:tr>
      <w:tr w:rsidR="00813F89" w:rsidRPr="001D753E" w14:paraId="440D335F" w14:textId="77777777" w:rsidTr="008B251F">
        <w:trPr>
          <w:trHeight w:val="612"/>
        </w:trPr>
        <w:tc>
          <w:tcPr>
            <w:tcW w:w="2407" w:type="dxa"/>
          </w:tcPr>
          <w:p w14:paraId="271B81E5" w14:textId="304FE21A" w:rsidR="00813F89" w:rsidRPr="001D753E" w:rsidRDefault="00813F89" w:rsidP="00443510">
            <w:pPr>
              <w:rPr>
                <w:rFonts w:ascii="Times New Roman" w:hAnsi="Times New Roman" w:cs="Times New Roman"/>
                <w:lang w:val="lt-LT"/>
              </w:rPr>
            </w:pPr>
            <w:r w:rsidRPr="001D753E">
              <w:rPr>
                <w:rFonts w:ascii="Times New Roman" w:hAnsi="Times New Roman" w:cs="Times New Roman"/>
                <w:lang w:val="lt-LT"/>
              </w:rPr>
              <w:t xml:space="preserve">2. </w:t>
            </w:r>
            <w:r w:rsidR="000A761B" w:rsidRPr="001D753E">
              <w:rPr>
                <w:rFonts w:ascii="Times New Roman" w:hAnsi="Times New Roman" w:cs="Times New Roman"/>
                <w:bCs/>
                <w:lang w:val="lt-LT" w:eastAsia="lt-LT"/>
              </w:rPr>
              <w:t>Kultūros ir meno srities</w:t>
            </w:r>
            <w:r w:rsidR="000A761B" w:rsidRPr="001D753E">
              <w:rPr>
                <w:rFonts w:ascii="Times New Roman" w:hAnsi="Times New Roman" w:cs="Times New Roman"/>
                <w:lang w:val="lt-LT"/>
              </w:rPr>
              <w:t xml:space="preserve"> </w:t>
            </w:r>
            <w:r w:rsidRPr="001D753E">
              <w:rPr>
                <w:rFonts w:ascii="Times New Roman" w:hAnsi="Times New Roman" w:cs="Times New Roman"/>
                <w:lang w:val="lt-LT"/>
              </w:rPr>
              <w:t>darbuotojai</w:t>
            </w:r>
          </w:p>
        </w:tc>
        <w:tc>
          <w:tcPr>
            <w:tcW w:w="1248" w:type="dxa"/>
          </w:tcPr>
          <w:p w14:paraId="6552F9A4" w14:textId="4BFA2835"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17</w:t>
            </w:r>
          </w:p>
        </w:tc>
        <w:tc>
          <w:tcPr>
            <w:tcW w:w="1159" w:type="dxa"/>
          </w:tcPr>
          <w:p w14:paraId="3B400569" w14:textId="03CE8F41"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17</w:t>
            </w:r>
          </w:p>
        </w:tc>
        <w:tc>
          <w:tcPr>
            <w:tcW w:w="1272" w:type="dxa"/>
          </w:tcPr>
          <w:p w14:paraId="221C5826" w14:textId="474436FB"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95</w:t>
            </w:r>
          </w:p>
        </w:tc>
        <w:tc>
          <w:tcPr>
            <w:tcW w:w="1135" w:type="dxa"/>
          </w:tcPr>
          <w:p w14:paraId="346E7CD4" w14:textId="42E353F9"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80</w:t>
            </w:r>
          </w:p>
        </w:tc>
        <w:tc>
          <w:tcPr>
            <w:tcW w:w="1152" w:type="dxa"/>
          </w:tcPr>
          <w:p w14:paraId="0DB78E63" w14:textId="7D39F308"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w:t>
            </w:r>
            <w:r w:rsidR="008B251F" w:rsidRPr="008B251F">
              <w:rPr>
                <w:rFonts w:ascii="Times New Roman" w:hAnsi="Times New Roman" w:cs="Times New Roman"/>
                <w:lang w:val="lt-LT"/>
              </w:rPr>
              <w:t>%</w:t>
            </w:r>
          </w:p>
        </w:tc>
        <w:tc>
          <w:tcPr>
            <w:tcW w:w="1255" w:type="dxa"/>
          </w:tcPr>
          <w:p w14:paraId="55DE1660" w14:textId="06D7D15C"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0</w:t>
            </w:r>
            <w:r w:rsidR="008B251F" w:rsidRPr="008B251F">
              <w:rPr>
                <w:rFonts w:ascii="Times New Roman" w:hAnsi="Times New Roman" w:cs="Times New Roman"/>
                <w:lang w:val="lt-LT"/>
              </w:rPr>
              <w:t>%</w:t>
            </w:r>
          </w:p>
        </w:tc>
      </w:tr>
      <w:tr w:rsidR="00813F89" w:rsidRPr="001D753E" w14:paraId="22F62154" w14:textId="77777777" w:rsidTr="00443510">
        <w:tc>
          <w:tcPr>
            <w:tcW w:w="2407" w:type="dxa"/>
          </w:tcPr>
          <w:p w14:paraId="49789CD3" w14:textId="77777777" w:rsidR="00813F89" w:rsidRPr="001D753E" w:rsidRDefault="00813F89" w:rsidP="00443510">
            <w:pPr>
              <w:rPr>
                <w:rFonts w:ascii="Times New Roman" w:hAnsi="Times New Roman" w:cs="Times New Roman"/>
                <w:lang w:val="lt-LT"/>
              </w:rPr>
            </w:pPr>
            <w:r w:rsidRPr="001D753E">
              <w:rPr>
                <w:rFonts w:ascii="Times New Roman" w:hAnsi="Times New Roman" w:cs="Times New Roman"/>
                <w:lang w:val="lt-LT"/>
              </w:rPr>
              <w:t>3. Kiti darbuotojai</w:t>
            </w:r>
          </w:p>
        </w:tc>
        <w:tc>
          <w:tcPr>
            <w:tcW w:w="1248" w:type="dxa"/>
          </w:tcPr>
          <w:p w14:paraId="33253846" w14:textId="36CE5019" w:rsidR="00813F89" w:rsidRPr="001D753E" w:rsidRDefault="002B2476" w:rsidP="008B251F">
            <w:pPr>
              <w:jc w:val="center"/>
              <w:rPr>
                <w:rFonts w:ascii="Times New Roman" w:hAnsi="Times New Roman" w:cs="Times New Roman"/>
                <w:lang w:val="lt-LT"/>
              </w:rPr>
            </w:pPr>
            <w:r>
              <w:rPr>
                <w:rFonts w:ascii="Times New Roman" w:hAnsi="Times New Roman" w:cs="Times New Roman"/>
                <w:lang w:val="lt-LT"/>
              </w:rPr>
              <w:t>4</w:t>
            </w:r>
          </w:p>
        </w:tc>
        <w:tc>
          <w:tcPr>
            <w:tcW w:w="1159" w:type="dxa"/>
          </w:tcPr>
          <w:p w14:paraId="35ECA54E" w14:textId="753A3277"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4</w:t>
            </w:r>
          </w:p>
        </w:tc>
        <w:tc>
          <w:tcPr>
            <w:tcW w:w="1272" w:type="dxa"/>
          </w:tcPr>
          <w:p w14:paraId="528E6CF0" w14:textId="1EFE1F5D"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10</w:t>
            </w:r>
          </w:p>
        </w:tc>
        <w:tc>
          <w:tcPr>
            <w:tcW w:w="1135" w:type="dxa"/>
          </w:tcPr>
          <w:p w14:paraId="3CF61798" w14:textId="3184E27C"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8</w:t>
            </w:r>
          </w:p>
        </w:tc>
        <w:tc>
          <w:tcPr>
            <w:tcW w:w="1152" w:type="dxa"/>
          </w:tcPr>
          <w:p w14:paraId="47F3E4FB" w14:textId="33BC58D1" w:rsidR="00813F89" w:rsidRPr="001D753E" w:rsidRDefault="008B251F" w:rsidP="00443510">
            <w:pPr>
              <w:jc w:val="center"/>
              <w:rPr>
                <w:rFonts w:ascii="Times New Roman" w:hAnsi="Times New Roman" w:cs="Times New Roman"/>
                <w:lang w:val="lt-LT"/>
              </w:rPr>
            </w:pPr>
            <w:r>
              <w:rPr>
                <w:rFonts w:ascii="Times New Roman" w:hAnsi="Times New Roman" w:cs="Times New Roman"/>
                <w:lang w:val="lt-LT"/>
              </w:rPr>
              <w:t>0</w:t>
            </w:r>
            <w:r w:rsidRPr="008B251F">
              <w:rPr>
                <w:rFonts w:ascii="Times New Roman" w:hAnsi="Times New Roman" w:cs="Times New Roman"/>
                <w:lang w:val="lt-LT"/>
              </w:rPr>
              <w:t>%</w:t>
            </w:r>
          </w:p>
        </w:tc>
        <w:tc>
          <w:tcPr>
            <w:tcW w:w="1255" w:type="dxa"/>
          </w:tcPr>
          <w:p w14:paraId="72A444F3" w14:textId="0669690F"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0</w:t>
            </w:r>
            <w:r w:rsidR="008B251F" w:rsidRPr="008B251F">
              <w:rPr>
                <w:rFonts w:ascii="Times New Roman" w:hAnsi="Times New Roman" w:cs="Times New Roman"/>
                <w:lang w:val="lt-LT"/>
              </w:rPr>
              <w:t>%</w:t>
            </w:r>
          </w:p>
        </w:tc>
      </w:tr>
      <w:tr w:rsidR="00813F89" w:rsidRPr="001D753E" w14:paraId="6C8DCD2A" w14:textId="77777777" w:rsidTr="00443510">
        <w:tc>
          <w:tcPr>
            <w:tcW w:w="2407" w:type="dxa"/>
          </w:tcPr>
          <w:p w14:paraId="57696184" w14:textId="77777777" w:rsidR="00813F89" w:rsidRPr="001D753E" w:rsidRDefault="00813F89" w:rsidP="00443510">
            <w:pPr>
              <w:jc w:val="right"/>
              <w:rPr>
                <w:rFonts w:ascii="Times New Roman" w:hAnsi="Times New Roman" w:cs="Times New Roman"/>
                <w:lang w:val="lt-LT"/>
              </w:rPr>
            </w:pPr>
            <w:r w:rsidRPr="001D753E">
              <w:rPr>
                <w:rFonts w:ascii="Times New Roman" w:hAnsi="Times New Roman" w:cs="Times New Roman"/>
                <w:lang w:val="lt-LT"/>
              </w:rPr>
              <w:t>Iš viso:</w:t>
            </w:r>
          </w:p>
        </w:tc>
        <w:tc>
          <w:tcPr>
            <w:tcW w:w="1248" w:type="dxa"/>
          </w:tcPr>
          <w:p w14:paraId="00CEE22B" w14:textId="0E072C8F" w:rsidR="00813F89" w:rsidRPr="001D753E" w:rsidRDefault="007009C1" w:rsidP="00443510">
            <w:pPr>
              <w:jc w:val="center"/>
              <w:rPr>
                <w:rFonts w:ascii="Times New Roman" w:hAnsi="Times New Roman" w:cs="Times New Roman"/>
                <w:lang w:val="lt-LT"/>
              </w:rPr>
            </w:pPr>
            <w:r>
              <w:rPr>
                <w:rFonts w:ascii="Times New Roman" w:hAnsi="Times New Roman" w:cs="Times New Roman"/>
                <w:lang w:val="lt-LT"/>
              </w:rPr>
              <w:t>26</w:t>
            </w:r>
          </w:p>
        </w:tc>
        <w:tc>
          <w:tcPr>
            <w:tcW w:w="1159" w:type="dxa"/>
          </w:tcPr>
          <w:p w14:paraId="1BC73D9A" w14:textId="54E9A0C4"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25</w:t>
            </w:r>
          </w:p>
        </w:tc>
        <w:tc>
          <w:tcPr>
            <w:tcW w:w="1272" w:type="dxa"/>
          </w:tcPr>
          <w:p w14:paraId="4592F657" w14:textId="16060702"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121</w:t>
            </w:r>
          </w:p>
        </w:tc>
        <w:tc>
          <w:tcPr>
            <w:tcW w:w="1135" w:type="dxa"/>
          </w:tcPr>
          <w:p w14:paraId="32015231" w14:textId="38992F99" w:rsidR="00813F89" w:rsidRPr="001D753E" w:rsidRDefault="00A35D9D" w:rsidP="00443510">
            <w:pPr>
              <w:jc w:val="center"/>
              <w:rPr>
                <w:rFonts w:ascii="Times New Roman" w:hAnsi="Times New Roman" w:cs="Times New Roman"/>
                <w:lang w:val="lt-LT"/>
              </w:rPr>
            </w:pPr>
            <w:r>
              <w:rPr>
                <w:rFonts w:ascii="Times New Roman" w:hAnsi="Times New Roman" w:cs="Times New Roman"/>
                <w:lang w:val="lt-LT"/>
              </w:rPr>
              <w:t>104</w:t>
            </w:r>
          </w:p>
        </w:tc>
        <w:tc>
          <w:tcPr>
            <w:tcW w:w="1152" w:type="dxa"/>
          </w:tcPr>
          <w:p w14:paraId="77BAF737" w14:textId="54A590B3" w:rsidR="00813F89" w:rsidRPr="001D753E" w:rsidRDefault="002B2476" w:rsidP="00443510">
            <w:pPr>
              <w:jc w:val="center"/>
              <w:rPr>
                <w:rFonts w:ascii="Times New Roman" w:hAnsi="Times New Roman" w:cs="Times New Roman"/>
                <w:lang w:val="lt-LT"/>
              </w:rPr>
            </w:pPr>
            <w:r>
              <w:rPr>
                <w:rFonts w:ascii="Times New Roman" w:hAnsi="Times New Roman" w:cs="Times New Roman"/>
                <w:lang w:val="lt-LT"/>
              </w:rPr>
              <w:t>1</w:t>
            </w:r>
            <w:r w:rsidR="008B251F" w:rsidRPr="008B251F">
              <w:rPr>
                <w:rFonts w:ascii="Times New Roman" w:hAnsi="Times New Roman" w:cs="Times New Roman"/>
                <w:lang w:val="lt-LT"/>
              </w:rPr>
              <w:t>%</w:t>
            </w:r>
          </w:p>
        </w:tc>
        <w:tc>
          <w:tcPr>
            <w:tcW w:w="1255" w:type="dxa"/>
          </w:tcPr>
          <w:p w14:paraId="5AAAFBE1" w14:textId="14F00C17" w:rsidR="00813F89" w:rsidRPr="001D753E" w:rsidRDefault="008B251F" w:rsidP="00443510">
            <w:pPr>
              <w:jc w:val="center"/>
              <w:rPr>
                <w:rFonts w:ascii="Times New Roman" w:hAnsi="Times New Roman" w:cs="Times New Roman"/>
                <w:lang w:val="lt-LT"/>
              </w:rPr>
            </w:pPr>
            <w:r>
              <w:rPr>
                <w:rFonts w:ascii="Times New Roman" w:hAnsi="Times New Roman" w:cs="Times New Roman"/>
                <w:lang w:val="lt-LT"/>
              </w:rPr>
              <w:t>0</w:t>
            </w:r>
            <w:r w:rsidRPr="008B251F">
              <w:rPr>
                <w:rFonts w:ascii="Times New Roman" w:hAnsi="Times New Roman" w:cs="Times New Roman"/>
                <w:lang w:val="lt-LT"/>
              </w:rPr>
              <w:t>%</w:t>
            </w:r>
          </w:p>
        </w:tc>
      </w:tr>
    </w:tbl>
    <w:p w14:paraId="1704A9B7" w14:textId="66D34608" w:rsidR="00813F89" w:rsidRPr="001D753E" w:rsidRDefault="00813F89" w:rsidP="00813F89">
      <w:pPr>
        <w:rPr>
          <w:i/>
          <w:lang w:val="lt-LT"/>
        </w:rPr>
      </w:pPr>
      <w:r w:rsidRPr="001D753E">
        <w:rPr>
          <w:i/>
          <w:lang w:val="lt-LT"/>
        </w:rPr>
        <w:t xml:space="preserve">Pastaba: pokytis skaičiuojamas lyginant </w:t>
      </w:r>
      <w:r w:rsidR="00A35D9D">
        <w:rPr>
          <w:i/>
          <w:lang w:val="lt-LT"/>
        </w:rPr>
        <w:t>su praėjusiais metais, pvz. 2021 m. su 2022</w:t>
      </w:r>
      <w:r w:rsidRPr="001D753E">
        <w:rPr>
          <w:i/>
          <w:lang w:val="lt-LT"/>
        </w:rPr>
        <w:t xml:space="preserve"> m.</w:t>
      </w:r>
    </w:p>
    <w:p w14:paraId="7032F29B" w14:textId="15FCA73B" w:rsidR="00D078C1" w:rsidRDefault="00D078C1" w:rsidP="000A2D88">
      <w:pPr>
        <w:ind w:firstLine="567"/>
        <w:jc w:val="both"/>
        <w:rPr>
          <w:lang w:val="lt-LT"/>
        </w:rPr>
      </w:pPr>
    </w:p>
    <w:p w14:paraId="18A84CD7" w14:textId="104CB2D4" w:rsidR="007009C1" w:rsidRDefault="007009C1" w:rsidP="000A2D88">
      <w:pPr>
        <w:ind w:firstLine="567"/>
        <w:jc w:val="both"/>
        <w:rPr>
          <w:lang w:val="lt-LT"/>
        </w:rPr>
      </w:pPr>
    </w:p>
    <w:p w14:paraId="69751F0B" w14:textId="59907AB8" w:rsidR="007009C1" w:rsidRDefault="007009C1" w:rsidP="000A2D88">
      <w:pPr>
        <w:ind w:firstLine="567"/>
        <w:jc w:val="both"/>
        <w:rPr>
          <w:lang w:val="lt-LT"/>
        </w:rPr>
      </w:pPr>
    </w:p>
    <w:p w14:paraId="16C0CEA5" w14:textId="20934883" w:rsidR="007009C1" w:rsidRDefault="007009C1" w:rsidP="000A2D88">
      <w:pPr>
        <w:ind w:firstLine="567"/>
        <w:jc w:val="both"/>
        <w:rPr>
          <w:lang w:val="lt-LT"/>
        </w:rPr>
      </w:pPr>
    </w:p>
    <w:p w14:paraId="4D518F46" w14:textId="77777777" w:rsidR="007009C1" w:rsidRPr="001D753E" w:rsidRDefault="007009C1" w:rsidP="000A2D88">
      <w:pPr>
        <w:ind w:firstLine="567"/>
        <w:jc w:val="both"/>
        <w:rPr>
          <w:lang w:val="lt-LT"/>
        </w:rPr>
      </w:pPr>
    </w:p>
    <w:p w14:paraId="080C77A5" w14:textId="6C62EE44" w:rsidR="00813F89" w:rsidRPr="001D753E" w:rsidRDefault="00813F89" w:rsidP="00963B98">
      <w:pPr>
        <w:ind w:firstLine="720"/>
        <w:rPr>
          <w:b/>
          <w:lang w:val="lt-LT"/>
        </w:rPr>
      </w:pPr>
      <w:r w:rsidRPr="001D753E">
        <w:rPr>
          <w:b/>
          <w:lang w:val="lt-LT"/>
        </w:rPr>
        <w:lastRenderedPageBreak/>
        <w:t>1.</w:t>
      </w:r>
      <w:r w:rsidR="000A761B" w:rsidRPr="001D753E">
        <w:rPr>
          <w:b/>
          <w:lang w:val="lt-LT"/>
        </w:rPr>
        <w:t>3</w:t>
      </w:r>
      <w:r w:rsidRPr="001D753E">
        <w:rPr>
          <w:b/>
          <w:lang w:val="lt-LT"/>
        </w:rPr>
        <w:t>.</w:t>
      </w:r>
      <w:r w:rsidR="000A761B" w:rsidRPr="001D753E">
        <w:rPr>
          <w:b/>
          <w:lang w:val="lt-LT"/>
        </w:rPr>
        <w:t>3</w:t>
      </w:r>
      <w:r w:rsidRPr="001D753E">
        <w:rPr>
          <w:b/>
          <w:lang w:val="lt-LT"/>
        </w:rPr>
        <w:t>. Darbuotojų vidutinis mėnesinis darbo užmokestis (neatskaičius mokesčių) ataskaitiniais</w:t>
      </w:r>
      <w:r w:rsidRPr="001D753E">
        <w:rPr>
          <w:lang w:val="lt-LT"/>
        </w:rPr>
        <w:t xml:space="preserve"> </w:t>
      </w:r>
      <w:r w:rsidRPr="001D753E">
        <w:rPr>
          <w:b/>
          <w:lang w:val="lt-LT"/>
        </w:rPr>
        <w:t>metais:</w:t>
      </w:r>
    </w:p>
    <w:p w14:paraId="6156AF89" w14:textId="2CC421B7" w:rsidR="00813F89" w:rsidRPr="001D753E" w:rsidRDefault="000A761B" w:rsidP="00813F89">
      <w:pPr>
        <w:rPr>
          <w:lang w:val="lt-LT"/>
        </w:rPr>
      </w:pPr>
      <w:r w:rsidRPr="001D753E">
        <w:rPr>
          <w:i/>
          <w:lang w:val="lt-LT"/>
        </w:rPr>
        <w:t>3</w:t>
      </w:r>
      <w:r w:rsidR="00813F89" w:rsidRPr="001D753E">
        <w:rPr>
          <w:i/>
          <w:vertAlign w:val="superscript"/>
          <w:lang w:val="lt-LT"/>
        </w:rPr>
        <w:t xml:space="preserve"> </w:t>
      </w:r>
      <w:r w:rsidR="00813F89" w:rsidRPr="001D753E">
        <w:rPr>
          <w:i/>
          <w:lang w:val="lt-LT"/>
        </w:rPr>
        <w:t xml:space="preserve"> lentelė</w:t>
      </w:r>
      <w:r w:rsidR="00963B98" w:rsidRPr="001D753E">
        <w:rPr>
          <w:i/>
          <w:lang w:val="lt-LT"/>
        </w:rPr>
        <w:t>. Darbuotojų vidutinis mėnesinis darbo užmokestis</w:t>
      </w:r>
    </w:p>
    <w:tbl>
      <w:tblPr>
        <w:tblStyle w:val="Lentelstinklelis"/>
        <w:tblW w:w="9634" w:type="dxa"/>
        <w:tblLook w:val="04A0" w:firstRow="1" w:lastRow="0" w:firstColumn="1" w:lastColumn="0" w:noHBand="0" w:noVBand="1"/>
      </w:tblPr>
      <w:tblGrid>
        <w:gridCol w:w="570"/>
        <w:gridCol w:w="4225"/>
        <w:gridCol w:w="1452"/>
        <w:gridCol w:w="1696"/>
        <w:gridCol w:w="1679"/>
        <w:gridCol w:w="12"/>
      </w:tblGrid>
      <w:tr w:rsidR="007009C1" w:rsidRPr="007009C1" w14:paraId="1FF14854" w14:textId="77777777" w:rsidTr="00884553">
        <w:trPr>
          <w:gridAfter w:val="1"/>
          <w:wAfter w:w="12" w:type="dxa"/>
          <w:trHeight w:val="253"/>
        </w:trPr>
        <w:tc>
          <w:tcPr>
            <w:tcW w:w="570" w:type="dxa"/>
            <w:vMerge w:val="restart"/>
          </w:tcPr>
          <w:p w14:paraId="5598F642" w14:textId="77777777" w:rsidR="00813F89" w:rsidRPr="007009C1" w:rsidRDefault="00813F89" w:rsidP="00443510">
            <w:pPr>
              <w:rPr>
                <w:rFonts w:ascii="Times New Roman" w:hAnsi="Times New Roman" w:cs="Times New Roman"/>
                <w:b/>
                <w:color w:val="000000" w:themeColor="text1"/>
                <w:lang w:val="lt-LT"/>
              </w:rPr>
            </w:pPr>
            <w:r w:rsidRPr="007009C1">
              <w:rPr>
                <w:rFonts w:ascii="Times New Roman" w:hAnsi="Times New Roman" w:cs="Times New Roman"/>
                <w:b/>
                <w:color w:val="000000" w:themeColor="text1"/>
                <w:lang w:val="lt-LT"/>
              </w:rPr>
              <w:t>Eil. Nr.</w:t>
            </w:r>
          </w:p>
        </w:tc>
        <w:tc>
          <w:tcPr>
            <w:tcW w:w="4225" w:type="dxa"/>
            <w:vMerge w:val="restart"/>
          </w:tcPr>
          <w:p w14:paraId="682C137F" w14:textId="77777777" w:rsidR="00813F89" w:rsidRPr="007009C1" w:rsidRDefault="00813F89" w:rsidP="00443510">
            <w:pPr>
              <w:rPr>
                <w:rFonts w:ascii="Times New Roman" w:hAnsi="Times New Roman" w:cs="Times New Roman"/>
                <w:b/>
                <w:color w:val="000000" w:themeColor="text1"/>
                <w:lang w:val="lt-LT"/>
              </w:rPr>
            </w:pPr>
            <w:r w:rsidRPr="007009C1">
              <w:rPr>
                <w:rFonts w:ascii="Times New Roman" w:hAnsi="Times New Roman" w:cs="Times New Roman"/>
                <w:b/>
                <w:color w:val="000000" w:themeColor="text1"/>
                <w:lang w:val="lt-LT"/>
              </w:rPr>
              <w:t>Pareigybė</w:t>
            </w:r>
          </w:p>
        </w:tc>
        <w:tc>
          <w:tcPr>
            <w:tcW w:w="1452" w:type="dxa"/>
            <w:vMerge w:val="restart"/>
          </w:tcPr>
          <w:p w14:paraId="7DF4E0F3" w14:textId="77777777" w:rsidR="00813F89" w:rsidRPr="007009C1" w:rsidRDefault="00813F89" w:rsidP="00443510">
            <w:pPr>
              <w:rPr>
                <w:rFonts w:ascii="Times New Roman" w:hAnsi="Times New Roman" w:cs="Times New Roman"/>
                <w:b/>
                <w:color w:val="000000" w:themeColor="text1"/>
                <w:lang w:val="lt-LT"/>
              </w:rPr>
            </w:pPr>
            <w:r w:rsidRPr="007009C1">
              <w:rPr>
                <w:rFonts w:ascii="Times New Roman" w:hAnsi="Times New Roman" w:cs="Times New Roman"/>
                <w:b/>
                <w:color w:val="000000" w:themeColor="text1"/>
                <w:lang w:val="lt-LT"/>
              </w:rPr>
              <w:t>Pareigybių skaičius</w:t>
            </w:r>
          </w:p>
        </w:tc>
        <w:tc>
          <w:tcPr>
            <w:tcW w:w="3375" w:type="dxa"/>
            <w:gridSpan w:val="2"/>
            <w:shd w:val="clear" w:color="auto" w:fill="auto"/>
          </w:tcPr>
          <w:p w14:paraId="3666C71C" w14:textId="77777777" w:rsidR="00813F89" w:rsidRPr="007009C1" w:rsidRDefault="00813F89" w:rsidP="00443510">
            <w:pPr>
              <w:rPr>
                <w:b/>
                <w:color w:val="000000" w:themeColor="text1"/>
                <w:lang w:val="lt-LT"/>
              </w:rPr>
            </w:pPr>
            <w:r w:rsidRPr="007009C1">
              <w:rPr>
                <w:rFonts w:ascii="Times New Roman" w:hAnsi="Times New Roman" w:cs="Times New Roman"/>
                <w:b/>
                <w:color w:val="000000" w:themeColor="text1"/>
                <w:lang w:val="lt-LT"/>
              </w:rPr>
              <w:t>Vidutinis mėnesinis darbo užmokestis vienai pareigybei (su mokesčiais), eurais</w:t>
            </w:r>
          </w:p>
        </w:tc>
      </w:tr>
      <w:tr w:rsidR="007009C1" w:rsidRPr="007009C1" w14:paraId="3DC2D944" w14:textId="77777777" w:rsidTr="00884553">
        <w:tc>
          <w:tcPr>
            <w:tcW w:w="570" w:type="dxa"/>
            <w:vMerge/>
          </w:tcPr>
          <w:p w14:paraId="0670791D" w14:textId="77777777" w:rsidR="00813F89" w:rsidRPr="007009C1" w:rsidRDefault="00813F89" w:rsidP="00443510">
            <w:pPr>
              <w:rPr>
                <w:rFonts w:ascii="Times New Roman" w:hAnsi="Times New Roman" w:cs="Times New Roman"/>
                <w:b/>
                <w:color w:val="000000" w:themeColor="text1"/>
                <w:lang w:val="lt-LT"/>
              </w:rPr>
            </w:pPr>
          </w:p>
        </w:tc>
        <w:tc>
          <w:tcPr>
            <w:tcW w:w="4225" w:type="dxa"/>
            <w:vMerge/>
          </w:tcPr>
          <w:p w14:paraId="23E302A9" w14:textId="77777777" w:rsidR="00813F89" w:rsidRPr="007009C1" w:rsidRDefault="00813F89" w:rsidP="00443510">
            <w:pPr>
              <w:rPr>
                <w:rFonts w:ascii="Times New Roman" w:hAnsi="Times New Roman" w:cs="Times New Roman"/>
                <w:b/>
                <w:color w:val="000000" w:themeColor="text1"/>
                <w:lang w:val="lt-LT"/>
              </w:rPr>
            </w:pPr>
          </w:p>
        </w:tc>
        <w:tc>
          <w:tcPr>
            <w:tcW w:w="1452" w:type="dxa"/>
            <w:vMerge/>
          </w:tcPr>
          <w:p w14:paraId="56E9DEEA" w14:textId="77777777" w:rsidR="00813F89" w:rsidRPr="007009C1" w:rsidRDefault="00813F89" w:rsidP="00443510">
            <w:pPr>
              <w:rPr>
                <w:rFonts w:ascii="Times New Roman" w:hAnsi="Times New Roman" w:cs="Times New Roman"/>
                <w:b/>
                <w:color w:val="000000" w:themeColor="text1"/>
                <w:lang w:val="lt-LT"/>
              </w:rPr>
            </w:pPr>
          </w:p>
        </w:tc>
        <w:tc>
          <w:tcPr>
            <w:tcW w:w="1696" w:type="dxa"/>
          </w:tcPr>
          <w:p w14:paraId="6519A8D2" w14:textId="7187635E" w:rsidR="00813F89" w:rsidRPr="007009C1" w:rsidRDefault="002B2476" w:rsidP="00443510">
            <w:pPr>
              <w:jc w:val="center"/>
              <w:rPr>
                <w:rFonts w:ascii="Times New Roman" w:hAnsi="Times New Roman" w:cs="Times New Roman"/>
                <w:b/>
                <w:color w:val="000000" w:themeColor="text1"/>
                <w:lang w:val="lt-LT"/>
              </w:rPr>
            </w:pPr>
            <w:r w:rsidRPr="007009C1">
              <w:rPr>
                <w:rFonts w:ascii="Times New Roman" w:hAnsi="Times New Roman" w:cs="Times New Roman"/>
                <w:b/>
                <w:color w:val="000000" w:themeColor="text1"/>
                <w:lang w:val="lt-LT"/>
              </w:rPr>
              <w:t>2022</w:t>
            </w:r>
            <w:r w:rsidR="00813F89" w:rsidRPr="007009C1">
              <w:rPr>
                <w:rFonts w:ascii="Times New Roman" w:hAnsi="Times New Roman" w:cs="Times New Roman"/>
                <w:b/>
                <w:color w:val="000000" w:themeColor="text1"/>
                <w:lang w:val="lt-LT"/>
              </w:rPr>
              <w:t xml:space="preserve"> m.</w:t>
            </w:r>
          </w:p>
        </w:tc>
        <w:tc>
          <w:tcPr>
            <w:tcW w:w="1691" w:type="dxa"/>
            <w:gridSpan w:val="2"/>
          </w:tcPr>
          <w:p w14:paraId="246E7D1F" w14:textId="22FFA69F" w:rsidR="00813F89" w:rsidRPr="007009C1" w:rsidRDefault="00813F89" w:rsidP="007009C1">
            <w:pPr>
              <w:jc w:val="center"/>
              <w:rPr>
                <w:rFonts w:ascii="Times New Roman" w:hAnsi="Times New Roman" w:cs="Times New Roman"/>
                <w:b/>
                <w:color w:val="000000" w:themeColor="text1"/>
                <w:lang w:val="lt-LT"/>
              </w:rPr>
            </w:pPr>
            <w:r w:rsidRPr="007009C1">
              <w:rPr>
                <w:rFonts w:ascii="Times New Roman" w:hAnsi="Times New Roman" w:cs="Times New Roman"/>
                <w:b/>
                <w:color w:val="000000" w:themeColor="text1"/>
                <w:lang w:val="lt-LT"/>
              </w:rPr>
              <w:t>202</w:t>
            </w:r>
            <w:r w:rsidR="007009C1">
              <w:rPr>
                <w:rFonts w:ascii="Times New Roman" w:hAnsi="Times New Roman" w:cs="Times New Roman"/>
                <w:b/>
                <w:color w:val="000000" w:themeColor="text1"/>
                <w:lang w:val="lt-LT"/>
              </w:rPr>
              <w:t>1</w:t>
            </w:r>
            <w:r w:rsidRPr="007009C1">
              <w:rPr>
                <w:rFonts w:ascii="Times New Roman" w:hAnsi="Times New Roman" w:cs="Times New Roman"/>
                <w:b/>
                <w:color w:val="000000" w:themeColor="text1"/>
                <w:lang w:val="lt-LT"/>
              </w:rPr>
              <w:t xml:space="preserve"> m.</w:t>
            </w:r>
          </w:p>
        </w:tc>
      </w:tr>
      <w:tr w:rsidR="007009C1" w:rsidRPr="007009C1" w14:paraId="2F328468" w14:textId="77777777" w:rsidTr="00884553">
        <w:tc>
          <w:tcPr>
            <w:tcW w:w="570" w:type="dxa"/>
          </w:tcPr>
          <w:p w14:paraId="7715D8B8" w14:textId="77777777" w:rsidR="00813F89" w:rsidRPr="007009C1" w:rsidRDefault="00813F89" w:rsidP="00443510">
            <w:pPr>
              <w:rPr>
                <w:rFonts w:ascii="Times New Roman" w:hAnsi="Times New Roman" w:cs="Times New Roman"/>
                <w:color w:val="000000" w:themeColor="text1"/>
                <w:lang w:val="lt-LT"/>
              </w:rPr>
            </w:pPr>
          </w:p>
        </w:tc>
        <w:tc>
          <w:tcPr>
            <w:tcW w:w="4225" w:type="dxa"/>
          </w:tcPr>
          <w:p w14:paraId="1C2814F0"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Vidutinis vieno darbuotojo (bendras)</w:t>
            </w:r>
          </w:p>
        </w:tc>
        <w:tc>
          <w:tcPr>
            <w:tcW w:w="1452" w:type="dxa"/>
          </w:tcPr>
          <w:p w14:paraId="48B80C09" w14:textId="77777777" w:rsidR="00813F89" w:rsidRPr="00467B8B" w:rsidRDefault="00813F89" w:rsidP="00443510">
            <w:pPr>
              <w:jc w:val="center"/>
              <w:rPr>
                <w:rFonts w:ascii="Times New Roman" w:hAnsi="Times New Roman" w:cs="Times New Roman"/>
                <w:color w:val="000000" w:themeColor="text1"/>
                <w:lang w:val="lt-LT"/>
              </w:rPr>
            </w:pPr>
          </w:p>
        </w:tc>
        <w:tc>
          <w:tcPr>
            <w:tcW w:w="1696" w:type="dxa"/>
          </w:tcPr>
          <w:p w14:paraId="57B28EBC" w14:textId="77777777" w:rsidR="00813F89" w:rsidRPr="007009C1" w:rsidRDefault="00813F89" w:rsidP="00443510">
            <w:pPr>
              <w:jc w:val="center"/>
              <w:rPr>
                <w:rFonts w:ascii="Times New Roman" w:hAnsi="Times New Roman" w:cs="Times New Roman"/>
                <w:color w:val="000000" w:themeColor="text1"/>
                <w:lang w:val="lt-LT"/>
              </w:rPr>
            </w:pPr>
          </w:p>
        </w:tc>
        <w:tc>
          <w:tcPr>
            <w:tcW w:w="1691" w:type="dxa"/>
            <w:gridSpan w:val="2"/>
          </w:tcPr>
          <w:p w14:paraId="781A977D" w14:textId="77777777" w:rsidR="00813F89" w:rsidRPr="007009C1" w:rsidRDefault="00813F89" w:rsidP="00443510">
            <w:pPr>
              <w:jc w:val="center"/>
              <w:rPr>
                <w:rFonts w:ascii="Times New Roman" w:hAnsi="Times New Roman" w:cs="Times New Roman"/>
                <w:color w:val="000000" w:themeColor="text1"/>
                <w:lang w:val="lt-LT"/>
              </w:rPr>
            </w:pPr>
          </w:p>
        </w:tc>
      </w:tr>
      <w:tr w:rsidR="007009C1" w:rsidRPr="007009C1" w14:paraId="6ABB2431" w14:textId="77777777" w:rsidTr="00884553">
        <w:tc>
          <w:tcPr>
            <w:tcW w:w="570" w:type="dxa"/>
          </w:tcPr>
          <w:p w14:paraId="400E5622"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w:t>
            </w:r>
          </w:p>
        </w:tc>
        <w:tc>
          <w:tcPr>
            <w:tcW w:w="4225" w:type="dxa"/>
          </w:tcPr>
          <w:p w14:paraId="010B33B7"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Administracija (vadovas, pavaduotojai, padalinių vadovai, buhalteris, sekretorius, personalo darbuotojas)</w:t>
            </w:r>
          </w:p>
        </w:tc>
        <w:tc>
          <w:tcPr>
            <w:tcW w:w="1452" w:type="dxa"/>
          </w:tcPr>
          <w:p w14:paraId="25CBB365" w14:textId="0462EC14" w:rsidR="00813F89" w:rsidRPr="00467B8B" w:rsidRDefault="006B3710" w:rsidP="00443510">
            <w:pPr>
              <w:jc w:val="center"/>
              <w:rPr>
                <w:rFonts w:ascii="Times New Roman" w:hAnsi="Times New Roman" w:cs="Times New Roman"/>
                <w:color w:val="000000" w:themeColor="text1"/>
                <w:sz w:val="20"/>
                <w:szCs w:val="20"/>
                <w:lang w:val="lt-LT"/>
              </w:rPr>
            </w:pPr>
            <w:r w:rsidRPr="00467B8B">
              <w:rPr>
                <w:rFonts w:ascii="Times New Roman" w:hAnsi="Times New Roman" w:cs="Times New Roman"/>
                <w:color w:val="000000" w:themeColor="text1"/>
                <w:sz w:val="20"/>
                <w:szCs w:val="20"/>
                <w:lang w:val="lt-LT"/>
              </w:rPr>
              <w:t>4</w:t>
            </w:r>
          </w:p>
        </w:tc>
        <w:tc>
          <w:tcPr>
            <w:tcW w:w="1696" w:type="dxa"/>
          </w:tcPr>
          <w:p w14:paraId="12AE0136" w14:textId="2399695A"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1850</w:t>
            </w:r>
          </w:p>
        </w:tc>
        <w:tc>
          <w:tcPr>
            <w:tcW w:w="1691" w:type="dxa"/>
            <w:gridSpan w:val="2"/>
          </w:tcPr>
          <w:p w14:paraId="38713997" w14:textId="6EDC9155" w:rsidR="00813F89" w:rsidRPr="007009C1" w:rsidRDefault="00813F89" w:rsidP="00443510">
            <w:pPr>
              <w:jc w:val="center"/>
              <w:rPr>
                <w:rFonts w:ascii="Times New Roman" w:hAnsi="Times New Roman" w:cs="Times New Roman"/>
                <w:color w:val="000000" w:themeColor="text1"/>
                <w:lang w:val="lt-LT"/>
              </w:rPr>
            </w:pPr>
          </w:p>
        </w:tc>
      </w:tr>
      <w:tr w:rsidR="007009C1" w:rsidRPr="007009C1" w14:paraId="5D30F777" w14:textId="77777777" w:rsidTr="00884553">
        <w:tc>
          <w:tcPr>
            <w:tcW w:w="570" w:type="dxa"/>
          </w:tcPr>
          <w:p w14:paraId="28685527"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2.</w:t>
            </w:r>
          </w:p>
        </w:tc>
        <w:tc>
          <w:tcPr>
            <w:tcW w:w="4225" w:type="dxa"/>
          </w:tcPr>
          <w:p w14:paraId="45977B7B" w14:textId="090C4781" w:rsidR="00813F89"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Meno skyriaus vadovas</w:t>
            </w:r>
          </w:p>
        </w:tc>
        <w:tc>
          <w:tcPr>
            <w:tcW w:w="1452" w:type="dxa"/>
          </w:tcPr>
          <w:p w14:paraId="5F68EE01" w14:textId="3FFC7D71" w:rsidR="00813F89" w:rsidRPr="00467B8B" w:rsidRDefault="00B93EAF" w:rsidP="00443510">
            <w:pPr>
              <w:jc w:val="center"/>
              <w:rPr>
                <w:rFonts w:ascii="Times New Roman" w:hAnsi="Times New Roman" w:cs="Times New Roman"/>
                <w:color w:val="000000" w:themeColor="text1"/>
                <w:sz w:val="20"/>
                <w:szCs w:val="20"/>
                <w:lang w:val="lt-LT"/>
              </w:rPr>
            </w:pPr>
            <w:r w:rsidRPr="00467B8B">
              <w:rPr>
                <w:rFonts w:ascii="Times New Roman" w:hAnsi="Times New Roman" w:cs="Times New Roman"/>
                <w:color w:val="000000" w:themeColor="text1"/>
                <w:sz w:val="20"/>
                <w:szCs w:val="20"/>
                <w:lang w:val="lt-LT"/>
              </w:rPr>
              <w:t>1</w:t>
            </w:r>
          </w:p>
        </w:tc>
        <w:tc>
          <w:tcPr>
            <w:tcW w:w="1696" w:type="dxa"/>
          </w:tcPr>
          <w:p w14:paraId="577F91C6" w14:textId="70E07B06"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1400</w:t>
            </w:r>
          </w:p>
        </w:tc>
        <w:tc>
          <w:tcPr>
            <w:tcW w:w="1691" w:type="dxa"/>
            <w:gridSpan w:val="2"/>
          </w:tcPr>
          <w:p w14:paraId="54084AF8" w14:textId="1EC06956" w:rsidR="00813F89" w:rsidRPr="007009C1" w:rsidRDefault="00813F89" w:rsidP="00CD6392">
            <w:pPr>
              <w:jc w:val="center"/>
              <w:rPr>
                <w:rFonts w:ascii="Times New Roman" w:hAnsi="Times New Roman" w:cs="Times New Roman"/>
                <w:color w:val="000000" w:themeColor="text1"/>
                <w:lang w:val="lt-LT"/>
              </w:rPr>
            </w:pPr>
          </w:p>
        </w:tc>
      </w:tr>
      <w:tr w:rsidR="007009C1" w:rsidRPr="007009C1" w14:paraId="6A8E50BA" w14:textId="77777777" w:rsidTr="00884553">
        <w:tc>
          <w:tcPr>
            <w:tcW w:w="570" w:type="dxa"/>
          </w:tcPr>
          <w:p w14:paraId="3A92753C"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3.</w:t>
            </w:r>
          </w:p>
        </w:tc>
        <w:tc>
          <w:tcPr>
            <w:tcW w:w="4225" w:type="dxa"/>
          </w:tcPr>
          <w:p w14:paraId="1FA852F2" w14:textId="6188B23C" w:rsidR="00813F89"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Renginių organizatorius</w:t>
            </w:r>
          </w:p>
        </w:tc>
        <w:tc>
          <w:tcPr>
            <w:tcW w:w="1452" w:type="dxa"/>
          </w:tcPr>
          <w:p w14:paraId="1782C0B8" w14:textId="54651C76" w:rsidR="00813F89" w:rsidRPr="00467B8B" w:rsidRDefault="00B93EAF" w:rsidP="00443510">
            <w:pPr>
              <w:jc w:val="center"/>
              <w:rPr>
                <w:rFonts w:ascii="Times New Roman" w:hAnsi="Times New Roman" w:cs="Times New Roman"/>
                <w:color w:val="000000" w:themeColor="text1"/>
                <w:sz w:val="20"/>
                <w:szCs w:val="20"/>
                <w:lang w:val="lt-LT"/>
              </w:rPr>
            </w:pPr>
            <w:r w:rsidRPr="00467B8B">
              <w:rPr>
                <w:rFonts w:ascii="Times New Roman" w:hAnsi="Times New Roman" w:cs="Times New Roman"/>
                <w:color w:val="000000" w:themeColor="text1"/>
                <w:sz w:val="20"/>
                <w:szCs w:val="20"/>
                <w:lang w:val="lt-LT"/>
              </w:rPr>
              <w:t>2,5</w:t>
            </w:r>
          </w:p>
        </w:tc>
        <w:tc>
          <w:tcPr>
            <w:tcW w:w="1696" w:type="dxa"/>
          </w:tcPr>
          <w:p w14:paraId="0E280C2B" w14:textId="4A5F94AD"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1300</w:t>
            </w:r>
          </w:p>
        </w:tc>
        <w:tc>
          <w:tcPr>
            <w:tcW w:w="1691" w:type="dxa"/>
            <w:gridSpan w:val="2"/>
          </w:tcPr>
          <w:p w14:paraId="31677F60" w14:textId="5695BAAB" w:rsidR="00813F89" w:rsidRPr="007009C1" w:rsidRDefault="00813F89" w:rsidP="00443510">
            <w:pPr>
              <w:jc w:val="center"/>
              <w:rPr>
                <w:rFonts w:ascii="Times New Roman" w:hAnsi="Times New Roman" w:cs="Times New Roman"/>
                <w:color w:val="000000" w:themeColor="text1"/>
                <w:lang w:val="lt-LT"/>
              </w:rPr>
            </w:pPr>
          </w:p>
        </w:tc>
      </w:tr>
      <w:tr w:rsidR="007009C1" w:rsidRPr="007009C1" w14:paraId="18EEAC52" w14:textId="77777777" w:rsidTr="00884553">
        <w:tc>
          <w:tcPr>
            <w:tcW w:w="570" w:type="dxa"/>
          </w:tcPr>
          <w:p w14:paraId="70BBDB04"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4.</w:t>
            </w:r>
          </w:p>
        </w:tc>
        <w:tc>
          <w:tcPr>
            <w:tcW w:w="4225" w:type="dxa"/>
          </w:tcPr>
          <w:p w14:paraId="71CE146C" w14:textId="78AB27F9" w:rsidR="00813F89" w:rsidRPr="007009C1" w:rsidRDefault="00884553" w:rsidP="00884553">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Choreografas</w:t>
            </w:r>
          </w:p>
        </w:tc>
        <w:tc>
          <w:tcPr>
            <w:tcW w:w="1452" w:type="dxa"/>
          </w:tcPr>
          <w:p w14:paraId="09F269B3" w14:textId="4601AE7D" w:rsidR="00813F89" w:rsidRPr="00467B8B" w:rsidRDefault="00B93EAF" w:rsidP="00443510">
            <w:pPr>
              <w:jc w:val="center"/>
              <w:rPr>
                <w:rFonts w:ascii="Times New Roman" w:hAnsi="Times New Roman" w:cs="Times New Roman"/>
                <w:color w:val="000000" w:themeColor="text1"/>
                <w:sz w:val="20"/>
                <w:szCs w:val="20"/>
                <w:lang w:val="lt-LT"/>
              </w:rPr>
            </w:pPr>
            <w:r w:rsidRPr="00467B8B">
              <w:rPr>
                <w:rFonts w:ascii="Times New Roman" w:hAnsi="Times New Roman" w:cs="Times New Roman"/>
                <w:color w:val="000000" w:themeColor="text1"/>
                <w:sz w:val="20"/>
                <w:szCs w:val="20"/>
                <w:lang w:val="lt-LT"/>
              </w:rPr>
              <w:t>2</w:t>
            </w:r>
          </w:p>
        </w:tc>
        <w:tc>
          <w:tcPr>
            <w:tcW w:w="1696" w:type="dxa"/>
          </w:tcPr>
          <w:p w14:paraId="33CDB23F" w14:textId="6492095E"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1700</w:t>
            </w:r>
          </w:p>
        </w:tc>
        <w:tc>
          <w:tcPr>
            <w:tcW w:w="1691" w:type="dxa"/>
            <w:gridSpan w:val="2"/>
          </w:tcPr>
          <w:p w14:paraId="753BF9E5" w14:textId="49271553" w:rsidR="00813F89" w:rsidRPr="007009C1" w:rsidRDefault="00813F89" w:rsidP="00443510">
            <w:pPr>
              <w:jc w:val="center"/>
              <w:rPr>
                <w:rFonts w:ascii="Times New Roman" w:hAnsi="Times New Roman" w:cs="Times New Roman"/>
                <w:color w:val="000000" w:themeColor="text1"/>
                <w:lang w:val="lt-LT"/>
              </w:rPr>
            </w:pPr>
          </w:p>
        </w:tc>
      </w:tr>
      <w:tr w:rsidR="007009C1" w:rsidRPr="007009C1" w14:paraId="4681C5B5" w14:textId="77777777" w:rsidTr="00884553">
        <w:tc>
          <w:tcPr>
            <w:tcW w:w="570" w:type="dxa"/>
          </w:tcPr>
          <w:p w14:paraId="069A874D" w14:textId="77777777" w:rsidR="00884553"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5.</w:t>
            </w:r>
          </w:p>
        </w:tc>
        <w:tc>
          <w:tcPr>
            <w:tcW w:w="4225" w:type="dxa"/>
          </w:tcPr>
          <w:p w14:paraId="71453DF5" w14:textId="77777777" w:rsidR="00884553"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Garso ir šviesos operatorius</w:t>
            </w:r>
          </w:p>
        </w:tc>
        <w:tc>
          <w:tcPr>
            <w:tcW w:w="1452" w:type="dxa"/>
          </w:tcPr>
          <w:p w14:paraId="0866C78F" w14:textId="498FC029" w:rsidR="00884553" w:rsidRPr="00467B8B" w:rsidRDefault="00B93EAF"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w:t>
            </w:r>
          </w:p>
        </w:tc>
        <w:tc>
          <w:tcPr>
            <w:tcW w:w="1696" w:type="dxa"/>
          </w:tcPr>
          <w:p w14:paraId="6A026D9F" w14:textId="21C3ECB1" w:rsidR="00884553"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1133</w:t>
            </w:r>
          </w:p>
        </w:tc>
        <w:tc>
          <w:tcPr>
            <w:tcW w:w="1691" w:type="dxa"/>
            <w:gridSpan w:val="2"/>
          </w:tcPr>
          <w:p w14:paraId="7A346132" w14:textId="7B69FDDF" w:rsidR="00884553" w:rsidRPr="007009C1" w:rsidRDefault="00884553" w:rsidP="00443510">
            <w:pPr>
              <w:jc w:val="center"/>
              <w:rPr>
                <w:rFonts w:ascii="Times New Roman" w:hAnsi="Times New Roman" w:cs="Times New Roman"/>
                <w:color w:val="000000" w:themeColor="text1"/>
                <w:lang w:val="lt-LT"/>
              </w:rPr>
            </w:pPr>
          </w:p>
        </w:tc>
      </w:tr>
      <w:tr w:rsidR="007009C1" w:rsidRPr="007009C1" w14:paraId="3DAA40C9" w14:textId="77777777" w:rsidTr="00443510">
        <w:tc>
          <w:tcPr>
            <w:tcW w:w="570" w:type="dxa"/>
          </w:tcPr>
          <w:p w14:paraId="58DF4E5B" w14:textId="1BBF9C08" w:rsidR="00884553"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6.</w:t>
            </w:r>
          </w:p>
        </w:tc>
        <w:tc>
          <w:tcPr>
            <w:tcW w:w="4225" w:type="dxa"/>
          </w:tcPr>
          <w:p w14:paraId="09CDEE2D" w14:textId="77777777" w:rsidR="00884553"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Renginių/teatro režisierius</w:t>
            </w:r>
          </w:p>
        </w:tc>
        <w:tc>
          <w:tcPr>
            <w:tcW w:w="1452" w:type="dxa"/>
          </w:tcPr>
          <w:p w14:paraId="3C36E427" w14:textId="2ACBBB10" w:rsidR="00884553" w:rsidRPr="00467B8B" w:rsidRDefault="00B93EAF"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2</w:t>
            </w:r>
          </w:p>
        </w:tc>
        <w:tc>
          <w:tcPr>
            <w:tcW w:w="1696" w:type="dxa"/>
          </w:tcPr>
          <w:p w14:paraId="20DB81AA" w14:textId="2D21C41A" w:rsidR="00884553"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1350</w:t>
            </w:r>
          </w:p>
        </w:tc>
        <w:tc>
          <w:tcPr>
            <w:tcW w:w="1691" w:type="dxa"/>
            <w:gridSpan w:val="2"/>
          </w:tcPr>
          <w:p w14:paraId="200A13E7" w14:textId="2C3D435B" w:rsidR="00884553" w:rsidRPr="007009C1" w:rsidRDefault="00884553" w:rsidP="00443510">
            <w:pPr>
              <w:jc w:val="center"/>
              <w:rPr>
                <w:rFonts w:ascii="Times New Roman" w:hAnsi="Times New Roman" w:cs="Times New Roman"/>
                <w:color w:val="000000" w:themeColor="text1"/>
                <w:lang w:val="lt-LT"/>
              </w:rPr>
            </w:pPr>
          </w:p>
        </w:tc>
      </w:tr>
      <w:tr w:rsidR="007009C1" w:rsidRPr="007009C1" w14:paraId="16FF95FC" w14:textId="77777777" w:rsidTr="00884553">
        <w:tc>
          <w:tcPr>
            <w:tcW w:w="570" w:type="dxa"/>
          </w:tcPr>
          <w:p w14:paraId="66054D9A" w14:textId="08C109D7" w:rsidR="00813F89"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7</w:t>
            </w:r>
            <w:r w:rsidR="00813F89" w:rsidRPr="007009C1">
              <w:rPr>
                <w:rFonts w:ascii="Times New Roman" w:hAnsi="Times New Roman" w:cs="Times New Roman"/>
                <w:color w:val="000000" w:themeColor="text1"/>
                <w:lang w:val="lt-LT"/>
              </w:rPr>
              <w:t>.</w:t>
            </w:r>
          </w:p>
        </w:tc>
        <w:tc>
          <w:tcPr>
            <w:tcW w:w="4225" w:type="dxa"/>
          </w:tcPr>
          <w:p w14:paraId="747F0D38" w14:textId="05B930DF" w:rsidR="00813F89"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Ūkio dalies darbuoto</w:t>
            </w:r>
            <w:r w:rsidR="00813F89" w:rsidRPr="007009C1">
              <w:rPr>
                <w:rFonts w:ascii="Times New Roman" w:hAnsi="Times New Roman" w:cs="Times New Roman"/>
                <w:color w:val="000000" w:themeColor="text1"/>
                <w:lang w:val="lt-LT"/>
              </w:rPr>
              <w:t>jas</w:t>
            </w:r>
          </w:p>
        </w:tc>
        <w:tc>
          <w:tcPr>
            <w:tcW w:w="1452" w:type="dxa"/>
          </w:tcPr>
          <w:p w14:paraId="492B1C59" w14:textId="64D42A4E" w:rsidR="00813F89" w:rsidRPr="00467B8B" w:rsidRDefault="00B93EAF"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3</w:t>
            </w:r>
          </w:p>
        </w:tc>
        <w:tc>
          <w:tcPr>
            <w:tcW w:w="1696" w:type="dxa"/>
          </w:tcPr>
          <w:p w14:paraId="15EB57AE" w14:textId="1BFD8FD7"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850</w:t>
            </w:r>
          </w:p>
        </w:tc>
        <w:tc>
          <w:tcPr>
            <w:tcW w:w="1691" w:type="dxa"/>
            <w:gridSpan w:val="2"/>
          </w:tcPr>
          <w:p w14:paraId="008F5D6C" w14:textId="454DD0E7" w:rsidR="00813F89" w:rsidRPr="007009C1" w:rsidRDefault="00813F89" w:rsidP="00443510">
            <w:pPr>
              <w:jc w:val="center"/>
              <w:rPr>
                <w:rFonts w:ascii="Times New Roman" w:hAnsi="Times New Roman" w:cs="Times New Roman"/>
                <w:color w:val="000000" w:themeColor="text1"/>
                <w:lang w:val="lt-LT"/>
              </w:rPr>
            </w:pPr>
          </w:p>
        </w:tc>
      </w:tr>
      <w:tr w:rsidR="007009C1" w:rsidRPr="007009C1" w14:paraId="31724B78" w14:textId="77777777" w:rsidTr="00884553">
        <w:tc>
          <w:tcPr>
            <w:tcW w:w="570" w:type="dxa"/>
          </w:tcPr>
          <w:p w14:paraId="66299C4B" w14:textId="401E2F35" w:rsidR="00813F89" w:rsidRPr="007009C1" w:rsidRDefault="00884553"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8</w:t>
            </w:r>
            <w:r w:rsidR="00813F89" w:rsidRPr="007009C1">
              <w:rPr>
                <w:rFonts w:ascii="Times New Roman" w:hAnsi="Times New Roman" w:cs="Times New Roman"/>
                <w:color w:val="000000" w:themeColor="text1"/>
                <w:lang w:val="lt-LT"/>
              </w:rPr>
              <w:t>.</w:t>
            </w:r>
          </w:p>
        </w:tc>
        <w:tc>
          <w:tcPr>
            <w:tcW w:w="4225" w:type="dxa"/>
          </w:tcPr>
          <w:p w14:paraId="655DD3FB" w14:textId="77777777" w:rsidR="00813F89" w:rsidRPr="007009C1" w:rsidRDefault="00813F89" w:rsidP="00443510">
            <w:pP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Kiti darbuotojai</w:t>
            </w:r>
          </w:p>
        </w:tc>
        <w:tc>
          <w:tcPr>
            <w:tcW w:w="1452" w:type="dxa"/>
          </w:tcPr>
          <w:p w14:paraId="5B9A278A" w14:textId="3A67D5D7" w:rsidR="00813F89" w:rsidRPr="00467B8B" w:rsidRDefault="00B93EAF"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24,75</w:t>
            </w:r>
          </w:p>
        </w:tc>
        <w:tc>
          <w:tcPr>
            <w:tcW w:w="1696" w:type="dxa"/>
          </w:tcPr>
          <w:p w14:paraId="43EBAD6D" w14:textId="165F813D" w:rsidR="00813F89" w:rsidRPr="007009C1" w:rsidRDefault="0036384D" w:rsidP="00443510">
            <w:pPr>
              <w:jc w:val="center"/>
              <w:rPr>
                <w:rFonts w:ascii="Times New Roman" w:hAnsi="Times New Roman" w:cs="Times New Roman"/>
                <w:color w:val="000000" w:themeColor="text1"/>
                <w:lang w:val="lt-LT"/>
              </w:rPr>
            </w:pPr>
            <w:r w:rsidRPr="007009C1">
              <w:rPr>
                <w:rFonts w:ascii="Times New Roman" w:hAnsi="Times New Roman" w:cs="Times New Roman"/>
                <w:color w:val="000000" w:themeColor="text1"/>
                <w:lang w:val="lt-LT"/>
              </w:rPr>
              <w:t>1205</w:t>
            </w:r>
          </w:p>
        </w:tc>
        <w:tc>
          <w:tcPr>
            <w:tcW w:w="1691" w:type="dxa"/>
            <w:gridSpan w:val="2"/>
          </w:tcPr>
          <w:p w14:paraId="436915B3" w14:textId="5553F566" w:rsidR="00813F89" w:rsidRPr="007009C1" w:rsidRDefault="00813F89" w:rsidP="00443510">
            <w:pPr>
              <w:jc w:val="center"/>
              <w:rPr>
                <w:rFonts w:ascii="Times New Roman" w:hAnsi="Times New Roman" w:cs="Times New Roman"/>
                <w:color w:val="000000" w:themeColor="text1"/>
                <w:lang w:val="lt-LT"/>
              </w:rPr>
            </w:pPr>
          </w:p>
        </w:tc>
      </w:tr>
    </w:tbl>
    <w:p w14:paraId="4DFFAC9E" w14:textId="77777777" w:rsidR="00813F89" w:rsidRDefault="00813F89" w:rsidP="000A2D88">
      <w:pPr>
        <w:ind w:firstLine="567"/>
        <w:jc w:val="both"/>
        <w:rPr>
          <w:lang w:val="lt-LT"/>
        </w:rPr>
      </w:pPr>
    </w:p>
    <w:p w14:paraId="0B330339" w14:textId="77777777" w:rsidR="00963929" w:rsidRPr="00963929" w:rsidRDefault="00963929" w:rsidP="00963929">
      <w:pPr>
        <w:ind w:firstLine="567"/>
        <w:jc w:val="both"/>
        <w:rPr>
          <w:b/>
          <w:lang w:val="lt-LT"/>
        </w:rPr>
      </w:pPr>
      <w:r w:rsidRPr="00963929">
        <w:rPr>
          <w:b/>
          <w:lang w:val="lt-LT"/>
        </w:rPr>
        <w:t>1.3.4. Įstaigos dalyvavimas savanorystės veiklose:</w:t>
      </w:r>
    </w:p>
    <w:tbl>
      <w:tblPr>
        <w:tblW w:w="0" w:type="dxa"/>
        <w:tblInd w:w="-5" w:type="dxa"/>
        <w:tblLayout w:type="fixed"/>
        <w:tblLook w:val="04A0" w:firstRow="1" w:lastRow="0" w:firstColumn="1" w:lastColumn="0" w:noHBand="0" w:noVBand="1"/>
      </w:tblPr>
      <w:tblGrid>
        <w:gridCol w:w="3501"/>
        <w:gridCol w:w="3388"/>
        <w:gridCol w:w="1462"/>
        <w:gridCol w:w="1401"/>
      </w:tblGrid>
      <w:tr w:rsidR="00963929" w:rsidRPr="00963929" w14:paraId="3EF00F19" w14:textId="77777777" w:rsidTr="00963929">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hideMark/>
          </w:tcPr>
          <w:p w14:paraId="3F0F6777" w14:textId="77777777" w:rsidR="00963929" w:rsidRPr="00963929" w:rsidRDefault="00963929" w:rsidP="00963929">
            <w:pPr>
              <w:ind w:firstLine="34"/>
              <w:jc w:val="both"/>
              <w:rPr>
                <w:b/>
                <w:bCs/>
                <w:lang w:val="lt-LT"/>
              </w:rPr>
            </w:pPr>
            <w:r w:rsidRPr="00963929">
              <w:rPr>
                <w:b/>
                <w:bCs/>
                <w:i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hideMark/>
          </w:tcPr>
          <w:p w14:paraId="4D011E31" w14:textId="77777777" w:rsidR="00963929" w:rsidRPr="00963929" w:rsidRDefault="00963929" w:rsidP="00963929">
            <w:pPr>
              <w:jc w:val="both"/>
              <w:rPr>
                <w:b/>
                <w:bCs/>
                <w:lang w:val="lt-LT"/>
              </w:rPr>
            </w:pPr>
            <w:r w:rsidRPr="00963929">
              <w:rPr>
                <w:b/>
                <w:bCs/>
                <w:iCs/>
                <w:lang w:val="lt-LT"/>
              </w:rPr>
              <w:t>Sudarytų savanorystės sutarčių skaičius</w:t>
            </w:r>
          </w:p>
        </w:tc>
      </w:tr>
      <w:tr w:rsidR="00963929" w:rsidRPr="00963929" w14:paraId="4EBAAF86" w14:textId="77777777" w:rsidTr="00963929">
        <w:trPr>
          <w:trHeight w:val="135"/>
        </w:trPr>
        <w:tc>
          <w:tcPr>
            <w:tcW w:w="10277" w:type="dxa"/>
            <w:gridSpan w:val="2"/>
            <w:vMerge/>
            <w:tcBorders>
              <w:top w:val="single" w:sz="4" w:space="0" w:color="000000"/>
              <w:left w:val="single" w:sz="4" w:space="0" w:color="000000"/>
              <w:bottom w:val="single" w:sz="4" w:space="0" w:color="000000"/>
              <w:right w:val="single" w:sz="4" w:space="0" w:color="auto"/>
            </w:tcBorders>
            <w:vAlign w:val="center"/>
            <w:hideMark/>
          </w:tcPr>
          <w:p w14:paraId="1A800EFF" w14:textId="77777777" w:rsidR="00963929" w:rsidRPr="00963929" w:rsidRDefault="00963929" w:rsidP="00963929">
            <w:pPr>
              <w:ind w:firstLine="567"/>
              <w:jc w:val="both"/>
              <w:rPr>
                <w:b/>
                <w:bCs/>
                <w:lang w:val="lt-LT"/>
              </w:rPr>
            </w:pPr>
          </w:p>
        </w:tc>
        <w:tc>
          <w:tcPr>
            <w:tcW w:w="1462" w:type="dxa"/>
            <w:tcBorders>
              <w:top w:val="single" w:sz="4" w:space="0" w:color="000000"/>
              <w:left w:val="single" w:sz="4" w:space="0" w:color="000000"/>
              <w:bottom w:val="single" w:sz="4" w:space="0" w:color="000000"/>
              <w:right w:val="single" w:sz="4" w:space="0" w:color="auto"/>
            </w:tcBorders>
            <w:hideMark/>
          </w:tcPr>
          <w:p w14:paraId="3DCC091B" w14:textId="0382A3C1" w:rsidR="00963929" w:rsidRPr="00963929" w:rsidRDefault="002B2476" w:rsidP="00963929">
            <w:pPr>
              <w:jc w:val="center"/>
              <w:rPr>
                <w:b/>
                <w:lang w:val="lt-LT"/>
              </w:rPr>
            </w:pPr>
            <w:r>
              <w:rPr>
                <w:b/>
                <w:lang w:val="lt-LT"/>
              </w:rPr>
              <w:t>2022</w:t>
            </w:r>
            <w:r w:rsidR="00963929" w:rsidRPr="00963929">
              <w:rPr>
                <w:b/>
                <w:lang w:val="lt-LT"/>
              </w:rPr>
              <w:t xml:space="preserve"> m.</w:t>
            </w:r>
          </w:p>
        </w:tc>
        <w:tc>
          <w:tcPr>
            <w:tcW w:w="1401" w:type="dxa"/>
            <w:tcBorders>
              <w:top w:val="nil"/>
              <w:left w:val="single" w:sz="4" w:space="0" w:color="auto"/>
              <w:bottom w:val="single" w:sz="4" w:space="0" w:color="000000"/>
              <w:right w:val="single" w:sz="4" w:space="0" w:color="000000"/>
            </w:tcBorders>
            <w:hideMark/>
          </w:tcPr>
          <w:p w14:paraId="57861AB0" w14:textId="77777777" w:rsidR="00963929" w:rsidRPr="00963929" w:rsidRDefault="00963929" w:rsidP="00963929">
            <w:pPr>
              <w:jc w:val="center"/>
              <w:rPr>
                <w:b/>
                <w:lang w:val="lt-LT"/>
              </w:rPr>
            </w:pPr>
            <w:r w:rsidRPr="00963929">
              <w:rPr>
                <w:b/>
                <w:lang w:val="lt-LT"/>
              </w:rPr>
              <w:t>2021 m.</w:t>
            </w:r>
          </w:p>
        </w:tc>
      </w:tr>
      <w:tr w:rsidR="00963929" w:rsidRPr="00963929" w14:paraId="30D49B73" w14:textId="77777777" w:rsidTr="00963929">
        <w:trPr>
          <w:trHeight w:val="266"/>
        </w:trPr>
        <w:tc>
          <w:tcPr>
            <w:tcW w:w="3501" w:type="dxa"/>
            <w:tcBorders>
              <w:top w:val="single" w:sz="4" w:space="0" w:color="000000"/>
              <w:left w:val="single" w:sz="4" w:space="0" w:color="000000"/>
              <w:bottom w:val="single" w:sz="4" w:space="0" w:color="000000"/>
              <w:right w:val="single" w:sz="4" w:space="0" w:color="auto"/>
            </w:tcBorders>
            <w:hideMark/>
          </w:tcPr>
          <w:p w14:paraId="6AEC7C7F" w14:textId="25E3A624" w:rsidR="00963929" w:rsidRPr="00963929" w:rsidRDefault="00963929" w:rsidP="00963929">
            <w:pPr>
              <w:ind w:firstLine="567"/>
              <w:jc w:val="both"/>
              <w:rPr>
                <w:lang w:val="lt-LT"/>
              </w:rPr>
            </w:pPr>
            <w:r w:rsidRPr="00963929">
              <w:rPr>
                <w:lang w:val="lt-LT"/>
              </w:rPr>
              <w:t xml:space="preserve">TAIP                    </w:t>
            </w:r>
            <w:r>
              <w:rPr>
                <w:lang w:val="lt-LT"/>
              </w:rPr>
              <w:t>X</w:t>
            </w:r>
            <w:r w:rsidRPr="00963929">
              <w:rPr>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hideMark/>
          </w:tcPr>
          <w:p w14:paraId="0D7105A8" w14:textId="77777777" w:rsidR="00963929" w:rsidRPr="00963929" w:rsidRDefault="00963929" w:rsidP="00963929">
            <w:pPr>
              <w:ind w:firstLine="567"/>
              <w:jc w:val="both"/>
              <w:rPr>
                <w:lang w:val="lt-LT"/>
              </w:rPr>
            </w:pPr>
            <w:r w:rsidRPr="00963929">
              <w:rPr>
                <w:lang w:val="lt-LT"/>
              </w:rPr>
              <w:t>NE</w:t>
            </w:r>
          </w:p>
        </w:tc>
        <w:tc>
          <w:tcPr>
            <w:tcW w:w="1462" w:type="dxa"/>
            <w:tcBorders>
              <w:top w:val="single" w:sz="4" w:space="0" w:color="000000"/>
              <w:left w:val="single" w:sz="4" w:space="0" w:color="auto"/>
              <w:bottom w:val="single" w:sz="4" w:space="0" w:color="000000"/>
              <w:right w:val="single" w:sz="4" w:space="0" w:color="000000"/>
            </w:tcBorders>
          </w:tcPr>
          <w:p w14:paraId="43F2B8B3" w14:textId="77A871D1" w:rsidR="00963929" w:rsidRPr="00963929" w:rsidRDefault="002B2476" w:rsidP="00963929">
            <w:pPr>
              <w:ind w:firstLine="567"/>
              <w:jc w:val="both"/>
              <w:rPr>
                <w:lang w:val="lt-LT"/>
              </w:rPr>
            </w:pPr>
            <w:r>
              <w:rPr>
                <w:lang w:val="lt-LT"/>
              </w:rPr>
              <w:t>4</w:t>
            </w:r>
          </w:p>
        </w:tc>
        <w:tc>
          <w:tcPr>
            <w:tcW w:w="1401" w:type="dxa"/>
            <w:tcBorders>
              <w:top w:val="single" w:sz="4" w:space="0" w:color="000000"/>
              <w:left w:val="single" w:sz="4" w:space="0" w:color="auto"/>
              <w:bottom w:val="single" w:sz="4" w:space="0" w:color="000000"/>
              <w:right w:val="single" w:sz="4" w:space="0" w:color="000000"/>
            </w:tcBorders>
          </w:tcPr>
          <w:p w14:paraId="51A48D7B" w14:textId="2C614299" w:rsidR="00963929" w:rsidRPr="00963929" w:rsidRDefault="002B2476" w:rsidP="00963929">
            <w:pPr>
              <w:ind w:firstLine="567"/>
              <w:jc w:val="both"/>
              <w:rPr>
                <w:lang w:val="lt-LT"/>
              </w:rPr>
            </w:pPr>
            <w:r>
              <w:rPr>
                <w:lang w:val="lt-LT"/>
              </w:rPr>
              <w:t>7</w:t>
            </w:r>
          </w:p>
        </w:tc>
      </w:tr>
    </w:tbl>
    <w:p w14:paraId="53996797" w14:textId="77777777" w:rsidR="00963929" w:rsidRPr="001D753E" w:rsidRDefault="00963929" w:rsidP="000A2D88">
      <w:pPr>
        <w:ind w:firstLine="567"/>
        <w:jc w:val="both"/>
        <w:rPr>
          <w:lang w:val="lt-LT"/>
        </w:rPr>
      </w:pPr>
    </w:p>
    <w:p w14:paraId="427639BE" w14:textId="77777777" w:rsidR="00D12F67" w:rsidRPr="001D753E" w:rsidRDefault="005B36CA" w:rsidP="000A2D88">
      <w:pPr>
        <w:ind w:firstLine="567"/>
        <w:jc w:val="both"/>
        <w:rPr>
          <w:lang w:val="lt-LT"/>
        </w:rPr>
      </w:pPr>
      <w:r w:rsidRPr="001D753E">
        <w:rPr>
          <w:b/>
          <w:lang w:val="lt-LT"/>
        </w:rPr>
        <w:t>2. Įstaigos biudžetas</w:t>
      </w:r>
      <w:r w:rsidR="00A17801" w:rsidRPr="001D753E">
        <w:rPr>
          <w:b/>
          <w:lang w:val="lt-LT"/>
        </w:rPr>
        <w:t>:</w:t>
      </w:r>
    </w:p>
    <w:p w14:paraId="4C921101" w14:textId="08792119" w:rsidR="003973BF" w:rsidRPr="001D753E" w:rsidRDefault="000A761B" w:rsidP="00E61FE2">
      <w:pPr>
        <w:jc w:val="both"/>
        <w:rPr>
          <w:i/>
          <w:lang w:val="lt-LT"/>
        </w:rPr>
      </w:pPr>
      <w:r w:rsidRPr="001D753E">
        <w:rPr>
          <w:i/>
          <w:lang w:val="lt-LT"/>
        </w:rPr>
        <w:t>4</w:t>
      </w:r>
      <w:r w:rsidR="00485444" w:rsidRPr="001D753E">
        <w:rPr>
          <w:i/>
          <w:lang w:val="lt-LT"/>
        </w:rPr>
        <w:t xml:space="preserve"> lentelė. Įstaigos pajamos, tūkst. Eur.</w:t>
      </w:r>
    </w:p>
    <w:tbl>
      <w:tblPr>
        <w:tblW w:w="9839" w:type="dxa"/>
        <w:tblInd w:w="-30" w:type="dxa"/>
        <w:tblLayout w:type="fixed"/>
        <w:tblLook w:val="0000" w:firstRow="0" w:lastRow="0" w:firstColumn="0" w:lastColumn="0" w:noHBand="0" w:noVBand="0"/>
      </w:tblPr>
      <w:tblGrid>
        <w:gridCol w:w="6914"/>
        <w:gridCol w:w="1462"/>
        <w:gridCol w:w="1463"/>
      </w:tblGrid>
      <w:tr w:rsidR="00A17801" w:rsidRPr="001D753E" w14:paraId="2F7D482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7009C1" w:rsidRDefault="00A17801" w:rsidP="00F665CE">
            <w:pPr>
              <w:jc w:val="center"/>
              <w:rPr>
                <w:b/>
                <w:lang w:val="lt-LT"/>
              </w:rPr>
            </w:pPr>
            <w:r w:rsidRPr="007009C1">
              <w:rPr>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57826FD8" w:rsidR="00A17801" w:rsidRPr="007009C1" w:rsidRDefault="002B2476" w:rsidP="003E6DC5">
            <w:pPr>
              <w:jc w:val="center"/>
              <w:rPr>
                <w:lang w:val="lt-LT"/>
              </w:rPr>
            </w:pPr>
            <w:r w:rsidRPr="007009C1">
              <w:rPr>
                <w:b/>
                <w:lang w:val="lt-LT"/>
              </w:rPr>
              <w:t>2022</w:t>
            </w:r>
            <w:r w:rsidR="00A17801" w:rsidRPr="007009C1">
              <w:rPr>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4B143A7" w14:textId="76BA1BBD" w:rsidR="00A17801" w:rsidRPr="007009C1" w:rsidRDefault="00A17801" w:rsidP="003E6DC5">
            <w:pPr>
              <w:jc w:val="center"/>
              <w:rPr>
                <w:b/>
                <w:lang w:val="lt-LT"/>
              </w:rPr>
            </w:pPr>
            <w:r w:rsidRPr="007009C1">
              <w:rPr>
                <w:b/>
                <w:lang w:val="lt-LT"/>
              </w:rPr>
              <w:t>20</w:t>
            </w:r>
            <w:r w:rsidR="002B2476" w:rsidRPr="007009C1">
              <w:rPr>
                <w:b/>
                <w:lang w:val="lt-LT"/>
              </w:rPr>
              <w:t>21</w:t>
            </w:r>
            <w:r w:rsidR="00830FE1" w:rsidRPr="007009C1">
              <w:rPr>
                <w:b/>
                <w:lang w:val="lt-LT"/>
              </w:rPr>
              <w:t xml:space="preserve"> </w:t>
            </w:r>
            <w:r w:rsidRPr="007009C1">
              <w:rPr>
                <w:b/>
                <w:lang w:val="lt-LT"/>
              </w:rPr>
              <w:t>m.</w:t>
            </w:r>
          </w:p>
        </w:tc>
      </w:tr>
      <w:tr w:rsidR="003E6DC5" w:rsidRPr="001D753E" w14:paraId="603AA0C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3E6DC5" w:rsidRPr="007009C1" w:rsidRDefault="003E6DC5" w:rsidP="003E6DC5">
            <w:pPr>
              <w:jc w:val="both"/>
              <w:rPr>
                <w:lang w:val="lt-LT"/>
              </w:rPr>
            </w:pPr>
            <w:r w:rsidRPr="007009C1">
              <w:rPr>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5CCF9425" w:rsidR="003E6DC5" w:rsidRPr="007009C1" w:rsidRDefault="00FA10AC" w:rsidP="003E6DC5">
            <w:pPr>
              <w:jc w:val="center"/>
              <w:rPr>
                <w:lang w:val="lt-LT"/>
              </w:rPr>
            </w:pPr>
            <w:r w:rsidRPr="007009C1">
              <w:rPr>
                <w:lang w:val="lt-LT"/>
              </w:rPr>
              <w:t>584,9</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365B76D" w14:textId="5971876E" w:rsidR="003E6DC5" w:rsidRPr="007009C1" w:rsidRDefault="00C67A62" w:rsidP="003E6DC5">
            <w:pPr>
              <w:jc w:val="center"/>
              <w:rPr>
                <w:lang w:val="lt-LT"/>
              </w:rPr>
            </w:pPr>
            <w:r w:rsidRPr="007009C1">
              <w:rPr>
                <w:lang w:val="lt-LT"/>
              </w:rPr>
              <w:t>527</w:t>
            </w:r>
          </w:p>
        </w:tc>
      </w:tr>
      <w:tr w:rsidR="003E6DC5" w:rsidRPr="001D753E" w14:paraId="79BFFD9B"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3E6DC5" w:rsidRPr="007009C1" w:rsidRDefault="003E6DC5" w:rsidP="003E6DC5">
            <w:pPr>
              <w:jc w:val="both"/>
              <w:rPr>
                <w:lang w:val="lt-LT"/>
              </w:rPr>
            </w:pPr>
            <w:r w:rsidRPr="007009C1">
              <w:rPr>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139543A0" w:rsidR="003E6DC5" w:rsidRPr="007009C1" w:rsidRDefault="00FA10AC" w:rsidP="003E6DC5">
            <w:pPr>
              <w:jc w:val="center"/>
              <w:rPr>
                <w:lang w:val="lt-LT"/>
              </w:rPr>
            </w:pPr>
            <w:r w:rsidRPr="007009C1">
              <w:rPr>
                <w:lang w:val="lt-LT"/>
              </w:rPr>
              <w:t>291,1</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D55A5A2" w14:textId="5CBCD7C7" w:rsidR="003E6DC5" w:rsidRPr="007009C1" w:rsidRDefault="00C67A62" w:rsidP="003E6DC5">
            <w:pPr>
              <w:jc w:val="center"/>
              <w:rPr>
                <w:lang w:val="lt-LT"/>
              </w:rPr>
            </w:pPr>
            <w:r w:rsidRPr="007009C1">
              <w:rPr>
                <w:lang w:val="lt-LT"/>
              </w:rPr>
              <w:t>97,8</w:t>
            </w:r>
          </w:p>
        </w:tc>
      </w:tr>
      <w:tr w:rsidR="003E6DC5" w:rsidRPr="001D753E" w14:paraId="600C543E"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3E6DC5" w:rsidRPr="007009C1" w:rsidRDefault="003E6DC5" w:rsidP="003E6DC5">
            <w:pPr>
              <w:jc w:val="both"/>
              <w:rPr>
                <w:lang w:val="lt-LT"/>
              </w:rPr>
            </w:pPr>
            <w:r w:rsidRPr="007009C1">
              <w:rPr>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7A417E50" w:rsidR="003E6DC5" w:rsidRPr="007009C1" w:rsidRDefault="00FA10AC" w:rsidP="003E6DC5">
            <w:pPr>
              <w:jc w:val="center"/>
              <w:rPr>
                <w:lang w:val="lt-LT"/>
              </w:rPr>
            </w:pPr>
            <w:r w:rsidRPr="007009C1">
              <w:rPr>
                <w:lang w:val="lt-LT"/>
              </w:rPr>
              <w:t>9,5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1C4A575" w14:textId="6503C231" w:rsidR="003E6DC5" w:rsidRPr="007009C1" w:rsidRDefault="006B0AD9" w:rsidP="003E6DC5">
            <w:pPr>
              <w:jc w:val="center"/>
              <w:rPr>
                <w:lang w:val="lt-LT"/>
              </w:rPr>
            </w:pPr>
            <w:r w:rsidRPr="007009C1">
              <w:rPr>
                <w:lang w:val="lt-LT"/>
              </w:rPr>
              <w:t>4,4</w:t>
            </w:r>
          </w:p>
        </w:tc>
      </w:tr>
      <w:tr w:rsidR="003E6DC5" w:rsidRPr="001D753E" w14:paraId="2676D9F9" w14:textId="77777777" w:rsidTr="009B32E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3E6DC5" w:rsidRPr="007009C1" w:rsidRDefault="003E6DC5" w:rsidP="003E6DC5">
            <w:pPr>
              <w:jc w:val="both"/>
              <w:rPr>
                <w:lang w:val="lt-LT"/>
              </w:rPr>
            </w:pPr>
            <w:r w:rsidRPr="007009C1">
              <w:rPr>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291EF62B" w:rsidR="003E6DC5" w:rsidRPr="007009C1" w:rsidRDefault="00FA10AC" w:rsidP="003E6DC5">
            <w:pPr>
              <w:jc w:val="center"/>
              <w:rPr>
                <w:lang w:val="lt-LT"/>
              </w:rPr>
            </w:pPr>
            <w:r w:rsidRPr="007009C1">
              <w:rPr>
                <w:lang w:val="lt-LT"/>
              </w:rPr>
              <w:t>281,6</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50A35EC0" w14:textId="48BFE3BE" w:rsidR="003E6DC5" w:rsidRPr="007009C1" w:rsidRDefault="006B0AD9" w:rsidP="003E6DC5">
            <w:pPr>
              <w:jc w:val="center"/>
              <w:rPr>
                <w:lang w:val="lt-LT"/>
              </w:rPr>
            </w:pPr>
            <w:r w:rsidRPr="007009C1">
              <w:rPr>
                <w:lang w:val="lt-LT"/>
              </w:rPr>
              <w:t>93,4</w:t>
            </w:r>
          </w:p>
        </w:tc>
      </w:tr>
      <w:tr w:rsidR="003E6DC5" w:rsidRPr="001D753E" w14:paraId="361A11B2"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3E6DC5" w:rsidRPr="007009C1" w:rsidRDefault="00830FE1" w:rsidP="003E6DC5">
            <w:pPr>
              <w:jc w:val="both"/>
              <w:rPr>
                <w:lang w:val="lt-LT"/>
              </w:rPr>
            </w:pPr>
            <w:r w:rsidRPr="007009C1">
              <w:rPr>
                <w:lang w:val="lt-LT"/>
              </w:rPr>
              <w:t>3</w:t>
            </w:r>
            <w:r w:rsidR="003E6DC5" w:rsidRPr="007009C1">
              <w:rPr>
                <w:lang w:val="lt-LT"/>
              </w:rPr>
              <w:t>.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1C9DA9A9" w:rsidR="003E6DC5" w:rsidRPr="007009C1" w:rsidRDefault="00FA10AC" w:rsidP="003E6DC5">
            <w:pPr>
              <w:jc w:val="center"/>
              <w:rPr>
                <w:lang w:val="lt-LT"/>
              </w:rPr>
            </w:pPr>
            <w:r w:rsidRPr="007009C1">
              <w:rPr>
                <w:lang w:val="lt-LT"/>
              </w:rPr>
              <w:t>8</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3CFCDE1" w14:textId="392E5DA9" w:rsidR="003E6DC5" w:rsidRPr="007009C1" w:rsidRDefault="00655857" w:rsidP="002D36EC">
            <w:pPr>
              <w:jc w:val="center"/>
              <w:rPr>
                <w:lang w:val="lt-LT"/>
              </w:rPr>
            </w:pPr>
            <w:r w:rsidRPr="007009C1">
              <w:rPr>
                <w:lang w:val="lt-LT"/>
              </w:rPr>
              <w:t>7,4</w:t>
            </w:r>
          </w:p>
        </w:tc>
      </w:tr>
      <w:tr w:rsidR="00AA4186" w:rsidRPr="001D753E" w14:paraId="7F5FB4EA"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0A2053EB" w14:textId="1DD863C4" w:rsidR="00AA4186" w:rsidRPr="007009C1" w:rsidRDefault="00AA4186" w:rsidP="003E6DC5">
            <w:pPr>
              <w:jc w:val="both"/>
              <w:rPr>
                <w:lang w:val="lt-LT"/>
              </w:rPr>
            </w:pPr>
            <w:r w:rsidRPr="007009C1">
              <w:rPr>
                <w:lang w:val="lt-LT"/>
              </w:rPr>
              <w:t>4. Parama „Minijos“ kino teatrui iš LKA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15401FC9" w14:textId="678284E5" w:rsidR="00AA4186" w:rsidRPr="007009C1" w:rsidRDefault="00FA10AC" w:rsidP="003E6DC5">
            <w:pPr>
              <w:jc w:val="center"/>
              <w:rPr>
                <w:lang w:val="lt-LT"/>
              </w:rPr>
            </w:pPr>
            <w:r w:rsidRPr="007009C1">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8102B73" w14:textId="4690B8F1" w:rsidR="00AA4186" w:rsidRPr="007009C1" w:rsidRDefault="00AA4186" w:rsidP="002D36EC">
            <w:pPr>
              <w:jc w:val="center"/>
              <w:rPr>
                <w:lang w:val="lt-LT"/>
              </w:rPr>
            </w:pPr>
            <w:r w:rsidRPr="007009C1">
              <w:rPr>
                <w:lang w:val="lt-LT"/>
              </w:rPr>
              <w:t>76000</w:t>
            </w:r>
          </w:p>
        </w:tc>
      </w:tr>
      <w:tr w:rsidR="003E6DC5" w:rsidRPr="001D753E" w14:paraId="38086995"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3E6DC5" w:rsidRPr="007009C1" w:rsidRDefault="00813F89" w:rsidP="00813F89">
            <w:pPr>
              <w:jc w:val="right"/>
              <w:rPr>
                <w:lang w:val="lt-LT"/>
              </w:rPr>
            </w:pPr>
            <w:r w:rsidRPr="007009C1">
              <w:rPr>
                <w:b/>
                <w:lang w:val="lt-LT"/>
              </w:rPr>
              <w:t>PAJAMOS IŠ VISO (1+2+3)</w:t>
            </w:r>
            <w:r w:rsidR="00830FE1" w:rsidRPr="007009C1">
              <w:rPr>
                <w:b/>
                <w:lang w:val="lt-LT"/>
              </w:rPr>
              <w:t>:</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0BE4A744" w:rsidR="003E6DC5" w:rsidRPr="007009C1" w:rsidRDefault="003E6DC5" w:rsidP="003E6DC5">
            <w:pPr>
              <w:jc w:val="center"/>
              <w:rPr>
                <w:b/>
                <w:lang w:val="lt-LT"/>
              </w:rPr>
            </w:pP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E40D3C2" w14:textId="49E25BB2" w:rsidR="003E6DC5" w:rsidRPr="007009C1" w:rsidRDefault="003E6DC5" w:rsidP="002D36EC">
            <w:pPr>
              <w:jc w:val="center"/>
              <w:rPr>
                <w:b/>
                <w:lang w:val="lt-LT"/>
              </w:rPr>
            </w:pPr>
          </w:p>
        </w:tc>
      </w:tr>
    </w:tbl>
    <w:p w14:paraId="08C61376" w14:textId="77777777" w:rsidR="00813F89" w:rsidRPr="001D753E" w:rsidRDefault="00813F89" w:rsidP="00B20B4B">
      <w:pPr>
        <w:rPr>
          <w:lang w:val="lt-LT"/>
        </w:rPr>
      </w:pPr>
    </w:p>
    <w:p w14:paraId="06C3FA9E" w14:textId="29E6F84C" w:rsidR="000A761B" w:rsidRPr="00256B1C" w:rsidRDefault="000A761B" w:rsidP="00256B1C">
      <w:pPr>
        <w:rPr>
          <w:b/>
          <w:i/>
          <w:lang w:val="lt-LT"/>
        </w:rPr>
      </w:pPr>
      <w:r w:rsidRPr="00256B1C">
        <w:rPr>
          <w:i/>
          <w:lang w:val="lt-LT"/>
        </w:rPr>
        <w:t>5</w:t>
      </w:r>
      <w:r w:rsidR="00B20B4B" w:rsidRPr="00256B1C">
        <w:rPr>
          <w:i/>
          <w:lang w:val="lt-LT"/>
        </w:rPr>
        <w:t xml:space="preserve"> lentelė. Įstaigos </w:t>
      </w:r>
      <w:r w:rsidR="0046755E" w:rsidRPr="00256B1C">
        <w:rPr>
          <w:i/>
          <w:lang w:val="lt-LT"/>
        </w:rPr>
        <w:t>išlaidos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0"/>
        <w:gridCol w:w="3827"/>
        <w:gridCol w:w="1559"/>
        <w:gridCol w:w="1560"/>
        <w:gridCol w:w="1417"/>
      </w:tblGrid>
      <w:tr w:rsidR="00256B1C" w:rsidRPr="00256B1C" w14:paraId="216736F2" w14:textId="35D594C3" w:rsidTr="00A62065">
        <w:tc>
          <w:tcPr>
            <w:tcW w:w="1300" w:type="dxa"/>
          </w:tcPr>
          <w:p w14:paraId="65C511BB" w14:textId="667034E4" w:rsidR="00256B1C" w:rsidRPr="007009C1" w:rsidRDefault="00256B1C" w:rsidP="00443510">
            <w:pPr>
              <w:rPr>
                <w:b/>
                <w:bCs/>
                <w:sz w:val="23"/>
                <w:szCs w:val="23"/>
                <w:lang w:val="lt-LT"/>
              </w:rPr>
            </w:pPr>
            <w:r w:rsidRPr="007009C1">
              <w:rPr>
                <w:b/>
                <w:bCs/>
                <w:sz w:val="23"/>
                <w:szCs w:val="23"/>
                <w:lang w:val="lt-LT"/>
              </w:rPr>
              <w:t>Klasifikacijos kodas</w:t>
            </w:r>
          </w:p>
        </w:tc>
        <w:tc>
          <w:tcPr>
            <w:tcW w:w="3827" w:type="dxa"/>
          </w:tcPr>
          <w:p w14:paraId="544620DA" w14:textId="0144D17C" w:rsidR="00256B1C" w:rsidRPr="007009C1" w:rsidRDefault="00256B1C" w:rsidP="00443510">
            <w:pPr>
              <w:rPr>
                <w:b/>
                <w:bCs/>
                <w:sz w:val="23"/>
                <w:szCs w:val="23"/>
                <w:lang w:val="lt-LT"/>
              </w:rPr>
            </w:pPr>
            <w:r w:rsidRPr="007009C1">
              <w:rPr>
                <w:b/>
                <w:lang w:val="lt-LT"/>
              </w:rPr>
              <w:t>Išlaidų pavadinimas</w:t>
            </w:r>
          </w:p>
        </w:tc>
        <w:tc>
          <w:tcPr>
            <w:tcW w:w="1559" w:type="dxa"/>
          </w:tcPr>
          <w:p w14:paraId="48252E7B" w14:textId="18CE76EF" w:rsidR="00256B1C" w:rsidRPr="007009C1" w:rsidRDefault="002B2476" w:rsidP="00443510">
            <w:pPr>
              <w:jc w:val="center"/>
              <w:rPr>
                <w:b/>
                <w:lang w:val="lt-LT"/>
              </w:rPr>
            </w:pPr>
            <w:r w:rsidRPr="007009C1">
              <w:rPr>
                <w:b/>
                <w:lang w:val="lt-LT"/>
              </w:rPr>
              <w:t>2022</w:t>
            </w:r>
            <w:r w:rsidR="00256B1C" w:rsidRPr="007009C1">
              <w:rPr>
                <w:b/>
                <w:lang w:val="lt-LT"/>
              </w:rPr>
              <w:t xml:space="preserve"> m.</w:t>
            </w:r>
          </w:p>
          <w:p w14:paraId="26ED562E" w14:textId="5574F382" w:rsidR="00256B1C" w:rsidRPr="007009C1" w:rsidRDefault="00256B1C" w:rsidP="00443510">
            <w:pPr>
              <w:rPr>
                <w:b/>
                <w:bCs/>
                <w:sz w:val="23"/>
                <w:szCs w:val="23"/>
                <w:lang w:val="lt-LT"/>
              </w:rPr>
            </w:pPr>
            <w:r w:rsidRPr="007009C1">
              <w:rPr>
                <w:b/>
                <w:lang w:val="lt-LT"/>
              </w:rPr>
              <w:t>Tūkst. Eur</w:t>
            </w:r>
          </w:p>
        </w:tc>
        <w:tc>
          <w:tcPr>
            <w:tcW w:w="1560" w:type="dxa"/>
          </w:tcPr>
          <w:p w14:paraId="02AEAAD5" w14:textId="29334FA0" w:rsidR="00256B1C" w:rsidRPr="007009C1" w:rsidRDefault="002B2476" w:rsidP="00443510">
            <w:pPr>
              <w:jc w:val="center"/>
              <w:rPr>
                <w:b/>
                <w:lang w:val="lt-LT"/>
              </w:rPr>
            </w:pPr>
            <w:r w:rsidRPr="007009C1">
              <w:rPr>
                <w:b/>
                <w:lang w:val="lt-LT"/>
              </w:rPr>
              <w:t>2021</w:t>
            </w:r>
            <w:r w:rsidR="00256B1C" w:rsidRPr="007009C1">
              <w:rPr>
                <w:b/>
                <w:lang w:val="lt-LT"/>
              </w:rPr>
              <w:t xml:space="preserve"> m.</w:t>
            </w:r>
          </w:p>
          <w:p w14:paraId="63A085ED" w14:textId="01DC5060" w:rsidR="00256B1C" w:rsidRPr="007009C1" w:rsidRDefault="00256B1C" w:rsidP="00443510">
            <w:pPr>
              <w:rPr>
                <w:b/>
                <w:bCs/>
                <w:sz w:val="23"/>
                <w:szCs w:val="23"/>
                <w:lang w:val="lt-LT"/>
              </w:rPr>
            </w:pPr>
            <w:r w:rsidRPr="007009C1">
              <w:rPr>
                <w:b/>
                <w:lang w:val="lt-LT"/>
              </w:rPr>
              <w:t>Tūkst. Eur</w:t>
            </w:r>
          </w:p>
        </w:tc>
        <w:tc>
          <w:tcPr>
            <w:tcW w:w="1417" w:type="dxa"/>
          </w:tcPr>
          <w:p w14:paraId="5DB8DDB8" w14:textId="7C041FAE" w:rsidR="00256B1C" w:rsidRPr="007009C1" w:rsidRDefault="00256B1C" w:rsidP="00443510">
            <w:pPr>
              <w:rPr>
                <w:b/>
                <w:bCs/>
                <w:sz w:val="23"/>
                <w:szCs w:val="23"/>
                <w:lang w:val="lt-LT"/>
              </w:rPr>
            </w:pPr>
            <w:r w:rsidRPr="007009C1">
              <w:rPr>
                <w:b/>
                <w:lang w:val="lt-LT"/>
              </w:rPr>
              <w:t>Pastabos</w:t>
            </w:r>
          </w:p>
        </w:tc>
      </w:tr>
      <w:tr w:rsidR="00256B1C" w:rsidRPr="00256B1C" w14:paraId="13393B50" w14:textId="181ED6BB" w:rsidTr="00A62065">
        <w:tc>
          <w:tcPr>
            <w:tcW w:w="1300" w:type="dxa"/>
          </w:tcPr>
          <w:p w14:paraId="0FB39D09" w14:textId="77777777" w:rsidR="00256B1C" w:rsidRPr="007009C1" w:rsidRDefault="00256B1C" w:rsidP="00443510">
            <w:pPr>
              <w:rPr>
                <w:b/>
                <w:bCs/>
                <w:sz w:val="23"/>
                <w:szCs w:val="23"/>
                <w:lang w:val="lt-LT"/>
              </w:rPr>
            </w:pPr>
          </w:p>
          <w:p w14:paraId="789C21CE" w14:textId="77777777" w:rsidR="00256B1C" w:rsidRPr="007009C1" w:rsidRDefault="00256B1C" w:rsidP="00443510">
            <w:pPr>
              <w:rPr>
                <w:b/>
                <w:bCs/>
                <w:sz w:val="23"/>
                <w:szCs w:val="23"/>
                <w:lang w:val="lt-LT"/>
              </w:rPr>
            </w:pPr>
            <w:r w:rsidRPr="007009C1">
              <w:rPr>
                <w:b/>
                <w:bCs/>
                <w:sz w:val="23"/>
                <w:szCs w:val="23"/>
                <w:lang w:val="lt-LT"/>
              </w:rPr>
              <w:t>2.1.</w:t>
            </w:r>
          </w:p>
        </w:tc>
        <w:tc>
          <w:tcPr>
            <w:tcW w:w="3827" w:type="dxa"/>
          </w:tcPr>
          <w:p w14:paraId="18C9DD3D" w14:textId="77777777" w:rsidR="00256B1C" w:rsidRPr="007009C1" w:rsidRDefault="00256B1C" w:rsidP="00443510">
            <w:pPr>
              <w:rPr>
                <w:b/>
                <w:bCs/>
                <w:sz w:val="23"/>
                <w:szCs w:val="23"/>
                <w:lang w:val="lt-LT"/>
              </w:rPr>
            </w:pPr>
            <w:r w:rsidRPr="007009C1">
              <w:rPr>
                <w:b/>
                <w:bCs/>
                <w:sz w:val="23"/>
                <w:szCs w:val="23"/>
                <w:lang w:val="lt-LT"/>
              </w:rPr>
              <w:t>Darbo užmokestis ir socialinis draudimas</w:t>
            </w:r>
          </w:p>
        </w:tc>
        <w:tc>
          <w:tcPr>
            <w:tcW w:w="1559" w:type="dxa"/>
          </w:tcPr>
          <w:p w14:paraId="52781D79" w14:textId="77777777" w:rsidR="00256B1C" w:rsidRPr="007009C1" w:rsidRDefault="00256B1C" w:rsidP="00443510">
            <w:pPr>
              <w:rPr>
                <w:b/>
                <w:bCs/>
                <w:sz w:val="23"/>
                <w:szCs w:val="23"/>
                <w:lang w:val="lt-LT"/>
              </w:rPr>
            </w:pPr>
          </w:p>
        </w:tc>
        <w:tc>
          <w:tcPr>
            <w:tcW w:w="1560" w:type="dxa"/>
          </w:tcPr>
          <w:p w14:paraId="205F7823" w14:textId="77777777" w:rsidR="00256B1C" w:rsidRPr="007009C1" w:rsidRDefault="00256B1C" w:rsidP="00443510">
            <w:pPr>
              <w:rPr>
                <w:b/>
                <w:bCs/>
                <w:sz w:val="23"/>
                <w:szCs w:val="23"/>
                <w:lang w:val="lt-LT"/>
              </w:rPr>
            </w:pPr>
          </w:p>
        </w:tc>
        <w:tc>
          <w:tcPr>
            <w:tcW w:w="1417" w:type="dxa"/>
          </w:tcPr>
          <w:p w14:paraId="72207336" w14:textId="77777777" w:rsidR="00256B1C" w:rsidRPr="007009C1" w:rsidRDefault="00256B1C" w:rsidP="00443510">
            <w:pPr>
              <w:rPr>
                <w:b/>
                <w:bCs/>
                <w:sz w:val="23"/>
                <w:szCs w:val="23"/>
                <w:lang w:val="lt-LT"/>
              </w:rPr>
            </w:pPr>
          </w:p>
        </w:tc>
      </w:tr>
      <w:tr w:rsidR="00256B1C" w:rsidRPr="00256B1C" w14:paraId="7842BEF7" w14:textId="61F0D00F" w:rsidTr="00A62065">
        <w:tc>
          <w:tcPr>
            <w:tcW w:w="1300" w:type="dxa"/>
          </w:tcPr>
          <w:p w14:paraId="15A530D9" w14:textId="77777777" w:rsidR="00256B1C" w:rsidRPr="007009C1" w:rsidRDefault="00256B1C" w:rsidP="00443510">
            <w:pPr>
              <w:rPr>
                <w:sz w:val="23"/>
                <w:szCs w:val="23"/>
                <w:lang w:val="lt-LT"/>
              </w:rPr>
            </w:pPr>
            <w:r w:rsidRPr="007009C1">
              <w:rPr>
                <w:sz w:val="23"/>
                <w:szCs w:val="23"/>
                <w:lang w:val="lt-LT"/>
              </w:rPr>
              <w:t>2.1.1.1.1.1.</w:t>
            </w:r>
          </w:p>
        </w:tc>
        <w:tc>
          <w:tcPr>
            <w:tcW w:w="3827" w:type="dxa"/>
          </w:tcPr>
          <w:p w14:paraId="7D4FC4ED" w14:textId="77777777" w:rsidR="00256B1C" w:rsidRPr="007009C1" w:rsidRDefault="00256B1C" w:rsidP="00443510">
            <w:pPr>
              <w:rPr>
                <w:sz w:val="23"/>
                <w:szCs w:val="23"/>
                <w:lang w:val="lt-LT"/>
              </w:rPr>
            </w:pPr>
            <w:r w:rsidRPr="007009C1">
              <w:rPr>
                <w:sz w:val="23"/>
                <w:szCs w:val="23"/>
                <w:lang w:val="lt-LT"/>
              </w:rPr>
              <w:t>Darbo užmokestis</w:t>
            </w:r>
          </w:p>
        </w:tc>
        <w:tc>
          <w:tcPr>
            <w:tcW w:w="1559" w:type="dxa"/>
          </w:tcPr>
          <w:p w14:paraId="1E4CA475" w14:textId="4B55D812" w:rsidR="00256B1C" w:rsidRPr="007009C1" w:rsidRDefault="00FA10AC" w:rsidP="00467B8B">
            <w:pPr>
              <w:jc w:val="center"/>
              <w:rPr>
                <w:sz w:val="23"/>
                <w:szCs w:val="23"/>
                <w:lang w:val="lt-LT"/>
              </w:rPr>
            </w:pPr>
            <w:r w:rsidRPr="007009C1">
              <w:rPr>
                <w:sz w:val="23"/>
                <w:szCs w:val="23"/>
                <w:lang w:val="lt-LT"/>
              </w:rPr>
              <w:t>584,5</w:t>
            </w:r>
          </w:p>
        </w:tc>
        <w:tc>
          <w:tcPr>
            <w:tcW w:w="1560" w:type="dxa"/>
          </w:tcPr>
          <w:p w14:paraId="0B6270D6" w14:textId="4EECE5B8" w:rsidR="00256B1C" w:rsidRPr="007009C1" w:rsidRDefault="00111ED0" w:rsidP="00467B8B">
            <w:pPr>
              <w:jc w:val="center"/>
              <w:rPr>
                <w:sz w:val="23"/>
                <w:szCs w:val="23"/>
                <w:lang w:val="lt-LT"/>
              </w:rPr>
            </w:pPr>
            <w:r w:rsidRPr="007009C1">
              <w:rPr>
                <w:sz w:val="23"/>
                <w:szCs w:val="23"/>
                <w:lang w:val="lt-LT"/>
              </w:rPr>
              <w:t>491,3</w:t>
            </w:r>
          </w:p>
        </w:tc>
        <w:tc>
          <w:tcPr>
            <w:tcW w:w="1417" w:type="dxa"/>
          </w:tcPr>
          <w:p w14:paraId="6E6AA996" w14:textId="77777777" w:rsidR="00256B1C" w:rsidRPr="007009C1" w:rsidRDefault="00256B1C" w:rsidP="00443510">
            <w:pPr>
              <w:rPr>
                <w:sz w:val="23"/>
                <w:szCs w:val="23"/>
                <w:lang w:val="lt-LT"/>
              </w:rPr>
            </w:pPr>
          </w:p>
        </w:tc>
      </w:tr>
      <w:tr w:rsidR="00256B1C" w:rsidRPr="00256B1C" w14:paraId="7878BF05" w14:textId="0CF8CD0A" w:rsidTr="00A62065">
        <w:tc>
          <w:tcPr>
            <w:tcW w:w="1300" w:type="dxa"/>
          </w:tcPr>
          <w:p w14:paraId="33A50823" w14:textId="77777777" w:rsidR="00256B1C" w:rsidRPr="007009C1" w:rsidRDefault="00256B1C" w:rsidP="00443510">
            <w:pPr>
              <w:rPr>
                <w:sz w:val="23"/>
                <w:szCs w:val="23"/>
                <w:lang w:val="lt-LT"/>
              </w:rPr>
            </w:pPr>
            <w:r w:rsidRPr="007009C1">
              <w:rPr>
                <w:sz w:val="23"/>
                <w:szCs w:val="23"/>
                <w:lang w:val="lt-LT"/>
              </w:rPr>
              <w:t>2.1.2.1.1.1.</w:t>
            </w:r>
          </w:p>
        </w:tc>
        <w:tc>
          <w:tcPr>
            <w:tcW w:w="3827" w:type="dxa"/>
          </w:tcPr>
          <w:p w14:paraId="5D35EAAC" w14:textId="77777777" w:rsidR="00256B1C" w:rsidRPr="007009C1" w:rsidRDefault="00256B1C" w:rsidP="00443510">
            <w:pPr>
              <w:rPr>
                <w:sz w:val="23"/>
                <w:szCs w:val="23"/>
                <w:lang w:val="lt-LT"/>
              </w:rPr>
            </w:pPr>
            <w:r w:rsidRPr="007009C1">
              <w:rPr>
                <w:sz w:val="23"/>
                <w:szCs w:val="23"/>
                <w:lang w:val="lt-LT"/>
              </w:rPr>
              <w:t>Socialinio draudimo įmokos</w:t>
            </w:r>
          </w:p>
        </w:tc>
        <w:tc>
          <w:tcPr>
            <w:tcW w:w="1559" w:type="dxa"/>
          </w:tcPr>
          <w:p w14:paraId="30277FB7" w14:textId="70AD39BD" w:rsidR="00256B1C" w:rsidRPr="007009C1" w:rsidRDefault="0048192A" w:rsidP="00467B8B">
            <w:pPr>
              <w:jc w:val="center"/>
              <w:rPr>
                <w:sz w:val="23"/>
                <w:szCs w:val="23"/>
                <w:lang w:val="lt-LT"/>
              </w:rPr>
            </w:pPr>
            <w:r w:rsidRPr="007009C1">
              <w:rPr>
                <w:sz w:val="23"/>
                <w:szCs w:val="23"/>
                <w:lang w:val="lt-LT"/>
              </w:rPr>
              <w:t>10,4</w:t>
            </w:r>
          </w:p>
        </w:tc>
        <w:tc>
          <w:tcPr>
            <w:tcW w:w="1560" w:type="dxa"/>
          </w:tcPr>
          <w:p w14:paraId="4BC1C054" w14:textId="7135A5B3" w:rsidR="00256B1C" w:rsidRPr="007009C1" w:rsidRDefault="00111ED0" w:rsidP="00467B8B">
            <w:pPr>
              <w:jc w:val="center"/>
              <w:rPr>
                <w:sz w:val="23"/>
                <w:szCs w:val="23"/>
                <w:lang w:val="lt-LT"/>
              </w:rPr>
            </w:pPr>
            <w:r w:rsidRPr="007009C1">
              <w:rPr>
                <w:sz w:val="23"/>
                <w:szCs w:val="23"/>
                <w:lang w:val="lt-LT"/>
              </w:rPr>
              <w:t>10,7</w:t>
            </w:r>
          </w:p>
        </w:tc>
        <w:tc>
          <w:tcPr>
            <w:tcW w:w="1417" w:type="dxa"/>
          </w:tcPr>
          <w:p w14:paraId="3FDEC1B0" w14:textId="77777777" w:rsidR="00256B1C" w:rsidRPr="007009C1" w:rsidRDefault="00256B1C" w:rsidP="00443510">
            <w:pPr>
              <w:rPr>
                <w:sz w:val="23"/>
                <w:szCs w:val="23"/>
                <w:lang w:val="lt-LT"/>
              </w:rPr>
            </w:pPr>
          </w:p>
        </w:tc>
      </w:tr>
      <w:tr w:rsidR="00256B1C" w:rsidRPr="007009C1" w14:paraId="0CF11CC1" w14:textId="5FB95A99" w:rsidTr="00A62065">
        <w:tc>
          <w:tcPr>
            <w:tcW w:w="1300" w:type="dxa"/>
          </w:tcPr>
          <w:p w14:paraId="4B450A4B" w14:textId="77777777" w:rsidR="00256B1C" w:rsidRPr="007009C1" w:rsidRDefault="00256B1C" w:rsidP="00443510">
            <w:pPr>
              <w:rPr>
                <w:b/>
                <w:bCs/>
                <w:sz w:val="23"/>
                <w:szCs w:val="23"/>
                <w:lang w:val="lt-LT"/>
              </w:rPr>
            </w:pPr>
            <w:r w:rsidRPr="007009C1">
              <w:rPr>
                <w:b/>
                <w:bCs/>
                <w:sz w:val="23"/>
                <w:szCs w:val="23"/>
                <w:lang w:val="lt-LT"/>
              </w:rPr>
              <w:t>2.2.</w:t>
            </w:r>
          </w:p>
        </w:tc>
        <w:tc>
          <w:tcPr>
            <w:tcW w:w="3827" w:type="dxa"/>
          </w:tcPr>
          <w:p w14:paraId="32A8B33E" w14:textId="77777777" w:rsidR="00256B1C" w:rsidRPr="007009C1" w:rsidRDefault="00256B1C" w:rsidP="00443510">
            <w:pPr>
              <w:rPr>
                <w:b/>
                <w:bCs/>
                <w:sz w:val="23"/>
                <w:szCs w:val="23"/>
                <w:lang w:val="lt-LT"/>
              </w:rPr>
            </w:pPr>
            <w:r w:rsidRPr="007009C1">
              <w:rPr>
                <w:b/>
                <w:bCs/>
                <w:sz w:val="23"/>
                <w:szCs w:val="23"/>
                <w:lang w:val="lt-LT"/>
              </w:rPr>
              <w:t>Prekių ir paslaugų įsigijimo išlaidos</w:t>
            </w:r>
          </w:p>
        </w:tc>
        <w:tc>
          <w:tcPr>
            <w:tcW w:w="1559" w:type="dxa"/>
          </w:tcPr>
          <w:p w14:paraId="29C7D8C7" w14:textId="77777777" w:rsidR="00256B1C" w:rsidRPr="007009C1" w:rsidRDefault="00256B1C" w:rsidP="00467B8B">
            <w:pPr>
              <w:jc w:val="center"/>
              <w:rPr>
                <w:b/>
                <w:bCs/>
                <w:sz w:val="23"/>
                <w:szCs w:val="23"/>
                <w:lang w:val="lt-LT"/>
              </w:rPr>
            </w:pPr>
          </w:p>
        </w:tc>
        <w:tc>
          <w:tcPr>
            <w:tcW w:w="1560" w:type="dxa"/>
          </w:tcPr>
          <w:p w14:paraId="7E3FB717" w14:textId="77777777" w:rsidR="00256B1C" w:rsidRPr="007009C1" w:rsidRDefault="00256B1C" w:rsidP="00467B8B">
            <w:pPr>
              <w:jc w:val="center"/>
              <w:rPr>
                <w:b/>
                <w:bCs/>
                <w:sz w:val="23"/>
                <w:szCs w:val="23"/>
                <w:lang w:val="lt-LT"/>
              </w:rPr>
            </w:pPr>
          </w:p>
        </w:tc>
        <w:tc>
          <w:tcPr>
            <w:tcW w:w="1417" w:type="dxa"/>
          </w:tcPr>
          <w:p w14:paraId="64D57B5E" w14:textId="77777777" w:rsidR="00256B1C" w:rsidRPr="007009C1" w:rsidRDefault="00256B1C" w:rsidP="00443510">
            <w:pPr>
              <w:rPr>
                <w:b/>
                <w:bCs/>
                <w:sz w:val="23"/>
                <w:szCs w:val="23"/>
                <w:lang w:val="lt-LT"/>
              </w:rPr>
            </w:pPr>
          </w:p>
        </w:tc>
      </w:tr>
      <w:tr w:rsidR="00256B1C" w:rsidRPr="00256B1C" w14:paraId="1749A4E1" w14:textId="6CEAB28B" w:rsidTr="00A62065">
        <w:tc>
          <w:tcPr>
            <w:tcW w:w="1300" w:type="dxa"/>
          </w:tcPr>
          <w:p w14:paraId="18E8D9AE" w14:textId="77777777" w:rsidR="00256B1C" w:rsidRPr="007009C1" w:rsidRDefault="00256B1C" w:rsidP="00443510">
            <w:pPr>
              <w:rPr>
                <w:sz w:val="23"/>
                <w:szCs w:val="23"/>
                <w:lang w:val="lt-LT"/>
              </w:rPr>
            </w:pPr>
            <w:r w:rsidRPr="007009C1">
              <w:rPr>
                <w:sz w:val="23"/>
                <w:szCs w:val="23"/>
                <w:lang w:val="lt-LT"/>
              </w:rPr>
              <w:t>2.2.1.1.1.5.</w:t>
            </w:r>
          </w:p>
        </w:tc>
        <w:tc>
          <w:tcPr>
            <w:tcW w:w="3827" w:type="dxa"/>
          </w:tcPr>
          <w:p w14:paraId="37F39937" w14:textId="626E1F38" w:rsidR="00256B1C" w:rsidRPr="007009C1" w:rsidRDefault="00256B1C" w:rsidP="00256B1C">
            <w:pPr>
              <w:rPr>
                <w:sz w:val="23"/>
                <w:szCs w:val="23"/>
                <w:lang w:val="lt-LT"/>
              </w:rPr>
            </w:pPr>
            <w:r w:rsidRPr="007009C1">
              <w:rPr>
                <w:sz w:val="23"/>
                <w:szCs w:val="23"/>
                <w:lang w:val="lt-LT"/>
              </w:rPr>
              <w:t>Ryšių įrangos ir ryšių paslaugų įsigijimo išlaidos</w:t>
            </w:r>
          </w:p>
        </w:tc>
        <w:tc>
          <w:tcPr>
            <w:tcW w:w="1559" w:type="dxa"/>
          </w:tcPr>
          <w:p w14:paraId="4ACF33D3" w14:textId="52E58BFF" w:rsidR="00256B1C" w:rsidRPr="007009C1" w:rsidRDefault="0048192A" w:rsidP="00467B8B">
            <w:pPr>
              <w:jc w:val="center"/>
              <w:rPr>
                <w:sz w:val="23"/>
                <w:szCs w:val="23"/>
                <w:lang w:val="lt-LT"/>
              </w:rPr>
            </w:pPr>
            <w:r w:rsidRPr="007009C1">
              <w:rPr>
                <w:sz w:val="23"/>
                <w:szCs w:val="23"/>
                <w:lang w:val="lt-LT"/>
              </w:rPr>
              <w:t>0,9</w:t>
            </w:r>
          </w:p>
        </w:tc>
        <w:tc>
          <w:tcPr>
            <w:tcW w:w="1560" w:type="dxa"/>
          </w:tcPr>
          <w:p w14:paraId="158DC8AA" w14:textId="3222A669" w:rsidR="00256B1C" w:rsidRPr="007009C1" w:rsidRDefault="00111ED0" w:rsidP="00467B8B">
            <w:pPr>
              <w:jc w:val="center"/>
              <w:rPr>
                <w:sz w:val="23"/>
                <w:szCs w:val="23"/>
                <w:lang w:val="lt-LT"/>
              </w:rPr>
            </w:pPr>
            <w:r w:rsidRPr="007009C1">
              <w:rPr>
                <w:sz w:val="23"/>
                <w:szCs w:val="23"/>
                <w:lang w:val="lt-LT"/>
              </w:rPr>
              <w:t>2,6</w:t>
            </w:r>
          </w:p>
        </w:tc>
        <w:tc>
          <w:tcPr>
            <w:tcW w:w="1417" w:type="dxa"/>
          </w:tcPr>
          <w:p w14:paraId="02D05FD5" w14:textId="77777777" w:rsidR="00256B1C" w:rsidRPr="007009C1" w:rsidRDefault="00256B1C" w:rsidP="00256B1C">
            <w:pPr>
              <w:rPr>
                <w:sz w:val="23"/>
                <w:szCs w:val="23"/>
                <w:lang w:val="lt-LT"/>
              </w:rPr>
            </w:pPr>
          </w:p>
        </w:tc>
      </w:tr>
      <w:tr w:rsidR="00256B1C" w:rsidRPr="00256B1C" w14:paraId="451E7649" w14:textId="0EF9200F" w:rsidTr="00A62065">
        <w:tc>
          <w:tcPr>
            <w:tcW w:w="1300" w:type="dxa"/>
          </w:tcPr>
          <w:p w14:paraId="7F4713AA" w14:textId="77777777" w:rsidR="00256B1C" w:rsidRPr="007009C1" w:rsidRDefault="00256B1C" w:rsidP="00443510">
            <w:pPr>
              <w:rPr>
                <w:sz w:val="23"/>
                <w:szCs w:val="23"/>
                <w:lang w:val="lt-LT"/>
              </w:rPr>
            </w:pPr>
            <w:r w:rsidRPr="007009C1">
              <w:rPr>
                <w:sz w:val="23"/>
                <w:szCs w:val="23"/>
                <w:lang w:val="lt-LT"/>
              </w:rPr>
              <w:t>2.2.1.1.1.6.</w:t>
            </w:r>
          </w:p>
        </w:tc>
        <w:tc>
          <w:tcPr>
            <w:tcW w:w="3827" w:type="dxa"/>
          </w:tcPr>
          <w:p w14:paraId="64CA6F58" w14:textId="7D5F1E9D" w:rsidR="00256B1C" w:rsidRPr="007009C1" w:rsidRDefault="00256B1C" w:rsidP="00256B1C">
            <w:pPr>
              <w:rPr>
                <w:sz w:val="23"/>
                <w:szCs w:val="23"/>
                <w:lang w:val="lt-LT"/>
              </w:rPr>
            </w:pPr>
            <w:r w:rsidRPr="007009C1">
              <w:rPr>
                <w:sz w:val="23"/>
                <w:szCs w:val="23"/>
                <w:lang w:val="lt-LT"/>
              </w:rPr>
              <w:t>Transporto išlaikymo ir transporto paslaugų įsigijimo išlaidos</w:t>
            </w:r>
          </w:p>
        </w:tc>
        <w:tc>
          <w:tcPr>
            <w:tcW w:w="1559" w:type="dxa"/>
          </w:tcPr>
          <w:p w14:paraId="5495EBA7" w14:textId="3EFFF450" w:rsidR="00256B1C" w:rsidRPr="007009C1" w:rsidRDefault="0048192A" w:rsidP="00467B8B">
            <w:pPr>
              <w:jc w:val="center"/>
              <w:rPr>
                <w:sz w:val="23"/>
                <w:szCs w:val="23"/>
                <w:lang w:val="lt-LT"/>
              </w:rPr>
            </w:pPr>
            <w:r w:rsidRPr="007009C1">
              <w:rPr>
                <w:sz w:val="23"/>
                <w:szCs w:val="23"/>
                <w:lang w:val="lt-LT"/>
              </w:rPr>
              <w:t>2,5</w:t>
            </w:r>
          </w:p>
        </w:tc>
        <w:tc>
          <w:tcPr>
            <w:tcW w:w="1560" w:type="dxa"/>
          </w:tcPr>
          <w:p w14:paraId="72C1BA4B" w14:textId="7656D0A6" w:rsidR="00256B1C" w:rsidRPr="007009C1" w:rsidRDefault="00111ED0" w:rsidP="00467B8B">
            <w:pPr>
              <w:jc w:val="center"/>
              <w:rPr>
                <w:sz w:val="23"/>
                <w:szCs w:val="23"/>
                <w:lang w:val="lt-LT"/>
              </w:rPr>
            </w:pPr>
            <w:r w:rsidRPr="007009C1">
              <w:rPr>
                <w:sz w:val="23"/>
                <w:szCs w:val="23"/>
                <w:lang w:val="lt-LT"/>
              </w:rPr>
              <w:t>3,5</w:t>
            </w:r>
          </w:p>
        </w:tc>
        <w:tc>
          <w:tcPr>
            <w:tcW w:w="1417" w:type="dxa"/>
          </w:tcPr>
          <w:p w14:paraId="064FA357" w14:textId="77777777" w:rsidR="00256B1C" w:rsidRPr="007009C1" w:rsidRDefault="00256B1C" w:rsidP="00256B1C">
            <w:pPr>
              <w:rPr>
                <w:sz w:val="23"/>
                <w:szCs w:val="23"/>
                <w:lang w:val="lt-LT"/>
              </w:rPr>
            </w:pPr>
          </w:p>
        </w:tc>
      </w:tr>
      <w:tr w:rsidR="00256B1C" w:rsidRPr="00256B1C" w14:paraId="7C3E4895" w14:textId="3839FA73" w:rsidTr="00A62065">
        <w:tc>
          <w:tcPr>
            <w:tcW w:w="1300" w:type="dxa"/>
          </w:tcPr>
          <w:p w14:paraId="3CAC96E7" w14:textId="77777777" w:rsidR="00256B1C" w:rsidRPr="007009C1" w:rsidRDefault="00256B1C" w:rsidP="00443510">
            <w:pPr>
              <w:rPr>
                <w:sz w:val="23"/>
                <w:szCs w:val="23"/>
                <w:lang w:val="lt-LT"/>
              </w:rPr>
            </w:pPr>
            <w:r w:rsidRPr="007009C1">
              <w:rPr>
                <w:sz w:val="23"/>
                <w:szCs w:val="23"/>
                <w:lang w:val="lt-LT"/>
              </w:rPr>
              <w:t>2.2.1.1.1.11.</w:t>
            </w:r>
          </w:p>
        </w:tc>
        <w:tc>
          <w:tcPr>
            <w:tcW w:w="3827" w:type="dxa"/>
          </w:tcPr>
          <w:p w14:paraId="4425E13A" w14:textId="77777777" w:rsidR="00256B1C" w:rsidRPr="007009C1" w:rsidRDefault="00256B1C" w:rsidP="00443510">
            <w:pPr>
              <w:rPr>
                <w:sz w:val="23"/>
                <w:szCs w:val="23"/>
                <w:lang w:val="lt-LT"/>
              </w:rPr>
            </w:pPr>
            <w:r w:rsidRPr="007009C1">
              <w:rPr>
                <w:sz w:val="23"/>
                <w:szCs w:val="23"/>
                <w:lang w:val="lt-LT"/>
              </w:rPr>
              <w:t>Komandiruočių išlaidos</w:t>
            </w:r>
          </w:p>
        </w:tc>
        <w:tc>
          <w:tcPr>
            <w:tcW w:w="1559" w:type="dxa"/>
          </w:tcPr>
          <w:p w14:paraId="07D247D0" w14:textId="22616501" w:rsidR="00256B1C" w:rsidRPr="007009C1" w:rsidRDefault="0048192A" w:rsidP="00467B8B">
            <w:pPr>
              <w:jc w:val="center"/>
              <w:rPr>
                <w:sz w:val="23"/>
                <w:szCs w:val="23"/>
                <w:lang w:val="lt-LT"/>
              </w:rPr>
            </w:pPr>
            <w:r w:rsidRPr="007009C1">
              <w:rPr>
                <w:sz w:val="23"/>
                <w:szCs w:val="23"/>
                <w:lang w:val="lt-LT"/>
              </w:rPr>
              <w:t>0,3</w:t>
            </w:r>
          </w:p>
        </w:tc>
        <w:tc>
          <w:tcPr>
            <w:tcW w:w="1560" w:type="dxa"/>
          </w:tcPr>
          <w:p w14:paraId="734D362D" w14:textId="7B8F6D95" w:rsidR="00256B1C" w:rsidRPr="007009C1" w:rsidRDefault="00111ED0" w:rsidP="00467B8B">
            <w:pPr>
              <w:jc w:val="center"/>
              <w:rPr>
                <w:sz w:val="23"/>
                <w:szCs w:val="23"/>
                <w:lang w:val="lt-LT"/>
              </w:rPr>
            </w:pPr>
            <w:r w:rsidRPr="007009C1">
              <w:rPr>
                <w:sz w:val="23"/>
                <w:szCs w:val="23"/>
                <w:lang w:val="lt-LT"/>
              </w:rPr>
              <w:t>0,6</w:t>
            </w:r>
          </w:p>
        </w:tc>
        <w:tc>
          <w:tcPr>
            <w:tcW w:w="1417" w:type="dxa"/>
          </w:tcPr>
          <w:p w14:paraId="2349F04F" w14:textId="77777777" w:rsidR="00256B1C" w:rsidRPr="007009C1" w:rsidRDefault="00256B1C" w:rsidP="00443510">
            <w:pPr>
              <w:rPr>
                <w:sz w:val="23"/>
                <w:szCs w:val="23"/>
                <w:lang w:val="lt-LT"/>
              </w:rPr>
            </w:pPr>
          </w:p>
        </w:tc>
      </w:tr>
      <w:tr w:rsidR="00256B1C" w:rsidRPr="00256B1C" w14:paraId="3A4F5CEC" w14:textId="6694DB11" w:rsidTr="00A62065">
        <w:tc>
          <w:tcPr>
            <w:tcW w:w="1300" w:type="dxa"/>
          </w:tcPr>
          <w:p w14:paraId="7C736626" w14:textId="77777777" w:rsidR="00256B1C" w:rsidRPr="007009C1" w:rsidRDefault="00256B1C" w:rsidP="00443510">
            <w:pPr>
              <w:rPr>
                <w:sz w:val="23"/>
                <w:szCs w:val="23"/>
                <w:lang w:val="lt-LT"/>
              </w:rPr>
            </w:pPr>
            <w:r w:rsidRPr="007009C1">
              <w:rPr>
                <w:sz w:val="23"/>
                <w:szCs w:val="23"/>
                <w:lang w:val="lt-LT"/>
              </w:rPr>
              <w:t>2.2.1.1.1.15.</w:t>
            </w:r>
          </w:p>
        </w:tc>
        <w:tc>
          <w:tcPr>
            <w:tcW w:w="3827" w:type="dxa"/>
          </w:tcPr>
          <w:p w14:paraId="7222C0E7" w14:textId="1CD042DE" w:rsidR="00256B1C" w:rsidRPr="007009C1" w:rsidRDefault="00256B1C" w:rsidP="00256B1C">
            <w:pPr>
              <w:rPr>
                <w:sz w:val="23"/>
                <w:szCs w:val="23"/>
                <w:lang w:val="lt-LT"/>
              </w:rPr>
            </w:pPr>
            <w:r w:rsidRPr="007009C1">
              <w:rPr>
                <w:sz w:val="23"/>
                <w:szCs w:val="23"/>
                <w:lang w:val="lt-LT"/>
              </w:rPr>
              <w:t>Materialiojo turto paprastojo remonto prekių ir paslaugų įsigijimo išlaidos</w:t>
            </w:r>
          </w:p>
        </w:tc>
        <w:tc>
          <w:tcPr>
            <w:tcW w:w="1559" w:type="dxa"/>
          </w:tcPr>
          <w:p w14:paraId="56D127FF" w14:textId="608C7947" w:rsidR="00256B1C" w:rsidRPr="007009C1" w:rsidRDefault="00256B1C" w:rsidP="00443510">
            <w:pPr>
              <w:rPr>
                <w:sz w:val="23"/>
                <w:szCs w:val="23"/>
                <w:lang w:val="lt-LT"/>
              </w:rPr>
            </w:pPr>
          </w:p>
        </w:tc>
        <w:tc>
          <w:tcPr>
            <w:tcW w:w="1560" w:type="dxa"/>
          </w:tcPr>
          <w:p w14:paraId="2F8F9B1C" w14:textId="77777777" w:rsidR="00256B1C" w:rsidRPr="007009C1" w:rsidRDefault="00256B1C" w:rsidP="00443510">
            <w:pPr>
              <w:rPr>
                <w:sz w:val="23"/>
                <w:szCs w:val="23"/>
                <w:lang w:val="lt-LT"/>
              </w:rPr>
            </w:pPr>
          </w:p>
        </w:tc>
        <w:tc>
          <w:tcPr>
            <w:tcW w:w="1417" w:type="dxa"/>
          </w:tcPr>
          <w:p w14:paraId="77A5093E" w14:textId="77777777" w:rsidR="00256B1C" w:rsidRPr="007009C1" w:rsidRDefault="00256B1C" w:rsidP="00443510">
            <w:pPr>
              <w:rPr>
                <w:sz w:val="23"/>
                <w:szCs w:val="23"/>
                <w:lang w:val="lt-LT"/>
              </w:rPr>
            </w:pPr>
          </w:p>
        </w:tc>
      </w:tr>
      <w:tr w:rsidR="00256B1C" w:rsidRPr="00256B1C" w14:paraId="3C50B0DA" w14:textId="11608936" w:rsidTr="00A62065">
        <w:tc>
          <w:tcPr>
            <w:tcW w:w="1300" w:type="dxa"/>
          </w:tcPr>
          <w:p w14:paraId="11AC9F15" w14:textId="77777777" w:rsidR="00256B1C" w:rsidRPr="007009C1" w:rsidRDefault="00256B1C" w:rsidP="00443510">
            <w:pPr>
              <w:rPr>
                <w:sz w:val="23"/>
                <w:szCs w:val="23"/>
                <w:lang w:val="lt-LT"/>
              </w:rPr>
            </w:pPr>
            <w:r w:rsidRPr="007009C1">
              <w:rPr>
                <w:sz w:val="23"/>
                <w:szCs w:val="23"/>
                <w:lang w:val="lt-LT"/>
              </w:rPr>
              <w:lastRenderedPageBreak/>
              <w:t>2.2.1.1.1.16.</w:t>
            </w:r>
          </w:p>
        </w:tc>
        <w:tc>
          <w:tcPr>
            <w:tcW w:w="3827" w:type="dxa"/>
          </w:tcPr>
          <w:p w14:paraId="265F97D6" w14:textId="77777777" w:rsidR="00256B1C" w:rsidRPr="007009C1" w:rsidRDefault="00256B1C" w:rsidP="00443510">
            <w:pPr>
              <w:rPr>
                <w:sz w:val="23"/>
                <w:szCs w:val="23"/>
                <w:lang w:val="lt-LT"/>
              </w:rPr>
            </w:pPr>
            <w:r w:rsidRPr="007009C1">
              <w:rPr>
                <w:sz w:val="23"/>
                <w:szCs w:val="23"/>
                <w:lang w:val="lt-LT"/>
              </w:rPr>
              <w:t>Kvalifikacijos kėlimo išlaidos</w:t>
            </w:r>
          </w:p>
        </w:tc>
        <w:tc>
          <w:tcPr>
            <w:tcW w:w="1559" w:type="dxa"/>
          </w:tcPr>
          <w:p w14:paraId="3F113D5A" w14:textId="3343B90A" w:rsidR="00256B1C" w:rsidRPr="007009C1" w:rsidRDefault="0048192A" w:rsidP="008470EA">
            <w:pPr>
              <w:jc w:val="center"/>
              <w:rPr>
                <w:sz w:val="23"/>
                <w:szCs w:val="23"/>
                <w:lang w:val="lt-LT"/>
              </w:rPr>
            </w:pPr>
            <w:r w:rsidRPr="007009C1">
              <w:rPr>
                <w:sz w:val="23"/>
                <w:szCs w:val="23"/>
                <w:lang w:val="lt-LT"/>
              </w:rPr>
              <w:t>0,6</w:t>
            </w:r>
          </w:p>
        </w:tc>
        <w:tc>
          <w:tcPr>
            <w:tcW w:w="1560" w:type="dxa"/>
          </w:tcPr>
          <w:p w14:paraId="7847EA01" w14:textId="13CFA44F" w:rsidR="00256B1C" w:rsidRPr="007009C1" w:rsidRDefault="002B360B" w:rsidP="008470EA">
            <w:pPr>
              <w:jc w:val="center"/>
              <w:rPr>
                <w:sz w:val="23"/>
                <w:szCs w:val="23"/>
                <w:lang w:val="lt-LT"/>
              </w:rPr>
            </w:pPr>
            <w:r w:rsidRPr="007009C1">
              <w:rPr>
                <w:sz w:val="23"/>
                <w:szCs w:val="23"/>
                <w:lang w:val="lt-LT"/>
              </w:rPr>
              <w:t>0,2</w:t>
            </w:r>
          </w:p>
        </w:tc>
        <w:tc>
          <w:tcPr>
            <w:tcW w:w="1417" w:type="dxa"/>
          </w:tcPr>
          <w:p w14:paraId="3F7C8F7E" w14:textId="77777777" w:rsidR="00256B1C" w:rsidRPr="007009C1" w:rsidRDefault="00256B1C" w:rsidP="00443510">
            <w:pPr>
              <w:rPr>
                <w:sz w:val="23"/>
                <w:szCs w:val="23"/>
                <w:lang w:val="lt-LT"/>
              </w:rPr>
            </w:pPr>
          </w:p>
        </w:tc>
      </w:tr>
      <w:tr w:rsidR="00256B1C" w:rsidRPr="00256B1C" w14:paraId="0B41A9C9" w14:textId="2899BB6D" w:rsidTr="00A62065">
        <w:tc>
          <w:tcPr>
            <w:tcW w:w="1300" w:type="dxa"/>
          </w:tcPr>
          <w:p w14:paraId="7E9D794D" w14:textId="77777777" w:rsidR="00256B1C" w:rsidRPr="007009C1" w:rsidRDefault="00256B1C" w:rsidP="00443510">
            <w:pPr>
              <w:rPr>
                <w:sz w:val="23"/>
                <w:szCs w:val="23"/>
                <w:lang w:val="lt-LT"/>
              </w:rPr>
            </w:pPr>
            <w:r w:rsidRPr="007009C1">
              <w:rPr>
                <w:sz w:val="23"/>
                <w:szCs w:val="23"/>
                <w:lang w:val="lt-LT"/>
              </w:rPr>
              <w:t>2.2.1.1.1.20.</w:t>
            </w:r>
          </w:p>
        </w:tc>
        <w:tc>
          <w:tcPr>
            <w:tcW w:w="3827" w:type="dxa"/>
          </w:tcPr>
          <w:p w14:paraId="7A438491" w14:textId="77777777" w:rsidR="00256B1C" w:rsidRPr="007009C1" w:rsidRDefault="00256B1C" w:rsidP="00443510">
            <w:pPr>
              <w:rPr>
                <w:sz w:val="23"/>
                <w:szCs w:val="23"/>
                <w:lang w:val="lt-LT"/>
              </w:rPr>
            </w:pPr>
            <w:r w:rsidRPr="007009C1">
              <w:rPr>
                <w:sz w:val="23"/>
                <w:szCs w:val="23"/>
                <w:lang w:val="lt-LT"/>
              </w:rPr>
              <w:t>Komunalinių paslaugų įsigijimo išlaidos</w:t>
            </w:r>
          </w:p>
        </w:tc>
        <w:tc>
          <w:tcPr>
            <w:tcW w:w="1559" w:type="dxa"/>
          </w:tcPr>
          <w:p w14:paraId="1FDFE73C" w14:textId="6586EF8E" w:rsidR="00256B1C" w:rsidRPr="007009C1" w:rsidRDefault="0048192A" w:rsidP="008470EA">
            <w:pPr>
              <w:jc w:val="center"/>
              <w:rPr>
                <w:sz w:val="23"/>
                <w:szCs w:val="23"/>
                <w:lang w:val="lt-LT"/>
              </w:rPr>
            </w:pPr>
            <w:r w:rsidRPr="007009C1">
              <w:rPr>
                <w:sz w:val="23"/>
                <w:szCs w:val="23"/>
                <w:lang w:val="lt-LT"/>
              </w:rPr>
              <w:t>16,2</w:t>
            </w:r>
          </w:p>
        </w:tc>
        <w:tc>
          <w:tcPr>
            <w:tcW w:w="1560" w:type="dxa"/>
          </w:tcPr>
          <w:p w14:paraId="7DB277DB" w14:textId="1FDF1C87" w:rsidR="00256B1C" w:rsidRPr="007009C1" w:rsidRDefault="002B360B" w:rsidP="008470EA">
            <w:pPr>
              <w:jc w:val="center"/>
              <w:rPr>
                <w:sz w:val="23"/>
                <w:szCs w:val="23"/>
                <w:lang w:val="lt-LT"/>
              </w:rPr>
            </w:pPr>
            <w:r w:rsidRPr="007009C1">
              <w:rPr>
                <w:sz w:val="23"/>
                <w:szCs w:val="23"/>
                <w:lang w:val="lt-LT"/>
              </w:rPr>
              <w:t>22</w:t>
            </w:r>
          </w:p>
        </w:tc>
        <w:tc>
          <w:tcPr>
            <w:tcW w:w="1417" w:type="dxa"/>
          </w:tcPr>
          <w:p w14:paraId="2CB81898" w14:textId="77777777" w:rsidR="00256B1C" w:rsidRPr="007009C1" w:rsidRDefault="00256B1C" w:rsidP="00443510">
            <w:pPr>
              <w:rPr>
                <w:sz w:val="23"/>
                <w:szCs w:val="23"/>
                <w:lang w:val="lt-LT"/>
              </w:rPr>
            </w:pPr>
          </w:p>
        </w:tc>
      </w:tr>
      <w:tr w:rsidR="00256B1C" w:rsidRPr="00256B1C" w14:paraId="1C898A40" w14:textId="2D944A73" w:rsidTr="00A62065">
        <w:tc>
          <w:tcPr>
            <w:tcW w:w="1300" w:type="dxa"/>
          </w:tcPr>
          <w:p w14:paraId="711B4847" w14:textId="77777777" w:rsidR="00256B1C" w:rsidRPr="007009C1" w:rsidRDefault="00256B1C" w:rsidP="00443510">
            <w:pPr>
              <w:rPr>
                <w:sz w:val="23"/>
                <w:szCs w:val="23"/>
                <w:lang w:val="lt-LT"/>
              </w:rPr>
            </w:pPr>
            <w:r w:rsidRPr="007009C1">
              <w:rPr>
                <w:sz w:val="23"/>
                <w:szCs w:val="23"/>
                <w:lang w:val="lt-LT"/>
              </w:rPr>
              <w:t>2.2.1.1.1.21.</w:t>
            </w:r>
          </w:p>
        </w:tc>
        <w:tc>
          <w:tcPr>
            <w:tcW w:w="3827" w:type="dxa"/>
          </w:tcPr>
          <w:p w14:paraId="3EB0B7D7" w14:textId="77777777" w:rsidR="00256B1C" w:rsidRPr="007009C1" w:rsidRDefault="00256B1C" w:rsidP="00443510">
            <w:pPr>
              <w:rPr>
                <w:sz w:val="23"/>
                <w:szCs w:val="23"/>
                <w:lang w:val="lt-LT"/>
              </w:rPr>
            </w:pPr>
            <w:r w:rsidRPr="007009C1">
              <w:rPr>
                <w:sz w:val="23"/>
                <w:szCs w:val="23"/>
                <w:lang w:val="lt-LT"/>
              </w:rPr>
              <w:t>Informacinių technologijų prekių ir paslaugų įsigijimo išlaidos</w:t>
            </w:r>
          </w:p>
        </w:tc>
        <w:tc>
          <w:tcPr>
            <w:tcW w:w="1559" w:type="dxa"/>
          </w:tcPr>
          <w:p w14:paraId="59B82287" w14:textId="04A110AD" w:rsidR="00256B1C" w:rsidRPr="007009C1" w:rsidRDefault="0048192A" w:rsidP="008470EA">
            <w:pPr>
              <w:jc w:val="center"/>
              <w:rPr>
                <w:sz w:val="23"/>
                <w:szCs w:val="23"/>
                <w:lang w:val="lt-LT"/>
              </w:rPr>
            </w:pPr>
            <w:r w:rsidRPr="007009C1">
              <w:rPr>
                <w:sz w:val="23"/>
                <w:szCs w:val="23"/>
                <w:lang w:val="lt-LT"/>
              </w:rPr>
              <w:t>2</w:t>
            </w:r>
          </w:p>
        </w:tc>
        <w:tc>
          <w:tcPr>
            <w:tcW w:w="1560" w:type="dxa"/>
          </w:tcPr>
          <w:p w14:paraId="018AC0B7" w14:textId="4D5638DD" w:rsidR="00256B1C" w:rsidRPr="007009C1" w:rsidRDefault="002B360B" w:rsidP="008470EA">
            <w:pPr>
              <w:jc w:val="center"/>
              <w:rPr>
                <w:sz w:val="23"/>
                <w:szCs w:val="23"/>
                <w:lang w:val="lt-LT"/>
              </w:rPr>
            </w:pPr>
            <w:r w:rsidRPr="007009C1">
              <w:rPr>
                <w:sz w:val="23"/>
                <w:szCs w:val="23"/>
                <w:lang w:val="lt-LT"/>
              </w:rPr>
              <w:t>2</w:t>
            </w:r>
          </w:p>
        </w:tc>
        <w:tc>
          <w:tcPr>
            <w:tcW w:w="1417" w:type="dxa"/>
          </w:tcPr>
          <w:p w14:paraId="2CF8DF57" w14:textId="77777777" w:rsidR="00256B1C" w:rsidRPr="007009C1" w:rsidRDefault="00256B1C" w:rsidP="00443510">
            <w:pPr>
              <w:rPr>
                <w:sz w:val="23"/>
                <w:szCs w:val="23"/>
                <w:lang w:val="lt-LT"/>
              </w:rPr>
            </w:pPr>
          </w:p>
        </w:tc>
      </w:tr>
      <w:tr w:rsidR="00256B1C" w:rsidRPr="00256B1C" w14:paraId="67B4C506" w14:textId="629CE3F8" w:rsidTr="00A62065">
        <w:tc>
          <w:tcPr>
            <w:tcW w:w="1300" w:type="dxa"/>
          </w:tcPr>
          <w:p w14:paraId="6389763D" w14:textId="77777777" w:rsidR="00256B1C" w:rsidRPr="007009C1" w:rsidRDefault="00256B1C" w:rsidP="00443510">
            <w:pPr>
              <w:rPr>
                <w:sz w:val="23"/>
                <w:szCs w:val="23"/>
                <w:lang w:val="lt-LT"/>
              </w:rPr>
            </w:pPr>
            <w:r w:rsidRPr="007009C1">
              <w:rPr>
                <w:sz w:val="23"/>
                <w:szCs w:val="23"/>
                <w:lang w:val="lt-LT"/>
              </w:rPr>
              <w:t>2.2.1.1.1.30.</w:t>
            </w:r>
          </w:p>
        </w:tc>
        <w:tc>
          <w:tcPr>
            <w:tcW w:w="3827" w:type="dxa"/>
          </w:tcPr>
          <w:p w14:paraId="2B89FCD2" w14:textId="77777777" w:rsidR="00256B1C" w:rsidRPr="007009C1" w:rsidRDefault="00256B1C" w:rsidP="00443510">
            <w:pPr>
              <w:rPr>
                <w:sz w:val="23"/>
                <w:szCs w:val="23"/>
                <w:lang w:val="lt-LT"/>
              </w:rPr>
            </w:pPr>
            <w:r w:rsidRPr="007009C1">
              <w:rPr>
                <w:sz w:val="23"/>
                <w:szCs w:val="23"/>
                <w:lang w:val="lt-LT"/>
              </w:rPr>
              <w:t>Kitų prekių ir paslaugų įsigijimo išlaidos</w:t>
            </w:r>
          </w:p>
        </w:tc>
        <w:tc>
          <w:tcPr>
            <w:tcW w:w="1559" w:type="dxa"/>
          </w:tcPr>
          <w:p w14:paraId="232A7F7F" w14:textId="6910E0CC" w:rsidR="00256B1C" w:rsidRPr="007009C1" w:rsidRDefault="0048192A" w:rsidP="008470EA">
            <w:pPr>
              <w:jc w:val="center"/>
              <w:rPr>
                <w:sz w:val="23"/>
                <w:szCs w:val="23"/>
                <w:lang w:val="lt-LT"/>
              </w:rPr>
            </w:pPr>
            <w:r w:rsidRPr="007009C1">
              <w:rPr>
                <w:sz w:val="23"/>
                <w:szCs w:val="23"/>
                <w:lang w:val="lt-LT"/>
              </w:rPr>
              <w:t>75,1</w:t>
            </w:r>
          </w:p>
        </w:tc>
        <w:tc>
          <w:tcPr>
            <w:tcW w:w="1560" w:type="dxa"/>
          </w:tcPr>
          <w:p w14:paraId="524EF457" w14:textId="7FD05D9C" w:rsidR="00256B1C" w:rsidRPr="007009C1" w:rsidRDefault="002B360B" w:rsidP="008470EA">
            <w:pPr>
              <w:jc w:val="center"/>
              <w:rPr>
                <w:sz w:val="23"/>
                <w:szCs w:val="23"/>
                <w:lang w:val="lt-LT"/>
              </w:rPr>
            </w:pPr>
            <w:r w:rsidRPr="007009C1">
              <w:rPr>
                <w:sz w:val="23"/>
                <w:szCs w:val="23"/>
                <w:lang w:val="lt-LT"/>
              </w:rPr>
              <w:t>99</w:t>
            </w:r>
          </w:p>
        </w:tc>
        <w:tc>
          <w:tcPr>
            <w:tcW w:w="1417" w:type="dxa"/>
          </w:tcPr>
          <w:p w14:paraId="37E2995B" w14:textId="77777777" w:rsidR="00256B1C" w:rsidRPr="007009C1" w:rsidRDefault="00256B1C" w:rsidP="00443510">
            <w:pPr>
              <w:rPr>
                <w:sz w:val="23"/>
                <w:szCs w:val="23"/>
                <w:lang w:val="lt-LT"/>
              </w:rPr>
            </w:pPr>
          </w:p>
        </w:tc>
      </w:tr>
      <w:tr w:rsidR="00256B1C" w:rsidRPr="00256B1C" w14:paraId="7A956651" w14:textId="0B21FFFE" w:rsidTr="00A62065">
        <w:tc>
          <w:tcPr>
            <w:tcW w:w="1300" w:type="dxa"/>
          </w:tcPr>
          <w:p w14:paraId="1CF774FD" w14:textId="77777777" w:rsidR="00256B1C" w:rsidRPr="007009C1" w:rsidRDefault="00256B1C" w:rsidP="00443510">
            <w:pPr>
              <w:rPr>
                <w:b/>
                <w:bCs/>
                <w:sz w:val="23"/>
                <w:szCs w:val="23"/>
                <w:lang w:val="lt-LT"/>
              </w:rPr>
            </w:pPr>
            <w:r w:rsidRPr="007009C1">
              <w:rPr>
                <w:b/>
                <w:bCs/>
                <w:sz w:val="23"/>
                <w:szCs w:val="23"/>
                <w:lang w:val="lt-LT"/>
              </w:rPr>
              <w:t>2.7.</w:t>
            </w:r>
          </w:p>
        </w:tc>
        <w:tc>
          <w:tcPr>
            <w:tcW w:w="3827" w:type="dxa"/>
          </w:tcPr>
          <w:p w14:paraId="5C4FC069" w14:textId="77777777" w:rsidR="00256B1C" w:rsidRPr="007009C1" w:rsidRDefault="00256B1C" w:rsidP="00443510">
            <w:pPr>
              <w:rPr>
                <w:b/>
                <w:bCs/>
                <w:sz w:val="23"/>
                <w:szCs w:val="23"/>
                <w:lang w:val="lt-LT"/>
              </w:rPr>
            </w:pPr>
            <w:r w:rsidRPr="007009C1">
              <w:rPr>
                <w:b/>
                <w:bCs/>
                <w:sz w:val="23"/>
                <w:szCs w:val="23"/>
                <w:lang w:val="lt-LT"/>
              </w:rPr>
              <w:t>Socialinės išmokos (pašalpos)</w:t>
            </w:r>
          </w:p>
        </w:tc>
        <w:tc>
          <w:tcPr>
            <w:tcW w:w="1559" w:type="dxa"/>
          </w:tcPr>
          <w:p w14:paraId="69A7B208" w14:textId="77777777" w:rsidR="00256B1C" w:rsidRPr="007009C1" w:rsidRDefault="00256B1C" w:rsidP="008470EA">
            <w:pPr>
              <w:jc w:val="center"/>
              <w:rPr>
                <w:b/>
                <w:bCs/>
                <w:sz w:val="23"/>
                <w:szCs w:val="23"/>
                <w:lang w:val="lt-LT"/>
              </w:rPr>
            </w:pPr>
          </w:p>
        </w:tc>
        <w:tc>
          <w:tcPr>
            <w:tcW w:w="1560" w:type="dxa"/>
          </w:tcPr>
          <w:p w14:paraId="4421D203" w14:textId="77777777" w:rsidR="00256B1C" w:rsidRPr="007009C1" w:rsidRDefault="00256B1C" w:rsidP="008470EA">
            <w:pPr>
              <w:jc w:val="center"/>
              <w:rPr>
                <w:b/>
                <w:bCs/>
                <w:sz w:val="23"/>
                <w:szCs w:val="23"/>
                <w:lang w:val="lt-LT"/>
              </w:rPr>
            </w:pPr>
          </w:p>
        </w:tc>
        <w:tc>
          <w:tcPr>
            <w:tcW w:w="1417" w:type="dxa"/>
          </w:tcPr>
          <w:p w14:paraId="32667523" w14:textId="77777777" w:rsidR="00256B1C" w:rsidRPr="007009C1" w:rsidRDefault="00256B1C" w:rsidP="00443510">
            <w:pPr>
              <w:rPr>
                <w:b/>
                <w:bCs/>
                <w:sz w:val="23"/>
                <w:szCs w:val="23"/>
                <w:lang w:val="lt-LT"/>
              </w:rPr>
            </w:pPr>
          </w:p>
        </w:tc>
      </w:tr>
      <w:tr w:rsidR="00256B1C" w:rsidRPr="00256B1C" w14:paraId="63F515B9" w14:textId="1FA88C98" w:rsidTr="00A62065">
        <w:tc>
          <w:tcPr>
            <w:tcW w:w="1300" w:type="dxa"/>
          </w:tcPr>
          <w:p w14:paraId="50831A06" w14:textId="77777777" w:rsidR="00256B1C" w:rsidRPr="007009C1" w:rsidRDefault="00256B1C" w:rsidP="00443510">
            <w:pPr>
              <w:rPr>
                <w:sz w:val="23"/>
                <w:szCs w:val="23"/>
                <w:lang w:val="lt-LT"/>
              </w:rPr>
            </w:pPr>
            <w:r w:rsidRPr="007009C1">
              <w:rPr>
                <w:sz w:val="23"/>
                <w:szCs w:val="23"/>
                <w:lang w:val="lt-LT"/>
              </w:rPr>
              <w:t>2.7.3.1.1.1.</w:t>
            </w:r>
          </w:p>
        </w:tc>
        <w:tc>
          <w:tcPr>
            <w:tcW w:w="3827" w:type="dxa"/>
          </w:tcPr>
          <w:p w14:paraId="508A47E6" w14:textId="77777777" w:rsidR="00256B1C" w:rsidRPr="007009C1" w:rsidRDefault="00256B1C" w:rsidP="00443510">
            <w:pPr>
              <w:rPr>
                <w:sz w:val="23"/>
                <w:szCs w:val="23"/>
                <w:lang w:val="lt-LT"/>
              </w:rPr>
            </w:pPr>
            <w:r w:rsidRPr="007009C1">
              <w:rPr>
                <w:sz w:val="23"/>
                <w:szCs w:val="23"/>
                <w:lang w:val="lt-LT"/>
              </w:rPr>
              <w:t>Darbdavių socialinė parama pinigais</w:t>
            </w:r>
          </w:p>
        </w:tc>
        <w:tc>
          <w:tcPr>
            <w:tcW w:w="1559" w:type="dxa"/>
          </w:tcPr>
          <w:p w14:paraId="18C6F08A" w14:textId="3333DEC2" w:rsidR="00256B1C" w:rsidRPr="007009C1" w:rsidRDefault="0048192A" w:rsidP="008470EA">
            <w:pPr>
              <w:jc w:val="center"/>
              <w:rPr>
                <w:sz w:val="23"/>
                <w:szCs w:val="23"/>
                <w:lang w:val="lt-LT"/>
              </w:rPr>
            </w:pPr>
            <w:r w:rsidRPr="007009C1">
              <w:rPr>
                <w:sz w:val="23"/>
                <w:szCs w:val="23"/>
                <w:lang w:val="lt-LT"/>
              </w:rPr>
              <w:t>10,8</w:t>
            </w:r>
          </w:p>
        </w:tc>
        <w:tc>
          <w:tcPr>
            <w:tcW w:w="1560" w:type="dxa"/>
          </w:tcPr>
          <w:p w14:paraId="0EE4A31E" w14:textId="77A41604" w:rsidR="00256B1C" w:rsidRPr="007009C1" w:rsidRDefault="002B360B" w:rsidP="008470EA">
            <w:pPr>
              <w:jc w:val="center"/>
              <w:rPr>
                <w:sz w:val="23"/>
                <w:szCs w:val="23"/>
                <w:lang w:val="lt-LT"/>
              </w:rPr>
            </w:pPr>
            <w:r w:rsidRPr="007009C1">
              <w:rPr>
                <w:sz w:val="23"/>
                <w:szCs w:val="23"/>
                <w:lang w:val="lt-LT"/>
              </w:rPr>
              <w:t>2</w:t>
            </w:r>
          </w:p>
        </w:tc>
        <w:tc>
          <w:tcPr>
            <w:tcW w:w="1417" w:type="dxa"/>
          </w:tcPr>
          <w:p w14:paraId="202664A2" w14:textId="77777777" w:rsidR="00256B1C" w:rsidRPr="007009C1" w:rsidRDefault="00256B1C" w:rsidP="00443510">
            <w:pPr>
              <w:rPr>
                <w:sz w:val="23"/>
                <w:szCs w:val="23"/>
                <w:lang w:val="lt-LT"/>
              </w:rPr>
            </w:pPr>
          </w:p>
        </w:tc>
      </w:tr>
    </w:tbl>
    <w:p w14:paraId="4FBEE600" w14:textId="77777777" w:rsidR="00813F89" w:rsidRPr="001D753E" w:rsidRDefault="00813F89" w:rsidP="00813F89">
      <w:pPr>
        <w:rPr>
          <w:i/>
          <w:lang w:val="lt-LT"/>
        </w:rPr>
      </w:pPr>
      <w:r w:rsidRPr="001D753E">
        <w:rPr>
          <w:i/>
          <w:lang w:val="lt-LT"/>
        </w:rPr>
        <w:t>Pastaba: jeigu yra žymus pokytis, tai trumpai paaiškinti.</w:t>
      </w:r>
    </w:p>
    <w:p w14:paraId="7CF32275" w14:textId="77777777" w:rsidR="00813F89" w:rsidRPr="001D753E" w:rsidRDefault="00813F89" w:rsidP="00E61FE2">
      <w:pPr>
        <w:jc w:val="both"/>
        <w:rPr>
          <w:b/>
          <w:lang w:val="lt-LT"/>
        </w:rPr>
      </w:pPr>
    </w:p>
    <w:p w14:paraId="335C16EF" w14:textId="62241764" w:rsidR="00401938" w:rsidRPr="001D753E" w:rsidRDefault="00401938" w:rsidP="000A2D88">
      <w:pPr>
        <w:ind w:firstLine="567"/>
        <w:jc w:val="both"/>
        <w:rPr>
          <w:b/>
          <w:lang w:val="lt-LT"/>
        </w:rPr>
      </w:pPr>
      <w:r w:rsidRPr="001D753E">
        <w:rPr>
          <w:b/>
          <w:lang w:val="lt-LT"/>
        </w:rPr>
        <w:t>3. Įstaigos turimos patalpos, turtas</w:t>
      </w:r>
      <w:r w:rsidR="004D3A63" w:rsidRPr="001D753E">
        <w:rPr>
          <w:b/>
          <w:lang w:val="lt-LT"/>
        </w:rPr>
        <w:t>:</w:t>
      </w:r>
      <w:r w:rsidR="001A550A" w:rsidRPr="001D753E">
        <w:rPr>
          <w:b/>
          <w:lang w:val="lt-LT"/>
        </w:rPr>
        <w:t xml:space="preserve"> </w:t>
      </w:r>
    </w:p>
    <w:p w14:paraId="5A666F5C" w14:textId="77777777" w:rsidR="00E61FE2" w:rsidRPr="00C45D79" w:rsidRDefault="00E61FE2" w:rsidP="00C45D79">
      <w:pPr>
        <w:ind w:firstLine="567"/>
        <w:jc w:val="both"/>
        <w:rPr>
          <w:i/>
          <w:iCs/>
          <w:lang w:val="lt-LT"/>
        </w:rPr>
      </w:pPr>
      <w:r w:rsidRPr="00C45D79">
        <w:rPr>
          <w:i/>
          <w:iCs/>
          <w:lang w:val="lt-LT"/>
        </w:rPr>
        <w:t>Pristatomos įstaigos patalpos, salės dydis, užsiėmimams, edukacijoms skirtos patalpos. Ar metų eigoje atliktas remontas, išvardijami darbai, pvz.: dažytos sienos, pakeistos grindys, sumontuotos spintos.</w:t>
      </w:r>
    </w:p>
    <w:p w14:paraId="3672564E" w14:textId="65EBBE16" w:rsidR="007009C1" w:rsidRDefault="00C67A62" w:rsidP="00C45D79">
      <w:pPr>
        <w:ind w:firstLine="567"/>
        <w:jc w:val="both"/>
        <w:rPr>
          <w:lang w:val="lt-LT"/>
        </w:rPr>
      </w:pPr>
      <w:r>
        <w:rPr>
          <w:lang w:val="lt-LT"/>
        </w:rPr>
        <w:t xml:space="preserve">Dėl </w:t>
      </w:r>
      <w:r w:rsidR="007009C1">
        <w:rPr>
          <w:lang w:val="lt-LT"/>
        </w:rPr>
        <w:t>2022 metais numatytos renovacijos kultūros centro patalpos nebuvo remontuojamos, nes rugsėjo mėnesio pradžioje pastatas buvo perduotas statybos rangos konkursą laimėjusiai įmonei.</w:t>
      </w:r>
    </w:p>
    <w:p w14:paraId="3139DA74" w14:textId="78783411" w:rsidR="00C67A62" w:rsidRPr="001D753E" w:rsidRDefault="00C67A62" w:rsidP="00C45D79">
      <w:pPr>
        <w:ind w:firstLine="567"/>
        <w:jc w:val="both"/>
        <w:rPr>
          <w:lang w:val="lt-LT"/>
        </w:rPr>
      </w:pPr>
      <w:r>
        <w:rPr>
          <w:lang w:val="lt-LT"/>
        </w:rPr>
        <w:t xml:space="preserve"> </w:t>
      </w:r>
    </w:p>
    <w:p w14:paraId="1D974D2F" w14:textId="46063478" w:rsidR="00B731D4" w:rsidRPr="001D753E" w:rsidRDefault="00963B98" w:rsidP="00C45D79">
      <w:pPr>
        <w:jc w:val="both"/>
        <w:rPr>
          <w:i/>
          <w:lang w:val="lt-LT"/>
        </w:rPr>
      </w:pPr>
      <w:r w:rsidRPr="001D753E">
        <w:rPr>
          <w:i/>
          <w:lang w:val="lt-LT"/>
        </w:rPr>
        <w:t xml:space="preserve">6 lentelė. </w:t>
      </w:r>
      <w:r w:rsidR="00B731D4" w:rsidRPr="001D753E">
        <w:rPr>
          <w:b/>
          <w:i/>
          <w:lang w:val="lt-LT"/>
        </w:rPr>
        <w:t>Įsigytas ir perleistas turtas</w:t>
      </w:r>
      <w:r w:rsidR="00B731D4" w:rsidRPr="001D753E">
        <w:rPr>
          <w:i/>
          <w:lang w:val="lt-LT"/>
        </w:rPr>
        <w:t xml:space="preserve"> (nurodyti grupėmis, išskiriant svarbesnį įstaigos veiklai turtą):</w:t>
      </w:r>
    </w:p>
    <w:tbl>
      <w:tblPr>
        <w:tblStyle w:val="Lentelstinklelis"/>
        <w:tblW w:w="9776" w:type="dxa"/>
        <w:tblLook w:val="04A0" w:firstRow="1" w:lastRow="0" w:firstColumn="1" w:lastColumn="0" w:noHBand="0" w:noVBand="1"/>
      </w:tblPr>
      <w:tblGrid>
        <w:gridCol w:w="704"/>
        <w:gridCol w:w="4110"/>
        <w:gridCol w:w="2407"/>
        <w:gridCol w:w="2555"/>
      </w:tblGrid>
      <w:tr w:rsidR="00467B8B" w:rsidRPr="00467B8B" w14:paraId="0A9C87F5" w14:textId="77777777" w:rsidTr="00A62065">
        <w:tc>
          <w:tcPr>
            <w:tcW w:w="704" w:type="dxa"/>
            <w:vMerge w:val="restart"/>
          </w:tcPr>
          <w:p w14:paraId="5078BCF2" w14:textId="77777777" w:rsidR="00B731D4" w:rsidRPr="00467B8B" w:rsidRDefault="00B731D4" w:rsidP="00443510">
            <w:pPr>
              <w:rPr>
                <w:rFonts w:ascii="Times New Roman" w:hAnsi="Times New Roman" w:cs="Times New Roman"/>
                <w:b/>
                <w:color w:val="000000" w:themeColor="text1"/>
                <w:lang w:val="lt-LT"/>
              </w:rPr>
            </w:pPr>
            <w:r w:rsidRPr="00467B8B">
              <w:rPr>
                <w:rFonts w:ascii="Times New Roman" w:hAnsi="Times New Roman" w:cs="Times New Roman"/>
                <w:b/>
                <w:color w:val="000000" w:themeColor="text1"/>
                <w:lang w:val="lt-LT"/>
              </w:rPr>
              <w:t>Eil. Nr.</w:t>
            </w:r>
          </w:p>
        </w:tc>
        <w:tc>
          <w:tcPr>
            <w:tcW w:w="4110" w:type="dxa"/>
            <w:vMerge w:val="restart"/>
          </w:tcPr>
          <w:p w14:paraId="42F56495" w14:textId="77777777" w:rsidR="00B731D4" w:rsidRPr="00467B8B" w:rsidRDefault="00B731D4" w:rsidP="00443510">
            <w:pPr>
              <w:rPr>
                <w:rFonts w:ascii="Times New Roman" w:hAnsi="Times New Roman" w:cs="Times New Roman"/>
                <w:b/>
                <w:color w:val="000000" w:themeColor="text1"/>
                <w:lang w:val="lt-LT"/>
              </w:rPr>
            </w:pPr>
            <w:r w:rsidRPr="00467B8B">
              <w:rPr>
                <w:rFonts w:ascii="Times New Roman" w:hAnsi="Times New Roman" w:cs="Times New Roman"/>
                <w:b/>
                <w:color w:val="000000" w:themeColor="text1"/>
                <w:lang w:val="lt-LT"/>
              </w:rPr>
              <w:t>Rodiklis</w:t>
            </w:r>
          </w:p>
        </w:tc>
        <w:tc>
          <w:tcPr>
            <w:tcW w:w="4962" w:type="dxa"/>
            <w:gridSpan w:val="2"/>
          </w:tcPr>
          <w:p w14:paraId="5B208BB5" w14:textId="77777777" w:rsidR="00B731D4" w:rsidRPr="00467B8B" w:rsidRDefault="00B731D4" w:rsidP="00443510">
            <w:pPr>
              <w:jc w:val="center"/>
              <w:rPr>
                <w:rFonts w:ascii="Times New Roman" w:hAnsi="Times New Roman" w:cs="Times New Roman"/>
                <w:b/>
                <w:color w:val="000000" w:themeColor="text1"/>
                <w:lang w:val="lt-LT"/>
              </w:rPr>
            </w:pPr>
            <w:r w:rsidRPr="00467B8B">
              <w:rPr>
                <w:rFonts w:ascii="Times New Roman" w:hAnsi="Times New Roman" w:cs="Times New Roman"/>
                <w:b/>
                <w:color w:val="000000" w:themeColor="text1"/>
                <w:lang w:val="lt-LT"/>
              </w:rPr>
              <w:t>Suma eurais</w:t>
            </w:r>
          </w:p>
        </w:tc>
      </w:tr>
      <w:tr w:rsidR="00467B8B" w:rsidRPr="00467B8B" w14:paraId="21FDAD7E" w14:textId="77777777" w:rsidTr="00A62065">
        <w:tc>
          <w:tcPr>
            <w:tcW w:w="704" w:type="dxa"/>
            <w:vMerge/>
          </w:tcPr>
          <w:p w14:paraId="32187661" w14:textId="77777777" w:rsidR="00B731D4" w:rsidRPr="00467B8B" w:rsidRDefault="00B731D4" w:rsidP="00443510">
            <w:pPr>
              <w:rPr>
                <w:rFonts w:ascii="Times New Roman" w:hAnsi="Times New Roman" w:cs="Times New Roman"/>
                <w:b/>
                <w:color w:val="000000" w:themeColor="text1"/>
                <w:lang w:val="lt-LT"/>
              </w:rPr>
            </w:pPr>
          </w:p>
        </w:tc>
        <w:tc>
          <w:tcPr>
            <w:tcW w:w="4110" w:type="dxa"/>
            <w:vMerge/>
          </w:tcPr>
          <w:p w14:paraId="6F823FCD" w14:textId="77777777" w:rsidR="00B731D4" w:rsidRPr="00467B8B" w:rsidRDefault="00B731D4" w:rsidP="00443510">
            <w:pPr>
              <w:rPr>
                <w:rFonts w:ascii="Times New Roman" w:hAnsi="Times New Roman" w:cs="Times New Roman"/>
                <w:b/>
                <w:color w:val="000000" w:themeColor="text1"/>
                <w:lang w:val="lt-LT"/>
              </w:rPr>
            </w:pPr>
          </w:p>
        </w:tc>
        <w:tc>
          <w:tcPr>
            <w:tcW w:w="2407" w:type="dxa"/>
          </w:tcPr>
          <w:p w14:paraId="72D69022" w14:textId="77777777" w:rsidR="00B731D4" w:rsidRPr="00467B8B" w:rsidRDefault="00B731D4" w:rsidP="00443510">
            <w:pPr>
              <w:jc w:val="center"/>
              <w:rPr>
                <w:rFonts w:ascii="Times New Roman" w:hAnsi="Times New Roman" w:cs="Times New Roman"/>
                <w:b/>
                <w:color w:val="000000" w:themeColor="text1"/>
                <w:lang w:val="lt-LT"/>
              </w:rPr>
            </w:pPr>
            <w:r w:rsidRPr="00467B8B">
              <w:rPr>
                <w:rFonts w:ascii="Times New Roman" w:hAnsi="Times New Roman" w:cs="Times New Roman"/>
                <w:b/>
                <w:color w:val="000000" w:themeColor="text1"/>
                <w:lang w:val="lt-LT"/>
              </w:rPr>
              <w:t>Ataskaitiniu laikotarpiu</w:t>
            </w:r>
          </w:p>
        </w:tc>
        <w:tc>
          <w:tcPr>
            <w:tcW w:w="2555" w:type="dxa"/>
          </w:tcPr>
          <w:p w14:paraId="2C646183" w14:textId="77777777" w:rsidR="00B731D4" w:rsidRPr="00467B8B" w:rsidRDefault="00B731D4" w:rsidP="00443510">
            <w:pPr>
              <w:jc w:val="center"/>
              <w:rPr>
                <w:rFonts w:ascii="Times New Roman" w:hAnsi="Times New Roman" w:cs="Times New Roman"/>
                <w:b/>
                <w:color w:val="000000" w:themeColor="text1"/>
                <w:lang w:val="lt-LT"/>
              </w:rPr>
            </w:pPr>
            <w:r w:rsidRPr="00467B8B">
              <w:rPr>
                <w:rFonts w:ascii="Times New Roman" w:hAnsi="Times New Roman" w:cs="Times New Roman"/>
                <w:b/>
                <w:color w:val="000000" w:themeColor="text1"/>
                <w:lang w:val="lt-LT"/>
              </w:rPr>
              <w:t>Praėjusiu ataskaitiniu laikotarpiu</w:t>
            </w:r>
          </w:p>
        </w:tc>
      </w:tr>
      <w:tr w:rsidR="00467B8B" w:rsidRPr="00467B8B" w14:paraId="27225281" w14:textId="77777777" w:rsidTr="00A62065">
        <w:tc>
          <w:tcPr>
            <w:tcW w:w="704" w:type="dxa"/>
          </w:tcPr>
          <w:p w14:paraId="1BF57884"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w:t>
            </w:r>
          </w:p>
        </w:tc>
        <w:tc>
          <w:tcPr>
            <w:tcW w:w="4110" w:type="dxa"/>
          </w:tcPr>
          <w:p w14:paraId="331D2D35"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Įsigyta ilgalaikio turto iš viso:</w:t>
            </w:r>
          </w:p>
        </w:tc>
        <w:tc>
          <w:tcPr>
            <w:tcW w:w="2407" w:type="dxa"/>
          </w:tcPr>
          <w:p w14:paraId="015C0826" w14:textId="692E83FE"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w:t>
            </w:r>
          </w:p>
        </w:tc>
        <w:tc>
          <w:tcPr>
            <w:tcW w:w="2555" w:type="dxa"/>
          </w:tcPr>
          <w:p w14:paraId="42B14EA1" w14:textId="388A9BB6"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w:t>
            </w:r>
          </w:p>
        </w:tc>
      </w:tr>
      <w:tr w:rsidR="00467B8B" w:rsidRPr="00467B8B" w14:paraId="61F20E41" w14:textId="77777777" w:rsidTr="00A62065">
        <w:tc>
          <w:tcPr>
            <w:tcW w:w="704" w:type="dxa"/>
          </w:tcPr>
          <w:p w14:paraId="6AC3DFE6"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1.1.</w:t>
            </w:r>
          </w:p>
        </w:tc>
        <w:tc>
          <w:tcPr>
            <w:tcW w:w="4110" w:type="dxa"/>
          </w:tcPr>
          <w:p w14:paraId="77716DDE"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Transportas</w:t>
            </w:r>
          </w:p>
        </w:tc>
        <w:tc>
          <w:tcPr>
            <w:tcW w:w="2407" w:type="dxa"/>
          </w:tcPr>
          <w:p w14:paraId="5590CC64" w14:textId="3884794C"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w:t>
            </w:r>
          </w:p>
        </w:tc>
        <w:tc>
          <w:tcPr>
            <w:tcW w:w="2555" w:type="dxa"/>
          </w:tcPr>
          <w:p w14:paraId="2EFE0427" w14:textId="4D2E2CD4"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w:t>
            </w:r>
          </w:p>
        </w:tc>
      </w:tr>
      <w:tr w:rsidR="00467B8B" w:rsidRPr="00467B8B" w14:paraId="0F2DC385" w14:textId="77777777" w:rsidTr="00A62065">
        <w:tc>
          <w:tcPr>
            <w:tcW w:w="704" w:type="dxa"/>
          </w:tcPr>
          <w:p w14:paraId="1E19B566"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1.2.</w:t>
            </w:r>
          </w:p>
        </w:tc>
        <w:tc>
          <w:tcPr>
            <w:tcW w:w="4110" w:type="dxa"/>
          </w:tcPr>
          <w:p w14:paraId="5B50BF1A"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IT technika</w:t>
            </w:r>
          </w:p>
        </w:tc>
        <w:tc>
          <w:tcPr>
            <w:tcW w:w="2407" w:type="dxa"/>
          </w:tcPr>
          <w:p w14:paraId="43C0395D" w14:textId="0102A721" w:rsidR="00B731D4" w:rsidRPr="00467B8B" w:rsidRDefault="008470EA" w:rsidP="00443510">
            <w:pPr>
              <w:jc w:val="center"/>
              <w:rPr>
                <w:rFonts w:ascii="Times New Roman" w:hAnsi="Times New Roman" w:cs="Times New Roman"/>
                <w:color w:val="000000" w:themeColor="text1"/>
                <w:lang w:val="lt-LT"/>
              </w:rPr>
            </w:pPr>
            <w:r>
              <w:rPr>
                <w:rFonts w:ascii="Times New Roman" w:hAnsi="Times New Roman" w:cs="Times New Roman"/>
                <w:color w:val="000000" w:themeColor="text1"/>
                <w:lang w:val="lt-LT"/>
              </w:rPr>
              <w:t>4500</w:t>
            </w:r>
            <w:r w:rsidR="00467B8B" w:rsidRPr="00467B8B">
              <w:rPr>
                <w:rFonts w:ascii="Times New Roman" w:hAnsi="Times New Roman" w:cs="Times New Roman"/>
                <w:color w:val="000000" w:themeColor="text1"/>
                <w:lang w:val="lt-LT"/>
              </w:rPr>
              <w:t xml:space="preserve"> Eur</w:t>
            </w:r>
          </w:p>
        </w:tc>
        <w:tc>
          <w:tcPr>
            <w:tcW w:w="2555" w:type="dxa"/>
          </w:tcPr>
          <w:p w14:paraId="4065745C" w14:textId="7F7AA125"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w:t>
            </w:r>
          </w:p>
        </w:tc>
      </w:tr>
      <w:tr w:rsidR="00467B8B" w:rsidRPr="00467B8B" w14:paraId="57A95073" w14:textId="77777777" w:rsidTr="00A62065">
        <w:tc>
          <w:tcPr>
            <w:tcW w:w="704" w:type="dxa"/>
          </w:tcPr>
          <w:p w14:paraId="69B26D7A"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1.3.</w:t>
            </w:r>
          </w:p>
        </w:tc>
        <w:tc>
          <w:tcPr>
            <w:tcW w:w="4110" w:type="dxa"/>
          </w:tcPr>
          <w:p w14:paraId="7D1EC8F1" w14:textId="77777777" w:rsidR="00B731D4" w:rsidRPr="00467B8B" w:rsidRDefault="00B731D4" w:rsidP="00443510">
            <w:pPr>
              <w:rPr>
                <w:rFonts w:ascii="Times New Roman" w:hAnsi="Times New Roman" w:cs="Times New Roman"/>
                <w:color w:val="000000" w:themeColor="text1"/>
                <w:lang w:val="lt-LT"/>
              </w:rPr>
            </w:pPr>
          </w:p>
        </w:tc>
        <w:tc>
          <w:tcPr>
            <w:tcW w:w="2407" w:type="dxa"/>
          </w:tcPr>
          <w:p w14:paraId="210FCDC6" w14:textId="77777777" w:rsidR="00B731D4" w:rsidRPr="00467B8B" w:rsidRDefault="00B731D4" w:rsidP="00443510">
            <w:pPr>
              <w:jc w:val="center"/>
              <w:rPr>
                <w:rFonts w:ascii="Times New Roman" w:hAnsi="Times New Roman" w:cs="Times New Roman"/>
                <w:color w:val="000000" w:themeColor="text1"/>
                <w:lang w:val="lt-LT"/>
              </w:rPr>
            </w:pPr>
          </w:p>
        </w:tc>
        <w:tc>
          <w:tcPr>
            <w:tcW w:w="2555" w:type="dxa"/>
          </w:tcPr>
          <w:p w14:paraId="7655E118" w14:textId="77777777" w:rsidR="00B731D4" w:rsidRPr="00467B8B" w:rsidRDefault="00B731D4" w:rsidP="00443510">
            <w:pPr>
              <w:jc w:val="center"/>
              <w:rPr>
                <w:rFonts w:ascii="Times New Roman" w:hAnsi="Times New Roman" w:cs="Times New Roman"/>
                <w:color w:val="000000" w:themeColor="text1"/>
                <w:lang w:val="lt-LT"/>
              </w:rPr>
            </w:pPr>
          </w:p>
        </w:tc>
      </w:tr>
      <w:tr w:rsidR="00B731D4" w:rsidRPr="00467B8B" w14:paraId="377B5813" w14:textId="77777777" w:rsidTr="00A62065">
        <w:tc>
          <w:tcPr>
            <w:tcW w:w="704" w:type="dxa"/>
          </w:tcPr>
          <w:p w14:paraId="6AF050B8"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2.</w:t>
            </w:r>
          </w:p>
        </w:tc>
        <w:tc>
          <w:tcPr>
            <w:tcW w:w="4110" w:type="dxa"/>
          </w:tcPr>
          <w:p w14:paraId="20558EE5" w14:textId="77777777" w:rsidR="00B731D4" w:rsidRPr="00467B8B" w:rsidRDefault="00B731D4" w:rsidP="00443510">
            <w:pP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Perleista ilgalaikio turto iš viso:</w:t>
            </w:r>
          </w:p>
        </w:tc>
        <w:tc>
          <w:tcPr>
            <w:tcW w:w="2407" w:type="dxa"/>
          </w:tcPr>
          <w:p w14:paraId="0D5797F9" w14:textId="5B947680"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0</w:t>
            </w:r>
          </w:p>
        </w:tc>
        <w:tc>
          <w:tcPr>
            <w:tcW w:w="2555" w:type="dxa"/>
          </w:tcPr>
          <w:p w14:paraId="746DE872" w14:textId="6992F03A" w:rsidR="00B731D4" w:rsidRPr="00467B8B" w:rsidRDefault="00467B8B" w:rsidP="00443510">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0</w:t>
            </w:r>
          </w:p>
        </w:tc>
      </w:tr>
    </w:tbl>
    <w:p w14:paraId="11EE91B8" w14:textId="77777777" w:rsidR="00B731D4" w:rsidRPr="00467B8B" w:rsidRDefault="00B731D4" w:rsidP="00B731D4">
      <w:pPr>
        <w:rPr>
          <w:color w:val="000000" w:themeColor="text1"/>
          <w:lang w:val="lt-LT"/>
        </w:rPr>
      </w:pPr>
    </w:p>
    <w:p w14:paraId="0858F7E5" w14:textId="313FBA2E" w:rsidR="00B731D4" w:rsidRPr="001D753E" w:rsidRDefault="00963B98" w:rsidP="00B731D4">
      <w:pPr>
        <w:rPr>
          <w:i/>
          <w:lang w:val="lt-LT"/>
        </w:rPr>
      </w:pPr>
      <w:r w:rsidRPr="001D753E">
        <w:rPr>
          <w:i/>
          <w:lang w:val="lt-LT"/>
        </w:rPr>
        <w:t xml:space="preserve">7 lentelė. </w:t>
      </w:r>
      <w:r w:rsidR="00B731D4" w:rsidRPr="001D753E">
        <w:rPr>
          <w:i/>
          <w:lang w:val="lt-LT"/>
        </w:rPr>
        <w:t>Valdomas nekilnojamas turtas:</w:t>
      </w:r>
    </w:p>
    <w:tbl>
      <w:tblPr>
        <w:tblStyle w:val="Lentelstinklelis"/>
        <w:tblW w:w="9776" w:type="dxa"/>
        <w:tblLook w:val="04A0" w:firstRow="1" w:lastRow="0" w:firstColumn="1" w:lastColumn="0" w:noHBand="0" w:noVBand="1"/>
      </w:tblPr>
      <w:tblGrid>
        <w:gridCol w:w="570"/>
        <w:gridCol w:w="4247"/>
        <w:gridCol w:w="2834"/>
        <w:gridCol w:w="2125"/>
      </w:tblGrid>
      <w:tr w:rsidR="00B731D4" w:rsidRPr="001D753E" w14:paraId="5E824115" w14:textId="77777777" w:rsidTr="00A62065">
        <w:tc>
          <w:tcPr>
            <w:tcW w:w="570" w:type="dxa"/>
          </w:tcPr>
          <w:p w14:paraId="582ABA92"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Eil. Nr.</w:t>
            </w:r>
          </w:p>
        </w:tc>
        <w:tc>
          <w:tcPr>
            <w:tcW w:w="4247" w:type="dxa"/>
          </w:tcPr>
          <w:p w14:paraId="7A445D95"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pavadinimas</w:t>
            </w:r>
          </w:p>
        </w:tc>
        <w:tc>
          <w:tcPr>
            <w:tcW w:w="2834" w:type="dxa"/>
          </w:tcPr>
          <w:p w14:paraId="2BC72892"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adresas</w:t>
            </w:r>
          </w:p>
        </w:tc>
        <w:tc>
          <w:tcPr>
            <w:tcW w:w="2125" w:type="dxa"/>
          </w:tcPr>
          <w:p w14:paraId="126C443B"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Patalpų plotas</w:t>
            </w:r>
          </w:p>
        </w:tc>
      </w:tr>
      <w:tr w:rsidR="00B731D4" w:rsidRPr="001D753E" w14:paraId="2116E300" w14:textId="77777777" w:rsidTr="00A62065">
        <w:tc>
          <w:tcPr>
            <w:tcW w:w="570" w:type="dxa"/>
          </w:tcPr>
          <w:p w14:paraId="46079E91" w14:textId="79A9FD7E" w:rsidR="00B731D4" w:rsidRPr="001D753E" w:rsidRDefault="00256B1C" w:rsidP="00443510">
            <w:pPr>
              <w:rPr>
                <w:rFonts w:ascii="Times New Roman" w:hAnsi="Times New Roman" w:cs="Times New Roman"/>
                <w:lang w:val="lt-LT"/>
              </w:rPr>
            </w:pPr>
            <w:r>
              <w:rPr>
                <w:rFonts w:ascii="Times New Roman" w:hAnsi="Times New Roman" w:cs="Times New Roman"/>
                <w:lang w:val="lt-LT"/>
              </w:rPr>
              <w:t>1.</w:t>
            </w:r>
          </w:p>
        </w:tc>
        <w:tc>
          <w:tcPr>
            <w:tcW w:w="4247" w:type="dxa"/>
          </w:tcPr>
          <w:p w14:paraId="2D5AF5A5" w14:textId="36E191FF" w:rsidR="00B731D4" w:rsidRPr="001D753E" w:rsidRDefault="004259DC" w:rsidP="00443510">
            <w:pPr>
              <w:rPr>
                <w:rFonts w:ascii="Times New Roman" w:hAnsi="Times New Roman" w:cs="Times New Roman"/>
                <w:lang w:val="lt-LT"/>
              </w:rPr>
            </w:pPr>
            <w:r>
              <w:rPr>
                <w:rFonts w:ascii="Times New Roman" w:hAnsi="Times New Roman" w:cs="Times New Roman"/>
                <w:lang w:val="lt-LT"/>
              </w:rPr>
              <w:t>Gargždų kultūros centras</w:t>
            </w:r>
          </w:p>
        </w:tc>
        <w:tc>
          <w:tcPr>
            <w:tcW w:w="2834" w:type="dxa"/>
          </w:tcPr>
          <w:p w14:paraId="158E9409" w14:textId="2A73D099" w:rsidR="00B731D4" w:rsidRPr="001D753E" w:rsidRDefault="004259DC" w:rsidP="00443510">
            <w:pPr>
              <w:rPr>
                <w:rFonts w:ascii="Times New Roman" w:hAnsi="Times New Roman" w:cs="Times New Roman"/>
                <w:lang w:val="lt-LT"/>
              </w:rPr>
            </w:pPr>
            <w:r>
              <w:rPr>
                <w:rFonts w:ascii="Times New Roman" w:hAnsi="Times New Roman" w:cs="Times New Roman"/>
                <w:lang w:val="lt-LT"/>
              </w:rPr>
              <w:t>Klaipėdos g. 15, Gargždai</w:t>
            </w:r>
          </w:p>
        </w:tc>
        <w:tc>
          <w:tcPr>
            <w:tcW w:w="2125" w:type="dxa"/>
          </w:tcPr>
          <w:p w14:paraId="19D1CFA0" w14:textId="0A79B5B7" w:rsidR="00B731D4" w:rsidRPr="001D753E" w:rsidRDefault="00C67A62" w:rsidP="00443510">
            <w:pPr>
              <w:rPr>
                <w:rFonts w:ascii="Times New Roman" w:hAnsi="Times New Roman" w:cs="Times New Roman"/>
                <w:lang w:val="lt-LT"/>
              </w:rPr>
            </w:pPr>
            <w:r>
              <w:rPr>
                <w:rFonts w:ascii="Times New Roman" w:hAnsi="Times New Roman" w:cs="Times New Roman"/>
                <w:lang w:val="lt-LT"/>
              </w:rPr>
              <w:t>2651</w:t>
            </w:r>
          </w:p>
        </w:tc>
      </w:tr>
      <w:tr w:rsidR="00B731D4" w:rsidRPr="001D753E" w14:paraId="1BEF5895" w14:textId="77777777" w:rsidTr="00A62065">
        <w:tc>
          <w:tcPr>
            <w:tcW w:w="570" w:type="dxa"/>
          </w:tcPr>
          <w:p w14:paraId="060F417C" w14:textId="7C0E77BD" w:rsidR="00B731D4" w:rsidRPr="001D753E" w:rsidRDefault="00256B1C" w:rsidP="00443510">
            <w:pPr>
              <w:rPr>
                <w:rFonts w:ascii="Times New Roman" w:hAnsi="Times New Roman" w:cs="Times New Roman"/>
                <w:lang w:val="lt-LT"/>
              </w:rPr>
            </w:pPr>
            <w:r>
              <w:rPr>
                <w:rFonts w:ascii="Times New Roman" w:hAnsi="Times New Roman" w:cs="Times New Roman"/>
                <w:lang w:val="lt-LT"/>
              </w:rPr>
              <w:t>2.</w:t>
            </w:r>
          </w:p>
        </w:tc>
        <w:tc>
          <w:tcPr>
            <w:tcW w:w="4247" w:type="dxa"/>
          </w:tcPr>
          <w:p w14:paraId="124FD44B" w14:textId="5593E855" w:rsidR="00B731D4" w:rsidRPr="001D753E" w:rsidRDefault="004259DC" w:rsidP="00443510">
            <w:pPr>
              <w:rPr>
                <w:rFonts w:ascii="Times New Roman" w:hAnsi="Times New Roman" w:cs="Times New Roman"/>
                <w:lang w:val="lt-LT"/>
              </w:rPr>
            </w:pPr>
            <w:r>
              <w:rPr>
                <w:rFonts w:ascii="Times New Roman" w:hAnsi="Times New Roman" w:cs="Times New Roman"/>
                <w:lang w:val="lt-LT"/>
              </w:rPr>
              <w:t>„Minijos“ kino teatras</w:t>
            </w:r>
          </w:p>
        </w:tc>
        <w:tc>
          <w:tcPr>
            <w:tcW w:w="2834" w:type="dxa"/>
          </w:tcPr>
          <w:p w14:paraId="1B8FF519" w14:textId="23B9D02B" w:rsidR="00B731D4" w:rsidRPr="001D753E" w:rsidRDefault="004259DC" w:rsidP="00443510">
            <w:pPr>
              <w:rPr>
                <w:rFonts w:ascii="Times New Roman" w:hAnsi="Times New Roman" w:cs="Times New Roman"/>
                <w:lang w:val="lt-LT"/>
              </w:rPr>
            </w:pPr>
            <w:r>
              <w:rPr>
                <w:rFonts w:ascii="Times New Roman" w:hAnsi="Times New Roman" w:cs="Times New Roman"/>
                <w:lang w:val="lt-LT"/>
              </w:rPr>
              <w:t>Kvietinių g. 3, Gargždai</w:t>
            </w:r>
          </w:p>
        </w:tc>
        <w:tc>
          <w:tcPr>
            <w:tcW w:w="2125" w:type="dxa"/>
          </w:tcPr>
          <w:p w14:paraId="7CBA8E3B" w14:textId="63BEC27F" w:rsidR="00B731D4" w:rsidRPr="001D753E" w:rsidRDefault="004259DC" w:rsidP="00443510">
            <w:pPr>
              <w:rPr>
                <w:rFonts w:ascii="Times New Roman" w:hAnsi="Times New Roman" w:cs="Times New Roman"/>
                <w:lang w:val="lt-LT"/>
              </w:rPr>
            </w:pPr>
            <w:r>
              <w:rPr>
                <w:rFonts w:ascii="Times New Roman" w:hAnsi="Times New Roman" w:cs="Times New Roman"/>
                <w:lang w:val="lt-LT"/>
              </w:rPr>
              <w:t>552,37</w:t>
            </w:r>
          </w:p>
        </w:tc>
      </w:tr>
      <w:tr w:rsidR="00B731D4" w:rsidRPr="001D753E" w14:paraId="0B5746CF" w14:textId="77777777" w:rsidTr="00A62065">
        <w:tc>
          <w:tcPr>
            <w:tcW w:w="570" w:type="dxa"/>
          </w:tcPr>
          <w:p w14:paraId="48261C60" w14:textId="3A1B7649" w:rsidR="00B731D4" w:rsidRPr="001D753E" w:rsidRDefault="004259DC" w:rsidP="00443510">
            <w:pPr>
              <w:rPr>
                <w:rFonts w:ascii="Times New Roman" w:hAnsi="Times New Roman" w:cs="Times New Roman"/>
                <w:lang w:val="lt-LT"/>
              </w:rPr>
            </w:pPr>
            <w:r>
              <w:rPr>
                <w:rFonts w:ascii="Times New Roman" w:hAnsi="Times New Roman" w:cs="Times New Roman"/>
                <w:lang w:val="lt-LT"/>
              </w:rPr>
              <w:t xml:space="preserve">3. </w:t>
            </w:r>
          </w:p>
        </w:tc>
        <w:tc>
          <w:tcPr>
            <w:tcW w:w="4247" w:type="dxa"/>
          </w:tcPr>
          <w:p w14:paraId="791B7D51" w14:textId="4A959F4B" w:rsidR="00B731D4" w:rsidRPr="001D753E" w:rsidRDefault="004259DC" w:rsidP="00443510">
            <w:pPr>
              <w:rPr>
                <w:rFonts w:ascii="Times New Roman" w:hAnsi="Times New Roman" w:cs="Times New Roman"/>
                <w:lang w:val="lt-LT"/>
              </w:rPr>
            </w:pPr>
            <w:r>
              <w:rPr>
                <w:rFonts w:ascii="Times New Roman" w:hAnsi="Times New Roman" w:cs="Times New Roman"/>
                <w:lang w:val="lt-LT"/>
              </w:rPr>
              <w:t>Kvietinių skyrius</w:t>
            </w:r>
          </w:p>
        </w:tc>
        <w:tc>
          <w:tcPr>
            <w:tcW w:w="2834" w:type="dxa"/>
          </w:tcPr>
          <w:p w14:paraId="2EA38297" w14:textId="3CD07233" w:rsidR="00B731D4" w:rsidRPr="001D753E" w:rsidRDefault="004259DC" w:rsidP="00443510">
            <w:pPr>
              <w:rPr>
                <w:rFonts w:ascii="Times New Roman" w:hAnsi="Times New Roman" w:cs="Times New Roman"/>
                <w:lang w:val="lt-LT"/>
              </w:rPr>
            </w:pPr>
            <w:r>
              <w:rPr>
                <w:rFonts w:ascii="Times New Roman" w:hAnsi="Times New Roman" w:cs="Times New Roman"/>
                <w:lang w:val="lt-LT"/>
              </w:rPr>
              <w:t>Minijos g. 8, Kvietiniai</w:t>
            </w:r>
          </w:p>
        </w:tc>
        <w:tc>
          <w:tcPr>
            <w:tcW w:w="2125" w:type="dxa"/>
          </w:tcPr>
          <w:p w14:paraId="51D59F90" w14:textId="7A3CE599" w:rsidR="00B731D4" w:rsidRPr="001D753E" w:rsidRDefault="00C67A62" w:rsidP="00443510">
            <w:pPr>
              <w:rPr>
                <w:rFonts w:ascii="Times New Roman" w:hAnsi="Times New Roman" w:cs="Times New Roman"/>
                <w:lang w:val="lt-LT"/>
              </w:rPr>
            </w:pPr>
            <w:r>
              <w:rPr>
                <w:rFonts w:ascii="Times New Roman" w:hAnsi="Times New Roman" w:cs="Times New Roman"/>
                <w:lang w:val="lt-LT"/>
              </w:rPr>
              <w:t>121,04</w:t>
            </w:r>
          </w:p>
        </w:tc>
      </w:tr>
      <w:tr w:rsidR="00B731D4" w:rsidRPr="001D753E" w14:paraId="7020A212" w14:textId="77777777" w:rsidTr="00A62065">
        <w:tc>
          <w:tcPr>
            <w:tcW w:w="570" w:type="dxa"/>
          </w:tcPr>
          <w:p w14:paraId="2E443177" w14:textId="2838669E" w:rsidR="00B731D4" w:rsidRPr="001D753E" w:rsidRDefault="004259DC" w:rsidP="00443510">
            <w:pPr>
              <w:rPr>
                <w:rFonts w:ascii="Times New Roman" w:hAnsi="Times New Roman" w:cs="Times New Roman"/>
                <w:lang w:val="lt-LT"/>
              </w:rPr>
            </w:pPr>
            <w:r>
              <w:rPr>
                <w:rFonts w:ascii="Times New Roman" w:hAnsi="Times New Roman" w:cs="Times New Roman"/>
                <w:lang w:val="lt-LT"/>
              </w:rPr>
              <w:t xml:space="preserve">4. </w:t>
            </w:r>
          </w:p>
        </w:tc>
        <w:tc>
          <w:tcPr>
            <w:tcW w:w="4247" w:type="dxa"/>
          </w:tcPr>
          <w:p w14:paraId="092A79E6" w14:textId="16C58521" w:rsidR="00B731D4" w:rsidRPr="001D753E" w:rsidRDefault="004259DC" w:rsidP="00443510">
            <w:pPr>
              <w:rPr>
                <w:rFonts w:ascii="Times New Roman" w:hAnsi="Times New Roman" w:cs="Times New Roman"/>
                <w:lang w:val="lt-LT"/>
              </w:rPr>
            </w:pPr>
            <w:r>
              <w:rPr>
                <w:rFonts w:ascii="Times New Roman" w:hAnsi="Times New Roman" w:cs="Times New Roman"/>
                <w:lang w:val="lt-LT"/>
              </w:rPr>
              <w:t>Garažai</w:t>
            </w:r>
          </w:p>
        </w:tc>
        <w:tc>
          <w:tcPr>
            <w:tcW w:w="2834" w:type="dxa"/>
          </w:tcPr>
          <w:p w14:paraId="3D9333F6" w14:textId="168EB376" w:rsidR="00B731D4" w:rsidRPr="001D753E" w:rsidRDefault="004259DC" w:rsidP="00443510">
            <w:pPr>
              <w:rPr>
                <w:rFonts w:ascii="Times New Roman" w:hAnsi="Times New Roman" w:cs="Times New Roman"/>
                <w:lang w:val="lt-LT"/>
              </w:rPr>
            </w:pPr>
            <w:r>
              <w:rPr>
                <w:rFonts w:ascii="Times New Roman" w:hAnsi="Times New Roman" w:cs="Times New Roman"/>
                <w:lang w:val="lt-LT"/>
              </w:rPr>
              <w:t>P. Cvirkos g. 13</w:t>
            </w:r>
            <w:r w:rsidR="00C67A62">
              <w:rPr>
                <w:rFonts w:ascii="Times New Roman" w:hAnsi="Times New Roman" w:cs="Times New Roman"/>
                <w:lang w:val="lt-LT"/>
              </w:rPr>
              <w:t>A</w:t>
            </w:r>
            <w:r>
              <w:rPr>
                <w:rFonts w:ascii="Times New Roman" w:hAnsi="Times New Roman" w:cs="Times New Roman"/>
                <w:lang w:val="lt-LT"/>
              </w:rPr>
              <w:t>, Gargždai</w:t>
            </w:r>
          </w:p>
        </w:tc>
        <w:tc>
          <w:tcPr>
            <w:tcW w:w="2125" w:type="dxa"/>
          </w:tcPr>
          <w:p w14:paraId="533D422D" w14:textId="0D4120A9" w:rsidR="00B731D4" w:rsidRPr="001D753E" w:rsidRDefault="00C67A62" w:rsidP="00443510">
            <w:pPr>
              <w:rPr>
                <w:rFonts w:ascii="Times New Roman" w:hAnsi="Times New Roman" w:cs="Times New Roman"/>
                <w:lang w:val="lt-LT"/>
              </w:rPr>
            </w:pPr>
            <w:r>
              <w:rPr>
                <w:rFonts w:ascii="Times New Roman" w:hAnsi="Times New Roman" w:cs="Times New Roman"/>
                <w:lang w:val="lt-LT"/>
              </w:rPr>
              <w:t>187,31</w:t>
            </w:r>
          </w:p>
        </w:tc>
      </w:tr>
    </w:tbl>
    <w:p w14:paraId="0BBDEC4D" w14:textId="77777777" w:rsidR="001A550A" w:rsidRPr="001D753E" w:rsidRDefault="001A550A" w:rsidP="000A2D88">
      <w:pPr>
        <w:ind w:firstLine="567"/>
        <w:jc w:val="both"/>
        <w:rPr>
          <w:lang w:val="lt-LT"/>
        </w:rPr>
      </w:pPr>
    </w:p>
    <w:p w14:paraId="42963F91" w14:textId="510F1B8D" w:rsidR="00B731D4" w:rsidRPr="001D753E" w:rsidRDefault="00963B98" w:rsidP="00B731D4">
      <w:pPr>
        <w:rPr>
          <w:i/>
          <w:lang w:val="lt-LT"/>
        </w:rPr>
      </w:pPr>
      <w:r w:rsidRPr="001D753E">
        <w:rPr>
          <w:i/>
          <w:lang w:val="lt-LT"/>
        </w:rPr>
        <w:t xml:space="preserve">8 lentelė. </w:t>
      </w:r>
      <w:r w:rsidR="00B731D4" w:rsidRPr="001D753E">
        <w:rPr>
          <w:i/>
          <w:lang w:val="lt-LT"/>
        </w:rPr>
        <w:t>Turimi automobiliai:</w:t>
      </w:r>
    </w:p>
    <w:tbl>
      <w:tblPr>
        <w:tblStyle w:val="Lentelstinklelis"/>
        <w:tblW w:w="9776" w:type="dxa"/>
        <w:tblLook w:val="04A0" w:firstRow="1" w:lastRow="0" w:firstColumn="1" w:lastColumn="0" w:noHBand="0" w:noVBand="1"/>
      </w:tblPr>
      <w:tblGrid>
        <w:gridCol w:w="571"/>
        <w:gridCol w:w="2116"/>
        <w:gridCol w:w="1436"/>
        <w:gridCol w:w="1212"/>
        <w:gridCol w:w="1118"/>
        <w:gridCol w:w="1390"/>
        <w:gridCol w:w="1933"/>
      </w:tblGrid>
      <w:tr w:rsidR="00B731D4" w:rsidRPr="001D753E" w14:paraId="1B6F5914" w14:textId="77777777" w:rsidTr="00A62065">
        <w:tc>
          <w:tcPr>
            <w:tcW w:w="571" w:type="dxa"/>
          </w:tcPr>
          <w:p w14:paraId="1911690E"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Eil. Nr.</w:t>
            </w:r>
          </w:p>
        </w:tc>
        <w:tc>
          <w:tcPr>
            <w:tcW w:w="2116" w:type="dxa"/>
          </w:tcPr>
          <w:p w14:paraId="4BF80D96"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Automobilio tipas</w:t>
            </w:r>
          </w:p>
        </w:tc>
        <w:tc>
          <w:tcPr>
            <w:tcW w:w="1436" w:type="dxa"/>
          </w:tcPr>
          <w:p w14:paraId="062E029F"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Įsigijimo data</w:t>
            </w:r>
          </w:p>
        </w:tc>
        <w:tc>
          <w:tcPr>
            <w:tcW w:w="1212" w:type="dxa"/>
          </w:tcPr>
          <w:p w14:paraId="2E273A0C"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Įsigijimo kaina, eurai</w:t>
            </w:r>
          </w:p>
        </w:tc>
        <w:tc>
          <w:tcPr>
            <w:tcW w:w="1118" w:type="dxa"/>
          </w:tcPr>
          <w:p w14:paraId="31EA9F40"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Rida, km</w:t>
            </w:r>
          </w:p>
        </w:tc>
        <w:tc>
          <w:tcPr>
            <w:tcW w:w="1390" w:type="dxa"/>
          </w:tcPr>
          <w:p w14:paraId="10EC1945" w14:textId="18713BC1" w:rsidR="00B731D4" w:rsidRPr="001D753E" w:rsidRDefault="00467B8B" w:rsidP="00443510">
            <w:pPr>
              <w:rPr>
                <w:rFonts w:ascii="Times New Roman" w:hAnsi="Times New Roman" w:cs="Times New Roman"/>
                <w:b/>
                <w:lang w:val="lt-LT"/>
              </w:rPr>
            </w:pPr>
            <w:r>
              <w:rPr>
                <w:rFonts w:ascii="Times New Roman" w:hAnsi="Times New Roman" w:cs="Times New Roman"/>
                <w:b/>
                <w:lang w:val="lt-LT"/>
              </w:rPr>
              <w:t>Nuvažiuota tūkst. km per 2022</w:t>
            </w:r>
            <w:r w:rsidR="00B731D4" w:rsidRPr="001D753E">
              <w:rPr>
                <w:rFonts w:ascii="Times New Roman" w:hAnsi="Times New Roman" w:cs="Times New Roman"/>
                <w:b/>
                <w:lang w:val="lt-LT"/>
              </w:rPr>
              <w:t xml:space="preserve"> m.</w:t>
            </w:r>
          </w:p>
        </w:tc>
        <w:tc>
          <w:tcPr>
            <w:tcW w:w="1933" w:type="dxa"/>
          </w:tcPr>
          <w:p w14:paraId="4C921653" w14:textId="77777777" w:rsidR="00B731D4" w:rsidRPr="001D753E" w:rsidRDefault="00B731D4" w:rsidP="00443510">
            <w:pPr>
              <w:rPr>
                <w:rFonts w:ascii="Times New Roman" w:hAnsi="Times New Roman" w:cs="Times New Roman"/>
                <w:b/>
                <w:lang w:val="lt-LT"/>
              </w:rPr>
            </w:pPr>
            <w:r w:rsidRPr="001D753E">
              <w:rPr>
                <w:rFonts w:ascii="Times New Roman" w:hAnsi="Times New Roman" w:cs="Times New Roman"/>
                <w:b/>
                <w:lang w:val="lt-LT"/>
              </w:rPr>
              <w:t>Kita svarbi informacija</w:t>
            </w:r>
          </w:p>
        </w:tc>
      </w:tr>
      <w:tr w:rsidR="00B731D4" w:rsidRPr="001D753E" w14:paraId="168ECD93" w14:textId="77777777" w:rsidTr="00A62065">
        <w:tc>
          <w:tcPr>
            <w:tcW w:w="571" w:type="dxa"/>
          </w:tcPr>
          <w:p w14:paraId="19B90F76" w14:textId="096ED5D8" w:rsidR="00B731D4" w:rsidRPr="001D753E" w:rsidRDefault="00256B1C" w:rsidP="00443510">
            <w:pPr>
              <w:rPr>
                <w:rFonts w:ascii="Times New Roman" w:hAnsi="Times New Roman" w:cs="Times New Roman"/>
                <w:lang w:val="lt-LT"/>
              </w:rPr>
            </w:pPr>
            <w:r>
              <w:rPr>
                <w:rFonts w:ascii="Times New Roman" w:hAnsi="Times New Roman" w:cs="Times New Roman"/>
                <w:lang w:val="lt-LT"/>
              </w:rPr>
              <w:t>1.</w:t>
            </w:r>
          </w:p>
        </w:tc>
        <w:tc>
          <w:tcPr>
            <w:tcW w:w="2116" w:type="dxa"/>
          </w:tcPr>
          <w:p w14:paraId="6B92E85F" w14:textId="0094FA73" w:rsidR="00B731D4" w:rsidRPr="001D753E" w:rsidRDefault="00585036" w:rsidP="00443510">
            <w:pPr>
              <w:rPr>
                <w:rFonts w:ascii="Times New Roman" w:hAnsi="Times New Roman" w:cs="Times New Roman"/>
                <w:lang w:val="lt-LT"/>
              </w:rPr>
            </w:pPr>
            <w:proofErr w:type="spellStart"/>
            <w:r>
              <w:rPr>
                <w:rFonts w:ascii="Times New Roman" w:hAnsi="Times New Roman" w:cs="Times New Roman"/>
                <w:lang w:val="lt-LT"/>
              </w:rPr>
              <w:t>Mersedes</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Benz</w:t>
            </w:r>
            <w:proofErr w:type="spellEnd"/>
            <w:r>
              <w:rPr>
                <w:rFonts w:ascii="Times New Roman" w:hAnsi="Times New Roman" w:cs="Times New Roman"/>
                <w:lang w:val="lt-LT"/>
              </w:rPr>
              <w:t xml:space="preserve"> </w:t>
            </w:r>
            <w:proofErr w:type="spellStart"/>
            <w:r>
              <w:rPr>
                <w:rFonts w:ascii="Times New Roman" w:hAnsi="Times New Roman" w:cs="Times New Roman"/>
                <w:lang w:val="lt-LT"/>
              </w:rPr>
              <w:t>Sprinter</w:t>
            </w:r>
            <w:proofErr w:type="spellEnd"/>
          </w:p>
        </w:tc>
        <w:tc>
          <w:tcPr>
            <w:tcW w:w="1436" w:type="dxa"/>
          </w:tcPr>
          <w:p w14:paraId="7DE981CA" w14:textId="710A5DB4" w:rsidR="00B731D4" w:rsidRPr="001D753E" w:rsidRDefault="00072155" w:rsidP="00467B8B">
            <w:pPr>
              <w:jc w:val="center"/>
              <w:rPr>
                <w:rFonts w:ascii="Times New Roman" w:hAnsi="Times New Roman" w:cs="Times New Roman"/>
                <w:lang w:val="lt-LT"/>
              </w:rPr>
            </w:pPr>
            <w:r>
              <w:rPr>
                <w:rFonts w:ascii="Times New Roman" w:hAnsi="Times New Roman" w:cs="Times New Roman"/>
                <w:lang w:val="lt-LT"/>
              </w:rPr>
              <w:t>2006</w:t>
            </w:r>
          </w:p>
        </w:tc>
        <w:tc>
          <w:tcPr>
            <w:tcW w:w="1212" w:type="dxa"/>
          </w:tcPr>
          <w:p w14:paraId="02251733" w14:textId="35B9B807" w:rsidR="00B731D4" w:rsidRPr="00467B8B" w:rsidRDefault="00072155" w:rsidP="00467B8B">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60490</w:t>
            </w:r>
          </w:p>
        </w:tc>
        <w:tc>
          <w:tcPr>
            <w:tcW w:w="1118" w:type="dxa"/>
          </w:tcPr>
          <w:p w14:paraId="63F7B9E5" w14:textId="4C384B48" w:rsidR="00B731D4" w:rsidRPr="00467B8B" w:rsidRDefault="00467B8B" w:rsidP="00467B8B">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160540</w:t>
            </w:r>
          </w:p>
        </w:tc>
        <w:tc>
          <w:tcPr>
            <w:tcW w:w="1390" w:type="dxa"/>
          </w:tcPr>
          <w:p w14:paraId="31A37324" w14:textId="753E696E" w:rsidR="00B731D4" w:rsidRPr="00467B8B" w:rsidRDefault="00467B8B" w:rsidP="00467B8B">
            <w:pPr>
              <w:jc w:val="center"/>
              <w:rPr>
                <w:rFonts w:ascii="Times New Roman" w:hAnsi="Times New Roman" w:cs="Times New Roman"/>
                <w:color w:val="000000" w:themeColor="text1"/>
                <w:lang w:val="lt-LT"/>
              </w:rPr>
            </w:pPr>
            <w:r w:rsidRPr="00467B8B">
              <w:rPr>
                <w:rFonts w:ascii="Times New Roman" w:hAnsi="Times New Roman" w:cs="Times New Roman"/>
                <w:color w:val="000000" w:themeColor="text1"/>
                <w:lang w:val="lt-LT"/>
              </w:rPr>
              <w:t>12839</w:t>
            </w:r>
          </w:p>
        </w:tc>
        <w:tc>
          <w:tcPr>
            <w:tcW w:w="1933" w:type="dxa"/>
          </w:tcPr>
          <w:p w14:paraId="6684FA9A" w14:textId="77777777" w:rsidR="00B731D4" w:rsidRPr="001D753E" w:rsidRDefault="00B731D4" w:rsidP="00443510">
            <w:pPr>
              <w:rPr>
                <w:rFonts w:ascii="Times New Roman" w:hAnsi="Times New Roman" w:cs="Times New Roman"/>
                <w:lang w:val="lt-LT"/>
              </w:rPr>
            </w:pPr>
          </w:p>
        </w:tc>
      </w:tr>
    </w:tbl>
    <w:p w14:paraId="6ECE16E8" w14:textId="77777777" w:rsidR="00B731D4" w:rsidRPr="001D753E" w:rsidRDefault="00B731D4" w:rsidP="000A2D88">
      <w:pPr>
        <w:ind w:firstLine="567"/>
        <w:jc w:val="both"/>
        <w:rPr>
          <w:lang w:val="lt-LT"/>
        </w:rPr>
      </w:pPr>
    </w:p>
    <w:p w14:paraId="101F0CDC" w14:textId="7586AAC9" w:rsidR="00401938" w:rsidRPr="001D753E" w:rsidRDefault="00B75E87" w:rsidP="000A2D88">
      <w:pPr>
        <w:ind w:firstLine="567"/>
        <w:jc w:val="both"/>
        <w:rPr>
          <w:b/>
          <w:lang w:val="lt-LT"/>
        </w:rPr>
      </w:pPr>
      <w:r w:rsidRPr="001D753E">
        <w:rPr>
          <w:b/>
          <w:lang w:val="lt-LT"/>
        </w:rPr>
        <w:t xml:space="preserve">4. </w:t>
      </w:r>
      <w:r w:rsidR="00041FB1" w:rsidRPr="001D753E">
        <w:rPr>
          <w:b/>
          <w:lang w:val="lt-LT"/>
        </w:rPr>
        <w:t>V</w:t>
      </w:r>
      <w:r w:rsidR="00041FB1" w:rsidRPr="001D753E">
        <w:rPr>
          <w:b/>
          <w:lang w:val="lt-LT" w:bidi="he-IL"/>
        </w:rPr>
        <w:t>ykusių renginių skaičius ir jų dalyviai bei lankytojai</w:t>
      </w:r>
      <w:r w:rsidR="004D3A63" w:rsidRPr="001D753E">
        <w:rPr>
          <w:b/>
          <w:lang w:val="lt-LT"/>
        </w:rPr>
        <w:t>:</w:t>
      </w:r>
    </w:p>
    <w:p w14:paraId="7439EF61" w14:textId="2D6BBC6C" w:rsidR="00ED0ED4" w:rsidRPr="00B93EAF" w:rsidRDefault="00ED0ED4" w:rsidP="00ED0ED4">
      <w:pPr>
        <w:ind w:firstLine="567"/>
        <w:jc w:val="both"/>
        <w:rPr>
          <w:lang w:val="lt-LT" w:eastAsia="lt-LT"/>
        </w:rPr>
      </w:pPr>
      <w:r w:rsidRPr="00B93EAF">
        <w:rPr>
          <w:lang w:val="lt-LT" w:eastAsia="lt-LT"/>
        </w:rPr>
        <w:t xml:space="preserve">Gargždų kultūros </w:t>
      </w:r>
      <w:r>
        <w:rPr>
          <w:lang w:val="lt-LT" w:eastAsia="lt-LT"/>
        </w:rPr>
        <w:t xml:space="preserve">centro ir jo skyriuose įvyko </w:t>
      </w:r>
      <w:r w:rsidR="0094684C">
        <w:rPr>
          <w:lang w:val="lt-LT" w:eastAsia="lt-LT"/>
        </w:rPr>
        <w:t>65</w:t>
      </w:r>
      <w:r>
        <w:rPr>
          <w:lang w:val="lt-LT" w:eastAsia="lt-LT"/>
        </w:rPr>
        <w:t xml:space="preserve"> rengin</w:t>
      </w:r>
      <w:r w:rsidR="00627C3D">
        <w:rPr>
          <w:lang w:val="lt-LT" w:eastAsia="lt-LT"/>
        </w:rPr>
        <w:t>i</w:t>
      </w:r>
      <w:r w:rsidR="0094684C">
        <w:rPr>
          <w:lang w:val="lt-LT" w:eastAsia="lt-LT"/>
        </w:rPr>
        <w:t>ai</w:t>
      </w:r>
      <w:r>
        <w:rPr>
          <w:lang w:val="lt-LT" w:eastAsia="lt-LT"/>
        </w:rPr>
        <w:t xml:space="preserve">, iš jų  vaikams ir </w:t>
      </w:r>
      <w:r w:rsidR="0094684C">
        <w:rPr>
          <w:lang w:val="lt-LT" w:eastAsia="lt-LT"/>
        </w:rPr>
        <w:t>jaunimui 28</w:t>
      </w:r>
      <w:r w:rsidRPr="00B93EAF">
        <w:rPr>
          <w:lang w:val="lt-LT" w:eastAsia="lt-LT"/>
        </w:rPr>
        <w:t xml:space="preserve">. Mėgėjų meno kolektyvai </w:t>
      </w:r>
      <w:r w:rsidR="0094684C">
        <w:rPr>
          <w:lang w:val="lt-LT" w:eastAsia="lt-LT"/>
        </w:rPr>
        <w:t>vietoje ir išvykose surengė 39</w:t>
      </w:r>
      <w:r w:rsidRPr="00B93EAF">
        <w:rPr>
          <w:lang w:val="lt-LT" w:eastAsia="lt-LT"/>
        </w:rPr>
        <w:t xml:space="preserve"> koncertus ir spektaklius.</w:t>
      </w:r>
      <w:r w:rsidR="0094684C">
        <w:rPr>
          <w:lang w:val="lt-LT" w:eastAsia="lt-LT"/>
        </w:rPr>
        <w:t xml:space="preserve"> Įvyko 7</w:t>
      </w:r>
      <w:r w:rsidRPr="00B93EAF">
        <w:rPr>
          <w:lang w:val="lt-LT" w:eastAsia="lt-LT"/>
        </w:rPr>
        <w:t xml:space="preserve"> profesionaliojo meno sklaidos renginių (koncertai, spektakliai, parodos), j</w:t>
      </w:r>
      <w:r w:rsidR="0094684C">
        <w:rPr>
          <w:lang w:val="lt-LT" w:eastAsia="lt-LT"/>
        </w:rPr>
        <w:t>uose apsilankė 3630</w:t>
      </w:r>
      <w:r w:rsidRPr="00B93EAF">
        <w:rPr>
          <w:lang w:val="lt-LT" w:eastAsia="lt-LT"/>
        </w:rPr>
        <w:t xml:space="preserve"> lankytoj</w:t>
      </w:r>
      <w:r>
        <w:rPr>
          <w:lang w:val="lt-LT" w:eastAsia="lt-LT"/>
        </w:rPr>
        <w:t>ų. Centre buvo eksponuojamos</w:t>
      </w:r>
      <w:r w:rsidRPr="00B93EAF">
        <w:rPr>
          <w:lang w:val="lt-LT" w:eastAsia="lt-LT"/>
        </w:rPr>
        <w:t xml:space="preserve"> tautodailininkų</w:t>
      </w:r>
      <w:r>
        <w:rPr>
          <w:lang w:val="lt-LT" w:eastAsia="lt-LT"/>
        </w:rPr>
        <w:t xml:space="preserve"> bei į</w:t>
      </w:r>
      <w:r w:rsidR="0094684C">
        <w:rPr>
          <w:lang w:val="lt-LT" w:eastAsia="lt-LT"/>
        </w:rPr>
        <w:t>vairių menininkų 4</w:t>
      </w:r>
      <w:r w:rsidRPr="00B93EAF">
        <w:rPr>
          <w:lang w:val="lt-LT" w:eastAsia="lt-LT"/>
        </w:rPr>
        <w:t xml:space="preserve"> parodos, pramoginės muzikos koncertai, </w:t>
      </w:r>
      <w:r w:rsidRPr="00B93EAF">
        <w:rPr>
          <w:lang w:val="lt-LT" w:eastAsia="lt-LT"/>
        </w:rPr>
        <w:lastRenderedPageBreak/>
        <w:t>spektakliai, e</w:t>
      </w:r>
      <w:r w:rsidR="0094684C">
        <w:rPr>
          <w:lang w:val="lt-LT" w:eastAsia="lt-LT"/>
        </w:rPr>
        <w:t>tninės kultūros renginiai iki tol, kol dėl pastato modernizavimo buvo iškelta visa veikla į kitas miesto įstaigas ir organizacijas.</w:t>
      </w:r>
    </w:p>
    <w:p w14:paraId="2E40B30B" w14:textId="77777777" w:rsidR="00ED0ED4" w:rsidRDefault="00ED0ED4" w:rsidP="00041FB1">
      <w:pPr>
        <w:jc w:val="both"/>
        <w:rPr>
          <w:i/>
          <w:lang w:val="lt-LT"/>
        </w:rPr>
      </w:pPr>
    </w:p>
    <w:p w14:paraId="150D846C" w14:textId="73EA48AB" w:rsidR="00041FB1" w:rsidRPr="001D753E" w:rsidRDefault="00963B98" w:rsidP="00041FB1">
      <w:pPr>
        <w:jc w:val="both"/>
        <w:rPr>
          <w:i/>
          <w:lang w:val="lt-LT"/>
        </w:rPr>
      </w:pPr>
      <w:r w:rsidRPr="001D753E">
        <w:rPr>
          <w:i/>
          <w:lang w:val="lt-LT"/>
        </w:rPr>
        <w:t>9</w:t>
      </w:r>
      <w:r w:rsidR="00041FB1" w:rsidRPr="001D753E">
        <w:rPr>
          <w:i/>
          <w:lang w:val="lt-LT"/>
        </w:rPr>
        <w:t xml:space="preserve"> lentelė. Įstaigos </w:t>
      </w:r>
      <w:r w:rsidRPr="001D753E">
        <w:rPr>
          <w:i/>
          <w:lang w:val="lt-LT"/>
        </w:rPr>
        <w:t>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041FB1" w:rsidRPr="001D753E" w14:paraId="4CDA8333"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1D753E" w:rsidRDefault="00041FB1" w:rsidP="00443510">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AD2E658" w14:textId="699D09A3" w:rsidR="00041FB1" w:rsidRPr="001D753E" w:rsidRDefault="002B2476" w:rsidP="00443510">
            <w:pPr>
              <w:jc w:val="center"/>
              <w:rPr>
                <w:lang w:val="lt-LT"/>
              </w:rPr>
            </w:pPr>
            <w:r>
              <w:rPr>
                <w:b/>
                <w:lang w:val="lt-LT"/>
              </w:rPr>
              <w:t>2022</w:t>
            </w:r>
            <w:r w:rsidR="00041FB1" w:rsidRPr="001D753E">
              <w:rPr>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47DB8DC4" w14:textId="26BE8992" w:rsidR="00041FB1" w:rsidRPr="001D753E" w:rsidRDefault="002B2476" w:rsidP="00443510">
            <w:pPr>
              <w:jc w:val="center"/>
              <w:rPr>
                <w:b/>
                <w:lang w:val="lt-LT"/>
              </w:rPr>
            </w:pPr>
            <w:r>
              <w:rPr>
                <w:b/>
                <w:lang w:val="lt-LT"/>
              </w:rPr>
              <w:t>2021</w:t>
            </w:r>
            <w:r w:rsidR="00041FB1" w:rsidRPr="001D753E">
              <w:rPr>
                <w:b/>
                <w:lang w:val="lt-LT"/>
              </w:rPr>
              <w:t xml:space="preserve"> m.</w:t>
            </w:r>
          </w:p>
        </w:tc>
      </w:tr>
      <w:tr w:rsidR="00041FB1" w:rsidRPr="001D753E" w14:paraId="7F543DEB"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041FB1" w:rsidRPr="001D753E" w:rsidRDefault="00041FB1" w:rsidP="00041FB1">
            <w:pPr>
              <w:outlineLvl w:val="0"/>
              <w:rPr>
                <w:lang w:val="lt-LT" w:bidi="he-IL"/>
              </w:rPr>
            </w:pPr>
            <w:r w:rsidRPr="001D753E">
              <w:rPr>
                <w:lang w:val="lt-LT"/>
              </w:rPr>
              <w:t xml:space="preserve">1. </w:t>
            </w:r>
            <w:r w:rsidRPr="001D753E">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65BBEF78" w14:textId="6A289C14" w:rsidR="00041FB1" w:rsidRPr="001D753E" w:rsidRDefault="0094684C" w:rsidP="00ED0ED4">
            <w:pPr>
              <w:jc w:val="center"/>
              <w:rPr>
                <w:lang w:val="lt-LT"/>
              </w:rPr>
            </w:pPr>
            <w:r>
              <w:rPr>
                <w:lang w:val="lt-LT"/>
              </w:rPr>
              <w:t>65</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5DECC65" w14:textId="149BB52C" w:rsidR="00041FB1" w:rsidRPr="001D753E" w:rsidRDefault="002B2476" w:rsidP="00ED0ED4">
            <w:pPr>
              <w:jc w:val="center"/>
              <w:rPr>
                <w:lang w:val="lt-LT"/>
              </w:rPr>
            </w:pPr>
            <w:r>
              <w:rPr>
                <w:lang w:val="lt-LT"/>
              </w:rPr>
              <w:t>139</w:t>
            </w:r>
          </w:p>
        </w:tc>
      </w:tr>
      <w:tr w:rsidR="00041FB1" w:rsidRPr="001D753E" w14:paraId="0430F914"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041FB1" w:rsidRPr="001D753E" w:rsidRDefault="00041FB1" w:rsidP="00443510">
            <w:pPr>
              <w:jc w:val="both"/>
              <w:rPr>
                <w:lang w:val="lt-LT"/>
              </w:rPr>
            </w:pPr>
            <w:r w:rsidRPr="001D753E">
              <w:rPr>
                <w:lang w:val="lt-LT"/>
              </w:rPr>
              <w:t xml:space="preserve">1.1. </w:t>
            </w:r>
            <w:r w:rsidRPr="001D753E">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E7FD7C9" w14:textId="105C5F6F" w:rsidR="00041FB1" w:rsidRPr="001D753E" w:rsidRDefault="007009C1" w:rsidP="00443510">
            <w:pPr>
              <w:jc w:val="center"/>
              <w:rPr>
                <w:lang w:val="lt-LT"/>
              </w:rPr>
            </w:pPr>
            <w:r>
              <w:rPr>
                <w:lang w:val="lt-LT"/>
              </w:rPr>
              <w:t>29</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5985FC68" w14:textId="7E528372" w:rsidR="00041FB1" w:rsidRPr="001D753E" w:rsidRDefault="002B2476" w:rsidP="00ED0ED4">
            <w:pPr>
              <w:jc w:val="center"/>
              <w:rPr>
                <w:lang w:val="lt-LT"/>
              </w:rPr>
            </w:pPr>
            <w:r>
              <w:rPr>
                <w:lang w:val="lt-LT"/>
              </w:rPr>
              <w:t>44</w:t>
            </w:r>
          </w:p>
        </w:tc>
      </w:tr>
      <w:tr w:rsidR="00041FB1" w:rsidRPr="001D753E" w14:paraId="0B921A1D" w14:textId="77777777" w:rsidTr="0044351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041FB1" w:rsidRPr="001D753E" w:rsidRDefault="00041FB1" w:rsidP="00041FB1">
            <w:pPr>
              <w:outlineLvl w:val="0"/>
              <w:rPr>
                <w:lang w:val="lt-LT" w:bidi="he-IL"/>
              </w:rPr>
            </w:pPr>
            <w:r w:rsidRPr="001D753E">
              <w:rPr>
                <w:lang w:val="lt-LT"/>
              </w:rPr>
              <w:t xml:space="preserve">1.2. </w:t>
            </w:r>
            <w:r w:rsidRPr="001D753E">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7B556F6E" w14:textId="7B4C3022" w:rsidR="00041FB1" w:rsidRPr="001D753E" w:rsidRDefault="007009C1" w:rsidP="00443510">
            <w:pPr>
              <w:jc w:val="center"/>
              <w:rPr>
                <w:lang w:val="lt-LT"/>
              </w:rPr>
            </w:pPr>
            <w:r>
              <w:rPr>
                <w:lang w:val="lt-LT"/>
              </w:rPr>
              <w:t>4</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7A0B6D0" w14:textId="438A7151" w:rsidR="00041FB1" w:rsidRPr="001D753E" w:rsidRDefault="002B2476" w:rsidP="00443510">
            <w:pPr>
              <w:jc w:val="center"/>
              <w:rPr>
                <w:lang w:val="lt-LT"/>
              </w:rPr>
            </w:pPr>
            <w:r>
              <w:rPr>
                <w:lang w:val="lt-LT"/>
              </w:rPr>
              <w:t>8</w:t>
            </w:r>
          </w:p>
        </w:tc>
      </w:tr>
      <w:tr w:rsidR="00041FB1" w:rsidRPr="001D753E" w14:paraId="6C6DA34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041FB1" w:rsidRPr="001D753E" w:rsidRDefault="00041FB1" w:rsidP="00041FB1">
            <w:pPr>
              <w:outlineLvl w:val="0"/>
              <w:rPr>
                <w:lang w:val="lt-LT" w:bidi="he-IL"/>
              </w:rPr>
            </w:pPr>
            <w:r w:rsidRPr="001D753E">
              <w:rPr>
                <w:lang w:val="lt-LT"/>
              </w:rPr>
              <w:t xml:space="preserve">1.3. </w:t>
            </w:r>
            <w:r w:rsidRPr="001D753E">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BA4209" w14:textId="77F2DEDA" w:rsidR="00041FB1" w:rsidRPr="001D753E" w:rsidRDefault="007009C1" w:rsidP="00443510">
            <w:pPr>
              <w:jc w:val="center"/>
              <w:rPr>
                <w:lang w:val="lt-LT"/>
              </w:rPr>
            </w:pPr>
            <w:r>
              <w:rPr>
                <w:lang w:val="lt-LT"/>
              </w:rPr>
              <w:t>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E8416DB" w14:textId="34E143FD" w:rsidR="00041FB1" w:rsidRPr="001D753E" w:rsidRDefault="002B2476" w:rsidP="002B2476">
            <w:pPr>
              <w:jc w:val="center"/>
              <w:rPr>
                <w:lang w:val="lt-LT"/>
              </w:rPr>
            </w:pPr>
            <w:r>
              <w:rPr>
                <w:lang w:val="lt-LT"/>
              </w:rPr>
              <w:t>24</w:t>
            </w:r>
          </w:p>
        </w:tc>
      </w:tr>
      <w:tr w:rsidR="00041FB1" w:rsidRPr="001D753E" w14:paraId="715C34E6"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041FB1" w:rsidRPr="001D753E" w:rsidRDefault="00041FB1" w:rsidP="00041FB1">
            <w:pPr>
              <w:outlineLvl w:val="0"/>
              <w:rPr>
                <w:lang w:val="lt-LT" w:bidi="he-IL"/>
              </w:rPr>
            </w:pPr>
            <w:r w:rsidRPr="001D753E">
              <w:rPr>
                <w:lang w:val="lt-LT"/>
              </w:rPr>
              <w:t xml:space="preserve">1.4. </w:t>
            </w:r>
            <w:r w:rsidRPr="001D753E">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273194D" w14:textId="1F8B8EDF" w:rsidR="00041FB1" w:rsidRPr="001D753E" w:rsidRDefault="007009C1" w:rsidP="00443510">
            <w:pPr>
              <w:jc w:val="center"/>
              <w:rPr>
                <w:lang w:val="lt-LT"/>
              </w:rPr>
            </w:pPr>
            <w:r>
              <w:rPr>
                <w:lang w:val="lt-LT"/>
              </w:rPr>
              <w:t>4</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49E8B8C" w14:textId="53F57F89" w:rsidR="00041FB1" w:rsidRPr="001D753E" w:rsidRDefault="002B2476" w:rsidP="00443510">
            <w:pPr>
              <w:jc w:val="center"/>
              <w:rPr>
                <w:lang w:val="lt-LT"/>
              </w:rPr>
            </w:pPr>
            <w:r>
              <w:rPr>
                <w:lang w:val="lt-LT"/>
              </w:rPr>
              <w:t>10</w:t>
            </w:r>
          </w:p>
        </w:tc>
      </w:tr>
      <w:tr w:rsidR="00041FB1" w:rsidRPr="001D753E" w14:paraId="34512DF1"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041FB1" w:rsidRPr="001D753E" w:rsidRDefault="00041FB1" w:rsidP="00041FB1">
            <w:pPr>
              <w:rPr>
                <w:lang w:val="lt-LT"/>
              </w:rPr>
            </w:pPr>
            <w:r w:rsidRPr="001D753E">
              <w:rPr>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79E6A6D" w14:textId="6D19FC4E" w:rsidR="00041FB1" w:rsidRPr="001D753E" w:rsidRDefault="007009C1" w:rsidP="007009C1">
            <w:pPr>
              <w:jc w:val="center"/>
              <w:rPr>
                <w:b/>
                <w:lang w:val="lt-LT"/>
              </w:rPr>
            </w:pPr>
            <w:r w:rsidRPr="007009C1">
              <w:rPr>
                <w:b/>
              </w:rPr>
              <w:t>65025</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4365D2B4" w14:textId="583C2EAD" w:rsidR="00041FB1" w:rsidRPr="001D753E" w:rsidRDefault="002B2476" w:rsidP="00443510">
            <w:pPr>
              <w:jc w:val="center"/>
              <w:rPr>
                <w:b/>
                <w:lang w:val="lt-LT"/>
              </w:rPr>
            </w:pPr>
            <w:r>
              <w:rPr>
                <w:b/>
                <w:lang w:val="lt-LT"/>
              </w:rPr>
              <w:t>134337</w:t>
            </w:r>
          </w:p>
        </w:tc>
      </w:tr>
    </w:tbl>
    <w:p w14:paraId="50D113EC" w14:textId="6A155D8D" w:rsidR="002E4DFA" w:rsidRPr="001D753E" w:rsidRDefault="002E4DFA" w:rsidP="000A2D88">
      <w:pPr>
        <w:ind w:firstLine="567"/>
        <w:jc w:val="both"/>
        <w:rPr>
          <w:lang w:val="lt-LT" w:eastAsia="en-US"/>
        </w:rPr>
      </w:pPr>
    </w:p>
    <w:p w14:paraId="7851665D" w14:textId="67A5A451" w:rsidR="00041FB1" w:rsidRPr="001D753E" w:rsidRDefault="00041FB1" w:rsidP="00041FB1">
      <w:pPr>
        <w:ind w:firstLine="567"/>
        <w:jc w:val="both"/>
        <w:rPr>
          <w:b/>
          <w:lang w:val="lt-LT"/>
        </w:rPr>
      </w:pPr>
      <w:r w:rsidRPr="001D753E">
        <w:rPr>
          <w:b/>
          <w:lang w:val="lt-LT"/>
        </w:rPr>
        <w:t xml:space="preserve">5. </w:t>
      </w:r>
      <w:bookmarkStart w:id="0" w:name="_Hlk65593170"/>
      <w:r w:rsidRPr="001D753E">
        <w:rPr>
          <w:b/>
          <w:lang w:val="lt-LT"/>
        </w:rPr>
        <w:t>Mėgėjų meno kolektyvai, būreliai, klubai ir kita edukacinė veikla</w:t>
      </w:r>
      <w:bookmarkEnd w:id="0"/>
      <w:r w:rsidR="004D3A63" w:rsidRPr="001D753E">
        <w:rPr>
          <w:b/>
          <w:lang w:val="lt-LT"/>
        </w:rPr>
        <w:t>:</w:t>
      </w:r>
    </w:p>
    <w:p w14:paraId="03218BEF" w14:textId="7204681C" w:rsidR="00ED0ED4" w:rsidRDefault="002B2476" w:rsidP="0094684C">
      <w:pPr>
        <w:ind w:firstLine="567"/>
        <w:jc w:val="both"/>
        <w:outlineLvl w:val="0"/>
        <w:rPr>
          <w:shd w:val="clear" w:color="auto" w:fill="FFFFFF"/>
          <w:lang w:val="lt-LT"/>
        </w:rPr>
      </w:pPr>
      <w:r>
        <w:rPr>
          <w:lang w:val="lt-LT" w:bidi="he-IL"/>
        </w:rPr>
        <w:t>2022</w:t>
      </w:r>
      <w:r w:rsidR="004D3A63" w:rsidRPr="001D753E">
        <w:rPr>
          <w:lang w:val="lt-LT" w:bidi="he-IL"/>
        </w:rPr>
        <w:t xml:space="preserve"> m. kul</w:t>
      </w:r>
      <w:r w:rsidR="002C7302">
        <w:rPr>
          <w:lang w:val="lt-LT" w:bidi="he-IL"/>
        </w:rPr>
        <w:t>tūros centre iš viso veikė 17</w:t>
      </w:r>
      <w:r w:rsidR="004D3A63" w:rsidRPr="001D753E">
        <w:rPr>
          <w:lang w:val="lt-LT" w:bidi="he-IL"/>
        </w:rPr>
        <w:t xml:space="preserve"> </w:t>
      </w:r>
      <w:r w:rsidR="004D3A63" w:rsidRPr="001D753E">
        <w:rPr>
          <w:color w:val="000000"/>
          <w:lang w:val="lt-LT"/>
        </w:rPr>
        <w:t>meno kolektyv</w:t>
      </w:r>
      <w:r w:rsidR="0094684C">
        <w:rPr>
          <w:lang w:val="lt-LT" w:bidi="he-IL"/>
        </w:rPr>
        <w:t>ų, jų veikloje dalyvavo 446</w:t>
      </w:r>
      <w:r w:rsidR="004D3A63" w:rsidRPr="001D753E">
        <w:rPr>
          <w:lang w:val="lt-LT" w:bidi="he-IL"/>
        </w:rPr>
        <w:t xml:space="preserve"> narių.</w:t>
      </w:r>
      <w:r w:rsidR="0094684C">
        <w:rPr>
          <w:lang w:val="lt-LT" w:bidi="he-IL"/>
        </w:rPr>
        <w:t xml:space="preserve"> </w:t>
      </w:r>
      <w:r w:rsidR="0094684C">
        <w:rPr>
          <w:shd w:val="clear" w:color="auto" w:fill="FFFFFF"/>
          <w:lang w:val="lt-LT"/>
        </w:rPr>
        <w:t>2022 metais</w:t>
      </w:r>
      <w:r w:rsidR="00ED0ED4">
        <w:rPr>
          <w:shd w:val="clear" w:color="auto" w:fill="FFFFFF"/>
          <w:lang w:val="lt-LT"/>
        </w:rPr>
        <w:t xml:space="preserve"> Gargždų kultūros centro mėgėjų meno kolektyvai dalyvavo keliuos</w:t>
      </w:r>
      <w:r w:rsidR="000E477F">
        <w:rPr>
          <w:shd w:val="clear" w:color="auto" w:fill="FFFFFF"/>
          <w:lang w:val="lt-LT"/>
        </w:rPr>
        <w:t>e festivaliuose ir konkursuose, kuriuose buvo įvertinti ir pastebėti:</w:t>
      </w:r>
      <w:r w:rsidR="0094684C">
        <w:rPr>
          <w:shd w:val="clear" w:color="auto" w:fill="FFFFFF"/>
          <w:lang w:val="lt-LT"/>
        </w:rPr>
        <w:t xml:space="preserve"> vokalo studija „</w:t>
      </w:r>
      <w:proofErr w:type="spellStart"/>
      <w:r w:rsidR="0094684C">
        <w:rPr>
          <w:shd w:val="clear" w:color="auto" w:fill="FFFFFF"/>
          <w:lang w:val="lt-LT"/>
        </w:rPr>
        <w:t>River</w:t>
      </w:r>
      <w:r w:rsidR="00E2032B">
        <w:rPr>
          <w:shd w:val="clear" w:color="auto" w:fill="FFFFFF"/>
          <w:lang w:val="lt-LT"/>
        </w:rPr>
        <w:t>Voices</w:t>
      </w:r>
      <w:proofErr w:type="spellEnd"/>
      <w:r w:rsidR="00E2032B">
        <w:rPr>
          <w:shd w:val="clear" w:color="auto" w:fill="FFFFFF"/>
          <w:lang w:val="lt-LT"/>
        </w:rPr>
        <w:t>“ laimėjo Lietuvos talentų lygą, o tais pačiais metais net trys vokalo studijos narės buvo apdovanotos įvairiuose konkursuose pirmosiomis vietomis.</w:t>
      </w:r>
      <w:r w:rsidR="0094684C">
        <w:rPr>
          <w:shd w:val="clear" w:color="auto" w:fill="FFFFFF"/>
          <w:lang w:val="lt-LT"/>
        </w:rPr>
        <w:t xml:space="preserve"> Vaikų šokių studija „</w:t>
      </w:r>
      <w:proofErr w:type="spellStart"/>
      <w:r w:rsidR="0094684C">
        <w:rPr>
          <w:shd w:val="clear" w:color="auto" w:fill="FFFFFF"/>
          <w:lang w:val="lt-LT"/>
        </w:rPr>
        <w:t>Trepsiukas</w:t>
      </w:r>
      <w:proofErr w:type="spellEnd"/>
      <w:r w:rsidR="0094684C">
        <w:rPr>
          <w:shd w:val="clear" w:color="auto" w:fill="FFFFFF"/>
          <w:lang w:val="lt-LT"/>
        </w:rPr>
        <w:t xml:space="preserve">“ dalyvavo keliuose tarptautiniuose festivaliuose, kur buvo įvertinti ir apdovanoti I vietos diplomais. </w:t>
      </w:r>
      <w:r w:rsidR="00E2032B">
        <w:rPr>
          <w:shd w:val="clear" w:color="auto" w:fill="FFFFFF"/>
          <w:lang w:val="lt-LT"/>
        </w:rPr>
        <w:t xml:space="preserve"> </w:t>
      </w:r>
    </w:p>
    <w:p w14:paraId="24F63210" w14:textId="77777777" w:rsidR="000E477F" w:rsidRPr="001D753E" w:rsidRDefault="000E477F" w:rsidP="004D3A63">
      <w:pPr>
        <w:ind w:firstLine="567"/>
        <w:jc w:val="both"/>
        <w:rPr>
          <w:lang w:val="lt-LT"/>
        </w:rPr>
      </w:pPr>
    </w:p>
    <w:p w14:paraId="3B3483E1" w14:textId="296CFF85" w:rsidR="004D3A63" w:rsidRPr="001D753E" w:rsidRDefault="00963B98" w:rsidP="004D3A63">
      <w:pPr>
        <w:jc w:val="both"/>
        <w:rPr>
          <w:i/>
          <w:lang w:val="lt-LT"/>
        </w:rPr>
      </w:pPr>
      <w:r w:rsidRPr="001D753E">
        <w:rPr>
          <w:i/>
          <w:lang w:val="lt-LT"/>
        </w:rPr>
        <w:t>10</w:t>
      </w:r>
      <w:r w:rsidR="004D3A63" w:rsidRPr="001D753E">
        <w:rPr>
          <w:i/>
          <w:lang w:val="lt-LT"/>
        </w:rPr>
        <w:t xml:space="preserve"> lentelė. Įstaigos </w:t>
      </w:r>
      <w:r w:rsidRPr="001D753E">
        <w:rPr>
          <w:i/>
          <w:lang w:val="lt-LT"/>
        </w:rPr>
        <w:t>Mėgėjų meno kolektyvai ir jų dalyviai</w:t>
      </w:r>
      <w:r w:rsidR="004D3A63" w:rsidRPr="001D753E">
        <w:rPr>
          <w:i/>
          <w:lang w:val="lt-LT"/>
        </w:rPr>
        <w:t>.</w:t>
      </w:r>
    </w:p>
    <w:tbl>
      <w:tblPr>
        <w:tblW w:w="9839" w:type="dxa"/>
        <w:tblInd w:w="-30" w:type="dxa"/>
        <w:tblLayout w:type="fixed"/>
        <w:tblLook w:val="0000" w:firstRow="0" w:lastRow="0" w:firstColumn="0" w:lastColumn="0" w:noHBand="0" w:noVBand="0"/>
      </w:tblPr>
      <w:tblGrid>
        <w:gridCol w:w="6914"/>
        <w:gridCol w:w="1462"/>
        <w:gridCol w:w="1463"/>
      </w:tblGrid>
      <w:tr w:rsidR="004D3A63" w:rsidRPr="001D753E" w14:paraId="12738F07"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1D753E" w:rsidRDefault="004D3A63" w:rsidP="00443510">
            <w:pPr>
              <w:jc w:val="center"/>
              <w:rPr>
                <w:b/>
                <w:lang w:val="lt-LT"/>
              </w:rPr>
            </w:pPr>
            <w:r w:rsidRPr="001D753E">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32E29032" w:rsidR="004D3A63" w:rsidRPr="001D753E" w:rsidRDefault="002B2476" w:rsidP="00443510">
            <w:pPr>
              <w:jc w:val="center"/>
              <w:rPr>
                <w:lang w:val="lt-LT"/>
              </w:rPr>
            </w:pPr>
            <w:r>
              <w:rPr>
                <w:b/>
                <w:lang w:val="lt-LT"/>
              </w:rPr>
              <w:t>2022</w:t>
            </w:r>
            <w:r w:rsidR="004D3A63" w:rsidRPr="001D753E">
              <w:rPr>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614AC6B3" w:rsidR="004D3A63" w:rsidRPr="001D753E" w:rsidRDefault="002B2476" w:rsidP="00443510">
            <w:pPr>
              <w:jc w:val="center"/>
              <w:rPr>
                <w:b/>
                <w:lang w:val="lt-LT"/>
              </w:rPr>
            </w:pPr>
            <w:r>
              <w:rPr>
                <w:b/>
                <w:lang w:val="lt-LT"/>
              </w:rPr>
              <w:t>2021</w:t>
            </w:r>
            <w:r w:rsidR="004D3A63" w:rsidRPr="001D753E">
              <w:rPr>
                <w:b/>
                <w:lang w:val="lt-LT"/>
              </w:rPr>
              <w:t xml:space="preserve"> m.</w:t>
            </w:r>
          </w:p>
        </w:tc>
      </w:tr>
      <w:tr w:rsidR="004D3A63" w:rsidRPr="001D753E" w14:paraId="01A8C93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4D3A63" w:rsidRPr="001D753E" w:rsidRDefault="004D3A63" w:rsidP="00443510">
            <w:pPr>
              <w:outlineLvl w:val="0"/>
              <w:rPr>
                <w:lang w:val="lt-LT" w:bidi="he-IL"/>
              </w:rPr>
            </w:pPr>
            <w:r w:rsidRPr="001D753E">
              <w:rPr>
                <w:lang w:val="lt-LT"/>
              </w:rPr>
              <w:t xml:space="preserve">1. </w:t>
            </w:r>
            <w:r w:rsidRPr="001D753E">
              <w:rPr>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2764ADDE" w:rsidR="004D3A63" w:rsidRPr="001D753E" w:rsidRDefault="0094684C" w:rsidP="00443510">
            <w:pPr>
              <w:jc w:val="center"/>
              <w:rPr>
                <w:lang w:val="lt-LT"/>
              </w:rPr>
            </w:pPr>
            <w:r>
              <w:rPr>
                <w:lang w:val="lt-LT"/>
              </w:rPr>
              <w:t>17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2AD7B97B" w:rsidR="004D3A63" w:rsidRPr="001D753E" w:rsidRDefault="000E477F" w:rsidP="00443510">
            <w:pPr>
              <w:jc w:val="center"/>
              <w:rPr>
                <w:lang w:val="lt-LT"/>
              </w:rPr>
            </w:pPr>
            <w:r>
              <w:rPr>
                <w:lang w:val="lt-LT"/>
              </w:rPr>
              <w:t>17</w:t>
            </w:r>
          </w:p>
        </w:tc>
      </w:tr>
      <w:tr w:rsidR="004D3A63" w:rsidRPr="001D753E" w14:paraId="25AB52D3"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4D3A63" w:rsidRPr="001D753E" w:rsidRDefault="004D3A63" w:rsidP="00443510">
            <w:pPr>
              <w:jc w:val="both"/>
              <w:rPr>
                <w:lang w:val="lt-LT"/>
              </w:rPr>
            </w:pPr>
            <w:r w:rsidRPr="001D753E">
              <w:rPr>
                <w:lang w:val="lt-LT"/>
              </w:rPr>
              <w:t xml:space="preserve">2. </w:t>
            </w:r>
            <w:r w:rsidRPr="001D753E">
              <w:rPr>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52228581" w:rsidR="004D3A63" w:rsidRPr="001D753E" w:rsidRDefault="0094684C" w:rsidP="00443510">
            <w:pPr>
              <w:jc w:val="center"/>
              <w:rPr>
                <w:lang w:val="lt-LT"/>
              </w:rPr>
            </w:pPr>
            <w:r>
              <w:rPr>
                <w:lang w:val="lt-LT"/>
              </w:rPr>
              <w:t>446</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0609C78A" w:rsidR="004D3A63" w:rsidRPr="001D753E" w:rsidRDefault="000E477F" w:rsidP="00443510">
            <w:pPr>
              <w:jc w:val="center"/>
              <w:rPr>
                <w:lang w:val="lt-LT"/>
              </w:rPr>
            </w:pPr>
            <w:r>
              <w:rPr>
                <w:lang w:val="lt-LT"/>
              </w:rPr>
              <w:t>456</w:t>
            </w:r>
          </w:p>
        </w:tc>
      </w:tr>
      <w:tr w:rsidR="004D3A63" w:rsidRPr="001D753E" w14:paraId="37E9D04D" w14:textId="77777777" w:rsidTr="0044351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4D3A63" w:rsidRPr="001D753E" w:rsidRDefault="004D3A63" w:rsidP="00443510">
            <w:pPr>
              <w:outlineLvl w:val="0"/>
              <w:rPr>
                <w:lang w:val="lt-LT" w:bidi="he-IL"/>
              </w:rPr>
            </w:pPr>
            <w:r w:rsidRPr="001D753E">
              <w:rPr>
                <w:lang w:val="lt-LT"/>
              </w:rPr>
              <w:t xml:space="preserve">3. </w:t>
            </w:r>
            <w:r w:rsidRPr="001D753E">
              <w:rPr>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76AE5AF1" w:rsidR="004D3A63" w:rsidRPr="001D753E" w:rsidRDefault="0094684C" w:rsidP="00443510">
            <w:pPr>
              <w:jc w:val="center"/>
              <w:rPr>
                <w:lang w:val="lt-LT"/>
              </w:rPr>
            </w:pPr>
            <w:r>
              <w:rPr>
                <w:lang w:val="lt-LT"/>
              </w:rPr>
              <w:t>0</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31CAA5FC" w:rsidR="004D3A63" w:rsidRPr="001D753E" w:rsidRDefault="000E477F" w:rsidP="00443510">
            <w:pPr>
              <w:jc w:val="center"/>
              <w:rPr>
                <w:lang w:val="lt-LT"/>
              </w:rPr>
            </w:pPr>
            <w:r>
              <w:rPr>
                <w:lang w:val="lt-LT"/>
              </w:rPr>
              <w:t>0</w:t>
            </w:r>
          </w:p>
        </w:tc>
      </w:tr>
      <w:tr w:rsidR="004D3A63" w:rsidRPr="001D753E" w14:paraId="58DCC1E3"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4D3A63" w:rsidRPr="001D753E" w:rsidRDefault="004D3A63" w:rsidP="00443510">
            <w:pPr>
              <w:outlineLvl w:val="0"/>
              <w:rPr>
                <w:lang w:val="lt-LT" w:bidi="he-IL"/>
              </w:rPr>
            </w:pPr>
            <w:r w:rsidRPr="001D753E">
              <w:rPr>
                <w:lang w:val="lt-LT"/>
              </w:rPr>
              <w:t xml:space="preserve">4. </w:t>
            </w:r>
            <w:r w:rsidRPr="001D753E">
              <w:rPr>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33654DD7" w:rsidR="004D3A63" w:rsidRPr="001D753E" w:rsidRDefault="0094684C" w:rsidP="00443510">
            <w:pPr>
              <w:jc w:val="center"/>
              <w:rPr>
                <w:lang w:val="lt-LT"/>
              </w:rPr>
            </w:pPr>
            <w:r>
              <w:rPr>
                <w:lang w:val="lt-LT"/>
              </w:rPr>
              <w:t>0</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4FB91220" w:rsidR="004D3A63" w:rsidRPr="001D753E" w:rsidRDefault="000E477F" w:rsidP="00443510">
            <w:pPr>
              <w:jc w:val="center"/>
              <w:rPr>
                <w:lang w:val="lt-LT"/>
              </w:rPr>
            </w:pPr>
            <w:r>
              <w:rPr>
                <w:lang w:val="lt-LT"/>
              </w:rPr>
              <w:t>0</w:t>
            </w:r>
          </w:p>
        </w:tc>
      </w:tr>
      <w:tr w:rsidR="004D3A63" w:rsidRPr="001D753E" w14:paraId="1A6DCF5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4D3A63" w:rsidRPr="001D753E" w:rsidRDefault="004D3A63" w:rsidP="00443510">
            <w:pPr>
              <w:outlineLvl w:val="0"/>
              <w:rPr>
                <w:lang w:val="lt-LT" w:bidi="he-IL"/>
              </w:rPr>
            </w:pPr>
            <w:r w:rsidRPr="001D753E">
              <w:rPr>
                <w:lang w:val="lt-LT"/>
              </w:rPr>
              <w:t xml:space="preserve">5. </w:t>
            </w:r>
            <w:r w:rsidRPr="001D753E">
              <w:rPr>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03B994B5" w:rsidR="004D3A63" w:rsidRPr="001D753E" w:rsidRDefault="0094684C" w:rsidP="00443510">
            <w:pPr>
              <w:jc w:val="center"/>
              <w:rPr>
                <w:lang w:val="lt-LT"/>
              </w:rPr>
            </w:pPr>
            <w:r>
              <w:rPr>
                <w:lang w:val="lt-LT"/>
              </w:rPr>
              <w:t>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3A143D95" w:rsidR="004D3A63" w:rsidRPr="001D753E" w:rsidRDefault="000E477F" w:rsidP="00443510">
            <w:pPr>
              <w:jc w:val="center"/>
              <w:rPr>
                <w:lang w:val="lt-LT"/>
              </w:rPr>
            </w:pPr>
            <w:r>
              <w:rPr>
                <w:lang w:val="lt-LT"/>
              </w:rPr>
              <w:t>7</w:t>
            </w:r>
          </w:p>
        </w:tc>
      </w:tr>
      <w:tr w:rsidR="004D3A63" w:rsidRPr="001D753E" w14:paraId="631AD46D"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4D3A63" w:rsidRPr="001D753E" w:rsidRDefault="004D3A63" w:rsidP="00443510">
            <w:pPr>
              <w:rPr>
                <w:lang w:val="lt-LT"/>
              </w:rPr>
            </w:pPr>
            <w:r w:rsidRPr="001D753E">
              <w:rPr>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73353431" w:rsidR="004D3A63" w:rsidRPr="001D753E" w:rsidRDefault="0094684C" w:rsidP="00443510">
            <w:pPr>
              <w:jc w:val="center"/>
              <w:rPr>
                <w:b/>
                <w:lang w:val="lt-LT"/>
              </w:rPr>
            </w:pPr>
            <w:r>
              <w:rPr>
                <w:b/>
                <w:lang w:val="lt-LT"/>
              </w:rPr>
              <w:t>204</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3A7DBD55" w:rsidR="004D3A63" w:rsidRPr="001D753E" w:rsidRDefault="000E477F" w:rsidP="00443510">
            <w:pPr>
              <w:jc w:val="center"/>
              <w:rPr>
                <w:b/>
                <w:lang w:val="lt-LT"/>
              </w:rPr>
            </w:pPr>
            <w:r>
              <w:rPr>
                <w:b/>
                <w:lang w:val="lt-LT"/>
              </w:rPr>
              <w:t>214</w:t>
            </w:r>
          </w:p>
        </w:tc>
      </w:tr>
    </w:tbl>
    <w:p w14:paraId="6FB29DD9" w14:textId="77777777" w:rsidR="004D3A63" w:rsidRPr="001D753E" w:rsidRDefault="004D3A63" w:rsidP="000A2D88">
      <w:pPr>
        <w:ind w:firstLine="567"/>
        <w:jc w:val="both"/>
        <w:rPr>
          <w:lang w:val="lt-LT" w:eastAsia="en-US"/>
        </w:rPr>
      </w:pPr>
    </w:p>
    <w:p w14:paraId="7FF62B62" w14:textId="13B38D02" w:rsidR="002E4DFA" w:rsidRPr="001D753E" w:rsidRDefault="00963B98" w:rsidP="002E4DFA">
      <w:pPr>
        <w:ind w:firstLine="567"/>
        <w:jc w:val="both"/>
        <w:rPr>
          <w:b/>
          <w:lang w:val="lt-LT" w:eastAsia="en-US"/>
        </w:rPr>
      </w:pPr>
      <w:r w:rsidRPr="001D753E">
        <w:rPr>
          <w:b/>
          <w:lang w:val="lt-LT" w:eastAsia="en-US"/>
        </w:rPr>
        <w:t>6</w:t>
      </w:r>
      <w:r w:rsidR="002E4DFA" w:rsidRPr="001D753E">
        <w:rPr>
          <w:b/>
          <w:lang w:val="lt-LT" w:eastAsia="en-US"/>
        </w:rPr>
        <w:t xml:space="preserve">. </w:t>
      </w:r>
      <w:r w:rsidR="00041FB1" w:rsidRPr="001D753E">
        <w:rPr>
          <w:b/>
          <w:lang w:val="lt-LT"/>
        </w:rPr>
        <w:t>Įstaigos renginių/veiklos viešinimas, gyventojų nuomonės tyrimas</w:t>
      </w:r>
      <w:r w:rsidR="002E4DFA" w:rsidRPr="001D753E">
        <w:rPr>
          <w:b/>
          <w:lang w:val="lt-LT" w:eastAsia="en-US"/>
        </w:rPr>
        <w:t>:</w:t>
      </w:r>
    </w:p>
    <w:p w14:paraId="730C350D" w14:textId="77777777" w:rsidR="00041FB1" w:rsidRPr="00C45D79" w:rsidRDefault="00041FB1" w:rsidP="00DC7AA2">
      <w:pPr>
        <w:ind w:firstLine="567"/>
        <w:jc w:val="both"/>
        <w:rPr>
          <w:i/>
          <w:iCs/>
          <w:lang w:val="lt-LT"/>
        </w:rPr>
      </w:pPr>
      <w:r w:rsidRPr="00C45D79">
        <w:rPr>
          <w:i/>
          <w:iCs/>
          <w:lang w:val="lt-LT"/>
        </w:rPr>
        <w:t>Pristatoma, kiek straipsnių, naujienų ar pan. publikuota spaudoje, socialiniuose tinkluose, internetiniuose puslapiuose (kultūros centro, Savivaldybės), skaičiai gali būti apytiksliai. Įvardijami kiti informacijos sklaidos kanalai, kuriuose viešinama informacija apie organizuojamus renginius,  projektus bei centro vykdomą kultūrinę veiklą. Taip pat pažymima, kad buvo ruošiami informaciniai lankstinukai, renginių programėlės, rengiama lauko reklama ir pan.</w:t>
      </w:r>
    </w:p>
    <w:p w14:paraId="6FBE9690" w14:textId="4E6AD0A7" w:rsidR="00E2032B" w:rsidRPr="00E2032B" w:rsidRDefault="002B2476" w:rsidP="00E2032B">
      <w:pPr>
        <w:tabs>
          <w:tab w:val="left" w:pos="993"/>
        </w:tabs>
        <w:suppressAutoHyphens w:val="0"/>
        <w:ind w:firstLine="709"/>
        <w:jc w:val="both"/>
        <w:rPr>
          <w:rFonts w:eastAsia="Calibri"/>
          <w:lang w:val="lt-LT" w:eastAsia="en-US"/>
        </w:rPr>
      </w:pPr>
      <w:r>
        <w:rPr>
          <w:rFonts w:eastAsia="Calibri"/>
          <w:lang w:val="lt-LT" w:eastAsia="en-US"/>
        </w:rPr>
        <w:t>Per 2022</w:t>
      </w:r>
      <w:r w:rsidR="0094684C">
        <w:rPr>
          <w:rFonts w:eastAsia="Calibri"/>
          <w:lang w:val="lt-LT" w:eastAsia="en-US"/>
        </w:rPr>
        <w:t xml:space="preserve"> metus buvo sudarytos</w:t>
      </w:r>
      <w:r w:rsidR="00DC7AA2">
        <w:rPr>
          <w:rFonts w:eastAsia="Calibri"/>
          <w:color w:val="FF0000"/>
          <w:lang w:val="lt-LT" w:eastAsia="en-US"/>
        </w:rPr>
        <w:t xml:space="preserve"> </w:t>
      </w:r>
      <w:r w:rsidR="00DC7AA2" w:rsidRPr="00DC7AA2">
        <w:rPr>
          <w:rFonts w:eastAsia="Calibri"/>
          <w:color w:val="000000" w:themeColor="text1"/>
          <w:lang w:val="lt-LT" w:eastAsia="en-US"/>
        </w:rPr>
        <w:t>5</w:t>
      </w:r>
      <w:r w:rsidR="00E2032B" w:rsidRPr="0094684C">
        <w:rPr>
          <w:rFonts w:eastAsia="Calibri"/>
          <w:color w:val="FF0000"/>
          <w:lang w:val="lt-LT" w:eastAsia="en-US"/>
        </w:rPr>
        <w:t xml:space="preserve"> </w:t>
      </w:r>
      <w:r w:rsidR="00E2032B" w:rsidRPr="00E2032B">
        <w:rPr>
          <w:rFonts w:eastAsia="Calibri"/>
          <w:lang w:val="lt-LT" w:eastAsia="en-US"/>
        </w:rPr>
        <w:t>bendradarbiavimo/partnerystės sutartys, kai suteikiamos patalpos, turima garso ir apšvietimo įranga, kitas centro inventorius ir kai kurios Gargždų kultūros centro teikiamos darbuotojų paslaugos.</w:t>
      </w:r>
    </w:p>
    <w:p w14:paraId="711625A3" w14:textId="3578D26D" w:rsidR="00E2032B" w:rsidRPr="00E2032B" w:rsidRDefault="002B2476" w:rsidP="00E2032B">
      <w:pPr>
        <w:suppressAutoHyphens w:val="0"/>
        <w:ind w:firstLine="709"/>
        <w:jc w:val="both"/>
        <w:rPr>
          <w:rFonts w:eastAsia="Calibri"/>
          <w:lang w:val="lt-LT" w:eastAsia="en-US"/>
        </w:rPr>
      </w:pPr>
      <w:r>
        <w:rPr>
          <w:rFonts w:eastAsia="Calibri"/>
          <w:lang w:val="lt-LT" w:eastAsia="en-US"/>
        </w:rPr>
        <w:t>Per 2022</w:t>
      </w:r>
      <w:r w:rsidR="00E2032B">
        <w:rPr>
          <w:rFonts w:eastAsia="Calibri"/>
          <w:lang w:val="lt-LT" w:eastAsia="en-US"/>
        </w:rPr>
        <w:t xml:space="preserve"> m. Gargždų kultūros centras </w:t>
      </w:r>
      <w:r w:rsidR="00E2032B" w:rsidRPr="00E2032B">
        <w:rPr>
          <w:rFonts w:eastAsia="Calibri"/>
          <w:lang w:val="lt-LT" w:eastAsia="en-US"/>
        </w:rPr>
        <w:t>bendradarbia</w:t>
      </w:r>
      <w:r w:rsidR="00E2032B">
        <w:rPr>
          <w:rFonts w:eastAsia="Calibri"/>
          <w:lang w:val="lt-LT" w:eastAsia="en-US"/>
        </w:rPr>
        <w:t>vo</w:t>
      </w:r>
      <w:r w:rsidR="00E2032B" w:rsidRPr="00E2032B">
        <w:rPr>
          <w:rFonts w:eastAsia="Calibri"/>
          <w:lang w:val="lt-LT" w:eastAsia="en-US"/>
        </w:rPr>
        <w:t xml:space="preserve"> su rajono laikraščiu ,,Banga“,  internetiniu portalu ,,Mano Gargždai“, socialiniu tinklu „Kiti Gargždai“, kuriuose </w:t>
      </w:r>
      <w:r w:rsidR="00F02E4E">
        <w:rPr>
          <w:rFonts w:eastAsia="Calibri"/>
          <w:lang w:val="lt-LT" w:eastAsia="en-US"/>
        </w:rPr>
        <w:t>skelbiama</w:t>
      </w:r>
      <w:r w:rsidR="00E2032B" w:rsidRPr="00E2032B">
        <w:rPr>
          <w:rFonts w:eastAsia="Calibri"/>
          <w:lang w:val="lt-LT" w:eastAsia="en-US"/>
        </w:rPr>
        <w:t xml:space="preserve"> Gargždų kultūros centro informacija apie vyksiančius renginius, renginių anotacijos. Apie renginius, kolektyvus skelbiama ir Gargždų kultūros centro internetiniame puslapyje </w:t>
      </w:r>
      <w:hyperlink r:id="rId9" w:history="1">
        <w:r w:rsidR="00E2032B" w:rsidRPr="00E2032B">
          <w:rPr>
            <w:rFonts w:eastAsia="Calibri"/>
            <w:color w:val="0000FF"/>
            <w:u w:val="single"/>
            <w:lang w:val="lt-LT" w:eastAsia="en-US"/>
          </w:rPr>
          <w:t>www.gargzdukc.lt</w:t>
        </w:r>
      </w:hyperlink>
      <w:r w:rsidR="00E2032B" w:rsidRPr="00E2032B">
        <w:rPr>
          <w:rFonts w:eastAsia="Calibri"/>
          <w:lang w:val="lt-LT" w:eastAsia="en-US"/>
        </w:rPr>
        <w:t xml:space="preserve">, kuris adaptuotas naudojimui išmaniaisiais įrenginiais bei socialiniame tinklapyje </w:t>
      </w:r>
      <w:proofErr w:type="spellStart"/>
      <w:r w:rsidR="00E2032B" w:rsidRPr="00E2032B">
        <w:rPr>
          <w:rFonts w:eastAsia="Calibri"/>
          <w:lang w:val="lt-LT" w:eastAsia="en-US"/>
        </w:rPr>
        <w:t>facebook</w:t>
      </w:r>
      <w:proofErr w:type="spellEnd"/>
      <w:r w:rsidR="00E2032B" w:rsidRPr="00E2032B">
        <w:rPr>
          <w:rFonts w:eastAsia="Calibri"/>
          <w:lang w:val="lt-LT" w:eastAsia="en-US"/>
        </w:rPr>
        <w:t xml:space="preserve">. Kino teatro ,,Minija“ naujienos skelbiamos internetiniame puslapyje </w:t>
      </w:r>
      <w:hyperlink r:id="rId10" w:history="1">
        <w:r w:rsidR="00E2032B" w:rsidRPr="00E2032B">
          <w:rPr>
            <w:rFonts w:eastAsia="Calibri"/>
            <w:color w:val="0000FF"/>
            <w:u w:val="single"/>
            <w:lang w:val="lt-LT" w:eastAsia="en-US"/>
          </w:rPr>
          <w:t>www.gargzdukinas.lt</w:t>
        </w:r>
      </w:hyperlink>
      <w:r w:rsidR="00E2032B" w:rsidRPr="00E2032B">
        <w:rPr>
          <w:rFonts w:eastAsia="Calibri"/>
          <w:lang w:val="lt-LT" w:eastAsia="en-US"/>
        </w:rPr>
        <w:t xml:space="preserve">, taip informacija apie renginius viešinama kultūros centro bei kino teatro ,,Minija“ socialiniuose tinkluose. </w:t>
      </w:r>
    </w:p>
    <w:p w14:paraId="365C186D" w14:textId="4FB4FA81" w:rsidR="00041FB1" w:rsidRPr="001D753E" w:rsidRDefault="0094684C" w:rsidP="0094684C">
      <w:pPr>
        <w:ind w:firstLine="567"/>
        <w:jc w:val="both"/>
        <w:rPr>
          <w:lang w:val="lt-LT"/>
        </w:rPr>
      </w:pPr>
      <w:r>
        <w:rPr>
          <w:lang w:val="lt-LT"/>
        </w:rPr>
        <w:t>Gargždų</w:t>
      </w:r>
      <w:r w:rsidR="00041FB1" w:rsidRPr="001D753E">
        <w:rPr>
          <w:lang w:val="lt-LT"/>
        </w:rPr>
        <w:t xml:space="preserve"> kultūros centras lankytojų – dalyvių pasitenkinimo teikiamomis p</w:t>
      </w:r>
      <w:r w:rsidR="00E2032B">
        <w:rPr>
          <w:lang w:val="lt-LT"/>
        </w:rPr>
        <w:t xml:space="preserve">aslaugomis </w:t>
      </w:r>
      <w:r>
        <w:rPr>
          <w:lang w:val="lt-LT"/>
        </w:rPr>
        <w:t>a</w:t>
      </w:r>
      <w:r w:rsidR="00E2032B">
        <w:rPr>
          <w:lang w:val="lt-LT"/>
        </w:rPr>
        <w:t>pklausas vykdo kiekvienais metais</w:t>
      </w:r>
      <w:r>
        <w:rPr>
          <w:lang w:val="lt-LT"/>
        </w:rPr>
        <w:t xml:space="preserve">, gauti duomenys sisteminami, daromos išvados. </w:t>
      </w:r>
    </w:p>
    <w:p w14:paraId="7335C209" w14:textId="1F9105F3" w:rsidR="00E2032B" w:rsidRPr="001D753E" w:rsidRDefault="002B2476" w:rsidP="0094684C">
      <w:pPr>
        <w:ind w:firstLine="567"/>
        <w:jc w:val="both"/>
        <w:rPr>
          <w:lang w:val="lt-LT"/>
        </w:rPr>
      </w:pPr>
      <w:r>
        <w:rPr>
          <w:lang w:val="lt-LT"/>
        </w:rPr>
        <w:t>2022</w:t>
      </w:r>
      <w:r w:rsidR="00041FB1" w:rsidRPr="001D753E">
        <w:rPr>
          <w:lang w:val="lt-LT"/>
        </w:rPr>
        <w:t xml:space="preserve"> metais </w:t>
      </w:r>
      <w:r w:rsidR="0094684C">
        <w:rPr>
          <w:lang w:val="lt-LT"/>
        </w:rPr>
        <w:t>75</w:t>
      </w:r>
      <w:r w:rsidR="00041FB1" w:rsidRPr="001D753E">
        <w:rPr>
          <w:lang w:val="lt-LT"/>
        </w:rPr>
        <w:t xml:space="preserve"> proc. respon</w:t>
      </w:r>
      <w:r w:rsidR="00E2032B">
        <w:rPr>
          <w:lang w:val="lt-LT"/>
        </w:rPr>
        <w:t xml:space="preserve">dentų buvo visiškai patenkinti Gargždų </w:t>
      </w:r>
      <w:r w:rsidR="00041FB1" w:rsidRPr="001D753E">
        <w:rPr>
          <w:lang w:val="lt-LT"/>
        </w:rPr>
        <w:t>ku</w:t>
      </w:r>
      <w:r w:rsidR="00E2032B">
        <w:rPr>
          <w:lang w:val="lt-LT"/>
        </w:rPr>
        <w:t>l</w:t>
      </w:r>
      <w:r w:rsidR="0094684C">
        <w:rPr>
          <w:lang w:val="lt-LT"/>
        </w:rPr>
        <w:t>tūros centro  vykdoma veikla, 10</w:t>
      </w:r>
      <w:r w:rsidR="00041FB1" w:rsidRPr="001D753E">
        <w:rPr>
          <w:lang w:val="lt-LT"/>
        </w:rPr>
        <w:t xml:space="preserve"> </w:t>
      </w:r>
      <w:r w:rsidR="0094684C">
        <w:rPr>
          <w:lang w:val="lt-LT"/>
        </w:rPr>
        <w:t>proc. – labiau patenkinti, 10 proc. – labiau nepatenkinti, 1</w:t>
      </w:r>
      <w:r w:rsidR="00041FB1" w:rsidRPr="001D753E">
        <w:rPr>
          <w:lang w:val="lt-LT"/>
        </w:rPr>
        <w:t xml:space="preserve"> </w:t>
      </w:r>
      <w:r w:rsidR="00E2032B">
        <w:rPr>
          <w:lang w:val="lt-LT"/>
        </w:rPr>
        <w:t>proc. – visiškai nepatenkinti, 2 proc. – nesinaudojo ir 2</w:t>
      </w:r>
      <w:r w:rsidR="00041FB1" w:rsidRPr="001D753E">
        <w:rPr>
          <w:lang w:val="lt-LT"/>
        </w:rPr>
        <w:t xml:space="preserve"> proc. – neturėjo nuomonės. Sulaukta </w:t>
      </w:r>
      <w:r w:rsidR="0094684C">
        <w:rPr>
          <w:lang w:val="lt-LT"/>
        </w:rPr>
        <w:t xml:space="preserve">tokių </w:t>
      </w:r>
      <w:r w:rsidR="00041FB1" w:rsidRPr="001D753E">
        <w:rPr>
          <w:lang w:val="lt-LT"/>
        </w:rPr>
        <w:t>siūlymų, komentarų</w:t>
      </w:r>
      <w:r w:rsidR="0094684C">
        <w:rPr>
          <w:lang w:val="lt-LT"/>
        </w:rPr>
        <w:t xml:space="preserve"> „</w:t>
      </w:r>
      <w:r w:rsidR="00E2032B">
        <w:rPr>
          <w:lang w:val="lt-LT"/>
        </w:rPr>
        <w:t>Būtina renovuoti kultūros centro pastatą, įvairinti kultūros centro organizuojamus renginius, daugia</w:t>
      </w:r>
      <w:r w:rsidR="00DC7AA2">
        <w:rPr>
          <w:lang w:val="lt-LT"/>
        </w:rPr>
        <w:t>u renginių organizuoti jaunimui“.</w:t>
      </w:r>
      <w:r w:rsidR="00E2032B">
        <w:rPr>
          <w:lang w:val="lt-LT"/>
        </w:rPr>
        <w:t xml:space="preserve"> </w:t>
      </w:r>
    </w:p>
    <w:p w14:paraId="452C2B0C" w14:textId="77777777" w:rsidR="000C537F" w:rsidRPr="001D753E" w:rsidRDefault="000C537F" w:rsidP="00A86EFB">
      <w:pPr>
        <w:jc w:val="both"/>
        <w:rPr>
          <w:lang w:val="lt-LT"/>
        </w:rPr>
      </w:pPr>
    </w:p>
    <w:p w14:paraId="28982415" w14:textId="77777777" w:rsidR="00382932" w:rsidRPr="001D753E" w:rsidRDefault="00382932" w:rsidP="00963B98">
      <w:pPr>
        <w:ind w:firstLine="567"/>
        <w:rPr>
          <w:b/>
          <w:lang w:val="lt-LT"/>
        </w:rPr>
      </w:pPr>
      <w:r w:rsidRPr="001D753E">
        <w:rPr>
          <w:b/>
          <w:lang w:val="lt-LT"/>
        </w:rPr>
        <w:t>5. Įstaigoje atlikti kitų institucijų patikrinimai per ataskaitinius metus:</w:t>
      </w:r>
    </w:p>
    <w:p w14:paraId="6FAD0BE6" w14:textId="3D9AF6B7" w:rsidR="00382932" w:rsidRPr="001D753E" w:rsidRDefault="00963B98" w:rsidP="00963B98">
      <w:pPr>
        <w:jc w:val="both"/>
        <w:rPr>
          <w:i/>
          <w:lang w:val="lt-LT"/>
        </w:rPr>
      </w:pPr>
      <w:r w:rsidRPr="001D753E">
        <w:rPr>
          <w:i/>
          <w:lang w:val="lt-LT"/>
        </w:rPr>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64"/>
        <w:gridCol w:w="1276"/>
        <w:gridCol w:w="3112"/>
      </w:tblGrid>
      <w:tr w:rsidR="00382932" w:rsidRPr="001D753E" w14:paraId="016705C1" w14:textId="77777777" w:rsidTr="00443510">
        <w:tc>
          <w:tcPr>
            <w:tcW w:w="576" w:type="dxa"/>
            <w:shd w:val="clear" w:color="auto" w:fill="auto"/>
          </w:tcPr>
          <w:p w14:paraId="5CAE6153" w14:textId="77777777" w:rsidR="00382932" w:rsidRPr="001D753E" w:rsidRDefault="00382932" w:rsidP="00443510">
            <w:pPr>
              <w:jc w:val="both"/>
              <w:rPr>
                <w:lang w:val="lt-LT"/>
              </w:rPr>
            </w:pPr>
            <w:r w:rsidRPr="001D753E">
              <w:rPr>
                <w:lang w:val="lt-LT"/>
              </w:rPr>
              <w:t>Eil. Nr.</w:t>
            </w:r>
          </w:p>
        </w:tc>
        <w:tc>
          <w:tcPr>
            <w:tcW w:w="4664" w:type="dxa"/>
            <w:shd w:val="clear" w:color="auto" w:fill="auto"/>
          </w:tcPr>
          <w:p w14:paraId="28D8A736" w14:textId="77777777" w:rsidR="00382932" w:rsidRPr="001D753E" w:rsidRDefault="00382932" w:rsidP="00443510">
            <w:pPr>
              <w:jc w:val="both"/>
              <w:rPr>
                <w:lang w:val="lt-LT"/>
              </w:rPr>
            </w:pPr>
            <w:r w:rsidRPr="001D753E">
              <w:rPr>
                <w:lang w:val="lt-LT"/>
              </w:rPr>
              <w:t>Patikrinimo pavadinimas</w:t>
            </w:r>
          </w:p>
        </w:tc>
        <w:tc>
          <w:tcPr>
            <w:tcW w:w="1276" w:type="dxa"/>
            <w:shd w:val="clear" w:color="auto" w:fill="auto"/>
          </w:tcPr>
          <w:p w14:paraId="1A939856" w14:textId="77777777" w:rsidR="00382932" w:rsidRPr="001D753E" w:rsidRDefault="00382932" w:rsidP="00443510">
            <w:pPr>
              <w:jc w:val="both"/>
              <w:rPr>
                <w:lang w:val="lt-LT"/>
              </w:rPr>
            </w:pPr>
            <w:r w:rsidRPr="001D753E">
              <w:rPr>
                <w:lang w:val="lt-LT"/>
              </w:rPr>
              <w:t>Data</w:t>
            </w:r>
          </w:p>
        </w:tc>
        <w:tc>
          <w:tcPr>
            <w:tcW w:w="3112" w:type="dxa"/>
            <w:shd w:val="clear" w:color="auto" w:fill="auto"/>
          </w:tcPr>
          <w:p w14:paraId="2B47ED4A" w14:textId="77777777" w:rsidR="00382932" w:rsidRPr="001D753E" w:rsidRDefault="00382932" w:rsidP="00443510">
            <w:pPr>
              <w:jc w:val="both"/>
              <w:rPr>
                <w:lang w:val="lt-LT"/>
              </w:rPr>
            </w:pPr>
            <w:r w:rsidRPr="001D753E">
              <w:rPr>
                <w:lang w:val="lt-LT"/>
              </w:rPr>
              <w:t xml:space="preserve">Pažeidimų pobūdis </w:t>
            </w:r>
          </w:p>
        </w:tc>
      </w:tr>
      <w:tr w:rsidR="00382932" w:rsidRPr="001D753E" w14:paraId="548B4081" w14:textId="77777777" w:rsidTr="00443510">
        <w:tc>
          <w:tcPr>
            <w:tcW w:w="576" w:type="dxa"/>
            <w:shd w:val="clear" w:color="auto" w:fill="auto"/>
          </w:tcPr>
          <w:p w14:paraId="685476BB" w14:textId="77777777" w:rsidR="00382932" w:rsidRPr="001D753E" w:rsidRDefault="00382932" w:rsidP="00443510">
            <w:pPr>
              <w:jc w:val="both"/>
              <w:rPr>
                <w:lang w:val="lt-LT"/>
              </w:rPr>
            </w:pPr>
          </w:p>
        </w:tc>
        <w:tc>
          <w:tcPr>
            <w:tcW w:w="4664" w:type="dxa"/>
            <w:shd w:val="clear" w:color="auto" w:fill="auto"/>
          </w:tcPr>
          <w:p w14:paraId="0B5BD7ED" w14:textId="20EF484C" w:rsidR="00382932" w:rsidRPr="001D753E" w:rsidRDefault="00DC7AA2" w:rsidP="00443510">
            <w:pPr>
              <w:jc w:val="both"/>
              <w:rPr>
                <w:lang w:val="lt-LT"/>
              </w:rPr>
            </w:pPr>
            <w:r>
              <w:rPr>
                <w:lang w:val="lt-LT"/>
              </w:rPr>
              <w:t>F</w:t>
            </w:r>
            <w:r w:rsidR="00467B8B">
              <w:rPr>
                <w:lang w:val="lt-LT"/>
              </w:rPr>
              <w:t>inansinis patikrinimas vyko 2022</w:t>
            </w:r>
            <w:r w:rsidR="00E2032B">
              <w:rPr>
                <w:lang w:val="lt-LT"/>
              </w:rPr>
              <w:t xml:space="preserve"> m. </w:t>
            </w:r>
          </w:p>
        </w:tc>
        <w:tc>
          <w:tcPr>
            <w:tcW w:w="1276" w:type="dxa"/>
            <w:shd w:val="clear" w:color="auto" w:fill="auto"/>
          </w:tcPr>
          <w:p w14:paraId="5D7764EE" w14:textId="37C6032E" w:rsidR="00382932" w:rsidRPr="001D753E" w:rsidRDefault="00DC7AA2" w:rsidP="00443510">
            <w:pPr>
              <w:jc w:val="both"/>
              <w:rPr>
                <w:lang w:val="lt-LT"/>
              </w:rPr>
            </w:pPr>
            <w:r>
              <w:rPr>
                <w:lang w:val="lt-LT"/>
              </w:rPr>
              <w:t>2022-06</w:t>
            </w:r>
          </w:p>
        </w:tc>
        <w:tc>
          <w:tcPr>
            <w:tcW w:w="3112" w:type="dxa"/>
            <w:shd w:val="clear" w:color="auto" w:fill="auto"/>
          </w:tcPr>
          <w:p w14:paraId="4867E364" w14:textId="0B4BDDD0" w:rsidR="00382932" w:rsidRPr="001D753E" w:rsidRDefault="00DC7AA2" w:rsidP="00443510">
            <w:pPr>
              <w:jc w:val="both"/>
              <w:rPr>
                <w:lang w:val="lt-LT"/>
              </w:rPr>
            </w:pPr>
            <w:r>
              <w:rPr>
                <w:lang w:val="lt-LT"/>
              </w:rPr>
              <w:t>Pažeidimų nerasta</w:t>
            </w:r>
          </w:p>
        </w:tc>
      </w:tr>
      <w:tr w:rsidR="00382932" w:rsidRPr="001D753E" w14:paraId="01B5CEA1" w14:textId="77777777" w:rsidTr="00443510">
        <w:tc>
          <w:tcPr>
            <w:tcW w:w="576" w:type="dxa"/>
            <w:shd w:val="clear" w:color="auto" w:fill="auto"/>
          </w:tcPr>
          <w:p w14:paraId="7D367225" w14:textId="77777777" w:rsidR="00382932" w:rsidRPr="001D753E" w:rsidRDefault="00382932" w:rsidP="00443510">
            <w:pPr>
              <w:jc w:val="both"/>
              <w:rPr>
                <w:lang w:val="lt-LT"/>
              </w:rPr>
            </w:pPr>
          </w:p>
        </w:tc>
        <w:tc>
          <w:tcPr>
            <w:tcW w:w="4664" w:type="dxa"/>
            <w:shd w:val="clear" w:color="auto" w:fill="auto"/>
          </w:tcPr>
          <w:p w14:paraId="2CC5FB1D" w14:textId="77777777" w:rsidR="00382932" w:rsidRPr="001D753E" w:rsidRDefault="00382932" w:rsidP="00443510">
            <w:pPr>
              <w:jc w:val="both"/>
              <w:rPr>
                <w:lang w:val="lt-LT"/>
              </w:rPr>
            </w:pPr>
          </w:p>
        </w:tc>
        <w:tc>
          <w:tcPr>
            <w:tcW w:w="1276" w:type="dxa"/>
            <w:shd w:val="clear" w:color="auto" w:fill="auto"/>
          </w:tcPr>
          <w:p w14:paraId="423F632C" w14:textId="77777777" w:rsidR="00382932" w:rsidRPr="001D753E" w:rsidRDefault="00382932" w:rsidP="00443510">
            <w:pPr>
              <w:jc w:val="both"/>
              <w:rPr>
                <w:lang w:val="lt-LT"/>
              </w:rPr>
            </w:pPr>
          </w:p>
        </w:tc>
        <w:tc>
          <w:tcPr>
            <w:tcW w:w="3112" w:type="dxa"/>
            <w:shd w:val="clear" w:color="auto" w:fill="auto"/>
          </w:tcPr>
          <w:p w14:paraId="14CC6E72" w14:textId="77777777" w:rsidR="00382932" w:rsidRPr="001D753E" w:rsidRDefault="00382932" w:rsidP="00443510">
            <w:pPr>
              <w:jc w:val="both"/>
              <w:rPr>
                <w:lang w:val="lt-LT"/>
              </w:rPr>
            </w:pPr>
          </w:p>
        </w:tc>
      </w:tr>
    </w:tbl>
    <w:p w14:paraId="36C4A758" w14:textId="77777777" w:rsidR="00382932" w:rsidRPr="001D753E" w:rsidRDefault="00382932" w:rsidP="00382932">
      <w:pPr>
        <w:rPr>
          <w:i/>
          <w:lang w:val="lt-LT"/>
        </w:rPr>
      </w:pPr>
      <w:r w:rsidRPr="001D753E">
        <w:rPr>
          <w:i/>
          <w:lang w:val="lt-LT"/>
        </w:rPr>
        <w:t>Pastaba: jeigu pažeidimų nebuvo, įrašyti „pažeidimų nenustatyta“. Jeigu pažeidimų buvo, tai po lentele nurodyti ar tie pažeidimai buvo ištaisyti, jeigu ne – dėl kokių priežasčių.</w:t>
      </w:r>
    </w:p>
    <w:p w14:paraId="31549EEF" w14:textId="77777777" w:rsidR="00382932" w:rsidRPr="001D753E" w:rsidRDefault="00382932" w:rsidP="00382932">
      <w:pPr>
        <w:rPr>
          <w:lang w:val="lt-LT"/>
        </w:rPr>
      </w:pPr>
    </w:p>
    <w:p w14:paraId="1661F7A4" w14:textId="77777777" w:rsidR="00382932" w:rsidRPr="001D753E" w:rsidRDefault="00382932" w:rsidP="00382932">
      <w:pPr>
        <w:rPr>
          <w:b/>
          <w:lang w:val="lt-LT"/>
        </w:rPr>
      </w:pPr>
      <w:r w:rsidRPr="001D753E">
        <w:rPr>
          <w:b/>
          <w:lang w:val="lt-LT"/>
        </w:rPr>
        <w:t>6. Vadovo veikla, įgyvendinant įstaigos tikslus:</w:t>
      </w:r>
    </w:p>
    <w:p w14:paraId="476606A0" w14:textId="3287E594" w:rsidR="00382932" w:rsidRPr="001D753E" w:rsidRDefault="00382932" w:rsidP="00382932">
      <w:pPr>
        <w:rPr>
          <w:lang w:val="lt-LT"/>
        </w:rPr>
      </w:pPr>
      <w:r w:rsidRPr="001D753E">
        <w:rPr>
          <w:b/>
          <w:lang w:val="lt-LT"/>
        </w:rPr>
        <w:t>6.1. Iškeltų vadovui prioritetinių veiklų</w:t>
      </w:r>
      <w:r w:rsidR="002B2476">
        <w:rPr>
          <w:b/>
          <w:lang w:val="lt-LT"/>
        </w:rPr>
        <w:t xml:space="preserve"> įgyvendinimas, suformuotos 2022</w:t>
      </w:r>
      <w:r w:rsidRPr="001D753E">
        <w:rPr>
          <w:b/>
          <w:lang w:val="lt-LT"/>
        </w:rPr>
        <w:t xml:space="preserve"> m. metų veiklos užduotys ir jų įvykdymas</w:t>
      </w:r>
      <w:r w:rsidRPr="001D753E">
        <w:rPr>
          <w:lang w:val="lt-LT"/>
        </w:rPr>
        <w:t>:</w:t>
      </w:r>
    </w:p>
    <w:p w14:paraId="6A72102B" w14:textId="641BE615" w:rsidR="00963B98" w:rsidRPr="001D753E" w:rsidRDefault="00DC7AA2" w:rsidP="00DC7AA2">
      <w:pPr>
        <w:jc w:val="both"/>
        <w:rPr>
          <w:lang w:val="lt-LT"/>
        </w:rPr>
      </w:pPr>
      <w:r>
        <w:rPr>
          <w:lang w:val="lt-LT"/>
        </w:rPr>
        <w:t xml:space="preserve">         </w:t>
      </w:r>
      <w:r w:rsidR="00963B98" w:rsidRPr="001D753E">
        <w:rPr>
          <w:lang w:val="lt-LT"/>
        </w:rPr>
        <w:t>Visos vadovui iškeltos užduotys buvo įg</w:t>
      </w:r>
      <w:r w:rsidR="002B2476">
        <w:rPr>
          <w:lang w:val="lt-LT"/>
        </w:rPr>
        <w:t>yvendintos</w:t>
      </w:r>
      <w:r>
        <w:rPr>
          <w:lang w:val="lt-LT"/>
        </w:rPr>
        <w:t>.</w:t>
      </w:r>
    </w:p>
    <w:p w14:paraId="3018FCDF" w14:textId="77777777" w:rsidR="00382932" w:rsidRPr="001D753E" w:rsidRDefault="00382932" w:rsidP="00382932">
      <w:pPr>
        <w:rPr>
          <w:lang w:val="lt-LT"/>
        </w:rPr>
      </w:pPr>
    </w:p>
    <w:p w14:paraId="49A9BB32" w14:textId="77777777" w:rsidR="00382932" w:rsidRDefault="00382932" w:rsidP="00382932">
      <w:pPr>
        <w:rPr>
          <w:b/>
          <w:lang w:val="lt-LT"/>
        </w:rPr>
      </w:pPr>
      <w:r w:rsidRPr="001D753E">
        <w:rPr>
          <w:b/>
          <w:lang w:val="lt-LT"/>
        </w:rPr>
        <w:t>6.2. Įstaigos dalyvavimas projektinėje veikloje:</w:t>
      </w:r>
    </w:p>
    <w:p w14:paraId="6C7C2EC7" w14:textId="5FD4AF70" w:rsidR="004259DC" w:rsidRDefault="002B2476" w:rsidP="004259DC">
      <w:pPr>
        <w:ind w:firstLine="567"/>
        <w:jc w:val="both"/>
        <w:rPr>
          <w:lang w:val="lt-LT" w:eastAsia="lt-LT"/>
        </w:rPr>
      </w:pPr>
      <w:r>
        <w:rPr>
          <w:lang w:val="lt-LT" w:eastAsia="lt-LT"/>
        </w:rPr>
        <w:t>2022</w:t>
      </w:r>
      <w:r w:rsidR="004259DC" w:rsidRPr="00B93EAF">
        <w:rPr>
          <w:lang w:val="lt-LT" w:eastAsia="lt-LT"/>
        </w:rPr>
        <w:t xml:space="preserve"> metais Gargždų kultūros centras įgyvendino</w:t>
      </w:r>
      <w:r w:rsidR="004259DC">
        <w:rPr>
          <w:lang w:val="lt-LT" w:eastAsia="lt-LT"/>
        </w:rPr>
        <w:t>:</w:t>
      </w:r>
    </w:p>
    <w:tbl>
      <w:tblPr>
        <w:tblStyle w:val="Lentelstinklelis1"/>
        <w:tblW w:w="0" w:type="auto"/>
        <w:jc w:val="center"/>
        <w:tblLayout w:type="fixed"/>
        <w:tblLook w:val="04A0" w:firstRow="1" w:lastRow="0" w:firstColumn="1" w:lastColumn="0" w:noHBand="0" w:noVBand="1"/>
      </w:tblPr>
      <w:tblGrid>
        <w:gridCol w:w="569"/>
        <w:gridCol w:w="3537"/>
        <w:gridCol w:w="1418"/>
        <w:gridCol w:w="1275"/>
        <w:gridCol w:w="1134"/>
        <w:gridCol w:w="1418"/>
      </w:tblGrid>
      <w:tr w:rsidR="004259DC" w:rsidRPr="00A77883" w14:paraId="6C8DB3C7" w14:textId="77777777" w:rsidTr="00A62065">
        <w:trPr>
          <w:jc w:val="center"/>
        </w:trPr>
        <w:tc>
          <w:tcPr>
            <w:tcW w:w="569" w:type="dxa"/>
            <w:tcBorders>
              <w:top w:val="single" w:sz="4" w:space="0" w:color="auto"/>
              <w:left w:val="single" w:sz="4" w:space="0" w:color="auto"/>
              <w:bottom w:val="single" w:sz="4" w:space="0" w:color="auto"/>
              <w:right w:val="single" w:sz="4" w:space="0" w:color="auto"/>
            </w:tcBorders>
          </w:tcPr>
          <w:p w14:paraId="731B87E5" w14:textId="77777777" w:rsidR="004259DC" w:rsidRPr="00A77883" w:rsidRDefault="004259DC" w:rsidP="00E20689">
            <w:pPr>
              <w:jc w:val="center"/>
              <w:rPr>
                <w:rFonts w:ascii="Times New Roman" w:hAnsi="Times New Roman"/>
                <w:b/>
              </w:rPr>
            </w:pPr>
          </w:p>
          <w:p w14:paraId="023942EC" w14:textId="77777777" w:rsidR="004259DC" w:rsidRPr="00A77883" w:rsidRDefault="004259DC" w:rsidP="00E20689">
            <w:pPr>
              <w:rPr>
                <w:rFonts w:ascii="Times New Roman" w:hAnsi="Times New Roman"/>
                <w:b/>
              </w:rPr>
            </w:pPr>
          </w:p>
          <w:p w14:paraId="69C90C68" w14:textId="77777777" w:rsidR="004259DC" w:rsidRPr="00A77883" w:rsidRDefault="004259DC" w:rsidP="00E20689">
            <w:pPr>
              <w:jc w:val="center"/>
              <w:rPr>
                <w:rFonts w:ascii="Times New Roman" w:hAnsi="Times New Roman"/>
              </w:rPr>
            </w:pPr>
            <w:proofErr w:type="spellStart"/>
            <w:r w:rsidRPr="00A77883">
              <w:rPr>
                <w:rFonts w:ascii="Times New Roman" w:hAnsi="Times New Roman"/>
              </w:rPr>
              <w:t>Eil</w:t>
            </w:r>
            <w:proofErr w:type="spellEnd"/>
            <w:r w:rsidRPr="00A77883">
              <w:rPr>
                <w:rFonts w:ascii="Times New Roman" w:hAnsi="Times New Roman"/>
              </w:rPr>
              <w:t>. nr.</w:t>
            </w:r>
          </w:p>
        </w:tc>
        <w:tc>
          <w:tcPr>
            <w:tcW w:w="3537" w:type="dxa"/>
            <w:tcBorders>
              <w:top w:val="single" w:sz="4" w:space="0" w:color="auto"/>
              <w:left w:val="single" w:sz="4" w:space="0" w:color="auto"/>
              <w:bottom w:val="single" w:sz="4" w:space="0" w:color="auto"/>
              <w:right w:val="single" w:sz="4" w:space="0" w:color="auto"/>
            </w:tcBorders>
          </w:tcPr>
          <w:p w14:paraId="60EDE638" w14:textId="77777777" w:rsidR="004259DC" w:rsidRPr="00A77883" w:rsidRDefault="004259DC" w:rsidP="00E20689">
            <w:pPr>
              <w:jc w:val="center"/>
              <w:rPr>
                <w:rFonts w:ascii="Times New Roman" w:hAnsi="Times New Roman"/>
                <w:b/>
              </w:rPr>
            </w:pPr>
          </w:p>
          <w:p w14:paraId="21A5ED87" w14:textId="77777777" w:rsidR="004259DC" w:rsidRPr="00A77883" w:rsidRDefault="004259DC" w:rsidP="00E20689">
            <w:pPr>
              <w:jc w:val="center"/>
              <w:rPr>
                <w:rFonts w:ascii="Times New Roman" w:hAnsi="Times New Roman"/>
                <w:b/>
              </w:rPr>
            </w:pPr>
          </w:p>
          <w:p w14:paraId="75961F31" w14:textId="77777777" w:rsidR="004259DC" w:rsidRPr="00A77883" w:rsidRDefault="004259DC" w:rsidP="00E20689">
            <w:pPr>
              <w:jc w:val="center"/>
              <w:rPr>
                <w:rFonts w:ascii="Times New Roman" w:hAnsi="Times New Roman"/>
                <w:b/>
              </w:rPr>
            </w:pPr>
            <w:proofErr w:type="spellStart"/>
            <w:r w:rsidRPr="00A77883">
              <w:rPr>
                <w:rFonts w:ascii="Times New Roman" w:hAnsi="Times New Roman"/>
                <w:b/>
              </w:rPr>
              <w:t>Projekto</w:t>
            </w:r>
            <w:proofErr w:type="spellEnd"/>
            <w:r w:rsidRPr="00A77883">
              <w:rPr>
                <w:rFonts w:ascii="Times New Roman" w:hAnsi="Times New Roman"/>
                <w:b/>
              </w:rPr>
              <w:t xml:space="preserve"> </w:t>
            </w:r>
            <w:proofErr w:type="spellStart"/>
            <w:r w:rsidRPr="00A77883">
              <w:rPr>
                <w:rFonts w:ascii="Times New Roman" w:hAnsi="Times New Roman"/>
                <w:b/>
              </w:rPr>
              <w:t>pavadinimas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37A220" w14:textId="77777777" w:rsidR="004259DC" w:rsidRPr="00A77883" w:rsidRDefault="004259DC" w:rsidP="00E20689">
            <w:pPr>
              <w:jc w:val="center"/>
              <w:rPr>
                <w:rFonts w:ascii="Times New Roman" w:hAnsi="Times New Roman"/>
                <w:b/>
              </w:rPr>
            </w:pPr>
            <w:proofErr w:type="spellStart"/>
            <w:r w:rsidRPr="00A77883">
              <w:rPr>
                <w:rFonts w:ascii="Times New Roman" w:hAnsi="Times New Roman"/>
                <w:b/>
              </w:rPr>
              <w:t>Projektui</w:t>
            </w:r>
            <w:proofErr w:type="spellEnd"/>
            <w:r w:rsidRPr="00A77883">
              <w:rPr>
                <w:rFonts w:ascii="Times New Roman" w:hAnsi="Times New Roman"/>
                <w:b/>
              </w:rPr>
              <w:t xml:space="preserve"> </w:t>
            </w:r>
            <w:proofErr w:type="spellStart"/>
            <w:r w:rsidRPr="00A77883">
              <w:rPr>
                <w:rFonts w:ascii="Times New Roman" w:hAnsi="Times New Roman"/>
                <w:b/>
              </w:rPr>
              <w:t>gautos</w:t>
            </w:r>
            <w:proofErr w:type="spellEnd"/>
            <w:r w:rsidRPr="00A77883">
              <w:rPr>
                <w:rFonts w:ascii="Times New Roman" w:hAnsi="Times New Roman"/>
                <w:b/>
              </w:rPr>
              <w:t xml:space="preserve"> </w:t>
            </w:r>
            <w:proofErr w:type="spellStart"/>
            <w:r w:rsidRPr="00A77883">
              <w:rPr>
                <w:rFonts w:ascii="Times New Roman" w:hAnsi="Times New Roman"/>
                <w:b/>
              </w:rPr>
              <w:t>lėšos</w:t>
            </w:r>
            <w:proofErr w:type="spellEnd"/>
            <w:r w:rsidRPr="00A77883">
              <w:rPr>
                <w:rFonts w:ascii="Times New Roman" w:hAnsi="Times New Roman"/>
                <w:b/>
              </w:rPr>
              <w:t xml:space="preserve"> </w:t>
            </w:r>
            <w:proofErr w:type="spellStart"/>
            <w:r w:rsidRPr="00A77883">
              <w:rPr>
                <w:rFonts w:ascii="Times New Roman" w:hAnsi="Times New Roman"/>
                <w:b/>
              </w:rPr>
              <w:t>iš</w:t>
            </w:r>
            <w:proofErr w:type="spellEnd"/>
            <w:r w:rsidRPr="00A77883">
              <w:rPr>
                <w:rFonts w:ascii="Times New Roman" w:hAnsi="Times New Roman"/>
                <w:b/>
              </w:rPr>
              <w:t xml:space="preserve"> Klaipėdos rajono savivaldybės</w:t>
            </w:r>
          </w:p>
        </w:tc>
        <w:tc>
          <w:tcPr>
            <w:tcW w:w="1275" w:type="dxa"/>
            <w:tcBorders>
              <w:top w:val="single" w:sz="4" w:space="0" w:color="auto"/>
              <w:left w:val="single" w:sz="4" w:space="0" w:color="auto"/>
              <w:bottom w:val="single" w:sz="4" w:space="0" w:color="auto"/>
              <w:right w:val="single" w:sz="4" w:space="0" w:color="auto"/>
            </w:tcBorders>
            <w:hideMark/>
          </w:tcPr>
          <w:p w14:paraId="40535AE6" w14:textId="77777777" w:rsidR="004259DC" w:rsidRPr="00A77883" w:rsidRDefault="004259DC" w:rsidP="00E20689">
            <w:pPr>
              <w:jc w:val="center"/>
              <w:rPr>
                <w:rFonts w:ascii="Times New Roman" w:hAnsi="Times New Roman"/>
                <w:b/>
              </w:rPr>
            </w:pPr>
            <w:proofErr w:type="spellStart"/>
            <w:r w:rsidRPr="00A77883">
              <w:rPr>
                <w:rFonts w:ascii="Times New Roman" w:hAnsi="Times New Roman"/>
                <w:b/>
              </w:rPr>
              <w:t>Projektui</w:t>
            </w:r>
            <w:proofErr w:type="spellEnd"/>
            <w:r w:rsidRPr="00A77883">
              <w:rPr>
                <w:rFonts w:ascii="Times New Roman" w:hAnsi="Times New Roman"/>
                <w:b/>
              </w:rPr>
              <w:t xml:space="preserve"> </w:t>
            </w:r>
            <w:proofErr w:type="spellStart"/>
            <w:r w:rsidRPr="00A77883">
              <w:rPr>
                <w:rFonts w:ascii="Times New Roman" w:hAnsi="Times New Roman"/>
                <w:b/>
              </w:rPr>
              <w:t>gauta</w:t>
            </w:r>
            <w:proofErr w:type="spellEnd"/>
            <w:r w:rsidRPr="00A77883">
              <w:rPr>
                <w:rFonts w:ascii="Times New Roman" w:hAnsi="Times New Roman"/>
                <w:b/>
              </w:rPr>
              <w:t xml:space="preserve"> </w:t>
            </w:r>
            <w:proofErr w:type="spellStart"/>
            <w:r w:rsidRPr="00A77883">
              <w:rPr>
                <w:rFonts w:ascii="Times New Roman" w:hAnsi="Times New Roman"/>
                <w:b/>
              </w:rPr>
              <w:t>suma</w:t>
            </w:r>
            <w:proofErr w:type="spellEnd"/>
            <w:r w:rsidRPr="00A77883">
              <w:rPr>
                <w:rFonts w:ascii="Times New Roman" w:hAnsi="Times New Roman"/>
                <w:b/>
              </w:rPr>
              <w:t xml:space="preserve"> </w:t>
            </w:r>
            <w:proofErr w:type="spellStart"/>
            <w:r w:rsidRPr="00A77883">
              <w:rPr>
                <w:rFonts w:ascii="Times New Roman" w:hAnsi="Times New Roman"/>
                <w:b/>
              </w:rPr>
              <w:t>iš</w:t>
            </w:r>
            <w:proofErr w:type="spellEnd"/>
            <w:r w:rsidRPr="00A77883">
              <w:rPr>
                <w:rFonts w:ascii="Times New Roman" w:hAnsi="Times New Roman"/>
                <w:b/>
              </w:rPr>
              <w:t xml:space="preserve"> LR kultūros </w:t>
            </w:r>
            <w:proofErr w:type="spellStart"/>
            <w:r w:rsidRPr="00A77883">
              <w:rPr>
                <w:rFonts w:ascii="Times New Roman" w:hAnsi="Times New Roman"/>
                <w:b/>
              </w:rPr>
              <w:t>ministerijos</w:t>
            </w:r>
            <w:proofErr w:type="spellEnd"/>
          </w:p>
        </w:tc>
        <w:tc>
          <w:tcPr>
            <w:tcW w:w="1134" w:type="dxa"/>
            <w:tcBorders>
              <w:top w:val="single" w:sz="4" w:space="0" w:color="auto"/>
              <w:left w:val="single" w:sz="4" w:space="0" w:color="auto"/>
              <w:bottom w:val="single" w:sz="4" w:space="0" w:color="auto"/>
              <w:right w:val="single" w:sz="4" w:space="0" w:color="auto"/>
            </w:tcBorders>
          </w:tcPr>
          <w:p w14:paraId="58D30903" w14:textId="77777777" w:rsidR="004259DC" w:rsidRPr="00A77883" w:rsidRDefault="004259DC" w:rsidP="00E20689">
            <w:pPr>
              <w:jc w:val="center"/>
              <w:rPr>
                <w:rFonts w:ascii="Times New Roman" w:hAnsi="Times New Roman"/>
                <w:b/>
              </w:rPr>
            </w:pPr>
          </w:p>
          <w:p w14:paraId="330DA1AA" w14:textId="77777777" w:rsidR="004259DC" w:rsidRPr="00A77883" w:rsidRDefault="004259DC" w:rsidP="00E20689">
            <w:pPr>
              <w:jc w:val="center"/>
              <w:rPr>
                <w:rFonts w:ascii="Times New Roman" w:hAnsi="Times New Roman"/>
                <w:b/>
              </w:rPr>
            </w:pPr>
            <w:proofErr w:type="spellStart"/>
            <w:r w:rsidRPr="00A77883">
              <w:rPr>
                <w:rFonts w:ascii="Times New Roman" w:hAnsi="Times New Roman"/>
                <w:b/>
              </w:rPr>
              <w:t>Įstaigos</w:t>
            </w:r>
            <w:proofErr w:type="spellEnd"/>
            <w:r w:rsidRPr="00A77883">
              <w:rPr>
                <w:rFonts w:ascii="Times New Roman" w:hAnsi="Times New Roman"/>
                <w:b/>
              </w:rPr>
              <w:t xml:space="preserve"> </w:t>
            </w:r>
            <w:proofErr w:type="spellStart"/>
            <w:r w:rsidRPr="00A77883">
              <w:rPr>
                <w:rFonts w:ascii="Times New Roman" w:hAnsi="Times New Roman"/>
                <w:b/>
              </w:rPr>
              <w:t>lėšos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CFFCDFA" w14:textId="77777777" w:rsidR="004259DC" w:rsidRPr="00A77883" w:rsidRDefault="004259DC" w:rsidP="00E20689">
            <w:pPr>
              <w:jc w:val="center"/>
              <w:rPr>
                <w:rFonts w:ascii="Times New Roman" w:hAnsi="Times New Roman"/>
                <w:b/>
              </w:rPr>
            </w:pPr>
            <w:proofErr w:type="spellStart"/>
            <w:r w:rsidRPr="00A77883">
              <w:rPr>
                <w:rFonts w:ascii="Times New Roman" w:hAnsi="Times New Roman"/>
                <w:b/>
              </w:rPr>
              <w:t>Bendras</w:t>
            </w:r>
            <w:proofErr w:type="spellEnd"/>
            <w:r w:rsidRPr="00A77883">
              <w:rPr>
                <w:rFonts w:ascii="Times New Roman" w:hAnsi="Times New Roman"/>
                <w:b/>
              </w:rPr>
              <w:t xml:space="preserve"> </w:t>
            </w:r>
            <w:proofErr w:type="spellStart"/>
            <w:r w:rsidRPr="00A77883">
              <w:rPr>
                <w:rFonts w:ascii="Times New Roman" w:hAnsi="Times New Roman"/>
                <w:b/>
              </w:rPr>
              <w:t>projektui</w:t>
            </w:r>
            <w:proofErr w:type="spellEnd"/>
            <w:r w:rsidRPr="00A77883">
              <w:rPr>
                <w:rFonts w:ascii="Times New Roman" w:hAnsi="Times New Roman"/>
                <w:b/>
              </w:rPr>
              <w:t xml:space="preserve"> </w:t>
            </w:r>
            <w:proofErr w:type="spellStart"/>
            <w:r w:rsidRPr="00A77883">
              <w:rPr>
                <w:rFonts w:ascii="Times New Roman" w:hAnsi="Times New Roman"/>
                <w:b/>
              </w:rPr>
              <w:t>gautas</w:t>
            </w:r>
            <w:proofErr w:type="spellEnd"/>
            <w:r w:rsidRPr="00A77883">
              <w:rPr>
                <w:rFonts w:ascii="Times New Roman" w:hAnsi="Times New Roman"/>
                <w:b/>
              </w:rPr>
              <w:t xml:space="preserve"> </w:t>
            </w:r>
            <w:proofErr w:type="spellStart"/>
            <w:r w:rsidRPr="00A77883">
              <w:rPr>
                <w:rFonts w:ascii="Times New Roman" w:hAnsi="Times New Roman"/>
                <w:b/>
              </w:rPr>
              <w:t>finansavimas</w:t>
            </w:r>
            <w:proofErr w:type="spellEnd"/>
          </w:p>
        </w:tc>
      </w:tr>
      <w:tr w:rsidR="004259DC" w:rsidRPr="00A77883" w14:paraId="5B382789" w14:textId="77777777" w:rsidTr="00A62065">
        <w:trPr>
          <w:jc w:val="center"/>
        </w:trPr>
        <w:tc>
          <w:tcPr>
            <w:tcW w:w="569" w:type="dxa"/>
            <w:tcBorders>
              <w:top w:val="single" w:sz="4" w:space="0" w:color="auto"/>
              <w:left w:val="single" w:sz="4" w:space="0" w:color="auto"/>
              <w:bottom w:val="single" w:sz="4" w:space="0" w:color="auto"/>
              <w:right w:val="single" w:sz="4" w:space="0" w:color="auto"/>
            </w:tcBorders>
            <w:hideMark/>
          </w:tcPr>
          <w:p w14:paraId="1336CFD5" w14:textId="77777777" w:rsidR="004259DC" w:rsidRPr="00A77883" w:rsidRDefault="004259DC" w:rsidP="00E20689">
            <w:pPr>
              <w:jc w:val="center"/>
              <w:rPr>
                <w:rFonts w:ascii="Times New Roman" w:hAnsi="Times New Roman"/>
              </w:rPr>
            </w:pPr>
            <w:r w:rsidRPr="00E80B2A">
              <w:rPr>
                <w:rFonts w:ascii="Times New Roman" w:hAnsi="Times New Roman"/>
              </w:rPr>
              <w:t>1</w:t>
            </w:r>
            <w:r w:rsidRPr="00A77883">
              <w:rPr>
                <w:rFonts w:ascii="Times New Roman" w:hAnsi="Times New Roman"/>
              </w:rPr>
              <w:t>.</w:t>
            </w:r>
          </w:p>
        </w:tc>
        <w:tc>
          <w:tcPr>
            <w:tcW w:w="3537" w:type="dxa"/>
            <w:tcBorders>
              <w:top w:val="single" w:sz="4" w:space="0" w:color="auto"/>
              <w:left w:val="single" w:sz="4" w:space="0" w:color="auto"/>
              <w:bottom w:val="single" w:sz="4" w:space="0" w:color="auto"/>
              <w:right w:val="single" w:sz="4" w:space="0" w:color="auto"/>
            </w:tcBorders>
          </w:tcPr>
          <w:p w14:paraId="38CFDFA4" w14:textId="41D68D7F" w:rsidR="004259DC" w:rsidRPr="00A77883" w:rsidRDefault="00DC7AA2" w:rsidP="00DC7AA2">
            <w:pPr>
              <w:rPr>
                <w:rFonts w:ascii="Times New Roman" w:hAnsi="Times New Roman"/>
              </w:rPr>
            </w:pPr>
            <w:proofErr w:type="spellStart"/>
            <w:r>
              <w:rPr>
                <w:rFonts w:ascii="Times New Roman" w:hAnsi="Times New Roman"/>
              </w:rPr>
              <w:t>Pateikti</w:t>
            </w:r>
            <w:proofErr w:type="spellEnd"/>
            <w:r>
              <w:rPr>
                <w:rFonts w:ascii="Times New Roman" w:hAnsi="Times New Roman"/>
              </w:rPr>
              <w:t xml:space="preserve"> 2 </w:t>
            </w:r>
            <w:proofErr w:type="spellStart"/>
            <w:r>
              <w:rPr>
                <w:rFonts w:ascii="Times New Roman" w:hAnsi="Times New Roman"/>
              </w:rPr>
              <w:t>projektai</w:t>
            </w:r>
            <w:proofErr w:type="spellEnd"/>
            <w:r>
              <w:rPr>
                <w:rFonts w:ascii="Times New Roman" w:hAnsi="Times New Roman"/>
              </w:rPr>
              <w:t xml:space="preserve"> </w:t>
            </w:r>
            <w:proofErr w:type="spellStart"/>
            <w:r>
              <w:rPr>
                <w:rFonts w:ascii="Times New Roman" w:hAnsi="Times New Roman"/>
              </w:rPr>
              <w:t>nebuvo</w:t>
            </w:r>
            <w:proofErr w:type="spellEnd"/>
            <w:r>
              <w:rPr>
                <w:rFonts w:ascii="Times New Roman" w:hAnsi="Times New Roman"/>
              </w:rPr>
              <w:t xml:space="preserve"> </w:t>
            </w:r>
            <w:proofErr w:type="spellStart"/>
            <w:r>
              <w:rPr>
                <w:rFonts w:ascii="Times New Roman" w:hAnsi="Times New Roman"/>
              </w:rPr>
              <w:t>finansuoti</w:t>
            </w:r>
            <w:proofErr w:type="spellEnd"/>
            <w:r>
              <w:rPr>
                <w:rFonts w:ascii="Times New Roman" w:hAnsi="Times New Roman"/>
              </w:rPr>
              <w:t xml:space="preserve"> LKM</w:t>
            </w:r>
          </w:p>
        </w:tc>
        <w:tc>
          <w:tcPr>
            <w:tcW w:w="1418" w:type="dxa"/>
            <w:tcBorders>
              <w:top w:val="single" w:sz="4" w:space="0" w:color="auto"/>
              <w:left w:val="single" w:sz="4" w:space="0" w:color="auto"/>
              <w:bottom w:val="single" w:sz="4" w:space="0" w:color="auto"/>
              <w:right w:val="single" w:sz="4" w:space="0" w:color="auto"/>
            </w:tcBorders>
          </w:tcPr>
          <w:p w14:paraId="19C37870" w14:textId="235EEC51" w:rsidR="004259DC" w:rsidRPr="00A77883" w:rsidRDefault="00DC7AA2" w:rsidP="00E20689">
            <w:pPr>
              <w:jc w:val="center"/>
              <w:rPr>
                <w:rFonts w:ascii="Times New Roman" w:hAnsi="Times New Roman"/>
              </w:rPr>
            </w:pPr>
            <w:r>
              <w:rPr>
                <w:rFonts w:ascii="Times New Roman" w:hAnsi="Times New Roman"/>
              </w:rPr>
              <w:t>-</w:t>
            </w:r>
          </w:p>
        </w:tc>
        <w:tc>
          <w:tcPr>
            <w:tcW w:w="1275" w:type="dxa"/>
            <w:tcBorders>
              <w:top w:val="single" w:sz="4" w:space="0" w:color="auto"/>
              <w:left w:val="single" w:sz="4" w:space="0" w:color="auto"/>
              <w:bottom w:val="single" w:sz="4" w:space="0" w:color="auto"/>
              <w:right w:val="single" w:sz="4" w:space="0" w:color="auto"/>
            </w:tcBorders>
          </w:tcPr>
          <w:p w14:paraId="7AF01CB4" w14:textId="7E4CA096" w:rsidR="004259DC" w:rsidRPr="00A77883" w:rsidRDefault="00DC7AA2" w:rsidP="00E20689">
            <w:pPr>
              <w:jc w:val="center"/>
              <w:rPr>
                <w:rFonts w:ascii="Times New Roman" w:hAnsi="Times New Roman"/>
              </w:rPr>
            </w:pPr>
            <w:r>
              <w:rPr>
                <w:rFonts w:ascii="Times New Roman" w:hAnsi="Times New Roman"/>
              </w:rPr>
              <w:t>-</w:t>
            </w:r>
          </w:p>
        </w:tc>
        <w:tc>
          <w:tcPr>
            <w:tcW w:w="1134" w:type="dxa"/>
            <w:tcBorders>
              <w:top w:val="single" w:sz="4" w:space="0" w:color="auto"/>
              <w:left w:val="single" w:sz="4" w:space="0" w:color="auto"/>
              <w:bottom w:val="single" w:sz="4" w:space="0" w:color="auto"/>
              <w:right w:val="single" w:sz="4" w:space="0" w:color="auto"/>
            </w:tcBorders>
          </w:tcPr>
          <w:p w14:paraId="688A122F" w14:textId="4EC4FE0B" w:rsidR="004259DC" w:rsidRPr="00A77883" w:rsidRDefault="00DC7AA2" w:rsidP="00E20689">
            <w:pPr>
              <w:jc w:val="center"/>
              <w:rPr>
                <w:rFonts w:ascii="Times New Roman" w:hAnsi="Times New Roman"/>
              </w:rPr>
            </w:pPr>
            <w:r>
              <w:rPr>
                <w:rFonts w:ascii="Times New Roman" w:hAnsi="Times New Roman"/>
              </w:rPr>
              <w:t>-</w:t>
            </w:r>
          </w:p>
        </w:tc>
        <w:tc>
          <w:tcPr>
            <w:tcW w:w="1418" w:type="dxa"/>
            <w:tcBorders>
              <w:top w:val="single" w:sz="4" w:space="0" w:color="auto"/>
              <w:left w:val="single" w:sz="4" w:space="0" w:color="auto"/>
              <w:bottom w:val="single" w:sz="4" w:space="0" w:color="auto"/>
              <w:right w:val="single" w:sz="4" w:space="0" w:color="auto"/>
            </w:tcBorders>
          </w:tcPr>
          <w:p w14:paraId="13E88B64" w14:textId="4B34E6B6" w:rsidR="004259DC" w:rsidRPr="00A77883" w:rsidRDefault="00DC7AA2" w:rsidP="00E20689">
            <w:pPr>
              <w:jc w:val="center"/>
              <w:rPr>
                <w:rFonts w:ascii="Times New Roman" w:hAnsi="Times New Roman"/>
              </w:rPr>
            </w:pPr>
            <w:r>
              <w:rPr>
                <w:rFonts w:ascii="Times New Roman" w:hAnsi="Times New Roman"/>
              </w:rPr>
              <w:t>-</w:t>
            </w:r>
          </w:p>
        </w:tc>
      </w:tr>
      <w:tr w:rsidR="004259DC" w:rsidRPr="00A77883" w14:paraId="7C99E48B" w14:textId="77777777" w:rsidTr="00A62065">
        <w:trPr>
          <w:jc w:val="center"/>
        </w:trPr>
        <w:tc>
          <w:tcPr>
            <w:tcW w:w="569" w:type="dxa"/>
            <w:tcBorders>
              <w:top w:val="single" w:sz="4" w:space="0" w:color="auto"/>
              <w:left w:val="single" w:sz="4" w:space="0" w:color="auto"/>
              <w:bottom w:val="single" w:sz="4" w:space="0" w:color="auto"/>
              <w:right w:val="single" w:sz="4" w:space="0" w:color="auto"/>
            </w:tcBorders>
          </w:tcPr>
          <w:p w14:paraId="1451930E" w14:textId="77777777" w:rsidR="004259DC" w:rsidRPr="00E80B2A" w:rsidRDefault="004259DC" w:rsidP="00E20689">
            <w:pPr>
              <w:jc w:val="center"/>
            </w:pPr>
            <w:r>
              <w:t>2.</w:t>
            </w:r>
          </w:p>
        </w:tc>
        <w:tc>
          <w:tcPr>
            <w:tcW w:w="3537" w:type="dxa"/>
            <w:tcBorders>
              <w:top w:val="single" w:sz="4" w:space="0" w:color="auto"/>
              <w:left w:val="single" w:sz="4" w:space="0" w:color="auto"/>
              <w:bottom w:val="single" w:sz="4" w:space="0" w:color="auto"/>
              <w:right w:val="single" w:sz="4" w:space="0" w:color="auto"/>
            </w:tcBorders>
          </w:tcPr>
          <w:p w14:paraId="18834339" w14:textId="75D096F9" w:rsidR="004259DC" w:rsidRPr="002F084A" w:rsidRDefault="004259DC" w:rsidP="00E20689">
            <w:pPr>
              <w:jc w:val="center"/>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14:paraId="7EB6B1F4" w14:textId="7FE45652" w:rsidR="004259DC" w:rsidRDefault="004259DC" w:rsidP="00E20689">
            <w:pPr>
              <w:jc w:val="center"/>
            </w:pPr>
          </w:p>
        </w:tc>
        <w:tc>
          <w:tcPr>
            <w:tcW w:w="1275" w:type="dxa"/>
            <w:tcBorders>
              <w:top w:val="single" w:sz="4" w:space="0" w:color="auto"/>
              <w:left w:val="single" w:sz="4" w:space="0" w:color="auto"/>
              <w:bottom w:val="single" w:sz="4" w:space="0" w:color="auto"/>
              <w:right w:val="single" w:sz="4" w:space="0" w:color="auto"/>
            </w:tcBorders>
          </w:tcPr>
          <w:p w14:paraId="41D5CC16" w14:textId="174CFF21" w:rsidR="004259DC" w:rsidRPr="002F084A" w:rsidRDefault="004259DC" w:rsidP="00E20689">
            <w:pPr>
              <w:jc w:val="cente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420337F1" w14:textId="1BE76651" w:rsidR="004259DC" w:rsidRPr="00A77883" w:rsidRDefault="004259DC" w:rsidP="00E20689">
            <w:pPr>
              <w:jc w:val="center"/>
            </w:pPr>
          </w:p>
        </w:tc>
        <w:tc>
          <w:tcPr>
            <w:tcW w:w="1418" w:type="dxa"/>
            <w:tcBorders>
              <w:top w:val="single" w:sz="4" w:space="0" w:color="auto"/>
              <w:left w:val="single" w:sz="4" w:space="0" w:color="auto"/>
              <w:bottom w:val="single" w:sz="4" w:space="0" w:color="auto"/>
              <w:right w:val="single" w:sz="4" w:space="0" w:color="auto"/>
            </w:tcBorders>
          </w:tcPr>
          <w:p w14:paraId="1085EB20" w14:textId="676C8B02" w:rsidR="004259DC" w:rsidRPr="002F084A" w:rsidRDefault="004259DC" w:rsidP="00E20689">
            <w:pPr>
              <w:jc w:val="center"/>
              <w:rPr>
                <w:rFonts w:ascii="Times New Roman" w:hAnsi="Times New Roman"/>
              </w:rPr>
            </w:pPr>
          </w:p>
        </w:tc>
      </w:tr>
    </w:tbl>
    <w:p w14:paraId="25A8D142" w14:textId="77777777" w:rsidR="004259DC" w:rsidRPr="001D753E" w:rsidRDefault="004259DC" w:rsidP="00382932">
      <w:pPr>
        <w:rPr>
          <w:b/>
          <w:lang w:val="lt-LT"/>
        </w:rPr>
      </w:pPr>
    </w:p>
    <w:p w14:paraId="0F7F523F" w14:textId="2EBDA086" w:rsidR="00382932" w:rsidRPr="009600E8" w:rsidRDefault="004259DC" w:rsidP="00382932">
      <w:pPr>
        <w:rPr>
          <w:lang w:val="lt-LT"/>
        </w:rPr>
      </w:pPr>
      <w:r w:rsidRPr="004259DC">
        <w:rPr>
          <w:lang w:val="lt-LT"/>
        </w:rPr>
        <w:t xml:space="preserve">        Kultūros centras vykdo Neformaliojo vaikų švietimo (NVŠ)  programą, finansuojamą iš </w:t>
      </w:r>
      <w:r w:rsidR="009F1B50" w:rsidRPr="009600E8">
        <w:rPr>
          <w:lang w:val="lt-LT"/>
        </w:rPr>
        <w:t>VBD</w:t>
      </w:r>
      <w:r w:rsidRPr="009600E8">
        <w:rPr>
          <w:lang w:val="lt-LT"/>
        </w:rPr>
        <w:t xml:space="preserve"> lėšų</w:t>
      </w:r>
      <w:r w:rsidR="009F1B50" w:rsidRPr="009600E8">
        <w:rPr>
          <w:lang w:val="lt-LT"/>
        </w:rPr>
        <w:t xml:space="preserve">. </w:t>
      </w:r>
      <w:r w:rsidRPr="009600E8">
        <w:rPr>
          <w:lang w:val="lt-LT"/>
        </w:rPr>
        <w:t>NVŠ pro</w:t>
      </w:r>
      <w:r w:rsidR="00855B3F" w:rsidRPr="009600E8">
        <w:rPr>
          <w:lang w:val="lt-LT"/>
        </w:rPr>
        <w:t xml:space="preserve">gramos  įgyvendinimui skirta </w:t>
      </w:r>
      <w:r w:rsidR="009F1B50" w:rsidRPr="009600E8">
        <w:rPr>
          <w:lang w:val="lt-LT"/>
        </w:rPr>
        <w:t>9290</w:t>
      </w:r>
      <w:r w:rsidRPr="009600E8">
        <w:rPr>
          <w:lang w:val="lt-LT"/>
        </w:rPr>
        <w:t xml:space="preserve"> eurų</w:t>
      </w:r>
      <w:r w:rsidR="009F1B50" w:rsidRPr="009600E8">
        <w:rPr>
          <w:lang w:val="lt-LT"/>
        </w:rPr>
        <w:t>.</w:t>
      </w:r>
    </w:p>
    <w:p w14:paraId="2282EFA3" w14:textId="77777777" w:rsidR="00382932" w:rsidRDefault="00382932" w:rsidP="00382932">
      <w:pPr>
        <w:rPr>
          <w:b/>
          <w:lang w:val="lt-LT"/>
        </w:rPr>
      </w:pPr>
      <w:r w:rsidRPr="001D753E">
        <w:rPr>
          <w:b/>
          <w:lang w:val="lt-LT"/>
        </w:rPr>
        <w:t>6.3. Įstaigos vadovo ar kito darbuotojo dalyvavimas komisijose, darbo grupėse (savivaldybės ar valstybės mastu):</w:t>
      </w:r>
    </w:p>
    <w:p w14:paraId="2593B970" w14:textId="7515985A" w:rsidR="00855B3F" w:rsidRDefault="00855B3F" w:rsidP="00382932">
      <w:pPr>
        <w:rPr>
          <w:lang w:val="lt-LT"/>
        </w:rPr>
      </w:pPr>
      <w:r>
        <w:rPr>
          <w:lang w:val="lt-LT"/>
        </w:rPr>
        <w:t>Gargždų kultūros centro direktorė Vaida Skuodienė yra paskirta šiose darbo grupėse, komisijose ir savivaldybės kitoje įstaigoje:</w:t>
      </w:r>
    </w:p>
    <w:p w14:paraId="3C0C9D1C" w14:textId="0FD71146" w:rsidR="00855B3F" w:rsidRDefault="00855B3F" w:rsidP="00382932">
      <w:pPr>
        <w:rPr>
          <w:lang w:val="lt-LT"/>
        </w:rPr>
      </w:pPr>
      <w:r>
        <w:rPr>
          <w:lang w:val="lt-LT"/>
        </w:rPr>
        <w:t>1. Gargždų kultūros centro modernizavimo projekto darbo vadovė;</w:t>
      </w:r>
    </w:p>
    <w:p w14:paraId="489FD085" w14:textId="5BB44B17" w:rsidR="00855B3F" w:rsidRDefault="00855B3F" w:rsidP="00855B3F">
      <w:pPr>
        <w:rPr>
          <w:lang w:val="lt-LT"/>
        </w:rPr>
      </w:pPr>
      <w:r>
        <w:rPr>
          <w:lang w:val="lt-LT"/>
        </w:rPr>
        <w:t xml:space="preserve">2. </w:t>
      </w:r>
      <w:r w:rsidRPr="00855B3F">
        <w:rPr>
          <w:lang w:val="lt-LT"/>
        </w:rPr>
        <w:t xml:space="preserve">Viešųjų švietimo, kultūros ir sporto paslaugų prieinamumo </w:t>
      </w:r>
      <w:proofErr w:type="spellStart"/>
      <w:r w:rsidRPr="00855B3F">
        <w:rPr>
          <w:lang w:val="lt-LT"/>
        </w:rPr>
        <w:t>Sendvario</w:t>
      </w:r>
      <w:proofErr w:type="spellEnd"/>
      <w:r w:rsidRPr="00855B3F">
        <w:rPr>
          <w:lang w:val="lt-LT"/>
        </w:rPr>
        <w:t xml:space="preserve"> seniūnijoje užtikrinimas“ </w:t>
      </w:r>
      <w:r>
        <w:rPr>
          <w:lang w:val="lt-LT"/>
        </w:rPr>
        <w:t>komandos narė;</w:t>
      </w:r>
    </w:p>
    <w:p w14:paraId="70CF3573" w14:textId="2F442D87" w:rsidR="00855B3F" w:rsidRDefault="00855B3F" w:rsidP="00855B3F">
      <w:r>
        <w:rPr>
          <w:lang w:val="lt-LT"/>
        </w:rPr>
        <w:t>3</w:t>
      </w:r>
      <w:r w:rsidR="00DC7AA2">
        <w:rPr>
          <w:lang w:val="lt-LT"/>
        </w:rPr>
        <w:t xml:space="preserve">. </w:t>
      </w:r>
      <w:r w:rsidR="002C7302" w:rsidRPr="002C7302">
        <w:t>Klaipėdos</w:t>
      </w:r>
      <w:r w:rsidR="002C7302">
        <w:t xml:space="preserve"> </w:t>
      </w:r>
      <w:r w:rsidR="002C7302" w:rsidRPr="002C7302">
        <w:t>rajono</w:t>
      </w:r>
      <w:r w:rsidR="002C7302">
        <w:t xml:space="preserve"> </w:t>
      </w:r>
      <w:r w:rsidR="002C7302" w:rsidRPr="002C7302">
        <w:t>savivaldybės</w:t>
      </w:r>
      <w:r w:rsidR="002C7302">
        <w:t xml:space="preserve"> </w:t>
      </w:r>
      <w:proofErr w:type="spellStart"/>
      <w:r w:rsidR="002C7302" w:rsidRPr="002C7302">
        <w:t>nevyriausybinių</w:t>
      </w:r>
      <w:proofErr w:type="spellEnd"/>
      <w:r w:rsidR="002C7302">
        <w:t xml:space="preserve"> </w:t>
      </w:r>
      <w:proofErr w:type="spellStart"/>
      <w:r w:rsidR="002C7302" w:rsidRPr="002C7302">
        <w:t>organizacijų</w:t>
      </w:r>
      <w:proofErr w:type="spellEnd"/>
      <w:r w:rsidR="002C7302">
        <w:t xml:space="preserve"> </w:t>
      </w:r>
      <w:proofErr w:type="spellStart"/>
      <w:r w:rsidR="002C7302" w:rsidRPr="002C7302">
        <w:t>tarybos</w:t>
      </w:r>
      <w:proofErr w:type="spellEnd"/>
      <w:r w:rsidR="002C7302">
        <w:t xml:space="preserve"> </w:t>
      </w:r>
      <w:proofErr w:type="spellStart"/>
      <w:r w:rsidR="002C7302">
        <w:t>narė</w:t>
      </w:r>
      <w:proofErr w:type="spellEnd"/>
      <w:r w:rsidR="002C7302">
        <w:t>;</w:t>
      </w:r>
    </w:p>
    <w:p w14:paraId="404F61F4" w14:textId="772D5E29" w:rsidR="002C7302" w:rsidRDefault="00DC7AA2" w:rsidP="00855B3F">
      <w:r>
        <w:t>4</w:t>
      </w:r>
      <w:r w:rsidR="002C7302">
        <w:t>. Nuo 2020-03-31</w:t>
      </w:r>
      <w:r>
        <w:t xml:space="preserve"> </w:t>
      </w:r>
      <w:proofErr w:type="spellStart"/>
      <w:r>
        <w:t>iki</w:t>
      </w:r>
      <w:proofErr w:type="spellEnd"/>
      <w:r>
        <w:t xml:space="preserve"> 2022-04-20 </w:t>
      </w:r>
      <w:proofErr w:type="gramStart"/>
      <w:r w:rsidR="00F02E4E">
        <w:t>−</w:t>
      </w:r>
      <w:r>
        <w:t xml:space="preserve"> </w:t>
      </w:r>
      <w:r w:rsidR="002C7302">
        <w:t xml:space="preserve"> l.</w:t>
      </w:r>
      <w:proofErr w:type="gramEnd"/>
      <w:r w:rsidR="00F02E4E">
        <w:t xml:space="preserve"> </w:t>
      </w:r>
      <w:r w:rsidR="002C7302">
        <w:t>e.</w:t>
      </w:r>
      <w:r w:rsidR="00F02E4E">
        <w:t xml:space="preserve"> </w:t>
      </w:r>
      <w:proofErr w:type="spellStart"/>
      <w:r w:rsidR="002C7302">
        <w:t>direkltorės</w:t>
      </w:r>
      <w:proofErr w:type="spellEnd"/>
      <w:r w:rsidR="002C7302">
        <w:t xml:space="preserve"> </w:t>
      </w:r>
      <w:proofErr w:type="spellStart"/>
      <w:r w:rsidR="002C7302">
        <w:t>pareigas</w:t>
      </w:r>
      <w:proofErr w:type="spellEnd"/>
      <w:r w:rsidR="002C7302">
        <w:t xml:space="preserve"> Kretingalė</w:t>
      </w:r>
      <w:r>
        <w:t>s kultūros centre;</w:t>
      </w:r>
    </w:p>
    <w:p w14:paraId="56256C15" w14:textId="22823E70" w:rsidR="00DC7AA2" w:rsidRPr="00DC7AA2" w:rsidRDefault="00DC7AA2" w:rsidP="00DC7AA2">
      <w:r>
        <w:t>5. Nuo 2022</w:t>
      </w:r>
      <w:r w:rsidRPr="00DC7AA2">
        <w:t>-0</w:t>
      </w:r>
      <w:r>
        <w:t>1</w:t>
      </w:r>
      <w:r w:rsidRPr="00DC7AA2">
        <w:t>-</w:t>
      </w:r>
      <w:r>
        <w:t>03</w:t>
      </w:r>
      <w:r w:rsidRPr="00DC7AA2">
        <w:t xml:space="preserve"> </w:t>
      </w:r>
      <w:proofErr w:type="spellStart"/>
      <w:r w:rsidRPr="00DC7AA2">
        <w:t>iki</w:t>
      </w:r>
      <w:proofErr w:type="spellEnd"/>
      <w:r w:rsidRPr="00DC7AA2">
        <w:t xml:space="preserve"> 202</w:t>
      </w:r>
      <w:r>
        <w:t>3</w:t>
      </w:r>
      <w:r w:rsidRPr="00DC7AA2">
        <w:t>-</w:t>
      </w:r>
      <w:r>
        <w:t>01</w:t>
      </w:r>
      <w:r w:rsidRPr="00DC7AA2">
        <w:t>-</w:t>
      </w:r>
      <w:r>
        <w:t>01</w:t>
      </w:r>
      <w:r w:rsidRPr="00DC7AA2">
        <w:t xml:space="preserve"> </w:t>
      </w:r>
      <w:r w:rsidR="00F02E4E">
        <w:t>−</w:t>
      </w:r>
      <w:r w:rsidRPr="00DC7AA2">
        <w:t xml:space="preserve"> l.</w:t>
      </w:r>
      <w:r w:rsidR="00F02E4E">
        <w:t xml:space="preserve"> </w:t>
      </w:r>
      <w:r w:rsidRPr="00DC7AA2">
        <w:t>e.</w:t>
      </w:r>
      <w:r w:rsidR="00F02E4E">
        <w:t xml:space="preserve"> </w:t>
      </w:r>
      <w:proofErr w:type="spellStart"/>
      <w:r w:rsidRPr="00DC7AA2">
        <w:t>direkltorės</w:t>
      </w:r>
      <w:proofErr w:type="spellEnd"/>
      <w:r w:rsidRPr="00DC7AA2">
        <w:t xml:space="preserve"> </w:t>
      </w:r>
      <w:proofErr w:type="spellStart"/>
      <w:r w:rsidRPr="00DC7AA2">
        <w:t>pareigas</w:t>
      </w:r>
      <w:proofErr w:type="spellEnd"/>
      <w:r w:rsidRPr="00DC7AA2">
        <w:t xml:space="preserve"> </w:t>
      </w:r>
      <w:r>
        <w:t>Vėžaičių</w:t>
      </w:r>
      <w:r w:rsidRPr="00DC7AA2">
        <w:t xml:space="preserve"> kultūros centre;</w:t>
      </w:r>
    </w:p>
    <w:p w14:paraId="14301543" w14:textId="77777777" w:rsidR="00382932" w:rsidRPr="001D753E" w:rsidRDefault="00382932" w:rsidP="00382932">
      <w:pPr>
        <w:rPr>
          <w:b/>
          <w:lang w:val="lt-LT"/>
        </w:rPr>
      </w:pPr>
    </w:p>
    <w:p w14:paraId="13AC650A" w14:textId="77777777" w:rsidR="00382932" w:rsidRDefault="00382932" w:rsidP="00382932">
      <w:pPr>
        <w:rPr>
          <w:b/>
          <w:lang w:val="lt-LT"/>
        </w:rPr>
      </w:pPr>
      <w:r w:rsidRPr="001D753E">
        <w:rPr>
          <w:b/>
          <w:lang w:val="lt-LT"/>
        </w:rPr>
        <w:t>7. Problemos, susijusios su įstaigos veikla, ir siūlomi sprendimo būdai:</w:t>
      </w:r>
    </w:p>
    <w:p w14:paraId="03F1F059" w14:textId="25CEE22E" w:rsidR="002C7302" w:rsidRDefault="002B2476" w:rsidP="002C7302">
      <w:pPr>
        <w:jc w:val="both"/>
        <w:rPr>
          <w:lang w:val="lt-LT"/>
        </w:rPr>
      </w:pPr>
      <w:r>
        <w:rPr>
          <w:lang w:val="lt-LT"/>
        </w:rPr>
        <w:t xml:space="preserve">        2022</w:t>
      </w:r>
      <w:r w:rsidR="002C7302">
        <w:rPr>
          <w:lang w:val="lt-LT"/>
        </w:rPr>
        <w:t xml:space="preserve"> metais Gargždų kultūros centras lauk</w:t>
      </w:r>
      <w:r w:rsidR="00DC7AA2">
        <w:rPr>
          <w:lang w:val="lt-LT"/>
        </w:rPr>
        <w:t>ė</w:t>
      </w:r>
      <w:r w:rsidR="002C7302">
        <w:rPr>
          <w:lang w:val="lt-LT"/>
        </w:rPr>
        <w:t xml:space="preserve"> pastato modernizavimo, todėl visa mėgėjų meno kolektyvų veikla </w:t>
      </w:r>
      <w:r w:rsidR="00DC7AA2">
        <w:rPr>
          <w:lang w:val="lt-LT"/>
        </w:rPr>
        <w:t>nuo rugpjūčio mėnesio buvo</w:t>
      </w:r>
      <w:r w:rsidR="002C7302">
        <w:rPr>
          <w:lang w:val="lt-LT"/>
        </w:rPr>
        <w:t xml:space="preserve"> perkeliama į kitas Gargždų mieste esančias ugdymo įstaigas. Dėl šios priežasties </w:t>
      </w:r>
      <w:r w:rsidR="00DC7AA2">
        <w:rPr>
          <w:lang w:val="lt-LT"/>
        </w:rPr>
        <w:t>m</w:t>
      </w:r>
      <w:r w:rsidR="002C7302">
        <w:rPr>
          <w:lang w:val="lt-LT"/>
        </w:rPr>
        <w:t>ėgėjų meno kolektyvų veikla</w:t>
      </w:r>
      <w:r w:rsidR="00DC7AA2">
        <w:rPr>
          <w:lang w:val="lt-LT"/>
        </w:rPr>
        <w:t xml:space="preserve"> nenutrūko, o renginiai, kol vyksta</w:t>
      </w:r>
      <w:r w:rsidR="002C7302">
        <w:rPr>
          <w:lang w:val="lt-LT"/>
        </w:rPr>
        <w:t xml:space="preserve"> pastato modernizavimas, ir toliau bu</w:t>
      </w:r>
      <w:r w:rsidR="00DC7AA2">
        <w:rPr>
          <w:lang w:val="lt-LT"/>
        </w:rPr>
        <w:t>vo</w:t>
      </w:r>
      <w:r w:rsidR="002C7302">
        <w:rPr>
          <w:lang w:val="lt-LT"/>
        </w:rPr>
        <w:t xml:space="preserve"> organizuojami miesto erdvėse bei kitose savivaldybei priklausiančiose įstaigose.</w:t>
      </w:r>
    </w:p>
    <w:p w14:paraId="42B07733" w14:textId="41178026" w:rsidR="002C7302" w:rsidRPr="002C7302" w:rsidRDefault="002C7302" w:rsidP="002B2476">
      <w:pPr>
        <w:jc w:val="both"/>
        <w:rPr>
          <w:lang w:val="lt-LT"/>
        </w:rPr>
      </w:pPr>
      <w:r>
        <w:rPr>
          <w:lang w:val="lt-LT"/>
        </w:rPr>
        <w:t xml:space="preserve">    </w:t>
      </w:r>
    </w:p>
    <w:p w14:paraId="5279E058" w14:textId="7EA1C72C" w:rsidR="00DC7AA2" w:rsidRPr="001D753E" w:rsidRDefault="00DC7AA2" w:rsidP="00382932">
      <w:pPr>
        <w:rPr>
          <w:b/>
          <w:lang w:val="lt-LT"/>
        </w:rPr>
      </w:pPr>
      <w:r>
        <w:rPr>
          <w:b/>
          <w:lang w:val="lt-LT"/>
        </w:rPr>
        <w:t xml:space="preserve">                               </w:t>
      </w:r>
    </w:p>
    <w:p w14:paraId="0558D88E" w14:textId="77777777" w:rsidR="00397033" w:rsidRPr="001D753E" w:rsidRDefault="00397033" w:rsidP="00397033">
      <w:pPr>
        <w:jc w:val="center"/>
        <w:rPr>
          <w:lang w:val="lt-LT"/>
        </w:rPr>
      </w:pPr>
      <w:r w:rsidRPr="001D753E">
        <w:rPr>
          <w:lang w:val="lt-LT"/>
        </w:rPr>
        <w:t>_______________________________________</w:t>
      </w:r>
    </w:p>
    <w:p w14:paraId="41DF47B9" w14:textId="71C4A3AF" w:rsidR="00DB5439" w:rsidRPr="001D753E" w:rsidRDefault="00DB5439" w:rsidP="00397033">
      <w:pPr>
        <w:rPr>
          <w:lang w:val="lt-LT"/>
        </w:rPr>
      </w:pPr>
    </w:p>
    <w:sectPr w:rsidR="00DB5439" w:rsidRPr="001D753E" w:rsidSect="00397033">
      <w:headerReference w:type="default" r:id="rId11"/>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723B" w14:textId="77777777" w:rsidR="008C55AB" w:rsidRDefault="008C55AB">
      <w:r>
        <w:separator/>
      </w:r>
    </w:p>
  </w:endnote>
  <w:endnote w:type="continuationSeparator" w:id="0">
    <w:p w14:paraId="4D336286" w14:textId="77777777" w:rsidR="008C55AB" w:rsidRDefault="008C5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default"/>
    <w:sig w:usb0="00000000"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C7C3" w14:textId="77777777" w:rsidR="008C55AB" w:rsidRDefault="008C55AB">
      <w:r>
        <w:separator/>
      </w:r>
    </w:p>
  </w:footnote>
  <w:footnote w:type="continuationSeparator" w:id="0">
    <w:p w14:paraId="6B824C75" w14:textId="77777777" w:rsidR="008C55AB" w:rsidRDefault="008C5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900780"/>
      <w:docPartObj>
        <w:docPartGallery w:val="Page Numbers (Top of Page)"/>
        <w:docPartUnique/>
      </w:docPartObj>
    </w:sdtPr>
    <w:sdtContent>
      <w:p w14:paraId="1B9E32D4" w14:textId="03BE690B" w:rsidR="00467B8B" w:rsidRDefault="00467B8B">
        <w:pPr>
          <w:pStyle w:val="Antrats"/>
          <w:jc w:val="center"/>
        </w:pPr>
        <w:r>
          <w:fldChar w:fldCharType="begin"/>
        </w:r>
        <w:r>
          <w:instrText>PAGE   \* MERGEFORMAT</w:instrText>
        </w:r>
        <w:r>
          <w:fldChar w:fldCharType="separate"/>
        </w:r>
        <w:r w:rsidR="008470EA">
          <w:rPr>
            <w:noProof/>
          </w:rPr>
          <w:t>2</w:t>
        </w:r>
        <w:r>
          <w:fldChar w:fldCharType="end"/>
        </w:r>
      </w:p>
    </w:sdtContent>
  </w:sdt>
  <w:p w14:paraId="1F10B201" w14:textId="77777777" w:rsidR="00467B8B" w:rsidRDefault="00467B8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98717715">
    <w:abstractNumId w:val="0"/>
  </w:num>
  <w:num w:numId="2" w16cid:durableId="246810227">
    <w:abstractNumId w:val="1"/>
  </w:num>
  <w:num w:numId="3" w16cid:durableId="1945186709">
    <w:abstractNumId w:val="2"/>
  </w:num>
  <w:num w:numId="4" w16cid:durableId="1021398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10541"/>
    <w:rsid w:val="000167E8"/>
    <w:rsid w:val="000248B1"/>
    <w:rsid w:val="00026840"/>
    <w:rsid w:val="000270DF"/>
    <w:rsid w:val="000300B8"/>
    <w:rsid w:val="00030C5A"/>
    <w:rsid w:val="0003251E"/>
    <w:rsid w:val="0003696B"/>
    <w:rsid w:val="00041FB1"/>
    <w:rsid w:val="00043391"/>
    <w:rsid w:val="0004386C"/>
    <w:rsid w:val="00052127"/>
    <w:rsid w:val="00055CFF"/>
    <w:rsid w:val="00072155"/>
    <w:rsid w:val="0007448A"/>
    <w:rsid w:val="0008187E"/>
    <w:rsid w:val="00083112"/>
    <w:rsid w:val="000872EA"/>
    <w:rsid w:val="00097BC9"/>
    <w:rsid w:val="000A2D88"/>
    <w:rsid w:val="000A40C0"/>
    <w:rsid w:val="000A4767"/>
    <w:rsid w:val="000A761B"/>
    <w:rsid w:val="000B4210"/>
    <w:rsid w:val="000B6C22"/>
    <w:rsid w:val="000C4B03"/>
    <w:rsid w:val="000C4C45"/>
    <w:rsid w:val="000C537F"/>
    <w:rsid w:val="000D020A"/>
    <w:rsid w:val="000D3B74"/>
    <w:rsid w:val="000E477F"/>
    <w:rsid w:val="000E64B2"/>
    <w:rsid w:val="000E71E5"/>
    <w:rsid w:val="000F404E"/>
    <w:rsid w:val="00100756"/>
    <w:rsid w:val="001018D3"/>
    <w:rsid w:val="001049C6"/>
    <w:rsid w:val="00110531"/>
    <w:rsid w:val="00111ED0"/>
    <w:rsid w:val="0011206F"/>
    <w:rsid w:val="001244E0"/>
    <w:rsid w:val="00124515"/>
    <w:rsid w:val="0012741D"/>
    <w:rsid w:val="00142C8F"/>
    <w:rsid w:val="00146038"/>
    <w:rsid w:val="0014609A"/>
    <w:rsid w:val="00147305"/>
    <w:rsid w:val="001509D8"/>
    <w:rsid w:val="00157B7C"/>
    <w:rsid w:val="00161DA7"/>
    <w:rsid w:val="00162AB7"/>
    <w:rsid w:val="0016547E"/>
    <w:rsid w:val="001741F2"/>
    <w:rsid w:val="00177502"/>
    <w:rsid w:val="00181CD5"/>
    <w:rsid w:val="00187904"/>
    <w:rsid w:val="00192C65"/>
    <w:rsid w:val="001954D0"/>
    <w:rsid w:val="001A173B"/>
    <w:rsid w:val="001A443F"/>
    <w:rsid w:val="001A550A"/>
    <w:rsid w:val="001A7275"/>
    <w:rsid w:val="001B0480"/>
    <w:rsid w:val="001B22FA"/>
    <w:rsid w:val="001B778F"/>
    <w:rsid w:val="001C5934"/>
    <w:rsid w:val="001D753E"/>
    <w:rsid w:val="001E5614"/>
    <w:rsid w:val="001E7120"/>
    <w:rsid w:val="001F1D9E"/>
    <w:rsid w:val="001F6B1E"/>
    <w:rsid w:val="002128B8"/>
    <w:rsid w:val="00212B73"/>
    <w:rsid w:val="00214792"/>
    <w:rsid w:val="002157B3"/>
    <w:rsid w:val="00220AAF"/>
    <w:rsid w:val="00226596"/>
    <w:rsid w:val="00230097"/>
    <w:rsid w:val="002301DC"/>
    <w:rsid w:val="00231661"/>
    <w:rsid w:val="00231AFE"/>
    <w:rsid w:val="00231EDA"/>
    <w:rsid w:val="002439E1"/>
    <w:rsid w:val="00244096"/>
    <w:rsid w:val="002470E0"/>
    <w:rsid w:val="00251C4F"/>
    <w:rsid w:val="002523E9"/>
    <w:rsid w:val="00256B1C"/>
    <w:rsid w:val="002706AF"/>
    <w:rsid w:val="0027470F"/>
    <w:rsid w:val="0027476D"/>
    <w:rsid w:val="002759C6"/>
    <w:rsid w:val="002801C4"/>
    <w:rsid w:val="00286256"/>
    <w:rsid w:val="002A19CE"/>
    <w:rsid w:val="002A25A5"/>
    <w:rsid w:val="002B2476"/>
    <w:rsid w:val="002B360B"/>
    <w:rsid w:val="002B3A6D"/>
    <w:rsid w:val="002B6C24"/>
    <w:rsid w:val="002C7302"/>
    <w:rsid w:val="002D263C"/>
    <w:rsid w:val="002D27E1"/>
    <w:rsid w:val="002D33B5"/>
    <w:rsid w:val="002D36EC"/>
    <w:rsid w:val="002D5609"/>
    <w:rsid w:val="002E1632"/>
    <w:rsid w:val="002E4DFA"/>
    <w:rsid w:val="002F039F"/>
    <w:rsid w:val="002F084A"/>
    <w:rsid w:val="002F26CA"/>
    <w:rsid w:val="0030065D"/>
    <w:rsid w:val="00302260"/>
    <w:rsid w:val="00313C15"/>
    <w:rsid w:val="00317641"/>
    <w:rsid w:val="003223B8"/>
    <w:rsid w:val="00323990"/>
    <w:rsid w:val="0032785D"/>
    <w:rsid w:val="003456FE"/>
    <w:rsid w:val="003502EA"/>
    <w:rsid w:val="0035047C"/>
    <w:rsid w:val="00353698"/>
    <w:rsid w:val="00356012"/>
    <w:rsid w:val="0035748D"/>
    <w:rsid w:val="00361433"/>
    <w:rsid w:val="003632CE"/>
    <w:rsid w:val="0036384D"/>
    <w:rsid w:val="00366BCB"/>
    <w:rsid w:val="00367A7A"/>
    <w:rsid w:val="00376891"/>
    <w:rsid w:val="00376E88"/>
    <w:rsid w:val="00382932"/>
    <w:rsid w:val="003947D9"/>
    <w:rsid w:val="00397033"/>
    <w:rsid w:val="003973BF"/>
    <w:rsid w:val="003A04BB"/>
    <w:rsid w:val="003B5111"/>
    <w:rsid w:val="003C2470"/>
    <w:rsid w:val="003C433D"/>
    <w:rsid w:val="003D2C69"/>
    <w:rsid w:val="003D53EF"/>
    <w:rsid w:val="003E0760"/>
    <w:rsid w:val="003E4B48"/>
    <w:rsid w:val="003E516F"/>
    <w:rsid w:val="003E692A"/>
    <w:rsid w:val="003E6DC5"/>
    <w:rsid w:val="003E7C37"/>
    <w:rsid w:val="003F02AB"/>
    <w:rsid w:val="003F2F90"/>
    <w:rsid w:val="003F4243"/>
    <w:rsid w:val="003F6D10"/>
    <w:rsid w:val="00401938"/>
    <w:rsid w:val="004155AF"/>
    <w:rsid w:val="004157D3"/>
    <w:rsid w:val="00415A3C"/>
    <w:rsid w:val="00416ADC"/>
    <w:rsid w:val="0042107F"/>
    <w:rsid w:val="00423A40"/>
    <w:rsid w:val="004259DC"/>
    <w:rsid w:val="00436760"/>
    <w:rsid w:val="00443510"/>
    <w:rsid w:val="00443BF3"/>
    <w:rsid w:val="00445C22"/>
    <w:rsid w:val="00457971"/>
    <w:rsid w:val="004604C7"/>
    <w:rsid w:val="00460979"/>
    <w:rsid w:val="0046755E"/>
    <w:rsid w:val="00467B8B"/>
    <w:rsid w:val="00481746"/>
    <w:rsid w:val="0048192A"/>
    <w:rsid w:val="00485444"/>
    <w:rsid w:val="004A1363"/>
    <w:rsid w:val="004A5D14"/>
    <w:rsid w:val="004A7DB0"/>
    <w:rsid w:val="004C09B3"/>
    <w:rsid w:val="004C2E89"/>
    <w:rsid w:val="004C39EA"/>
    <w:rsid w:val="004C6DFA"/>
    <w:rsid w:val="004D3A63"/>
    <w:rsid w:val="004E654E"/>
    <w:rsid w:val="005067F8"/>
    <w:rsid w:val="0050772A"/>
    <w:rsid w:val="00514847"/>
    <w:rsid w:val="00514F3C"/>
    <w:rsid w:val="0051508B"/>
    <w:rsid w:val="00524E6F"/>
    <w:rsid w:val="00525E28"/>
    <w:rsid w:val="0053229F"/>
    <w:rsid w:val="00543500"/>
    <w:rsid w:val="00546984"/>
    <w:rsid w:val="00547304"/>
    <w:rsid w:val="005520D5"/>
    <w:rsid w:val="00552620"/>
    <w:rsid w:val="005540E5"/>
    <w:rsid w:val="00556B42"/>
    <w:rsid w:val="0056621B"/>
    <w:rsid w:val="00575BA7"/>
    <w:rsid w:val="00580C37"/>
    <w:rsid w:val="00585036"/>
    <w:rsid w:val="00590321"/>
    <w:rsid w:val="00595EC7"/>
    <w:rsid w:val="005976DD"/>
    <w:rsid w:val="005B012F"/>
    <w:rsid w:val="005B36CA"/>
    <w:rsid w:val="005C0BAA"/>
    <w:rsid w:val="005C7564"/>
    <w:rsid w:val="005D67FE"/>
    <w:rsid w:val="005E31BE"/>
    <w:rsid w:val="005E71F4"/>
    <w:rsid w:val="006064E2"/>
    <w:rsid w:val="0062777A"/>
    <w:rsid w:val="00627C3D"/>
    <w:rsid w:val="0063394C"/>
    <w:rsid w:val="0063481C"/>
    <w:rsid w:val="0065483B"/>
    <w:rsid w:val="00654B74"/>
    <w:rsid w:val="00655857"/>
    <w:rsid w:val="00655D6B"/>
    <w:rsid w:val="00656045"/>
    <w:rsid w:val="006577E9"/>
    <w:rsid w:val="00660896"/>
    <w:rsid w:val="0066448C"/>
    <w:rsid w:val="00666FE7"/>
    <w:rsid w:val="006703CE"/>
    <w:rsid w:val="00671D2B"/>
    <w:rsid w:val="00682D8D"/>
    <w:rsid w:val="006870C7"/>
    <w:rsid w:val="006A330B"/>
    <w:rsid w:val="006A4625"/>
    <w:rsid w:val="006B05AE"/>
    <w:rsid w:val="006B0AD9"/>
    <w:rsid w:val="006B3710"/>
    <w:rsid w:val="006B6D70"/>
    <w:rsid w:val="006B7A6C"/>
    <w:rsid w:val="006B7B9C"/>
    <w:rsid w:val="006C1905"/>
    <w:rsid w:val="006C476A"/>
    <w:rsid w:val="006C5FFA"/>
    <w:rsid w:val="006D71CD"/>
    <w:rsid w:val="006F4B12"/>
    <w:rsid w:val="006F5B7B"/>
    <w:rsid w:val="007009C1"/>
    <w:rsid w:val="007053A9"/>
    <w:rsid w:val="00707890"/>
    <w:rsid w:val="00717B82"/>
    <w:rsid w:val="00731C3E"/>
    <w:rsid w:val="0073483D"/>
    <w:rsid w:val="00742AB0"/>
    <w:rsid w:val="00745CB7"/>
    <w:rsid w:val="00746BBC"/>
    <w:rsid w:val="0075439D"/>
    <w:rsid w:val="00755A2E"/>
    <w:rsid w:val="00755F97"/>
    <w:rsid w:val="00761317"/>
    <w:rsid w:val="00763114"/>
    <w:rsid w:val="00776645"/>
    <w:rsid w:val="00780F4B"/>
    <w:rsid w:val="00790106"/>
    <w:rsid w:val="007921D4"/>
    <w:rsid w:val="007922BA"/>
    <w:rsid w:val="00792628"/>
    <w:rsid w:val="007A33EF"/>
    <w:rsid w:val="007B20DD"/>
    <w:rsid w:val="007D21CF"/>
    <w:rsid w:val="007F1070"/>
    <w:rsid w:val="007F5F33"/>
    <w:rsid w:val="00803E54"/>
    <w:rsid w:val="00804BCC"/>
    <w:rsid w:val="00813F89"/>
    <w:rsid w:val="008203F8"/>
    <w:rsid w:val="00822D1F"/>
    <w:rsid w:val="00827FF1"/>
    <w:rsid w:val="00830FE1"/>
    <w:rsid w:val="00835BC4"/>
    <w:rsid w:val="008370A0"/>
    <w:rsid w:val="0084209D"/>
    <w:rsid w:val="00844CD3"/>
    <w:rsid w:val="00846556"/>
    <w:rsid w:val="008470EA"/>
    <w:rsid w:val="00855B3F"/>
    <w:rsid w:val="008639CC"/>
    <w:rsid w:val="00876597"/>
    <w:rsid w:val="0087763F"/>
    <w:rsid w:val="00884553"/>
    <w:rsid w:val="00897C20"/>
    <w:rsid w:val="008A1AEE"/>
    <w:rsid w:val="008B251F"/>
    <w:rsid w:val="008B66F6"/>
    <w:rsid w:val="008C1DCB"/>
    <w:rsid w:val="008C4275"/>
    <w:rsid w:val="008C55AB"/>
    <w:rsid w:val="008C72F4"/>
    <w:rsid w:val="008C7D43"/>
    <w:rsid w:val="008D0013"/>
    <w:rsid w:val="008E33A8"/>
    <w:rsid w:val="008E62C0"/>
    <w:rsid w:val="008F0C44"/>
    <w:rsid w:val="008F155E"/>
    <w:rsid w:val="008F1BAD"/>
    <w:rsid w:val="008F1E9F"/>
    <w:rsid w:val="008F7F30"/>
    <w:rsid w:val="00901603"/>
    <w:rsid w:val="00902B3B"/>
    <w:rsid w:val="00912639"/>
    <w:rsid w:val="00917E70"/>
    <w:rsid w:val="00931461"/>
    <w:rsid w:val="009334D9"/>
    <w:rsid w:val="0094684C"/>
    <w:rsid w:val="009473BB"/>
    <w:rsid w:val="009600E8"/>
    <w:rsid w:val="00963929"/>
    <w:rsid w:val="00963B98"/>
    <w:rsid w:val="00986791"/>
    <w:rsid w:val="00991904"/>
    <w:rsid w:val="00995B90"/>
    <w:rsid w:val="00997105"/>
    <w:rsid w:val="009A2567"/>
    <w:rsid w:val="009B32EE"/>
    <w:rsid w:val="009B5719"/>
    <w:rsid w:val="009B680D"/>
    <w:rsid w:val="009B7170"/>
    <w:rsid w:val="009C20DA"/>
    <w:rsid w:val="009C57B2"/>
    <w:rsid w:val="009C58C5"/>
    <w:rsid w:val="009E2FFD"/>
    <w:rsid w:val="009E3DFF"/>
    <w:rsid w:val="009E58B9"/>
    <w:rsid w:val="009F1668"/>
    <w:rsid w:val="009F1B50"/>
    <w:rsid w:val="009F3BEB"/>
    <w:rsid w:val="009F6110"/>
    <w:rsid w:val="009F6856"/>
    <w:rsid w:val="00A04AFA"/>
    <w:rsid w:val="00A06B7A"/>
    <w:rsid w:val="00A14F69"/>
    <w:rsid w:val="00A17801"/>
    <w:rsid w:val="00A256C3"/>
    <w:rsid w:val="00A25714"/>
    <w:rsid w:val="00A35D9D"/>
    <w:rsid w:val="00A36C5E"/>
    <w:rsid w:val="00A36FBD"/>
    <w:rsid w:val="00A4066A"/>
    <w:rsid w:val="00A4175B"/>
    <w:rsid w:val="00A41AA2"/>
    <w:rsid w:val="00A4794D"/>
    <w:rsid w:val="00A51B1F"/>
    <w:rsid w:val="00A53F24"/>
    <w:rsid w:val="00A57FC3"/>
    <w:rsid w:val="00A62065"/>
    <w:rsid w:val="00A64D3B"/>
    <w:rsid w:val="00A75D89"/>
    <w:rsid w:val="00A82D23"/>
    <w:rsid w:val="00A833F5"/>
    <w:rsid w:val="00A83446"/>
    <w:rsid w:val="00A848EB"/>
    <w:rsid w:val="00A86037"/>
    <w:rsid w:val="00A86EFB"/>
    <w:rsid w:val="00A92AAD"/>
    <w:rsid w:val="00A94E3C"/>
    <w:rsid w:val="00A97842"/>
    <w:rsid w:val="00AA4186"/>
    <w:rsid w:val="00AB15F7"/>
    <w:rsid w:val="00AB576D"/>
    <w:rsid w:val="00AC0557"/>
    <w:rsid w:val="00AC183E"/>
    <w:rsid w:val="00AD5B16"/>
    <w:rsid w:val="00AE32CD"/>
    <w:rsid w:val="00AE453C"/>
    <w:rsid w:val="00AF7F38"/>
    <w:rsid w:val="00B03E80"/>
    <w:rsid w:val="00B11493"/>
    <w:rsid w:val="00B11C6A"/>
    <w:rsid w:val="00B12CB6"/>
    <w:rsid w:val="00B12F48"/>
    <w:rsid w:val="00B1796B"/>
    <w:rsid w:val="00B20B4B"/>
    <w:rsid w:val="00B3635F"/>
    <w:rsid w:val="00B44CC3"/>
    <w:rsid w:val="00B45E9C"/>
    <w:rsid w:val="00B47F59"/>
    <w:rsid w:val="00B5559C"/>
    <w:rsid w:val="00B63610"/>
    <w:rsid w:val="00B711BE"/>
    <w:rsid w:val="00B731D4"/>
    <w:rsid w:val="00B75E87"/>
    <w:rsid w:val="00B81BFD"/>
    <w:rsid w:val="00B85505"/>
    <w:rsid w:val="00B93EAF"/>
    <w:rsid w:val="00B970C7"/>
    <w:rsid w:val="00BA1E47"/>
    <w:rsid w:val="00BB29CF"/>
    <w:rsid w:val="00BD56A3"/>
    <w:rsid w:val="00BE221B"/>
    <w:rsid w:val="00BF5C4E"/>
    <w:rsid w:val="00BF6E62"/>
    <w:rsid w:val="00C04975"/>
    <w:rsid w:val="00C1288A"/>
    <w:rsid w:val="00C136E0"/>
    <w:rsid w:val="00C16306"/>
    <w:rsid w:val="00C23B75"/>
    <w:rsid w:val="00C252DF"/>
    <w:rsid w:val="00C31C21"/>
    <w:rsid w:val="00C3301E"/>
    <w:rsid w:val="00C45D79"/>
    <w:rsid w:val="00C55E5A"/>
    <w:rsid w:val="00C57540"/>
    <w:rsid w:val="00C62496"/>
    <w:rsid w:val="00C65B00"/>
    <w:rsid w:val="00C67A62"/>
    <w:rsid w:val="00C73F91"/>
    <w:rsid w:val="00C81B89"/>
    <w:rsid w:val="00C85594"/>
    <w:rsid w:val="00C95E18"/>
    <w:rsid w:val="00CA3D74"/>
    <w:rsid w:val="00CB47E9"/>
    <w:rsid w:val="00CB764B"/>
    <w:rsid w:val="00CB7B46"/>
    <w:rsid w:val="00CC09A8"/>
    <w:rsid w:val="00CD6392"/>
    <w:rsid w:val="00CE05CD"/>
    <w:rsid w:val="00CE52C6"/>
    <w:rsid w:val="00CE5B08"/>
    <w:rsid w:val="00D06231"/>
    <w:rsid w:val="00D078C1"/>
    <w:rsid w:val="00D07DD4"/>
    <w:rsid w:val="00D12F67"/>
    <w:rsid w:val="00D150E7"/>
    <w:rsid w:val="00D22685"/>
    <w:rsid w:val="00D25E38"/>
    <w:rsid w:val="00D4026E"/>
    <w:rsid w:val="00D40E6F"/>
    <w:rsid w:val="00D419C1"/>
    <w:rsid w:val="00D45BFD"/>
    <w:rsid w:val="00D5478F"/>
    <w:rsid w:val="00D634AA"/>
    <w:rsid w:val="00D665CC"/>
    <w:rsid w:val="00D76FCD"/>
    <w:rsid w:val="00D8073E"/>
    <w:rsid w:val="00D8274C"/>
    <w:rsid w:val="00D83998"/>
    <w:rsid w:val="00D863C5"/>
    <w:rsid w:val="00D86D8D"/>
    <w:rsid w:val="00D86DFE"/>
    <w:rsid w:val="00DB0A23"/>
    <w:rsid w:val="00DB3199"/>
    <w:rsid w:val="00DB31B5"/>
    <w:rsid w:val="00DB3EA1"/>
    <w:rsid w:val="00DB4FDF"/>
    <w:rsid w:val="00DB5439"/>
    <w:rsid w:val="00DC25FB"/>
    <w:rsid w:val="00DC4ACD"/>
    <w:rsid w:val="00DC5BD1"/>
    <w:rsid w:val="00DC7AA2"/>
    <w:rsid w:val="00DD3206"/>
    <w:rsid w:val="00DD398C"/>
    <w:rsid w:val="00DD43FE"/>
    <w:rsid w:val="00DE07A7"/>
    <w:rsid w:val="00DE4703"/>
    <w:rsid w:val="00DE64F1"/>
    <w:rsid w:val="00DF1E57"/>
    <w:rsid w:val="00DF4232"/>
    <w:rsid w:val="00DF43A8"/>
    <w:rsid w:val="00DF4492"/>
    <w:rsid w:val="00E1001D"/>
    <w:rsid w:val="00E10256"/>
    <w:rsid w:val="00E12262"/>
    <w:rsid w:val="00E2032B"/>
    <w:rsid w:val="00E20689"/>
    <w:rsid w:val="00E233E1"/>
    <w:rsid w:val="00E2620C"/>
    <w:rsid w:val="00E31298"/>
    <w:rsid w:val="00E31487"/>
    <w:rsid w:val="00E3376E"/>
    <w:rsid w:val="00E363C9"/>
    <w:rsid w:val="00E548B3"/>
    <w:rsid w:val="00E61FE2"/>
    <w:rsid w:val="00E63601"/>
    <w:rsid w:val="00E6455A"/>
    <w:rsid w:val="00E81256"/>
    <w:rsid w:val="00E81AD4"/>
    <w:rsid w:val="00E876D1"/>
    <w:rsid w:val="00EB5E5E"/>
    <w:rsid w:val="00EB7A10"/>
    <w:rsid w:val="00EC0FF4"/>
    <w:rsid w:val="00EC35CF"/>
    <w:rsid w:val="00EC3BB0"/>
    <w:rsid w:val="00EC7042"/>
    <w:rsid w:val="00ED0ED4"/>
    <w:rsid w:val="00ED26A1"/>
    <w:rsid w:val="00ED4190"/>
    <w:rsid w:val="00ED5491"/>
    <w:rsid w:val="00EE2BBF"/>
    <w:rsid w:val="00EE5F3F"/>
    <w:rsid w:val="00EE6038"/>
    <w:rsid w:val="00EF61B3"/>
    <w:rsid w:val="00EF6B5B"/>
    <w:rsid w:val="00F00F61"/>
    <w:rsid w:val="00F02E4E"/>
    <w:rsid w:val="00F0563F"/>
    <w:rsid w:val="00F05CC0"/>
    <w:rsid w:val="00F06F2E"/>
    <w:rsid w:val="00F17DBC"/>
    <w:rsid w:val="00F2294A"/>
    <w:rsid w:val="00F349A0"/>
    <w:rsid w:val="00F44D18"/>
    <w:rsid w:val="00F55E04"/>
    <w:rsid w:val="00F5789D"/>
    <w:rsid w:val="00F579CF"/>
    <w:rsid w:val="00F665CE"/>
    <w:rsid w:val="00F67747"/>
    <w:rsid w:val="00F73AB2"/>
    <w:rsid w:val="00F74F81"/>
    <w:rsid w:val="00F8032C"/>
    <w:rsid w:val="00F820FB"/>
    <w:rsid w:val="00F821CE"/>
    <w:rsid w:val="00F87C96"/>
    <w:rsid w:val="00F900F6"/>
    <w:rsid w:val="00FA0E4F"/>
    <w:rsid w:val="00FA10AC"/>
    <w:rsid w:val="00FA32EC"/>
    <w:rsid w:val="00FA4BD0"/>
    <w:rsid w:val="00FA515B"/>
    <w:rsid w:val="00FB0532"/>
    <w:rsid w:val="00FB3ED9"/>
    <w:rsid w:val="00FB46BB"/>
    <w:rsid w:val="00FB67F1"/>
    <w:rsid w:val="00FB7AE0"/>
    <w:rsid w:val="00FC0BAA"/>
    <w:rsid w:val="00FC3C8A"/>
    <w:rsid w:val="00FD1532"/>
    <w:rsid w:val="00FD624E"/>
    <w:rsid w:val="00FE0753"/>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B32A100E-2E74-4831-A1C0-D67F64BD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7540"/>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Lentelstinklelis1">
    <w:name w:val="Lentelės tinklelis1"/>
    <w:basedOn w:val="prastojilentel"/>
    <w:next w:val="Lentelstinklelis"/>
    <w:uiPriority w:val="39"/>
    <w:rsid w:val="002F084A"/>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D0013"/>
    <w:rPr>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914241030">
      <w:bodyDiv w:val="1"/>
      <w:marLeft w:val="0"/>
      <w:marRight w:val="0"/>
      <w:marTop w:val="0"/>
      <w:marBottom w:val="0"/>
      <w:divBdr>
        <w:top w:val="none" w:sz="0" w:space="0" w:color="auto"/>
        <w:left w:val="none" w:sz="0" w:space="0" w:color="auto"/>
        <w:bottom w:val="none" w:sz="0" w:space="0" w:color="auto"/>
        <w:right w:val="none" w:sz="0" w:space="0" w:color="auto"/>
      </w:divBdr>
      <w:divsChild>
        <w:div w:id="1614631700">
          <w:marLeft w:val="0"/>
          <w:marRight w:val="0"/>
          <w:marTop w:val="0"/>
          <w:marBottom w:val="0"/>
          <w:divBdr>
            <w:top w:val="none" w:sz="0" w:space="0" w:color="auto"/>
            <w:left w:val="none" w:sz="0" w:space="0" w:color="auto"/>
            <w:bottom w:val="none" w:sz="0" w:space="0" w:color="auto"/>
            <w:right w:val="none" w:sz="0" w:space="0" w:color="auto"/>
          </w:divBdr>
        </w:div>
      </w:divsChild>
    </w:div>
    <w:div w:id="1173300756">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21890041">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gzdusc9@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argzdukinas.lt" TargetMode="External"/><Relationship Id="rId4" Type="http://schemas.openxmlformats.org/officeDocument/2006/relationships/settings" Target="settings.xml"/><Relationship Id="rId9" Type="http://schemas.openxmlformats.org/officeDocument/2006/relationships/hyperlink" Target="http://www.gargzdukc.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083B2-27EB-4DD9-96A6-C686BB07D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2</TotalTime>
  <Pages>6</Pages>
  <Words>9333</Words>
  <Characters>5320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14624</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2021-03-15T09:47:00Z</cp:lastPrinted>
  <dcterms:created xsi:type="dcterms:W3CDTF">2023-03-03T10:57:00Z</dcterms:created>
  <dcterms:modified xsi:type="dcterms:W3CDTF">2023-03-03T10:57:00Z</dcterms:modified>
</cp:coreProperties>
</file>