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0CE3B" w14:textId="77777777" w:rsidR="002E4EBD" w:rsidRPr="00D872FB" w:rsidRDefault="002E4EBD" w:rsidP="007228B3">
      <w:pPr>
        <w:rPr>
          <w:lang w:val="lt-LT"/>
        </w:rPr>
      </w:pPr>
    </w:p>
    <w:p w14:paraId="4E745D89" w14:textId="77777777" w:rsidR="002E4EBD" w:rsidRPr="00D872FB" w:rsidRDefault="002E4EBD" w:rsidP="002E4EBD">
      <w:pPr>
        <w:ind w:left="5040" w:hanging="78"/>
        <w:rPr>
          <w:lang w:val="lt-LT"/>
        </w:rPr>
      </w:pPr>
      <w:r w:rsidRPr="00D872FB">
        <w:rPr>
          <w:lang w:val="lt-LT"/>
        </w:rPr>
        <w:t>PATVIRTINTA</w:t>
      </w:r>
    </w:p>
    <w:p w14:paraId="61354222" w14:textId="77777777" w:rsidR="002E4EBD" w:rsidRPr="00D872FB" w:rsidRDefault="002E4EBD" w:rsidP="002E4EBD">
      <w:pPr>
        <w:ind w:left="5040" w:hanging="78"/>
        <w:rPr>
          <w:lang w:val="lt-LT"/>
        </w:rPr>
      </w:pPr>
      <w:r w:rsidRPr="00D872FB">
        <w:rPr>
          <w:lang w:val="lt-LT"/>
        </w:rPr>
        <w:t>Klaipėdos rajono savivaldybės tarybos</w:t>
      </w:r>
    </w:p>
    <w:p w14:paraId="53370BBC" w14:textId="77777777" w:rsidR="002E4EBD" w:rsidRPr="00D872FB" w:rsidRDefault="002E4EBD" w:rsidP="002E4EBD">
      <w:pPr>
        <w:ind w:left="5040" w:hanging="78"/>
        <w:rPr>
          <w:lang w:val="lt-LT"/>
        </w:rPr>
      </w:pPr>
      <w:r w:rsidRPr="00D872FB">
        <w:rPr>
          <w:lang w:val="lt-LT"/>
        </w:rPr>
        <w:t>202</w:t>
      </w:r>
      <w:r w:rsidR="00A600BD" w:rsidRPr="00D872FB">
        <w:rPr>
          <w:lang w:val="lt-LT"/>
        </w:rPr>
        <w:t>3</w:t>
      </w:r>
      <w:r w:rsidRPr="00D872FB">
        <w:rPr>
          <w:lang w:val="lt-LT"/>
        </w:rPr>
        <w:t xml:space="preserve"> m. kovo </w:t>
      </w:r>
      <w:r w:rsidR="00A600BD" w:rsidRPr="00D872FB">
        <w:rPr>
          <w:lang w:val="lt-LT"/>
        </w:rPr>
        <w:t xml:space="preserve"> </w:t>
      </w:r>
      <w:r w:rsidRPr="00D872FB">
        <w:rPr>
          <w:lang w:val="lt-LT"/>
        </w:rPr>
        <w:t xml:space="preserve"> d. sprendimu Nr. T11-83</w:t>
      </w:r>
    </w:p>
    <w:p w14:paraId="01CA0F08" w14:textId="77777777" w:rsidR="00EA713E" w:rsidRPr="00D872FB" w:rsidRDefault="00EA713E" w:rsidP="002E4EBD">
      <w:pPr>
        <w:ind w:left="5040" w:hanging="78"/>
        <w:rPr>
          <w:lang w:val="lt-LT"/>
        </w:rPr>
      </w:pPr>
    </w:p>
    <w:p w14:paraId="3FAF5051" w14:textId="77777777" w:rsidR="002E4EBD" w:rsidRPr="00D872FB" w:rsidRDefault="002E4EBD" w:rsidP="002E4EBD">
      <w:pPr>
        <w:jc w:val="center"/>
        <w:rPr>
          <w:bCs/>
          <w:lang w:val="lt-LT"/>
        </w:rPr>
      </w:pPr>
    </w:p>
    <w:p w14:paraId="43A905ED" w14:textId="77777777" w:rsidR="002E4EBD" w:rsidRPr="00D872FB" w:rsidRDefault="002E4EBD" w:rsidP="002E4EBD">
      <w:pPr>
        <w:jc w:val="center"/>
        <w:rPr>
          <w:b/>
          <w:lang w:val="lt-LT"/>
        </w:rPr>
      </w:pPr>
      <w:r w:rsidRPr="00D872FB">
        <w:rPr>
          <w:b/>
          <w:lang w:val="lt-LT"/>
        </w:rPr>
        <w:t xml:space="preserve">KLAIPĖDOS RAJONO SAVIVALDYBĖS BIUDŽETINĖS ĮSTAIGOS </w:t>
      </w:r>
    </w:p>
    <w:p w14:paraId="46551F0D" w14:textId="77777777" w:rsidR="002E4EBD" w:rsidRPr="00D872FB" w:rsidRDefault="002E4EBD" w:rsidP="002E4EBD">
      <w:pPr>
        <w:jc w:val="center"/>
        <w:rPr>
          <w:b/>
          <w:lang w:val="lt-LT"/>
        </w:rPr>
      </w:pPr>
      <w:r w:rsidRPr="00D872FB">
        <w:rPr>
          <w:b/>
          <w:lang w:val="lt-LT"/>
        </w:rPr>
        <w:t>KLAIPĖDOS RAJONO SAVIVALDYBĖS JONO LANKUČIO VIEŠOSIOS BIBLIOTEKOS 2022 METŲ VEIKLOS ATASKAITA</w:t>
      </w:r>
    </w:p>
    <w:p w14:paraId="4A951A47" w14:textId="77777777" w:rsidR="002E4EBD" w:rsidRPr="00D872FB" w:rsidRDefault="002E4EBD" w:rsidP="002E4EBD">
      <w:pPr>
        <w:jc w:val="center"/>
        <w:rPr>
          <w:lang w:val="lt-LT"/>
        </w:rPr>
      </w:pPr>
    </w:p>
    <w:p w14:paraId="551DE67D" w14:textId="77777777" w:rsidR="002E4EBD" w:rsidRPr="00D872FB" w:rsidRDefault="002E4EBD" w:rsidP="002E4EBD">
      <w:pPr>
        <w:ind w:firstLine="567"/>
        <w:jc w:val="both"/>
        <w:rPr>
          <w:b/>
          <w:lang w:val="lt-LT" w:eastAsia="lt-LT"/>
        </w:rPr>
      </w:pPr>
      <w:r w:rsidRPr="00D872FB">
        <w:rPr>
          <w:b/>
          <w:lang w:val="lt-LT" w:eastAsia="lt-LT"/>
        </w:rPr>
        <w:t>1. Įstaigos pristatymas:</w:t>
      </w:r>
    </w:p>
    <w:p w14:paraId="77203B4C" w14:textId="77777777" w:rsidR="002E4EBD" w:rsidRPr="00D872FB" w:rsidRDefault="002E4EBD" w:rsidP="002E4EBD">
      <w:pPr>
        <w:ind w:firstLine="567"/>
        <w:jc w:val="both"/>
        <w:rPr>
          <w:lang w:val="lt-LT"/>
        </w:rPr>
      </w:pPr>
      <w:r w:rsidRPr="00D872FB">
        <w:rPr>
          <w:lang w:val="lt-LT"/>
        </w:rPr>
        <w:t xml:space="preserve">1.1. </w:t>
      </w:r>
      <w:r w:rsidRPr="00D872FB">
        <w:rPr>
          <w:b/>
          <w:lang w:val="lt-LT"/>
        </w:rPr>
        <w:t>Kontaktinė informacija</w:t>
      </w:r>
      <w:r w:rsidRPr="00D872FB">
        <w:rPr>
          <w:lang w:val="lt-LT"/>
        </w:rPr>
        <w:t xml:space="preserve">: </w:t>
      </w:r>
    </w:p>
    <w:p w14:paraId="2A8FD669" w14:textId="77777777" w:rsidR="002E4EBD" w:rsidRPr="00D872FB" w:rsidRDefault="002E4EBD" w:rsidP="002E4EBD">
      <w:pPr>
        <w:ind w:firstLine="567"/>
        <w:jc w:val="both"/>
        <w:rPr>
          <w:color w:val="4472C4" w:themeColor="accent1"/>
          <w:lang w:val="lt-LT"/>
        </w:rPr>
      </w:pPr>
      <w:r w:rsidRPr="00D872FB">
        <w:rPr>
          <w:lang w:val="lt-LT"/>
        </w:rPr>
        <w:t xml:space="preserve">Klaipėdos rajono savivaldybės Jono Lankučio viešoji biblioteka. Biudžetinė įstaiga. Buveinė – Klaipėdos g. 15, LT-96135 Gargždai, tel. (8 46) 452 452, el. paštas </w:t>
      </w:r>
      <w:hyperlink r:id="rId6" w:history="1">
        <w:r w:rsidRPr="00D872FB">
          <w:rPr>
            <w:rStyle w:val="Hipersaitas"/>
            <w:lang w:val="lt-LT"/>
          </w:rPr>
          <w:t>info@gargzdaivb.lt</w:t>
        </w:r>
      </w:hyperlink>
      <w:r w:rsidRPr="00D872FB">
        <w:rPr>
          <w:color w:val="4472C4" w:themeColor="accent1"/>
          <w:lang w:val="lt-LT"/>
        </w:rPr>
        <w:t xml:space="preserve">, </w:t>
      </w:r>
      <w:r w:rsidRPr="00D872FB">
        <w:rPr>
          <w:lang w:val="lt-LT"/>
        </w:rPr>
        <w:t xml:space="preserve">interneto svetainės adresas </w:t>
      </w:r>
      <w:hyperlink r:id="rId7" w:history="1">
        <w:r w:rsidRPr="00D872FB">
          <w:rPr>
            <w:rStyle w:val="Hipersaitas"/>
            <w:lang w:val="lt-LT"/>
          </w:rPr>
          <w:t>www.gargzdaivb.lt</w:t>
        </w:r>
      </w:hyperlink>
      <w:r w:rsidRPr="00D872FB">
        <w:rPr>
          <w:lang w:val="lt-LT"/>
        </w:rPr>
        <w:t>. Įmonės kodas 188202579.</w:t>
      </w:r>
    </w:p>
    <w:p w14:paraId="6B214119" w14:textId="77777777" w:rsidR="002E4EBD" w:rsidRPr="00D872FB" w:rsidRDefault="002E4EBD" w:rsidP="002E4EBD">
      <w:pPr>
        <w:ind w:firstLine="567"/>
        <w:jc w:val="both"/>
        <w:rPr>
          <w:lang w:val="lt-LT" w:eastAsia="lt-LT"/>
        </w:rPr>
      </w:pPr>
      <w:r w:rsidRPr="00D872FB">
        <w:rPr>
          <w:lang w:val="lt-LT" w:eastAsia="lt-LT"/>
        </w:rPr>
        <w:t xml:space="preserve">1.2. </w:t>
      </w:r>
      <w:r w:rsidRPr="00D872FB">
        <w:rPr>
          <w:b/>
          <w:lang w:val="lt-LT" w:eastAsia="lt-LT"/>
        </w:rPr>
        <w:t>Įstaigos vadovas. Vadovo žodis</w:t>
      </w:r>
      <w:r w:rsidRPr="00D872FB">
        <w:rPr>
          <w:lang w:val="lt-LT" w:eastAsia="lt-LT"/>
        </w:rPr>
        <w:t>:</w:t>
      </w:r>
    </w:p>
    <w:p w14:paraId="75CB5CCE" w14:textId="1146347D" w:rsidR="002E4EBD" w:rsidRPr="00D872FB" w:rsidRDefault="00147B0F" w:rsidP="002E4EBD">
      <w:pPr>
        <w:ind w:firstLine="567"/>
        <w:jc w:val="both"/>
        <w:rPr>
          <w:lang w:val="lt-LT"/>
        </w:rPr>
      </w:pPr>
      <w:r w:rsidRPr="00D872FB">
        <w:rPr>
          <w:lang w:val="lt-LT"/>
        </w:rPr>
        <w:t>Laikinai einanti direktorės pareigas Aurelija Butkutė-Norkevičienė – nuo 2022 08 08.</w:t>
      </w:r>
      <w:r w:rsidR="002E4EBD" w:rsidRPr="00D872FB">
        <w:rPr>
          <w:lang w:val="lt-LT"/>
        </w:rPr>
        <w:t xml:space="preserve"> </w:t>
      </w:r>
    </w:p>
    <w:p w14:paraId="15B44D70" w14:textId="77777777" w:rsidR="00F4432A" w:rsidRPr="00D872FB" w:rsidRDefault="00F4432A" w:rsidP="002E4EBD">
      <w:pPr>
        <w:ind w:firstLine="567"/>
        <w:jc w:val="both"/>
        <w:rPr>
          <w:b/>
          <w:lang w:val="lt-LT"/>
        </w:rPr>
      </w:pPr>
    </w:p>
    <w:p w14:paraId="410B8C3E" w14:textId="77777777" w:rsidR="00E568C4" w:rsidRPr="00D872FB" w:rsidRDefault="00E568C4" w:rsidP="002E4EBD">
      <w:pPr>
        <w:ind w:firstLine="567"/>
        <w:jc w:val="both"/>
        <w:rPr>
          <w:lang w:val="lt-LT"/>
        </w:rPr>
      </w:pPr>
      <w:r w:rsidRPr="00D872FB">
        <w:rPr>
          <w:b/>
          <w:lang w:val="lt-LT"/>
        </w:rPr>
        <w:t>STATISTINIAI RODIKLIAI</w:t>
      </w:r>
    </w:p>
    <w:p w14:paraId="730FF618" w14:textId="4D585DAD" w:rsidR="002E4EBD" w:rsidRPr="00D872FB" w:rsidRDefault="002E4EBD" w:rsidP="002E4EBD">
      <w:pPr>
        <w:ind w:firstLine="567"/>
        <w:jc w:val="both"/>
        <w:rPr>
          <w:lang w:val="lt-LT"/>
        </w:rPr>
      </w:pPr>
      <w:r w:rsidRPr="00D872FB">
        <w:rPr>
          <w:lang w:val="lt-LT"/>
        </w:rPr>
        <w:t xml:space="preserve">Lietuvos </w:t>
      </w:r>
      <w:r w:rsidR="00184D76" w:rsidRPr="00D872FB">
        <w:rPr>
          <w:lang w:val="lt-LT"/>
        </w:rPr>
        <w:t>s</w:t>
      </w:r>
      <w:r w:rsidRPr="00D872FB">
        <w:rPr>
          <w:lang w:val="lt-LT"/>
        </w:rPr>
        <w:t>tatistikos departamento duomenimis</w:t>
      </w:r>
      <w:r w:rsidR="00184D76" w:rsidRPr="00D872FB">
        <w:rPr>
          <w:lang w:val="lt-LT"/>
        </w:rPr>
        <w:t>,</w:t>
      </w:r>
      <w:r w:rsidRPr="00D872FB">
        <w:rPr>
          <w:lang w:val="lt-LT"/>
        </w:rPr>
        <w:t xml:space="preserve"> 202</w:t>
      </w:r>
      <w:r w:rsidR="00736EBD" w:rsidRPr="00D872FB">
        <w:rPr>
          <w:lang w:val="lt-LT"/>
        </w:rPr>
        <w:t>2</w:t>
      </w:r>
      <w:r w:rsidRPr="00D872FB">
        <w:rPr>
          <w:lang w:val="lt-LT"/>
        </w:rPr>
        <w:t xml:space="preserve"> m. Klaipėdos rajone savo gyvenamą</w:t>
      </w:r>
      <w:r w:rsidR="00184D76" w:rsidRPr="00D872FB">
        <w:rPr>
          <w:lang w:val="lt-LT"/>
        </w:rPr>
        <w:t>ją</w:t>
      </w:r>
      <w:r w:rsidRPr="00D872FB">
        <w:rPr>
          <w:lang w:val="lt-LT"/>
        </w:rPr>
        <w:t xml:space="preserve"> vietą deklaravo </w:t>
      </w:r>
      <w:r w:rsidR="00736EBD" w:rsidRPr="00D872FB">
        <w:rPr>
          <w:b/>
          <w:lang w:val="lt-LT"/>
        </w:rPr>
        <w:t>59419</w:t>
      </w:r>
      <w:r w:rsidRPr="00D872FB">
        <w:rPr>
          <w:lang w:val="lt-LT"/>
        </w:rPr>
        <w:t xml:space="preserve"> gyventoj</w:t>
      </w:r>
      <w:r w:rsidR="00736EBD" w:rsidRPr="00D872FB">
        <w:rPr>
          <w:lang w:val="lt-LT"/>
        </w:rPr>
        <w:t>ų</w:t>
      </w:r>
      <w:r w:rsidRPr="00D872FB">
        <w:rPr>
          <w:lang w:val="lt-LT"/>
        </w:rPr>
        <w:t xml:space="preserve"> (202</w:t>
      </w:r>
      <w:r w:rsidR="00736EBD" w:rsidRPr="00D872FB">
        <w:rPr>
          <w:lang w:val="lt-LT"/>
        </w:rPr>
        <w:t xml:space="preserve">1 </w:t>
      </w:r>
      <w:r w:rsidRPr="00D872FB">
        <w:rPr>
          <w:lang w:val="lt-LT"/>
        </w:rPr>
        <w:t xml:space="preserve">m.  – </w:t>
      </w:r>
      <w:r w:rsidR="00736EBD" w:rsidRPr="00D872FB">
        <w:rPr>
          <w:lang w:val="lt-LT"/>
        </w:rPr>
        <w:t>62648</w:t>
      </w:r>
      <w:r w:rsidRPr="00D872FB">
        <w:rPr>
          <w:lang w:val="lt-LT"/>
        </w:rPr>
        <w:t xml:space="preserve">), tai yra </w:t>
      </w:r>
      <w:r w:rsidR="00736EBD" w:rsidRPr="00D872FB">
        <w:rPr>
          <w:lang w:val="lt-LT"/>
        </w:rPr>
        <w:t>3229</w:t>
      </w:r>
      <w:r w:rsidRPr="00D872FB">
        <w:rPr>
          <w:lang w:val="lt-LT"/>
        </w:rPr>
        <w:t xml:space="preserve"> gyventojais </w:t>
      </w:r>
      <w:r w:rsidR="00736EBD" w:rsidRPr="00D872FB">
        <w:rPr>
          <w:lang w:val="lt-LT"/>
        </w:rPr>
        <w:t>mažiau</w:t>
      </w:r>
      <w:r w:rsidRPr="00D872FB">
        <w:rPr>
          <w:lang w:val="lt-LT"/>
        </w:rPr>
        <w:t>. Gargždų mikrorajone – 16</w:t>
      </w:r>
      <w:r w:rsidR="004F54A2" w:rsidRPr="00D872FB">
        <w:rPr>
          <w:lang w:val="lt-LT"/>
        </w:rPr>
        <w:t>168</w:t>
      </w:r>
      <w:r w:rsidRPr="00D872FB">
        <w:rPr>
          <w:lang w:val="lt-LT"/>
        </w:rPr>
        <w:t xml:space="preserve"> gyventoj</w:t>
      </w:r>
      <w:r w:rsidR="004F54A2" w:rsidRPr="00D872FB">
        <w:rPr>
          <w:lang w:val="lt-LT"/>
        </w:rPr>
        <w:t>ai</w:t>
      </w:r>
      <w:r w:rsidRPr="00D872FB">
        <w:rPr>
          <w:lang w:val="lt-LT"/>
        </w:rPr>
        <w:t>, 4</w:t>
      </w:r>
      <w:r w:rsidR="004F54A2" w:rsidRPr="00D872FB">
        <w:rPr>
          <w:lang w:val="lt-LT"/>
        </w:rPr>
        <w:t>0341</w:t>
      </w:r>
      <w:r w:rsidRPr="00D872FB">
        <w:rPr>
          <w:lang w:val="lt-LT"/>
        </w:rPr>
        <w:t xml:space="preserve"> – kaimiškame mikrorajone, </w:t>
      </w:r>
      <w:r w:rsidR="004F54A2" w:rsidRPr="00D872FB">
        <w:rPr>
          <w:lang w:val="lt-LT"/>
        </w:rPr>
        <w:t>2910</w:t>
      </w:r>
      <w:r w:rsidRPr="00D872FB">
        <w:rPr>
          <w:lang w:val="lt-LT"/>
        </w:rPr>
        <w:t xml:space="preserve"> gyventoj</w:t>
      </w:r>
      <w:r w:rsidR="004F54A2" w:rsidRPr="00D872FB">
        <w:rPr>
          <w:lang w:val="lt-LT"/>
        </w:rPr>
        <w:t>ų</w:t>
      </w:r>
      <w:r w:rsidR="00B677CE" w:rsidRPr="00D872FB">
        <w:rPr>
          <w:lang w:val="lt-LT"/>
        </w:rPr>
        <w:t xml:space="preserve"> – </w:t>
      </w:r>
      <w:r w:rsidRPr="00D872FB">
        <w:rPr>
          <w:lang w:val="lt-LT"/>
        </w:rPr>
        <w:t>Priekulės filialo aptarnaujamame mikrorajone.</w:t>
      </w:r>
    </w:p>
    <w:p w14:paraId="4660F32D" w14:textId="520E8D83" w:rsidR="002E4EBD" w:rsidRPr="00D872FB" w:rsidRDefault="002E4EBD" w:rsidP="002E4EBD">
      <w:pPr>
        <w:ind w:firstLine="567"/>
        <w:jc w:val="both"/>
        <w:rPr>
          <w:lang w:val="lt-LT"/>
        </w:rPr>
      </w:pPr>
      <w:r w:rsidRPr="00D872FB">
        <w:rPr>
          <w:lang w:val="lt-LT"/>
        </w:rPr>
        <w:t>Klaipėdos rajono biblioteko</w:t>
      </w:r>
      <w:r w:rsidR="004A2AAA" w:rsidRPr="00D872FB">
        <w:rPr>
          <w:lang w:val="lt-LT"/>
        </w:rPr>
        <w:t>j</w:t>
      </w:r>
      <w:r w:rsidRPr="00D872FB">
        <w:rPr>
          <w:lang w:val="lt-LT"/>
        </w:rPr>
        <w:t>e 202</w:t>
      </w:r>
      <w:r w:rsidR="004F54A2" w:rsidRPr="00D872FB">
        <w:rPr>
          <w:lang w:val="lt-LT"/>
        </w:rPr>
        <w:t>2</w:t>
      </w:r>
      <w:r w:rsidRPr="00D872FB">
        <w:rPr>
          <w:lang w:val="lt-LT"/>
        </w:rPr>
        <w:t xml:space="preserve"> metais </w:t>
      </w:r>
      <w:r w:rsidR="000B255A" w:rsidRPr="00D872FB">
        <w:rPr>
          <w:lang w:val="lt-LT"/>
        </w:rPr>
        <w:t>fiksuojami</w:t>
      </w:r>
      <w:r w:rsidRPr="00D872FB">
        <w:rPr>
          <w:lang w:val="lt-LT"/>
        </w:rPr>
        <w:t xml:space="preserve"> </w:t>
      </w:r>
      <w:r w:rsidR="009517A5" w:rsidRPr="00D872FB">
        <w:rPr>
          <w:b/>
          <w:lang w:val="lt-LT"/>
        </w:rPr>
        <w:t>10394</w:t>
      </w:r>
      <w:r w:rsidR="009517A5" w:rsidRPr="00D872FB">
        <w:rPr>
          <w:lang w:val="lt-LT"/>
        </w:rPr>
        <w:t xml:space="preserve"> </w:t>
      </w:r>
      <w:r w:rsidR="004A2AAA" w:rsidRPr="00D872FB">
        <w:rPr>
          <w:lang w:val="lt-LT"/>
        </w:rPr>
        <w:t xml:space="preserve">registruoti </w:t>
      </w:r>
      <w:r w:rsidRPr="00D872FB">
        <w:rPr>
          <w:lang w:val="lt-LT"/>
        </w:rPr>
        <w:t>vartotojai</w:t>
      </w:r>
      <w:r w:rsidR="004F54A2" w:rsidRPr="00D872FB">
        <w:rPr>
          <w:lang w:val="lt-LT"/>
        </w:rPr>
        <w:t xml:space="preserve"> (2021 m. – 10143</w:t>
      </w:r>
      <w:r w:rsidR="009517A5" w:rsidRPr="00D872FB">
        <w:rPr>
          <w:lang w:val="lt-LT"/>
        </w:rPr>
        <w:t>, t. y. 251 vartotoj</w:t>
      </w:r>
      <w:r w:rsidR="00184D76" w:rsidRPr="00D872FB">
        <w:rPr>
          <w:lang w:val="lt-LT"/>
        </w:rPr>
        <w:t>ų</w:t>
      </w:r>
      <w:r w:rsidR="009517A5" w:rsidRPr="00D872FB">
        <w:rPr>
          <w:lang w:val="lt-LT"/>
        </w:rPr>
        <w:t xml:space="preserve"> daugiau</w:t>
      </w:r>
      <w:r w:rsidR="004F54A2" w:rsidRPr="00D872FB">
        <w:rPr>
          <w:lang w:val="lt-LT"/>
        </w:rPr>
        <w:t>)</w:t>
      </w:r>
      <w:r w:rsidR="004A2AAA" w:rsidRPr="00D872FB">
        <w:rPr>
          <w:lang w:val="lt-LT"/>
        </w:rPr>
        <w:t xml:space="preserve">. </w:t>
      </w:r>
      <w:r w:rsidR="003A58BF" w:rsidRPr="00D872FB">
        <w:rPr>
          <w:lang w:val="lt-LT"/>
        </w:rPr>
        <w:t>J. Lankučio</w:t>
      </w:r>
      <w:r w:rsidR="003A58BF" w:rsidRPr="00D872FB">
        <w:rPr>
          <w:b/>
          <w:lang w:val="lt-LT"/>
        </w:rPr>
        <w:t xml:space="preserve"> </w:t>
      </w:r>
      <w:r w:rsidR="003A58BF" w:rsidRPr="00D872FB">
        <w:rPr>
          <w:lang w:val="lt-LT"/>
        </w:rPr>
        <w:t>v</w:t>
      </w:r>
      <w:r w:rsidRPr="00D872FB">
        <w:rPr>
          <w:lang w:val="lt-LT"/>
        </w:rPr>
        <w:t>iešojoje bibliotekoje</w:t>
      </w:r>
      <w:r w:rsidR="004A2AAA" w:rsidRPr="00D872FB">
        <w:rPr>
          <w:lang w:val="lt-LT"/>
        </w:rPr>
        <w:t xml:space="preserve"> (centrinėje)</w:t>
      </w:r>
      <w:r w:rsidR="003A58BF" w:rsidRPr="00D872FB">
        <w:rPr>
          <w:lang w:val="lt-LT"/>
        </w:rPr>
        <w:t xml:space="preserve"> 2022 m. </w:t>
      </w:r>
      <w:r w:rsidR="000404D4" w:rsidRPr="00D872FB">
        <w:rPr>
          <w:lang w:val="lt-LT"/>
        </w:rPr>
        <w:t>lankėsi</w:t>
      </w:r>
      <w:r w:rsidR="003A58BF" w:rsidRPr="00D872FB">
        <w:rPr>
          <w:lang w:val="lt-LT"/>
        </w:rPr>
        <w:t xml:space="preserve"> </w:t>
      </w:r>
      <w:r w:rsidR="005203D6" w:rsidRPr="00D872FB">
        <w:rPr>
          <w:b/>
          <w:lang w:val="lt-LT"/>
        </w:rPr>
        <w:t>2880</w:t>
      </w:r>
      <w:r w:rsidR="003A58BF" w:rsidRPr="00D872FB">
        <w:rPr>
          <w:lang w:val="lt-LT"/>
        </w:rPr>
        <w:t xml:space="preserve"> vartotoj</w:t>
      </w:r>
      <w:r w:rsidR="005203D6" w:rsidRPr="00D872FB">
        <w:rPr>
          <w:lang w:val="lt-LT"/>
        </w:rPr>
        <w:t xml:space="preserve">ų </w:t>
      </w:r>
      <w:r w:rsidRPr="00D872FB">
        <w:rPr>
          <w:lang w:val="lt-LT"/>
        </w:rPr>
        <w:t>(202</w:t>
      </w:r>
      <w:r w:rsidR="003A58BF" w:rsidRPr="00D872FB">
        <w:rPr>
          <w:lang w:val="lt-LT"/>
        </w:rPr>
        <w:t>1</w:t>
      </w:r>
      <w:r w:rsidRPr="00D872FB">
        <w:rPr>
          <w:lang w:val="lt-LT"/>
        </w:rPr>
        <w:t xml:space="preserve"> m. – </w:t>
      </w:r>
      <w:r w:rsidR="003A58BF" w:rsidRPr="00D872FB">
        <w:rPr>
          <w:lang w:val="lt-LT"/>
        </w:rPr>
        <w:t>2745</w:t>
      </w:r>
      <w:r w:rsidRPr="00D872FB">
        <w:rPr>
          <w:lang w:val="lt-LT"/>
        </w:rPr>
        <w:t xml:space="preserve">), Priekulės m. filiale – </w:t>
      </w:r>
      <w:r w:rsidR="005203D6" w:rsidRPr="00D872FB">
        <w:rPr>
          <w:lang w:val="lt-LT"/>
        </w:rPr>
        <w:t>657</w:t>
      </w:r>
      <w:r w:rsidRPr="00D872FB">
        <w:rPr>
          <w:lang w:val="lt-LT"/>
        </w:rPr>
        <w:t xml:space="preserve"> vartotojai (202</w:t>
      </w:r>
      <w:r w:rsidR="00CB27B4" w:rsidRPr="00D872FB">
        <w:rPr>
          <w:lang w:val="lt-LT"/>
        </w:rPr>
        <w:t>1</w:t>
      </w:r>
      <w:r w:rsidRPr="00D872FB">
        <w:rPr>
          <w:lang w:val="lt-LT"/>
        </w:rPr>
        <w:t xml:space="preserve"> m. – 6</w:t>
      </w:r>
      <w:r w:rsidR="00CB27B4" w:rsidRPr="00D872FB">
        <w:rPr>
          <w:lang w:val="lt-LT"/>
        </w:rPr>
        <w:t>54</w:t>
      </w:r>
      <w:r w:rsidRPr="00D872FB">
        <w:rPr>
          <w:lang w:val="lt-LT"/>
        </w:rPr>
        <w:t>)</w:t>
      </w:r>
      <w:r w:rsidR="00CB27B4" w:rsidRPr="00D872FB">
        <w:rPr>
          <w:lang w:val="lt-LT"/>
        </w:rPr>
        <w:t xml:space="preserve">, </w:t>
      </w:r>
      <w:r w:rsidRPr="00D872FB">
        <w:rPr>
          <w:lang w:val="lt-LT"/>
        </w:rPr>
        <w:t xml:space="preserve">kaimo filialuose – </w:t>
      </w:r>
      <w:r w:rsidR="005203D6" w:rsidRPr="00D872FB">
        <w:rPr>
          <w:lang w:val="lt-LT"/>
        </w:rPr>
        <w:t>6857</w:t>
      </w:r>
      <w:r w:rsidRPr="00D872FB">
        <w:rPr>
          <w:lang w:val="lt-LT"/>
        </w:rPr>
        <w:t xml:space="preserve"> vartotojai (202</w:t>
      </w:r>
      <w:r w:rsidR="00CB27B4" w:rsidRPr="00D872FB">
        <w:rPr>
          <w:lang w:val="lt-LT"/>
        </w:rPr>
        <w:t>1</w:t>
      </w:r>
      <w:r w:rsidRPr="00D872FB">
        <w:rPr>
          <w:lang w:val="lt-LT"/>
        </w:rPr>
        <w:t xml:space="preserve"> m. – 6</w:t>
      </w:r>
      <w:r w:rsidR="00CB27B4" w:rsidRPr="00D872FB">
        <w:rPr>
          <w:lang w:val="lt-LT"/>
        </w:rPr>
        <w:t>744</w:t>
      </w:r>
      <w:r w:rsidRPr="00D872FB">
        <w:rPr>
          <w:lang w:val="lt-LT"/>
        </w:rPr>
        <w:t xml:space="preserve">). </w:t>
      </w:r>
      <w:r w:rsidR="004A2AAA" w:rsidRPr="00D872FB">
        <w:rPr>
          <w:lang w:val="lt-LT"/>
        </w:rPr>
        <w:t>B</w:t>
      </w:r>
      <w:r w:rsidRPr="00D872FB">
        <w:rPr>
          <w:lang w:val="lt-LT"/>
        </w:rPr>
        <w:t>ibliotek</w:t>
      </w:r>
      <w:r w:rsidR="005203D6" w:rsidRPr="00D872FB">
        <w:rPr>
          <w:lang w:val="lt-LT"/>
        </w:rPr>
        <w:t>os</w:t>
      </w:r>
      <w:r w:rsidRPr="00D872FB">
        <w:rPr>
          <w:lang w:val="lt-LT"/>
        </w:rPr>
        <w:t xml:space="preserve"> paslaugomis</w:t>
      </w:r>
      <w:r w:rsidR="004A2AAA" w:rsidRPr="00D872FB">
        <w:rPr>
          <w:lang w:val="lt-LT"/>
        </w:rPr>
        <w:t xml:space="preserve"> 2022 metais </w:t>
      </w:r>
      <w:r w:rsidRPr="00D872FB">
        <w:rPr>
          <w:lang w:val="lt-LT"/>
        </w:rPr>
        <w:t>naudojosi 16 proc. rajono gyventojų</w:t>
      </w:r>
      <w:r w:rsidR="004A2AAA" w:rsidRPr="00D872FB">
        <w:rPr>
          <w:lang w:val="lt-LT"/>
        </w:rPr>
        <w:t xml:space="preserve">, </w:t>
      </w:r>
      <w:r w:rsidR="003A58BF" w:rsidRPr="00D872FB">
        <w:rPr>
          <w:lang w:val="lt-LT"/>
        </w:rPr>
        <w:t xml:space="preserve">buvo užregistruoti </w:t>
      </w:r>
      <w:r w:rsidR="003A58BF" w:rsidRPr="00D872FB">
        <w:rPr>
          <w:b/>
          <w:lang w:val="lt-LT"/>
        </w:rPr>
        <w:t>160905</w:t>
      </w:r>
      <w:r w:rsidR="003A58BF" w:rsidRPr="00D872FB">
        <w:rPr>
          <w:lang w:val="lt-LT"/>
        </w:rPr>
        <w:t xml:space="preserve"> lankytojai (2021 m. – 135444, t. y. 25461 lankytoju daugiau).</w:t>
      </w:r>
    </w:p>
    <w:p w14:paraId="105DD3F3" w14:textId="77777777" w:rsidR="00994C7A" w:rsidRPr="00D872FB" w:rsidRDefault="00994C7A" w:rsidP="002E4EBD">
      <w:pPr>
        <w:ind w:firstLine="567"/>
        <w:jc w:val="both"/>
        <w:rPr>
          <w:lang w:val="lt-LT"/>
        </w:rPr>
      </w:pPr>
    </w:p>
    <w:p w14:paraId="7A98D981" w14:textId="1357C85D" w:rsidR="00994C7A" w:rsidRPr="00D872FB" w:rsidRDefault="00994C7A" w:rsidP="000B3584">
      <w:pPr>
        <w:widowControl w:val="0"/>
        <w:overflowPunct w:val="0"/>
        <w:autoSpaceDE w:val="0"/>
        <w:autoSpaceDN w:val="0"/>
        <w:adjustRightInd w:val="0"/>
        <w:ind w:right="-28" w:firstLine="720"/>
        <w:jc w:val="both"/>
        <w:rPr>
          <w:lang w:val="lt-LT"/>
        </w:rPr>
      </w:pPr>
      <w:r w:rsidRPr="00D872FB">
        <w:rPr>
          <w:b/>
          <w:lang w:val="lt-LT"/>
        </w:rPr>
        <w:t>CENTRALIZUOTA BUHALTERIJA</w:t>
      </w:r>
      <w:r w:rsidRPr="00D872FB">
        <w:rPr>
          <w:lang w:val="lt-LT"/>
        </w:rPr>
        <w:t>. N</w:t>
      </w:r>
      <w:r w:rsidRPr="00D872FB">
        <w:rPr>
          <w:color w:val="000000"/>
          <w:shd w:val="clear" w:color="auto" w:fill="FFFFFF"/>
          <w:lang w:val="lt-LT"/>
        </w:rPr>
        <w:t xml:space="preserve">uo 2022 m. balandžio mėn. 1 dienos Klaipėdos rajono savivaldybės tarybai priėmus sprendimą centralizuoti biudžetinių įstaigų buhalterinę apskaitą, bibliotekos turto ir finansinių išteklių apskaitą vykdo Klaipėdos rajono savivaldybės biudžetinių įstaigų buhalterinės apskaitos skyrius. </w:t>
      </w:r>
    </w:p>
    <w:p w14:paraId="54DD2DF6" w14:textId="77777777" w:rsidR="002A14E3" w:rsidRPr="00D872FB" w:rsidRDefault="002A14E3" w:rsidP="00994C7A">
      <w:pPr>
        <w:jc w:val="both"/>
        <w:rPr>
          <w:b/>
          <w:lang w:val="lt-LT"/>
        </w:rPr>
      </w:pPr>
    </w:p>
    <w:p w14:paraId="44391933" w14:textId="77777777" w:rsidR="002D1E04" w:rsidRPr="00D872FB" w:rsidRDefault="002A05CC" w:rsidP="002E4EBD">
      <w:pPr>
        <w:ind w:firstLine="567"/>
        <w:jc w:val="both"/>
        <w:rPr>
          <w:shd w:val="clear" w:color="auto" w:fill="FFFFFF"/>
          <w:lang w:val="lt-LT"/>
        </w:rPr>
      </w:pPr>
      <w:r w:rsidRPr="00D872FB">
        <w:rPr>
          <w:b/>
          <w:lang w:val="lt-LT"/>
        </w:rPr>
        <w:t>BIBLIOBUSAS</w:t>
      </w:r>
      <w:r w:rsidRPr="00D872FB">
        <w:rPr>
          <w:lang w:val="lt-LT"/>
        </w:rPr>
        <w:t xml:space="preserve">. </w:t>
      </w:r>
      <w:r w:rsidR="009C2FCF" w:rsidRPr="00D872FB">
        <w:rPr>
          <w:lang w:val="lt-LT"/>
        </w:rPr>
        <w:t xml:space="preserve">2022 m. Klaipėdos rajono savivaldybės Jono Lankučio viešoji biblioteka pirmoji Vakarų Lietuvoje įgyvendino inovatyvią mobilios bibliotekos idėją ir įsigijo </w:t>
      </w:r>
      <w:proofErr w:type="spellStart"/>
      <w:r w:rsidR="009C2FCF" w:rsidRPr="00D872FB">
        <w:rPr>
          <w:lang w:val="lt-LT"/>
        </w:rPr>
        <w:t>bibliobusą</w:t>
      </w:r>
      <w:proofErr w:type="spellEnd"/>
      <w:r w:rsidR="009C2FCF" w:rsidRPr="00D872FB">
        <w:rPr>
          <w:lang w:val="lt-LT"/>
        </w:rPr>
        <w:t xml:space="preserve">. Šios iniciatyvos tikslas – didinti teikiamų paslaugų prieinamumą visuomenei, siūlant paslaugas tose Klaipėdos rajono vietovėse, kuriose nėra bibliotekos. </w:t>
      </w:r>
      <w:proofErr w:type="spellStart"/>
      <w:r w:rsidR="009C2FCF" w:rsidRPr="00D872FB">
        <w:rPr>
          <w:shd w:val="clear" w:color="auto" w:fill="FFFFFF"/>
          <w:lang w:val="lt-LT"/>
        </w:rPr>
        <w:t>Bibliobuse</w:t>
      </w:r>
      <w:proofErr w:type="spellEnd"/>
      <w:r w:rsidR="009C2FCF" w:rsidRPr="00D872FB">
        <w:rPr>
          <w:shd w:val="clear" w:color="auto" w:fill="FFFFFF"/>
          <w:lang w:val="lt-LT"/>
        </w:rPr>
        <w:t xml:space="preserve"> teikiama spaudinių išdavimo paslauga, yra dvi kompiuterizuotos darbo vietos su nemokama interneto prieiga, suteikiama galimybė kopijuoti, skenuoti, atsispausdinti dokumentus. </w:t>
      </w:r>
      <w:r w:rsidR="00F36D79" w:rsidRPr="00D872FB">
        <w:rPr>
          <w:shd w:val="clear" w:color="auto" w:fill="FFFFFF"/>
          <w:lang w:val="lt-LT"/>
        </w:rPr>
        <w:t xml:space="preserve">Nuo birželio mėn. </w:t>
      </w:r>
      <w:r w:rsidR="00737A3D" w:rsidRPr="00D872FB">
        <w:rPr>
          <w:shd w:val="clear" w:color="auto" w:fill="FFFFFF"/>
          <w:lang w:val="lt-LT"/>
        </w:rPr>
        <w:t>p</w:t>
      </w:r>
      <w:r w:rsidR="00F36D79" w:rsidRPr="00D872FB">
        <w:rPr>
          <w:shd w:val="clear" w:color="auto" w:fill="FFFFFF"/>
          <w:lang w:val="lt-LT"/>
        </w:rPr>
        <w:t xml:space="preserve">radėjusio paslaugas teikti </w:t>
      </w:r>
      <w:proofErr w:type="spellStart"/>
      <w:r w:rsidR="00F36D79" w:rsidRPr="00D872FB">
        <w:rPr>
          <w:shd w:val="clear" w:color="auto" w:fill="FFFFFF"/>
          <w:lang w:val="lt-LT"/>
        </w:rPr>
        <w:t>bibliobuso</w:t>
      </w:r>
      <w:proofErr w:type="spellEnd"/>
      <w:r w:rsidR="00F36D79" w:rsidRPr="00D872FB">
        <w:rPr>
          <w:shd w:val="clear" w:color="auto" w:fill="FFFFFF"/>
          <w:lang w:val="lt-LT"/>
        </w:rPr>
        <w:t xml:space="preserve"> paslaugomis naudojosi 478 lankytojai (66 nauji vartotojai), jiems buvo išduoti 587 </w:t>
      </w:r>
      <w:r w:rsidR="001D421B" w:rsidRPr="00D872FB">
        <w:rPr>
          <w:shd w:val="clear" w:color="auto" w:fill="FFFFFF"/>
          <w:lang w:val="lt-LT"/>
        </w:rPr>
        <w:t>spaudiniai</w:t>
      </w:r>
      <w:r w:rsidR="00737A3D" w:rsidRPr="00D872FB">
        <w:rPr>
          <w:shd w:val="clear" w:color="auto" w:fill="FFFFFF"/>
          <w:lang w:val="lt-LT"/>
        </w:rPr>
        <w:t>.</w:t>
      </w:r>
      <w:r w:rsidR="002D1E04" w:rsidRPr="00D872FB">
        <w:rPr>
          <w:shd w:val="clear" w:color="auto" w:fill="FFFFFF"/>
          <w:lang w:val="lt-LT"/>
        </w:rPr>
        <w:t xml:space="preserve">       </w:t>
      </w:r>
    </w:p>
    <w:p w14:paraId="5D888368" w14:textId="77777777" w:rsidR="00F4432A" w:rsidRPr="00D872FB" w:rsidRDefault="00F4432A" w:rsidP="002E4EBD">
      <w:pPr>
        <w:ind w:firstLine="567"/>
        <w:jc w:val="both"/>
        <w:rPr>
          <w:rStyle w:val="Grietas"/>
          <w:color w:val="2C2F34"/>
          <w:bdr w:val="none" w:sz="0" w:space="0" w:color="auto" w:frame="1"/>
          <w:shd w:val="clear" w:color="auto" w:fill="FFFFFF"/>
          <w:lang w:val="lt-LT"/>
        </w:rPr>
      </w:pPr>
    </w:p>
    <w:p w14:paraId="59260A5E" w14:textId="1F227429" w:rsidR="002E4EBD" w:rsidRPr="00D872FB" w:rsidRDefault="003463B5" w:rsidP="002E4EBD">
      <w:pPr>
        <w:ind w:firstLine="567"/>
        <w:jc w:val="both"/>
        <w:rPr>
          <w:b/>
          <w:color w:val="333333"/>
          <w:shd w:val="clear" w:color="auto" w:fill="FFFFFF"/>
          <w:lang w:val="lt-LT"/>
        </w:rPr>
      </w:pPr>
      <w:r w:rsidRPr="00D872FB">
        <w:rPr>
          <w:rStyle w:val="Grietas"/>
          <w:color w:val="2C2F34"/>
          <w:bdr w:val="none" w:sz="0" w:space="0" w:color="auto" w:frame="1"/>
          <w:shd w:val="clear" w:color="auto" w:fill="FFFFFF"/>
          <w:lang w:val="lt-LT"/>
        </w:rPr>
        <w:t>R</w:t>
      </w:r>
      <w:r w:rsidR="002A05CC" w:rsidRPr="00D872FB">
        <w:rPr>
          <w:rStyle w:val="Grietas"/>
          <w:color w:val="2C2F34"/>
          <w:bdr w:val="none" w:sz="0" w:space="0" w:color="auto" w:frame="1"/>
          <w:shd w:val="clear" w:color="auto" w:fill="FFFFFF"/>
          <w:lang w:val="lt-LT"/>
        </w:rPr>
        <w:t>ENOVACIJA</w:t>
      </w:r>
      <w:r w:rsidRPr="00D872FB">
        <w:rPr>
          <w:rStyle w:val="Grietas"/>
          <w:color w:val="2C2F34"/>
          <w:bdr w:val="none" w:sz="0" w:space="0" w:color="auto" w:frame="1"/>
          <w:shd w:val="clear" w:color="auto" w:fill="FFFFFF"/>
          <w:lang w:val="lt-LT"/>
        </w:rPr>
        <w:t xml:space="preserve"> </w:t>
      </w:r>
      <w:r w:rsidR="0066622E" w:rsidRPr="00D872FB">
        <w:rPr>
          <w:rStyle w:val="Grietas"/>
          <w:b w:val="0"/>
          <w:color w:val="2C2F34"/>
          <w:bdr w:val="none" w:sz="0" w:space="0" w:color="auto" w:frame="1"/>
          <w:shd w:val="clear" w:color="auto" w:fill="FFFFFF"/>
          <w:lang w:val="lt-LT"/>
        </w:rPr>
        <w:t xml:space="preserve">Gargždų </w:t>
      </w:r>
      <w:r w:rsidRPr="00D872FB">
        <w:rPr>
          <w:rStyle w:val="Grietas"/>
          <w:b w:val="0"/>
          <w:color w:val="2C2F34"/>
          <w:bdr w:val="none" w:sz="0" w:space="0" w:color="auto" w:frame="1"/>
          <w:shd w:val="clear" w:color="auto" w:fill="FFFFFF"/>
          <w:lang w:val="lt-LT"/>
        </w:rPr>
        <w:t>Kultūr</w:t>
      </w:r>
      <w:r w:rsidR="00F4432A" w:rsidRPr="00D872FB">
        <w:rPr>
          <w:rStyle w:val="Grietas"/>
          <w:b w:val="0"/>
          <w:color w:val="2C2F34"/>
          <w:bdr w:val="none" w:sz="0" w:space="0" w:color="auto" w:frame="1"/>
          <w:shd w:val="clear" w:color="auto" w:fill="FFFFFF"/>
          <w:lang w:val="lt-LT"/>
        </w:rPr>
        <w:t>o</w:t>
      </w:r>
      <w:r w:rsidRPr="00D872FB">
        <w:rPr>
          <w:rStyle w:val="Grietas"/>
          <w:b w:val="0"/>
          <w:color w:val="2C2F34"/>
          <w:bdr w:val="none" w:sz="0" w:space="0" w:color="auto" w:frame="1"/>
          <w:shd w:val="clear" w:color="auto" w:fill="FFFFFF"/>
          <w:lang w:val="lt-LT"/>
        </w:rPr>
        <w:t>s centr</w:t>
      </w:r>
      <w:r w:rsidR="002A05CC" w:rsidRPr="00D872FB">
        <w:rPr>
          <w:rStyle w:val="Grietas"/>
          <w:b w:val="0"/>
          <w:color w:val="2C2F34"/>
          <w:bdr w:val="none" w:sz="0" w:space="0" w:color="auto" w:frame="1"/>
          <w:shd w:val="clear" w:color="auto" w:fill="FFFFFF"/>
          <w:lang w:val="lt-LT"/>
        </w:rPr>
        <w:t>e</w:t>
      </w:r>
      <w:r w:rsidRPr="00D872FB">
        <w:rPr>
          <w:rStyle w:val="Grietas"/>
          <w:color w:val="2C2F34"/>
          <w:bdr w:val="none" w:sz="0" w:space="0" w:color="auto" w:frame="1"/>
          <w:shd w:val="clear" w:color="auto" w:fill="FFFFFF"/>
          <w:lang w:val="lt-LT"/>
        </w:rPr>
        <w:t xml:space="preserve"> </w:t>
      </w:r>
      <w:r w:rsidRPr="00D872FB">
        <w:rPr>
          <w:rStyle w:val="Grietas"/>
          <w:b w:val="0"/>
          <w:color w:val="2C2F34"/>
          <w:bdr w:val="none" w:sz="0" w:space="0" w:color="auto" w:frame="1"/>
          <w:shd w:val="clear" w:color="auto" w:fill="FFFFFF"/>
          <w:lang w:val="lt-LT"/>
        </w:rPr>
        <w:t xml:space="preserve">vienareikšmiškai palietė ir biblioteką, įsikūrusią tame pačiame pastate. </w:t>
      </w:r>
      <w:r w:rsidR="008D12E7" w:rsidRPr="00D872FB">
        <w:rPr>
          <w:rStyle w:val="Grietas"/>
          <w:b w:val="0"/>
          <w:color w:val="2C2F34"/>
          <w:bdr w:val="none" w:sz="0" w:space="0" w:color="auto" w:frame="1"/>
          <w:shd w:val="clear" w:color="auto" w:fill="FFFFFF"/>
          <w:lang w:val="lt-LT"/>
        </w:rPr>
        <w:t>Statybiniai n</w:t>
      </w:r>
      <w:r w:rsidRPr="00D872FB">
        <w:rPr>
          <w:rStyle w:val="Grietas"/>
          <w:b w:val="0"/>
          <w:color w:val="2C2F34"/>
          <w:bdr w:val="none" w:sz="0" w:space="0" w:color="auto" w:frame="1"/>
          <w:shd w:val="clear" w:color="auto" w:fill="FFFFFF"/>
          <w:lang w:val="lt-LT"/>
        </w:rPr>
        <w:t xml:space="preserve">epatogumai, </w:t>
      </w:r>
      <w:r w:rsidR="002D1E04" w:rsidRPr="00D872FB">
        <w:rPr>
          <w:rStyle w:val="Grietas"/>
          <w:b w:val="0"/>
          <w:color w:val="2C2F34"/>
          <w:bdr w:val="none" w:sz="0" w:space="0" w:color="auto" w:frame="1"/>
          <w:shd w:val="clear" w:color="auto" w:fill="FFFFFF"/>
          <w:lang w:val="lt-LT"/>
        </w:rPr>
        <w:t>apsunkintas</w:t>
      </w:r>
      <w:r w:rsidRPr="00D872FB">
        <w:rPr>
          <w:rStyle w:val="Grietas"/>
          <w:b w:val="0"/>
          <w:color w:val="2C2F34"/>
          <w:bdr w:val="none" w:sz="0" w:space="0" w:color="auto" w:frame="1"/>
          <w:shd w:val="clear" w:color="auto" w:fill="FFFFFF"/>
          <w:lang w:val="lt-LT"/>
        </w:rPr>
        <w:t xml:space="preserve"> patekimas į centrinį bibliotekos pastatą </w:t>
      </w:r>
      <w:r w:rsidR="00184D76" w:rsidRPr="00D872FB">
        <w:rPr>
          <w:rStyle w:val="Grietas"/>
          <w:b w:val="0"/>
          <w:color w:val="2C2F34"/>
          <w:bdr w:val="none" w:sz="0" w:space="0" w:color="auto" w:frame="1"/>
          <w:shd w:val="clear" w:color="auto" w:fill="FFFFFF"/>
          <w:lang w:val="lt-LT"/>
        </w:rPr>
        <w:t xml:space="preserve">daro </w:t>
      </w:r>
      <w:r w:rsidR="002D1E04" w:rsidRPr="00D872FB">
        <w:rPr>
          <w:rStyle w:val="Grietas"/>
          <w:b w:val="0"/>
          <w:color w:val="2C2F34"/>
          <w:bdr w:val="none" w:sz="0" w:space="0" w:color="auto" w:frame="1"/>
          <w:shd w:val="clear" w:color="auto" w:fill="FFFFFF"/>
          <w:lang w:val="lt-LT"/>
        </w:rPr>
        <w:t>įtako</w:t>
      </w:r>
      <w:r w:rsidR="00184D76" w:rsidRPr="00D872FB">
        <w:rPr>
          <w:rStyle w:val="Grietas"/>
          <w:b w:val="0"/>
          <w:color w:val="2C2F34"/>
          <w:bdr w:val="none" w:sz="0" w:space="0" w:color="auto" w:frame="1"/>
          <w:shd w:val="clear" w:color="auto" w:fill="FFFFFF"/>
          <w:lang w:val="lt-LT"/>
        </w:rPr>
        <w:t>s</w:t>
      </w:r>
      <w:r w:rsidR="007B5880" w:rsidRPr="00D872FB">
        <w:rPr>
          <w:rStyle w:val="Grietas"/>
          <w:b w:val="0"/>
          <w:color w:val="2C2F34"/>
          <w:bdr w:val="none" w:sz="0" w:space="0" w:color="auto" w:frame="1"/>
          <w:shd w:val="clear" w:color="auto" w:fill="FFFFFF"/>
          <w:lang w:val="lt-LT"/>
        </w:rPr>
        <w:t xml:space="preserve"> bibliotekos</w:t>
      </w:r>
      <w:r w:rsidR="002D1E04" w:rsidRPr="00D872FB">
        <w:rPr>
          <w:rStyle w:val="Grietas"/>
          <w:b w:val="0"/>
          <w:color w:val="2C2F34"/>
          <w:bdr w:val="none" w:sz="0" w:space="0" w:color="auto" w:frame="1"/>
          <w:shd w:val="clear" w:color="auto" w:fill="FFFFFF"/>
          <w:lang w:val="lt-LT"/>
        </w:rPr>
        <w:t xml:space="preserve"> veiklos rezultat</w:t>
      </w:r>
      <w:r w:rsidR="00184D76" w:rsidRPr="00D872FB">
        <w:rPr>
          <w:rStyle w:val="Grietas"/>
          <w:b w:val="0"/>
          <w:color w:val="2C2F34"/>
          <w:bdr w:val="none" w:sz="0" w:space="0" w:color="auto" w:frame="1"/>
          <w:shd w:val="clear" w:color="auto" w:fill="FFFFFF"/>
          <w:lang w:val="lt-LT"/>
        </w:rPr>
        <w:t>am</w:t>
      </w:r>
      <w:r w:rsidR="002D1E04" w:rsidRPr="00D872FB">
        <w:rPr>
          <w:rStyle w:val="Grietas"/>
          <w:b w:val="0"/>
          <w:color w:val="2C2F34"/>
          <w:bdr w:val="none" w:sz="0" w:space="0" w:color="auto" w:frame="1"/>
          <w:shd w:val="clear" w:color="auto" w:fill="FFFFFF"/>
          <w:lang w:val="lt-LT"/>
        </w:rPr>
        <w:t>s</w:t>
      </w:r>
      <w:r w:rsidRPr="00D872FB">
        <w:rPr>
          <w:rStyle w:val="Grietas"/>
          <w:b w:val="0"/>
          <w:color w:val="2C2F34"/>
          <w:bdr w:val="none" w:sz="0" w:space="0" w:color="auto" w:frame="1"/>
          <w:shd w:val="clear" w:color="auto" w:fill="FFFFFF"/>
          <w:lang w:val="lt-LT"/>
        </w:rPr>
        <w:t xml:space="preserve">. Nors bendri </w:t>
      </w:r>
      <w:r w:rsidR="008D12E7" w:rsidRPr="00D872FB">
        <w:rPr>
          <w:rStyle w:val="Grietas"/>
          <w:b w:val="0"/>
          <w:color w:val="2C2F34"/>
          <w:bdr w:val="none" w:sz="0" w:space="0" w:color="auto" w:frame="1"/>
          <w:shd w:val="clear" w:color="auto" w:fill="FFFFFF"/>
          <w:lang w:val="lt-LT"/>
        </w:rPr>
        <w:t xml:space="preserve">aptarnavimo </w:t>
      </w:r>
      <w:r w:rsidRPr="00D872FB">
        <w:rPr>
          <w:rStyle w:val="Grietas"/>
          <w:b w:val="0"/>
          <w:color w:val="2C2F34"/>
          <w:bdr w:val="none" w:sz="0" w:space="0" w:color="auto" w:frame="1"/>
          <w:shd w:val="clear" w:color="auto" w:fill="FFFFFF"/>
          <w:lang w:val="lt-LT"/>
        </w:rPr>
        <w:t>rodikliai</w:t>
      </w:r>
      <w:r w:rsidR="007B5880" w:rsidRPr="00D872FB">
        <w:rPr>
          <w:rStyle w:val="Grietas"/>
          <w:b w:val="0"/>
          <w:color w:val="2C2F34"/>
          <w:bdr w:val="none" w:sz="0" w:space="0" w:color="auto" w:frame="1"/>
          <w:shd w:val="clear" w:color="auto" w:fill="FFFFFF"/>
          <w:lang w:val="lt-LT"/>
        </w:rPr>
        <w:t xml:space="preserve">, palyginus su </w:t>
      </w:r>
      <w:r w:rsidR="00192CB7" w:rsidRPr="00D872FB">
        <w:rPr>
          <w:rStyle w:val="Grietas"/>
          <w:b w:val="0"/>
          <w:color w:val="2C2F34"/>
          <w:bdr w:val="none" w:sz="0" w:space="0" w:color="auto" w:frame="1"/>
          <w:shd w:val="clear" w:color="auto" w:fill="FFFFFF"/>
          <w:lang w:val="lt-LT"/>
        </w:rPr>
        <w:t>2021 m.</w:t>
      </w:r>
      <w:r w:rsidR="007B5880" w:rsidRPr="00D872FB">
        <w:rPr>
          <w:rStyle w:val="Grietas"/>
          <w:b w:val="0"/>
          <w:color w:val="2C2F34"/>
          <w:bdr w:val="none" w:sz="0" w:space="0" w:color="auto" w:frame="1"/>
          <w:shd w:val="clear" w:color="auto" w:fill="FFFFFF"/>
          <w:lang w:val="lt-LT"/>
        </w:rPr>
        <w:t xml:space="preserve"> pandemij</w:t>
      </w:r>
      <w:r w:rsidR="002D1E04" w:rsidRPr="00D872FB">
        <w:rPr>
          <w:rStyle w:val="Grietas"/>
          <w:b w:val="0"/>
          <w:color w:val="2C2F34"/>
          <w:bdr w:val="none" w:sz="0" w:space="0" w:color="auto" w:frame="1"/>
          <w:shd w:val="clear" w:color="auto" w:fill="FFFFFF"/>
          <w:lang w:val="lt-LT"/>
        </w:rPr>
        <w:t>os laikotarpiu</w:t>
      </w:r>
      <w:r w:rsidR="007B5880" w:rsidRPr="00D872FB">
        <w:rPr>
          <w:rStyle w:val="Grietas"/>
          <w:b w:val="0"/>
          <w:color w:val="2C2F34"/>
          <w:bdr w:val="none" w:sz="0" w:space="0" w:color="auto" w:frame="1"/>
          <w:shd w:val="clear" w:color="auto" w:fill="FFFFFF"/>
          <w:lang w:val="lt-LT"/>
        </w:rPr>
        <w:t>,</w:t>
      </w:r>
      <w:r w:rsidRPr="00D872FB">
        <w:rPr>
          <w:rStyle w:val="Grietas"/>
          <w:b w:val="0"/>
          <w:color w:val="2C2F34"/>
          <w:bdr w:val="none" w:sz="0" w:space="0" w:color="auto" w:frame="1"/>
          <w:shd w:val="clear" w:color="auto" w:fill="FFFFFF"/>
          <w:lang w:val="lt-LT"/>
        </w:rPr>
        <w:t xml:space="preserve"> pastebimai išaugo</w:t>
      </w:r>
      <w:r w:rsidR="007B5880" w:rsidRPr="00D872FB">
        <w:rPr>
          <w:rStyle w:val="Grietas"/>
          <w:b w:val="0"/>
          <w:color w:val="2C2F34"/>
          <w:bdr w:val="none" w:sz="0" w:space="0" w:color="auto" w:frame="1"/>
          <w:shd w:val="clear" w:color="auto" w:fill="FFFFFF"/>
          <w:lang w:val="lt-LT"/>
        </w:rPr>
        <w:t xml:space="preserve">, </w:t>
      </w:r>
      <w:r w:rsidR="00ED6858" w:rsidRPr="00D872FB">
        <w:rPr>
          <w:rStyle w:val="Grietas"/>
          <w:b w:val="0"/>
          <w:color w:val="2C2F34"/>
          <w:bdr w:val="none" w:sz="0" w:space="0" w:color="auto" w:frame="1"/>
          <w:shd w:val="clear" w:color="auto" w:fill="FFFFFF"/>
          <w:lang w:val="lt-LT"/>
        </w:rPr>
        <w:t>tačiau jaučiasi lankytojų sumažėjimas renginių ir parodų metu. Tikimasi, kad pasibaigus renovacijai, ištikimi bibliotekos renginių lankytojai grįš.</w:t>
      </w:r>
    </w:p>
    <w:p w14:paraId="23688CF8" w14:textId="77777777" w:rsidR="00F4432A" w:rsidRPr="00D872FB" w:rsidRDefault="002D1E04" w:rsidP="00C46D0B">
      <w:pPr>
        <w:jc w:val="both"/>
        <w:rPr>
          <w:lang w:val="lt-LT" w:eastAsia="lt-LT"/>
        </w:rPr>
      </w:pPr>
      <w:r w:rsidRPr="00D872FB">
        <w:rPr>
          <w:lang w:val="lt-LT" w:eastAsia="lt-LT"/>
        </w:rPr>
        <w:t xml:space="preserve">         </w:t>
      </w:r>
    </w:p>
    <w:p w14:paraId="7CF4D13E" w14:textId="77777777" w:rsidR="00C46D0B" w:rsidRPr="00D872FB" w:rsidRDefault="00F4432A" w:rsidP="00C46D0B">
      <w:pPr>
        <w:jc w:val="both"/>
        <w:rPr>
          <w:color w:val="050505"/>
          <w:shd w:val="clear" w:color="auto" w:fill="FFFFFF"/>
          <w:lang w:val="lt-LT" w:eastAsia="lt-LT"/>
        </w:rPr>
      </w:pPr>
      <w:r w:rsidRPr="00D872FB">
        <w:rPr>
          <w:b/>
          <w:lang w:val="lt-LT" w:eastAsia="lt-LT"/>
        </w:rPr>
        <w:t xml:space="preserve">        NOMINACIJOS</w:t>
      </w:r>
      <w:r w:rsidRPr="00D872FB">
        <w:rPr>
          <w:lang w:val="lt-LT" w:eastAsia="lt-LT"/>
        </w:rPr>
        <w:t xml:space="preserve">. </w:t>
      </w:r>
      <w:r w:rsidR="000B255A" w:rsidRPr="00D872FB">
        <w:rPr>
          <w:lang w:val="lt-LT" w:eastAsia="lt-LT"/>
        </w:rPr>
        <w:t>2022 m. gegužės</w:t>
      </w:r>
      <w:r w:rsidR="002E4EBD" w:rsidRPr="00D872FB">
        <w:rPr>
          <w:lang w:val="lt-LT" w:eastAsia="lt-LT"/>
        </w:rPr>
        <w:t xml:space="preserve"> 5</w:t>
      </w:r>
      <w:r w:rsidR="000B255A" w:rsidRPr="00D872FB">
        <w:rPr>
          <w:lang w:val="lt-LT" w:eastAsia="lt-LT"/>
        </w:rPr>
        <w:t xml:space="preserve"> d.</w:t>
      </w:r>
      <w:r w:rsidR="002E4EBD" w:rsidRPr="00D872FB">
        <w:rPr>
          <w:lang w:val="lt-LT" w:eastAsia="lt-LT"/>
        </w:rPr>
        <w:t xml:space="preserve"> </w:t>
      </w:r>
      <w:r w:rsidR="000B255A" w:rsidRPr="00D872FB">
        <w:rPr>
          <w:color w:val="050505"/>
          <w:shd w:val="clear" w:color="auto" w:fill="FFFFFF"/>
          <w:lang w:val="lt-LT" w:eastAsia="lt-LT"/>
        </w:rPr>
        <w:t xml:space="preserve">Lietuvos savivaldybių viešųjų bibliotekų asociacija įteikė padėkos raštą Dituvos filialo bibliotekai, kuri buvo pripažinta </w:t>
      </w:r>
      <w:r w:rsidR="000B255A" w:rsidRPr="00D872FB">
        <w:rPr>
          <w:b/>
          <w:color w:val="050505"/>
          <w:shd w:val="clear" w:color="auto" w:fill="FFFFFF"/>
          <w:lang w:val="lt-LT" w:eastAsia="lt-LT"/>
        </w:rPr>
        <w:t>„</w:t>
      </w:r>
      <w:proofErr w:type="spellStart"/>
      <w:r w:rsidR="000B255A" w:rsidRPr="00D872FB">
        <w:rPr>
          <w:b/>
          <w:color w:val="050505"/>
          <w:shd w:val="clear" w:color="auto" w:fill="FFFFFF"/>
          <w:lang w:val="lt-LT" w:eastAsia="lt-LT"/>
        </w:rPr>
        <w:t>Bendruomeniškiausia</w:t>
      </w:r>
      <w:proofErr w:type="spellEnd"/>
      <w:r w:rsidR="000B255A" w:rsidRPr="00D872FB">
        <w:rPr>
          <w:b/>
          <w:color w:val="050505"/>
          <w:shd w:val="clear" w:color="auto" w:fill="FFFFFF"/>
          <w:lang w:val="lt-LT" w:eastAsia="lt-LT"/>
        </w:rPr>
        <w:t xml:space="preserve"> biblioteka 2021“</w:t>
      </w:r>
      <w:r w:rsidR="000B255A" w:rsidRPr="00D872FB">
        <w:rPr>
          <w:color w:val="050505"/>
          <w:shd w:val="clear" w:color="auto" w:fill="FFFFFF"/>
          <w:lang w:val="lt-LT" w:eastAsia="lt-LT"/>
        </w:rPr>
        <w:t xml:space="preserve">. Nominacija įteikta už įvairiapusišką veiklą </w:t>
      </w:r>
      <w:r w:rsidR="00655858" w:rsidRPr="00D872FB">
        <w:rPr>
          <w:color w:val="050505"/>
          <w:shd w:val="clear" w:color="auto" w:fill="FFFFFF"/>
          <w:lang w:val="lt-LT" w:eastAsia="lt-LT"/>
        </w:rPr>
        <w:t xml:space="preserve">ir originalias iniciatyvas telkiant </w:t>
      </w:r>
      <w:r w:rsidR="00655858" w:rsidRPr="00D872FB">
        <w:rPr>
          <w:color w:val="050505"/>
          <w:shd w:val="clear" w:color="auto" w:fill="FFFFFF"/>
          <w:lang w:val="lt-LT" w:eastAsia="lt-LT"/>
        </w:rPr>
        <w:lastRenderedPageBreak/>
        <w:t>bendruomenę, bendradarbiavimą su kitomis joje veikiančiomis institucijomis ir organizacijomis</w:t>
      </w:r>
      <w:r w:rsidR="00932FD7" w:rsidRPr="00D872FB">
        <w:rPr>
          <w:color w:val="050505"/>
          <w:shd w:val="clear" w:color="auto" w:fill="FFFFFF"/>
          <w:lang w:val="lt-LT" w:eastAsia="lt-LT"/>
        </w:rPr>
        <w:t>, s</w:t>
      </w:r>
      <w:r w:rsidR="00655858" w:rsidRPr="00D872FB">
        <w:rPr>
          <w:color w:val="050505"/>
          <w:shd w:val="clear" w:color="auto" w:fill="FFFFFF"/>
          <w:lang w:val="lt-LT" w:eastAsia="lt-LT"/>
        </w:rPr>
        <w:t xml:space="preserve">ocialinės atskirties mažinimą. </w:t>
      </w:r>
      <w:r w:rsidR="007C7861" w:rsidRPr="00D872FB">
        <w:rPr>
          <w:color w:val="050505"/>
          <w:shd w:val="clear" w:color="auto" w:fill="FFFFFF"/>
          <w:lang w:val="lt-LT" w:eastAsia="lt-LT"/>
        </w:rPr>
        <w:t xml:space="preserve"> </w:t>
      </w:r>
    </w:p>
    <w:p w14:paraId="570C3ED8" w14:textId="77777777" w:rsidR="00C46D0B" w:rsidRPr="00D872FB" w:rsidRDefault="00EA4B03" w:rsidP="00C46D0B">
      <w:pPr>
        <w:shd w:val="clear" w:color="auto" w:fill="FFFFFF"/>
        <w:suppressAutoHyphens w:val="0"/>
        <w:jc w:val="both"/>
        <w:rPr>
          <w:color w:val="222222"/>
          <w:lang w:val="lt-LT" w:eastAsia="lt-LT"/>
        </w:rPr>
      </w:pPr>
      <w:r w:rsidRPr="00D872FB">
        <w:rPr>
          <w:color w:val="222222"/>
          <w:lang w:val="lt-LT" w:eastAsia="lt-LT"/>
        </w:rPr>
        <w:t xml:space="preserve">     </w:t>
      </w:r>
      <w:r w:rsidR="00FB6A28" w:rsidRPr="00D872FB">
        <w:rPr>
          <w:color w:val="222222"/>
          <w:lang w:val="lt-LT" w:eastAsia="lt-LT"/>
        </w:rPr>
        <w:t xml:space="preserve"> </w:t>
      </w:r>
      <w:r w:rsidR="00C46D0B" w:rsidRPr="00D872FB">
        <w:rPr>
          <w:color w:val="222222"/>
          <w:lang w:val="lt-LT" w:eastAsia="lt-LT"/>
        </w:rPr>
        <w:t xml:space="preserve">2022 </w:t>
      </w:r>
      <w:r w:rsidR="0072724A" w:rsidRPr="00D872FB">
        <w:rPr>
          <w:color w:val="222222"/>
          <w:lang w:val="lt-LT" w:eastAsia="lt-LT"/>
        </w:rPr>
        <w:t>m.</w:t>
      </w:r>
      <w:r w:rsidR="00C46D0B" w:rsidRPr="00D872FB">
        <w:rPr>
          <w:color w:val="222222"/>
          <w:lang w:val="lt-LT" w:eastAsia="lt-LT"/>
        </w:rPr>
        <w:t xml:space="preserve"> Klaipėdos rajono savivaldybės Jono Lankučio viešoji biblioteka vėl prisijungė prie projekto „</w:t>
      </w:r>
      <w:r w:rsidR="00C46D0B" w:rsidRPr="00D872FB">
        <w:rPr>
          <w:b/>
          <w:color w:val="222222"/>
          <w:lang w:val="lt-LT" w:eastAsia="lt-LT"/>
        </w:rPr>
        <w:t>Vasara su knyga</w:t>
      </w:r>
      <w:r w:rsidR="00C46D0B" w:rsidRPr="00D872FB">
        <w:rPr>
          <w:color w:val="222222"/>
          <w:lang w:val="lt-LT" w:eastAsia="lt-LT"/>
        </w:rPr>
        <w:t>“ Skaitymo iššūkio. Visoje šalyje vykstantis projektas kviečia įvairaus amžiaus žmones skaityti penkias pasirinktas knygas pagal tam tikras temas. Jono Lankučio viešoji biblioteka tarp Klaipėdos apskrit</w:t>
      </w:r>
      <w:r w:rsidRPr="00D872FB">
        <w:rPr>
          <w:color w:val="222222"/>
          <w:lang w:val="lt-LT" w:eastAsia="lt-LT"/>
        </w:rPr>
        <w:t xml:space="preserve">yje esančių savivaldybių viešųjų </w:t>
      </w:r>
      <w:r w:rsidR="00C46D0B" w:rsidRPr="00D872FB">
        <w:rPr>
          <w:color w:val="222222"/>
          <w:lang w:val="lt-LT" w:eastAsia="lt-LT"/>
        </w:rPr>
        <w:t xml:space="preserve">bibliotekų užėmė 2-ąją vietą. </w:t>
      </w:r>
      <w:r w:rsidRPr="00D872FB">
        <w:rPr>
          <w:color w:val="222222"/>
          <w:lang w:val="lt-LT" w:eastAsia="lt-LT"/>
        </w:rPr>
        <w:t>B</w:t>
      </w:r>
      <w:r w:rsidR="00C46D0B" w:rsidRPr="00D872FB">
        <w:rPr>
          <w:color w:val="222222"/>
          <w:lang w:val="lt-LT" w:eastAsia="lt-LT"/>
        </w:rPr>
        <w:t xml:space="preserve">ibliotekoje ir </w:t>
      </w:r>
      <w:r w:rsidRPr="00D872FB">
        <w:rPr>
          <w:color w:val="222222"/>
          <w:lang w:val="lt-LT" w:eastAsia="lt-LT"/>
        </w:rPr>
        <w:t xml:space="preserve">jos </w:t>
      </w:r>
      <w:r w:rsidR="00C46D0B" w:rsidRPr="00D872FB">
        <w:rPr>
          <w:color w:val="222222"/>
          <w:lang w:val="lt-LT" w:eastAsia="lt-LT"/>
        </w:rPr>
        <w:t>filialuose užsiregistravo 1315 skaitytojų, iš jų 1021 įveikė užduotis, perskaitytos 6746 knygos. Daugiausiai užsiregistravo ir įveikė užduotis</w:t>
      </w:r>
      <w:r w:rsidR="00C46D0B" w:rsidRPr="00D872FB">
        <w:rPr>
          <w:b/>
          <w:bCs/>
          <w:color w:val="222222"/>
          <w:lang w:val="lt-LT" w:eastAsia="lt-LT"/>
        </w:rPr>
        <w:t> </w:t>
      </w:r>
      <w:r w:rsidR="00C46D0B" w:rsidRPr="00D872FB">
        <w:rPr>
          <w:color w:val="222222"/>
          <w:lang w:val="lt-LT" w:eastAsia="lt-LT"/>
        </w:rPr>
        <w:t xml:space="preserve">Plikių filialo skaitytojai. Nuo jų </w:t>
      </w:r>
      <w:r w:rsidR="00737A3D" w:rsidRPr="00D872FB">
        <w:rPr>
          <w:color w:val="222222"/>
          <w:lang w:val="lt-LT" w:eastAsia="lt-LT"/>
        </w:rPr>
        <w:t>nedaug</w:t>
      </w:r>
      <w:r w:rsidR="00C46D0B" w:rsidRPr="00D872FB">
        <w:rPr>
          <w:color w:val="222222"/>
          <w:lang w:val="lt-LT" w:eastAsia="lt-LT"/>
        </w:rPr>
        <w:t xml:space="preserve"> atsiliko Vėžaičių, Veiviržėnų, Dovilų filialai, Vaikų ir jaunimo literatūros skyrius.   </w:t>
      </w:r>
    </w:p>
    <w:p w14:paraId="0BD3C01C" w14:textId="77777777" w:rsidR="00F56F81" w:rsidRPr="00D872FB" w:rsidRDefault="00F56F81" w:rsidP="00C417E6">
      <w:pPr>
        <w:jc w:val="both"/>
        <w:rPr>
          <w:lang w:val="lt-LT" w:eastAsia="lt-LT"/>
        </w:rPr>
      </w:pPr>
      <w:r w:rsidRPr="00D872FB">
        <w:rPr>
          <w:lang w:val="lt-LT" w:eastAsia="lt-LT"/>
        </w:rPr>
        <w:t xml:space="preserve">      2022 m. rugsėjo mėn. Šilalėje vyko Žemaitijos bibliotekininkų sąskrydis, kuriame gautos 4 padėkos už pasiektus sportinius rezultatus įvairiose rungtyse ir </w:t>
      </w:r>
      <w:r w:rsidR="00737A3D" w:rsidRPr="00D872FB">
        <w:rPr>
          <w:lang w:val="lt-LT" w:eastAsia="lt-LT"/>
        </w:rPr>
        <w:t xml:space="preserve">už </w:t>
      </w:r>
      <w:r w:rsidRPr="00D872FB">
        <w:rPr>
          <w:lang w:val="lt-LT" w:eastAsia="lt-LT"/>
        </w:rPr>
        <w:t xml:space="preserve">aktyvų dalyvavimą. </w:t>
      </w:r>
    </w:p>
    <w:p w14:paraId="557DAB44" w14:textId="77777777" w:rsidR="005D0920" w:rsidRPr="00D872FB" w:rsidRDefault="00AB2E6B" w:rsidP="002E4EBD">
      <w:pPr>
        <w:jc w:val="both"/>
        <w:rPr>
          <w:lang w:val="lt-LT" w:eastAsia="lt-LT"/>
        </w:rPr>
      </w:pPr>
      <w:r w:rsidRPr="00D872FB">
        <w:rPr>
          <w:lang w:val="lt-LT" w:eastAsia="lt-LT"/>
        </w:rPr>
        <w:t xml:space="preserve">      </w:t>
      </w:r>
      <w:r w:rsidR="00EA4B03" w:rsidRPr="00D872FB">
        <w:rPr>
          <w:lang w:val="lt-LT" w:eastAsia="lt-LT"/>
        </w:rPr>
        <w:t>2022 m. l</w:t>
      </w:r>
      <w:r w:rsidRPr="00D872FB">
        <w:rPr>
          <w:lang w:val="lt-LT" w:eastAsia="lt-LT"/>
        </w:rPr>
        <w:t>apkričio</w:t>
      </w:r>
      <w:r w:rsidR="006433D2" w:rsidRPr="00D872FB">
        <w:rPr>
          <w:lang w:val="lt-LT" w:eastAsia="lt-LT"/>
        </w:rPr>
        <w:t xml:space="preserve"> 10 d</w:t>
      </w:r>
      <w:r w:rsidR="00EA4B03" w:rsidRPr="00D872FB">
        <w:rPr>
          <w:lang w:val="lt-LT" w:eastAsia="lt-LT"/>
        </w:rPr>
        <w:t>.</w:t>
      </w:r>
      <w:r w:rsidR="006433D2" w:rsidRPr="00D872FB">
        <w:rPr>
          <w:lang w:val="lt-LT" w:eastAsia="lt-LT"/>
        </w:rPr>
        <w:t xml:space="preserve"> Priekulės kultūros centre vyko Klaipėdos rajono savivaldos ir verslo forumas, kuriame dvi </w:t>
      </w:r>
      <w:r w:rsidR="00EA4B03" w:rsidRPr="00D872FB">
        <w:rPr>
          <w:lang w:val="lt-LT" w:eastAsia="lt-LT"/>
        </w:rPr>
        <w:t xml:space="preserve">J. Lankučio </w:t>
      </w:r>
      <w:r w:rsidR="006433D2" w:rsidRPr="00D872FB">
        <w:rPr>
          <w:lang w:val="lt-LT" w:eastAsia="lt-LT"/>
        </w:rPr>
        <w:t>bibliotekos darbuotojos laimėjo p</w:t>
      </w:r>
      <w:r w:rsidR="00EA4B03" w:rsidRPr="00D872FB">
        <w:rPr>
          <w:lang w:val="lt-LT" w:eastAsia="lt-LT"/>
        </w:rPr>
        <w:t>rizines</w:t>
      </w:r>
      <w:r w:rsidR="005D0920" w:rsidRPr="00D872FB">
        <w:rPr>
          <w:lang w:val="lt-LT" w:eastAsia="lt-LT"/>
        </w:rPr>
        <w:t xml:space="preserve"> vietas #walk15 žingsnių iššūkyje</w:t>
      </w:r>
      <w:r w:rsidR="007C7861" w:rsidRPr="00D872FB">
        <w:rPr>
          <w:lang w:val="lt-LT" w:eastAsia="lt-LT"/>
        </w:rPr>
        <w:t xml:space="preserve">  „</w:t>
      </w:r>
      <w:r w:rsidR="005D0920" w:rsidRPr="00D872FB">
        <w:rPr>
          <w:lang w:val="lt-LT" w:eastAsia="lt-LT"/>
        </w:rPr>
        <w:t>Verslas juda: apeik Klaipėdos rajoną</w:t>
      </w:r>
      <w:r w:rsidR="007C7861" w:rsidRPr="00D872FB">
        <w:rPr>
          <w:lang w:val="lt-LT" w:eastAsia="lt-LT"/>
        </w:rPr>
        <w:t>“</w:t>
      </w:r>
      <w:r w:rsidR="005D0920" w:rsidRPr="00D872FB">
        <w:rPr>
          <w:lang w:val="lt-LT" w:eastAsia="lt-LT"/>
        </w:rPr>
        <w:t xml:space="preserve">. </w:t>
      </w:r>
    </w:p>
    <w:p w14:paraId="51203947" w14:textId="07CF07B0" w:rsidR="002E4EBD" w:rsidRPr="00D872FB" w:rsidRDefault="005D0920" w:rsidP="002E4EBD">
      <w:pPr>
        <w:jc w:val="both"/>
        <w:rPr>
          <w:color w:val="050505"/>
          <w:shd w:val="clear" w:color="auto" w:fill="FFFFFF"/>
          <w:lang w:val="lt-LT" w:eastAsia="lt-LT"/>
        </w:rPr>
      </w:pPr>
      <w:r w:rsidRPr="00D872FB">
        <w:rPr>
          <w:lang w:val="lt-LT" w:eastAsia="lt-LT"/>
        </w:rPr>
        <w:t xml:space="preserve">      </w:t>
      </w:r>
      <w:r w:rsidR="00716A0B" w:rsidRPr="00D872FB">
        <w:rPr>
          <w:rFonts w:eastAsiaTheme="minorHAnsi"/>
          <w:lang w:val="lt-LT"/>
        </w:rPr>
        <w:t xml:space="preserve">2022 m. </w:t>
      </w:r>
      <w:r w:rsidR="00716A0B" w:rsidRPr="00D872FB">
        <w:rPr>
          <w:color w:val="050505"/>
          <w:shd w:val="clear" w:color="auto" w:fill="FFFFFF"/>
          <w:lang w:val="lt-LT" w:eastAsia="lt-LT"/>
        </w:rPr>
        <w:t>l</w:t>
      </w:r>
      <w:r w:rsidR="002E4EBD" w:rsidRPr="00D872FB">
        <w:rPr>
          <w:color w:val="050505"/>
          <w:shd w:val="clear" w:color="auto" w:fill="FFFFFF"/>
          <w:lang w:val="lt-LT" w:eastAsia="lt-LT"/>
        </w:rPr>
        <w:t xml:space="preserve">apkričio </w:t>
      </w:r>
      <w:r w:rsidR="00716A0B" w:rsidRPr="00D872FB">
        <w:rPr>
          <w:color w:val="050505"/>
          <w:shd w:val="clear" w:color="auto" w:fill="FFFFFF"/>
          <w:lang w:val="lt-LT" w:eastAsia="lt-LT"/>
        </w:rPr>
        <w:t>mėn.</w:t>
      </w:r>
      <w:r w:rsidR="002E4EBD" w:rsidRPr="00D872FB">
        <w:rPr>
          <w:color w:val="050505"/>
          <w:shd w:val="clear" w:color="auto" w:fill="FFFFFF"/>
          <w:lang w:val="lt-LT" w:eastAsia="lt-LT"/>
        </w:rPr>
        <w:t xml:space="preserve"> festivalio „Nepatogus kinas“ komanda dėkojo Jono Lankučio viešajai bibliotekai „</w:t>
      </w:r>
      <w:r w:rsidR="00716A0B" w:rsidRPr="00D872FB">
        <w:rPr>
          <w:color w:val="050505"/>
          <w:shd w:val="clear" w:color="auto" w:fill="FFFFFF"/>
          <w:lang w:val="lt-LT" w:eastAsia="lt-LT"/>
        </w:rPr>
        <w:t>U</w:t>
      </w:r>
      <w:r w:rsidR="002E4EBD" w:rsidRPr="00D872FB">
        <w:rPr>
          <w:color w:val="050505"/>
          <w:shd w:val="clear" w:color="auto" w:fill="FFFFFF"/>
          <w:lang w:val="lt-LT" w:eastAsia="lt-LT"/>
        </w:rPr>
        <w:t>ž bendradarbiavimą 202</w:t>
      </w:r>
      <w:r w:rsidR="00716A0B" w:rsidRPr="00D872FB">
        <w:rPr>
          <w:color w:val="050505"/>
          <w:shd w:val="clear" w:color="auto" w:fill="FFFFFF"/>
          <w:lang w:val="lt-LT" w:eastAsia="lt-LT"/>
        </w:rPr>
        <w:t>2</w:t>
      </w:r>
      <w:r w:rsidR="002E4EBD" w:rsidRPr="00D872FB">
        <w:rPr>
          <w:color w:val="050505"/>
          <w:shd w:val="clear" w:color="auto" w:fill="FFFFFF"/>
          <w:lang w:val="lt-LT" w:eastAsia="lt-LT"/>
        </w:rPr>
        <w:t xml:space="preserve"> spalio </w:t>
      </w:r>
      <w:r w:rsidR="00716A0B" w:rsidRPr="00D872FB">
        <w:rPr>
          <w:color w:val="050505"/>
          <w:shd w:val="clear" w:color="auto" w:fill="FFFFFF"/>
          <w:lang w:val="lt-LT" w:eastAsia="lt-LT"/>
        </w:rPr>
        <w:t>8</w:t>
      </w:r>
      <w:r w:rsidR="00184D76" w:rsidRPr="00D872FB">
        <w:rPr>
          <w:color w:val="050505"/>
          <w:shd w:val="clear" w:color="auto" w:fill="FFFFFF"/>
          <w:lang w:val="lt-LT" w:eastAsia="lt-LT"/>
        </w:rPr>
        <w:t>−</w:t>
      </w:r>
      <w:r w:rsidR="002E4EBD" w:rsidRPr="00D872FB">
        <w:rPr>
          <w:color w:val="050505"/>
          <w:shd w:val="clear" w:color="auto" w:fill="FFFFFF"/>
          <w:lang w:val="lt-LT" w:eastAsia="lt-LT"/>
        </w:rPr>
        <w:t>3</w:t>
      </w:r>
      <w:r w:rsidR="00716A0B" w:rsidRPr="00D872FB">
        <w:rPr>
          <w:color w:val="050505"/>
          <w:shd w:val="clear" w:color="auto" w:fill="FFFFFF"/>
          <w:lang w:val="lt-LT" w:eastAsia="lt-LT"/>
        </w:rPr>
        <w:t>0</w:t>
      </w:r>
      <w:r w:rsidR="002E4EBD" w:rsidRPr="00D872FB">
        <w:rPr>
          <w:color w:val="050505"/>
          <w:shd w:val="clear" w:color="auto" w:fill="FFFFFF"/>
          <w:lang w:val="lt-LT" w:eastAsia="lt-LT"/>
        </w:rPr>
        <w:t xml:space="preserve"> dienomis organizuojant žmogaus teisių dokumentinių filmų festivalio „Nepatogus kinas“ filmų rodymą bibliotekoje“.</w:t>
      </w:r>
    </w:p>
    <w:p w14:paraId="5C423002" w14:textId="77777777" w:rsidR="00F56F81" w:rsidRPr="00D872FB" w:rsidRDefault="00F56F81" w:rsidP="002E4EBD">
      <w:pPr>
        <w:jc w:val="both"/>
        <w:rPr>
          <w:lang w:val="lt-LT" w:eastAsia="lt-LT"/>
        </w:rPr>
      </w:pPr>
      <w:r w:rsidRPr="00D872FB">
        <w:rPr>
          <w:lang w:val="lt-LT" w:eastAsia="lt-LT"/>
        </w:rPr>
        <w:t xml:space="preserve">      </w:t>
      </w:r>
      <w:r w:rsidR="00FB6A28" w:rsidRPr="00D872FB">
        <w:rPr>
          <w:lang w:val="lt-LT" w:eastAsia="lt-LT"/>
        </w:rPr>
        <w:t>2022 m. gruodžio mėn. g</w:t>
      </w:r>
      <w:r w:rsidRPr="00D872FB">
        <w:rPr>
          <w:lang w:val="lt-LT" w:eastAsia="lt-LT"/>
        </w:rPr>
        <w:t>auta padėka Kretingalės filialui už iniciatyvą šventiniu laikotarpiu puošiant Klaipėdos rajono erdves.</w:t>
      </w:r>
    </w:p>
    <w:p w14:paraId="7238A70C" w14:textId="77777777" w:rsidR="007D02E7" w:rsidRPr="00D872FB" w:rsidRDefault="0056085A" w:rsidP="00816F12">
      <w:pPr>
        <w:jc w:val="both"/>
        <w:rPr>
          <w:color w:val="050505"/>
          <w:shd w:val="clear" w:color="auto" w:fill="FFFFFF"/>
          <w:lang w:val="lt-LT" w:eastAsia="lt-LT"/>
        </w:rPr>
      </w:pPr>
      <w:r w:rsidRPr="00D872FB">
        <w:rPr>
          <w:color w:val="050505"/>
          <w:shd w:val="clear" w:color="auto" w:fill="FFFFFF"/>
          <w:lang w:val="lt-LT" w:eastAsia="lt-LT"/>
        </w:rPr>
        <w:t xml:space="preserve">      2022 m. gruodžio mėn. </w:t>
      </w:r>
      <w:r w:rsidR="000078C2" w:rsidRPr="00D872FB">
        <w:rPr>
          <w:color w:val="050505"/>
          <w:shd w:val="clear" w:color="auto" w:fill="FFFFFF"/>
          <w:lang w:val="lt-LT" w:eastAsia="lt-LT"/>
        </w:rPr>
        <w:t xml:space="preserve">Klaipėdos rajono savivaldybės inicijuotame konkurse </w:t>
      </w:r>
      <w:r w:rsidR="000078C2" w:rsidRPr="00D872FB">
        <w:rPr>
          <w:b/>
          <w:color w:val="050505"/>
          <w:shd w:val="clear" w:color="auto" w:fill="FFFFFF"/>
          <w:lang w:val="lt-LT" w:eastAsia="lt-LT"/>
        </w:rPr>
        <w:t xml:space="preserve">„Gyventojų projektų idėjos 2023“ </w:t>
      </w:r>
      <w:r w:rsidR="000078C2" w:rsidRPr="00D872FB">
        <w:rPr>
          <w:color w:val="050505"/>
          <w:shd w:val="clear" w:color="auto" w:fill="FFFFFF"/>
          <w:lang w:val="lt-LT" w:eastAsia="lt-LT"/>
        </w:rPr>
        <w:t>laimėtas mažos vertės projektas – gatvės piešinys ant Klaipėdos rajono savivaldybės J. Lankučio viešosios bibliotekos Vaikų ir jaunimo literatūros skyriaus pastato</w:t>
      </w:r>
      <w:r w:rsidR="007D02E7" w:rsidRPr="00D872FB">
        <w:rPr>
          <w:color w:val="050505"/>
          <w:shd w:val="clear" w:color="auto" w:fill="FFFFFF"/>
          <w:lang w:val="lt-LT" w:eastAsia="lt-LT"/>
        </w:rPr>
        <w:t xml:space="preserve"> (Gargždų m., Žemaitės g. 5). Projekto idėja – papuošti didelio formato gatvės piešiniu pasato sienas. Projekto rezultatai – ant bibliotekos sienos atsiradęs piešinys pagyvins erdvę, pastatas taps labiau pasiekiamas.</w:t>
      </w:r>
    </w:p>
    <w:p w14:paraId="026D6DE6" w14:textId="77777777" w:rsidR="0056085A" w:rsidRPr="00D872FB" w:rsidRDefault="007D02E7" w:rsidP="00816F12">
      <w:pPr>
        <w:jc w:val="both"/>
        <w:rPr>
          <w:color w:val="050505"/>
          <w:shd w:val="clear" w:color="auto" w:fill="FFFFFF"/>
          <w:lang w:val="lt-LT" w:eastAsia="lt-LT"/>
        </w:rPr>
      </w:pPr>
      <w:r w:rsidRPr="00D872FB">
        <w:rPr>
          <w:color w:val="050505"/>
          <w:shd w:val="clear" w:color="auto" w:fill="FFFFFF"/>
          <w:lang w:val="lt-LT" w:eastAsia="lt-LT"/>
        </w:rPr>
        <w:t xml:space="preserve">      2022 m. gruodžio 8 d. Klaipėdos rajono jaunimo apdovanojimų vakare „Auksinės lemputės“ buvo pagerbti savanoriai ir Jaunimo savanoriškos tarnybos priimančios organizacijos. Padėkos ir dovanos buvo skirtos </w:t>
      </w:r>
      <w:hyperlink r:id="rId8" w:history="1">
        <w:r w:rsidRPr="00D872FB">
          <w:rPr>
            <w:bdr w:val="none" w:sz="0" w:space="0" w:color="auto" w:frame="1"/>
            <w:lang w:val="lt-LT" w:eastAsia="lt-LT"/>
          </w:rPr>
          <w:t>Klaipėdos rajono savivaldybės Jono Lankučio viešajai biblioteka</w:t>
        </w:r>
      </w:hyperlink>
      <w:r w:rsidRPr="00D872FB">
        <w:rPr>
          <w:shd w:val="clear" w:color="auto" w:fill="FFFFFF"/>
          <w:lang w:val="lt-LT" w:eastAsia="lt-LT"/>
        </w:rPr>
        <w:t>i</w:t>
      </w:r>
      <w:r w:rsidRPr="00D872FB">
        <w:rPr>
          <w:color w:val="050505"/>
          <w:shd w:val="clear" w:color="auto" w:fill="FFFFFF"/>
          <w:lang w:val="lt-LT" w:eastAsia="lt-LT"/>
        </w:rPr>
        <w:t xml:space="preserve"> bei savanorius kuravusioms darbuotojoms Živilei Markutei-Armalienei ir Jurgitai Jankauskienei. Bibliotekoje 2022 metais dirbo 7 savanoriai: Gargždų mieste – 3, po vieną savanorį Jakų, Dauparų, Kretingalės, Endriejavo filialuose. </w:t>
      </w:r>
    </w:p>
    <w:p w14:paraId="3B1DD1D1" w14:textId="77777777" w:rsidR="0056085A" w:rsidRPr="00D872FB" w:rsidRDefault="002E4EBD" w:rsidP="002E4EBD">
      <w:pPr>
        <w:jc w:val="both"/>
        <w:rPr>
          <w:lang w:val="lt-LT" w:eastAsia="lt-LT"/>
        </w:rPr>
      </w:pPr>
      <w:r w:rsidRPr="00D872FB">
        <w:rPr>
          <w:lang w:val="lt-LT" w:eastAsia="lt-LT"/>
        </w:rPr>
        <w:t xml:space="preserve">        </w:t>
      </w:r>
    </w:p>
    <w:p w14:paraId="020720CA" w14:textId="77777777" w:rsidR="00816F12" w:rsidRPr="00D872FB" w:rsidRDefault="0056085A" w:rsidP="002E4EBD">
      <w:pPr>
        <w:jc w:val="both"/>
        <w:rPr>
          <w:color w:val="000000" w:themeColor="text1"/>
          <w:lang w:val="lt-LT"/>
        </w:rPr>
      </w:pPr>
      <w:r w:rsidRPr="00D872FB">
        <w:rPr>
          <w:b/>
          <w:lang w:val="lt-LT" w:eastAsia="lt-LT"/>
        </w:rPr>
        <w:t xml:space="preserve">       </w:t>
      </w:r>
      <w:r w:rsidR="00F61DA0" w:rsidRPr="00D872FB">
        <w:rPr>
          <w:b/>
          <w:lang w:val="lt-LT" w:eastAsia="lt-LT"/>
        </w:rPr>
        <w:t>BENDRADARBIAVIMAS</w:t>
      </w:r>
      <w:r w:rsidR="00F61DA0" w:rsidRPr="00D872FB">
        <w:rPr>
          <w:lang w:val="lt-LT" w:eastAsia="lt-LT"/>
        </w:rPr>
        <w:t xml:space="preserve">. </w:t>
      </w:r>
      <w:r w:rsidR="002E4EBD" w:rsidRPr="00D872FB">
        <w:rPr>
          <w:color w:val="000000" w:themeColor="text1"/>
          <w:lang w:val="lt-LT"/>
        </w:rPr>
        <w:t xml:space="preserve">Šiuolaikinė biblioteka yra tiesioginė bendravimo, laisvalaikio, ugdymo proceso dalyvė. Biblioteka </w:t>
      </w:r>
      <w:r w:rsidRPr="00D872FB">
        <w:rPr>
          <w:color w:val="000000" w:themeColor="text1"/>
          <w:lang w:val="lt-LT"/>
        </w:rPr>
        <w:t>stiprina</w:t>
      </w:r>
      <w:r w:rsidR="002E4EBD" w:rsidRPr="00D872FB">
        <w:rPr>
          <w:color w:val="000000" w:themeColor="text1"/>
          <w:lang w:val="lt-LT"/>
        </w:rPr>
        <w:t xml:space="preserve"> rajono bendruomenės narių socialinius, komunikacinius, informacinius gebėjimus, teikia pagalbą rengiant projekt</w:t>
      </w:r>
      <w:r w:rsidRPr="00D872FB">
        <w:rPr>
          <w:color w:val="000000" w:themeColor="text1"/>
          <w:lang w:val="lt-LT"/>
        </w:rPr>
        <w:t>ines paraiškas</w:t>
      </w:r>
      <w:r w:rsidR="002E4EBD" w:rsidRPr="00D872FB">
        <w:rPr>
          <w:color w:val="000000" w:themeColor="text1"/>
          <w:lang w:val="lt-LT"/>
        </w:rPr>
        <w:t>, konsultuoja ir informuoja, kaip tinkamai naudoti</w:t>
      </w:r>
      <w:r w:rsidRPr="00D872FB">
        <w:rPr>
          <w:color w:val="000000" w:themeColor="text1"/>
          <w:lang w:val="lt-LT"/>
        </w:rPr>
        <w:t>s</w:t>
      </w:r>
      <w:r w:rsidR="002E4EBD" w:rsidRPr="00D872FB">
        <w:rPr>
          <w:color w:val="000000" w:themeColor="text1"/>
          <w:lang w:val="lt-LT"/>
        </w:rPr>
        <w:t xml:space="preserve"> </w:t>
      </w:r>
      <w:r w:rsidRPr="00D872FB">
        <w:rPr>
          <w:color w:val="000000" w:themeColor="text1"/>
          <w:lang w:val="lt-LT"/>
        </w:rPr>
        <w:t xml:space="preserve">turimu </w:t>
      </w:r>
      <w:r w:rsidR="002E4EBD" w:rsidRPr="00D872FB">
        <w:rPr>
          <w:color w:val="000000" w:themeColor="text1"/>
          <w:lang w:val="lt-LT"/>
        </w:rPr>
        <w:t xml:space="preserve">bibliotekos fondu, teikiamomis paslaugomis. Rajono bibliotekos bendradarbiauja su vietos bendruomenėmis, seniūnijomis, </w:t>
      </w:r>
      <w:r w:rsidRPr="00D872FB">
        <w:rPr>
          <w:color w:val="000000" w:themeColor="text1"/>
          <w:lang w:val="lt-LT"/>
        </w:rPr>
        <w:t>nevyriausybinėmis organizacijomis</w:t>
      </w:r>
      <w:r w:rsidR="002E4EBD" w:rsidRPr="00D872FB">
        <w:rPr>
          <w:color w:val="000000" w:themeColor="text1"/>
          <w:lang w:val="lt-LT"/>
        </w:rPr>
        <w:t>, mokyklomis, draugijomis ir kitomis institucijomis, vykdant ir organizuojant renginius, projektus. Bendradarbiauja</w:t>
      </w:r>
      <w:r w:rsidR="00816F12" w:rsidRPr="00D872FB">
        <w:rPr>
          <w:color w:val="000000" w:themeColor="text1"/>
          <w:lang w:val="lt-LT"/>
        </w:rPr>
        <w:t>ma</w:t>
      </w:r>
      <w:r w:rsidR="002E4EBD" w:rsidRPr="00D872FB">
        <w:rPr>
          <w:color w:val="000000" w:themeColor="text1"/>
          <w:lang w:val="lt-LT"/>
        </w:rPr>
        <w:t xml:space="preserve"> su </w:t>
      </w:r>
      <w:r w:rsidR="00EE6E42" w:rsidRPr="00D872FB">
        <w:rPr>
          <w:color w:val="000000" w:themeColor="text1"/>
          <w:lang w:val="lt-LT"/>
        </w:rPr>
        <w:t>Lietuvos n</w:t>
      </w:r>
      <w:r w:rsidR="002E4EBD" w:rsidRPr="00D872FB">
        <w:rPr>
          <w:color w:val="000000" w:themeColor="text1"/>
          <w:lang w:val="lt-LT"/>
        </w:rPr>
        <w:t xml:space="preserve">acionaline Martyno Mažvydo, Klaipėdos apskrities Ievos Simonaitytės </w:t>
      </w:r>
      <w:r w:rsidR="00EE6E42" w:rsidRPr="00D872FB">
        <w:rPr>
          <w:color w:val="000000" w:themeColor="text1"/>
          <w:lang w:val="lt-LT"/>
        </w:rPr>
        <w:t xml:space="preserve">apskrities </w:t>
      </w:r>
      <w:r w:rsidR="002E4EBD" w:rsidRPr="00D872FB">
        <w:rPr>
          <w:color w:val="000000" w:themeColor="text1"/>
          <w:lang w:val="lt-LT"/>
        </w:rPr>
        <w:t xml:space="preserve">ir kitomis bibliotekomis vykdant ir rengiant </w:t>
      </w:r>
      <w:r w:rsidR="00816F12" w:rsidRPr="00D872FB">
        <w:rPr>
          <w:color w:val="000000" w:themeColor="text1"/>
          <w:lang w:val="lt-LT"/>
        </w:rPr>
        <w:t xml:space="preserve">įvairius </w:t>
      </w:r>
      <w:r w:rsidR="002E4EBD" w:rsidRPr="00D872FB">
        <w:rPr>
          <w:color w:val="000000" w:themeColor="text1"/>
          <w:lang w:val="lt-LT"/>
        </w:rPr>
        <w:t>renginius, projekt</w:t>
      </w:r>
      <w:r w:rsidR="00816F12" w:rsidRPr="00D872FB">
        <w:rPr>
          <w:color w:val="000000" w:themeColor="text1"/>
          <w:lang w:val="lt-LT"/>
        </w:rPr>
        <w:t>ines iniciatyvas</w:t>
      </w:r>
      <w:r w:rsidR="002E4EBD" w:rsidRPr="00D872FB">
        <w:rPr>
          <w:color w:val="000000" w:themeColor="text1"/>
          <w:lang w:val="lt-LT"/>
        </w:rPr>
        <w:t xml:space="preserve">. </w:t>
      </w:r>
    </w:p>
    <w:p w14:paraId="6681920A" w14:textId="77777777" w:rsidR="00DF35F3" w:rsidRPr="00D872FB" w:rsidRDefault="00DF35F3" w:rsidP="002E4EBD">
      <w:pPr>
        <w:jc w:val="both"/>
        <w:rPr>
          <w:lang w:val="lt-LT"/>
        </w:rPr>
      </w:pPr>
      <w:r w:rsidRPr="00D872FB">
        <w:rPr>
          <w:color w:val="000000" w:themeColor="text1"/>
          <w:lang w:val="lt-LT"/>
        </w:rPr>
        <w:t xml:space="preserve">      2022 m. lapkričio mėn. buvo organizuota kvalifikacinė d</w:t>
      </w:r>
      <w:r w:rsidRPr="00D872FB">
        <w:rPr>
          <w:lang w:val="lt-LT"/>
        </w:rPr>
        <w:t xml:space="preserve">arbuotojų išvyka į Naujosios Akmenės ir Šiaulių rajono savivaldybės viešąsias bibliotekas pasisemti gerosios patirties ir užmegzti naujus bendradarbiavimo ryšius tarp savivaldybių viešųjų bibliotekų. </w:t>
      </w:r>
      <w:r w:rsidRPr="00D872FB">
        <w:rPr>
          <w:color w:val="000000" w:themeColor="text1"/>
          <w:lang w:val="lt-LT"/>
        </w:rPr>
        <w:t xml:space="preserve"> </w:t>
      </w:r>
    </w:p>
    <w:p w14:paraId="13CC6D5E" w14:textId="77777777" w:rsidR="002A6B19" w:rsidRPr="00D872FB" w:rsidRDefault="00816F12" w:rsidP="002E4EBD">
      <w:pPr>
        <w:jc w:val="both"/>
        <w:rPr>
          <w:color w:val="000000" w:themeColor="text1"/>
          <w:lang w:val="lt-LT"/>
        </w:rPr>
      </w:pPr>
      <w:r w:rsidRPr="00D872FB">
        <w:rPr>
          <w:color w:val="000000" w:themeColor="text1"/>
          <w:lang w:val="lt-LT"/>
        </w:rPr>
        <w:t xml:space="preserve">      </w:t>
      </w:r>
    </w:p>
    <w:p w14:paraId="248C7090" w14:textId="2C66A6A8" w:rsidR="002A6B19" w:rsidRPr="00D872FB" w:rsidRDefault="002A6B19" w:rsidP="000010B2">
      <w:pPr>
        <w:jc w:val="both"/>
        <w:rPr>
          <w:color w:val="000000"/>
          <w:shd w:val="clear" w:color="auto" w:fill="FFFFFF"/>
          <w:lang w:val="lt-LT"/>
        </w:rPr>
      </w:pPr>
      <w:r w:rsidRPr="00D872FB">
        <w:rPr>
          <w:b/>
          <w:color w:val="000000" w:themeColor="text1"/>
          <w:lang w:val="lt-LT"/>
        </w:rPr>
        <w:t xml:space="preserve">      TARPTAUTINĖS STAŽUOTĖS</w:t>
      </w:r>
      <w:r w:rsidRPr="00D872FB">
        <w:rPr>
          <w:color w:val="000000" w:themeColor="text1"/>
          <w:lang w:val="lt-LT"/>
        </w:rPr>
        <w:t xml:space="preserve">. </w:t>
      </w:r>
      <w:r w:rsidR="00EE6E42" w:rsidRPr="00D872FB">
        <w:rPr>
          <w:color w:val="000000" w:themeColor="text1"/>
          <w:lang w:val="lt-LT"/>
        </w:rPr>
        <w:t xml:space="preserve">2022 m. </w:t>
      </w:r>
      <w:r w:rsidR="00EE0AE6" w:rsidRPr="00D872FB">
        <w:rPr>
          <w:color w:val="000000" w:themeColor="text1"/>
          <w:lang w:val="lt-LT"/>
        </w:rPr>
        <w:t xml:space="preserve">vidinio </w:t>
      </w:r>
      <w:r w:rsidRPr="00D872FB">
        <w:rPr>
          <w:color w:val="000000" w:themeColor="text1"/>
          <w:lang w:val="lt-LT"/>
        </w:rPr>
        <w:t>konkurso būdu išrinktos 4</w:t>
      </w:r>
      <w:r w:rsidR="00EE6E42" w:rsidRPr="00D872FB">
        <w:rPr>
          <w:color w:val="000000" w:themeColor="text1"/>
          <w:lang w:val="lt-LT"/>
        </w:rPr>
        <w:t xml:space="preserve"> bibliotekos darbuotojos</w:t>
      </w:r>
      <w:r w:rsidR="00B054CD" w:rsidRPr="00D872FB">
        <w:rPr>
          <w:color w:val="000000" w:themeColor="text1"/>
          <w:lang w:val="lt-LT"/>
        </w:rPr>
        <w:t>, kurios</w:t>
      </w:r>
      <w:r w:rsidR="00EE6E42" w:rsidRPr="00D872FB">
        <w:rPr>
          <w:color w:val="000000" w:themeColor="text1"/>
          <w:lang w:val="lt-LT"/>
        </w:rPr>
        <w:t xml:space="preserve"> kartu su </w:t>
      </w:r>
      <w:r w:rsidR="00EE6E42" w:rsidRPr="00D872FB">
        <w:rPr>
          <w:color w:val="000000"/>
          <w:shd w:val="clear" w:color="auto" w:fill="FFFFFF"/>
          <w:lang w:val="lt-LT"/>
        </w:rPr>
        <w:t>Klaipėdos regiono bibliotekų</w:t>
      </w:r>
      <w:r w:rsidRPr="00D872FB">
        <w:rPr>
          <w:color w:val="000000"/>
          <w:shd w:val="clear" w:color="auto" w:fill="FFFFFF"/>
          <w:lang w:val="lt-LT"/>
        </w:rPr>
        <w:t xml:space="preserve"> specialistais</w:t>
      </w:r>
      <w:r w:rsidR="00EE6E42" w:rsidRPr="00D872FB">
        <w:rPr>
          <w:color w:val="000000"/>
          <w:shd w:val="clear" w:color="auto" w:fill="FFFFFF"/>
          <w:lang w:val="lt-LT"/>
        </w:rPr>
        <w:t xml:space="preserve"> </w:t>
      </w:r>
      <w:r w:rsidRPr="00D872FB">
        <w:rPr>
          <w:color w:val="000000"/>
          <w:shd w:val="clear" w:color="auto" w:fill="FFFFFF"/>
          <w:lang w:val="lt-LT"/>
        </w:rPr>
        <w:t>vyko į darbo stebėjimo vizitus</w:t>
      </w:r>
      <w:r w:rsidR="00EE6E42" w:rsidRPr="00D872FB">
        <w:rPr>
          <w:color w:val="000000"/>
          <w:shd w:val="clear" w:color="auto" w:fill="FFFFFF"/>
          <w:lang w:val="lt-LT"/>
        </w:rPr>
        <w:t xml:space="preserve"> tarpt</w:t>
      </w:r>
      <w:r w:rsidRPr="00D872FB">
        <w:rPr>
          <w:color w:val="000000"/>
          <w:shd w:val="clear" w:color="auto" w:fill="FFFFFF"/>
          <w:lang w:val="lt-LT"/>
        </w:rPr>
        <w:t>a</w:t>
      </w:r>
      <w:r w:rsidR="00EE6E42" w:rsidRPr="00D872FB">
        <w:rPr>
          <w:color w:val="000000"/>
          <w:shd w:val="clear" w:color="auto" w:fill="FFFFFF"/>
          <w:lang w:val="lt-LT"/>
        </w:rPr>
        <w:t>utinėse komandiruotėse. Birželio 13</w:t>
      </w:r>
      <w:r w:rsidR="00184D76" w:rsidRPr="00D872FB">
        <w:rPr>
          <w:color w:val="000000"/>
          <w:shd w:val="clear" w:color="auto" w:fill="FFFFFF"/>
          <w:lang w:val="lt-LT"/>
        </w:rPr>
        <w:t>−</w:t>
      </w:r>
      <w:r w:rsidR="00EE6E42" w:rsidRPr="00D872FB">
        <w:rPr>
          <w:color w:val="000000"/>
          <w:shd w:val="clear" w:color="auto" w:fill="FFFFFF"/>
          <w:lang w:val="lt-LT"/>
        </w:rPr>
        <w:t>17 d. dvi darbuotojos tobulino edukacinių programų rengimo ir vykdymo kompetencijas neformaliojo suaugusiųjų švietimo srityje</w:t>
      </w:r>
      <w:r w:rsidRPr="00D872FB">
        <w:rPr>
          <w:color w:val="000000"/>
          <w:shd w:val="clear" w:color="auto" w:fill="FFFFFF"/>
          <w:lang w:val="lt-LT"/>
        </w:rPr>
        <w:t xml:space="preserve"> Danijos bibliotekose. R</w:t>
      </w:r>
      <w:r w:rsidR="00EE6E42" w:rsidRPr="00D872FB">
        <w:rPr>
          <w:color w:val="000000"/>
          <w:shd w:val="clear" w:color="auto" w:fill="FFFFFF"/>
          <w:lang w:val="lt-LT"/>
        </w:rPr>
        <w:t>ugsėjo 19–23 d.</w:t>
      </w:r>
      <w:r w:rsidRPr="00D872FB">
        <w:rPr>
          <w:color w:val="000000"/>
          <w:shd w:val="clear" w:color="auto" w:fill="FFFFFF"/>
          <w:lang w:val="lt-LT"/>
        </w:rPr>
        <w:t xml:space="preserve"> dvi darbuotojos </w:t>
      </w:r>
      <w:r w:rsidR="00EE6E42" w:rsidRPr="00D872FB">
        <w:rPr>
          <w:color w:val="000000"/>
          <w:shd w:val="clear" w:color="auto" w:fill="FFFFFF"/>
          <w:lang w:val="lt-LT"/>
        </w:rPr>
        <w:t xml:space="preserve">vyko į </w:t>
      </w:r>
      <w:r w:rsidRPr="00D872FB">
        <w:rPr>
          <w:color w:val="000000"/>
          <w:shd w:val="clear" w:color="auto" w:fill="FFFFFF"/>
          <w:lang w:val="lt-LT"/>
        </w:rPr>
        <w:t>Estijos</w:t>
      </w:r>
      <w:r w:rsidR="00EE6E42" w:rsidRPr="00D872FB">
        <w:rPr>
          <w:color w:val="000000"/>
          <w:shd w:val="clear" w:color="auto" w:fill="FFFFFF"/>
          <w:lang w:val="lt-LT"/>
        </w:rPr>
        <w:t xml:space="preserve"> bibliotekas įgyti naujų žinių ir pasidalinti gerąja patirtimi neformaliojo suaugusiųjų švietimo srityje.</w:t>
      </w:r>
      <w:r w:rsidRPr="00D872FB">
        <w:rPr>
          <w:color w:val="000000"/>
          <w:shd w:val="clear" w:color="auto" w:fill="FFFFFF"/>
          <w:lang w:val="lt-LT"/>
        </w:rPr>
        <w:t xml:space="preserve"> Kvalifikacinės kelionės vyko pagal Klaipėdos apskrities Ievos Simonaitytės viešosios bibliotekos laimėtą  projektą „Naujos kompetencijos bibliotekininkams vystant neformalųjį suaugusiųjų švietimą“, kuris finansuojamas Europos Sąjungos „Erasmus +“ programos lėšomis. </w:t>
      </w:r>
    </w:p>
    <w:p w14:paraId="3AC70DBE" w14:textId="77777777" w:rsidR="002A6B19" w:rsidRPr="00D872FB" w:rsidRDefault="002A6B19" w:rsidP="007A7EA0">
      <w:pPr>
        <w:ind w:firstLine="567"/>
        <w:jc w:val="both"/>
        <w:rPr>
          <w:lang w:val="lt-LT" w:eastAsia="lt-LT"/>
        </w:rPr>
      </w:pPr>
    </w:p>
    <w:p w14:paraId="01670C2B" w14:textId="77777777" w:rsidR="007A7EA0" w:rsidRPr="00D872FB" w:rsidRDefault="007A7EA0" w:rsidP="007A7EA0">
      <w:pPr>
        <w:ind w:firstLine="567"/>
        <w:jc w:val="both"/>
        <w:rPr>
          <w:lang w:val="lt-LT" w:eastAsia="lt-LT"/>
        </w:rPr>
      </w:pPr>
      <w:r w:rsidRPr="00D872FB">
        <w:rPr>
          <w:lang w:val="lt-LT" w:eastAsia="lt-LT"/>
        </w:rPr>
        <w:lastRenderedPageBreak/>
        <w:t xml:space="preserve">1.3. </w:t>
      </w:r>
      <w:r w:rsidRPr="00D872FB">
        <w:rPr>
          <w:b/>
          <w:lang w:val="lt-LT" w:eastAsia="lt-LT"/>
        </w:rPr>
        <w:t>Įstaigos darbuotojai</w:t>
      </w:r>
      <w:r w:rsidRPr="00D872FB">
        <w:rPr>
          <w:lang w:val="lt-LT" w:eastAsia="lt-LT"/>
        </w:rPr>
        <w:t xml:space="preserve">: </w:t>
      </w:r>
    </w:p>
    <w:p w14:paraId="694A6E70" w14:textId="77777777" w:rsidR="007A7EA0" w:rsidRPr="00D872FB" w:rsidRDefault="007A7EA0" w:rsidP="007A7EA0">
      <w:pPr>
        <w:ind w:firstLine="567"/>
        <w:jc w:val="both"/>
        <w:rPr>
          <w:lang w:val="lt-LT"/>
        </w:rPr>
      </w:pPr>
      <w:r w:rsidRPr="00D872FB">
        <w:rPr>
          <w:lang w:val="lt-LT" w:eastAsia="lt-LT"/>
        </w:rPr>
        <w:t xml:space="preserve">1.3.1. </w:t>
      </w:r>
      <w:r w:rsidRPr="00D872FB">
        <w:rPr>
          <w:b/>
          <w:lang w:val="lt-LT"/>
        </w:rPr>
        <w:t>Pareigybių skaičius</w:t>
      </w:r>
      <w:r w:rsidRPr="00D872FB">
        <w:rPr>
          <w:lang w:val="lt-LT"/>
        </w:rPr>
        <w:t xml:space="preserve">: didžiausias leistinas pareigybių skaičius įstaigoje – 56, užimtų pareigybių skaičius – </w:t>
      </w:r>
      <w:r w:rsidR="00020B63" w:rsidRPr="00D872FB">
        <w:rPr>
          <w:lang w:val="lt-LT"/>
        </w:rPr>
        <w:t>5</w:t>
      </w:r>
      <w:r w:rsidR="00995622" w:rsidRPr="00D872FB">
        <w:rPr>
          <w:lang w:val="lt-LT"/>
        </w:rPr>
        <w:t>3</w:t>
      </w:r>
      <w:r w:rsidR="00020B63" w:rsidRPr="00D872FB">
        <w:rPr>
          <w:lang w:val="lt-LT"/>
        </w:rPr>
        <w:t>,35</w:t>
      </w:r>
      <w:r w:rsidRPr="00D872FB">
        <w:rPr>
          <w:lang w:val="lt-LT"/>
        </w:rPr>
        <w:t xml:space="preserve"> (fizinių asmenų skaičius – </w:t>
      </w:r>
      <w:r w:rsidR="00F449A0" w:rsidRPr="00D872FB">
        <w:rPr>
          <w:lang w:val="lt-LT"/>
        </w:rPr>
        <w:t>5</w:t>
      </w:r>
      <w:r w:rsidR="00A87DF2" w:rsidRPr="00D872FB">
        <w:rPr>
          <w:lang w:val="lt-LT"/>
        </w:rPr>
        <w:t>9</w:t>
      </w:r>
      <w:r w:rsidRPr="00D872FB">
        <w:rPr>
          <w:lang w:val="lt-LT"/>
        </w:rPr>
        <w:t xml:space="preserve">). Per ataskaitinius metus priimtų į darbą darbuotojų skaičius – </w:t>
      </w:r>
      <w:r w:rsidR="00B10D2D" w:rsidRPr="00D872FB">
        <w:rPr>
          <w:lang w:val="lt-LT"/>
        </w:rPr>
        <w:t>13</w:t>
      </w:r>
      <w:r w:rsidRPr="00D872FB">
        <w:rPr>
          <w:lang w:val="lt-LT"/>
        </w:rPr>
        <w:t xml:space="preserve">, per ataskaitinius metus atleistų iš darbo darbuotojų skaičius – </w:t>
      </w:r>
      <w:r w:rsidR="00AE1F40" w:rsidRPr="00D872FB">
        <w:rPr>
          <w:lang w:val="lt-LT"/>
        </w:rPr>
        <w:t>11</w:t>
      </w:r>
      <w:r w:rsidRPr="00D872FB">
        <w:rPr>
          <w:lang w:val="lt-LT"/>
        </w:rPr>
        <w:t xml:space="preserve">. </w:t>
      </w:r>
    </w:p>
    <w:p w14:paraId="677BADF5" w14:textId="77777777" w:rsidR="00E1141D" w:rsidRPr="00D872FB" w:rsidRDefault="00E1141D" w:rsidP="007A7EA0">
      <w:pPr>
        <w:ind w:firstLine="567"/>
        <w:jc w:val="both"/>
        <w:rPr>
          <w:lang w:val="lt-LT"/>
        </w:rPr>
      </w:pPr>
    </w:p>
    <w:p w14:paraId="0ECD6B32" w14:textId="77777777" w:rsidR="00E1141D" w:rsidRPr="00D872FB" w:rsidRDefault="00E1141D" w:rsidP="00E1141D">
      <w:pPr>
        <w:jc w:val="both"/>
        <w:rPr>
          <w:i/>
          <w:lang w:val="lt-LT"/>
        </w:rPr>
      </w:pPr>
      <w:r w:rsidRPr="00D872FB">
        <w:rPr>
          <w:i/>
          <w:lang w:val="lt-LT"/>
        </w:rPr>
        <w:t>1 lentelė. Įstaigos pareigybių skaičius</w:t>
      </w:r>
    </w:p>
    <w:tbl>
      <w:tblPr>
        <w:tblStyle w:val="Lentelstinklelis"/>
        <w:tblW w:w="9746" w:type="dxa"/>
        <w:tblInd w:w="108" w:type="dxa"/>
        <w:tblLayout w:type="fixed"/>
        <w:tblLook w:val="04A0" w:firstRow="1" w:lastRow="0" w:firstColumn="1" w:lastColumn="0" w:noHBand="0" w:noVBand="1"/>
      </w:tblPr>
      <w:tblGrid>
        <w:gridCol w:w="576"/>
        <w:gridCol w:w="3677"/>
        <w:gridCol w:w="1163"/>
        <w:gridCol w:w="1134"/>
        <w:gridCol w:w="1484"/>
        <w:gridCol w:w="1712"/>
      </w:tblGrid>
      <w:tr w:rsidR="00E1141D" w:rsidRPr="00D872FB" w14:paraId="3988B02E" w14:textId="77777777" w:rsidTr="00151AED">
        <w:tc>
          <w:tcPr>
            <w:tcW w:w="576" w:type="dxa"/>
            <w:vMerge w:val="restart"/>
            <w:vAlign w:val="center"/>
          </w:tcPr>
          <w:p w14:paraId="799612CF" w14:textId="77777777" w:rsidR="00E1141D" w:rsidRPr="00D872FB" w:rsidRDefault="00E1141D" w:rsidP="00E568C4">
            <w:pPr>
              <w:rPr>
                <w:b/>
                <w:lang w:val="lt-LT"/>
              </w:rPr>
            </w:pPr>
            <w:r w:rsidRPr="00D872FB">
              <w:rPr>
                <w:b/>
                <w:lang w:val="lt-LT"/>
              </w:rPr>
              <w:t>Eil. Nr.</w:t>
            </w:r>
          </w:p>
          <w:p w14:paraId="0D5C9181" w14:textId="77777777" w:rsidR="00E1141D" w:rsidRPr="00D872FB" w:rsidRDefault="00E1141D" w:rsidP="00E568C4">
            <w:pPr>
              <w:rPr>
                <w:b/>
                <w:lang w:val="lt-LT"/>
              </w:rPr>
            </w:pPr>
          </w:p>
        </w:tc>
        <w:tc>
          <w:tcPr>
            <w:tcW w:w="3677" w:type="dxa"/>
            <w:vMerge w:val="restart"/>
            <w:vAlign w:val="center"/>
          </w:tcPr>
          <w:p w14:paraId="3346B08B" w14:textId="77777777" w:rsidR="00E1141D" w:rsidRPr="00D872FB" w:rsidRDefault="00E1141D" w:rsidP="00E568C4">
            <w:pPr>
              <w:rPr>
                <w:b/>
                <w:lang w:val="lt-LT"/>
              </w:rPr>
            </w:pPr>
            <w:r w:rsidRPr="00D872FB">
              <w:rPr>
                <w:b/>
                <w:lang w:val="lt-LT"/>
              </w:rPr>
              <w:t>Pareigybės</w:t>
            </w:r>
          </w:p>
        </w:tc>
        <w:tc>
          <w:tcPr>
            <w:tcW w:w="5493" w:type="dxa"/>
            <w:gridSpan w:val="4"/>
          </w:tcPr>
          <w:p w14:paraId="39EFA48E" w14:textId="77777777" w:rsidR="00E1141D" w:rsidRPr="00D872FB" w:rsidRDefault="00E1141D" w:rsidP="00E568C4">
            <w:pPr>
              <w:rPr>
                <w:b/>
                <w:lang w:val="lt-LT"/>
              </w:rPr>
            </w:pPr>
            <w:r w:rsidRPr="00D872FB">
              <w:rPr>
                <w:b/>
                <w:lang w:val="lt-LT"/>
              </w:rPr>
              <w:t>Pareigybių skaičius etatais/darbuotojų skaičius</w:t>
            </w:r>
          </w:p>
        </w:tc>
      </w:tr>
      <w:tr w:rsidR="00E1141D" w:rsidRPr="00D872FB" w14:paraId="5389D08B" w14:textId="77777777" w:rsidTr="00151AED">
        <w:tc>
          <w:tcPr>
            <w:tcW w:w="576" w:type="dxa"/>
            <w:vMerge/>
          </w:tcPr>
          <w:p w14:paraId="4BDBB152" w14:textId="77777777" w:rsidR="00E1141D" w:rsidRPr="00D872FB" w:rsidRDefault="00E1141D" w:rsidP="00E568C4">
            <w:pPr>
              <w:rPr>
                <w:b/>
                <w:lang w:val="lt-LT"/>
              </w:rPr>
            </w:pPr>
          </w:p>
        </w:tc>
        <w:tc>
          <w:tcPr>
            <w:tcW w:w="3677" w:type="dxa"/>
            <w:vMerge/>
          </w:tcPr>
          <w:p w14:paraId="462E841C" w14:textId="77777777" w:rsidR="00E1141D" w:rsidRPr="00D872FB" w:rsidRDefault="00E1141D" w:rsidP="00E568C4">
            <w:pPr>
              <w:rPr>
                <w:b/>
                <w:lang w:val="lt-LT"/>
              </w:rPr>
            </w:pPr>
          </w:p>
        </w:tc>
        <w:tc>
          <w:tcPr>
            <w:tcW w:w="1163" w:type="dxa"/>
            <w:vMerge w:val="restart"/>
            <w:vAlign w:val="center"/>
          </w:tcPr>
          <w:p w14:paraId="018F008A" w14:textId="77777777" w:rsidR="00E1141D" w:rsidRPr="00D872FB" w:rsidRDefault="00E1141D" w:rsidP="00E568C4">
            <w:pPr>
              <w:jc w:val="center"/>
              <w:rPr>
                <w:b/>
                <w:lang w:val="lt-LT"/>
              </w:rPr>
            </w:pPr>
          </w:p>
          <w:p w14:paraId="661463DB" w14:textId="77777777" w:rsidR="00E1141D" w:rsidRPr="00D872FB" w:rsidRDefault="00E1141D" w:rsidP="00E568C4">
            <w:pPr>
              <w:jc w:val="center"/>
              <w:rPr>
                <w:b/>
                <w:lang w:val="lt-LT"/>
              </w:rPr>
            </w:pPr>
            <w:r w:rsidRPr="00D872FB">
              <w:rPr>
                <w:b/>
                <w:lang w:val="lt-LT"/>
              </w:rPr>
              <w:t>202</w:t>
            </w:r>
            <w:r w:rsidR="0006609A" w:rsidRPr="00D872FB">
              <w:rPr>
                <w:b/>
                <w:lang w:val="lt-LT"/>
              </w:rPr>
              <w:t>2</w:t>
            </w:r>
            <w:r w:rsidRPr="00D872FB">
              <w:rPr>
                <w:b/>
                <w:lang w:val="lt-LT"/>
              </w:rPr>
              <w:t xml:space="preserve"> m.</w:t>
            </w:r>
          </w:p>
        </w:tc>
        <w:tc>
          <w:tcPr>
            <w:tcW w:w="4330" w:type="dxa"/>
            <w:gridSpan w:val="3"/>
          </w:tcPr>
          <w:p w14:paraId="3747AB77" w14:textId="77777777" w:rsidR="00E1141D" w:rsidRPr="00D872FB" w:rsidRDefault="00E1141D" w:rsidP="00E568C4">
            <w:pPr>
              <w:jc w:val="center"/>
              <w:rPr>
                <w:b/>
                <w:lang w:val="lt-LT"/>
              </w:rPr>
            </w:pPr>
            <w:r w:rsidRPr="00D872FB">
              <w:rPr>
                <w:b/>
                <w:lang w:val="lt-LT"/>
              </w:rPr>
              <w:t>202</w:t>
            </w:r>
            <w:r w:rsidR="0006609A" w:rsidRPr="00D872FB">
              <w:rPr>
                <w:b/>
                <w:lang w:val="lt-LT"/>
              </w:rPr>
              <w:t xml:space="preserve">2 </w:t>
            </w:r>
            <w:r w:rsidRPr="00D872FB">
              <w:rPr>
                <w:b/>
                <w:lang w:val="lt-LT"/>
              </w:rPr>
              <w:t>m.</w:t>
            </w:r>
          </w:p>
        </w:tc>
      </w:tr>
      <w:tr w:rsidR="00E1141D" w:rsidRPr="00D872FB" w14:paraId="7F03F6FD" w14:textId="77777777" w:rsidTr="00151AED">
        <w:tc>
          <w:tcPr>
            <w:tcW w:w="576" w:type="dxa"/>
            <w:vMerge/>
          </w:tcPr>
          <w:p w14:paraId="691235F1" w14:textId="77777777" w:rsidR="00E1141D" w:rsidRPr="00D872FB" w:rsidRDefault="00E1141D" w:rsidP="00E568C4">
            <w:pPr>
              <w:rPr>
                <w:b/>
                <w:lang w:val="lt-LT"/>
              </w:rPr>
            </w:pPr>
          </w:p>
        </w:tc>
        <w:tc>
          <w:tcPr>
            <w:tcW w:w="3677" w:type="dxa"/>
            <w:vMerge/>
          </w:tcPr>
          <w:p w14:paraId="7AAC4965" w14:textId="77777777" w:rsidR="00E1141D" w:rsidRPr="00D872FB" w:rsidRDefault="00E1141D" w:rsidP="00E568C4">
            <w:pPr>
              <w:rPr>
                <w:b/>
                <w:lang w:val="lt-LT"/>
              </w:rPr>
            </w:pPr>
          </w:p>
        </w:tc>
        <w:tc>
          <w:tcPr>
            <w:tcW w:w="1163" w:type="dxa"/>
            <w:vMerge/>
          </w:tcPr>
          <w:p w14:paraId="3E88A8A5" w14:textId="77777777" w:rsidR="00E1141D" w:rsidRPr="00D872FB" w:rsidRDefault="00E1141D" w:rsidP="00E568C4">
            <w:pPr>
              <w:jc w:val="center"/>
              <w:rPr>
                <w:b/>
                <w:lang w:val="lt-LT"/>
              </w:rPr>
            </w:pPr>
          </w:p>
        </w:tc>
        <w:tc>
          <w:tcPr>
            <w:tcW w:w="1134" w:type="dxa"/>
            <w:vMerge w:val="restart"/>
            <w:vAlign w:val="center"/>
          </w:tcPr>
          <w:p w14:paraId="1BBA8CA6" w14:textId="77777777" w:rsidR="00E1141D" w:rsidRPr="00D872FB" w:rsidRDefault="00E1141D" w:rsidP="00E568C4">
            <w:pPr>
              <w:jc w:val="center"/>
              <w:rPr>
                <w:b/>
                <w:lang w:val="lt-LT"/>
              </w:rPr>
            </w:pPr>
            <w:r w:rsidRPr="00D872FB">
              <w:rPr>
                <w:b/>
                <w:lang w:val="lt-LT"/>
              </w:rPr>
              <w:t>Iš viso</w:t>
            </w:r>
          </w:p>
        </w:tc>
        <w:tc>
          <w:tcPr>
            <w:tcW w:w="3196" w:type="dxa"/>
            <w:gridSpan w:val="2"/>
          </w:tcPr>
          <w:p w14:paraId="5EB27373" w14:textId="77777777" w:rsidR="00E1141D" w:rsidRPr="00D872FB" w:rsidRDefault="00E1141D" w:rsidP="00E568C4">
            <w:pPr>
              <w:jc w:val="center"/>
              <w:rPr>
                <w:b/>
                <w:lang w:val="lt-LT"/>
              </w:rPr>
            </w:pPr>
            <w:r w:rsidRPr="00D872FB">
              <w:rPr>
                <w:b/>
                <w:lang w:val="lt-LT"/>
              </w:rPr>
              <w:t xml:space="preserve">Iš jų atvykstančių iš </w:t>
            </w:r>
          </w:p>
        </w:tc>
      </w:tr>
      <w:tr w:rsidR="00E1141D" w:rsidRPr="00D872FB" w14:paraId="59B05330" w14:textId="77777777" w:rsidTr="00151AED">
        <w:tc>
          <w:tcPr>
            <w:tcW w:w="576" w:type="dxa"/>
            <w:vMerge/>
          </w:tcPr>
          <w:p w14:paraId="56273D8C" w14:textId="77777777" w:rsidR="00E1141D" w:rsidRPr="00D872FB" w:rsidRDefault="00E1141D" w:rsidP="00E568C4">
            <w:pPr>
              <w:rPr>
                <w:b/>
                <w:lang w:val="lt-LT"/>
              </w:rPr>
            </w:pPr>
          </w:p>
        </w:tc>
        <w:tc>
          <w:tcPr>
            <w:tcW w:w="3677" w:type="dxa"/>
            <w:vMerge/>
          </w:tcPr>
          <w:p w14:paraId="3A710498" w14:textId="77777777" w:rsidR="00E1141D" w:rsidRPr="00D872FB" w:rsidRDefault="00E1141D" w:rsidP="00E568C4">
            <w:pPr>
              <w:rPr>
                <w:b/>
                <w:lang w:val="lt-LT"/>
              </w:rPr>
            </w:pPr>
          </w:p>
        </w:tc>
        <w:tc>
          <w:tcPr>
            <w:tcW w:w="1163" w:type="dxa"/>
            <w:vMerge/>
          </w:tcPr>
          <w:p w14:paraId="1CCA01CE" w14:textId="77777777" w:rsidR="00E1141D" w:rsidRPr="00D872FB" w:rsidRDefault="00E1141D" w:rsidP="00E568C4">
            <w:pPr>
              <w:jc w:val="center"/>
              <w:rPr>
                <w:b/>
                <w:lang w:val="lt-LT"/>
              </w:rPr>
            </w:pPr>
          </w:p>
        </w:tc>
        <w:tc>
          <w:tcPr>
            <w:tcW w:w="1134" w:type="dxa"/>
            <w:vMerge/>
          </w:tcPr>
          <w:p w14:paraId="0CB3F35C" w14:textId="77777777" w:rsidR="00E1141D" w:rsidRPr="00D872FB" w:rsidRDefault="00E1141D" w:rsidP="00E568C4">
            <w:pPr>
              <w:jc w:val="center"/>
              <w:rPr>
                <w:b/>
                <w:lang w:val="lt-LT"/>
              </w:rPr>
            </w:pPr>
          </w:p>
        </w:tc>
        <w:tc>
          <w:tcPr>
            <w:tcW w:w="1484" w:type="dxa"/>
          </w:tcPr>
          <w:p w14:paraId="6E8BDAC0" w14:textId="77777777" w:rsidR="00E1141D" w:rsidRPr="00D872FB" w:rsidRDefault="00E1141D" w:rsidP="00E568C4">
            <w:pPr>
              <w:jc w:val="center"/>
              <w:rPr>
                <w:b/>
                <w:lang w:val="lt-LT"/>
              </w:rPr>
            </w:pPr>
            <w:r w:rsidRPr="00D872FB">
              <w:rPr>
                <w:b/>
                <w:lang w:val="lt-LT"/>
              </w:rPr>
              <w:t>kitų įstaigų, esančių savivaldybėje</w:t>
            </w:r>
          </w:p>
        </w:tc>
        <w:tc>
          <w:tcPr>
            <w:tcW w:w="1712" w:type="dxa"/>
          </w:tcPr>
          <w:p w14:paraId="0653D8C9" w14:textId="77777777" w:rsidR="00E1141D" w:rsidRPr="00D872FB" w:rsidRDefault="00E1141D" w:rsidP="00E568C4">
            <w:pPr>
              <w:jc w:val="center"/>
              <w:rPr>
                <w:b/>
                <w:lang w:val="lt-LT"/>
              </w:rPr>
            </w:pPr>
            <w:r w:rsidRPr="00D872FB">
              <w:rPr>
                <w:b/>
                <w:lang w:val="lt-LT"/>
              </w:rPr>
              <w:t>kitų įstaigų, esančių kitoje savivaldybėje</w:t>
            </w:r>
          </w:p>
        </w:tc>
      </w:tr>
      <w:tr w:rsidR="00E1141D" w:rsidRPr="00D872FB" w14:paraId="35FDD5E8" w14:textId="77777777" w:rsidTr="00151AED">
        <w:tc>
          <w:tcPr>
            <w:tcW w:w="576" w:type="dxa"/>
          </w:tcPr>
          <w:p w14:paraId="5C742CCE" w14:textId="77777777" w:rsidR="00E1141D" w:rsidRPr="00D872FB" w:rsidRDefault="00E1141D" w:rsidP="00E568C4">
            <w:pPr>
              <w:rPr>
                <w:lang w:val="lt-LT"/>
              </w:rPr>
            </w:pPr>
            <w:r w:rsidRPr="00D872FB">
              <w:rPr>
                <w:lang w:val="lt-LT"/>
              </w:rPr>
              <w:t>1.</w:t>
            </w:r>
          </w:p>
        </w:tc>
        <w:tc>
          <w:tcPr>
            <w:tcW w:w="3677" w:type="dxa"/>
          </w:tcPr>
          <w:p w14:paraId="6FE7C8E7" w14:textId="77777777" w:rsidR="00E1141D" w:rsidRPr="00D872FB" w:rsidRDefault="00E1141D" w:rsidP="00E568C4">
            <w:pPr>
              <w:rPr>
                <w:lang w:val="lt-LT"/>
              </w:rPr>
            </w:pPr>
            <w:r w:rsidRPr="00D872FB">
              <w:rPr>
                <w:lang w:val="lt-LT"/>
              </w:rPr>
              <w:t>Užimtų pareigybių skaičius etatais/fizinių asmenų skaičius</w:t>
            </w:r>
          </w:p>
        </w:tc>
        <w:tc>
          <w:tcPr>
            <w:tcW w:w="1163" w:type="dxa"/>
          </w:tcPr>
          <w:p w14:paraId="2A133F9A" w14:textId="77777777" w:rsidR="00E1141D" w:rsidRPr="00D872FB" w:rsidRDefault="00E1141D" w:rsidP="00E568C4">
            <w:pPr>
              <w:jc w:val="center"/>
              <w:rPr>
                <w:lang w:val="lt-LT"/>
              </w:rPr>
            </w:pPr>
            <w:r w:rsidRPr="00D872FB">
              <w:rPr>
                <w:lang w:val="lt-LT"/>
              </w:rPr>
              <w:t>5</w:t>
            </w:r>
            <w:r w:rsidR="00847815" w:rsidRPr="00D872FB">
              <w:rPr>
                <w:lang w:val="lt-LT"/>
              </w:rPr>
              <w:t>6</w:t>
            </w:r>
            <w:r w:rsidRPr="00D872FB">
              <w:rPr>
                <w:lang w:val="lt-LT"/>
              </w:rPr>
              <w:t>/5</w:t>
            </w:r>
            <w:r w:rsidR="00F8060A" w:rsidRPr="00D872FB">
              <w:rPr>
                <w:lang w:val="lt-LT"/>
              </w:rPr>
              <w:t>9</w:t>
            </w:r>
          </w:p>
        </w:tc>
        <w:tc>
          <w:tcPr>
            <w:tcW w:w="1134" w:type="dxa"/>
          </w:tcPr>
          <w:p w14:paraId="3F7BD02F" w14:textId="77777777" w:rsidR="00E1141D" w:rsidRPr="00D872FB" w:rsidRDefault="00151AED" w:rsidP="00E568C4">
            <w:pPr>
              <w:jc w:val="center"/>
              <w:rPr>
                <w:lang w:val="lt-LT"/>
              </w:rPr>
            </w:pPr>
            <w:r w:rsidRPr="00D872FB">
              <w:rPr>
                <w:lang w:val="lt-LT"/>
              </w:rPr>
              <w:t>5</w:t>
            </w:r>
            <w:r w:rsidR="00847815" w:rsidRPr="00D872FB">
              <w:rPr>
                <w:lang w:val="lt-LT"/>
              </w:rPr>
              <w:t>6</w:t>
            </w:r>
            <w:r w:rsidRPr="00D872FB">
              <w:rPr>
                <w:lang w:val="lt-LT"/>
              </w:rPr>
              <w:t>/5</w:t>
            </w:r>
            <w:r w:rsidR="00F8060A" w:rsidRPr="00D872FB">
              <w:rPr>
                <w:lang w:val="lt-LT"/>
              </w:rPr>
              <w:t>9</w:t>
            </w:r>
          </w:p>
        </w:tc>
        <w:tc>
          <w:tcPr>
            <w:tcW w:w="1484" w:type="dxa"/>
          </w:tcPr>
          <w:p w14:paraId="0BEE81BB" w14:textId="77777777" w:rsidR="00E1141D" w:rsidRPr="00D872FB" w:rsidRDefault="00E1141D" w:rsidP="00E568C4">
            <w:pPr>
              <w:jc w:val="center"/>
              <w:rPr>
                <w:lang w:val="lt-LT"/>
              </w:rPr>
            </w:pPr>
            <w:r w:rsidRPr="00D872FB">
              <w:rPr>
                <w:lang w:val="lt-LT"/>
              </w:rPr>
              <w:t>0</w:t>
            </w:r>
          </w:p>
        </w:tc>
        <w:tc>
          <w:tcPr>
            <w:tcW w:w="1712" w:type="dxa"/>
          </w:tcPr>
          <w:p w14:paraId="57F39090" w14:textId="77777777" w:rsidR="00E1141D" w:rsidRPr="00D872FB" w:rsidRDefault="00E1141D" w:rsidP="00E568C4">
            <w:pPr>
              <w:jc w:val="center"/>
              <w:rPr>
                <w:lang w:val="lt-LT"/>
              </w:rPr>
            </w:pPr>
            <w:r w:rsidRPr="00D872FB">
              <w:rPr>
                <w:lang w:val="lt-LT"/>
              </w:rPr>
              <w:t>0</w:t>
            </w:r>
          </w:p>
        </w:tc>
      </w:tr>
      <w:tr w:rsidR="00E1141D" w:rsidRPr="00D872FB" w14:paraId="5A57FBC4" w14:textId="77777777" w:rsidTr="00151AED">
        <w:tc>
          <w:tcPr>
            <w:tcW w:w="576" w:type="dxa"/>
          </w:tcPr>
          <w:p w14:paraId="6603E6D7" w14:textId="77777777" w:rsidR="00E1141D" w:rsidRPr="00D872FB" w:rsidRDefault="00E1141D" w:rsidP="00E568C4">
            <w:pPr>
              <w:rPr>
                <w:lang w:val="lt-LT"/>
              </w:rPr>
            </w:pPr>
            <w:r w:rsidRPr="00D872FB">
              <w:rPr>
                <w:lang w:val="lt-LT"/>
              </w:rPr>
              <w:t>1.1.</w:t>
            </w:r>
          </w:p>
        </w:tc>
        <w:tc>
          <w:tcPr>
            <w:tcW w:w="3677" w:type="dxa"/>
          </w:tcPr>
          <w:p w14:paraId="3EBBC3D6" w14:textId="77777777" w:rsidR="00E1141D" w:rsidRPr="00D872FB" w:rsidRDefault="00E1141D" w:rsidP="00E568C4">
            <w:pPr>
              <w:rPr>
                <w:lang w:val="lt-LT"/>
              </w:rPr>
            </w:pPr>
            <w:r w:rsidRPr="00D872FB">
              <w:rPr>
                <w:lang w:val="lt-LT"/>
              </w:rPr>
              <w:t>Administracija (vadovas, pavaduotojai, padalinių vadovai, buhalteris,  personalo darbuotojas)</w:t>
            </w:r>
          </w:p>
        </w:tc>
        <w:tc>
          <w:tcPr>
            <w:tcW w:w="1163" w:type="dxa"/>
          </w:tcPr>
          <w:p w14:paraId="4454BAA4" w14:textId="77777777" w:rsidR="00E1141D" w:rsidRPr="00D872FB" w:rsidRDefault="00E1141D" w:rsidP="00E568C4">
            <w:pPr>
              <w:jc w:val="center"/>
              <w:rPr>
                <w:lang w:val="lt-LT"/>
              </w:rPr>
            </w:pPr>
            <w:r w:rsidRPr="00D872FB">
              <w:rPr>
                <w:lang w:val="lt-LT"/>
              </w:rPr>
              <w:t>1</w:t>
            </w:r>
            <w:r w:rsidR="00151AED" w:rsidRPr="00D872FB">
              <w:rPr>
                <w:lang w:val="lt-LT"/>
              </w:rPr>
              <w:t>1</w:t>
            </w:r>
          </w:p>
        </w:tc>
        <w:tc>
          <w:tcPr>
            <w:tcW w:w="1134" w:type="dxa"/>
          </w:tcPr>
          <w:p w14:paraId="0188ED83" w14:textId="77777777" w:rsidR="00E1141D" w:rsidRPr="00D872FB" w:rsidRDefault="00E1141D" w:rsidP="00E568C4">
            <w:pPr>
              <w:jc w:val="center"/>
              <w:rPr>
                <w:lang w:val="lt-LT"/>
              </w:rPr>
            </w:pPr>
            <w:r w:rsidRPr="00D872FB">
              <w:rPr>
                <w:lang w:val="lt-LT"/>
              </w:rPr>
              <w:t>1</w:t>
            </w:r>
            <w:r w:rsidR="00151AED" w:rsidRPr="00D872FB">
              <w:rPr>
                <w:lang w:val="lt-LT"/>
              </w:rPr>
              <w:t>1</w:t>
            </w:r>
          </w:p>
        </w:tc>
        <w:tc>
          <w:tcPr>
            <w:tcW w:w="1484" w:type="dxa"/>
          </w:tcPr>
          <w:p w14:paraId="7D0C7C73" w14:textId="77777777" w:rsidR="00E1141D" w:rsidRPr="00D872FB" w:rsidRDefault="00E1141D" w:rsidP="00E568C4">
            <w:pPr>
              <w:jc w:val="center"/>
              <w:rPr>
                <w:lang w:val="lt-LT"/>
              </w:rPr>
            </w:pPr>
            <w:r w:rsidRPr="00D872FB">
              <w:rPr>
                <w:lang w:val="lt-LT"/>
              </w:rPr>
              <w:t>0</w:t>
            </w:r>
          </w:p>
        </w:tc>
        <w:tc>
          <w:tcPr>
            <w:tcW w:w="1712" w:type="dxa"/>
          </w:tcPr>
          <w:p w14:paraId="630F3B04" w14:textId="77777777" w:rsidR="00E1141D" w:rsidRPr="00D872FB" w:rsidRDefault="00E1141D" w:rsidP="00E568C4">
            <w:pPr>
              <w:jc w:val="center"/>
              <w:rPr>
                <w:lang w:val="lt-LT"/>
              </w:rPr>
            </w:pPr>
            <w:r w:rsidRPr="00D872FB">
              <w:rPr>
                <w:lang w:val="lt-LT"/>
              </w:rPr>
              <w:t>0</w:t>
            </w:r>
          </w:p>
        </w:tc>
      </w:tr>
      <w:tr w:rsidR="00E1141D" w:rsidRPr="00D872FB" w14:paraId="41ED7ADC" w14:textId="77777777" w:rsidTr="00151AED">
        <w:tc>
          <w:tcPr>
            <w:tcW w:w="576" w:type="dxa"/>
          </w:tcPr>
          <w:p w14:paraId="7C627CF2" w14:textId="77777777" w:rsidR="00E1141D" w:rsidRPr="00D872FB" w:rsidRDefault="00E1141D" w:rsidP="00E568C4">
            <w:pPr>
              <w:rPr>
                <w:lang w:val="lt-LT"/>
              </w:rPr>
            </w:pPr>
            <w:r w:rsidRPr="00D872FB">
              <w:rPr>
                <w:lang w:val="lt-LT"/>
              </w:rPr>
              <w:t>1.2.</w:t>
            </w:r>
          </w:p>
        </w:tc>
        <w:tc>
          <w:tcPr>
            <w:tcW w:w="3677" w:type="dxa"/>
          </w:tcPr>
          <w:p w14:paraId="69603B95" w14:textId="77777777" w:rsidR="00E1141D" w:rsidRPr="00D872FB" w:rsidRDefault="00E1141D" w:rsidP="00E568C4">
            <w:pPr>
              <w:rPr>
                <w:lang w:val="lt-LT"/>
              </w:rPr>
            </w:pPr>
            <w:r w:rsidRPr="00D872FB">
              <w:rPr>
                <w:b/>
                <w:bCs/>
                <w:lang w:val="lt-LT" w:eastAsia="lt-LT"/>
              </w:rPr>
              <w:t>Kultūros ir meno srities, bibliotekininkai</w:t>
            </w:r>
          </w:p>
        </w:tc>
        <w:tc>
          <w:tcPr>
            <w:tcW w:w="1163" w:type="dxa"/>
          </w:tcPr>
          <w:p w14:paraId="2BDAC415" w14:textId="77777777" w:rsidR="00E1141D" w:rsidRPr="00D872FB" w:rsidRDefault="002C52BD" w:rsidP="00E568C4">
            <w:pPr>
              <w:jc w:val="center"/>
              <w:rPr>
                <w:color w:val="FF0000"/>
                <w:lang w:val="lt-LT"/>
              </w:rPr>
            </w:pPr>
            <w:r w:rsidRPr="00D872FB">
              <w:rPr>
                <w:lang w:val="lt-LT"/>
              </w:rPr>
              <w:t>37,5</w:t>
            </w:r>
            <w:r w:rsidR="00E1141D" w:rsidRPr="00D872FB">
              <w:rPr>
                <w:lang w:val="lt-LT"/>
              </w:rPr>
              <w:t>/</w:t>
            </w:r>
            <w:r w:rsidR="00847815" w:rsidRPr="00D872FB">
              <w:rPr>
                <w:lang w:val="lt-LT"/>
              </w:rPr>
              <w:t>4</w:t>
            </w:r>
            <w:r w:rsidRPr="00D872FB">
              <w:rPr>
                <w:lang w:val="lt-LT"/>
              </w:rPr>
              <w:t>0</w:t>
            </w:r>
          </w:p>
        </w:tc>
        <w:tc>
          <w:tcPr>
            <w:tcW w:w="1134" w:type="dxa"/>
          </w:tcPr>
          <w:p w14:paraId="02A12443" w14:textId="77777777" w:rsidR="00E1141D" w:rsidRPr="00D872FB" w:rsidRDefault="002C52BD" w:rsidP="00E568C4">
            <w:pPr>
              <w:jc w:val="center"/>
              <w:rPr>
                <w:color w:val="FF0000"/>
                <w:lang w:val="lt-LT"/>
              </w:rPr>
            </w:pPr>
            <w:r w:rsidRPr="00D872FB">
              <w:rPr>
                <w:lang w:val="lt-LT"/>
              </w:rPr>
              <w:t>37,5/40</w:t>
            </w:r>
          </w:p>
        </w:tc>
        <w:tc>
          <w:tcPr>
            <w:tcW w:w="1484" w:type="dxa"/>
          </w:tcPr>
          <w:p w14:paraId="7AF8CE84" w14:textId="77777777" w:rsidR="00E1141D" w:rsidRPr="00D872FB" w:rsidRDefault="00E1141D" w:rsidP="00E568C4">
            <w:pPr>
              <w:jc w:val="center"/>
              <w:rPr>
                <w:lang w:val="lt-LT"/>
              </w:rPr>
            </w:pPr>
            <w:r w:rsidRPr="00D872FB">
              <w:rPr>
                <w:lang w:val="lt-LT"/>
              </w:rPr>
              <w:t>0</w:t>
            </w:r>
          </w:p>
        </w:tc>
        <w:tc>
          <w:tcPr>
            <w:tcW w:w="1712" w:type="dxa"/>
          </w:tcPr>
          <w:p w14:paraId="3617964B" w14:textId="77777777" w:rsidR="00E1141D" w:rsidRPr="00D872FB" w:rsidRDefault="00E1141D" w:rsidP="00E568C4">
            <w:pPr>
              <w:jc w:val="center"/>
              <w:rPr>
                <w:lang w:val="lt-LT"/>
              </w:rPr>
            </w:pPr>
            <w:r w:rsidRPr="00D872FB">
              <w:rPr>
                <w:lang w:val="lt-LT"/>
              </w:rPr>
              <w:t>0</w:t>
            </w:r>
          </w:p>
        </w:tc>
      </w:tr>
      <w:tr w:rsidR="00E1141D" w:rsidRPr="00D872FB" w14:paraId="0500C721" w14:textId="77777777" w:rsidTr="00151AED">
        <w:tc>
          <w:tcPr>
            <w:tcW w:w="576" w:type="dxa"/>
          </w:tcPr>
          <w:p w14:paraId="4E8F2BED" w14:textId="77777777" w:rsidR="00E1141D" w:rsidRPr="00D872FB" w:rsidRDefault="00E1141D" w:rsidP="00E568C4">
            <w:pPr>
              <w:rPr>
                <w:lang w:val="lt-LT"/>
              </w:rPr>
            </w:pPr>
            <w:r w:rsidRPr="00D872FB">
              <w:rPr>
                <w:lang w:val="lt-LT"/>
              </w:rPr>
              <w:t>1.3.</w:t>
            </w:r>
          </w:p>
        </w:tc>
        <w:tc>
          <w:tcPr>
            <w:tcW w:w="3677" w:type="dxa"/>
          </w:tcPr>
          <w:p w14:paraId="6595136A" w14:textId="77777777" w:rsidR="00E1141D" w:rsidRPr="00D872FB" w:rsidRDefault="00E1141D" w:rsidP="00E568C4">
            <w:pPr>
              <w:rPr>
                <w:lang w:val="lt-LT"/>
              </w:rPr>
            </w:pPr>
            <w:r w:rsidRPr="00D872FB">
              <w:rPr>
                <w:lang w:val="lt-LT"/>
              </w:rPr>
              <w:t>Kiti darbuotojai</w:t>
            </w:r>
          </w:p>
        </w:tc>
        <w:tc>
          <w:tcPr>
            <w:tcW w:w="1163" w:type="dxa"/>
          </w:tcPr>
          <w:p w14:paraId="2316AE10" w14:textId="77777777" w:rsidR="00E1141D" w:rsidRPr="00D872FB" w:rsidRDefault="00637856" w:rsidP="00E568C4">
            <w:pPr>
              <w:jc w:val="center"/>
              <w:rPr>
                <w:lang w:val="lt-LT"/>
              </w:rPr>
            </w:pPr>
            <w:r w:rsidRPr="00D872FB">
              <w:rPr>
                <w:lang w:val="lt-LT"/>
              </w:rPr>
              <w:t>7</w:t>
            </w:r>
            <w:r w:rsidR="00730336" w:rsidRPr="00D872FB">
              <w:rPr>
                <w:lang w:val="lt-LT"/>
              </w:rPr>
              <w:t>,5</w:t>
            </w:r>
            <w:r w:rsidR="00E1141D" w:rsidRPr="00D872FB">
              <w:rPr>
                <w:lang w:val="lt-LT"/>
              </w:rPr>
              <w:t>/</w:t>
            </w:r>
            <w:r w:rsidR="00730336" w:rsidRPr="00D872FB">
              <w:rPr>
                <w:lang w:val="lt-LT"/>
              </w:rPr>
              <w:t>8</w:t>
            </w:r>
          </w:p>
        </w:tc>
        <w:tc>
          <w:tcPr>
            <w:tcW w:w="1134" w:type="dxa"/>
          </w:tcPr>
          <w:p w14:paraId="38206C83" w14:textId="77777777" w:rsidR="00E1141D" w:rsidRPr="00D872FB" w:rsidRDefault="00730336" w:rsidP="00E568C4">
            <w:pPr>
              <w:jc w:val="center"/>
              <w:rPr>
                <w:lang w:val="lt-LT"/>
              </w:rPr>
            </w:pPr>
            <w:r w:rsidRPr="00D872FB">
              <w:rPr>
                <w:lang w:val="lt-LT"/>
              </w:rPr>
              <w:t>7,5/8</w:t>
            </w:r>
          </w:p>
        </w:tc>
        <w:tc>
          <w:tcPr>
            <w:tcW w:w="1484" w:type="dxa"/>
          </w:tcPr>
          <w:p w14:paraId="4EEFA91E" w14:textId="77777777" w:rsidR="00E1141D" w:rsidRPr="00D872FB" w:rsidRDefault="00E1141D" w:rsidP="00E568C4">
            <w:pPr>
              <w:jc w:val="center"/>
              <w:rPr>
                <w:lang w:val="lt-LT"/>
              </w:rPr>
            </w:pPr>
            <w:r w:rsidRPr="00D872FB">
              <w:rPr>
                <w:lang w:val="lt-LT"/>
              </w:rPr>
              <w:t>0</w:t>
            </w:r>
          </w:p>
        </w:tc>
        <w:tc>
          <w:tcPr>
            <w:tcW w:w="1712" w:type="dxa"/>
          </w:tcPr>
          <w:p w14:paraId="5B37C155" w14:textId="77777777" w:rsidR="00E1141D" w:rsidRPr="00D872FB" w:rsidRDefault="00E1141D" w:rsidP="00E568C4">
            <w:pPr>
              <w:jc w:val="center"/>
              <w:rPr>
                <w:lang w:val="lt-LT"/>
              </w:rPr>
            </w:pPr>
            <w:r w:rsidRPr="00D872FB">
              <w:rPr>
                <w:lang w:val="lt-LT"/>
              </w:rPr>
              <w:t>0</w:t>
            </w:r>
          </w:p>
        </w:tc>
      </w:tr>
    </w:tbl>
    <w:p w14:paraId="09E3EA06" w14:textId="77777777" w:rsidR="00E505B5" w:rsidRPr="00D872FB" w:rsidRDefault="00E505B5" w:rsidP="007A7EA0">
      <w:pPr>
        <w:shd w:val="clear" w:color="auto" w:fill="FFFFFF"/>
        <w:spacing w:line="360" w:lineRule="auto"/>
        <w:ind w:firstLine="1276"/>
        <w:jc w:val="both"/>
        <w:rPr>
          <w:b/>
          <w:lang w:val="lt-LT"/>
        </w:rPr>
      </w:pPr>
    </w:p>
    <w:p w14:paraId="0795A207" w14:textId="77777777" w:rsidR="007A7EA0" w:rsidRPr="00D872FB" w:rsidRDefault="007A7EA0" w:rsidP="007A7EA0">
      <w:pPr>
        <w:shd w:val="clear" w:color="auto" w:fill="FFFFFF"/>
        <w:spacing w:line="360" w:lineRule="auto"/>
        <w:ind w:firstLine="1276"/>
        <w:jc w:val="both"/>
        <w:rPr>
          <w:b/>
          <w:lang w:val="lt-LT"/>
        </w:rPr>
      </w:pPr>
      <w:r w:rsidRPr="00D872FB">
        <w:rPr>
          <w:b/>
          <w:lang w:val="lt-LT"/>
        </w:rPr>
        <w:t xml:space="preserve">1.3.2. Darbuotojų kvalifikacija.  </w:t>
      </w:r>
    </w:p>
    <w:p w14:paraId="1275A2B7" w14:textId="79144BF3" w:rsidR="00F627DA" w:rsidRPr="00D872FB" w:rsidRDefault="00F627DA" w:rsidP="00F627DA">
      <w:pPr>
        <w:ind w:firstLine="1276"/>
        <w:jc w:val="both"/>
        <w:rPr>
          <w:lang w:val="lt-LT"/>
        </w:rPr>
      </w:pPr>
      <w:r w:rsidRPr="00D872FB">
        <w:rPr>
          <w:i/>
          <w:color w:val="000000"/>
          <w:lang w:val="lt-LT"/>
        </w:rPr>
        <w:t>M</w:t>
      </w:r>
      <w:r w:rsidRPr="00D872FB">
        <w:rPr>
          <w:b/>
          <w:bCs/>
          <w:i/>
          <w:iCs/>
          <w:color w:val="000000"/>
          <w:lang w:val="lt-LT"/>
        </w:rPr>
        <w:t>okymuose, seminaruose, konferencijose dalyvavo 5</w:t>
      </w:r>
      <w:r w:rsidR="00C60710" w:rsidRPr="00D872FB">
        <w:rPr>
          <w:b/>
          <w:bCs/>
          <w:i/>
          <w:iCs/>
          <w:color w:val="000000"/>
          <w:lang w:val="lt-LT"/>
        </w:rPr>
        <w:t>1</w:t>
      </w:r>
      <w:r w:rsidRPr="00D872FB">
        <w:rPr>
          <w:b/>
          <w:bCs/>
          <w:i/>
          <w:iCs/>
          <w:color w:val="000000"/>
          <w:lang w:val="lt-LT"/>
        </w:rPr>
        <w:t xml:space="preserve"> specialista</w:t>
      </w:r>
      <w:r w:rsidR="00C60710" w:rsidRPr="00D872FB">
        <w:rPr>
          <w:b/>
          <w:bCs/>
          <w:i/>
          <w:iCs/>
          <w:color w:val="000000"/>
          <w:lang w:val="lt-LT"/>
        </w:rPr>
        <w:t>s</w:t>
      </w:r>
      <w:r w:rsidRPr="00D872FB">
        <w:rPr>
          <w:b/>
          <w:bCs/>
          <w:i/>
          <w:iCs/>
          <w:color w:val="000000"/>
          <w:lang w:val="lt-LT"/>
        </w:rPr>
        <w:t xml:space="preserve"> ir išklausė 12</w:t>
      </w:r>
      <w:r w:rsidR="00522D4E" w:rsidRPr="00D872FB">
        <w:rPr>
          <w:b/>
          <w:bCs/>
          <w:i/>
          <w:iCs/>
          <w:color w:val="000000"/>
          <w:lang w:val="lt-LT"/>
        </w:rPr>
        <w:t>54</w:t>
      </w:r>
      <w:r w:rsidR="00954CBF" w:rsidRPr="00D872FB">
        <w:rPr>
          <w:b/>
          <w:bCs/>
          <w:i/>
          <w:iCs/>
          <w:color w:val="000000"/>
          <w:lang w:val="lt-LT"/>
        </w:rPr>
        <w:t xml:space="preserve"> </w:t>
      </w:r>
      <w:r w:rsidRPr="00D872FB">
        <w:rPr>
          <w:b/>
          <w:bCs/>
          <w:i/>
          <w:iCs/>
          <w:color w:val="000000"/>
          <w:lang w:val="lt-LT"/>
        </w:rPr>
        <w:t xml:space="preserve">akademines valandas. </w:t>
      </w:r>
      <w:r w:rsidRPr="00D872FB">
        <w:rPr>
          <w:lang w:val="lt-LT"/>
        </w:rPr>
        <w:t>2022 metais</w:t>
      </w:r>
      <w:r w:rsidRPr="00D872FB">
        <w:rPr>
          <w:color w:val="000000"/>
          <w:lang w:val="lt-LT"/>
        </w:rPr>
        <w:t xml:space="preserve"> kvalifikaciją kėlė 2</w:t>
      </w:r>
      <w:r w:rsidR="00C60710" w:rsidRPr="00D872FB">
        <w:rPr>
          <w:color w:val="000000"/>
          <w:lang w:val="lt-LT"/>
        </w:rPr>
        <w:t>5</w:t>
      </w:r>
      <w:r w:rsidRPr="00D872FB">
        <w:rPr>
          <w:lang w:val="lt-LT"/>
        </w:rPr>
        <w:t xml:space="preserve"> </w:t>
      </w:r>
      <w:r w:rsidR="00C17709" w:rsidRPr="00D872FB">
        <w:rPr>
          <w:lang w:val="lt-LT"/>
        </w:rPr>
        <w:t xml:space="preserve">Gargždų miesto </w:t>
      </w:r>
      <w:r w:rsidRPr="00D872FB">
        <w:rPr>
          <w:lang w:val="lt-LT"/>
        </w:rPr>
        <w:t>viešosios bibliotekos specialistai</w:t>
      </w:r>
      <w:r w:rsidR="00327FFA" w:rsidRPr="00D872FB">
        <w:rPr>
          <w:lang w:val="lt-LT"/>
        </w:rPr>
        <w:t xml:space="preserve">, </w:t>
      </w:r>
      <w:r w:rsidRPr="00D872FB">
        <w:rPr>
          <w:lang w:val="lt-LT"/>
        </w:rPr>
        <w:t>3 techniniai darbuotojai</w:t>
      </w:r>
      <w:r w:rsidRPr="00D872FB">
        <w:rPr>
          <w:color w:val="000000"/>
          <w:lang w:val="lt-LT"/>
        </w:rPr>
        <w:t xml:space="preserve">. </w:t>
      </w:r>
      <w:r w:rsidR="00327FFA" w:rsidRPr="00D872FB">
        <w:rPr>
          <w:lang w:val="lt-LT"/>
        </w:rPr>
        <w:t>Jie i</w:t>
      </w:r>
      <w:r w:rsidRPr="00D872FB">
        <w:rPr>
          <w:lang w:val="lt-LT"/>
        </w:rPr>
        <w:t>šklaus</w:t>
      </w:r>
      <w:r w:rsidR="00327FFA" w:rsidRPr="00D872FB">
        <w:rPr>
          <w:lang w:val="lt-LT"/>
        </w:rPr>
        <w:t>ė</w:t>
      </w:r>
      <w:r w:rsidRPr="00D872FB">
        <w:rPr>
          <w:lang w:val="lt-LT"/>
        </w:rPr>
        <w:t xml:space="preserve"> 952 ak.</w:t>
      </w:r>
      <w:r w:rsidR="00FB2411" w:rsidRPr="00D872FB">
        <w:rPr>
          <w:lang w:val="lt-LT"/>
        </w:rPr>
        <w:t xml:space="preserve"> </w:t>
      </w:r>
      <w:r w:rsidRPr="00D872FB">
        <w:rPr>
          <w:lang w:val="lt-LT"/>
        </w:rPr>
        <w:t>val. Kvalifikaciją kėlė  2</w:t>
      </w:r>
      <w:r w:rsidR="00954CBF" w:rsidRPr="00D872FB">
        <w:rPr>
          <w:lang w:val="lt-LT"/>
        </w:rPr>
        <w:t>3</w:t>
      </w:r>
      <w:r w:rsidR="00C17709" w:rsidRPr="00D872FB">
        <w:rPr>
          <w:lang w:val="lt-LT"/>
        </w:rPr>
        <w:t xml:space="preserve"> </w:t>
      </w:r>
      <w:r w:rsidRPr="00D872FB">
        <w:rPr>
          <w:lang w:val="lt-LT"/>
        </w:rPr>
        <w:t>filialų bibliotekininkės</w:t>
      </w:r>
      <w:r w:rsidR="00C17709" w:rsidRPr="00D872FB">
        <w:rPr>
          <w:lang w:val="lt-LT"/>
        </w:rPr>
        <w:t>, i</w:t>
      </w:r>
      <w:r w:rsidRPr="00D872FB">
        <w:rPr>
          <w:lang w:val="lt-LT"/>
        </w:rPr>
        <w:t>šklaus</w:t>
      </w:r>
      <w:r w:rsidR="00327FFA" w:rsidRPr="00D872FB">
        <w:rPr>
          <w:lang w:val="lt-LT"/>
        </w:rPr>
        <w:t>ė</w:t>
      </w:r>
      <w:r w:rsidRPr="00D872FB">
        <w:rPr>
          <w:lang w:val="lt-LT"/>
        </w:rPr>
        <w:t xml:space="preserve"> </w:t>
      </w:r>
      <w:r w:rsidR="00EB1357" w:rsidRPr="00D872FB">
        <w:rPr>
          <w:lang w:val="lt-LT"/>
        </w:rPr>
        <w:t>302</w:t>
      </w:r>
      <w:r w:rsidRPr="00D872FB">
        <w:rPr>
          <w:lang w:val="lt-LT"/>
        </w:rPr>
        <w:t xml:space="preserve"> </w:t>
      </w:r>
      <w:proofErr w:type="spellStart"/>
      <w:r w:rsidRPr="00D872FB">
        <w:rPr>
          <w:lang w:val="lt-LT"/>
        </w:rPr>
        <w:t>ak.val</w:t>
      </w:r>
      <w:proofErr w:type="spellEnd"/>
      <w:r w:rsidRPr="00D872FB">
        <w:rPr>
          <w:lang w:val="lt-LT"/>
        </w:rPr>
        <w:t>. Mokymų temos: “Kaip naudotis bibliotekos duomenų bazėmis ir informacijos ištekliais“ – 2 mokymai, „Kaip naudotis bibliotekos elektroniniu katalogu“</w:t>
      </w:r>
      <w:r w:rsidR="00184D76" w:rsidRPr="00D872FB">
        <w:rPr>
          <w:lang w:val="lt-LT"/>
        </w:rPr>
        <w:t xml:space="preserve"> −</w:t>
      </w:r>
      <w:r w:rsidRPr="00D872FB">
        <w:rPr>
          <w:lang w:val="lt-LT"/>
        </w:rPr>
        <w:t xml:space="preserve"> 2 mokymai, nuotolinis seminaras „Kaip ugdyti kūrybiškumą. Kūrybiniai projektai“, „Kaip naudotis bibliotekos el. paslaugomis“, „Krašto paveldo gido turinio kūrimas ir pildymas“, kompetencijų ugdymo sesija „Gerosios iniciatyvos - atspirties taškas kultūrinių pokyčių link”, seminaras su praktinėmis užduotimis „Penkios emocijų valdymo technikos“, „Retorika mokytojams, bibliotekininkams, vadovams“, „Darbas komandoje. Bendravimo įgūdžių tobulinimas“, „Sąmoningo skaitytojo ugdymo strategijos“, „Vaikas - skaitymas – biblioteka“, „Vaikas - skaitymas - biblioteka. Trys požiūriai: rašytojų, psichologų, bibliotekininkų“, „Kaip naudotis bibliotekos duomenų bazėmis ir kitais informacijos ištekliais“, 2 virtualūs mokymai „Posistemė „Teismų praktika“ - bylų paieška lietuviškoje teisinėje duomenų bazėje „</w:t>
      </w:r>
      <w:proofErr w:type="spellStart"/>
      <w:r w:rsidRPr="00D872FB">
        <w:rPr>
          <w:lang w:val="lt-LT"/>
        </w:rPr>
        <w:t>Infolex</w:t>
      </w:r>
      <w:proofErr w:type="spellEnd"/>
      <w:r w:rsidRPr="00D872FB">
        <w:rPr>
          <w:lang w:val="lt-LT"/>
        </w:rPr>
        <w:t>“, „Posistemė“, „Sutelktinio finansavimo galimybės kultūros ir meno projektams finansuoti“, „Centralizuoti viešieji pirkimai „Viešųjų pirkimų proceso organizavimas“, „Duomenų bazės moksliniams darbams: paieška ir galimybės“, „</w:t>
      </w:r>
      <w:proofErr w:type="spellStart"/>
      <w:r w:rsidRPr="00D872FB">
        <w:rPr>
          <w:lang w:val="lt-LT"/>
        </w:rPr>
        <w:t>Infolex</w:t>
      </w:r>
      <w:proofErr w:type="spellEnd"/>
      <w:r w:rsidRPr="00D872FB">
        <w:rPr>
          <w:lang w:val="lt-LT"/>
        </w:rPr>
        <w:t xml:space="preserve"> paieškos filtrai. Teisės aktai ir Teismų praktika“, „Centralizuoti viešieji pirkimai. „Mano konkurso platforma“, „Įvairių bibliotekos informacijos išteklių registravimas ir apskaita LIBIS“, „Socialinė empatija ir prieinamumas kultūros įstaigose“, „Bibliotekos informacijos išteklių katalogavimas LIBIS UNIMARC formatu“, „Bibliotekos fondo dokumentų antrinė atranka ir nurašymas“, „ELVIS virtualios bibliotekos mokymai“, „Centralizuoti viešieji pirkimai. „Pirkimų planavimas“, „Tinklapių ir dokumentų prieinamumas - kad informaciją galėtų pasiekti visi“, „Jaunimas po karantino: bendravimo iššūkiai ir galimybės“, „Darbuotojų įtraukimas į strateginį valdymą“, „Centralizuoti viešieji pirkimai. „Viešojo pirkimo iniciavimas ir viešojo pirkimo proceso vykdymas“, „Projektinių paraiškų rengimas ir projektų valdymas“, „Įtraukus sportas autizmo sutrikimą turintiems vaikams: užsienio patirtis“, „Edukacinių programų kultūros sektorių tikslinėms auditorijoms kūrimas, organizavimas ir įgyvendinimas“,</w:t>
      </w:r>
      <w:r w:rsidR="00184D76" w:rsidRPr="00D872FB">
        <w:rPr>
          <w:lang w:val="lt-LT"/>
        </w:rPr>
        <w:t xml:space="preserve"> </w:t>
      </w:r>
      <w:r w:rsidRPr="00D872FB">
        <w:rPr>
          <w:lang w:val="lt-LT"/>
        </w:rPr>
        <w:t xml:space="preserve">„Centralizuoti viešieji pirkimai. „Pirkimo sutartys, kontrolė ir ataskaitos“, „Komandos motyvavimo metodai“, „Erasmus+ Klaipėdos regiono bibliotekose: mobilumas, bendradarbiavimas ir naujos žinios“, „Kaip lavinti savo kritinį mąstymą“, „Atrask galimybes su asmeniniu asistentu“, „Vaikų baimės ir nerimas, kaip padėti ir atpažinti vaikų nerimą“, </w:t>
      </w:r>
      <w:r w:rsidRPr="00D872FB">
        <w:rPr>
          <w:lang w:val="lt-LT"/>
        </w:rPr>
        <w:lastRenderedPageBreak/>
        <w:t>„Kas bus jei savo vaikui (ne) skaitysiu“, „Viešųjų paslaugų kokybės standartas Klaipėdos regione: misija įmanoma“, „Socialinių tinklų įvaizdžio kūrimas ir jo pritaikymas bibliotekų bendruomenėms“, „Projektų valdymas“, „Suaugusiųjų pilietinis meninis ugdymas, kaip kūrybinio rašymo ir kritinio mąstymo sklaidos galimybė“, „Tvarumo metodologijos mokymai“, „Vaikų pyktis ir netinkamas elgesys. Kaip tėvai ir pedagogai gali padėti vaikams“, „Kūrybinis mąstymas ir inovacijos“, „Efektyvus kultūros ir meno projektų viešinimas socialinėje medijoje ir žiniasklaidoje. Kultūros ir meno organizacijų darbuotojų motyvavimo prielaidos“, Klaipėdos ir Tauragės apskričių savivaldybių viešųjų bibliotekų IT specialistų forumas, „Bibliotekos informacijos išteklių katalogavimas LIBIS UNIMARK formatu“, „Ievos Simonaitytės kūrybos naratyvai etnologiniu ir socialiniu aspektu“, „Kultūrinių bendruomenių telkimo instrumentai bei principai santykių tvarumui išlaikyti“, „LIBIS vartotojų funkcionalumas“, Anglų kalbos B1.2 (pagal BEMK) lygio kursai, „Sveikas skaitmeninių technologijų naudojimas“, Veryverified.eu medijų raštingumo instruktorių mokymai, edukacinių programų pristatymo renginys „Inovatyvūs Lietuvos bibliotekų skaitymo skatinimo sprendimai vaikų ir jaunimo socialinių santykių kūrimui su aplinka“, „Specialistų tribūna“.</w:t>
      </w:r>
    </w:p>
    <w:p w14:paraId="45EFF47D" w14:textId="77777777" w:rsidR="007A7EA0" w:rsidRPr="00D872FB" w:rsidRDefault="007A7EA0" w:rsidP="007A7EA0">
      <w:pPr>
        <w:rPr>
          <w:i/>
          <w:lang w:val="lt-LT"/>
        </w:rPr>
      </w:pPr>
    </w:p>
    <w:p w14:paraId="2183271E" w14:textId="77777777" w:rsidR="000D7701" w:rsidRPr="00D872FB" w:rsidRDefault="000D7701" w:rsidP="000D7701">
      <w:pPr>
        <w:rPr>
          <w:i/>
          <w:color w:val="FF0000"/>
          <w:lang w:val="lt-LT"/>
        </w:rPr>
      </w:pPr>
      <w:r w:rsidRPr="00D872FB">
        <w:rPr>
          <w:i/>
          <w:lang w:val="lt-LT"/>
        </w:rPr>
        <w:t>2 lentelė. Kvalifikaciją kėlusių darbuotojų skaičius</w:t>
      </w:r>
    </w:p>
    <w:tbl>
      <w:tblPr>
        <w:tblStyle w:val="Lentelstinklelis"/>
        <w:tblW w:w="9634" w:type="dxa"/>
        <w:tblLook w:val="04A0" w:firstRow="1" w:lastRow="0" w:firstColumn="1" w:lastColumn="0" w:noHBand="0" w:noVBand="1"/>
      </w:tblPr>
      <w:tblGrid>
        <w:gridCol w:w="3681"/>
        <w:gridCol w:w="1417"/>
        <w:gridCol w:w="1276"/>
        <w:gridCol w:w="1418"/>
        <w:gridCol w:w="1842"/>
      </w:tblGrid>
      <w:tr w:rsidR="00AA2116" w:rsidRPr="00D872FB" w14:paraId="4C7334A7" w14:textId="77777777" w:rsidTr="00AA2116">
        <w:tc>
          <w:tcPr>
            <w:tcW w:w="3681" w:type="dxa"/>
            <w:vMerge w:val="restart"/>
          </w:tcPr>
          <w:p w14:paraId="3F807D38" w14:textId="77777777" w:rsidR="00AA2116" w:rsidRPr="00D872FB" w:rsidRDefault="00AA2116" w:rsidP="00E568C4">
            <w:pPr>
              <w:rPr>
                <w:b/>
                <w:lang w:val="lt-LT"/>
              </w:rPr>
            </w:pPr>
            <w:r w:rsidRPr="00D872FB">
              <w:rPr>
                <w:b/>
                <w:lang w:val="lt-LT"/>
              </w:rPr>
              <w:t>Darbuotojų grupė</w:t>
            </w:r>
          </w:p>
        </w:tc>
        <w:tc>
          <w:tcPr>
            <w:tcW w:w="2693" w:type="dxa"/>
            <w:gridSpan w:val="2"/>
          </w:tcPr>
          <w:p w14:paraId="3F50A695" w14:textId="77777777" w:rsidR="00AA2116" w:rsidRPr="00D872FB" w:rsidRDefault="00AA2116" w:rsidP="00E568C4">
            <w:pPr>
              <w:jc w:val="center"/>
              <w:rPr>
                <w:b/>
                <w:lang w:val="lt-LT"/>
              </w:rPr>
            </w:pPr>
            <w:r w:rsidRPr="00D872FB">
              <w:rPr>
                <w:b/>
                <w:lang w:val="lt-LT"/>
              </w:rPr>
              <w:t>Kvalifikaciją kėlusių darbuotojų skaičius</w:t>
            </w:r>
          </w:p>
        </w:tc>
        <w:tc>
          <w:tcPr>
            <w:tcW w:w="3260" w:type="dxa"/>
            <w:gridSpan w:val="2"/>
          </w:tcPr>
          <w:p w14:paraId="141388C9" w14:textId="77777777" w:rsidR="00AA2116" w:rsidRPr="00D872FB" w:rsidRDefault="00AA2116" w:rsidP="00E568C4">
            <w:pPr>
              <w:jc w:val="center"/>
              <w:rPr>
                <w:b/>
                <w:lang w:val="lt-LT"/>
              </w:rPr>
            </w:pPr>
            <w:r w:rsidRPr="00D872FB">
              <w:rPr>
                <w:b/>
                <w:lang w:val="lt-LT"/>
              </w:rPr>
              <w:t xml:space="preserve">Valandų skaičius (mokymų, seminarų, </w:t>
            </w:r>
            <w:proofErr w:type="spellStart"/>
            <w:r w:rsidRPr="00D872FB">
              <w:rPr>
                <w:b/>
                <w:lang w:val="lt-LT"/>
              </w:rPr>
              <w:t>supervizijų</w:t>
            </w:r>
            <w:proofErr w:type="spellEnd"/>
            <w:r w:rsidRPr="00D872FB">
              <w:rPr>
                <w:b/>
                <w:lang w:val="lt-LT"/>
              </w:rPr>
              <w:t>)</w:t>
            </w:r>
          </w:p>
        </w:tc>
      </w:tr>
      <w:tr w:rsidR="00AA2116" w:rsidRPr="00D872FB" w14:paraId="4BD61CB1" w14:textId="77777777" w:rsidTr="00AA2116">
        <w:tc>
          <w:tcPr>
            <w:tcW w:w="3681" w:type="dxa"/>
            <w:vMerge/>
          </w:tcPr>
          <w:p w14:paraId="7AB7B5E5" w14:textId="77777777" w:rsidR="00AA2116" w:rsidRPr="00D872FB" w:rsidRDefault="00AA2116" w:rsidP="00E568C4">
            <w:pPr>
              <w:rPr>
                <w:b/>
                <w:lang w:val="lt-LT"/>
              </w:rPr>
            </w:pPr>
          </w:p>
        </w:tc>
        <w:tc>
          <w:tcPr>
            <w:tcW w:w="1417" w:type="dxa"/>
          </w:tcPr>
          <w:p w14:paraId="74C9FA1D" w14:textId="77777777" w:rsidR="00AA2116" w:rsidRPr="00D872FB" w:rsidRDefault="00AA2116" w:rsidP="00E568C4">
            <w:pPr>
              <w:jc w:val="center"/>
              <w:rPr>
                <w:b/>
                <w:lang w:val="lt-LT"/>
              </w:rPr>
            </w:pPr>
            <w:r w:rsidRPr="00D872FB">
              <w:rPr>
                <w:b/>
                <w:lang w:val="lt-LT"/>
              </w:rPr>
              <w:t>2021 m.</w:t>
            </w:r>
          </w:p>
        </w:tc>
        <w:tc>
          <w:tcPr>
            <w:tcW w:w="1276" w:type="dxa"/>
          </w:tcPr>
          <w:p w14:paraId="038D2858" w14:textId="77777777" w:rsidR="00AA2116" w:rsidRPr="00D872FB" w:rsidRDefault="00AA2116" w:rsidP="00E568C4">
            <w:pPr>
              <w:jc w:val="center"/>
              <w:rPr>
                <w:b/>
                <w:lang w:val="lt-LT"/>
              </w:rPr>
            </w:pPr>
            <w:r w:rsidRPr="00D872FB">
              <w:rPr>
                <w:b/>
                <w:lang w:val="lt-LT"/>
              </w:rPr>
              <w:t>2022 m.</w:t>
            </w:r>
          </w:p>
        </w:tc>
        <w:tc>
          <w:tcPr>
            <w:tcW w:w="1418" w:type="dxa"/>
          </w:tcPr>
          <w:p w14:paraId="59516A8B" w14:textId="77777777" w:rsidR="00AA2116" w:rsidRPr="00D872FB" w:rsidRDefault="00AA2116" w:rsidP="00E568C4">
            <w:pPr>
              <w:jc w:val="center"/>
              <w:rPr>
                <w:b/>
                <w:lang w:val="lt-LT"/>
              </w:rPr>
            </w:pPr>
            <w:r w:rsidRPr="00D872FB">
              <w:rPr>
                <w:b/>
                <w:lang w:val="lt-LT"/>
              </w:rPr>
              <w:t>2021 m.</w:t>
            </w:r>
          </w:p>
        </w:tc>
        <w:tc>
          <w:tcPr>
            <w:tcW w:w="1842" w:type="dxa"/>
          </w:tcPr>
          <w:p w14:paraId="237147A4" w14:textId="77777777" w:rsidR="00AA2116" w:rsidRPr="00D872FB" w:rsidRDefault="00AA2116" w:rsidP="00E568C4">
            <w:pPr>
              <w:jc w:val="center"/>
              <w:rPr>
                <w:b/>
                <w:lang w:val="lt-LT"/>
              </w:rPr>
            </w:pPr>
            <w:r w:rsidRPr="00D872FB">
              <w:rPr>
                <w:b/>
                <w:lang w:val="lt-LT"/>
              </w:rPr>
              <w:t>2022 m.</w:t>
            </w:r>
          </w:p>
        </w:tc>
      </w:tr>
      <w:tr w:rsidR="00AA2116" w:rsidRPr="00D872FB" w14:paraId="5480D190" w14:textId="77777777" w:rsidTr="00AA2116">
        <w:tc>
          <w:tcPr>
            <w:tcW w:w="3681" w:type="dxa"/>
          </w:tcPr>
          <w:p w14:paraId="7017A264" w14:textId="77777777" w:rsidR="00AA2116" w:rsidRPr="00D872FB" w:rsidRDefault="00AA2116" w:rsidP="00E568C4">
            <w:pPr>
              <w:rPr>
                <w:lang w:val="lt-LT"/>
              </w:rPr>
            </w:pPr>
            <w:r w:rsidRPr="00D872FB">
              <w:rPr>
                <w:lang w:val="lt-LT"/>
              </w:rPr>
              <w:t>1. Administracinį darbą dirbantys darbuotojai</w:t>
            </w:r>
          </w:p>
        </w:tc>
        <w:tc>
          <w:tcPr>
            <w:tcW w:w="1417" w:type="dxa"/>
          </w:tcPr>
          <w:p w14:paraId="55BDCC57" w14:textId="77777777" w:rsidR="00AA2116" w:rsidRPr="00D872FB" w:rsidRDefault="00AA2116" w:rsidP="00E568C4">
            <w:pPr>
              <w:jc w:val="center"/>
              <w:rPr>
                <w:lang w:val="lt-LT"/>
              </w:rPr>
            </w:pPr>
            <w:r w:rsidRPr="00D872FB">
              <w:rPr>
                <w:lang w:val="lt-LT"/>
              </w:rPr>
              <w:t>5</w:t>
            </w:r>
          </w:p>
        </w:tc>
        <w:tc>
          <w:tcPr>
            <w:tcW w:w="1276" w:type="dxa"/>
          </w:tcPr>
          <w:p w14:paraId="6D5502BD" w14:textId="77777777" w:rsidR="00AA2116" w:rsidRPr="00D872FB" w:rsidRDefault="00AA2116" w:rsidP="00E568C4">
            <w:pPr>
              <w:jc w:val="center"/>
              <w:rPr>
                <w:lang w:val="lt-LT"/>
              </w:rPr>
            </w:pPr>
            <w:r w:rsidRPr="00D872FB">
              <w:rPr>
                <w:lang w:val="lt-LT"/>
              </w:rPr>
              <w:t>5</w:t>
            </w:r>
          </w:p>
        </w:tc>
        <w:tc>
          <w:tcPr>
            <w:tcW w:w="1418" w:type="dxa"/>
          </w:tcPr>
          <w:p w14:paraId="71570465" w14:textId="77777777" w:rsidR="00AA2116" w:rsidRPr="00D872FB" w:rsidRDefault="00AA2116" w:rsidP="00E568C4">
            <w:pPr>
              <w:jc w:val="center"/>
              <w:rPr>
                <w:lang w:val="lt-LT"/>
              </w:rPr>
            </w:pPr>
            <w:r w:rsidRPr="00D872FB">
              <w:rPr>
                <w:lang w:val="lt-LT"/>
              </w:rPr>
              <w:t>254</w:t>
            </w:r>
          </w:p>
        </w:tc>
        <w:tc>
          <w:tcPr>
            <w:tcW w:w="1842" w:type="dxa"/>
          </w:tcPr>
          <w:p w14:paraId="32507AB9" w14:textId="77777777" w:rsidR="00AA2116" w:rsidRPr="00D872FB" w:rsidRDefault="00AA2116" w:rsidP="00E568C4">
            <w:pPr>
              <w:jc w:val="center"/>
              <w:rPr>
                <w:lang w:val="lt-LT"/>
              </w:rPr>
            </w:pPr>
            <w:r w:rsidRPr="00D872FB">
              <w:rPr>
                <w:lang w:val="lt-LT"/>
              </w:rPr>
              <w:t>247</w:t>
            </w:r>
          </w:p>
        </w:tc>
      </w:tr>
      <w:tr w:rsidR="00AA2116" w:rsidRPr="00D872FB" w14:paraId="263EB85B" w14:textId="77777777" w:rsidTr="00AA2116">
        <w:tc>
          <w:tcPr>
            <w:tcW w:w="3681" w:type="dxa"/>
          </w:tcPr>
          <w:p w14:paraId="6CF470A7" w14:textId="77777777" w:rsidR="00AA2116" w:rsidRPr="00D872FB" w:rsidRDefault="00AA2116" w:rsidP="00E568C4">
            <w:pPr>
              <w:rPr>
                <w:lang w:val="lt-LT"/>
              </w:rPr>
            </w:pPr>
            <w:r w:rsidRPr="00D872FB">
              <w:rPr>
                <w:lang w:val="lt-LT"/>
              </w:rPr>
              <w:t xml:space="preserve">2. </w:t>
            </w:r>
            <w:r w:rsidRPr="00D872FB">
              <w:rPr>
                <w:bCs/>
                <w:lang w:val="lt-LT" w:eastAsia="lt-LT"/>
              </w:rPr>
              <w:t>Kultūros ir meno srities</w:t>
            </w:r>
            <w:r w:rsidRPr="00D872FB">
              <w:rPr>
                <w:lang w:val="lt-LT"/>
              </w:rPr>
              <w:t xml:space="preserve"> darbuotojai, bibliotekininkai</w:t>
            </w:r>
          </w:p>
        </w:tc>
        <w:tc>
          <w:tcPr>
            <w:tcW w:w="1417" w:type="dxa"/>
          </w:tcPr>
          <w:p w14:paraId="7892B3B8" w14:textId="77777777" w:rsidR="00AA2116" w:rsidRPr="00D872FB" w:rsidRDefault="00AA2116" w:rsidP="00E568C4">
            <w:pPr>
              <w:jc w:val="center"/>
              <w:rPr>
                <w:lang w:val="lt-LT"/>
              </w:rPr>
            </w:pPr>
            <w:r w:rsidRPr="00D872FB">
              <w:rPr>
                <w:lang w:val="lt-LT"/>
              </w:rPr>
              <w:t>45</w:t>
            </w:r>
          </w:p>
        </w:tc>
        <w:tc>
          <w:tcPr>
            <w:tcW w:w="1276" w:type="dxa"/>
          </w:tcPr>
          <w:p w14:paraId="2F05A031" w14:textId="77777777" w:rsidR="00AA2116" w:rsidRPr="00D872FB" w:rsidRDefault="00AA2116" w:rsidP="00E568C4">
            <w:pPr>
              <w:jc w:val="center"/>
              <w:rPr>
                <w:lang w:val="lt-LT"/>
              </w:rPr>
            </w:pPr>
            <w:r w:rsidRPr="00D872FB">
              <w:rPr>
                <w:lang w:val="lt-LT"/>
              </w:rPr>
              <w:t>43</w:t>
            </w:r>
          </w:p>
        </w:tc>
        <w:tc>
          <w:tcPr>
            <w:tcW w:w="1418" w:type="dxa"/>
          </w:tcPr>
          <w:p w14:paraId="05DF4581" w14:textId="77777777" w:rsidR="00AA2116" w:rsidRPr="00D872FB" w:rsidRDefault="00AA2116" w:rsidP="00E568C4">
            <w:pPr>
              <w:jc w:val="center"/>
              <w:rPr>
                <w:lang w:val="lt-LT"/>
              </w:rPr>
            </w:pPr>
            <w:r w:rsidRPr="00D872FB">
              <w:rPr>
                <w:lang w:val="lt-LT"/>
              </w:rPr>
              <w:t>1574</w:t>
            </w:r>
          </w:p>
        </w:tc>
        <w:tc>
          <w:tcPr>
            <w:tcW w:w="1842" w:type="dxa"/>
          </w:tcPr>
          <w:p w14:paraId="617A2733" w14:textId="77777777" w:rsidR="00AA2116" w:rsidRPr="00D872FB" w:rsidRDefault="00AA2116" w:rsidP="00E568C4">
            <w:pPr>
              <w:jc w:val="center"/>
              <w:rPr>
                <w:lang w:val="lt-LT"/>
              </w:rPr>
            </w:pPr>
            <w:r w:rsidRPr="00D872FB">
              <w:rPr>
                <w:lang w:val="lt-LT"/>
              </w:rPr>
              <w:t>983</w:t>
            </w:r>
          </w:p>
        </w:tc>
      </w:tr>
      <w:tr w:rsidR="00AA2116" w:rsidRPr="00D872FB" w14:paraId="5F9A1151" w14:textId="77777777" w:rsidTr="00AA2116">
        <w:tc>
          <w:tcPr>
            <w:tcW w:w="3681" w:type="dxa"/>
          </w:tcPr>
          <w:p w14:paraId="4F3332F4" w14:textId="77777777" w:rsidR="00AA2116" w:rsidRPr="00D872FB" w:rsidRDefault="00AA2116" w:rsidP="00E568C4">
            <w:pPr>
              <w:rPr>
                <w:lang w:val="lt-LT"/>
              </w:rPr>
            </w:pPr>
            <w:r w:rsidRPr="00D872FB">
              <w:rPr>
                <w:lang w:val="lt-LT"/>
              </w:rPr>
              <w:t>3. Kiti darbuotojai</w:t>
            </w:r>
          </w:p>
        </w:tc>
        <w:tc>
          <w:tcPr>
            <w:tcW w:w="1417" w:type="dxa"/>
          </w:tcPr>
          <w:p w14:paraId="7A36A7CF" w14:textId="77777777" w:rsidR="00AA2116" w:rsidRPr="00D872FB" w:rsidRDefault="00AA2116" w:rsidP="00E568C4">
            <w:pPr>
              <w:jc w:val="center"/>
              <w:rPr>
                <w:lang w:val="lt-LT"/>
              </w:rPr>
            </w:pPr>
            <w:r w:rsidRPr="00D872FB">
              <w:rPr>
                <w:lang w:val="lt-LT"/>
              </w:rPr>
              <w:t>1</w:t>
            </w:r>
          </w:p>
        </w:tc>
        <w:tc>
          <w:tcPr>
            <w:tcW w:w="1276" w:type="dxa"/>
          </w:tcPr>
          <w:p w14:paraId="1DD0A2FE" w14:textId="77777777" w:rsidR="00AA2116" w:rsidRPr="00D872FB" w:rsidRDefault="00AA2116" w:rsidP="00E568C4">
            <w:pPr>
              <w:jc w:val="center"/>
              <w:rPr>
                <w:lang w:val="lt-LT"/>
              </w:rPr>
            </w:pPr>
            <w:r w:rsidRPr="00D872FB">
              <w:rPr>
                <w:lang w:val="lt-LT"/>
              </w:rPr>
              <w:t>3</w:t>
            </w:r>
          </w:p>
        </w:tc>
        <w:tc>
          <w:tcPr>
            <w:tcW w:w="1418" w:type="dxa"/>
          </w:tcPr>
          <w:p w14:paraId="6809A83D" w14:textId="77777777" w:rsidR="00AA2116" w:rsidRPr="00D872FB" w:rsidRDefault="00AA2116" w:rsidP="00E568C4">
            <w:pPr>
              <w:jc w:val="center"/>
              <w:rPr>
                <w:lang w:val="lt-LT"/>
              </w:rPr>
            </w:pPr>
            <w:r w:rsidRPr="00D872FB">
              <w:rPr>
                <w:lang w:val="lt-LT"/>
              </w:rPr>
              <w:t>18</w:t>
            </w:r>
          </w:p>
        </w:tc>
        <w:tc>
          <w:tcPr>
            <w:tcW w:w="1842" w:type="dxa"/>
          </w:tcPr>
          <w:p w14:paraId="55880E51" w14:textId="77777777" w:rsidR="00AA2116" w:rsidRPr="00D872FB" w:rsidRDefault="00AA2116" w:rsidP="00E568C4">
            <w:pPr>
              <w:jc w:val="center"/>
              <w:rPr>
                <w:lang w:val="lt-LT"/>
              </w:rPr>
            </w:pPr>
            <w:r w:rsidRPr="00D872FB">
              <w:rPr>
                <w:lang w:val="lt-LT"/>
              </w:rPr>
              <w:t>24</w:t>
            </w:r>
          </w:p>
        </w:tc>
      </w:tr>
      <w:tr w:rsidR="00AA2116" w:rsidRPr="00D872FB" w14:paraId="63BEA5DE" w14:textId="77777777" w:rsidTr="00AA2116">
        <w:tc>
          <w:tcPr>
            <w:tcW w:w="3681" w:type="dxa"/>
          </w:tcPr>
          <w:p w14:paraId="34972CBD" w14:textId="77777777" w:rsidR="00AA2116" w:rsidRPr="00D872FB" w:rsidRDefault="00AA2116" w:rsidP="00E568C4">
            <w:pPr>
              <w:jc w:val="right"/>
              <w:rPr>
                <w:lang w:val="lt-LT"/>
              </w:rPr>
            </w:pPr>
            <w:r w:rsidRPr="00D872FB">
              <w:rPr>
                <w:lang w:val="lt-LT"/>
              </w:rPr>
              <w:t>Iš viso:</w:t>
            </w:r>
          </w:p>
        </w:tc>
        <w:tc>
          <w:tcPr>
            <w:tcW w:w="1417" w:type="dxa"/>
          </w:tcPr>
          <w:p w14:paraId="269C201C" w14:textId="77777777" w:rsidR="00AA2116" w:rsidRPr="00D872FB" w:rsidRDefault="00AA2116" w:rsidP="00E568C4">
            <w:pPr>
              <w:jc w:val="center"/>
              <w:rPr>
                <w:lang w:val="lt-LT"/>
              </w:rPr>
            </w:pPr>
            <w:r w:rsidRPr="00D872FB">
              <w:rPr>
                <w:lang w:val="lt-LT"/>
              </w:rPr>
              <w:t>51</w:t>
            </w:r>
          </w:p>
        </w:tc>
        <w:tc>
          <w:tcPr>
            <w:tcW w:w="1276" w:type="dxa"/>
          </w:tcPr>
          <w:p w14:paraId="4E8896A8" w14:textId="77777777" w:rsidR="00AA2116" w:rsidRPr="00D872FB" w:rsidRDefault="00AA2116" w:rsidP="00E568C4">
            <w:pPr>
              <w:jc w:val="center"/>
              <w:rPr>
                <w:lang w:val="lt-LT"/>
              </w:rPr>
            </w:pPr>
            <w:r w:rsidRPr="00D872FB">
              <w:rPr>
                <w:lang w:val="lt-LT"/>
              </w:rPr>
              <w:t>51</w:t>
            </w:r>
          </w:p>
        </w:tc>
        <w:tc>
          <w:tcPr>
            <w:tcW w:w="1418" w:type="dxa"/>
          </w:tcPr>
          <w:p w14:paraId="6908859E" w14:textId="77777777" w:rsidR="00AA2116" w:rsidRPr="00D872FB" w:rsidRDefault="00AA2116" w:rsidP="00E568C4">
            <w:pPr>
              <w:jc w:val="center"/>
              <w:rPr>
                <w:lang w:val="lt-LT"/>
              </w:rPr>
            </w:pPr>
            <w:r w:rsidRPr="00D872FB">
              <w:rPr>
                <w:lang w:val="lt-LT"/>
              </w:rPr>
              <w:t>1846</w:t>
            </w:r>
          </w:p>
        </w:tc>
        <w:tc>
          <w:tcPr>
            <w:tcW w:w="1842" w:type="dxa"/>
          </w:tcPr>
          <w:p w14:paraId="06FAEF65" w14:textId="77777777" w:rsidR="00AA2116" w:rsidRPr="00D872FB" w:rsidRDefault="00AA2116" w:rsidP="00E568C4">
            <w:pPr>
              <w:jc w:val="center"/>
              <w:rPr>
                <w:lang w:val="lt-LT"/>
              </w:rPr>
            </w:pPr>
            <w:r w:rsidRPr="00D872FB">
              <w:rPr>
                <w:lang w:val="lt-LT"/>
              </w:rPr>
              <w:t>1254</w:t>
            </w:r>
          </w:p>
        </w:tc>
      </w:tr>
    </w:tbl>
    <w:p w14:paraId="23EE2DFC" w14:textId="77777777" w:rsidR="000D7701" w:rsidRPr="00D872FB" w:rsidRDefault="000D7701" w:rsidP="000D7701">
      <w:pPr>
        <w:rPr>
          <w:i/>
          <w:lang w:val="lt-LT"/>
        </w:rPr>
      </w:pPr>
      <w:r w:rsidRPr="00D872FB">
        <w:rPr>
          <w:i/>
          <w:lang w:val="lt-LT"/>
        </w:rPr>
        <w:t>Pastaba: pokytis skaičiuojamas lyginant su praėjusiais metais, pvz. 20</w:t>
      </w:r>
      <w:r w:rsidR="00FB2411" w:rsidRPr="00D872FB">
        <w:rPr>
          <w:i/>
          <w:lang w:val="lt-LT"/>
        </w:rPr>
        <w:t>2</w:t>
      </w:r>
      <w:r w:rsidR="00AA2116" w:rsidRPr="00D872FB">
        <w:rPr>
          <w:i/>
          <w:lang w:val="lt-LT"/>
        </w:rPr>
        <w:t>1</w:t>
      </w:r>
      <w:r w:rsidRPr="00D872FB">
        <w:rPr>
          <w:i/>
          <w:lang w:val="lt-LT"/>
        </w:rPr>
        <w:t xml:space="preserve"> m. su 202 m.</w:t>
      </w:r>
    </w:p>
    <w:p w14:paraId="0366EB73" w14:textId="77777777" w:rsidR="007A7EA0" w:rsidRPr="00D872FB" w:rsidRDefault="007A7EA0" w:rsidP="007A7EA0">
      <w:pPr>
        <w:jc w:val="both"/>
        <w:rPr>
          <w:lang w:val="lt-LT"/>
        </w:rPr>
      </w:pPr>
    </w:p>
    <w:p w14:paraId="1E635885" w14:textId="77777777" w:rsidR="00BC5751" w:rsidRPr="00D872FB" w:rsidRDefault="00BC5751" w:rsidP="007A7EA0">
      <w:pPr>
        <w:ind w:firstLine="567"/>
        <w:jc w:val="both"/>
        <w:rPr>
          <w:b/>
          <w:lang w:val="lt-LT"/>
        </w:rPr>
      </w:pPr>
    </w:p>
    <w:p w14:paraId="6447B391" w14:textId="77777777" w:rsidR="008216BB" w:rsidRPr="00D872FB" w:rsidRDefault="008216BB" w:rsidP="008216BB">
      <w:pPr>
        <w:ind w:firstLine="567"/>
        <w:jc w:val="both"/>
        <w:rPr>
          <w:b/>
          <w:lang w:val="lt-LT"/>
        </w:rPr>
      </w:pPr>
      <w:r w:rsidRPr="00D872FB">
        <w:rPr>
          <w:b/>
          <w:lang w:val="lt-LT"/>
        </w:rPr>
        <w:t xml:space="preserve">1.3.3. </w:t>
      </w:r>
      <w:r w:rsidRPr="00D872FB">
        <w:rPr>
          <w:b/>
          <w:color w:val="000000" w:themeColor="text1"/>
          <w:lang w:val="lt-LT"/>
        </w:rPr>
        <w:t xml:space="preserve">Darbuotojų vidutinis </w:t>
      </w:r>
      <w:r w:rsidRPr="00D872FB">
        <w:rPr>
          <w:b/>
          <w:lang w:val="lt-LT"/>
        </w:rPr>
        <w:t>mėnesinis darbo užmokestis (neatskaičius mokesčių) ataskaitiniais</w:t>
      </w:r>
      <w:r w:rsidRPr="00D872FB">
        <w:rPr>
          <w:lang w:val="lt-LT"/>
        </w:rPr>
        <w:t xml:space="preserve"> </w:t>
      </w:r>
      <w:r w:rsidRPr="00D872FB">
        <w:rPr>
          <w:b/>
          <w:lang w:val="lt-LT"/>
        </w:rPr>
        <w:t>metais:</w:t>
      </w:r>
    </w:p>
    <w:p w14:paraId="2DC0A5EE" w14:textId="77777777" w:rsidR="008216BB" w:rsidRPr="00D872FB" w:rsidRDefault="008216BB" w:rsidP="008216BB">
      <w:pPr>
        <w:rPr>
          <w:lang w:val="lt-LT"/>
        </w:rPr>
      </w:pPr>
      <w:r w:rsidRPr="00D872FB">
        <w:rPr>
          <w:i/>
          <w:lang w:val="lt-LT"/>
        </w:rPr>
        <w:t>3</w:t>
      </w:r>
      <w:r w:rsidRPr="00D872FB">
        <w:rPr>
          <w:i/>
          <w:vertAlign w:val="superscript"/>
          <w:lang w:val="lt-LT"/>
        </w:rPr>
        <w:t xml:space="preserve"> </w:t>
      </w:r>
      <w:r w:rsidRPr="00D872FB">
        <w:rPr>
          <w:i/>
          <w:lang w:val="lt-LT"/>
        </w:rPr>
        <w:t xml:space="preserve"> lentelė. Darbuotojų vidutinis mėnesinis darbo užmokestis</w:t>
      </w:r>
    </w:p>
    <w:tbl>
      <w:tblPr>
        <w:tblStyle w:val="Lentelstinklelis"/>
        <w:tblW w:w="9747" w:type="dxa"/>
        <w:tblLook w:val="04A0" w:firstRow="1" w:lastRow="0" w:firstColumn="1" w:lastColumn="0" w:noHBand="0" w:noVBand="1"/>
      </w:tblPr>
      <w:tblGrid>
        <w:gridCol w:w="570"/>
        <w:gridCol w:w="4500"/>
        <w:gridCol w:w="1417"/>
        <w:gridCol w:w="1456"/>
        <w:gridCol w:w="1804"/>
      </w:tblGrid>
      <w:tr w:rsidR="008216BB" w:rsidRPr="00D872FB" w14:paraId="32221213" w14:textId="77777777" w:rsidTr="00737A3D">
        <w:trPr>
          <w:trHeight w:val="253"/>
        </w:trPr>
        <w:tc>
          <w:tcPr>
            <w:tcW w:w="570" w:type="dxa"/>
            <w:vMerge w:val="restart"/>
            <w:tcBorders>
              <w:top w:val="single" w:sz="4" w:space="0" w:color="auto"/>
              <w:left w:val="single" w:sz="4" w:space="0" w:color="auto"/>
              <w:bottom w:val="single" w:sz="4" w:space="0" w:color="auto"/>
              <w:right w:val="single" w:sz="4" w:space="0" w:color="auto"/>
            </w:tcBorders>
            <w:hideMark/>
          </w:tcPr>
          <w:p w14:paraId="52AA76A6" w14:textId="77777777" w:rsidR="008216BB" w:rsidRPr="00D872FB" w:rsidRDefault="008216BB" w:rsidP="00737A3D">
            <w:pPr>
              <w:rPr>
                <w:b/>
                <w:lang w:val="lt-LT"/>
              </w:rPr>
            </w:pPr>
            <w:r w:rsidRPr="00D872FB">
              <w:rPr>
                <w:b/>
                <w:lang w:val="lt-LT"/>
              </w:rPr>
              <w:t>Eil. Nr.</w:t>
            </w:r>
          </w:p>
        </w:tc>
        <w:tc>
          <w:tcPr>
            <w:tcW w:w="4500" w:type="dxa"/>
            <w:vMerge w:val="restart"/>
            <w:tcBorders>
              <w:top w:val="single" w:sz="4" w:space="0" w:color="auto"/>
              <w:left w:val="single" w:sz="4" w:space="0" w:color="auto"/>
              <w:bottom w:val="single" w:sz="4" w:space="0" w:color="auto"/>
              <w:right w:val="single" w:sz="4" w:space="0" w:color="auto"/>
            </w:tcBorders>
            <w:hideMark/>
          </w:tcPr>
          <w:p w14:paraId="70969A50" w14:textId="77777777" w:rsidR="008216BB" w:rsidRPr="00D872FB" w:rsidRDefault="008216BB" w:rsidP="00737A3D">
            <w:pPr>
              <w:jc w:val="center"/>
              <w:rPr>
                <w:b/>
                <w:lang w:val="lt-LT"/>
              </w:rPr>
            </w:pPr>
            <w:r w:rsidRPr="00D872FB">
              <w:rPr>
                <w:b/>
                <w:lang w:val="lt-LT"/>
              </w:rPr>
              <w:t>Pareigybė</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CAAF15D" w14:textId="77777777" w:rsidR="008216BB" w:rsidRPr="00D872FB" w:rsidRDefault="008216BB" w:rsidP="00737A3D">
            <w:pPr>
              <w:jc w:val="center"/>
              <w:rPr>
                <w:b/>
                <w:lang w:val="lt-LT"/>
              </w:rPr>
            </w:pPr>
            <w:r w:rsidRPr="00D872FB">
              <w:rPr>
                <w:b/>
                <w:lang w:val="lt-LT"/>
              </w:rPr>
              <w:t>Pareigybių skaičius</w:t>
            </w:r>
          </w:p>
        </w:tc>
        <w:tc>
          <w:tcPr>
            <w:tcW w:w="3260" w:type="dxa"/>
            <w:gridSpan w:val="2"/>
            <w:tcBorders>
              <w:top w:val="single" w:sz="4" w:space="0" w:color="auto"/>
              <w:left w:val="single" w:sz="4" w:space="0" w:color="auto"/>
              <w:bottom w:val="single" w:sz="4" w:space="0" w:color="auto"/>
              <w:right w:val="single" w:sz="4" w:space="0" w:color="auto"/>
            </w:tcBorders>
            <w:hideMark/>
          </w:tcPr>
          <w:p w14:paraId="24FA51D5" w14:textId="77777777" w:rsidR="008216BB" w:rsidRPr="00D872FB" w:rsidRDefault="008216BB" w:rsidP="00737A3D">
            <w:pPr>
              <w:jc w:val="center"/>
              <w:rPr>
                <w:b/>
                <w:lang w:val="lt-LT"/>
              </w:rPr>
            </w:pPr>
            <w:r w:rsidRPr="00D872FB">
              <w:rPr>
                <w:b/>
                <w:lang w:val="lt-LT"/>
              </w:rPr>
              <w:t>Vidutinis mėnesinis darbo užmokestis vienai pareigybei (su mokesčiais), eurais</w:t>
            </w:r>
          </w:p>
        </w:tc>
      </w:tr>
      <w:tr w:rsidR="008216BB" w:rsidRPr="00D872FB" w14:paraId="4F496D74" w14:textId="77777777" w:rsidTr="00737A3D">
        <w:tc>
          <w:tcPr>
            <w:tcW w:w="0" w:type="auto"/>
            <w:vMerge/>
            <w:tcBorders>
              <w:top w:val="single" w:sz="4" w:space="0" w:color="auto"/>
              <w:left w:val="single" w:sz="4" w:space="0" w:color="auto"/>
              <w:bottom w:val="single" w:sz="4" w:space="0" w:color="auto"/>
              <w:right w:val="single" w:sz="4" w:space="0" w:color="auto"/>
            </w:tcBorders>
            <w:vAlign w:val="center"/>
            <w:hideMark/>
          </w:tcPr>
          <w:p w14:paraId="601C377F" w14:textId="77777777" w:rsidR="008216BB" w:rsidRPr="00D872FB" w:rsidRDefault="008216BB" w:rsidP="00737A3D">
            <w:pPr>
              <w:suppressAutoHyphens w:val="0"/>
              <w:rPr>
                <w:rFonts w:eastAsiaTheme="minorHAnsi"/>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9DFC0" w14:textId="77777777" w:rsidR="008216BB" w:rsidRPr="00D872FB" w:rsidRDefault="008216BB" w:rsidP="00737A3D">
            <w:pPr>
              <w:suppressAutoHyphens w:val="0"/>
              <w:rPr>
                <w:rFonts w:eastAsiaTheme="minorHAnsi"/>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98FB6" w14:textId="77777777" w:rsidR="008216BB" w:rsidRPr="00D872FB" w:rsidRDefault="008216BB" w:rsidP="00737A3D">
            <w:pPr>
              <w:suppressAutoHyphens w:val="0"/>
              <w:rPr>
                <w:rFonts w:eastAsiaTheme="minorHAnsi"/>
                <w:b/>
                <w:lang w:val="lt-LT"/>
              </w:rPr>
            </w:pPr>
          </w:p>
        </w:tc>
        <w:tc>
          <w:tcPr>
            <w:tcW w:w="1456" w:type="dxa"/>
            <w:tcBorders>
              <w:top w:val="single" w:sz="4" w:space="0" w:color="auto"/>
              <w:left w:val="single" w:sz="4" w:space="0" w:color="auto"/>
              <w:bottom w:val="single" w:sz="4" w:space="0" w:color="auto"/>
              <w:right w:val="single" w:sz="4" w:space="0" w:color="auto"/>
            </w:tcBorders>
            <w:hideMark/>
          </w:tcPr>
          <w:p w14:paraId="57EAED1E" w14:textId="77777777" w:rsidR="008216BB" w:rsidRPr="00D872FB" w:rsidRDefault="008216BB" w:rsidP="00737A3D">
            <w:pPr>
              <w:jc w:val="center"/>
              <w:rPr>
                <w:b/>
                <w:lang w:val="lt-LT"/>
              </w:rPr>
            </w:pPr>
            <w:r w:rsidRPr="00D872FB">
              <w:rPr>
                <w:b/>
                <w:lang w:val="lt-LT"/>
              </w:rPr>
              <w:t>2021 m.</w:t>
            </w:r>
          </w:p>
        </w:tc>
        <w:tc>
          <w:tcPr>
            <w:tcW w:w="1804" w:type="dxa"/>
            <w:tcBorders>
              <w:top w:val="single" w:sz="4" w:space="0" w:color="auto"/>
              <w:left w:val="single" w:sz="4" w:space="0" w:color="auto"/>
              <w:bottom w:val="single" w:sz="4" w:space="0" w:color="auto"/>
              <w:right w:val="single" w:sz="4" w:space="0" w:color="auto"/>
            </w:tcBorders>
            <w:hideMark/>
          </w:tcPr>
          <w:p w14:paraId="6A9773FC" w14:textId="77777777" w:rsidR="008216BB" w:rsidRPr="00D872FB" w:rsidRDefault="008216BB" w:rsidP="00737A3D">
            <w:pPr>
              <w:jc w:val="center"/>
              <w:rPr>
                <w:b/>
                <w:lang w:val="lt-LT"/>
              </w:rPr>
            </w:pPr>
            <w:r w:rsidRPr="00D872FB">
              <w:rPr>
                <w:b/>
                <w:lang w:val="lt-LT"/>
              </w:rPr>
              <w:t>2022 m.</w:t>
            </w:r>
          </w:p>
        </w:tc>
      </w:tr>
      <w:tr w:rsidR="008216BB" w:rsidRPr="00D872FB" w14:paraId="43CC189A" w14:textId="77777777" w:rsidTr="00737A3D">
        <w:trPr>
          <w:trHeight w:val="305"/>
        </w:trPr>
        <w:tc>
          <w:tcPr>
            <w:tcW w:w="570" w:type="dxa"/>
            <w:tcBorders>
              <w:top w:val="single" w:sz="4" w:space="0" w:color="auto"/>
              <w:left w:val="single" w:sz="4" w:space="0" w:color="auto"/>
              <w:bottom w:val="single" w:sz="4" w:space="0" w:color="auto"/>
              <w:right w:val="single" w:sz="4" w:space="0" w:color="auto"/>
            </w:tcBorders>
          </w:tcPr>
          <w:p w14:paraId="4EF8CBFD" w14:textId="77777777" w:rsidR="008216BB" w:rsidRPr="00D872FB" w:rsidRDefault="008216BB" w:rsidP="00737A3D">
            <w:pPr>
              <w:rPr>
                <w:rFonts w:eastAsiaTheme="minorHAnsi"/>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39B68260" w14:textId="77777777" w:rsidR="008216BB" w:rsidRPr="00D872FB" w:rsidRDefault="008216BB" w:rsidP="00737A3D">
            <w:pPr>
              <w:rPr>
                <w:lang w:val="lt-LT"/>
              </w:rPr>
            </w:pPr>
            <w:r w:rsidRPr="00D872FB">
              <w:rPr>
                <w:lang w:val="lt-LT"/>
              </w:rPr>
              <w:t>Vidutinis vieno darbuotojo (bendras)</w:t>
            </w:r>
          </w:p>
        </w:tc>
        <w:tc>
          <w:tcPr>
            <w:tcW w:w="1417" w:type="dxa"/>
            <w:tcBorders>
              <w:top w:val="single" w:sz="4" w:space="0" w:color="auto"/>
              <w:left w:val="single" w:sz="4" w:space="0" w:color="auto"/>
              <w:bottom w:val="single" w:sz="4" w:space="0" w:color="auto"/>
              <w:right w:val="single" w:sz="4" w:space="0" w:color="auto"/>
            </w:tcBorders>
            <w:hideMark/>
          </w:tcPr>
          <w:p w14:paraId="29B47212" w14:textId="77777777" w:rsidR="008216BB" w:rsidRPr="00D872FB" w:rsidRDefault="008216BB" w:rsidP="00737A3D">
            <w:pPr>
              <w:jc w:val="center"/>
              <w:rPr>
                <w:lang w:val="lt-LT"/>
              </w:rPr>
            </w:pPr>
            <w:r w:rsidRPr="00D872FB">
              <w:rPr>
                <w:lang w:val="lt-LT"/>
              </w:rPr>
              <w:t>56</w:t>
            </w:r>
          </w:p>
        </w:tc>
        <w:tc>
          <w:tcPr>
            <w:tcW w:w="1456" w:type="dxa"/>
            <w:tcBorders>
              <w:top w:val="single" w:sz="4" w:space="0" w:color="auto"/>
              <w:left w:val="single" w:sz="4" w:space="0" w:color="auto"/>
              <w:bottom w:val="single" w:sz="4" w:space="0" w:color="auto"/>
              <w:right w:val="single" w:sz="4" w:space="0" w:color="auto"/>
            </w:tcBorders>
            <w:hideMark/>
          </w:tcPr>
          <w:p w14:paraId="0A88E42D" w14:textId="77777777" w:rsidR="008216BB" w:rsidRPr="00D872FB" w:rsidRDefault="008216BB" w:rsidP="00737A3D">
            <w:pPr>
              <w:jc w:val="center"/>
              <w:rPr>
                <w:lang w:val="lt-LT"/>
              </w:rPr>
            </w:pPr>
            <w:r w:rsidRPr="00D872FB">
              <w:rPr>
                <w:lang w:val="lt-LT"/>
              </w:rPr>
              <w:t>1299</w:t>
            </w:r>
          </w:p>
        </w:tc>
        <w:tc>
          <w:tcPr>
            <w:tcW w:w="1804" w:type="dxa"/>
            <w:tcBorders>
              <w:top w:val="single" w:sz="4" w:space="0" w:color="auto"/>
              <w:left w:val="single" w:sz="4" w:space="0" w:color="auto"/>
              <w:bottom w:val="single" w:sz="4" w:space="0" w:color="auto"/>
              <w:right w:val="single" w:sz="4" w:space="0" w:color="auto"/>
            </w:tcBorders>
          </w:tcPr>
          <w:p w14:paraId="40A63856" w14:textId="77777777" w:rsidR="008216BB" w:rsidRPr="00D872FB" w:rsidRDefault="008216BB" w:rsidP="00737A3D">
            <w:pPr>
              <w:jc w:val="center"/>
              <w:rPr>
                <w:lang w:val="lt-LT"/>
              </w:rPr>
            </w:pPr>
            <w:r w:rsidRPr="00D872FB">
              <w:rPr>
                <w:lang w:val="lt-LT"/>
              </w:rPr>
              <w:t>1340</w:t>
            </w:r>
          </w:p>
        </w:tc>
      </w:tr>
      <w:tr w:rsidR="008216BB" w:rsidRPr="00D872FB" w14:paraId="649A6EA1" w14:textId="77777777" w:rsidTr="00737A3D">
        <w:tc>
          <w:tcPr>
            <w:tcW w:w="570" w:type="dxa"/>
            <w:tcBorders>
              <w:top w:val="single" w:sz="4" w:space="0" w:color="auto"/>
              <w:left w:val="single" w:sz="4" w:space="0" w:color="auto"/>
              <w:bottom w:val="single" w:sz="4" w:space="0" w:color="auto"/>
              <w:right w:val="single" w:sz="4" w:space="0" w:color="auto"/>
            </w:tcBorders>
          </w:tcPr>
          <w:p w14:paraId="07D8B23A" w14:textId="77777777" w:rsidR="008216BB" w:rsidRPr="00D872FB" w:rsidRDefault="008216BB" w:rsidP="00737A3D">
            <w:pPr>
              <w:rPr>
                <w:rFonts w:eastAsiaTheme="minorHAnsi"/>
                <w:lang w:val="lt-LT"/>
              </w:rPr>
            </w:pPr>
          </w:p>
        </w:tc>
        <w:tc>
          <w:tcPr>
            <w:tcW w:w="4500" w:type="dxa"/>
            <w:tcBorders>
              <w:top w:val="single" w:sz="4" w:space="0" w:color="auto"/>
              <w:left w:val="single" w:sz="4" w:space="0" w:color="auto"/>
              <w:bottom w:val="single" w:sz="4" w:space="0" w:color="auto"/>
              <w:right w:val="single" w:sz="4" w:space="0" w:color="auto"/>
            </w:tcBorders>
            <w:hideMark/>
          </w:tcPr>
          <w:p w14:paraId="1F3A0C3A" w14:textId="77777777" w:rsidR="008216BB" w:rsidRPr="00D872FB" w:rsidRDefault="008216BB" w:rsidP="00737A3D">
            <w:pPr>
              <w:rPr>
                <w:lang w:val="lt-LT"/>
              </w:rPr>
            </w:pPr>
            <w:r w:rsidRPr="00D872FB">
              <w:rPr>
                <w:lang w:val="lt-LT"/>
              </w:rPr>
              <w:t>Iš to skaičiaus bibliotekininkų</w:t>
            </w:r>
          </w:p>
        </w:tc>
        <w:tc>
          <w:tcPr>
            <w:tcW w:w="1417" w:type="dxa"/>
            <w:tcBorders>
              <w:top w:val="single" w:sz="4" w:space="0" w:color="auto"/>
              <w:left w:val="single" w:sz="4" w:space="0" w:color="auto"/>
              <w:bottom w:val="single" w:sz="4" w:space="0" w:color="auto"/>
              <w:right w:val="single" w:sz="4" w:space="0" w:color="auto"/>
            </w:tcBorders>
            <w:hideMark/>
          </w:tcPr>
          <w:p w14:paraId="10F3C68B" w14:textId="77777777" w:rsidR="008216BB" w:rsidRPr="00D872FB" w:rsidRDefault="008216BB" w:rsidP="00737A3D">
            <w:pPr>
              <w:jc w:val="center"/>
              <w:rPr>
                <w:lang w:val="lt-LT"/>
              </w:rPr>
            </w:pPr>
            <w:r w:rsidRPr="00D872FB">
              <w:rPr>
                <w:lang w:val="lt-LT"/>
              </w:rPr>
              <w:t>44,25</w:t>
            </w:r>
          </w:p>
        </w:tc>
        <w:tc>
          <w:tcPr>
            <w:tcW w:w="1456" w:type="dxa"/>
            <w:tcBorders>
              <w:top w:val="single" w:sz="4" w:space="0" w:color="auto"/>
              <w:left w:val="single" w:sz="4" w:space="0" w:color="auto"/>
              <w:bottom w:val="single" w:sz="4" w:space="0" w:color="auto"/>
              <w:right w:val="single" w:sz="4" w:space="0" w:color="auto"/>
            </w:tcBorders>
            <w:hideMark/>
          </w:tcPr>
          <w:p w14:paraId="7314822F" w14:textId="77777777" w:rsidR="008216BB" w:rsidRPr="00D872FB" w:rsidRDefault="008216BB" w:rsidP="00737A3D">
            <w:pPr>
              <w:jc w:val="center"/>
              <w:rPr>
                <w:lang w:val="lt-LT"/>
              </w:rPr>
            </w:pPr>
            <w:r w:rsidRPr="00D872FB">
              <w:rPr>
                <w:lang w:val="lt-LT"/>
              </w:rPr>
              <w:t>1324</w:t>
            </w:r>
          </w:p>
        </w:tc>
        <w:tc>
          <w:tcPr>
            <w:tcW w:w="1804" w:type="dxa"/>
            <w:tcBorders>
              <w:top w:val="single" w:sz="4" w:space="0" w:color="auto"/>
              <w:left w:val="single" w:sz="4" w:space="0" w:color="auto"/>
              <w:bottom w:val="single" w:sz="4" w:space="0" w:color="auto"/>
              <w:right w:val="single" w:sz="4" w:space="0" w:color="auto"/>
            </w:tcBorders>
          </w:tcPr>
          <w:p w14:paraId="74D32E0C" w14:textId="77777777" w:rsidR="008216BB" w:rsidRPr="00D872FB" w:rsidRDefault="008216BB" w:rsidP="00737A3D">
            <w:pPr>
              <w:jc w:val="center"/>
              <w:rPr>
                <w:lang w:val="lt-LT"/>
              </w:rPr>
            </w:pPr>
            <w:r w:rsidRPr="00D872FB">
              <w:rPr>
                <w:lang w:val="lt-LT"/>
              </w:rPr>
              <w:t>1453</w:t>
            </w:r>
          </w:p>
        </w:tc>
      </w:tr>
      <w:tr w:rsidR="008216BB" w:rsidRPr="00D872FB" w14:paraId="02A56222" w14:textId="77777777" w:rsidTr="00737A3D">
        <w:tc>
          <w:tcPr>
            <w:tcW w:w="570" w:type="dxa"/>
            <w:tcBorders>
              <w:top w:val="single" w:sz="4" w:space="0" w:color="auto"/>
              <w:left w:val="single" w:sz="4" w:space="0" w:color="auto"/>
              <w:bottom w:val="single" w:sz="4" w:space="0" w:color="auto"/>
              <w:right w:val="single" w:sz="4" w:space="0" w:color="auto"/>
            </w:tcBorders>
            <w:hideMark/>
          </w:tcPr>
          <w:p w14:paraId="13930277" w14:textId="77777777" w:rsidR="008216BB" w:rsidRPr="00D872FB" w:rsidRDefault="008216BB" w:rsidP="00737A3D">
            <w:pPr>
              <w:rPr>
                <w:lang w:val="lt-LT"/>
              </w:rPr>
            </w:pPr>
            <w:r w:rsidRPr="00D872FB">
              <w:rPr>
                <w:lang w:val="lt-LT"/>
              </w:rPr>
              <w:t>1.</w:t>
            </w:r>
          </w:p>
        </w:tc>
        <w:tc>
          <w:tcPr>
            <w:tcW w:w="4500" w:type="dxa"/>
            <w:tcBorders>
              <w:top w:val="single" w:sz="4" w:space="0" w:color="auto"/>
              <w:left w:val="single" w:sz="4" w:space="0" w:color="auto"/>
              <w:bottom w:val="single" w:sz="4" w:space="0" w:color="auto"/>
              <w:right w:val="single" w:sz="4" w:space="0" w:color="auto"/>
            </w:tcBorders>
            <w:hideMark/>
          </w:tcPr>
          <w:p w14:paraId="09D238E5" w14:textId="77777777" w:rsidR="008216BB" w:rsidRPr="00D872FB" w:rsidRDefault="008216BB" w:rsidP="00737A3D">
            <w:pPr>
              <w:rPr>
                <w:lang w:val="lt-LT"/>
              </w:rPr>
            </w:pPr>
            <w:r w:rsidRPr="00D872FB">
              <w:rPr>
                <w:lang w:val="lt-LT"/>
              </w:rPr>
              <w:t>Administracija (vadovas, pavaduotojas, administratorė, personalo darbuotojas, IT specialistas)</w:t>
            </w:r>
          </w:p>
        </w:tc>
        <w:tc>
          <w:tcPr>
            <w:tcW w:w="1417" w:type="dxa"/>
            <w:tcBorders>
              <w:top w:val="single" w:sz="4" w:space="0" w:color="auto"/>
              <w:left w:val="single" w:sz="4" w:space="0" w:color="auto"/>
              <w:bottom w:val="single" w:sz="4" w:space="0" w:color="auto"/>
              <w:right w:val="single" w:sz="4" w:space="0" w:color="auto"/>
            </w:tcBorders>
            <w:hideMark/>
          </w:tcPr>
          <w:p w14:paraId="60DD5C5E" w14:textId="77777777" w:rsidR="008216BB" w:rsidRPr="00D872FB" w:rsidRDefault="008216BB" w:rsidP="00737A3D">
            <w:pPr>
              <w:jc w:val="center"/>
              <w:rPr>
                <w:lang w:val="lt-LT"/>
              </w:rPr>
            </w:pPr>
            <w:r w:rsidRPr="00D872FB">
              <w:rPr>
                <w:lang w:val="lt-LT"/>
              </w:rPr>
              <w:t>5</w:t>
            </w:r>
          </w:p>
        </w:tc>
        <w:tc>
          <w:tcPr>
            <w:tcW w:w="1456" w:type="dxa"/>
            <w:tcBorders>
              <w:top w:val="single" w:sz="4" w:space="0" w:color="auto"/>
              <w:left w:val="single" w:sz="4" w:space="0" w:color="auto"/>
              <w:bottom w:val="single" w:sz="4" w:space="0" w:color="auto"/>
              <w:right w:val="single" w:sz="4" w:space="0" w:color="auto"/>
            </w:tcBorders>
            <w:hideMark/>
          </w:tcPr>
          <w:p w14:paraId="272D5E50" w14:textId="77777777" w:rsidR="008216BB" w:rsidRPr="00D872FB" w:rsidRDefault="008216BB" w:rsidP="00737A3D">
            <w:pPr>
              <w:jc w:val="center"/>
              <w:rPr>
                <w:lang w:val="lt-LT"/>
              </w:rPr>
            </w:pPr>
            <w:r w:rsidRPr="00D872FB">
              <w:rPr>
                <w:lang w:val="lt-LT"/>
              </w:rPr>
              <w:t>1610</w:t>
            </w:r>
          </w:p>
        </w:tc>
        <w:tc>
          <w:tcPr>
            <w:tcW w:w="1804" w:type="dxa"/>
            <w:tcBorders>
              <w:top w:val="single" w:sz="4" w:space="0" w:color="auto"/>
              <w:left w:val="single" w:sz="4" w:space="0" w:color="auto"/>
              <w:bottom w:val="single" w:sz="4" w:space="0" w:color="auto"/>
              <w:right w:val="single" w:sz="4" w:space="0" w:color="auto"/>
            </w:tcBorders>
          </w:tcPr>
          <w:p w14:paraId="1287E693" w14:textId="77777777" w:rsidR="008216BB" w:rsidRPr="00D872FB" w:rsidRDefault="008216BB" w:rsidP="00737A3D">
            <w:pPr>
              <w:jc w:val="center"/>
              <w:rPr>
                <w:lang w:val="lt-LT"/>
              </w:rPr>
            </w:pPr>
            <w:r w:rsidRPr="00D872FB">
              <w:rPr>
                <w:lang w:val="lt-LT"/>
              </w:rPr>
              <w:t>1821</w:t>
            </w:r>
          </w:p>
        </w:tc>
      </w:tr>
      <w:tr w:rsidR="008216BB" w:rsidRPr="00D872FB" w14:paraId="5CEAF864" w14:textId="77777777" w:rsidTr="00737A3D">
        <w:tc>
          <w:tcPr>
            <w:tcW w:w="570" w:type="dxa"/>
            <w:tcBorders>
              <w:top w:val="single" w:sz="4" w:space="0" w:color="auto"/>
              <w:left w:val="single" w:sz="4" w:space="0" w:color="auto"/>
              <w:bottom w:val="single" w:sz="4" w:space="0" w:color="auto"/>
              <w:right w:val="single" w:sz="4" w:space="0" w:color="auto"/>
            </w:tcBorders>
            <w:hideMark/>
          </w:tcPr>
          <w:p w14:paraId="1DB265D4" w14:textId="77777777" w:rsidR="008216BB" w:rsidRPr="00D872FB" w:rsidRDefault="008216BB" w:rsidP="00737A3D">
            <w:pPr>
              <w:rPr>
                <w:lang w:val="lt-LT"/>
              </w:rPr>
            </w:pPr>
            <w:r w:rsidRPr="00D872FB">
              <w:rPr>
                <w:lang w:val="lt-LT"/>
              </w:rPr>
              <w:t>2.</w:t>
            </w:r>
          </w:p>
        </w:tc>
        <w:tc>
          <w:tcPr>
            <w:tcW w:w="4500" w:type="dxa"/>
            <w:tcBorders>
              <w:top w:val="single" w:sz="4" w:space="0" w:color="auto"/>
              <w:left w:val="single" w:sz="4" w:space="0" w:color="auto"/>
              <w:bottom w:val="single" w:sz="4" w:space="0" w:color="auto"/>
              <w:right w:val="single" w:sz="4" w:space="0" w:color="auto"/>
            </w:tcBorders>
            <w:hideMark/>
          </w:tcPr>
          <w:p w14:paraId="5FF947B0" w14:textId="77777777" w:rsidR="008216BB" w:rsidRPr="00D872FB" w:rsidRDefault="008216BB" w:rsidP="00737A3D">
            <w:pPr>
              <w:rPr>
                <w:lang w:val="lt-LT"/>
              </w:rPr>
            </w:pPr>
            <w:r w:rsidRPr="00D872FB">
              <w:rPr>
                <w:lang w:val="lt-LT"/>
              </w:rPr>
              <w:t>Ūkio dalies darbuotojas</w:t>
            </w:r>
          </w:p>
        </w:tc>
        <w:tc>
          <w:tcPr>
            <w:tcW w:w="1417" w:type="dxa"/>
            <w:tcBorders>
              <w:top w:val="single" w:sz="4" w:space="0" w:color="auto"/>
              <w:left w:val="single" w:sz="4" w:space="0" w:color="auto"/>
              <w:bottom w:val="single" w:sz="4" w:space="0" w:color="auto"/>
              <w:right w:val="single" w:sz="4" w:space="0" w:color="auto"/>
            </w:tcBorders>
            <w:hideMark/>
          </w:tcPr>
          <w:p w14:paraId="79401B54" w14:textId="77777777" w:rsidR="008216BB" w:rsidRPr="00D872FB" w:rsidRDefault="008216BB" w:rsidP="00737A3D">
            <w:pPr>
              <w:jc w:val="center"/>
              <w:rPr>
                <w:lang w:val="lt-LT"/>
              </w:rPr>
            </w:pPr>
            <w:r w:rsidRPr="00D872FB">
              <w:rPr>
                <w:lang w:val="lt-LT"/>
              </w:rPr>
              <w:t>6,75</w:t>
            </w:r>
          </w:p>
        </w:tc>
        <w:tc>
          <w:tcPr>
            <w:tcW w:w="1456" w:type="dxa"/>
            <w:tcBorders>
              <w:top w:val="single" w:sz="4" w:space="0" w:color="auto"/>
              <w:left w:val="single" w:sz="4" w:space="0" w:color="auto"/>
              <w:bottom w:val="single" w:sz="4" w:space="0" w:color="auto"/>
              <w:right w:val="single" w:sz="4" w:space="0" w:color="auto"/>
            </w:tcBorders>
            <w:hideMark/>
          </w:tcPr>
          <w:p w14:paraId="2B65510A" w14:textId="77777777" w:rsidR="008216BB" w:rsidRPr="00D872FB" w:rsidRDefault="008216BB" w:rsidP="00737A3D">
            <w:pPr>
              <w:jc w:val="center"/>
              <w:rPr>
                <w:lang w:val="lt-LT"/>
              </w:rPr>
            </w:pPr>
            <w:r w:rsidRPr="00D872FB">
              <w:rPr>
                <w:lang w:val="lt-LT"/>
              </w:rPr>
              <w:t>660</w:t>
            </w:r>
          </w:p>
        </w:tc>
        <w:tc>
          <w:tcPr>
            <w:tcW w:w="1804" w:type="dxa"/>
            <w:tcBorders>
              <w:top w:val="single" w:sz="4" w:space="0" w:color="auto"/>
              <w:left w:val="single" w:sz="4" w:space="0" w:color="auto"/>
              <w:bottom w:val="single" w:sz="4" w:space="0" w:color="auto"/>
              <w:right w:val="single" w:sz="4" w:space="0" w:color="auto"/>
            </w:tcBorders>
          </w:tcPr>
          <w:p w14:paraId="68E2B948" w14:textId="77777777" w:rsidR="008216BB" w:rsidRPr="00D872FB" w:rsidRDefault="008216BB" w:rsidP="00737A3D">
            <w:pPr>
              <w:jc w:val="center"/>
              <w:rPr>
                <w:lang w:val="lt-LT"/>
              </w:rPr>
            </w:pPr>
            <w:r w:rsidRPr="00D872FB">
              <w:rPr>
                <w:lang w:val="lt-LT"/>
              </w:rPr>
              <w:t>730</w:t>
            </w:r>
          </w:p>
        </w:tc>
      </w:tr>
    </w:tbl>
    <w:p w14:paraId="3D47EA1F" w14:textId="77777777" w:rsidR="008216BB" w:rsidRPr="00D872FB" w:rsidRDefault="008216BB" w:rsidP="008216BB">
      <w:pPr>
        <w:rPr>
          <w:lang w:val="lt-LT"/>
        </w:rPr>
      </w:pPr>
    </w:p>
    <w:p w14:paraId="0AED8048" w14:textId="77777777" w:rsidR="00EA713E" w:rsidRPr="00D872FB" w:rsidRDefault="00EA713E" w:rsidP="008216BB">
      <w:pPr>
        <w:rPr>
          <w:lang w:val="lt-LT"/>
        </w:rPr>
      </w:pPr>
    </w:p>
    <w:p w14:paraId="545EF58A" w14:textId="77777777" w:rsidR="007A7EA0" w:rsidRPr="00D872FB" w:rsidRDefault="007A7EA0" w:rsidP="007A7EA0">
      <w:pPr>
        <w:ind w:firstLine="567"/>
        <w:jc w:val="both"/>
        <w:rPr>
          <w:lang w:val="lt-LT"/>
        </w:rPr>
      </w:pPr>
    </w:p>
    <w:p w14:paraId="59FE8F7D" w14:textId="77777777" w:rsidR="007A7EA0" w:rsidRPr="00D872FB" w:rsidRDefault="007A7EA0" w:rsidP="007A7EA0">
      <w:pPr>
        <w:ind w:firstLine="720"/>
        <w:rPr>
          <w:b/>
          <w:lang w:val="lt-LT"/>
        </w:rPr>
      </w:pPr>
      <w:r w:rsidRPr="00D872FB">
        <w:rPr>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7A7EA0" w:rsidRPr="00D872FB" w14:paraId="2352B21B" w14:textId="77777777" w:rsidTr="007A7EA0">
        <w:trPr>
          <w:trHeight w:val="135"/>
        </w:trPr>
        <w:tc>
          <w:tcPr>
            <w:tcW w:w="6889" w:type="dxa"/>
            <w:gridSpan w:val="2"/>
            <w:vMerge w:val="restart"/>
            <w:tcBorders>
              <w:top w:val="single" w:sz="4" w:space="0" w:color="000000"/>
              <w:left w:val="single" w:sz="4" w:space="0" w:color="000000"/>
              <w:right w:val="single" w:sz="4" w:space="0" w:color="auto"/>
            </w:tcBorders>
            <w:shd w:val="clear" w:color="auto" w:fill="auto"/>
          </w:tcPr>
          <w:p w14:paraId="15D39EE1" w14:textId="77777777" w:rsidR="007A7EA0" w:rsidRPr="00D872FB" w:rsidRDefault="007A7EA0" w:rsidP="007A7EA0">
            <w:pPr>
              <w:rPr>
                <w:b/>
                <w:bCs/>
                <w:lang w:val="lt-LT"/>
              </w:rPr>
            </w:pPr>
            <w:r w:rsidRPr="00D872FB">
              <w:rPr>
                <w:b/>
                <w:bCs/>
                <w:iCs/>
                <w:lang w:val="lt-LT"/>
              </w:rPr>
              <w:t xml:space="preserve">Įstaiga </w:t>
            </w:r>
            <w:r w:rsidRPr="00D872FB">
              <w:rPr>
                <w:b/>
                <w:bCs/>
                <w:iCs/>
                <w:lang w:val="lt-LT" w:eastAsia="lt-LT"/>
              </w:rPr>
              <w:t xml:space="preserve">yra </w:t>
            </w:r>
            <w:r w:rsidRPr="00D872FB">
              <w:rPr>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shd w:val="clear" w:color="auto" w:fill="auto"/>
          </w:tcPr>
          <w:p w14:paraId="7282E9DD" w14:textId="77777777" w:rsidR="007A7EA0" w:rsidRPr="00D872FB" w:rsidRDefault="007A7EA0" w:rsidP="007A7EA0">
            <w:pPr>
              <w:rPr>
                <w:b/>
                <w:bCs/>
                <w:lang w:val="lt-LT"/>
              </w:rPr>
            </w:pPr>
            <w:r w:rsidRPr="00D872FB">
              <w:rPr>
                <w:b/>
                <w:bCs/>
                <w:iCs/>
                <w:lang w:val="lt-LT" w:eastAsia="lt-LT"/>
              </w:rPr>
              <w:t>Sudarytų savanorystės sutarčių skaičius</w:t>
            </w:r>
          </w:p>
        </w:tc>
      </w:tr>
      <w:tr w:rsidR="007A7EA0" w:rsidRPr="00D872FB" w14:paraId="2B365559" w14:textId="77777777" w:rsidTr="007A7EA0">
        <w:trPr>
          <w:trHeight w:val="135"/>
        </w:trPr>
        <w:tc>
          <w:tcPr>
            <w:tcW w:w="6889" w:type="dxa"/>
            <w:gridSpan w:val="2"/>
            <w:vMerge/>
            <w:tcBorders>
              <w:left w:val="single" w:sz="4" w:space="0" w:color="000000"/>
              <w:bottom w:val="single" w:sz="4" w:space="0" w:color="000000"/>
              <w:right w:val="single" w:sz="4" w:space="0" w:color="auto"/>
            </w:tcBorders>
            <w:shd w:val="clear" w:color="auto" w:fill="auto"/>
          </w:tcPr>
          <w:p w14:paraId="36878229" w14:textId="77777777" w:rsidR="007A7EA0" w:rsidRPr="00D872FB" w:rsidRDefault="007A7EA0" w:rsidP="007A7EA0">
            <w:pPr>
              <w:jc w:val="center"/>
              <w:rPr>
                <w:b/>
                <w:bCs/>
                <w:iCs/>
                <w:lang w:val="lt-LT"/>
              </w:rPr>
            </w:pP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07993C42" w14:textId="77777777" w:rsidR="007A7EA0" w:rsidRPr="00D872FB" w:rsidRDefault="007A7EA0" w:rsidP="007A7EA0">
            <w:pPr>
              <w:jc w:val="center"/>
              <w:rPr>
                <w:b/>
                <w:lang w:val="lt-LT"/>
              </w:rPr>
            </w:pPr>
            <w:r w:rsidRPr="00D872FB">
              <w:rPr>
                <w:b/>
                <w:lang w:val="lt-LT"/>
              </w:rPr>
              <w:t>202</w:t>
            </w:r>
            <w:r w:rsidR="00A30A63" w:rsidRPr="00D872FB">
              <w:rPr>
                <w:b/>
                <w:lang w:val="lt-LT"/>
              </w:rPr>
              <w:t>1</w:t>
            </w:r>
            <w:r w:rsidRPr="00D872FB">
              <w:rPr>
                <w:b/>
                <w:lang w:val="lt-LT"/>
              </w:rPr>
              <w:t xml:space="preserve"> m.</w:t>
            </w:r>
          </w:p>
        </w:tc>
        <w:tc>
          <w:tcPr>
            <w:tcW w:w="1401" w:type="dxa"/>
            <w:tcBorders>
              <w:left w:val="single" w:sz="4" w:space="0" w:color="auto"/>
              <w:bottom w:val="single" w:sz="4" w:space="0" w:color="000000"/>
              <w:right w:val="single" w:sz="4" w:space="0" w:color="000000"/>
            </w:tcBorders>
            <w:shd w:val="clear" w:color="auto" w:fill="auto"/>
          </w:tcPr>
          <w:p w14:paraId="1CA96FE5" w14:textId="77777777" w:rsidR="007A7EA0" w:rsidRPr="00D872FB" w:rsidRDefault="007A7EA0" w:rsidP="007A7EA0">
            <w:pPr>
              <w:jc w:val="center"/>
              <w:rPr>
                <w:b/>
                <w:lang w:val="lt-LT"/>
              </w:rPr>
            </w:pPr>
            <w:r w:rsidRPr="00D872FB">
              <w:rPr>
                <w:b/>
                <w:lang w:val="lt-LT"/>
              </w:rPr>
              <w:t>202</w:t>
            </w:r>
            <w:r w:rsidR="00A30A63" w:rsidRPr="00D872FB">
              <w:rPr>
                <w:b/>
                <w:lang w:val="lt-LT"/>
              </w:rPr>
              <w:t>2</w:t>
            </w:r>
            <w:r w:rsidRPr="00D872FB">
              <w:rPr>
                <w:b/>
                <w:lang w:val="lt-LT"/>
              </w:rPr>
              <w:t xml:space="preserve"> m.</w:t>
            </w:r>
          </w:p>
        </w:tc>
      </w:tr>
      <w:tr w:rsidR="007A7EA0" w:rsidRPr="00D872FB" w14:paraId="03E49838" w14:textId="77777777" w:rsidTr="007A7EA0">
        <w:trPr>
          <w:trHeight w:val="266"/>
        </w:trPr>
        <w:tc>
          <w:tcPr>
            <w:tcW w:w="3501" w:type="dxa"/>
            <w:tcBorders>
              <w:top w:val="single" w:sz="4" w:space="0" w:color="000000"/>
              <w:left w:val="single" w:sz="4" w:space="0" w:color="000000"/>
              <w:bottom w:val="single" w:sz="4" w:space="0" w:color="000000"/>
              <w:right w:val="single" w:sz="4" w:space="0" w:color="auto"/>
            </w:tcBorders>
            <w:shd w:val="clear" w:color="auto" w:fill="auto"/>
          </w:tcPr>
          <w:p w14:paraId="5E74F0CD" w14:textId="77777777" w:rsidR="007A7EA0" w:rsidRPr="00D872FB" w:rsidRDefault="007A7EA0" w:rsidP="007A7EA0">
            <w:pPr>
              <w:jc w:val="both"/>
              <w:rPr>
                <w:lang w:val="lt-LT"/>
              </w:rPr>
            </w:pPr>
            <w:r w:rsidRPr="00D872FB">
              <w:rPr>
                <w:lang w:val="lt-LT"/>
              </w:rPr>
              <w:t xml:space="preserve">TAIP </w:t>
            </w:r>
            <w:r w:rsidR="00003DF6" w:rsidRPr="00D872FB">
              <w:rPr>
                <w:lang w:val="lt-LT"/>
              </w:rPr>
              <w:t xml:space="preserve"> x</w:t>
            </w:r>
            <w:r w:rsidRPr="00D872FB">
              <w:rPr>
                <w:lang w:val="lt-LT"/>
              </w:rPr>
              <w:t xml:space="preserve">    </w:t>
            </w:r>
            <w:r w:rsidR="00003DF6" w:rsidRPr="00D872FB">
              <w:rPr>
                <w:lang w:val="lt-LT"/>
              </w:rPr>
              <w:t xml:space="preserve"> </w:t>
            </w:r>
            <w:r w:rsidRPr="00D872FB">
              <w:rPr>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shd w:val="clear" w:color="auto" w:fill="auto"/>
          </w:tcPr>
          <w:p w14:paraId="4746CE86" w14:textId="77777777" w:rsidR="007A7EA0" w:rsidRPr="00D872FB" w:rsidRDefault="007A7EA0" w:rsidP="007A7EA0">
            <w:pPr>
              <w:jc w:val="both"/>
              <w:rPr>
                <w:lang w:val="lt-LT"/>
              </w:rPr>
            </w:pPr>
            <w:r w:rsidRPr="00D872FB">
              <w:rPr>
                <w:lang w:val="lt-LT"/>
              </w:rPr>
              <w:t>NE</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26DD3A9" w14:textId="77777777" w:rsidR="007A7EA0" w:rsidRPr="00D872FB" w:rsidRDefault="007A7EA0" w:rsidP="007A7EA0">
            <w:pPr>
              <w:jc w:val="center"/>
              <w:rPr>
                <w:lang w:val="lt-LT"/>
              </w:rPr>
            </w:pPr>
            <w:r w:rsidRPr="00D872FB">
              <w:rPr>
                <w:lang w:val="lt-LT"/>
              </w:rPr>
              <w:t>Taip</w:t>
            </w:r>
          </w:p>
        </w:tc>
        <w:tc>
          <w:tcPr>
            <w:tcW w:w="1401" w:type="dxa"/>
            <w:tcBorders>
              <w:top w:val="single" w:sz="4" w:space="0" w:color="000000"/>
              <w:left w:val="single" w:sz="4" w:space="0" w:color="auto"/>
              <w:bottom w:val="single" w:sz="4" w:space="0" w:color="000000"/>
              <w:right w:val="single" w:sz="4" w:space="0" w:color="000000"/>
            </w:tcBorders>
            <w:shd w:val="clear" w:color="auto" w:fill="auto"/>
          </w:tcPr>
          <w:p w14:paraId="4A5D99DD" w14:textId="77777777" w:rsidR="007A7EA0" w:rsidRPr="00D872FB" w:rsidRDefault="007A7EA0" w:rsidP="007A7EA0">
            <w:pPr>
              <w:jc w:val="center"/>
              <w:rPr>
                <w:lang w:val="lt-LT"/>
              </w:rPr>
            </w:pPr>
            <w:r w:rsidRPr="00D872FB">
              <w:rPr>
                <w:lang w:val="lt-LT"/>
              </w:rPr>
              <w:t>Taip</w:t>
            </w:r>
          </w:p>
        </w:tc>
      </w:tr>
    </w:tbl>
    <w:p w14:paraId="73B05A28" w14:textId="77777777" w:rsidR="007A7EA0" w:rsidRPr="00D872FB" w:rsidRDefault="007A7EA0" w:rsidP="007A7EA0">
      <w:pPr>
        <w:jc w:val="both"/>
        <w:rPr>
          <w:iCs/>
          <w:lang w:val="lt-LT"/>
        </w:rPr>
      </w:pPr>
    </w:p>
    <w:p w14:paraId="4F7FAB1D" w14:textId="77777777" w:rsidR="00AA2116" w:rsidRPr="00D872FB" w:rsidRDefault="00AA2116" w:rsidP="007A7EA0">
      <w:pPr>
        <w:jc w:val="both"/>
        <w:rPr>
          <w:iCs/>
          <w:lang w:val="lt-LT"/>
        </w:rPr>
      </w:pPr>
    </w:p>
    <w:p w14:paraId="6FD457AA" w14:textId="77777777" w:rsidR="00221FC0" w:rsidRPr="00D872FB" w:rsidRDefault="00221FC0" w:rsidP="007A7EA0">
      <w:pPr>
        <w:jc w:val="both"/>
        <w:rPr>
          <w:iCs/>
          <w:lang w:val="lt-LT"/>
        </w:rPr>
      </w:pPr>
    </w:p>
    <w:p w14:paraId="403416AF" w14:textId="77777777" w:rsidR="007A7EA0" w:rsidRPr="00D872FB" w:rsidRDefault="007A7EA0" w:rsidP="007A7EA0">
      <w:pPr>
        <w:ind w:firstLine="567"/>
        <w:jc w:val="both"/>
        <w:rPr>
          <w:lang w:val="lt-LT"/>
        </w:rPr>
      </w:pPr>
    </w:p>
    <w:p w14:paraId="29571037" w14:textId="77777777" w:rsidR="008216BB" w:rsidRPr="00D872FB" w:rsidRDefault="008216BB" w:rsidP="008216BB">
      <w:pPr>
        <w:ind w:firstLine="567"/>
        <w:jc w:val="both"/>
        <w:rPr>
          <w:color w:val="000000" w:themeColor="text1"/>
          <w:lang w:val="lt-LT"/>
        </w:rPr>
      </w:pPr>
      <w:r w:rsidRPr="00D872FB">
        <w:rPr>
          <w:b/>
          <w:lang w:val="lt-LT"/>
        </w:rPr>
        <w:t>2</w:t>
      </w:r>
      <w:r w:rsidRPr="00D872FB">
        <w:rPr>
          <w:b/>
          <w:color w:val="000000" w:themeColor="text1"/>
          <w:lang w:val="lt-LT"/>
        </w:rPr>
        <w:t>. Įstaigos biudžetas:</w:t>
      </w:r>
    </w:p>
    <w:p w14:paraId="0C15E341" w14:textId="77777777" w:rsidR="008216BB" w:rsidRPr="00D872FB" w:rsidRDefault="008216BB" w:rsidP="008216BB">
      <w:pPr>
        <w:jc w:val="both"/>
        <w:rPr>
          <w:i/>
          <w:lang w:val="lt-LT"/>
        </w:rPr>
      </w:pPr>
      <w:r w:rsidRPr="00D872FB">
        <w:rPr>
          <w:i/>
          <w:lang w:val="lt-LT"/>
        </w:rPr>
        <w:lastRenderedPageBreak/>
        <w:t>4 lentelė. Įstaigos pajamos, tūkst. Eur.</w:t>
      </w:r>
    </w:p>
    <w:tbl>
      <w:tblPr>
        <w:tblW w:w="9630" w:type="dxa"/>
        <w:tblInd w:w="-30" w:type="dxa"/>
        <w:tblLayout w:type="fixed"/>
        <w:tblLook w:val="04A0" w:firstRow="1" w:lastRow="0" w:firstColumn="1" w:lastColumn="0" w:noHBand="0" w:noVBand="1"/>
      </w:tblPr>
      <w:tblGrid>
        <w:gridCol w:w="6910"/>
        <w:gridCol w:w="1461"/>
        <w:gridCol w:w="1259"/>
      </w:tblGrid>
      <w:tr w:rsidR="008216BB" w:rsidRPr="00D872FB" w14:paraId="4D68BDA2" w14:textId="77777777" w:rsidTr="00737A3D">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3EBBDCDA" w14:textId="77777777" w:rsidR="008216BB" w:rsidRPr="00D872FB" w:rsidRDefault="008216BB" w:rsidP="00737A3D">
            <w:pPr>
              <w:jc w:val="center"/>
              <w:rPr>
                <w:b/>
                <w:lang w:val="lt-LT"/>
              </w:rPr>
            </w:pPr>
            <w:r w:rsidRPr="00D872FB">
              <w:rPr>
                <w:b/>
                <w:lang w:val="lt-LT"/>
              </w:rPr>
              <w:t>Lėšų šaltiniai</w:t>
            </w:r>
          </w:p>
        </w:tc>
        <w:tc>
          <w:tcPr>
            <w:tcW w:w="1461" w:type="dxa"/>
            <w:tcBorders>
              <w:top w:val="single" w:sz="4" w:space="0" w:color="000000"/>
              <w:left w:val="single" w:sz="4" w:space="0" w:color="000000"/>
              <w:bottom w:val="single" w:sz="4" w:space="0" w:color="000000"/>
              <w:right w:val="single" w:sz="4" w:space="0" w:color="auto"/>
            </w:tcBorders>
            <w:hideMark/>
          </w:tcPr>
          <w:p w14:paraId="48145F6D" w14:textId="77777777" w:rsidR="008216BB" w:rsidRPr="00D872FB" w:rsidRDefault="008216BB" w:rsidP="00737A3D">
            <w:pPr>
              <w:jc w:val="center"/>
              <w:rPr>
                <w:lang w:val="lt-LT"/>
              </w:rPr>
            </w:pPr>
            <w:r w:rsidRPr="00D872FB">
              <w:rPr>
                <w:b/>
                <w:lang w:val="lt-LT"/>
              </w:rPr>
              <w:t>2021 m.</w:t>
            </w:r>
          </w:p>
        </w:tc>
        <w:tc>
          <w:tcPr>
            <w:tcW w:w="1259" w:type="dxa"/>
            <w:tcBorders>
              <w:top w:val="single" w:sz="4" w:space="0" w:color="000000"/>
              <w:left w:val="single" w:sz="4" w:space="0" w:color="auto"/>
              <w:bottom w:val="single" w:sz="4" w:space="0" w:color="000000"/>
              <w:right w:val="single" w:sz="4" w:space="0" w:color="000000"/>
            </w:tcBorders>
            <w:hideMark/>
          </w:tcPr>
          <w:p w14:paraId="509DB655" w14:textId="77777777" w:rsidR="008216BB" w:rsidRPr="00D872FB" w:rsidRDefault="008216BB" w:rsidP="00737A3D">
            <w:pPr>
              <w:jc w:val="center"/>
              <w:rPr>
                <w:b/>
                <w:lang w:val="lt-LT"/>
              </w:rPr>
            </w:pPr>
            <w:r w:rsidRPr="00D872FB">
              <w:rPr>
                <w:b/>
                <w:lang w:val="lt-LT"/>
              </w:rPr>
              <w:t>2022 m.</w:t>
            </w:r>
          </w:p>
        </w:tc>
      </w:tr>
      <w:tr w:rsidR="008216BB" w:rsidRPr="00D872FB" w14:paraId="3B49FDD4" w14:textId="77777777" w:rsidTr="00737A3D">
        <w:trPr>
          <w:trHeight w:val="266"/>
        </w:trPr>
        <w:tc>
          <w:tcPr>
            <w:tcW w:w="6910" w:type="dxa"/>
            <w:tcBorders>
              <w:top w:val="single" w:sz="4" w:space="0" w:color="000000"/>
              <w:left w:val="single" w:sz="4" w:space="0" w:color="000000"/>
              <w:bottom w:val="single" w:sz="4" w:space="0" w:color="000000"/>
              <w:right w:val="single" w:sz="4" w:space="0" w:color="auto"/>
            </w:tcBorders>
            <w:hideMark/>
          </w:tcPr>
          <w:p w14:paraId="463FD920" w14:textId="77777777" w:rsidR="008216BB" w:rsidRPr="00D872FB" w:rsidRDefault="008216BB" w:rsidP="00737A3D">
            <w:pPr>
              <w:jc w:val="both"/>
              <w:rPr>
                <w:lang w:val="lt-LT"/>
              </w:rPr>
            </w:pPr>
            <w:r w:rsidRPr="00D872FB">
              <w:rPr>
                <w:lang w:val="lt-LT"/>
              </w:rPr>
              <w:t>1. Savivaldybės biudžetas</w:t>
            </w:r>
          </w:p>
        </w:tc>
        <w:tc>
          <w:tcPr>
            <w:tcW w:w="1461" w:type="dxa"/>
            <w:tcBorders>
              <w:top w:val="single" w:sz="4" w:space="0" w:color="000000"/>
              <w:left w:val="single" w:sz="4" w:space="0" w:color="auto"/>
              <w:bottom w:val="single" w:sz="4" w:space="0" w:color="000000"/>
              <w:right w:val="single" w:sz="4" w:space="0" w:color="000000"/>
            </w:tcBorders>
            <w:hideMark/>
          </w:tcPr>
          <w:p w14:paraId="1A798256" w14:textId="77777777" w:rsidR="008216BB" w:rsidRPr="00D872FB" w:rsidRDefault="008216BB" w:rsidP="00737A3D">
            <w:pPr>
              <w:jc w:val="center"/>
              <w:rPr>
                <w:lang w:val="lt-LT"/>
              </w:rPr>
            </w:pPr>
            <w:r w:rsidRPr="00D872FB">
              <w:rPr>
                <w:lang w:val="lt-LT"/>
              </w:rPr>
              <w:t>1054,1</w:t>
            </w:r>
          </w:p>
        </w:tc>
        <w:tc>
          <w:tcPr>
            <w:tcW w:w="1259" w:type="dxa"/>
            <w:tcBorders>
              <w:top w:val="single" w:sz="4" w:space="0" w:color="000000"/>
              <w:left w:val="single" w:sz="4" w:space="0" w:color="auto"/>
              <w:bottom w:val="single" w:sz="4" w:space="0" w:color="000000"/>
              <w:right w:val="single" w:sz="4" w:space="0" w:color="000000"/>
            </w:tcBorders>
          </w:tcPr>
          <w:p w14:paraId="4289CB53" w14:textId="77777777" w:rsidR="008216BB" w:rsidRPr="00D872FB" w:rsidRDefault="008216BB" w:rsidP="00737A3D">
            <w:pPr>
              <w:jc w:val="center"/>
              <w:rPr>
                <w:lang w:val="lt-LT"/>
              </w:rPr>
            </w:pPr>
            <w:r w:rsidRPr="00D872FB">
              <w:rPr>
                <w:lang w:val="lt-LT"/>
              </w:rPr>
              <w:t>1164,1</w:t>
            </w:r>
          </w:p>
        </w:tc>
      </w:tr>
      <w:tr w:rsidR="008216BB" w:rsidRPr="00D872FB" w14:paraId="64867E15"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209B7D38" w14:textId="77777777" w:rsidR="008216BB" w:rsidRPr="00D872FB" w:rsidRDefault="008216BB" w:rsidP="00737A3D">
            <w:pPr>
              <w:jc w:val="both"/>
              <w:rPr>
                <w:lang w:val="lt-LT"/>
              </w:rPr>
            </w:pPr>
            <w:r w:rsidRPr="00D872FB">
              <w:rPr>
                <w:lang w:val="lt-LT"/>
              </w:rPr>
              <w:t>2. Už įstaigos suteiktas paslaugas</w:t>
            </w:r>
          </w:p>
        </w:tc>
        <w:tc>
          <w:tcPr>
            <w:tcW w:w="1461" w:type="dxa"/>
            <w:tcBorders>
              <w:top w:val="single" w:sz="4" w:space="0" w:color="000000"/>
              <w:left w:val="single" w:sz="4" w:space="0" w:color="auto"/>
              <w:bottom w:val="single" w:sz="4" w:space="0" w:color="auto"/>
              <w:right w:val="single" w:sz="4" w:space="0" w:color="000000"/>
            </w:tcBorders>
            <w:hideMark/>
          </w:tcPr>
          <w:p w14:paraId="081F8099" w14:textId="77777777" w:rsidR="008216BB" w:rsidRPr="00D872FB" w:rsidRDefault="008216BB" w:rsidP="00737A3D">
            <w:pPr>
              <w:jc w:val="center"/>
              <w:rPr>
                <w:lang w:val="lt-LT"/>
              </w:rPr>
            </w:pPr>
            <w:r w:rsidRPr="00D872FB">
              <w:rPr>
                <w:lang w:val="lt-LT"/>
              </w:rPr>
              <w:t>1,7</w:t>
            </w:r>
          </w:p>
        </w:tc>
        <w:tc>
          <w:tcPr>
            <w:tcW w:w="1259" w:type="dxa"/>
            <w:tcBorders>
              <w:top w:val="single" w:sz="4" w:space="0" w:color="000000"/>
              <w:left w:val="single" w:sz="4" w:space="0" w:color="auto"/>
              <w:bottom w:val="single" w:sz="4" w:space="0" w:color="auto"/>
              <w:right w:val="single" w:sz="4" w:space="0" w:color="000000"/>
            </w:tcBorders>
          </w:tcPr>
          <w:p w14:paraId="3B952A59" w14:textId="77777777" w:rsidR="008216BB" w:rsidRPr="00D872FB" w:rsidRDefault="008216BB" w:rsidP="00737A3D">
            <w:pPr>
              <w:jc w:val="center"/>
              <w:rPr>
                <w:lang w:val="lt-LT"/>
              </w:rPr>
            </w:pPr>
            <w:r w:rsidRPr="00D872FB">
              <w:rPr>
                <w:lang w:val="lt-LT"/>
              </w:rPr>
              <w:t>0,8</w:t>
            </w:r>
          </w:p>
        </w:tc>
      </w:tr>
      <w:tr w:rsidR="008216BB" w:rsidRPr="00D872FB" w14:paraId="636CFC4A"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hideMark/>
          </w:tcPr>
          <w:p w14:paraId="169FDF19" w14:textId="77777777" w:rsidR="008216BB" w:rsidRPr="00D872FB" w:rsidRDefault="008216BB" w:rsidP="00737A3D">
            <w:pPr>
              <w:jc w:val="both"/>
              <w:rPr>
                <w:lang w:val="lt-LT"/>
              </w:rPr>
            </w:pPr>
            <w:r w:rsidRPr="00D872FB">
              <w:rPr>
                <w:lang w:val="lt-LT"/>
              </w:rPr>
              <w:t>3. Už patalpų nuomą</w:t>
            </w:r>
          </w:p>
        </w:tc>
        <w:tc>
          <w:tcPr>
            <w:tcW w:w="1461" w:type="dxa"/>
            <w:tcBorders>
              <w:top w:val="single" w:sz="4" w:space="0" w:color="000000"/>
              <w:left w:val="single" w:sz="4" w:space="0" w:color="auto"/>
              <w:bottom w:val="single" w:sz="4" w:space="0" w:color="auto"/>
              <w:right w:val="single" w:sz="4" w:space="0" w:color="000000"/>
            </w:tcBorders>
            <w:hideMark/>
          </w:tcPr>
          <w:p w14:paraId="0E3E720A" w14:textId="77777777" w:rsidR="008216BB" w:rsidRPr="00D872FB" w:rsidRDefault="008216BB" w:rsidP="00737A3D">
            <w:pPr>
              <w:jc w:val="center"/>
              <w:rPr>
                <w:lang w:val="lt-LT"/>
              </w:rPr>
            </w:pPr>
            <w:r w:rsidRPr="00D872FB">
              <w:rPr>
                <w:lang w:val="lt-LT"/>
              </w:rPr>
              <w:t>1,1</w:t>
            </w:r>
          </w:p>
        </w:tc>
        <w:tc>
          <w:tcPr>
            <w:tcW w:w="1259" w:type="dxa"/>
            <w:tcBorders>
              <w:top w:val="single" w:sz="4" w:space="0" w:color="000000"/>
              <w:left w:val="single" w:sz="4" w:space="0" w:color="auto"/>
              <w:bottom w:val="single" w:sz="4" w:space="0" w:color="auto"/>
              <w:right w:val="single" w:sz="4" w:space="0" w:color="000000"/>
            </w:tcBorders>
          </w:tcPr>
          <w:p w14:paraId="0CA9A6B4" w14:textId="77777777" w:rsidR="008216BB" w:rsidRPr="00D872FB" w:rsidRDefault="008216BB" w:rsidP="00737A3D">
            <w:pPr>
              <w:jc w:val="center"/>
              <w:rPr>
                <w:lang w:val="lt-LT"/>
              </w:rPr>
            </w:pPr>
            <w:r w:rsidRPr="00D872FB">
              <w:rPr>
                <w:lang w:val="lt-LT"/>
              </w:rPr>
              <w:t>3,1</w:t>
            </w:r>
          </w:p>
        </w:tc>
      </w:tr>
      <w:tr w:rsidR="008216BB" w:rsidRPr="00D872FB" w14:paraId="3DEC6BF4" w14:textId="77777777" w:rsidTr="00737A3D">
        <w:trPr>
          <w:trHeight w:val="260"/>
        </w:trPr>
        <w:tc>
          <w:tcPr>
            <w:tcW w:w="6910" w:type="dxa"/>
            <w:tcBorders>
              <w:top w:val="single" w:sz="4" w:space="0" w:color="auto"/>
              <w:left w:val="single" w:sz="4" w:space="0" w:color="000000"/>
              <w:bottom w:val="single" w:sz="4" w:space="0" w:color="000000"/>
              <w:right w:val="single" w:sz="4" w:space="0" w:color="auto"/>
            </w:tcBorders>
            <w:hideMark/>
          </w:tcPr>
          <w:p w14:paraId="671785DC" w14:textId="77777777" w:rsidR="008216BB" w:rsidRPr="00D872FB" w:rsidRDefault="008216BB" w:rsidP="00737A3D">
            <w:pPr>
              <w:jc w:val="both"/>
              <w:rPr>
                <w:lang w:val="lt-LT"/>
              </w:rPr>
            </w:pPr>
            <w:r w:rsidRPr="00D872FB">
              <w:rPr>
                <w:lang w:val="lt-LT"/>
              </w:rPr>
              <w:t xml:space="preserve">4. Už renginių organizavimą </w:t>
            </w:r>
          </w:p>
        </w:tc>
        <w:tc>
          <w:tcPr>
            <w:tcW w:w="1461" w:type="dxa"/>
            <w:tcBorders>
              <w:top w:val="single" w:sz="4" w:space="0" w:color="auto"/>
              <w:left w:val="single" w:sz="4" w:space="0" w:color="auto"/>
              <w:bottom w:val="single" w:sz="4" w:space="0" w:color="000000"/>
              <w:right w:val="single" w:sz="4" w:space="0" w:color="000000"/>
            </w:tcBorders>
            <w:hideMark/>
          </w:tcPr>
          <w:p w14:paraId="0C77471B" w14:textId="77777777" w:rsidR="008216BB" w:rsidRPr="00D872FB" w:rsidRDefault="008216BB" w:rsidP="00737A3D">
            <w:pPr>
              <w:jc w:val="center"/>
              <w:rPr>
                <w:lang w:val="lt-LT"/>
              </w:rPr>
            </w:pPr>
            <w:r w:rsidRPr="00D872FB">
              <w:rPr>
                <w:lang w:val="lt-LT"/>
              </w:rPr>
              <w:t>0</w:t>
            </w:r>
          </w:p>
        </w:tc>
        <w:tc>
          <w:tcPr>
            <w:tcW w:w="1259" w:type="dxa"/>
            <w:tcBorders>
              <w:top w:val="single" w:sz="4" w:space="0" w:color="auto"/>
              <w:left w:val="single" w:sz="4" w:space="0" w:color="auto"/>
              <w:bottom w:val="single" w:sz="4" w:space="0" w:color="000000"/>
              <w:right w:val="single" w:sz="4" w:space="0" w:color="000000"/>
            </w:tcBorders>
          </w:tcPr>
          <w:p w14:paraId="56EF85CA" w14:textId="77777777" w:rsidR="008216BB" w:rsidRPr="00D872FB" w:rsidRDefault="008216BB" w:rsidP="00737A3D">
            <w:pPr>
              <w:jc w:val="center"/>
              <w:rPr>
                <w:lang w:val="lt-LT"/>
              </w:rPr>
            </w:pPr>
            <w:r w:rsidRPr="00D872FB">
              <w:rPr>
                <w:lang w:val="lt-LT"/>
              </w:rPr>
              <w:t>0</w:t>
            </w:r>
          </w:p>
        </w:tc>
      </w:tr>
      <w:tr w:rsidR="008216BB" w:rsidRPr="00D872FB" w14:paraId="5152E833" w14:textId="77777777" w:rsidTr="00737A3D">
        <w:trPr>
          <w:trHeight w:val="70"/>
        </w:trPr>
        <w:tc>
          <w:tcPr>
            <w:tcW w:w="6910" w:type="dxa"/>
            <w:tcBorders>
              <w:top w:val="single" w:sz="4" w:space="0" w:color="000000"/>
              <w:left w:val="single" w:sz="4" w:space="0" w:color="000000"/>
              <w:bottom w:val="single" w:sz="4" w:space="0" w:color="000000"/>
              <w:right w:val="single" w:sz="4" w:space="0" w:color="auto"/>
            </w:tcBorders>
            <w:hideMark/>
          </w:tcPr>
          <w:p w14:paraId="31F633C0" w14:textId="77777777" w:rsidR="008216BB" w:rsidRPr="00D872FB" w:rsidRDefault="008216BB" w:rsidP="00737A3D">
            <w:pPr>
              <w:jc w:val="both"/>
              <w:rPr>
                <w:lang w:val="lt-LT"/>
              </w:rPr>
            </w:pPr>
            <w:r w:rsidRPr="00D872FB">
              <w:rPr>
                <w:lang w:val="lt-LT"/>
              </w:rPr>
              <w:t>5. Parama, labdara</w:t>
            </w:r>
          </w:p>
        </w:tc>
        <w:tc>
          <w:tcPr>
            <w:tcW w:w="1461" w:type="dxa"/>
            <w:tcBorders>
              <w:top w:val="single" w:sz="4" w:space="0" w:color="auto"/>
              <w:left w:val="single" w:sz="4" w:space="0" w:color="auto"/>
              <w:bottom w:val="single" w:sz="4" w:space="0" w:color="000000"/>
              <w:right w:val="single" w:sz="4" w:space="0" w:color="000000"/>
            </w:tcBorders>
            <w:hideMark/>
          </w:tcPr>
          <w:p w14:paraId="4D2C2ADC" w14:textId="77777777" w:rsidR="008216BB" w:rsidRPr="00D872FB" w:rsidRDefault="008216BB" w:rsidP="00737A3D">
            <w:pPr>
              <w:jc w:val="center"/>
              <w:rPr>
                <w:highlight w:val="red"/>
                <w:lang w:val="lt-LT"/>
              </w:rPr>
            </w:pPr>
            <w:r w:rsidRPr="00D872FB">
              <w:rPr>
                <w:lang w:val="lt-LT"/>
              </w:rPr>
              <w:t>3,6</w:t>
            </w:r>
          </w:p>
        </w:tc>
        <w:tc>
          <w:tcPr>
            <w:tcW w:w="1259" w:type="dxa"/>
            <w:tcBorders>
              <w:top w:val="single" w:sz="4" w:space="0" w:color="auto"/>
              <w:left w:val="single" w:sz="4" w:space="0" w:color="auto"/>
              <w:bottom w:val="single" w:sz="4" w:space="0" w:color="000000"/>
              <w:right w:val="single" w:sz="4" w:space="0" w:color="000000"/>
            </w:tcBorders>
          </w:tcPr>
          <w:p w14:paraId="32751928" w14:textId="77777777" w:rsidR="008216BB" w:rsidRPr="00D872FB" w:rsidRDefault="008216BB" w:rsidP="00737A3D">
            <w:pPr>
              <w:jc w:val="center"/>
              <w:rPr>
                <w:highlight w:val="red"/>
                <w:lang w:val="lt-LT"/>
              </w:rPr>
            </w:pPr>
            <w:r w:rsidRPr="00D872FB">
              <w:rPr>
                <w:lang w:val="lt-LT"/>
              </w:rPr>
              <w:t>1,5</w:t>
            </w:r>
          </w:p>
        </w:tc>
      </w:tr>
      <w:tr w:rsidR="008216BB" w:rsidRPr="00D872FB" w14:paraId="5C8F45CB"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74A2D01B" w14:textId="77777777" w:rsidR="008216BB" w:rsidRPr="00D872FB" w:rsidRDefault="008216BB" w:rsidP="00737A3D">
            <w:pPr>
              <w:tabs>
                <w:tab w:val="left" w:pos="269"/>
              </w:tabs>
              <w:jc w:val="both"/>
              <w:rPr>
                <w:b/>
                <w:lang w:val="lt-LT"/>
              </w:rPr>
            </w:pPr>
            <w:r w:rsidRPr="00D872FB">
              <w:rPr>
                <w:lang w:val="lt-LT"/>
              </w:rPr>
              <w:t>6. Iš projektų </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25168503" w14:textId="77777777" w:rsidR="008216BB" w:rsidRPr="00D872FB" w:rsidRDefault="008216BB" w:rsidP="00737A3D">
            <w:pPr>
              <w:jc w:val="center"/>
              <w:rPr>
                <w:lang w:val="lt-LT"/>
              </w:rPr>
            </w:pPr>
            <w:r w:rsidRPr="00D872FB">
              <w:rPr>
                <w:lang w:val="lt-LT"/>
              </w:rPr>
              <w:t>4,0</w:t>
            </w:r>
          </w:p>
        </w:tc>
        <w:tc>
          <w:tcPr>
            <w:tcW w:w="1259" w:type="dxa"/>
            <w:tcBorders>
              <w:top w:val="single" w:sz="4" w:space="0" w:color="000000"/>
              <w:left w:val="single" w:sz="4" w:space="0" w:color="auto"/>
              <w:bottom w:val="single" w:sz="4" w:space="0" w:color="auto"/>
              <w:right w:val="single" w:sz="4" w:space="0" w:color="000000"/>
            </w:tcBorders>
            <w:vAlign w:val="center"/>
          </w:tcPr>
          <w:p w14:paraId="6BF97876" w14:textId="77777777" w:rsidR="008216BB" w:rsidRPr="00D872FB" w:rsidRDefault="008216BB" w:rsidP="00737A3D">
            <w:pPr>
              <w:jc w:val="center"/>
              <w:rPr>
                <w:lang w:val="lt-LT"/>
              </w:rPr>
            </w:pPr>
            <w:r w:rsidRPr="00D872FB">
              <w:rPr>
                <w:lang w:val="lt-LT"/>
              </w:rPr>
              <w:t>4,6</w:t>
            </w:r>
          </w:p>
        </w:tc>
      </w:tr>
      <w:tr w:rsidR="008216BB" w:rsidRPr="00D872FB" w14:paraId="0815A545"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7F75718E" w14:textId="77777777" w:rsidR="008216BB" w:rsidRPr="00D872FB" w:rsidRDefault="008216BB" w:rsidP="00737A3D">
            <w:pPr>
              <w:rPr>
                <w:b/>
                <w:lang w:val="lt-LT"/>
              </w:rPr>
            </w:pPr>
            <w:r w:rsidRPr="00D872FB">
              <w:rPr>
                <w:lang w:val="lt-LT"/>
              </w:rPr>
              <w:t>7. Iš LR kultūros ministerijos</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57925B9B" w14:textId="77777777" w:rsidR="008216BB" w:rsidRPr="00D872FB" w:rsidRDefault="008216BB" w:rsidP="00737A3D">
            <w:pPr>
              <w:jc w:val="center"/>
              <w:rPr>
                <w:lang w:val="lt-LT"/>
              </w:rPr>
            </w:pPr>
            <w:r w:rsidRPr="00D872FB">
              <w:rPr>
                <w:lang w:val="lt-LT"/>
              </w:rPr>
              <w:t>84,4</w:t>
            </w:r>
          </w:p>
        </w:tc>
        <w:tc>
          <w:tcPr>
            <w:tcW w:w="1259" w:type="dxa"/>
            <w:tcBorders>
              <w:top w:val="single" w:sz="4" w:space="0" w:color="000000"/>
              <w:left w:val="single" w:sz="4" w:space="0" w:color="auto"/>
              <w:bottom w:val="single" w:sz="4" w:space="0" w:color="auto"/>
              <w:right w:val="single" w:sz="4" w:space="0" w:color="000000"/>
            </w:tcBorders>
            <w:vAlign w:val="center"/>
          </w:tcPr>
          <w:p w14:paraId="24D12F70" w14:textId="77777777" w:rsidR="008216BB" w:rsidRPr="00D872FB" w:rsidRDefault="008216BB" w:rsidP="00737A3D">
            <w:pPr>
              <w:jc w:val="center"/>
              <w:rPr>
                <w:lang w:val="lt-LT"/>
              </w:rPr>
            </w:pPr>
            <w:r w:rsidRPr="00D872FB">
              <w:rPr>
                <w:lang w:val="lt-LT"/>
              </w:rPr>
              <w:t>89,6</w:t>
            </w:r>
          </w:p>
        </w:tc>
      </w:tr>
      <w:tr w:rsidR="008216BB" w:rsidRPr="00D872FB" w14:paraId="742043D6" w14:textId="77777777" w:rsidTr="00737A3D">
        <w:trPr>
          <w:trHeight w:val="266"/>
        </w:trPr>
        <w:tc>
          <w:tcPr>
            <w:tcW w:w="6910" w:type="dxa"/>
            <w:tcBorders>
              <w:top w:val="single" w:sz="4" w:space="0" w:color="000000"/>
              <w:left w:val="single" w:sz="4" w:space="0" w:color="000000"/>
              <w:bottom w:val="single" w:sz="4" w:space="0" w:color="auto"/>
              <w:right w:val="single" w:sz="4" w:space="0" w:color="auto"/>
            </w:tcBorders>
            <w:vAlign w:val="center"/>
            <w:hideMark/>
          </w:tcPr>
          <w:p w14:paraId="417209C7" w14:textId="77777777" w:rsidR="008216BB" w:rsidRPr="00D872FB" w:rsidRDefault="008216BB" w:rsidP="00737A3D">
            <w:pPr>
              <w:jc w:val="right"/>
              <w:rPr>
                <w:lang w:val="lt-LT"/>
              </w:rPr>
            </w:pPr>
            <w:r w:rsidRPr="00D872FB">
              <w:rPr>
                <w:b/>
                <w:bCs/>
                <w:lang w:val="lt-LT"/>
              </w:rPr>
              <w:t>PAJAMOS IŠ VISO (1+2+3+4+5+6+7):</w:t>
            </w:r>
            <w:r w:rsidRPr="00D872FB">
              <w:rPr>
                <w:lang w:val="lt-LT"/>
              </w:rPr>
              <w:t> </w:t>
            </w:r>
          </w:p>
        </w:tc>
        <w:tc>
          <w:tcPr>
            <w:tcW w:w="1461" w:type="dxa"/>
            <w:tcBorders>
              <w:top w:val="single" w:sz="4" w:space="0" w:color="000000"/>
              <w:left w:val="single" w:sz="4" w:space="0" w:color="auto"/>
              <w:bottom w:val="single" w:sz="4" w:space="0" w:color="auto"/>
              <w:right w:val="single" w:sz="4" w:space="0" w:color="000000"/>
            </w:tcBorders>
            <w:vAlign w:val="center"/>
            <w:hideMark/>
          </w:tcPr>
          <w:p w14:paraId="4EEDFC98" w14:textId="77777777" w:rsidR="008216BB" w:rsidRPr="00D872FB" w:rsidRDefault="008216BB" w:rsidP="00737A3D">
            <w:pPr>
              <w:jc w:val="center"/>
              <w:rPr>
                <w:b/>
                <w:lang w:val="lt-LT"/>
              </w:rPr>
            </w:pPr>
            <w:r w:rsidRPr="00D872FB">
              <w:rPr>
                <w:b/>
                <w:lang w:val="lt-LT"/>
              </w:rPr>
              <w:t>1147,8</w:t>
            </w:r>
          </w:p>
        </w:tc>
        <w:tc>
          <w:tcPr>
            <w:tcW w:w="1259" w:type="dxa"/>
            <w:tcBorders>
              <w:top w:val="single" w:sz="4" w:space="0" w:color="000000"/>
              <w:left w:val="single" w:sz="4" w:space="0" w:color="auto"/>
              <w:bottom w:val="single" w:sz="4" w:space="0" w:color="auto"/>
              <w:right w:val="single" w:sz="4" w:space="0" w:color="000000"/>
            </w:tcBorders>
            <w:vAlign w:val="center"/>
          </w:tcPr>
          <w:p w14:paraId="1B00433D" w14:textId="77777777" w:rsidR="008216BB" w:rsidRPr="00D872FB" w:rsidRDefault="008216BB" w:rsidP="00737A3D">
            <w:pPr>
              <w:jc w:val="center"/>
              <w:rPr>
                <w:b/>
                <w:lang w:val="lt-LT"/>
              </w:rPr>
            </w:pPr>
            <w:r w:rsidRPr="00D872FB">
              <w:rPr>
                <w:b/>
                <w:lang w:val="lt-LT"/>
              </w:rPr>
              <w:t>1263,7</w:t>
            </w:r>
          </w:p>
        </w:tc>
      </w:tr>
    </w:tbl>
    <w:p w14:paraId="14D7704A" w14:textId="77777777" w:rsidR="008216BB" w:rsidRPr="00D872FB" w:rsidRDefault="008216BB" w:rsidP="008216BB">
      <w:pPr>
        <w:rPr>
          <w:lang w:val="lt-LT"/>
        </w:rPr>
      </w:pPr>
    </w:p>
    <w:p w14:paraId="27FB90FD" w14:textId="77777777" w:rsidR="008216BB" w:rsidRPr="00D872FB" w:rsidRDefault="008216BB" w:rsidP="008216BB">
      <w:pPr>
        <w:rPr>
          <w:i/>
          <w:lang w:val="lt-LT"/>
        </w:rPr>
      </w:pPr>
      <w:r w:rsidRPr="00D872FB">
        <w:rPr>
          <w:i/>
          <w:lang w:val="lt-LT"/>
        </w:rPr>
        <w:t>5 lentelė. Įstaigos išlaidos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3966"/>
        <w:gridCol w:w="1278"/>
        <w:gridCol w:w="1560"/>
        <w:gridCol w:w="1275"/>
      </w:tblGrid>
      <w:tr w:rsidR="008216BB" w:rsidRPr="00D872FB" w14:paraId="7669B235"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78F60609" w14:textId="77777777" w:rsidR="008216BB" w:rsidRPr="00D872FB" w:rsidRDefault="008216BB" w:rsidP="00737A3D">
            <w:pPr>
              <w:rPr>
                <w:b/>
                <w:bCs/>
                <w:lang w:val="lt-LT"/>
              </w:rPr>
            </w:pPr>
            <w:bookmarkStart w:id="0" w:name="_Hlk124257977"/>
            <w:r w:rsidRPr="00D872FB">
              <w:rPr>
                <w:b/>
                <w:bCs/>
                <w:lang w:val="lt-LT"/>
              </w:rPr>
              <w:t>Klasifikacijos kodas</w:t>
            </w:r>
          </w:p>
        </w:tc>
        <w:tc>
          <w:tcPr>
            <w:tcW w:w="3966" w:type="dxa"/>
            <w:tcBorders>
              <w:top w:val="single" w:sz="4" w:space="0" w:color="auto"/>
              <w:left w:val="single" w:sz="4" w:space="0" w:color="auto"/>
              <w:bottom w:val="single" w:sz="4" w:space="0" w:color="auto"/>
              <w:right w:val="single" w:sz="4" w:space="0" w:color="auto"/>
            </w:tcBorders>
            <w:hideMark/>
          </w:tcPr>
          <w:p w14:paraId="11527617" w14:textId="77777777" w:rsidR="008216BB" w:rsidRPr="00D872FB" w:rsidRDefault="008216BB" w:rsidP="00737A3D">
            <w:pPr>
              <w:rPr>
                <w:b/>
                <w:bCs/>
                <w:lang w:val="lt-LT"/>
              </w:rPr>
            </w:pPr>
            <w:r w:rsidRPr="00D872FB">
              <w:rPr>
                <w:b/>
                <w:lang w:val="lt-LT"/>
              </w:rPr>
              <w:t>Išlaidų pavadinimas</w:t>
            </w:r>
          </w:p>
        </w:tc>
        <w:tc>
          <w:tcPr>
            <w:tcW w:w="1278" w:type="dxa"/>
            <w:tcBorders>
              <w:top w:val="single" w:sz="4" w:space="0" w:color="auto"/>
              <w:left w:val="single" w:sz="4" w:space="0" w:color="auto"/>
              <w:bottom w:val="single" w:sz="4" w:space="0" w:color="auto"/>
              <w:right w:val="single" w:sz="4" w:space="0" w:color="auto"/>
            </w:tcBorders>
            <w:hideMark/>
          </w:tcPr>
          <w:p w14:paraId="23891CB6" w14:textId="77777777" w:rsidR="008216BB" w:rsidRPr="00D872FB" w:rsidRDefault="008216BB" w:rsidP="00737A3D">
            <w:pPr>
              <w:jc w:val="center"/>
              <w:rPr>
                <w:b/>
                <w:lang w:val="lt-LT"/>
              </w:rPr>
            </w:pPr>
            <w:r w:rsidRPr="00D872FB">
              <w:rPr>
                <w:b/>
                <w:lang w:val="lt-LT"/>
              </w:rPr>
              <w:t>2021 m.</w:t>
            </w:r>
          </w:p>
          <w:p w14:paraId="5E1F291D" w14:textId="77777777" w:rsidR="008216BB" w:rsidRPr="00D872FB" w:rsidRDefault="008216BB" w:rsidP="00737A3D">
            <w:pPr>
              <w:rPr>
                <w:b/>
                <w:bCs/>
                <w:lang w:val="lt-LT"/>
              </w:rPr>
            </w:pPr>
            <w:r w:rsidRPr="00D872FB">
              <w:rPr>
                <w:b/>
                <w:lang w:val="lt-LT"/>
              </w:rPr>
              <w:t>Tūkst. Eur</w:t>
            </w:r>
          </w:p>
        </w:tc>
        <w:tc>
          <w:tcPr>
            <w:tcW w:w="1560" w:type="dxa"/>
            <w:tcBorders>
              <w:top w:val="single" w:sz="4" w:space="0" w:color="auto"/>
              <w:left w:val="single" w:sz="4" w:space="0" w:color="auto"/>
              <w:bottom w:val="single" w:sz="4" w:space="0" w:color="auto"/>
              <w:right w:val="single" w:sz="4" w:space="0" w:color="auto"/>
            </w:tcBorders>
            <w:hideMark/>
          </w:tcPr>
          <w:p w14:paraId="6C7923CF" w14:textId="77777777" w:rsidR="008216BB" w:rsidRPr="00D872FB" w:rsidRDefault="008216BB" w:rsidP="00737A3D">
            <w:pPr>
              <w:jc w:val="center"/>
              <w:rPr>
                <w:b/>
                <w:lang w:val="lt-LT"/>
              </w:rPr>
            </w:pPr>
            <w:r w:rsidRPr="00D872FB">
              <w:rPr>
                <w:b/>
                <w:lang w:val="lt-LT"/>
              </w:rPr>
              <w:t>2022 m.</w:t>
            </w:r>
          </w:p>
          <w:p w14:paraId="7E5FBA13" w14:textId="77777777" w:rsidR="008216BB" w:rsidRPr="00D872FB" w:rsidRDefault="008216BB" w:rsidP="00737A3D">
            <w:pPr>
              <w:rPr>
                <w:b/>
                <w:bCs/>
                <w:lang w:val="lt-LT"/>
              </w:rPr>
            </w:pPr>
            <w:r w:rsidRPr="00D872FB">
              <w:rPr>
                <w:b/>
                <w:lang w:val="lt-LT"/>
              </w:rPr>
              <w:t>Tūkst. Eur</w:t>
            </w:r>
          </w:p>
        </w:tc>
        <w:tc>
          <w:tcPr>
            <w:tcW w:w="1275" w:type="dxa"/>
            <w:tcBorders>
              <w:top w:val="single" w:sz="4" w:space="0" w:color="auto"/>
              <w:left w:val="single" w:sz="4" w:space="0" w:color="auto"/>
              <w:bottom w:val="single" w:sz="4" w:space="0" w:color="auto"/>
              <w:right w:val="single" w:sz="4" w:space="0" w:color="auto"/>
            </w:tcBorders>
            <w:hideMark/>
          </w:tcPr>
          <w:p w14:paraId="3972711A" w14:textId="77777777" w:rsidR="008216BB" w:rsidRPr="00D872FB" w:rsidRDefault="008216BB" w:rsidP="00737A3D">
            <w:pPr>
              <w:rPr>
                <w:b/>
                <w:bCs/>
                <w:lang w:val="lt-LT"/>
              </w:rPr>
            </w:pPr>
            <w:r w:rsidRPr="00D872FB">
              <w:rPr>
                <w:b/>
                <w:lang w:val="lt-LT"/>
              </w:rPr>
              <w:t>Pastabos</w:t>
            </w:r>
          </w:p>
        </w:tc>
      </w:tr>
      <w:tr w:rsidR="008216BB" w:rsidRPr="00D872FB" w14:paraId="13A5EAF8" w14:textId="77777777" w:rsidTr="00A600BD">
        <w:tc>
          <w:tcPr>
            <w:tcW w:w="1442" w:type="dxa"/>
            <w:tcBorders>
              <w:top w:val="single" w:sz="4" w:space="0" w:color="auto"/>
              <w:left w:val="single" w:sz="4" w:space="0" w:color="auto"/>
              <w:bottom w:val="single" w:sz="4" w:space="0" w:color="auto"/>
              <w:right w:val="single" w:sz="4" w:space="0" w:color="auto"/>
            </w:tcBorders>
          </w:tcPr>
          <w:p w14:paraId="4FE68B32" w14:textId="77777777" w:rsidR="008216BB" w:rsidRPr="00D872FB" w:rsidRDefault="008216BB" w:rsidP="00737A3D">
            <w:pPr>
              <w:rPr>
                <w:b/>
                <w:bCs/>
                <w:lang w:val="lt-LT"/>
              </w:rPr>
            </w:pPr>
          </w:p>
          <w:p w14:paraId="5A76E563" w14:textId="77777777" w:rsidR="008216BB" w:rsidRPr="00D872FB" w:rsidRDefault="008216BB" w:rsidP="00737A3D">
            <w:pPr>
              <w:rPr>
                <w:b/>
                <w:bCs/>
                <w:lang w:val="lt-LT"/>
              </w:rPr>
            </w:pPr>
            <w:r w:rsidRPr="00D872FB">
              <w:rPr>
                <w:b/>
                <w:bCs/>
                <w:lang w:val="lt-LT"/>
              </w:rPr>
              <w:t>2.1.</w:t>
            </w:r>
          </w:p>
        </w:tc>
        <w:tc>
          <w:tcPr>
            <w:tcW w:w="3966" w:type="dxa"/>
            <w:tcBorders>
              <w:top w:val="single" w:sz="4" w:space="0" w:color="auto"/>
              <w:left w:val="single" w:sz="4" w:space="0" w:color="auto"/>
              <w:bottom w:val="single" w:sz="4" w:space="0" w:color="auto"/>
              <w:right w:val="single" w:sz="4" w:space="0" w:color="auto"/>
            </w:tcBorders>
            <w:hideMark/>
          </w:tcPr>
          <w:p w14:paraId="1E4AFA35" w14:textId="77777777" w:rsidR="008216BB" w:rsidRPr="00D872FB" w:rsidRDefault="008216BB" w:rsidP="00737A3D">
            <w:pPr>
              <w:rPr>
                <w:b/>
                <w:bCs/>
                <w:lang w:val="lt-LT"/>
              </w:rPr>
            </w:pPr>
            <w:r w:rsidRPr="00D872FB">
              <w:rPr>
                <w:b/>
                <w:bCs/>
                <w:lang w:val="lt-LT"/>
              </w:rPr>
              <w:t>Darbo užmokestis ir socialinis draudimas</w:t>
            </w:r>
          </w:p>
        </w:tc>
        <w:tc>
          <w:tcPr>
            <w:tcW w:w="1278" w:type="dxa"/>
            <w:tcBorders>
              <w:top w:val="single" w:sz="4" w:space="0" w:color="auto"/>
              <w:left w:val="single" w:sz="4" w:space="0" w:color="auto"/>
              <w:bottom w:val="single" w:sz="4" w:space="0" w:color="auto"/>
              <w:right w:val="single" w:sz="4" w:space="0" w:color="auto"/>
            </w:tcBorders>
            <w:hideMark/>
          </w:tcPr>
          <w:p w14:paraId="3D6D84AB" w14:textId="77777777" w:rsidR="008216BB" w:rsidRPr="00D872FB" w:rsidRDefault="008216BB" w:rsidP="00737A3D">
            <w:pPr>
              <w:jc w:val="right"/>
              <w:rPr>
                <w:b/>
                <w:bCs/>
                <w:lang w:val="lt-LT"/>
              </w:rPr>
            </w:pPr>
            <w:r w:rsidRPr="00D872FB">
              <w:rPr>
                <w:b/>
                <w:bCs/>
                <w:lang w:val="lt-LT"/>
              </w:rPr>
              <w:t>886,5</w:t>
            </w:r>
          </w:p>
        </w:tc>
        <w:tc>
          <w:tcPr>
            <w:tcW w:w="1560" w:type="dxa"/>
            <w:tcBorders>
              <w:top w:val="single" w:sz="4" w:space="0" w:color="auto"/>
              <w:left w:val="single" w:sz="4" w:space="0" w:color="auto"/>
              <w:bottom w:val="single" w:sz="4" w:space="0" w:color="auto"/>
              <w:right w:val="single" w:sz="4" w:space="0" w:color="auto"/>
            </w:tcBorders>
          </w:tcPr>
          <w:p w14:paraId="2D875D8D" w14:textId="77777777" w:rsidR="008216BB" w:rsidRPr="00D872FB" w:rsidRDefault="008216BB" w:rsidP="00737A3D">
            <w:pPr>
              <w:jc w:val="right"/>
              <w:rPr>
                <w:b/>
                <w:bCs/>
                <w:lang w:val="lt-LT"/>
              </w:rPr>
            </w:pPr>
            <w:r w:rsidRPr="00D872FB">
              <w:rPr>
                <w:b/>
                <w:bCs/>
                <w:lang w:val="lt-LT"/>
              </w:rPr>
              <w:t>1101</w:t>
            </w:r>
          </w:p>
        </w:tc>
        <w:tc>
          <w:tcPr>
            <w:tcW w:w="1275" w:type="dxa"/>
            <w:tcBorders>
              <w:top w:val="single" w:sz="4" w:space="0" w:color="auto"/>
              <w:left w:val="single" w:sz="4" w:space="0" w:color="auto"/>
              <w:bottom w:val="single" w:sz="4" w:space="0" w:color="auto"/>
              <w:right w:val="single" w:sz="4" w:space="0" w:color="auto"/>
            </w:tcBorders>
          </w:tcPr>
          <w:p w14:paraId="3D1CC45D" w14:textId="77777777" w:rsidR="008216BB" w:rsidRPr="00D872FB" w:rsidRDefault="008216BB" w:rsidP="00737A3D">
            <w:pPr>
              <w:rPr>
                <w:b/>
                <w:bCs/>
                <w:lang w:val="lt-LT"/>
              </w:rPr>
            </w:pPr>
          </w:p>
        </w:tc>
      </w:tr>
      <w:tr w:rsidR="008216BB" w:rsidRPr="00D872FB" w14:paraId="020BE66A"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5F33F4FF" w14:textId="77777777" w:rsidR="008216BB" w:rsidRPr="00D872FB" w:rsidRDefault="008216BB" w:rsidP="00737A3D">
            <w:pPr>
              <w:rPr>
                <w:lang w:val="lt-LT"/>
              </w:rPr>
            </w:pPr>
            <w:r w:rsidRPr="00D872FB">
              <w:rPr>
                <w:lang w:val="lt-LT"/>
              </w:rPr>
              <w:t>2.1.1.1.1.1.</w:t>
            </w:r>
          </w:p>
        </w:tc>
        <w:tc>
          <w:tcPr>
            <w:tcW w:w="3966" w:type="dxa"/>
            <w:tcBorders>
              <w:top w:val="single" w:sz="4" w:space="0" w:color="auto"/>
              <w:left w:val="single" w:sz="4" w:space="0" w:color="auto"/>
              <w:bottom w:val="single" w:sz="4" w:space="0" w:color="auto"/>
              <w:right w:val="single" w:sz="4" w:space="0" w:color="auto"/>
            </w:tcBorders>
            <w:hideMark/>
          </w:tcPr>
          <w:p w14:paraId="674AD0B9" w14:textId="77777777" w:rsidR="008216BB" w:rsidRPr="00D872FB" w:rsidRDefault="008216BB" w:rsidP="00737A3D">
            <w:pPr>
              <w:rPr>
                <w:lang w:val="lt-LT"/>
              </w:rPr>
            </w:pPr>
            <w:r w:rsidRPr="00D872FB">
              <w:rPr>
                <w:lang w:val="lt-LT"/>
              </w:rPr>
              <w:t>Darbo užmokestis</w:t>
            </w:r>
          </w:p>
        </w:tc>
        <w:tc>
          <w:tcPr>
            <w:tcW w:w="1278" w:type="dxa"/>
            <w:tcBorders>
              <w:top w:val="single" w:sz="4" w:space="0" w:color="auto"/>
              <w:left w:val="single" w:sz="4" w:space="0" w:color="auto"/>
              <w:bottom w:val="single" w:sz="4" w:space="0" w:color="auto"/>
              <w:right w:val="single" w:sz="4" w:space="0" w:color="auto"/>
            </w:tcBorders>
            <w:hideMark/>
          </w:tcPr>
          <w:p w14:paraId="3C362D3D" w14:textId="77777777" w:rsidR="008216BB" w:rsidRPr="00D872FB" w:rsidRDefault="008216BB" w:rsidP="00737A3D">
            <w:pPr>
              <w:jc w:val="right"/>
              <w:rPr>
                <w:lang w:val="lt-LT"/>
              </w:rPr>
            </w:pPr>
            <w:r w:rsidRPr="00D872FB">
              <w:rPr>
                <w:lang w:val="lt-LT"/>
              </w:rPr>
              <w:t>873,1</w:t>
            </w:r>
          </w:p>
        </w:tc>
        <w:tc>
          <w:tcPr>
            <w:tcW w:w="1560" w:type="dxa"/>
            <w:tcBorders>
              <w:top w:val="single" w:sz="4" w:space="0" w:color="auto"/>
              <w:left w:val="single" w:sz="4" w:space="0" w:color="auto"/>
              <w:bottom w:val="single" w:sz="4" w:space="0" w:color="auto"/>
              <w:right w:val="single" w:sz="4" w:space="0" w:color="auto"/>
            </w:tcBorders>
          </w:tcPr>
          <w:p w14:paraId="05724372" w14:textId="77777777" w:rsidR="008216BB" w:rsidRPr="00D872FB" w:rsidRDefault="008216BB" w:rsidP="00737A3D">
            <w:pPr>
              <w:jc w:val="right"/>
              <w:rPr>
                <w:lang w:val="lt-LT"/>
              </w:rPr>
            </w:pPr>
            <w:r w:rsidRPr="00D872FB">
              <w:rPr>
                <w:lang w:val="lt-LT"/>
              </w:rPr>
              <w:t>946</w:t>
            </w:r>
          </w:p>
        </w:tc>
        <w:tc>
          <w:tcPr>
            <w:tcW w:w="1275" w:type="dxa"/>
            <w:tcBorders>
              <w:top w:val="single" w:sz="4" w:space="0" w:color="auto"/>
              <w:left w:val="single" w:sz="4" w:space="0" w:color="auto"/>
              <w:bottom w:val="single" w:sz="4" w:space="0" w:color="auto"/>
              <w:right w:val="single" w:sz="4" w:space="0" w:color="auto"/>
            </w:tcBorders>
          </w:tcPr>
          <w:p w14:paraId="0B922E6E" w14:textId="77777777" w:rsidR="008216BB" w:rsidRPr="00D872FB" w:rsidRDefault="008216BB" w:rsidP="00737A3D">
            <w:pPr>
              <w:rPr>
                <w:lang w:val="lt-LT"/>
              </w:rPr>
            </w:pPr>
          </w:p>
        </w:tc>
      </w:tr>
      <w:tr w:rsidR="008216BB" w:rsidRPr="00D872FB" w14:paraId="31296071"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1D9329AE" w14:textId="77777777" w:rsidR="008216BB" w:rsidRPr="00D872FB" w:rsidRDefault="008216BB" w:rsidP="00737A3D">
            <w:pPr>
              <w:rPr>
                <w:lang w:val="lt-LT"/>
              </w:rPr>
            </w:pPr>
            <w:r w:rsidRPr="00D872FB">
              <w:rPr>
                <w:lang w:val="lt-LT"/>
              </w:rPr>
              <w:t>2.1.2.1.1.1.</w:t>
            </w:r>
          </w:p>
        </w:tc>
        <w:tc>
          <w:tcPr>
            <w:tcW w:w="3966" w:type="dxa"/>
            <w:tcBorders>
              <w:top w:val="single" w:sz="4" w:space="0" w:color="auto"/>
              <w:left w:val="single" w:sz="4" w:space="0" w:color="auto"/>
              <w:bottom w:val="single" w:sz="4" w:space="0" w:color="auto"/>
              <w:right w:val="single" w:sz="4" w:space="0" w:color="auto"/>
            </w:tcBorders>
            <w:hideMark/>
          </w:tcPr>
          <w:p w14:paraId="31B2C265" w14:textId="77777777" w:rsidR="008216BB" w:rsidRPr="00D872FB" w:rsidRDefault="008216BB" w:rsidP="00737A3D">
            <w:pPr>
              <w:rPr>
                <w:lang w:val="lt-LT"/>
              </w:rPr>
            </w:pPr>
            <w:r w:rsidRPr="00D872FB">
              <w:rPr>
                <w:lang w:val="lt-LT"/>
              </w:rPr>
              <w:t>Socialinio draudimo įmokos</w:t>
            </w:r>
          </w:p>
        </w:tc>
        <w:tc>
          <w:tcPr>
            <w:tcW w:w="1278" w:type="dxa"/>
            <w:tcBorders>
              <w:top w:val="single" w:sz="4" w:space="0" w:color="auto"/>
              <w:left w:val="single" w:sz="4" w:space="0" w:color="auto"/>
              <w:bottom w:val="single" w:sz="4" w:space="0" w:color="auto"/>
              <w:right w:val="single" w:sz="4" w:space="0" w:color="auto"/>
            </w:tcBorders>
            <w:hideMark/>
          </w:tcPr>
          <w:p w14:paraId="31D8606E" w14:textId="77777777" w:rsidR="008216BB" w:rsidRPr="00D872FB" w:rsidRDefault="008216BB" w:rsidP="00737A3D">
            <w:pPr>
              <w:jc w:val="right"/>
              <w:rPr>
                <w:lang w:val="lt-LT"/>
              </w:rPr>
            </w:pPr>
            <w:r w:rsidRPr="00D872FB">
              <w:rPr>
                <w:lang w:val="lt-LT"/>
              </w:rPr>
              <w:t>13,4</w:t>
            </w:r>
          </w:p>
        </w:tc>
        <w:tc>
          <w:tcPr>
            <w:tcW w:w="1560" w:type="dxa"/>
            <w:tcBorders>
              <w:top w:val="single" w:sz="4" w:space="0" w:color="auto"/>
              <w:left w:val="single" w:sz="4" w:space="0" w:color="auto"/>
              <w:bottom w:val="single" w:sz="4" w:space="0" w:color="auto"/>
              <w:right w:val="single" w:sz="4" w:space="0" w:color="auto"/>
            </w:tcBorders>
          </w:tcPr>
          <w:p w14:paraId="54F8173A" w14:textId="77777777" w:rsidR="008216BB" w:rsidRPr="00D872FB" w:rsidRDefault="008216BB" w:rsidP="00737A3D">
            <w:pPr>
              <w:jc w:val="right"/>
              <w:rPr>
                <w:lang w:val="lt-LT"/>
              </w:rPr>
            </w:pPr>
            <w:r w:rsidRPr="00D872FB">
              <w:rPr>
                <w:lang w:val="lt-LT"/>
              </w:rPr>
              <w:t>155</w:t>
            </w:r>
          </w:p>
        </w:tc>
        <w:tc>
          <w:tcPr>
            <w:tcW w:w="1275" w:type="dxa"/>
            <w:tcBorders>
              <w:top w:val="single" w:sz="4" w:space="0" w:color="auto"/>
              <w:left w:val="single" w:sz="4" w:space="0" w:color="auto"/>
              <w:bottom w:val="single" w:sz="4" w:space="0" w:color="auto"/>
              <w:right w:val="single" w:sz="4" w:space="0" w:color="auto"/>
            </w:tcBorders>
          </w:tcPr>
          <w:p w14:paraId="4C9FFFE9" w14:textId="77777777" w:rsidR="008216BB" w:rsidRPr="00D872FB" w:rsidRDefault="008216BB" w:rsidP="00737A3D">
            <w:pPr>
              <w:rPr>
                <w:lang w:val="lt-LT"/>
              </w:rPr>
            </w:pPr>
          </w:p>
        </w:tc>
      </w:tr>
      <w:bookmarkEnd w:id="0"/>
      <w:tr w:rsidR="008216BB" w:rsidRPr="00D872FB" w14:paraId="7EC054D5"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1B659DE1" w14:textId="77777777" w:rsidR="008216BB" w:rsidRPr="00D872FB" w:rsidRDefault="008216BB" w:rsidP="00737A3D">
            <w:pPr>
              <w:rPr>
                <w:b/>
                <w:bCs/>
                <w:lang w:val="lt-LT"/>
              </w:rPr>
            </w:pPr>
            <w:r w:rsidRPr="00D872FB">
              <w:rPr>
                <w:b/>
                <w:bCs/>
                <w:lang w:val="lt-LT"/>
              </w:rPr>
              <w:t>2.2.</w:t>
            </w:r>
          </w:p>
        </w:tc>
        <w:tc>
          <w:tcPr>
            <w:tcW w:w="3966" w:type="dxa"/>
            <w:tcBorders>
              <w:top w:val="single" w:sz="4" w:space="0" w:color="auto"/>
              <w:left w:val="single" w:sz="4" w:space="0" w:color="auto"/>
              <w:bottom w:val="single" w:sz="4" w:space="0" w:color="auto"/>
              <w:right w:val="single" w:sz="4" w:space="0" w:color="auto"/>
            </w:tcBorders>
            <w:hideMark/>
          </w:tcPr>
          <w:p w14:paraId="24667783" w14:textId="77777777" w:rsidR="008216BB" w:rsidRPr="00D872FB" w:rsidRDefault="008216BB" w:rsidP="00737A3D">
            <w:pPr>
              <w:rPr>
                <w:b/>
                <w:bCs/>
                <w:lang w:val="lt-LT"/>
              </w:rPr>
            </w:pPr>
            <w:r w:rsidRPr="00D872FB">
              <w:rPr>
                <w:b/>
                <w:bCs/>
                <w:lang w:val="lt-LT"/>
              </w:rPr>
              <w:t>Prekių ir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0A03ADF7" w14:textId="77777777" w:rsidR="008216BB" w:rsidRPr="00D872FB" w:rsidRDefault="008216BB" w:rsidP="00737A3D">
            <w:pPr>
              <w:jc w:val="right"/>
              <w:rPr>
                <w:b/>
                <w:bCs/>
                <w:lang w:val="lt-LT"/>
              </w:rPr>
            </w:pPr>
            <w:r w:rsidRPr="00D872FB">
              <w:rPr>
                <w:b/>
                <w:bCs/>
                <w:lang w:val="lt-LT"/>
              </w:rPr>
              <w:t>76,6</w:t>
            </w:r>
          </w:p>
        </w:tc>
        <w:tc>
          <w:tcPr>
            <w:tcW w:w="1560" w:type="dxa"/>
            <w:tcBorders>
              <w:top w:val="single" w:sz="4" w:space="0" w:color="auto"/>
              <w:left w:val="single" w:sz="4" w:space="0" w:color="auto"/>
              <w:bottom w:val="single" w:sz="4" w:space="0" w:color="auto"/>
              <w:right w:val="single" w:sz="4" w:space="0" w:color="auto"/>
            </w:tcBorders>
          </w:tcPr>
          <w:p w14:paraId="4A359A3F" w14:textId="77777777" w:rsidR="008216BB" w:rsidRPr="00D872FB" w:rsidRDefault="008216BB" w:rsidP="00737A3D">
            <w:pPr>
              <w:jc w:val="right"/>
              <w:rPr>
                <w:b/>
                <w:bCs/>
                <w:lang w:val="lt-LT"/>
              </w:rPr>
            </w:pPr>
            <w:r w:rsidRPr="00D872FB">
              <w:rPr>
                <w:b/>
                <w:bCs/>
                <w:lang w:val="lt-LT"/>
              </w:rPr>
              <w:t>169,1</w:t>
            </w:r>
          </w:p>
        </w:tc>
        <w:tc>
          <w:tcPr>
            <w:tcW w:w="1275" w:type="dxa"/>
            <w:tcBorders>
              <w:top w:val="single" w:sz="4" w:space="0" w:color="auto"/>
              <w:left w:val="single" w:sz="4" w:space="0" w:color="auto"/>
              <w:bottom w:val="single" w:sz="4" w:space="0" w:color="auto"/>
              <w:right w:val="single" w:sz="4" w:space="0" w:color="auto"/>
            </w:tcBorders>
          </w:tcPr>
          <w:p w14:paraId="056B419A" w14:textId="77777777" w:rsidR="008216BB" w:rsidRPr="00D872FB" w:rsidRDefault="008216BB" w:rsidP="00737A3D">
            <w:pPr>
              <w:rPr>
                <w:b/>
                <w:bCs/>
                <w:lang w:val="lt-LT"/>
              </w:rPr>
            </w:pPr>
          </w:p>
        </w:tc>
      </w:tr>
      <w:tr w:rsidR="008216BB" w:rsidRPr="00D872FB" w14:paraId="26B62568"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33836FCF" w14:textId="77777777" w:rsidR="008216BB" w:rsidRPr="00D872FB" w:rsidRDefault="008216BB" w:rsidP="00737A3D">
            <w:pPr>
              <w:rPr>
                <w:lang w:val="lt-LT"/>
              </w:rPr>
            </w:pPr>
            <w:r w:rsidRPr="00D872FB">
              <w:rPr>
                <w:lang w:val="lt-LT"/>
              </w:rPr>
              <w:t>2.2.1.1.1.5.</w:t>
            </w:r>
          </w:p>
        </w:tc>
        <w:tc>
          <w:tcPr>
            <w:tcW w:w="3966" w:type="dxa"/>
            <w:tcBorders>
              <w:top w:val="single" w:sz="4" w:space="0" w:color="auto"/>
              <w:left w:val="single" w:sz="4" w:space="0" w:color="auto"/>
              <w:bottom w:val="single" w:sz="4" w:space="0" w:color="auto"/>
              <w:right w:val="single" w:sz="4" w:space="0" w:color="auto"/>
            </w:tcBorders>
            <w:hideMark/>
          </w:tcPr>
          <w:p w14:paraId="54651890" w14:textId="77777777" w:rsidR="008216BB" w:rsidRPr="00D872FB" w:rsidRDefault="008216BB" w:rsidP="00737A3D">
            <w:pPr>
              <w:rPr>
                <w:lang w:val="lt-LT"/>
              </w:rPr>
            </w:pPr>
            <w:r w:rsidRPr="00D872FB">
              <w:rPr>
                <w:lang w:val="lt-LT"/>
              </w:rPr>
              <w:t>Ryšių įrangos ir ryšių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456C2747" w14:textId="77777777" w:rsidR="008216BB" w:rsidRPr="00D872FB" w:rsidRDefault="008216BB" w:rsidP="00737A3D">
            <w:pPr>
              <w:jc w:val="right"/>
              <w:rPr>
                <w:lang w:val="lt-LT"/>
              </w:rPr>
            </w:pPr>
            <w:r w:rsidRPr="00D872FB">
              <w:rPr>
                <w:lang w:val="lt-LT"/>
              </w:rPr>
              <w:t>11,3</w:t>
            </w:r>
          </w:p>
        </w:tc>
        <w:tc>
          <w:tcPr>
            <w:tcW w:w="1560" w:type="dxa"/>
            <w:tcBorders>
              <w:top w:val="single" w:sz="4" w:space="0" w:color="auto"/>
              <w:left w:val="single" w:sz="4" w:space="0" w:color="auto"/>
              <w:bottom w:val="single" w:sz="4" w:space="0" w:color="auto"/>
              <w:right w:val="single" w:sz="4" w:space="0" w:color="auto"/>
            </w:tcBorders>
          </w:tcPr>
          <w:p w14:paraId="612B95E6" w14:textId="77777777" w:rsidR="008216BB" w:rsidRPr="00D872FB" w:rsidRDefault="008216BB" w:rsidP="00737A3D">
            <w:pPr>
              <w:jc w:val="right"/>
              <w:rPr>
                <w:lang w:val="lt-LT"/>
              </w:rPr>
            </w:pPr>
            <w:r w:rsidRPr="00D872FB">
              <w:rPr>
                <w:lang w:val="lt-LT"/>
              </w:rPr>
              <w:t>9,3</w:t>
            </w:r>
          </w:p>
        </w:tc>
        <w:tc>
          <w:tcPr>
            <w:tcW w:w="1275" w:type="dxa"/>
            <w:tcBorders>
              <w:top w:val="single" w:sz="4" w:space="0" w:color="auto"/>
              <w:left w:val="single" w:sz="4" w:space="0" w:color="auto"/>
              <w:bottom w:val="single" w:sz="4" w:space="0" w:color="auto"/>
              <w:right w:val="single" w:sz="4" w:space="0" w:color="auto"/>
            </w:tcBorders>
          </w:tcPr>
          <w:p w14:paraId="602280DA" w14:textId="77777777" w:rsidR="008216BB" w:rsidRPr="00D872FB" w:rsidRDefault="008216BB" w:rsidP="00737A3D">
            <w:pPr>
              <w:rPr>
                <w:lang w:val="lt-LT"/>
              </w:rPr>
            </w:pPr>
          </w:p>
        </w:tc>
      </w:tr>
      <w:tr w:rsidR="008216BB" w:rsidRPr="00D872FB" w14:paraId="5464F8B8"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34C5C413" w14:textId="77777777" w:rsidR="008216BB" w:rsidRPr="00D872FB" w:rsidRDefault="008216BB" w:rsidP="00737A3D">
            <w:pPr>
              <w:rPr>
                <w:lang w:val="lt-LT"/>
              </w:rPr>
            </w:pPr>
            <w:r w:rsidRPr="00D872FB">
              <w:rPr>
                <w:lang w:val="lt-LT"/>
              </w:rPr>
              <w:t>2.2.1.1.1.6.</w:t>
            </w:r>
          </w:p>
        </w:tc>
        <w:tc>
          <w:tcPr>
            <w:tcW w:w="3966" w:type="dxa"/>
            <w:tcBorders>
              <w:top w:val="single" w:sz="4" w:space="0" w:color="auto"/>
              <w:left w:val="single" w:sz="4" w:space="0" w:color="auto"/>
              <w:bottom w:val="single" w:sz="4" w:space="0" w:color="auto"/>
              <w:right w:val="single" w:sz="4" w:space="0" w:color="auto"/>
            </w:tcBorders>
            <w:hideMark/>
          </w:tcPr>
          <w:p w14:paraId="21FFD6B5" w14:textId="77777777" w:rsidR="008216BB" w:rsidRPr="00D872FB" w:rsidRDefault="008216BB" w:rsidP="00737A3D">
            <w:pPr>
              <w:rPr>
                <w:lang w:val="lt-LT"/>
              </w:rPr>
            </w:pPr>
            <w:r w:rsidRPr="00D872FB">
              <w:rPr>
                <w:lang w:val="lt-LT"/>
              </w:rPr>
              <w:t>Transporto išlaikymo ir transporto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6EDCB45E" w14:textId="77777777" w:rsidR="008216BB" w:rsidRPr="00D872FB" w:rsidRDefault="008216BB" w:rsidP="00737A3D">
            <w:pPr>
              <w:jc w:val="right"/>
              <w:rPr>
                <w:lang w:val="lt-LT"/>
              </w:rPr>
            </w:pPr>
            <w:r w:rsidRPr="00D872FB">
              <w:rPr>
                <w:lang w:val="lt-LT"/>
              </w:rPr>
              <w:t>2,1</w:t>
            </w:r>
          </w:p>
        </w:tc>
        <w:tc>
          <w:tcPr>
            <w:tcW w:w="1560" w:type="dxa"/>
            <w:tcBorders>
              <w:top w:val="single" w:sz="4" w:space="0" w:color="auto"/>
              <w:left w:val="single" w:sz="4" w:space="0" w:color="auto"/>
              <w:bottom w:val="single" w:sz="4" w:space="0" w:color="auto"/>
              <w:right w:val="single" w:sz="4" w:space="0" w:color="auto"/>
            </w:tcBorders>
          </w:tcPr>
          <w:p w14:paraId="24007974" w14:textId="77777777" w:rsidR="008216BB" w:rsidRPr="00D872FB" w:rsidRDefault="008216BB" w:rsidP="00737A3D">
            <w:pPr>
              <w:jc w:val="center"/>
              <w:rPr>
                <w:lang w:val="lt-LT"/>
              </w:rPr>
            </w:pPr>
            <w:r w:rsidRPr="00D872FB">
              <w:rPr>
                <w:lang w:val="lt-LT"/>
              </w:rPr>
              <w:t>8,6</w:t>
            </w:r>
          </w:p>
        </w:tc>
        <w:tc>
          <w:tcPr>
            <w:tcW w:w="1275" w:type="dxa"/>
            <w:tcBorders>
              <w:top w:val="single" w:sz="4" w:space="0" w:color="auto"/>
              <w:left w:val="single" w:sz="4" w:space="0" w:color="auto"/>
              <w:bottom w:val="single" w:sz="4" w:space="0" w:color="auto"/>
              <w:right w:val="single" w:sz="4" w:space="0" w:color="auto"/>
            </w:tcBorders>
          </w:tcPr>
          <w:p w14:paraId="414021FF" w14:textId="77777777" w:rsidR="008216BB" w:rsidRPr="00D872FB" w:rsidRDefault="008216BB" w:rsidP="00737A3D">
            <w:pPr>
              <w:rPr>
                <w:lang w:val="lt-LT"/>
              </w:rPr>
            </w:pPr>
          </w:p>
        </w:tc>
      </w:tr>
      <w:tr w:rsidR="008216BB" w:rsidRPr="00D872FB" w14:paraId="0F928E61"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40A696D1" w14:textId="77777777" w:rsidR="008216BB" w:rsidRPr="00D872FB" w:rsidRDefault="008216BB" w:rsidP="00737A3D">
            <w:pPr>
              <w:rPr>
                <w:lang w:val="lt-LT"/>
              </w:rPr>
            </w:pPr>
            <w:r w:rsidRPr="00D872FB">
              <w:rPr>
                <w:lang w:val="lt-LT"/>
              </w:rPr>
              <w:t>2.2.1.1.1.11.</w:t>
            </w:r>
          </w:p>
        </w:tc>
        <w:tc>
          <w:tcPr>
            <w:tcW w:w="3966" w:type="dxa"/>
            <w:tcBorders>
              <w:top w:val="single" w:sz="4" w:space="0" w:color="auto"/>
              <w:left w:val="single" w:sz="4" w:space="0" w:color="auto"/>
              <w:bottom w:val="single" w:sz="4" w:space="0" w:color="auto"/>
              <w:right w:val="single" w:sz="4" w:space="0" w:color="auto"/>
            </w:tcBorders>
            <w:hideMark/>
          </w:tcPr>
          <w:p w14:paraId="51F49FF3" w14:textId="77777777" w:rsidR="008216BB" w:rsidRPr="00D872FB" w:rsidRDefault="008216BB" w:rsidP="00737A3D">
            <w:pPr>
              <w:rPr>
                <w:lang w:val="lt-LT"/>
              </w:rPr>
            </w:pPr>
            <w:r w:rsidRPr="00D872FB">
              <w:rPr>
                <w:lang w:val="lt-LT"/>
              </w:rPr>
              <w:t>Komandiruočių išlaidos</w:t>
            </w:r>
          </w:p>
        </w:tc>
        <w:tc>
          <w:tcPr>
            <w:tcW w:w="1278" w:type="dxa"/>
            <w:tcBorders>
              <w:top w:val="single" w:sz="4" w:space="0" w:color="auto"/>
              <w:left w:val="single" w:sz="4" w:space="0" w:color="auto"/>
              <w:bottom w:val="single" w:sz="4" w:space="0" w:color="auto"/>
              <w:right w:val="single" w:sz="4" w:space="0" w:color="auto"/>
            </w:tcBorders>
            <w:hideMark/>
          </w:tcPr>
          <w:p w14:paraId="30A906D1" w14:textId="77777777" w:rsidR="008216BB" w:rsidRPr="00D872FB" w:rsidRDefault="008216BB" w:rsidP="00737A3D">
            <w:pPr>
              <w:jc w:val="right"/>
              <w:rPr>
                <w:lang w:val="lt-LT"/>
              </w:rPr>
            </w:pPr>
            <w:r w:rsidRPr="00D872FB">
              <w:rPr>
                <w:lang w:val="lt-LT"/>
              </w:rPr>
              <w:t>1,5</w:t>
            </w:r>
          </w:p>
        </w:tc>
        <w:tc>
          <w:tcPr>
            <w:tcW w:w="1560" w:type="dxa"/>
            <w:tcBorders>
              <w:top w:val="single" w:sz="4" w:space="0" w:color="auto"/>
              <w:left w:val="single" w:sz="4" w:space="0" w:color="auto"/>
              <w:bottom w:val="single" w:sz="4" w:space="0" w:color="auto"/>
              <w:right w:val="single" w:sz="4" w:space="0" w:color="auto"/>
            </w:tcBorders>
          </w:tcPr>
          <w:p w14:paraId="5F775C16" w14:textId="77777777" w:rsidR="008216BB" w:rsidRPr="00D872FB" w:rsidRDefault="008216BB" w:rsidP="00737A3D">
            <w:pPr>
              <w:jc w:val="right"/>
              <w:rPr>
                <w:lang w:val="lt-LT"/>
              </w:rPr>
            </w:pPr>
            <w:r w:rsidRPr="00D872FB">
              <w:rPr>
                <w:lang w:val="lt-LT"/>
              </w:rPr>
              <w:t>1,1</w:t>
            </w:r>
          </w:p>
        </w:tc>
        <w:tc>
          <w:tcPr>
            <w:tcW w:w="1275" w:type="dxa"/>
            <w:tcBorders>
              <w:top w:val="single" w:sz="4" w:space="0" w:color="auto"/>
              <w:left w:val="single" w:sz="4" w:space="0" w:color="auto"/>
              <w:bottom w:val="single" w:sz="4" w:space="0" w:color="auto"/>
              <w:right w:val="single" w:sz="4" w:space="0" w:color="auto"/>
            </w:tcBorders>
          </w:tcPr>
          <w:p w14:paraId="0114A1DF" w14:textId="77777777" w:rsidR="008216BB" w:rsidRPr="00D872FB" w:rsidRDefault="008216BB" w:rsidP="00737A3D">
            <w:pPr>
              <w:rPr>
                <w:lang w:val="lt-LT"/>
              </w:rPr>
            </w:pPr>
          </w:p>
        </w:tc>
      </w:tr>
      <w:tr w:rsidR="008216BB" w:rsidRPr="00D872FB" w14:paraId="40D58440"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046CD2B8" w14:textId="77777777" w:rsidR="008216BB" w:rsidRPr="00D872FB" w:rsidRDefault="008216BB" w:rsidP="00737A3D">
            <w:pPr>
              <w:rPr>
                <w:lang w:val="lt-LT"/>
              </w:rPr>
            </w:pPr>
            <w:r w:rsidRPr="00D872FB">
              <w:rPr>
                <w:lang w:val="lt-LT"/>
              </w:rPr>
              <w:t>2.2.1.1.1.14.</w:t>
            </w:r>
          </w:p>
        </w:tc>
        <w:tc>
          <w:tcPr>
            <w:tcW w:w="3966" w:type="dxa"/>
            <w:tcBorders>
              <w:top w:val="single" w:sz="4" w:space="0" w:color="auto"/>
              <w:left w:val="single" w:sz="4" w:space="0" w:color="auto"/>
              <w:bottom w:val="single" w:sz="4" w:space="0" w:color="auto"/>
              <w:right w:val="single" w:sz="4" w:space="0" w:color="auto"/>
            </w:tcBorders>
            <w:hideMark/>
          </w:tcPr>
          <w:p w14:paraId="5DDC93A7" w14:textId="77777777" w:rsidR="008216BB" w:rsidRPr="00D872FB" w:rsidRDefault="008216BB" w:rsidP="00737A3D">
            <w:pPr>
              <w:rPr>
                <w:lang w:val="lt-LT"/>
              </w:rPr>
            </w:pPr>
            <w:r w:rsidRPr="00D872FB">
              <w:rPr>
                <w:lang w:val="lt-LT"/>
              </w:rPr>
              <w:t>Materialiojo ir nematerialiojo turto nuomos išlaidos</w:t>
            </w:r>
          </w:p>
        </w:tc>
        <w:tc>
          <w:tcPr>
            <w:tcW w:w="1278" w:type="dxa"/>
            <w:tcBorders>
              <w:top w:val="single" w:sz="4" w:space="0" w:color="auto"/>
              <w:left w:val="single" w:sz="4" w:space="0" w:color="auto"/>
              <w:bottom w:val="single" w:sz="4" w:space="0" w:color="auto"/>
              <w:right w:val="single" w:sz="4" w:space="0" w:color="auto"/>
            </w:tcBorders>
            <w:hideMark/>
          </w:tcPr>
          <w:p w14:paraId="721955B4" w14:textId="77777777" w:rsidR="008216BB" w:rsidRPr="00D872FB" w:rsidRDefault="008216BB" w:rsidP="00737A3D">
            <w:pPr>
              <w:jc w:val="right"/>
              <w:rPr>
                <w:lang w:val="lt-LT"/>
              </w:rPr>
            </w:pPr>
            <w:r w:rsidRPr="00D872FB">
              <w:rPr>
                <w:lang w:val="lt-LT"/>
              </w:rPr>
              <w:t>6,0</w:t>
            </w:r>
          </w:p>
        </w:tc>
        <w:tc>
          <w:tcPr>
            <w:tcW w:w="1560" w:type="dxa"/>
            <w:tcBorders>
              <w:top w:val="single" w:sz="4" w:space="0" w:color="auto"/>
              <w:left w:val="single" w:sz="4" w:space="0" w:color="auto"/>
              <w:bottom w:val="single" w:sz="4" w:space="0" w:color="auto"/>
              <w:right w:val="single" w:sz="4" w:space="0" w:color="auto"/>
            </w:tcBorders>
          </w:tcPr>
          <w:p w14:paraId="50F9CF6E" w14:textId="77777777" w:rsidR="008216BB" w:rsidRPr="00D872FB" w:rsidRDefault="008216BB" w:rsidP="00737A3D">
            <w:pPr>
              <w:jc w:val="right"/>
              <w:rPr>
                <w:lang w:val="lt-LT"/>
              </w:rPr>
            </w:pPr>
            <w:r w:rsidRPr="00D872FB">
              <w:rPr>
                <w:lang w:val="lt-LT"/>
              </w:rPr>
              <w:t>6,0</w:t>
            </w:r>
          </w:p>
        </w:tc>
        <w:tc>
          <w:tcPr>
            <w:tcW w:w="1275" w:type="dxa"/>
            <w:tcBorders>
              <w:top w:val="single" w:sz="4" w:space="0" w:color="auto"/>
              <w:left w:val="single" w:sz="4" w:space="0" w:color="auto"/>
              <w:bottom w:val="single" w:sz="4" w:space="0" w:color="auto"/>
              <w:right w:val="single" w:sz="4" w:space="0" w:color="auto"/>
            </w:tcBorders>
          </w:tcPr>
          <w:p w14:paraId="1A977E50" w14:textId="77777777" w:rsidR="008216BB" w:rsidRPr="00D872FB" w:rsidRDefault="008216BB" w:rsidP="00737A3D">
            <w:pPr>
              <w:rPr>
                <w:lang w:val="lt-LT"/>
              </w:rPr>
            </w:pPr>
          </w:p>
        </w:tc>
      </w:tr>
      <w:tr w:rsidR="008216BB" w:rsidRPr="00D872FB" w14:paraId="7A8317FC"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5A3F6623" w14:textId="77777777" w:rsidR="008216BB" w:rsidRPr="00D872FB" w:rsidRDefault="008216BB" w:rsidP="00737A3D">
            <w:pPr>
              <w:rPr>
                <w:lang w:val="lt-LT"/>
              </w:rPr>
            </w:pPr>
            <w:r w:rsidRPr="00D872FB">
              <w:rPr>
                <w:lang w:val="lt-LT"/>
              </w:rPr>
              <w:t>2.2.1.1.1.15.</w:t>
            </w:r>
          </w:p>
        </w:tc>
        <w:tc>
          <w:tcPr>
            <w:tcW w:w="3966" w:type="dxa"/>
            <w:tcBorders>
              <w:top w:val="single" w:sz="4" w:space="0" w:color="auto"/>
              <w:left w:val="single" w:sz="4" w:space="0" w:color="auto"/>
              <w:bottom w:val="single" w:sz="4" w:space="0" w:color="auto"/>
              <w:right w:val="single" w:sz="4" w:space="0" w:color="auto"/>
            </w:tcBorders>
            <w:hideMark/>
          </w:tcPr>
          <w:p w14:paraId="4D3E3337" w14:textId="77777777" w:rsidR="008216BB" w:rsidRPr="00D872FB" w:rsidRDefault="008216BB" w:rsidP="00737A3D">
            <w:pPr>
              <w:rPr>
                <w:lang w:val="lt-LT"/>
              </w:rPr>
            </w:pPr>
            <w:r w:rsidRPr="00D872FB">
              <w:rPr>
                <w:lang w:val="lt-LT"/>
              </w:rPr>
              <w:t>Materialiojo turto paprastojo remonto prekių ir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663FB166" w14:textId="77777777" w:rsidR="008216BB" w:rsidRPr="00D872FB" w:rsidRDefault="008216BB" w:rsidP="00737A3D">
            <w:pPr>
              <w:jc w:val="right"/>
              <w:rPr>
                <w:lang w:val="lt-LT"/>
              </w:rPr>
            </w:pPr>
          </w:p>
        </w:tc>
        <w:tc>
          <w:tcPr>
            <w:tcW w:w="1560" w:type="dxa"/>
            <w:tcBorders>
              <w:top w:val="single" w:sz="4" w:space="0" w:color="auto"/>
              <w:left w:val="single" w:sz="4" w:space="0" w:color="auto"/>
              <w:bottom w:val="single" w:sz="4" w:space="0" w:color="auto"/>
              <w:right w:val="single" w:sz="4" w:space="0" w:color="auto"/>
            </w:tcBorders>
          </w:tcPr>
          <w:p w14:paraId="34858FE4" w14:textId="77777777" w:rsidR="008216BB" w:rsidRPr="00D872FB" w:rsidRDefault="008216BB" w:rsidP="00737A3D">
            <w:pPr>
              <w:jc w:val="right"/>
              <w:rPr>
                <w:lang w:val="lt-LT"/>
              </w:rPr>
            </w:pPr>
            <w:r w:rsidRPr="00D872FB">
              <w:rPr>
                <w:lang w:val="lt-LT"/>
              </w:rPr>
              <w:t>55,7</w:t>
            </w:r>
          </w:p>
        </w:tc>
        <w:tc>
          <w:tcPr>
            <w:tcW w:w="1275" w:type="dxa"/>
            <w:tcBorders>
              <w:top w:val="single" w:sz="4" w:space="0" w:color="auto"/>
              <w:left w:val="single" w:sz="4" w:space="0" w:color="auto"/>
              <w:bottom w:val="single" w:sz="4" w:space="0" w:color="auto"/>
              <w:right w:val="single" w:sz="4" w:space="0" w:color="auto"/>
            </w:tcBorders>
          </w:tcPr>
          <w:p w14:paraId="02EDDEA5" w14:textId="77777777" w:rsidR="008216BB" w:rsidRPr="00D872FB" w:rsidRDefault="008216BB" w:rsidP="00737A3D">
            <w:pPr>
              <w:rPr>
                <w:lang w:val="lt-LT"/>
              </w:rPr>
            </w:pPr>
          </w:p>
        </w:tc>
      </w:tr>
      <w:tr w:rsidR="008216BB" w:rsidRPr="00D872FB" w14:paraId="43D4CD45"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123C19A9" w14:textId="77777777" w:rsidR="008216BB" w:rsidRPr="00D872FB" w:rsidRDefault="008216BB" w:rsidP="00737A3D">
            <w:pPr>
              <w:rPr>
                <w:lang w:val="lt-LT"/>
              </w:rPr>
            </w:pPr>
            <w:r w:rsidRPr="00D872FB">
              <w:rPr>
                <w:lang w:val="lt-LT"/>
              </w:rPr>
              <w:t>2.2.1.1.1.16.</w:t>
            </w:r>
          </w:p>
        </w:tc>
        <w:tc>
          <w:tcPr>
            <w:tcW w:w="3966" w:type="dxa"/>
            <w:tcBorders>
              <w:top w:val="single" w:sz="4" w:space="0" w:color="auto"/>
              <w:left w:val="single" w:sz="4" w:space="0" w:color="auto"/>
              <w:bottom w:val="single" w:sz="4" w:space="0" w:color="auto"/>
              <w:right w:val="single" w:sz="4" w:space="0" w:color="auto"/>
            </w:tcBorders>
            <w:hideMark/>
          </w:tcPr>
          <w:p w14:paraId="26B11D39" w14:textId="77777777" w:rsidR="008216BB" w:rsidRPr="00D872FB" w:rsidRDefault="008216BB" w:rsidP="00737A3D">
            <w:pPr>
              <w:rPr>
                <w:lang w:val="lt-LT"/>
              </w:rPr>
            </w:pPr>
            <w:r w:rsidRPr="00D872FB">
              <w:rPr>
                <w:lang w:val="lt-LT"/>
              </w:rPr>
              <w:t>Kvalifikacijos kėlimo išlaidos</w:t>
            </w:r>
          </w:p>
        </w:tc>
        <w:tc>
          <w:tcPr>
            <w:tcW w:w="1278" w:type="dxa"/>
            <w:tcBorders>
              <w:top w:val="single" w:sz="4" w:space="0" w:color="auto"/>
              <w:left w:val="single" w:sz="4" w:space="0" w:color="auto"/>
              <w:bottom w:val="single" w:sz="4" w:space="0" w:color="auto"/>
              <w:right w:val="single" w:sz="4" w:space="0" w:color="auto"/>
            </w:tcBorders>
            <w:hideMark/>
          </w:tcPr>
          <w:p w14:paraId="73BAC95A" w14:textId="77777777" w:rsidR="008216BB" w:rsidRPr="00D872FB" w:rsidRDefault="008216BB" w:rsidP="00737A3D">
            <w:pPr>
              <w:jc w:val="right"/>
              <w:rPr>
                <w:lang w:val="lt-LT"/>
              </w:rPr>
            </w:pPr>
            <w:r w:rsidRPr="00D872FB">
              <w:rPr>
                <w:lang w:val="lt-LT"/>
              </w:rPr>
              <w:t>0,1</w:t>
            </w:r>
          </w:p>
        </w:tc>
        <w:tc>
          <w:tcPr>
            <w:tcW w:w="1560" w:type="dxa"/>
            <w:tcBorders>
              <w:top w:val="single" w:sz="4" w:space="0" w:color="auto"/>
              <w:left w:val="single" w:sz="4" w:space="0" w:color="auto"/>
              <w:bottom w:val="single" w:sz="4" w:space="0" w:color="auto"/>
              <w:right w:val="single" w:sz="4" w:space="0" w:color="auto"/>
            </w:tcBorders>
          </w:tcPr>
          <w:p w14:paraId="5FCB83FE" w14:textId="77777777" w:rsidR="008216BB" w:rsidRPr="00D872FB" w:rsidRDefault="008216BB" w:rsidP="00737A3D">
            <w:pPr>
              <w:jc w:val="right"/>
              <w:rPr>
                <w:lang w:val="lt-LT"/>
              </w:rPr>
            </w:pPr>
            <w:r w:rsidRPr="00D872FB">
              <w:rPr>
                <w:lang w:val="lt-LT"/>
              </w:rPr>
              <w:t>0,6</w:t>
            </w:r>
          </w:p>
        </w:tc>
        <w:tc>
          <w:tcPr>
            <w:tcW w:w="1275" w:type="dxa"/>
            <w:tcBorders>
              <w:top w:val="single" w:sz="4" w:space="0" w:color="auto"/>
              <w:left w:val="single" w:sz="4" w:space="0" w:color="auto"/>
              <w:bottom w:val="single" w:sz="4" w:space="0" w:color="auto"/>
              <w:right w:val="single" w:sz="4" w:space="0" w:color="auto"/>
            </w:tcBorders>
          </w:tcPr>
          <w:p w14:paraId="1D93A2AF" w14:textId="77777777" w:rsidR="008216BB" w:rsidRPr="00D872FB" w:rsidRDefault="008216BB" w:rsidP="00737A3D">
            <w:pPr>
              <w:rPr>
                <w:lang w:val="lt-LT"/>
              </w:rPr>
            </w:pPr>
          </w:p>
        </w:tc>
      </w:tr>
      <w:tr w:rsidR="008216BB" w:rsidRPr="00D872FB" w14:paraId="5AD05555"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55D3A4A9" w14:textId="77777777" w:rsidR="008216BB" w:rsidRPr="00D872FB" w:rsidRDefault="008216BB" w:rsidP="00737A3D">
            <w:pPr>
              <w:rPr>
                <w:lang w:val="lt-LT"/>
              </w:rPr>
            </w:pPr>
            <w:r w:rsidRPr="00D872FB">
              <w:rPr>
                <w:lang w:val="lt-LT"/>
              </w:rPr>
              <w:t>2.2.1.1.1.20.</w:t>
            </w:r>
          </w:p>
        </w:tc>
        <w:tc>
          <w:tcPr>
            <w:tcW w:w="3966" w:type="dxa"/>
            <w:tcBorders>
              <w:top w:val="single" w:sz="4" w:space="0" w:color="auto"/>
              <w:left w:val="single" w:sz="4" w:space="0" w:color="auto"/>
              <w:bottom w:val="single" w:sz="4" w:space="0" w:color="auto"/>
              <w:right w:val="single" w:sz="4" w:space="0" w:color="auto"/>
            </w:tcBorders>
            <w:hideMark/>
          </w:tcPr>
          <w:p w14:paraId="3360C402" w14:textId="77777777" w:rsidR="008216BB" w:rsidRPr="00D872FB" w:rsidRDefault="008216BB" w:rsidP="00737A3D">
            <w:pPr>
              <w:rPr>
                <w:lang w:val="lt-LT"/>
              </w:rPr>
            </w:pPr>
            <w:r w:rsidRPr="00D872FB">
              <w:rPr>
                <w:lang w:val="lt-LT"/>
              </w:rPr>
              <w:t>Komunalinių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224C47B0" w14:textId="77777777" w:rsidR="008216BB" w:rsidRPr="00D872FB" w:rsidRDefault="008216BB" w:rsidP="00737A3D">
            <w:pPr>
              <w:jc w:val="right"/>
              <w:rPr>
                <w:lang w:val="lt-LT"/>
              </w:rPr>
            </w:pPr>
            <w:r w:rsidRPr="00D872FB">
              <w:rPr>
                <w:lang w:val="lt-LT"/>
              </w:rPr>
              <w:t>13,8</w:t>
            </w:r>
          </w:p>
        </w:tc>
        <w:tc>
          <w:tcPr>
            <w:tcW w:w="1560" w:type="dxa"/>
            <w:tcBorders>
              <w:top w:val="single" w:sz="4" w:space="0" w:color="auto"/>
              <w:left w:val="single" w:sz="4" w:space="0" w:color="auto"/>
              <w:bottom w:val="single" w:sz="4" w:space="0" w:color="auto"/>
              <w:right w:val="single" w:sz="4" w:space="0" w:color="auto"/>
            </w:tcBorders>
          </w:tcPr>
          <w:p w14:paraId="6366DEF0" w14:textId="77777777" w:rsidR="008216BB" w:rsidRPr="00D872FB" w:rsidRDefault="008216BB" w:rsidP="00737A3D">
            <w:pPr>
              <w:jc w:val="right"/>
              <w:rPr>
                <w:lang w:val="lt-LT"/>
              </w:rPr>
            </w:pPr>
            <w:r w:rsidRPr="00D872FB">
              <w:rPr>
                <w:lang w:val="lt-LT"/>
              </w:rPr>
              <w:t>24,4</w:t>
            </w:r>
          </w:p>
        </w:tc>
        <w:tc>
          <w:tcPr>
            <w:tcW w:w="1275" w:type="dxa"/>
            <w:tcBorders>
              <w:top w:val="single" w:sz="4" w:space="0" w:color="auto"/>
              <w:left w:val="single" w:sz="4" w:space="0" w:color="auto"/>
              <w:bottom w:val="single" w:sz="4" w:space="0" w:color="auto"/>
              <w:right w:val="single" w:sz="4" w:space="0" w:color="auto"/>
            </w:tcBorders>
            <w:hideMark/>
          </w:tcPr>
          <w:p w14:paraId="7C837945" w14:textId="77777777" w:rsidR="008216BB" w:rsidRPr="00D872FB" w:rsidRDefault="008216BB" w:rsidP="00737A3D">
            <w:pPr>
              <w:rPr>
                <w:lang w:val="lt-LT"/>
              </w:rPr>
            </w:pPr>
          </w:p>
        </w:tc>
      </w:tr>
      <w:tr w:rsidR="008216BB" w:rsidRPr="00D872FB" w14:paraId="10CA5DAD"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05669518" w14:textId="77777777" w:rsidR="008216BB" w:rsidRPr="00D872FB" w:rsidRDefault="008216BB" w:rsidP="00737A3D">
            <w:pPr>
              <w:rPr>
                <w:lang w:val="lt-LT"/>
              </w:rPr>
            </w:pPr>
            <w:r w:rsidRPr="00D872FB">
              <w:rPr>
                <w:lang w:val="lt-LT"/>
              </w:rPr>
              <w:t>2.2.1.1.1.21.</w:t>
            </w:r>
          </w:p>
        </w:tc>
        <w:tc>
          <w:tcPr>
            <w:tcW w:w="3966" w:type="dxa"/>
            <w:tcBorders>
              <w:top w:val="single" w:sz="4" w:space="0" w:color="auto"/>
              <w:left w:val="single" w:sz="4" w:space="0" w:color="auto"/>
              <w:bottom w:val="single" w:sz="4" w:space="0" w:color="auto"/>
              <w:right w:val="single" w:sz="4" w:space="0" w:color="auto"/>
            </w:tcBorders>
            <w:hideMark/>
          </w:tcPr>
          <w:p w14:paraId="4B726CD2" w14:textId="77777777" w:rsidR="008216BB" w:rsidRPr="00D872FB" w:rsidRDefault="008216BB" w:rsidP="00737A3D">
            <w:pPr>
              <w:rPr>
                <w:lang w:val="lt-LT"/>
              </w:rPr>
            </w:pPr>
            <w:r w:rsidRPr="00D872FB">
              <w:rPr>
                <w:lang w:val="lt-LT"/>
              </w:rPr>
              <w:t>Informacinių technologijų prekių ir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7FC5897B" w14:textId="77777777" w:rsidR="008216BB" w:rsidRPr="00D872FB" w:rsidRDefault="008216BB" w:rsidP="00737A3D">
            <w:pPr>
              <w:jc w:val="right"/>
              <w:rPr>
                <w:lang w:val="lt-LT"/>
              </w:rPr>
            </w:pPr>
            <w:r w:rsidRPr="00D872FB">
              <w:rPr>
                <w:lang w:val="lt-LT"/>
              </w:rPr>
              <w:t>4,0</w:t>
            </w:r>
          </w:p>
        </w:tc>
        <w:tc>
          <w:tcPr>
            <w:tcW w:w="1560" w:type="dxa"/>
            <w:tcBorders>
              <w:top w:val="single" w:sz="4" w:space="0" w:color="auto"/>
              <w:left w:val="single" w:sz="4" w:space="0" w:color="auto"/>
              <w:bottom w:val="single" w:sz="4" w:space="0" w:color="auto"/>
              <w:right w:val="single" w:sz="4" w:space="0" w:color="auto"/>
            </w:tcBorders>
          </w:tcPr>
          <w:p w14:paraId="583821AD" w14:textId="77777777" w:rsidR="008216BB" w:rsidRPr="00D872FB" w:rsidRDefault="008216BB" w:rsidP="00737A3D">
            <w:pPr>
              <w:jc w:val="right"/>
              <w:rPr>
                <w:lang w:val="lt-LT"/>
              </w:rPr>
            </w:pPr>
            <w:r w:rsidRPr="00D872FB">
              <w:rPr>
                <w:lang w:val="lt-LT"/>
              </w:rPr>
              <w:t>3,9</w:t>
            </w:r>
          </w:p>
        </w:tc>
        <w:tc>
          <w:tcPr>
            <w:tcW w:w="1275" w:type="dxa"/>
            <w:tcBorders>
              <w:top w:val="single" w:sz="4" w:space="0" w:color="auto"/>
              <w:left w:val="single" w:sz="4" w:space="0" w:color="auto"/>
              <w:bottom w:val="single" w:sz="4" w:space="0" w:color="auto"/>
              <w:right w:val="single" w:sz="4" w:space="0" w:color="auto"/>
            </w:tcBorders>
          </w:tcPr>
          <w:p w14:paraId="7C70DC8F" w14:textId="77777777" w:rsidR="008216BB" w:rsidRPr="00D872FB" w:rsidRDefault="008216BB" w:rsidP="00737A3D">
            <w:pPr>
              <w:rPr>
                <w:lang w:val="lt-LT"/>
              </w:rPr>
            </w:pPr>
          </w:p>
        </w:tc>
      </w:tr>
      <w:tr w:rsidR="008216BB" w:rsidRPr="00D872FB" w14:paraId="4CB45333"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3E7875E9" w14:textId="77777777" w:rsidR="008216BB" w:rsidRPr="00D872FB" w:rsidRDefault="008216BB" w:rsidP="00737A3D">
            <w:pPr>
              <w:rPr>
                <w:lang w:val="lt-LT"/>
              </w:rPr>
            </w:pPr>
            <w:r w:rsidRPr="00D872FB">
              <w:rPr>
                <w:lang w:val="lt-LT"/>
              </w:rPr>
              <w:t>2.2.1.1.1.30.</w:t>
            </w:r>
          </w:p>
        </w:tc>
        <w:tc>
          <w:tcPr>
            <w:tcW w:w="3966" w:type="dxa"/>
            <w:tcBorders>
              <w:top w:val="single" w:sz="4" w:space="0" w:color="auto"/>
              <w:left w:val="single" w:sz="4" w:space="0" w:color="auto"/>
              <w:bottom w:val="single" w:sz="4" w:space="0" w:color="auto"/>
              <w:right w:val="single" w:sz="4" w:space="0" w:color="auto"/>
            </w:tcBorders>
            <w:hideMark/>
          </w:tcPr>
          <w:p w14:paraId="2E505119" w14:textId="77777777" w:rsidR="008216BB" w:rsidRPr="00D872FB" w:rsidRDefault="008216BB" w:rsidP="00737A3D">
            <w:pPr>
              <w:rPr>
                <w:lang w:val="lt-LT"/>
              </w:rPr>
            </w:pPr>
            <w:r w:rsidRPr="00D872FB">
              <w:rPr>
                <w:lang w:val="lt-LT"/>
              </w:rPr>
              <w:t>Kitų prekių ir paslaugų įsigijimo išlaidos</w:t>
            </w:r>
          </w:p>
        </w:tc>
        <w:tc>
          <w:tcPr>
            <w:tcW w:w="1278" w:type="dxa"/>
            <w:tcBorders>
              <w:top w:val="single" w:sz="4" w:space="0" w:color="auto"/>
              <w:left w:val="single" w:sz="4" w:space="0" w:color="auto"/>
              <w:bottom w:val="single" w:sz="4" w:space="0" w:color="auto"/>
              <w:right w:val="single" w:sz="4" w:space="0" w:color="auto"/>
            </w:tcBorders>
            <w:hideMark/>
          </w:tcPr>
          <w:p w14:paraId="5A4403AC" w14:textId="77777777" w:rsidR="008216BB" w:rsidRPr="00D872FB" w:rsidRDefault="008216BB" w:rsidP="00737A3D">
            <w:pPr>
              <w:jc w:val="right"/>
              <w:rPr>
                <w:lang w:val="lt-LT"/>
              </w:rPr>
            </w:pPr>
            <w:r w:rsidRPr="00D872FB">
              <w:rPr>
                <w:lang w:val="lt-LT"/>
              </w:rPr>
              <w:t>37,3</w:t>
            </w:r>
          </w:p>
        </w:tc>
        <w:tc>
          <w:tcPr>
            <w:tcW w:w="1560" w:type="dxa"/>
            <w:tcBorders>
              <w:top w:val="single" w:sz="4" w:space="0" w:color="auto"/>
              <w:left w:val="single" w:sz="4" w:space="0" w:color="auto"/>
              <w:bottom w:val="single" w:sz="4" w:space="0" w:color="auto"/>
              <w:right w:val="single" w:sz="4" w:space="0" w:color="auto"/>
            </w:tcBorders>
          </w:tcPr>
          <w:p w14:paraId="7E4DC448" w14:textId="77777777" w:rsidR="008216BB" w:rsidRPr="00D872FB" w:rsidRDefault="008216BB" w:rsidP="00737A3D">
            <w:pPr>
              <w:jc w:val="right"/>
              <w:rPr>
                <w:lang w:val="lt-LT"/>
              </w:rPr>
            </w:pPr>
            <w:r w:rsidRPr="00D872FB">
              <w:rPr>
                <w:lang w:val="lt-LT"/>
              </w:rPr>
              <w:t>59,5</w:t>
            </w:r>
          </w:p>
        </w:tc>
        <w:tc>
          <w:tcPr>
            <w:tcW w:w="1275" w:type="dxa"/>
            <w:tcBorders>
              <w:top w:val="single" w:sz="4" w:space="0" w:color="auto"/>
              <w:left w:val="single" w:sz="4" w:space="0" w:color="auto"/>
              <w:bottom w:val="single" w:sz="4" w:space="0" w:color="auto"/>
              <w:right w:val="single" w:sz="4" w:space="0" w:color="auto"/>
            </w:tcBorders>
          </w:tcPr>
          <w:p w14:paraId="08700674" w14:textId="77777777" w:rsidR="008216BB" w:rsidRPr="00D872FB" w:rsidRDefault="008216BB" w:rsidP="00737A3D">
            <w:pPr>
              <w:rPr>
                <w:lang w:val="lt-LT"/>
              </w:rPr>
            </w:pPr>
          </w:p>
        </w:tc>
      </w:tr>
      <w:tr w:rsidR="008216BB" w:rsidRPr="00D872FB" w14:paraId="2A5302AD"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3CE8BB2C" w14:textId="77777777" w:rsidR="008216BB" w:rsidRPr="00D872FB" w:rsidRDefault="008216BB" w:rsidP="00737A3D">
            <w:pPr>
              <w:rPr>
                <w:b/>
                <w:bCs/>
                <w:lang w:val="lt-LT"/>
              </w:rPr>
            </w:pPr>
            <w:r w:rsidRPr="00D872FB">
              <w:rPr>
                <w:b/>
                <w:bCs/>
                <w:lang w:val="lt-LT"/>
              </w:rPr>
              <w:t>2.7.</w:t>
            </w:r>
          </w:p>
        </w:tc>
        <w:tc>
          <w:tcPr>
            <w:tcW w:w="3966" w:type="dxa"/>
            <w:tcBorders>
              <w:top w:val="single" w:sz="4" w:space="0" w:color="auto"/>
              <w:left w:val="single" w:sz="4" w:space="0" w:color="auto"/>
              <w:bottom w:val="single" w:sz="4" w:space="0" w:color="auto"/>
              <w:right w:val="single" w:sz="4" w:space="0" w:color="auto"/>
            </w:tcBorders>
            <w:hideMark/>
          </w:tcPr>
          <w:p w14:paraId="47615330" w14:textId="77777777" w:rsidR="008216BB" w:rsidRPr="00D872FB" w:rsidRDefault="008216BB" w:rsidP="00737A3D">
            <w:pPr>
              <w:rPr>
                <w:b/>
                <w:bCs/>
                <w:lang w:val="lt-LT"/>
              </w:rPr>
            </w:pPr>
            <w:r w:rsidRPr="00D872FB">
              <w:rPr>
                <w:b/>
                <w:bCs/>
                <w:lang w:val="lt-LT"/>
              </w:rPr>
              <w:t>Socialinės išmokos (pašalpos)</w:t>
            </w:r>
          </w:p>
        </w:tc>
        <w:tc>
          <w:tcPr>
            <w:tcW w:w="1278" w:type="dxa"/>
            <w:tcBorders>
              <w:top w:val="single" w:sz="4" w:space="0" w:color="auto"/>
              <w:left w:val="single" w:sz="4" w:space="0" w:color="auto"/>
              <w:bottom w:val="single" w:sz="4" w:space="0" w:color="auto"/>
              <w:right w:val="single" w:sz="4" w:space="0" w:color="auto"/>
            </w:tcBorders>
            <w:hideMark/>
          </w:tcPr>
          <w:p w14:paraId="7BC127DC" w14:textId="77777777" w:rsidR="008216BB" w:rsidRPr="00D872FB" w:rsidRDefault="008216BB" w:rsidP="00737A3D">
            <w:pPr>
              <w:jc w:val="right"/>
              <w:rPr>
                <w:b/>
                <w:bCs/>
                <w:lang w:val="lt-LT"/>
              </w:rPr>
            </w:pPr>
            <w:r w:rsidRPr="00D872FB">
              <w:rPr>
                <w:b/>
                <w:bCs/>
                <w:lang w:val="lt-LT"/>
              </w:rPr>
              <w:t>8,0</w:t>
            </w:r>
          </w:p>
        </w:tc>
        <w:tc>
          <w:tcPr>
            <w:tcW w:w="1560" w:type="dxa"/>
            <w:tcBorders>
              <w:top w:val="single" w:sz="4" w:space="0" w:color="auto"/>
              <w:left w:val="single" w:sz="4" w:space="0" w:color="auto"/>
              <w:bottom w:val="single" w:sz="4" w:space="0" w:color="auto"/>
              <w:right w:val="single" w:sz="4" w:space="0" w:color="auto"/>
            </w:tcBorders>
          </w:tcPr>
          <w:p w14:paraId="3C231171" w14:textId="77777777" w:rsidR="008216BB" w:rsidRPr="00D872FB" w:rsidRDefault="008216BB" w:rsidP="00737A3D">
            <w:pPr>
              <w:jc w:val="right"/>
              <w:rPr>
                <w:b/>
                <w:bCs/>
                <w:lang w:val="lt-LT"/>
              </w:rPr>
            </w:pPr>
            <w:r w:rsidRPr="00D872FB">
              <w:rPr>
                <w:b/>
                <w:bCs/>
                <w:lang w:val="lt-LT"/>
              </w:rPr>
              <w:t>11,1</w:t>
            </w:r>
          </w:p>
        </w:tc>
        <w:tc>
          <w:tcPr>
            <w:tcW w:w="1275" w:type="dxa"/>
            <w:tcBorders>
              <w:top w:val="single" w:sz="4" w:space="0" w:color="auto"/>
              <w:left w:val="single" w:sz="4" w:space="0" w:color="auto"/>
              <w:bottom w:val="single" w:sz="4" w:space="0" w:color="auto"/>
              <w:right w:val="single" w:sz="4" w:space="0" w:color="auto"/>
            </w:tcBorders>
          </w:tcPr>
          <w:p w14:paraId="2860F2E5" w14:textId="77777777" w:rsidR="008216BB" w:rsidRPr="00D872FB" w:rsidRDefault="008216BB" w:rsidP="00737A3D">
            <w:pPr>
              <w:rPr>
                <w:b/>
                <w:bCs/>
                <w:lang w:val="lt-LT"/>
              </w:rPr>
            </w:pPr>
          </w:p>
        </w:tc>
      </w:tr>
      <w:tr w:rsidR="008216BB" w:rsidRPr="00D872FB" w14:paraId="5152B02F" w14:textId="77777777" w:rsidTr="00A600BD">
        <w:tc>
          <w:tcPr>
            <w:tcW w:w="1442" w:type="dxa"/>
            <w:tcBorders>
              <w:top w:val="single" w:sz="4" w:space="0" w:color="auto"/>
              <w:left w:val="single" w:sz="4" w:space="0" w:color="auto"/>
              <w:bottom w:val="single" w:sz="4" w:space="0" w:color="auto"/>
              <w:right w:val="single" w:sz="4" w:space="0" w:color="auto"/>
            </w:tcBorders>
            <w:hideMark/>
          </w:tcPr>
          <w:p w14:paraId="4D9A6543" w14:textId="77777777" w:rsidR="008216BB" w:rsidRPr="00D872FB" w:rsidRDefault="008216BB" w:rsidP="00737A3D">
            <w:pPr>
              <w:rPr>
                <w:lang w:val="lt-LT"/>
              </w:rPr>
            </w:pPr>
            <w:r w:rsidRPr="00D872FB">
              <w:rPr>
                <w:lang w:val="lt-LT"/>
              </w:rPr>
              <w:t>2.7.3.1.1.1.</w:t>
            </w:r>
          </w:p>
        </w:tc>
        <w:tc>
          <w:tcPr>
            <w:tcW w:w="3966" w:type="dxa"/>
            <w:tcBorders>
              <w:top w:val="single" w:sz="4" w:space="0" w:color="auto"/>
              <w:left w:val="single" w:sz="4" w:space="0" w:color="auto"/>
              <w:bottom w:val="single" w:sz="4" w:space="0" w:color="auto"/>
              <w:right w:val="single" w:sz="4" w:space="0" w:color="auto"/>
            </w:tcBorders>
            <w:hideMark/>
          </w:tcPr>
          <w:p w14:paraId="372BA0F2" w14:textId="77777777" w:rsidR="008216BB" w:rsidRPr="00D872FB" w:rsidRDefault="008216BB" w:rsidP="00737A3D">
            <w:pPr>
              <w:rPr>
                <w:lang w:val="lt-LT"/>
              </w:rPr>
            </w:pPr>
            <w:r w:rsidRPr="00D872FB">
              <w:rPr>
                <w:lang w:val="lt-LT"/>
              </w:rPr>
              <w:t>Darbdavių socialinė parama pinigais</w:t>
            </w:r>
          </w:p>
        </w:tc>
        <w:tc>
          <w:tcPr>
            <w:tcW w:w="1278" w:type="dxa"/>
            <w:tcBorders>
              <w:top w:val="single" w:sz="4" w:space="0" w:color="auto"/>
              <w:left w:val="single" w:sz="4" w:space="0" w:color="auto"/>
              <w:bottom w:val="single" w:sz="4" w:space="0" w:color="auto"/>
              <w:right w:val="single" w:sz="4" w:space="0" w:color="auto"/>
            </w:tcBorders>
            <w:hideMark/>
          </w:tcPr>
          <w:p w14:paraId="1FCA2315" w14:textId="77777777" w:rsidR="008216BB" w:rsidRPr="00D872FB" w:rsidRDefault="008216BB" w:rsidP="00737A3D">
            <w:pPr>
              <w:jc w:val="right"/>
              <w:rPr>
                <w:lang w:val="lt-LT"/>
              </w:rPr>
            </w:pPr>
            <w:r w:rsidRPr="00D872FB">
              <w:rPr>
                <w:lang w:val="lt-LT"/>
              </w:rPr>
              <w:t>8,0</w:t>
            </w:r>
          </w:p>
        </w:tc>
        <w:tc>
          <w:tcPr>
            <w:tcW w:w="1560" w:type="dxa"/>
            <w:tcBorders>
              <w:top w:val="single" w:sz="4" w:space="0" w:color="auto"/>
              <w:left w:val="single" w:sz="4" w:space="0" w:color="auto"/>
              <w:bottom w:val="single" w:sz="4" w:space="0" w:color="auto"/>
              <w:right w:val="single" w:sz="4" w:space="0" w:color="auto"/>
            </w:tcBorders>
          </w:tcPr>
          <w:p w14:paraId="28B094D4" w14:textId="77777777" w:rsidR="008216BB" w:rsidRPr="00D872FB" w:rsidRDefault="008216BB" w:rsidP="00737A3D">
            <w:pPr>
              <w:jc w:val="right"/>
              <w:rPr>
                <w:lang w:val="lt-LT"/>
              </w:rPr>
            </w:pPr>
            <w:r w:rsidRPr="00D872FB">
              <w:rPr>
                <w:lang w:val="lt-LT"/>
              </w:rPr>
              <w:t>11,1</w:t>
            </w:r>
          </w:p>
        </w:tc>
        <w:tc>
          <w:tcPr>
            <w:tcW w:w="1275" w:type="dxa"/>
            <w:tcBorders>
              <w:top w:val="single" w:sz="4" w:space="0" w:color="auto"/>
              <w:left w:val="single" w:sz="4" w:space="0" w:color="auto"/>
              <w:bottom w:val="single" w:sz="4" w:space="0" w:color="auto"/>
              <w:right w:val="single" w:sz="4" w:space="0" w:color="auto"/>
            </w:tcBorders>
          </w:tcPr>
          <w:p w14:paraId="194A4556" w14:textId="77777777" w:rsidR="008216BB" w:rsidRPr="00D872FB" w:rsidRDefault="008216BB" w:rsidP="00737A3D">
            <w:pPr>
              <w:rPr>
                <w:lang w:val="lt-LT"/>
              </w:rPr>
            </w:pPr>
          </w:p>
        </w:tc>
      </w:tr>
    </w:tbl>
    <w:p w14:paraId="6C3DE0E6" w14:textId="77777777" w:rsidR="007A7EA0" w:rsidRPr="00D872FB" w:rsidRDefault="007A7EA0" w:rsidP="007A7EA0">
      <w:pPr>
        <w:jc w:val="both"/>
        <w:rPr>
          <w:b/>
          <w:lang w:val="lt-LT"/>
        </w:rPr>
      </w:pPr>
    </w:p>
    <w:p w14:paraId="1CE9D1FD" w14:textId="77777777" w:rsidR="00221FC0" w:rsidRPr="00D872FB" w:rsidRDefault="00221FC0" w:rsidP="00221FC0">
      <w:pPr>
        <w:ind w:firstLine="567"/>
        <w:jc w:val="both"/>
        <w:rPr>
          <w:lang w:val="lt-LT"/>
        </w:rPr>
      </w:pPr>
      <w:r w:rsidRPr="00D872FB">
        <w:rPr>
          <w:lang w:val="lt-LT"/>
        </w:rPr>
        <w:t xml:space="preserve">Klaipėdos rajono savivaldybės Jono Lankučio viešosios bibliotekos visų programų sąmatų asignavimų plane 2022 m. buvo 1365778 Eur. Panaudota 1257633,65 Eur. Valstybės biudžeto specialiosios tikslinės dotacijos sąmatos įvykdytos 100 %. Savivaldybės biudžeto sąmata įvykdyta 91,54 %. Liko nepanaudota 107539.82 Eur. Lėšų už paslaugas ir nuomą asignavimų planas įvykdytas 86,58 %. Nesurinkta planuotų lėšų suma – 604.53 Eur. </w:t>
      </w:r>
    </w:p>
    <w:p w14:paraId="5129A941" w14:textId="1AB2B013" w:rsidR="00221FC0" w:rsidRPr="00D872FB" w:rsidRDefault="00221FC0" w:rsidP="00221FC0">
      <w:pPr>
        <w:ind w:firstLine="567"/>
        <w:jc w:val="both"/>
        <w:rPr>
          <w:lang w:val="lt-LT"/>
        </w:rPr>
      </w:pPr>
      <w:r w:rsidRPr="00D872FB">
        <w:rPr>
          <w:lang w:val="lt-LT"/>
        </w:rPr>
        <w:t xml:space="preserve">Ilgalaikio materialiojo turto 2022 m. iš Savivaldybės biudžeto lėšų įsigyta už 26300 Eur (plėvelės pjaustytuvas </w:t>
      </w:r>
      <w:r w:rsidR="00184D76" w:rsidRPr="00D872FB">
        <w:rPr>
          <w:lang w:val="lt-LT"/>
        </w:rPr>
        <w:t>„</w:t>
      </w:r>
      <w:proofErr w:type="spellStart"/>
      <w:r w:rsidRPr="00D872FB">
        <w:rPr>
          <w:lang w:val="lt-LT"/>
        </w:rPr>
        <w:t>Secabo</w:t>
      </w:r>
      <w:proofErr w:type="spellEnd"/>
      <w:r w:rsidR="00184D76" w:rsidRPr="00D872FB">
        <w:rPr>
          <w:lang w:val="lt-LT"/>
        </w:rPr>
        <w:t>“</w:t>
      </w:r>
      <w:r w:rsidRPr="00D872FB">
        <w:rPr>
          <w:lang w:val="lt-LT"/>
        </w:rPr>
        <w:t xml:space="preserve"> – 1331 Eur, </w:t>
      </w:r>
      <w:proofErr w:type="spellStart"/>
      <w:r w:rsidRPr="00D872FB">
        <w:rPr>
          <w:lang w:val="lt-LT"/>
        </w:rPr>
        <w:t>termopresas</w:t>
      </w:r>
      <w:proofErr w:type="spellEnd"/>
      <w:r w:rsidRPr="00D872FB">
        <w:rPr>
          <w:lang w:val="lt-LT"/>
        </w:rPr>
        <w:t xml:space="preserve"> </w:t>
      </w:r>
      <w:r w:rsidR="00184D76" w:rsidRPr="00D872FB">
        <w:rPr>
          <w:lang w:val="lt-LT"/>
        </w:rPr>
        <w:t>„</w:t>
      </w:r>
      <w:proofErr w:type="spellStart"/>
      <w:r w:rsidRPr="00D872FB">
        <w:rPr>
          <w:lang w:val="lt-LT"/>
        </w:rPr>
        <w:t>Secabo</w:t>
      </w:r>
      <w:proofErr w:type="spellEnd"/>
      <w:r w:rsidR="00184D76" w:rsidRPr="00D872FB">
        <w:rPr>
          <w:lang w:val="lt-LT"/>
        </w:rPr>
        <w:t>“</w:t>
      </w:r>
      <w:r w:rsidRPr="00D872FB">
        <w:rPr>
          <w:lang w:val="lt-LT"/>
        </w:rPr>
        <w:t xml:space="preserve"> – 1029 Eur, baldų komplektai už 23940 Eur). Pagal turto perdavimo ir priėmimo aktą iš Klaipėdos rajono savivaldybės gautas ilgalaikis turtas, kurio likutinė vertė 279853,25 Eur.</w:t>
      </w:r>
    </w:p>
    <w:p w14:paraId="464F145B" w14:textId="77777777" w:rsidR="00221FC0" w:rsidRPr="00D872FB" w:rsidRDefault="00221FC0" w:rsidP="00221FC0">
      <w:pPr>
        <w:ind w:firstLine="567"/>
        <w:jc w:val="both"/>
        <w:rPr>
          <w:lang w:val="lt-LT"/>
        </w:rPr>
      </w:pPr>
      <w:r w:rsidRPr="00D872FB">
        <w:rPr>
          <w:lang w:val="lt-LT"/>
        </w:rPr>
        <w:t>Per 2022 m. tikslinių lėšų gauta 14196,24 Eur, panaudota 17440,42 Eur:</w:t>
      </w:r>
    </w:p>
    <w:p w14:paraId="62CCB68E" w14:textId="77777777" w:rsidR="00221FC0" w:rsidRPr="00D872FB" w:rsidRDefault="00221FC0" w:rsidP="00221FC0">
      <w:pPr>
        <w:ind w:firstLine="567"/>
        <w:jc w:val="both"/>
        <w:rPr>
          <w:lang w:val="lt-LT"/>
        </w:rPr>
      </w:pPr>
      <w:r w:rsidRPr="00D872FB">
        <w:rPr>
          <w:lang w:val="lt-LT"/>
        </w:rPr>
        <w:t>1. Iš Klaipėdos rajono savivaldybės projektams vykdyti – 4571 Eur.</w:t>
      </w:r>
    </w:p>
    <w:p w14:paraId="62845B12" w14:textId="77777777" w:rsidR="00221FC0" w:rsidRPr="00D872FB" w:rsidRDefault="00221FC0" w:rsidP="00221FC0">
      <w:pPr>
        <w:ind w:firstLine="567"/>
        <w:jc w:val="both"/>
        <w:rPr>
          <w:lang w:val="lt-LT"/>
        </w:rPr>
      </w:pPr>
      <w:r w:rsidRPr="00D872FB">
        <w:rPr>
          <w:lang w:val="lt-LT"/>
        </w:rPr>
        <w:t>2. Iš Valstybinės mokesčių inspekcijos grąžinta parama GPM – 740,24 Eur.</w:t>
      </w:r>
    </w:p>
    <w:p w14:paraId="0AA6BA8D" w14:textId="77777777" w:rsidR="00221FC0" w:rsidRPr="00D872FB" w:rsidRDefault="00221FC0" w:rsidP="00221FC0">
      <w:pPr>
        <w:ind w:firstLine="567"/>
        <w:jc w:val="both"/>
        <w:rPr>
          <w:lang w:val="lt-LT"/>
        </w:rPr>
      </w:pPr>
      <w:r w:rsidRPr="00D872FB">
        <w:rPr>
          <w:lang w:val="lt-LT"/>
        </w:rPr>
        <w:t>3. Iš Lietuvos Kultūros Tarybos projektams finansuoti – 8785 Eur.</w:t>
      </w:r>
    </w:p>
    <w:p w14:paraId="394F741C" w14:textId="77777777" w:rsidR="00221FC0" w:rsidRPr="00D872FB" w:rsidRDefault="00221FC0" w:rsidP="00221FC0">
      <w:pPr>
        <w:ind w:firstLine="567"/>
        <w:jc w:val="both"/>
        <w:rPr>
          <w:lang w:val="lt-LT"/>
        </w:rPr>
      </w:pPr>
      <w:r w:rsidRPr="00D872FB">
        <w:rPr>
          <w:lang w:val="lt-LT"/>
        </w:rPr>
        <w:t>4. Iš kitų šaltinių gauta parama – 100,00 Eur.</w:t>
      </w:r>
    </w:p>
    <w:p w14:paraId="38263B8D" w14:textId="77777777" w:rsidR="00221FC0" w:rsidRPr="00D872FB" w:rsidRDefault="00221FC0" w:rsidP="00221FC0">
      <w:pPr>
        <w:ind w:firstLine="567"/>
        <w:jc w:val="both"/>
        <w:rPr>
          <w:lang w:val="lt-LT"/>
        </w:rPr>
      </w:pPr>
      <w:r w:rsidRPr="00D872FB">
        <w:rPr>
          <w:lang w:val="lt-LT"/>
        </w:rPr>
        <w:lastRenderedPageBreak/>
        <w:t>Lėšų likutis 2022 m. pabaigoje 1246,38 Eur.</w:t>
      </w:r>
      <w:r w:rsidRPr="00D872FB">
        <w:rPr>
          <w:lang w:val="lt-LT"/>
        </w:rPr>
        <w:cr/>
      </w:r>
    </w:p>
    <w:p w14:paraId="2DC760D9" w14:textId="1F9DE6F6" w:rsidR="00221FC0" w:rsidRPr="00D872FB" w:rsidRDefault="00221FC0" w:rsidP="00221FC0">
      <w:pPr>
        <w:shd w:val="clear" w:color="auto" w:fill="FFFFFF"/>
        <w:suppressAutoHyphens w:val="0"/>
        <w:ind w:firstLine="567"/>
        <w:jc w:val="both"/>
        <w:rPr>
          <w:color w:val="222222"/>
          <w:lang w:val="lt-LT" w:eastAsia="lt-LT"/>
        </w:rPr>
      </w:pPr>
      <w:r w:rsidRPr="00D872FB">
        <w:rPr>
          <w:color w:val="222222"/>
          <w:lang w:val="lt-LT" w:eastAsia="lt-LT"/>
        </w:rPr>
        <w:t>2022 metais Klaipėdos rajono savivaldybės Jono Lankučio viešosios bibliotekos fonde iš viso buvo </w:t>
      </w:r>
      <w:r w:rsidRPr="00D872FB">
        <w:rPr>
          <w:b/>
          <w:bCs/>
          <w:color w:val="222222"/>
          <w:lang w:val="lt-LT" w:eastAsia="lt-LT"/>
        </w:rPr>
        <w:t>227443</w:t>
      </w:r>
      <w:r w:rsidRPr="00D872FB">
        <w:rPr>
          <w:color w:val="222222"/>
          <w:lang w:val="lt-LT" w:eastAsia="lt-LT"/>
        </w:rPr>
        <w:t> </w:t>
      </w:r>
      <w:proofErr w:type="spellStart"/>
      <w:r w:rsidRPr="00D872FB">
        <w:rPr>
          <w:color w:val="222222"/>
          <w:lang w:val="lt-LT" w:eastAsia="lt-LT"/>
        </w:rPr>
        <w:t>fiz</w:t>
      </w:r>
      <w:proofErr w:type="spellEnd"/>
      <w:r w:rsidRPr="00D872FB">
        <w:rPr>
          <w:color w:val="222222"/>
          <w:lang w:val="lt-LT" w:eastAsia="lt-LT"/>
        </w:rPr>
        <w:t>. vnt. dokumentų. Naujų dokumentų gauta </w:t>
      </w:r>
      <w:r w:rsidRPr="00D872FB">
        <w:rPr>
          <w:b/>
          <w:bCs/>
          <w:color w:val="222222"/>
          <w:lang w:val="lt-LT" w:eastAsia="lt-LT"/>
        </w:rPr>
        <w:t>16782  </w:t>
      </w:r>
      <w:proofErr w:type="spellStart"/>
      <w:r w:rsidRPr="00D872FB">
        <w:rPr>
          <w:color w:val="222222"/>
          <w:lang w:val="lt-LT" w:eastAsia="lt-LT"/>
        </w:rPr>
        <w:t>fiz</w:t>
      </w:r>
      <w:proofErr w:type="spellEnd"/>
      <w:r w:rsidRPr="00D872FB">
        <w:rPr>
          <w:color w:val="222222"/>
          <w:lang w:val="lt-LT" w:eastAsia="lt-LT"/>
        </w:rPr>
        <w:t>. vnt. už </w:t>
      </w:r>
      <w:r w:rsidRPr="00D872FB">
        <w:rPr>
          <w:b/>
          <w:bCs/>
          <w:color w:val="222222"/>
          <w:lang w:val="lt-LT" w:eastAsia="lt-LT"/>
        </w:rPr>
        <w:t>84533,28 Eur</w:t>
      </w:r>
      <w:r w:rsidRPr="00D872FB">
        <w:rPr>
          <w:color w:val="222222"/>
          <w:lang w:val="lt-LT" w:eastAsia="lt-LT"/>
        </w:rPr>
        <w:t>, Kultūros ministerija dokumentų įsigijimui skyrė </w:t>
      </w:r>
      <w:r w:rsidRPr="00D872FB">
        <w:rPr>
          <w:b/>
          <w:bCs/>
          <w:color w:val="222222"/>
          <w:lang w:val="lt-LT" w:eastAsia="lt-LT"/>
        </w:rPr>
        <w:t>77648 Eur. </w:t>
      </w:r>
      <w:r w:rsidRPr="00D872FB">
        <w:rPr>
          <w:color w:val="222222"/>
          <w:lang w:val="lt-LT" w:eastAsia="lt-LT"/>
        </w:rPr>
        <w:t xml:space="preserve">Paramą knygomis suteikė Labdaros ir paramos fondas </w:t>
      </w:r>
      <w:r w:rsidR="00184D76" w:rsidRPr="00D872FB">
        <w:rPr>
          <w:color w:val="222222"/>
          <w:lang w:val="lt-LT" w:eastAsia="lt-LT"/>
        </w:rPr>
        <w:t>„</w:t>
      </w:r>
      <w:r w:rsidRPr="00D872FB">
        <w:rPr>
          <w:color w:val="222222"/>
          <w:lang w:val="lt-LT" w:eastAsia="lt-LT"/>
        </w:rPr>
        <w:t>Švieskime vaikus</w:t>
      </w:r>
      <w:r w:rsidR="00184D76" w:rsidRPr="00D872FB">
        <w:rPr>
          <w:color w:val="222222"/>
          <w:lang w:val="lt-LT" w:eastAsia="lt-LT"/>
        </w:rPr>
        <w:t>“</w:t>
      </w:r>
      <w:r w:rsidRPr="00D872FB">
        <w:rPr>
          <w:color w:val="222222"/>
          <w:lang w:val="lt-LT" w:eastAsia="lt-LT"/>
        </w:rPr>
        <w:t xml:space="preserve">, K. Mickevičiaus leidykla </w:t>
      </w:r>
      <w:r w:rsidR="00184D76" w:rsidRPr="00D872FB">
        <w:rPr>
          <w:color w:val="222222"/>
          <w:lang w:val="lt-LT" w:eastAsia="lt-LT"/>
        </w:rPr>
        <w:t>„</w:t>
      </w:r>
      <w:r w:rsidRPr="00D872FB">
        <w:rPr>
          <w:color w:val="222222"/>
          <w:lang w:val="lt-LT" w:eastAsia="lt-LT"/>
        </w:rPr>
        <w:t>Briedis</w:t>
      </w:r>
      <w:r w:rsidR="00184D76" w:rsidRPr="00D872FB">
        <w:rPr>
          <w:color w:val="222222"/>
          <w:lang w:val="lt-LT" w:eastAsia="lt-LT"/>
        </w:rPr>
        <w:t>“</w:t>
      </w:r>
      <w:r w:rsidRPr="00D872FB">
        <w:rPr>
          <w:color w:val="222222"/>
          <w:lang w:val="lt-LT" w:eastAsia="lt-LT"/>
        </w:rPr>
        <w:t>,  UAB  „Sofoklis“ , Lietuvos rašytojų sąjungos leidykla – </w:t>
      </w:r>
      <w:r w:rsidRPr="00D872FB">
        <w:rPr>
          <w:b/>
          <w:bCs/>
          <w:color w:val="222222"/>
          <w:lang w:val="lt-LT" w:eastAsia="lt-LT"/>
        </w:rPr>
        <w:t>1068 </w:t>
      </w:r>
      <w:r w:rsidRPr="00D872FB">
        <w:rPr>
          <w:color w:val="222222"/>
          <w:lang w:val="lt-LT" w:eastAsia="lt-LT"/>
        </w:rPr>
        <w:t> </w:t>
      </w:r>
      <w:proofErr w:type="spellStart"/>
      <w:r w:rsidRPr="00D872FB">
        <w:rPr>
          <w:color w:val="222222"/>
          <w:lang w:val="lt-LT" w:eastAsia="lt-LT"/>
        </w:rPr>
        <w:t>fiz</w:t>
      </w:r>
      <w:proofErr w:type="spellEnd"/>
      <w:r w:rsidRPr="00D872FB">
        <w:rPr>
          <w:color w:val="222222"/>
          <w:lang w:val="lt-LT" w:eastAsia="lt-LT"/>
        </w:rPr>
        <w:t>. vnt.   už </w:t>
      </w:r>
      <w:r w:rsidRPr="00D872FB">
        <w:rPr>
          <w:b/>
          <w:bCs/>
          <w:color w:val="222222"/>
          <w:lang w:val="lt-LT" w:eastAsia="lt-LT"/>
        </w:rPr>
        <w:t>1587,56 Eur.</w:t>
      </w:r>
      <w:r w:rsidRPr="00D872FB">
        <w:rPr>
          <w:color w:val="222222"/>
          <w:lang w:val="lt-LT" w:eastAsia="lt-LT"/>
        </w:rPr>
        <w:t> Per metus gauta ir įvairių dovanų iš knygų autorių bei kitų tiekėjų.</w:t>
      </w:r>
    </w:p>
    <w:p w14:paraId="54DB2964" w14:textId="77777777" w:rsidR="00221FC0" w:rsidRPr="00D872FB" w:rsidRDefault="00221FC0" w:rsidP="00221FC0">
      <w:pPr>
        <w:shd w:val="clear" w:color="auto" w:fill="FFFFFF"/>
        <w:suppressAutoHyphens w:val="0"/>
        <w:ind w:firstLine="567"/>
        <w:jc w:val="both"/>
        <w:rPr>
          <w:color w:val="222222"/>
          <w:lang w:val="lt-LT" w:eastAsia="lt-LT"/>
        </w:rPr>
      </w:pPr>
      <w:r w:rsidRPr="00D872FB">
        <w:rPr>
          <w:color w:val="222222"/>
          <w:lang w:val="lt-LT" w:eastAsia="lt-LT"/>
        </w:rPr>
        <w:t>Klaipėdos rajono savivaldybė periodinių leidinių prenumeratai 2022 metams skyrė </w:t>
      </w:r>
      <w:r w:rsidRPr="00D872FB">
        <w:rPr>
          <w:b/>
          <w:bCs/>
          <w:color w:val="222222"/>
          <w:lang w:val="lt-LT" w:eastAsia="lt-LT"/>
        </w:rPr>
        <w:t>15 000</w:t>
      </w:r>
      <w:r w:rsidRPr="00D872FB">
        <w:rPr>
          <w:color w:val="222222"/>
          <w:lang w:val="lt-LT" w:eastAsia="lt-LT"/>
        </w:rPr>
        <w:t> </w:t>
      </w:r>
      <w:r w:rsidRPr="00D872FB">
        <w:rPr>
          <w:b/>
          <w:bCs/>
          <w:color w:val="222222"/>
          <w:lang w:val="lt-LT" w:eastAsia="lt-LT"/>
        </w:rPr>
        <w:t>Eur</w:t>
      </w:r>
      <w:r w:rsidRPr="00D872FB">
        <w:rPr>
          <w:color w:val="222222"/>
          <w:lang w:val="lt-LT" w:eastAsia="lt-LT"/>
        </w:rPr>
        <w:t>. Užprenumeruota </w:t>
      </w:r>
      <w:r w:rsidRPr="00D872FB">
        <w:rPr>
          <w:b/>
          <w:bCs/>
          <w:color w:val="222222"/>
          <w:lang w:val="lt-LT" w:eastAsia="lt-LT"/>
        </w:rPr>
        <w:t>66 </w:t>
      </w:r>
      <w:r w:rsidRPr="00D872FB">
        <w:rPr>
          <w:color w:val="222222"/>
          <w:lang w:val="lt-LT" w:eastAsia="lt-LT"/>
        </w:rPr>
        <w:t>pavadinimai laikraščių ir žurnalų. </w:t>
      </w:r>
    </w:p>
    <w:p w14:paraId="76CFC2E2" w14:textId="77777777" w:rsidR="00221FC0" w:rsidRPr="00D872FB" w:rsidRDefault="00221FC0" w:rsidP="004A6006">
      <w:pPr>
        <w:ind w:firstLine="567"/>
        <w:jc w:val="both"/>
        <w:rPr>
          <w:b/>
          <w:lang w:val="lt-LT"/>
        </w:rPr>
      </w:pPr>
    </w:p>
    <w:p w14:paraId="1B7444FA" w14:textId="77777777" w:rsidR="004A6006" w:rsidRPr="00D872FB" w:rsidRDefault="004A6006" w:rsidP="004A6006">
      <w:pPr>
        <w:ind w:firstLine="567"/>
        <w:jc w:val="both"/>
        <w:rPr>
          <w:lang w:val="lt-LT"/>
        </w:rPr>
      </w:pPr>
      <w:r w:rsidRPr="00D872FB">
        <w:rPr>
          <w:b/>
          <w:lang w:val="lt-LT"/>
        </w:rPr>
        <w:t xml:space="preserve">3. Įstaigos turimos patalpos, turtas: </w:t>
      </w:r>
    </w:p>
    <w:p w14:paraId="5686DB73" w14:textId="77777777" w:rsidR="004A6006" w:rsidRPr="00D872FB" w:rsidRDefault="004A6006" w:rsidP="004A6006">
      <w:pPr>
        <w:ind w:firstLine="567"/>
        <w:jc w:val="both"/>
        <w:rPr>
          <w:lang w:val="lt-LT"/>
        </w:rPr>
      </w:pPr>
      <w:r w:rsidRPr="00D872FB">
        <w:rPr>
          <w:lang w:val="lt-LT"/>
        </w:rPr>
        <w:t>Didelė dalis patalpų yra kitų įstaigų administruojamuose pastatuose. Bendras patalpų plotas 3</w:t>
      </w:r>
      <w:r w:rsidR="00DD5D17" w:rsidRPr="00D872FB">
        <w:rPr>
          <w:lang w:val="lt-LT"/>
        </w:rPr>
        <w:t>290</w:t>
      </w:r>
      <w:r w:rsidRPr="00D872FB">
        <w:rPr>
          <w:lang w:val="lt-LT"/>
        </w:rPr>
        <w:t xml:space="preserve"> m² (202</w:t>
      </w:r>
      <w:r w:rsidR="00D33AE8" w:rsidRPr="00D872FB">
        <w:rPr>
          <w:lang w:val="lt-LT"/>
        </w:rPr>
        <w:t>1</w:t>
      </w:r>
      <w:r w:rsidRPr="00D872FB">
        <w:rPr>
          <w:lang w:val="lt-LT"/>
        </w:rPr>
        <w:t xml:space="preserve"> m. – 3</w:t>
      </w:r>
      <w:r w:rsidR="00D33AE8" w:rsidRPr="00D872FB">
        <w:rPr>
          <w:lang w:val="lt-LT"/>
        </w:rPr>
        <w:t>122</w:t>
      </w:r>
      <w:r w:rsidRPr="00D872FB">
        <w:rPr>
          <w:lang w:val="lt-LT"/>
        </w:rPr>
        <w:t xml:space="preserve"> m²), naudingas plotas bibliotekos funkcijoms atlikti – 2</w:t>
      </w:r>
      <w:r w:rsidR="00DD5D17" w:rsidRPr="00D872FB">
        <w:rPr>
          <w:lang w:val="lt-LT"/>
        </w:rPr>
        <w:t>516</w:t>
      </w:r>
      <w:r w:rsidRPr="00D872FB">
        <w:rPr>
          <w:lang w:val="lt-LT"/>
        </w:rPr>
        <w:t xml:space="preserve"> m²  (202</w:t>
      </w:r>
      <w:r w:rsidR="00D33AE8" w:rsidRPr="00D872FB">
        <w:rPr>
          <w:lang w:val="lt-LT"/>
        </w:rPr>
        <w:t>1</w:t>
      </w:r>
      <w:r w:rsidRPr="00D872FB">
        <w:rPr>
          <w:lang w:val="lt-LT"/>
        </w:rPr>
        <w:t xml:space="preserve"> m. – 24</w:t>
      </w:r>
      <w:r w:rsidR="00D33AE8" w:rsidRPr="00D872FB">
        <w:rPr>
          <w:lang w:val="lt-LT"/>
        </w:rPr>
        <w:t>33</w:t>
      </w:r>
      <w:r w:rsidRPr="00D872FB">
        <w:rPr>
          <w:lang w:val="lt-LT"/>
        </w:rPr>
        <w:t xml:space="preserve"> m²). Patalpų plotas nežymiai padidėjo, nes </w:t>
      </w:r>
      <w:r w:rsidR="00D33AE8" w:rsidRPr="00D872FB">
        <w:rPr>
          <w:lang w:val="lt-LT"/>
        </w:rPr>
        <w:t xml:space="preserve">perėmėme naujas, erdvesnes </w:t>
      </w:r>
      <w:proofErr w:type="spellStart"/>
      <w:r w:rsidR="00D33AE8" w:rsidRPr="00D872FB">
        <w:rPr>
          <w:lang w:val="lt-LT"/>
        </w:rPr>
        <w:t>Pėžaičių</w:t>
      </w:r>
      <w:proofErr w:type="spellEnd"/>
      <w:r w:rsidR="00D33AE8" w:rsidRPr="00D872FB">
        <w:rPr>
          <w:lang w:val="lt-LT"/>
        </w:rPr>
        <w:t>, Jakų filialų patalpas</w:t>
      </w:r>
      <w:r w:rsidR="00DD5D17" w:rsidRPr="00D872FB">
        <w:rPr>
          <w:lang w:val="lt-LT"/>
        </w:rPr>
        <w:t xml:space="preserve">, atidarėme naują bibliotekos filialą </w:t>
      </w:r>
      <w:proofErr w:type="spellStart"/>
      <w:r w:rsidR="00DD5D17" w:rsidRPr="00D872FB">
        <w:rPr>
          <w:lang w:val="lt-LT"/>
        </w:rPr>
        <w:t>Daukšaičiuose</w:t>
      </w:r>
      <w:proofErr w:type="spellEnd"/>
      <w:r w:rsidR="00DD5D17" w:rsidRPr="00D872FB">
        <w:rPr>
          <w:lang w:val="lt-LT"/>
        </w:rPr>
        <w:t>.</w:t>
      </w:r>
    </w:p>
    <w:p w14:paraId="0E9DA033" w14:textId="77777777" w:rsidR="004A6006" w:rsidRPr="00D872FB" w:rsidRDefault="004A6006" w:rsidP="004A6006">
      <w:pPr>
        <w:ind w:firstLine="567"/>
        <w:jc w:val="both"/>
        <w:rPr>
          <w:lang w:val="lt-LT"/>
        </w:rPr>
      </w:pPr>
    </w:p>
    <w:p w14:paraId="50177AB3" w14:textId="77777777" w:rsidR="00EA713E" w:rsidRPr="00D872FB" w:rsidRDefault="00EA713E" w:rsidP="00EA713E">
      <w:pPr>
        <w:jc w:val="both"/>
        <w:rPr>
          <w:i/>
          <w:lang w:val="lt-LT"/>
        </w:rPr>
      </w:pPr>
      <w:r w:rsidRPr="00D872FB">
        <w:rPr>
          <w:i/>
          <w:lang w:val="lt-LT"/>
        </w:rPr>
        <w:t xml:space="preserve">6 lentelė. </w:t>
      </w:r>
      <w:r w:rsidRPr="00D872FB">
        <w:rPr>
          <w:b/>
          <w:i/>
          <w:color w:val="000000" w:themeColor="text1"/>
          <w:lang w:val="lt-LT"/>
        </w:rPr>
        <w:t>Įsigytas</w:t>
      </w:r>
      <w:r w:rsidRPr="00D872FB">
        <w:rPr>
          <w:b/>
          <w:i/>
          <w:lang w:val="lt-LT"/>
        </w:rPr>
        <w:t xml:space="preserve"> ir perleistas turtas</w:t>
      </w:r>
      <w:r w:rsidRPr="00D872FB">
        <w:rPr>
          <w:i/>
          <w:lang w:val="lt-LT"/>
        </w:rPr>
        <w:t xml:space="preserve"> (nurodyti grupėmis, išskiriant svarbesnį įstaigos veiklai turtą):</w:t>
      </w:r>
    </w:p>
    <w:tbl>
      <w:tblPr>
        <w:tblStyle w:val="Lentelstinklelis"/>
        <w:tblW w:w="0" w:type="auto"/>
        <w:tblLook w:val="04A0" w:firstRow="1" w:lastRow="0" w:firstColumn="1" w:lastColumn="0" w:noHBand="0" w:noVBand="1"/>
      </w:tblPr>
      <w:tblGrid>
        <w:gridCol w:w="576"/>
        <w:gridCol w:w="4170"/>
        <w:gridCol w:w="2384"/>
        <w:gridCol w:w="2498"/>
      </w:tblGrid>
      <w:tr w:rsidR="00EA713E" w:rsidRPr="00D872FB" w14:paraId="7C03F7CB" w14:textId="77777777" w:rsidTr="00EA713E">
        <w:tc>
          <w:tcPr>
            <w:tcW w:w="576" w:type="dxa"/>
            <w:vMerge w:val="restart"/>
            <w:tcBorders>
              <w:top w:val="single" w:sz="4" w:space="0" w:color="auto"/>
              <w:left w:val="single" w:sz="4" w:space="0" w:color="auto"/>
              <w:bottom w:val="single" w:sz="4" w:space="0" w:color="auto"/>
              <w:right w:val="single" w:sz="4" w:space="0" w:color="auto"/>
            </w:tcBorders>
            <w:hideMark/>
          </w:tcPr>
          <w:p w14:paraId="2FCB0B61" w14:textId="77777777" w:rsidR="00EA713E" w:rsidRPr="00D872FB" w:rsidRDefault="00EA713E">
            <w:pPr>
              <w:rPr>
                <w:b/>
                <w:lang w:val="lt-LT"/>
              </w:rPr>
            </w:pPr>
            <w:r w:rsidRPr="00D872FB">
              <w:rPr>
                <w:b/>
                <w:lang w:val="lt-LT"/>
              </w:rPr>
              <w:t>Eil. Nr.</w:t>
            </w:r>
          </w:p>
        </w:tc>
        <w:tc>
          <w:tcPr>
            <w:tcW w:w="4238" w:type="dxa"/>
            <w:vMerge w:val="restart"/>
            <w:tcBorders>
              <w:top w:val="single" w:sz="4" w:space="0" w:color="auto"/>
              <w:left w:val="single" w:sz="4" w:space="0" w:color="auto"/>
              <w:bottom w:val="single" w:sz="4" w:space="0" w:color="auto"/>
              <w:right w:val="single" w:sz="4" w:space="0" w:color="auto"/>
            </w:tcBorders>
            <w:hideMark/>
          </w:tcPr>
          <w:p w14:paraId="1B8066BA" w14:textId="77777777" w:rsidR="00EA713E" w:rsidRPr="00D872FB" w:rsidRDefault="00EA713E">
            <w:pPr>
              <w:rPr>
                <w:b/>
                <w:lang w:val="lt-LT"/>
              </w:rPr>
            </w:pPr>
            <w:r w:rsidRPr="00D872FB">
              <w:rPr>
                <w:b/>
                <w:lang w:val="lt-LT"/>
              </w:rPr>
              <w:t>Rodiklis</w:t>
            </w:r>
          </w:p>
        </w:tc>
        <w:tc>
          <w:tcPr>
            <w:tcW w:w="4933" w:type="dxa"/>
            <w:gridSpan w:val="2"/>
            <w:tcBorders>
              <w:top w:val="single" w:sz="4" w:space="0" w:color="auto"/>
              <w:left w:val="single" w:sz="4" w:space="0" w:color="auto"/>
              <w:bottom w:val="single" w:sz="4" w:space="0" w:color="auto"/>
              <w:right w:val="single" w:sz="4" w:space="0" w:color="auto"/>
            </w:tcBorders>
            <w:hideMark/>
          </w:tcPr>
          <w:p w14:paraId="27F1A2EC" w14:textId="77777777" w:rsidR="00EA713E" w:rsidRPr="00D872FB" w:rsidRDefault="00EA713E">
            <w:pPr>
              <w:jc w:val="center"/>
              <w:rPr>
                <w:b/>
                <w:lang w:val="lt-LT"/>
              </w:rPr>
            </w:pPr>
            <w:r w:rsidRPr="00D872FB">
              <w:rPr>
                <w:b/>
                <w:lang w:val="lt-LT"/>
              </w:rPr>
              <w:t>Suma eurais</w:t>
            </w:r>
          </w:p>
        </w:tc>
      </w:tr>
      <w:tr w:rsidR="00EA713E" w:rsidRPr="00D872FB" w14:paraId="2C20FDB0" w14:textId="77777777" w:rsidTr="00EA713E">
        <w:tc>
          <w:tcPr>
            <w:tcW w:w="0" w:type="auto"/>
            <w:vMerge/>
            <w:tcBorders>
              <w:top w:val="single" w:sz="4" w:space="0" w:color="auto"/>
              <w:left w:val="single" w:sz="4" w:space="0" w:color="auto"/>
              <w:bottom w:val="single" w:sz="4" w:space="0" w:color="auto"/>
              <w:right w:val="single" w:sz="4" w:space="0" w:color="auto"/>
            </w:tcBorders>
            <w:vAlign w:val="center"/>
            <w:hideMark/>
          </w:tcPr>
          <w:p w14:paraId="3F463290" w14:textId="77777777" w:rsidR="00EA713E" w:rsidRPr="00D872FB" w:rsidRDefault="00EA713E">
            <w:pPr>
              <w:suppressAutoHyphens w:val="0"/>
              <w:rPr>
                <w:b/>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E960F" w14:textId="77777777" w:rsidR="00EA713E" w:rsidRPr="00D872FB" w:rsidRDefault="00EA713E">
            <w:pPr>
              <w:suppressAutoHyphens w:val="0"/>
              <w:rPr>
                <w:b/>
                <w:lang w:val="lt-LT"/>
              </w:rPr>
            </w:pPr>
          </w:p>
        </w:tc>
        <w:tc>
          <w:tcPr>
            <w:tcW w:w="2407" w:type="dxa"/>
            <w:tcBorders>
              <w:top w:val="single" w:sz="4" w:space="0" w:color="auto"/>
              <w:left w:val="single" w:sz="4" w:space="0" w:color="auto"/>
              <w:bottom w:val="single" w:sz="4" w:space="0" w:color="auto"/>
              <w:right w:val="single" w:sz="4" w:space="0" w:color="auto"/>
            </w:tcBorders>
            <w:hideMark/>
          </w:tcPr>
          <w:p w14:paraId="619F6576" w14:textId="77777777" w:rsidR="00EA713E" w:rsidRPr="00D872FB" w:rsidRDefault="00EA713E">
            <w:pPr>
              <w:jc w:val="center"/>
              <w:rPr>
                <w:b/>
                <w:lang w:val="lt-LT"/>
              </w:rPr>
            </w:pPr>
            <w:r w:rsidRPr="00D872FB">
              <w:rPr>
                <w:b/>
                <w:lang w:val="lt-LT"/>
              </w:rPr>
              <w:t>Ataskaitiniu laikotarpiu</w:t>
            </w:r>
          </w:p>
        </w:tc>
        <w:tc>
          <w:tcPr>
            <w:tcW w:w="2526" w:type="dxa"/>
            <w:tcBorders>
              <w:top w:val="single" w:sz="4" w:space="0" w:color="auto"/>
              <w:left w:val="single" w:sz="4" w:space="0" w:color="auto"/>
              <w:bottom w:val="single" w:sz="4" w:space="0" w:color="auto"/>
              <w:right w:val="single" w:sz="4" w:space="0" w:color="auto"/>
            </w:tcBorders>
            <w:hideMark/>
          </w:tcPr>
          <w:p w14:paraId="3B04398F" w14:textId="77777777" w:rsidR="00EA713E" w:rsidRPr="00D872FB" w:rsidRDefault="00EA713E">
            <w:pPr>
              <w:jc w:val="center"/>
              <w:rPr>
                <w:b/>
                <w:lang w:val="lt-LT"/>
              </w:rPr>
            </w:pPr>
            <w:r w:rsidRPr="00D872FB">
              <w:rPr>
                <w:b/>
                <w:lang w:val="lt-LT"/>
              </w:rPr>
              <w:t>Praėjusiu ataskaitiniu laikotarpiu</w:t>
            </w:r>
          </w:p>
        </w:tc>
      </w:tr>
      <w:tr w:rsidR="00EA713E" w:rsidRPr="00D872FB" w14:paraId="71A176F6" w14:textId="77777777" w:rsidTr="00EA713E">
        <w:trPr>
          <w:trHeight w:val="371"/>
        </w:trPr>
        <w:tc>
          <w:tcPr>
            <w:tcW w:w="576" w:type="dxa"/>
            <w:tcBorders>
              <w:top w:val="single" w:sz="4" w:space="0" w:color="auto"/>
              <w:left w:val="single" w:sz="4" w:space="0" w:color="auto"/>
              <w:bottom w:val="single" w:sz="4" w:space="0" w:color="auto"/>
              <w:right w:val="single" w:sz="4" w:space="0" w:color="auto"/>
            </w:tcBorders>
            <w:hideMark/>
          </w:tcPr>
          <w:p w14:paraId="08B12182" w14:textId="77777777" w:rsidR="00EA713E" w:rsidRPr="00D872FB" w:rsidRDefault="00EA713E">
            <w:pPr>
              <w:rPr>
                <w:lang w:val="lt-LT"/>
              </w:rPr>
            </w:pPr>
            <w:r w:rsidRPr="00D872FB">
              <w:rPr>
                <w:lang w:val="lt-LT"/>
              </w:rPr>
              <w:t>1.</w:t>
            </w:r>
          </w:p>
        </w:tc>
        <w:tc>
          <w:tcPr>
            <w:tcW w:w="4238" w:type="dxa"/>
            <w:tcBorders>
              <w:top w:val="single" w:sz="4" w:space="0" w:color="auto"/>
              <w:left w:val="single" w:sz="4" w:space="0" w:color="auto"/>
              <w:bottom w:val="single" w:sz="4" w:space="0" w:color="auto"/>
              <w:right w:val="single" w:sz="4" w:space="0" w:color="auto"/>
            </w:tcBorders>
            <w:hideMark/>
          </w:tcPr>
          <w:p w14:paraId="0E5F202B" w14:textId="77777777" w:rsidR="00EA713E" w:rsidRPr="00D872FB" w:rsidRDefault="00EA713E">
            <w:pPr>
              <w:rPr>
                <w:lang w:val="lt-LT"/>
              </w:rPr>
            </w:pPr>
            <w:r w:rsidRPr="00D872FB">
              <w:rPr>
                <w:lang w:val="lt-LT"/>
              </w:rPr>
              <w:t>Įsigyta ilgalaikio turto iš viso:</w:t>
            </w:r>
          </w:p>
        </w:tc>
        <w:tc>
          <w:tcPr>
            <w:tcW w:w="2407" w:type="dxa"/>
            <w:tcBorders>
              <w:top w:val="single" w:sz="4" w:space="0" w:color="auto"/>
              <w:left w:val="single" w:sz="4" w:space="0" w:color="auto"/>
              <w:bottom w:val="single" w:sz="4" w:space="0" w:color="auto"/>
              <w:right w:val="single" w:sz="4" w:space="0" w:color="auto"/>
            </w:tcBorders>
            <w:hideMark/>
          </w:tcPr>
          <w:p w14:paraId="7261BDFA" w14:textId="77777777" w:rsidR="00EA713E" w:rsidRPr="00D872FB" w:rsidRDefault="00EA713E">
            <w:pPr>
              <w:jc w:val="center"/>
              <w:rPr>
                <w:lang w:val="lt-LT"/>
              </w:rPr>
            </w:pPr>
            <w:r w:rsidRPr="00D872FB">
              <w:rPr>
                <w:lang w:val="lt-LT"/>
              </w:rPr>
              <w:t>103,9</w:t>
            </w:r>
          </w:p>
        </w:tc>
        <w:tc>
          <w:tcPr>
            <w:tcW w:w="2526" w:type="dxa"/>
            <w:tcBorders>
              <w:top w:val="single" w:sz="4" w:space="0" w:color="auto"/>
              <w:left w:val="single" w:sz="4" w:space="0" w:color="auto"/>
              <w:bottom w:val="single" w:sz="4" w:space="0" w:color="auto"/>
              <w:right w:val="single" w:sz="4" w:space="0" w:color="auto"/>
            </w:tcBorders>
            <w:hideMark/>
          </w:tcPr>
          <w:p w14:paraId="2AC20E0B" w14:textId="77777777" w:rsidR="00EA713E" w:rsidRPr="00D872FB" w:rsidRDefault="00EA713E">
            <w:pPr>
              <w:jc w:val="center"/>
              <w:rPr>
                <w:lang w:val="lt-LT"/>
              </w:rPr>
            </w:pPr>
            <w:r w:rsidRPr="00D872FB">
              <w:rPr>
                <w:lang w:val="lt-LT"/>
              </w:rPr>
              <w:t>169,0</w:t>
            </w:r>
          </w:p>
        </w:tc>
      </w:tr>
      <w:tr w:rsidR="00EA713E" w:rsidRPr="00D872FB" w14:paraId="6975C712" w14:textId="77777777" w:rsidTr="00EA713E">
        <w:tc>
          <w:tcPr>
            <w:tcW w:w="576" w:type="dxa"/>
            <w:tcBorders>
              <w:top w:val="single" w:sz="4" w:space="0" w:color="auto"/>
              <w:left w:val="single" w:sz="4" w:space="0" w:color="auto"/>
              <w:bottom w:val="single" w:sz="4" w:space="0" w:color="auto"/>
              <w:right w:val="single" w:sz="4" w:space="0" w:color="auto"/>
            </w:tcBorders>
            <w:hideMark/>
          </w:tcPr>
          <w:p w14:paraId="5A5DB9B2" w14:textId="77777777" w:rsidR="00EA713E" w:rsidRPr="00D872FB" w:rsidRDefault="00EA713E">
            <w:pPr>
              <w:rPr>
                <w:lang w:val="lt-LT"/>
              </w:rPr>
            </w:pPr>
            <w:r w:rsidRPr="00D872FB">
              <w:rPr>
                <w:lang w:val="lt-LT"/>
              </w:rPr>
              <w:t>1.1.</w:t>
            </w:r>
          </w:p>
        </w:tc>
        <w:tc>
          <w:tcPr>
            <w:tcW w:w="4238" w:type="dxa"/>
            <w:tcBorders>
              <w:top w:val="single" w:sz="4" w:space="0" w:color="auto"/>
              <w:left w:val="single" w:sz="4" w:space="0" w:color="auto"/>
              <w:bottom w:val="single" w:sz="4" w:space="0" w:color="auto"/>
              <w:right w:val="single" w:sz="4" w:space="0" w:color="auto"/>
            </w:tcBorders>
            <w:hideMark/>
          </w:tcPr>
          <w:p w14:paraId="58A9C518" w14:textId="77777777" w:rsidR="00EA713E" w:rsidRPr="00D872FB" w:rsidRDefault="00EA713E">
            <w:pPr>
              <w:rPr>
                <w:lang w:val="lt-LT"/>
              </w:rPr>
            </w:pPr>
            <w:r w:rsidRPr="00D872FB">
              <w:rPr>
                <w:lang w:val="lt-LT"/>
              </w:rPr>
              <w:t>Transportas</w:t>
            </w:r>
          </w:p>
        </w:tc>
        <w:tc>
          <w:tcPr>
            <w:tcW w:w="2407" w:type="dxa"/>
            <w:tcBorders>
              <w:top w:val="single" w:sz="4" w:space="0" w:color="auto"/>
              <w:left w:val="single" w:sz="4" w:space="0" w:color="auto"/>
              <w:bottom w:val="single" w:sz="4" w:space="0" w:color="auto"/>
              <w:right w:val="single" w:sz="4" w:space="0" w:color="auto"/>
            </w:tcBorders>
          </w:tcPr>
          <w:p w14:paraId="03FB04FC" w14:textId="77777777" w:rsidR="00EA713E" w:rsidRPr="00D872FB" w:rsidRDefault="00EA713E">
            <w:pPr>
              <w:jc w:val="center"/>
              <w:rPr>
                <w:lang w:val="lt-LT"/>
              </w:rPr>
            </w:pPr>
          </w:p>
        </w:tc>
        <w:tc>
          <w:tcPr>
            <w:tcW w:w="2526" w:type="dxa"/>
            <w:tcBorders>
              <w:top w:val="single" w:sz="4" w:space="0" w:color="auto"/>
              <w:left w:val="single" w:sz="4" w:space="0" w:color="auto"/>
              <w:bottom w:val="single" w:sz="4" w:space="0" w:color="auto"/>
              <w:right w:val="single" w:sz="4" w:space="0" w:color="auto"/>
            </w:tcBorders>
            <w:hideMark/>
          </w:tcPr>
          <w:p w14:paraId="4FFAF42A" w14:textId="77777777" w:rsidR="00EA713E" w:rsidRPr="00D872FB" w:rsidRDefault="00EA713E">
            <w:pPr>
              <w:jc w:val="center"/>
              <w:rPr>
                <w:lang w:val="lt-LT"/>
              </w:rPr>
            </w:pPr>
            <w:r w:rsidRPr="00D872FB">
              <w:rPr>
                <w:lang w:val="lt-LT"/>
              </w:rPr>
              <w:t>58,9</w:t>
            </w:r>
          </w:p>
        </w:tc>
      </w:tr>
      <w:tr w:rsidR="00EA713E" w:rsidRPr="00D872FB" w14:paraId="644D4E9E" w14:textId="77777777" w:rsidTr="00EA713E">
        <w:tc>
          <w:tcPr>
            <w:tcW w:w="576" w:type="dxa"/>
            <w:tcBorders>
              <w:top w:val="single" w:sz="4" w:space="0" w:color="auto"/>
              <w:left w:val="single" w:sz="4" w:space="0" w:color="auto"/>
              <w:bottom w:val="single" w:sz="4" w:space="0" w:color="auto"/>
              <w:right w:val="single" w:sz="4" w:space="0" w:color="auto"/>
            </w:tcBorders>
            <w:hideMark/>
          </w:tcPr>
          <w:p w14:paraId="6662F93E" w14:textId="77777777" w:rsidR="00EA713E" w:rsidRPr="00D872FB" w:rsidRDefault="00EA713E">
            <w:pPr>
              <w:rPr>
                <w:lang w:val="lt-LT"/>
              </w:rPr>
            </w:pPr>
            <w:r w:rsidRPr="00D872FB">
              <w:rPr>
                <w:lang w:val="lt-LT"/>
              </w:rPr>
              <w:t>1.2.</w:t>
            </w:r>
          </w:p>
        </w:tc>
        <w:tc>
          <w:tcPr>
            <w:tcW w:w="4238" w:type="dxa"/>
            <w:tcBorders>
              <w:top w:val="single" w:sz="4" w:space="0" w:color="auto"/>
              <w:left w:val="single" w:sz="4" w:space="0" w:color="auto"/>
              <w:bottom w:val="single" w:sz="4" w:space="0" w:color="auto"/>
              <w:right w:val="single" w:sz="4" w:space="0" w:color="auto"/>
            </w:tcBorders>
            <w:hideMark/>
          </w:tcPr>
          <w:p w14:paraId="7E00BB74" w14:textId="77777777" w:rsidR="00EA713E" w:rsidRPr="00D872FB" w:rsidRDefault="00EA713E">
            <w:pPr>
              <w:rPr>
                <w:lang w:val="lt-LT"/>
              </w:rPr>
            </w:pPr>
            <w:r w:rsidRPr="00D872FB">
              <w:rPr>
                <w:lang w:val="lt-LT"/>
              </w:rPr>
              <w:t>IT technika (kompiuterinė technika)</w:t>
            </w:r>
          </w:p>
        </w:tc>
        <w:tc>
          <w:tcPr>
            <w:tcW w:w="2407" w:type="dxa"/>
            <w:tcBorders>
              <w:top w:val="single" w:sz="4" w:space="0" w:color="auto"/>
              <w:left w:val="single" w:sz="4" w:space="0" w:color="auto"/>
              <w:bottom w:val="single" w:sz="4" w:space="0" w:color="auto"/>
              <w:right w:val="single" w:sz="4" w:space="0" w:color="auto"/>
            </w:tcBorders>
            <w:hideMark/>
          </w:tcPr>
          <w:p w14:paraId="7D243B9C" w14:textId="77777777" w:rsidR="00EA713E" w:rsidRPr="00D872FB" w:rsidRDefault="00EA713E">
            <w:pPr>
              <w:jc w:val="center"/>
              <w:rPr>
                <w:lang w:val="lt-LT"/>
              </w:rPr>
            </w:pPr>
            <w:r w:rsidRPr="00D872FB">
              <w:rPr>
                <w:lang w:val="lt-LT"/>
              </w:rPr>
              <w:t>36,3</w:t>
            </w:r>
          </w:p>
        </w:tc>
        <w:tc>
          <w:tcPr>
            <w:tcW w:w="2526" w:type="dxa"/>
            <w:tcBorders>
              <w:top w:val="single" w:sz="4" w:space="0" w:color="auto"/>
              <w:left w:val="single" w:sz="4" w:space="0" w:color="auto"/>
              <w:bottom w:val="single" w:sz="4" w:space="0" w:color="auto"/>
              <w:right w:val="single" w:sz="4" w:space="0" w:color="auto"/>
            </w:tcBorders>
            <w:hideMark/>
          </w:tcPr>
          <w:p w14:paraId="720FD438" w14:textId="77777777" w:rsidR="00EA713E" w:rsidRPr="00D872FB" w:rsidRDefault="00EA713E">
            <w:pPr>
              <w:jc w:val="center"/>
              <w:rPr>
                <w:lang w:val="lt-LT"/>
              </w:rPr>
            </w:pPr>
            <w:r w:rsidRPr="00D872FB">
              <w:rPr>
                <w:lang w:val="lt-LT"/>
              </w:rPr>
              <w:t>40,0</w:t>
            </w:r>
          </w:p>
        </w:tc>
      </w:tr>
      <w:tr w:rsidR="00EA713E" w:rsidRPr="00D872FB" w14:paraId="5961D84D" w14:textId="77777777" w:rsidTr="00EA713E">
        <w:tc>
          <w:tcPr>
            <w:tcW w:w="576" w:type="dxa"/>
            <w:tcBorders>
              <w:top w:val="single" w:sz="4" w:space="0" w:color="auto"/>
              <w:left w:val="single" w:sz="4" w:space="0" w:color="auto"/>
              <w:bottom w:val="single" w:sz="4" w:space="0" w:color="auto"/>
              <w:right w:val="single" w:sz="4" w:space="0" w:color="auto"/>
            </w:tcBorders>
            <w:hideMark/>
          </w:tcPr>
          <w:p w14:paraId="04CE015B" w14:textId="77777777" w:rsidR="00EA713E" w:rsidRPr="00D872FB" w:rsidRDefault="00EA713E">
            <w:pPr>
              <w:rPr>
                <w:lang w:val="lt-LT"/>
              </w:rPr>
            </w:pPr>
            <w:r w:rsidRPr="00D872FB">
              <w:rPr>
                <w:lang w:val="lt-LT"/>
              </w:rPr>
              <w:t>1.3.</w:t>
            </w:r>
          </w:p>
        </w:tc>
        <w:tc>
          <w:tcPr>
            <w:tcW w:w="4238" w:type="dxa"/>
            <w:tcBorders>
              <w:top w:val="single" w:sz="4" w:space="0" w:color="auto"/>
              <w:left w:val="single" w:sz="4" w:space="0" w:color="auto"/>
              <w:bottom w:val="single" w:sz="4" w:space="0" w:color="auto"/>
              <w:right w:val="single" w:sz="4" w:space="0" w:color="auto"/>
            </w:tcBorders>
            <w:hideMark/>
          </w:tcPr>
          <w:p w14:paraId="6E16C07F" w14:textId="77777777" w:rsidR="00EA713E" w:rsidRPr="00D872FB" w:rsidRDefault="00EA713E">
            <w:pPr>
              <w:rPr>
                <w:lang w:val="lt-LT"/>
              </w:rPr>
            </w:pPr>
            <w:r w:rsidRPr="00D872FB">
              <w:rPr>
                <w:lang w:val="lt-LT"/>
              </w:rPr>
              <w:t>Kitas turtas ir prekės</w:t>
            </w:r>
          </w:p>
        </w:tc>
        <w:tc>
          <w:tcPr>
            <w:tcW w:w="2407" w:type="dxa"/>
            <w:tcBorders>
              <w:top w:val="single" w:sz="4" w:space="0" w:color="auto"/>
              <w:left w:val="single" w:sz="4" w:space="0" w:color="auto"/>
              <w:bottom w:val="single" w:sz="4" w:space="0" w:color="auto"/>
              <w:right w:val="single" w:sz="4" w:space="0" w:color="auto"/>
            </w:tcBorders>
            <w:hideMark/>
          </w:tcPr>
          <w:p w14:paraId="79E3AA11" w14:textId="77777777" w:rsidR="00EA713E" w:rsidRPr="00D872FB" w:rsidRDefault="00EA713E">
            <w:pPr>
              <w:jc w:val="center"/>
              <w:rPr>
                <w:lang w:val="lt-LT"/>
              </w:rPr>
            </w:pPr>
            <w:r w:rsidRPr="00D872FB">
              <w:rPr>
                <w:lang w:val="lt-LT"/>
              </w:rPr>
              <w:t>67,6</w:t>
            </w:r>
          </w:p>
        </w:tc>
        <w:tc>
          <w:tcPr>
            <w:tcW w:w="2526" w:type="dxa"/>
            <w:tcBorders>
              <w:top w:val="single" w:sz="4" w:space="0" w:color="auto"/>
              <w:left w:val="single" w:sz="4" w:space="0" w:color="auto"/>
              <w:bottom w:val="single" w:sz="4" w:space="0" w:color="auto"/>
              <w:right w:val="single" w:sz="4" w:space="0" w:color="auto"/>
            </w:tcBorders>
            <w:hideMark/>
          </w:tcPr>
          <w:p w14:paraId="2E00379A" w14:textId="77777777" w:rsidR="00EA713E" w:rsidRPr="00D872FB" w:rsidRDefault="00EA713E">
            <w:pPr>
              <w:jc w:val="center"/>
              <w:rPr>
                <w:lang w:val="lt-LT"/>
              </w:rPr>
            </w:pPr>
            <w:r w:rsidRPr="00D872FB">
              <w:rPr>
                <w:lang w:val="lt-LT"/>
              </w:rPr>
              <w:t>70,1</w:t>
            </w:r>
          </w:p>
        </w:tc>
      </w:tr>
      <w:tr w:rsidR="00EA713E" w:rsidRPr="00D872FB" w14:paraId="0DB093AC" w14:textId="77777777" w:rsidTr="00EA713E">
        <w:tc>
          <w:tcPr>
            <w:tcW w:w="576" w:type="dxa"/>
            <w:tcBorders>
              <w:top w:val="single" w:sz="4" w:space="0" w:color="auto"/>
              <w:left w:val="single" w:sz="4" w:space="0" w:color="auto"/>
              <w:bottom w:val="single" w:sz="4" w:space="0" w:color="auto"/>
              <w:right w:val="single" w:sz="4" w:space="0" w:color="auto"/>
            </w:tcBorders>
            <w:hideMark/>
          </w:tcPr>
          <w:p w14:paraId="19B3D525" w14:textId="77777777" w:rsidR="00EA713E" w:rsidRPr="00D872FB" w:rsidRDefault="00EA713E">
            <w:pPr>
              <w:rPr>
                <w:lang w:val="lt-LT"/>
              </w:rPr>
            </w:pPr>
            <w:r w:rsidRPr="00D872FB">
              <w:rPr>
                <w:lang w:val="lt-LT"/>
              </w:rPr>
              <w:t>2</w:t>
            </w:r>
          </w:p>
        </w:tc>
        <w:tc>
          <w:tcPr>
            <w:tcW w:w="4238" w:type="dxa"/>
            <w:tcBorders>
              <w:top w:val="single" w:sz="4" w:space="0" w:color="auto"/>
              <w:left w:val="single" w:sz="4" w:space="0" w:color="auto"/>
              <w:bottom w:val="single" w:sz="4" w:space="0" w:color="auto"/>
              <w:right w:val="single" w:sz="4" w:space="0" w:color="auto"/>
            </w:tcBorders>
            <w:hideMark/>
          </w:tcPr>
          <w:p w14:paraId="2304B7BF" w14:textId="77777777" w:rsidR="00EA713E" w:rsidRPr="00D872FB" w:rsidRDefault="00EA713E">
            <w:pPr>
              <w:rPr>
                <w:lang w:val="lt-LT"/>
              </w:rPr>
            </w:pPr>
            <w:r w:rsidRPr="00D872FB">
              <w:rPr>
                <w:lang w:val="lt-LT"/>
              </w:rPr>
              <w:t>Perleista ilgalaikio turto iš viso:</w:t>
            </w:r>
          </w:p>
        </w:tc>
        <w:tc>
          <w:tcPr>
            <w:tcW w:w="2407" w:type="dxa"/>
            <w:tcBorders>
              <w:top w:val="single" w:sz="4" w:space="0" w:color="auto"/>
              <w:left w:val="single" w:sz="4" w:space="0" w:color="auto"/>
              <w:bottom w:val="single" w:sz="4" w:space="0" w:color="auto"/>
              <w:right w:val="single" w:sz="4" w:space="0" w:color="auto"/>
            </w:tcBorders>
          </w:tcPr>
          <w:p w14:paraId="0709E2EC" w14:textId="77777777" w:rsidR="00EA713E" w:rsidRPr="00D872FB" w:rsidRDefault="00EA713E">
            <w:pPr>
              <w:jc w:val="center"/>
              <w:rPr>
                <w:lang w:val="lt-LT"/>
              </w:rPr>
            </w:pPr>
          </w:p>
        </w:tc>
        <w:tc>
          <w:tcPr>
            <w:tcW w:w="2526" w:type="dxa"/>
            <w:tcBorders>
              <w:top w:val="single" w:sz="4" w:space="0" w:color="auto"/>
              <w:left w:val="single" w:sz="4" w:space="0" w:color="auto"/>
              <w:bottom w:val="single" w:sz="4" w:space="0" w:color="auto"/>
              <w:right w:val="single" w:sz="4" w:space="0" w:color="auto"/>
            </w:tcBorders>
            <w:hideMark/>
          </w:tcPr>
          <w:p w14:paraId="2153249E" w14:textId="77777777" w:rsidR="00EA713E" w:rsidRPr="00D872FB" w:rsidRDefault="00EA713E">
            <w:pPr>
              <w:jc w:val="center"/>
              <w:rPr>
                <w:lang w:val="lt-LT"/>
              </w:rPr>
            </w:pPr>
            <w:r w:rsidRPr="00D872FB">
              <w:rPr>
                <w:lang w:val="lt-LT"/>
              </w:rPr>
              <w:t>0,7</w:t>
            </w:r>
          </w:p>
        </w:tc>
      </w:tr>
      <w:tr w:rsidR="00EA713E" w:rsidRPr="00D872FB" w14:paraId="2BFCF2CD" w14:textId="77777777" w:rsidTr="00EA713E">
        <w:tc>
          <w:tcPr>
            <w:tcW w:w="576" w:type="dxa"/>
            <w:tcBorders>
              <w:top w:val="single" w:sz="4" w:space="0" w:color="auto"/>
              <w:left w:val="single" w:sz="4" w:space="0" w:color="auto"/>
              <w:bottom w:val="single" w:sz="4" w:space="0" w:color="auto"/>
              <w:right w:val="single" w:sz="4" w:space="0" w:color="auto"/>
            </w:tcBorders>
            <w:hideMark/>
          </w:tcPr>
          <w:p w14:paraId="4A1DF1E5" w14:textId="77777777" w:rsidR="00EA713E" w:rsidRPr="00D872FB" w:rsidRDefault="00EA713E">
            <w:pPr>
              <w:rPr>
                <w:lang w:val="lt-LT"/>
              </w:rPr>
            </w:pPr>
            <w:r w:rsidRPr="00D872FB">
              <w:rPr>
                <w:lang w:val="lt-LT"/>
              </w:rPr>
              <w:t>2.</w:t>
            </w:r>
          </w:p>
        </w:tc>
        <w:tc>
          <w:tcPr>
            <w:tcW w:w="4238" w:type="dxa"/>
            <w:tcBorders>
              <w:top w:val="single" w:sz="4" w:space="0" w:color="auto"/>
              <w:left w:val="single" w:sz="4" w:space="0" w:color="auto"/>
              <w:bottom w:val="single" w:sz="4" w:space="0" w:color="auto"/>
              <w:right w:val="single" w:sz="4" w:space="0" w:color="auto"/>
            </w:tcBorders>
            <w:hideMark/>
          </w:tcPr>
          <w:p w14:paraId="79D5B1CF" w14:textId="77777777" w:rsidR="00EA713E" w:rsidRPr="00D872FB" w:rsidRDefault="00EA713E">
            <w:pPr>
              <w:rPr>
                <w:lang w:val="lt-LT"/>
              </w:rPr>
            </w:pPr>
            <w:r w:rsidRPr="00D872FB">
              <w:rPr>
                <w:lang w:val="lt-LT"/>
              </w:rPr>
              <w:t>Perleista ilgalaikio turto iš viso:</w:t>
            </w:r>
          </w:p>
        </w:tc>
        <w:tc>
          <w:tcPr>
            <w:tcW w:w="2407" w:type="dxa"/>
            <w:tcBorders>
              <w:top w:val="single" w:sz="4" w:space="0" w:color="auto"/>
              <w:left w:val="single" w:sz="4" w:space="0" w:color="auto"/>
              <w:bottom w:val="single" w:sz="4" w:space="0" w:color="auto"/>
              <w:right w:val="single" w:sz="4" w:space="0" w:color="auto"/>
            </w:tcBorders>
          </w:tcPr>
          <w:p w14:paraId="16134751" w14:textId="77777777" w:rsidR="00EA713E" w:rsidRPr="00D872FB" w:rsidRDefault="00EA713E">
            <w:pPr>
              <w:jc w:val="center"/>
              <w:rPr>
                <w:lang w:val="lt-LT"/>
              </w:rPr>
            </w:pPr>
          </w:p>
        </w:tc>
        <w:tc>
          <w:tcPr>
            <w:tcW w:w="2526" w:type="dxa"/>
            <w:tcBorders>
              <w:top w:val="single" w:sz="4" w:space="0" w:color="auto"/>
              <w:left w:val="single" w:sz="4" w:space="0" w:color="auto"/>
              <w:bottom w:val="single" w:sz="4" w:space="0" w:color="auto"/>
              <w:right w:val="single" w:sz="4" w:space="0" w:color="auto"/>
            </w:tcBorders>
          </w:tcPr>
          <w:p w14:paraId="7CA39E4D" w14:textId="77777777" w:rsidR="00EA713E" w:rsidRPr="00D872FB" w:rsidRDefault="00EA713E">
            <w:pPr>
              <w:jc w:val="center"/>
              <w:rPr>
                <w:lang w:val="lt-LT"/>
              </w:rPr>
            </w:pPr>
          </w:p>
        </w:tc>
      </w:tr>
    </w:tbl>
    <w:p w14:paraId="21FB5BA5" w14:textId="77777777" w:rsidR="00EA713E" w:rsidRPr="00D872FB" w:rsidRDefault="00EA713E" w:rsidP="00EA713E">
      <w:pPr>
        <w:rPr>
          <w:lang w:val="lt-LT"/>
        </w:rPr>
      </w:pPr>
    </w:p>
    <w:p w14:paraId="42F7931F" w14:textId="77777777" w:rsidR="00EA713E" w:rsidRPr="00D872FB" w:rsidRDefault="00EA713E" w:rsidP="00EA713E">
      <w:pPr>
        <w:rPr>
          <w:i/>
          <w:lang w:val="lt-LT"/>
        </w:rPr>
      </w:pPr>
      <w:r w:rsidRPr="00D872FB">
        <w:rPr>
          <w:i/>
          <w:lang w:val="lt-LT"/>
        </w:rPr>
        <w:t xml:space="preserve">7 lentelė. </w:t>
      </w:r>
      <w:r w:rsidRPr="00D872FB">
        <w:rPr>
          <w:i/>
          <w:color w:val="000000" w:themeColor="text1"/>
          <w:lang w:val="lt-LT"/>
        </w:rPr>
        <w:t xml:space="preserve">Valdomas </w:t>
      </w:r>
      <w:r w:rsidRPr="00D872FB">
        <w:rPr>
          <w:i/>
          <w:lang w:val="lt-LT"/>
        </w:rPr>
        <w:t xml:space="preserve">nekilnojamas turtas: </w:t>
      </w:r>
    </w:p>
    <w:tbl>
      <w:tblPr>
        <w:tblStyle w:val="Lentelstinklelis"/>
        <w:tblW w:w="0" w:type="auto"/>
        <w:tblLook w:val="04A0" w:firstRow="1" w:lastRow="0" w:firstColumn="1" w:lastColumn="0" w:noHBand="0" w:noVBand="1"/>
      </w:tblPr>
      <w:tblGrid>
        <w:gridCol w:w="570"/>
        <w:gridCol w:w="4187"/>
        <w:gridCol w:w="3047"/>
        <w:gridCol w:w="1824"/>
      </w:tblGrid>
      <w:tr w:rsidR="00EA713E" w:rsidRPr="00D872FB" w14:paraId="089BE8D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2ED3DF5C" w14:textId="77777777" w:rsidR="00EA713E" w:rsidRPr="00D872FB" w:rsidRDefault="00EA713E">
            <w:pPr>
              <w:rPr>
                <w:b/>
                <w:lang w:val="lt-LT"/>
              </w:rPr>
            </w:pPr>
            <w:r w:rsidRPr="00D872FB">
              <w:rPr>
                <w:b/>
                <w:lang w:val="lt-LT"/>
              </w:rPr>
              <w:t>Eil. Nr.</w:t>
            </w:r>
          </w:p>
        </w:tc>
        <w:tc>
          <w:tcPr>
            <w:tcW w:w="4187" w:type="dxa"/>
            <w:tcBorders>
              <w:top w:val="single" w:sz="4" w:space="0" w:color="auto"/>
              <w:left w:val="single" w:sz="4" w:space="0" w:color="auto"/>
              <w:bottom w:val="single" w:sz="4" w:space="0" w:color="auto"/>
              <w:right w:val="single" w:sz="4" w:space="0" w:color="auto"/>
            </w:tcBorders>
            <w:hideMark/>
          </w:tcPr>
          <w:p w14:paraId="112C90C2" w14:textId="77777777" w:rsidR="00EA713E" w:rsidRPr="00D872FB" w:rsidRDefault="00EA713E">
            <w:pPr>
              <w:rPr>
                <w:b/>
                <w:lang w:val="lt-LT"/>
              </w:rPr>
            </w:pPr>
            <w:r w:rsidRPr="00D872FB">
              <w:rPr>
                <w:b/>
                <w:lang w:val="lt-LT"/>
              </w:rPr>
              <w:t>Patalpų pavadinimas</w:t>
            </w:r>
          </w:p>
        </w:tc>
        <w:tc>
          <w:tcPr>
            <w:tcW w:w="3047" w:type="dxa"/>
            <w:tcBorders>
              <w:top w:val="single" w:sz="4" w:space="0" w:color="auto"/>
              <w:left w:val="single" w:sz="4" w:space="0" w:color="auto"/>
              <w:bottom w:val="single" w:sz="4" w:space="0" w:color="auto"/>
              <w:right w:val="single" w:sz="4" w:space="0" w:color="auto"/>
            </w:tcBorders>
            <w:hideMark/>
          </w:tcPr>
          <w:p w14:paraId="75BA2F20" w14:textId="77777777" w:rsidR="00EA713E" w:rsidRPr="00D872FB" w:rsidRDefault="00EA713E">
            <w:pPr>
              <w:rPr>
                <w:b/>
                <w:lang w:val="lt-LT"/>
              </w:rPr>
            </w:pPr>
            <w:r w:rsidRPr="00D872FB">
              <w:rPr>
                <w:b/>
                <w:lang w:val="lt-LT"/>
              </w:rPr>
              <w:t>Patalpų adresas</w:t>
            </w:r>
          </w:p>
        </w:tc>
        <w:tc>
          <w:tcPr>
            <w:tcW w:w="1824" w:type="dxa"/>
            <w:tcBorders>
              <w:top w:val="single" w:sz="4" w:space="0" w:color="auto"/>
              <w:left w:val="single" w:sz="4" w:space="0" w:color="auto"/>
              <w:bottom w:val="single" w:sz="4" w:space="0" w:color="auto"/>
              <w:right w:val="single" w:sz="4" w:space="0" w:color="auto"/>
            </w:tcBorders>
            <w:hideMark/>
          </w:tcPr>
          <w:p w14:paraId="02AED7DD" w14:textId="77777777" w:rsidR="00EA713E" w:rsidRPr="00D872FB" w:rsidRDefault="00EA713E">
            <w:pPr>
              <w:rPr>
                <w:b/>
                <w:lang w:val="lt-LT"/>
              </w:rPr>
            </w:pPr>
            <w:r w:rsidRPr="00D872FB">
              <w:rPr>
                <w:b/>
                <w:lang w:val="lt-LT"/>
              </w:rPr>
              <w:t>Patalpų plotas</w:t>
            </w:r>
          </w:p>
        </w:tc>
      </w:tr>
      <w:tr w:rsidR="00EA713E" w:rsidRPr="00D872FB" w14:paraId="0D19FF11"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60414D3D" w14:textId="77777777" w:rsidR="00EA713E" w:rsidRPr="00D872FB" w:rsidRDefault="00EA713E">
            <w:pPr>
              <w:rPr>
                <w:lang w:val="lt-LT"/>
              </w:rPr>
            </w:pPr>
            <w:r w:rsidRPr="00D872FB">
              <w:rPr>
                <w:lang w:val="lt-LT"/>
              </w:rPr>
              <w:t>1.</w:t>
            </w:r>
          </w:p>
        </w:tc>
        <w:tc>
          <w:tcPr>
            <w:tcW w:w="4187" w:type="dxa"/>
            <w:tcBorders>
              <w:top w:val="single" w:sz="4" w:space="0" w:color="auto"/>
              <w:left w:val="single" w:sz="4" w:space="0" w:color="auto"/>
              <w:bottom w:val="single" w:sz="4" w:space="0" w:color="auto"/>
              <w:right w:val="single" w:sz="4" w:space="0" w:color="auto"/>
            </w:tcBorders>
            <w:hideMark/>
          </w:tcPr>
          <w:p w14:paraId="443CFDA9" w14:textId="77777777" w:rsidR="00EA713E" w:rsidRPr="00D872FB" w:rsidRDefault="00EA713E">
            <w:pPr>
              <w:rPr>
                <w:lang w:val="lt-LT"/>
              </w:rPr>
            </w:pPr>
            <w:r w:rsidRPr="00D872FB">
              <w:rPr>
                <w:lang w:val="lt-LT"/>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72DC0526" w14:textId="77777777" w:rsidR="00EA713E" w:rsidRPr="00D872FB" w:rsidRDefault="00EA713E">
            <w:pPr>
              <w:rPr>
                <w:lang w:val="lt-LT"/>
              </w:rPr>
            </w:pPr>
            <w:r w:rsidRPr="00D872FB">
              <w:rPr>
                <w:lang w:val="lt-LT"/>
              </w:rPr>
              <w:t>Klaipėdos g. 15, Gargždai</w:t>
            </w:r>
          </w:p>
        </w:tc>
        <w:tc>
          <w:tcPr>
            <w:tcW w:w="1824" w:type="dxa"/>
            <w:tcBorders>
              <w:top w:val="single" w:sz="4" w:space="0" w:color="auto"/>
              <w:left w:val="single" w:sz="4" w:space="0" w:color="auto"/>
              <w:bottom w:val="single" w:sz="4" w:space="0" w:color="auto"/>
              <w:right w:val="single" w:sz="4" w:space="0" w:color="auto"/>
            </w:tcBorders>
            <w:hideMark/>
          </w:tcPr>
          <w:p w14:paraId="7DBE6AF4" w14:textId="77777777" w:rsidR="00EA713E" w:rsidRPr="00D872FB" w:rsidRDefault="00EA713E">
            <w:pPr>
              <w:rPr>
                <w:vertAlign w:val="superscript"/>
                <w:lang w:val="lt-LT"/>
              </w:rPr>
            </w:pPr>
            <w:r w:rsidRPr="00D872FB">
              <w:rPr>
                <w:lang w:val="lt-LT"/>
              </w:rPr>
              <w:t>641,56 m</w:t>
            </w:r>
            <w:r w:rsidRPr="00D872FB">
              <w:rPr>
                <w:vertAlign w:val="superscript"/>
                <w:lang w:val="lt-LT"/>
              </w:rPr>
              <w:t>2</w:t>
            </w:r>
          </w:p>
        </w:tc>
      </w:tr>
      <w:tr w:rsidR="00EA713E" w:rsidRPr="00D872FB" w14:paraId="2854BEEA"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95ADC5C" w14:textId="77777777" w:rsidR="00EA713E" w:rsidRPr="00D872FB" w:rsidRDefault="00EA713E">
            <w:pPr>
              <w:rPr>
                <w:lang w:val="lt-LT"/>
              </w:rPr>
            </w:pPr>
            <w:r w:rsidRPr="00D872FB">
              <w:rPr>
                <w:lang w:val="lt-LT"/>
              </w:rPr>
              <w:t>2.</w:t>
            </w:r>
          </w:p>
        </w:tc>
        <w:tc>
          <w:tcPr>
            <w:tcW w:w="4187" w:type="dxa"/>
            <w:tcBorders>
              <w:top w:val="single" w:sz="4" w:space="0" w:color="auto"/>
              <w:left w:val="single" w:sz="4" w:space="0" w:color="auto"/>
              <w:bottom w:val="single" w:sz="4" w:space="0" w:color="auto"/>
              <w:right w:val="single" w:sz="4" w:space="0" w:color="auto"/>
            </w:tcBorders>
            <w:hideMark/>
          </w:tcPr>
          <w:p w14:paraId="6DC47D33" w14:textId="77777777" w:rsidR="00EA713E" w:rsidRPr="00D872FB" w:rsidRDefault="00EA713E">
            <w:pPr>
              <w:rPr>
                <w:lang w:val="lt-LT"/>
              </w:rPr>
            </w:pPr>
            <w:r w:rsidRPr="00D872FB">
              <w:rPr>
                <w:lang w:val="lt-LT"/>
              </w:rPr>
              <w:t>Vaikų bibliotekos pastatas</w:t>
            </w:r>
          </w:p>
        </w:tc>
        <w:tc>
          <w:tcPr>
            <w:tcW w:w="3047" w:type="dxa"/>
            <w:tcBorders>
              <w:top w:val="single" w:sz="4" w:space="0" w:color="auto"/>
              <w:left w:val="single" w:sz="4" w:space="0" w:color="auto"/>
              <w:bottom w:val="single" w:sz="4" w:space="0" w:color="auto"/>
              <w:right w:val="single" w:sz="4" w:space="0" w:color="auto"/>
            </w:tcBorders>
            <w:hideMark/>
          </w:tcPr>
          <w:p w14:paraId="26040E2E" w14:textId="77777777" w:rsidR="00EA713E" w:rsidRPr="00D872FB" w:rsidRDefault="00EA713E">
            <w:pPr>
              <w:rPr>
                <w:lang w:val="lt-LT"/>
              </w:rPr>
            </w:pPr>
            <w:r w:rsidRPr="00D872FB">
              <w:rPr>
                <w:lang w:val="lt-LT"/>
              </w:rPr>
              <w:t>Žemaitės g. 5, Gargždai</w:t>
            </w:r>
          </w:p>
        </w:tc>
        <w:tc>
          <w:tcPr>
            <w:tcW w:w="1824" w:type="dxa"/>
            <w:tcBorders>
              <w:top w:val="single" w:sz="4" w:space="0" w:color="auto"/>
              <w:left w:val="single" w:sz="4" w:space="0" w:color="auto"/>
              <w:bottom w:val="single" w:sz="4" w:space="0" w:color="auto"/>
              <w:right w:val="single" w:sz="4" w:space="0" w:color="auto"/>
            </w:tcBorders>
            <w:hideMark/>
          </w:tcPr>
          <w:p w14:paraId="04A0CFE9" w14:textId="77777777" w:rsidR="00EA713E" w:rsidRPr="00D872FB" w:rsidRDefault="00EA713E">
            <w:pPr>
              <w:rPr>
                <w:vertAlign w:val="superscript"/>
                <w:lang w:val="lt-LT"/>
              </w:rPr>
            </w:pPr>
            <w:r w:rsidRPr="00D872FB">
              <w:rPr>
                <w:lang w:val="lt-LT"/>
              </w:rPr>
              <w:t>352,63 m</w:t>
            </w:r>
            <w:r w:rsidRPr="00D872FB">
              <w:rPr>
                <w:vertAlign w:val="superscript"/>
                <w:lang w:val="lt-LT"/>
              </w:rPr>
              <w:t>2</w:t>
            </w:r>
          </w:p>
        </w:tc>
      </w:tr>
      <w:tr w:rsidR="00EA713E" w:rsidRPr="00D872FB" w14:paraId="4674D070"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562CE35C" w14:textId="77777777" w:rsidR="00EA713E" w:rsidRPr="00D872FB" w:rsidRDefault="00EA713E">
            <w:pPr>
              <w:rPr>
                <w:lang w:val="lt-LT"/>
              </w:rPr>
            </w:pPr>
            <w:r w:rsidRPr="00D872FB">
              <w:rPr>
                <w:lang w:val="lt-LT"/>
              </w:rPr>
              <w:t>3.</w:t>
            </w:r>
          </w:p>
        </w:tc>
        <w:tc>
          <w:tcPr>
            <w:tcW w:w="4187" w:type="dxa"/>
            <w:tcBorders>
              <w:top w:val="single" w:sz="4" w:space="0" w:color="auto"/>
              <w:left w:val="single" w:sz="4" w:space="0" w:color="auto"/>
              <w:bottom w:val="single" w:sz="4" w:space="0" w:color="auto"/>
              <w:right w:val="single" w:sz="4" w:space="0" w:color="auto"/>
            </w:tcBorders>
            <w:hideMark/>
          </w:tcPr>
          <w:p w14:paraId="131B1DC9" w14:textId="77777777" w:rsidR="00EA713E" w:rsidRPr="00D872FB" w:rsidRDefault="00EA713E">
            <w:pPr>
              <w:rPr>
                <w:lang w:val="lt-LT"/>
              </w:rPr>
            </w:pPr>
            <w:r w:rsidRPr="00D872FB">
              <w:rPr>
                <w:lang w:val="lt-LT"/>
              </w:rPr>
              <w:t>Venckų bibliotekos patalpos su sandėlio pastatais</w:t>
            </w:r>
          </w:p>
        </w:tc>
        <w:tc>
          <w:tcPr>
            <w:tcW w:w="3047" w:type="dxa"/>
            <w:tcBorders>
              <w:top w:val="single" w:sz="4" w:space="0" w:color="auto"/>
              <w:left w:val="single" w:sz="4" w:space="0" w:color="auto"/>
              <w:bottom w:val="single" w:sz="4" w:space="0" w:color="auto"/>
              <w:right w:val="single" w:sz="4" w:space="0" w:color="auto"/>
            </w:tcBorders>
            <w:hideMark/>
          </w:tcPr>
          <w:p w14:paraId="125267F0" w14:textId="77777777" w:rsidR="00EA713E" w:rsidRPr="00D872FB" w:rsidRDefault="00EA713E">
            <w:pPr>
              <w:rPr>
                <w:lang w:val="lt-LT"/>
              </w:rPr>
            </w:pPr>
            <w:r w:rsidRPr="00D872FB">
              <w:rPr>
                <w:lang w:val="lt-LT"/>
              </w:rPr>
              <w:t>Kintų g. 33, Venckai</w:t>
            </w:r>
          </w:p>
        </w:tc>
        <w:tc>
          <w:tcPr>
            <w:tcW w:w="1824" w:type="dxa"/>
            <w:tcBorders>
              <w:top w:val="single" w:sz="4" w:space="0" w:color="auto"/>
              <w:left w:val="single" w:sz="4" w:space="0" w:color="auto"/>
              <w:bottom w:val="single" w:sz="4" w:space="0" w:color="auto"/>
              <w:right w:val="single" w:sz="4" w:space="0" w:color="auto"/>
            </w:tcBorders>
            <w:hideMark/>
          </w:tcPr>
          <w:p w14:paraId="7E6A1356" w14:textId="77777777" w:rsidR="00EA713E" w:rsidRPr="00D872FB" w:rsidRDefault="00EA713E">
            <w:pPr>
              <w:rPr>
                <w:vertAlign w:val="superscript"/>
                <w:lang w:val="lt-LT"/>
              </w:rPr>
            </w:pPr>
            <w:r w:rsidRPr="00D872FB">
              <w:rPr>
                <w:lang w:val="lt-LT"/>
              </w:rPr>
              <w:t>164,24 m</w:t>
            </w:r>
            <w:r w:rsidRPr="00D872FB">
              <w:rPr>
                <w:vertAlign w:val="superscript"/>
                <w:lang w:val="lt-LT"/>
              </w:rPr>
              <w:t>2</w:t>
            </w:r>
          </w:p>
        </w:tc>
      </w:tr>
      <w:tr w:rsidR="00EA713E" w:rsidRPr="00D872FB" w14:paraId="0E38D86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0A6D3ED1" w14:textId="77777777" w:rsidR="00EA713E" w:rsidRPr="00D872FB" w:rsidRDefault="00EA713E">
            <w:pPr>
              <w:rPr>
                <w:lang w:val="lt-LT"/>
              </w:rPr>
            </w:pPr>
            <w:r w:rsidRPr="00D872FB">
              <w:rPr>
                <w:lang w:val="lt-LT"/>
              </w:rPr>
              <w:t>4.</w:t>
            </w:r>
          </w:p>
        </w:tc>
        <w:tc>
          <w:tcPr>
            <w:tcW w:w="4187" w:type="dxa"/>
            <w:tcBorders>
              <w:top w:val="single" w:sz="4" w:space="0" w:color="auto"/>
              <w:left w:val="single" w:sz="4" w:space="0" w:color="auto"/>
              <w:bottom w:val="single" w:sz="4" w:space="0" w:color="auto"/>
              <w:right w:val="single" w:sz="4" w:space="0" w:color="auto"/>
            </w:tcBorders>
            <w:hideMark/>
          </w:tcPr>
          <w:p w14:paraId="1C0FA182" w14:textId="77777777" w:rsidR="00EA713E" w:rsidRPr="00D872FB" w:rsidRDefault="00EA713E">
            <w:pPr>
              <w:rPr>
                <w:lang w:val="lt-LT"/>
              </w:rPr>
            </w:pPr>
            <w:proofErr w:type="spellStart"/>
            <w:r w:rsidRPr="00D872FB">
              <w:rPr>
                <w:lang w:val="lt-LT"/>
              </w:rPr>
              <w:t>Šalpėnų</w:t>
            </w:r>
            <w:proofErr w:type="spellEnd"/>
            <w:r w:rsidRPr="00D872FB">
              <w:rPr>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1EB3B9F1" w14:textId="77777777" w:rsidR="00EA713E" w:rsidRPr="00D872FB" w:rsidRDefault="00EA713E">
            <w:pPr>
              <w:rPr>
                <w:lang w:val="lt-LT"/>
              </w:rPr>
            </w:pPr>
            <w:r w:rsidRPr="00D872FB">
              <w:rPr>
                <w:lang w:val="lt-LT"/>
              </w:rPr>
              <w:t xml:space="preserve">Draugystės g. 23, </w:t>
            </w:r>
            <w:proofErr w:type="spellStart"/>
            <w:r w:rsidRPr="00D872FB">
              <w:rPr>
                <w:lang w:val="lt-LT"/>
              </w:rPr>
              <w:t>Šalpėnai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6FF1117D" w14:textId="77777777" w:rsidR="00EA713E" w:rsidRPr="00D872FB" w:rsidRDefault="00EA713E">
            <w:pPr>
              <w:rPr>
                <w:vertAlign w:val="superscript"/>
                <w:lang w:val="lt-LT"/>
              </w:rPr>
            </w:pPr>
            <w:r w:rsidRPr="00D872FB">
              <w:rPr>
                <w:lang w:val="lt-LT"/>
              </w:rPr>
              <w:t>250,01 m</w:t>
            </w:r>
            <w:r w:rsidRPr="00D872FB">
              <w:rPr>
                <w:vertAlign w:val="superscript"/>
                <w:lang w:val="lt-LT"/>
              </w:rPr>
              <w:t>2</w:t>
            </w:r>
          </w:p>
        </w:tc>
      </w:tr>
      <w:tr w:rsidR="00EA713E" w:rsidRPr="00D872FB" w14:paraId="3AECFDE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5D3BCB8" w14:textId="77777777" w:rsidR="00EA713E" w:rsidRPr="00D872FB" w:rsidRDefault="00EA713E">
            <w:pPr>
              <w:rPr>
                <w:lang w:val="lt-LT"/>
              </w:rPr>
            </w:pPr>
            <w:r w:rsidRPr="00D872FB">
              <w:rPr>
                <w:lang w:val="lt-LT"/>
              </w:rPr>
              <w:t xml:space="preserve">5. </w:t>
            </w:r>
          </w:p>
        </w:tc>
        <w:tc>
          <w:tcPr>
            <w:tcW w:w="4187" w:type="dxa"/>
            <w:tcBorders>
              <w:top w:val="single" w:sz="4" w:space="0" w:color="auto"/>
              <w:left w:val="single" w:sz="4" w:space="0" w:color="auto"/>
              <w:bottom w:val="single" w:sz="4" w:space="0" w:color="auto"/>
              <w:right w:val="single" w:sz="4" w:space="0" w:color="auto"/>
            </w:tcBorders>
            <w:hideMark/>
          </w:tcPr>
          <w:p w14:paraId="16FBA0A2" w14:textId="77777777" w:rsidR="00EA713E" w:rsidRPr="00D872FB" w:rsidRDefault="00EA713E">
            <w:pPr>
              <w:rPr>
                <w:lang w:val="lt-LT"/>
              </w:rPr>
            </w:pPr>
            <w:proofErr w:type="spellStart"/>
            <w:r w:rsidRPr="00D872FB">
              <w:rPr>
                <w:lang w:val="lt-LT"/>
              </w:rPr>
              <w:t>Pėžaičių</w:t>
            </w:r>
            <w:proofErr w:type="spellEnd"/>
            <w:r w:rsidRPr="00D872FB">
              <w:rPr>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4E4E2CC2" w14:textId="77777777" w:rsidR="00EA713E" w:rsidRPr="00D872FB" w:rsidRDefault="00EA713E">
            <w:pPr>
              <w:rPr>
                <w:lang w:val="lt-LT"/>
              </w:rPr>
            </w:pPr>
            <w:proofErr w:type="spellStart"/>
            <w:r w:rsidRPr="00D872FB">
              <w:rPr>
                <w:lang w:val="lt-LT"/>
              </w:rPr>
              <w:t>Aisės</w:t>
            </w:r>
            <w:proofErr w:type="spellEnd"/>
            <w:r w:rsidRPr="00D872FB">
              <w:rPr>
                <w:lang w:val="lt-LT"/>
              </w:rPr>
              <w:t xml:space="preserve"> g. 3, </w:t>
            </w:r>
            <w:proofErr w:type="spellStart"/>
            <w:r w:rsidRPr="00D872FB">
              <w:rPr>
                <w:lang w:val="lt-LT"/>
              </w:rPr>
              <w:t>Pėžaičiai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2817FA60" w14:textId="77777777" w:rsidR="00EA713E" w:rsidRPr="00D872FB" w:rsidRDefault="00EA713E">
            <w:pPr>
              <w:rPr>
                <w:vertAlign w:val="superscript"/>
                <w:lang w:val="lt-LT"/>
              </w:rPr>
            </w:pPr>
            <w:r w:rsidRPr="00D872FB">
              <w:rPr>
                <w:lang w:val="lt-LT"/>
              </w:rPr>
              <w:t>177,21 m</w:t>
            </w:r>
            <w:r w:rsidRPr="00D872FB">
              <w:rPr>
                <w:vertAlign w:val="superscript"/>
                <w:lang w:val="lt-LT"/>
              </w:rPr>
              <w:t>2</w:t>
            </w:r>
          </w:p>
        </w:tc>
      </w:tr>
      <w:tr w:rsidR="00EA713E" w:rsidRPr="00D872FB" w14:paraId="1F886D62"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0D6711F" w14:textId="77777777" w:rsidR="00EA713E" w:rsidRPr="00D872FB" w:rsidRDefault="00EA713E">
            <w:pPr>
              <w:rPr>
                <w:lang w:val="lt-LT"/>
              </w:rPr>
            </w:pPr>
            <w:r w:rsidRPr="00D872FB">
              <w:rPr>
                <w:lang w:val="lt-LT"/>
              </w:rPr>
              <w:t>6.</w:t>
            </w:r>
          </w:p>
        </w:tc>
        <w:tc>
          <w:tcPr>
            <w:tcW w:w="4187" w:type="dxa"/>
            <w:tcBorders>
              <w:top w:val="single" w:sz="4" w:space="0" w:color="auto"/>
              <w:left w:val="single" w:sz="4" w:space="0" w:color="auto"/>
              <w:bottom w:val="single" w:sz="4" w:space="0" w:color="auto"/>
              <w:right w:val="single" w:sz="4" w:space="0" w:color="auto"/>
            </w:tcBorders>
            <w:hideMark/>
          </w:tcPr>
          <w:p w14:paraId="2DBE8E0D" w14:textId="77777777" w:rsidR="00EA713E" w:rsidRPr="00D872FB" w:rsidRDefault="00EA713E">
            <w:pPr>
              <w:rPr>
                <w:lang w:val="lt-LT"/>
              </w:rPr>
            </w:pPr>
            <w:r w:rsidRPr="00D872FB">
              <w:rPr>
                <w:lang w:val="lt-LT"/>
              </w:rPr>
              <w:t>Žadeikių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025C4FC2" w14:textId="77777777" w:rsidR="00EA713E" w:rsidRPr="00D872FB" w:rsidRDefault="00EA713E">
            <w:pPr>
              <w:rPr>
                <w:lang w:val="lt-LT"/>
              </w:rPr>
            </w:pPr>
            <w:r w:rsidRPr="00D872FB">
              <w:rPr>
                <w:lang w:val="lt-LT"/>
              </w:rPr>
              <w:t>Liepos g. 8, Žadeikiai</w:t>
            </w:r>
          </w:p>
        </w:tc>
        <w:tc>
          <w:tcPr>
            <w:tcW w:w="1824" w:type="dxa"/>
            <w:tcBorders>
              <w:top w:val="single" w:sz="4" w:space="0" w:color="auto"/>
              <w:left w:val="single" w:sz="4" w:space="0" w:color="auto"/>
              <w:bottom w:val="single" w:sz="4" w:space="0" w:color="auto"/>
              <w:right w:val="single" w:sz="4" w:space="0" w:color="auto"/>
            </w:tcBorders>
            <w:hideMark/>
          </w:tcPr>
          <w:p w14:paraId="2A6C8072" w14:textId="77777777" w:rsidR="00EA713E" w:rsidRPr="00D872FB" w:rsidRDefault="00EA713E">
            <w:pPr>
              <w:rPr>
                <w:vertAlign w:val="superscript"/>
                <w:lang w:val="lt-LT"/>
              </w:rPr>
            </w:pPr>
            <w:r w:rsidRPr="00D872FB">
              <w:rPr>
                <w:lang w:val="lt-LT"/>
              </w:rPr>
              <w:t>297,17 m</w:t>
            </w:r>
            <w:r w:rsidRPr="00D872FB">
              <w:rPr>
                <w:vertAlign w:val="superscript"/>
                <w:lang w:val="lt-LT"/>
              </w:rPr>
              <w:t>2</w:t>
            </w:r>
          </w:p>
        </w:tc>
      </w:tr>
      <w:tr w:rsidR="00EA713E" w:rsidRPr="00D872FB" w14:paraId="40726DCD"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4FD91C85" w14:textId="77777777" w:rsidR="00EA713E" w:rsidRPr="00D872FB" w:rsidRDefault="00EA713E">
            <w:pPr>
              <w:rPr>
                <w:lang w:val="lt-LT"/>
              </w:rPr>
            </w:pPr>
            <w:r w:rsidRPr="00D872FB">
              <w:rPr>
                <w:lang w:val="lt-LT"/>
              </w:rPr>
              <w:t>7.</w:t>
            </w:r>
          </w:p>
        </w:tc>
        <w:tc>
          <w:tcPr>
            <w:tcW w:w="4187" w:type="dxa"/>
            <w:tcBorders>
              <w:top w:val="single" w:sz="4" w:space="0" w:color="auto"/>
              <w:left w:val="single" w:sz="4" w:space="0" w:color="auto"/>
              <w:bottom w:val="single" w:sz="4" w:space="0" w:color="auto"/>
              <w:right w:val="single" w:sz="4" w:space="0" w:color="auto"/>
            </w:tcBorders>
            <w:hideMark/>
          </w:tcPr>
          <w:p w14:paraId="572804F0" w14:textId="77777777" w:rsidR="00EA713E" w:rsidRPr="00D872FB" w:rsidRDefault="00EA713E">
            <w:pPr>
              <w:rPr>
                <w:lang w:val="lt-LT"/>
              </w:rPr>
            </w:pPr>
            <w:r w:rsidRPr="00D872FB">
              <w:rPr>
                <w:lang w:val="lt-LT"/>
              </w:rPr>
              <w:t>Jakų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3552573C" w14:textId="77777777" w:rsidR="00EA713E" w:rsidRPr="00D872FB" w:rsidRDefault="00EA713E">
            <w:pPr>
              <w:rPr>
                <w:lang w:val="lt-LT"/>
              </w:rPr>
            </w:pPr>
            <w:r w:rsidRPr="00D872FB">
              <w:rPr>
                <w:lang w:val="lt-LT"/>
              </w:rPr>
              <w:t>Pergalės g. 2, Jakai</w:t>
            </w:r>
          </w:p>
        </w:tc>
        <w:tc>
          <w:tcPr>
            <w:tcW w:w="1824" w:type="dxa"/>
            <w:tcBorders>
              <w:top w:val="single" w:sz="4" w:space="0" w:color="auto"/>
              <w:left w:val="single" w:sz="4" w:space="0" w:color="auto"/>
              <w:bottom w:val="single" w:sz="4" w:space="0" w:color="auto"/>
              <w:right w:val="single" w:sz="4" w:space="0" w:color="auto"/>
            </w:tcBorders>
            <w:hideMark/>
          </w:tcPr>
          <w:p w14:paraId="32E96FCA" w14:textId="77777777" w:rsidR="00EA713E" w:rsidRPr="00D872FB" w:rsidRDefault="00EA713E">
            <w:pPr>
              <w:rPr>
                <w:vertAlign w:val="superscript"/>
                <w:lang w:val="lt-LT"/>
              </w:rPr>
            </w:pPr>
            <w:r w:rsidRPr="00D872FB">
              <w:rPr>
                <w:lang w:val="lt-LT"/>
              </w:rPr>
              <w:t>100,70 m</w:t>
            </w:r>
            <w:r w:rsidRPr="00D872FB">
              <w:rPr>
                <w:vertAlign w:val="superscript"/>
                <w:lang w:val="lt-LT"/>
              </w:rPr>
              <w:t>2</w:t>
            </w:r>
          </w:p>
        </w:tc>
      </w:tr>
      <w:tr w:rsidR="00EA713E" w:rsidRPr="00D872FB" w14:paraId="0115F083"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00EB2E03" w14:textId="77777777" w:rsidR="00EA713E" w:rsidRPr="00D872FB" w:rsidRDefault="00EA713E">
            <w:pPr>
              <w:rPr>
                <w:lang w:val="lt-LT"/>
              </w:rPr>
            </w:pPr>
            <w:r w:rsidRPr="00D872FB">
              <w:rPr>
                <w:lang w:val="lt-LT"/>
              </w:rPr>
              <w:t xml:space="preserve">8. </w:t>
            </w:r>
          </w:p>
        </w:tc>
        <w:tc>
          <w:tcPr>
            <w:tcW w:w="4187" w:type="dxa"/>
            <w:tcBorders>
              <w:top w:val="single" w:sz="4" w:space="0" w:color="auto"/>
              <w:left w:val="single" w:sz="4" w:space="0" w:color="auto"/>
              <w:bottom w:val="single" w:sz="4" w:space="0" w:color="auto"/>
              <w:right w:val="single" w:sz="4" w:space="0" w:color="auto"/>
            </w:tcBorders>
            <w:hideMark/>
          </w:tcPr>
          <w:p w14:paraId="5950E914" w14:textId="77777777" w:rsidR="00EA713E" w:rsidRPr="00D872FB" w:rsidRDefault="00EA713E">
            <w:pPr>
              <w:rPr>
                <w:lang w:val="lt-LT"/>
              </w:rPr>
            </w:pPr>
            <w:r w:rsidRPr="00D872FB">
              <w:rPr>
                <w:lang w:val="lt-LT"/>
              </w:rPr>
              <w:t>Garažo patalpos</w:t>
            </w:r>
          </w:p>
        </w:tc>
        <w:tc>
          <w:tcPr>
            <w:tcW w:w="3047" w:type="dxa"/>
            <w:tcBorders>
              <w:top w:val="single" w:sz="4" w:space="0" w:color="auto"/>
              <w:left w:val="single" w:sz="4" w:space="0" w:color="auto"/>
              <w:bottom w:val="single" w:sz="4" w:space="0" w:color="auto"/>
              <w:right w:val="single" w:sz="4" w:space="0" w:color="auto"/>
            </w:tcBorders>
            <w:hideMark/>
          </w:tcPr>
          <w:p w14:paraId="100A82C1" w14:textId="77777777" w:rsidR="00EA713E" w:rsidRPr="00D872FB" w:rsidRDefault="00EA713E">
            <w:pPr>
              <w:rPr>
                <w:lang w:val="lt-LT"/>
              </w:rPr>
            </w:pPr>
            <w:r w:rsidRPr="00D872FB">
              <w:rPr>
                <w:lang w:val="lt-LT"/>
              </w:rPr>
              <w:t>P. Cvirkos g. 13A, Gargždai</w:t>
            </w:r>
          </w:p>
        </w:tc>
        <w:tc>
          <w:tcPr>
            <w:tcW w:w="1824" w:type="dxa"/>
            <w:tcBorders>
              <w:top w:val="single" w:sz="4" w:space="0" w:color="auto"/>
              <w:left w:val="single" w:sz="4" w:space="0" w:color="auto"/>
              <w:bottom w:val="single" w:sz="4" w:space="0" w:color="auto"/>
              <w:right w:val="single" w:sz="4" w:space="0" w:color="auto"/>
            </w:tcBorders>
            <w:hideMark/>
          </w:tcPr>
          <w:p w14:paraId="7E46E6EC" w14:textId="77777777" w:rsidR="00EA713E" w:rsidRPr="00D872FB" w:rsidRDefault="00EA713E">
            <w:pPr>
              <w:rPr>
                <w:vertAlign w:val="superscript"/>
                <w:lang w:val="lt-LT"/>
              </w:rPr>
            </w:pPr>
            <w:r w:rsidRPr="00D872FB">
              <w:rPr>
                <w:lang w:val="lt-LT"/>
              </w:rPr>
              <w:t>60,66 m</w:t>
            </w:r>
            <w:r w:rsidRPr="00D872FB">
              <w:rPr>
                <w:vertAlign w:val="superscript"/>
                <w:lang w:val="lt-LT"/>
              </w:rPr>
              <w:t>2</w:t>
            </w:r>
          </w:p>
        </w:tc>
      </w:tr>
      <w:tr w:rsidR="00EA713E" w:rsidRPr="00D872FB" w14:paraId="6D7EDCD4"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41B87FF8" w14:textId="77777777" w:rsidR="00EA713E" w:rsidRPr="00D872FB" w:rsidRDefault="00EA713E">
            <w:pPr>
              <w:rPr>
                <w:lang w:val="lt-LT"/>
              </w:rPr>
            </w:pPr>
            <w:r w:rsidRPr="00D872FB">
              <w:rPr>
                <w:lang w:val="lt-LT"/>
              </w:rPr>
              <w:t>9.</w:t>
            </w:r>
          </w:p>
        </w:tc>
        <w:tc>
          <w:tcPr>
            <w:tcW w:w="4187" w:type="dxa"/>
            <w:tcBorders>
              <w:top w:val="single" w:sz="4" w:space="0" w:color="auto"/>
              <w:left w:val="single" w:sz="4" w:space="0" w:color="auto"/>
              <w:bottom w:val="single" w:sz="4" w:space="0" w:color="auto"/>
              <w:right w:val="single" w:sz="4" w:space="0" w:color="auto"/>
            </w:tcBorders>
            <w:hideMark/>
          </w:tcPr>
          <w:p w14:paraId="5E1237A4" w14:textId="77777777" w:rsidR="00EA713E" w:rsidRPr="00D872FB" w:rsidRDefault="00EA713E">
            <w:pPr>
              <w:rPr>
                <w:lang w:val="lt-LT"/>
              </w:rPr>
            </w:pPr>
            <w:r w:rsidRPr="00D872FB">
              <w:rPr>
                <w:lang w:val="lt-LT"/>
              </w:rPr>
              <w:t>Veiviržėnų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7BED7F1E" w14:textId="77777777" w:rsidR="00EA713E" w:rsidRPr="00D872FB" w:rsidRDefault="00EA713E">
            <w:pPr>
              <w:rPr>
                <w:lang w:val="lt-LT"/>
              </w:rPr>
            </w:pPr>
            <w:r w:rsidRPr="00D872FB">
              <w:rPr>
                <w:lang w:val="lt-LT"/>
              </w:rPr>
              <w:t xml:space="preserve">Šermukšnių g. 3, </w:t>
            </w:r>
            <w:proofErr w:type="spellStart"/>
            <w:r w:rsidRPr="00D872FB">
              <w:rPr>
                <w:lang w:val="lt-LT"/>
              </w:rPr>
              <w:t>Veiviržėnai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61329B5B" w14:textId="77777777" w:rsidR="00EA713E" w:rsidRPr="00D872FB" w:rsidRDefault="00EA713E">
            <w:pPr>
              <w:rPr>
                <w:lang w:val="lt-LT"/>
              </w:rPr>
            </w:pPr>
            <w:r w:rsidRPr="00D872FB">
              <w:rPr>
                <w:lang w:val="lt-LT"/>
              </w:rPr>
              <w:t>111,56 m</w:t>
            </w:r>
            <w:r w:rsidRPr="00D872FB">
              <w:rPr>
                <w:vertAlign w:val="superscript"/>
                <w:lang w:val="lt-LT"/>
              </w:rPr>
              <w:t>2</w:t>
            </w:r>
          </w:p>
        </w:tc>
      </w:tr>
      <w:tr w:rsidR="00EA713E" w:rsidRPr="00D872FB" w14:paraId="4016B1CA"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36EAAB00" w14:textId="77777777" w:rsidR="00EA713E" w:rsidRPr="00D872FB" w:rsidRDefault="00EA713E">
            <w:pPr>
              <w:rPr>
                <w:lang w:val="lt-LT"/>
              </w:rPr>
            </w:pPr>
            <w:r w:rsidRPr="00D872FB">
              <w:rPr>
                <w:lang w:val="lt-LT"/>
              </w:rPr>
              <w:t>10.</w:t>
            </w:r>
          </w:p>
        </w:tc>
        <w:tc>
          <w:tcPr>
            <w:tcW w:w="4187" w:type="dxa"/>
            <w:tcBorders>
              <w:top w:val="single" w:sz="4" w:space="0" w:color="auto"/>
              <w:left w:val="single" w:sz="4" w:space="0" w:color="auto"/>
              <w:bottom w:val="single" w:sz="4" w:space="0" w:color="auto"/>
              <w:right w:val="single" w:sz="4" w:space="0" w:color="auto"/>
            </w:tcBorders>
            <w:hideMark/>
          </w:tcPr>
          <w:p w14:paraId="63AEEDBF" w14:textId="77777777" w:rsidR="00EA713E" w:rsidRPr="00D872FB" w:rsidRDefault="00EA713E">
            <w:pPr>
              <w:rPr>
                <w:lang w:val="lt-LT"/>
              </w:rPr>
            </w:pPr>
            <w:proofErr w:type="spellStart"/>
            <w:r w:rsidRPr="00D872FB">
              <w:rPr>
                <w:lang w:val="lt-LT"/>
              </w:rPr>
              <w:t>Daukšaičių</w:t>
            </w:r>
            <w:proofErr w:type="spellEnd"/>
            <w:r w:rsidRPr="00D872FB">
              <w:rPr>
                <w:lang w:val="lt-LT"/>
              </w:rPr>
              <w:t xml:space="preserve">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48E3B4EB" w14:textId="77777777" w:rsidR="00EA713E" w:rsidRPr="00D872FB" w:rsidRDefault="00EA713E">
            <w:pPr>
              <w:rPr>
                <w:lang w:val="lt-LT"/>
              </w:rPr>
            </w:pPr>
            <w:r w:rsidRPr="00D872FB">
              <w:rPr>
                <w:lang w:val="lt-LT"/>
              </w:rPr>
              <w:t xml:space="preserve">Mokyklos g. 4, </w:t>
            </w:r>
            <w:proofErr w:type="spellStart"/>
            <w:r w:rsidRPr="00D872FB">
              <w:rPr>
                <w:lang w:val="lt-LT"/>
              </w:rPr>
              <w:t>Daukšaičiai</w:t>
            </w:r>
            <w:proofErr w:type="spellEnd"/>
          </w:p>
        </w:tc>
        <w:tc>
          <w:tcPr>
            <w:tcW w:w="1824" w:type="dxa"/>
            <w:tcBorders>
              <w:top w:val="single" w:sz="4" w:space="0" w:color="auto"/>
              <w:left w:val="single" w:sz="4" w:space="0" w:color="auto"/>
              <w:bottom w:val="single" w:sz="4" w:space="0" w:color="auto"/>
              <w:right w:val="single" w:sz="4" w:space="0" w:color="auto"/>
            </w:tcBorders>
            <w:hideMark/>
          </w:tcPr>
          <w:p w14:paraId="62A070DD" w14:textId="77777777" w:rsidR="00EA713E" w:rsidRPr="00D872FB" w:rsidRDefault="00EA713E">
            <w:pPr>
              <w:rPr>
                <w:lang w:val="lt-LT"/>
              </w:rPr>
            </w:pPr>
            <w:r w:rsidRPr="00D872FB">
              <w:rPr>
                <w:lang w:val="lt-LT"/>
              </w:rPr>
              <w:t>39,89 m</w:t>
            </w:r>
            <w:r w:rsidRPr="00D872FB">
              <w:rPr>
                <w:vertAlign w:val="superscript"/>
                <w:lang w:val="lt-LT"/>
              </w:rPr>
              <w:t>2</w:t>
            </w:r>
          </w:p>
        </w:tc>
      </w:tr>
      <w:tr w:rsidR="00EA713E" w:rsidRPr="00D872FB" w14:paraId="3714E88E" w14:textId="77777777" w:rsidTr="00EA713E">
        <w:tc>
          <w:tcPr>
            <w:tcW w:w="570" w:type="dxa"/>
            <w:tcBorders>
              <w:top w:val="single" w:sz="4" w:space="0" w:color="auto"/>
              <w:left w:val="single" w:sz="4" w:space="0" w:color="auto"/>
              <w:bottom w:val="single" w:sz="4" w:space="0" w:color="auto"/>
              <w:right w:val="single" w:sz="4" w:space="0" w:color="auto"/>
            </w:tcBorders>
            <w:hideMark/>
          </w:tcPr>
          <w:p w14:paraId="41AF749D" w14:textId="77777777" w:rsidR="00EA713E" w:rsidRPr="00D872FB" w:rsidRDefault="00EA713E">
            <w:pPr>
              <w:rPr>
                <w:lang w:val="lt-LT"/>
              </w:rPr>
            </w:pPr>
            <w:r w:rsidRPr="00D872FB">
              <w:rPr>
                <w:lang w:val="lt-LT"/>
              </w:rPr>
              <w:t>11.</w:t>
            </w:r>
          </w:p>
        </w:tc>
        <w:tc>
          <w:tcPr>
            <w:tcW w:w="4187" w:type="dxa"/>
            <w:tcBorders>
              <w:top w:val="single" w:sz="4" w:space="0" w:color="auto"/>
              <w:left w:val="single" w:sz="4" w:space="0" w:color="auto"/>
              <w:bottom w:val="single" w:sz="4" w:space="0" w:color="auto"/>
              <w:right w:val="single" w:sz="4" w:space="0" w:color="auto"/>
            </w:tcBorders>
            <w:hideMark/>
          </w:tcPr>
          <w:p w14:paraId="031989E6" w14:textId="77777777" w:rsidR="00EA713E" w:rsidRPr="00D872FB" w:rsidRDefault="00EA713E">
            <w:pPr>
              <w:rPr>
                <w:lang w:val="lt-LT"/>
              </w:rPr>
            </w:pPr>
            <w:r w:rsidRPr="00D872FB">
              <w:rPr>
                <w:lang w:val="lt-LT"/>
              </w:rPr>
              <w:t>Viešosios bibliotekos patalpos</w:t>
            </w:r>
          </w:p>
        </w:tc>
        <w:tc>
          <w:tcPr>
            <w:tcW w:w="3047" w:type="dxa"/>
            <w:tcBorders>
              <w:top w:val="single" w:sz="4" w:space="0" w:color="auto"/>
              <w:left w:val="single" w:sz="4" w:space="0" w:color="auto"/>
              <w:bottom w:val="single" w:sz="4" w:space="0" w:color="auto"/>
              <w:right w:val="single" w:sz="4" w:space="0" w:color="auto"/>
            </w:tcBorders>
            <w:hideMark/>
          </w:tcPr>
          <w:p w14:paraId="05CBEE63" w14:textId="77777777" w:rsidR="00EA713E" w:rsidRPr="00D872FB" w:rsidRDefault="00EA713E">
            <w:pPr>
              <w:rPr>
                <w:lang w:val="lt-LT"/>
              </w:rPr>
            </w:pPr>
            <w:r w:rsidRPr="00D872FB">
              <w:rPr>
                <w:lang w:val="lt-LT"/>
              </w:rPr>
              <w:t>Kvietinių g. 9D, Gargždai</w:t>
            </w:r>
          </w:p>
        </w:tc>
        <w:tc>
          <w:tcPr>
            <w:tcW w:w="1824" w:type="dxa"/>
            <w:tcBorders>
              <w:top w:val="single" w:sz="4" w:space="0" w:color="auto"/>
              <w:left w:val="single" w:sz="4" w:space="0" w:color="auto"/>
              <w:bottom w:val="single" w:sz="4" w:space="0" w:color="auto"/>
              <w:right w:val="single" w:sz="4" w:space="0" w:color="auto"/>
            </w:tcBorders>
            <w:hideMark/>
          </w:tcPr>
          <w:p w14:paraId="7B84F76C" w14:textId="77777777" w:rsidR="00EA713E" w:rsidRPr="00D872FB" w:rsidRDefault="00EA713E">
            <w:pPr>
              <w:rPr>
                <w:lang w:val="lt-LT"/>
              </w:rPr>
            </w:pPr>
            <w:r w:rsidRPr="00D872FB">
              <w:rPr>
                <w:lang w:val="lt-LT"/>
              </w:rPr>
              <w:t>29,25 m</w:t>
            </w:r>
            <w:r w:rsidRPr="00D872FB">
              <w:rPr>
                <w:vertAlign w:val="superscript"/>
                <w:lang w:val="lt-LT"/>
              </w:rPr>
              <w:t>2</w:t>
            </w:r>
          </w:p>
        </w:tc>
      </w:tr>
    </w:tbl>
    <w:p w14:paraId="382A63BB" w14:textId="77777777" w:rsidR="00EA713E" w:rsidRPr="00D872FB" w:rsidRDefault="00EA713E" w:rsidP="00BC5751">
      <w:pPr>
        <w:rPr>
          <w:i/>
          <w:lang w:val="lt-LT"/>
        </w:rPr>
      </w:pPr>
    </w:p>
    <w:p w14:paraId="4D40D619" w14:textId="77777777" w:rsidR="00EA713E" w:rsidRPr="00D872FB" w:rsidRDefault="00EA713E" w:rsidP="00BC5751">
      <w:pPr>
        <w:rPr>
          <w:i/>
          <w:lang w:val="lt-LT"/>
        </w:rPr>
      </w:pPr>
    </w:p>
    <w:p w14:paraId="4B625CC4" w14:textId="77777777" w:rsidR="00BC5751" w:rsidRPr="00D872FB" w:rsidRDefault="00BC5751" w:rsidP="00BC5751">
      <w:pPr>
        <w:rPr>
          <w:i/>
          <w:lang w:val="lt-LT"/>
        </w:rPr>
      </w:pPr>
      <w:r w:rsidRPr="00D872FB">
        <w:rPr>
          <w:i/>
          <w:lang w:val="lt-LT"/>
        </w:rPr>
        <w:t xml:space="preserve">8 lentelė. </w:t>
      </w:r>
      <w:r w:rsidRPr="00D872FB">
        <w:rPr>
          <w:i/>
          <w:color w:val="000000" w:themeColor="text1"/>
          <w:lang w:val="lt-LT"/>
        </w:rPr>
        <w:t>Turimi</w:t>
      </w:r>
      <w:r w:rsidRPr="00D872FB">
        <w:rPr>
          <w:i/>
          <w:color w:val="FF0000"/>
          <w:lang w:val="lt-LT"/>
        </w:rPr>
        <w:t xml:space="preserve"> </w:t>
      </w:r>
      <w:r w:rsidRPr="00D872FB">
        <w:rPr>
          <w:i/>
          <w:lang w:val="lt-LT"/>
        </w:rPr>
        <w:t>automobiliai:</w:t>
      </w:r>
    </w:p>
    <w:tbl>
      <w:tblPr>
        <w:tblStyle w:val="Lentelstinklelis"/>
        <w:tblW w:w="9634" w:type="dxa"/>
        <w:tblLayout w:type="fixed"/>
        <w:tblLook w:val="04A0" w:firstRow="1" w:lastRow="0" w:firstColumn="1" w:lastColumn="0" w:noHBand="0" w:noVBand="1"/>
      </w:tblPr>
      <w:tblGrid>
        <w:gridCol w:w="571"/>
        <w:gridCol w:w="2116"/>
        <w:gridCol w:w="1436"/>
        <w:gridCol w:w="1212"/>
        <w:gridCol w:w="1118"/>
        <w:gridCol w:w="1197"/>
        <w:gridCol w:w="1984"/>
      </w:tblGrid>
      <w:tr w:rsidR="00BC5751" w:rsidRPr="00D872FB" w14:paraId="089772F4" w14:textId="77777777" w:rsidTr="00E568C4">
        <w:tc>
          <w:tcPr>
            <w:tcW w:w="571" w:type="dxa"/>
          </w:tcPr>
          <w:p w14:paraId="178DA352" w14:textId="77777777" w:rsidR="00BC5751" w:rsidRPr="00D872FB" w:rsidRDefault="00BC5751" w:rsidP="00E568C4">
            <w:pPr>
              <w:rPr>
                <w:b/>
                <w:lang w:val="lt-LT"/>
              </w:rPr>
            </w:pPr>
            <w:r w:rsidRPr="00D872FB">
              <w:rPr>
                <w:b/>
                <w:lang w:val="lt-LT"/>
              </w:rPr>
              <w:t>Eil. Nr.</w:t>
            </w:r>
          </w:p>
        </w:tc>
        <w:tc>
          <w:tcPr>
            <w:tcW w:w="2116" w:type="dxa"/>
          </w:tcPr>
          <w:p w14:paraId="2FBF4BA5" w14:textId="77777777" w:rsidR="00BC5751" w:rsidRPr="00D872FB" w:rsidRDefault="00BC5751" w:rsidP="00E568C4">
            <w:pPr>
              <w:rPr>
                <w:b/>
                <w:lang w:val="lt-LT"/>
              </w:rPr>
            </w:pPr>
            <w:r w:rsidRPr="00D872FB">
              <w:rPr>
                <w:b/>
                <w:lang w:val="lt-LT"/>
              </w:rPr>
              <w:t>Automobilio tipas</w:t>
            </w:r>
          </w:p>
        </w:tc>
        <w:tc>
          <w:tcPr>
            <w:tcW w:w="1436" w:type="dxa"/>
          </w:tcPr>
          <w:p w14:paraId="58C5BE06" w14:textId="77777777" w:rsidR="00BC5751" w:rsidRPr="00D872FB" w:rsidRDefault="00BC5751" w:rsidP="00E568C4">
            <w:pPr>
              <w:rPr>
                <w:b/>
                <w:lang w:val="lt-LT"/>
              </w:rPr>
            </w:pPr>
            <w:r w:rsidRPr="00D872FB">
              <w:rPr>
                <w:b/>
                <w:lang w:val="lt-LT"/>
              </w:rPr>
              <w:t>Įsigijimo data</w:t>
            </w:r>
          </w:p>
        </w:tc>
        <w:tc>
          <w:tcPr>
            <w:tcW w:w="1212" w:type="dxa"/>
          </w:tcPr>
          <w:p w14:paraId="3517D827" w14:textId="77777777" w:rsidR="00BC5751" w:rsidRPr="00D872FB" w:rsidRDefault="00BC5751" w:rsidP="00E568C4">
            <w:pPr>
              <w:rPr>
                <w:b/>
                <w:lang w:val="lt-LT"/>
              </w:rPr>
            </w:pPr>
            <w:r w:rsidRPr="00D872FB">
              <w:rPr>
                <w:b/>
                <w:lang w:val="lt-LT"/>
              </w:rPr>
              <w:t>Įsigijimo kaina, eurai</w:t>
            </w:r>
          </w:p>
        </w:tc>
        <w:tc>
          <w:tcPr>
            <w:tcW w:w="1118" w:type="dxa"/>
          </w:tcPr>
          <w:p w14:paraId="6ECC2030" w14:textId="77777777" w:rsidR="00BC5751" w:rsidRPr="00D872FB" w:rsidRDefault="00BC5751" w:rsidP="00E568C4">
            <w:pPr>
              <w:rPr>
                <w:b/>
                <w:lang w:val="lt-LT"/>
              </w:rPr>
            </w:pPr>
            <w:r w:rsidRPr="00D872FB">
              <w:rPr>
                <w:b/>
                <w:lang w:val="lt-LT"/>
              </w:rPr>
              <w:t>Rida, km</w:t>
            </w:r>
          </w:p>
        </w:tc>
        <w:tc>
          <w:tcPr>
            <w:tcW w:w="1197" w:type="dxa"/>
          </w:tcPr>
          <w:p w14:paraId="27FBD158" w14:textId="77777777" w:rsidR="00BC5751" w:rsidRPr="00D872FB" w:rsidRDefault="00BC5751" w:rsidP="00E568C4">
            <w:pPr>
              <w:rPr>
                <w:b/>
                <w:lang w:val="lt-LT"/>
              </w:rPr>
            </w:pPr>
            <w:r w:rsidRPr="00D872FB">
              <w:rPr>
                <w:b/>
                <w:lang w:val="lt-LT"/>
              </w:rPr>
              <w:t>Nuvažiuota tūkst. km per 202</w:t>
            </w:r>
            <w:r w:rsidR="008D48CA" w:rsidRPr="00D872FB">
              <w:rPr>
                <w:b/>
                <w:lang w:val="lt-LT"/>
              </w:rPr>
              <w:t>2</w:t>
            </w:r>
            <w:r w:rsidRPr="00D872FB">
              <w:rPr>
                <w:b/>
                <w:lang w:val="lt-LT"/>
              </w:rPr>
              <w:t xml:space="preserve"> m.</w:t>
            </w:r>
          </w:p>
        </w:tc>
        <w:tc>
          <w:tcPr>
            <w:tcW w:w="1984" w:type="dxa"/>
          </w:tcPr>
          <w:p w14:paraId="029AD2D9" w14:textId="77777777" w:rsidR="00BC5751" w:rsidRPr="00D872FB" w:rsidRDefault="00BC5751" w:rsidP="00E568C4">
            <w:pPr>
              <w:rPr>
                <w:b/>
                <w:lang w:val="lt-LT"/>
              </w:rPr>
            </w:pPr>
            <w:r w:rsidRPr="00D872FB">
              <w:rPr>
                <w:b/>
                <w:lang w:val="lt-LT"/>
              </w:rPr>
              <w:t>Kita svarbi informacija</w:t>
            </w:r>
          </w:p>
        </w:tc>
      </w:tr>
      <w:tr w:rsidR="00BC5751" w:rsidRPr="00D872FB" w14:paraId="7E3C26BD" w14:textId="77777777" w:rsidTr="00E568C4">
        <w:tc>
          <w:tcPr>
            <w:tcW w:w="571" w:type="dxa"/>
          </w:tcPr>
          <w:p w14:paraId="35219CE3" w14:textId="77777777" w:rsidR="00BC5751" w:rsidRPr="00D872FB" w:rsidRDefault="00BC5751" w:rsidP="00E568C4">
            <w:pPr>
              <w:rPr>
                <w:lang w:val="lt-LT"/>
              </w:rPr>
            </w:pPr>
            <w:r w:rsidRPr="00D872FB">
              <w:rPr>
                <w:lang w:val="lt-LT"/>
              </w:rPr>
              <w:t>1.</w:t>
            </w:r>
          </w:p>
        </w:tc>
        <w:tc>
          <w:tcPr>
            <w:tcW w:w="2116" w:type="dxa"/>
          </w:tcPr>
          <w:p w14:paraId="658C7B4F" w14:textId="77777777" w:rsidR="00BC5751" w:rsidRPr="00D872FB" w:rsidRDefault="00BC5751" w:rsidP="00E568C4">
            <w:pPr>
              <w:rPr>
                <w:lang w:val="lt-LT"/>
              </w:rPr>
            </w:pPr>
            <w:r w:rsidRPr="00D872FB">
              <w:rPr>
                <w:lang w:val="lt-LT"/>
              </w:rPr>
              <w:t>CITROEN BERLINGO</w:t>
            </w:r>
          </w:p>
        </w:tc>
        <w:tc>
          <w:tcPr>
            <w:tcW w:w="1436" w:type="dxa"/>
          </w:tcPr>
          <w:p w14:paraId="596361E6" w14:textId="77777777" w:rsidR="00BC5751" w:rsidRPr="00D872FB" w:rsidRDefault="00BC5751" w:rsidP="00E568C4">
            <w:pPr>
              <w:rPr>
                <w:lang w:val="lt-LT"/>
              </w:rPr>
            </w:pPr>
            <w:r w:rsidRPr="00D872FB">
              <w:rPr>
                <w:lang w:val="lt-LT"/>
              </w:rPr>
              <w:t>2006-12-29</w:t>
            </w:r>
          </w:p>
        </w:tc>
        <w:tc>
          <w:tcPr>
            <w:tcW w:w="1212" w:type="dxa"/>
          </w:tcPr>
          <w:p w14:paraId="54AF8EC4" w14:textId="77777777" w:rsidR="00BC5751" w:rsidRPr="00D872FB" w:rsidRDefault="00BC5751" w:rsidP="00E568C4">
            <w:pPr>
              <w:rPr>
                <w:lang w:val="lt-LT"/>
              </w:rPr>
            </w:pPr>
            <w:r w:rsidRPr="00D872FB">
              <w:rPr>
                <w:lang w:val="lt-LT"/>
              </w:rPr>
              <w:t>11582</w:t>
            </w:r>
          </w:p>
        </w:tc>
        <w:tc>
          <w:tcPr>
            <w:tcW w:w="1118" w:type="dxa"/>
          </w:tcPr>
          <w:p w14:paraId="6E04E9B7" w14:textId="77777777" w:rsidR="00BC5751" w:rsidRPr="00D872FB" w:rsidRDefault="00250179" w:rsidP="00E568C4">
            <w:pPr>
              <w:rPr>
                <w:lang w:val="lt-LT"/>
              </w:rPr>
            </w:pPr>
            <w:r w:rsidRPr="00D872FB">
              <w:rPr>
                <w:lang w:val="lt-LT"/>
              </w:rPr>
              <w:t>2093100</w:t>
            </w:r>
          </w:p>
        </w:tc>
        <w:tc>
          <w:tcPr>
            <w:tcW w:w="1197" w:type="dxa"/>
          </w:tcPr>
          <w:p w14:paraId="4D86FCA1" w14:textId="77777777" w:rsidR="00BC5751" w:rsidRPr="00D872FB" w:rsidRDefault="00250179" w:rsidP="00E568C4">
            <w:pPr>
              <w:rPr>
                <w:lang w:val="lt-LT"/>
              </w:rPr>
            </w:pPr>
            <w:r w:rsidRPr="00D872FB">
              <w:rPr>
                <w:lang w:val="lt-LT"/>
              </w:rPr>
              <w:t>9000</w:t>
            </w:r>
          </w:p>
        </w:tc>
        <w:tc>
          <w:tcPr>
            <w:tcW w:w="1984" w:type="dxa"/>
          </w:tcPr>
          <w:p w14:paraId="4E967CBC" w14:textId="77777777" w:rsidR="00BC5751" w:rsidRPr="00D872FB" w:rsidRDefault="00BC5751" w:rsidP="00E568C4">
            <w:pPr>
              <w:rPr>
                <w:lang w:val="lt-LT"/>
              </w:rPr>
            </w:pPr>
            <w:r w:rsidRPr="00D872FB">
              <w:rPr>
                <w:lang w:val="lt-LT"/>
              </w:rPr>
              <w:t>(priekaba BF 255 RYDWAN A750)</w:t>
            </w:r>
          </w:p>
        </w:tc>
      </w:tr>
      <w:tr w:rsidR="00BC5751" w:rsidRPr="00D872FB" w14:paraId="332A4EFF" w14:textId="77777777" w:rsidTr="00E568C4">
        <w:tc>
          <w:tcPr>
            <w:tcW w:w="571" w:type="dxa"/>
          </w:tcPr>
          <w:p w14:paraId="64A716D2" w14:textId="77777777" w:rsidR="00BC5751" w:rsidRPr="00D872FB" w:rsidRDefault="00BC5751" w:rsidP="00E568C4">
            <w:pPr>
              <w:rPr>
                <w:lang w:val="lt-LT"/>
              </w:rPr>
            </w:pPr>
            <w:r w:rsidRPr="00D872FB">
              <w:rPr>
                <w:lang w:val="lt-LT"/>
              </w:rPr>
              <w:t>2.</w:t>
            </w:r>
          </w:p>
        </w:tc>
        <w:tc>
          <w:tcPr>
            <w:tcW w:w="2116" w:type="dxa"/>
          </w:tcPr>
          <w:p w14:paraId="7923615C" w14:textId="77777777" w:rsidR="00BC5751" w:rsidRPr="00D872FB" w:rsidRDefault="00BC5751" w:rsidP="00E568C4">
            <w:pPr>
              <w:rPr>
                <w:lang w:val="lt-LT"/>
              </w:rPr>
            </w:pPr>
            <w:r w:rsidRPr="00D872FB">
              <w:rPr>
                <w:lang w:val="lt-LT"/>
              </w:rPr>
              <w:t>WV Passat</w:t>
            </w:r>
          </w:p>
        </w:tc>
        <w:tc>
          <w:tcPr>
            <w:tcW w:w="1436" w:type="dxa"/>
          </w:tcPr>
          <w:p w14:paraId="5D5AF5EA" w14:textId="77777777" w:rsidR="00BC5751" w:rsidRPr="00D872FB" w:rsidRDefault="00BC5751" w:rsidP="00E568C4">
            <w:pPr>
              <w:rPr>
                <w:lang w:val="lt-LT"/>
              </w:rPr>
            </w:pPr>
            <w:r w:rsidRPr="00D872FB">
              <w:rPr>
                <w:lang w:val="lt-LT"/>
              </w:rPr>
              <w:t>2021-12-28</w:t>
            </w:r>
          </w:p>
        </w:tc>
        <w:tc>
          <w:tcPr>
            <w:tcW w:w="1212" w:type="dxa"/>
          </w:tcPr>
          <w:p w14:paraId="0598F6A4" w14:textId="77777777" w:rsidR="00BC5751" w:rsidRPr="00D872FB" w:rsidRDefault="00BC5751" w:rsidP="00E568C4">
            <w:pPr>
              <w:rPr>
                <w:color w:val="FF0000"/>
                <w:lang w:val="lt-LT"/>
              </w:rPr>
            </w:pPr>
          </w:p>
        </w:tc>
        <w:tc>
          <w:tcPr>
            <w:tcW w:w="1118" w:type="dxa"/>
          </w:tcPr>
          <w:p w14:paraId="583AA2E1" w14:textId="77777777" w:rsidR="00BC5751" w:rsidRPr="00D872FB" w:rsidRDefault="005D5D8C" w:rsidP="00E568C4">
            <w:pPr>
              <w:rPr>
                <w:lang w:val="lt-LT"/>
              </w:rPr>
            </w:pPr>
            <w:r w:rsidRPr="00D872FB">
              <w:rPr>
                <w:lang w:val="lt-LT"/>
              </w:rPr>
              <w:t>78427</w:t>
            </w:r>
          </w:p>
        </w:tc>
        <w:tc>
          <w:tcPr>
            <w:tcW w:w="1197" w:type="dxa"/>
          </w:tcPr>
          <w:p w14:paraId="5C877F82" w14:textId="77777777" w:rsidR="00BC5751" w:rsidRPr="00D872FB" w:rsidRDefault="00873F06" w:rsidP="00E568C4">
            <w:pPr>
              <w:rPr>
                <w:lang w:val="lt-LT"/>
              </w:rPr>
            </w:pPr>
            <w:r w:rsidRPr="00D872FB">
              <w:rPr>
                <w:lang w:val="lt-LT"/>
              </w:rPr>
              <w:t>16875</w:t>
            </w:r>
          </w:p>
        </w:tc>
        <w:tc>
          <w:tcPr>
            <w:tcW w:w="1984" w:type="dxa"/>
          </w:tcPr>
          <w:p w14:paraId="55337C09" w14:textId="77777777" w:rsidR="00BC5751" w:rsidRPr="00D872FB" w:rsidRDefault="00BC5751" w:rsidP="00E568C4">
            <w:pPr>
              <w:rPr>
                <w:lang w:val="lt-LT"/>
              </w:rPr>
            </w:pPr>
            <w:r w:rsidRPr="00D872FB">
              <w:rPr>
                <w:lang w:val="lt-LT"/>
              </w:rPr>
              <w:t>Veiklos nuoma</w:t>
            </w:r>
          </w:p>
        </w:tc>
      </w:tr>
      <w:tr w:rsidR="00BC5751" w:rsidRPr="00D872FB" w14:paraId="350AC65D" w14:textId="77777777" w:rsidTr="00E568C4">
        <w:tc>
          <w:tcPr>
            <w:tcW w:w="571" w:type="dxa"/>
          </w:tcPr>
          <w:p w14:paraId="79254B6C" w14:textId="77777777" w:rsidR="00BC5751" w:rsidRPr="00D872FB" w:rsidRDefault="00BC5751" w:rsidP="00E568C4">
            <w:pPr>
              <w:rPr>
                <w:lang w:val="lt-LT"/>
              </w:rPr>
            </w:pPr>
            <w:r w:rsidRPr="00D872FB">
              <w:rPr>
                <w:lang w:val="lt-LT"/>
              </w:rPr>
              <w:lastRenderedPageBreak/>
              <w:t xml:space="preserve">3. </w:t>
            </w:r>
          </w:p>
        </w:tc>
        <w:tc>
          <w:tcPr>
            <w:tcW w:w="2116" w:type="dxa"/>
          </w:tcPr>
          <w:p w14:paraId="26CB76AE" w14:textId="77777777" w:rsidR="00BC5751" w:rsidRPr="00D872FB" w:rsidRDefault="008D48CA" w:rsidP="00E568C4">
            <w:pPr>
              <w:rPr>
                <w:lang w:val="lt-LT"/>
              </w:rPr>
            </w:pPr>
            <w:r w:rsidRPr="00D872FB">
              <w:rPr>
                <w:lang w:val="lt-LT"/>
              </w:rPr>
              <w:t>Mikroautobusas su įranga, pritaikytas bibliotekos ir kitoms paslaugoms teikti pagal sutartį Nr. 20211202-01</w:t>
            </w:r>
          </w:p>
        </w:tc>
        <w:tc>
          <w:tcPr>
            <w:tcW w:w="1436" w:type="dxa"/>
          </w:tcPr>
          <w:p w14:paraId="6694C235" w14:textId="77777777" w:rsidR="00F54452" w:rsidRPr="00D872FB" w:rsidRDefault="00F54452" w:rsidP="00E568C4">
            <w:pPr>
              <w:rPr>
                <w:lang w:val="lt-LT"/>
              </w:rPr>
            </w:pPr>
            <w:r w:rsidRPr="00D872FB">
              <w:rPr>
                <w:lang w:val="lt-LT"/>
              </w:rPr>
              <w:t>Pirkimo sutartis pasirašyta</w:t>
            </w:r>
          </w:p>
          <w:p w14:paraId="73EB52A7" w14:textId="77777777" w:rsidR="00BC5751" w:rsidRPr="00D872FB" w:rsidRDefault="004D3ED8" w:rsidP="00E568C4">
            <w:pPr>
              <w:rPr>
                <w:lang w:val="lt-LT"/>
              </w:rPr>
            </w:pPr>
            <w:r w:rsidRPr="00D872FB">
              <w:rPr>
                <w:lang w:val="lt-LT"/>
              </w:rPr>
              <w:t>202</w:t>
            </w:r>
            <w:r w:rsidR="00F54452" w:rsidRPr="00D872FB">
              <w:rPr>
                <w:lang w:val="lt-LT"/>
              </w:rPr>
              <w:t>1</w:t>
            </w:r>
            <w:r w:rsidRPr="00D872FB">
              <w:rPr>
                <w:lang w:val="lt-LT"/>
              </w:rPr>
              <w:t>-</w:t>
            </w:r>
            <w:r w:rsidR="00F54452" w:rsidRPr="00D872FB">
              <w:rPr>
                <w:lang w:val="lt-LT"/>
              </w:rPr>
              <w:t>12</w:t>
            </w:r>
            <w:r w:rsidRPr="00D872FB">
              <w:rPr>
                <w:lang w:val="lt-LT"/>
              </w:rPr>
              <w:t>-</w:t>
            </w:r>
            <w:r w:rsidR="00F54452" w:rsidRPr="00D872FB">
              <w:rPr>
                <w:lang w:val="lt-LT"/>
              </w:rPr>
              <w:t>02;</w:t>
            </w:r>
          </w:p>
          <w:p w14:paraId="25CEC3FC" w14:textId="77777777" w:rsidR="008D48CA" w:rsidRPr="00D872FB" w:rsidRDefault="00F54452" w:rsidP="00E568C4">
            <w:pPr>
              <w:rPr>
                <w:lang w:val="lt-LT"/>
              </w:rPr>
            </w:pPr>
            <w:r w:rsidRPr="00D872FB">
              <w:rPr>
                <w:lang w:val="lt-LT"/>
              </w:rPr>
              <w:t>Pristatyta</w:t>
            </w:r>
          </w:p>
          <w:p w14:paraId="08416302" w14:textId="77777777" w:rsidR="00F54452" w:rsidRPr="00D872FB" w:rsidRDefault="00F54452" w:rsidP="00E568C4">
            <w:pPr>
              <w:rPr>
                <w:lang w:val="lt-LT"/>
              </w:rPr>
            </w:pPr>
            <w:r w:rsidRPr="00D872FB">
              <w:rPr>
                <w:lang w:val="lt-LT"/>
              </w:rPr>
              <w:t>2022-05-18</w:t>
            </w:r>
          </w:p>
        </w:tc>
        <w:tc>
          <w:tcPr>
            <w:tcW w:w="1212" w:type="dxa"/>
          </w:tcPr>
          <w:p w14:paraId="4F7FE9A4" w14:textId="77777777" w:rsidR="00BC5751" w:rsidRPr="00D872FB" w:rsidRDefault="00AF018A" w:rsidP="00E568C4">
            <w:pPr>
              <w:rPr>
                <w:lang w:val="lt-LT"/>
              </w:rPr>
            </w:pPr>
            <w:r w:rsidRPr="00D872FB">
              <w:rPr>
                <w:lang w:val="lt-LT"/>
              </w:rPr>
              <w:t>58927</w:t>
            </w:r>
          </w:p>
        </w:tc>
        <w:tc>
          <w:tcPr>
            <w:tcW w:w="1118" w:type="dxa"/>
          </w:tcPr>
          <w:p w14:paraId="79330EF8" w14:textId="77777777" w:rsidR="00BC5751" w:rsidRPr="00D872FB" w:rsidRDefault="004D3ED8" w:rsidP="00E568C4">
            <w:pPr>
              <w:rPr>
                <w:lang w:val="lt-LT"/>
              </w:rPr>
            </w:pPr>
            <w:r w:rsidRPr="00D872FB">
              <w:rPr>
                <w:lang w:val="lt-LT"/>
              </w:rPr>
              <w:t>360</w:t>
            </w:r>
          </w:p>
        </w:tc>
        <w:tc>
          <w:tcPr>
            <w:tcW w:w="1197" w:type="dxa"/>
          </w:tcPr>
          <w:p w14:paraId="36D22A7E" w14:textId="77777777" w:rsidR="00BC5751" w:rsidRPr="00D872FB" w:rsidRDefault="00250179" w:rsidP="00E568C4">
            <w:pPr>
              <w:rPr>
                <w:lang w:val="lt-LT"/>
              </w:rPr>
            </w:pPr>
            <w:r w:rsidRPr="00D872FB">
              <w:rPr>
                <w:lang w:val="lt-LT"/>
              </w:rPr>
              <w:t>10138</w:t>
            </w:r>
          </w:p>
        </w:tc>
        <w:tc>
          <w:tcPr>
            <w:tcW w:w="1984" w:type="dxa"/>
          </w:tcPr>
          <w:p w14:paraId="37B4FAEA" w14:textId="77777777" w:rsidR="00BC5751" w:rsidRPr="00D872FB" w:rsidRDefault="00250C15" w:rsidP="00E568C4">
            <w:pPr>
              <w:rPr>
                <w:lang w:val="lt-LT"/>
              </w:rPr>
            </w:pPr>
            <w:r w:rsidRPr="00D872FB">
              <w:rPr>
                <w:lang w:val="lt-LT"/>
              </w:rPr>
              <w:t xml:space="preserve">Iš </w:t>
            </w:r>
            <w:r w:rsidR="003E22DF" w:rsidRPr="00D872FB">
              <w:rPr>
                <w:lang w:val="lt-LT"/>
              </w:rPr>
              <w:t xml:space="preserve">savivaldybės </w:t>
            </w:r>
            <w:r w:rsidRPr="00D872FB">
              <w:rPr>
                <w:lang w:val="lt-LT"/>
              </w:rPr>
              <w:t>biudžeto lėšų</w:t>
            </w:r>
          </w:p>
        </w:tc>
      </w:tr>
    </w:tbl>
    <w:p w14:paraId="7968B214" w14:textId="77777777" w:rsidR="00BC5751" w:rsidRPr="00D872FB" w:rsidRDefault="00BC5751" w:rsidP="007A7EA0">
      <w:pPr>
        <w:ind w:firstLine="567"/>
        <w:jc w:val="both"/>
        <w:rPr>
          <w:lang w:val="lt-LT"/>
        </w:rPr>
      </w:pPr>
    </w:p>
    <w:p w14:paraId="4084905E" w14:textId="77777777" w:rsidR="007A7EA0" w:rsidRPr="00D872FB" w:rsidRDefault="007A7EA0" w:rsidP="007A7EA0">
      <w:pPr>
        <w:ind w:firstLine="567"/>
        <w:jc w:val="both"/>
        <w:rPr>
          <w:lang w:val="lt-LT" w:eastAsia="en-US"/>
        </w:rPr>
      </w:pPr>
      <w:r w:rsidRPr="00D872FB">
        <w:rPr>
          <w:b/>
          <w:lang w:val="lt-LT"/>
        </w:rPr>
        <w:t>4. V</w:t>
      </w:r>
      <w:r w:rsidRPr="00D872FB">
        <w:rPr>
          <w:b/>
          <w:lang w:val="lt-LT" w:bidi="he-IL"/>
        </w:rPr>
        <w:t>ykusių renginių skaičius ir jų dalyviai bei lankytojai</w:t>
      </w:r>
      <w:r w:rsidRPr="00D872FB">
        <w:rPr>
          <w:b/>
          <w:lang w:val="lt-LT"/>
        </w:rPr>
        <w:t>:</w:t>
      </w:r>
    </w:p>
    <w:p w14:paraId="38A33D97" w14:textId="77777777" w:rsidR="007A7EA0" w:rsidRPr="00D872FB" w:rsidRDefault="007A7EA0" w:rsidP="007A7EA0">
      <w:pPr>
        <w:ind w:firstLine="567"/>
        <w:jc w:val="both"/>
        <w:outlineLvl w:val="0"/>
        <w:rPr>
          <w:lang w:val="lt-LT" w:bidi="he-IL"/>
        </w:rPr>
      </w:pPr>
      <w:r w:rsidRPr="00D872FB">
        <w:rPr>
          <w:lang w:val="lt-LT" w:bidi="he-IL"/>
        </w:rPr>
        <w:t>202</w:t>
      </w:r>
      <w:r w:rsidR="009F4034" w:rsidRPr="00D872FB">
        <w:rPr>
          <w:lang w:val="lt-LT" w:bidi="he-IL"/>
        </w:rPr>
        <w:t>2</w:t>
      </w:r>
      <w:r w:rsidRPr="00D872FB">
        <w:rPr>
          <w:lang w:val="lt-LT" w:bidi="he-IL"/>
        </w:rPr>
        <w:t xml:space="preserve"> m. rajono bibliotekose iš viso įvyko </w:t>
      </w:r>
      <w:r w:rsidR="009F4034" w:rsidRPr="00D872FB">
        <w:rPr>
          <w:b/>
          <w:lang w:val="lt-LT" w:bidi="he-IL"/>
        </w:rPr>
        <w:t>817</w:t>
      </w:r>
      <w:r w:rsidRPr="00D872FB">
        <w:rPr>
          <w:lang w:val="lt-LT" w:bidi="he-IL"/>
        </w:rPr>
        <w:t xml:space="preserve"> rengini</w:t>
      </w:r>
      <w:r w:rsidR="009F4034" w:rsidRPr="00D872FB">
        <w:rPr>
          <w:lang w:val="lt-LT" w:bidi="he-IL"/>
        </w:rPr>
        <w:t>ų</w:t>
      </w:r>
      <w:r w:rsidRPr="00D872FB">
        <w:rPr>
          <w:lang w:val="lt-LT" w:bidi="he-IL"/>
        </w:rPr>
        <w:t xml:space="preserve">: </w:t>
      </w:r>
      <w:r w:rsidR="009F4034" w:rsidRPr="00D872FB">
        <w:rPr>
          <w:lang w:val="lt-LT" w:bidi="he-IL"/>
        </w:rPr>
        <w:t>454</w:t>
      </w:r>
      <w:r w:rsidRPr="00D872FB">
        <w:rPr>
          <w:lang w:val="lt-LT" w:bidi="he-IL"/>
        </w:rPr>
        <w:t xml:space="preserve"> – žodiniai</w:t>
      </w:r>
      <w:r w:rsidR="009F4034" w:rsidRPr="00D872FB">
        <w:rPr>
          <w:lang w:val="lt-LT" w:bidi="he-IL"/>
        </w:rPr>
        <w:t xml:space="preserve">, </w:t>
      </w:r>
      <w:r w:rsidR="000B5CB2" w:rsidRPr="00D872FB">
        <w:rPr>
          <w:lang w:val="lt-LT" w:bidi="he-IL"/>
        </w:rPr>
        <w:t xml:space="preserve">eksponuotos 363 </w:t>
      </w:r>
      <w:r w:rsidR="009F4034" w:rsidRPr="00D872FB">
        <w:rPr>
          <w:lang w:val="lt-LT" w:bidi="he-IL"/>
        </w:rPr>
        <w:t>parodos</w:t>
      </w:r>
      <w:r w:rsidRPr="00D872FB">
        <w:rPr>
          <w:lang w:val="lt-LT" w:bidi="he-IL"/>
        </w:rPr>
        <w:t>.</w:t>
      </w:r>
      <w:r w:rsidR="006A1DC6" w:rsidRPr="00D872FB">
        <w:rPr>
          <w:lang w:val="lt-LT" w:bidi="he-IL"/>
        </w:rPr>
        <w:t xml:space="preserve"> </w:t>
      </w:r>
      <w:r w:rsidRPr="00D872FB">
        <w:rPr>
          <w:lang w:val="lt-LT" w:bidi="he-IL"/>
        </w:rPr>
        <w:t>202</w:t>
      </w:r>
      <w:r w:rsidR="009F4034" w:rsidRPr="00D872FB">
        <w:rPr>
          <w:lang w:val="lt-LT" w:bidi="he-IL"/>
        </w:rPr>
        <w:t>2</w:t>
      </w:r>
      <w:r w:rsidRPr="00D872FB">
        <w:rPr>
          <w:lang w:val="lt-LT" w:bidi="he-IL"/>
        </w:rPr>
        <w:t xml:space="preserve"> m. bibliotekos organizuojamuose renginiuose apsilankė 17 </w:t>
      </w:r>
      <w:r w:rsidR="00B432DA" w:rsidRPr="00D872FB">
        <w:rPr>
          <w:lang w:val="lt-LT" w:bidi="he-IL"/>
        </w:rPr>
        <w:t>187</w:t>
      </w:r>
      <w:r w:rsidRPr="00D872FB">
        <w:rPr>
          <w:lang w:val="lt-LT" w:bidi="he-IL"/>
        </w:rPr>
        <w:t xml:space="preserve"> lankytojai. </w:t>
      </w:r>
    </w:p>
    <w:p w14:paraId="697EA2B8" w14:textId="07B21F85" w:rsidR="004111FC" w:rsidRPr="00D872FB" w:rsidRDefault="004111FC" w:rsidP="006A1DC6">
      <w:pPr>
        <w:shd w:val="clear" w:color="auto" w:fill="FFFFFF"/>
        <w:ind w:firstLine="567"/>
        <w:jc w:val="both"/>
        <w:rPr>
          <w:color w:val="000000"/>
          <w:lang w:val="lt-LT" w:eastAsia="lt-LT"/>
        </w:rPr>
      </w:pPr>
      <w:r w:rsidRPr="00D872FB">
        <w:rPr>
          <w:color w:val="000000"/>
          <w:lang w:val="lt-LT" w:eastAsia="lt-LT"/>
        </w:rPr>
        <w:t xml:space="preserve">Klaipėdos rajono savivaldybės Jono Lankučio viešoji biblioteka 2022 m. parengė ir išleido </w:t>
      </w:r>
      <w:r w:rsidRPr="00D872FB">
        <w:rPr>
          <w:b/>
          <w:color w:val="000000"/>
          <w:lang w:val="lt-LT" w:eastAsia="lt-LT"/>
        </w:rPr>
        <w:t xml:space="preserve">Danguolės </w:t>
      </w:r>
      <w:proofErr w:type="spellStart"/>
      <w:r w:rsidRPr="00D872FB">
        <w:rPr>
          <w:b/>
          <w:color w:val="000000"/>
          <w:lang w:val="lt-LT" w:eastAsia="lt-LT"/>
        </w:rPr>
        <w:t>Grigutytės</w:t>
      </w:r>
      <w:proofErr w:type="spellEnd"/>
      <w:r w:rsidRPr="00D872FB">
        <w:rPr>
          <w:b/>
          <w:color w:val="000000"/>
          <w:lang w:val="lt-LT" w:eastAsia="lt-LT"/>
        </w:rPr>
        <w:t>-Šukevičienės kūrybos rinktinę „Akimirkų eskizai</w:t>
      </w:r>
      <w:r w:rsidR="00184D76" w:rsidRPr="00D872FB">
        <w:rPr>
          <w:b/>
          <w:color w:val="000000"/>
          <w:lang w:val="lt-LT" w:eastAsia="lt-LT"/>
        </w:rPr>
        <w:t>“</w:t>
      </w:r>
      <w:r w:rsidRPr="00D872FB">
        <w:rPr>
          <w:color w:val="000000"/>
          <w:lang w:val="lt-LT" w:eastAsia="lt-LT"/>
        </w:rPr>
        <w:t xml:space="preserve">, kurioje nugulė jausmų, minčių ir emocijų eskizai poezijos ir prozos formate. Leidybą finansavo Klaipėdos rajono savivaldybė „Informacinio gyventojų skatinimo“ programos lėšomis (1155,21 </w:t>
      </w:r>
      <w:proofErr w:type="spellStart"/>
      <w:r w:rsidRPr="00D872FB">
        <w:rPr>
          <w:color w:val="000000"/>
          <w:lang w:val="lt-LT" w:eastAsia="lt-LT"/>
        </w:rPr>
        <w:t>eur</w:t>
      </w:r>
      <w:proofErr w:type="spellEnd"/>
      <w:r w:rsidRPr="00D872FB">
        <w:rPr>
          <w:color w:val="000000"/>
          <w:lang w:val="lt-LT" w:eastAsia="lt-LT"/>
        </w:rPr>
        <w:t>). Rugsėjį ši knyga muzikaliai, jaukiai ir rudeniškai pristatyta bibliotekoje. Kaip sakė pati autorė, tai yra kūnas ir mintys, įgavusios formą. Svarbu paminėti ir tai, kad ne tik eilėraščiai, bet ir iliustracijos, sutalpintos knygoje, yra kurtos pačios autorės.</w:t>
      </w:r>
    </w:p>
    <w:p w14:paraId="3A355705" w14:textId="77777777" w:rsidR="004111FC" w:rsidRPr="00D872FB" w:rsidRDefault="004111FC" w:rsidP="004111FC">
      <w:pPr>
        <w:ind w:firstLine="567"/>
        <w:jc w:val="both"/>
        <w:rPr>
          <w:color w:val="000000" w:themeColor="text1"/>
          <w:lang w:val="lt-LT"/>
        </w:rPr>
      </w:pPr>
      <w:r w:rsidRPr="00D872FB">
        <w:rPr>
          <w:color w:val="000000" w:themeColor="text1"/>
          <w:lang w:val="lt-LT"/>
        </w:rPr>
        <w:t xml:space="preserve">Tradiciniai Jono Lankučio viešosios bibliotekos ir jos globojamo literatų klubo </w:t>
      </w:r>
      <w:r w:rsidRPr="00D872FB">
        <w:rPr>
          <w:b/>
          <w:color w:val="000000" w:themeColor="text1"/>
          <w:lang w:val="lt-LT"/>
        </w:rPr>
        <w:t>„Potekstė“</w:t>
      </w:r>
      <w:r w:rsidRPr="00D872FB">
        <w:rPr>
          <w:color w:val="000000" w:themeColor="text1"/>
          <w:lang w:val="lt-LT"/>
        </w:rPr>
        <w:t xml:space="preserve"> organizuojami </w:t>
      </w:r>
      <w:r w:rsidRPr="00D872FB">
        <w:rPr>
          <w:b/>
          <w:color w:val="000000" w:themeColor="text1"/>
          <w:lang w:val="lt-LT"/>
        </w:rPr>
        <w:t>„Vasaros skaitymai“</w:t>
      </w:r>
      <w:r w:rsidRPr="00D872FB">
        <w:rPr>
          <w:color w:val="000000" w:themeColor="text1"/>
          <w:lang w:val="lt-LT"/>
        </w:rPr>
        <w:t>, kurių iniciatorius buvo šviesios atminties kultūros darbuotojas, rašytojas, poetas, publicistas, dramaturgas ir režisierius Vytautas Rimavičius, įkvėpti rašytojos Ievos Simonaitytės, 2022 metais sugrįžo į Agluonėnus.</w:t>
      </w:r>
    </w:p>
    <w:p w14:paraId="2B581D0E" w14:textId="77777777" w:rsidR="004111FC" w:rsidRPr="00D872FB" w:rsidRDefault="004111FC" w:rsidP="004111FC">
      <w:pPr>
        <w:ind w:firstLine="567"/>
        <w:jc w:val="both"/>
        <w:rPr>
          <w:color w:val="000000" w:themeColor="text1"/>
          <w:lang w:val="lt-LT" w:eastAsia="lt-LT"/>
        </w:rPr>
      </w:pPr>
      <w:r w:rsidRPr="00D872FB">
        <w:rPr>
          <w:color w:val="000000" w:themeColor="text1"/>
          <w:lang w:val="lt-LT" w:eastAsia="lt-LT"/>
        </w:rPr>
        <w:t>Į 33-uosius „Vasaros skaitymus“ Agluonėnuose susirinko poetai, kūrėjai iš Klaipėdos, Palangos, Skuodo, Kelmės, Mažeikių, Plungės, Šilalės, Šilutės, Rietavo ,Kretingos, Kartenos. ir, žinoma, Gargždų.</w:t>
      </w:r>
    </w:p>
    <w:p w14:paraId="6E5F6B70" w14:textId="77777777" w:rsidR="004111FC" w:rsidRPr="00D872FB" w:rsidRDefault="004111FC" w:rsidP="004111FC">
      <w:pPr>
        <w:ind w:firstLine="567"/>
        <w:jc w:val="both"/>
        <w:rPr>
          <w:shd w:val="clear" w:color="auto" w:fill="FFFFFF"/>
          <w:lang w:val="lt-LT" w:eastAsia="lt-LT"/>
        </w:rPr>
      </w:pPr>
      <w:r w:rsidRPr="00D872FB">
        <w:rPr>
          <w:lang w:val="lt-LT" w:eastAsia="lt-LT"/>
        </w:rPr>
        <w:t xml:space="preserve">Siekiant pristatyti Žemaitijos ir Mažosios Lietuvos šeimos švenčių panašumus ir skirtumus, kurie gali būti randami dažno Klaipėdos rajono gyventojo šeimos albume, Klaipėdos rajono savivaldybės Jono Lankučio viešoji biblioteka vykdė </w:t>
      </w:r>
      <w:r w:rsidRPr="00D872FB">
        <w:rPr>
          <w:b/>
          <w:lang w:val="lt-LT" w:eastAsia="lt-LT"/>
        </w:rPr>
        <w:t>etninės kultūros puoselėjimo ir plėtros projektą „Praeities kadre – regionų pažinimas“</w:t>
      </w:r>
      <w:r w:rsidRPr="00D872FB">
        <w:rPr>
          <w:lang w:val="lt-LT" w:eastAsia="lt-LT"/>
        </w:rPr>
        <w:t>, jį finansavo Klaipėdos rajono savivaldybė. (Bendra projekto vertė 2150 eurų, projektui gautas finansinis prisidėjimas 1500 eurų).</w:t>
      </w:r>
    </w:p>
    <w:p w14:paraId="5DA9A138" w14:textId="77777777" w:rsidR="004111FC" w:rsidRPr="00D872FB" w:rsidRDefault="004111FC" w:rsidP="004111FC">
      <w:pPr>
        <w:ind w:firstLine="567"/>
        <w:jc w:val="both"/>
        <w:rPr>
          <w:shd w:val="clear" w:color="auto" w:fill="FFFFFF"/>
          <w:lang w:val="lt-LT" w:eastAsia="lt-LT"/>
        </w:rPr>
      </w:pPr>
      <w:r w:rsidRPr="00D872FB">
        <w:rPr>
          <w:lang w:val="lt-LT" w:eastAsia="lt-LT"/>
        </w:rPr>
        <w:t xml:space="preserve">Projekto idėja – skatinti įvairiapusį rajono gyventojų Žemaitijos ir Mažosios Lietuvos regionų kultūros pažinimą bei puoselėjimą, inovatyviai, kūrybiškai įtraukiant juos į savo krašto </w:t>
      </w:r>
      <w:proofErr w:type="spellStart"/>
      <w:r w:rsidRPr="00D872FB">
        <w:rPr>
          <w:lang w:val="lt-LT" w:eastAsia="lt-LT"/>
        </w:rPr>
        <w:t>etnopaveldo</w:t>
      </w:r>
      <w:proofErr w:type="spellEnd"/>
      <w:r w:rsidRPr="00D872FB">
        <w:rPr>
          <w:lang w:val="lt-LT" w:eastAsia="lt-LT"/>
        </w:rPr>
        <w:t xml:space="preserve"> išsaugojimą. Rajono gyventojai buvo kviečiami pateikti nuotraukų iki 1939 m., kuriose įamžintos šeimos šventės, lauko darbai. Šios fotografijos nuskenuotos, suskirstytos pagal Žemaitijos ir Mažosios Lietuvos regionus bei atrinktos parodai.</w:t>
      </w:r>
    </w:p>
    <w:p w14:paraId="4F9AD329" w14:textId="77777777" w:rsidR="007A7EA0" w:rsidRPr="00D872FB" w:rsidRDefault="004111FC" w:rsidP="004111FC">
      <w:pPr>
        <w:ind w:firstLine="567"/>
        <w:jc w:val="both"/>
        <w:rPr>
          <w:lang w:val="lt-LT" w:eastAsia="lt-LT"/>
        </w:rPr>
      </w:pPr>
      <w:r w:rsidRPr="00D872FB">
        <w:rPr>
          <w:shd w:val="clear" w:color="auto" w:fill="FFFFFF"/>
          <w:lang w:val="lt-LT" w:eastAsia="lt-LT"/>
        </w:rPr>
        <w:t xml:space="preserve">Projekto ir parodos pristatymo metu buvo </w:t>
      </w:r>
      <w:r w:rsidR="00445E0B" w:rsidRPr="00D872FB">
        <w:rPr>
          <w:shd w:val="clear" w:color="auto" w:fill="FFFFFF"/>
          <w:lang w:val="lt-LT" w:eastAsia="lt-LT"/>
        </w:rPr>
        <w:t xml:space="preserve">organizuotas renginys ir </w:t>
      </w:r>
      <w:r w:rsidRPr="00D872FB">
        <w:rPr>
          <w:shd w:val="clear" w:color="auto" w:fill="FFFFFF"/>
          <w:lang w:val="lt-LT" w:eastAsia="lt-LT"/>
        </w:rPr>
        <w:t xml:space="preserve">pakviesta </w:t>
      </w:r>
      <w:proofErr w:type="spellStart"/>
      <w:r w:rsidRPr="00D872FB">
        <w:rPr>
          <w:shd w:val="clear" w:color="auto" w:fill="FFFFFF"/>
          <w:lang w:val="lt-LT" w:eastAsia="lt-LT"/>
        </w:rPr>
        <w:t>etnologė</w:t>
      </w:r>
      <w:proofErr w:type="spellEnd"/>
      <w:r w:rsidRPr="00D872FB">
        <w:rPr>
          <w:shd w:val="clear" w:color="auto" w:fill="FFFFFF"/>
          <w:lang w:val="lt-LT" w:eastAsia="lt-LT"/>
        </w:rPr>
        <w:t xml:space="preserve"> Aldona </w:t>
      </w:r>
      <w:proofErr w:type="spellStart"/>
      <w:r w:rsidRPr="00D872FB">
        <w:rPr>
          <w:shd w:val="clear" w:color="auto" w:fill="FFFFFF"/>
          <w:lang w:val="lt-LT" w:eastAsia="lt-LT"/>
        </w:rPr>
        <w:t>Kuprelytė</w:t>
      </w:r>
      <w:proofErr w:type="spellEnd"/>
      <w:r w:rsidRPr="00D872FB">
        <w:rPr>
          <w:shd w:val="clear" w:color="auto" w:fill="FFFFFF"/>
          <w:lang w:val="lt-LT" w:eastAsia="lt-LT"/>
        </w:rPr>
        <w:t xml:space="preserve">, kuri </w:t>
      </w:r>
      <w:r w:rsidRPr="00D872FB">
        <w:rPr>
          <w:lang w:val="lt-LT" w:eastAsia="lt-LT"/>
        </w:rPr>
        <w:t>supažindino su minėtų regionų aprangos panašumais ir skirtumais. Įtaigiai pristatydama tautinį kostiumą, apžvelgdama pateiktas fotografijas, Žemaitijos nacionalinio parko etnografė padėjo atpažinti, kokie tautinio kostiumo elementai būdingi Žemaitijai ir Mažajai Lietuvai.</w:t>
      </w:r>
    </w:p>
    <w:p w14:paraId="01A3A25E" w14:textId="77777777" w:rsidR="00F60D49" w:rsidRPr="00D872FB" w:rsidRDefault="00F60D49" w:rsidP="004111FC">
      <w:pPr>
        <w:ind w:firstLine="567"/>
        <w:jc w:val="both"/>
        <w:rPr>
          <w:lang w:val="lt-LT" w:eastAsia="lt-LT"/>
        </w:rPr>
      </w:pPr>
    </w:p>
    <w:p w14:paraId="7D9894C9" w14:textId="77777777" w:rsidR="00962DAA" w:rsidRPr="00D872FB" w:rsidRDefault="00CF58A5" w:rsidP="00962DAA">
      <w:pPr>
        <w:jc w:val="both"/>
        <w:outlineLvl w:val="0"/>
        <w:rPr>
          <w:color w:val="050505"/>
          <w:shd w:val="clear" w:color="auto" w:fill="FFFFFF"/>
          <w:lang w:val="lt-LT"/>
        </w:rPr>
      </w:pPr>
      <w:r w:rsidRPr="00D872FB">
        <w:rPr>
          <w:u w:val="single"/>
          <w:lang w:val="lt-LT" w:bidi="he-IL"/>
        </w:rPr>
        <w:t>Klaipėdos rajono saviva</w:t>
      </w:r>
      <w:r w:rsidR="00247A23" w:rsidRPr="00D872FB">
        <w:rPr>
          <w:u w:val="single"/>
          <w:lang w:val="lt-LT" w:bidi="he-IL"/>
        </w:rPr>
        <w:t>l</w:t>
      </w:r>
      <w:r w:rsidRPr="00D872FB">
        <w:rPr>
          <w:u w:val="single"/>
          <w:lang w:val="lt-LT" w:bidi="he-IL"/>
        </w:rPr>
        <w:t>dybės Jono Lankučio viešojoje bibliotekoje</w:t>
      </w:r>
      <w:r w:rsidRPr="00D872FB">
        <w:rPr>
          <w:lang w:val="lt-LT" w:bidi="he-IL"/>
        </w:rPr>
        <w:t xml:space="preserve"> 2022 metais vyko daug renginių, skirtų plačiajai visuomenei ir sulaukusiai </w:t>
      </w:r>
      <w:r w:rsidR="006F3F1A" w:rsidRPr="00D872FB">
        <w:rPr>
          <w:lang w:val="lt-LT" w:bidi="he-IL"/>
        </w:rPr>
        <w:t>didelio su</w:t>
      </w:r>
      <w:r w:rsidR="00247A23" w:rsidRPr="00D872FB">
        <w:rPr>
          <w:lang w:val="lt-LT" w:bidi="he-IL"/>
        </w:rPr>
        <w:t>si</w:t>
      </w:r>
      <w:r w:rsidR="006F3F1A" w:rsidRPr="00D872FB">
        <w:rPr>
          <w:lang w:val="lt-LT" w:bidi="he-IL"/>
        </w:rPr>
        <w:t xml:space="preserve">domėjimo. Kovo 24 d. kvietėme </w:t>
      </w:r>
      <w:r w:rsidR="00247A23" w:rsidRPr="00D872FB">
        <w:rPr>
          <w:lang w:val="lt-LT" w:bidi="he-IL"/>
        </w:rPr>
        <w:t xml:space="preserve">į susitikimą su gargždiške Viktorija </w:t>
      </w:r>
      <w:proofErr w:type="spellStart"/>
      <w:r w:rsidR="00247A23" w:rsidRPr="00D872FB">
        <w:rPr>
          <w:lang w:val="lt-LT" w:bidi="he-IL"/>
        </w:rPr>
        <w:t>Dombrauskiene</w:t>
      </w:r>
      <w:proofErr w:type="spellEnd"/>
      <w:r w:rsidR="00247A23" w:rsidRPr="00D872FB">
        <w:rPr>
          <w:lang w:val="lt-LT" w:bidi="he-IL"/>
        </w:rPr>
        <w:t xml:space="preserve">, kuri pristatė pirmąją knygą „Puikybės karūna“. </w:t>
      </w:r>
      <w:r w:rsidR="007D62DA" w:rsidRPr="00D872FB">
        <w:rPr>
          <w:lang w:val="lt-LT" w:bidi="he-IL"/>
        </w:rPr>
        <w:t xml:space="preserve">Kovo 30 dieną  vyko susitikimas su žymiu gargždiškiu Robertu Petrausku ir kvietėme į jo knygos pristatymą „Poltava“. Balandžio 14 dieną Edita </w:t>
      </w:r>
      <w:proofErr w:type="spellStart"/>
      <w:r w:rsidR="007D62DA" w:rsidRPr="00D872FB">
        <w:rPr>
          <w:lang w:val="lt-LT" w:bidi="he-IL"/>
        </w:rPr>
        <w:t>Barauskienė</w:t>
      </w:r>
      <w:proofErr w:type="spellEnd"/>
      <w:r w:rsidR="007D62DA" w:rsidRPr="00D872FB">
        <w:rPr>
          <w:lang w:val="lt-LT" w:bidi="he-IL"/>
        </w:rPr>
        <w:t xml:space="preserve"> pristatė knygą „Kovingoji </w:t>
      </w:r>
      <w:proofErr w:type="spellStart"/>
      <w:r w:rsidR="007D62DA" w:rsidRPr="00D872FB">
        <w:rPr>
          <w:lang w:val="lt-LT" w:bidi="he-IL"/>
        </w:rPr>
        <w:t>Ėvė</w:t>
      </w:r>
      <w:proofErr w:type="spellEnd"/>
      <w:r w:rsidR="007D62DA" w:rsidRPr="00D872FB">
        <w:rPr>
          <w:lang w:val="lt-LT" w:bidi="he-IL"/>
        </w:rPr>
        <w:t xml:space="preserve">: kaip Ieva Simonaitytė gynė lietuviškumą ir gentainius“. </w:t>
      </w:r>
      <w:r w:rsidR="002A21E0" w:rsidRPr="00D872FB">
        <w:rPr>
          <w:lang w:val="lt-LT" w:bidi="he-IL"/>
        </w:rPr>
        <w:t xml:space="preserve">Balandžio </w:t>
      </w:r>
      <w:r w:rsidR="00354292" w:rsidRPr="00D872FB">
        <w:rPr>
          <w:lang w:val="lt-LT" w:bidi="he-IL"/>
        </w:rPr>
        <w:t xml:space="preserve">mėn. kvietėme į susitikimą su rašytoja Virginija Rimkuviene ir knygos pristatymą „Man 50 ir aš dar gyva“. </w:t>
      </w:r>
      <w:r w:rsidR="007D62DA" w:rsidRPr="00D872FB">
        <w:rPr>
          <w:lang w:val="lt-LT" w:bidi="he-IL"/>
        </w:rPr>
        <w:t xml:space="preserve">Artėjant Spaudos atgavimo, kalbos ir knygos dienai, gegužės 5-ąją, susitikome su populiarių istorinių romanų rašytoja Gina </w:t>
      </w:r>
      <w:proofErr w:type="spellStart"/>
      <w:r w:rsidR="007D62DA" w:rsidRPr="00D872FB">
        <w:rPr>
          <w:lang w:val="lt-LT" w:bidi="he-IL"/>
        </w:rPr>
        <w:t>Viliūne</w:t>
      </w:r>
      <w:proofErr w:type="spellEnd"/>
      <w:r w:rsidR="007D62DA" w:rsidRPr="00D872FB">
        <w:rPr>
          <w:lang w:val="lt-LT" w:bidi="he-IL"/>
        </w:rPr>
        <w:t xml:space="preserve"> ir diskutavome apie detektyvus, kviečiančius persikelti į XVI amžiaus Vilnių. </w:t>
      </w:r>
      <w:r w:rsidR="00995622" w:rsidRPr="00D872FB">
        <w:rPr>
          <w:u w:val="single"/>
          <w:lang w:val="lt-LT" w:bidi="he-IL"/>
        </w:rPr>
        <w:t>Birželio 10 d. įvyko mobilios bibliotekos pristatymo šventė.</w:t>
      </w:r>
      <w:r w:rsidR="00995622" w:rsidRPr="00D872FB">
        <w:rPr>
          <w:lang w:val="lt-LT" w:bidi="he-IL"/>
        </w:rPr>
        <w:t xml:space="preserve">  </w:t>
      </w:r>
      <w:r w:rsidR="007D62DA" w:rsidRPr="00D872FB">
        <w:rPr>
          <w:lang w:val="lt-LT" w:bidi="he-IL"/>
        </w:rPr>
        <w:t>Birželio 11 d</w:t>
      </w:r>
      <w:r w:rsidR="00354292" w:rsidRPr="00D872FB">
        <w:rPr>
          <w:lang w:val="lt-LT" w:bidi="he-IL"/>
        </w:rPr>
        <w:t>.</w:t>
      </w:r>
      <w:r w:rsidR="007D62DA" w:rsidRPr="00D872FB">
        <w:rPr>
          <w:lang w:val="lt-LT" w:bidi="he-IL"/>
        </w:rPr>
        <w:t xml:space="preserve"> Vanagų evangelikų liuteronų bažnyčioje vyko mišraus choro „</w:t>
      </w:r>
      <w:proofErr w:type="spellStart"/>
      <w:r w:rsidR="007D62DA" w:rsidRPr="00D872FB">
        <w:rPr>
          <w:lang w:val="lt-LT" w:bidi="he-IL"/>
        </w:rPr>
        <w:t>Cantare</w:t>
      </w:r>
      <w:proofErr w:type="spellEnd"/>
      <w:r w:rsidR="007D62DA" w:rsidRPr="00D872FB">
        <w:rPr>
          <w:lang w:val="lt-LT" w:bidi="he-IL"/>
        </w:rPr>
        <w:t xml:space="preserve">“ koncertas, kurio metu skambėjo specialiai </w:t>
      </w:r>
      <w:r w:rsidR="00354292" w:rsidRPr="00D872FB">
        <w:rPr>
          <w:lang w:val="lt-LT" w:bidi="he-IL"/>
        </w:rPr>
        <w:t xml:space="preserve">bibliotekos vykdomam </w:t>
      </w:r>
      <w:r w:rsidR="007D62DA" w:rsidRPr="00D872FB">
        <w:rPr>
          <w:lang w:val="lt-LT" w:bidi="he-IL"/>
        </w:rPr>
        <w:t>projektui</w:t>
      </w:r>
      <w:r w:rsidR="00B732CA" w:rsidRPr="00D872FB">
        <w:rPr>
          <w:lang w:val="lt-LT" w:bidi="he-IL"/>
        </w:rPr>
        <w:t xml:space="preserve"> „Pa/</w:t>
      </w:r>
      <w:proofErr w:type="spellStart"/>
      <w:r w:rsidR="00B732CA" w:rsidRPr="00D872FB">
        <w:rPr>
          <w:lang w:val="lt-LT" w:bidi="he-IL"/>
        </w:rPr>
        <w:t>pri</w:t>
      </w:r>
      <w:proofErr w:type="spellEnd"/>
      <w:r w:rsidR="00B732CA" w:rsidRPr="00D872FB">
        <w:rPr>
          <w:lang w:val="lt-LT" w:bidi="he-IL"/>
        </w:rPr>
        <w:t>/išjausk Ievą Simonaitytę“ paruošti kūriniai</w:t>
      </w:r>
      <w:r w:rsidR="00354292" w:rsidRPr="00D872FB">
        <w:rPr>
          <w:lang w:val="lt-LT" w:bidi="he-IL"/>
        </w:rPr>
        <w:t xml:space="preserve">. </w:t>
      </w:r>
      <w:r w:rsidR="00354292" w:rsidRPr="00D872FB">
        <w:rPr>
          <w:color w:val="050505"/>
          <w:shd w:val="clear" w:color="auto" w:fill="FFFFFF"/>
          <w:lang w:val="lt-LT"/>
        </w:rPr>
        <w:t>Birželio 30 d. vyko projekto ,,Pa/</w:t>
      </w:r>
      <w:proofErr w:type="spellStart"/>
      <w:r w:rsidR="00354292" w:rsidRPr="00D872FB">
        <w:rPr>
          <w:color w:val="050505"/>
          <w:shd w:val="clear" w:color="auto" w:fill="FFFFFF"/>
          <w:lang w:val="lt-LT"/>
        </w:rPr>
        <w:t>pri</w:t>
      </w:r>
      <w:proofErr w:type="spellEnd"/>
      <w:r w:rsidR="00354292" w:rsidRPr="00D872FB">
        <w:rPr>
          <w:color w:val="050505"/>
          <w:shd w:val="clear" w:color="auto" w:fill="FFFFFF"/>
          <w:lang w:val="lt-LT"/>
        </w:rPr>
        <w:t>/išjausk Ievą Simonaitytę“ renginys bibliotekoje,  kurį atidarė Vėžaičių kultūros centro vokalinis ansamblis ,,Melodija“.</w:t>
      </w:r>
      <w:r w:rsidR="00995622" w:rsidRPr="00D872FB">
        <w:rPr>
          <w:color w:val="050505"/>
          <w:shd w:val="clear" w:color="auto" w:fill="FFFFFF"/>
          <w:lang w:val="lt-LT"/>
        </w:rPr>
        <w:t xml:space="preserve"> </w:t>
      </w:r>
    </w:p>
    <w:p w14:paraId="6190DC67" w14:textId="576FF4FA" w:rsidR="00995622" w:rsidRPr="00D872FB" w:rsidRDefault="00995622" w:rsidP="00995622">
      <w:pPr>
        <w:jc w:val="both"/>
        <w:outlineLvl w:val="0"/>
        <w:rPr>
          <w:lang w:val="lt-LT" w:bidi="he-IL"/>
        </w:rPr>
      </w:pPr>
      <w:r w:rsidRPr="00D872FB">
        <w:rPr>
          <w:lang w:val="lt-LT" w:bidi="he-IL"/>
        </w:rPr>
        <w:lastRenderedPageBreak/>
        <w:t xml:space="preserve">Rugsėjo 14 dieną vyko žaismingas </w:t>
      </w:r>
      <w:r w:rsidRPr="00D872FB">
        <w:rPr>
          <w:u w:val="single"/>
          <w:lang w:val="lt-LT" w:bidi="he-IL"/>
        </w:rPr>
        <w:t>Vaikų ir jaunimo literatūros skyriaus atidarymas</w:t>
      </w:r>
      <w:r w:rsidRPr="00D872FB">
        <w:rPr>
          <w:lang w:val="lt-LT" w:bidi="he-IL"/>
        </w:rPr>
        <w:t xml:space="preserve"> „Atgal į vaikų biblioteką“. Spalio mėn. kvietėme į susitikimus su Rimvydu Šilinsku-</w:t>
      </w:r>
      <w:proofErr w:type="spellStart"/>
      <w:r w:rsidRPr="00D872FB">
        <w:rPr>
          <w:lang w:val="lt-LT" w:bidi="he-IL"/>
        </w:rPr>
        <w:t>Makaliumi</w:t>
      </w:r>
      <w:proofErr w:type="spellEnd"/>
      <w:r w:rsidRPr="00D872FB">
        <w:rPr>
          <w:lang w:val="lt-LT" w:bidi="he-IL"/>
        </w:rPr>
        <w:t xml:space="preserve">, Mariumi Jovaiša, Valdu </w:t>
      </w:r>
      <w:proofErr w:type="spellStart"/>
      <w:r w:rsidRPr="00D872FB">
        <w:rPr>
          <w:lang w:val="lt-LT" w:bidi="he-IL"/>
        </w:rPr>
        <w:t>Rakučiu</w:t>
      </w:r>
      <w:proofErr w:type="spellEnd"/>
      <w:r w:rsidRPr="00D872FB">
        <w:rPr>
          <w:lang w:val="lt-LT" w:bidi="he-IL"/>
        </w:rPr>
        <w:t xml:space="preserve">. Lapkričio mėn. knygas pristatė Ina </w:t>
      </w:r>
      <w:proofErr w:type="spellStart"/>
      <w:r w:rsidRPr="00D872FB">
        <w:rPr>
          <w:lang w:val="lt-LT" w:bidi="he-IL"/>
        </w:rPr>
        <w:t>Lukaukaitė</w:t>
      </w:r>
      <w:proofErr w:type="spellEnd"/>
      <w:r w:rsidRPr="00D872FB">
        <w:rPr>
          <w:lang w:val="lt-LT" w:bidi="he-IL"/>
        </w:rPr>
        <w:t xml:space="preserve">, Diana </w:t>
      </w:r>
      <w:proofErr w:type="spellStart"/>
      <w:r w:rsidRPr="00D872FB">
        <w:rPr>
          <w:lang w:val="lt-LT" w:bidi="he-IL"/>
        </w:rPr>
        <w:t>Trijonytė-Jusčienė</w:t>
      </w:r>
      <w:proofErr w:type="spellEnd"/>
      <w:r w:rsidRPr="00D872FB">
        <w:rPr>
          <w:lang w:val="lt-LT" w:bidi="he-IL"/>
        </w:rPr>
        <w:t xml:space="preserve">, dr. Vilmantas </w:t>
      </w:r>
      <w:proofErr w:type="spellStart"/>
      <w:r w:rsidRPr="00D872FB">
        <w:rPr>
          <w:lang w:val="lt-LT" w:bidi="he-IL"/>
        </w:rPr>
        <w:t>Zablockis</w:t>
      </w:r>
      <w:proofErr w:type="spellEnd"/>
      <w:r w:rsidRPr="00D872FB">
        <w:rPr>
          <w:lang w:val="lt-LT" w:bidi="he-IL"/>
        </w:rPr>
        <w:t xml:space="preserve">, Justė Zinkevičiūtė. Gruodžio 6 dieną bibliotekoje vyko </w:t>
      </w:r>
      <w:proofErr w:type="spellStart"/>
      <w:r w:rsidRPr="00D872FB">
        <w:rPr>
          <w:lang w:val="lt-LT" w:bidi="he-IL"/>
        </w:rPr>
        <w:t>Valdonijos</w:t>
      </w:r>
      <w:proofErr w:type="spellEnd"/>
      <w:r w:rsidRPr="00D872FB">
        <w:rPr>
          <w:lang w:val="lt-LT" w:bidi="he-IL"/>
        </w:rPr>
        <w:t xml:space="preserve"> </w:t>
      </w:r>
      <w:proofErr w:type="spellStart"/>
      <w:r w:rsidRPr="00D872FB">
        <w:rPr>
          <w:lang w:val="lt-LT" w:bidi="he-IL"/>
        </w:rPr>
        <w:t>Karaliūnienės</w:t>
      </w:r>
      <w:proofErr w:type="spellEnd"/>
      <w:r w:rsidRPr="00D872FB">
        <w:rPr>
          <w:lang w:val="lt-LT" w:bidi="he-IL"/>
        </w:rPr>
        <w:t xml:space="preserve"> kūrybos darbų paroda, gruodžio 8 dieną</w:t>
      </w:r>
      <w:r w:rsidR="00D872FB" w:rsidRPr="00D872FB">
        <w:rPr>
          <w:lang w:val="lt-LT" w:bidi="he-IL"/>
        </w:rPr>
        <w:t xml:space="preserve"> −</w:t>
      </w:r>
      <w:r w:rsidRPr="00D872FB">
        <w:rPr>
          <w:lang w:val="lt-LT" w:bidi="he-IL"/>
        </w:rPr>
        <w:t xml:space="preserve"> knygos „Ant medinės lentelės II“ pristatymas (autorė – Kristina </w:t>
      </w:r>
      <w:proofErr w:type="spellStart"/>
      <w:r w:rsidRPr="00D872FB">
        <w:rPr>
          <w:lang w:val="lt-LT" w:bidi="he-IL"/>
        </w:rPr>
        <w:t>Pišniukaitė</w:t>
      </w:r>
      <w:proofErr w:type="spellEnd"/>
      <w:r w:rsidRPr="00D872FB">
        <w:rPr>
          <w:lang w:val="lt-LT" w:bidi="he-IL"/>
        </w:rPr>
        <w:t xml:space="preserve">-Šimkienė). </w:t>
      </w:r>
    </w:p>
    <w:p w14:paraId="0D644AB1" w14:textId="77777777" w:rsidR="00962DAA" w:rsidRPr="00D872FB" w:rsidRDefault="008A2172" w:rsidP="00962DAA">
      <w:pPr>
        <w:jc w:val="both"/>
        <w:outlineLvl w:val="0"/>
        <w:rPr>
          <w:lang w:val="lt-LT" w:bidi="he-IL"/>
        </w:rPr>
      </w:pPr>
      <w:r w:rsidRPr="00D872FB">
        <w:rPr>
          <w:u w:val="single"/>
          <w:lang w:val="lt-LT" w:bidi="he-IL"/>
        </w:rPr>
        <w:t>Bibliotekos filialuose</w:t>
      </w:r>
      <w:r w:rsidRPr="00D872FB">
        <w:rPr>
          <w:lang w:val="lt-LT" w:bidi="he-IL"/>
        </w:rPr>
        <w:t xml:space="preserve"> taip pat vyko daug renginių. Aktyviai buvo minima Pasaulinė mezgimo viešumoje diena</w:t>
      </w:r>
      <w:r w:rsidR="00962DAA" w:rsidRPr="00D872FB">
        <w:rPr>
          <w:lang w:val="lt-LT" w:bidi="he-IL"/>
        </w:rPr>
        <w:t xml:space="preserve"> – </w:t>
      </w:r>
      <w:r w:rsidRPr="00D872FB">
        <w:rPr>
          <w:lang w:val="lt-LT" w:bidi="he-IL"/>
        </w:rPr>
        <w:t>Žad</w:t>
      </w:r>
      <w:r w:rsidR="00962DAA" w:rsidRPr="00D872FB">
        <w:rPr>
          <w:lang w:val="lt-LT" w:bidi="he-IL"/>
        </w:rPr>
        <w:t>ei</w:t>
      </w:r>
      <w:r w:rsidRPr="00D872FB">
        <w:rPr>
          <w:lang w:val="lt-LT" w:bidi="he-IL"/>
        </w:rPr>
        <w:t xml:space="preserve">kiuose, Priekulėje, </w:t>
      </w:r>
      <w:proofErr w:type="spellStart"/>
      <w:r w:rsidRPr="00D872FB">
        <w:rPr>
          <w:lang w:val="lt-LT" w:bidi="he-IL"/>
        </w:rPr>
        <w:t>Veiviržėnuose</w:t>
      </w:r>
      <w:proofErr w:type="spellEnd"/>
      <w:r w:rsidRPr="00D872FB">
        <w:rPr>
          <w:lang w:val="lt-LT" w:bidi="he-IL"/>
        </w:rPr>
        <w:t>, Doviluose vyko mezgimo suole</w:t>
      </w:r>
      <w:r w:rsidR="00962DAA" w:rsidRPr="00D872FB">
        <w:rPr>
          <w:lang w:val="lt-LT" w:bidi="he-IL"/>
        </w:rPr>
        <w:t>l</w:t>
      </w:r>
      <w:r w:rsidRPr="00D872FB">
        <w:rPr>
          <w:lang w:val="lt-LT" w:bidi="he-IL"/>
        </w:rPr>
        <w:t>is – „Skirtukas knygai“</w:t>
      </w:r>
      <w:r w:rsidR="00354292" w:rsidRPr="00D872FB">
        <w:rPr>
          <w:lang w:val="lt-LT" w:bidi="he-IL"/>
        </w:rPr>
        <w:t xml:space="preserve">. </w:t>
      </w:r>
    </w:p>
    <w:p w14:paraId="5B9211A9" w14:textId="77777777" w:rsidR="00995622" w:rsidRPr="00D872FB" w:rsidRDefault="00962DAA" w:rsidP="00995622">
      <w:pPr>
        <w:jc w:val="both"/>
        <w:outlineLvl w:val="0"/>
        <w:rPr>
          <w:lang w:val="lt-LT" w:bidi="he-IL"/>
        </w:rPr>
      </w:pPr>
      <w:r w:rsidRPr="00D872FB">
        <w:rPr>
          <w:lang w:val="lt-LT" w:bidi="he-IL"/>
        </w:rPr>
        <w:t xml:space="preserve">Liepos 26 dieną buvo atidarytas </w:t>
      </w:r>
      <w:r w:rsidRPr="00D872FB">
        <w:rPr>
          <w:u w:val="single"/>
          <w:lang w:val="lt-LT" w:bidi="he-IL"/>
        </w:rPr>
        <w:t>Knygų namelis</w:t>
      </w:r>
      <w:r w:rsidRPr="00D872FB">
        <w:rPr>
          <w:lang w:val="lt-LT" w:bidi="he-IL"/>
        </w:rPr>
        <w:t xml:space="preserve"> Drevernoje. </w:t>
      </w:r>
      <w:r w:rsidR="00995622" w:rsidRPr="00D872FB">
        <w:rPr>
          <w:lang w:val="lt-LT" w:bidi="he-IL"/>
        </w:rPr>
        <w:t xml:space="preserve">Dituvos bibliotekoje lapkričio mėnesį vyko popietė, skirta Žemaičių kalbos metams paminėti. </w:t>
      </w:r>
    </w:p>
    <w:p w14:paraId="0DBC646D" w14:textId="77777777" w:rsidR="007A7EA0" w:rsidRPr="00D872FB" w:rsidRDefault="007A7EA0" w:rsidP="007A7EA0">
      <w:pPr>
        <w:ind w:firstLine="567"/>
        <w:outlineLvl w:val="0"/>
        <w:rPr>
          <w:lang w:val="lt-LT" w:bidi="he-IL"/>
        </w:rPr>
      </w:pPr>
    </w:p>
    <w:p w14:paraId="0F656FE2" w14:textId="77777777" w:rsidR="007A7EA0" w:rsidRPr="00D872FB" w:rsidRDefault="007A7EA0" w:rsidP="007A7EA0">
      <w:pPr>
        <w:jc w:val="both"/>
        <w:rPr>
          <w:i/>
          <w:lang w:val="lt-LT"/>
        </w:rPr>
      </w:pPr>
      <w:r w:rsidRPr="00D872FB">
        <w:rPr>
          <w:i/>
          <w:lang w:val="lt-LT"/>
        </w:rPr>
        <w:t>9 lentelė. Įstaigos renginiai ir jų dalyviai</w:t>
      </w:r>
    </w:p>
    <w:tbl>
      <w:tblPr>
        <w:tblW w:w="9839" w:type="dxa"/>
        <w:tblInd w:w="-30" w:type="dxa"/>
        <w:tblLayout w:type="fixed"/>
        <w:tblLook w:val="0000" w:firstRow="0" w:lastRow="0" w:firstColumn="0" w:lastColumn="0" w:noHBand="0" w:noVBand="0"/>
      </w:tblPr>
      <w:tblGrid>
        <w:gridCol w:w="6914"/>
        <w:gridCol w:w="1462"/>
        <w:gridCol w:w="1463"/>
      </w:tblGrid>
      <w:tr w:rsidR="004111FC" w:rsidRPr="00D872FB" w14:paraId="6E1B19D3"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181F31D" w14:textId="77777777" w:rsidR="004111FC" w:rsidRPr="00D872FB" w:rsidRDefault="004111FC" w:rsidP="004111FC">
            <w:pPr>
              <w:jc w:val="center"/>
              <w:rPr>
                <w:b/>
                <w:lang w:val="lt-LT"/>
              </w:rPr>
            </w:pPr>
            <w:r w:rsidRPr="00D872FB">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31587A59" w14:textId="77777777" w:rsidR="004111FC" w:rsidRPr="00D872FB" w:rsidRDefault="004111FC" w:rsidP="004111FC">
            <w:pPr>
              <w:jc w:val="center"/>
              <w:rPr>
                <w:b/>
                <w:lang w:val="lt-LT"/>
              </w:rPr>
            </w:pPr>
            <w:r w:rsidRPr="00D872FB">
              <w:rPr>
                <w:b/>
                <w:lang w:val="lt-LT"/>
              </w:rPr>
              <w:t>2021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A5A87DE" w14:textId="77777777" w:rsidR="004111FC" w:rsidRPr="00D872FB" w:rsidRDefault="004111FC" w:rsidP="004111FC">
            <w:pPr>
              <w:jc w:val="center"/>
              <w:rPr>
                <w:b/>
                <w:lang w:val="lt-LT"/>
              </w:rPr>
            </w:pPr>
            <w:r w:rsidRPr="00D872FB">
              <w:rPr>
                <w:b/>
                <w:lang w:val="lt-LT"/>
              </w:rPr>
              <w:t>2022 m.</w:t>
            </w:r>
          </w:p>
        </w:tc>
      </w:tr>
      <w:tr w:rsidR="004111FC" w:rsidRPr="00D872FB" w14:paraId="1D490E86"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20BAAD1D" w14:textId="77777777" w:rsidR="004111FC" w:rsidRPr="00D872FB" w:rsidRDefault="004111FC" w:rsidP="004111FC">
            <w:pPr>
              <w:outlineLvl w:val="0"/>
              <w:rPr>
                <w:lang w:val="lt-LT" w:bidi="he-IL"/>
              </w:rPr>
            </w:pPr>
            <w:r w:rsidRPr="00D872FB">
              <w:rPr>
                <w:lang w:val="lt-LT"/>
              </w:rPr>
              <w:t xml:space="preserve">1. </w:t>
            </w:r>
            <w:r w:rsidRPr="00D872FB">
              <w:rPr>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48FF5F2" w14:textId="77777777" w:rsidR="004111FC" w:rsidRPr="00D872FB" w:rsidRDefault="004111FC" w:rsidP="004111FC">
            <w:pPr>
              <w:jc w:val="center"/>
              <w:rPr>
                <w:lang w:val="lt-LT"/>
              </w:rPr>
            </w:pPr>
            <w:r w:rsidRPr="00D872FB">
              <w:rPr>
                <w:lang w:val="lt-LT"/>
              </w:rPr>
              <w:t>1063</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11DB188A" w14:textId="77777777" w:rsidR="004111FC" w:rsidRPr="00D872FB" w:rsidRDefault="0035044B" w:rsidP="004111FC">
            <w:pPr>
              <w:jc w:val="center"/>
              <w:rPr>
                <w:lang w:val="lt-LT"/>
              </w:rPr>
            </w:pPr>
            <w:r w:rsidRPr="00D872FB">
              <w:rPr>
                <w:lang w:val="lt-LT"/>
              </w:rPr>
              <w:t>817</w:t>
            </w:r>
          </w:p>
        </w:tc>
      </w:tr>
      <w:tr w:rsidR="004111FC" w:rsidRPr="00D872FB" w14:paraId="3ED37872"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16BEDA7D" w14:textId="77777777" w:rsidR="004111FC" w:rsidRPr="00D872FB" w:rsidRDefault="004111FC" w:rsidP="004111FC">
            <w:pPr>
              <w:jc w:val="both"/>
              <w:rPr>
                <w:lang w:val="lt-LT"/>
              </w:rPr>
            </w:pPr>
            <w:r w:rsidRPr="00D872FB">
              <w:rPr>
                <w:lang w:val="lt-LT"/>
              </w:rPr>
              <w:t xml:space="preserve">1.1. </w:t>
            </w:r>
            <w:r w:rsidRPr="00D872FB">
              <w:rPr>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32D09C8B" w14:textId="77777777" w:rsidR="004111FC" w:rsidRPr="00D872FB" w:rsidRDefault="004111FC" w:rsidP="004111FC">
            <w:pPr>
              <w:jc w:val="center"/>
              <w:rPr>
                <w:lang w:val="lt-LT"/>
              </w:rPr>
            </w:pPr>
            <w:r w:rsidRPr="00D872FB">
              <w:rPr>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08123DA4" w14:textId="77777777" w:rsidR="004111FC" w:rsidRPr="00D872FB" w:rsidRDefault="004111FC" w:rsidP="004111FC">
            <w:pPr>
              <w:jc w:val="center"/>
              <w:rPr>
                <w:lang w:val="lt-LT"/>
              </w:rPr>
            </w:pPr>
            <w:r w:rsidRPr="00D872FB">
              <w:rPr>
                <w:lang w:val="lt-LT"/>
              </w:rPr>
              <w:t>-</w:t>
            </w:r>
          </w:p>
        </w:tc>
      </w:tr>
      <w:tr w:rsidR="004111FC" w:rsidRPr="00D872FB" w14:paraId="3C26A575"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1C08C46" w14:textId="77777777" w:rsidR="004111FC" w:rsidRPr="00D872FB" w:rsidRDefault="004111FC" w:rsidP="004111FC">
            <w:pPr>
              <w:outlineLvl w:val="0"/>
              <w:rPr>
                <w:lang w:val="lt-LT" w:bidi="he-IL"/>
              </w:rPr>
            </w:pPr>
            <w:r w:rsidRPr="00D872FB">
              <w:rPr>
                <w:lang w:val="lt-LT"/>
              </w:rPr>
              <w:t xml:space="preserve">1.2. </w:t>
            </w:r>
            <w:r w:rsidRPr="00D872FB">
              <w:rPr>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62D2319E" w14:textId="77777777" w:rsidR="004111FC" w:rsidRPr="00D872FB" w:rsidRDefault="004111FC" w:rsidP="004111FC">
            <w:pPr>
              <w:jc w:val="center"/>
              <w:rPr>
                <w:lang w:val="lt-LT"/>
              </w:rPr>
            </w:pPr>
            <w:r w:rsidRPr="00D872FB">
              <w:rPr>
                <w:lang w:val="lt-LT"/>
              </w:rPr>
              <w:t>425</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34C67296" w14:textId="77777777" w:rsidR="004111FC" w:rsidRPr="00D872FB" w:rsidRDefault="0035044B" w:rsidP="0035044B">
            <w:pPr>
              <w:jc w:val="center"/>
              <w:rPr>
                <w:lang w:val="lt-LT"/>
              </w:rPr>
            </w:pPr>
            <w:r w:rsidRPr="00D872FB">
              <w:rPr>
                <w:lang w:val="lt-LT"/>
              </w:rPr>
              <w:t>363</w:t>
            </w:r>
          </w:p>
        </w:tc>
      </w:tr>
      <w:tr w:rsidR="004111FC" w:rsidRPr="00D872FB" w14:paraId="27129696"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31A63F7D" w14:textId="77777777" w:rsidR="004111FC" w:rsidRPr="00D872FB" w:rsidRDefault="004111FC" w:rsidP="004111FC">
            <w:pPr>
              <w:outlineLvl w:val="0"/>
              <w:rPr>
                <w:lang w:val="lt-LT" w:bidi="he-IL"/>
              </w:rPr>
            </w:pPr>
            <w:r w:rsidRPr="00D872FB">
              <w:rPr>
                <w:lang w:val="lt-LT"/>
              </w:rPr>
              <w:t xml:space="preserve">1.3. </w:t>
            </w:r>
            <w:r w:rsidRPr="00D872FB">
              <w:rPr>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51DE6AE9" w14:textId="77777777" w:rsidR="004111FC" w:rsidRPr="00D872FB" w:rsidRDefault="004111FC" w:rsidP="004111FC">
            <w:pPr>
              <w:jc w:val="center"/>
              <w:rPr>
                <w:lang w:val="lt-LT"/>
              </w:rPr>
            </w:pPr>
            <w:r w:rsidRPr="00D872FB">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CB857F1" w14:textId="77777777" w:rsidR="004111FC" w:rsidRPr="00D872FB" w:rsidRDefault="004111FC" w:rsidP="004111FC">
            <w:pPr>
              <w:jc w:val="center"/>
              <w:rPr>
                <w:lang w:val="lt-LT"/>
              </w:rPr>
            </w:pPr>
            <w:r w:rsidRPr="00D872FB">
              <w:rPr>
                <w:lang w:val="lt-LT"/>
              </w:rPr>
              <w:t>-</w:t>
            </w:r>
          </w:p>
        </w:tc>
      </w:tr>
      <w:tr w:rsidR="004111FC" w:rsidRPr="00D872FB" w14:paraId="51132B00"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0F27D0C3" w14:textId="77777777" w:rsidR="004111FC" w:rsidRPr="00D872FB" w:rsidRDefault="004111FC" w:rsidP="004111FC">
            <w:pPr>
              <w:outlineLvl w:val="0"/>
              <w:rPr>
                <w:lang w:val="lt-LT" w:bidi="he-IL"/>
              </w:rPr>
            </w:pPr>
            <w:r w:rsidRPr="00D872FB">
              <w:rPr>
                <w:lang w:val="lt-LT"/>
              </w:rPr>
              <w:t xml:space="preserve">1.4. </w:t>
            </w:r>
            <w:r w:rsidRPr="00D872FB">
              <w:rPr>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05807B45" w14:textId="77777777" w:rsidR="004111FC" w:rsidRPr="00D872FB" w:rsidRDefault="004111FC" w:rsidP="004111FC">
            <w:pPr>
              <w:jc w:val="center"/>
              <w:rPr>
                <w:lang w:val="lt-LT"/>
              </w:rPr>
            </w:pPr>
            <w:r w:rsidRPr="00D872FB">
              <w:rPr>
                <w:lang w:val="lt-LT"/>
              </w:rPr>
              <w:t>638</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2D05C2E9" w14:textId="77777777" w:rsidR="004111FC" w:rsidRPr="00D872FB" w:rsidRDefault="00C3494E" w:rsidP="004111FC">
            <w:pPr>
              <w:jc w:val="center"/>
              <w:rPr>
                <w:lang w:val="lt-LT"/>
              </w:rPr>
            </w:pPr>
            <w:r w:rsidRPr="00D872FB">
              <w:rPr>
                <w:lang w:val="lt-LT"/>
              </w:rPr>
              <w:t>454</w:t>
            </w:r>
          </w:p>
        </w:tc>
      </w:tr>
      <w:tr w:rsidR="004111FC" w:rsidRPr="00D872FB" w14:paraId="015379FF"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67658E57" w14:textId="77777777" w:rsidR="004111FC" w:rsidRPr="00D872FB" w:rsidRDefault="004111FC" w:rsidP="004111FC">
            <w:pPr>
              <w:rPr>
                <w:lang w:val="lt-LT"/>
              </w:rPr>
            </w:pPr>
            <w:r w:rsidRPr="00D872FB">
              <w:rPr>
                <w:lang w:val="lt-LT" w:bidi="he-IL"/>
              </w:rPr>
              <w:t>Visi lankytojai ir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3E129CA9" w14:textId="77777777" w:rsidR="004111FC" w:rsidRPr="00D872FB" w:rsidRDefault="004111FC" w:rsidP="004111FC">
            <w:pPr>
              <w:jc w:val="center"/>
              <w:rPr>
                <w:b/>
                <w:lang w:val="lt-LT"/>
              </w:rPr>
            </w:pPr>
            <w:r w:rsidRPr="00D872FB">
              <w:rPr>
                <w:lang w:val="lt-LT"/>
              </w:rPr>
              <w:t>17321</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6B10DF4D" w14:textId="77777777" w:rsidR="004111FC" w:rsidRPr="00D872FB" w:rsidRDefault="00A04B3A" w:rsidP="004111FC">
            <w:pPr>
              <w:jc w:val="center"/>
              <w:rPr>
                <w:b/>
                <w:lang w:val="lt-LT"/>
              </w:rPr>
            </w:pPr>
            <w:r w:rsidRPr="00D872FB">
              <w:rPr>
                <w:b/>
                <w:lang w:val="lt-LT"/>
              </w:rPr>
              <w:t>17187</w:t>
            </w:r>
          </w:p>
        </w:tc>
      </w:tr>
      <w:tr w:rsidR="007A7EA0" w:rsidRPr="00D872FB" w14:paraId="2BA74956"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7A7BEA33" w14:textId="77777777" w:rsidR="007A7EA0" w:rsidRPr="00D872FB" w:rsidRDefault="007A7EA0" w:rsidP="007A7EA0">
            <w:pPr>
              <w:rPr>
                <w:lang w:val="lt-LT" w:bidi="he-IL"/>
              </w:rPr>
            </w:pPr>
            <w:r w:rsidRPr="00D872FB">
              <w:rPr>
                <w:lang w:val="lt-LT" w:bidi="he-IL"/>
              </w:rPr>
              <w:t>Visi rajono bibliotekų lankytojai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7ED49A10" w14:textId="77777777" w:rsidR="007A7EA0" w:rsidRPr="00D872FB" w:rsidRDefault="004111FC" w:rsidP="007A7EA0">
            <w:pPr>
              <w:jc w:val="center"/>
              <w:rPr>
                <w:lang w:val="lt-LT"/>
              </w:rPr>
            </w:pPr>
            <w:r w:rsidRPr="00D872FB">
              <w:rPr>
                <w:lang w:val="lt-LT"/>
              </w:rPr>
              <w:t>135444</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3D276700" w14:textId="77777777" w:rsidR="007A7EA0" w:rsidRPr="00D872FB" w:rsidRDefault="0037768B" w:rsidP="007A7EA0">
            <w:pPr>
              <w:jc w:val="center"/>
              <w:rPr>
                <w:lang w:val="lt-LT"/>
              </w:rPr>
            </w:pPr>
            <w:r w:rsidRPr="00D872FB">
              <w:rPr>
                <w:lang w:val="lt-LT"/>
              </w:rPr>
              <w:t>160905</w:t>
            </w:r>
          </w:p>
        </w:tc>
      </w:tr>
    </w:tbl>
    <w:p w14:paraId="4BB53604" w14:textId="77777777" w:rsidR="007A7EA0" w:rsidRPr="00D872FB" w:rsidRDefault="007A7EA0" w:rsidP="007A7EA0">
      <w:pPr>
        <w:jc w:val="both"/>
        <w:rPr>
          <w:lang w:val="lt-LT" w:eastAsia="en-US"/>
        </w:rPr>
      </w:pPr>
    </w:p>
    <w:p w14:paraId="01E62620" w14:textId="77777777" w:rsidR="007A7EA0" w:rsidRPr="00D872FB" w:rsidRDefault="007A7EA0" w:rsidP="007A7EA0">
      <w:pPr>
        <w:ind w:firstLine="567"/>
        <w:jc w:val="both"/>
        <w:rPr>
          <w:b/>
          <w:lang w:val="lt-LT"/>
        </w:rPr>
      </w:pPr>
      <w:r w:rsidRPr="00D872FB">
        <w:rPr>
          <w:b/>
          <w:lang w:val="lt-LT"/>
        </w:rPr>
        <w:t xml:space="preserve">5. </w:t>
      </w:r>
      <w:bookmarkStart w:id="1" w:name="_Hlk65593170"/>
      <w:r w:rsidRPr="00D872FB">
        <w:rPr>
          <w:b/>
          <w:lang w:val="lt-LT"/>
        </w:rPr>
        <w:t>Mėgėjų meno kolektyvai, būreliai, klubai ir kita edukacinė veikla</w:t>
      </w:r>
      <w:bookmarkEnd w:id="1"/>
      <w:r w:rsidRPr="00D872FB">
        <w:rPr>
          <w:b/>
          <w:lang w:val="lt-LT"/>
        </w:rPr>
        <w:t>:</w:t>
      </w:r>
    </w:p>
    <w:p w14:paraId="755157F6" w14:textId="77777777" w:rsidR="007A7EA0" w:rsidRPr="00D872FB" w:rsidRDefault="007A7EA0" w:rsidP="007A7EA0">
      <w:pPr>
        <w:ind w:firstLine="567"/>
        <w:outlineLvl w:val="0"/>
        <w:rPr>
          <w:lang w:val="lt-LT" w:bidi="he-IL"/>
        </w:rPr>
      </w:pPr>
      <w:r w:rsidRPr="00D872FB">
        <w:rPr>
          <w:lang w:val="lt-LT" w:bidi="he-IL"/>
        </w:rPr>
        <w:t>202</w:t>
      </w:r>
      <w:r w:rsidR="00AA7719" w:rsidRPr="00D872FB">
        <w:rPr>
          <w:lang w:val="lt-LT" w:bidi="he-IL"/>
        </w:rPr>
        <w:t>2</w:t>
      </w:r>
      <w:r w:rsidRPr="00D872FB">
        <w:rPr>
          <w:lang w:val="lt-LT" w:bidi="he-IL"/>
        </w:rPr>
        <w:t xml:space="preserve"> m. bibliotekoje iš viso veikė </w:t>
      </w:r>
      <w:r w:rsidR="00795427" w:rsidRPr="00D872FB">
        <w:rPr>
          <w:lang w:val="lt-LT" w:bidi="he-IL"/>
        </w:rPr>
        <w:t>1</w:t>
      </w:r>
      <w:r w:rsidRPr="00D872FB">
        <w:rPr>
          <w:lang w:val="lt-LT" w:bidi="he-IL"/>
        </w:rPr>
        <w:t xml:space="preserve"> kluba</w:t>
      </w:r>
      <w:r w:rsidR="00795427" w:rsidRPr="00D872FB">
        <w:rPr>
          <w:lang w:val="lt-LT" w:bidi="he-IL"/>
        </w:rPr>
        <w:t>s</w:t>
      </w:r>
      <w:r w:rsidRPr="00D872FB">
        <w:rPr>
          <w:lang w:val="lt-LT" w:bidi="he-IL"/>
        </w:rPr>
        <w:t xml:space="preserve">, </w:t>
      </w:r>
      <w:r w:rsidR="007F062E" w:rsidRPr="00D872FB">
        <w:rPr>
          <w:lang w:val="lt-LT" w:bidi="he-IL"/>
        </w:rPr>
        <w:t>3</w:t>
      </w:r>
      <w:r w:rsidRPr="00D872FB">
        <w:rPr>
          <w:lang w:val="lt-LT" w:bidi="he-IL"/>
        </w:rPr>
        <w:t xml:space="preserve"> studij</w:t>
      </w:r>
      <w:r w:rsidR="00795427" w:rsidRPr="00D872FB">
        <w:rPr>
          <w:lang w:val="lt-LT" w:bidi="he-IL"/>
        </w:rPr>
        <w:t>os</w:t>
      </w:r>
      <w:r w:rsidRPr="00D872FB">
        <w:rPr>
          <w:lang w:val="lt-LT" w:bidi="he-IL"/>
        </w:rPr>
        <w:t xml:space="preserve">: </w:t>
      </w:r>
    </w:p>
    <w:p w14:paraId="4CA87D5E" w14:textId="77777777" w:rsidR="007A7EA0" w:rsidRPr="00D872FB" w:rsidRDefault="007A7EA0" w:rsidP="00973CE6">
      <w:pPr>
        <w:ind w:left="567"/>
        <w:rPr>
          <w:lang w:val="lt-LT"/>
        </w:rPr>
      </w:pPr>
      <w:r w:rsidRPr="00D872FB">
        <w:rPr>
          <w:lang w:val="lt-LT"/>
        </w:rPr>
        <w:t xml:space="preserve">Literatų klubas </w:t>
      </w:r>
      <w:r w:rsidRPr="00D872FB">
        <w:rPr>
          <w:b/>
          <w:lang w:val="lt-LT"/>
        </w:rPr>
        <w:t>„Potekstė“,</w:t>
      </w:r>
      <w:r w:rsidRPr="00D872FB">
        <w:rPr>
          <w:lang w:val="lt-LT"/>
        </w:rPr>
        <w:t xml:space="preserve"> veikloje dalyvauja 25 nariai.</w:t>
      </w:r>
    </w:p>
    <w:p w14:paraId="76DE596F" w14:textId="77777777" w:rsidR="007A7EA0" w:rsidRPr="00D872FB" w:rsidRDefault="00F52D80" w:rsidP="00973CE6">
      <w:pPr>
        <w:ind w:left="567"/>
        <w:rPr>
          <w:lang w:val="lt-LT"/>
        </w:rPr>
      </w:pPr>
      <w:r w:rsidRPr="00D872FB">
        <w:rPr>
          <w:lang w:val="lt-LT"/>
        </w:rPr>
        <w:t xml:space="preserve">VšĮ </w:t>
      </w:r>
      <w:r w:rsidRPr="00D872FB">
        <w:rPr>
          <w:b/>
          <w:lang w:val="lt-LT"/>
        </w:rPr>
        <w:t>„</w:t>
      </w:r>
      <w:proofErr w:type="spellStart"/>
      <w:r w:rsidR="007A7EA0" w:rsidRPr="00D872FB">
        <w:rPr>
          <w:b/>
          <w:lang w:val="lt-LT"/>
        </w:rPr>
        <w:t>Robotikos</w:t>
      </w:r>
      <w:proofErr w:type="spellEnd"/>
      <w:r w:rsidRPr="00D872FB">
        <w:rPr>
          <w:b/>
          <w:lang w:val="lt-LT"/>
        </w:rPr>
        <w:t xml:space="preserve"> studijos</w:t>
      </w:r>
      <w:r w:rsidRPr="00D872FB">
        <w:rPr>
          <w:lang w:val="lt-LT"/>
        </w:rPr>
        <w:t>“</w:t>
      </w:r>
      <w:r w:rsidR="007A7EA0" w:rsidRPr="00D872FB">
        <w:rPr>
          <w:lang w:val="lt-LT"/>
        </w:rPr>
        <w:t xml:space="preserve"> veikloje dalyvauja 60 narių.</w:t>
      </w:r>
    </w:p>
    <w:p w14:paraId="4B19F2CE" w14:textId="77777777" w:rsidR="00973CE6" w:rsidRPr="00D872FB" w:rsidRDefault="007A7EA0" w:rsidP="00973CE6">
      <w:pPr>
        <w:ind w:left="567"/>
        <w:rPr>
          <w:lang w:val="lt-LT"/>
        </w:rPr>
      </w:pPr>
      <w:r w:rsidRPr="00D872FB">
        <w:rPr>
          <w:b/>
          <w:shd w:val="clear" w:color="auto" w:fill="FFFFFF"/>
          <w:lang w:val="lt-LT"/>
        </w:rPr>
        <w:t>Nomedos dailės</w:t>
      </w:r>
      <w:r w:rsidRPr="00D872FB">
        <w:rPr>
          <w:shd w:val="clear" w:color="auto" w:fill="FFFFFF"/>
          <w:lang w:val="lt-LT"/>
        </w:rPr>
        <w:t xml:space="preserve"> studija</w:t>
      </w:r>
      <w:r w:rsidR="008E44F9" w:rsidRPr="00D872FB">
        <w:rPr>
          <w:shd w:val="clear" w:color="auto" w:fill="FFFFFF"/>
          <w:lang w:val="lt-LT"/>
        </w:rPr>
        <w:t xml:space="preserve"> – </w:t>
      </w:r>
      <w:r w:rsidR="001D2963" w:rsidRPr="00D872FB">
        <w:rPr>
          <w:shd w:val="clear" w:color="auto" w:fill="FFFFFF"/>
          <w:lang w:val="lt-LT"/>
        </w:rPr>
        <w:t>2</w:t>
      </w:r>
      <w:r w:rsidR="008E44F9" w:rsidRPr="00D872FB">
        <w:rPr>
          <w:shd w:val="clear" w:color="auto" w:fill="FFFFFF"/>
          <w:lang w:val="lt-LT"/>
        </w:rPr>
        <w:t>0 narių.</w:t>
      </w:r>
    </w:p>
    <w:p w14:paraId="3D84AFDD" w14:textId="77777777" w:rsidR="007A7EA0" w:rsidRPr="00D872FB" w:rsidRDefault="00973CE6" w:rsidP="00E558B8">
      <w:pPr>
        <w:pStyle w:val="Default"/>
        <w:jc w:val="both"/>
        <w:rPr>
          <w:shd w:val="clear" w:color="auto" w:fill="FFFFFF"/>
        </w:rPr>
      </w:pPr>
      <w:r w:rsidRPr="00D872FB">
        <w:rPr>
          <w:color w:val="auto"/>
          <w:shd w:val="clear" w:color="auto" w:fill="FFFFFF"/>
        </w:rPr>
        <w:t xml:space="preserve">         Gargždų kultūros centro „Vaikų dailės studija“ – 20 narių</w:t>
      </w:r>
    </w:p>
    <w:p w14:paraId="265B81C3" w14:textId="77777777" w:rsidR="007A7EA0" w:rsidRPr="00D872FB" w:rsidRDefault="007A7EA0" w:rsidP="007A7EA0">
      <w:pPr>
        <w:pStyle w:val="Sraopastraipa"/>
        <w:spacing w:line="240" w:lineRule="auto"/>
        <w:ind w:left="1287"/>
        <w:rPr>
          <w:rFonts w:ascii="Times New Roman" w:hAnsi="Times New Roman"/>
          <w:sz w:val="24"/>
          <w:szCs w:val="24"/>
        </w:rPr>
      </w:pPr>
    </w:p>
    <w:p w14:paraId="1F8DCC77" w14:textId="77777777" w:rsidR="007A7EA0" w:rsidRPr="00D872FB" w:rsidRDefault="007A7EA0" w:rsidP="007A7EA0">
      <w:pPr>
        <w:jc w:val="both"/>
        <w:rPr>
          <w:i/>
          <w:lang w:val="lt-LT"/>
        </w:rPr>
      </w:pPr>
      <w:r w:rsidRPr="00D872FB">
        <w:rPr>
          <w:i/>
          <w:lang w:val="lt-LT"/>
        </w:rPr>
        <w:t>10 lentelė. Įstaigos Mėgėjų meno kolektyvai ir jų dalyviai.</w:t>
      </w:r>
    </w:p>
    <w:tbl>
      <w:tblPr>
        <w:tblW w:w="9839" w:type="dxa"/>
        <w:tblInd w:w="-30" w:type="dxa"/>
        <w:tblLayout w:type="fixed"/>
        <w:tblLook w:val="0000" w:firstRow="0" w:lastRow="0" w:firstColumn="0" w:lastColumn="0" w:noHBand="0" w:noVBand="0"/>
      </w:tblPr>
      <w:tblGrid>
        <w:gridCol w:w="6914"/>
        <w:gridCol w:w="1462"/>
        <w:gridCol w:w="1463"/>
      </w:tblGrid>
      <w:tr w:rsidR="000F27B8" w:rsidRPr="00D872FB" w14:paraId="70189652"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1DE9B4AB" w14:textId="77777777" w:rsidR="000F27B8" w:rsidRPr="00D872FB" w:rsidRDefault="000F27B8" w:rsidP="000F27B8">
            <w:pPr>
              <w:jc w:val="center"/>
              <w:rPr>
                <w:b/>
                <w:lang w:val="lt-LT"/>
              </w:rPr>
            </w:pPr>
            <w:r w:rsidRPr="00D872FB">
              <w:rPr>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shd w:val="clear" w:color="auto" w:fill="auto"/>
          </w:tcPr>
          <w:p w14:paraId="29C4C9E2" w14:textId="77777777" w:rsidR="000F27B8" w:rsidRPr="00D872FB" w:rsidRDefault="000F27B8" w:rsidP="000F27B8">
            <w:pPr>
              <w:jc w:val="center"/>
              <w:rPr>
                <w:b/>
                <w:lang w:val="lt-LT"/>
              </w:rPr>
            </w:pPr>
            <w:r w:rsidRPr="00D872FB">
              <w:rPr>
                <w:b/>
                <w:lang w:val="lt-LT"/>
              </w:rPr>
              <w:t>2021 m.</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7D819AB2" w14:textId="77777777" w:rsidR="000F27B8" w:rsidRPr="00D872FB" w:rsidRDefault="000F27B8" w:rsidP="000F27B8">
            <w:pPr>
              <w:jc w:val="center"/>
              <w:rPr>
                <w:b/>
                <w:lang w:val="lt-LT"/>
              </w:rPr>
            </w:pPr>
            <w:r w:rsidRPr="00D872FB">
              <w:rPr>
                <w:b/>
                <w:lang w:val="lt-LT"/>
              </w:rPr>
              <w:t>2022 m.</w:t>
            </w:r>
          </w:p>
        </w:tc>
      </w:tr>
      <w:tr w:rsidR="000F27B8" w:rsidRPr="00D872FB" w14:paraId="250F05D7"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A4BCB23" w14:textId="77777777" w:rsidR="000F27B8" w:rsidRPr="00D872FB" w:rsidRDefault="000F27B8" w:rsidP="000F27B8">
            <w:pPr>
              <w:outlineLvl w:val="0"/>
              <w:rPr>
                <w:lang w:val="lt-LT" w:bidi="he-IL"/>
              </w:rPr>
            </w:pPr>
            <w:r w:rsidRPr="00D872FB">
              <w:rPr>
                <w:lang w:val="lt-LT"/>
              </w:rPr>
              <w:t>1. Mėgėjų meno kolektyvai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8BCE797" w14:textId="77777777" w:rsidR="000F27B8" w:rsidRPr="00D872FB" w:rsidRDefault="000F27B8" w:rsidP="000F27B8">
            <w:pPr>
              <w:jc w:val="center"/>
              <w:rPr>
                <w:lang w:val="lt-LT"/>
              </w:rPr>
            </w:pPr>
            <w:r w:rsidRPr="00D872FB">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120D58A9" w14:textId="77777777" w:rsidR="000F27B8" w:rsidRPr="00D872FB" w:rsidRDefault="000F27B8" w:rsidP="000F27B8">
            <w:pPr>
              <w:jc w:val="center"/>
              <w:rPr>
                <w:lang w:val="lt-LT"/>
              </w:rPr>
            </w:pPr>
            <w:r w:rsidRPr="00D872FB">
              <w:rPr>
                <w:lang w:val="lt-LT"/>
              </w:rPr>
              <w:t>-</w:t>
            </w:r>
          </w:p>
        </w:tc>
      </w:tr>
      <w:tr w:rsidR="000F27B8" w:rsidRPr="00D872FB" w14:paraId="05EC5914"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4C5FD6A8" w14:textId="77777777" w:rsidR="000F27B8" w:rsidRPr="00D872FB" w:rsidRDefault="000F27B8" w:rsidP="000F27B8">
            <w:pPr>
              <w:jc w:val="both"/>
              <w:rPr>
                <w:lang w:val="lt-LT"/>
              </w:rPr>
            </w:pPr>
            <w:r w:rsidRPr="00D872FB">
              <w:rPr>
                <w:lang w:val="lt-LT"/>
              </w:rPr>
              <w:t>2. Mėgėjų meno kolektyvų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3BAC4CC" w14:textId="77777777" w:rsidR="000F27B8" w:rsidRPr="00D872FB" w:rsidRDefault="000F27B8" w:rsidP="000F27B8">
            <w:pPr>
              <w:jc w:val="center"/>
              <w:rPr>
                <w:lang w:val="lt-LT"/>
              </w:rPr>
            </w:pPr>
            <w:r w:rsidRPr="00D872FB">
              <w:rPr>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7F1C90CF" w14:textId="77777777" w:rsidR="000F27B8" w:rsidRPr="00D872FB" w:rsidRDefault="000F27B8" w:rsidP="000F27B8">
            <w:pPr>
              <w:jc w:val="center"/>
              <w:rPr>
                <w:lang w:val="lt-LT"/>
              </w:rPr>
            </w:pPr>
            <w:r w:rsidRPr="00D872FB">
              <w:rPr>
                <w:lang w:val="lt-LT"/>
              </w:rPr>
              <w:t>-</w:t>
            </w:r>
          </w:p>
        </w:tc>
      </w:tr>
      <w:tr w:rsidR="000F27B8" w:rsidRPr="00D872FB" w14:paraId="59CBB1DE" w14:textId="77777777" w:rsidTr="007A7EA0">
        <w:trPr>
          <w:trHeight w:val="260"/>
        </w:trPr>
        <w:tc>
          <w:tcPr>
            <w:tcW w:w="6914" w:type="dxa"/>
            <w:tcBorders>
              <w:top w:val="single" w:sz="4" w:space="0" w:color="auto"/>
              <w:left w:val="single" w:sz="4" w:space="0" w:color="000000"/>
              <w:bottom w:val="single" w:sz="4" w:space="0" w:color="000000"/>
              <w:right w:val="single" w:sz="4" w:space="0" w:color="auto"/>
            </w:tcBorders>
            <w:shd w:val="clear" w:color="auto" w:fill="auto"/>
          </w:tcPr>
          <w:p w14:paraId="5721FBC0" w14:textId="77777777" w:rsidR="000F27B8" w:rsidRPr="00D872FB" w:rsidRDefault="000F27B8" w:rsidP="000F27B8">
            <w:pPr>
              <w:outlineLvl w:val="0"/>
              <w:rPr>
                <w:lang w:val="lt-LT" w:bidi="he-IL"/>
              </w:rPr>
            </w:pPr>
            <w:r w:rsidRPr="00D872FB">
              <w:rPr>
                <w:lang w:val="lt-LT"/>
              </w:rPr>
              <w:t>3. 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shd w:val="clear" w:color="auto" w:fill="auto"/>
          </w:tcPr>
          <w:p w14:paraId="4DC3EA63" w14:textId="77777777" w:rsidR="000F27B8" w:rsidRPr="00D872FB" w:rsidRDefault="000F27B8" w:rsidP="000F27B8">
            <w:pPr>
              <w:jc w:val="center"/>
              <w:rPr>
                <w:lang w:val="lt-LT"/>
              </w:rPr>
            </w:pPr>
            <w:r w:rsidRPr="00D872FB">
              <w:rPr>
                <w:lang w:val="lt-LT"/>
              </w:rPr>
              <w:t>-</w:t>
            </w:r>
          </w:p>
        </w:tc>
        <w:tc>
          <w:tcPr>
            <w:tcW w:w="1463" w:type="dxa"/>
            <w:tcBorders>
              <w:top w:val="single" w:sz="4" w:space="0" w:color="auto"/>
              <w:left w:val="single" w:sz="4" w:space="0" w:color="auto"/>
              <w:bottom w:val="single" w:sz="4" w:space="0" w:color="000000"/>
              <w:right w:val="single" w:sz="4" w:space="0" w:color="000000"/>
            </w:tcBorders>
            <w:shd w:val="clear" w:color="auto" w:fill="auto"/>
          </w:tcPr>
          <w:p w14:paraId="7003B88B" w14:textId="77777777" w:rsidR="000F27B8" w:rsidRPr="00D872FB" w:rsidRDefault="000F27B8" w:rsidP="000F27B8">
            <w:pPr>
              <w:jc w:val="center"/>
              <w:rPr>
                <w:lang w:val="lt-LT"/>
              </w:rPr>
            </w:pPr>
            <w:r w:rsidRPr="00D872FB">
              <w:rPr>
                <w:lang w:val="lt-LT"/>
              </w:rPr>
              <w:t>-</w:t>
            </w:r>
          </w:p>
        </w:tc>
      </w:tr>
      <w:tr w:rsidR="000F27B8" w:rsidRPr="00D872FB" w14:paraId="63581E09"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767377C6" w14:textId="77777777" w:rsidR="000F27B8" w:rsidRPr="00D872FB" w:rsidRDefault="000F27B8" w:rsidP="000F27B8">
            <w:pPr>
              <w:outlineLvl w:val="0"/>
              <w:rPr>
                <w:lang w:val="lt-LT" w:bidi="he-IL"/>
              </w:rPr>
            </w:pPr>
            <w:r w:rsidRPr="00D872FB">
              <w:rPr>
                <w:lang w:val="lt-LT"/>
              </w:rPr>
              <w:t>4. 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46C6D6DF" w14:textId="77777777" w:rsidR="000F27B8" w:rsidRPr="00D872FB" w:rsidRDefault="000F27B8" w:rsidP="000F27B8">
            <w:pPr>
              <w:jc w:val="center"/>
              <w:rPr>
                <w:lang w:val="lt-LT"/>
              </w:rPr>
            </w:pPr>
            <w:r w:rsidRPr="00D872FB">
              <w:rPr>
                <w:lang w:val="lt-LT"/>
              </w:rPr>
              <w:t>-</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52E113C" w14:textId="77777777" w:rsidR="000F27B8" w:rsidRPr="00D872FB" w:rsidRDefault="000F27B8" w:rsidP="000F27B8">
            <w:pPr>
              <w:jc w:val="center"/>
              <w:rPr>
                <w:lang w:val="lt-LT"/>
              </w:rPr>
            </w:pPr>
            <w:r w:rsidRPr="00D872FB">
              <w:rPr>
                <w:lang w:val="lt-LT"/>
              </w:rPr>
              <w:t>-</w:t>
            </w:r>
          </w:p>
        </w:tc>
      </w:tr>
      <w:tr w:rsidR="000F27B8" w:rsidRPr="00D872FB" w14:paraId="19EADEF0" w14:textId="77777777" w:rsidTr="007A7EA0">
        <w:trPr>
          <w:trHeight w:val="266"/>
        </w:trPr>
        <w:tc>
          <w:tcPr>
            <w:tcW w:w="6914" w:type="dxa"/>
            <w:tcBorders>
              <w:top w:val="single" w:sz="4" w:space="0" w:color="000000"/>
              <w:left w:val="single" w:sz="4" w:space="0" w:color="000000"/>
              <w:bottom w:val="single" w:sz="4" w:space="0" w:color="000000"/>
              <w:right w:val="single" w:sz="4" w:space="0" w:color="auto"/>
            </w:tcBorders>
            <w:shd w:val="clear" w:color="auto" w:fill="auto"/>
          </w:tcPr>
          <w:p w14:paraId="4685270C" w14:textId="77777777" w:rsidR="000F27B8" w:rsidRPr="00D872FB" w:rsidRDefault="000F27B8" w:rsidP="000F27B8">
            <w:pPr>
              <w:outlineLvl w:val="0"/>
              <w:rPr>
                <w:lang w:val="lt-LT" w:bidi="he-IL"/>
              </w:rPr>
            </w:pPr>
            <w:r w:rsidRPr="00D872FB">
              <w:rPr>
                <w:lang w:val="lt-LT"/>
              </w:rPr>
              <w:t>5. Studijos, būreliai, klubai</w:t>
            </w:r>
          </w:p>
        </w:tc>
        <w:tc>
          <w:tcPr>
            <w:tcW w:w="1462" w:type="dxa"/>
            <w:tcBorders>
              <w:top w:val="single" w:sz="4" w:space="0" w:color="000000"/>
              <w:left w:val="single" w:sz="4" w:space="0" w:color="auto"/>
              <w:bottom w:val="single" w:sz="4" w:space="0" w:color="000000"/>
              <w:right w:val="single" w:sz="4" w:space="0" w:color="000000"/>
            </w:tcBorders>
            <w:shd w:val="clear" w:color="auto" w:fill="auto"/>
          </w:tcPr>
          <w:p w14:paraId="7D37C0C9" w14:textId="77777777" w:rsidR="000F27B8" w:rsidRPr="00D872FB" w:rsidRDefault="000F27B8" w:rsidP="000F27B8">
            <w:pPr>
              <w:jc w:val="center"/>
              <w:rPr>
                <w:lang w:val="lt-LT"/>
              </w:rPr>
            </w:pPr>
            <w:r w:rsidRPr="00D872FB">
              <w:rPr>
                <w:lang w:val="lt-LT"/>
              </w:rPr>
              <w:t>6</w:t>
            </w:r>
          </w:p>
        </w:tc>
        <w:tc>
          <w:tcPr>
            <w:tcW w:w="1463" w:type="dxa"/>
            <w:tcBorders>
              <w:top w:val="single" w:sz="4" w:space="0" w:color="000000"/>
              <w:left w:val="single" w:sz="4" w:space="0" w:color="auto"/>
              <w:bottom w:val="single" w:sz="4" w:space="0" w:color="000000"/>
              <w:right w:val="single" w:sz="4" w:space="0" w:color="000000"/>
            </w:tcBorders>
            <w:shd w:val="clear" w:color="auto" w:fill="auto"/>
          </w:tcPr>
          <w:p w14:paraId="5EEBDF85" w14:textId="77777777" w:rsidR="000F27B8" w:rsidRPr="00D872FB" w:rsidRDefault="00FE272D" w:rsidP="000F27B8">
            <w:pPr>
              <w:jc w:val="center"/>
              <w:rPr>
                <w:lang w:val="lt-LT"/>
              </w:rPr>
            </w:pPr>
            <w:r w:rsidRPr="00D872FB">
              <w:rPr>
                <w:lang w:val="lt-LT"/>
              </w:rPr>
              <w:t>4</w:t>
            </w:r>
          </w:p>
        </w:tc>
      </w:tr>
      <w:tr w:rsidR="007A7EA0" w:rsidRPr="00D872FB" w14:paraId="4F9F5BC5" w14:textId="77777777" w:rsidTr="007A7EA0">
        <w:trPr>
          <w:trHeight w:val="266"/>
        </w:trPr>
        <w:tc>
          <w:tcPr>
            <w:tcW w:w="6914" w:type="dxa"/>
            <w:tcBorders>
              <w:top w:val="single" w:sz="4" w:space="0" w:color="000000"/>
              <w:left w:val="single" w:sz="4" w:space="0" w:color="000000"/>
              <w:bottom w:val="single" w:sz="4" w:space="0" w:color="auto"/>
              <w:right w:val="single" w:sz="4" w:space="0" w:color="auto"/>
            </w:tcBorders>
            <w:shd w:val="clear" w:color="auto" w:fill="auto"/>
          </w:tcPr>
          <w:p w14:paraId="62776D0F" w14:textId="77777777" w:rsidR="007A7EA0" w:rsidRPr="00D872FB" w:rsidRDefault="007A7EA0" w:rsidP="007A7EA0">
            <w:pPr>
              <w:rPr>
                <w:lang w:val="lt-LT"/>
              </w:rPr>
            </w:pPr>
            <w:r w:rsidRPr="00D872FB">
              <w:rPr>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shd w:val="clear" w:color="auto" w:fill="auto"/>
          </w:tcPr>
          <w:p w14:paraId="1A9FCA6B" w14:textId="77777777" w:rsidR="007A7EA0" w:rsidRPr="00D872FB" w:rsidRDefault="007A7EA0" w:rsidP="007A7EA0">
            <w:pPr>
              <w:jc w:val="center"/>
              <w:rPr>
                <w:b/>
                <w:lang w:val="lt-LT"/>
              </w:rPr>
            </w:pPr>
            <w:r w:rsidRPr="00D872FB">
              <w:rPr>
                <w:b/>
                <w:lang w:val="lt-LT"/>
              </w:rPr>
              <w:t>-</w:t>
            </w:r>
          </w:p>
        </w:tc>
        <w:tc>
          <w:tcPr>
            <w:tcW w:w="1463" w:type="dxa"/>
            <w:tcBorders>
              <w:top w:val="single" w:sz="4" w:space="0" w:color="000000"/>
              <w:left w:val="single" w:sz="4" w:space="0" w:color="auto"/>
              <w:bottom w:val="single" w:sz="4" w:space="0" w:color="auto"/>
              <w:right w:val="single" w:sz="4" w:space="0" w:color="000000"/>
            </w:tcBorders>
            <w:shd w:val="clear" w:color="auto" w:fill="auto"/>
          </w:tcPr>
          <w:p w14:paraId="7F2528E8" w14:textId="77777777" w:rsidR="007A7EA0" w:rsidRPr="00D872FB" w:rsidRDefault="00C00438" w:rsidP="007A7EA0">
            <w:pPr>
              <w:jc w:val="center"/>
              <w:rPr>
                <w:b/>
                <w:lang w:val="lt-LT"/>
              </w:rPr>
            </w:pPr>
            <w:r w:rsidRPr="00D872FB">
              <w:rPr>
                <w:b/>
                <w:lang w:val="lt-LT"/>
              </w:rPr>
              <w:t>1</w:t>
            </w:r>
            <w:r w:rsidR="00FE272D" w:rsidRPr="00D872FB">
              <w:rPr>
                <w:b/>
                <w:lang w:val="lt-LT"/>
              </w:rPr>
              <w:t>2</w:t>
            </w:r>
            <w:r w:rsidRPr="00D872FB">
              <w:rPr>
                <w:b/>
                <w:lang w:val="lt-LT"/>
              </w:rPr>
              <w:t>5</w:t>
            </w:r>
          </w:p>
        </w:tc>
      </w:tr>
    </w:tbl>
    <w:p w14:paraId="2F90686A" w14:textId="77777777" w:rsidR="007A7EA0" w:rsidRPr="00D872FB" w:rsidRDefault="007A7EA0" w:rsidP="007A7EA0">
      <w:pPr>
        <w:ind w:firstLine="567"/>
        <w:jc w:val="both"/>
        <w:rPr>
          <w:b/>
          <w:lang w:val="lt-LT" w:eastAsia="en-US"/>
        </w:rPr>
      </w:pPr>
    </w:p>
    <w:p w14:paraId="520267CC" w14:textId="77777777" w:rsidR="007A7EA0" w:rsidRPr="00D872FB" w:rsidRDefault="007A7EA0" w:rsidP="007A7EA0">
      <w:pPr>
        <w:ind w:firstLine="567"/>
        <w:jc w:val="both"/>
        <w:rPr>
          <w:b/>
          <w:lang w:val="lt-LT" w:eastAsia="en-US"/>
        </w:rPr>
      </w:pPr>
      <w:r w:rsidRPr="00D872FB">
        <w:rPr>
          <w:b/>
          <w:lang w:val="lt-LT" w:eastAsia="en-US"/>
        </w:rPr>
        <w:t xml:space="preserve">6. </w:t>
      </w:r>
      <w:r w:rsidRPr="00D872FB">
        <w:rPr>
          <w:b/>
          <w:lang w:val="lt-LT"/>
        </w:rPr>
        <w:t>Įstaigos renginių/veiklos viešinimas, gyventojų nuomonės tyrimas</w:t>
      </w:r>
      <w:r w:rsidRPr="00D872FB">
        <w:rPr>
          <w:b/>
          <w:lang w:val="lt-LT" w:eastAsia="en-US"/>
        </w:rPr>
        <w:t>:</w:t>
      </w:r>
      <w:r w:rsidRPr="00D872FB">
        <w:rPr>
          <w:lang w:val="lt-LT"/>
        </w:rPr>
        <w:tab/>
      </w:r>
    </w:p>
    <w:p w14:paraId="4154ED47" w14:textId="77777777" w:rsidR="007A7EA0" w:rsidRPr="00D872FB" w:rsidRDefault="007A7EA0" w:rsidP="007A7EA0">
      <w:pPr>
        <w:ind w:firstLine="567"/>
        <w:rPr>
          <w:b/>
          <w:lang w:val="lt-LT"/>
        </w:rPr>
      </w:pPr>
    </w:p>
    <w:p w14:paraId="721F9368" w14:textId="77777777" w:rsidR="000E34AB" w:rsidRPr="00D872FB" w:rsidRDefault="000E34AB" w:rsidP="000E34AB">
      <w:pPr>
        <w:shd w:val="clear" w:color="auto" w:fill="FFFFFF"/>
        <w:ind w:firstLine="993"/>
        <w:jc w:val="both"/>
        <w:rPr>
          <w:color w:val="222222"/>
          <w:lang w:val="lt-LT" w:eastAsia="lt-LT"/>
        </w:rPr>
      </w:pPr>
      <w:r w:rsidRPr="00D872FB">
        <w:rPr>
          <w:color w:val="222222"/>
          <w:lang w:val="lt-LT" w:eastAsia="lt-LT"/>
        </w:rPr>
        <w:t>2022-aisiais Klaipėdos rajono savivaldybės Jono Lankučio viešoji biblioteka ir toliau tęsė dalį savo misijos – kurti atvirą ir patrauklią informacinę erdvę. Visus metus skaitytojams buvo siūlomos:</w:t>
      </w:r>
    </w:p>
    <w:p w14:paraId="4066FC16" w14:textId="77777777" w:rsidR="000E34AB" w:rsidRPr="00D872FB" w:rsidRDefault="000E34AB" w:rsidP="000E34AB">
      <w:pPr>
        <w:pStyle w:val="Sraopastraipa"/>
        <w:numPr>
          <w:ilvl w:val="0"/>
          <w:numId w:val="13"/>
        </w:numPr>
        <w:shd w:val="clear" w:color="auto" w:fill="FFFFFF"/>
        <w:spacing w:line="240" w:lineRule="auto"/>
        <w:rPr>
          <w:rFonts w:ascii="Times New Roman" w:hAnsi="Times New Roman"/>
          <w:color w:val="222222"/>
          <w:sz w:val="24"/>
          <w:szCs w:val="24"/>
        </w:rPr>
      </w:pPr>
      <w:r w:rsidRPr="00D872FB">
        <w:rPr>
          <w:rFonts w:ascii="Times New Roman" w:hAnsi="Times New Roman"/>
          <w:color w:val="222222"/>
          <w:sz w:val="24"/>
          <w:szCs w:val="24"/>
        </w:rPr>
        <w:t>tradicinės paslaugos (knygų, periodinių leidinių skolinimas į namus, leidinių užsakymas ir rezervavimas internetu, bibliografinių užklausų vykdymas, konsultacijos, kompiuterinio raštingumo mokymai ir kt.);</w:t>
      </w:r>
    </w:p>
    <w:p w14:paraId="49E1A2D8" w14:textId="77777777" w:rsidR="000E34AB" w:rsidRPr="00D872FB" w:rsidRDefault="000E34AB" w:rsidP="000E34AB">
      <w:pPr>
        <w:pStyle w:val="Sraopastraipa"/>
        <w:numPr>
          <w:ilvl w:val="0"/>
          <w:numId w:val="13"/>
        </w:numPr>
        <w:shd w:val="clear" w:color="auto" w:fill="FFFFFF"/>
        <w:spacing w:line="240" w:lineRule="auto"/>
        <w:rPr>
          <w:rFonts w:ascii="Times New Roman" w:hAnsi="Times New Roman"/>
          <w:color w:val="222222"/>
          <w:sz w:val="24"/>
          <w:szCs w:val="24"/>
        </w:rPr>
      </w:pPr>
      <w:r w:rsidRPr="00D872FB">
        <w:rPr>
          <w:rFonts w:ascii="Times New Roman" w:hAnsi="Times New Roman"/>
          <w:color w:val="222222"/>
          <w:sz w:val="24"/>
          <w:szCs w:val="24"/>
        </w:rPr>
        <w:t>komercinės paslaugos (pvz., leidinių, skrajučių, vizitinių kortelių maketavimas ir gamyba, dokumentų laminavimo ir įrišimo, skenavimo paslaugos, specializuotų ženkliukų gamyba, 3D pieštukų edukacija, mobilios studijos su įranga nuoma, renginio filmavimas, vedimas ir kt.);</w:t>
      </w:r>
    </w:p>
    <w:p w14:paraId="703123EA" w14:textId="77777777" w:rsidR="000E34AB" w:rsidRPr="00D872FB" w:rsidRDefault="000E34AB" w:rsidP="000E34AB">
      <w:pPr>
        <w:pStyle w:val="Sraopastraipa"/>
        <w:numPr>
          <w:ilvl w:val="0"/>
          <w:numId w:val="13"/>
        </w:numPr>
        <w:shd w:val="clear" w:color="auto" w:fill="FFFFFF"/>
        <w:spacing w:line="240" w:lineRule="auto"/>
        <w:rPr>
          <w:rFonts w:ascii="Times New Roman" w:hAnsi="Times New Roman"/>
          <w:color w:val="222222"/>
          <w:sz w:val="24"/>
          <w:szCs w:val="24"/>
        </w:rPr>
      </w:pPr>
      <w:r w:rsidRPr="00D872FB">
        <w:rPr>
          <w:rFonts w:ascii="Times New Roman" w:hAnsi="Times New Roman"/>
          <w:color w:val="222222"/>
          <w:sz w:val="24"/>
          <w:szCs w:val="24"/>
        </w:rPr>
        <w:t xml:space="preserve">edukacijos ir netradicinės pamokos (užsiėmimai su </w:t>
      </w:r>
      <w:proofErr w:type="spellStart"/>
      <w:r w:rsidRPr="00D872FB">
        <w:rPr>
          <w:rFonts w:ascii="Times New Roman" w:hAnsi="Times New Roman"/>
          <w:color w:val="222222"/>
          <w:sz w:val="24"/>
          <w:szCs w:val="24"/>
        </w:rPr>
        <w:t>robotikos</w:t>
      </w:r>
      <w:proofErr w:type="spellEnd"/>
      <w:r w:rsidRPr="00D872FB">
        <w:rPr>
          <w:rFonts w:ascii="Times New Roman" w:hAnsi="Times New Roman"/>
          <w:color w:val="222222"/>
          <w:sz w:val="24"/>
          <w:szCs w:val="24"/>
        </w:rPr>
        <w:t xml:space="preserve"> rinkiniais, inžineriniais konstruktoriais, programine vaizdo įrašų apdorojimo įranga, grafine planšete dizainui, 3D spausdintuvu, virtualios realybės akiniais bei TV studijos išbandymas).</w:t>
      </w:r>
    </w:p>
    <w:p w14:paraId="283BB3FB" w14:textId="3EFB6036" w:rsidR="000E34AB" w:rsidRPr="00D872FB" w:rsidRDefault="000E34AB" w:rsidP="000E34AB">
      <w:pPr>
        <w:shd w:val="clear" w:color="auto" w:fill="FFFFFF"/>
        <w:ind w:firstLine="993"/>
        <w:jc w:val="both"/>
        <w:rPr>
          <w:color w:val="222222"/>
          <w:lang w:val="lt-LT" w:eastAsia="lt-LT"/>
        </w:rPr>
      </w:pPr>
      <w:r w:rsidRPr="00D872FB">
        <w:rPr>
          <w:color w:val="222222"/>
          <w:lang w:val="lt-LT" w:eastAsia="lt-LT"/>
        </w:rPr>
        <w:t>Praėjusiais metais bibliotekos veiklos viešinimas suintensyvėjo socialiniuose tinkluose bei virtualioje erdvėje (</w:t>
      </w:r>
      <w:r w:rsidR="00D872FB">
        <w:rPr>
          <w:color w:val="222222"/>
          <w:lang w:val="lt-LT" w:eastAsia="lt-LT"/>
        </w:rPr>
        <w:t>„</w:t>
      </w:r>
      <w:r w:rsidRPr="00D872FB">
        <w:rPr>
          <w:color w:val="222222"/>
          <w:lang w:val="lt-LT" w:eastAsia="lt-LT"/>
        </w:rPr>
        <w:t>Facebook</w:t>
      </w:r>
      <w:r w:rsidR="00D872FB">
        <w:rPr>
          <w:color w:val="222222"/>
          <w:lang w:val="lt-LT" w:eastAsia="lt-LT"/>
        </w:rPr>
        <w:t>“</w:t>
      </w:r>
      <w:r w:rsidRPr="00D872FB">
        <w:rPr>
          <w:color w:val="222222"/>
          <w:lang w:val="lt-LT" w:eastAsia="lt-LT"/>
        </w:rPr>
        <w:t xml:space="preserve">, </w:t>
      </w:r>
      <w:r w:rsidR="00D872FB">
        <w:rPr>
          <w:color w:val="222222"/>
          <w:lang w:val="lt-LT" w:eastAsia="lt-LT"/>
        </w:rPr>
        <w:t>„</w:t>
      </w:r>
      <w:r w:rsidRPr="00D872FB">
        <w:rPr>
          <w:color w:val="222222"/>
          <w:lang w:val="lt-LT" w:eastAsia="lt-LT"/>
        </w:rPr>
        <w:t>Instagram</w:t>
      </w:r>
      <w:r w:rsidR="00D872FB">
        <w:rPr>
          <w:color w:val="222222"/>
          <w:lang w:val="lt-LT" w:eastAsia="lt-LT"/>
        </w:rPr>
        <w:t>“</w:t>
      </w:r>
      <w:r w:rsidRPr="00D872FB">
        <w:rPr>
          <w:color w:val="222222"/>
          <w:lang w:val="lt-LT" w:eastAsia="lt-LT"/>
        </w:rPr>
        <w:t xml:space="preserve">, bibliotekos svetainė, informaciniai portalai). Sukurtas </w:t>
      </w:r>
      <w:r w:rsidRPr="00D872FB">
        <w:rPr>
          <w:color w:val="222222"/>
          <w:lang w:val="lt-LT" w:eastAsia="lt-LT"/>
        </w:rPr>
        <w:lastRenderedPageBreak/>
        <w:t xml:space="preserve">naujas profilis </w:t>
      </w:r>
      <w:r w:rsidR="00D872FB">
        <w:rPr>
          <w:color w:val="222222"/>
          <w:lang w:val="lt-LT" w:eastAsia="lt-LT"/>
        </w:rPr>
        <w:t>„</w:t>
      </w:r>
      <w:r w:rsidRPr="00D872FB">
        <w:rPr>
          <w:color w:val="222222"/>
          <w:lang w:val="lt-LT" w:eastAsia="lt-LT"/>
        </w:rPr>
        <w:t>Instagram</w:t>
      </w:r>
      <w:r w:rsidR="00D872FB">
        <w:rPr>
          <w:color w:val="222222"/>
          <w:lang w:val="lt-LT" w:eastAsia="lt-LT"/>
        </w:rPr>
        <w:t>“</w:t>
      </w:r>
      <w:r w:rsidRPr="00D872FB">
        <w:rPr>
          <w:color w:val="222222"/>
          <w:lang w:val="lt-LT" w:eastAsia="lt-LT"/>
        </w:rPr>
        <w:t xml:space="preserve"> platformoje (https://www.instagram.com/lankuciobiblioteka/) per pusę metų surinko 142 sekėjus. Atskiras puslapis </w:t>
      </w:r>
      <w:r w:rsidR="00D872FB">
        <w:rPr>
          <w:color w:val="222222"/>
          <w:lang w:val="lt-LT" w:eastAsia="lt-LT"/>
        </w:rPr>
        <w:t>„</w:t>
      </w:r>
      <w:r w:rsidRPr="00D872FB">
        <w:rPr>
          <w:color w:val="222222"/>
          <w:lang w:val="lt-LT" w:eastAsia="lt-LT"/>
        </w:rPr>
        <w:t>Facebook</w:t>
      </w:r>
      <w:r w:rsidR="00D872FB">
        <w:rPr>
          <w:color w:val="222222"/>
          <w:lang w:val="lt-LT" w:eastAsia="lt-LT"/>
        </w:rPr>
        <w:t>“</w:t>
      </w:r>
      <w:r w:rsidRPr="00D872FB">
        <w:rPr>
          <w:color w:val="222222"/>
          <w:lang w:val="lt-LT" w:eastAsia="lt-LT"/>
        </w:rPr>
        <w:t xml:space="preserve"> socialiniame tinkle sukurtas ir mobiliai bibliotekai (</w:t>
      </w:r>
      <w:hyperlink r:id="rId9" w:history="1">
        <w:r w:rsidRPr="00D872FB">
          <w:rPr>
            <w:rStyle w:val="Hipersaitas"/>
            <w:lang w:val="lt-LT" w:eastAsia="lt-LT"/>
          </w:rPr>
          <w:t>https://www.facebook.com/gvbmobili</w:t>
        </w:r>
      </w:hyperlink>
      <w:r w:rsidRPr="00D872FB">
        <w:rPr>
          <w:color w:val="222222"/>
          <w:lang w:val="lt-LT" w:eastAsia="lt-LT"/>
        </w:rPr>
        <w:t>). Taip pat praėjusiais metais buvo paleista 13 filmukų „Rimtai nerimtai“</w:t>
      </w:r>
      <w:r w:rsidR="00D872FB">
        <w:rPr>
          <w:color w:val="222222"/>
          <w:lang w:val="lt-LT" w:eastAsia="lt-LT"/>
        </w:rPr>
        <w:t xml:space="preserve"> </w:t>
      </w:r>
      <w:r w:rsidRPr="00D872FB">
        <w:rPr>
          <w:color w:val="222222"/>
          <w:lang w:val="lt-LT" w:eastAsia="lt-LT"/>
        </w:rPr>
        <w:t>serijų, kuriose bibliotekininkės su vaikais kalbėjosi įvairiausiomis temomis: apie maistą, apie darbą, apie muziką, mamas, Lietuvą ir kt.</w:t>
      </w:r>
    </w:p>
    <w:p w14:paraId="15747449" w14:textId="23FA00F3" w:rsidR="000E34AB" w:rsidRPr="00D872FB" w:rsidRDefault="000E34AB" w:rsidP="000E34AB">
      <w:pPr>
        <w:shd w:val="clear" w:color="auto" w:fill="FFFFFF"/>
        <w:ind w:firstLine="993"/>
        <w:jc w:val="both"/>
        <w:rPr>
          <w:color w:val="222222"/>
          <w:lang w:val="lt-LT" w:eastAsia="lt-LT"/>
        </w:rPr>
      </w:pPr>
      <w:r w:rsidRPr="00D872FB">
        <w:rPr>
          <w:lang w:val="lt-LT" w:eastAsia="lt-LT"/>
        </w:rPr>
        <w:t xml:space="preserve">2022 m., pasauliui sugrįžtant į senas vėžes po pandemijos gniaužtų, didžioji dalis renginių vėl buvo vykdoma kontaktiniu būdu, tačiau virtualūs renginiai taip pat neprarado savo populiarumo. Virtualių renginių Jono Lankučio viešosios bibliotekos </w:t>
      </w:r>
      <w:r w:rsidR="00D872FB">
        <w:rPr>
          <w:lang w:val="lt-LT" w:eastAsia="lt-LT"/>
        </w:rPr>
        <w:t>„</w:t>
      </w:r>
      <w:r w:rsidRPr="00D872FB">
        <w:rPr>
          <w:lang w:val="lt-LT" w:eastAsia="lt-LT"/>
        </w:rPr>
        <w:t>Facebook</w:t>
      </w:r>
      <w:r w:rsidR="00D872FB">
        <w:rPr>
          <w:lang w:val="lt-LT" w:eastAsia="lt-LT"/>
        </w:rPr>
        <w:t>“</w:t>
      </w:r>
      <w:r w:rsidRPr="00D872FB">
        <w:rPr>
          <w:lang w:val="lt-LT" w:eastAsia="lt-LT"/>
        </w:rPr>
        <w:t xml:space="preserve"> </w:t>
      </w:r>
      <w:r w:rsidRPr="00D872FB">
        <w:rPr>
          <w:color w:val="000000" w:themeColor="text1"/>
          <w:lang w:val="lt-LT" w:eastAsia="lt-LT"/>
        </w:rPr>
        <w:t>puslapyje – </w:t>
      </w:r>
      <w:r w:rsidRPr="00D872FB">
        <w:rPr>
          <w:b/>
          <w:bCs/>
          <w:color w:val="000000" w:themeColor="text1"/>
          <w:lang w:val="lt-LT" w:eastAsia="lt-LT"/>
        </w:rPr>
        <w:t>66</w:t>
      </w:r>
      <w:r w:rsidRPr="00D872FB">
        <w:rPr>
          <w:color w:val="000000" w:themeColor="text1"/>
          <w:lang w:val="lt-LT" w:eastAsia="lt-LT"/>
        </w:rPr>
        <w:t> (iš jų Vaikų ir jaunimo literatūros skyriaus – 34), virtualių lankytojų (įtraukų) skaičius – </w:t>
      </w:r>
      <w:r w:rsidRPr="00D872FB">
        <w:rPr>
          <w:b/>
          <w:bCs/>
          <w:color w:val="000000" w:themeColor="text1"/>
          <w:lang w:val="lt-LT" w:eastAsia="lt-LT"/>
        </w:rPr>
        <w:t>15 331 </w:t>
      </w:r>
      <w:r w:rsidRPr="00D872FB">
        <w:rPr>
          <w:color w:val="000000" w:themeColor="text1"/>
          <w:lang w:val="lt-LT" w:eastAsia="lt-LT"/>
        </w:rPr>
        <w:t>(iš jų Vaikų ir jaunimo literatūros skyriaus – 6347).</w:t>
      </w:r>
    </w:p>
    <w:p w14:paraId="2F9DCEAA" w14:textId="7D15F57B" w:rsidR="000E34AB" w:rsidRPr="00D872FB" w:rsidRDefault="000E34AB" w:rsidP="000E34AB">
      <w:pPr>
        <w:shd w:val="clear" w:color="auto" w:fill="FFFFFF"/>
        <w:ind w:firstLine="1298"/>
        <w:jc w:val="both"/>
        <w:rPr>
          <w:color w:val="222222"/>
          <w:lang w:val="lt-LT" w:eastAsia="lt-LT"/>
        </w:rPr>
      </w:pPr>
      <w:r w:rsidRPr="00D872FB">
        <w:rPr>
          <w:color w:val="222222"/>
          <w:lang w:val="lt-LT" w:eastAsia="lt-LT"/>
        </w:rPr>
        <w:t xml:space="preserve">Jau aštuntus metus bibliotekoje sėkmingai naudojama tiesioginių transliacijų įranga, su kuria filmuojami įvairių renginių vaizdo įrašai tiesiogiai transliuojami ir </w:t>
      </w:r>
      <w:r w:rsidR="00D872FB">
        <w:rPr>
          <w:color w:val="222222"/>
          <w:lang w:val="lt-LT" w:eastAsia="lt-LT"/>
        </w:rPr>
        <w:t>skelbiami</w:t>
      </w:r>
      <w:r w:rsidRPr="00D872FB">
        <w:rPr>
          <w:color w:val="222222"/>
          <w:lang w:val="lt-LT" w:eastAsia="lt-LT"/>
        </w:rPr>
        <w:t xml:space="preserve"> bibliotekos </w:t>
      </w:r>
      <w:r w:rsidR="00D872FB">
        <w:rPr>
          <w:color w:val="222222"/>
          <w:lang w:val="lt-LT" w:eastAsia="lt-LT"/>
        </w:rPr>
        <w:t>„</w:t>
      </w:r>
      <w:r w:rsidRPr="00D872FB">
        <w:rPr>
          <w:color w:val="222222"/>
          <w:lang w:val="lt-LT" w:eastAsia="lt-LT"/>
        </w:rPr>
        <w:t>YouTube</w:t>
      </w:r>
      <w:r w:rsidR="00D872FB">
        <w:rPr>
          <w:color w:val="222222"/>
          <w:lang w:val="lt-LT" w:eastAsia="lt-LT"/>
        </w:rPr>
        <w:t>“</w:t>
      </w:r>
      <w:r w:rsidRPr="00D872FB">
        <w:rPr>
          <w:color w:val="222222"/>
          <w:lang w:val="lt-LT" w:eastAsia="lt-LT"/>
        </w:rPr>
        <w:t xml:space="preserve"> kanale. Ši paslauga populiari ne tik tarp bibliotekos skaitytojų, kurie yra gyvena toliau nuo Klaipėdos rajono centro ir turi galimybę stebėti gyvas renginių transliacijas, bet ir tarp kitų Klaipėdos rajono savivaldybės biudžetinių įstaigų, kurios neretai prašo pagalbos ar nuomojasi tiesioginių transliacijų įrangą savo renginiams. </w:t>
      </w:r>
    </w:p>
    <w:p w14:paraId="540E27CC" w14:textId="26545D01" w:rsidR="000E34AB" w:rsidRPr="00D872FB" w:rsidRDefault="000E34AB" w:rsidP="000E34AB">
      <w:pPr>
        <w:shd w:val="clear" w:color="auto" w:fill="FFFFFF"/>
        <w:ind w:firstLine="1298"/>
        <w:jc w:val="both"/>
        <w:rPr>
          <w:color w:val="222222"/>
          <w:lang w:val="lt-LT" w:eastAsia="lt-LT"/>
        </w:rPr>
      </w:pPr>
      <w:r w:rsidRPr="00D872FB">
        <w:rPr>
          <w:color w:val="222222"/>
          <w:lang w:val="lt-LT" w:eastAsia="lt-LT"/>
        </w:rPr>
        <w:t xml:space="preserve">2022 metais stebėtos 36 transliacijos, iš jų iš Jono Lankučio viešosios bibliotekos mobilios studijos – 13. Kontaktinėse ir nuotolinėse paskaitose dalyvavo 1245 bibliotekos lankytojai. Iš viso J. Lankučio viešosios bibliotekos </w:t>
      </w:r>
      <w:r w:rsidR="00D872FB">
        <w:rPr>
          <w:color w:val="222222"/>
          <w:lang w:val="lt-LT" w:eastAsia="lt-LT"/>
        </w:rPr>
        <w:t>„</w:t>
      </w:r>
      <w:r w:rsidRPr="00D872FB">
        <w:rPr>
          <w:color w:val="222222"/>
          <w:lang w:val="lt-LT" w:eastAsia="lt-LT"/>
        </w:rPr>
        <w:t>YouTube</w:t>
      </w:r>
      <w:r w:rsidR="00D872FB">
        <w:rPr>
          <w:color w:val="222222"/>
          <w:lang w:val="lt-LT" w:eastAsia="lt-LT"/>
        </w:rPr>
        <w:t>“</w:t>
      </w:r>
      <w:r w:rsidRPr="00D872FB">
        <w:rPr>
          <w:color w:val="222222"/>
          <w:lang w:val="lt-LT" w:eastAsia="lt-LT"/>
        </w:rPr>
        <w:t xml:space="preserve"> kanale 2022 metais įkelta 16 vaizdo įrašų, peržiūrėta įrašų – 18 633 kartų, naujų prenumeratorių – 109. Iš viso per 2022 metus įkeltų vaizdo įrašų ir transliacijų minutinių peržiūrų – 362. Įrašus žiūrėjo ne tik Lietuvoje, bet ir svečiose šalyse: Jungtinėje Karalystėje, Norvegijoje, Prancūzijoje ir kt. Daugiausiai peržiūrų </w:t>
      </w:r>
      <w:r w:rsidR="00D872FB">
        <w:rPr>
          <w:color w:val="222222"/>
          <w:lang w:val="lt-LT" w:eastAsia="lt-LT"/>
        </w:rPr>
        <w:t>−</w:t>
      </w:r>
      <w:r w:rsidRPr="00D872FB">
        <w:rPr>
          <w:color w:val="222222"/>
          <w:lang w:val="lt-LT" w:eastAsia="lt-LT"/>
        </w:rPr>
        <w:t xml:space="preserve"> vasario, kovo, rugsėjo, lapkričio mėnesiais. Iš 2022 m. įkeltų įrašų daugiausia peržiūrų surinko „Rimtai nerimtai apie Lietuvą“ https://youtu.be/ck2P19aXnOY. Per 2022 m. surinktų peržiūrų rekordininkė – lektorės, švietimo ir verslo konsultantės, nepriklausomos žurnalistės L. </w:t>
      </w:r>
      <w:proofErr w:type="spellStart"/>
      <w:r w:rsidRPr="00D872FB">
        <w:rPr>
          <w:color w:val="222222"/>
          <w:lang w:val="lt-LT" w:eastAsia="lt-LT"/>
        </w:rPr>
        <w:t>Laurinčiukienės</w:t>
      </w:r>
      <w:proofErr w:type="spellEnd"/>
      <w:r w:rsidRPr="00D872FB">
        <w:rPr>
          <w:color w:val="222222"/>
          <w:lang w:val="lt-LT" w:eastAsia="lt-LT"/>
        </w:rPr>
        <w:t xml:space="preserve"> paskaita „Kaip pergudrauti stresą. Stresinių situacijų valdymas“. Peržiūrų </w:t>
      </w:r>
      <w:r w:rsidR="00D872FB">
        <w:rPr>
          <w:color w:val="222222"/>
          <w:lang w:val="lt-LT" w:eastAsia="lt-LT"/>
        </w:rPr>
        <w:t>−</w:t>
      </w:r>
      <w:r w:rsidRPr="00D872FB">
        <w:rPr>
          <w:color w:val="222222"/>
          <w:lang w:val="lt-LT" w:eastAsia="lt-LT"/>
        </w:rPr>
        <w:t xml:space="preserve"> 5079. Šis, dar 2016 m. pa</w:t>
      </w:r>
      <w:r w:rsidR="00D872FB">
        <w:rPr>
          <w:color w:val="222222"/>
          <w:lang w:val="lt-LT" w:eastAsia="lt-LT"/>
        </w:rPr>
        <w:t>skelbtas</w:t>
      </w:r>
      <w:r w:rsidRPr="00D872FB">
        <w:rPr>
          <w:color w:val="222222"/>
          <w:lang w:val="lt-LT" w:eastAsia="lt-LT"/>
        </w:rPr>
        <w:t xml:space="preserve"> įrašas, kasmet patenka tarp populiariausių įrašų J. Lankučio </w:t>
      </w:r>
      <w:r w:rsidR="00D872FB">
        <w:rPr>
          <w:color w:val="222222"/>
          <w:lang w:val="lt-LT" w:eastAsia="lt-LT"/>
        </w:rPr>
        <w:t>„</w:t>
      </w:r>
      <w:r w:rsidRPr="00D872FB">
        <w:rPr>
          <w:color w:val="222222"/>
          <w:lang w:val="lt-LT" w:eastAsia="lt-LT"/>
        </w:rPr>
        <w:t>YouTube</w:t>
      </w:r>
      <w:r w:rsidR="00D872FB">
        <w:rPr>
          <w:color w:val="222222"/>
          <w:lang w:val="lt-LT" w:eastAsia="lt-LT"/>
        </w:rPr>
        <w:t>“</w:t>
      </w:r>
      <w:r w:rsidRPr="00D872FB">
        <w:rPr>
          <w:color w:val="222222"/>
          <w:lang w:val="lt-LT" w:eastAsia="lt-LT"/>
        </w:rPr>
        <w:t xml:space="preserve"> kanale (https://youtu.be/QUsNaXWBiXs).</w:t>
      </w:r>
    </w:p>
    <w:p w14:paraId="3E19A75C" w14:textId="0D80B6A0" w:rsidR="000E34AB" w:rsidRPr="00D872FB" w:rsidRDefault="000E34AB" w:rsidP="000E34AB">
      <w:pPr>
        <w:shd w:val="clear" w:color="auto" w:fill="FFFFFF"/>
        <w:ind w:firstLine="1296"/>
        <w:jc w:val="both"/>
        <w:rPr>
          <w:color w:val="222222"/>
          <w:lang w:val="lt-LT" w:eastAsia="lt-LT"/>
        </w:rPr>
      </w:pPr>
      <w:r w:rsidRPr="00D872FB">
        <w:rPr>
          <w:color w:val="222222"/>
          <w:lang w:val="lt-LT" w:eastAsia="lt-LT"/>
        </w:rPr>
        <w:t xml:space="preserve">2022 m. buvo baigti bibliotekos interneto svetainės atnaujinimai, tad savo skaitytojams pasiūlėme dar patogesnę </w:t>
      </w:r>
      <w:r w:rsidRPr="00D872FB">
        <w:rPr>
          <w:lang w:val="lt-LT" w:eastAsia="lt-LT"/>
        </w:rPr>
        <w:t xml:space="preserve">bei naudingesnę svetainę, kurioje </w:t>
      </w:r>
      <w:r w:rsidR="00D872FB">
        <w:rPr>
          <w:lang w:val="lt-LT" w:eastAsia="lt-LT"/>
        </w:rPr>
        <w:t>skelbiami</w:t>
      </w:r>
      <w:r w:rsidRPr="00D872FB">
        <w:rPr>
          <w:lang w:val="lt-LT" w:eastAsia="lt-LT"/>
        </w:rPr>
        <w:t xml:space="preserve"> naujausi renginiai, įvairios naujienos, naujų knygų apžvalgos, teisinė informacija. Per metus svetaine naudojosi 7398 vartotojai (iš jų nauji 7236), bendras seansų skaičius 10 854, bendras puslapių rodinių skaičius: 47 814 kartų. </w:t>
      </w:r>
      <w:r w:rsidRPr="00D872FB">
        <w:rPr>
          <w:color w:val="222222"/>
          <w:lang w:val="lt-LT" w:eastAsia="lt-LT"/>
        </w:rPr>
        <w:t xml:space="preserve">Remiantis </w:t>
      </w:r>
      <w:r w:rsidR="00D872FB">
        <w:rPr>
          <w:color w:val="222222"/>
          <w:lang w:val="lt-LT" w:eastAsia="lt-LT"/>
        </w:rPr>
        <w:t>„</w:t>
      </w:r>
      <w:r w:rsidRPr="00D872FB">
        <w:rPr>
          <w:color w:val="222222"/>
          <w:lang w:val="lt-LT" w:eastAsia="lt-LT"/>
        </w:rPr>
        <w:t>Facebook</w:t>
      </w:r>
      <w:r w:rsidR="00D872FB">
        <w:rPr>
          <w:color w:val="222222"/>
          <w:lang w:val="lt-LT" w:eastAsia="lt-LT"/>
        </w:rPr>
        <w:t>“</w:t>
      </w:r>
      <w:r w:rsidRPr="00D872FB">
        <w:rPr>
          <w:color w:val="222222"/>
          <w:lang w:val="lt-LT" w:eastAsia="lt-LT"/>
        </w:rPr>
        <w:t xml:space="preserve"> įžvalgų sistema, per metus J. Lankučio viešosios bibliotekos puslapis </w:t>
      </w:r>
      <w:r w:rsidRPr="00D872FB">
        <w:rPr>
          <w:color w:val="000000" w:themeColor="text1"/>
          <w:lang w:val="lt-LT" w:eastAsia="lt-LT"/>
        </w:rPr>
        <w:t>sulaukė </w:t>
      </w:r>
      <w:r w:rsidRPr="00D872FB">
        <w:rPr>
          <w:b/>
          <w:bCs/>
          <w:color w:val="000000" w:themeColor="text1"/>
          <w:lang w:val="lt-LT" w:eastAsia="lt-LT"/>
        </w:rPr>
        <w:t>428</w:t>
      </w:r>
      <w:r w:rsidRPr="00D872FB">
        <w:rPr>
          <w:color w:val="000000" w:themeColor="text1"/>
          <w:lang w:val="lt-LT" w:eastAsia="lt-LT"/>
        </w:rPr>
        <w:t xml:space="preserve"> paspaudimų „patinka“. </w:t>
      </w:r>
      <w:r w:rsidRPr="00D872FB">
        <w:rPr>
          <w:color w:val="222222"/>
          <w:lang w:val="lt-LT" w:eastAsia="lt-LT"/>
        </w:rPr>
        <w:t xml:space="preserve">Populiariausi įrašai – atnaujintos Jakų filialo bibliotekos atidarymo akimirkos, </w:t>
      </w:r>
      <w:proofErr w:type="spellStart"/>
      <w:r w:rsidRPr="00D872FB">
        <w:rPr>
          <w:color w:val="222222"/>
          <w:lang w:val="lt-LT" w:eastAsia="lt-LT"/>
        </w:rPr>
        <w:t>Valdonijos</w:t>
      </w:r>
      <w:proofErr w:type="spellEnd"/>
      <w:r w:rsidRPr="00D872FB">
        <w:rPr>
          <w:color w:val="222222"/>
          <w:lang w:val="lt-LT" w:eastAsia="lt-LT"/>
        </w:rPr>
        <w:t xml:space="preserve"> </w:t>
      </w:r>
      <w:proofErr w:type="spellStart"/>
      <w:r w:rsidRPr="00D872FB">
        <w:rPr>
          <w:color w:val="222222"/>
          <w:lang w:val="lt-LT" w:eastAsia="lt-LT"/>
        </w:rPr>
        <w:t>Sausaitytės-Karaliūnienės</w:t>
      </w:r>
      <w:proofErr w:type="spellEnd"/>
      <w:r w:rsidRPr="00D872FB">
        <w:rPr>
          <w:color w:val="222222"/>
          <w:lang w:val="lt-LT" w:eastAsia="lt-LT"/>
        </w:rPr>
        <w:t xml:space="preserve"> parodos pristatymas bei šventinis konkursas, kuriame buvo galima laimėti bilietus į Sauliaus Petreikio koncertą.</w:t>
      </w:r>
    </w:p>
    <w:p w14:paraId="79363DA0" w14:textId="77777777" w:rsidR="000E34AB" w:rsidRPr="00D872FB" w:rsidRDefault="000E34AB" w:rsidP="000E34AB">
      <w:pPr>
        <w:shd w:val="clear" w:color="auto" w:fill="FFFFFF"/>
        <w:ind w:firstLine="993"/>
        <w:jc w:val="both"/>
        <w:rPr>
          <w:color w:val="222222"/>
          <w:lang w:val="lt-LT" w:eastAsia="lt-LT"/>
        </w:rPr>
      </w:pPr>
      <w:r w:rsidRPr="00D872FB">
        <w:rPr>
          <w:color w:val="222222"/>
          <w:lang w:val="lt-LT" w:eastAsia="lt-LT"/>
        </w:rPr>
        <w:t>2021-aisiais metais iš viso buvo publikuoti </w:t>
      </w:r>
      <w:r w:rsidRPr="00D872FB">
        <w:rPr>
          <w:b/>
          <w:bCs/>
          <w:color w:val="000000" w:themeColor="text1"/>
          <w:lang w:val="lt-LT" w:eastAsia="lt-LT"/>
        </w:rPr>
        <w:t>383</w:t>
      </w:r>
      <w:r w:rsidRPr="00D872FB">
        <w:rPr>
          <w:b/>
          <w:bCs/>
          <w:color w:val="222222"/>
          <w:lang w:val="lt-LT" w:eastAsia="lt-LT"/>
        </w:rPr>
        <w:t> </w:t>
      </w:r>
      <w:r w:rsidRPr="00D872FB">
        <w:rPr>
          <w:color w:val="222222"/>
          <w:lang w:val="lt-LT" w:eastAsia="lt-LT"/>
        </w:rPr>
        <w:t>straipsniai, susiję su bibliotekos ir jos filialų veikla.  Periodikoje</w:t>
      </w:r>
      <w:r w:rsidRPr="00D872FB">
        <w:rPr>
          <w:i/>
          <w:iCs/>
          <w:color w:val="222222"/>
          <w:lang w:val="lt-LT" w:eastAsia="lt-LT"/>
        </w:rPr>
        <w:t> </w:t>
      </w:r>
      <w:r w:rsidRPr="00D872FB">
        <w:rPr>
          <w:color w:val="222222"/>
          <w:lang w:val="lt-LT" w:eastAsia="lt-LT"/>
        </w:rPr>
        <w:t>– </w:t>
      </w:r>
      <w:r w:rsidRPr="00D872FB">
        <w:rPr>
          <w:b/>
          <w:bCs/>
          <w:color w:val="222222"/>
          <w:lang w:val="lt-LT" w:eastAsia="lt-LT"/>
        </w:rPr>
        <w:t>41</w:t>
      </w:r>
      <w:r w:rsidRPr="00D872FB">
        <w:rPr>
          <w:b/>
          <w:bCs/>
          <w:i/>
          <w:iCs/>
          <w:color w:val="222222"/>
          <w:lang w:val="lt-LT" w:eastAsia="lt-LT"/>
        </w:rPr>
        <w:t>: </w:t>
      </w:r>
      <w:r w:rsidRPr="00D872FB">
        <w:rPr>
          <w:color w:val="222222"/>
          <w:lang w:val="lt-LT" w:eastAsia="lt-LT"/>
        </w:rPr>
        <w:t>Klaipėdos rajono laikraštyje „Banga“– </w:t>
      </w:r>
      <w:r w:rsidRPr="00D872FB">
        <w:rPr>
          <w:b/>
          <w:bCs/>
          <w:color w:val="222222"/>
          <w:lang w:val="lt-LT" w:eastAsia="lt-LT"/>
        </w:rPr>
        <w:t>36</w:t>
      </w:r>
      <w:r w:rsidRPr="00D872FB">
        <w:rPr>
          <w:color w:val="222222"/>
          <w:lang w:val="lt-LT" w:eastAsia="lt-LT"/>
        </w:rPr>
        <w:t>, žurnale „Tarp knygų“ – </w:t>
      </w:r>
      <w:r w:rsidRPr="00D872FB">
        <w:rPr>
          <w:b/>
          <w:bCs/>
          <w:color w:val="222222"/>
          <w:lang w:val="lt-LT" w:eastAsia="lt-LT"/>
        </w:rPr>
        <w:t>3</w:t>
      </w:r>
      <w:r w:rsidRPr="00D872FB">
        <w:rPr>
          <w:color w:val="222222"/>
          <w:lang w:val="lt-LT" w:eastAsia="lt-LT"/>
        </w:rPr>
        <w:t>, laikraštyje „Vakarų ekspresas“ – </w:t>
      </w:r>
      <w:r w:rsidRPr="00D872FB">
        <w:rPr>
          <w:b/>
          <w:bCs/>
          <w:color w:val="222222"/>
          <w:lang w:val="lt-LT" w:eastAsia="lt-LT"/>
        </w:rPr>
        <w:t>1</w:t>
      </w:r>
      <w:r w:rsidRPr="00D872FB">
        <w:rPr>
          <w:color w:val="222222"/>
          <w:lang w:val="lt-LT" w:eastAsia="lt-LT"/>
        </w:rPr>
        <w:t xml:space="preserve">, „Klaipėda“ – </w:t>
      </w:r>
      <w:r w:rsidRPr="00D872FB">
        <w:rPr>
          <w:b/>
          <w:color w:val="222222"/>
          <w:lang w:val="lt-LT" w:eastAsia="lt-LT"/>
        </w:rPr>
        <w:t>1</w:t>
      </w:r>
      <w:r w:rsidRPr="00D872FB">
        <w:rPr>
          <w:color w:val="222222"/>
          <w:lang w:val="lt-LT" w:eastAsia="lt-LT"/>
        </w:rPr>
        <w:t>.</w:t>
      </w:r>
    </w:p>
    <w:p w14:paraId="30E70EB9" w14:textId="77777777" w:rsidR="000E34AB" w:rsidRPr="00D872FB" w:rsidRDefault="000E34AB" w:rsidP="000E34AB">
      <w:pPr>
        <w:shd w:val="clear" w:color="auto" w:fill="FFFFFF"/>
        <w:ind w:firstLine="567"/>
        <w:rPr>
          <w:color w:val="222222"/>
          <w:lang w:val="lt-LT" w:eastAsia="lt-LT"/>
        </w:rPr>
      </w:pPr>
      <w:r w:rsidRPr="00D872FB">
        <w:rPr>
          <w:color w:val="222222"/>
          <w:lang w:val="lt-LT" w:eastAsia="lt-LT"/>
        </w:rPr>
        <w:t xml:space="preserve">Interneto erdvėje publikuoti </w:t>
      </w:r>
      <w:r w:rsidRPr="00D872FB">
        <w:rPr>
          <w:color w:val="000000" w:themeColor="text1"/>
          <w:lang w:val="lt-LT" w:eastAsia="lt-LT"/>
        </w:rPr>
        <w:t>342</w:t>
      </w:r>
      <w:r w:rsidRPr="00D872FB">
        <w:rPr>
          <w:color w:val="222222"/>
          <w:lang w:val="lt-LT" w:eastAsia="lt-LT"/>
        </w:rPr>
        <w:t xml:space="preserve"> straipsniai:</w:t>
      </w:r>
    </w:p>
    <w:p w14:paraId="2B2CA2C1" w14:textId="77777777" w:rsidR="000E34AB" w:rsidRPr="00D872FB" w:rsidRDefault="000E34AB" w:rsidP="000E34AB">
      <w:pPr>
        <w:shd w:val="clear" w:color="auto" w:fill="FFFFFF"/>
        <w:ind w:firstLine="567"/>
        <w:rPr>
          <w:color w:val="222222"/>
          <w:lang w:val="lt-LT" w:eastAsia="lt-LT"/>
        </w:rPr>
      </w:pPr>
      <w:r w:rsidRPr="00D872FB">
        <w:rPr>
          <w:color w:val="222222"/>
          <w:lang w:val="lt-LT" w:eastAsia="lt-LT"/>
        </w:rPr>
        <w:t>bibliotekos svetainėje </w:t>
      </w:r>
      <w:hyperlink r:id="rId10" w:tgtFrame="_blank" w:history="1">
        <w:r w:rsidRPr="00D872FB">
          <w:rPr>
            <w:color w:val="0000FF"/>
            <w:u w:val="single"/>
            <w:lang w:val="lt-LT" w:eastAsia="lt-LT"/>
          </w:rPr>
          <w:t>www.gargzdaivb.lt</w:t>
        </w:r>
      </w:hyperlink>
      <w:r w:rsidRPr="00D872FB">
        <w:rPr>
          <w:color w:val="222222"/>
          <w:lang w:val="lt-LT" w:eastAsia="lt-LT"/>
        </w:rPr>
        <w:t> – 49,</w:t>
      </w:r>
    </w:p>
    <w:p w14:paraId="6A6C8DE4" w14:textId="42B6D949" w:rsidR="000E34AB" w:rsidRPr="00D872FB" w:rsidRDefault="00D872FB" w:rsidP="000E34AB">
      <w:pPr>
        <w:shd w:val="clear" w:color="auto" w:fill="FFFFFF"/>
        <w:ind w:firstLine="567"/>
        <w:rPr>
          <w:color w:val="222222"/>
          <w:lang w:val="lt-LT" w:eastAsia="lt-LT"/>
        </w:rPr>
      </w:pPr>
      <w:r>
        <w:rPr>
          <w:color w:val="222222"/>
          <w:lang w:val="lt-LT" w:eastAsia="lt-LT"/>
        </w:rPr>
        <w:t>„</w:t>
      </w:r>
      <w:r w:rsidR="000E34AB" w:rsidRPr="00D872FB">
        <w:rPr>
          <w:color w:val="222222"/>
          <w:lang w:val="lt-LT" w:eastAsia="lt-LT"/>
        </w:rPr>
        <w:t>Facebook</w:t>
      </w:r>
      <w:r>
        <w:rPr>
          <w:color w:val="222222"/>
          <w:lang w:val="lt-LT" w:eastAsia="lt-LT"/>
        </w:rPr>
        <w:t>“</w:t>
      </w:r>
      <w:r w:rsidR="000E34AB" w:rsidRPr="00D872FB">
        <w:rPr>
          <w:color w:val="222222"/>
          <w:lang w:val="lt-LT" w:eastAsia="lt-LT"/>
        </w:rPr>
        <w:t xml:space="preserve"> paskyrose: </w:t>
      </w:r>
      <w:hyperlink r:id="rId11" w:tgtFrame="_blank" w:history="1">
        <w:r w:rsidR="000E34AB" w:rsidRPr="00D872FB">
          <w:rPr>
            <w:color w:val="0000FF"/>
            <w:u w:val="single"/>
            <w:lang w:val="lt-LT" w:eastAsia="lt-LT"/>
          </w:rPr>
          <w:t>www.facebook.com/J.LankucioVB</w:t>
        </w:r>
      </w:hyperlink>
      <w:r w:rsidR="000E34AB" w:rsidRPr="00D872FB">
        <w:rPr>
          <w:color w:val="222222"/>
          <w:lang w:val="lt-LT" w:eastAsia="lt-LT"/>
        </w:rPr>
        <w:t> – 139,</w:t>
      </w:r>
    </w:p>
    <w:p w14:paraId="618C647A" w14:textId="77777777" w:rsidR="000E34AB" w:rsidRPr="00D872FB" w:rsidRDefault="00000000" w:rsidP="000E34AB">
      <w:pPr>
        <w:shd w:val="clear" w:color="auto" w:fill="FFFFFF"/>
        <w:ind w:firstLine="567"/>
        <w:rPr>
          <w:color w:val="222222"/>
          <w:lang w:val="lt-LT" w:eastAsia="lt-LT"/>
        </w:rPr>
      </w:pPr>
      <w:hyperlink r:id="rId12" w:tgtFrame="_blank" w:history="1">
        <w:r w:rsidR="000E34AB" w:rsidRPr="00D872FB">
          <w:rPr>
            <w:color w:val="0000FF"/>
            <w:u w:val="single"/>
            <w:lang w:val="lt-LT" w:eastAsia="lt-LT"/>
          </w:rPr>
          <w:t>www.facebook.com/vaikaivb/</w:t>
        </w:r>
      </w:hyperlink>
      <w:r w:rsidR="000E34AB" w:rsidRPr="00D872FB">
        <w:rPr>
          <w:color w:val="222222"/>
          <w:lang w:val="lt-LT" w:eastAsia="lt-LT"/>
        </w:rPr>
        <w:t> – 66,</w:t>
      </w:r>
    </w:p>
    <w:p w14:paraId="61F797CD" w14:textId="77777777" w:rsidR="000E34AB" w:rsidRPr="00D872FB" w:rsidRDefault="00000000" w:rsidP="000E34AB">
      <w:pPr>
        <w:shd w:val="clear" w:color="auto" w:fill="FFFFFF"/>
        <w:ind w:firstLine="567"/>
        <w:rPr>
          <w:color w:val="222222"/>
          <w:lang w:val="lt-LT" w:eastAsia="lt-LT"/>
        </w:rPr>
      </w:pPr>
      <w:hyperlink r:id="rId13" w:tgtFrame="_blank" w:history="1">
        <w:r w:rsidR="000E34AB" w:rsidRPr="00D872FB">
          <w:rPr>
            <w:color w:val="0000FF"/>
            <w:u w:val="single"/>
            <w:lang w:val="lt-LT" w:eastAsia="lt-LT"/>
          </w:rPr>
          <w:t>https://www.facebook.com/laikrastisbanga1/</w:t>
        </w:r>
      </w:hyperlink>
      <w:r w:rsidR="000E34AB" w:rsidRPr="00D872FB">
        <w:rPr>
          <w:color w:val="222222"/>
          <w:lang w:val="lt-LT" w:eastAsia="lt-LT"/>
        </w:rPr>
        <w:t> – 14,</w:t>
      </w:r>
    </w:p>
    <w:p w14:paraId="72877A7F" w14:textId="77777777" w:rsidR="000E34AB" w:rsidRPr="00D872FB" w:rsidRDefault="00000000" w:rsidP="000E34AB">
      <w:pPr>
        <w:shd w:val="clear" w:color="auto" w:fill="FFFFFF"/>
        <w:ind w:left="567"/>
        <w:rPr>
          <w:color w:val="222222"/>
          <w:lang w:val="lt-LT" w:eastAsia="lt-LT"/>
        </w:rPr>
      </w:pPr>
      <w:hyperlink r:id="rId14" w:history="1">
        <w:r w:rsidR="000E34AB" w:rsidRPr="00D872FB">
          <w:rPr>
            <w:rStyle w:val="Hipersaitas"/>
            <w:lang w:val="lt-LT" w:eastAsia="lt-LT"/>
          </w:rPr>
          <w:t>https://www.facebook.com/gvbmobili</w:t>
        </w:r>
      </w:hyperlink>
      <w:r w:rsidR="000E34AB" w:rsidRPr="00D872FB">
        <w:rPr>
          <w:color w:val="222222"/>
          <w:lang w:val="lt-LT" w:eastAsia="lt-LT"/>
        </w:rPr>
        <w:t xml:space="preserve"> – 30, </w:t>
      </w:r>
    </w:p>
    <w:p w14:paraId="527350F9" w14:textId="77777777" w:rsidR="000E34AB" w:rsidRPr="00D872FB" w:rsidRDefault="00000000" w:rsidP="000E34AB">
      <w:pPr>
        <w:shd w:val="clear" w:color="auto" w:fill="FFFFFF"/>
        <w:ind w:left="567"/>
        <w:rPr>
          <w:color w:val="222222"/>
          <w:lang w:val="lt-LT" w:eastAsia="lt-LT"/>
        </w:rPr>
      </w:pPr>
      <w:hyperlink r:id="rId15" w:history="1">
        <w:r w:rsidR="000E34AB" w:rsidRPr="00D872FB">
          <w:rPr>
            <w:rStyle w:val="Hipersaitas"/>
            <w:lang w:val="lt-LT" w:eastAsia="lt-LT"/>
          </w:rPr>
          <w:t>https://www.facebook.com/ZurnalasTarpKnygu/</w:t>
        </w:r>
      </w:hyperlink>
      <w:r w:rsidR="000E34AB" w:rsidRPr="00D872FB">
        <w:rPr>
          <w:color w:val="222222"/>
          <w:lang w:val="lt-LT" w:eastAsia="lt-LT"/>
        </w:rPr>
        <w:t> – 1,</w:t>
      </w:r>
    </w:p>
    <w:p w14:paraId="2CF63D98" w14:textId="77777777" w:rsidR="000E34AB" w:rsidRPr="00D872FB" w:rsidRDefault="000E34AB" w:rsidP="000E34AB">
      <w:pPr>
        <w:shd w:val="clear" w:color="auto" w:fill="FFFFFF"/>
        <w:ind w:firstLine="567"/>
        <w:rPr>
          <w:color w:val="222222"/>
          <w:lang w:val="lt-LT" w:eastAsia="lt-LT"/>
        </w:rPr>
      </w:pPr>
      <w:r w:rsidRPr="00D872FB">
        <w:rPr>
          <w:color w:val="222222"/>
          <w:lang w:val="lt-LT" w:eastAsia="lt-LT"/>
        </w:rPr>
        <w:t>portale </w:t>
      </w:r>
      <w:hyperlink r:id="rId16" w:tgtFrame="_blank" w:history="1">
        <w:r w:rsidRPr="00D872FB">
          <w:rPr>
            <w:color w:val="0000FF"/>
            <w:u w:val="single"/>
            <w:lang w:val="lt-LT" w:eastAsia="lt-LT"/>
          </w:rPr>
          <w:t>www.mano-gargzdai.lt</w:t>
        </w:r>
      </w:hyperlink>
      <w:r w:rsidRPr="00D872FB">
        <w:rPr>
          <w:color w:val="222222"/>
          <w:lang w:val="lt-LT" w:eastAsia="lt-LT"/>
        </w:rPr>
        <w:t> – 26,</w:t>
      </w:r>
    </w:p>
    <w:p w14:paraId="7DA5C196" w14:textId="77777777" w:rsidR="000E34AB" w:rsidRPr="00D872FB" w:rsidRDefault="000E34AB" w:rsidP="000E34AB">
      <w:pPr>
        <w:shd w:val="clear" w:color="auto" w:fill="FFFFFF"/>
        <w:ind w:firstLine="567"/>
        <w:rPr>
          <w:color w:val="222222"/>
          <w:lang w:val="lt-LT" w:eastAsia="lt-LT"/>
        </w:rPr>
      </w:pPr>
      <w:r w:rsidRPr="00D872FB">
        <w:rPr>
          <w:color w:val="222222"/>
          <w:lang w:val="lt-LT" w:eastAsia="lt-LT"/>
        </w:rPr>
        <w:t>laikraščio „Banga“ puslapyje </w:t>
      </w:r>
      <w:hyperlink r:id="rId17" w:tgtFrame="_blank" w:history="1">
        <w:r w:rsidRPr="00D872FB">
          <w:rPr>
            <w:color w:val="0000FF"/>
            <w:u w:val="single"/>
            <w:lang w:val="lt-LT" w:eastAsia="lt-LT"/>
          </w:rPr>
          <w:t>www.gargzdai.lt</w:t>
        </w:r>
      </w:hyperlink>
      <w:r w:rsidRPr="00D872FB">
        <w:rPr>
          <w:color w:val="222222"/>
          <w:lang w:val="lt-LT" w:eastAsia="lt-LT"/>
        </w:rPr>
        <w:t> – 8,</w:t>
      </w:r>
    </w:p>
    <w:p w14:paraId="5B00A1BC" w14:textId="77777777" w:rsidR="000E34AB" w:rsidRPr="00D872FB" w:rsidRDefault="00000000" w:rsidP="000E34AB">
      <w:pPr>
        <w:shd w:val="clear" w:color="auto" w:fill="FFFFFF"/>
        <w:ind w:firstLine="567"/>
        <w:rPr>
          <w:color w:val="222222"/>
          <w:lang w:val="lt-LT" w:eastAsia="lt-LT"/>
        </w:rPr>
      </w:pPr>
      <w:hyperlink r:id="rId18" w:tgtFrame="_blank" w:history="1">
        <w:r w:rsidR="000E34AB" w:rsidRPr="00D872FB">
          <w:rPr>
            <w:color w:val="0000FF"/>
            <w:u w:val="single"/>
            <w:lang w:val="lt-LT" w:eastAsia="lt-LT"/>
          </w:rPr>
          <w:t>https://www.klaipedos-r.lt/</w:t>
        </w:r>
      </w:hyperlink>
      <w:r w:rsidR="000E34AB" w:rsidRPr="00D872FB">
        <w:rPr>
          <w:color w:val="222222"/>
          <w:lang w:val="lt-LT" w:eastAsia="lt-LT"/>
        </w:rPr>
        <w:t> – 2,</w:t>
      </w:r>
    </w:p>
    <w:p w14:paraId="42498815" w14:textId="77777777" w:rsidR="000E34AB" w:rsidRPr="00D872FB" w:rsidRDefault="00000000" w:rsidP="000E34AB">
      <w:pPr>
        <w:shd w:val="clear" w:color="auto" w:fill="FFFFFF"/>
        <w:ind w:firstLine="567"/>
        <w:rPr>
          <w:color w:val="222222"/>
          <w:lang w:val="lt-LT" w:eastAsia="lt-LT"/>
        </w:rPr>
      </w:pPr>
      <w:hyperlink r:id="rId19" w:history="1">
        <w:r w:rsidR="000E34AB" w:rsidRPr="00D872FB">
          <w:rPr>
            <w:rStyle w:val="Hipersaitas"/>
            <w:lang w:val="lt-LT" w:eastAsia="lt-LT"/>
          </w:rPr>
          <w:t>https://ve.lt</w:t>
        </w:r>
      </w:hyperlink>
      <w:r w:rsidR="000E34AB" w:rsidRPr="00D872FB">
        <w:rPr>
          <w:color w:val="222222"/>
          <w:lang w:val="lt-LT" w:eastAsia="lt-LT"/>
        </w:rPr>
        <w:t xml:space="preserve"> – 7</w:t>
      </w:r>
    </w:p>
    <w:p w14:paraId="19F65EDB" w14:textId="77777777" w:rsidR="000E34AB" w:rsidRPr="00D872FB" w:rsidRDefault="000E34AB" w:rsidP="000E34AB">
      <w:pPr>
        <w:rPr>
          <w:b/>
          <w:lang w:val="lt-LT"/>
        </w:rPr>
      </w:pPr>
    </w:p>
    <w:p w14:paraId="1BA1A724" w14:textId="77777777" w:rsidR="007A7EA0" w:rsidRPr="00D872FB" w:rsidRDefault="007A7EA0" w:rsidP="007A7EA0">
      <w:pPr>
        <w:ind w:firstLine="567"/>
        <w:rPr>
          <w:b/>
          <w:lang w:val="lt-LT"/>
        </w:rPr>
      </w:pPr>
    </w:p>
    <w:p w14:paraId="2395D0AB" w14:textId="77777777" w:rsidR="007A7EA0" w:rsidRPr="00D872FB" w:rsidRDefault="007A7EA0" w:rsidP="007A7EA0">
      <w:pPr>
        <w:ind w:firstLine="567"/>
        <w:rPr>
          <w:b/>
          <w:color w:val="FF0000"/>
          <w:lang w:val="lt-LT"/>
        </w:rPr>
      </w:pPr>
      <w:r w:rsidRPr="00D872FB">
        <w:rPr>
          <w:b/>
          <w:lang w:val="lt-LT"/>
        </w:rPr>
        <w:t>7. Įstaigoje atlikti kitų institucijų patikrinimai per ataskaitinius metus:</w:t>
      </w:r>
      <w:r w:rsidRPr="00D872FB">
        <w:rPr>
          <w:b/>
          <w:color w:val="FF0000"/>
          <w:lang w:val="lt-LT"/>
        </w:rPr>
        <w:t xml:space="preserve"> </w:t>
      </w:r>
    </w:p>
    <w:p w14:paraId="4572F9A0" w14:textId="77777777" w:rsidR="007A7EA0" w:rsidRPr="00D872FB" w:rsidRDefault="007A7EA0" w:rsidP="007A7EA0">
      <w:pPr>
        <w:jc w:val="both"/>
        <w:rPr>
          <w:i/>
          <w:lang w:val="lt-LT"/>
        </w:rPr>
      </w:pPr>
    </w:p>
    <w:p w14:paraId="66DF503B" w14:textId="77777777" w:rsidR="007A7EA0" w:rsidRPr="00D872FB" w:rsidRDefault="007A7EA0" w:rsidP="007A7EA0">
      <w:pPr>
        <w:jc w:val="both"/>
        <w:rPr>
          <w:i/>
          <w:lang w:val="lt-LT"/>
        </w:rPr>
      </w:pPr>
      <w:r w:rsidRPr="00D872FB">
        <w:rPr>
          <w:i/>
          <w:lang w:val="lt-LT"/>
        </w:rPr>
        <w:lastRenderedPageBreak/>
        <w:t>11 lentelė. Įstaigoje atlikti kitų institucijų patikrinimai.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4493"/>
        <w:gridCol w:w="1563"/>
        <w:gridCol w:w="2998"/>
      </w:tblGrid>
      <w:tr w:rsidR="00EA713E" w:rsidRPr="00D872FB" w14:paraId="514C1F78" w14:textId="77777777" w:rsidTr="007A7EA0">
        <w:tc>
          <w:tcPr>
            <w:tcW w:w="575" w:type="dxa"/>
            <w:shd w:val="clear" w:color="auto" w:fill="auto"/>
          </w:tcPr>
          <w:p w14:paraId="2015D0DC" w14:textId="77777777" w:rsidR="007A7EA0" w:rsidRPr="00D872FB" w:rsidRDefault="007A7EA0" w:rsidP="007A7EA0">
            <w:pPr>
              <w:jc w:val="both"/>
              <w:rPr>
                <w:lang w:val="lt-LT"/>
              </w:rPr>
            </w:pPr>
            <w:r w:rsidRPr="00D872FB">
              <w:rPr>
                <w:lang w:val="lt-LT"/>
              </w:rPr>
              <w:t>Eil. Nr.</w:t>
            </w:r>
          </w:p>
        </w:tc>
        <w:tc>
          <w:tcPr>
            <w:tcW w:w="4598" w:type="dxa"/>
            <w:shd w:val="clear" w:color="auto" w:fill="auto"/>
          </w:tcPr>
          <w:p w14:paraId="7FFA5133" w14:textId="77777777" w:rsidR="007A7EA0" w:rsidRPr="00D872FB" w:rsidRDefault="007A7EA0" w:rsidP="007A7EA0">
            <w:pPr>
              <w:jc w:val="both"/>
              <w:rPr>
                <w:lang w:val="lt-LT"/>
              </w:rPr>
            </w:pPr>
            <w:r w:rsidRPr="00D872FB">
              <w:rPr>
                <w:lang w:val="lt-LT"/>
              </w:rPr>
              <w:t>Patikrinimo pavadinimas</w:t>
            </w:r>
          </w:p>
        </w:tc>
        <w:tc>
          <w:tcPr>
            <w:tcW w:w="1404" w:type="dxa"/>
            <w:shd w:val="clear" w:color="auto" w:fill="auto"/>
          </w:tcPr>
          <w:p w14:paraId="410A0418" w14:textId="77777777" w:rsidR="007A7EA0" w:rsidRPr="00D872FB" w:rsidRDefault="007A7EA0" w:rsidP="007A7EA0">
            <w:pPr>
              <w:jc w:val="both"/>
              <w:rPr>
                <w:lang w:val="lt-LT"/>
              </w:rPr>
            </w:pPr>
            <w:r w:rsidRPr="00D872FB">
              <w:rPr>
                <w:lang w:val="lt-LT"/>
              </w:rPr>
              <w:t>Data</w:t>
            </w:r>
          </w:p>
        </w:tc>
        <w:tc>
          <w:tcPr>
            <w:tcW w:w="3051" w:type="dxa"/>
            <w:shd w:val="clear" w:color="auto" w:fill="auto"/>
          </w:tcPr>
          <w:p w14:paraId="384BDC38" w14:textId="77777777" w:rsidR="007A7EA0" w:rsidRPr="00D872FB" w:rsidRDefault="007A7EA0" w:rsidP="007A7EA0">
            <w:pPr>
              <w:jc w:val="both"/>
              <w:rPr>
                <w:lang w:val="lt-LT"/>
              </w:rPr>
            </w:pPr>
            <w:r w:rsidRPr="00D872FB">
              <w:rPr>
                <w:lang w:val="lt-LT"/>
              </w:rPr>
              <w:t xml:space="preserve">Pažeidimų pobūdis </w:t>
            </w:r>
          </w:p>
        </w:tc>
      </w:tr>
      <w:tr w:rsidR="00EA713E" w:rsidRPr="00D872FB" w14:paraId="1638FAAE" w14:textId="77777777" w:rsidTr="007A7EA0">
        <w:tc>
          <w:tcPr>
            <w:tcW w:w="575" w:type="dxa"/>
            <w:shd w:val="clear" w:color="auto" w:fill="auto"/>
          </w:tcPr>
          <w:p w14:paraId="7060113D" w14:textId="77777777" w:rsidR="007A7EA0" w:rsidRPr="00D872FB" w:rsidRDefault="007A7EA0" w:rsidP="007A7EA0">
            <w:pPr>
              <w:jc w:val="both"/>
              <w:rPr>
                <w:lang w:val="lt-LT"/>
              </w:rPr>
            </w:pPr>
            <w:r w:rsidRPr="00D872FB">
              <w:rPr>
                <w:lang w:val="lt-LT"/>
              </w:rPr>
              <w:t xml:space="preserve">1 </w:t>
            </w:r>
          </w:p>
        </w:tc>
        <w:tc>
          <w:tcPr>
            <w:tcW w:w="4598" w:type="dxa"/>
            <w:shd w:val="clear" w:color="auto" w:fill="auto"/>
          </w:tcPr>
          <w:p w14:paraId="3082386A" w14:textId="77777777" w:rsidR="007A7EA0" w:rsidRPr="00D872FB" w:rsidRDefault="00EA713E" w:rsidP="007A7EA0">
            <w:pPr>
              <w:jc w:val="both"/>
              <w:rPr>
                <w:lang w:val="lt-LT"/>
              </w:rPr>
            </w:pPr>
            <w:r w:rsidRPr="00D872FB">
              <w:rPr>
                <w:lang w:val="lt-LT"/>
              </w:rPr>
              <w:t>2022 metų finansinis ir teisėtumo auditas</w:t>
            </w:r>
          </w:p>
        </w:tc>
        <w:tc>
          <w:tcPr>
            <w:tcW w:w="1404" w:type="dxa"/>
            <w:shd w:val="clear" w:color="auto" w:fill="auto"/>
          </w:tcPr>
          <w:p w14:paraId="0EBAF9AD" w14:textId="77777777" w:rsidR="007A7EA0" w:rsidRPr="00D872FB" w:rsidRDefault="007A7EA0" w:rsidP="007A7EA0">
            <w:pPr>
              <w:jc w:val="both"/>
              <w:rPr>
                <w:lang w:val="lt-LT"/>
              </w:rPr>
            </w:pPr>
            <w:r w:rsidRPr="00D872FB">
              <w:rPr>
                <w:lang w:val="lt-LT"/>
              </w:rPr>
              <w:t>Audituojamas laikotarpis 202</w:t>
            </w:r>
            <w:r w:rsidR="00EA713E" w:rsidRPr="00D872FB">
              <w:rPr>
                <w:lang w:val="lt-LT"/>
              </w:rPr>
              <w:t>2</w:t>
            </w:r>
            <w:r w:rsidRPr="00D872FB">
              <w:rPr>
                <w:lang w:val="lt-LT"/>
              </w:rPr>
              <w:t xml:space="preserve"> m.</w:t>
            </w:r>
          </w:p>
        </w:tc>
        <w:tc>
          <w:tcPr>
            <w:tcW w:w="3051" w:type="dxa"/>
            <w:shd w:val="clear" w:color="auto" w:fill="auto"/>
          </w:tcPr>
          <w:p w14:paraId="36091A0B" w14:textId="77777777" w:rsidR="007A7EA0" w:rsidRPr="00D872FB" w:rsidRDefault="00EA713E" w:rsidP="007A7EA0">
            <w:pPr>
              <w:jc w:val="both"/>
              <w:rPr>
                <w:lang w:val="lt-LT"/>
              </w:rPr>
            </w:pPr>
            <w:r w:rsidRPr="00D872FB">
              <w:rPr>
                <w:i/>
                <w:lang w:val="lt-LT"/>
              </w:rPr>
              <w:t>Auditas planuojamas baigti 2023 metų liepos mėn.</w:t>
            </w:r>
          </w:p>
        </w:tc>
      </w:tr>
    </w:tbl>
    <w:p w14:paraId="22F5A128" w14:textId="77777777" w:rsidR="007A7EA0" w:rsidRPr="00D872FB" w:rsidRDefault="007A7EA0" w:rsidP="007A7EA0">
      <w:pPr>
        <w:rPr>
          <w:i/>
          <w:lang w:val="lt-LT"/>
        </w:rPr>
      </w:pPr>
    </w:p>
    <w:p w14:paraId="44343AFF" w14:textId="77777777" w:rsidR="007A7EA0" w:rsidRPr="00D872FB" w:rsidRDefault="007A7EA0" w:rsidP="007A7EA0">
      <w:pPr>
        <w:ind w:firstLine="720"/>
        <w:rPr>
          <w:b/>
          <w:lang w:val="lt-LT"/>
        </w:rPr>
      </w:pPr>
      <w:r w:rsidRPr="00D872FB">
        <w:rPr>
          <w:b/>
          <w:lang w:val="lt-LT"/>
        </w:rPr>
        <w:t>8. Vadovo veikla, įgyvendinant įstaigos tikslus:</w:t>
      </w:r>
    </w:p>
    <w:p w14:paraId="22C81CB5" w14:textId="77777777" w:rsidR="007A7EA0" w:rsidRPr="00D872FB" w:rsidRDefault="0099276E" w:rsidP="007A7EA0">
      <w:pPr>
        <w:ind w:firstLine="720"/>
        <w:jc w:val="both"/>
        <w:rPr>
          <w:color w:val="222222"/>
          <w:shd w:val="clear" w:color="auto" w:fill="FFFFFF"/>
          <w:lang w:val="lt-LT"/>
        </w:rPr>
      </w:pPr>
      <w:r w:rsidRPr="00D872FB">
        <w:rPr>
          <w:lang w:val="lt-LT"/>
        </w:rPr>
        <w:t>P</w:t>
      </w:r>
      <w:r w:rsidR="007A7EA0" w:rsidRPr="00D872FB">
        <w:rPr>
          <w:lang w:val="lt-LT"/>
        </w:rPr>
        <w:t>radė</w:t>
      </w:r>
      <w:r w:rsidR="00E511F0" w:rsidRPr="00D872FB">
        <w:rPr>
          <w:lang w:val="lt-LT"/>
        </w:rPr>
        <w:t xml:space="preserve">jus </w:t>
      </w:r>
      <w:r w:rsidR="007A7EA0" w:rsidRPr="00D872FB">
        <w:rPr>
          <w:lang w:val="lt-LT"/>
        </w:rPr>
        <w:t>įgyvendinti Savivaldybės strateginiame plane numatyt</w:t>
      </w:r>
      <w:r w:rsidR="00E511F0" w:rsidRPr="00D872FB">
        <w:rPr>
          <w:lang w:val="lt-LT"/>
        </w:rPr>
        <w:t>ą</w:t>
      </w:r>
      <w:r w:rsidR="007A7EA0" w:rsidRPr="00D872FB">
        <w:rPr>
          <w:lang w:val="lt-LT"/>
        </w:rPr>
        <w:t xml:space="preserve"> bibliotekų tinklo optimizavimo plan</w:t>
      </w:r>
      <w:r w:rsidR="00E511F0" w:rsidRPr="00D872FB">
        <w:rPr>
          <w:lang w:val="lt-LT"/>
        </w:rPr>
        <w:t xml:space="preserve">ą, </w:t>
      </w:r>
      <w:r w:rsidR="007A7EA0" w:rsidRPr="00D872FB">
        <w:rPr>
          <w:lang w:val="lt-LT"/>
        </w:rPr>
        <w:t xml:space="preserve">Tarybos sprendimu buvo pritarta </w:t>
      </w:r>
      <w:proofErr w:type="spellStart"/>
      <w:r w:rsidR="007A7EA0" w:rsidRPr="00D872FB">
        <w:rPr>
          <w:lang w:val="lt-LT"/>
        </w:rPr>
        <w:t>Daukšaičių</w:t>
      </w:r>
      <w:proofErr w:type="spellEnd"/>
      <w:r w:rsidR="007A7EA0" w:rsidRPr="00D872FB">
        <w:rPr>
          <w:lang w:val="lt-LT"/>
        </w:rPr>
        <w:t xml:space="preserve"> ir Tilvikų filialų uždarymui. </w:t>
      </w:r>
      <w:r w:rsidR="00E511F0" w:rsidRPr="00D872FB">
        <w:rPr>
          <w:lang w:val="lt-LT"/>
        </w:rPr>
        <w:t xml:space="preserve">Nuo 2022 m. sausio 1 d. </w:t>
      </w:r>
      <w:r w:rsidRPr="00D872FB">
        <w:rPr>
          <w:lang w:val="lt-LT"/>
        </w:rPr>
        <w:t xml:space="preserve">šie filialai buvo uždaryti, </w:t>
      </w:r>
      <w:r w:rsidR="007A7EA0" w:rsidRPr="00D872FB">
        <w:rPr>
          <w:lang w:val="lt-LT"/>
        </w:rPr>
        <w:t xml:space="preserve">o darbo vietos ir etatai perkelti į Vėžaičių bei Veiviržėnų filialus. </w:t>
      </w:r>
      <w:r w:rsidRPr="00D872FB">
        <w:rPr>
          <w:lang w:val="lt-LT"/>
        </w:rPr>
        <w:t xml:space="preserve">2022 m. lapkričio 4 d. tarybos sprendimu </w:t>
      </w:r>
      <w:proofErr w:type="spellStart"/>
      <w:r w:rsidRPr="00D872FB">
        <w:rPr>
          <w:lang w:val="lt-LT"/>
        </w:rPr>
        <w:t>Daukšaičių</w:t>
      </w:r>
      <w:proofErr w:type="spellEnd"/>
      <w:r w:rsidRPr="00D872FB">
        <w:rPr>
          <w:lang w:val="lt-LT"/>
        </w:rPr>
        <w:t xml:space="preserve"> filialas buvo vėl atidarytas. </w:t>
      </w:r>
      <w:r w:rsidR="007A7EA0" w:rsidRPr="00D872FB">
        <w:rPr>
          <w:lang w:val="lt-LT"/>
        </w:rPr>
        <w:t xml:space="preserve">Siekiant plėsti bibliotekinių paslaugų teikimo lauką uždarytų filialų teritorijose bei tose vietovėse, kur nėra bibliotekų, Savivaldybės taryba priėmė sprendimą įsigyti </w:t>
      </w:r>
      <w:proofErr w:type="spellStart"/>
      <w:r w:rsidR="007A7EA0" w:rsidRPr="00D872FB">
        <w:rPr>
          <w:lang w:val="lt-LT"/>
        </w:rPr>
        <w:t>bibliobusą</w:t>
      </w:r>
      <w:proofErr w:type="spellEnd"/>
      <w:r w:rsidR="007A7EA0" w:rsidRPr="00D872FB">
        <w:rPr>
          <w:lang w:val="lt-LT"/>
        </w:rPr>
        <w:t xml:space="preserve">. </w:t>
      </w:r>
      <w:r w:rsidR="007A7EA0" w:rsidRPr="00D872FB">
        <w:rPr>
          <w:color w:val="222222"/>
          <w:shd w:val="clear" w:color="auto" w:fill="FFFFFF"/>
          <w:lang w:val="lt-LT"/>
        </w:rPr>
        <w:t>Sutartis su laimėtojais pasirašyta 2021-12-16 d.</w:t>
      </w:r>
      <w:r w:rsidRPr="00D872FB">
        <w:rPr>
          <w:color w:val="222222"/>
          <w:shd w:val="clear" w:color="auto" w:fill="FFFFFF"/>
          <w:lang w:val="lt-LT"/>
        </w:rPr>
        <w:t xml:space="preserve">, </w:t>
      </w:r>
      <w:proofErr w:type="spellStart"/>
      <w:r w:rsidRPr="00D872FB">
        <w:rPr>
          <w:color w:val="222222"/>
          <w:shd w:val="clear" w:color="auto" w:fill="FFFFFF"/>
          <w:lang w:val="lt-LT"/>
        </w:rPr>
        <w:t>bibliobusas</w:t>
      </w:r>
      <w:proofErr w:type="spellEnd"/>
      <w:r w:rsidRPr="00D872FB">
        <w:rPr>
          <w:color w:val="222222"/>
          <w:shd w:val="clear" w:color="auto" w:fill="FFFFFF"/>
          <w:lang w:val="lt-LT"/>
        </w:rPr>
        <w:t xml:space="preserve"> pristatytas į biblioteką 2022 gegužės 18 d. </w:t>
      </w:r>
    </w:p>
    <w:p w14:paraId="72021DF3" w14:textId="77777777" w:rsidR="001B1B0B" w:rsidRPr="00D872FB" w:rsidRDefault="001B1B0B" w:rsidP="007A7EA0">
      <w:pPr>
        <w:ind w:firstLine="720"/>
        <w:jc w:val="both"/>
        <w:rPr>
          <w:lang w:val="lt-LT"/>
        </w:rPr>
      </w:pPr>
      <w:r w:rsidRPr="00D872FB">
        <w:rPr>
          <w:lang w:val="lt-LT"/>
        </w:rPr>
        <w:t xml:space="preserve">Per 2022 metus į naujas patalpas perkeltas </w:t>
      </w:r>
      <w:proofErr w:type="spellStart"/>
      <w:r w:rsidRPr="00D872FB">
        <w:rPr>
          <w:lang w:val="lt-LT"/>
        </w:rPr>
        <w:t>Pėžaičių</w:t>
      </w:r>
      <w:proofErr w:type="spellEnd"/>
      <w:r w:rsidRPr="00D872FB">
        <w:rPr>
          <w:lang w:val="lt-LT"/>
        </w:rPr>
        <w:t xml:space="preserve"> ir Jakų filialas, praplėstos Veiviržėnų filialo patalpos, suremontuotos Vaikų ir jaunimo skyriaus patalpos, </w:t>
      </w:r>
      <w:proofErr w:type="spellStart"/>
      <w:r w:rsidRPr="00D872FB">
        <w:rPr>
          <w:lang w:val="lt-LT"/>
        </w:rPr>
        <w:t>įveiklinta</w:t>
      </w:r>
      <w:proofErr w:type="spellEnd"/>
      <w:r w:rsidRPr="00D872FB">
        <w:rPr>
          <w:lang w:val="lt-LT"/>
        </w:rPr>
        <w:t xml:space="preserve"> ten turima visa įranga edukacijoms, suremontuotos higienos patalpos centrinėje bibliotekoje.</w:t>
      </w:r>
    </w:p>
    <w:p w14:paraId="5643D715" w14:textId="77777777" w:rsidR="007A7EA0" w:rsidRPr="00D872FB" w:rsidRDefault="007A7EA0" w:rsidP="007A7EA0">
      <w:pPr>
        <w:ind w:firstLine="720"/>
        <w:jc w:val="both"/>
        <w:rPr>
          <w:lang w:val="lt-LT"/>
        </w:rPr>
      </w:pPr>
      <w:r w:rsidRPr="00D872FB">
        <w:rPr>
          <w:lang w:val="lt-LT"/>
        </w:rPr>
        <w:t>Suformuotas 202</w:t>
      </w:r>
      <w:r w:rsidR="0099276E" w:rsidRPr="00D872FB">
        <w:rPr>
          <w:lang w:val="lt-LT"/>
        </w:rPr>
        <w:t>3</w:t>
      </w:r>
      <w:r w:rsidRPr="00D872FB">
        <w:rPr>
          <w:lang w:val="lt-LT"/>
        </w:rPr>
        <w:t xml:space="preserve"> metų biudžetas, parengta veiklos programa. Sėkmingai užbaigti 202</w:t>
      </w:r>
      <w:r w:rsidR="0099276E" w:rsidRPr="00D872FB">
        <w:rPr>
          <w:lang w:val="lt-LT"/>
        </w:rPr>
        <w:t>2</w:t>
      </w:r>
      <w:r w:rsidRPr="00D872FB">
        <w:rPr>
          <w:lang w:val="lt-LT"/>
        </w:rPr>
        <w:t xml:space="preserve"> finansiniai metai. </w:t>
      </w:r>
    </w:p>
    <w:p w14:paraId="039F1860" w14:textId="77777777" w:rsidR="007A7EA0" w:rsidRPr="00D872FB" w:rsidRDefault="007A7EA0" w:rsidP="007A7EA0">
      <w:pPr>
        <w:ind w:firstLine="720"/>
        <w:jc w:val="both"/>
        <w:rPr>
          <w:lang w:val="lt-LT"/>
        </w:rPr>
      </w:pPr>
      <w:r w:rsidRPr="00D872FB">
        <w:rPr>
          <w:lang w:val="lt-LT"/>
        </w:rPr>
        <w:t xml:space="preserve">Skatinamas specialistų komandinis darbas priimant iššūkius, rengiant projektus, įgyvendinant einamąsias veiklas ir užduotis. </w:t>
      </w:r>
    </w:p>
    <w:p w14:paraId="0976C2E4" w14:textId="77777777" w:rsidR="007A7EA0" w:rsidRPr="00D872FB" w:rsidRDefault="007A7EA0" w:rsidP="007A7EA0">
      <w:pPr>
        <w:rPr>
          <w:b/>
          <w:lang w:val="lt-LT"/>
        </w:rPr>
      </w:pPr>
    </w:p>
    <w:p w14:paraId="2C1F5828" w14:textId="77777777" w:rsidR="007A7EA0" w:rsidRPr="00D872FB" w:rsidRDefault="007A7EA0" w:rsidP="007A7EA0">
      <w:pPr>
        <w:ind w:firstLine="720"/>
        <w:rPr>
          <w:lang w:val="lt-LT"/>
        </w:rPr>
      </w:pPr>
      <w:r w:rsidRPr="00D872FB">
        <w:rPr>
          <w:b/>
          <w:lang w:val="lt-LT"/>
        </w:rPr>
        <w:t>8.1. Iškeltų vadovui prioritetinių veiklų įgyvendinimas, suformuotos 202</w:t>
      </w:r>
      <w:r w:rsidR="0099276E" w:rsidRPr="00D872FB">
        <w:rPr>
          <w:b/>
          <w:lang w:val="lt-LT"/>
        </w:rPr>
        <w:t>3</w:t>
      </w:r>
      <w:r w:rsidRPr="00D872FB">
        <w:rPr>
          <w:b/>
          <w:lang w:val="lt-LT"/>
        </w:rPr>
        <w:t xml:space="preserve"> m. metų veiklos užduotys ir jų įvykdymas</w:t>
      </w:r>
      <w:r w:rsidRPr="00D872FB">
        <w:rPr>
          <w:lang w:val="lt-LT"/>
        </w:rPr>
        <w:t>:</w:t>
      </w:r>
    </w:p>
    <w:p w14:paraId="4985BA44" w14:textId="77777777" w:rsidR="004D34C9" w:rsidRPr="00D872FB" w:rsidRDefault="004D34C9" w:rsidP="007A7EA0">
      <w:pPr>
        <w:ind w:firstLine="567"/>
        <w:jc w:val="both"/>
        <w:rPr>
          <w:color w:val="000000" w:themeColor="text1"/>
          <w:lang w:val="lt-LT"/>
        </w:rPr>
      </w:pPr>
    </w:p>
    <w:p w14:paraId="2A47A456" w14:textId="77777777" w:rsidR="007A7EA0" w:rsidRPr="00D872FB" w:rsidRDefault="007A7EA0" w:rsidP="004D34C9">
      <w:pPr>
        <w:ind w:firstLine="567"/>
        <w:jc w:val="both"/>
        <w:rPr>
          <w:color w:val="000000" w:themeColor="text1"/>
          <w:lang w:val="lt-LT"/>
        </w:rPr>
      </w:pPr>
      <w:r w:rsidRPr="00D872FB">
        <w:rPr>
          <w:color w:val="000000" w:themeColor="text1"/>
          <w:lang w:val="lt-LT"/>
        </w:rPr>
        <w:t>Suformuotos 202</w:t>
      </w:r>
      <w:r w:rsidR="0099276E" w:rsidRPr="00D872FB">
        <w:rPr>
          <w:color w:val="000000" w:themeColor="text1"/>
          <w:lang w:val="lt-LT"/>
        </w:rPr>
        <w:t>3</w:t>
      </w:r>
      <w:r w:rsidRPr="00D872FB">
        <w:rPr>
          <w:color w:val="000000" w:themeColor="text1"/>
          <w:lang w:val="lt-LT"/>
        </w:rPr>
        <w:t xml:space="preserve"> m. veiklos užduotys:</w:t>
      </w:r>
    </w:p>
    <w:p w14:paraId="197844B9" w14:textId="77777777" w:rsidR="004D34C9" w:rsidRPr="00D872FB" w:rsidRDefault="004D34C9" w:rsidP="004D34C9">
      <w:pPr>
        <w:pStyle w:val="Sraopastraipa"/>
        <w:numPr>
          <w:ilvl w:val="0"/>
          <w:numId w:val="12"/>
        </w:numPr>
        <w:spacing w:line="240" w:lineRule="auto"/>
        <w:rPr>
          <w:rFonts w:ascii="Times New Roman" w:hAnsi="Times New Roman"/>
          <w:sz w:val="24"/>
          <w:szCs w:val="24"/>
        </w:rPr>
      </w:pPr>
      <w:r w:rsidRPr="00D872FB">
        <w:rPr>
          <w:rFonts w:ascii="Times New Roman" w:hAnsi="Times New Roman"/>
          <w:sz w:val="24"/>
          <w:szCs w:val="24"/>
        </w:rPr>
        <w:t>Perkelti Endriejavo filialą į naujas patalpas;</w:t>
      </w:r>
    </w:p>
    <w:p w14:paraId="35F119A4" w14:textId="77777777" w:rsidR="004D34C9" w:rsidRPr="00D872FB" w:rsidRDefault="004D34C9" w:rsidP="004D34C9">
      <w:pPr>
        <w:pStyle w:val="Sraopastraipa"/>
        <w:numPr>
          <w:ilvl w:val="0"/>
          <w:numId w:val="12"/>
        </w:numPr>
        <w:spacing w:line="240" w:lineRule="auto"/>
        <w:rPr>
          <w:rFonts w:ascii="Times New Roman" w:hAnsi="Times New Roman"/>
          <w:sz w:val="24"/>
          <w:szCs w:val="24"/>
        </w:rPr>
      </w:pPr>
      <w:r w:rsidRPr="00D872FB">
        <w:rPr>
          <w:rFonts w:ascii="Times New Roman" w:hAnsi="Times New Roman"/>
          <w:sz w:val="24"/>
          <w:szCs w:val="24"/>
        </w:rPr>
        <w:t>Įvykdyti J. Lankučio viešosios bibliotekos Vaikų ir jaunimo literatūros skyriaus išorės fasado ir važiuojamosios kiemo dangos remontą;</w:t>
      </w:r>
    </w:p>
    <w:p w14:paraId="7D717766" w14:textId="77777777" w:rsidR="004D34C9" w:rsidRPr="00D872FB" w:rsidRDefault="004D34C9" w:rsidP="004D34C9">
      <w:pPr>
        <w:pStyle w:val="Sraopastraipa"/>
        <w:numPr>
          <w:ilvl w:val="0"/>
          <w:numId w:val="12"/>
        </w:numPr>
        <w:spacing w:line="240" w:lineRule="auto"/>
        <w:rPr>
          <w:rFonts w:ascii="Times New Roman" w:hAnsi="Times New Roman"/>
          <w:sz w:val="24"/>
          <w:szCs w:val="24"/>
        </w:rPr>
      </w:pPr>
      <w:r w:rsidRPr="00D872FB">
        <w:rPr>
          <w:rFonts w:ascii="Times New Roman" w:hAnsi="Times New Roman"/>
          <w:color w:val="050505"/>
          <w:sz w:val="24"/>
          <w:szCs w:val="24"/>
          <w:shd w:val="clear" w:color="auto" w:fill="FFFFFF"/>
        </w:rPr>
        <w:t>Įgyvendinti gatvės piešinio ant Klaipėdos rajono savivaldybės J. Lankučio viešosios bibliotekos Vaikų ir jaunimo literatūros skyriaus pastato (Gargždų m., Žemaitės g. 5) realizavimą. Projekto idėja – papuošti didelio formato gatvės piešiniu pasato sienas. Projekto rezultatai – ant bibliotekos sienos atsiradęs piešinys pagyvins erdvę, pastatas taps labiau pasiekiamas;</w:t>
      </w:r>
    </w:p>
    <w:p w14:paraId="04FE878F" w14:textId="77777777" w:rsidR="00533772" w:rsidRPr="00D872FB" w:rsidRDefault="00533772" w:rsidP="00533772">
      <w:pPr>
        <w:pStyle w:val="Sraopastraipa"/>
        <w:numPr>
          <w:ilvl w:val="0"/>
          <w:numId w:val="12"/>
        </w:numPr>
        <w:spacing w:line="240" w:lineRule="auto"/>
        <w:rPr>
          <w:rFonts w:ascii="Times New Roman" w:hAnsi="Times New Roman"/>
          <w:sz w:val="24"/>
          <w:szCs w:val="24"/>
        </w:rPr>
      </w:pPr>
      <w:r w:rsidRPr="00D872FB">
        <w:rPr>
          <w:rFonts w:ascii="Times New Roman" w:hAnsi="Times New Roman"/>
          <w:sz w:val="24"/>
          <w:szCs w:val="24"/>
        </w:rPr>
        <w:t>Naujų lentynų, bėgelių parodoms, kondicionierių įsigijimas kai kuriuose bibliotekos filialuose.</w:t>
      </w:r>
    </w:p>
    <w:p w14:paraId="33A32409" w14:textId="77777777" w:rsidR="004D34C9" w:rsidRPr="00D872FB" w:rsidRDefault="004D34C9" w:rsidP="004D34C9">
      <w:pPr>
        <w:ind w:left="567"/>
        <w:jc w:val="both"/>
        <w:rPr>
          <w:color w:val="000000" w:themeColor="text1"/>
          <w:lang w:val="lt-LT"/>
        </w:rPr>
      </w:pPr>
    </w:p>
    <w:p w14:paraId="14AA31C2" w14:textId="77777777" w:rsidR="007A7EA0" w:rsidRPr="00D872FB" w:rsidRDefault="007A7EA0" w:rsidP="007A7EA0">
      <w:pPr>
        <w:ind w:firstLine="720"/>
        <w:rPr>
          <w:b/>
          <w:lang w:val="lt-LT"/>
        </w:rPr>
      </w:pPr>
      <w:r w:rsidRPr="00D872FB">
        <w:rPr>
          <w:b/>
          <w:lang w:val="lt-LT"/>
        </w:rPr>
        <w:t>8.2. Įstaigos dalyvavimas projektinėje veikloje:</w:t>
      </w:r>
    </w:p>
    <w:p w14:paraId="604393B3" w14:textId="521355D1" w:rsidR="007A7EA0" w:rsidRPr="00D872FB" w:rsidRDefault="007A7EA0" w:rsidP="007A7EA0">
      <w:pPr>
        <w:ind w:firstLine="426"/>
        <w:rPr>
          <w:b/>
          <w:lang w:val="lt-LT"/>
        </w:rPr>
      </w:pPr>
      <w:r w:rsidRPr="00D872FB">
        <w:rPr>
          <w:b/>
          <w:i/>
          <w:color w:val="000000" w:themeColor="text1"/>
          <w:lang w:val="lt-LT"/>
        </w:rPr>
        <w:t xml:space="preserve">Lietuvos Respublikos </w:t>
      </w:r>
      <w:r w:rsidR="00D872FB">
        <w:rPr>
          <w:b/>
          <w:i/>
          <w:color w:val="000000" w:themeColor="text1"/>
          <w:lang w:val="lt-LT"/>
        </w:rPr>
        <w:t>k</w:t>
      </w:r>
      <w:r w:rsidRPr="00D872FB">
        <w:rPr>
          <w:b/>
          <w:i/>
          <w:color w:val="000000" w:themeColor="text1"/>
          <w:lang w:val="lt-LT"/>
        </w:rPr>
        <w:t>ultūros tarybos</w:t>
      </w:r>
      <w:r w:rsidR="00663DAE" w:rsidRPr="00D872FB">
        <w:rPr>
          <w:b/>
          <w:i/>
          <w:color w:val="000000" w:themeColor="text1"/>
          <w:lang w:val="lt-LT"/>
        </w:rPr>
        <w:t xml:space="preserve"> (LKT</w:t>
      </w:r>
      <w:r w:rsidR="00D872FB">
        <w:rPr>
          <w:b/>
          <w:i/>
          <w:color w:val="000000" w:themeColor="text1"/>
          <w:lang w:val="lt-LT"/>
        </w:rPr>
        <w:t xml:space="preserve"> −</w:t>
      </w:r>
      <w:r w:rsidR="00663DAE" w:rsidRPr="00D872FB">
        <w:rPr>
          <w:b/>
          <w:i/>
          <w:color w:val="000000" w:themeColor="text1"/>
          <w:lang w:val="lt-LT"/>
        </w:rPr>
        <w:t xml:space="preserve"> a.</w:t>
      </w:r>
      <w:r w:rsidR="00D872FB">
        <w:rPr>
          <w:b/>
          <w:i/>
          <w:color w:val="000000" w:themeColor="text1"/>
          <w:lang w:val="lt-LT"/>
        </w:rPr>
        <w:t xml:space="preserve"> </w:t>
      </w:r>
      <w:r w:rsidR="00663DAE" w:rsidRPr="00D872FB">
        <w:rPr>
          <w:b/>
          <w:i/>
          <w:color w:val="000000" w:themeColor="text1"/>
          <w:lang w:val="lt-LT"/>
        </w:rPr>
        <w:t>p.)</w:t>
      </w:r>
      <w:r w:rsidRPr="00D872FB">
        <w:rPr>
          <w:b/>
          <w:color w:val="000000" w:themeColor="text1"/>
          <w:lang w:val="lt-LT"/>
        </w:rPr>
        <w:t xml:space="preserve"> </w:t>
      </w:r>
      <w:r w:rsidRPr="00D872FB">
        <w:rPr>
          <w:b/>
          <w:lang w:val="lt-LT"/>
        </w:rPr>
        <w:t>finansuoti projektai</w:t>
      </w:r>
      <w:r w:rsidRPr="00D872FB">
        <w:rPr>
          <w:lang w:val="lt-LT"/>
        </w:rPr>
        <w:t>:</w:t>
      </w:r>
    </w:p>
    <w:p w14:paraId="1B862B06" w14:textId="4AD01754" w:rsidR="007A7EA0" w:rsidRPr="00D872FB" w:rsidRDefault="007A7EA0" w:rsidP="007A7EA0">
      <w:pPr>
        <w:pStyle w:val="Sraopastraipa"/>
        <w:numPr>
          <w:ilvl w:val="0"/>
          <w:numId w:val="9"/>
        </w:numPr>
        <w:spacing w:line="240" w:lineRule="auto"/>
        <w:ind w:left="714" w:hanging="357"/>
        <w:rPr>
          <w:rFonts w:ascii="Times New Roman" w:hAnsi="Times New Roman"/>
          <w:sz w:val="24"/>
          <w:szCs w:val="24"/>
        </w:rPr>
      </w:pPr>
      <w:r w:rsidRPr="00D872FB">
        <w:rPr>
          <w:rFonts w:ascii="Times New Roman" w:hAnsi="Times New Roman"/>
          <w:sz w:val="24"/>
          <w:szCs w:val="24"/>
        </w:rPr>
        <w:t xml:space="preserve">Projektas </w:t>
      </w:r>
      <w:r w:rsidRPr="00D872FB">
        <w:rPr>
          <w:rFonts w:ascii="Times New Roman" w:hAnsi="Times New Roman"/>
          <w:b/>
          <w:color w:val="222222"/>
          <w:sz w:val="24"/>
          <w:szCs w:val="24"/>
          <w:shd w:val="clear" w:color="auto" w:fill="FFFFFF"/>
        </w:rPr>
        <w:t>„Pa/</w:t>
      </w:r>
      <w:proofErr w:type="spellStart"/>
      <w:r w:rsidRPr="00D872FB">
        <w:rPr>
          <w:rFonts w:ascii="Times New Roman" w:hAnsi="Times New Roman"/>
          <w:b/>
          <w:color w:val="222222"/>
          <w:sz w:val="24"/>
          <w:szCs w:val="24"/>
          <w:shd w:val="clear" w:color="auto" w:fill="FFFFFF"/>
        </w:rPr>
        <w:t>pri</w:t>
      </w:r>
      <w:proofErr w:type="spellEnd"/>
      <w:r w:rsidRPr="00D872FB">
        <w:rPr>
          <w:rFonts w:ascii="Times New Roman" w:hAnsi="Times New Roman"/>
          <w:b/>
          <w:color w:val="222222"/>
          <w:sz w:val="24"/>
          <w:szCs w:val="24"/>
          <w:shd w:val="clear" w:color="auto" w:fill="FFFFFF"/>
        </w:rPr>
        <w:t>/išjausk Ievą Simonaitytę</w:t>
      </w:r>
      <w:r w:rsidR="00D872FB">
        <w:rPr>
          <w:rFonts w:ascii="Times New Roman" w:hAnsi="Times New Roman"/>
          <w:b/>
          <w:color w:val="222222"/>
          <w:sz w:val="24"/>
          <w:szCs w:val="24"/>
          <w:shd w:val="clear" w:color="auto" w:fill="FFFFFF"/>
        </w:rPr>
        <w:t>“</w:t>
      </w:r>
      <w:r w:rsidRPr="00D872FB">
        <w:rPr>
          <w:rFonts w:ascii="Times New Roman" w:hAnsi="Times New Roman"/>
          <w:color w:val="050505"/>
          <w:sz w:val="24"/>
          <w:szCs w:val="24"/>
        </w:rPr>
        <w:t xml:space="preserve"> </w:t>
      </w:r>
      <w:r w:rsidRPr="00D872FB">
        <w:rPr>
          <w:rFonts w:ascii="Times New Roman" w:hAnsi="Times New Roman"/>
          <w:sz w:val="24"/>
          <w:szCs w:val="24"/>
        </w:rPr>
        <w:t xml:space="preserve">vykdymui skyrė </w:t>
      </w:r>
      <w:r w:rsidRPr="00D872FB">
        <w:rPr>
          <w:rFonts w:ascii="Times New Roman" w:hAnsi="Times New Roman"/>
          <w:b/>
          <w:sz w:val="24"/>
          <w:szCs w:val="24"/>
        </w:rPr>
        <w:t>8 203</w:t>
      </w:r>
      <w:r w:rsidRPr="00D872FB">
        <w:rPr>
          <w:rFonts w:ascii="Times New Roman" w:hAnsi="Times New Roman"/>
          <w:sz w:val="24"/>
          <w:szCs w:val="24"/>
        </w:rPr>
        <w:t xml:space="preserve"> Eur; Iš LKT – 6310 Eur. 2021 m. panaudota 2750 Eur., 2022 m. – 3560 Eur. </w:t>
      </w:r>
    </w:p>
    <w:p w14:paraId="052D355D" w14:textId="77777777" w:rsidR="007A7EA0" w:rsidRPr="00D872FB" w:rsidRDefault="007A7EA0" w:rsidP="007A7EA0">
      <w:pPr>
        <w:pStyle w:val="Sraopastraipa"/>
        <w:numPr>
          <w:ilvl w:val="0"/>
          <w:numId w:val="9"/>
        </w:numPr>
        <w:spacing w:line="240" w:lineRule="auto"/>
        <w:ind w:left="714" w:hanging="357"/>
        <w:rPr>
          <w:rFonts w:ascii="Times New Roman" w:hAnsi="Times New Roman"/>
          <w:sz w:val="24"/>
          <w:szCs w:val="24"/>
        </w:rPr>
      </w:pPr>
      <w:r w:rsidRPr="00D872FB">
        <w:rPr>
          <w:rFonts w:ascii="Times New Roman" w:hAnsi="Times New Roman"/>
          <w:i/>
          <w:sz w:val="24"/>
          <w:szCs w:val="24"/>
        </w:rPr>
        <w:t xml:space="preserve">Klaipėdos rajono savivaldybės administracija </w:t>
      </w:r>
      <w:r w:rsidRPr="00D872FB">
        <w:rPr>
          <w:rFonts w:ascii="Times New Roman" w:hAnsi="Times New Roman"/>
          <w:sz w:val="24"/>
          <w:szCs w:val="24"/>
        </w:rPr>
        <w:t xml:space="preserve">projektui </w:t>
      </w:r>
      <w:r w:rsidRPr="00D872FB">
        <w:rPr>
          <w:rFonts w:ascii="Times New Roman" w:hAnsi="Times New Roman"/>
          <w:b/>
          <w:color w:val="222222"/>
          <w:sz w:val="24"/>
          <w:szCs w:val="24"/>
          <w:shd w:val="clear" w:color="auto" w:fill="FFFFFF"/>
        </w:rPr>
        <w:t>„Pa/</w:t>
      </w:r>
      <w:proofErr w:type="spellStart"/>
      <w:r w:rsidRPr="00D872FB">
        <w:rPr>
          <w:rFonts w:ascii="Times New Roman" w:hAnsi="Times New Roman"/>
          <w:b/>
          <w:color w:val="222222"/>
          <w:sz w:val="24"/>
          <w:szCs w:val="24"/>
          <w:shd w:val="clear" w:color="auto" w:fill="FFFFFF"/>
        </w:rPr>
        <w:t>pri</w:t>
      </w:r>
      <w:proofErr w:type="spellEnd"/>
      <w:r w:rsidRPr="00D872FB">
        <w:rPr>
          <w:rFonts w:ascii="Times New Roman" w:hAnsi="Times New Roman"/>
          <w:b/>
          <w:color w:val="222222"/>
          <w:sz w:val="24"/>
          <w:szCs w:val="24"/>
          <w:shd w:val="clear" w:color="auto" w:fill="FFFFFF"/>
        </w:rPr>
        <w:t>/išjausk Ievą Simonaitytę”</w:t>
      </w:r>
      <w:r w:rsidRPr="00D872FB">
        <w:rPr>
          <w:rFonts w:ascii="Times New Roman" w:hAnsi="Times New Roman"/>
          <w:color w:val="050505"/>
          <w:sz w:val="24"/>
          <w:szCs w:val="24"/>
        </w:rPr>
        <w:t xml:space="preserve"> </w:t>
      </w:r>
      <w:r w:rsidRPr="00D872FB">
        <w:rPr>
          <w:rFonts w:ascii="Times New Roman" w:hAnsi="Times New Roman"/>
          <w:sz w:val="24"/>
          <w:szCs w:val="24"/>
        </w:rPr>
        <w:t>sk</w:t>
      </w:r>
      <w:r w:rsidR="00663DAE" w:rsidRPr="00D872FB">
        <w:rPr>
          <w:rFonts w:ascii="Times New Roman" w:hAnsi="Times New Roman"/>
          <w:sz w:val="24"/>
          <w:szCs w:val="24"/>
        </w:rPr>
        <w:t>irta</w:t>
      </w:r>
      <w:r w:rsidRPr="00D872FB">
        <w:rPr>
          <w:rFonts w:ascii="Times New Roman" w:hAnsi="Times New Roman"/>
          <w:sz w:val="24"/>
          <w:szCs w:val="24"/>
        </w:rPr>
        <w:t xml:space="preserve"> </w:t>
      </w:r>
      <w:r w:rsidRPr="00D872FB">
        <w:rPr>
          <w:rFonts w:ascii="Times New Roman" w:hAnsi="Times New Roman"/>
          <w:b/>
          <w:sz w:val="24"/>
          <w:szCs w:val="24"/>
        </w:rPr>
        <w:t>1 893</w:t>
      </w:r>
      <w:r w:rsidRPr="00D872FB">
        <w:rPr>
          <w:rFonts w:ascii="Times New Roman" w:hAnsi="Times New Roman"/>
          <w:sz w:val="24"/>
          <w:szCs w:val="24"/>
        </w:rPr>
        <w:t xml:space="preserve"> Eur. 2021 m. panaudota 583 Eur., 2022 m. – 1310 Eur.</w:t>
      </w:r>
    </w:p>
    <w:p w14:paraId="3264DC65" w14:textId="2C1BDAA4" w:rsidR="007A7EA0" w:rsidRPr="00D872FB" w:rsidRDefault="007A7EA0" w:rsidP="007A7EA0">
      <w:pPr>
        <w:pStyle w:val="Sraopastraipa"/>
        <w:numPr>
          <w:ilvl w:val="0"/>
          <w:numId w:val="9"/>
        </w:numPr>
        <w:spacing w:line="240" w:lineRule="auto"/>
        <w:ind w:left="714" w:hanging="357"/>
        <w:rPr>
          <w:rFonts w:ascii="Times New Roman" w:hAnsi="Times New Roman"/>
          <w:sz w:val="24"/>
          <w:szCs w:val="24"/>
        </w:rPr>
      </w:pPr>
      <w:r w:rsidRPr="00D872FB">
        <w:rPr>
          <w:rFonts w:ascii="Times New Roman" w:hAnsi="Times New Roman"/>
          <w:color w:val="000000" w:themeColor="text1"/>
          <w:sz w:val="24"/>
          <w:szCs w:val="24"/>
        </w:rPr>
        <w:t>Projekt</w:t>
      </w:r>
      <w:r w:rsidR="00663DAE" w:rsidRPr="00D872FB">
        <w:rPr>
          <w:rFonts w:ascii="Times New Roman" w:hAnsi="Times New Roman"/>
          <w:color w:val="000000" w:themeColor="text1"/>
          <w:sz w:val="24"/>
          <w:szCs w:val="24"/>
        </w:rPr>
        <w:t>o</w:t>
      </w:r>
      <w:r w:rsidRPr="00D872FB">
        <w:rPr>
          <w:rFonts w:ascii="Times New Roman" w:hAnsi="Times New Roman"/>
          <w:sz w:val="24"/>
          <w:szCs w:val="24"/>
        </w:rPr>
        <w:t xml:space="preserve"> </w:t>
      </w:r>
      <w:r w:rsidRPr="00D872FB">
        <w:rPr>
          <w:rFonts w:ascii="Times New Roman" w:hAnsi="Times New Roman"/>
          <w:b/>
          <w:color w:val="222222"/>
          <w:sz w:val="24"/>
          <w:szCs w:val="24"/>
          <w:shd w:val="clear" w:color="auto" w:fill="FFFFFF"/>
        </w:rPr>
        <w:t>„</w:t>
      </w:r>
      <w:proofErr w:type="spellStart"/>
      <w:r w:rsidRPr="00D872FB">
        <w:rPr>
          <w:rFonts w:ascii="Times New Roman" w:hAnsi="Times New Roman"/>
          <w:b/>
          <w:color w:val="222222"/>
          <w:sz w:val="24"/>
          <w:szCs w:val="24"/>
          <w:shd w:val="clear" w:color="auto" w:fill="FFFFFF"/>
        </w:rPr>
        <w:t>JOnas</w:t>
      </w:r>
      <w:proofErr w:type="spellEnd"/>
      <w:r w:rsidRPr="00D872FB">
        <w:rPr>
          <w:rFonts w:ascii="Times New Roman" w:hAnsi="Times New Roman"/>
          <w:b/>
          <w:color w:val="222222"/>
          <w:sz w:val="24"/>
          <w:szCs w:val="24"/>
          <w:shd w:val="clear" w:color="auto" w:fill="FFFFFF"/>
        </w:rPr>
        <w:t xml:space="preserve"> ir </w:t>
      </w:r>
      <w:proofErr w:type="spellStart"/>
      <w:r w:rsidRPr="00D872FB">
        <w:rPr>
          <w:rFonts w:ascii="Times New Roman" w:hAnsi="Times New Roman"/>
          <w:b/>
          <w:color w:val="222222"/>
          <w:sz w:val="24"/>
          <w:szCs w:val="24"/>
          <w:shd w:val="clear" w:color="auto" w:fill="FFFFFF"/>
        </w:rPr>
        <w:t>raJOnas</w:t>
      </w:r>
      <w:proofErr w:type="spellEnd"/>
      <w:r w:rsidR="00D872FB">
        <w:rPr>
          <w:rFonts w:ascii="Times New Roman" w:hAnsi="Times New Roman"/>
          <w:b/>
          <w:color w:val="222222"/>
          <w:sz w:val="24"/>
          <w:szCs w:val="24"/>
          <w:shd w:val="clear" w:color="auto" w:fill="FFFFFF"/>
        </w:rPr>
        <w:t>“</w:t>
      </w:r>
      <w:r w:rsidRPr="00D872FB">
        <w:rPr>
          <w:rFonts w:ascii="Times New Roman" w:hAnsi="Times New Roman"/>
          <w:color w:val="050505"/>
          <w:sz w:val="24"/>
          <w:szCs w:val="24"/>
        </w:rPr>
        <w:t xml:space="preserve"> </w:t>
      </w:r>
      <w:r w:rsidRPr="00D872FB">
        <w:rPr>
          <w:rFonts w:ascii="Times New Roman" w:hAnsi="Times New Roman"/>
          <w:sz w:val="24"/>
          <w:szCs w:val="24"/>
        </w:rPr>
        <w:t>vykdymui sk</w:t>
      </w:r>
      <w:r w:rsidR="00663DAE" w:rsidRPr="00D872FB">
        <w:rPr>
          <w:rFonts w:ascii="Times New Roman" w:hAnsi="Times New Roman"/>
          <w:sz w:val="24"/>
          <w:szCs w:val="24"/>
        </w:rPr>
        <w:t>irta</w:t>
      </w:r>
      <w:r w:rsidRPr="00D872FB">
        <w:rPr>
          <w:rFonts w:ascii="Times New Roman" w:hAnsi="Times New Roman"/>
          <w:sz w:val="24"/>
          <w:szCs w:val="24"/>
        </w:rPr>
        <w:t xml:space="preserve"> </w:t>
      </w:r>
      <w:r w:rsidRPr="00D872FB">
        <w:rPr>
          <w:rFonts w:ascii="Times New Roman" w:hAnsi="Times New Roman"/>
          <w:b/>
          <w:sz w:val="24"/>
          <w:szCs w:val="24"/>
        </w:rPr>
        <w:t>7 631</w:t>
      </w:r>
      <w:r w:rsidRPr="00D872FB">
        <w:rPr>
          <w:rFonts w:ascii="Times New Roman" w:hAnsi="Times New Roman"/>
          <w:sz w:val="24"/>
          <w:szCs w:val="24"/>
        </w:rPr>
        <w:t xml:space="preserve"> Eur; Iš LKT – 5870 Eur. 2021 m. panaudota 645 Eur., 2022 m. – 5225 Eur.</w:t>
      </w:r>
    </w:p>
    <w:p w14:paraId="6267DD97" w14:textId="77777777" w:rsidR="007A7EA0" w:rsidRPr="00D872FB" w:rsidRDefault="007A7EA0" w:rsidP="007A7EA0">
      <w:pPr>
        <w:pStyle w:val="Sraopastraipa"/>
        <w:numPr>
          <w:ilvl w:val="0"/>
          <w:numId w:val="9"/>
        </w:numPr>
        <w:spacing w:line="240" w:lineRule="auto"/>
        <w:ind w:left="714" w:hanging="357"/>
        <w:rPr>
          <w:rFonts w:ascii="Times New Roman" w:hAnsi="Times New Roman"/>
          <w:sz w:val="24"/>
          <w:szCs w:val="24"/>
        </w:rPr>
      </w:pPr>
      <w:r w:rsidRPr="00D872FB">
        <w:rPr>
          <w:rFonts w:ascii="Times New Roman" w:hAnsi="Times New Roman"/>
          <w:i/>
          <w:sz w:val="24"/>
          <w:szCs w:val="24"/>
        </w:rPr>
        <w:t xml:space="preserve">Klaipėdos rajono savivaldybės administracija </w:t>
      </w:r>
      <w:r w:rsidRPr="00D872FB">
        <w:rPr>
          <w:rFonts w:ascii="Times New Roman" w:hAnsi="Times New Roman"/>
          <w:sz w:val="24"/>
          <w:szCs w:val="24"/>
        </w:rPr>
        <w:t xml:space="preserve">projektui </w:t>
      </w:r>
      <w:r w:rsidRPr="00D872FB">
        <w:rPr>
          <w:rFonts w:ascii="Times New Roman" w:hAnsi="Times New Roman"/>
          <w:b/>
          <w:color w:val="222222"/>
          <w:sz w:val="24"/>
          <w:szCs w:val="24"/>
          <w:shd w:val="clear" w:color="auto" w:fill="FFFFFF"/>
        </w:rPr>
        <w:t>„</w:t>
      </w:r>
      <w:proofErr w:type="spellStart"/>
      <w:r w:rsidRPr="00D872FB">
        <w:rPr>
          <w:rFonts w:ascii="Times New Roman" w:hAnsi="Times New Roman"/>
          <w:b/>
          <w:color w:val="222222"/>
          <w:sz w:val="24"/>
          <w:szCs w:val="24"/>
          <w:shd w:val="clear" w:color="auto" w:fill="FFFFFF"/>
        </w:rPr>
        <w:t>JOnas</w:t>
      </w:r>
      <w:proofErr w:type="spellEnd"/>
      <w:r w:rsidRPr="00D872FB">
        <w:rPr>
          <w:rFonts w:ascii="Times New Roman" w:hAnsi="Times New Roman"/>
          <w:b/>
          <w:color w:val="222222"/>
          <w:sz w:val="24"/>
          <w:szCs w:val="24"/>
          <w:shd w:val="clear" w:color="auto" w:fill="FFFFFF"/>
        </w:rPr>
        <w:t xml:space="preserve"> ir </w:t>
      </w:r>
      <w:proofErr w:type="spellStart"/>
      <w:r w:rsidRPr="00D872FB">
        <w:rPr>
          <w:rFonts w:ascii="Times New Roman" w:hAnsi="Times New Roman"/>
          <w:b/>
          <w:color w:val="222222"/>
          <w:sz w:val="24"/>
          <w:szCs w:val="24"/>
          <w:shd w:val="clear" w:color="auto" w:fill="FFFFFF"/>
        </w:rPr>
        <w:t>raJOnas</w:t>
      </w:r>
      <w:proofErr w:type="spellEnd"/>
      <w:r w:rsidRPr="00D872FB">
        <w:rPr>
          <w:rFonts w:ascii="Times New Roman" w:hAnsi="Times New Roman"/>
          <w:b/>
          <w:color w:val="222222"/>
          <w:sz w:val="24"/>
          <w:szCs w:val="24"/>
          <w:shd w:val="clear" w:color="auto" w:fill="FFFFFF"/>
        </w:rPr>
        <w:t>”</w:t>
      </w:r>
      <w:r w:rsidRPr="00D872FB">
        <w:rPr>
          <w:rFonts w:ascii="Times New Roman" w:hAnsi="Times New Roman"/>
          <w:color w:val="050505"/>
          <w:sz w:val="24"/>
          <w:szCs w:val="24"/>
        </w:rPr>
        <w:t xml:space="preserve"> </w:t>
      </w:r>
      <w:r w:rsidRPr="00D872FB">
        <w:rPr>
          <w:rFonts w:ascii="Times New Roman" w:hAnsi="Times New Roman"/>
          <w:sz w:val="24"/>
          <w:szCs w:val="24"/>
        </w:rPr>
        <w:t xml:space="preserve">skyrė </w:t>
      </w:r>
      <w:r w:rsidRPr="00D872FB">
        <w:rPr>
          <w:rFonts w:ascii="Times New Roman" w:hAnsi="Times New Roman"/>
          <w:b/>
          <w:sz w:val="24"/>
          <w:szCs w:val="24"/>
        </w:rPr>
        <w:t>1 761</w:t>
      </w:r>
      <w:r w:rsidRPr="00D872FB">
        <w:rPr>
          <w:rFonts w:ascii="Times New Roman" w:hAnsi="Times New Roman"/>
          <w:sz w:val="24"/>
          <w:szCs w:val="24"/>
        </w:rPr>
        <w:t xml:space="preserve"> Eur</w:t>
      </w:r>
      <w:r w:rsidR="00663DAE" w:rsidRPr="00D872FB">
        <w:rPr>
          <w:rFonts w:ascii="Times New Roman" w:hAnsi="Times New Roman"/>
          <w:sz w:val="24"/>
          <w:szCs w:val="24"/>
        </w:rPr>
        <w:t>, kurie buvo panaudoti</w:t>
      </w:r>
      <w:r w:rsidRPr="00D872FB">
        <w:rPr>
          <w:rFonts w:ascii="Times New Roman" w:hAnsi="Times New Roman"/>
          <w:sz w:val="24"/>
          <w:szCs w:val="24"/>
        </w:rPr>
        <w:t xml:space="preserve"> 2022 m.</w:t>
      </w:r>
    </w:p>
    <w:p w14:paraId="45ACCDF6" w14:textId="77777777" w:rsidR="00EF1CC7" w:rsidRPr="00D872FB" w:rsidRDefault="00EF1CC7" w:rsidP="00BF39BB">
      <w:pPr>
        <w:ind w:left="357"/>
        <w:rPr>
          <w:lang w:val="lt-LT"/>
        </w:rPr>
      </w:pPr>
    </w:p>
    <w:p w14:paraId="1166239F" w14:textId="77777777" w:rsidR="00BF39BB" w:rsidRPr="00D872FB" w:rsidRDefault="00EF1CC7" w:rsidP="00BF39BB">
      <w:pPr>
        <w:ind w:left="357"/>
        <w:rPr>
          <w:b/>
          <w:i/>
          <w:lang w:val="lt-LT"/>
        </w:rPr>
      </w:pPr>
      <w:r w:rsidRPr="00D872FB">
        <w:rPr>
          <w:b/>
          <w:i/>
          <w:lang w:val="lt-LT"/>
        </w:rPr>
        <w:t>Klaipėdos rajono savivaldybės finansuotas projektas:</w:t>
      </w:r>
    </w:p>
    <w:p w14:paraId="167148A8" w14:textId="77777777" w:rsidR="004E69B4" w:rsidRPr="00D872FB" w:rsidRDefault="004E69B4" w:rsidP="004E69B4">
      <w:pPr>
        <w:pStyle w:val="Sraopastraipa"/>
        <w:numPr>
          <w:ilvl w:val="0"/>
          <w:numId w:val="9"/>
        </w:numPr>
        <w:spacing w:line="240" w:lineRule="auto"/>
        <w:rPr>
          <w:rFonts w:ascii="Times New Roman" w:hAnsi="Times New Roman"/>
          <w:sz w:val="24"/>
          <w:szCs w:val="24"/>
          <w:shd w:val="clear" w:color="auto" w:fill="FFFFFF"/>
        </w:rPr>
      </w:pPr>
      <w:r w:rsidRPr="00D872FB">
        <w:rPr>
          <w:rFonts w:ascii="Times New Roman" w:hAnsi="Times New Roman"/>
          <w:sz w:val="24"/>
          <w:szCs w:val="24"/>
        </w:rPr>
        <w:t xml:space="preserve">Klaipėdos rajono savivaldybės Jono Lankučio viešoji biblioteka vykdė </w:t>
      </w:r>
      <w:r w:rsidRPr="00D872FB">
        <w:rPr>
          <w:rFonts w:ascii="Times New Roman" w:hAnsi="Times New Roman"/>
          <w:b/>
          <w:sz w:val="24"/>
          <w:szCs w:val="24"/>
        </w:rPr>
        <w:t>etninės kultūros puoselėjimo ir plėtros projektą „Praeities kadre – regionų pažinimas“</w:t>
      </w:r>
      <w:r w:rsidRPr="00D872FB">
        <w:rPr>
          <w:rFonts w:ascii="Times New Roman" w:hAnsi="Times New Roman"/>
          <w:sz w:val="24"/>
          <w:szCs w:val="24"/>
        </w:rPr>
        <w:t>, kurį finansavo Klaipėdos rajono savivaldybė. (Bendra projekto vertė 2150 eurų, projektui gautas finansinis prisidėjimas 1500 eurų).</w:t>
      </w:r>
    </w:p>
    <w:p w14:paraId="12FD09DC" w14:textId="77777777" w:rsidR="004E69B4" w:rsidRPr="00D872FB" w:rsidRDefault="004E69B4" w:rsidP="004E69B4">
      <w:pPr>
        <w:rPr>
          <w:lang w:val="lt-LT"/>
        </w:rPr>
      </w:pPr>
    </w:p>
    <w:p w14:paraId="106FF293" w14:textId="77777777" w:rsidR="00B72702" w:rsidRPr="00D872FB" w:rsidRDefault="00B72702" w:rsidP="00B72702">
      <w:pPr>
        <w:ind w:left="360"/>
        <w:rPr>
          <w:b/>
          <w:lang w:val="lt-LT"/>
        </w:rPr>
      </w:pPr>
      <w:r w:rsidRPr="00D872FB">
        <w:rPr>
          <w:b/>
          <w:lang w:val="lt-LT"/>
        </w:rPr>
        <w:t>Informacinio gyventojų skatinimo projektai 2022 m.</w:t>
      </w:r>
    </w:p>
    <w:p w14:paraId="31B9A6FA" w14:textId="77777777" w:rsidR="00B72702" w:rsidRPr="00D872FB" w:rsidRDefault="00B72702" w:rsidP="00B72702">
      <w:pPr>
        <w:ind w:left="360"/>
        <w:rPr>
          <w:b/>
          <w:lang w:val="lt-LT"/>
        </w:rPr>
      </w:pPr>
      <w:r w:rsidRPr="00D872FB">
        <w:rPr>
          <w:b/>
          <w:lang w:val="lt-LT"/>
        </w:rPr>
        <w:t>Gauta suma: 14 000 €</w:t>
      </w:r>
    </w:p>
    <w:p w14:paraId="3A4799CA" w14:textId="77777777" w:rsidR="00B72702" w:rsidRPr="00D872FB" w:rsidRDefault="00B72702" w:rsidP="00B72702">
      <w:pPr>
        <w:rPr>
          <w:b/>
          <w:lang w:val="lt-LT"/>
        </w:rPr>
      </w:pPr>
    </w:p>
    <w:p w14:paraId="67E3B378" w14:textId="77777777" w:rsidR="00B72702" w:rsidRPr="00D872FB" w:rsidRDefault="00B72702" w:rsidP="00B72702">
      <w:pPr>
        <w:ind w:left="360"/>
        <w:rPr>
          <w:lang w:val="lt-LT"/>
        </w:rPr>
      </w:pPr>
      <w:r w:rsidRPr="00D872FB">
        <w:rPr>
          <w:lang w:val="lt-LT"/>
        </w:rPr>
        <w:t>Įvykdyti projektai:</w:t>
      </w:r>
    </w:p>
    <w:p w14:paraId="256901AD"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 xml:space="preserve">Rašytojos Ievos Simonaitytės metams „Buvau! Mylėjau!“. Teatrinė-muzikinė impresija. Parengė aktorė V. </w:t>
      </w:r>
      <w:proofErr w:type="spellStart"/>
      <w:r w:rsidRPr="00D872FB">
        <w:rPr>
          <w:rFonts w:ascii="Times New Roman" w:hAnsi="Times New Roman"/>
          <w:color w:val="000000"/>
          <w:sz w:val="24"/>
          <w:szCs w:val="24"/>
        </w:rPr>
        <w:t>Kochanskytė</w:t>
      </w:r>
      <w:proofErr w:type="spellEnd"/>
      <w:r w:rsidRPr="00D872FB">
        <w:rPr>
          <w:rFonts w:ascii="Times New Roman" w:hAnsi="Times New Roman"/>
          <w:color w:val="000000"/>
          <w:sz w:val="24"/>
          <w:szCs w:val="24"/>
        </w:rPr>
        <w:t>;</w:t>
      </w:r>
    </w:p>
    <w:p w14:paraId="4871FFB9"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Tradiciniai „Vasaros skaitymai“;</w:t>
      </w:r>
    </w:p>
    <w:p w14:paraId="586C26AF"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 xml:space="preserve">Danguolės </w:t>
      </w:r>
      <w:proofErr w:type="spellStart"/>
      <w:r w:rsidRPr="00D872FB">
        <w:rPr>
          <w:rFonts w:ascii="Times New Roman" w:hAnsi="Times New Roman"/>
          <w:color w:val="000000"/>
          <w:sz w:val="24"/>
          <w:szCs w:val="24"/>
        </w:rPr>
        <w:t>Grigutytės</w:t>
      </w:r>
      <w:proofErr w:type="spellEnd"/>
      <w:r w:rsidRPr="00D872FB">
        <w:rPr>
          <w:rFonts w:ascii="Times New Roman" w:hAnsi="Times New Roman"/>
          <w:color w:val="000000"/>
          <w:sz w:val="24"/>
          <w:szCs w:val="24"/>
        </w:rPr>
        <w:t>-Šukevičienės pirmosios poezijos knygos leidyba;</w:t>
      </w:r>
    </w:p>
    <w:p w14:paraId="4814F68B"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Tęstinis literatūrinis projektas „Aš patikėjau popieriui kaip draugui“. Renginių ciklas;</w:t>
      </w:r>
    </w:p>
    <w:p w14:paraId="67430CB5"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sz w:val="24"/>
          <w:szCs w:val="24"/>
        </w:rPr>
        <w:t>Renginių ciklas „Susitikimų ruduo“;</w:t>
      </w:r>
    </w:p>
    <w:p w14:paraId="124B7045"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„NLBS: susitikimai ir edukacijos“ (skirta Nacionalinei bibliotekų savaitei);</w:t>
      </w:r>
    </w:p>
    <w:p w14:paraId="731ECBD9"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sz w:val="24"/>
          <w:szCs w:val="24"/>
        </w:rPr>
        <w:t>„Atgal į vaikų biblioteką“;</w:t>
      </w:r>
    </w:p>
    <w:p w14:paraId="7F7F3A4A"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 xml:space="preserve">Susitikimas su rašytoja Gina </w:t>
      </w:r>
      <w:proofErr w:type="spellStart"/>
      <w:r w:rsidRPr="00D872FB">
        <w:rPr>
          <w:rFonts w:ascii="Times New Roman" w:hAnsi="Times New Roman"/>
          <w:color w:val="000000"/>
          <w:sz w:val="24"/>
          <w:szCs w:val="24"/>
        </w:rPr>
        <w:t>Viliūne</w:t>
      </w:r>
      <w:proofErr w:type="spellEnd"/>
      <w:r w:rsidRPr="00D872FB">
        <w:rPr>
          <w:rFonts w:ascii="Times New Roman" w:hAnsi="Times New Roman"/>
          <w:color w:val="000000"/>
          <w:sz w:val="24"/>
          <w:szCs w:val="24"/>
        </w:rPr>
        <w:t>. Edukacija;</w:t>
      </w:r>
    </w:p>
    <w:p w14:paraId="4EEC2FD4"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Dauparų ir Kvietinių filialų bendras projektas „Lietuvių autorių  kūrybos sklaida bibliotekose“;</w:t>
      </w:r>
    </w:p>
    <w:p w14:paraId="55F3B719"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Dovilų filialo tradicinis projektas „Mezgimo suolelis“;</w:t>
      </w:r>
    </w:p>
    <w:p w14:paraId="01C4272F"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Endriejavo filialo projektas „Laiko tėkmėje“, skirtas A. Žemgulio jubiliejui;</w:t>
      </w:r>
    </w:p>
    <w:p w14:paraId="5D1FD52B" w14:textId="77777777" w:rsidR="00B72702"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Judrėnų filialo „Keliaujanti literatūrinė vaistinė“;</w:t>
      </w:r>
    </w:p>
    <w:p w14:paraId="2941BB13" w14:textId="77777777" w:rsidR="008434F7" w:rsidRPr="00D872FB" w:rsidRDefault="00B72702" w:rsidP="00B72702">
      <w:pPr>
        <w:pStyle w:val="Sraopastraipa"/>
        <w:numPr>
          <w:ilvl w:val="0"/>
          <w:numId w:val="14"/>
        </w:numPr>
        <w:spacing w:line="256" w:lineRule="auto"/>
        <w:jc w:val="left"/>
        <w:rPr>
          <w:rFonts w:ascii="Times New Roman" w:hAnsi="Times New Roman"/>
          <w:sz w:val="24"/>
          <w:szCs w:val="24"/>
        </w:rPr>
      </w:pPr>
      <w:r w:rsidRPr="00D872FB">
        <w:rPr>
          <w:rFonts w:ascii="Times New Roman" w:hAnsi="Times New Roman"/>
          <w:color w:val="000000"/>
          <w:sz w:val="24"/>
          <w:szCs w:val="24"/>
        </w:rPr>
        <w:t>Lapių filialo tęstinis projektas „Netradicinės knygos leidyba bibliotekoje“.</w:t>
      </w:r>
    </w:p>
    <w:p w14:paraId="59B29A52" w14:textId="77777777" w:rsidR="007A7EA0" w:rsidRPr="00D872FB" w:rsidRDefault="007A7EA0" w:rsidP="001B1B0B">
      <w:pPr>
        <w:spacing w:after="160" w:line="360" w:lineRule="auto"/>
        <w:ind w:left="360"/>
        <w:rPr>
          <w:b/>
          <w:i/>
          <w:lang w:val="lt-LT"/>
        </w:rPr>
      </w:pPr>
      <w:r w:rsidRPr="00D872FB">
        <w:rPr>
          <w:b/>
          <w:i/>
          <w:lang w:val="lt-LT"/>
        </w:rPr>
        <w:t>Projektai bendradarbiaujant su Klaipėdos apskrities Ievos Simonaitytės viešąja biblioteka:</w:t>
      </w:r>
    </w:p>
    <w:p w14:paraId="33D73480" w14:textId="77777777" w:rsidR="001B1B0B" w:rsidRPr="00D872FB" w:rsidRDefault="007A7EA0" w:rsidP="001B1B0B">
      <w:pPr>
        <w:pStyle w:val="Sraopastraipa"/>
        <w:numPr>
          <w:ilvl w:val="0"/>
          <w:numId w:val="15"/>
        </w:numPr>
        <w:spacing w:after="160" w:line="360" w:lineRule="auto"/>
        <w:rPr>
          <w:rFonts w:ascii="Times New Roman" w:hAnsi="Times New Roman"/>
          <w:sz w:val="24"/>
          <w:szCs w:val="24"/>
        </w:rPr>
      </w:pPr>
      <w:r w:rsidRPr="00D872FB">
        <w:rPr>
          <w:rFonts w:ascii="Times New Roman" w:hAnsi="Times New Roman"/>
          <w:sz w:val="24"/>
          <w:szCs w:val="24"/>
        </w:rPr>
        <w:t>„</w:t>
      </w:r>
      <w:r w:rsidR="003C04D5" w:rsidRPr="00D872FB">
        <w:rPr>
          <w:rFonts w:ascii="Times New Roman" w:hAnsi="Times New Roman"/>
          <w:sz w:val="24"/>
          <w:szCs w:val="24"/>
        </w:rPr>
        <w:t>Sutelktinio finansavimo valdymas: nuo idėjos iki įgyvendinimo</w:t>
      </w:r>
      <w:r w:rsidRPr="00D872FB">
        <w:rPr>
          <w:rFonts w:ascii="Times New Roman" w:hAnsi="Times New Roman"/>
          <w:sz w:val="24"/>
          <w:szCs w:val="24"/>
        </w:rPr>
        <w:t>“</w:t>
      </w:r>
      <w:r w:rsidR="00093C5B" w:rsidRPr="00D872FB">
        <w:rPr>
          <w:rFonts w:ascii="Times New Roman" w:hAnsi="Times New Roman"/>
          <w:sz w:val="24"/>
          <w:szCs w:val="24"/>
        </w:rPr>
        <w:t>;</w:t>
      </w:r>
    </w:p>
    <w:p w14:paraId="6205DDE0" w14:textId="77777777" w:rsidR="001B1B0B" w:rsidRPr="00D872FB" w:rsidRDefault="007A7EA0" w:rsidP="001B1B0B">
      <w:pPr>
        <w:pStyle w:val="Sraopastraipa"/>
        <w:numPr>
          <w:ilvl w:val="0"/>
          <w:numId w:val="15"/>
        </w:numPr>
        <w:spacing w:after="160" w:line="360" w:lineRule="auto"/>
        <w:rPr>
          <w:rStyle w:val="Emfaz"/>
          <w:rFonts w:ascii="Times New Roman" w:hAnsi="Times New Roman"/>
          <w:i w:val="0"/>
          <w:iCs w:val="0"/>
          <w:sz w:val="24"/>
          <w:szCs w:val="24"/>
        </w:rPr>
      </w:pPr>
      <w:r w:rsidRPr="00D872FB">
        <w:rPr>
          <w:rFonts w:ascii="Times New Roman" w:hAnsi="Times New Roman"/>
          <w:sz w:val="24"/>
          <w:szCs w:val="24"/>
        </w:rPr>
        <w:t>„</w:t>
      </w:r>
      <w:r w:rsidR="00093C5B" w:rsidRPr="00D872FB">
        <w:rPr>
          <w:rStyle w:val="Emfaz"/>
          <w:rFonts w:ascii="Times New Roman" w:hAnsi="Times New Roman"/>
          <w:i w:val="0"/>
          <w:color w:val="000000"/>
          <w:sz w:val="24"/>
          <w:szCs w:val="24"/>
          <w:shd w:val="clear" w:color="auto" w:fill="FFFFFF"/>
        </w:rPr>
        <w:t>Naujos kompetencijos bibliotekininkams vystant neformalųjį suaugusiųjų švietimą“;</w:t>
      </w:r>
    </w:p>
    <w:p w14:paraId="161DD03D" w14:textId="77777777" w:rsidR="00093C5B" w:rsidRPr="00D872FB" w:rsidRDefault="00093C5B" w:rsidP="001B1B0B">
      <w:pPr>
        <w:pStyle w:val="Sraopastraipa"/>
        <w:numPr>
          <w:ilvl w:val="0"/>
          <w:numId w:val="15"/>
        </w:numPr>
        <w:spacing w:after="160" w:line="360" w:lineRule="auto"/>
        <w:rPr>
          <w:rFonts w:ascii="Times New Roman" w:hAnsi="Times New Roman"/>
          <w:sz w:val="24"/>
          <w:szCs w:val="24"/>
        </w:rPr>
      </w:pPr>
      <w:r w:rsidRPr="00D872FB">
        <w:rPr>
          <w:rFonts w:ascii="Times New Roman" w:hAnsi="Times New Roman"/>
          <w:i/>
          <w:sz w:val="24"/>
          <w:szCs w:val="24"/>
        </w:rPr>
        <w:t xml:space="preserve"> </w:t>
      </w:r>
      <w:r w:rsidRPr="00D872FB">
        <w:rPr>
          <w:rFonts w:ascii="Times New Roman" w:hAnsi="Times New Roman"/>
          <w:color w:val="000000" w:themeColor="text1"/>
          <w:sz w:val="24"/>
          <w:szCs w:val="24"/>
        </w:rPr>
        <w:t>„Inovatyvūs Lietuvos bibliotekų skaitymo skatinimo sprendimai vaikų ir jaunimo socialinių santykių kūrimui su aplinka“.</w:t>
      </w:r>
    </w:p>
    <w:p w14:paraId="10CA834A" w14:textId="77777777" w:rsidR="007A7EA0" w:rsidRPr="00D872FB" w:rsidRDefault="007A7EA0" w:rsidP="00911327">
      <w:pPr>
        <w:spacing w:line="360" w:lineRule="auto"/>
        <w:ind w:firstLine="720"/>
        <w:rPr>
          <w:b/>
          <w:lang w:val="lt-LT"/>
        </w:rPr>
      </w:pPr>
      <w:r w:rsidRPr="00D872FB">
        <w:rPr>
          <w:b/>
          <w:lang w:val="lt-LT"/>
        </w:rPr>
        <w:t>8.3. Įstaigos vadovo ar kito darbuotojo dalyvavimas komisijose, darbo grupėse (savivaldybės ar valstybės mastu):</w:t>
      </w:r>
    </w:p>
    <w:p w14:paraId="441B5A2A" w14:textId="5DCFD732" w:rsidR="001B1B0B" w:rsidRPr="00D872FB" w:rsidRDefault="001B1B0B" w:rsidP="00911327">
      <w:pPr>
        <w:pStyle w:val="Sraopastraipa"/>
        <w:numPr>
          <w:ilvl w:val="0"/>
          <w:numId w:val="17"/>
        </w:numPr>
        <w:spacing w:line="360" w:lineRule="auto"/>
        <w:rPr>
          <w:rFonts w:ascii="Times New Roman" w:hAnsi="Times New Roman"/>
          <w:sz w:val="24"/>
          <w:szCs w:val="24"/>
        </w:rPr>
      </w:pPr>
      <w:r w:rsidRPr="00D872FB">
        <w:rPr>
          <w:rFonts w:ascii="Times New Roman" w:hAnsi="Times New Roman"/>
          <w:sz w:val="24"/>
          <w:szCs w:val="24"/>
        </w:rPr>
        <w:t>J.</w:t>
      </w:r>
      <w:r w:rsidR="00D872FB">
        <w:rPr>
          <w:rFonts w:ascii="Times New Roman" w:hAnsi="Times New Roman"/>
          <w:sz w:val="24"/>
          <w:szCs w:val="24"/>
        </w:rPr>
        <w:t xml:space="preserve"> </w:t>
      </w:r>
      <w:r w:rsidRPr="00D872FB">
        <w:rPr>
          <w:rFonts w:ascii="Times New Roman" w:hAnsi="Times New Roman"/>
          <w:sz w:val="24"/>
          <w:szCs w:val="24"/>
        </w:rPr>
        <w:t xml:space="preserve">F. </w:t>
      </w:r>
      <w:proofErr w:type="spellStart"/>
      <w:r w:rsidR="00FB2411" w:rsidRPr="00D872FB">
        <w:rPr>
          <w:rFonts w:ascii="Times New Roman" w:hAnsi="Times New Roman"/>
          <w:sz w:val="24"/>
          <w:szCs w:val="24"/>
        </w:rPr>
        <w:t>Kelkio</w:t>
      </w:r>
      <w:proofErr w:type="spellEnd"/>
      <w:r w:rsidR="00FB2411" w:rsidRPr="00D872FB">
        <w:rPr>
          <w:rFonts w:ascii="Times New Roman" w:hAnsi="Times New Roman"/>
          <w:sz w:val="24"/>
          <w:szCs w:val="24"/>
        </w:rPr>
        <w:t xml:space="preserve"> premij</w:t>
      </w:r>
      <w:r w:rsidRPr="00D872FB">
        <w:rPr>
          <w:rFonts w:ascii="Times New Roman" w:hAnsi="Times New Roman"/>
          <w:sz w:val="24"/>
          <w:szCs w:val="24"/>
        </w:rPr>
        <w:t>a – l.</w:t>
      </w:r>
      <w:r w:rsidR="00D872FB">
        <w:rPr>
          <w:rFonts w:ascii="Times New Roman" w:hAnsi="Times New Roman"/>
          <w:sz w:val="24"/>
          <w:szCs w:val="24"/>
        </w:rPr>
        <w:t xml:space="preserve"> </w:t>
      </w:r>
      <w:r w:rsidRPr="00D872FB">
        <w:rPr>
          <w:rFonts w:ascii="Times New Roman" w:hAnsi="Times New Roman"/>
          <w:sz w:val="24"/>
          <w:szCs w:val="24"/>
        </w:rPr>
        <w:t>e.</w:t>
      </w:r>
      <w:r w:rsidR="00D872FB">
        <w:rPr>
          <w:rFonts w:ascii="Times New Roman" w:hAnsi="Times New Roman"/>
          <w:sz w:val="24"/>
          <w:szCs w:val="24"/>
        </w:rPr>
        <w:t xml:space="preserve"> </w:t>
      </w:r>
      <w:r w:rsidRPr="00D872FB">
        <w:rPr>
          <w:rFonts w:ascii="Times New Roman" w:hAnsi="Times New Roman"/>
          <w:sz w:val="24"/>
          <w:szCs w:val="24"/>
        </w:rPr>
        <w:t>p. direktorė Aurelija Butkutė-Norkevičienė dalyvavimas</w:t>
      </w:r>
      <w:r w:rsidR="00FB2411" w:rsidRPr="00D872FB">
        <w:rPr>
          <w:rFonts w:ascii="Times New Roman" w:hAnsi="Times New Roman"/>
          <w:sz w:val="24"/>
          <w:szCs w:val="24"/>
        </w:rPr>
        <w:t xml:space="preserve"> komisijoje</w:t>
      </w:r>
    </w:p>
    <w:p w14:paraId="685EE482" w14:textId="2EAD4DBA" w:rsidR="001B1B0B" w:rsidRPr="00D872FB" w:rsidRDefault="001B1B0B" w:rsidP="00911327">
      <w:pPr>
        <w:pStyle w:val="Sraopastraipa"/>
        <w:numPr>
          <w:ilvl w:val="0"/>
          <w:numId w:val="17"/>
        </w:numPr>
        <w:spacing w:line="360" w:lineRule="auto"/>
        <w:rPr>
          <w:rFonts w:ascii="Times New Roman" w:hAnsi="Times New Roman"/>
          <w:sz w:val="24"/>
          <w:szCs w:val="24"/>
        </w:rPr>
      </w:pPr>
      <w:r w:rsidRPr="00D872FB">
        <w:rPr>
          <w:rFonts w:ascii="Times New Roman" w:hAnsi="Times New Roman"/>
          <w:sz w:val="24"/>
          <w:szCs w:val="24"/>
        </w:rPr>
        <w:t>Klaipėdos rajono savivaldybės nevyriausybinių organizacijų (toliau –NVO) taryb</w:t>
      </w:r>
      <w:r w:rsidR="00911327" w:rsidRPr="00D872FB">
        <w:rPr>
          <w:rFonts w:ascii="Times New Roman" w:hAnsi="Times New Roman"/>
          <w:sz w:val="24"/>
          <w:szCs w:val="24"/>
        </w:rPr>
        <w:t>a - – l.</w:t>
      </w:r>
      <w:r w:rsidR="00D872FB">
        <w:rPr>
          <w:rFonts w:ascii="Times New Roman" w:hAnsi="Times New Roman"/>
          <w:sz w:val="24"/>
          <w:szCs w:val="24"/>
        </w:rPr>
        <w:t xml:space="preserve"> </w:t>
      </w:r>
      <w:r w:rsidR="00911327" w:rsidRPr="00D872FB">
        <w:rPr>
          <w:rFonts w:ascii="Times New Roman" w:hAnsi="Times New Roman"/>
          <w:sz w:val="24"/>
          <w:szCs w:val="24"/>
        </w:rPr>
        <w:t>e.</w:t>
      </w:r>
      <w:r w:rsidR="00D872FB">
        <w:rPr>
          <w:rFonts w:ascii="Times New Roman" w:hAnsi="Times New Roman"/>
          <w:sz w:val="24"/>
          <w:szCs w:val="24"/>
        </w:rPr>
        <w:t xml:space="preserve"> </w:t>
      </w:r>
      <w:r w:rsidR="00911327" w:rsidRPr="00D872FB">
        <w:rPr>
          <w:rFonts w:ascii="Times New Roman" w:hAnsi="Times New Roman"/>
          <w:sz w:val="24"/>
          <w:szCs w:val="24"/>
        </w:rPr>
        <w:t>p. direktorė Aurelija Butkutė-Norkevičienė tarybos narė.</w:t>
      </w:r>
    </w:p>
    <w:p w14:paraId="1B71349B" w14:textId="439F9959" w:rsidR="00911327" w:rsidRPr="00D872FB" w:rsidRDefault="00911327" w:rsidP="00911327">
      <w:pPr>
        <w:pStyle w:val="Sraopastraipa"/>
        <w:numPr>
          <w:ilvl w:val="0"/>
          <w:numId w:val="17"/>
        </w:numPr>
        <w:spacing w:line="360" w:lineRule="auto"/>
        <w:rPr>
          <w:rFonts w:ascii="Times New Roman" w:hAnsi="Times New Roman"/>
          <w:sz w:val="24"/>
          <w:szCs w:val="24"/>
        </w:rPr>
      </w:pPr>
      <w:r w:rsidRPr="00D872FB">
        <w:rPr>
          <w:rFonts w:ascii="Times New Roman" w:hAnsi="Times New Roman"/>
          <w:sz w:val="24"/>
          <w:szCs w:val="24"/>
        </w:rPr>
        <w:t xml:space="preserve">Gargždų 770 jubiliejinių metų renginių darbo grupė </w:t>
      </w:r>
      <w:r w:rsidR="00D872FB">
        <w:rPr>
          <w:rFonts w:ascii="Times New Roman" w:hAnsi="Times New Roman"/>
          <w:sz w:val="24"/>
          <w:szCs w:val="24"/>
        </w:rPr>
        <w:t>−</w:t>
      </w:r>
      <w:r w:rsidRPr="00D872FB">
        <w:rPr>
          <w:rFonts w:ascii="Times New Roman" w:hAnsi="Times New Roman"/>
          <w:sz w:val="24"/>
          <w:szCs w:val="24"/>
        </w:rPr>
        <w:t xml:space="preserve"> l.</w:t>
      </w:r>
      <w:r w:rsidR="00D872FB">
        <w:rPr>
          <w:rFonts w:ascii="Times New Roman" w:hAnsi="Times New Roman"/>
          <w:sz w:val="24"/>
          <w:szCs w:val="24"/>
        </w:rPr>
        <w:t xml:space="preserve"> </w:t>
      </w:r>
      <w:r w:rsidRPr="00D872FB">
        <w:rPr>
          <w:rFonts w:ascii="Times New Roman" w:hAnsi="Times New Roman"/>
          <w:sz w:val="24"/>
          <w:szCs w:val="24"/>
        </w:rPr>
        <w:t>e.</w:t>
      </w:r>
      <w:r w:rsidR="00D872FB">
        <w:rPr>
          <w:rFonts w:ascii="Times New Roman" w:hAnsi="Times New Roman"/>
          <w:sz w:val="24"/>
          <w:szCs w:val="24"/>
        </w:rPr>
        <w:t xml:space="preserve"> </w:t>
      </w:r>
      <w:r w:rsidRPr="00D872FB">
        <w:rPr>
          <w:rFonts w:ascii="Times New Roman" w:hAnsi="Times New Roman"/>
          <w:sz w:val="24"/>
          <w:szCs w:val="24"/>
        </w:rPr>
        <w:t>p. direktorė Aurelija Butkutė-Norkevičienė dalyvavimas darbo grupėje.</w:t>
      </w:r>
    </w:p>
    <w:p w14:paraId="60FBEEEE" w14:textId="77777777" w:rsidR="007A7EA0" w:rsidRPr="00D872FB" w:rsidRDefault="00FB2411" w:rsidP="00911327">
      <w:pPr>
        <w:pStyle w:val="Sraopastraipa"/>
        <w:numPr>
          <w:ilvl w:val="0"/>
          <w:numId w:val="17"/>
        </w:numPr>
        <w:spacing w:line="360" w:lineRule="auto"/>
        <w:rPr>
          <w:rFonts w:ascii="Times New Roman" w:hAnsi="Times New Roman"/>
          <w:sz w:val="24"/>
          <w:szCs w:val="24"/>
        </w:rPr>
      </w:pPr>
      <w:r w:rsidRPr="00D872FB">
        <w:rPr>
          <w:rFonts w:ascii="Times New Roman" w:hAnsi="Times New Roman"/>
          <w:sz w:val="24"/>
          <w:szCs w:val="24"/>
        </w:rPr>
        <w:t>M. Vaitkaus</w:t>
      </w:r>
      <w:r w:rsidR="005D43A5" w:rsidRPr="00D872FB">
        <w:rPr>
          <w:rFonts w:ascii="Times New Roman" w:hAnsi="Times New Roman"/>
          <w:sz w:val="24"/>
          <w:szCs w:val="24"/>
        </w:rPr>
        <w:t xml:space="preserve"> įamžinimo</w:t>
      </w:r>
      <w:r w:rsidRPr="00D872FB">
        <w:rPr>
          <w:rFonts w:ascii="Times New Roman" w:hAnsi="Times New Roman"/>
          <w:sz w:val="24"/>
          <w:szCs w:val="24"/>
        </w:rPr>
        <w:t xml:space="preserve"> darbo grupė</w:t>
      </w:r>
      <w:r w:rsidR="005D43A5" w:rsidRPr="00D872FB">
        <w:rPr>
          <w:rFonts w:ascii="Times New Roman" w:hAnsi="Times New Roman"/>
          <w:sz w:val="24"/>
          <w:szCs w:val="24"/>
        </w:rPr>
        <w:t xml:space="preserve"> – pavaduotoja kraštotyrai Giedrė Ilginienė.</w:t>
      </w:r>
    </w:p>
    <w:p w14:paraId="3C0A0B62" w14:textId="77777777" w:rsidR="007A7EA0" w:rsidRPr="00D872FB" w:rsidRDefault="007A7EA0" w:rsidP="007A7EA0">
      <w:pPr>
        <w:ind w:firstLine="720"/>
        <w:rPr>
          <w:b/>
          <w:lang w:val="lt-LT"/>
        </w:rPr>
      </w:pPr>
      <w:r w:rsidRPr="00D872FB">
        <w:rPr>
          <w:b/>
          <w:lang w:val="lt-LT"/>
        </w:rPr>
        <w:t>9. Problemos, susijusios su įstaigos veikla, ir siūlomi sprendimo būdai:</w:t>
      </w:r>
    </w:p>
    <w:p w14:paraId="68639028" w14:textId="77777777" w:rsidR="007A7EA0" w:rsidRPr="00D872FB" w:rsidRDefault="007A7EA0" w:rsidP="007A7EA0">
      <w:pPr>
        <w:ind w:firstLine="720"/>
        <w:rPr>
          <w:b/>
          <w:lang w:val="lt-LT"/>
        </w:rPr>
      </w:pPr>
      <w:r w:rsidRPr="00D872FB">
        <w:rPr>
          <w:b/>
          <w:lang w:val="lt-LT"/>
        </w:rPr>
        <w:t>Problemos:</w:t>
      </w:r>
    </w:p>
    <w:p w14:paraId="4E9E3B67"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nepakankamas finansavimas ūkinei bazei, infrastruktūros gerinimui ir atnaujinimui;</w:t>
      </w:r>
    </w:p>
    <w:p w14:paraId="2759B556"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didėjant informacinių technologijų plėtrai ryškėja vaikų, jaunimo (ne)skaitymo  problema;</w:t>
      </w:r>
    </w:p>
    <w:p w14:paraId="378E72B1" w14:textId="77777777" w:rsidR="007A7EA0" w:rsidRPr="00D872FB" w:rsidRDefault="007A7EA0" w:rsidP="007A7EA0">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sz w:val="24"/>
          <w:szCs w:val="24"/>
        </w:rPr>
        <w:t xml:space="preserve">darbo krūvio specialistams didėjimas, augantys kvalifikaciniai reikalavimai, nepakankami žmogiškieji resursai; </w:t>
      </w:r>
    </w:p>
    <w:p w14:paraId="6ED2D0F5" w14:textId="77777777" w:rsidR="007A7EA0" w:rsidRPr="00D872FB" w:rsidRDefault="007A7EA0" w:rsidP="007A7EA0">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bCs/>
          <w:sz w:val="24"/>
          <w:szCs w:val="24"/>
        </w:rPr>
        <w:t>kvalifikuotų specialistų, savanorių darbas su naujomis informacinėmis komunikacijos priemonėmis ir paslaugomis;</w:t>
      </w:r>
    </w:p>
    <w:p w14:paraId="28A72CFC" w14:textId="77777777" w:rsidR="007A7EA0" w:rsidRPr="00D872FB" w:rsidRDefault="00705C57" w:rsidP="00705C57">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 xml:space="preserve">kai kuriuose filialuose yra </w:t>
      </w:r>
      <w:r w:rsidR="007A7EA0" w:rsidRPr="00D872FB">
        <w:rPr>
          <w:rFonts w:ascii="Times New Roman" w:hAnsi="Times New Roman"/>
          <w:sz w:val="24"/>
          <w:szCs w:val="24"/>
        </w:rPr>
        <w:t xml:space="preserve">netinkamos ir mažos erdvės kokybiškai bibliotekinei veiklai organizuoti; </w:t>
      </w:r>
    </w:p>
    <w:p w14:paraId="30757B44" w14:textId="5CCAC804" w:rsidR="007A7EA0" w:rsidRPr="00D872FB" w:rsidRDefault="007A7EA0" w:rsidP="00705C57">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dokumentų fondai talpina</w:t>
      </w:r>
      <w:r w:rsidR="00D872FB">
        <w:rPr>
          <w:rFonts w:ascii="Times New Roman" w:hAnsi="Times New Roman"/>
          <w:sz w:val="24"/>
          <w:szCs w:val="24"/>
        </w:rPr>
        <w:t>mi</w:t>
      </w:r>
      <w:r w:rsidRPr="00D872FB">
        <w:rPr>
          <w:rFonts w:ascii="Times New Roman" w:hAnsi="Times New Roman"/>
          <w:sz w:val="24"/>
          <w:szCs w:val="24"/>
        </w:rPr>
        <w:t xml:space="preserve"> mažose erdvėse, nėra atskirų erdvių vaikų, jaunimo fondams;</w:t>
      </w:r>
    </w:p>
    <w:p w14:paraId="2606B0A1" w14:textId="77777777" w:rsidR="007A7EA0" w:rsidRPr="00D872FB" w:rsidRDefault="007A7EA0" w:rsidP="00705C57">
      <w:pPr>
        <w:pStyle w:val="Sraopastraipa"/>
        <w:numPr>
          <w:ilvl w:val="0"/>
          <w:numId w:val="7"/>
        </w:numPr>
        <w:spacing w:line="240" w:lineRule="auto"/>
        <w:rPr>
          <w:rFonts w:ascii="Times New Roman" w:hAnsi="Times New Roman"/>
          <w:sz w:val="24"/>
          <w:szCs w:val="24"/>
        </w:rPr>
      </w:pPr>
      <w:r w:rsidRPr="00D872FB">
        <w:rPr>
          <w:rFonts w:ascii="Times New Roman" w:hAnsi="Times New Roman"/>
          <w:bCs/>
          <w:sz w:val="24"/>
          <w:szCs w:val="24"/>
        </w:rPr>
        <w:lastRenderedPageBreak/>
        <w:t>neaktualių dokumentų nurašymo reglamentai bei nurašytų dokumentų utilizavimas.</w:t>
      </w:r>
    </w:p>
    <w:p w14:paraId="69B2CA8E" w14:textId="77777777" w:rsidR="007A7EA0" w:rsidRPr="00D872FB" w:rsidRDefault="007A7EA0" w:rsidP="00705C57">
      <w:pPr>
        <w:pStyle w:val="Sraopastraipa"/>
        <w:numPr>
          <w:ilvl w:val="0"/>
          <w:numId w:val="7"/>
        </w:numPr>
        <w:tabs>
          <w:tab w:val="left" w:pos="142"/>
        </w:tabs>
        <w:spacing w:line="240" w:lineRule="auto"/>
        <w:rPr>
          <w:rFonts w:ascii="Times New Roman" w:hAnsi="Times New Roman"/>
          <w:sz w:val="24"/>
          <w:szCs w:val="24"/>
        </w:rPr>
      </w:pPr>
      <w:r w:rsidRPr="00D872FB">
        <w:rPr>
          <w:rFonts w:ascii="Times New Roman" w:hAnsi="Times New Roman"/>
          <w:sz w:val="24"/>
          <w:szCs w:val="24"/>
        </w:rPr>
        <w:t>skaitytojų mažėjimas kaimiškuose padaliniuose dėl susiklosčiusios demografinės  padėties;</w:t>
      </w:r>
    </w:p>
    <w:p w14:paraId="0B11A106"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maža patirtis ir įdirbis tarptautinėje projektinėje veikloje;</w:t>
      </w:r>
    </w:p>
    <w:p w14:paraId="3E5B2B30" w14:textId="77777777" w:rsidR="00705C57" w:rsidRPr="00D872FB" w:rsidRDefault="007A7EA0" w:rsidP="00737A3D">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sz w:val="24"/>
          <w:szCs w:val="24"/>
        </w:rPr>
        <w:t xml:space="preserve">grėsmė netekti kvalifikuotų ir pagal specializaciją dirbančių darbuotojų, </w:t>
      </w:r>
      <w:r w:rsidR="00705C57" w:rsidRPr="00D872FB">
        <w:rPr>
          <w:rFonts w:ascii="Times New Roman" w:hAnsi="Times New Roman"/>
          <w:sz w:val="24"/>
          <w:szCs w:val="24"/>
        </w:rPr>
        <w:t>dėl</w:t>
      </w:r>
      <w:r w:rsidRPr="00D872FB">
        <w:rPr>
          <w:rFonts w:ascii="Times New Roman" w:hAnsi="Times New Roman"/>
          <w:sz w:val="24"/>
          <w:szCs w:val="24"/>
        </w:rPr>
        <w:t xml:space="preserve"> auga</w:t>
      </w:r>
      <w:r w:rsidR="00705C57" w:rsidRPr="00D872FB">
        <w:rPr>
          <w:rFonts w:ascii="Times New Roman" w:hAnsi="Times New Roman"/>
          <w:sz w:val="24"/>
          <w:szCs w:val="24"/>
        </w:rPr>
        <w:t>nčių</w:t>
      </w:r>
      <w:r w:rsidRPr="00D872FB">
        <w:rPr>
          <w:rFonts w:ascii="Times New Roman" w:hAnsi="Times New Roman"/>
          <w:sz w:val="24"/>
          <w:szCs w:val="24"/>
        </w:rPr>
        <w:t xml:space="preserve"> bibliotekininko pareigybei keliam</w:t>
      </w:r>
      <w:r w:rsidR="00705C57" w:rsidRPr="00D872FB">
        <w:rPr>
          <w:rFonts w:ascii="Times New Roman" w:hAnsi="Times New Roman"/>
          <w:sz w:val="24"/>
          <w:szCs w:val="24"/>
        </w:rPr>
        <w:t>ų</w:t>
      </w:r>
      <w:r w:rsidRPr="00D872FB">
        <w:rPr>
          <w:rFonts w:ascii="Times New Roman" w:hAnsi="Times New Roman"/>
          <w:sz w:val="24"/>
          <w:szCs w:val="24"/>
        </w:rPr>
        <w:t xml:space="preserve"> kvalifikacini</w:t>
      </w:r>
      <w:r w:rsidR="00705C57" w:rsidRPr="00D872FB">
        <w:rPr>
          <w:rFonts w:ascii="Times New Roman" w:hAnsi="Times New Roman"/>
          <w:sz w:val="24"/>
          <w:szCs w:val="24"/>
        </w:rPr>
        <w:t>ų</w:t>
      </w:r>
      <w:r w:rsidRPr="00D872FB">
        <w:rPr>
          <w:rFonts w:ascii="Times New Roman" w:hAnsi="Times New Roman"/>
          <w:sz w:val="24"/>
          <w:szCs w:val="24"/>
        </w:rPr>
        <w:t xml:space="preserve"> reikalavim</w:t>
      </w:r>
      <w:r w:rsidR="00705C57" w:rsidRPr="00D872FB">
        <w:rPr>
          <w:rFonts w:ascii="Times New Roman" w:hAnsi="Times New Roman"/>
          <w:sz w:val="24"/>
          <w:szCs w:val="24"/>
        </w:rPr>
        <w:t xml:space="preserve">ų; </w:t>
      </w:r>
    </w:p>
    <w:p w14:paraId="4A949944" w14:textId="77777777" w:rsidR="007A7EA0" w:rsidRPr="00D872FB" w:rsidRDefault="007A7EA0" w:rsidP="00737A3D">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sz w:val="24"/>
          <w:szCs w:val="24"/>
        </w:rPr>
        <w:t>Patalpos nepritaikytos negali</w:t>
      </w:r>
      <w:r w:rsidR="00705C57" w:rsidRPr="00D872FB">
        <w:rPr>
          <w:rFonts w:ascii="Times New Roman" w:hAnsi="Times New Roman"/>
          <w:sz w:val="24"/>
          <w:szCs w:val="24"/>
        </w:rPr>
        <w:t>as</w:t>
      </w:r>
      <w:r w:rsidRPr="00D872FB">
        <w:rPr>
          <w:rFonts w:ascii="Times New Roman" w:hAnsi="Times New Roman"/>
          <w:sz w:val="24"/>
          <w:szCs w:val="24"/>
        </w:rPr>
        <w:t xml:space="preserve"> turintiems žmonėms.</w:t>
      </w:r>
    </w:p>
    <w:p w14:paraId="41C8B4D2" w14:textId="77777777" w:rsidR="007A7EA0" w:rsidRPr="00D872FB" w:rsidRDefault="007A7EA0" w:rsidP="007A7EA0">
      <w:pPr>
        <w:ind w:left="720"/>
        <w:rPr>
          <w:b/>
          <w:lang w:val="lt-LT"/>
        </w:rPr>
      </w:pPr>
    </w:p>
    <w:p w14:paraId="4BCDC470" w14:textId="77777777" w:rsidR="007A7EA0" w:rsidRPr="00D872FB" w:rsidRDefault="007A7EA0" w:rsidP="007A7EA0">
      <w:pPr>
        <w:ind w:left="720"/>
        <w:rPr>
          <w:b/>
          <w:lang w:val="lt-LT"/>
        </w:rPr>
      </w:pPr>
      <w:r w:rsidRPr="00D872FB">
        <w:rPr>
          <w:b/>
          <w:lang w:val="lt-LT"/>
        </w:rPr>
        <w:t>Sprendimo būdai:</w:t>
      </w:r>
    </w:p>
    <w:p w14:paraId="2FF5E8F6"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Skirti bibliotekoms tinkamą finansavimą, siekiant gerinti bibliotekų materialinę ir ūkinę bazę;</w:t>
      </w:r>
    </w:p>
    <w:p w14:paraId="07F6EAE8"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Nuolatinis bibliotekų darbuotojų kvalifikacijos tobulinimas;</w:t>
      </w:r>
    </w:p>
    <w:p w14:paraId="269E68FA"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bCs/>
          <w:sz w:val="24"/>
          <w:szCs w:val="24"/>
        </w:rPr>
        <w:t>Kokybiškos paslaugos vartotojams, didinant jų skaičių,</w:t>
      </w:r>
      <w:r w:rsidRPr="00D872FB">
        <w:rPr>
          <w:rFonts w:ascii="Times New Roman" w:hAnsi="Times New Roman"/>
          <w:sz w:val="24"/>
          <w:szCs w:val="24"/>
        </w:rPr>
        <w:t xml:space="preserve"> kreipiant dėmesį į aukštą aptarnavimo kokybę, populiarinant bibliotekų informacinius resursus ir paslaugų rinkodaros plėtrą;</w:t>
      </w:r>
    </w:p>
    <w:p w14:paraId="262DF61F" w14:textId="77777777" w:rsidR="007A7EA0" w:rsidRPr="00D872FB" w:rsidRDefault="007A7EA0" w:rsidP="007A7EA0">
      <w:pPr>
        <w:pStyle w:val="Sraopastraipa"/>
        <w:numPr>
          <w:ilvl w:val="0"/>
          <w:numId w:val="7"/>
        </w:numPr>
        <w:spacing w:line="240" w:lineRule="auto"/>
        <w:rPr>
          <w:rFonts w:ascii="Times New Roman" w:hAnsi="Times New Roman"/>
          <w:sz w:val="24"/>
          <w:szCs w:val="24"/>
        </w:rPr>
      </w:pPr>
      <w:r w:rsidRPr="00D872FB">
        <w:rPr>
          <w:rFonts w:ascii="Times New Roman" w:hAnsi="Times New Roman"/>
          <w:sz w:val="24"/>
          <w:szCs w:val="24"/>
        </w:rPr>
        <w:t>Galimybė tirti ir analizuoti įvairių bendruomenės grupių skaitymo poreikius, pagal galimybes siekti įsigyti naujų spaudinių, diegti naujas paslaugas.</w:t>
      </w:r>
    </w:p>
    <w:p w14:paraId="4C47B8AF" w14:textId="77777777" w:rsidR="007A7EA0" w:rsidRPr="00D872FB" w:rsidRDefault="007A7EA0" w:rsidP="007A7EA0">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sz w:val="24"/>
          <w:szCs w:val="24"/>
        </w:rPr>
        <w:t>Atsižvelgti į poreikį ugdyti ir mokyti darbuotojus, kad būtų tinkamai atliekamos bibliotekoje teikiamos paslaugos ir veiklos;</w:t>
      </w:r>
    </w:p>
    <w:p w14:paraId="7684FEF7" w14:textId="77777777" w:rsidR="007A7EA0" w:rsidRPr="00D872FB" w:rsidRDefault="007A7EA0" w:rsidP="007A7EA0">
      <w:pPr>
        <w:pStyle w:val="Sraopastraipa"/>
        <w:numPr>
          <w:ilvl w:val="0"/>
          <w:numId w:val="7"/>
        </w:numPr>
        <w:spacing w:line="240" w:lineRule="auto"/>
        <w:ind w:left="709" w:hanging="349"/>
        <w:rPr>
          <w:rFonts w:ascii="Times New Roman" w:hAnsi="Times New Roman"/>
          <w:sz w:val="24"/>
          <w:szCs w:val="24"/>
        </w:rPr>
      </w:pPr>
      <w:r w:rsidRPr="00D872FB">
        <w:rPr>
          <w:rFonts w:ascii="Times New Roman" w:hAnsi="Times New Roman"/>
          <w:sz w:val="24"/>
          <w:szCs w:val="24"/>
        </w:rPr>
        <w:t>Ieškoti galimybių ir pritaikyti papildomas erdves kuo įvairesnėms bibliotekos veikloms; padaryti jas patrauklias vaikams ir jaunimui, patogias ir prieinamas senjorams bei negalią turintiems asmenims;</w:t>
      </w:r>
    </w:p>
    <w:p w14:paraId="6736516C" w14:textId="77777777" w:rsidR="007A7EA0" w:rsidRPr="00D872FB" w:rsidRDefault="007A7EA0" w:rsidP="007A7EA0">
      <w:pPr>
        <w:pStyle w:val="Sraopastraipa"/>
        <w:numPr>
          <w:ilvl w:val="0"/>
          <w:numId w:val="7"/>
        </w:numPr>
        <w:spacing w:line="240" w:lineRule="auto"/>
        <w:ind w:left="709" w:hanging="352"/>
        <w:rPr>
          <w:rFonts w:ascii="Times New Roman" w:hAnsi="Times New Roman"/>
          <w:sz w:val="24"/>
          <w:szCs w:val="24"/>
        </w:rPr>
      </w:pPr>
      <w:r w:rsidRPr="00D872FB">
        <w:rPr>
          <w:rFonts w:ascii="Times New Roman" w:hAnsi="Times New Roman"/>
          <w:sz w:val="24"/>
          <w:szCs w:val="24"/>
        </w:rPr>
        <w:t>Sukurti tinkamas priemones ir sistemą darbuotojų motyvacijai, skatinimui, kad galėtume išlaikyti turimus specialistus ir priimti naujus;</w:t>
      </w:r>
    </w:p>
    <w:p w14:paraId="29DE9AA4" w14:textId="77777777" w:rsidR="007A7EA0" w:rsidRPr="00D872FB" w:rsidRDefault="007A7EA0" w:rsidP="007A7EA0">
      <w:pPr>
        <w:pStyle w:val="Sraopastraipa"/>
        <w:numPr>
          <w:ilvl w:val="0"/>
          <w:numId w:val="7"/>
        </w:numPr>
        <w:spacing w:line="240" w:lineRule="auto"/>
        <w:ind w:left="709" w:hanging="352"/>
        <w:rPr>
          <w:rFonts w:ascii="Times New Roman" w:hAnsi="Times New Roman"/>
          <w:sz w:val="24"/>
          <w:szCs w:val="24"/>
        </w:rPr>
      </w:pPr>
      <w:r w:rsidRPr="00D872FB">
        <w:rPr>
          <w:rFonts w:ascii="Times New Roman" w:hAnsi="Times New Roman"/>
          <w:sz w:val="24"/>
          <w:szCs w:val="24"/>
        </w:rPr>
        <w:t>Inicijuoti, kurti ir įgyvendinti projektus, bendradarbiauti su kitomis institucijomis, kurie skatintų skaitymą, rajono gyventojų mokymosi visą gyvenimą poreikį, ugdytų pilietiškumą, sąmoningumą bei praturtintų laisvalaikį.</w:t>
      </w:r>
    </w:p>
    <w:p w14:paraId="5BDF4976" w14:textId="77777777" w:rsidR="007A7EA0" w:rsidRPr="00D872FB" w:rsidRDefault="007A7EA0" w:rsidP="007A7EA0">
      <w:pPr>
        <w:jc w:val="both"/>
        <w:rPr>
          <w:lang w:val="lt-LT"/>
        </w:rPr>
      </w:pPr>
      <w:r w:rsidRPr="00D872FB">
        <w:rPr>
          <w:lang w:val="lt-LT"/>
        </w:rPr>
        <w:t>______________________________________</w:t>
      </w:r>
      <w:r w:rsidR="005D43A5" w:rsidRPr="00D872FB">
        <w:rPr>
          <w:lang w:val="lt-LT"/>
        </w:rPr>
        <w:t>__________________________________________</w:t>
      </w:r>
    </w:p>
    <w:p w14:paraId="20122370" w14:textId="77777777" w:rsidR="002E4EBD" w:rsidRPr="00D872FB" w:rsidRDefault="002E4EBD" w:rsidP="002E4EBD">
      <w:pPr>
        <w:jc w:val="both"/>
        <w:rPr>
          <w:lang w:val="lt-LT"/>
        </w:rPr>
      </w:pPr>
      <w:r w:rsidRPr="00D872FB">
        <w:rPr>
          <w:lang w:val="lt-LT"/>
        </w:rPr>
        <w:t xml:space="preserve">              </w:t>
      </w:r>
    </w:p>
    <w:p w14:paraId="72E644EB" w14:textId="77777777" w:rsidR="00A87E35" w:rsidRPr="00D872FB" w:rsidRDefault="00A87E35">
      <w:pPr>
        <w:rPr>
          <w:lang w:val="lt-LT"/>
        </w:rPr>
      </w:pPr>
    </w:p>
    <w:sectPr w:rsidR="00A87E35" w:rsidRPr="00D872FB" w:rsidSect="00EA713E">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auto"/>
    <w:pitch w:val="default"/>
    <w:sig w:usb0="00000000"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8D5053E"/>
    <w:multiLevelType w:val="hybridMultilevel"/>
    <w:tmpl w:val="8102A1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503E75"/>
    <w:multiLevelType w:val="hybridMultilevel"/>
    <w:tmpl w:val="8B84E5FA"/>
    <w:lvl w:ilvl="0" w:tplc="5762AAF2">
      <w:start w:val="12"/>
      <w:numFmt w:val="decimal"/>
      <w:lvlText w:val="%1"/>
      <w:lvlJc w:val="left"/>
      <w:pPr>
        <w:ind w:left="1080" w:hanging="360"/>
      </w:pPr>
      <w:rPr>
        <w:rFonts w:ascii="Times New Roman" w:hAnsi="Times New Roman" w:hint="default"/>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0C931D1"/>
    <w:multiLevelType w:val="hybridMultilevel"/>
    <w:tmpl w:val="AA6EB7F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7A12DB1"/>
    <w:multiLevelType w:val="hybridMultilevel"/>
    <w:tmpl w:val="000406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6E7AA8"/>
    <w:multiLevelType w:val="hybridMultilevel"/>
    <w:tmpl w:val="998628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1C552E0A"/>
    <w:multiLevelType w:val="hybridMultilevel"/>
    <w:tmpl w:val="027EFA28"/>
    <w:lvl w:ilvl="0" w:tplc="76DAEDD2">
      <w:start w:val="1"/>
      <w:numFmt w:val="bullet"/>
      <w:lvlText w:val=""/>
      <w:lvlJc w:val="left"/>
      <w:pPr>
        <w:ind w:left="1571" w:hanging="360"/>
      </w:pPr>
      <w:rPr>
        <w:rFonts w:ascii="Wingdings" w:hAnsi="Wingdings" w:hint="default"/>
        <w:color w:val="C09B00"/>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9" w15:restartNumberingAfterBreak="0">
    <w:nsid w:val="33F21AAA"/>
    <w:multiLevelType w:val="hybridMultilevel"/>
    <w:tmpl w:val="035A104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643"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AE03009"/>
    <w:multiLevelType w:val="hybridMultilevel"/>
    <w:tmpl w:val="2730B10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5A4423B4"/>
    <w:multiLevelType w:val="hybridMultilevel"/>
    <w:tmpl w:val="D39A60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CC80B1B"/>
    <w:multiLevelType w:val="hybridMultilevel"/>
    <w:tmpl w:val="EEA025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DC269B2"/>
    <w:multiLevelType w:val="hybridMultilevel"/>
    <w:tmpl w:val="24342BA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7A741513"/>
    <w:multiLevelType w:val="hybridMultilevel"/>
    <w:tmpl w:val="D5469116"/>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6" w15:restartNumberingAfterBreak="0">
    <w:nsid w:val="7B523FAD"/>
    <w:multiLevelType w:val="hybridMultilevel"/>
    <w:tmpl w:val="44725F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71668748">
    <w:abstractNumId w:val="0"/>
  </w:num>
  <w:num w:numId="2" w16cid:durableId="977077391">
    <w:abstractNumId w:val="1"/>
  </w:num>
  <w:num w:numId="3" w16cid:durableId="133566233">
    <w:abstractNumId w:val="2"/>
  </w:num>
  <w:num w:numId="4" w16cid:durableId="866992393">
    <w:abstractNumId w:val="10"/>
  </w:num>
  <w:num w:numId="5" w16cid:durableId="561332168">
    <w:abstractNumId w:val="14"/>
  </w:num>
  <w:num w:numId="6" w16cid:durableId="1315064930">
    <w:abstractNumId w:val="15"/>
  </w:num>
  <w:num w:numId="7" w16cid:durableId="1263220495">
    <w:abstractNumId w:val="13"/>
  </w:num>
  <w:num w:numId="8" w16cid:durableId="1555660768">
    <w:abstractNumId w:val="8"/>
  </w:num>
  <w:num w:numId="9" w16cid:durableId="1468088820">
    <w:abstractNumId w:val="9"/>
  </w:num>
  <w:num w:numId="10" w16cid:durableId="914895921">
    <w:abstractNumId w:val="4"/>
  </w:num>
  <w:num w:numId="11" w16cid:durableId="198592996">
    <w:abstractNumId w:val="11"/>
  </w:num>
  <w:num w:numId="12" w16cid:durableId="987052926">
    <w:abstractNumId w:val="6"/>
  </w:num>
  <w:num w:numId="13" w16cid:durableId="1891259312">
    <w:abstractNumId w:val="5"/>
  </w:num>
  <w:num w:numId="14" w16cid:durableId="873422277">
    <w:abstractNumId w:val="12"/>
  </w:num>
  <w:num w:numId="15" w16cid:durableId="1802305673">
    <w:abstractNumId w:val="16"/>
  </w:num>
  <w:num w:numId="16" w16cid:durableId="1452549150">
    <w:abstractNumId w:val="7"/>
  </w:num>
  <w:num w:numId="17" w16cid:durableId="7209822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EBD"/>
    <w:rsid w:val="000010B2"/>
    <w:rsid w:val="00003DF6"/>
    <w:rsid w:val="000078C2"/>
    <w:rsid w:val="00014583"/>
    <w:rsid w:val="0001534F"/>
    <w:rsid w:val="00020B63"/>
    <w:rsid w:val="000404D4"/>
    <w:rsid w:val="00040D53"/>
    <w:rsid w:val="00040D8C"/>
    <w:rsid w:val="00065AA1"/>
    <w:rsid w:val="0006609A"/>
    <w:rsid w:val="000937A7"/>
    <w:rsid w:val="00093C5B"/>
    <w:rsid w:val="000A4D88"/>
    <w:rsid w:val="000B24F0"/>
    <w:rsid w:val="000B255A"/>
    <w:rsid w:val="000B3584"/>
    <w:rsid w:val="000B47C3"/>
    <w:rsid w:val="000B5CB2"/>
    <w:rsid w:val="000C7362"/>
    <w:rsid w:val="000D30B0"/>
    <w:rsid w:val="000D3B4A"/>
    <w:rsid w:val="000D7701"/>
    <w:rsid w:val="000E34AB"/>
    <w:rsid w:val="000F27B8"/>
    <w:rsid w:val="00127ED0"/>
    <w:rsid w:val="00143D06"/>
    <w:rsid w:val="00147B0F"/>
    <w:rsid w:val="00151AED"/>
    <w:rsid w:val="0017195C"/>
    <w:rsid w:val="00184D76"/>
    <w:rsid w:val="00192CB7"/>
    <w:rsid w:val="001B1B0B"/>
    <w:rsid w:val="001D2963"/>
    <w:rsid w:val="001D421B"/>
    <w:rsid w:val="001E73E1"/>
    <w:rsid w:val="0020212B"/>
    <w:rsid w:val="00204999"/>
    <w:rsid w:val="002122D3"/>
    <w:rsid w:val="00221FC0"/>
    <w:rsid w:val="00233973"/>
    <w:rsid w:val="00247A23"/>
    <w:rsid w:val="00250179"/>
    <w:rsid w:val="00250C15"/>
    <w:rsid w:val="002703D0"/>
    <w:rsid w:val="00274413"/>
    <w:rsid w:val="00280FDE"/>
    <w:rsid w:val="002A05CC"/>
    <w:rsid w:val="002A0EBE"/>
    <w:rsid w:val="002A12C9"/>
    <w:rsid w:val="002A14E3"/>
    <w:rsid w:val="002A21E0"/>
    <w:rsid w:val="002A6B19"/>
    <w:rsid w:val="002C52BD"/>
    <w:rsid w:val="002D1E04"/>
    <w:rsid w:val="002E32B6"/>
    <w:rsid w:val="002E4EBD"/>
    <w:rsid w:val="002F3FD8"/>
    <w:rsid w:val="002F7860"/>
    <w:rsid w:val="00304838"/>
    <w:rsid w:val="00315E7C"/>
    <w:rsid w:val="0032244D"/>
    <w:rsid w:val="00327FFA"/>
    <w:rsid w:val="00331624"/>
    <w:rsid w:val="003463B5"/>
    <w:rsid w:val="0035044B"/>
    <w:rsid w:val="00354292"/>
    <w:rsid w:val="0037768B"/>
    <w:rsid w:val="0038239C"/>
    <w:rsid w:val="00393886"/>
    <w:rsid w:val="003A4095"/>
    <w:rsid w:val="003A58BF"/>
    <w:rsid w:val="003B5545"/>
    <w:rsid w:val="003C04D5"/>
    <w:rsid w:val="003D4F54"/>
    <w:rsid w:val="003E22DF"/>
    <w:rsid w:val="00400B00"/>
    <w:rsid w:val="004111FC"/>
    <w:rsid w:val="0041780A"/>
    <w:rsid w:val="00432A11"/>
    <w:rsid w:val="00445E0B"/>
    <w:rsid w:val="00493D56"/>
    <w:rsid w:val="004A2AAA"/>
    <w:rsid w:val="004A6006"/>
    <w:rsid w:val="004B2AA3"/>
    <w:rsid w:val="004C659B"/>
    <w:rsid w:val="004D34C9"/>
    <w:rsid w:val="004D3ED8"/>
    <w:rsid w:val="004E69B4"/>
    <w:rsid w:val="004F44B8"/>
    <w:rsid w:val="004F54A2"/>
    <w:rsid w:val="004F5B5F"/>
    <w:rsid w:val="00501B51"/>
    <w:rsid w:val="00515E71"/>
    <w:rsid w:val="005203D6"/>
    <w:rsid w:val="00522D4E"/>
    <w:rsid w:val="00533772"/>
    <w:rsid w:val="0056085A"/>
    <w:rsid w:val="0059440B"/>
    <w:rsid w:val="005A536C"/>
    <w:rsid w:val="005D0920"/>
    <w:rsid w:val="005D3CB1"/>
    <w:rsid w:val="005D43A5"/>
    <w:rsid w:val="005D5D8C"/>
    <w:rsid w:val="00625A37"/>
    <w:rsid w:val="006343C3"/>
    <w:rsid w:val="00637856"/>
    <w:rsid w:val="006433D2"/>
    <w:rsid w:val="00655858"/>
    <w:rsid w:val="00663DAE"/>
    <w:rsid w:val="0066622E"/>
    <w:rsid w:val="0067342A"/>
    <w:rsid w:val="00676405"/>
    <w:rsid w:val="006A1DC6"/>
    <w:rsid w:val="006E109D"/>
    <w:rsid w:val="006F1FC5"/>
    <w:rsid w:val="006F3F1A"/>
    <w:rsid w:val="00705C57"/>
    <w:rsid w:val="00716A0B"/>
    <w:rsid w:val="007219C7"/>
    <w:rsid w:val="007228B3"/>
    <w:rsid w:val="00724E92"/>
    <w:rsid w:val="0072724A"/>
    <w:rsid w:val="007274D3"/>
    <w:rsid w:val="00730336"/>
    <w:rsid w:val="00736EBD"/>
    <w:rsid w:val="00737A3D"/>
    <w:rsid w:val="00747B3F"/>
    <w:rsid w:val="00754EFD"/>
    <w:rsid w:val="00755359"/>
    <w:rsid w:val="00783B71"/>
    <w:rsid w:val="00787FF4"/>
    <w:rsid w:val="007940B4"/>
    <w:rsid w:val="00795427"/>
    <w:rsid w:val="007A7EA0"/>
    <w:rsid w:val="007B5880"/>
    <w:rsid w:val="007C1B87"/>
    <w:rsid w:val="007C7861"/>
    <w:rsid w:val="007D02E7"/>
    <w:rsid w:val="007D0FF4"/>
    <w:rsid w:val="007D62DA"/>
    <w:rsid w:val="007F062E"/>
    <w:rsid w:val="00816F12"/>
    <w:rsid w:val="008216BB"/>
    <w:rsid w:val="00842E69"/>
    <w:rsid w:val="008434F7"/>
    <w:rsid w:val="00847815"/>
    <w:rsid w:val="00853776"/>
    <w:rsid w:val="00873F06"/>
    <w:rsid w:val="00875E2D"/>
    <w:rsid w:val="008A2172"/>
    <w:rsid w:val="008A5659"/>
    <w:rsid w:val="008B138E"/>
    <w:rsid w:val="008B3B32"/>
    <w:rsid w:val="008D12E7"/>
    <w:rsid w:val="008D48CA"/>
    <w:rsid w:val="008E44F9"/>
    <w:rsid w:val="00911327"/>
    <w:rsid w:val="00916027"/>
    <w:rsid w:val="009229BA"/>
    <w:rsid w:val="00932FD7"/>
    <w:rsid w:val="009351D6"/>
    <w:rsid w:val="009517A5"/>
    <w:rsid w:val="00954CBF"/>
    <w:rsid w:val="00956146"/>
    <w:rsid w:val="00962DAA"/>
    <w:rsid w:val="00973CE6"/>
    <w:rsid w:val="009840BE"/>
    <w:rsid w:val="00987967"/>
    <w:rsid w:val="0099276E"/>
    <w:rsid w:val="00994C7A"/>
    <w:rsid w:val="00995622"/>
    <w:rsid w:val="00997541"/>
    <w:rsid w:val="009C2FCF"/>
    <w:rsid w:val="009C62AD"/>
    <w:rsid w:val="009E1F73"/>
    <w:rsid w:val="009E5B7A"/>
    <w:rsid w:val="009F4034"/>
    <w:rsid w:val="00A0157B"/>
    <w:rsid w:val="00A04B3A"/>
    <w:rsid w:val="00A205A2"/>
    <w:rsid w:val="00A23B54"/>
    <w:rsid w:val="00A30A63"/>
    <w:rsid w:val="00A32E43"/>
    <w:rsid w:val="00A5760E"/>
    <w:rsid w:val="00A57B74"/>
    <w:rsid w:val="00A600BD"/>
    <w:rsid w:val="00A87DF2"/>
    <w:rsid w:val="00A87E35"/>
    <w:rsid w:val="00A93B20"/>
    <w:rsid w:val="00AA2116"/>
    <w:rsid w:val="00AA7719"/>
    <w:rsid w:val="00AB2E6B"/>
    <w:rsid w:val="00AB7A47"/>
    <w:rsid w:val="00AE1F40"/>
    <w:rsid w:val="00AF018A"/>
    <w:rsid w:val="00AF5370"/>
    <w:rsid w:val="00AF5F2F"/>
    <w:rsid w:val="00B054CD"/>
    <w:rsid w:val="00B10D2D"/>
    <w:rsid w:val="00B21D7D"/>
    <w:rsid w:val="00B227D8"/>
    <w:rsid w:val="00B432DA"/>
    <w:rsid w:val="00B604AD"/>
    <w:rsid w:val="00B677CE"/>
    <w:rsid w:val="00B72702"/>
    <w:rsid w:val="00B732CA"/>
    <w:rsid w:val="00B760D1"/>
    <w:rsid w:val="00B85F40"/>
    <w:rsid w:val="00BA4908"/>
    <w:rsid w:val="00BA4ADA"/>
    <w:rsid w:val="00BB2708"/>
    <w:rsid w:val="00BC5751"/>
    <w:rsid w:val="00BE5197"/>
    <w:rsid w:val="00BF39BB"/>
    <w:rsid w:val="00BF4916"/>
    <w:rsid w:val="00C00438"/>
    <w:rsid w:val="00C053EC"/>
    <w:rsid w:val="00C17709"/>
    <w:rsid w:val="00C24083"/>
    <w:rsid w:val="00C3494E"/>
    <w:rsid w:val="00C417E6"/>
    <w:rsid w:val="00C46D0B"/>
    <w:rsid w:val="00C47C81"/>
    <w:rsid w:val="00C60710"/>
    <w:rsid w:val="00CB27B4"/>
    <w:rsid w:val="00CE54D8"/>
    <w:rsid w:val="00CF58A5"/>
    <w:rsid w:val="00D00CFD"/>
    <w:rsid w:val="00D12DE4"/>
    <w:rsid w:val="00D15BB3"/>
    <w:rsid w:val="00D33AE8"/>
    <w:rsid w:val="00D439C9"/>
    <w:rsid w:val="00D872FB"/>
    <w:rsid w:val="00DB30AC"/>
    <w:rsid w:val="00DD5D17"/>
    <w:rsid w:val="00DF35F3"/>
    <w:rsid w:val="00E1141D"/>
    <w:rsid w:val="00E139DC"/>
    <w:rsid w:val="00E505B5"/>
    <w:rsid w:val="00E511F0"/>
    <w:rsid w:val="00E558B8"/>
    <w:rsid w:val="00E568C4"/>
    <w:rsid w:val="00E64EC6"/>
    <w:rsid w:val="00E725F9"/>
    <w:rsid w:val="00E91D3D"/>
    <w:rsid w:val="00EA4B03"/>
    <w:rsid w:val="00EA713E"/>
    <w:rsid w:val="00EB1357"/>
    <w:rsid w:val="00ED6858"/>
    <w:rsid w:val="00EE0AE6"/>
    <w:rsid w:val="00EE29A8"/>
    <w:rsid w:val="00EE6E42"/>
    <w:rsid w:val="00EF1CC7"/>
    <w:rsid w:val="00F36D79"/>
    <w:rsid w:val="00F4432A"/>
    <w:rsid w:val="00F449A0"/>
    <w:rsid w:val="00F52D80"/>
    <w:rsid w:val="00F54452"/>
    <w:rsid w:val="00F56F81"/>
    <w:rsid w:val="00F60D49"/>
    <w:rsid w:val="00F60F48"/>
    <w:rsid w:val="00F61DA0"/>
    <w:rsid w:val="00F627DA"/>
    <w:rsid w:val="00F65339"/>
    <w:rsid w:val="00F8060A"/>
    <w:rsid w:val="00FB2411"/>
    <w:rsid w:val="00FB6A28"/>
    <w:rsid w:val="00FE272D"/>
    <w:rsid w:val="00FF0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EC304"/>
  <w15:chartTrackingRefBased/>
  <w15:docId w15:val="{0561A943-03A9-451D-B7D8-48DAE767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EBD"/>
    <w:pPr>
      <w:suppressAutoHyphens/>
      <w:spacing w:after="0" w:line="240" w:lineRule="auto"/>
    </w:pPr>
    <w:rPr>
      <w:rFonts w:ascii="Times New Roman" w:eastAsia="Times New Roman" w:hAnsi="Times New Roman" w:cs="Times New Roman"/>
      <w:sz w:val="24"/>
      <w:szCs w:val="24"/>
      <w:lang w:val="en-GB" w:eastAsia="ar-SA"/>
    </w:rPr>
  </w:style>
  <w:style w:type="paragraph" w:styleId="Antrat1">
    <w:name w:val="heading 1"/>
    <w:basedOn w:val="prastasis"/>
    <w:next w:val="prastasis"/>
    <w:link w:val="Antrat1Diagrama"/>
    <w:qFormat/>
    <w:rsid w:val="007A7EA0"/>
    <w:pPr>
      <w:keepNext/>
      <w:numPr>
        <w:numId w:val="1"/>
      </w:numPr>
      <w:tabs>
        <w:tab w:val="right" w:pos="9639"/>
      </w:tabs>
      <w:ind w:left="0" w:firstLine="1134"/>
      <w:jc w:val="center"/>
      <w:outlineLvl w:val="0"/>
    </w:pPr>
    <w:rPr>
      <w:szCs w:val="20"/>
      <w:lang w:val="lt-LT"/>
    </w:rPr>
  </w:style>
  <w:style w:type="paragraph" w:styleId="Antrat3">
    <w:name w:val="heading 3"/>
    <w:basedOn w:val="prastasis"/>
    <w:next w:val="prastasis"/>
    <w:link w:val="Antrat3Diagrama"/>
    <w:semiHidden/>
    <w:unhideWhenUsed/>
    <w:qFormat/>
    <w:rsid w:val="007A7EA0"/>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7EA0"/>
    <w:rPr>
      <w:rFonts w:ascii="Times New Roman" w:eastAsia="Times New Roman" w:hAnsi="Times New Roman" w:cs="Times New Roman"/>
      <w:sz w:val="24"/>
      <w:szCs w:val="20"/>
      <w:lang w:eastAsia="ar-SA"/>
    </w:rPr>
  </w:style>
  <w:style w:type="character" w:styleId="Hipersaitas">
    <w:name w:val="Hyperlink"/>
    <w:uiPriority w:val="99"/>
    <w:rsid w:val="002E4EBD"/>
    <w:rPr>
      <w:color w:val="0000FF"/>
      <w:u w:val="single"/>
    </w:rPr>
  </w:style>
  <w:style w:type="character" w:styleId="Grietas">
    <w:name w:val="Strong"/>
    <w:basedOn w:val="Numatytasispastraiposriftas"/>
    <w:uiPriority w:val="22"/>
    <w:qFormat/>
    <w:rsid w:val="002E4EBD"/>
    <w:rPr>
      <w:b/>
      <w:bCs/>
    </w:rPr>
  </w:style>
  <w:style w:type="character" w:customStyle="1" w:styleId="Antrat3Diagrama">
    <w:name w:val="Antraštė 3 Diagrama"/>
    <w:basedOn w:val="Numatytasispastraiposriftas"/>
    <w:link w:val="Antrat3"/>
    <w:semiHidden/>
    <w:rsid w:val="007A7EA0"/>
    <w:rPr>
      <w:rFonts w:asciiTheme="majorHAnsi" w:eastAsiaTheme="majorEastAsia" w:hAnsiTheme="majorHAnsi" w:cstheme="majorBidi"/>
      <w:color w:val="1F3763" w:themeColor="accent1" w:themeShade="7F"/>
      <w:sz w:val="24"/>
      <w:szCs w:val="24"/>
      <w:lang w:val="en-GB" w:eastAsia="ar-SA"/>
    </w:rPr>
  </w:style>
  <w:style w:type="character" w:customStyle="1" w:styleId="WW8Num1z0">
    <w:name w:val="WW8Num1z0"/>
    <w:rsid w:val="007A7EA0"/>
    <w:rPr>
      <w:rFonts w:hint="default"/>
    </w:rPr>
  </w:style>
  <w:style w:type="character" w:customStyle="1" w:styleId="WW8Num1z1">
    <w:name w:val="WW8Num1z1"/>
    <w:rsid w:val="007A7EA0"/>
  </w:style>
  <w:style w:type="character" w:customStyle="1" w:styleId="WW8Num1z2">
    <w:name w:val="WW8Num1z2"/>
    <w:rsid w:val="007A7EA0"/>
  </w:style>
  <w:style w:type="character" w:customStyle="1" w:styleId="WW8Num1z3">
    <w:name w:val="WW8Num1z3"/>
    <w:rsid w:val="007A7EA0"/>
  </w:style>
  <w:style w:type="character" w:customStyle="1" w:styleId="WW8Num1z4">
    <w:name w:val="WW8Num1z4"/>
    <w:rsid w:val="007A7EA0"/>
  </w:style>
  <w:style w:type="character" w:customStyle="1" w:styleId="WW8Num1z5">
    <w:name w:val="WW8Num1z5"/>
    <w:rsid w:val="007A7EA0"/>
  </w:style>
  <w:style w:type="character" w:customStyle="1" w:styleId="WW8Num1z6">
    <w:name w:val="WW8Num1z6"/>
    <w:rsid w:val="007A7EA0"/>
  </w:style>
  <w:style w:type="character" w:customStyle="1" w:styleId="WW8Num1z7">
    <w:name w:val="WW8Num1z7"/>
    <w:rsid w:val="007A7EA0"/>
  </w:style>
  <w:style w:type="character" w:customStyle="1" w:styleId="WW8Num1z8">
    <w:name w:val="WW8Num1z8"/>
    <w:rsid w:val="007A7EA0"/>
  </w:style>
  <w:style w:type="character" w:customStyle="1" w:styleId="WW8Num2z0">
    <w:name w:val="WW8Num2z0"/>
    <w:rsid w:val="007A7EA0"/>
    <w:rPr>
      <w:rFonts w:hint="default"/>
    </w:rPr>
  </w:style>
  <w:style w:type="character" w:customStyle="1" w:styleId="WW8Num3z0">
    <w:name w:val="WW8Num3z0"/>
    <w:rsid w:val="007A7EA0"/>
    <w:rPr>
      <w:rFonts w:hint="default"/>
      <w:lang w:val="lt-LT"/>
    </w:rPr>
  </w:style>
  <w:style w:type="character" w:customStyle="1" w:styleId="Numatytasispastraiposriftas1">
    <w:name w:val="Numatytasis pastraipos šriftas1"/>
    <w:rsid w:val="007A7EA0"/>
  </w:style>
  <w:style w:type="character" w:customStyle="1" w:styleId="WW8Num2z1">
    <w:name w:val="WW8Num2z1"/>
    <w:rsid w:val="007A7EA0"/>
    <w:rPr>
      <w:rFonts w:ascii="Courier New" w:hAnsi="Courier New" w:cs="Courier New" w:hint="default"/>
    </w:rPr>
  </w:style>
  <w:style w:type="character" w:customStyle="1" w:styleId="WW8Num2z2">
    <w:name w:val="WW8Num2z2"/>
    <w:rsid w:val="007A7EA0"/>
    <w:rPr>
      <w:rFonts w:ascii="Wingdings" w:hAnsi="Wingdings" w:cs="Wingdings" w:hint="default"/>
    </w:rPr>
  </w:style>
  <w:style w:type="character" w:customStyle="1" w:styleId="WW8Num2z3">
    <w:name w:val="WW8Num2z3"/>
    <w:rsid w:val="007A7EA0"/>
    <w:rPr>
      <w:rFonts w:ascii="Symbol" w:hAnsi="Symbol" w:cs="Symbol" w:hint="default"/>
    </w:rPr>
  </w:style>
  <w:style w:type="character" w:customStyle="1" w:styleId="WW8Num3z1">
    <w:name w:val="WW8Num3z1"/>
    <w:rsid w:val="007A7EA0"/>
  </w:style>
  <w:style w:type="character" w:customStyle="1" w:styleId="WW8Num3z2">
    <w:name w:val="WW8Num3z2"/>
    <w:rsid w:val="007A7EA0"/>
  </w:style>
  <w:style w:type="character" w:customStyle="1" w:styleId="WW8Num3z3">
    <w:name w:val="WW8Num3z3"/>
    <w:rsid w:val="007A7EA0"/>
  </w:style>
  <w:style w:type="character" w:customStyle="1" w:styleId="WW8Num3z4">
    <w:name w:val="WW8Num3z4"/>
    <w:rsid w:val="007A7EA0"/>
  </w:style>
  <w:style w:type="character" w:customStyle="1" w:styleId="WW8Num3z5">
    <w:name w:val="WW8Num3z5"/>
    <w:rsid w:val="007A7EA0"/>
  </w:style>
  <w:style w:type="character" w:customStyle="1" w:styleId="WW8Num3z6">
    <w:name w:val="WW8Num3z6"/>
    <w:rsid w:val="007A7EA0"/>
  </w:style>
  <w:style w:type="character" w:customStyle="1" w:styleId="WW8Num3z7">
    <w:name w:val="WW8Num3z7"/>
    <w:rsid w:val="007A7EA0"/>
  </w:style>
  <w:style w:type="character" w:customStyle="1" w:styleId="WW8Num3z8">
    <w:name w:val="WW8Num3z8"/>
    <w:rsid w:val="007A7EA0"/>
  </w:style>
  <w:style w:type="character" w:customStyle="1" w:styleId="WW8Num4z0">
    <w:name w:val="WW8Num4z0"/>
    <w:rsid w:val="007A7EA0"/>
    <w:rPr>
      <w:rFonts w:hint="default"/>
    </w:rPr>
  </w:style>
  <w:style w:type="character" w:customStyle="1" w:styleId="WW8Num4z1">
    <w:name w:val="WW8Num4z1"/>
    <w:rsid w:val="007A7EA0"/>
  </w:style>
  <w:style w:type="character" w:customStyle="1" w:styleId="WW8Num4z2">
    <w:name w:val="WW8Num4z2"/>
    <w:rsid w:val="007A7EA0"/>
  </w:style>
  <w:style w:type="character" w:customStyle="1" w:styleId="WW8Num4z3">
    <w:name w:val="WW8Num4z3"/>
    <w:rsid w:val="007A7EA0"/>
  </w:style>
  <w:style w:type="character" w:customStyle="1" w:styleId="WW8Num4z4">
    <w:name w:val="WW8Num4z4"/>
    <w:rsid w:val="007A7EA0"/>
  </w:style>
  <w:style w:type="character" w:customStyle="1" w:styleId="WW8Num4z5">
    <w:name w:val="WW8Num4z5"/>
    <w:rsid w:val="007A7EA0"/>
  </w:style>
  <w:style w:type="character" w:customStyle="1" w:styleId="WW8Num4z6">
    <w:name w:val="WW8Num4z6"/>
    <w:rsid w:val="007A7EA0"/>
  </w:style>
  <w:style w:type="character" w:customStyle="1" w:styleId="WW8Num4z7">
    <w:name w:val="WW8Num4z7"/>
    <w:rsid w:val="007A7EA0"/>
  </w:style>
  <w:style w:type="character" w:customStyle="1" w:styleId="WW8Num4z8">
    <w:name w:val="WW8Num4z8"/>
    <w:rsid w:val="007A7EA0"/>
  </w:style>
  <w:style w:type="character" w:customStyle="1" w:styleId="WW8Num5z0">
    <w:name w:val="WW8Num5z0"/>
    <w:rsid w:val="007A7EA0"/>
    <w:rPr>
      <w:strike w:val="0"/>
      <w:dstrike w:val="0"/>
      <w:color w:val="auto"/>
    </w:rPr>
  </w:style>
  <w:style w:type="character" w:customStyle="1" w:styleId="WW8Num5z1">
    <w:name w:val="WW8Num5z1"/>
    <w:rsid w:val="007A7EA0"/>
    <w:rPr>
      <w:rFonts w:hint="default"/>
      <w:i w:val="0"/>
      <w:color w:val="auto"/>
    </w:rPr>
  </w:style>
  <w:style w:type="character" w:customStyle="1" w:styleId="WW8Num5z2">
    <w:name w:val="WW8Num5z2"/>
    <w:rsid w:val="007A7EA0"/>
    <w:rPr>
      <w:rFonts w:hint="default"/>
    </w:rPr>
  </w:style>
  <w:style w:type="character" w:customStyle="1" w:styleId="WW8Num6z0">
    <w:name w:val="WW8Num6z0"/>
    <w:rsid w:val="007A7EA0"/>
    <w:rPr>
      <w:rFonts w:hint="default"/>
    </w:rPr>
  </w:style>
  <w:style w:type="character" w:customStyle="1" w:styleId="WW8Num6z1">
    <w:name w:val="WW8Num6z1"/>
    <w:rsid w:val="007A7EA0"/>
  </w:style>
  <w:style w:type="character" w:customStyle="1" w:styleId="WW8Num6z2">
    <w:name w:val="WW8Num6z2"/>
    <w:rsid w:val="007A7EA0"/>
  </w:style>
  <w:style w:type="character" w:customStyle="1" w:styleId="WW8Num6z3">
    <w:name w:val="WW8Num6z3"/>
    <w:rsid w:val="007A7EA0"/>
  </w:style>
  <w:style w:type="character" w:customStyle="1" w:styleId="WW8Num6z4">
    <w:name w:val="WW8Num6z4"/>
    <w:rsid w:val="007A7EA0"/>
  </w:style>
  <w:style w:type="character" w:customStyle="1" w:styleId="WW8Num6z5">
    <w:name w:val="WW8Num6z5"/>
    <w:rsid w:val="007A7EA0"/>
  </w:style>
  <w:style w:type="character" w:customStyle="1" w:styleId="WW8Num6z6">
    <w:name w:val="WW8Num6z6"/>
    <w:rsid w:val="007A7EA0"/>
  </w:style>
  <w:style w:type="character" w:customStyle="1" w:styleId="WW8Num6z7">
    <w:name w:val="WW8Num6z7"/>
    <w:rsid w:val="007A7EA0"/>
  </w:style>
  <w:style w:type="character" w:customStyle="1" w:styleId="WW8Num6z8">
    <w:name w:val="WW8Num6z8"/>
    <w:rsid w:val="007A7EA0"/>
  </w:style>
  <w:style w:type="character" w:customStyle="1" w:styleId="WW8Num7z0">
    <w:name w:val="WW8Num7z0"/>
    <w:rsid w:val="007A7EA0"/>
    <w:rPr>
      <w:rFonts w:hint="default"/>
    </w:rPr>
  </w:style>
  <w:style w:type="character" w:customStyle="1" w:styleId="WW8Num7z1">
    <w:name w:val="WW8Num7z1"/>
    <w:rsid w:val="007A7EA0"/>
  </w:style>
  <w:style w:type="character" w:customStyle="1" w:styleId="WW8Num7z2">
    <w:name w:val="WW8Num7z2"/>
    <w:rsid w:val="007A7EA0"/>
  </w:style>
  <w:style w:type="character" w:customStyle="1" w:styleId="WW8Num7z3">
    <w:name w:val="WW8Num7z3"/>
    <w:rsid w:val="007A7EA0"/>
  </w:style>
  <w:style w:type="character" w:customStyle="1" w:styleId="WW8Num7z4">
    <w:name w:val="WW8Num7z4"/>
    <w:rsid w:val="007A7EA0"/>
  </w:style>
  <w:style w:type="character" w:customStyle="1" w:styleId="WW8Num7z5">
    <w:name w:val="WW8Num7z5"/>
    <w:rsid w:val="007A7EA0"/>
  </w:style>
  <w:style w:type="character" w:customStyle="1" w:styleId="WW8Num7z6">
    <w:name w:val="WW8Num7z6"/>
    <w:rsid w:val="007A7EA0"/>
  </w:style>
  <w:style w:type="character" w:customStyle="1" w:styleId="WW8Num7z7">
    <w:name w:val="WW8Num7z7"/>
    <w:rsid w:val="007A7EA0"/>
  </w:style>
  <w:style w:type="character" w:customStyle="1" w:styleId="WW8Num7z8">
    <w:name w:val="WW8Num7z8"/>
    <w:rsid w:val="007A7EA0"/>
  </w:style>
  <w:style w:type="character" w:customStyle="1" w:styleId="WW8Num8z0">
    <w:name w:val="WW8Num8z0"/>
    <w:rsid w:val="007A7EA0"/>
    <w:rPr>
      <w:rFonts w:hint="default"/>
    </w:rPr>
  </w:style>
  <w:style w:type="character" w:customStyle="1" w:styleId="WW8Num8z1">
    <w:name w:val="WW8Num8z1"/>
    <w:rsid w:val="007A7EA0"/>
  </w:style>
  <w:style w:type="character" w:customStyle="1" w:styleId="WW8Num8z2">
    <w:name w:val="WW8Num8z2"/>
    <w:rsid w:val="007A7EA0"/>
  </w:style>
  <w:style w:type="character" w:customStyle="1" w:styleId="WW8Num8z3">
    <w:name w:val="WW8Num8z3"/>
    <w:rsid w:val="007A7EA0"/>
  </w:style>
  <w:style w:type="character" w:customStyle="1" w:styleId="WW8Num8z4">
    <w:name w:val="WW8Num8z4"/>
    <w:rsid w:val="007A7EA0"/>
  </w:style>
  <w:style w:type="character" w:customStyle="1" w:styleId="WW8Num8z5">
    <w:name w:val="WW8Num8z5"/>
    <w:rsid w:val="007A7EA0"/>
  </w:style>
  <w:style w:type="character" w:customStyle="1" w:styleId="WW8Num8z6">
    <w:name w:val="WW8Num8z6"/>
    <w:rsid w:val="007A7EA0"/>
  </w:style>
  <w:style w:type="character" w:customStyle="1" w:styleId="WW8Num8z7">
    <w:name w:val="WW8Num8z7"/>
    <w:rsid w:val="007A7EA0"/>
  </w:style>
  <w:style w:type="character" w:customStyle="1" w:styleId="WW8Num8z8">
    <w:name w:val="WW8Num8z8"/>
    <w:rsid w:val="007A7EA0"/>
  </w:style>
  <w:style w:type="character" w:styleId="Puslapionumeris">
    <w:name w:val="page number"/>
    <w:basedOn w:val="Numatytasispastraiposriftas"/>
    <w:rsid w:val="007A7EA0"/>
  </w:style>
  <w:style w:type="character" w:customStyle="1" w:styleId="Datadiena">
    <w:name w:val="Data_diena"/>
    <w:basedOn w:val="Numatytasispastraiposriftas"/>
    <w:rsid w:val="007A7EA0"/>
  </w:style>
  <w:style w:type="character" w:customStyle="1" w:styleId="statymoNr">
    <w:name w:val="?statymo Nr."/>
    <w:rsid w:val="007A7EA0"/>
    <w:rPr>
      <w:rFonts w:ascii="HelveticaLT" w:hAnsi="HelveticaLT" w:cs="HelveticaLT"/>
    </w:rPr>
  </w:style>
  <w:style w:type="character" w:customStyle="1" w:styleId="Datamnuo">
    <w:name w:val="Data_m?nuo"/>
    <w:rsid w:val="007A7EA0"/>
    <w:rPr>
      <w:rFonts w:ascii="HelveticaLT" w:hAnsi="HelveticaLT" w:cs="HelveticaLT"/>
      <w:sz w:val="24"/>
    </w:rPr>
  </w:style>
  <w:style w:type="character" w:customStyle="1" w:styleId="Datametai">
    <w:name w:val="Data_metai"/>
    <w:basedOn w:val="Numatytasispastraiposriftas"/>
    <w:rsid w:val="007A7EA0"/>
  </w:style>
  <w:style w:type="character" w:customStyle="1" w:styleId="Pareigos">
    <w:name w:val="Pareigos"/>
    <w:rsid w:val="007A7EA0"/>
    <w:rPr>
      <w:rFonts w:ascii="TimesLT" w:hAnsi="TimesLT" w:cs="TimesLT"/>
      <w:caps/>
      <w:sz w:val="24"/>
    </w:rPr>
  </w:style>
  <w:style w:type="character" w:customStyle="1" w:styleId="CharChar2">
    <w:name w:val="Char Char2"/>
    <w:rsid w:val="007A7EA0"/>
    <w:rPr>
      <w:rFonts w:ascii="Tahoma" w:hAnsi="Tahoma" w:cs="Tahoma"/>
      <w:sz w:val="16"/>
      <w:szCs w:val="16"/>
      <w:lang w:val="en-GB"/>
    </w:rPr>
  </w:style>
  <w:style w:type="character" w:customStyle="1" w:styleId="CharChar1">
    <w:name w:val="Char Char1"/>
    <w:rsid w:val="007A7EA0"/>
    <w:rPr>
      <w:sz w:val="24"/>
      <w:lang w:val="lt-LT"/>
    </w:rPr>
  </w:style>
  <w:style w:type="paragraph" w:customStyle="1" w:styleId="Antrat2">
    <w:name w:val="Antraštė2"/>
    <w:basedOn w:val="prastasis"/>
    <w:next w:val="Pagrindinistekstas"/>
    <w:rsid w:val="007A7EA0"/>
    <w:pPr>
      <w:keepNext/>
      <w:spacing w:before="240" w:after="120"/>
    </w:pPr>
    <w:rPr>
      <w:rFonts w:ascii="Arial" w:eastAsia="Microsoft YaHei" w:hAnsi="Arial" w:cs="Mangal"/>
      <w:sz w:val="28"/>
      <w:szCs w:val="28"/>
    </w:rPr>
  </w:style>
  <w:style w:type="paragraph" w:styleId="Pagrindinistekstas">
    <w:name w:val="Body Text"/>
    <w:basedOn w:val="prastasis"/>
    <w:link w:val="PagrindinistekstasDiagrama"/>
    <w:rsid w:val="007A7EA0"/>
    <w:pPr>
      <w:jc w:val="both"/>
    </w:pPr>
    <w:rPr>
      <w:szCs w:val="20"/>
      <w:lang w:val="lt-LT"/>
    </w:rPr>
  </w:style>
  <w:style w:type="character" w:customStyle="1" w:styleId="PagrindinistekstasDiagrama">
    <w:name w:val="Pagrindinis tekstas Diagrama"/>
    <w:basedOn w:val="Numatytasispastraiposriftas"/>
    <w:link w:val="Pagrindinistekstas"/>
    <w:rsid w:val="007A7EA0"/>
    <w:rPr>
      <w:rFonts w:ascii="Times New Roman" w:eastAsia="Times New Roman" w:hAnsi="Times New Roman" w:cs="Times New Roman"/>
      <w:sz w:val="24"/>
      <w:szCs w:val="20"/>
      <w:lang w:eastAsia="ar-SA"/>
    </w:rPr>
  </w:style>
  <w:style w:type="paragraph" w:styleId="Sraas">
    <w:name w:val="List"/>
    <w:basedOn w:val="Pagrindinistekstas"/>
    <w:rsid w:val="007A7EA0"/>
    <w:rPr>
      <w:rFonts w:cs="Mangal"/>
    </w:rPr>
  </w:style>
  <w:style w:type="paragraph" w:customStyle="1" w:styleId="Pavadinimas2">
    <w:name w:val="Pavadinimas2"/>
    <w:basedOn w:val="prastasis"/>
    <w:rsid w:val="007A7EA0"/>
    <w:pPr>
      <w:suppressLineNumbers/>
      <w:spacing w:before="120" w:after="120"/>
    </w:pPr>
    <w:rPr>
      <w:rFonts w:cs="Mangal"/>
      <w:i/>
      <w:iCs/>
    </w:rPr>
  </w:style>
  <w:style w:type="paragraph" w:customStyle="1" w:styleId="Rodykl">
    <w:name w:val="Rodyklė"/>
    <w:basedOn w:val="prastasis"/>
    <w:rsid w:val="007A7EA0"/>
    <w:pPr>
      <w:suppressLineNumbers/>
    </w:pPr>
    <w:rPr>
      <w:rFonts w:cs="Mangal"/>
    </w:rPr>
  </w:style>
  <w:style w:type="paragraph" w:customStyle="1" w:styleId="Antrat10">
    <w:name w:val="Antraštė1"/>
    <w:basedOn w:val="prastasis"/>
    <w:next w:val="Pagrindinistekstas"/>
    <w:rsid w:val="007A7EA0"/>
    <w:pPr>
      <w:keepNext/>
      <w:spacing w:before="240" w:after="120"/>
    </w:pPr>
    <w:rPr>
      <w:rFonts w:ascii="Arial" w:eastAsia="Microsoft YaHei" w:hAnsi="Arial" w:cs="Mangal"/>
      <w:sz w:val="28"/>
      <w:szCs w:val="28"/>
    </w:rPr>
  </w:style>
  <w:style w:type="paragraph" w:customStyle="1" w:styleId="Pavadinimas1">
    <w:name w:val="Pavadinimas1"/>
    <w:basedOn w:val="prastasis"/>
    <w:rsid w:val="007A7EA0"/>
    <w:pPr>
      <w:suppressLineNumbers/>
      <w:spacing w:before="120" w:after="120"/>
    </w:pPr>
    <w:rPr>
      <w:rFonts w:cs="Mangal"/>
      <w:i/>
      <w:iCs/>
    </w:rPr>
  </w:style>
  <w:style w:type="paragraph" w:customStyle="1" w:styleId="statymopavad">
    <w:name w:val="?statymo pavad."/>
    <w:basedOn w:val="prastasis"/>
    <w:rsid w:val="007A7EA0"/>
    <w:pPr>
      <w:spacing w:line="360" w:lineRule="auto"/>
      <w:ind w:firstLine="720"/>
      <w:jc w:val="center"/>
    </w:pPr>
    <w:rPr>
      <w:rFonts w:ascii="TimesLT" w:hAnsi="TimesLT" w:cs="TimesLT"/>
      <w:caps/>
      <w:szCs w:val="20"/>
      <w:lang w:val="lt-LT"/>
    </w:rPr>
  </w:style>
  <w:style w:type="paragraph" w:styleId="Porat">
    <w:name w:val="footer"/>
    <w:basedOn w:val="prastasis"/>
    <w:link w:val="PoratDiagrama"/>
    <w:rsid w:val="007A7EA0"/>
    <w:pPr>
      <w:spacing w:line="360" w:lineRule="auto"/>
      <w:ind w:firstLine="720"/>
      <w:jc w:val="both"/>
    </w:pPr>
    <w:rPr>
      <w:rFonts w:ascii="TimesLT" w:hAnsi="TimesLT" w:cs="TimesLT"/>
      <w:szCs w:val="20"/>
      <w:lang w:val="lt-LT"/>
    </w:rPr>
  </w:style>
  <w:style w:type="character" w:customStyle="1" w:styleId="PoratDiagrama">
    <w:name w:val="Poraštė Diagrama"/>
    <w:basedOn w:val="Numatytasispastraiposriftas"/>
    <w:link w:val="Porat"/>
    <w:rsid w:val="007A7EA0"/>
    <w:rPr>
      <w:rFonts w:ascii="TimesLT" w:eastAsia="Times New Roman" w:hAnsi="TimesLT" w:cs="TimesLT"/>
      <w:sz w:val="24"/>
      <w:szCs w:val="20"/>
      <w:lang w:eastAsia="ar-SA"/>
    </w:rPr>
  </w:style>
  <w:style w:type="paragraph" w:styleId="Debesliotekstas">
    <w:name w:val="Balloon Text"/>
    <w:basedOn w:val="prastasis"/>
    <w:link w:val="DebesliotekstasDiagrama"/>
    <w:rsid w:val="007A7EA0"/>
    <w:rPr>
      <w:rFonts w:ascii="Tahoma" w:hAnsi="Tahoma" w:cs="Tahoma"/>
      <w:sz w:val="16"/>
      <w:szCs w:val="16"/>
    </w:rPr>
  </w:style>
  <w:style w:type="character" w:customStyle="1" w:styleId="DebesliotekstasDiagrama">
    <w:name w:val="Debesėlio tekstas Diagrama"/>
    <w:basedOn w:val="Numatytasispastraiposriftas"/>
    <w:link w:val="Debesliotekstas"/>
    <w:rsid w:val="007A7EA0"/>
    <w:rPr>
      <w:rFonts w:ascii="Tahoma" w:eastAsia="Times New Roman" w:hAnsi="Tahoma" w:cs="Tahoma"/>
      <w:sz w:val="16"/>
      <w:szCs w:val="16"/>
      <w:lang w:val="en-GB" w:eastAsia="ar-SA"/>
    </w:rPr>
  </w:style>
  <w:style w:type="paragraph" w:styleId="Pavadinimas">
    <w:name w:val="Title"/>
    <w:basedOn w:val="prastasis"/>
    <w:next w:val="Paantrat"/>
    <w:link w:val="PavadinimasDiagrama"/>
    <w:qFormat/>
    <w:rsid w:val="007A7EA0"/>
    <w:pPr>
      <w:jc w:val="center"/>
    </w:pPr>
    <w:rPr>
      <w:b/>
      <w:szCs w:val="20"/>
      <w:lang w:val="lt-LT"/>
    </w:rPr>
  </w:style>
  <w:style w:type="paragraph" w:styleId="Paantrat">
    <w:name w:val="Subtitle"/>
    <w:basedOn w:val="Antrat10"/>
    <w:next w:val="Pagrindinistekstas"/>
    <w:link w:val="PaantratDiagrama"/>
    <w:qFormat/>
    <w:rsid w:val="007A7EA0"/>
    <w:pPr>
      <w:jc w:val="center"/>
    </w:pPr>
    <w:rPr>
      <w:i/>
      <w:iCs/>
    </w:rPr>
  </w:style>
  <w:style w:type="character" w:customStyle="1" w:styleId="PaantratDiagrama">
    <w:name w:val="Paantraštė Diagrama"/>
    <w:basedOn w:val="Numatytasispastraiposriftas"/>
    <w:link w:val="Paantrat"/>
    <w:rsid w:val="007A7EA0"/>
    <w:rPr>
      <w:rFonts w:ascii="Arial" w:eastAsia="Microsoft YaHei" w:hAnsi="Arial" w:cs="Mangal"/>
      <w:i/>
      <w:iCs/>
      <w:sz w:val="28"/>
      <w:szCs w:val="28"/>
      <w:lang w:val="en-GB" w:eastAsia="ar-SA"/>
    </w:rPr>
  </w:style>
  <w:style w:type="character" w:customStyle="1" w:styleId="PavadinimasDiagrama">
    <w:name w:val="Pavadinimas Diagrama"/>
    <w:basedOn w:val="Numatytasispastraiposriftas"/>
    <w:link w:val="Pavadinimas"/>
    <w:rsid w:val="007A7EA0"/>
    <w:rPr>
      <w:rFonts w:ascii="Times New Roman" w:eastAsia="Times New Roman" w:hAnsi="Times New Roman" w:cs="Times New Roman"/>
      <w:b/>
      <w:sz w:val="24"/>
      <w:szCs w:val="20"/>
      <w:lang w:eastAsia="ar-SA"/>
    </w:rPr>
  </w:style>
  <w:style w:type="paragraph" w:styleId="Antrats">
    <w:name w:val="header"/>
    <w:basedOn w:val="prastasis"/>
    <w:link w:val="AntratsDiagrama"/>
    <w:uiPriority w:val="99"/>
    <w:rsid w:val="007A7EA0"/>
    <w:pPr>
      <w:tabs>
        <w:tab w:val="center" w:pos="4819"/>
        <w:tab w:val="right" w:pos="9638"/>
      </w:tabs>
    </w:pPr>
    <w:rPr>
      <w:lang w:val="lt-LT"/>
    </w:rPr>
  </w:style>
  <w:style w:type="character" w:customStyle="1" w:styleId="AntratsDiagrama">
    <w:name w:val="Antraštės Diagrama"/>
    <w:basedOn w:val="Numatytasispastraiposriftas"/>
    <w:link w:val="Antrats"/>
    <w:uiPriority w:val="99"/>
    <w:rsid w:val="007A7EA0"/>
    <w:rPr>
      <w:rFonts w:ascii="Times New Roman" w:eastAsia="Times New Roman" w:hAnsi="Times New Roman" w:cs="Times New Roman"/>
      <w:sz w:val="24"/>
      <w:szCs w:val="24"/>
      <w:lang w:eastAsia="ar-SA"/>
    </w:rPr>
  </w:style>
  <w:style w:type="paragraph" w:styleId="Pagrindiniotekstotrauka2">
    <w:name w:val="Body Text Indent 2"/>
    <w:basedOn w:val="prastasis"/>
    <w:link w:val="Pagrindiniotekstotrauka2Diagrama"/>
    <w:rsid w:val="007A7EA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A7EA0"/>
    <w:rPr>
      <w:rFonts w:ascii="Times New Roman" w:eastAsia="Times New Roman" w:hAnsi="Times New Roman" w:cs="Times New Roman"/>
      <w:sz w:val="24"/>
      <w:szCs w:val="24"/>
      <w:lang w:val="en-GB" w:eastAsia="ar-SA"/>
    </w:rPr>
  </w:style>
  <w:style w:type="paragraph" w:styleId="Pagrindinistekstas2">
    <w:name w:val="Body Text 2"/>
    <w:basedOn w:val="prastasis"/>
    <w:link w:val="Pagrindinistekstas2Diagrama"/>
    <w:rsid w:val="007A7EA0"/>
    <w:pPr>
      <w:spacing w:after="120" w:line="480" w:lineRule="auto"/>
    </w:pPr>
  </w:style>
  <w:style w:type="character" w:customStyle="1" w:styleId="Pagrindinistekstas2Diagrama">
    <w:name w:val="Pagrindinis tekstas 2 Diagrama"/>
    <w:basedOn w:val="Numatytasispastraiposriftas"/>
    <w:link w:val="Pagrindinistekstas2"/>
    <w:rsid w:val="007A7EA0"/>
    <w:rPr>
      <w:rFonts w:ascii="Times New Roman" w:eastAsia="Times New Roman" w:hAnsi="Times New Roman" w:cs="Times New Roman"/>
      <w:sz w:val="24"/>
      <w:szCs w:val="24"/>
      <w:lang w:val="en-GB" w:eastAsia="ar-SA"/>
    </w:rPr>
  </w:style>
  <w:style w:type="paragraph" w:customStyle="1" w:styleId="Lentelsturinys">
    <w:name w:val="Lentelės turinys"/>
    <w:basedOn w:val="prastasis"/>
    <w:rsid w:val="007A7EA0"/>
    <w:pPr>
      <w:suppressLineNumbers/>
    </w:pPr>
  </w:style>
  <w:style w:type="paragraph" w:customStyle="1" w:styleId="Lentelsantrat">
    <w:name w:val="Lentelės antraštė"/>
    <w:basedOn w:val="Lentelsturinys"/>
    <w:rsid w:val="007A7EA0"/>
    <w:pPr>
      <w:jc w:val="center"/>
    </w:pPr>
    <w:rPr>
      <w:b/>
      <w:bCs/>
    </w:rPr>
  </w:style>
  <w:style w:type="paragraph" w:customStyle="1" w:styleId="Kadroturinys">
    <w:name w:val="Kadro turinys"/>
    <w:basedOn w:val="Pagrindinistekstas"/>
    <w:rsid w:val="007A7EA0"/>
  </w:style>
  <w:style w:type="character" w:styleId="Perirtashipersaitas">
    <w:name w:val="FollowedHyperlink"/>
    <w:uiPriority w:val="99"/>
    <w:unhideWhenUsed/>
    <w:rsid w:val="007A7EA0"/>
    <w:rPr>
      <w:color w:val="954F72"/>
      <w:u w:val="single"/>
    </w:rPr>
  </w:style>
  <w:style w:type="paragraph" w:customStyle="1" w:styleId="font5">
    <w:name w:val="font5"/>
    <w:basedOn w:val="prastasis"/>
    <w:rsid w:val="007A7EA0"/>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7A7EA0"/>
    <w:pPr>
      <w:suppressAutoHyphens w:val="0"/>
      <w:spacing w:before="100" w:beforeAutospacing="1" w:after="100" w:afterAutospacing="1"/>
      <w:jc w:val="center"/>
    </w:pPr>
    <w:rPr>
      <w:lang w:val="lt-LT" w:eastAsia="lt-LT"/>
    </w:rPr>
  </w:style>
  <w:style w:type="paragraph" w:customStyle="1" w:styleId="xl67">
    <w:name w:val="xl6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7A7EA0"/>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7A7EA0"/>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7A7EA0"/>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7A7EA0"/>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7A7EA0"/>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7A7EA0"/>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7A7EA0"/>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7A7EA0"/>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7A7EA0"/>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7A7EA0"/>
    <w:pPr>
      <w:suppressAutoHyphens w:val="0"/>
      <w:spacing w:before="100" w:beforeAutospacing="1" w:after="100" w:afterAutospacing="1"/>
      <w:jc w:val="center"/>
    </w:pPr>
    <w:rPr>
      <w:lang w:val="lt-LT" w:eastAsia="lt-LT"/>
    </w:rPr>
  </w:style>
  <w:style w:type="paragraph" w:customStyle="1" w:styleId="xl140">
    <w:name w:val="xl140"/>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7A7EA0"/>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7A7EA0"/>
    <w:pPr>
      <w:suppressAutoHyphens w:val="0"/>
      <w:spacing w:before="100" w:beforeAutospacing="1" w:after="100" w:afterAutospacing="1"/>
      <w:jc w:val="center"/>
    </w:pPr>
    <w:rPr>
      <w:lang w:val="lt-LT" w:eastAsia="lt-LT"/>
    </w:rPr>
  </w:style>
  <w:style w:type="paragraph" w:customStyle="1" w:styleId="xl147">
    <w:name w:val="xl147"/>
    <w:basedOn w:val="prastasis"/>
    <w:rsid w:val="007A7EA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7A7EA0"/>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7A7EA0"/>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7A7EA0"/>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7A7EA0"/>
    <w:pPr>
      <w:numPr>
        <w:numId w:val="4"/>
      </w:numPr>
      <w:suppressAutoHyphens w:val="0"/>
    </w:pPr>
    <w:rPr>
      <w:lang w:val="lt-LT" w:eastAsia="ru-RU"/>
    </w:rPr>
  </w:style>
  <w:style w:type="paragraph" w:customStyle="1" w:styleId="xl138">
    <w:name w:val="xl138"/>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7A7EA0"/>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7A7EA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7A7EA0"/>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7A7EA0"/>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7A7EA0"/>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7A7EA0"/>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7A7EA0"/>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7A7EA0"/>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7A7EA0"/>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7A7EA0"/>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7A7EA0"/>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7A7EA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7A7EA0"/>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7A7EA0"/>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7A7EA0"/>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7A7EA0"/>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7A7EA0"/>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7A7EA0"/>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7A7EA0"/>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7A7EA0"/>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7A7EA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styleId="prastasiniatinklio">
    <w:name w:val="Normal (Web)"/>
    <w:basedOn w:val="prastasis"/>
    <w:uiPriority w:val="99"/>
    <w:unhideWhenUsed/>
    <w:rsid w:val="007A7EA0"/>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7A7EA0"/>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7A7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A7EA0"/>
    <w:pPr>
      <w:spacing w:after="0" w:line="240" w:lineRule="auto"/>
    </w:pPr>
  </w:style>
  <w:style w:type="character" w:customStyle="1" w:styleId="KomentarotekstasDiagrama">
    <w:name w:val="Komentaro tekstas Diagrama"/>
    <w:basedOn w:val="Numatytasispastraiposriftas"/>
    <w:link w:val="Komentarotekstas"/>
    <w:semiHidden/>
    <w:rsid w:val="007A7EA0"/>
    <w:rPr>
      <w:rFonts w:ascii="Times New Roman" w:eastAsia="Times New Roman" w:hAnsi="Times New Roman" w:cs="Times New Roman"/>
      <w:sz w:val="20"/>
      <w:szCs w:val="20"/>
      <w:lang w:val="en-GB" w:eastAsia="ar-SA"/>
    </w:rPr>
  </w:style>
  <w:style w:type="paragraph" w:styleId="Komentarotekstas">
    <w:name w:val="annotation text"/>
    <w:basedOn w:val="prastasis"/>
    <w:link w:val="KomentarotekstasDiagrama"/>
    <w:semiHidden/>
    <w:unhideWhenUsed/>
    <w:rsid w:val="007A7EA0"/>
    <w:rPr>
      <w:sz w:val="20"/>
      <w:szCs w:val="20"/>
    </w:rPr>
  </w:style>
  <w:style w:type="character" w:customStyle="1" w:styleId="KomentarotemaDiagrama">
    <w:name w:val="Komentaro tema Diagrama"/>
    <w:basedOn w:val="KomentarotekstasDiagrama"/>
    <w:link w:val="Komentarotema"/>
    <w:semiHidden/>
    <w:rsid w:val="007A7EA0"/>
    <w:rPr>
      <w:rFonts w:ascii="Times New Roman" w:eastAsia="Times New Roman" w:hAnsi="Times New Roman" w:cs="Times New Roman"/>
      <w:b/>
      <w:bCs/>
      <w:sz w:val="20"/>
      <w:szCs w:val="20"/>
      <w:lang w:val="en-GB" w:eastAsia="ar-SA"/>
    </w:rPr>
  </w:style>
  <w:style w:type="paragraph" w:styleId="Komentarotema">
    <w:name w:val="annotation subject"/>
    <w:basedOn w:val="Komentarotekstas"/>
    <w:next w:val="Komentarotekstas"/>
    <w:link w:val="KomentarotemaDiagrama"/>
    <w:semiHidden/>
    <w:unhideWhenUsed/>
    <w:rsid w:val="007A7EA0"/>
    <w:rPr>
      <w:b/>
      <w:bCs/>
    </w:rPr>
  </w:style>
  <w:style w:type="character" w:customStyle="1" w:styleId="style-scope">
    <w:name w:val="style-scope"/>
    <w:basedOn w:val="Numatytasispastraiposriftas"/>
    <w:rsid w:val="007A7EA0"/>
  </w:style>
  <w:style w:type="paragraph" w:customStyle="1" w:styleId="Default">
    <w:name w:val="Default"/>
    <w:rsid w:val="00973CE6"/>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character" w:styleId="Emfaz">
    <w:name w:val="Emphasis"/>
    <w:basedOn w:val="Numatytasispastraiposriftas"/>
    <w:uiPriority w:val="20"/>
    <w:qFormat/>
    <w:rsid w:val="00093C5B"/>
    <w:rPr>
      <w:i/>
      <w:iCs/>
    </w:rPr>
  </w:style>
  <w:style w:type="paragraph" w:styleId="Pataisymai">
    <w:name w:val="Revision"/>
    <w:hidden/>
    <w:uiPriority w:val="99"/>
    <w:semiHidden/>
    <w:rsid w:val="00184D76"/>
    <w:pPr>
      <w:spacing w:after="0" w:line="240" w:lineRule="auto"/>
    </w:pPr>
    <w:rPr>
      <w:rFonts w:ascii="Times New Roman" w:eastAsia="Times New Roman" w:hAnsi="Times New Roman" w:cs="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079814">
      <w:bodyDiv w:val="1"/>
      <w:marLeft w:val="0"/>
      <w:marRight w:val="0"/>
      <w:marTop w:val="0"/>
      <w:marBottom w:val="0"/>
      <w:divBdr>
        <w:top w:val="none" w:sz="0" w:space="0" w:color="auto"/>
        <w:left w:val="none" w:sz="0" w:space="0" w:color="auto"/>
        <w:bottom w:val="none" w:sz="0" w:space="0" w:color="auto"/>
        <w:right w:val="none" w:sz="0" w:space="0" w:color="auto"/>
      </w:divBdr>
    </w:div>
    <w:div w:id="546378851">
      <w:bodyDiv w:val="1"/>
      <w:marLeft w:val="0"/>
      <w:marRight w:val="0"/>
      <w:marTop w:val="0"/>
      <w:marBottom w:val="0"/>
      <w:divBdr>
        <w:top w:val="none" w:sz="0" w:space="0" w:color="auto"/>
        <w:left w:val="none" w:sz="0" w:space="0" w:color="auto"/>
        <w:bottom w:val="none" w:sz="0" w:space="0" w:color="auto"/>
        <w:right w:val="none" w:sz="0" w:space="0" w:color="auto"/>
      </w:divBdr>
    </w:div>
    <w:div w:id="926036499">
      <w:bodyDiv w:val="1"/>
      <w:marLeft w:val="0"/>
      <w:marRight w:val="0"/>
      <w:marTop w:val="0"/>
      <w:marBottom w:val="0"/>
      <w:divBdr>
        <w:top w:val="none" w:sz="0" w:space="0" w:color="auto"/>
        <w:left w:val="none" w:sz="0" w:space="0" w:color="auto"/>
        <w:bottom w:val="none" w:sz="0" w:space="0" w:color="auto"/>
        <w:right w:val="none" w:sz="0" w:space="0" w:color="auto"/>
      </w:divBdr>
      <w:divsChild>
        <w:div w:id="627661918">
          <w:marLeft w:val="0"/>
          <w:marRight w:val="0"/>
          <w:marTop w:val="0"/>
          <w:marBottom w:val="0"/>
          <w:divBdr>
            <w:top w:val="none" w:sz="0" w:space="0" w:color="auto"/>
            <w:left w:val="none" w:sz="0" w:space="0" w:color="auto"/>
            <w:bottom w:val="none" w:sz="0" w:space="0" w:color="auto"/>
            <w:right w:val="none" w:sz="0" w:space="0" w:color="auto"/>
          </w:divBdr>
        </w:div>
      </w:divsChild>
    </w:div>
    <w:div w:id="996760176">
      <w:bodyDiv w:val="1"/>
      <w:marLeft w:val="0"/>
      <w:marRight w:val="0"/>
      <w:marTop w:val="0"/>
      <w:marBottom w:val="0"/>
      <w:divBdr>
        <w:top w:val="none" w:sz="0" w:space="0" w:color="auto"/>
        <w:left w:val="none" w:sz="0" w:space="0" w:color="auto"/>
        <w:bottom w:val="none" w:sz="0" w:space="0" w:color="auto"/>
        <w:right w:val="none" w:sz="0" w:space="0" w:color="auto"/>
      </w:divBdr>
    </w:div>
    <w:div w:id="1856917396">
      <w:bodyDiv w:val="1"/>
      <w:marLeft w:val="0"/>
      <w:marRight w:val="0"/>
      <w:marTop w:val="0"/>
      <w:marBottom w:val="0"/>
      <w:divBdr>
        <w:top w:val="none" w:sz="0" w:space="0" w:color="auto"/>
        <w:left w:val="none" w:sz="0" w:space="0" w:color="auto"/>
        <w:bottom w:val="none" w:sz="0" w:space="0" w:color="auto"/>
        <w:right w:val="none" w:sz="0" w:space="0" w:color="auto"/>
      </w:divBdr>
    </w:div>
    <w:div w:id="190140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lankuciobiblioteka/?__cft__%5b0%5d=AZWVSWiV3IejAs-US4YkwBgxws7W2GEbEUZVgpe77e_u6EZL3-QrpaFLeLGs2pKXl72MN2XORMEmUfb7XrWAflUHiwDSuhq86Q2fyaYxr2rf0MopMB7pq-S7Weu2lhavCFano3kNJvqTot-XeCMCoNF6&amp;__tn__=kK-R" TargetMode="External"/><Relationship Id="rId13" Type="http://schemas.openxmlformats.org/officeDocument/2006/relationships/hyperlink" Target="https://www.facebook.com/laikrastisbanga1/" TargetMode="External"/><Relationship Id="rId18" Type="http://schemas.openxmlformats.org/officeDocument/2006/relationships/hyperlink" Target="https://www.klaipedos-r.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www.gargzdaivb.lt" TargetMode="External"/><Relationship Id="rId12" Type="http://schemas.openxmlformats.org/officeDocument/2006/relationships/hyperlink" Target="http://www.facebook.com/vaikaivb/" TargetMode="External"/><Relationship Id="rId17" Type="http://schemas.openxmlformats.org/officeDocument/2006/relationships/hyperlink" Target="http://www.gargzdai.lt/" TargetMode="External"/><Relationship Id="rId2" Type="http://schemas.openxmlformats.org/officeDocument/2006/relationships/numbering" Target="numbering.xml"/><Relationship Id="rId16" Type="http://schemas.openxmlformats.org/officeDocument/2006/relationships/hyperlink" Target="http://www.mano-gargzd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info@gargzdaivb.lt" TargetMode="External"/><Relationship Id="rId11" Type="http://schemas.openxmlformats.org/officeDocument/2006/relationships/hyperlink" Target="http://www.facebook.com/J.LankucioVB" TargetMode="External"/><Relationship Id="rId5" Type="http://schemas.openxmlformats.org/officeDocument/2006/relationships/webSettings" Target="webSettings.xml"/><Relationship Id="rId15" Type="http://schemas.openxmlformats.org/officeDocument/2006/relationships/hyperlink" Target="https://www.facebook.com/ZurnalasTarpKnygu/" TargetMode="External"/><Relationship Id="rId10" Type="http://schemas.openxmlformats.org/officeDocument/2006/relationships/hyperlink" Target="http://www.gargzdaivb.lt/" TargetMode="External"/><Relationship Id="rId19" Type="http://schemas.openxmlformats.org/officeDocument/2006/relationships/hyperlink" Target="https://ve.lt" TargetMode="External"/><Relationship Id="rId4" Type="http://schemas.openxmlformats.org/officeDocument/2006/relationships/settings" Target="settings.xml"/><Relationship Id="rId9" Type="http://schemas.openxmlformats.org/officeDocument/2006/relationships/hyperlink" Target="https://www.facebook.com/gvbmobili" TargetMode="External"/><Relationship Id="rId14" Type="http://schemas.openxmlformats.org/officeDocument/2006/relationships/hyperlink" Target="https://www.facebook.com/gvbmobil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7D4B0-B8DE-4B76-B8F3-EA3EBEA55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24919</Words>
  <Characters>14205</Characters>
  <Application>Microsoft Office Word</Application>
  <DocSecurity>0</DocSecurity>
  <Lines>118</Lines>
  <Paragraphs>78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darbui</dc:creator>
  <cp:keywords/>
  <dc:description/>
  <cp:lastModifiedBy>Jolanta Polekauskienė</cp:lastModifiedBy>
  <cp:revision>2</cp:revision>
  <dcterms:created xsi:type="dcterms:W3CDTF">2023-03-03T10:58:00Z</dcterms:created>
  <dcterms:modified xsi:type="dcterms:W3CDTF">2023-03-03T10:58:00Z</dcterms:modified>
</cp:coreProperties>
</file>