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56BFB4" w14:textId="7C27D988" w:rsidR="00686B38" w:rsidRPr="00707165" w:rsidRDefault="00686B38" w:rsidP="00DD5963">
      <w:pPr>
        <w:ind w:left="4320" w:firstLine="1067"/>
        <w:rPr>
          <w:sz w:val="24"/>
          <w:szCs w:val="24"/>
          <w:lang w:val="lt-LT"/>
        </w:rPr>
      </w:pPr>
      <w:r w:rsidRPr="00707165">
        <w:rPr>
          <w:sz w:val="24"/>
          <w:szCs w:val="24"/>
          <w:lang w:val="lt-LT"/>
        </w:rPr>
        <w:t>PATVIRTINTA</w:t>
      </w:r>
    </w:p>
    <w:p w14:paraId="6A052D29" w14:textId="1FD141ED" w:rsidR="00686B38" w:rsidRPr="00707165" w:rsidRDefault="00686B38" w:rsidP="00DD5963">
      <w:pPr>
        <w:ind w:left="4320" w:firstLine="1067"/>
        <w:rPr>
          <w:sz w:val="24"/>
          <w:szCs w:val="24"/>
          <w:lang w:val="lt-LT"/>
        </w:rPr>
      </w:pPr>
      <w:r w:rsidRPr="00707165">
        <w:rPr>
          <w:sz w:val="24"/>
          <w:szCs w:val="24"/>
          <w:lang w:val="lt-LT"/>
        </w:rPr>
        <w:t>Klaipėdos rajono savivaldybės tarybos</w:t>
      </w:r>
    </w:p>
    <w:p w14:paraId="63A276C1" w14:textId="6706A41E" w:rsidR="00686B38" w:rsidRPr="00707165" w:rsidRDefault="00686B38" w:rsidP="00DD5963">
      <w:pPr>
        <w:ind w:left="4320" w:firstLine="1067"/>
        <w:rPr>
          <w:sz w:val="24"/>
          <w:szCs w:val="24"/>
          <w:lang w:val="lt-LT"/>
        </w:rPr>
      </w:pPr>
      <w:r w:rsidRPr="00707165">
        <w:rPr>
          <w:sz w:val="24"/>
          <w:szCs w:val="24"/>
          <w:lang w:val="lt-LT"/>
        </w:rPr>
        <w:t>202</w:t>
      </w:r>
      <w:r w:rsidR="00707165" w:rsidRPr="00707165">
        <w:rPr>
          <w:sz w:val="24"/>
          <w:szCs w:val="24"/>
          <w:lang w:val="lt-LT"/>
        </w:rPr>
        <w:t>4</w:t>
      </w:r>
      <w:r w:rsidRPr="00707165">
        <w:rPr>
          <w:sz w:val="24"/>
          <w:szCs w:val="24"/>
          <w:lang w:val="lt-LT"/>
        </w:rPr>
        <w:t xml:space="preserve"> m. sausio 2</w:t>
      </w:r>
      <w:r w:rsidR="00707165" w:rsidRPr="00707165">
        <w:rPr>
          <w:sz w:val="24"/>
          <w:szCs w:val="24"/>
          <w:lang w:val="lt-LT"/>
        </w:rPr>
        <w:t>5</w:t>
      </w:r>
      <w:r w:rsidRPr="00707165">
        <w:rPr>
          <w:sz w:val="24"/>
          <w:szCs w:val="24"/>
          <w:lang w:val="lt-LT"/>
        </w:rPr>
        <w:t xml:space="preserve"> d. sprendimu Nr. T11-</w:t>
      </w:r>
      <w:r w:rsidR="00DD5963">
        <w:rPr>
          <w:sz w:val="24"/>
          <w:szCs w:val="24"/>
          <w:lang w:val="lt-LT"/>
        </w:rPr>
        <w:t>36</w:t>
      </w:r>
    </w:p>
    <w:p w14:paraId="54C926D4" w14:textId="77777777" w:rsidR="00D010C9" w:rsidRPr="00707165" w:rsidRDefault="00D010C9" w:rsidP="00960A9F">
      <w:pPr>
        <w:rPr>
          <w:b/>
          <w:sz w:val="32"/>
          <w:szCs w:val="32"/>
          <w:lang w:val="lt-LT"/>
        </w:rPr>
      </w:pPr>
    </w:p>
    <w:p w14:paraId="43E3691C" w14:textId="77777777" w:rsidR="00D010C9" w:rsidRPr="00707165" w:rsidRDefault="00D010C9">
      <w:pPr>
        <w:ind w:left="-709" w:firstLine="709"/>
        <w:jc w:val="center"/>
        <w:rPr>
          <w:b/>
          <w:sz w:val="28"/>
          <w:szCs w:val="28"/>
          <w:lang w:val="lt-LT"/>
        </w:rPr>
      </w:pPr>
      <w:r w:rsidRPr="00707165">
        <w:rPr>
          <w:b/>
          <w:sz w:val="28"/>
          <w:szCs w:val="28"/>
          <w:lang w:val="lt-LT"/>
        </w:rPr>
        <w:t>VšĮ KLAIPĖDOS KRAŠTO BURIAVIMO SPORTO MOKYKLOS „ŽIEMYS“</w:t>
      </w:r>
    </w:p>
    <w:p w14:paraId="064425B3" w14:textId="5A5CA1D0" w:rsidR="00D010C9" w:rsidRPr="00707165" w:rsidRDefault="00414CFD" w:rsidP="00414CFD">
      <w:pPr>
        <w:pStyle w:val="Sraopastraipa"/>
        <w:numPr>
          <w:ilvl w:val="0"/>
          <w:numId w:val="25"/>
        </w:numPr>
        <w:jc w:val="center"/>
        <w:rPr>
          <w:rFonts w:ascii="Times New Roman" w:hAnsi="Times New Roman" w:cs="Times New Roman"/>
          <w:b/>
          <w:sz w:val="28"/>
          <w:szCs w:val="28"/>
        </w:rPr>
      </w:pPr>
      <w:r w:rsidRPr="00707165">
        <w:rPr>
          <w:rFonts w:ascii="Times New Roman" w:hAnsi="Times New Roman" w:cs="Times New Roman"/>
          <w:b/>
          <w:sz w:val="28"/>
          <w:szCs w:val="28"/>
        </w:rPr>
        <w:t xml:space="preserve">–2024 </w:t>
      </w:r>
      <w:r w:rsidR="00D010C9" w:rsidRPr="00707165">
        <w:rPr>
          <w:rFonts w:ascii="Times New Roman" w:hAnsi="Times New Roman" w:cs="Times New Roman"/>
          <w:b/>
          <w:sz w:val="28"/>
          <w:szCs w:val="28"/>
        </w:rPr>
        <w:t>METŲ PROGRAMA</w:t>
      </w:r>
      <w:r w:rsidR="001F3B2B" w:rsidRPr="00707165">
        <w:rPr>
          <w:rFonts w:ascii="Times New Roman" w:hAnsi="Times New Roman" w:cs="Times New Roman"/>
          <w:b/>
          <w:sz w:val="28"/>
          <w:szCs w:val="28"/>
        </w:rPr>
        <w:t xml:space="preserve"> „JAUNŲJŲ BURIUOTOJŲ UGDYMAS“</w:t>
      </w:r>
      <w:r w:rsidR="00D010C9" w:rsidRPr="00707165">
        <w:rPr>
          <w:rFonts w:ascii="Times New Roman" w:hAnsi="Times New Roman" w:cs="Times New Roman"/>
          <w:b/>
          <w:sz w:val="28"/>
          <w:szCs w:val="28"/>
        </w:rPr>
        <w:t xml:space="preserve"> </w:t>
      </w:r>
    </w:p>
    <w:p w14:paraId="2EBF3E2C" w14:textId="77777777" w:rsidR="00D010C9" w:rsidRPr="00707165" w:rsidRDefault="00D010C9" w:rsidP="00686B38">
      <w:pPr>
        <w:rPr>
          <w:b/>
          <w:sz w:val="32"/>
          <w:szCs w:val="32"/>
          <w:lang w:val="lt-LT"/>
        </w:rPr>
      </w:pPr>
    </w:p>
    <w:p w14:paraId="79C0E5B0" w14:textId="77777777" w:rsidR="00D010C9" w:rsidRPr="00707165" w:rsidRDefault="00D010C9">
      <w:pPr>
        <w:rPr>
          <w:b/>
          <w:sz w:val="24"/>
          <w:szCs w:val="32"/>
          <w:lang w:val="lt-LT"/>
        </w:rPr>
      </w:pPr>
    </w:p>
    <w:p w14:paraId="78388A9E" w14:textId="07775FC0" w:rsidR="00D010C9" w:rsidRPr="00707165" w:rsidRDefault="00686B38" w:rsidP="00663970">
      <w:pPr>
        <w:spacing w:line="276" w:lineRule="auto"/>
        <w:ind w:firstLine="1134"/>
        <w:jc w:val="both"/>
        <w:rPr>
          <w:sz w:val="24"/>
          <w:szCs w:val="24"/>
          <w:lang w:val="lt-LT"/>
        </w:rPr>
      </w:pPr>
      <w:bookmarkStart w:id="0" w:name="_Ref248983302"/>
      <w:r w:rsidRPr="00707165">
        <w:rPr>
          <w:sz w:val="24"/>
          <w:szCs w:val="24"/>
          <w:lang w:val="lt-LT"/>
        </w:rPr>
        <w:t xml:space="preserve">I. </w:t>
      </w:r>
      <w:r w:rsidR="00D010C9" w:rsidRPr="00707165">
        <w:rPr>
          <w:sz w:val="24"/>
          <w:szCs w:val="24"/>
          <w:lang w:val="lt-LT"/>
        </w:rPr>
        <w:t xml:space="preserve">PROGRAMOS PAVADINIMAS: </w:t>
      </w:r>
      <w:bookmarkEnd w:id="0"/>
      <w:r w:rsidR="00D4080F" w:rsidRPr="00707165">
        <w:rPr>
          <w:b/>
          <w:sz w:val="24"/>
          <w:szCs w:val="24"/>
          <w:lang w:val="lt-LT"/>
        </w:rPr>
        <w:t>VšĮ „Žiemys“ 2022</w:t>
      </w:r>
      <w:r w:rsidR="00414CFD" w:rsidRPr="00707165">
        <w:rPr>
          <w:lang w:val="lt-LT"/>
        </w:rPr>
        <w:t>–</w:t>
      </w:r>
      <w:r w:rsidR="00D4080F" w:rsidRPr="00707165">
        <w:rPr>
          <w:b/>
          <w:sz w:val="24"/>
          <w:szCs w:val="24"/>
          <w:lang w:val="lt-LT"/>
        </w:rPr>
        <w:t>2024</w:t>
      </w:r>
      <w:r w:rsidR="00D010C9" w:rsidRPr="00707165">
        <w:rPr>
          <w:b/>
          <w:sz w:val="24"/>
          <w:szCs w:val="24"/>
          <w:lang w:val="lt-LT"/>
        </w:rPr>
        <w:t xml:space="preserve"> m. </w:t>
      </w:r>
      <w:r w:rsidR="001F3B2B" w:rsidRPr="00707165">
        <w:rPr>
          <w:b/>
          <w:sz w:val="24"/>
          <w:szCs w:val="24"/>
          <w:lang w:val="lt-LT"/>
        </w:rPr>
        <w:t>P</w:t>
      </w:r>
      <w:r w:rsidR="00D010C9" w:rsidRPr="00707165">
        <w:rPr>
          <w:b/>
          <w:sz w:val="24"/>
          <w:szCs w:val="24"/>
          <w:lang w:val="lt-LT"/>
        </w:rPr>
        <w:t>rograma</w:t>
      </w:r>
      <w:r w:rsidR="001F3B2B" w:rsidRPr="00707165">
        <w:rPr>
          <w:b/>
          <w:sz w:val="24"/>
          <w:szCs w:val="24"/>
          <w:lang w:val="lt-LT"/>
        </w:rPr>
        <w:t xml:space="preserve"> „Jaunųjų </w:t>
      </w:r>
      <w:r w:rsidR="00677098" w:rsidRPr="00707165">
        <w:rPr>
          <w:b/>
          <w:sz w:val="24"/>
          <w:szCs w:val="24"/>
          <w:lang w:val="lt-LT"/>
        </w:rPr>
        <w:t xml:space="preserve">   </w:t>
      </w:r>
      <w:r w:rsidR="001F3B2B" w:rsidRPr="00707165">
        <w:rPr>
          <w:b/>
          <w:sz w:val="24"/>
          <w:szCs w:val="24"/>
          <w:lang w:val="lt-LT"/>
        </w:rPr>
        <w:t>buriuotojų ugdymas“</w:t>
      </w:r>
    </w:p>
    <w:p w14:paraId="2C2ACF01" w14:textId="77777777" w:rsidR="00D010C9" w:rsidRPr="00707165" w:rsidRDefault="00D010C9">
      <w:pPr>
        <w:spacing w:line="276" w:lineRule="auto"/>
        <w:ind w:left="720"/>
        <w:rPr>
          <w:sz w:val="24"/>
          <w:szCs w:val="24"/>
          <w:lang w:val="lt-LT"/>
        </w:rPr>
      </w:pPr>
    </w:p>
    <w:p w14:paraId="015419BB" w14:textId="2E77D92D" w:rsidR="00D010C9" w:rsidRPr="00707165" w:rsidRDefault="003F23EE" w:rsidP="00663970">
      <w:pPr>
        <w:spacing w:line="276" w:lineRule="auto"/>
        <w:ind w:firstLine="1134"/>
        <w:rPr>
          <w:sz w:val="24"/>
          <w:szCs w:val="24"/>
          <w:lang w:val="lt-LT"/>
        </w:rPr>
      </w:pPr>
      <w:r w:rsidRPr="00707165">
        <w:rPr>
          <w:sz w:val="24"/>
          <w:szCs w:val="24"/>
          <w:lang w:val="lt-LT"/>
        </w:rPr>
        <w:t xml:space="preserve">II. </w:t>
      </w:r>
      <w:r w:rsidR="00D010C9" w:rsidRPr="00707165">
        <w:rPr>
          <w:sz w:val="24"/>
          <w:szCs w:val="24"/>
          <w:lang w:val="lt-LT"/>
        </w:rPr>
        <w:t>DUOMENYS APIE PARAIŠKOS TEIKĖJĄ:</w:t>
      </w:r>
    </w:p>
    <w:p w14:paraId="126BCF89" w14:textId="1897892E" w:rsidR="00D010C9" w:rsidRPr="00707165" w:rsidRDefault="003F23EE" w:rsidP="00663970">
      <w:pPr>
        <w:spacing w:line="276" w:lineRule="auto"/>
        <w:ind w:firstLine="1134"/>
        <w:jc w:val="both"/>
        <w:rPr>
          <w:sz w:val="24"/>
          <w:szCs w:val="24"/>
          <w:lang w:val="lt-LT"/>
        </w:rPr>
      </w:pPr>
      <w:r w:rsidRPr="00707165">
        <w:rPr>
          <w:sz w:val="24"/>
          <w:szCs w:val="24"/>
          <w:lang w:val="lt-LT"/>
        </w:rPr>
        <w:t xml:space="preserve">1. </w:t>
      </w:r>
      <w:r w:rsidR="00D010C9" w:rsidRPr="00707165">
        <w:rPr>
          <w:sz w:val="24"/>
          <w:szCs w:val="24"/>
          <w:lang w:val="lt-LT"/>
        </w:rPr>
        <w:t xml:space="preserve">Organizacijos pavadinimas: </w:t>
      </w:r>
      <w:r w:rsidR="00906AA9" w:rsidRPr="00707165">
        <w:rPr>
          <w:sz w:val="24"/>
          <w:szCs w:val="24"/>
          <w:lang w:val="lt-LT"/>
        </w:rPr>
        <w:t>VšĮ Klaipėdos krašto buriavimo sporto mokykla</w:t>
      </w:r>
      <w:r w:rsidR="00414CFD" w:rsidRPr="00707165">
        <w:rPr>
          <w:sz w:val="24"/>
          <w:szCs w:val="24"/>
          <w:lang w:val="lt-LT"/>
        </w:rPr>
        <w:t xml:space="preserve"> „</w:t>
      </w:r>
      <w:r w:rsidR="00D010C9" w:rsidRPr="00707165">
        <w:rPr>
          <w:sz w:val="24"/>
          <w:szCs w:val="24"/>
          <w:lang w:val="lt-LT"/>
        </w:rPr>
        <w:t>Žiemys“</w:t>
      </w:r>
      <w:r w:rsidR="00686B38" w:rsidRPr="00707165">
        <w:rPr>
          <w:sz w:val="24"/>
          <w:szCs w:val="24"/>
          <w:lang w:val="lt-LT"/>
        </w:rPr>
        <w:t>.</w:t>
      </w:r>
    </w:p>
    <w:p w14:paraId="4D0581E1" w14:textId="0D709838" w:rsidR="00D010C9" w:rsidRPr="00707165" w:rsidRDefault="003F23EE" w:rsidP="00663970">
      <w:pPr>
        <w:spacing w:line="276" w:lineRule="auto"/>
        <w:ind w:firstLine="1134"/>
        <w:jc w:val="both"/>
        <w:rPr>
          <w:sz w:val="24"/>
          <w:szCs w:val="24"/>
          <w:lang w:val="lt-LT"/>
        </w:rPr>
      </w:pPr>
      <w:r w:rsidRPr="00707165">
        <w:rPr>
          <w:sz w:val="24"/>
          <w:szCs w:val="24"/>
          <w:lang w:val="lt-LT"/>
        </w:rPr>
        <w:t xml:space="preserve">2. </w:t>
      </w:r>
      <w:r w:rsidR="00D010C9" w:rsidRPr="00707165">
        <w:rPr>
          <w:sz w:val="24"/>
          <w:szCs w:val="24"/>
          <w:lang w:val="lt-LT"/>
        </w:rPr>
        <w:t xml:space="preserve">Organizacijos tipas, veiklos pobūdis: viešoji įstaiga. </w:t>
      </w:r>
    </w:p>
    <w:p w14:paraId="7A402802" w14:textId="6CA2218B" w:rsidR="003F23EE" w:rsidRPr="00707165" w:rsidRDefault="003F23EE" w:rsidP="00663970">
      <w:pPr>
        <w:spacing w:line="276" w:lineRule="auto"/>
        <w:ind w:firstLine="1134"/>
        <w:jc w:val="both"/>
        <w:rPr>
          <w:sz w:val="24"/>
          <w:szCs w:val="24"/>
          <w:lang w:val="lt-LT"/>
        </w:rPr>
      </w:pPr>
      <w:r w:rsidRPr="00707165">
        <w:rPr>
          <w:sz w:val="24"/>
          <w:szCs w:val="24"/>
          <w:lang w:val="lt-LT"/>
        </w:rPr>
        <w:t xml:space="preserve">3. </w:t>
      </w:r>
      <w:r w:rsidR="00D010C9" w:rsidRPr="00707165">
        <w:rPr>
          <w:sz w:val="24"/>
          <w:szCs w:val="24"/>
          <w:lang w:val="lt-LT"/>
        </w:rPr>
        <w:t>Organizacijos kontaktai:</w:t>
      </w:r>
    </w:p>
    <w:p w14:paraId="2B473ACE" w14:textId="0D284CA8" w:rsidR="00D010C9" w:rsidRPr="00707165" w:rsidRDefault="003F23EE" w:rsidP="00663970">
      <w:pPr>
        <w:spacing w:line="276" w:lineRule="auto"/>
        <w:ind w:firstLine="1134"/>
        <w:jc w:val="both"/>
        <w:rPr>
          <w:sz w:val="24"/>
          <w:szCs w:val="24"/>
          <w:lang w:val="lt-LT"/>
        </w:rPr>
      </w:pPr>
      <w:r w:rsidRPr="00707165">
        <w:rPr>
          <w:sz w:val="24"/>
          <w:szCs w:val="24"/>
          <w:lang w:val="lt-LT"/>
        </w:rPr>
        <w:t xml:space="preserve">3.1. </w:t>
      </w:r>
      <w:r w:rsidR="00D010C9" w:rsidRPr="00707165">
        <w:rPr>
          <w:sz w:val="24"/>
          <w:szCs w:val="24"/>
          <w:lang w:val="lt-LT"/>
        </w:rPr>
        <w:t xml:space="preserve">Adresas: gatvė, numeris, pašto indeksas, miestas: </w:t>
      </w:r>
      <w:r w:rsidR="00E6432C" w:rsidRPr="00707165">
        <w:rPr>
          <w:sz w:val="24"/>
          <w:szCs w:val="24"/>
          <w:lang w:val="lt-LT"/>
        </w:rPr>
        <w:t>Naikupės g. 25</w:t>
      </w:r>
      <w:r w:rsidR="00D010C9" w:rsidRPr="00707165">
        <w:rPr>
          <w:sz w:val="24"/>
          <w:szCs w:val="24"/>
          <w:lang w:val="lt-LT"/>
        </w:rPr>
        <w:t>, Klaipėda</w:t>
      </w:r>
      <w:r w:rsidR="00686B38" w:rsidRPr="00707165">
        <w:rPr>
          <w:sz w:val="24"/>
          <w:szCs w:val="24"/>
          <w:lang w:val="lt-LT"/>
        </w:rPr>
        <w:t>.</w:t>
      </w:r>
    </w:p>
    <w:p w14:paraId="50C28ED5" w14:textId="0D5F9CD0" w:rsidR="003F23EE" w:rsidRPr="00707165" w:rsidRDefault="003F23EE" w:rsidP="00663970">
      <w:pPr>
        <w:spacing w:line="276" w:lineRule="auto"/>
        <w:ind w:firstLine="1134"/>
        <w:jc w:val="both"/>
        <w:rPr>
          <w:sz w:val="24"/>
          <w:szCs w:val="24"/>
          <w:lang w:val="lt-LT"/>
        </w:rPr>
      </w:pPr>
      <w:r w:rsidRPr="00707165">
        <w:rPr>
          <w:sz w:val="24"/>
          <w:szCs w:val="24"/>
          <w:lang w:val="lt-LT"/>
        </w:rPr>
        <w:t xml:space="preserve">3.2. </w:t>
      </w:r>
      <w:r w:rsidR="00D010C9" w:rsidRPr="00707165">
        <w:rPr>
          <w:sz w:val="24"/>
          <w:szCs w:val="24"/>
          <w:lang w:val="lt-LT"/>
        </w:rPr>
        <w:t>Telefonas</w:t>
      </w:r>
      <w:r w:rsidR="00686B38" w:rsidRPr="00707165">
        <w:rPr>
          <w:sz w:val="24"/>
          <w:szCs w:val="24"/>
          <w:lang w:val="lt-LT"/>
        </w:rPr>
        <w:t>:</w:t>
      </w:r>
      <w:r w:rsidR="00D010C9" w:rsidRPr="00707165">
        <w:rPr>
          <w:sz w:val="24"/>
          <w:szCs w:val="24"/>
          <w:lang w:val="lt-LT"/>
        </w:rPr>
        <w:t xml:space="preserve"> </w:t>
      </w:r>
      <w:r w:rsidR="00E6432C" w:rsidRPr="00707165">
        <w:rPr>
          <w:sz w:val="24"/>
          <w:szCs w:val="24"/>
          <w:lang w:val="lt-LT"/>
        </w:rPr>
        <w:t>+37067198415</w:t>
      </w:r>
      <w:r w:rsidR="00686B38" w:rsidRPr="00707165">
        <w:rPr>
          <w:sz w:val="24"/>
          <w:szCs w:val="24"/>
          <w:lang w:val="lt-LT"/>
        </w:rPr>
        <w:t>.</w:t>
      </w:r>
    </w:p>
    <w:p w14:paraId="4C39F5FD" w14:textId="280F92C2" w:rsidR="00D010C9" w:rsidRPr="00707165" w:rsidRDefault="003F23EE" w:rsidP="00663970">
      <w:pPr>
        <w:spacing w:line="276" w:lineRule="auto"/>
        <w:ind w:firstLine="1134"/>
        <w:jc w:val="both"/>
        <w:rPr>
          <w:sz w:val="24"/>
          <w:szCs w:val="24"/>
          <w:lang w:val="lt-LT"/>
        </w:rPr>
      </w:pPr>
      <w:r w:rsidRPr="00707165">
        <w:rPr>
          <w:sz w:val="24"/>
          <w:szCs w:val="24"/>
          <w:lang w:val="lt-LT"/>
        </w:rPr>
        <w:t xml:space="preserve">3.3. </w:t>
      </w:r>
      <w:r w:rsidR="00D010C9" w:rsidRPr="00707165">
        <w:rPr>
          <w:sz w:val="24"/>
          <w:szCs w:val="24"/>
          <w:lang w:val="lt-LT"/>
        </w:rPr>
        <w:t>Elektroninis paštas</w:t>
      </w:r>
      <w:r w:rsidR="00686B38" w:rsidRPr="00707165">
        <w:rPr>
          <w:sz w:val="24"/>
          <w:szCs w:val="24"/>
          <w:lang w:val="lt-LT"/>
        </w:rPr>
        <w:t>:</w:t>
      </w:r>
      <w:r w:rsidR="00D010C9" w:rsidRPr="00707165">
        <w:rPr>
          <w:sz w:val="24"/>
          <w:szCs w:val="24"/>
          <w:lang w:val="lt-LT"/>
        </w:rPr>
        <w:t xml:space="preserve"> </w:t>
      </w:r>
      <w:r w:rsidR="00D010C9" w:rsidRPr="00707165">
        <w:rPr>
          <w:i/>
          <w:sz w:val="24"/>
          <w:szCs w:val="24"/>
          <w:lang w:val="lt-LT"/>
        </w:rPr>
        <w:t>info@vsi-ziemys.lt</w:t>
      </w:r>
    </w:p>
    <w:p w14:paraId="669EBDDB" w14:textId="0D5F2153" w:rsidR="00D010C9" w:rsidRPr="00707165" w:rsidRDefault="003F23EE" w:rsidP="00663970">
      <w:pPr>
        <w:spacing w:line="276" w:lineRule="auto"/>
        <w:ind w:firstLine="1134"/>
        <w:jc w:val="both"/>
        <w:rPr>
          <w:sz w:val="24"/>
          <w:szCs w:val="24"/>
          <w:lang w:val="lt-LT"/>
        </w:rPr>
      </w:pPr>
      <w:r w:rsidRPr="00707165">
        <w:rPr>
          <w:sz w:val="24"/>
          <w:szCs w:val="24"/>
          <w:lang w:val="lt-LT"/>
        </w:rPr>
        <w:t xml:space="preserve">3.4. </w:t>
      </w:r>
      <w:r w:rsidR="00D010C9" w:rsidRPr="00707165">
        <w:rPr>
          <w:sz w:val="24"/>
          <w:szCs w:val="24"/>
          <w:lang w:val="lt-LT"/>
        </w:rPr>
        <w:t>Interneto svetainė</w:t>
      </w:r>
      <w:r w:rsidR="00686B38" w:rsidRPr="00707165">
        <w:rPr>
          <w:sz w:val="24"/>
          <w:szCs w:val="24"/>
          <w:lang w:val="lt-LT"/>
        </w:rPr>
        <w:t>:</w:t>
      </w:r>
      <w:r w:rsidR="00D010C9" w:rsidRPr="00707165">
        <w:rPr>
          <w:sz w:val="24"/>
          <w:szCs w:val="24"/>
          <w:lang w:val="lt-LT"/>
        </w:rPr>
        <w:t xml:space="preserve"> </w:t>
      </w:r>
      <w:hyperlink r:id="rId8" w:history="1">
        <w:r w:rsidR="00D010C9" w:rsidRPr="00707165">
          <w:rPr>
            <w:rStyle w:val="Hipersaitas"/>
            <w:color w:val="auto"/>
            <w:sz w:val="24"/>
            <w:szCs w:val="24"/>
            <w:u w:val="none"/>
            <w:lang w:val="lt-LT"/>
          </w:rPr>
          <w:t>www.vsi-ziemys.lt</w:t>
        </w:r>
      </w:hyperlink>
    </w:p>
    <w:p w14:paraId="09B0B9B0" w14:textId="158E280D" w:rsidR="00D010C9" w:rsidRPr="00707165" w:rsidRDefault="003F23EE" w:rsidP="00663970">
      <w:pPr>
        <w:tabs>
          <w:tab w:val="left" w:pos="1418"/>
        </w:tabs>
        <w:spacing w:line="276" w:lineRule="auto"/>
        <w:ind w:firstLine="1134"/>
        <w:jc w:val="both"/>
        <w:rPr>
          <w:b/>
          <w:sz w:val="24"/>
          <w:szCs w:val="24"/>
          <w:lang w:val="lt-LT"/>
        </w:rPr>
      </w:pPr>
      <w:r w:rsidRPr="00707165">
        <w:rPr>
          <w:sz w:val="24"/>
          <w:szCs w:val="24"/>
          <w:lang w:val="lt-LT"/>
        </w:rPr>
        <w:t xml:space="preserve">4. </w:t>
      </w:r>
      <w:r w:rsidR="00D010C9" w:rsidRPr="00707165">
        <w:rPr>
          <w:sz w:val="24"/>
          <w:szCs w:val="24"/>
          <w:lang w:val="lt-LT"/>
        </w:rPr>
        <w:t xml:space="preserve">Banko rekvizitai: AB SWEDBANK,  </w:t>
      </w:r>
      <w:r w:rsidR="00D010C9" w:rsidRPr="00707165">
        <w:rPr>
          <w:iCs/>
          <w:sz w:val="24"/>
          <w:szCs w:val="24"/>
          <w:lang w:val="lt-LT" w:eastAsia="lt-LT"/>
        </w:rPr>
        <w:t>A</w:t>
      </w:r>
      <w:r w:rsidR="00707165" w:rsidRPr="00707165">
        <w:rPr>
          <w:iCs/>
          <w:sz w:val="24"/>
          <w:szCs w:val="24"/>
          <w:lang w:val="lt-LT" w:eastAsia="lt-LT"/>
        </w:rPr>
        <w:t>. s.</w:t>
      </w:r>
      <w:r w:rsidR="00D010C9" w:rsidRPr="00707165">
        <w:rPr>
          <w:iCs/>
          <w:sz w:val="24"/>
          <w:szCs w:val="24"/>
          <w:lang w:val="lt-LT" w:eastAsia="lt-LT"/>
        </w:rPr>
        <w:t xml:space="preserve"> </w:t>
      </w:r>
      <w:hyperlink r:id="rId9" w:history="1">
        <w:r w:rsidR="00D010C9" w:rsidRPr="00707165">
          <w:rPr>
            <w:rStyle w:val="Hipersaitas"/>
            <w:color w:val="auto"/>
            <w:sz w:val="24"/>
            <w:szCs w:val="24"/>
            <w:u w:val="none"/>
            <w:lang w:val="lt-LT"/>
          </w:rPr>
          <w:t>LT137300010135515030</w:t>
        </w:r>
      </w:hyperlink>
    </w:p>
    <w:p w14:paraId="5BD040C5" w14:textId="77777777" w:rsidR="00D010C9" w:rsidRPr="00707165" w:rsidRDefault="00D010C9">
      <w:pPr>
        <w:spacing w:line="276" w:lineRule="auto"/>
        <w:ind w:left="1134"/>
        <w:jc w:val="both"/>
        <w:rPr>
          <w:b/>
          <w:sz w:val="24"/>
          <w:szCs w:val="24"/>
          <w:lang w:val="lt-LT"/>
        </w:rPr>
      </w:pPr>
    </w:p>
    <w:p w14:paraId="5F51A95F" w14:textId="72CD7460" w:rsidR="00D010C9" w:rsidRPr="00707165" w:rsidRDefault="00D010C9" w:rsidP="00663970">
      <w:pPr>
        <w:spacing w:line="276" w:lineRule="auto"/>
        <w:ind w:firstLine="1134"/>
        <w:jc w:val="both"/>
        <w:rPr>
          <w:sz w:val="24"/>
          <w:szCs w:val="24"/>
          <w:lang w:val="lt-LT"/>
        </w:rPr>
      </w:pPr>
      <w:r w:rsidRPr="00707165">
        <w:rPr>
          <w:sz w:val="24"/>
          <w:szCs w:val="24"/>
          <w:lang w:val="lt-LT"/>
        </w:rPr>
        <w:t xml:space="preserve">III . </w:t>
      </w:r>
      <w:r w:rsidR="00686B38" w:rsidRPr="00707165">
        <w:rPr>
          <w:sz w:val="24"/>
          <w:szCs w:val="24"/>
          <w:lang w:val="lt-LT"/>
        </w:rPr>
        <w:t>INFORMACIJA APIE PROGRAMOS VADOVĄ</w:t>
      </w:r>
      <w:r w:rsidRPr="00707165">
        <w:rPr>
          <w:sz w:val="24"/>
          <w:szCs w:val="24"/>
          <w:lang w:val="lt-LT"/>
        </w:rPr>
        <w:t>:</w:t>
      </w:r>
    </w:p>
    <w:p w14:paraId="5ADB7940" w14:textId="4EF676E4" w:rsidR="00D010C9" w:rsidRPr="00707165" w:rsidRDefault="00D010C9" w:rsidP="00663970">
      <w:pPr>
        <w:spacing w:line="276" w:lineRule="auto"/>
        <w:ind w:firstLine="1134"/>
        <w:jc w:val="both"/>
        <w:rPr>
          <w:sz w:val="24"/>
          <w:szCs w:val="24"/>
          <w:lang w:val="lt-LT"/>
        </w:rPr>
      </w:pPr>
      <w:r w:rsidRPr="00707165">
        <w:rPr>
          <w:sz w:val="24"/>
          <w:szCs w:val="24"/>
          <w:lang w:val="lt-LT"/>
        </w:rPr>
        <w:t xml:space="preserve">Vardas, pavardė: </w:t>
      </w:r>
      <w:r w:rsidR="00E6432C" w:rsidRPr="00707165">
        <w:rPr>
          <w:sz w:val="24"/>
          <w:szCs w:val="24"/>
          <w:lang w:val="lt-LT"/>
        </w:rPr>
        <w:t>Laurynas Juodeška</w:t>
      </w:r>
      <w:r w:rsidR="003A0D80" w:rsidRPr="00707165">
        <w:rPr>
          <w:sz w:val="24"/>
          <w:szCs w:val="24"/>
          <w:lang w:val="lt-LT"/>
        </w:rPr>
        <w:t>.</w:t>
      </w:r>
    </w:p>
    <w:p w14:paraId="30C780FD" w14:textId="77A3E710" w:rsidR="00D010C9" w:rsidRPr="00707165" w:rsidRDefault="00663970" w:rsidP="00663970">
      <w:pPr>
        <w:spacing w:line="276" w:lineRule="auto"/>
        <w:ind w:firstLine="1134"/>
        <w:jc w:val="both"/>
        <w:rPr>
          <w:sz w:val="24"/>
          <w:szCs w:val="24"/>
          <w:lang w:val="lt-LT"/>
        </w:rPr>
      </w:pPr>
      <w:r>
        <w:rPr>
          <w:sz w:val="24"/>
          <w:szCs w:val="24"/>
          <w:lang w:val="lt-LT"/>
        </w:rPr>
        <w:t>I</w:t>
      </w:r>
      <w:r w:rsidR="00D010C9" w:rsidRPr="00707165">
        <w:rPr>
          <w:sz w:val="24"/>
          <w:szCs w:val="24"/>
          <w:lang w:val="lt-LT"/>
        </w:rPr>
        <w:t>šsilavinimas: Aukštasis</w:t>
      </w:r>
      <w:r w:rsidR="003A0D80" w:rsidRPr="00707165">
        <w:rPr>
          <w:sz w:val="24"/>
          <w:szCs w:val="24"/>
          <w:lang w:val="lt-LT"/>
        </w:rPr>
        <w:t>.</w:t>
      </w:r>
    </w:p>
    <w:p w14:paraId="70AC4399" w14:textId="00083A9B" w:rsidR="00D010C9" w:rsidRPr="00707165" w:rsidRDefault="00663970" w:rsidP="00663970">
      <w:pPr>
        <w:spacing w:line="276" w:lineRule="auto"/>
        <w:ind w:firstLine="1134"/>
        <w:jc w:val="both"/>
        <w:rPr>
          <w:sz w:val="24"/>
          <w:szCs w:val="24"/>
          <w:lang w:val="lt-LT"/>
        </w:rPr>
      </w:pPr>
      <w:r>
        <w:rPr>
          <w:sz w:val="24"/>
          <w:szCs w:val="24"/>
          <w:lang w:val="lt-LT"/>
        </w:rPr>
        <w:t>T</w:t>
      </w:r>
      <w:r w:rsidR="00D010C9" w:rsidRPr="00707165">
        <w:rPr>
          <w:sz w:val="24"/>
          <w:szCs w:val="24"/>
          <w:lang w:val="lt-LT"/>
        </w:rPr>
        <w:t xml:space="preserve">elefonas </w:t>
      </w:r>
      <w:r w:rsidR="00E6432C" w:rsidRPr="00707165">
        <w:rPr>
          <w:sz w:val="24"/>
          <w:szCs w:val="24"/>
          <w:lang w:val="lt-LT"/>
        </w:rPr>
        <w:t>+37067198415</w:t>
      </w:r>
      <w:r w:rsidR="003A0D80" w:rsidRPr="00707165">
        <w:rPr>
          <w:sz w:val="24"/>
          <w:szCs w:val="24"/>
          <w:lang w:val="lt-LT"/>
        </w:rPr>
        <w:t>.</w:t>
      </w:r>
    </w:p>
    <w:p w14:paraId="1BAA2EAF" w14:textId="56BCF5F8" w:rsidR="00D010C9" w:rsidRPr="00707165" w:rsidRDefault="00D010C9" w:rsidP="00663970">
      <w:pPr>
        <w:spacing w:line="276" w:lineRule="auto"/>
        <w:ind w:firstLine="1134"/>
        <w:jc w:val="both"/>
        <w:rPr>
          <w:sz w:val="24"/>
          <w:szCs w:val="24"/>
          <w:lang w:val="lt-LT"/>
        </w:rPr>
      </w:pPr>
      <w:r w:rsidRPr="00707165">
        <w:rPr>
          <w:sz w:val="24"/>
          <w:szCs w:val="24"/>
          <w:lang w:val="lt-LT"/>
        </w:rPr>
        <w:t>Elektroninis paštas</w:t>
      </w:r>
      <w:r w:rsidR="003A0D80" w:rsidRPr="00707165">
        <w:rPr>
          <w:sz w:val="24"/>
          <w:szCs w:val="24"/>
          <w:lang w:val="lt-LT"/>
        </w:rPr>
        <w:t>:</w:t>
      </w:r>
      <w:r w:rsidRPr="00707165">
        <w:rPr>
          <w:sz w:val="24"/>
          <w:szCs w:val="24"/>
          <w:lang w:val="lt-LT"/>
        </w:rPr>
        <w:t xml:space="preserve"> </w:t>
      </w:r>
      <w:r w:rsidR="00E6432C" w:rsidRPr="00707165">
        <w:rPr>
          <w:i/>
          <w:sz w:val="24"/>
          <w:szCs w:val="24"/>
          <w:lang w:val="lt-LT"/>
        </w:rPr>
        <w:t>info@vsi-ziemys.lt</w:t>
      </w:r>
    </w:p>
    <w:p w14:paraId="63453983" w14:textId="71BC3838" w:rsidR="0091524A" w:rsidRPr="00663970" w:rsidRDefault="00663970" w:rsidP="00663970">
      <w:pPr>
        <w:suppressAutoHyphens w:val="0"/>
        <w:rPr>
          <w:sz w:val="24"/>
          <w:szCs w:val="24"/>
          <w:lang w:val="lt-LT"/>
        </w:rPr>
      </w:pPr>
      <w:r>
        <w:rPr>
          <w:sz w:val="24"/>
          <w:szCs w:val="24"/>
          <w:lang w:val="lt-LT"/>
        </w:rPr>
        <w:br w:type="page"/>
      </w:r>
    </w:p>
    <w:p w14:paraId="7B0BE8CB" w14:textId="77777777" w:rsidR="00D010C9" w:rsidRPr="00707165" w:rsidRDefault="00D010C9">
      <w:pPr>
        <w:jc w:val="center"/>
        <w:rPr>
          <w:sz w:val="24"/>
          <w:lang w:val="lt-LT"/>
        </w:rPr>
      </w:pPr>
    </w:p>
    <w:p w14:paraId="12EEAE2F" w14:textId="43FCBB74" w:rsidR="00D010C9" w:rsidRPr="00707165" w:rsidRDefault="00D4080F">
      <w:pPr>
        <w:jc w:val="center"/>
        <w:rPr>
          <w:b/>
          <w:sz w:val="28"/>
          <w:szCs w:val="28"/>
          <w:lang w:val="lt-LT"/>
        </w:rPr>
      </w:pPr>
      <w:r w:rsidRPr="00707165">
        <w:rPr>
          <w:sz w:val="24"/>
          <w:lang w:val="lt-LT"/>
        </w:rPr>
        <w:t>KLAIPĖDA 202</w:t>
      </w:r>
      <w:r w:rsidR="00707165" w:rsidRPr="00707165">
        <w:rPr>
          <w:sz w:val="24"/>
          <w:lang w:val="lt-LT"/>
        </w:rPr>
        <w:t>4</w:t>
      </w:r>
    </w:p>
    <w:p w14:paraId="699CED0E" w14:textId="77777777" w:rsidR="00D010C9" w:rsidRPr="00707165" w:rsidRDefault="00D010C9">
      <w:pPr>
        <w:jc w:val="center"/>
        <w:rPr>
          <w:b/>
          <w:sz w:val="28"/>
          <w:szCs w:val="28"/>
          <w:lang w:val="lt-LT"/>
        </w:rPr>
      </w:pPr>
    </w:p>
    <w:p w14:paraId="443F23D4" w14:textId="66ECD2FC" w:rsidR="00D010C9" w:rsidRPr="00707165" w:rsidRDefault="00964B00" w:rsidP="00964B00">
      <w:pPr>
        <w:tabs>
          <w:tab w:val="center" w:pos="4819"/>
          <w:tab w:val="left" w:pos="7440"/>
        </w:tabs>
        <w:rPr>
          <w:b/>
          <w:sz w:val="28"/>
          <w:szCs w:val="28"/>
          <w:lang w:val="lt-LT"/>
        </w:rPr>
      </w:pPr>
      <w:r w:rsidRPr="00707165">
        <w:rPr>
          <w:b/>
          <w:sz w:val="28"/>
          <w:szCs w:val="28"/>
          <w:lang w:val="lt-LT"/>
        </w:rPr>
        <w:tab/>
      </w:r>
      <w:r w:rsidR="00D010C9" w:rsidRPr="00707165">
        <w:rPr>
          <w:b/>
          <w:sz w:val="28"/>
          <w:szCs w:val="28"/>
          <w:lang w:val="lt-LT"/>
        </w:rPr>
        <w:t>Turinys</w:t>
      </w:r>
      <w:r w:rsidRPr="00707165">
        <w:rPr>
          <w:b/>
          <w:sz w:val="28"/>
          <w:szCs w:val="28"/>
          <w:lang w:val="lt-LT"/>
        </w:rPr>
        <w:tab/>
      </w:r>
    </w:p>
    <w:p w14:paraId="454E4B84" w14:textId="77777777" w:rsidR="00D010C9" w:rsidRPr="00707165" w:rsidRDefault="00D010C9">
      <w:pPr>
        <w:jc w:val="center"/>
        <w:rPr>
          <w:b/>
          <w:sz w:val="28"/>
          <w:szCs w:val="28"/>
          <w:lang w:val="lt-LT"/>
        </w:rPr>
      </w:pPr>
    </w:p>
    <w:p w14:paraId="3C7AEF1C" w14:textId="77777777" w:rsidR="00010AFD" w:rsidRPr="00707165" w:rsidRDefault="00010AFD" w:rsidP="00010AFD">
      <w:pPr>
        <w:rPr>
          <w:lang w:val="lt-LT" w:eastAsia="lt-LT"/>
        </w:rPr>
      </w:pPr>
    </w:p>
    <w:sdt>
      <w:sdtPr>
        <w:rPr>
          <w:rFonts w:ascii="Times New Roman" w:eastAsia="Times New Roman" w:hAnsi="Times New Roman" w:cs="Times New Roman"/>
          <w:color w:val="auto"/>
          <w:sz w:val="20"/>
          <w:szCs w:val="20"/>
          <w:lang w:val="lt-LT" w:eastAsia="zh-CN"/>
        </w:rPr>
        <w:id w:val="-758988404"/>
        <w:docPartObj>
          <w:docPartGallery w:val="Table of Contents"/>
          <w:docPartUnique/>
        </w:docPartObj>
      </w:sdtPr>
      <w:sdtEndPr>
        <w:rPr>
          <w:b/>
          <w:bCs/>
          <w:noProof/>
        </w:rPr>
      </w:sdtEndPr>
      <w:sdtContent>
        <w:p w14:paraId="3F102147" w14:textId="1DB25F69" w:rsidR="00EC5850" w:rsidRPr="00707165" w:rsidRDefault="00EC5850" w:rsidP="00EE1926">
          <w:pPr>
            <w:pStyle w:val="Turinioantrat"/>
            <w:ind w:left="426" w:right="141"/>
            <w:rPr>
              <w:lang w:val="lt-LT"/>
            </w:rPr>
          </w:pPr>
        </w:p>
        <w:p w14:paraId="1D3AC3D3" w14:textId="37555672" w:rsidR="00EE1926" w:rsidRPr="00707165" w:rsidRDefault="00EC5850" w:rsidP="00EE1926">
          <w:pPr>
            <w:pStyle w:val="Turinys1"/>
            <w:ind w:left="426" w:right="141"/>
            <w:rPr>
              <w:rFonts w:asciiTheme="minorHAnsi" w:eastAsiaTheme="minorEastAsia" w:hAnsiTheme="minorHAnsi" w:cstheme="minorBidi"/>
              <w:noProof/>
              <w:sz w:val="22"/>
              <w:szCs w:val="22"/>
            </w:rPr>
          </w:pPr>
          <w:r w:rsidRPr="00707165">
            <w:fldChar w:fldCharType="begin"/>
          </w:r>
          <w:r w:rsidRPr="00707165">
            <w:instrText xml:space="preserve"> TOC \o "1-3" \h \z \u </w:instrText>
          </w:r>
          <w:r w:rsidRPr="00707165">
            <w:fldChar w:fldCharType="separate"/>
          </w:r>
          <w:hyperlink w:anchor="_Toc155692187" w:history="1">
            <w:r w:rsidR="00EE1926" w:rsidRPr="00707165">
              <w:rPr>
                <w:rStyle w:val="Hipersaitas"/>
                <w:noProof/>
              </w:rPr>
              <w:t>ĮVADAS</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_Toc155692187 \h </w:instrText>
            </w:r>
            <w:r w:rsidR="00EE1926" w:rsidRPr="00707165">
              <w:rPr>
                <w:noProof/>
                <w:webHidden/>
              </w:rPr>
            </w:r>
            <w:r w:rsidR="00EE1926" w:rsidRPr="00707165">
              <w:rPr>
                <w:noProof/>
                <w:webHidden/>
              </w:rPr>
              <w:fldChar w:fldCharType="separate"/>
            </w:r>
            <w:r w:rsidR="00EE1926" w:rsidRPr="00707165">
              <w:rPr>
                <w:noProof/>
                <w:webHidden/>
              </w:rPr>
              <w:t>3</w:t>
            </w:r>
            <w:r w:rsidR="00EE1926" w:rsidRPr="00707165">
              <w:rPr>
                <w:noProof/>
                <w:webHidden/>
              </w:rPr>
              <w:fldChar w:fldCharType="end"/>
            </w:r>
          </w:hyperlink>
        </w:p>
        <w:p w14:paraId="727729F3" w14:textId="5BD162AE"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188" w:history="1">
            <w:r w:rsidR="00EE1926" w:rsidRPr="00707165">
              <w:rPr>
                <w:rStyle w:val="Hipersaitas"/>
                <w:noProof/>
              </w:rPr>
              <w:t>1. INFORMACIJA APIE PROGRAMOS VYKDYMĄ 2022-2024 METAIS</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_Toc155692188 \h </w:instrText>
            </w:r>
            <w:r w:rsidR="00EE1926" w:rsidRPr="00707165">
              <w:rPr>
                <w:noProof/>
                <w:webHidden/>
              </w:rPr>
            </w:r>
            <w:r w:rsidR="00EE1926" w:rsidRPr="00707165">
              <w:rPr>
                <w:noProof/>
                <w:webHidden/>
              </w:rPr>
              <w:fldChar w:fldCharType="separate"/>
            </w:r>
            <w:r w:rsidR="00EE1926" w:rsidRPr="00707165">
              <w:rPr>
                <w:noProof/>
                <w:webHidden/>
              </w:rPr>
              <w:t>4</w:t>
            </w:r>
            <w:r w:rsidR="00EE1926" w:rsidRPr="00707165">
              <w:rPr>
                <w:noProof/>
                <w:webHidden/>
              </w:rPr>
              <w:fldChar w:fldCharType="end"/>
            </w:r>
          </w:hyperlink>
        </w:p>
        <w:p w14:paraId="6091473C" w14:textId="27DD4631" w:rsidR="00EE1926" w:rsidRPr="00707165" w:rsidRDefault="00000000" w:rsidP="00EE1926">
          <w:pPr>
            <w:pStyle w:val="Turinys2"/>
            <w:rPr>
              <w:rFonts w:asciiTheme="minorHAnsi" w:eastAsiaTheme="minorEastAsia" w:hAnsiTheme="minorHAnsi" w:cstheme="minorBidi"/>
              <w:noProof/>
              <w:sz w:val="22"/>
              <w:szCs w:val="22"/>
              <w:lang w:val="lt-LT" w:eastAsia="lt-LT"/>
            </w:rPr>
          </w:pPr>
          <w:hyperlink w:anchor="_Toc155692189" w:history="1">
            <w:r w:rsidR="00EE1926" w:rsidRPr="00707165">
              <w:rPr>
                <w:rStyle w:val="Hipersaitas"/>
                <w:noProof/>
                <w:lang w:val="lt-LT"/>
              </w:rPr>
              <w:t>1.1. SSGG</w:t>
            </w:r>
            <w:r w:rsidR="00EE1926" w:rsidRPr="00707165">
              <w:rPr>
                <w:noProof/>
                <w:webHidden/>
                <w:lang w:val="lt-LT"/>
              </w:rPr>
              <w:tab/>
            </w:r>
            <w:r w:rsidR="00EE1926" w:rsidRPr="00707165">
              <w:rPr>
                <w:noProof/>
                <w:webHidden/>
                <w:lang w:val="lt-LT"/>
              </w:rPr>
              <w:fldChar w:fldCharType="begin"/>
            </w:r>
            <w:r w:rsidR="00EE1926" w:rsidRPr="00707165">
              <w:rPr>
                <w:noProof/>
                <w:webHidden/>
                <w:lang w:val="lt-LT"/>
              </w:rPr>
              <w:instrText xml:space="preserve"> PAGEREF _Toc155692189 \h </w:instrText>
            </w:r>
            <w:r w:rsidR="00EE1926" w:rsidRPr="00707165">
              <w:rPr>
                <w:noProof/>
                <w:webHidden/>
                <w:lang w:val="lt-LT"/>
              </w:rPr>
            </w:r>
            <w:r w:rsidR="00EE1926" w:rsidRPr="00707165">
              <w:rPr>
                <w:noProof/>
                <w:webHidden/>
                <w:lang w:val="lt-LT"/>
              </w:rPr>
              <w:fldChar w:fldCharType="separate"/>
            </w:r>
            <w:r w:rsidR="00EE1926" w:rsidRPr="00707165">
              <w:rPr>
                <w:noProof/>
                <w:webHidden/>
                <w:lang w:val="lt-LT"/>
              </w:rPr>
              <w:t>5</w:t>
            </w:r>
            <w:r w:rsidR="00EE1926" w:rsidRPr="00707165">
              <w:rPr>
                <w:noProof/>
                <w:webHidden/>
                <w:lang w:val="lt-LT"/>
              </w:rPr>
              <w:fldChar w:fldCharType="end"/>
            </w:r>
          </w:hyperlink>
        </w:p>
        <w:p w14:paraId="4066C1A8" w14:textId="416CB42F"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190" w:history="1">
            <w:r w:rsidR="00EE1926" w:rsidRPr="00707165">
              <w:rPr>
                <w:rStyle w:val="Hipersaitas"/>
                <w:noProof/>
              </w:rPr>
              <w:t>2. PROGRAMOS TIKSLAI</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_Toc155692190 \h </w:instrText>
            </w:r>
            <w:r w:rsidR="00EE1926" w:rsidRPr="00707165">
              <w:rPr>
                <w:noProof/>
                <w:webHidden/>
              </w:rPr>
            </w:r>
            <w:r w:rsidR="00EE1926" w:rsidRPr="00707165">
              <w:rPr>
                <w:noProof/>
                <w:webHidden/>
              </w:rPr>
              <w:fldChar w:fldCharType="separate"/>
            </w:r>
            <w:r w:rsidR="00EE1926" w:rsidRPr="00707165">
              <w:rPr>
                <w:noProof/>
                <w:webHidden/>
              </w:rPr>
              <w:t>6</w:t>
            </w:r>
            <w:r w:rsidR="00EE1926" w:rsidRPr="00707165">
              <w:rPr>
                <w:noProof/>
                <w:webHidden/>
              </w:rPr>
              <w:fldChar w:fldCharType="end"/>
            </w:r>
          </w:hyperlink>
        </w:p>
        <w:p w14:paraId="41202359" w14:textId="099FF12E"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191" w:history="1">
            <w:r w:rsidR="00EE1926" w:rsidRPr="00707165">
              <w:rPr>
                <w:rStyle w:val="Hipersaitas"/>
                <w:noProof/>
              </w:rPr>
              <w:t>3. VEIKLOS PRIORITETAI</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_Toc155692191 \h </w:instrText>
            </w:r>
            <w:r w:rsidR="00EE1926" w:rsidRPr="00707165">
              <w:rPr>
                <w:noProof/>
                <w:webHidden/>
              </w:rPr>
            </w:r>
            <w:r w:rsidR="00EE1926" w:rsidRPr="00707165">
              <w:rPr>
                <w:noProof/>
                <w:webHidden/>
              </w:rPr>
              <w:fldChar w:fldCharType="separate"/>
            </w:r>
            <w:r w:rsidR="00EE1926" w:rsidRPr="00707165">
              <w:rPr>
                <w:noProof/>
                <w:webHidden/>
              </w:rPr>
              <w:t>6</w:t>
            </w:r>
            <w:r w:rsidR="00EE1926" w:rsidRPr="00707165">
              <w:rPr>
                <w:noProof/>
                <w:webHidden/>
              </w:rPr>
              <w:fldChar w:fldCharType="end"/>
            </w:r>
          </w:hyperlink>
        </w:p>
        <w:p w14:paraId="08F8D498" w14:textId="47065744"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192" w:history="1">
            <w:r w:rsidR="00EE1926" w:rsidRPr="00707165">
              <w:rPr>
                <w:rStyle w:val="Hipersaitas"/>
                <w:rFonts w:ascii="Times New Roman Bold" w:hAnsi="Times New Roman Bold"/>
                <w:bCs/>
                <w:caps/>
                <w:noProof/>
              </w:rPr>
              <w:t xml:space="preserve">4. Pirmas prioritetas </w:t>
            </w:r>
            <w:r w:rsidR="00707165" w:rsidRPr="00707165">
              <w:rPr>
                <w:rStyle w:val="Hipersaitas"/>
                <w:rFonts w:ascii="Times New Roman Bold" w:hAnsi="Times New Roman Bold"/>
                <w:bCs/>
                <w:caps/>
                <w:noProof/>
              </w:rPr>
              <w:t xml:space="preserve">– </w:t>
            </w:r>
            <w:r w:rsidR="00EE1926" w:rsidRPr="00707165">
              <w:rPr>
                <w:rStyle w:val="Hipersaitas"/>
                <w:rFonts w:ascii="Times New Roman Bold" w:hAnsi="Times New Roman Bold"/>
                <w:bCs/>
                <w:caps/>
                <w:noProof/>
              </w:rPr>
              <w:t>didinti mokinių skaičių</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_Toc155692192 \h </w:instrText>
            </w:r>
            <w:r w:rsidR="00EE1926" w:rsidRPr="00707165">
              <w:rPr>
                <w:noProof/>
                <w:webHidden/>
              </w:rPr>
            </w:r>
            <w:r w:rsidR="00EE1926" w:rsidRPr="00707165">
              <w:rPr>
                <w:noProof/>
                <w:webHidden/>
              </w:rPr>
              <w:fldChar w:fldCharType="separate"/>
            </w:r>
            <w:r w:rsidR="00EE1926" w:rsidRPr="00707165">
              <w:rPr>
                <w:noProof/>
                <w:webHidden/>
              </w:rPr>
              <w:t>7</w:t>
            </w:r>
            <w:r w:rsidR="00EE1926" w:rsidRPr="00707165">
              <w:rPr>
                <w:noProof/>
                <w:webHidden/>
              </w:rPr>
              <w:fldChar w:fldCharType="end"/>
            </w:r>
          </w:hyperlink>
        </w:p>
        <w:p w14:paraId="4D0074BB" w14:textId="3409CB36" w:rsidR="00EE1926" w:rsidRPr="00707165" w:rsidRDefault="00000000" w:rsidP="00EE1926">
          <w:pPr>
            <w:pStyle w:val="Turinys2"/>
            <w:rPr>
              <w:rFonts w:asciiTheme="minorHAnsi" w:eastAsiaTheme="minorEastAsia" w:hAnsiTheme="minorHAnsi" w:cstheme="minorBidi"/>
              <w:noProof/>
              <w:sz w:val="22"/>
              <w:szCs w:val="22"/>
              <w:lang w:val="lt-LT" w:eastAsia="lt-LT"/>
            </w:rPr>
          </w:pPr>
          <w:hyperlink w:anchor="_Toc155692193" w:history="1">
            <w:r w:rsidR="00EE1926" w:rsidRPr="00707165">
              <w:rPr>
                <w:rStyle w:val="Hipersaitas"/>
                <w:noProof/>
                <w:lang w:val="lt-LT"/>
              </w:rPr>
              <w:t>4.1. Uždaviniai</w:t>
            </w:r>
            <w:r w:rsidR="00EE1926" w:rsidRPr="00707165">
              <w:rPr>
                <w:noProof/>
                <w:webHidden/>
                <w:lang w:val="lt-LT"/>
              </w:rPr>
              <w:tab/>
            </w:r>
            <w:r w:rsidR="00EE1926" w:rsidRPr="00707165">
              <w:rPr>
                <w:noProof/>
                <w:webHidden/>
                <w:lang w:val="lt-LT"/>
              </w:rPr>
              <w:fldChar w:fldCharType="begin"/>
            </w:r>
            <w:r w:rsidR="00EE1926" w:rsidRPr="00707165">
              <w:rPr>
                <w:noProof/>
                <w:webHidden/>
                <w:lang w:val="lt-LT"/>
              </w:rPr>
              <w:instrText xml:space="preserve"> PAGEREF _Toc155692193 \h </w:instrText>
            </w:r>
            <w:r w:rsidR="00EE1926" w:rsidRPr="00707165">
              <w:rPr>
                <w:noProof/>
                <w:webHidden/>
                <w:lang w:val="lt-LT"/>
              </w:rPr>
            </w:r>
            <w:r w:rsidR="00EE1926" w:rsidRPr="00707165">
              <w:rPr>
                <w:noProof/>
                <w:webHidden/>
                <w:lang w:val="lt-LT"/>
              </w:rPr>
              <w:fldChar w:fldCharType="separate"/>
            </w:r>
            <w:r w:rsidR="00EE1926" w:rsidRPr="00707165">
              <w:rPr>
                <w:noProof/>
                <w:webHidden/>
                <w:lang w:val="lt-LT"/>
              </w:rPr>
              <w:t>7</w:t>
            </w:r>
            <w:r w:rsidR="00EE1926" w:rsidRPr="00707165">
              <w:rPr>
                <w:noProof/>
                <w:webHidden/>
                <w:lang w:val="lt-LT"/>
              </w:rPr>
              <w:fldChar w:fldCharType="end"/>
            </w:r>
          </w:hyperlink>
        </w:p>
        <w:p w14:paraId="258AF58A" w14:textId="51E7860D" w:rsidR="00EE1926" w:rsidRPr="00707165" w:rsidRDefault="00000000" w:rsidP="00EE1926">
          <w:pPr>
            <w:pStyle w:val="Turinys2"/>
            <w:rPr>
              <w:rFonts w:asciiTheme="minorHAnsi" w:eastAsiaTheme="minorEastAsia" w:hAnsiTheme="minorHAnsi" w:cstheme="minorBidi"/>
              <w:noProof/>
              <w:sz w:val="22"/>
              <w:szCs w:val="22"/>
              <w:lang w:val="lt-LT" w:eastAsia="lt-LT"/>
            </w:rPr>
          </w:pPr>
          <w:hyperlink w:anchor="_Toc155692194" w:history="1">
            <w:r w:rsidR="00EE1926" w:rsidRPr="00707165">
              <w:rPr>
                <w:rStyle w:val="Hipersaitas"/>
                <w:noProof/>
                <w:lang w:val="lt-LT"/>
              </w:rPr>
              <w:t>4.2. Priemonės</w:t>
            </w:r>
            <w:r w:rsidR="00EE1926" w:rsidRPr="00707165">
              <w:rPr>
                <w:noProof/>
                <w:webHidden/>
                <w:lang w:val="lt-LT"/>
              </w:rPr>
              <w:tab/>
            </w:r>
            <w:r w:rsidR="00EE1926" w:rsidRPr="00707165">
              <w:rPr>
                <w:noProof/>
                <w:webHidden/>
                <w:lang w:val="lt-LT"/>
              </w:rPr>
              <w:fldChar w:fldCharType="begin"/>
            </w:r>
            <w:r w:rsidR="00EE1926" w:rsidRPr="00707165">
              <w:rPr>
                <w:noProof/>
                <w:webHidden/>
                <w:lang w:val="lt-LT"/>
              </w:rPr>
              <w:instrText xml:space="preserve"> PAGEREF _Toc155692194 \h </w:instrText>
            </w:r>
            <w:r w:rsidR="00EE1926" w:rsidRPr="00707165">
              <w:rPr>
                <w:noProof/>
                <w:webHidden/>
                <w:lang w:val="lt-LT"/>
              </w:rPr>
            </w:r>
            <w:r w:rsidR="00EE1926" w:rsidRPr="00707165">
              <w:rPr>
                <w:noProof/>
                <w:webHidden/>
                <w:lang w:val="lt-LT"/>
              </w:rPr>
              <w:fldChar w:fldCharType="separate"/>
            </w:r>
            <w:r w:rsidR="00EE1926" w:rsidRPr="00707165">
              <w:rPr>
                <w:noProof/>
                <w:webHidden/>
                <w:lang w:val="lt-LT"/>
              </w:rPr>
              <w:t>7</w:t>
            </w:r>
            <w:r w:rsidR="00EE1926" w:rsidRPr="00707165">
              <w:rPr>
                <w:noProof/>
                <w:webHidden/>
                <w:lang w:val="lt-LT"/>
              </w:rPr>
              <w:fldChar w:fldCharType="end"/>
            </w:r>
          </w:hyperlink>
        </w:p>
        <w:p w14:paraId="5EFA6D2C" w14:textId="42B3904E"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195" w:history="1">
            <w:r w:rsidR="00EE1926" w:rsidRPr="00707165">
              <w:rPr>
                <w:rStyle w:val="Hipersaitas"/>
                <w:rFonts w:ascii="Times New Roman Bold" w:hAnsi="Times New Roman Bold"/>
                <w:bCs/>
                <w:caps/>
                <w:noProof/>
              </w:rPr>
              <w:t>5. Antras prioritetas – Sportinių pasiekimų skatinimas</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_Toc155692195 \h </w:instrText>
            </w:r>
            <w:r w:rsidR="00EE1926" w:rsidRPr="00707165">
              <w:rPr>
                <w:noProof/>
                <w:webHidden/>
              </w:rPr>
            </w:r>
            <w:r w:rsidR="00EE1926" w:rsidRPr="00707165">
              <w:rPr>
                <w:noProof/>
                <w:webHidden/>
              </w:rPr>
              <w:fldChar w:fldCharType="separate"/>
            </w:r>
            <w:r w:rsidR="00EE1926" w:rsidRPr="00707165">
              <w:rPr>
                <w:noProof/>
                <w:webHidden/>
              </w:rPr>
              <w:t>8</w:t>
            </w:r>
            <w:r w:rsidR="00EE1926" w:rsidRPr="00707165">
              <w:rPr>
                <w:noProof/>
                <w:webHidden/>
              </w:rPr>
              <w:fldChar w:fldCharType="end"/>
            </w:r>
          </w:hyperlink>
        </w:p>
        <w:p w14:paraId="483B1A1C" w14:textId="20C6206A" w:rsidR="00EE1926" w:rsidRPr="00707165" w:rsidRDefault="00000000" w:rsidP="00EE1926">
          <w:pPr>
            <w:pStyle w:val="Turinys2"/>
            <w:rPr>
              <w:rFonts w:asciiTheme="minorHAnsi" w:eastAsiaTheme="minorEastAsia" w:hAnsiTheme="minorHAnsi" w:cstheme="minorBidi"/>
              <w:noProof/>
              <w:sz w:val="22"/>
              <w:szCs w:val="22"/>
              <w:lang w:val="lt-LT" w:eastAsia="lt-LT"/>
            </w:rPr>
          </w:pPr>
          <w:hyperlink w:anchor="_Toc155692196" w:history="1">
            <w:r w:rsidR="00EE1926" w:rsidRPr="00707165">
              <w:rPr>
                <w:rStyle w:val="Hipersaitas"/>
                <w:noProof/>
                <w:lang w:val="lt-LT"/>
              </w:rPr>
              <w:t>5.1. Uždaviniai</w:t>
            </w:r>
            <w:r w:rsidR="00EE1926" w:rsidRPr="00707165">
              <w:rPr>
                <w:noProof/>
                <w:webHidden/>
                <w:lang w:val="lt-LT"/>
              </w:rPr>
              <w:tab/>
            </w:r>
            <w:r w:rsidR="00EE1926" w:rsidRPr="00707165">
              <w:rPr>
                <w:noProof/>
                <w:webHidden/>
                <w:lang w:val="lt-LT"/>
              </w:rPr>
              <w:fldChar w:fldCharType="begin"/>
            </w:r>
            <w:r w:rsidR="00EE1926" w:rsidRPr="00707165">
              <w:rPr>
                <w:noProof/>
                <w:webHidden/>
                <w:lang w:val="lt-LT"/>
              </w:rPr>
              <w:instrText xml:space="preserve"> PAGEREF _Toc155692196 \h </w:instrText>
            </w:r>
            <w:r w:rsidR="00EE1926" w:rsidRPr="00707165">
              <w:rPr>
                <w:noProof/>
                <w:webHidden/>
                <w:lang w:val="lt-LT"/>
              </w:rPr>
            </w:r>
            <w:r w:rsidR="00EE1926" w:rsidRPr="00707165">
              <w:rPr>
                <w:noProof/>
                <w:webHidden/>
                <w:lang w:val="lt-LT"/>
              </w:rPr>
              <w:fldChar w:fldCharType="separate"/>
            </w:r>
            <w:r w:rsidR="00EE1926" w:rsidRPr="00707165">
              <w:rPr>
                <w:noProof/>
                <w:webHidden/>
                <w:lang w:val="lt-LT"/>
              </w:rPr>
              <w:t>8</w:t>
            </w:r>
            <w:r w:rsidR="00EE1926" w:rsidRPr="00707165">
              <w:rPr>
                <w:noProof/>
                <w:webHidden/>
                <w:lang w:val="lt-LT"/>
              </w:rPr>
              <w:fldChar w:fldCharType="end"/>
            </w:r>
          </w:hyperlink>
        </w:p>
        <w:p w14:paraId="1E6577F2" w14:textId="64A63BD4" w:rsidR="00EE1926" w:rsidRPr="00707165" w:rsidRDefault="00000000" w:rsidP="00EE1926">
          <w:pPr>
            <w:pStyle w:val="Turinys2"/>
            <w:rPr>
              <w:rFonts w:asciiTheme="minorHAnsi" w:eastAsiaTheme="minorEastAsia" w:hAnsiTheme="minorHAnsi" w:cstheme="minorBidi"/>
              <w:noProof/>
              <w:sz w:val="22"/>
              <w:szCs w:val="22"/>
              <w:lang w:val="lt-LT" w:eastAsia="lt-LT"/>
            </w:rPr>
          </w:pPr>
          <w:hyperlink w:anchor="_Toc155692197" w:history="1">
            <w:r w:rsidR="00EE1926" w:rsidRPr="00707165">
              <w:rPr>
                <w:rStyle w:val="Hipersaitas"/>
                <w:noProof/>
                <w:lang w:val="lt-LT"/>
              </w:rPr>
              <w:t>5.2. Priemonės</w:t>
            </w:r>
            <w:r w:rsidR="00EE1926" w:rsidRPr="00707165">
              <w:rPr>
                <w:noProof/>
                <w:webHidden/>
                <w:lang w:val="lt-LT"/>
              </w:rPr>
              <w:tab/>
            </w:r>
            <w:r w:rsidR="00EE1926" w:rsidRPr="00707165">
              <w:rPr>
                <w:noProof/>
                <w:webHidden/>
                <w:lang w:val="lt-LT"/>
              </w:rPr>
              <w:fldChar w:fldCharType="begin"/>
            </w:r>
            <w:r w:rsidR="00EE1926" w:rsidRPr="00707165">
              <w:rPr>
                <w:noProof/>
                <w:webHidden/>
                <w:lang w:val="lt-LT"/>
              </w:rPr>
              <w:instrText xml:space="preserve"> PAGEREF _Toc155692197 \h </w:instrText>
            </w:r>
            <w:r w:rsidR="00EE1926" w:rsidRPr="00707165">
              <w:rPr>
                <w:noProof/>
                <w:webHidden/>
                <w:lang w:val="lt-LT"/>
              </w:rPr>
            </w:r>
            <w:r w:rsidR="00EE1926" w:rsidRPr="00707165">
              <w:rPr>
                <w:noProof/>
                <w:webHidden/>
                <w:lang w:val="lt-LT"/>
              </w:rPr>
              <w:fldChar w:fldCharType="separate"/>
            </w:r>
            <w:r w:rsidR="00EE1926" w:rsidRPr="00707165">
              <w:rPr>
                <w:noProof/>
                <w:webHidden/>
                <w:lang w:val="lt-LT"/>
              </w:rPr>
              <w:t>8</w:t>
            </w:r>
            <w:r w:rsidR="00EE1926" w:rsidRPr="00707165">
              <w:rPr>
                <w:noProof/>
                <w:webHidden/>
                <w:lang w:val="lt-LT"/>
              </w:rPr>
              <w:fldChar w:fldCharType="end"/>
            </w:r>
          </w:hyperlink>
        </w:p>
        <w:p w14:paraId="35B7353D" w14:textId="5B249399"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198" w:history="1">
            <w:r w:rsidR="00EE1926" w:rsidRPr="00707165">
              <w:rPr>
                <w:rStyle w:val="Hipersaitas"/>
                <w:rFonts w:ascii="Times New Roman Bold" w:hAnsi="Times New Roman Bold"/>
                <w:bCs/>
                <w:caps/>
                <w:noProof/>
              </w:rPr>
              <w:t>6. Trečias prioritetas – Mokyklos plėtros skatinimas</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_Toc155692198 \h </w:instrText>
            </w:r>
            <w:r w:rsidR="00EE1926" w:rsidRPr="00707165">
              <w:rPr>
                <w:noProof/>
                <w:webHidden/>
              </w:rPr>
            </w:r>
            <w:r w:rsidR="00EE1926" w:rsidRPr="00707165">
              <w:rPr>
                <w:noProof/>
                <w:webHidden/>
              </w:rPr>
              <w:fldChar w:fldCharType="separate"/>
            </w:r>
            <w:r w:rsidR="00EE1926" w:rsidRPr="00707165">
              <w:rPr>
                <w:noProof/>
                <w:webHidden/>
              </w:rPr>
              <w:t>9</w:t>
            </w:r>
            <w:r w:rsidR="00EE1926" w:rsidRPr="00707165">
              <w:rPr>
                <w:noProof/>
                <w:webHidden/>
              </w:rPr>
              <w:fldChar w:fldCharType="end"/>
            </w:r>
          </w:hyperlink>
        </w:p>
        <w:p w14:paraId="50823316" w14:textId="6333E2F0" w:rsidR="00EE1926" w:rsidRPr="00707165" w:rsidRDefault="00000000" w:rsidP="00EE1926">
          <w:pPr>
            <w:pStyle w:val="Turinys2"/>
            <w:rPr>
              <w:rFonts w:asciiTheme="minorHAnsi" w:eastAsiaTheme="minorEastAsia" w:hAnsiTheme="minorHAnsi" w:cstheme="minorBidi"/>
              <w:noProof/>
              <w:sz w:val="22"/>
              <w:szCs w:val="22"/>
              <w:lang w:val="lt-LT" w:eastAsia="lt-LT"/>
            </w:rPr>
          </w:pPr>
          <w:hyperlink w:anchor="_Toc155692199" w:history="1">
            <w:r w:rsidR="00EE1926" w:rsidRPr="00707165">
              <w:rPr>
                <w:rStyle w:val="Hipersaitas"/>
                <w:noProof/>
                <w:lang w:val="lt-LT"/>
              </w:rPr>
              <w:t>6.1. Uždaviniai</w:t>
            </w:r>
            <w:r w:rsidR="00EE1926" w:rsidRPr="00707165">
              <w:rPr>
                <w:noProof/>
                <w:webHidden/>
                <w:lang w:val="lt-LT"/>
              </w:rPr>
              <w:tab/>
            </w:r>
            <w:r w:rsidR="00EE1926" w:rsidRPr="00707165">
              <w:rPr>
                <w:noProof/>
                <w:webHidden/>
                <w:lang w:val="lt-LT"/>
              </w:rPr>
              <w:fldChar w:fldCharType="begin"/>
            </w:r>
            <w:r w:rsidR="00EE1926" w:rsidRPr="00707165">
              <w:rPr>
                <w:noProof/>
                <w:webHidden/>
                <w:lang w:val="lt-LT"/>
              </w:rPr>
              <w:instrText xml:space="preserve"> PAGEREF _Toc155692199 \h </w:instrText>
            </w:r>
            <w:r w:rsidR="00EE1926" w:rsidRPr="00707165">
              <w:rPr>
                <w:noProof/>
                <w:webHidden/>
                <w:lang w:val="lt-LT"/>
              </w:rPr>
            </w:r>
            <w:r w:rsidR="00EE1926" w:rsidRPr="00707165">
              <w:rPr>
                <w:noProof/>
                <w:webHidden/>
                <w:lang w:val="lt-LT"/>
              </w:rPr>
              <w:fldChar w:fldCharType="separate"/>
            </w:r>
            <w:r w:rsidR="00EE1926" w:rsidRPr="00707165">
              <w:rPr>
                <w:noProof/>
                <w:webHidden/>
                <w:lang w:val="lt-LT"/>
              </w:rPr>
              <w:t>9</w:t>
            </w:r>
            <w:r w:rsidR="00EE1926" w:rsidRPr="00707165">
              <w:rPr>
                <w:noProof/>
                <w:webHidden/>
                <w:lang w:val="lt-LT"/>
              </w:rPr>
              <w:fldChar w:fldCharType="end"/>
            </w:r>
          </w:hyperlink>
        </w:p>
        <w:p w14:paraId="2DEEA93C" w14:textId="669B8A82" w:rsidR="00EE1926" w:rsidRPr="00707165" w:rsidRDefault="00000000" w:rsidP="00EE1926">
          <w:pPr>
            <w:pStyle w:val="Turinys2"/>
            <w:rPr>
              <w:rFonts w:asciiTheme="minorHAnsi" w:eastAsiaTheme="minorEastAsia" w:hAnsiTheme="minorHAnsi" w:cstheme="minorBidi"/>
              <w:noProof/>
              <w:sz w:val="22"/>
              <w:szCs w:val="22"/>
              <w:lang w:val="lt-LT" w:eastAsia="lt-LT"/>
            </w:rPr>
          </w:pPr>
          <w:hyperlink w:anchor="_Toc155692200" w:history="1">
            <w:r w:rsidR="00EE1926" w:rsidRPr="00707165">
              <w:rPr>
                <w:rStyle w:val="Hipersaitas"/>
                <w:noProof/>
                <w:lang w:val="lt-LT"/>
              </w:rPr>
              <w:t>6.2. Priemonės</w:t>
            </w:r>
            <w:r w:rsidR="00EE1926" w:rsidRPr="00707165">
              <w:rPr>
                <w:noProof/>
                <w:webHidden/>
                <w:lang w:val="lt-LT"/>
              </w:rPr>
              <w:tab/>
            </w:r>
            <w:r w:rsidR="00EE1926" w:rsidRPr="00707165">
              <w:rPr>
                <w:noProof/>
                <w:webHidden/>
                <w:lang w:val="lt-LT"/>
              </w:rPr>
              <w:fldChar w:fldCharType="begin"/>
            </w:r>
            <w:r w:rsidR="00EE1926" w:rsidRPr="00707165">
              <w:rPr>
                <w:noProof/>
                <w:webHidden/>
                <w:lang w:val="lt-LT"/>
              </w:rPr>
              <w:instrText xml:space="preserve"> PAGEREF _Toc155692200 \h </w:instrText>
            </w:r>
            <w:r w:rsidR="00EE1926" w:rsidRPr="00707165">
              <w:rPr>
                <w:noProof/>
                <w:webHidden/>
                <w:lang w:val="lt-LT"/>
              </w:rPr>
            </w:r>
            <w:r w:rsidR="00EE1926" w:rsidRPr="00707165">
              <w:rPr>
                <w:noProof/>
                <w:webHidden/>
                <w:lang w:val="lt-LT"/>
              </w:rPr>
              <w:fldChar w:fldCharType="separate"/>
            </w:r>
            <w:r w:rsidR="00EE1926" w:rsidRPr="00707165">
              <w:rPr>
                <w:noProof/>
                <w:webHidden/>
                <w:lang w:val="lt-LT"/>
              </w:rPr>
              <w:t>9</w:t>
            </w:r>
            <w:r w:rsidR="00EE1926" w:rsidRPr="00707165">
              <w:rPr>
                <w:noProof/>
                <w:webHidden/>
                <w:lang w:val="lt-LT"/>
              </w:rPr>
              <w:fldChar w:fldCharType="end"/>
            </w:r>
          </w:hyperlink>
        </w:p>
        <w:p w14:paraId="37DF3F42" w14:textId="10F4E162"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201" w:history="1">
            <w:r w:rsidR="00EE1926" w:rsidRPr="00707165">
              <w:rPr>
                <w:rStyle w:val="Hipersaitas"/>
                <w:noProof/>
              </w:rPr>
              <w:t>7. JAUNIMO SEKTORIAUS INFRASTRUKTŪRA</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_Toc155692201 \h </w:instrText>
            </w:r>
            <w:r w:rsidR="00EE1926" w:rsidRPr="00707165">
              <w:rPr>
                <w:noProof/>
                <w:webHidden/>
              </w:rPr>
            </w:r>
            <w:r w:rsidR="00EE1926" w:rsidRPr="00707165">
              <w:rPr>
                <w:noProof/>
                <w:webHidden/>
              </w:rPr>
              <w:fldChar w:fldCharType="separate"/>
            </w:r>
            <w:r w:rsidR="00EE1926" w:rsidRPr="00707165">
              <w:rPr>
                <w:noProof/>
                <w:webHidden/>
              </w:rPr>
              <w:t>10</w:t>
            </w:r>
            <w:r w:rsidR="00EE1926" w:rsidRPr="00707165">
              <w:rPr>
                <w:noProof/>
                <w:webHidden/>
              </w:rPr>
              <w:fldChar w:fldCharType="end"/>
            </w:r>
          </w:hyperlink>
        </w:p>
        <w:p w14:paraId="0A8AA65D" w14:textId="7CEA4978"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202" w:history="1">
            <w:r w:rsidR="00EE1926" w:rsidRPr="00707165">
              <w:rPr>
                <w:rStyle w:val="Hipersaitas"/>
                <w:noProof/>
              </w:rPr>
              <w:t>8. PROGRAMOS VYKDYTOJAI</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_Toc155692202 \h </w:instrText>
            </w:r>
            <w:r w:rsidR="00EE1926" w:rsidRPr="00707165">
              <w:rPr>
                <w:noProof/>
                <w:webHidden/>
              </w:rPr>
            </w:r>
            <w:r w:rsidR="00EE1926" w:rsidRPr="00707165">
              <w:rPr>
                <w:noProof/>
                <w:webHidden/>
              </w:rPr>
              <w:fldChar w:fldCharType="separate"/>
            </w:r>
            <w:r w:rsidR="00EE1926" w:rsidRPr="00707165">
              <w:rPr>
                <w:noProof/>
                <w:webHidden/>
              </w:rPr>
              <w:t>10</w:t>
            </w:r>
            <w:r w:rsidR="00EE1926" w:rsidRPr="00707165">
              <w:rPr>
                <w:noProof/>
                <w:webHidden/>
              </w:rPr>
              <w:fldChar w:fldCharType="end"/>
            </w:r>
          </w:hyperlink>
        </w:p>
        <w:p w14:paraId="041CFA08" w14:textId="02DCC184"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203" w:history="1">
            <w:r w:rsidR="00EE1926" w:rsidRPr="00707165">
              <w:rPr>
                <w:rStyle w:val="Hipersaitas"/>
                <w:noProof/>
              </w:rPr>
              <w:t>9. SPORTINIO UGDYMO ORGANIZAVIMO FORMOS</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_Toc155692203 \h </w:instrText>
            </w:r>
            <w:r w:rsidR="00EE1926" w:rsidRPr="00707165">
              <w:rPr>
                <w:noProof/>
                <w:webHidden/>
              </w:rPr>
            </w:r>
            <w:r w:rsidR="00EE1926" w:rsidRPr="00707165">
              <w:rPr>
                <w:noProof/>
                <w:webHidden/>
              </w:rPr>
              <w:fldChar w:fldCharType="separate"/>
            </w:r>
            <w:r w:rsidR="00EE1926" w:rsidRPr="00707165">
              <w:rPr>
                <w:noProof/>
                <w:webHidden/>
              </w:rPr>
              <w:t>11</w:t>
            </w:r>
            <w:r w:rsidR="00EE1926" w:rsidRPr="00707165">
              <w:rPr>
                <w:noProof/>
                <w:webHidden/>
              </w:rPr>
              <w:fldChar w:fldCharType="end"/>
            </w:r>
          </w:hyperlink>
        </w:p>
        <w:p w14:paraId="66B0B9E1" w14:textId="3BD80E74"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204" w:history="1">
            <w:r w:rsidR="00EE1926" w:rsidRPr="00707165">
              <w:rPr>
                <w:rStyle w:val="Hipersaitas"/>
                <w:noProof/>
              </w:rPr>
              <w:t>10. MEDICININĖ PAGALBA JAUNIESIEMS BURIUOTOJAMS</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_Toc155692204 \h </w:instrText>
            </w:r>
            <w:r w:rsidR="00EE1926" w:rsidRPr="00707165">
              <w:rPr>
                <w:noProof/>
                <w:webHidden/>
              </w:rPr>
            </w:r>
            <w:r w:rsidR="00EE1926" w:rsidRPr="00707165">
              <w:rPr>
                <w:noProof/>
                <w:webHidden/>
              </w:rPr>
              <w:fldChar w:fldCharType="separate"/>
            </w:r>
            <w:r w:rsidR="00EE1926" w:rsidRPr="00707165">
              <w:rPr>
                <w:noProof/>
                <w:webHidden/>
              </w:rPr>
              <w:t>11</w:t>
            </w:r>
            <w:r w:rsidR="00EE1926" w:rsidRPr="00707165">
              <w:rPr>
                <w:noProof/>
                <w:webHidden/>
              </w:rPr>
              <w:fldChar w:fldCharType="end"/>
            </w:r>
          </w:hyperlink>
        </w:p>
        <w:p w14:paraId="24D7D6B0" w14:textId="3379AC1A"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205" w:history="1">
            <w:r w:rsidR="00EE1926" w:rsidRPr="00707165">
              <w:rPr>
                <w:rStyle w:val="Hipersaitas"/>
                <w:noProof/>
              </w:rPr>
              <w:t>11. MOKYMAS, NESUSIJĘS SU BURIAVIMU</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_Toc155692205 \h </w:instrText>
            </w:r>
            <w:r w:rsidR="00EE1926" w:rsidRPr="00707165">
              <w:rPr>
                <w:noProof/>
                <w:webHidden/>
              </w:rPr>
            </w:r>
            <w:r w:rsidR="00EE1926" w:rsidRPr="00707165">
              <w:rPr>
                <w:noProof/>
                <w:webHidden/>
              </w:rPr>
              <w:fldChar w:fldCharType="separate"/>
            </w:r>
            <w:r w:rsidR="00EE1926" w:rsidRPr="00707165">
              <w:rPr>
                <w:noProof/>
                <w:webHidden/>
              </w:rPr>
              <w:t>12</w:t>
            </w:r>
            <w:r w:rsidR="00EE1926" w:rsidRPr="00707165">
              <w:rPr>
                <w:noProof/>
                <w:webHidden/>
              </w:rPr>
              <w:fldChar w:fldCharType="end"/>
            </w:r>
          </w:hyperlink>
        </w:p>
        <w:p w14:paraId="0753F1A3" w14:textId="1916FF6D"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206" w:history="1">
            <w:r w:rsidR="00EE1926" w:rsidRPr="00707165">
              <w:rPr>
                <w:rStyle w:val="Hipersaitas"/>
                <w:noProof/>
              </w:rPr>
              <w:t>12. ĮSIPAREIGOJIMAI</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_Toc155692206 \h </w:instrText>
            </w:r>
            <w:r w:rsidR="00EE1926" w:rsidRPr="00707165">
              <w:rPr>
                <w:noProof/>
                <w:webHidden/>
              </w:rPr>
            </w:r>
            <w:r w:rsidR="00EE1926" w:rsidRPr="00707165">
              <w:rPr>
                <w:noProof/>
                <w:webHidden/>
              </w:rPr>
              <w:fldChar w:fldCharType="separate"/>
            </w:r>
            <w:r w:rsidR="00EE1926" w:rsidRPr="00707165">
              <w:rPr>
                <w:noProof/>
                <w:webHidden/>
              </w:rPr>
              <w:t>12</w:t>
            </w:r>
            <w:r w:rsidR="00EE1926" w:rsidRPr="00707165">
              <w:rPr>
                <w:noProof/>
                <w:webHidden/>
              </w:rPr>
              <w:fldChar w:fldCharType="end"/>
            </w:r>
          </w:hyperlink>
        </w:p>
        <w:p w14:paraId="3A69A992" w14:textId="0B768C5F"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207" w:history="1">
            <w:r w:rsidR="00EE1926" w:rsidRPr="00707165">
              <w:rPr>
                <w:rStyle w:val="Hipersaitas"/>
                <w:noProof/>
              </w:rPr>
              <w:t>13. VERTINIMO KRITERIJAI</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_Toc155692207 \h </w:instrText>
            </w:r>
            <w:r w:rsidR="00EE1926" w:rsidRPr="00707165">
              <w:rPr>
                <w:noProof/>
                <w:webHidden/>
              </w:rPr>
            </w:r>
            <w:r w:rsidR="00EE1926" w:rsidRPr="00707165">
              <w:rPr>
                <w:noProof/>
                <w:webHidden/>
              </w:rPr>
              <w:fldChar w:fldCharType="separate"/>
            </w:r>
            <w:r w:rsidR="00EE1926" w:rsidRPr="00707165">
              <w:rPr>
                <w:noProof/>
                <w:webHidden/>
              </w:rPr>
              <w:t>12</w:t>
            </w:r>
            <w:r w:rsidR="00EE1926" w:rsidRPr="00707165">
              <w:rPr>
                <w:noProof/>
                <w:webHidden/>
              </w:rPr>
              <w:fldChar w:fldCharType="end"/>
            </w:r>
          </w:hyperlink>
        </w:p>
        <w:p w14:paraId="029B1817" w14:textId="1A84C039"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208" w:history="1">
            <w:r w:rsidR="00EE1926" w:rsidRPr="00707165">
              <w:rPr>
                <w:rStyle w:val="Hipersaitas"/>
                <w:noProof/>
              </w:rPr>
              <w:t>14. LAUKIAMI REZULTATAI</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_Toc155692208 \h </w:instrText>
            </w:r>
            <w:r w:rsidR="00EE1926" w:rsidRPr="00707165">
              <w:rPr>
                <w:noProof/>
                <w:webHidden/>
              </w:rPr>
            </w:r>
            <w:r w:rsidR="00EE1926" w:rsidRPr="00707165">
              <w:rPr>
                <w:noProof/>
                <w:webHidden/>
              </w:rPr>
              <w:fldChar w:fldCharType="separate"/>
            </w:r>
            <w:r w:rsidR="00EE1926" w:rsidRPr="00707165">
              <w:rPr>
                <w:noProof/>
                <w:webHidden/>
              </w:rPr>
              <w:t>13</w:t>
            </w:r>
            <w:r w:rsidR="00EE1926" w:rsidRPr="00707165">
              <w:rPr>
                <w:noProof/>
                <w:webHidden/>
              </w:rPr>
              <w:fldChar w:fldCharType="end"/>
            </w:r>
          </w:hyperlink>
        </w:p>
        <w:p w14:paraId="12F7D9DD" w14:textId="18678779"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209" w:history="1">
            <w:r w:rsidR="00EE1926" w:rsidRPr="00707165">
              <w:rPr>
                <w:rStyle w:val="Hipersaitas"/>
                <w:noProof/>
              </w:rPr>
              <w:t>15. VIEŠOJO IR PRIVATAUS SEKTORIŲ BENDRADARBIAVIMO NAUDA</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_Toc155692209 \h </w:instrText>
            </w:r>
            <w:r w:rsidR="00EE1926" w:rsidRPr="00707165">
              <w:rPr>
                <w:noProof/>
                <w:webHidden/>
              </w:rPr>
            </w:r>
            <w:r w:rsidR="00EE1926" w:rsidRPr="00707165">
              <w:rPr>
                <w:noProof/>
                <w:webHidden/>
              </w:rPr>
              <w:fldChar w:fldCharType="separate"/>
            </w:r>
            <w:r w:rsidR="00EE1926" w:rsidRPr="00707165">
              <w:rPr>
                <w:noProof/>
                <w:webHidden/>
              </w:rPr>
              <w:t>13</w:t>
            </w:r>
            <w:r w:rsidR="00EE1926" w:rsidRPr="00707165">
              <w:rPr>
                <w:noProof/>
                <w:webHidden/>
              </w:rPr>
              <w:fldChar w:fldCharType="end"/>
            </w:r>
          </w:hyperlink>
        </w:p>
        <w:p w14:paraId="496DACE8" w14:textId="4D2DAD33" w:rsidR="00EE1926" w:rsidRPr="00707165" w:rsidRDefault="00000000" w:rsidP="00EE1926">
          <w:pPr>
            <w:pStyle w:val="Turinys1"/>
            <w:ind w:left="426" w:right="141"/>
            <w:rPr>
              <w:rFonts w:asciiTheme="minorHAnsi" w:eastAsiaTheme="minorEastAsia" w:hAnsiTheme="minorHAnsi" w:cstheme="minorBidi"/>
              <w:noProof/>
              <w:sz w:val="22"/>
              <w:szCs w:val="22"/>
            </w:rPr>
          </w:pPr>
          <w:hyperlink w:anchor="_Toc155692210" w:history="1">
            <w:r w:rsidR="00EE1926" w:rsidRPr="00707165">
              <w:rPr>
                <w:rStyle w:val="Hipersaitas"/>
                <w:noProof/>
              </w:rPr>
              <w:t>16. PROGRAMOS FINANSAVIMAS</w:t>
            </w:r>
            <w:r w:rsidR="00EE1926" w:rsidRPr="00707165">
              <w:rPr>
                <w:noProof/>
                <w:webHidden/>
              </w:rPr>
              <w:tab/>
            </w:r>
            <w:r w:rsidR="00EE1926" w:rsidRPr="00707165">
              <w:rPr>
                <w:noProof/>
                <w:webHidden/>
              </w:rPr>
              <w:fldChar w:fldCharType="begin"/>
            </w:r>
            <w:r w:rsidR="00EE1926" w:rsidRPr="00707165">
              <w:rPr>
                <w:noProof/>
                <w:webHidden/>
              </w:rPr>
              <w:instrText xml:space="preserve"> PAGEREF _Toc155692210 \h </w:instrText>
            </w:r>
            <w:r w:rsidR="00EE1926" w:rsidRPr="00707165">
              <w:rPr>
                <w:noProof/>
                <w:webHidden/>
              </w:rPr>
            </w:r>
            <w:r w:rsidR="00EE1926" w:rsidRPr="00707165">
              <w:rPr>
                <w:noProof/>
                <w:webHidden/>
              </w:rPr>
              <w:fldChar w:fldCharType="separate"/>
            </w:r>
            <w:r w:rsidR="00EE1926" w:rsidRPr="00707165">
              <w:rPr>
                <w:noProof/>
                <w:webHidden/>
              </w:rPr>
              <w:t>13</w:t>
            </w:r>
            <w:r w:rsidR="00EE1926" w:rsidRPr="00707165">
              <w:rPr>
                <w:noProof/>
                <w:webHidden/>
              </w:rPr>
              <w:fldChar w:fldCharType="end"/>
            </w:r>
          </w:hyperlink>
        </w:p>
        <w:p w14:paraId="68D9869E" w14:textId="0F8F24EA" w:rsidR="00EC5850" w:rsidRPr="00707165" w:rsidRDefault="00EC5850" w:rsidP="00EE1926">
          <w:pPr>
            <w:ind w:left="426" w:right="141"/>
            <w:rPr>
              <w:lang w:val="lt-LT"/>
            </w:rPr>
          </w:pPr>
          <w:r w:rsidRPr="00707165">
            <w:rPr>
              <w:b/>
              <w:bCs/>
              <w:noProof/>
              <w:lang w:val="lt-LT"/>
            </w:rPr>
            <w:fldChar w:fldCharType="end"/>
          </w:r>
        </w:p>
      </w:sdtContent>
    </w:sdt>
    <w:p w14:paraId="5333C755" w14:textId="77777777" w:rsidR="00D010C9" w:rsidRPr="00707165" w:rsidRDefault="00D010C9">
      <w:pPr>
        <w:pStyle w:val="Turinys1"/>
      </w:pPr>
    </w:p>
    <w:p w14:paraId="0472F0A2" w14:textId="77777777" w:rsidR="00D010C9" w:rsidRPr="00707165" w:rsidRDefault="00D010C9">
      <w:pPr>
        <w:spacing w:line="360" w:lineRule="auto"/>
        <w:ind w:left="1559"/>
        <w:rPr>
          <w:sz w:val="24"/>
          <w:szCs w:val="24"/>
          <w:lang w:val="lt-LT" w:eastAsia="lt-LT"/>
        </w:rPr>
      </w:pPr>
    </w:p>
    <w:p w14:paraId="488627C8" w14:textId="77777777" w:rsidR="00D010C9" w:rsidRPr="00707165" w:rsidRDefault="00D010C9">
      <w:pPr>
        <w:jc w:val="both"/>
        <w:rPr>
          <w:sz w:val="24"/>
          <w:szCs w:val="24"/>
          <w:lang w:val="lt-LT" w:eastAsia="lt-LT"/>
        </w:rPr>
      </w:pPr>
    </w:p>
    <w:p w14:paraId="5DB0EE95" w14:textId="77777777" w:rsidR="00D010C9" w:rsidRPr="00707165" w:rsidRDefault="00D010C9">
      <w:pPr>
        <w:jc w:val="center"/>
        <w:rPr>
          <w:b/>
          <w:sz w:val="24"/>
          <w:szCs w:val="24"/>
          <w:lang w:val="lt-LT" w:eastAsia="lt-LT"/>
        </w:rPr>
      </w:pPr>
    </w:p>
    <w:p w14:paraId="67BDBC8B" w14:textId="77777777" w:rsidR="00D010C9" w:rsidRPr="00707165" w:rsidRDefault="00D010C9">
      <w:pPr>
        <w:jc w:val="center"/>
        <w:rPr>
          <w:b/>
          <w:sz w:val="24"/>
          <w:szCs w:val="24"/>
          <w:lang w:val="lt-LT"/>
        </w:rPr>
      </w:pPr>
    </w:p>
    <w:p w14:paraId="74F70858" w14:textId="77777777" w:rsidR="00D010C9" w:rsidRPr="00707165" w:rsidRDefault="00D010C9">
      <w:pPr>
        <w:jc w:val="center"/>
        <w:rPr>
          <w:b/>
          <w:sz w:val="24"/>
          <w:lang w:val="lt-LT"/>
        </w:rPr>
      </w:pPr>
    </w:p>
    <w:p w14:paraId="44080EBB" w14:textId="77777777" w:rsidR="00D010C9" w:rsidRPr="00707165" w:rsidRDefault="00D010C9">
      <w:pPr>
        <w:jc w:val="center"/>
        <w:rPr>
          <w:b/>
          <w:sz w:val="24"/>
          <w:lang w:val="lt-LT"/>
        </w:rPr>
      </w:pPr>
    </w:p>
    <w:p w14:paraId="0429F208" w14:textId="77777777" w:rsidR="00D010C9" w:rsidRPr="00707165" w:rsidRDefault="00D010C9">
      <w:pPr>
        <w:jc w:val="center"/>
        <w:rPr>
          <w:b/>
          <w:sz w:val="24"/>
          <w:lang w:val="lt-LT"/>
        </w:rPr>
      </w:pPr>
    </w:p>
    <w:p w14:paraId="5836C511" w14:textId="77777777" w:rsidR="00D010C9" w:rsidRPr="00707165" w:rsidRDefault="00D010C9">
      <w:pPr>
        <w:jc w:val="center"/>
        <w:rPr>
          <w:b/>
          <w:sz w:val="24"/>
          <w:lang w:val="lt-LT"/>
        </w:rPr>
      </w:pPr>
    </w:p>
    <w:p w14:paraId="483304CD" w14:textId="77777777" w:rsidR="00D010C9" w:rsidRPr="00707165" w:rsidRDefault="00D010C9">
      <w:pPr>
        <w:jc w:val="center"/>
        <w:rPr>
          <w:b/>
          <w:sz w:val="24"/>
          <w:lang w:val="lt-LT"/>
        </w:rPr>
      </w:pPr>
    </w:p>
    <w:p w14:paraId="684C0E54" w14:textId="77777777" w:rsidR="00D010C9" w:rsidRPr="00707165" w:rsidRDefault="00D010C9">
      <w:pPr>
        <w:jc w:val="center"/>
        <w:rPr>
          <w:b/>
          <w:sz w:val="24"/>
          <w:lang w:val="lt-LT"/>
        </w:rPr>
      </w:pPr>
    </w:p>
    <w:p w14:paraId="441B0D38" w14:textId="77777777" w:rsidR="00D010C9" w:rsidRPr="00707165" w:rsidRDefault="00D010C9" w:rsidP="00EC5850">
      <w:pPr>
        <w:pStyle w:val="Antrat1"/>
      </w:pPr>
      <w:bookmarkStart w:id="1" w:name="_Ref249264440"/>
      <w:bookmarkStart w:id="2" w:name="_Toc155692187"/>
      <w:r w:rsidRPr="00707165">
        <w:t>ĮVADAS</w:t>
      </w:r>
      <w:bookmarkEnd w:id="1"/>
      <w:bookmarkEnd w:id="2"/>
    </w:p>
    <w:p w14:paraId="5CD6EE1E" w14:textId="77777777" w:rsidR="00D010C9" w:rsidRPr="00707165" w:rsidRDefault="00D010C9">
      <w:pPr>
        <w:pStyle w:val="Antrat"/>
        <w:jc w:val="center"/>
        <w:rPr>
          <w:b w:val="0"/>
          <w:sz w:val="24"/>
          <w:lang w:val="lt-LT"/>
        </w:rPr>
      </w:pPr>
    </w:p>
    <w:p w14:paraId="6863F344" w14:textId="313BAB72" w:rsidR="00021FA9" w:rsidRPr="00707165" w:rsidRDefault="00906AA9" w:rsidP="00021FA9">
      <w:pPr>
        <w:pStyle w:val="Betarp"/>
        <w:ind w:firstLine="709"/>
        <w:jc w:val="both"/>
        <w:rPr>
          <w:sz w:val="24"/>
          <w:szCs w:val="24"/>
          <w:lang w:val="lt-LT"/>
        </w:rPr>
      </w:pPr>
      <w:r w:rsidRPr="00707165">
        <w:rPr>
          <w:color w:val="000000"/>
          <w:sz w:val="24"/>
          <w:szCs w:val="24"/>
          <w:lang w:val="lt-LT"/>
        </w:rPr>
        <w:t xml:space="preserve">VšĮ Klaipėdos krašto buriavimo sporto mokykla „Žiemys“ įsteigta 2013 m. balandžio 22 d. Mokyklos steigėjai yra Klaipėdos miesto savivaldybė, Klaipėdos rajono savivaldybė ir Klaipėdos miesto jūrinis buriuotojų klubas. </w:t>
      </w:r>
      <w:r w:rsidR="00021FA9" w:rsidRPr="00707165">
        <w:rPr>
          <w:sz w:val="24"/>
          <w:szCs w:val="24"/>
          <w:lang w:val="lt-LT"/>
        </w:rPr>
        <w:t xml:space="preserve">Mokyklos veiklą reglamentuoja </w:t>
      </w:r>
      <w:r w:rsidR="00021FA9" w:rsidRPr="00707165">
        <w:rPr>
          <w:bCs/>
          <w:sz w:val="24"/>
          <w:szCs w:val="24"/>
          <w:lang w:val="lt-LT"/>
        </w:rPr>
        <w:t xml:space="preserve">nacionaliniai teisės aktai, Klaipėdos miesto savivaldybės ir Klaipėdos rajono savivaldybės Tarybų bei administracijų priimti nutarimai ir/arba sprendimai, Mokyklos vidaus dokumentai. </w:t>
      </w:r>
    </w:p>
    <w:p w14:paraId="2A55BF4E" w14:textId="32A0BF5A" w:rsidR="0020206C" w:rsidRPr="00707165" w:rsidRDefault="00906AA9" w:rsidP="00906AA9">
      <w:pPr>
        <w:ind w:firstLine="567"/>
        <w:jc w:val="both"/>
        <w:rPr>
          <w:color w:val="000000"/>
          <w:sz w:val="24"/>
          <w:szCs w:val="24"/>
          <w:lang w:val="lt-LT"/>
        </w:rPr>
      </w:pPr>
      <w:r w:rsidRPr="00707165">
        <w:rPr>
          <w:color w:val="000000"/>
          <w:sz w:val="24"/>
          <w:szCs w:val="24"/>
          <w:lang w:val="lt-LT"/>
        </w:rPr>
        <w:t>Per 10 veiklos metų išugdėme gausų būrį profesionalių buriuotojų, garsinusių ir vis dar garsinančių ne tik Klaipėdos kraštą Lietuvoje, bet ir Lietuvą pasaulyje. Kasmet mokyklos sportininkai tampa Lietuvos rinktinės nariais.</w:t>
      </w:r>
    </w:p>
    <w:p w14:paraId="5BD99E56" w14:textId="77777777" w:rsidR="00906AA9" w:rsidRPr="00707165" w:rsidRDefault="00906AA9" w:rsidP="00CE70EB">
      <w:pPr>
        <w:ind w:firstLine="567"/>
        <w:jc w:val="both"/>
        <w:rPr>
          <w:bCs/>
          <w:sz w:val="24"/>
          <w:szCs w:val="24"/>
          <w:lang w:val="lt-LT"/>
        </w:rPr>
      </w:pPr>
    </w:p>
    <w:p w14:paraId="3698DB6B" w14:textId="3C0FF831" w:rsidR="0020206C" w:rsidRPr="00707165" w:rsidRDefault="0020206C" w:rsidP="00CE70EB">
      <w:pPr>
        <w:tabs>
          <w:tab w:val="left" w:pos="2364"/>
        </w:tabs>
        <w:rPr>
          <w:bCs/>
          <w:sz w:val="24"/>
          <w:szCs w:val="24"/>
          <w:lang w:val="lt-LT"/>
        </w:rPr>
      </w:pPr>
      <w:r w:rsidRPr="00707165">
        <w:rPr>
          <w:bCs/>
          <w:sz w:val="24"/>
          <w:szCs w:val="24"/>
          <w:lang w:val="lt-LT"/>
        </w:rPr>
        <w:t>Klaipėdos krašto buriavimo sporto mokyklos „Žiemys“ buriuotojų</w:t>
      </w:r>
      <w:r w:rsidR="00906AA9" w:rsidRPr="00707165">
        <w:rPr>
          <w:bCs/>
          <w:sz w:val="24"/>
          <w:szCs w:val="24"/>
          <w:lang w:val="lt-LT"/>
        </w:rPr>
        <w:t>,</w:t>
      </w:r>
      <w:r w:rsidRPr="00707165">
        <w:rPr>
          <w:bCs/>
          <w:sz w:val="24"/>
          <w:szCs w:val="24"/>
          <w:lang w:val="lt-LT"/>
        </w:rPr>
        <w:t xml:space="preserve"> patekusių į </w:t>
      </w:r>
      <w:r w:rsidR="00906AA9" w:rsidRPr="00707165">
        <w:rPr>
          <w:bCs/>
          <w:sz w:val="24"/>
          <w:szCs w:val="24"/>
          <w:lang w:val="lt-LT"/>
        </w:rPr>
        <w:t xml:space="preserve">Lietuvos </w:t>
      </w:r>
      <w:r w:rsidRPr="00707165">
        <w:rPr>
          <w:bCs/>
          <w:sz w:val="24"/>
          <w:szCs w:val="24"/>
          <w:lang w:val="lt-LT"/>
        </w:rPr>
        <w:t>rinktinę</w:t>
      </w:r>
      <w:r w:rsidR="00906AA9" w:rsidRPr="00707165">
        <w:rPr>
          <w:bCs/>
          <w:sz w:val="24"/>
          <w:szCs w:val="24"/>
          <w:lang w:val="lt-LT"/>
        </w:rPr>
        <w:t>,</w:t>
      </w:r>
      <w:r w:rsidRPr="00707165">
        <w:rPr>
          <w:bCs/>
          <w:sz w:val="24"/>
          <w:szCs w:val="24"/>
          <w:lang w:val="lt-LT"/>
        </w:rPr>
        <w:t xml:space="preserve"> sąrašas 2021</w:t>
      </w:r>
      <w:r w:rsidR="00A81D25" w:rsidRPr="00707165">
        <w:rPr>
          <w:bCs/>
          <w:sz w:val="24"/>
          <w:szCs w:val="24"/>
          <w:lang w:val="lt-LT"/>
        </w:rPr>
        <w:t>–</w:t>
      </w:r>
      <w:r w:rsidRPr="00707165">
        <w:rPr>
          <w:bCs/>
          <w:sz w:val="24"/>
          <w:szCs w:val="24"/>
          <w:lang w:val="lt-LT"/>
        </w:rPr>
        <w:t>2022 m.</w:t>
      </w:r>
      <w:r w:rsidR="001D350B" w:rsidRPr="00707165">
        <w:rPr>
          <w:bCs/>
          <w:sz w:val="24"/>
          <w:szCs w:val="24"/>
          <w:lang w:val="lt-LT"/>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559"/>
        <w:gridCol w:w="5529"/>
      </w:tblGrid>
      <w:tr w:rsidR="00906AA9" w:rsidRPr="00707165" w14:paraId="2C92C80C" w14:textId="77777777" w:rsidTr="00CE70EB">
        <w:tc>
          <w:tcPr>
            <w:tcW w:w="2410" w:type="dxa"/>
            <w:shd w:val="clear" w:color="auto" w:fill="auto"/>
          </w:tcPr>
          <w:p w14:paraId="5963F61E" w14:textId="77777777" w:rsidR="00906AA9" w:rsidRPr="00707165" w:rsidRDefault="00906AA9" w:rsidP="00CE70EB">
            <w:pPr>
              <w:spacing w:line="100" w:lineRule="atLeast"/>
              <w:rPr>
                <w:b/>
                <w:bCs/>
                <w:lang w:val="lt-LT"/>
              </w:rPr>
            </w:pPr>
            <w:r w:rsidRPr="00707165">
              <w:rPr>
                <w:b/>
                <w:bCs/>
                <w:lang w:val="lt-LT"/>
              </w:rPr>
              <w:t>Vardas, pavardė</w:t>
            </w:r>
          </w:p>
        </w:tc>
        <w:tc>
          <w:tcPr>
            <w:tcW w:w="1559" w:type="dxa"/>
            <w:shd w:val="clear" w:color="auto" w:fill="auto"/>
          </w:tcPr>
          <w:p w14:paraId="6AE5C56C" w14:textId="77777777" w:rsidR="00906AA9" w:rsidRPr="00707165" w:rsidRDefault="00906AA9" w:rsidP="00CE70EB">
            <w:pPr>
              <w:spacing w:line="100" w:lineRule="atLeast"/>
              <w:rPr>
                <w:b/>
                <w:bCs/>
                <w:lang w:val="lt-LT"/>
              </w:rPr>
            </w:pPr>
            <w:r w:rsidRPr="00707165">
              <w:rPr>
                <w:b/>
                <w:bCs/>
                <w:lang w:val="lt-LT"/>
              </w:rPr>
              <w:t>Gimimo data</w:t>
            </w:r>
          </w:p>
        </w:tc>
        <w:tc>
          <w:tcPr>
            <w:tcW w:w="5529" w:type="dxa"/>
          </w:tcPr>
          <w:p w14:paraId="63A79CC6" w14:textId="7D4ADC94" w:rsidR="00906AA9" w:rsidRPr="00707165" w:rsidRDefault="00906AA9" w:rsidP="00CE70EB">
            <w:pPr>
              <w:spacing w:line="100" w:lineRule="atLeast"/>
              <w:rPr>
                <w:b/>
                <w:bCs/>
                <w:lang w:val="lt-LT"/>
              </w:rPr>
            </w:pPr>
            <w:r w:rsidRPr="00707165">
              <w:rPr>
                <w:b/>
                <w:bCs/>
                <w:lang w:val="lt-LT"/>
              </w:rPr>
              <w:t>Jachtų klasė</w:t>
            </w:r>
          </w:p>
        </w:tc>
      </w:tr>
      <w:tr w:rsidR="00906AA9" w:rsidRPr="00707165" w14:paraId="6529718A" w14:textId="77777777" w:rsidTr="00CE70EB">
        <w:tc>
          <w:tcPr>
            <w:tcW w:w="2410" w:type="dxa"/>
            <w:shd w:val="clear" w:color="auto" w:fill="auto"/>
          </w:tcPr>
          <w:p w14:paraId="16113DB8" w14:textId="77777777" w:rsidR="00906AA9" w:rsidRPr="00707165" w:rsidRDefault="00906AA9" w:rsidP="00CE70EB">
            <w:pPr>
              <w:spacing w:line="100" w:lineRule="atLeast"/>
              <w:rPr>
                <w:lang w:val="lt-LT"/>
              </w:rPr>
            </w:pPr>
            <w:proofErr w:type="spellStart"/>
            <w:r w:rsidRPr="00707165">
              <w:rPr>
                <w:lang w:val="lt-LT"/>
              </w:rPr>
              <w:t>Nojus</w:t>
            </w:r>
            <w:proofErr w:type="spellEnd"/>
            <w:r w:rsidRPr="00707165">
              <w:rPr>
                <w:lang w:val="lt-LT"/>
              </w:rPr>
              <w:t xml:space="preserve"> </w:t>
            </w:r>
            <w:proofErr w:type="spellStart"/>
            <w:r w:rsidRPr="00707165">
              <w:rPr>
                <w:lang w:val="lt-LT"/>
              </w:rPr>
              <w:t>Bestauskas</w:t>
            </w:r>
            <w:proofErr w:type="spellEnd"/>
          </w:p>
        </w:tc>
        <w:tc>
          <w:tcPr>
            <w:tcW w:w="1559" w:type="dxa"/>
            <w:shd w:val="clear" w:color="auto" w:fill="auto"/>
          </w:tcPr>
          <w:p w14:paraId="2E7968A7" w14:textId="77777777" w:rsidR="00906AA9" w:rsidRPr="00707165" w:rsidRDefault="00906AA9" w:rsidP="00CE70EB">
            <w:pPr>
              <w:spacing w:line="100" w:lineRule="atLeast"/>
              <w:rPr>
                <w:lang w:val="lt-LT"/>
              </w:rPr>
            </w:pPr>
            <w:r w:rsidRPr="00707165">
              <w:rPr>
                <w:lang w:val="lt-LT"/>
              </w:rPr>
              <w:t>2004-02-24</w:t>
            </w:r>
          </w:p>
        </w:tc>
        <w:tc>
          <w:tcPr>
            <w:tcW w:w="5529" w:type="dxa"/>
          </w:tcPr>
          <w:p w14:paraId="10929629" w14:textId="5265F137" w:rsidR="00906AA9" w:rsidRPr="00707165" w:rsidRDefault="00906AA9" w:rsidP="00CE70EB">
            <w:pPr>
              <w:spacing w:line="100" w:lineRule="atLeast"/>
              <w:rPr>
                <w:lang w:val="lt-LT"/>
              </w:rPr>
            </w:pPr>
            <w:r w:rsidRPr="00707165">
              <w:rPr>
                <w:lang w:val="lt-LT"/>
              </w:rPr>
              <w:t>Lietuvos rinktinės narys „</w:t>
            </w:r>
            <w:proofErr w:type="spellStart"/>
            <w:r w:rsidRPr="00707165">
              <w:rPr>
                <w:lang w:val="lt-LT"/>
              </w:rPr>
              <w:t>Laser</w:t>
            </w:r>
            <w:proofErr w:type="spellEnd"/>
            <w:r w:rsidRPr="00707165">
              <w:rPr>
                <w:lang w:val="lt-LT"/>
              </w:rPr>
              <w:t xml:space="preserve"> </w:t>
            </w:r>
            <w:proofErr w:type="spellStart"/>
            <w:r w:rsidRPr="00707165">
              <w:rPr>
                <w:lang w:val="lt-LT"/>
              </w:rPr>
              <w:t>Radial</w:t>
            </w:r>
            <w:proofErr w:type="spellEnd"/>
            <w:r w:rsidRPr="00707165">
              <w:rPr>
                <w:lang w:val="lt-LT"/>
              </w:rPr>
              <w:t xml:space="preserve">“ jachtų klasėje  </w:t>
            </w:r>
          </w:p>
        </w:tc>
      </w:tr>
      <w:tr w:rsidR="00906AA9" w:rsidRPr="00707165" w14:paraId="376456C6" w14:textId="77777777" w:rsidTr="00CE70EB">
        <w:tc>
          <w:tcPr>
            <w:tcW w:w="2410" w:type="dxa"/>
            <w:shd w:val="clear" w:color="auto" w:fill="auto"/>
          </w:tcPr>
          <w:p w14:paraId="01F5B5F2" w14:textId="77777777" w:rsidR="00906AA9" w:rsidRPr="00707165" w:rsidRDefault="00906AA9" w:rsidP="00CE70EB">
            <w:pPr>
              <w:spacing w:line="100" w:lineRule="atLeast"/>
              <w:rPr>
                <w:lang w:val="lt-LT"/>
              </w:rPr>
            </w:pPr>
            <w:r w:rsidRPr="00707165">
              <w:rPr>
                <w:lang w:val="lt-LT"/>
              </w:rPr>
              <w:t>Patrikas Tamašauskas</w:t>
            </w:r>
          </w:p>
        </w:tc>
        <w:tc>
          <w:tcPr>
            <w:tcW w:w="1559" w:type="dxa"/>
            <w:shd w:val="clear" w:color="auto" w:fill="auto"/>
          </w:tcPr>
          <w:p w14:paraId="4A51AD3A" w14:textId="77777777" w:rsidR="00906AA9" w:rsidRPr="00707165" w:rsidRDefault="00906AA9" w:rsidP="00CE70EB">
            <w:pPr>
              <w:spacing w:line="100" w:lineRule="atLeast"/>
              <w:rPr>
                <w:lang w:val="lt-LT"/>
              </w:rPr>
            </w:pPr>
            <w:r w:rsidRPr="00707165">
              <w:rPr>
                <w:lang w:val="lt-LT"/>
              </w:rPr>
              <w:t>2004-03-12</w:t>
            </w:r>
          </w:p>
        </w:tc>
        <w:tc>
          <w:tcPr>
            <w:tcW w:w="5529" w:type="dxa"/>
          </w:tcPr>
          <w:p w14:paraId="6447BFA3" w14:textId="5AA95642" w:rsidR="00906AA9" w:rsidRPr="00707165" w:rsidRDefault="00906AA9" w:rsidP="00CE70EB">
            <w:pPr>
              <w:spacing w:line="100" w:lineRule="atLeast"/>
              <w:rPr>
                <w:lang w:val="lt-LT"/>
              </w:rPr>
            </w:pPr>
            <w:r w:rsidRPr="00707165">
              <w:rPr>
                <w:lang w:val="lt-LT"/>
              </w:rPr>
              <w:t>Lietuvos rinktinės narys „</w:t>
            </w:r>
            <w:proofErr w:type="spellStart"/>
            <w:r w:rsidRPr="00707165">
              <w:rPr>
                <w:lang w:val="lt-LT"/>
              </w:rPr>
              <w:t>Laser</w:t>
            </w:r>
            <w:proofErr w:type="spellEnd"/>
            <w:r w:rsidRPr="00707165">
              <w:rPr>
                <w:lang w:val="lt-LT"/>
              </w:rPr>
              <w:t xml:space="preserve"> </w:t>
            </w:r>
            <w:proofErr w:type="spellStart"/>
            <w:r w:rsidRPr="00707165">
              <w:rPr>
                <w:lang w:val="lt-LT"/>
              </w:rPr>
              <w:t>Radial</w:t>
            </w:r>
            <w:proofErr w:type="spellEnd"/>
            <w:r w:rsidRPr="00707165">
              <w:rPr>
                <w:lang w:val="lt-LT"/>
              </w:rPr>
              <w:t>“ jachtų klasėje</w:t>
            </w:r>
          </w:p>
        </w:tc>
      </w:tr>
      <w:tr w:rsidR="00906AA9" w:rsidRPr="00707165" w14:paraId="4BE01D4B" w14:textId="77777777" w:rsidTr="00CE70EB">
        <w:tc>
          <w:tcPr>
            <w:tcW w:w="2410" w:type="dxa"/>
            <w:shd w:val="clear" w:color="auto" w:fill="auto"/>
          </w:tcPr>
          <w:p w14:paraId="1F61B948" w14:textId="77777777" w:rsidR="00906AA9" w:rsidRPr="00707165" w:rsidRDefault="00906AA9" w:rsidP="00CE70EB">
            <w:pPr>
              <w:spacing w:line="100" w:lineRule="atLeast"/>
              <w:rPr>
                <w:lang w:val="lt-LT"/>
              </w:rPr>
            </w:pPr>
            <w:r w:rsidRPr="00707165">
              <w:rPr>
                <w:lang w:val="lt-LT"/>
              </w:rPr>
              <w:t xml:space="preserve">Benas </w:t>
            </w:r>
            <w:proofErr w:type="spellStart"/>
            <w:r w:rsidRPr="00707165">
              <w:rPr>
                <w:lang w:val="lt-LT"/>
              </w:rPr>
              <w:t>Bestauskas</w:t>
            </w:r>
            <w:proofErr w:type="spellEnd"/>
          </w:p>
        </w:tc>
        <w:tc>
          <w:tcPr>
            <w:tcW w:w="1559" w:type="dxa"/>
            <w:shd w:val="clear" w:color="auto" w:fill="auto"/>
          </w:tcPr>
          <w:p w14:paraId="030DC059" w14:textId="77777777" w:rsidR="00906AA9" w:rsidRPr="00707165" w:rsidRDefault="00906AA9" w:rsidP="00CE70EB">
            <w:pPr>
              <w:spacing w:line="100" w:lineRule="atLeast"/>
              <w:rPr>
                <w:lang w:val="lt-LT"/>
              </w:rPr>
            </w:pPr>
            <w:r w:rsidRPr="00707165">
              <w:rPr>
                <w:lang w:val="lt-LT"/>
              </w:rPr>
              <w:t>2009-08-17</w:t>
            </w:r>
          </w:p>
        </w:tc>
        <w:tc>
          <w:tcPr>
            <w:tcW w:w="5529" w:type="dxa"/>
          </w:tcPr>
          <w:p w14:paraId="4813B4E0" w14:textId="2FFDB1F4" w:rsidR="00906AA9" w:rsidRPr="00707165" w:rsidRDefault="00906AA9" w:rsidP="00CE70EB">
            <w:pPr>
              <w:spacing w:line="100" w:lineRule="atLeast"/>
              <w:rPr>
                <w:lang w:val="lt-LT"/>
              </w:rPr>
            </w:pPr>
            <w:r w:rsidRPr="00707165">
              <w:rPr>
                <w:lang w:val="lt-LT"/>
              </w:rPr>
              <w:t>Lietuvos rinktinės narys, „</w:t>
            </w:r>
            <w:proofErr w:type="spellStart"/>
            <w:r w:rsidRPr="00707165">
              <w:rPr>
                <w:lang w:val="lt-LT"/>
              </w:rPr>
              <w:t>Optimist</w:t>
            </w:r>
            <w:proofErr w:type="spellEnd"/>
            <w:r w:rsidRPr="00707165">
              <w:rPr>
                <w:lang w:val="lt-LT"/>
              </w:rPr>
              <w:t xml:space="preserve">“ jachtų klasėje </w:t>
            </w:r>
          </w:p>
        </w:tc>
      </w:tr>
      <w:tr w:rsidR="00906AA9" w:rsidRPr="00707165" w14:paraId="32D14267" w14:textId="77777777" w:rsidTr="00CE70EB">
        <w:tc>
          <w:tcPr>
            <w:tcW w:w="2410" w:type="dxa"/>
            <w:shd w:val="clear" w:color="auto" w:fill="auto"/>
          </w:tcPr>
          <w:p w14:paraId="6FD0A494" w14:textId="77777777" w:rsidR="00906AA9" w:rsidRPr="00707165" w:rsidRDefault="00906AA9" w:rsidP="00CE70EB">
            <w:pPr>
              <w:spacing w:line="100" w:lineRule="atLeast"/>
              <w:rPr>
                <w:lang w:val="lt-LT"/>
              </w:rPr>
            </w:pPr>
            <w:r w:rsidRPr="00707165">
              <w:rPr>
                <w:lang w:val="lt-LT"/>
              </w:rPr>
              <w:t>Ema Kuodytė</w:t>
            </w:r>
          </w:p>
        </w:tc>
        <w:tc>
          <w:tcPr>
            <w:tcW w:w="1559" w:type="dxa"/>
            <w:shd w:val="clear" w:color="auto" w:fill="auto"/>
          </w:tcPr>
          <w:p w14:paraId="3246B5E8" w14:textId="77777777" w:rsidR="00906AA9" w:rsidRPr="00707165" w:rsidRDefault="00906AA9" w:rsidP="00CE70EB">
            <w:pPr>
              <w:spacing w:line="100" w:lineRule="atLeast"/>
              <w:rPr>
                <w:lang w:val="lt-LT"/>
              </w:rPr>
            </w:pPr>
            <w:r w:rsidRPr="00707165">
              <w:rPr>
                <w:lang w:val="lt-LT"/>
              </w:rPr>
              <w:t>2007-04-06</w:t>
            </w:r>
          </w:p>
        </w:tc>
        <w:tc>
          <w:tcPr>
            <w:tcW w:w="5529" w:type="dxa"/>
          </w:tcPr>
          <w:p w14:paraId="620F2894" w14:textId="7DF5302B" w:rsidR="00906AA9" w:rsidRPr="00707165" w:rsidRDefault="00906AA9" w:rsidP="00CE70EB">
            <w:pPr>
              <w:spacing w:line="100" w:lineRule="atLeast"/>
              <w:rPr>
                <w:lang w:val="lt-LT"/>
              </w:rPr>
            </w:pPr>
            <w:r w:rsidRPr="00707165">
              <w:rPr>
                <w:lang w:val="lt-LT"/>
              </w:rPr>
              <w:t>Lietuvos rinktinės narys „</w:t>
            </w:r>
            <w:proofErr w:type="spellStart"/>
            <w:r w:rsidRPr="00707165">
              <w:rPr>
                <w:lang w:val="lt-LT"/>
              </w:rPr>
              <w:t>Laser</w:t>
            </w:r>
            <w:proofErr w:type="spellEnd"/>
            <w:r w:rsidRPr="00707165">
              <w:rPr>
                <w:lang w:val="lt-LT"/>
              </w:rPr>
              <w:t xml:space="preserve"> 4.7“ jachtų klasėje</w:t>
            </w:r>
          </w:p>
        </w:tc>
      </w:tr>
      <w:tr w:rsidR="00906AA9" w:rsidRPr="00707165" w14:paraId="362881CA" w14:textId="77777777" w:rsidTr="00CE70EB">
        <w:tc>
          <w:tcPr>
            <w:tcW w:w="2410" w:type="dxa"/>
            <w:shd w:val="clear" w:color="auto" w:fill="auto"/>
          </w:tcPr>
          <w:p w14:paraId="0BF3DF19" w14:textId="47C910BC" w:rsidR="00906AA9" w:rsidRPr="00707165" w:rsidRDefault="00906AA9" w:rsidP="00CE70EB">
            <w:pPr>
              <w:spacing w:line="100" w:lineRule="atLeast"/>
              <w:rPr>
                <w:lang w:val="lt-LT"/>
              </w:rPr>
            </w:pPr>
            <w:r w:rsidRPr="00707165">
              <w:rPr>
                <w:lang w:val="lt-LT"/>
              </w:rPr>
              <w:t xml:space="preserve">Liepa </w:t>
            </w:r>
            <w:proofErr w:type="spellStart"/>
            <w:r w:rsidRPr="00707165">
              <w:rPr>
                <w:lang w:val="lt-LT"/>
              </w:rPr>
              <w:t>Jonuškaitė</w:t>
            </w:r>
            <w:proofErr w:type="spellEnd"/>
          </w:p>
        </w:tc>
        <w:tc>
          <w:tcPr>
            <w:tcW w:w="1559" w:type="dxa"/>
            <w:shd w:val="clear" w:color="auto" w:fill="auto"/>
          </w:tcPr>
          <w:p w14:paraId="25C26A9F" w14:textId="7613C135" w:rsidR="00906AA9" w:rsidRPr="00707165" w:rsidRDefault="00906AA9" w:rsidP="00CE70EB">
            <w:pPr>
              <w:spacing w:line="100" w:lineRule="atLeast"/>
              <w:rPr>
                <w:lang w:val="lt-LT"/>
              </w:rPr>
            </w:pPr>
            <w:r w:rsidRPr="00707165">
              <w:rPr>
                <w:lang w:val="lt-LT"/>
              </w:rPr>
              <w:t>2010-12-29</w:t>
            </w:r>
          </w:p>
        </w:tc>
        <w:tc>
          <w:tcPr>
            <w:tcW w:w="5529" w:type="dxa"/>
          </w:tcPr>
          <w:p w14:paraId="2E811381" w14:textId="49F10BC7" w:rsidR="00906AA9" w:rsidRPr="00707165" w:rsidRDefault="00906AA9" w:rsidP="00CE70EB">
            <w:pPr>
              <w:spacing w:line="100" w:lineRule="atLeast"/>
              <w:rPr>
                <w:lang w:val="lt-LT"/>
              </w:rPr>
            </w:pPr>
            <w:r w:rsidRPr="00707165">
              <w:rPr>
                <w:lang w:val="lt-LT"/>
              </w:rPr>
              <w:t>Lietuvos rinktinės narys, „</w:t>
            </w:r>
            <w:proofErr w:type="spellStart"/>
            <w:r w:rsidRPr="00707165">
              <w:rPr>
                <w:lang w:val="lt-LT"/>
              </w:rPr>
              <w:t>Optimist</w:t>
            </w:r>
            <w:proofErr w:type="spellEnd"/>
            <w:r w:rsidRPr="00707165">
              <w:rPr>
                <w:lang w:val="lt-LT"/>
              </w:rPr>
              <w:t>“ jachtų klasėje</w:t>
            </w:r>
          </w:p>
        </w:tc>
      </w:tr>
    </w:tbl>
    <w:p w14:paraId="69653FAD" w14:textId="6EDF4362" w:rsidR="0020206C" w:rsidRPr="00707165" w:rsidRDefault="0020206C" w:rsidP="00562583">
      <w:pPr>
        <w:ind w:left="1134" w:firstLine="567"/>
        <w:jc w:val="both"/>
        <w:rPr>
          <w:bCs/>
          <w:sz w:val="24"/>
          <w:szCs w:val="24"/>
          <w:lang w:val="lt-LT"/>
        </w:rPr>
      </w:pPr>
    </w:p>
    <w:p w14:paraId="6BE34204" w14:textId="54CB1CE5" w:rsidR="00906AA9" w:rsidRPr="00707165" w:rsidRDefault="00906AA9" w:rsidP="00CE70EB">
      <w:pPr>
        <w:tabs>
          <w:tab w:val="left" w:pos="2364"/>
        </w:tabs>
        <w:rPr>
          <w:bCs/>
          <w:sz w:val="24"/>
          <w:szCs w:val="24"/>
          <w:lang w:val="lt-LT"/>
        </w:rPr>
      </w:pPr>
      <w:r w:rsidRPr="00707165">
        <w:rPr>
          <w:bCs/>
          <w:sz w:val="24"/>
          <w:szCs w:val="24"/>
          <w:lang w:val="lt-LT"/>
        </w:rPr>
        <w:t>Klaipėdos krašto buriavimo sporto mokyklos „Žiemys“ buriuotojų, patekusių į Lietuvos rinktinę, sąrašas 2023 m.</w:t>
      </w:r>
      <w:r w:rsidR="001D350B" w:rsidRPr="00707165">
        <w:rPr>
          <w:bCs/>
          <w:sz w:val="24"/>
          <w:szCs w:val="24"/>
          <w:lang w:val="lt-LT"/>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5103"/>
      </w:tblGrid>
      <w:tr w:rsidR="00906AA9" w:rsidRPr="00707165" w14:paraId="5AAFC312" w14:textId="77777777" w:rsidTr="00CE70EB">
        <w:tc>
          <w:tcPr>
            <w:tcW w:w="2835" w:type="dxa"/>
            <w:shd w:val="clear" w:color="auto" w:fill="auto"/>
          </w:tcPr>
          <w:p w14:paraId="596AD898" w14:textId="77777777" w:rsidR="00906AA9" w:rsidRPr="00707165" w:rsidRDefault="00906AA9" w:rsidP="00CE70EB">
            <w:pPr>
              <w:spacing w:line="100" w:lineRule="atLeast"/>
              <w:rPr>
                <w:b/>
                <w:bCs/>
                <w:lang w:val="lt-LT"/>
              </w:rPr>
            </w:pPr>
            <w:r w:rsidRPr="00707165">
              <w:rPr>
                <w:b/>
                <w:bCs/>
                <w:lang w:val="lt-LT"/>
              </w:rPr>
              <w:t>Vardas, pavardė</w:t>
            </w:r>
          </w:p>
        </w:tc>
        <w:tc>
          <w:tcPr>
            <w:tcW w:w="1560" w:type="dxa"/>
            <w:shd w:val="clear" w:color="auto" w:fill="auto"/>
          </w:tcPr>
          <w:p w14:paraId="7304318E" w14:textId="77777777" w:rsidR="00906AA9" w:rsidRPr="00707165" w:rsidRDefault="00906AA9" w:rsidP="00CE70EB">
            <w:pPr>
              <w:spacing w:line="100" w:lineRule="atLeast"/>
              <w:rPr>
                <w:b/>
                <w:bCs/>
                <w:lang w:val="lt-LT"/>
              </w:rPr>
            </w:pPr>
            <w:r w:rsidRPr="00707165">
              <w:rPr>
                <w:b/>
                <w:bCs/>
                <w:lang w:val="lt-LT"/>
              </w:rPr>
              <w:t>Gimimo data</w:t>
            </w:r>
          </w:p>
        </w:tc>
        <w:tc>
          <w:tcPr>
            <w:tcW w:w="5103" w:type="dxa"/>
          </w:tcPr>
          <w:p w14:paraId="02EE1BD6" w14:textId="3AA2E36B" w:rsidR="00906AA9" w:rsidRPr="00707165" w:rsidRDefault="00906AA9" w:rsidP="00CE70EB">
            <w:pPr>
              <w:spacing w:line="100" w:lineRule="atLeast"/>
              <w:rPr>
                <w:b/>
                <w:bCs/>
                <w:lang w:val="lt-LT"/>
              </w:rPr>
            </w:pPr>
            <w:r w:rsidRPr="00707165">
              <w:rPr>
                <w:b/>
                <w:bCs/>
                <w:lang w:val="lt-LT"/>
              </w:rPr>
              <w:t>Jachtų klasė</w:t>
            </w:r>
          </w:p>
        </w:tc>
      </w:tr>
      <w:tr w:rsidR="00906AA9" w:rsidRPr="00707165" w14:paraId="7A8A042F" w14:textId="77777777" w:rsidTr="00CE70EB">
        <w:tc>
          <w:tcPr>
            <w:tcW w:w="2835" w:type="dxa"/>
            <w:shd w:val="clear" w:color="auto" w:fill="auto"/>
          </w:tcPr>
          <w:p w14:paraId="23DB677E" w14:textId="71AF7BC1" w:rsidR="00906AA9" w:rsidRPr="00707165" w:rsidRDefault="00906AA9" w:rsidP="00CE70EB">
            <w:pPr>
              <w:spacing w:line="100" w:lineRule="atLeast"/>
              <w:rPr>
                <w:lang w:val="lt-LT"/>
              </w:rPr>
            </w:pPr>
            <w:r w:rsidRPr="00707165">
              <w:rPr>
                <w:lang w:val="lt-LT"/>
              </w:rPr>
              <w:t xml:space="preserve">Bartas Julijus </w:t>
            </w:r>
            <w:proofErr w:type="spellStart"/>
            <w:r w:rsidRPr="00707165">
              <w:rPr>
                <w:lang w:val="lt-LT"/>
              </w:rPr>
              <w:t>Kupliauskas</w:t>
            </w:r>
            <w:proofErr w:type="spellEnd"/>
          </w:p>
        </w:tc>
        <w:tc>
          <w:tcPr>
            <w:tcW w:w="1560" w:type="dxa"/>
            <w:shd w:val="clear" w:color="auto" w:fill="auto"/>
          </w:tcPr>
          <w:p w14:paraId="331E0EC9" w14:textId="05B81D2D" w:rsidR="00906AA9" w:rsidRPr="00707165" w:rsidRDefault="00906AA9" w:rsidP="00CE70EB">
            <w:pPr>
              <w:spacing w:line="100" w:lineRule="atLeast"/>
              <w:rPr>
                <w:lang w:val="lt-LT"/>
              </w:rPr>
            </w:pPr>
            <w:r w:rsidRPr="00707165">
              <w:rPr>
                <w:lang w:val="lt-LT"/>
              </w:rPr>
              <w:t>2010-11-28</w:t>
            </w:r>
          </w:p>
        </w:tc>
        <w:tc>
          <w:tcPr>
            <w:tcW w:w="5103" w:type="dxa"/>
          </w:tcPr>
          <w:p w14:paraId="232A0FD6" w14:textId="29966C96" w:rsidR="00906AA9" w:rsidRPr="00707165" w:rsidRDefault="00906AA9" w:rsidP="00CE70EB">
            <w:pPr>
              <w:spacing w:line="100" w:lineRule="atLeast"/>
              <w:rPr>
                <w:lang w:val="lt-LT"/>
              </w:rPr>
            </w:pPr>
            <w:r w:rsidRPr="00707165">
              <w:rPr>
                <w:lang w:val="lt-LT"/>
              </w:rPr>
              <w:t>Lietuvos rinktinės narys, „</w:t>
            </w:r>
            <w:proofErr w:type="spellStart"/>
            <w:r w:rsidRPr="00707165">
              <w:rPr>
                <w:lang w:val="lt-LT"/>
              </w:rPr>
              <w:t>Optimist</w:t>
            </w:r>
            <w:proofErr w:type="spellEnd"/>
            <w:r w:rsidRPr="00707165">
              <w:rPr>
                <w:lang w:val="lt-LT"/>
              </w:rPr>
              <w:t>“ jachtų klasėje</w:t>
            </w:r>
          </w:p>
        </w:tc>
      </w:tr>
      <w:tr w:rsidR="00906AA9" w:rsidRPr="00707165" w14:paraId="34116D45" w14:textId="77777777" w:rsidTr="00CE70EB">
        <w:tc>
          <w:tcPr>
            <w:tcW w:w="2835" w:type="dxa"/>
            <w:shd w:val="clear" w:color="auto" w:fill="auto"/>
          </w:tcPr>
          <w:p w14:paraId="1BCF7889" w14:textId="5E5AA329" w:rsidR="00906AA9" w:rsidRPr="00707165" w:rsidRDefault="00906AA9" w:rsidP="00CE70EB">
            <w:pPr>
              <w:spacing w:line="100" w:lineRule="atLeast"/>
              <w:rPr>
                <w:lang w:val="lt-LT"/>
              </w:rPr>
            </w:pPr>
            <w:r w:rsidRPr="00707165">
              <w:rPr>
                <w:lang w:val="lt-LT"/>
              </w:rPr>
              <w:t>Ema Kuodytė</w:t>
            </w:r>
          </w:p>
        </w:tc>
        <w:tc>
          <w:tcPr>
            <w:tcW w:w="1560" w:type="dxa"/>
            <w:shd w:val="clear" w:color="auto" w:fill="auto"/>
          </w:tcPr>
          <w:p w14:paraId="014FE42F" w14:textId="181D28B1" w:rsidR="00906AA9" w:rsidRPr="00707165" w:rsidRDefault="00906AA9" w:rsidP="00CE70EB">
            <w:pPr>
              <w:spacing w:line="100" w:lineRule="atLeast"/>
              <w:rPr>
                <w:lang w:val="lt-LT"/>
              </w:rPr>
            </w:pPr>
            <w:r w:rsidRPr="00707165">
              <w:rPr>
                <w:lang w:val="lt-LT"/>
              </w:rPr>
              <w:t>2007-04-06</w:t>
            </w:r>
          </w:p>
        </w:tc>
        <w:tc>
          <w:tcPr>
            <w:tcW w:w="5103" w:type="dxa"/>
          </w:tcPr>
          <w:p w14:paraId="70F18C54" w14:textId="6AF388B6" w:rsidR="00906AA9" w:rsidRPr="00707165" w:rsidRDefault="00906AA9" w:rsidP="00CE70EB">
            <w:pPr>
              <w:spacing w:line="100" w:lineRule="atLeast"/>
              <w:rPr>
                <w:lang w:val="lt-LT"/>
              </w:rPr>
            </w:pPr>
            <w:r w:rsidRPr="00707165">
              <w:rPr>
                <w:lang w:val="lt-LT"/>
              </w:rPr>
              <w:t>Lietuvos rinktinės narys „ILCA6“ jachtų klasėje</w:t>
            </w:r>
          </w:p>
        </w:tc>
      </w:tr>
      <w:tr w:rsidR="00906AA9" w:rsidRPr="00707165" w14:paraId="23AB5F19" w14:textId="77777777" w:rsidTr="00CE70EB">
        <w:tc>
          <w:tcPr>
            <w:tcW w:w="2835" w:type="dxa"/>
            <w:shd w:val="clear" w:color="auto" w:fill="auto"/>
          </w:tcPr>
          <w:p w14:paraId="41E5022F" w14:textId="09100B15" w:rsidR="00906AA9" w:rsidRPr="00707165" w:rsidRDefault="00906AA9" w:rsidP="00CE70EB">
            <w:pPr>
              <w:spacing w:line="100" w:lineRule="atLeast"/>
              <w:rPr>
                <w:lang w:val="lt-LT"/>
              </w:rPr>
            </w:pPr>
            <w:r w:rsidRPr="00707165">
              <w:rPr>
                <w:lang w:val="lt-LT"/>
              </w:rPr>
              <w:t xml:space="preserve">Joris </w:t>
            </w:r>
            <w:proofErr w:type="spellStart"/>
            <w:r w:rsidRPr="00707165">
              <w:rPr>
                <w:lang w:val="lt-LT"/>
              </w:rPr>
              <w:t>Jazdauskas</w:t>
            </w:r>
            <w:proofErr w:type="spellEnd"/>
          </w:p>
        </w:tc>
        <w:tc>
          <w:tcPr>
            <w:tcW w:w="1560" w:type="dxa"/>
            <w:shd w:val="clear" w:color="auto" w:fill="auto"/>
          </w:tcPr>
          <w:p w14:paraId="099197B9" w14:textId="007DCF93" w:rsidR="00906AA9" w:rsidRPr="00707165" w:rsidRDefault="00906AA9" w:rsidP="00CE70EB">
            <w:pPr>
              <w:spacing w:line="100" w:lineRule="atLeast"/>
              <w:rPr>
                <w:lang w:val="lt-LT"/>
              </w:rPr>
            </w:pPr>
            <w:r w:rsidRPr="00707165">
              <w:rPr>
                <w:lang w:val="lt-LT"/>
              </w:rPr>
              <w:t>2009-12-25</w:t>
            </w:r>
          </w:p>
        </w:tc>
        <w:tc>
          <w:tcPr>
            <w:tcW w:w="5103" w:type="dxa"/>
          </w:tcPr>
          <w:p w14:paraId="31765519" w14:textId="508739EB" w:rsidR="00906AA9" w:rsidRPr="00707165" w:rsidRDefault="00906AA9" w:rsidP="00CE70EB">
            <w:pPr>
              <w:spacing w:line="100" w:lineRule="atLeast"/>
              <w:rPr>
                <w:lang w:val="lt-LT"/>
              </w:rPr>
            </w:pPr>
            <w:r w:rsidRPr="00707165">
              <w:rPr>
                <w:lang w:val="lt-LT"/>
              </w:rPr>
              <w:t>Lietuvos rinktinės narys „ILCA4“ jachtų klasėje</w:t>
            </w:r>
          </w:p>
        </w:tc>
      </w:tr>
    </w:tbl>
    <w:p w14:paraId="32F0C2B8" w14:textId="6B0FE106" w:rsidR="00906AA9" w:rsidRPr="00707165" w:rsidRDefault="00906AA9" w:rsidP="00CE70EB">
      <w:pPr>
        <w:spacing w:line="100" w:lineRule="atLeast"/>
        <w:rPr>
          <w:lang w:val="lt-LT"/>
        </w:rPr>
      </w:pPr>
    </w:p>
    <w:p w14:paraId="2BED1E83" w14:textId="77777777" w:rsidR="00D010C9" w:rsidRPr="00707165" w:rsidRDefault="00D010C9" w:rsidP="008367C0">
      <w:pPr>
        <w:pStyle w:val="prastasiniatinklio"/>
        <w:spacing w:before="0" w:after="0"/>
        <w:jc w:val="both"/>
      </w:pPr>
    </w:p>
    <w:p w14:paraId="42B8507F" w14:textId="6BB874EF" w:rsidR="002E0787" w:rsidRPr="00707165" w:rsidRDefault="002E0787">
      <w:pPr>
        <w:suppressAutoHyphens w:val="0"/>
        <w:rPr>
          <w:lang w:val="lt-LT"/>
        </w:rPr>
      </w:pPr>
      <w:r w:rsidRPr="00707165">
        <w:rPr>
          <w:lang w:val="lt-LT"/>
        </w:rPr>
        <w:br w:type="page"/>
      </w:r>
    </w:p>
    <w:p w14:paraId="33F4E7DD" w14:textId="759DEEBF" w:rsidR="00D010C9" w:rsidRPr="00707165" w:rsidRDefault="00D010C9" w:rsidP="002E0787">
      <w:pPr>
        <w:pStyle w:val="Antrat1"/>
        <w:numPr>
          <w:ilvl w:val="0"/>
          <w:numId w:val="0"/>
        </w:numPr>
      </w:pPr>
      <w:bookmarkStart w:id="3" w:name="_Toc155692188"/>
      <w:r w:rsidRPr="00707165">
        <w:lastRenderedPageBreak/>
        <w:t>1. INFORMA</w:t>
      </w:r>
      <w:r w:rsidR="00D4080F" w:rsidRPr="00707165">
        <w:t>CIJA APIE PROGRAMOS VYKDYMĄ 2022</w:t>
      </w:r>
      <w:r w:rsidR="00707165" w:rsidRPr="00707165">
        <w:t>–</w:t>
      </w:r>
      <w:r w:rsidR="00D4080F" w:rsidRPr="00707165">
        <w:t>2024</w:t>
      </w:r>
      <w:r w:rsidRPr="00707165">
        <w:t xml:space="preserve"> METAIS</w:t>
      </w:r>
      <w:bookmarkEnd w:id="3"/>
    </w:p>
    <w:p w14:paraId="556FC6F3" w14:textId="77777777" w:rsidR="00D010C9" w:rsidRPr="00707165" w:rsidRDefault="00D010C9">
      <w:pPr>
        <w:ind w:left="1701"/>
        <w:jc w:val="both"/>
        <w:rPr>
          <w:b/>
          <w:bCs/>
          <w:sz w:val="24"/>
          <w:lang w:val="lt-LT"/>
        </w:rPr>
      </w:pPr>
    </w:p>
    <w:p w14:paraId="17A74A26" w14:textId="55D5125A" w:rsidR="00906AA9" w:rsidRPr="00707165" w:rsidRDefault="00AF00EE" w:rsidP="00906AA9">
      <w:pPr>
        <w:pStyle w:val="Betarp"/>
        <w:ind w:firstLine="720"/>
        <w:jc w:val="both"/>
        <w:rPr>
          <w:sz w:val="24"/>
          <w:szCs w:val="24"/>
          <w:lang w:val="lt-LT"/>
        </w:rPr>
      </w:pPr>
      <w:r w:rsidRPr="00707165">
        <w:rPr>
          <w:sz w:val="24"/>
          <w:szCs w:val="24"/>
          <w:lang w:val="lt-LT"/>
        </w:rPr>
        <w:t xml:space="preserve"> </w:t>
      </w:r>
      <w:r w:rsidR="00906AA9" w:rsidRPr="00707165">
        <w:rPr>
          <w:sz w:val="24"/>
          <w:szCs w:val="24"/>
          <w:lang w:val="lt-LT"/>
        </w:rPr>
        <w:t xml:space="preserve">2022 m. buriavimo mokykla pradėjo nestandartiniu projektu. Treneriai vedė paskaitą Klaipėdos jūrų kadetų mokyklos vaikams apie vėją, stichijas, greitį ant vandens bei buriavimą sausuma. Vaikai galėjo išbandyti išgirstas teorines žinias praktikoje, buriuodami sausuma. </w:t>
      </w:r>
    </w:p>
    <w:p w14:paraId="07D45B84" w14:textId="77777777" w:rsidR="00906AA9" w:rsidRPr="00707165" w:rsidRDefault="00906AA9" w:rsidP="00906AA9">
      <w:pPr>
        <w:pStyle w:val="Betarp"/>
        <w:ind w:firstLine="720"/>
        <w:jc w:val="both"/>
        <w:rPr>
          <w:sz w:val="24"/>
          <w:szCs w:val="24"/>
          <w:lang w:val="lt-LT"/>
        </w:rPr>
      </w:pPr>
      <w:r w:rsidRPr="00707165">
        <w:rPr>
          <w:sz w:val="24"/>
          <w:szCs w:val="24"/>
          <w:lang w:val="lt-LT"/>
        </w:rPr>
        <w:t>Į Mokyklos komandą sėkmingai įsiliejo ir mergaites iš Ukrainos.</w:t>
      </w:r>
    </w:p>
    <w:p w14:paraId="78C783E8" w14:textId="46DD1165" w:rsidR="00906AA9" w:rsidRPr="00707165" w:rsidRDefault="00906AA9" w:rsidP="00906AA9">
      <w:pPr>
        <w:pStyle w:val="Betarp"/>
        <w:ind w:firstLine="720"/>
        <w:jc w:val="both"/>
        <w:rPr>
          <w:sz w:val="24"/>
          <w:szCs w:val="24"/>
          <w:lang w:val="lt-LT"/>
        </w:rPr>
      </w:pPr>
      <w:r w:rsidRPr="00707165">
        <w:rPr>
          <w:sz w:val="24"/>
          <w:szCs w:val="24"/>
          <w:lang w:val="lt-LT"/>
        </w:rPr>
        <w:t>Treneriai gegužės ir rug</w:t>
      </w:r>
      <w:r w:rsidR="00707165" w:rsidRPr="00707165">
        <w:rPr>
          <w:sz w:val="24"/>
          <w:szCs w:val="24"/>
          <w:lang w:val="lt-LT"/>
        </w:rPr>
        <w:t>s</w:t>
      </w:r>
      <w:r w:rsidRPr="00707165">
        <w:rPr>
          <w:sz w:val="24"/>
          <w:szCs w:val="24"/>
          <w:lang w:val="lt-LT"/>
        </w:rPr>
        <w:t>ėjo mėnesiais dalyvavo kvalifikacijos kėlimo kursuose.</w:t>
      </w:r>
    </w:p>
    <w:p w14:paraId="191C5AE3" w14:textId="77777777" w:rsidR="00906AA9" w:rsidRPr="00707165" w:rsidRDefault="00906AA9" w:rsidP="00906AA9">
      <w:pPr>
        <w:pStyle w:val="Betarp"/>
        <w:ind w:firstLine="720"/>
        <w:jc w:val="both"/>
        <w:rPr>
          <w:sz w:val="24"/>
          <w:szCs w:val="24"/>
          <w:lang w:val="lt-LT"/>
        </w:rPr>
      </w:pPr>
      <w:r w:rsidRPr="00707165">
        <w:rPr>
          <w:sz w:val="24"/>
          <w:szCs w:val="24"/>
          <w:lang w:val="lt-LT"/>
        </w:rPr>
        <w:t>Drevernoje surengėme tradicines 4 regatas: „</w:t>
      </w:r>
      <w:proofErr w:type="spellStart"/>
      <w:r w:rsidRPr="00707165">
        <w:rPr>
          <w:sz w:val="24"/>
          <w:szCs w:val="24"/>
          <w:lang w:val="lt-LT"/>
        </w:rPr>
        <w:t>Dancer</w:t>
      </w:r>
      <w:proofErr w:type="spellEnd"/>
      <w:r w:rsidRPr="00707165">
        <w:rPr>
          <w:sz w:val="24"/>
          <w:szCs w:val="24"/>
          <w:lang w:val="lt-LT"/>
        </w:rPr>
        <w:t>“ buriavimo taurę, tarptautinę „Toyota“ buriavimo taurę, „Limarko“ buriavimo taurę, buriavimo sezono uždarymo varžybas.</w:t>
      </w:r>
    </w:p>
    <w:p w14:paraId="6FD776D3" w14:textId="77777777" w:rsidR="00906AA9" w:rsidRPr="00707165" w:rsidRDefault="00906AA9" w:rsidP="00906AA9">
      <w:pPr>
        <w:pStyle w:val="Betarp"/>
        <w:ind w:firstLine="720"/>
        <w:jc w:val="both"/>
        <w:rPr>
          <w:sz w:val="24"/>
          <w:szCs w:val="24"/>
          <w:lang w:val="lt-LT"/>
        </w:rPr>
      </w:pPr>
      <w:r w:rsidRPr="00707165">
        <w:rPr>
          <w:sz w:val="24"/>
          <w:szCs w:val="24"/>
          <w:lang w:val="lt-LT"/>
        </w:rPr>
        <w:t>2022 m. „Žiemio“ sportininkai demonstravo itin aukštus sportinius rezultatus, iškovojo prizines vietas daugelyje varžybų, kuriose dalyvavo. Jauniausia I vietos prizininkė vos 9 metų amžiaus!</w:t>
      </w:r>
    </w:p>
    <w:p w14:paraId="37F67DFB" w14:textId="77777777" w:rsidR="00906AA9" w:rsidRPr="00707165" w:rsidRDefault="00906AA9" w:rsidP="00906AA9">
      <w:pPr>
        <w:pStyle w:val="Betarp"/>
        <w:ind w:firstLine="720"/>
        <w:jc w:val="both"/>
        <w:rPr>
          <w:sz w:val="24"/>
          <w:szCs w:val="24"/>
          <w:lang w:val="lt-LT"/>
        </w:rPr>
      </w:pPr>
      <w:r w:rsidRPr="00707165">
        <w:rPr>
          <w:sz w:val="24"/>
          <w:szCs w:val="24"/>
          <w:lang w:val="lt-LT"/>
        </w:rPr>
        <w:t xml:space="preserve">Žurnalo buriuotojams Vėjo!3 organizuotose Metų buriuotojų apdovanojimuose (MBA22) net trys „Žiemio“ mokyklos </w:t>
      </w:r>
      <w:proofErr w:type="spellStart"/>
      <w:r w:rsidRPr="00707165">
        <w:rPr>
          <w:sz w:val="24"/>
          <w:szCs w:val="24"/>
          <w:lang w:val="lt-LT"/>
        </w:rPr>
        <w:t>nominantai</w:t>
      </w:r>
      <w:proofErr w:type="spellEnd"/>
      <w:r w:rsidRPr="00707165">
        <w:rPr>
          <w:sz w:val="24"/>
          <w:szCs w:val="24"/>
          <w:lang w:val="lt-LT"/>
        </w:rPr>
        <w:t xml:space="preserve"> nugalėjo šiose nominacijose: </w:t>
      </w:r>
    </w:p>
    <w:p w14:paraId="064BCD72" w14:textId="77777777" w:rsidR="00906AA9" w:rsidRPr="00707165" w:rsidRDefault="00906AA9" w:rsidP="00906AA9">
      <w:pPr>
        <w:pStyle w:val="Betarp"/>
        <w:ind w:firstLine="720"/>
        <w:jc w:val="both"/>
        <w:rPr>
          <w:sz w:val="24"/>
          <w:szCs w:val="24"/>
          <w:lang w:val="lt-LT"/>
        </w:rPr>
      </w:pPr>
      <w:r w:rsidRPr="00707165">
        <w:rPr>
          <w:sz w:val="24"/>
          <w:szCs w:val="24"/>
          <w:lang w:val="lt-LT"/>
        </w:rPr>
        <w:t>- ILCA 6 klasės jauniausia buriuotoja,</w:t>
      </w:r>
    </w:p>
    <w:p w14:paraId="251537ED" w14:textId="1C17CEE7" w:rsidR="00906AA9" w:rsidRPr="00707165" w:rsidRDefault="00906AA9" w:rsidP="00906AA9">
      <w:pPr>
        <w:pStyle w:val="Betarp"/>
        <w:ind w:firstLine="720"/>
        <w:jc w:val="both"/>
        <w:rPr>
          <w:sz w:val="24"/>
          <w:szCs w:val="24"/>
          <w:lang w:val="lt-LT"/>
        </w:rPr>
      </w:pPr>
      <w:r w:rsidRPr="00707165">
        <w:rPr>
          <w:sz w:val="24"/>
          <w:szCs w:val="24"/>
          <w:lang w:val="lt-LT"/>
        </w:rPr>
        <w:t xml:space="preserve">- geriausia </w:t>
      </w:r>
      <w:r w:rsidR="00707165">
        <w:rPr>
          <w:sz w:val="24"/>
          <w:szCs w:val="24"/>
          <w:lang w:val="lt-LT"/>
        </w:rPr>
        <w:t>„</w:t>
      </w:r>
      <w:proofErr w:type="spellStart"/>
      <w:r w:rsidRPr="00707165">
        <w:rPr>
          <w:sz w:val="24"/>
          <w:szCs w:val="24"/>
          <w:lang w:val="lt-LT"/>
        </w:rPr>
        <w:t>Optimist</w:t>
      </w:r>
      <w:proofErr w:type="spellEnd"/>
      <w:r w:rsidR="00707165">
        <w:rPr>
          <w:sz w:val="24"/>
          <w:szCs w:val="24"/>
          <w:lang w:val="lt-LT"/>
        </w:rPr>
        <w:t>“</w:t>
      </w:r>
      <w:r w:rsidRPr="00707165">
        <w:rPr>
          <w:sz w:val="24"/>
          <w:szCs w:val="24"/>
          <w:lang w:val="lt-LT"/>
        </w:rPr>
        <w:t xml:space="preserve"> jachtų klasės buriuotoja,</w:t>
      </w:r>
    </w:p>
    <w:p w14:paraId="3A0F4AB3" w14:textId="77777777" w:rsidR="00906AA9" w:rsidRPr="00707165" w:rsidRDefault="00906AA9" w:rsidP="00906AA9">
      <w:pPr>
        <w:pStyle w:val="Betarp"/>
        <w:ind w:firstLine="720"/>
        <w:jc w:val="both"/>
        <w:rPr>
          <w:sz w:val="24"/>
          <w:szCs w:val="24"/>
          <w:lang w:val="lt-LT"/>
        </w:rPr>
      </w:pPr>
      <w:r w:rsidRPr="00707165">
        <w:rPr>
          <w:sz w:val="24"/>
          <w:szCs w:val="24"/>
          <w:lang w:val="lt-LT"/>
        </w:rPr>
        <w:t>- geriausias metų treneris.</w:t>
      </w:r>
    </w:p>
    <w:p w14:paraId="1528E873" w14:textId="77777777" w:rsidR="00906AA9" w:rsidRPr="00707165" w:rsidRDefault="00906AA9" w:rsidP="00906AA9">
      <w:pPr>
        <w:pStyle w:val="Betarp"/>
        <w:ind w:firstLine="720"/>
        <w:jc w:val="both"/>
        <w:rPr>
          <w:sz w:val="24"/>
          <w:szCs w:val="24"/>
          <w:lang w:val="lt-LT"/>
        </w:rPr>
      </w:pPr>
    </w:p>
    <w:p w14:paraId="7357FA15" w14:textId="67343FA2" w:rsidR="00906AA9" w:rsidRPr="00707165" w:rsidRDefault="00906AA9" w:rsidP="00906AA9">
      <w:pPr>
        <w:pStyle w:val="Betarp"/>
        <w:ind w:firstLine="720"/>
        <w:jc w:val="both"/>
        <w:rPr>
          <w:sz w:val="24"/>
          <w:szCs w:val="24"/>
          <w:lang w:val="lt-LT"/>
        </w:rPr>
      </w:pPr>
      <w:r w:rsidRPr="00707165">
        <w:rPr>
          <w:sz w:val="24"/>
          <w:szCs w:val="24"/>
          <w:lang w:val="lt-LT"/>
        </w:rPr>
        <w:t xml:space="preserve">2022 metų pabaigoje pasikeitus Mokyklos vadovybei, </w:t>
      </w:r>
      <w:r w:rsidR="00BE352E" w:rsidRPr="00707165">
        <w:rPr>
          <w:sz w:val="24"/>
          <w:szCs w:val="24"/>
          <w:lang w:val="lt-LT"/>
        </w:rPr>
        <w:t xml:space="preserve">2023 m. </w:t>
      </w:r>
      <w:r w:rsidRPr="00707165">
        <w:rPr>
          <w:sz w:val="24"/>
          <w:szCs w:val="24"/>
          <w:lang w:val="lt-LT"/>
        </w:rPr>
        <w:t xml:space="preserve">Mokyklos veikloje atsirado naujovių. </w:t>
      </w:r>
    </w:p>
    <w:p w14:paraId="1121F1D7" w14:textId="5611C1F3" w:rsidR="00906AA9" w:rsidRPr="00707165" w:rsidRDefault="00906AA9" w:rsidP="00906AA9">
      <w:pPr>
        <w:pStyle w:val="Betarp"/>
        <w:ind w:firstLine="720"/>
        <w:jc w:val="both"/>
        <w:rPr>
          <w:sz w:val="24"/>
          <w:szCs w:val="24"/>
          <w:lang w:val="lt-LT"/>
        </w:rPr>
      </w:pPr>
      <w:r w:rsidRPr="00707165">
        <w:rPr>
          <w:sz w:val="24"/>
          <w:szCs w:val="24"/>
          <w:lang w:val="lt-LT"/>
        </w:rPr>
        <w:t>Visų pirma, 2023 metai buvo sprendžiama trenerių trūkumo problema, pritraukiant, apmokant ir integruojant savanorius. Taip pat, atsiradus poreikiui, buvo pritraukiami jau patyrę buriavimo instruktoriai.</w:t>
      </w:r>
    </w:p>
    <w:p w14:paraId="024A5967" w14:textId="2F90338A" w:rsidR="00021FA9" w:rsidRPr="00707165" w:rsidRDefault="00021FA9" w:rsidP="00906AA9">
      <w:pPr>
        <w:pStyle w:val="Betarp"/>
        <w:ind w:firstLine="720"/>
        <w:jc w:val="both"/>
        <w:rPr>
          <w:sz w:val="24"/>
          <w:szCs w:val="24"/>
          <w:lang w:val="lt-LT"/>
        </w:rPr>
      </w:pPr>
      <w:r w:rsidRPr="00707165">
        <w:rPr>
          <w:sz w:val="24"/>
          <w:szCs w:val="24"/>
          <w:lang w:val="lt-LT"/>
        </w:rPr>
        <w:t xml:space="preserve">Atnaujintas Mokyklos identitetas, logotipas. Taip pat naujai sukurtas </w:t>
      </w:r>
      <w:r w:rsidR="00707165">
        <w:rPr>
          <w:sz w:val="24"/>
          <w:szCs w:val="24"/>
          <w:lang w:val="lt-LT"/>
        </w:rPr>
        <w:t>rinkodaros</w:t>
      </w:r>
      <w:r w:rsidRPr="00707165">
        <w:rPr>
          <w:sz w:val="24"/>
          <w:szCs w:val="24"/>
          <w:lang w:val="lt-LT"/>
        </w:rPr>
        <w:t xml:space="preserve"> planas, vykdoma informacijos </w:t>
      </w:r>
      <w:proofErr w:type="spellStart"/>
      <w:r w:rsidRPr="00707165">
        <w:rPr>
          <w:sz w:val="24"/>
          <w:szCs w:val="24"/>
          <w:lang w:val="lt-LT"/>
        </w:rPr>
        <w:t>skalida</w:t>
      </w:r>
      <w:proofErr w:type="spellEnd"/>
      <w:r w:rsidRPr="00707165">
        <w:rPr>
          <w:sz w:val="24"/>
          <w:szCs w:val="24"/>
          <w:lang w:val="lt-LT"/>
        </w:rPr>
        <w:t xml:space="preserve"> socialiniuose tinkluose.</w:t>
      </w:r>
    </w:p>
    <w:p w14:paraId="5E478278" w14:textId="280223E5" w:rsidR="00906AA9" w:rsidRPr="00707165" w:rsidRDefault="00906AA9" w:rsidP="00966927">
      <w:pPr>
        <w:pStyle w:val="Betarp"/>
        <w:ind w:firstLine="851"/>
        <w:jc w:val="both"/>
        <w:rPr>
          <w:sz w:val="24"/>
          <w:szCs w:val="24"/>
          <w:lang w:val="lt-LT"/>
        </w:rPr>
      </w:pPr>
      <w:r w:rsidRPr="00707165">
        <w:rPr>
          <w:sz w:val="24"/>
          <w:szCs w:val="24"/>
          <w:lang w:val="lt-LT"/>
        </w:rPr>
        <w:t>Navigacinio sezono metu Mokyklą 2023 m. nuolat lankė 43 vaikai: 28 vaikai iš Klaipėdos, 4 vaikai iš Palangos ir 11 vaikų iš Klaipėdos rajono. Vaikai ne tik mokėsi buriuoti treniruočių metu, tačiau dalyvavo ir varžybose bei buriavimo stovyklose Lietuvoje ir užsienyje. Dvejas varžybas organizavo Mokykla: tarptautinę Klaipėdos uosto ir „</w:t>
      </w:r>
      <w:proofErr w:type="spellStart"/>
      <w:r w:rsidRPr="00707165">
        <w:rPr>
          <w:sz w:val="24"/>
          <w:szCs w:val="24"/>
          <w:lang w:val="lt-LT"/>
        </w:rPr>
        <w:t>Jazz</w:t>
      </w:r>
      <w:proofErr w:type="spellEnd"/>
      <w:r w:rsidRPr="00707165">
        <w:rPr>
          <w:sz w:val="24"/>
          <w:szCs w:val="24"/>
          <w:lang w:val="lt-LT"/>
        </w:rPr>
        <w:t xml:space="preserve"> </w:t>
      </w:r>
      <w:proofErr w:type="spellStart"/>
      <w:r w:rsidRPr="00707165">
        <w:rPr>
          <w:sz w:val="24"/>
          <w:szCs w:val="24"/>
          <w:lang w:val="lt-LT"/>
        </w:rPr>
        <w:t>Dancer</w:t>
      </w:r>
      <w:proofErr w:type="spellEnd"/>
      <w:r w:rsidRPr="00707165">
        <w:rPr>
          <w:sz w:val="24"/>
          <w:szCs w:val="24"/>
          <w:lang w:val="lt-LT"/>
        </w:rPr>
        <w:t xml:space="preserve">“ regatą ir tradicinę „Limarko“ taurės regatą. Šiose varžybose dalyvavo rekordiškai daug dalyvių. Mokyklos sportininkai </w:t>
      </w:r>
      <w:proofErr w:type="spellStart"/>
      <w:r w:rsidRPr="00707165">
        <w:rPr>
          <w:sz w:val="24"/>
          <w:szCs w:val="24"/>
          <w:lang w:val="lt-LT"/>
        </w:rPr>
        <w:t>važybose</w:t>
      </w:r>
      <w:proofErr w:type="spellEnd"/>
      <w:r w:rsidRPr="00707165">
        <w:rPr>
          <w:sz w:val="24"/>
          <w:szCs w:val="24"/>
          <w:lang w:val="lt-LT"/>
        </w:rPr>
        <w:t xml:space="preserve"> dalyvauja itin sėkmingai. Didžiausias pasiekimas – 3 sportininkų patekimas į Lietuvos rinktines.</w:t>
      </w:r>
    </w:p>
    <w:p w14:paraId="78652CBA" w14:textId="77777777" w:rsidR="00906AA9" w:rsidRPr="00707165" w:rsidRDefault="00906AA9" w:rsidP="00906AA9">
      <w:pPr>
        <w:pStyle w:val="Betarp"/>
        <w:jc w:val="both"/>
        <w:rPr>
          <w:sz w:val="24"/>
          <w:szCs w:val="24"/>
          <w:lang w:val="lt-LT"/>
        </w:rPr>
      </w:pPr>
      <w:r w:rsidRPr="00707165">
        <w:rPr>
          <w:sz w:val="24"/>
          <w:szCs w:val="24"/>
          <w:lang w:val="lt-LT"/>
        </w:rPr>
        <w:tab/>
        <w:t xml:space="preserve">Be varžybų, Mokykla, bendradarbiaudama su UAB „Stiprūs kartu“ ir UAB „3K grupė“, 2023 m. vasarą organizavo stovyklą karo našlaičiams iš Ukrainos, kurios metu vaikai buvo mokomi ne tik buriuoti ir užsiimti kitais vandens sportais, tačiau jiems buvo organizuojamos edukacijos ir pažintinės ekskursijos po visą Klaipėdos kraštą. </w:t>
      </w:r>
    </w:p>
    <w:p w14:paraId="77BC11BD" w14:textId="7C6485A6" w:rsidR="00415B3E" w:rsidRPr="00707165" w:rsidRDefault="00415B3E" w:rsidP="00415B3E">
      <w:pPr>
        <w:pStyle w:val="Betarp"/>
        <w:ind w:firstLine="720"/>
        <w:jc w:val="both"/>
        <w:rPr>
          <w:sz w:val="24"/>
          <w:szCs w:val="24"/>
          <w:lang w:val="lt-LT"/>
        </w:rPr>
      </w:pPr>
      <w:r w:rsidRPr="00707165">
        <w:rPr>
          <w:sz w:val="24"/>
          <w:szCs w:val="24"/>
          <w:lang w:val="lt-LT"/>
        </w:rPr>
        <w:t xml:space="preserve">Mokykla dalyvavo MB </w:t>
      </w:r>
      <w:r w:rsidR="00707165">
        <w:rPr>
          <w:sz w:val="24"/>
          <w:szCs w:val="24"/>
          <w:lang w:val="lt-LT"/>
        </w:rPr>
        <w:t>„</w:t>
      </w:r>
      <w:r w:rsidRPr="00707165">
        <w:rPr>
          <w:sz w:val="24"/>
          <w:szCs w:val="24"/>
          <w:lang w:val="lt-LT"/>
        </w:rPr>
        <w:t>Poilsio krantas</w:t>
      </w:r>
      <w:r w:rsidR="00707165">
        <w:rPr>
          <w:sz w:val="24"/>
          <w:szCs w:val="24"/>
          <w:lang w:val="lt-LT"/>
        </w:rPr>
        <w:t>“</w:t>
      </w:r>
      <w:r w:rsidRPr="00707165">
        <w:rPr>
          <w:sz w:val="24"/>
          <w:szCs w:val="24"/>
          <w:lang w:val="lt-LT"/>
        </w:rPr>
        <w:t xml:space="preserve"> projekte, kurio metu Mokyklos sportininkams buvo sudarytos sąlygos 4 kartus nemokamai dalyvauti profesionalių instruktorių vedamose </w:t>
      </w:r>
      <w:proofErr w:type="spellStart"/>
      <w:r w:rsidRPr="00707165">
        <w:rPr>
          <w:sz w:val="24"/>
          <w:szCs w:val="24"/>
          <w:lang w:val="lt-LT"/>
        </w:rPr>
        <w:t>vandenlenčių</w:t>
      </w:r>
      <w:proofErr w:type="spellEnd"/>
      <w:r w:rsidRPr="00707165">
        <w:rPr>
          <w:sz w:val="24"/>
          <w:szCs w:val="24"/>
          <w:lang w:val="lt-LT"/>
        </w:rPr>
        <w:t xml:space="preserve"> treniruotėse.  </w:t>
      </w:r>
    </w:p>
    <w:p w14:paraId="5C71D46E" w14:textId="02A22F0C" w:rsidR="00906AA9" w:rsidRPr="00707165" w:rsidRDefault="00906AA9" w:rsidP="00415B3E">
      <w:pPr>
        <w:pStyle w:val="Betarp"/>
        <w:ind w:firstLine="720"/>
        <w:jc w:val="both"/>
        <w:rPr>
          <w:sz w:val="24"/>
          <w:szCs w:val="24"/>
          <w:lang w:val="lt-LT"/>
        </w:rPr>
      </w:pPr>
      <w:r w:rsidRPr="00707165">
        <w:rPr>
          <w:sz w:val="24"/>
          <w:szCs w:val="24"/>
          <w:lang w:val="lt-LT"/>
        </w:rPr>
        <w:t>2023 m. įvyko ir viena Mokyklos organizuota buriavimo stovykla „Žiemio“ sportininkams. Jos metu vaikai išbandė naują akvatoriją Kintuose, tobulino buriavimo įgūdžius.</w:t>
      </w:r>
    </w:p>
    <w:p w14:paraId="15EF595A" w14:textId="3026BDAB" w:rsidR="00906AA9" w:rsidRPr="00707165" w:rsidRDefault="00906AA9" w:rsidP="00906AA9">
      <w:pPr>
        <w:pStyle w:val="Betarp"/>
        <w:jc w:val="both"/>
        <w:rPr>
          <w:sz w:val="24"/>
          <w:szCs w:val="24"/>
          <w:lang w:val="lt-LT"/>
        </w:rPr>
      </w:pPr>
      <w:r w:rsidRPr="00707165">
        <w:rPr>
          <w:sz w:val="24"/>
          <w:szCs w:val="24"/>
          <w:lang w:val="lt-LT"/>
        </w:rPr>
        <w:tab/>
        <w:t>Prasidedant buriavimo sezonui ir vasaros metu, buvo itin aktyviai skleidžiama žinia apie mokymosi buriuoti galimybę. Vien Klaipėdos rajone aplankytos visos mokyklos ir iš jų per 3000 1</w:t>
      </w:r>
      <w:r w:rsidR="00707165" w:rsidRPr="00707165">
        <w:rPr>
          <w:sz w:val="24"/>
          <w:szCs w:val="24"/>
          <w:lang w:val="lt-LT"/>
        </w:rPr>
        <w:t xml:space="preserve">– </w:t>
      </w:r>
      <w:r w:rsidRPr="00707165">
        <w:rPr>
          <w:sz w:val="24"/>
          <w:szCs w:val="24"/>
          <w:lang w:val="lt-LT"/>
        </w:rPr>
        <w:t xml:space="preserve">4 klasių mokinių supažindinti su buriavimo sportu. </w:t>
      </w:r>
    </w:p>
    <w:p w14:paraId="1A439FEC" w14:textId="23CA9638" w:rsidR="00906AA9" w:rsidRPr="00707165" w:rsidRDefault="00415B3E" w:rsidP="00906AA9">
      <w:pPr>
        <w:pStyle w:val="Betarp"/>
        <w:ind w:firstLine="720"/>
        <w:jc w:val="both"/>
        <w:rPr>
          <w:sz w:val="24"/>
          <w:szCs w:val="24"/>
          <w:lang w:val="lt-LT"/>
        </w:rPr>
      </w:pPr>
      <w:r w:rsidRPr="00707165">
        <w:rPr>
          <w:sz w:val="24"/>
          <w:szCs w:val="24"/>
          <w:lang w:val="lt-LT"/>
        </w:rPr>
        <w:t xml:space="preserve">Žiemos sezono metu Mokyklą lanko </w:t>
      </w:r>
      <w:r w:rsidR="00707165" w:rsidRPr="00707165">
        <w:rPr>
          <w:sz w:val="24"/>
          <w:szCs w:val="24"/>
          <w:lang w:val="lt-LT"/>
        </w:rPr>
        <w:t>dvigubai</w:t>
      </w:r>
      <w:r w:rsidRPr="00707165">
        <w:rPr>
          <w:sz w:val="24"/>
          <w:szCs w:val="24"/>
          <w:lang w:val="lt-LT"/>
        </w:rPr>
        <w:t xml:space="preserve"> daugiau vaikų nei praėjusiais metais</w:t>
      </w:r>
      <w:r w:rsidR="00171180" w:rsidRPr="00707165">
        <w:rPr>
          <w:sz w:val="24"/>
          <w:szCs w:val="24"/>
          <w:lang w:val="lt-LT"/>
        </w:rPr>
        <w:t>, t</w:t>
      </w:r>
      <w:r w:rsidR="00707165">
        <w:rPr>
          <w:sz w:val="24"/>
          <w:szCs w:val="24"/>
          <w:lang w:val="lt-LT"/>
        </w:rPr>
        <w:t xml:space="preserve">. </w:t>
      </w:r>
      <w:r w:rsidR="00171180" w:rsidRPr="00707165">
        <w:rPr>
          <w:sz w:val="24"/>
          <w:szCs w:val="24"/>
          <w:lang w:val="lt-LT"/>
        </w:rPr>
        <w:t>y. 30</w:t>
      </w:r>
      <w:r w:rsidR="00906AA9" w:rsidRPr="00707165">
        <w:rPr>
          <w:sz w:val="24"/>
          <w:szCs w:val="24"/>
          <w:lang w:val="lt-LT"/>
        </w:rPr>
        <w:t xml:space="preserve">. Vaikams treniruotės vyksta baseine, kur jie mokosi plaukti, bei salėje, kur stiprinamas jų fizinis pasirengimas. Šiemet, bendradarbiaujant su Klaipėdos universitetu, įvesta naujovė – ne tik vertinama vaikų fizinė ir funkcinė būklė, tačiau vaikai prieš ir po sezono atlieka normatyvinius įvertinimus, pagal kuriuos koreguojama ir vaikams adaptuojama ugdymo programa, tokiu būdu siekiant dar geresnių rezultatų. </w:t>
      </w:r>
      <w:r w:rsidR="00171180" w:rsidRPr="00707165">
        <w:rPr>
          <w:sz w:val="24"/>
          <w:szCs w:val="24"/>
          <w:lang w:val="lt-LT"/>
        </w:rPr>
        <w:t>Sausio mėnesį atliekami ir tarpiniai sportininkų įvertinimai.</w:t>
      </w:r>
    </w:p>
    <w:p w14:paraId="1067B72B" w14:textId="77777777" w:rsidR="00415B3E" w:rsidRPr="00707165" w:rsidRDefault="00415B3E" w:rsidP="00415B3E">
      <w:pPr>
        <w:pStyle w:val="Betarp"/>
        <w:ind w:firstLine="720"/>
        <w:jc w:val="both"/>
        <w:rPr>
          <w:sz w:val="24"/>
          <w:szCs w:val="24"/>
          <w:lang w:val="lt-LT"/>
        </w:rPr>
      </w:pPr>
      <w:r w:rsidRPr="00707165">
        <w:rPr>
          <w:sz w:val="24"/>
          <w:szCs w:val="24"/>
          <w:lang w:val="lt-LT"/>
        </w:rPr>
        <w:t xml:space="preserve">Į Klaipėdos miesto savivaldybės organizuotą padėkos nevyriausybinių organizacijų savanoriams vakarą buvo kviečiami ir 2 Mokyklos savanoriai – Benas </w:t>
      </w:r>
      <w:proofErr w:type="spellStart"/>
      <w:r w:rsidRPr="00707165">
        <w:rPr>
          <w:sz w:val="24"/>
          <w:szCs w:val="24"/>
          <w:lang w:val="lt-LT"/>
        </w:rPr>
        <w:t>Banelis</w:t>
      </w:r>
      <w:proofErr w:type="spellEnd"/>
      <w:r w:rsidRPr="00707165">
        <w:rPr>
          <w:sz w:val="24"/>
          <w:szCs w:val="24"/>
          <w:lang w:val="lt-LT"/>
        </w:rPr>
        <w:t xml:space="preserve"> ir Tadas Cirtautas.</w:t>
      </w:r>
    </w:p>
    <w:p w14:paraId="75EAB6B9" w14:textId="77777777" w:rsidR="00415B3E" w:rsidRPr="00707165" w:rsidRDefault="00415B3E" w:rsidP="00415B3E">
      <w:pPr>
        <w:pStyle w:val="Betarp"/>
        <w:ind w:firstLine="720"/>
        <w:jc w:val="both"/>
        <w:rPr>
          <w:sz w:val="24"/>
          <w:szCs w:val="24"/>
          <w:lang w:val="lt-LT"/>
        </w:rPr>
      </w:pPr>
      <w:r w:rsidRPr="00707165">
        <w:rPr>
          <w:sz w:val="24"/>
          <w:szCs w:val="24"/>
          <w:lang w:val="lt-LT"/>
        </w:rPr>
        <w:lastRenderedPageBreak/>
        <w:t>Buriavimo federacijos organizuotuose Lietuvos buriavimo apdovanojimuose buvome nominuoti net penkiose kategorijose:</w:t>
      </w:r>
    </w:p>
    <w:p w14:paraId="4870C9B3" w14:textId="1244F69C" w:rsidR="00415B3E" w:rsidRPr="00707165" w:rsidRDefault="00415B3E" w:rsidP="00415B3E">
      <w:pPr>
        <w:pStyle w:val="Betarp"/>
        <w:ind w:firstLine="720"/>
        <w:jc w:val="both"/>
        <w:rPr>
          <w:sz w:val="24"/>
          <w:szCs w:val="24"/>
          <w:lang w:val="lt-LT"/>
        </w:rPr>
      </w:pPr>
      <w:r w:rsidRPr="00707165">
        <w:rPr>
          <w:sz w:val="24"/>
          <w:szCs w:val="24"/>
          <w:lang w:val="lt-LT"/>
        </w:rPr>
        <w:t xml:space="preserve">Metų klubas – VšĮ Klaipėdos krašto buriavimo sporto mokykla </w:t>
      </w:r>
      <w:r w:rsidR="000919DA">
        <w:rPr>
          <w:sz w:val="24"/>
          <w:szCs w:val="24"/>
          <w:lang w:val="lt-LT"/>
        </w:rPr>
        <w:t>„</w:t>
      </w:r>
      <w:r w:rsidRPr="00707165">
        <w:rPr>
          <w:sz w:val="24"/>
          <w:szCs w:val="24"/>
          <w:lang w:val="lt-LT"/>
        </w:rPr>
        <w:t>Žiemys</w:t>
      </w:r>
      <w:r w:rsidR="000919DA">
        <w:rPr>
          <w:sz w:val="24"/>
          <w:szCs w:val="24"/>
          <w:lang w:val="lt-LT"/>
        </w:rPr>
        <w:t>“</w:t>
      </w:r>
      <w:r w:rsidRPr="00707165">
        <w:rPr>
          <w:sz w:val="24"/>
          <w:szCs w:val="24"/>
          <w:lang w:val="lt-LT"/>
        </w:rPr>
        <w:t>;</w:t>
      </w:r>
    </w:p>
    <w:p w14:paraId="29F6A07C" w14:textId="77777777" w:rsidR="00415B3E" w:rsidRPr="00707165" w:rsidRDefault="00415B3E" w:rsidP="00415B3E">
      <w:pPr>
        <w:pStyle w:val="Betarp"/>
        <w:ind w:firstLine="720"/>
        <w:jc w:val="both"/>
        <w:rPr>
          <w:sz w:val="24"/>
          <w:szCs w:val="24"/>
          <w:lang w:val="lt-LT"/>
        </w:rPr>
      </w:pPr>
      <w:r w:rsidRPr="00707165">
        <w:rPr>
          <w:sz w:val="24"/>
          <w:szCs w:val="24"/>
          <w:lang w:val="lt-LT"/>
        </w:rPr>
        <w:t>Metų buriuotoja – Ema Kuodytė;</w:t>
      </w:r>
    </w:p>
    <w:p w14:paraId="75778152" w14:textId="77777777" w:rsidR="00415B3E" w:rsidRPr="00707165" w:rsidRDefault="00415B3E" w:rsidP="00415B3E">
      <w:pPr>
        <w:pStyle w:val="Betarp"/>
        <w:ind w:firstLine="720"/>
        <w:jc w:val="both"/>
        <w:rPr>
          <w:sz w:val="24"/>
          <w:szCs w:val="24"/>
          <w:lang w:val="lt-LT"/>
        </w:rPr>
      </w:pPr>
      <w:r w:rsidRPr="00707165">
        <w:rPr>
          <w:sz w:val="24"/>
          <w:szCs w:val="24"/>
          <w:lang w:val="lt-LT"/>
        </w:rPr>
        <w:t>Metų debiutas – Laurynas Juodeška;</w:t>
      </w:r>
    </w:p>
    <w:p w14:paraId="04A9238C" w14:textId="77777777" w:rsidR="00415B3E" w:rsidRPr="00707165" w:rsidRDefault="00415B3E" w:rsidP="00415B3E">
      <w:pPr>
        <w:pStyle w:val="Betarp"/>
        <w:ind w:firstLine="720"/>
        <w:jc w:val="both"/>
        <w:rPr>
          <w:sz w:val="24"/>
          <w:szCs w:val="24"/>
          <w:lang w:val="lt-LT"/>
        </w:rPr>
      </w:pPr>
      <w:r w:rsidRPr="00707165">
        <w:rPr>
          <w:sz w:val="24"/>
          <w:szCs w:val="24"/>
          <w:lang w:val="lt-LT"/>
        </w:rPr>
        <w:t>Metų teisėjas – Algis Patašius;</w:t>
      </w:r>
    </w:p>
    <w:p w14:paraId="67C575F8" w14:textId="77777777" w:rsidR="00415B3E" w:rsidRPr="00707165" w:rsidRDefault="00415B3E" w:rsidP="00415B3E">
      <w:pPr>
        <w:pStyle w:val="Betarp"/>
        <w:ind w:firstLine="720"/>
        <w:jc w:val="both"/>
        <w:rPr>
          <w:sz w:val="24"/>
          <w:szCs w:val="24"/>
          <w:lang w:val="lt-LT"/>
        </w:rPr>
      </w:pPr>
      <w:r w:rsidRPr="00707165">
        <w:rPr>
          <w:sz w:val="24"/>
          <w:szCs w:val="24"/>
          <w:lang w:val="lt-LT"/>
        </w:rPr>
        <w:t xml:space="preserve">Metų buriuojanti šeima – Agnė </w:t>
      </w:r>
      <w:proofErr w:type="spellStart"/>
      <w:r w:rsidRPr="00707165">
        <w:rPr>
          <w:sz w:val="24"/>
          <w:szCs w:val="24"/>
          <w:lang w:val="lt-LT"/>
        </w:rPr>
        <w:t>Bukartaitė</w:t>
      </w:r>
      <w:proofErr w:type="spellEnd"/>
      <w:r w:rsidRPr="00707165">
        <w:rPr>
          <w:sz w:val="24"/>
          <w:szCs w:val="24"/>
          <w:lang w:val="lt-LT"/>
        </w:rPr>
        <w:t xml:space="preserve"> su šeima.</w:t>
      </w:r>
    </w:p>
    <w:p w14:paraId="1D4B8935" w14:textId="77777777" w:rsidR="00415B3E" w:rsidRPr="00707165" w:rsidRDefault="00415B3E" w:rsidP="00415B3E">
      <w:pPr>
        <w:pStyle w:val="Betarp"/>
        <w:ind w:firstLine="720"/>
        <w:jc w:val="both"/>
        <w:rPr>
          <w:sz w:val="24"/>
          <w:szCs w:val="24"/>
          <w:lang w:val="lt-LT"/>
        </w:rPr>
      </w:pPr>
      <w:r w:rsidRPr="00707165">
        <w:rPr>
          <w:sz w:val="24"/>
          <w:szCs w:val="24"/>
          <w:lang w:val="lt-LT"/>
        </w:rPr>
        <w:t>Gabių ir talentingų sportui mokinių apdovanojimuose pagerbta ir apdovanota Mokyklos sportininkė Ema Kuodytė ir ją ruošiantis treneris Algis Patašius.</w:t>
      </w:r>
    </w:p>
    <w:p w14:paraId="2FBEBC92" w14:textId="77777777" w:rsidR="00415B3E" w:rsidRPr="00707165" w:rsidRDefault="00415B3E" w:rsidP="00415B3E">
      <w:pPr>
        <w:pStyle w:val="Betarp"/>
        <w:ind w:firstLine="720"/>
        <w:jc w:val="both"/>
        <w:rPr>
          <w:sz w:val="24"/>
          <w:szCs w:val="24"/>
          <w:lang w:val="lt-LT"/>
        </w:rPr>
      </w:pPr>
      <w:r w:rsidRPr="00707165">
        <w:rPr>
          <w:sz w:val="24"/>
          <w:szCs w:val="24"/>
          <w:lang w:val="lt-LT"/>
        </w:rPr>
        <w:t>Žurnalo buriuotojams Vėjo!3 organizuojamuose Metų buriuotojų apdovanojimuose (MBA23) esame nominuoti:</w:t>
      </w:r>
    </w:p>
    <w:p w14:paraId="4354F319" w14:textId="13F8411E" w:rsidR="00415B3E" w:rsidRPr="00707165" w:rsidRDefault="00415B3E" w:rsidP="00415B3E">
      <w:pPr>
        <w:pStyle w:val="Betarp"/>
        <w:ind w:firstLine="720"/>
        <w:jc w:val="both"/>
        <w:rPr>
          <w:sz w:val="24"/>
          <w:szCs w:val="24"/>
          <w:lang w:val="lt-LT"/>
        </w:rPr>
      </w:pPr>
      <w:r w:rsidRPr="00707165">
        <w:rPr>
          <w:sz w:val="24"/>
          <w:szCs w:val="24"/>
          <w:lang w:val="lt-LT"/>
        </w:rPr>
        <w:t>Metų iniciatyva – VšĮ Klaipėdos krašto buriavimo sporto mokykla „Žiemys“;</w:t>
      </w:r>
    </w:p>
    <w:p w14:paraId="2CFED98E" w14:textId="46B9F2B0" w:rsidR="00415B3E" w:rsidRPr="00707165" w:rsidRDefault="00415B3E" w:rsidP="00415B3E">
      <w:pPr>
        <w:pStyle w:val="Betarp"/>
        <w:ind w:firstLine="720"/>
        <w:jc w:val="both"/>
        <w:rPr>
          <w:sz w:val="24"/>
          <w:szCs w:val="24"/>
          <w:lang w:val="lt-LT"/>
        </w:rPr>
      </w:pPr>
      <w:r w:rsidRPr="00707165">
        <w:rPr>
          <w:sz w:val="24"/>
          <w:szCs w:val="24"/>
          <w:lang w:val="lt-LT"/>
        </w:rPr>
        <w:t>Metų jaunoji buriuotoja – Ema Kuodytė.</w:t>
      </w:r>
    </w:p>
    <w:p w14:paraId="2F5AEC7D" w14:textId="5D6A4E8E" w:rsidR="00906AA9" w:rsidRPr="00707165" w:rsidRDefault="00906AA9" w:rsidP="00906AA9">
      <w:pPr>
        <w:pStyle w:val="Betarp"/>
        <w:ind w:firstLine="720"/>
        <w:jc w:val="both"/>
        <w:rPr>
          <w:sz w:val="24"/>
          <w:szCs w:val="24"/>
          <w:lang w:val="lt-LT"/>
        </w:rPr>
      </w:pPr>
    </w:p>
    <w:p w14:paraId="52548210" w14:textId="09E10345" w:rsidR="00906AA9" w:rsidRPr="00707165" w:rsidRDefault="00906AA9" w:rsidP="00906AA9">
      <w:pPr>
        <w:pStyle w:val="Betarp"/>
        <w:ind w:firstLine="720"/>
        <w:jc w:val="both"/>
        <w:rPr>
          <w:sz w:val="24"/>
          <w:szCs w:val="24"/>
          <w:lang w:val="lt-LT"/>
        </w:rPr>
      </w:pPr>
      <w:r w:rsidRPr="00707165">
        <w:rPr>
          <w:sz w:val="24"/>
          <w:szCs w:val="24"/>
          <w:lang w:val="lt-LT"/>
        </w:rPr>
        <w:t xml:space="preserve">2024 metams kuriami ne mažiau ambicingi planai. </w:t>
      </w:r>
    </w:p>
    <w:p w14:paraId="18472D89" w14:textId="6825A370" w:rsidR="00906AA9" w:rsidRPr="00707165" w:rsidRDefault="00906AA9" w:rsidP="00906AA9">
      <w:pPr>
        <w:pStyle w:val="Betarp"/>
        <w:ind w:firstLine="720"/>
        <w:jc w:val="both"/>
        <w:rPr>
          <w:sz w:val="24"/>
          <w:szCs w:val="24"/>
          <w:lang w:val="lt-LT"/>
        </w:rPr>
      </w:pPr>
      <w:r w:rsidRPr="00707165">
        <w:rPr>
          <w:sz w:val="24"/>
          <w:szCs w:val="24"/>
          <w:lang w:val="lt-LT"/>
        </w:rPr>
        <w:t>Sieksime didinti sportuojančių vaikų skaičių, sudarydami palankesnes ir patogesnes sąlygas atvykti į treniruotes</w:t>
      </w:r>
      <w:r w:rsidR="00021FA9" w:rsidRPr="00707165">
        <w:rPr>
          <w:sz w:val="24"/>
          <w:szCs w:val="24"/>
          <w:lang w:val="lt-LT"/>
        </w:rPr>
        <w:t>, tobulindami treniruočių kokybės standartus</w:t>
      </w:r>
      <w:r w:rsidR="00BE352E" w:rsidRPr="00707165">
        <w:rPr>
          <w:sz w:val="24"/>
          <w:szCs w:val="24"/>
          <w:lang w:val="lt-LT"/>
        </w:rPr>
        <w:t>, rengdami įvairius renginius visuomenei</w:t>
      </w:r>
      <w:r w:rsidRPr="00707165">
        <w:rPr>
          <w:sz w:val="24"/>
          <w:szCs w:val="24"/>
          <w:lang w:val="lt-LT"/>
        </w:rPr>
        <w:t xml:space="preserve">. </w:t>
      </w:r>
    </w:p>
    <w:p w14:paraId="66227B5C" w14:textId="50C06A13" w:rsidR="00906AA9" w:rsidRPr="00707165" w:rsidRDefault="00906AA9" w:rsidP="00906AA9">
      <w:pPr>
        <w:pStyle w:val="Betarp"/>
        <w:ind w:firstLine="720"/>
        <w:jc w:val="both"/>
        <w:rPr>
          <w:sz w:val="24"/>
          <w:szCs w:val="24"/>
          <w:lang w:val="lt-LT"/>
        </w:rPr>
      </w:pPr>
      <w:r w:rsidRPr="00707165">
        <w:rPr>
          <w:sz w:val="24"/>
          <w:szCs w:val="24"/>
          <w:lang w:val="lt-LT"/>
        </w:rPr>
        <w:t xml:space="preserve">Kelsime vaikų bendro fizinio pasirengimo lygį, kad jie ne tik būtų fiziškai puikiai parengti, tačiau ir navigacinio sezono metu dalyvaudami varžybose, turėtų </w:t>
      </w:r>
      <w:r w:rsidR="00210739">
        <w:rPr>
          <w:sz w:val="24"/>
          <w:szCs w:val="24"/>
          <w:lang w:val="lt-LT"/>
        </w:rPr>
        <w:t>didesnį</w:t>
      </w:r>
      <w:r w:rsidRPr="00707165">
        <w:rPr>
          <w:sz w:val="24"/>
          <w:szCs w:val="24"/>
          <w:lang w:val="lt-LT"/>
        </w:rPr>
        <w:t xml:space="preserve"> pranašumą prieš varžovus. </w:t>
      </w:r>
    </w:p>
    <w:p w14:paraId="1DB8126C" w14:textId="1D23E117" w:rsidR="00906AA9" w:rsidRPr="00707165" w:rsidRDefault="00906AA9" w:rsidP="00210739">
      <w:pPr>
        <w:pStyle w:val="Betarp"/>
        <w:ind w:firstLine="720"/>
        <w:jc w:val="both"/>
        <w:rPr>
          <w:sz w:val="24"/>
          <w:szCs w:val="24"/>
          <w:lang w:val="lt-LT"/>
        </w:rPr>
      </w:pPr>
      <w:r w:rsidRPr="00707165">
        <w:rPr>
          <w:sz w:val="24"/>
          <w:szCs w:val="24"/>
          <w:lang w:val="lt-LT"/>
        </w:rPr>
        <w:t>Sieksime pritraukti naujų buriavimo trenerių į Mokyklos gretas. Taip pat</w:t>
      </w:r>
      <w:r w:rsidR="00210739">
        <w:rPr>
          <w:sz w:val="24"/>
          <w:szCs w:val="24"/>
          <w:lang w:val="lt-LT"/>
        </w:rPr>
        <w:t xml:space="preserve"> –</w:t>
      </w:r>
      <w:r w:rsidRPr="00707165">
        <w:rPr>
          <w:sz w:val="24"/>
          <w:szCs w:val="24"/>
          <w:lang w:val="lt-LT"/>
        </w:rPr>
        <w:t xml:space="preserve"> pagal galimybes</w:t>
      </w:r>
      <w:r w:rsidR="00210739">
        <w:rPr>
          <w:sz w:val="24"/>
          <w:szCs w:val="24"/>
          <w:lang w:val="lt-LT"/>
        </w:rPr>
        <w:t xml:space="preserve"> –</w:t>
      </w:r>
      <w:r w:rsidRPr="00707165">
        <w:rPr>
          <w:sz w:val="24"/>
          <w:szCs w:val="24"/>
          <w:lang w:val="lt-LT"/>
        </w:rPr>
        <w:t xml:space="preserve"> skatinsime ir organizuosime trenerių kvalifikacijos kėlimo renginius. </w:t>
      </w:r>
    </w:p>
    <w:p w14:paraId="34887CA4" w14:textId="7228E654" w:rsidR="00906AA9" w:rsidRPr="00707165" w:rsidRDefault="00906AA9" w:rsidP="00906AA9">
      <w:pPr>
        <w:pStyle w:val="Betarp"/>
        <w:ind w:firstLine="720"/>
        <w:jc w:val="both"/>
        <w:rPr>
          <w:sz w:val="24"/>
          <w:szCs w:val="24"/>
          <w:lang w:val="lt-LT"/>
        </w:rPr>
      </w:pPr>
      <w:r w:rsidRPr="00707165">
        <w:rPr>
          <w:sz w:val="24"/>
          <w:szCs w:val="24"/>
          <w:lang w:val="lt-LT"/>
        </w:rPr>
        <w:t>Sportininkai dalyvaus didžiojoje daugumoje varžybų, vyksiančių Lietuvoje, pagal buriavimo federacijos patvirtintą sąrašą, taip pat vyks dalyvauti varžybose užsienio šalyse, siekiant užsitikrinti vietas Lietuvos rinktinėse (</w:t>
      </w:r>
      <w:r w:rsidR="00210739">
        <w:rPr>
          <w:sz w:val="24"/>
          <w:szCs w:val="24"/>
          <w:lang w:val="lt-LT"/>
        </w:rPr>
        <w:t>„</w:t>
      </w:r>
      <w:proofErr w:type="spellStart"/>
      <w:r w:rsidRPr="00707165">
        <w:rPr>
          <w:sz w:val="24"/>
          <w:szCs w:val="24"/>
          <w:lang w:val="lt-LT"/>
        </w:rPr>
        <w:t>Optimist</w:t>
      </w:r>
      <w:proofErr w:type="spellEnd"/>
      <w:r w:rsidR="00210739">
        <w:rPr>
          <w:sz w:val="24"/>
          <w:szCs w:val="24"/>
          <w:lang w:val="lt-LT"/>
        </w:rPr>
        <w:t>“</w:t>
      </w:r>
      <w:r w:rsidRPr="00707165">
        <w:rPr>
          <w:sz w:val="24"/>
          <w:szCs w:val="24"/>
          <w:lang w:val="lt-LT"/>
        </w:rPr>
        <w:t xml:space="preserve"> jachtų klasės, ILCA4 jachtų klasės bei ILCA6 jachtų klasės) bei iškovoti galimybę atstovauti šal</w:t>
      </w:r>
      <w:r w:rsidR="00210739">
        <w:rPr>
          <w:sz w:val="24"/>
          <w:szCs w:val="24"/>
          <w:lang w:val="lt-LT"/>
        </w:rPr>
        <w:t>iai</w:t>
      </w:r>
      <w:r w:rsidRPr="00707165">
        <w:rPr>
          <w:sz w:val="24"/>
          <w:szCs w:val="24"/>
          <w:lang w:val="lt-LT"/>
        </w:rPr>
        <w:t xml:space="preserve"> ir Mokykl</w:t>
      </w:r>
      <w:r w:rsidR="00210739">
        <w:rPr>
          <w:sz w:val="24"/>
          <w:szCs w:val="24"/>
          <w:lang w:val="lt-LT"/>
        </w:rPr>
        <w:t>ai</w:t>
      </w:r>
      <w:r w:rsidRPr="00707165">
        <w:rPr>
          <w:sz w:val="24"/>
          <w:szCs w:val="24"/>
          <w:lang w:val="lt-LT"/>
        </w:rPr>
        <w:t xml:space="preserve"> Europos bei pasaulio čempionatuose.</w:t>
      </w:r>
    </w:p>
    <w:p w14:paraId="42BE9946" w14:textId="2D1E3E8A" w:rsidR="00906AA9" w:rsidRPr="00707165" w:rsidRDefault="00906AA9" w:rsidP="00906AA9">
      <w:pPr>
        <w:pStyle w:val="Betarp"/>
        <w:ind w:firstLine="720"/>
        <w:jc w:val="both"/>
        <w:rPr>
          <w:sz w:val="24"/>
          <w:szCs w:val="24"/>
          <w:lang w:val="lt-LT"/>
        </w:rPr>
      </w:pPr>
      <w:r w:rsidRPr="00707165">
        <w:rPr>
          <w:sz w:val="24"/>
          <w:szCs w:val="24"/>
          <w:lang w:val="lt-LT"/>
        </w:rPr>
        <w:t xml:space="preserve">Organizuosime jau tradicinėmis tapusias 3 regatas, taip pat ir – pirmą kartą Mokyklos istorijoje – vienas iš keturių atrankinių varžybų, pagal kurias bus formuojama </w:t>
      </w:r>
      <w:proofErr w:type="spellStart"/>
      <w:r w:rsidRPr="00707165">
        <w:rPr>
          <w:sz w:val="24"/>
          <w:szCs w:val="24"/>
          <w:lang w:val="lt-LT"/>
        </w:rPr>
        <w:t>Optimist</w:t>
      </w:r>
      <w:proofErr w:type="spellEnd"/>
      <w:r w:rsidRPr="00707165">
        <w:rPr>
          <w:sz w:val="24"/>
          <w:szCs w:val="24"/>
          <w:lang w:val="lt-LT"/>
        </w:rPr>
        <w:t xml:space="preserve"> jachtų klasės rinktinė. </w:t>
      </w:r>
    </w:p>
    <w:p w14:paraId="3B1E37F8" w14:textId="0D6D6A2C" w:rsidR="00906AA9" w:rsidRPr="00707165" w:rsidRDefault="00906AA9" w:rsidP="00906AA9">
      <w:pPr>
        <w:pStyle w:val="Betarp"/>
        <w:ind w:firstLine="720"/>
        <w:jc w:val="both"/>
        <w:rPr>
          <w:sz w:val="24"/>
          <w:szCs w:val="24"/>
          <w:lang w:val="lt-LT"/>
        </w:rPr>
      </w:pPr>
      <w:r w:rsidRPr="00707165">
        <w:rPr>
          <w:sz w:val="24"/>
          <w:szCs w:val="24"/>
          <w:lang w:val="lt-LT"/>
        </w:rPr>
        <w:t>Sėkmingai pratęsus bendradarbiavimą, planuojame ir 2024 m. organizuoti stovyklą/-</w:t>
      </w:r>
      <w:proofErr w:type="spellStart"/>
      <w:r w:rsidRPr="00707165">
        <w:rPr>
          <w:sz w:val="24"/>
          <w:szCs w:val="24"/>
          <w:lang w:val="lt-LT"/>
        </w:rPr>
        <w:t>as</w:t>
      </w:r>
      <w:proofErr w:type="spellEnd"/>
      <w:r w:rsidRPr="00707165">
        <w:rPr>
          <w:sz w:val="24"/>
          <w:szCs w:val="24"/>
          <w:lang w:val="lt-LT"/>
        </w:rPr>
        <w:t xml:space="preserve"> karo našlaičiams iš Ukrainos. </w:t>
      </w:r>
    </w:p>
    <w:p w14:paraId="6C6D245E" w14:textId="2ED1EAD6" w:rsidR="00906AA9" w:rsidRPr="00707165" w:rsidRDefault="00906AA9" w:rsidP="00906AA9">
      <w:pPr>
        <w:pStyle w:val="Betarp"/>
        <w:ind w:firstLine="720"/>
        <w:jc w:val="both"/>
        <w:rPr>
          <w:sz w:val="24"/>
          <w:szCs w:val="24"/>
          <w:lang w:val="lt-LT"/>
        </w:rPr>
      </w:pPr>
      <w:r w:rsidRPr="00707165">
        <w:rPr>
          <w:sz w:val="24"/>
          <w:szCs w:val="24"/>
          <w:lang w:val="lt-LT"/>
        </w:rPr>
        <w:t>Planuojame kurti nauj</w:t>
      </w:r>
      <w:r w:rsidR="000E4E55" w:rsidRPr="00707165">
        <w:rPr>
          <w:sz w:val="24"/>
          <w:szCs w:val="24"/>
          <w:lang w:val="lt-LT"/>
        </w:rPr>
        <w:t>ą</w:t>
      </w:r>
      <w:r w:rsidRPr="00707165">
        <w:rPr>
          <w:sz w:val="24"/>
          <w:szCs w:val="24"/>
          <w:lang w:val="lt-LT"/>
        </w:rPr>
        <w:t xml:space="preserve"> buriavimo baz</w:t>
      </w:r>
      <w:r w:rsidR="000E4E55" w:rsidRPr="00707165">
        <w:rPr>
          <w:sz w:val="24"/>
          <w:szCs w:val="24"/>
          <w:lang w:val="lt-LT"/>
        </w:rPr>
        <w:t>ę</w:t>
      </w:r>
      <w:r w:rsidRPr="00707165">
        <w:rPr>
          <w:sz w:val="24"/>
          <w:szCs w:val="24"/>
          <w:lang w:val="lt-LT"/>
        </w:rPr>
        <w:t xml:space="preserve"> Gargžduose (Skaidriajame karjere).</w:t>
      </w:r>
    </w:p>
    <w:p w14:paraId="1F540082" w14:textId="77777777" w:rsidR="00906AA9" w:rsidRPr="00707165" w:rsidRDefault="00906AA9" w:rsidP="00906AA9">
      <w:pPr>
        <w:pStyle w:val="Betarp"/>
        <w:ind w:firstLine="720"/>
        <w:jc w:val="both"/>
        <w:rPr>
          <w:sz w:val="24"/>
          <w:szCs w:val="24"/>
          <w:lang w:val="lt-LT"/>
        </w:rPr>
      </w:pPr>
    </w:p>
    <w:p w14:paraId="671975E2" w14:textId="60D45585" w:rsidR="002E0787" w:rsidRPr="00707165" w:rsidRDefault="002E0787" w:rsidP="002E0787">
      <w:pPr>
        <w:suppressAutoHyphens w:val="0"/>
        <w:rPr>
          <w:sz w:val="24"/>
          <w:szCs w:val="24"/>
          <w:lang w:val="lt-LT"/>
        </w:rPr>
      </w:pPr>
    </w:p>
    <w:p w14:paraId="53B59D24" w14:textId="64CC1698" w:rsidR="00B65C3F" w:rsidRPr="00707165" w:rsidRDefault="00A4134C" w:rsidP="00EC5850">
      <w:pPr>
        <w:pStyle w:val="Antrat2"/>
        <w:rPr>
          <w:lang w:val="lt-LT"/>
        </w:rPr>
      </w:pPr>
      <w:bookmarkStart w:id="4" w:name="_Toc454812493"/>
      <w:bookmarkStart w:id="5" w:name="_Toc155692189"/>
      <w:r w:rsidRPr="00707165">
        <w:rPr>
          <w:lang w:val="lt-LT"/>
        </w:rPr>
        <w:t xml:space="preserve">1.1. </w:t>
      </w:r>
      <w:r w:rsidR="00B65C3F" w:rsidRPr="00707165">
        <w:rPr>
          <w:lang w:val="lt-LT"/>
        </w:rPr>
        <w:t>SSGG</w:t>
      </w:r>
      <w:bookmarkEnd w:id="4"/>
      <w:bookmarkEnd w:id="5"/>
    </w:p>
    <w:p w14:paraId="4B29F901" w14:textId="77777777" w:rsidR="00B65C3F" w:rsidRPr="00707165" w:rsidRDefault="00B65C3F" w:rsidP="005D0406">
      <w:pPr>
        <w:rPr>
          <w:b/>
          <w:sz w:val="24"/>
          <w:szCs w:val="24"/>
          <w:lang w:val="lt-LT"/>
        </w:rPr>
      </w:pPr>
    </w:p>
    <w:p w14:paraId="24427D12" w14:textId="77777777" w:rsidR="00B65C3F" w:rsidRPr="00707165" w:rsidRDefault="00B65C3F" w:rsidP="00EC5850">
      <w:pPr>
        <w:pStyle w:val="Antrat"/>
        <w:rPr>
          <w:sz w:val="24"/>
          <w:szCs w:val="24"/>
          <w:lang w:val="lt-LT"/>
        </w:rPr>
      </w:pPr>
      <w:r w:rsidRPr="00707165">
        <w:rPr>
          <w:sz w:val="24"/>
          <w:szCs w:val="24"/>
          <w:lang w:val="lt-LT"/>
        </w:rPr>
        <w:t>STIPRYBĖS</w:t>
      </w:r>
    </w:p>
    <w:p w14:paraId="25C4EFFC" w14:textId="77777777" w:rsidR="00B65C3F" w:rsidRPr="00707165" w:rsidRDefault="00B65C3F" w:rsidP="00B65C3F">
      <w:pPr>
        <w:widowControl w:val="0"/>
        <w:numPr>
          <w:ilvl w:val="0"/>
          <w:numId w:val="35"/>
        </w:numPr>
        <w:rPr>
          <w:sz w:val="24"/>
          <w:szCs w:val="24"/>
          <w:lang w:val="lt-LT"/>
        </w:rPr>
      </w:pPr>
      <w:r w:rsidRPr="00707165">
        <w:rPr>
          <w:b/>
          <w:sz w:val="24"/>
          <w:szCs w:val="24"/>
          <w:lang w:val="lt-LT"/>
        </w:rPr>
        <w:t xml:space="preserve">Patirtis. </w:t>
      </w:r>
      <w:r w:rsidRPr="00707165">
        <w:rPr>
          <w:sz w:val="24"/>
          <w:szCs w:val="24"/>
          <w:lang w:val="lt-LT"/>
        </w:rPr>
        <w:t>Mokykloje</w:t>
      </w:r>
      <w:r w:rsidRPr="00707165">
        <w:rPr>
          <w:b/>
          <w:sz w:val="24"/>
          <w:szCs w:val="24"/>
          <w:lang w:val="lt-LT"/>
        </w:rPr>
        <w:t xml:space="preserve"> </w:t>
      </w:r>
      <w:r w:rsidRPr="00707165">
        <w:rPr>
          <w:sz w:val="24"/>
          <w:szCs w:val="24"/>
          <w:lang w:val="lt-LT"/>
        </w:rPr>
        <w:t>dirba darbuotojai, turintys didelę darbo patirtį.</w:t>
      </w:r>
    </w:p>
    <w:p w14:paraId="0F37653A" w14:textId="3F68632E" w:rsidR="00B65C3F" w:rsidRPr="00707165" w:rsidRDefault="00B65C3F" w:rsidP="005D0406">
      <w:pPr>
        <w:widowControl w:val="0"/>
        <w:numPr>
          <w:ilvl w:val="0"/>
          <w:numId w:val="35"/>
        </w:numPr>
        <w:jc w:val="both"/>
        <w:rPr>
          <w:sz w:val="24"/>
          <w:szCs w:val="24"/>
          <w:lang w:val="lt-LT"/>
        </w:rPr>
      </w:pPr>
      <w:r w:rsidRPr="00707165">
        <w:rPr>
          <w:b/>
          <w:sz w:val="24"/>
          <w:szCs w:val="24"/>
          <w:lang w:val="lt-LT"/>
        </w:rPr>
        <w:t xml:space="preserve">Regatos. </w:t>
      </w:r>
      <w:r w:rsidRPr="00707165">
        <w:rPr>
          <w:sz w:val="24"/>
          <w:szCs w:val="24"/>
          <w:lang w:val="lt-LT"/>
        </w:rPr>
        <w:t>Kasmet Mokykla surengia 3</w:t>
      </w:r>
      <w:r w:rsidR="005D0406" w:rsidRPr="005D0406">
        <w:rPr>
          <w:sz w:val="24"/>
          <w:szCs w:val="24"/>
          <w:lang w:val="lt-LT"/>
        </w:rPr>
        <w:t xml:space="preserve">– </w:t>
      </w:r>
      <w:r w:rsidRPr="00707165">
        <w:rPr>
          <w:sz w:val="24"/>
          <w:szCs w:val="24"/>
          <w:lang w:val="lt-LT"/>
        </w:rPr>
        <w:t xml:space="preserve">5 tradicines respublikines ir tarptautines regatas. </w:t>
      </w:r>
    </w:p>
    <w:p w14:paraId="5B330AE8" w14:textId="77777777" w:rsidR="00B65C3F" w:rsidRPr="00707165" w:rsidRDefault="00B65C3F" w:rsidP="005D0406">
      <w:pPr>
        <w:widowControl w:val="0"/>
        <w:numPr>
          <w:ilvl w:val="0"/>
          <w:numId w:val="35"/>
        </w:numPr>
        <w:jc w:val="both"/>
        <w:rPr>
          <w:b/>
          <w:sz w:val="24"/>
          <w:szCs w:val="24"/>
          <w:lang w:val="lt-LT"/>
        </w:rPr>
      </w:pPr>
      <w:r w:rsidRPr="00707165">
        <w:rPr>
          <w:b/>
          <w:sz w:val="24"/>
          <w:szCs w:val="24"/>
          <w:lang w:val="lt-LT"/>
        </w:rPr>
        <w:t xml:space="preserve">Sporto bazė. </w:t>
      </w:r>
      <w:r w:rsidRPr="00707165">
        <w:rPr>
          <w:sz w:val="24"/>
          <w:szCs w:val="24"/>
          <w:lang w:val="lt-LT"/>
        </w:rPr>
        <w:t xml:space="preserve">Mokyklos bazė Drevernoje yra gera erdvė mokytis buriuoti. </w:t>
      </w:r>
    </w:p>
    <w:p w14:paraId="50363FE5" w14:textId="77777777" w:rsidR="00B65C3F" w:rsidRPr="00707165" w:rsidRDefault="00B65C3F" w:rsidP="005D0406">
      <w:pPr>
        <w:jc w:val="both"/>
        <w:rPr>
          <w:b/>
          <w:sz w:val="24"/>
          <w:szCs w:val="24"/>
          <w:lang w:val="lt-LT"/>
        </w:rPr>
      </w:pPr>
    </w:p>
    <w:p w14:paraId="4C3E1752" w14:textId="77777777" w:rsidR="00B65C3F" w:rsidRPr="00707165" w:rsidRDefault="00B65C3F" w:rsidP="005D0406">
      <w:pPr>
        <w:pStyle w:val="Antrat"/>
        <w:jc w:val="both"/>
        <w:rPr>
          <w:sz w:val="24"/>
          <w:szCs w:val="24"/>
          <w:lang w:val="lt-LT"/>
        </w:rPr>
      </w:pPr>
      <w:r w:rsidRPr="00707165">
        <w:rPr>
          <w:sz w:val="24"/>
          <w:szCs w:val="24"/>
          <w:lang w:val="lt-LT"/>
        </w:rPr>
        <w:t>SILPNYBĖS</w:t>
      </w:r>
    </w:p>
    <w:p w14:paraId="0CFCC39A" w14:textId="21A28379" w:rsidR="00B65C3F" w:rsidRPr="00707165" w:rsidRDefault="00B65C3F" w:rsidP="005D0406">
      <w:pPr>
        <w:widowControl w:val="0"/>
        <w:numPr>
          <w:ilvl w:val="0"/>
          <w:numId w:val="35"/>
        </w:numPr>
        <w:jc w:val="both"/>
        <w:rPr>
          <w:b/>
          <w:sz w:val="24"/>
          <w:szCs w:val="24"/>
          <w:lang w:val="lt-LT"/>
        </w:rPr>
      </w:pPr>
      <w:r w:rsidRPr="00707165">
        <w:rPr>
          <w:b/>
          <w:sz w:val="24"/>
          <w:szCs w:val="24"/>
          <w:lang w:val="lt-LT"/>
        </w:rPr>
        <w:t xml:space="preserve">Rezultatai.  </w:t>
      </w:r>
      <w:r w:rsidRPr="00707165">
        <w:rPr>
          <w:sz w:val="24"/>
          <w:szCs w:val="24"/>
          <w:lang w:val="lt-LT"/>
        </w:rPr>
        <w:t>Mokyklos sportininkai, norėdami pasiekti aukštų sportinių rezultatų, turėtų dalyvauti nors keliose buriavimo stovyklose žiemos metu, taip pat dalyvauti daugiau varžybų užsienyje.</w:t>
      </w:r>
    </w:p>
    <w:p w14:paraId="57E89AE6" w14:textId="77777777" w:rsidR="00B65C3F" w:rsidRPr="00707165" w:rsidRDefault="00B65C3F" w:rsidP="005D0406">
      <w:pPr>
        <w:widowControl w:val="0"/>
        <w:numPr>
          <w:ilvl w:val="0"/>
          <w:numId w:val="35"/>
        </w:numPr>
        <w:jc w:val="both"/>
        <w:rPr>
          <w:b/>
          <w:sz w:val="24"/>
          <w:szCs w:val="24"/>
          <w:lang w:val="lt-LT"/>
        </w:rPr>
      </w:pPr>
      <w:r w:rsidRPr="00707165">
        <w:rPr>
          <w:b/>
          <w:sz w:val="24"/>
          <w:szCs w:val="24"/>
          <w:lang w:val="lt-LT"/>
        </w:rPr>
        <w:t xml:space="preserve">Materialinė bazė. </w:t>
      </w:r>
      <w:r w:rsidRPr="00707165">
        <w:rPr>
          <w:sz w:val="24"/>
          <w:szCs w:val="24"/>
          <w:lang w:val="lt-LT"/>
        </w:rPr>
        <w:t>Didelė dalis mokyklos inventoriaus yra pasenusi.</w:t>
      </w:r>
    </w:p>
    <w:p w14:paraId="118B4CFD" w14:textId="77777777" w:rsidR="00B65C3F" w:rsidRPr="00707165" w:rsidRDefault="00B65C3F" w:rsidP="005D0406">
      <w:pPr>
        <w:jc w:val="both"/>
        <w:rPr>
          <w:b/>
          <w:sz w:val="24"/>
          <w:szCs w:val="24"/>
          <w:lang w:val="lt-LT"/>
        </w:rPr>
      </w:pPr>
    </w:p>
    <w:p w14:paraId="28153AD0" w14:textId="77777777" w:rsidR="00B65C3F" w:rsidRPr="00707165" w:rsidRDefault="00B65C3F" w:rsidP="005D0406">
      <w:pPr>
        <w:pStyle w:val="Antrat"/>
        <w:jc w:val="both"/>
        <w:rPr>
          <w:sz w:val="24"/>
          <w:szCs w:val="24"/>
          <w:lang w:val="lt-LT"/>
        </w:rPr>
      </w:pPr>
      <w:r w:rsidRPr="00707165">
        <w:rPr>
          <w:sz w:val="24"/>
          <w:szCs w:val="24"/>
          <w:lang w:val="lt-LT"/>
        </w:rPr>
        <w:t>GALIMYBĖS</w:t>
      </w:r>
    </w:p>
    <w:p w14:paraId="517DFA2E" w14:textId="77777777" w:rsidR="00B65C3F" w:rsidRPr="00707165" w:rsidRDefault="00B65C3F" w:rsidP="005D0406">
      <w:pPr>
        <w:widowControl w:val="0"/>
        <w:numPr>
          <w:ilvl w:val="0"/>
          <w:numId w:val="35"/>
        </w:numPr>
        <w:jc w:val="both"/>
        <w:rPr>
          <w:b/>
          <w:sz w:val="24"/>
          <w:szCs w:val="24"/>
          <w:lang w:val="lt-LT"/>
        </w:rPr>
      </w:pPr>
      <w:r w:rsidRPr="00707165">
        <w:rPr>
          <w:b/>
          <w:sz w:val="24"/>
          <w:szCs w:val="24"/>
          <w:lang w:val="lt-LT"/>
        </w:rPr>
        <w:t xml:space="preserve">Tobulintinos treniruotės. </w:t>
      </w:r>
      <w:r w:rsidRPr="00707165">
        <w:rPr>
          <w:sz w:val="24"/>
          <w:szCs w:val="24"/>
          <w:lang w:val="lt-LT"/>
        </w:rPr>
        <w:t>Naujų technologijų įdiegimas į treniruočių procesą.</w:t>
      </w:r>
      <w:r w:rsidRPr="00707165">
        <w:rPr>
          <w:b/>
          <w:sz w:val="24"/>
          <w:szCs w:val="24"/>
          <w:lang w:val="lt-LT"/>
        </w:rPr>
        <w:t xml:space="preserve"> </w:t>
      </w:r>
    </w:p>
    <w:p w14:paraId="68F38E86" w14:textId="77777777" w:rsidR="00B65C3F" w:rsidRPr="00707165" w:rsidRDefault="00B65C3F" w:rsidP="005D0406">
      <w:pPr>
        <w:widowControl w:val="0"/>
        <w:numPr>
          <w:ilvl w:val="0"/>
          <w:numId w:val="35"/>
        </w:numPr>
        <w:jc w:val="both"/>
        <w:rPr>
          <w:b/>
          <w:sz w:val="24"/>
          <w:szCs w:val="24"/>
          <w:lang w:val="lt-LT"/>
        </w:rPr>
      </w:pPr>
      <w:r w:rsidRPr="00707165">
        <w:rPr>
          <w:b/>
          <w:sz w:val="24"/>
          <w:szCs w:val="24"/>
          <w:lang w:val="lt-LT"/>
        </w:rPr>
        <w:t xml:space="preserve">Trenerių kvalifikacija. </w:t>
      </w:r>
      <w:r w:rsidRPr="00707165">
        <w:rPr>
          <w:sz w:val="24"/>
          <w:szCs w:val="24"/>
          <w:lang w:val="lt-LT"/>
        </w:rPr>
        <w:t xml:space="preserve">Semtis patirties iš profesionalų Lietuvoje ir pasaulyje. </w:t>
      </w:r>
    </w:p>
    <w:p w14:paraId="62AFA662" w14:textId="3CC5E170" w:rsidR="00B65C3F" w:rsidRPr="00707165" w:rsidRDefault="00B65C3F" w:rsidP="005D0406">
      <w:pPr>
        <w:widowControl w:val="0"/>
        <w:numPr>
          <w:ilvl w:val="0"/>
          <w:numId w:val="35"/>
        </w:numPr>
        <w:jc w:val="both"/>
        <w:rPr>
          <w:b/>
          <w:sz w:val="24"/>
          <w:szCs w:val="24"/>
          <w:lang w:val="lt-LT"/>
        </w:rPr>
      </w:pPr>
      <w:r w:rsidRPr="00707165">
        <w:rPr>
          <w:b/>
          <w:sz w:val="24"/>
          <w:szCs w:val="24"/>
          <w:lang w:val="lt-LT"/>
        </w:rPr>
        <w:t>Paslaugų spektro plėtra. B</w:t>
      </w:r>
      <w:r w:rsidRPr="00707165">
        <w:rPr>
          <w:sz w:val="24"/>
          <w:szCs w:val="24"/>
          <w:lang w:val="lt-LT"/>
        </w:rPr>
        <w:t xml:space="preserve">uriavimo pamokos moksleiviams, jų tėvams, buriavimo stovyklos. </w:t>
      </w:r>
    </w:p>
    <w:p w14:paraId="078EF989" w14:textId="77777777" w:rsidR="00B65C3F" w:rsidRPr="00707165" w:rsidRDefault="00B65C3F" w:rsidP="005D0406">
      <w:pPr>
        <w:jc w:val="both"/>
        <w:rPr>
          <w:b/>
          <w:sz w:val="24"/>
          <w:szCs w:val="24"/>
          <w:lang w:val="lt-LT"/>
        </w:rPr>
      </w:pPr>
    </w:p>
    <w:p w14:paraId="1307C0E2" w14:textId="66E9FE05" w:rsidR="00B65C3F" w:rsidRPr="00707165" w:rsidRDefault="00B65C3F" w:rsidP="005D0406">
      <w:pPr>
        <w:pStyle w:val="Antrat"/>
        <w:jc w:val="both"/>
        <w:rPr>
          <w:sz w:val="24"/>
          <w:szCs w:val="24"/>
          <w:lang w:val="lt-LT"/>
        </w:rPr>
      </w:pPr>
      <w:r w:rsidRPr="00707165">
        <w:rPr>
          <w:sz w:val="24"/>
          <w:szCs w:val="24"/>
          <w:lang w:val="lt-LT"/>
        </w:rPr>
        <w:t>GRĖSMĖS</w:t>
      </w:r>
    </w:p>
    <w:p w14:paraId="2B7F55DA" w14:textId="77777777" w:rsidR="00B65C3F" w:rsidRPr="00707165" w:rsidRDefault="00B65C3F" w:rsidP="005D0406">
      <w:pPr>
        <w:widowControl w:val="0"/>
        <w:numPr>
          <w:ilvl w:val="0"/>
          <w:numId w:val="35"/>
        </w:numPr>
        <w:jc w:val="both"/>
        <w:rPr>
          <w:b/>
          <w:sz w:val="24"/>
          <w:szCs w:val="24"/>
          <w:lang w:val="lt-LT"/>
        </w:rPr>
      </w:pPr>
      <w:r w:rsidRPr="00707165">
        <w:rPr>
          <w:b/>
          <w:sz w:val="24"/>
          <w:szCs w:val="24"/>
          <w:lang w:val="lt-LT"/>
        </w:rPr>
        <w:t xml:space="preserve">Finansavimas. </w:t>
      </w:r>
      <w:r w:rsidRPr="00707165">
        <w:rPr>
          <w:sz w:val="24"/>
          <w:szCs w:val="24"/>
          <w:lang w:val="lt-LT"/>
        </w:rPr>
        <w:t xml:space="preserve">Nestabilus, nuo pasikeitusios politinės situacijos priklausomas finansavimas. </w:t>
      </w:r>
    </w:p>
    <w:p w14:paraId="4F0D4511" w14:textId="7FC8928E" w:rsidR="00B65C3F" w:rsidRPr="00707165" w:rsidRDefault="00B65C3F" w:rsidP="005D0406">
      <w:pPr>
        <w:widowControl w:val="0"/>
        <w:numPr>
          <w:ilvl w:val="0"/>
          <w:numId w:val="35"/>
        </w:numPr>
        <w:jc w:val="both"/>
        <w:rPr>
          <w:sz w:val="24"/>
          <w:szCs w:val="24"/>
          <w:lang w:val="lt-LT"/>
        </w:rPr>
      </w:pPr>
      <w:r w:rsidRPr="00707165">
        <w:rPr>
          <w:b/>
          <w:sz w:val="24"/>
          <w:szCs w:val="24"/>
          <w:lang w:val="lt-LT"/>
        </w:rPr>
        <w:t xml:space="preserve">Trenerių stoka. </w:t>
      </w:r>
      <w:r w:rsidRPr="00707165">
        <w:rPr>
          <w:sz w:val="24"/>
          <w:szCs w:val="24"/>
          <w:lang w:val="lt-LT"/>
        </w:rPr>
        <w:t>Dėl</w:t>
      </w:r>
      <w:r w:rsidR="003F77CF" w:rsidRPr="00707165">
        <w:rPr>
          <w:sz w:val="24"/>
          <w:szCs w:val="24"/>
          <w:lang w:val="lt-LT"/>
        </w:rPr>
        <w:t xml:space="preserve"> kvalifikuotų trenerių trūkumo visoje Lietuvoje,</w:t>
      </w:r>
      <w:r w:rsidRPr="00707165">
        <w:rPr>
          <w:sz w:val="24"/>
          <w:szCs w:val="24"/>
          <w:lang w:val="lt-LT"/>
        </w:rPr>
        <w:t xml:space="preserve"> nedidelio DU ir menkos motyvacinės sistemos bei sporto specifikos sunku pritraukti gerų trenerių. </w:t>
      </w:r>
    </w:p>
    <w:p w14:paraId="4B1F71D8" w14:textId="77777777" w:rsidR="00B65C3F" w:rsidRPr="00707165" w:rsidRDefault="00B65C3F" w:rsidP="005D0406">
      <w:pPr>
        <w:jc w:val="both"/>
        <w:rPr>
          <w:lang w:val="lt-LT"/>
        </w:rPr>
      </w:pPr>
    </w:p>
    <w:p w14:paraId="50B68EFE" w14:textId="77777777" w:rsidR="00B65C3F" w:rsidRPr="00707165" w:rsidRDefault="00B65C3F" w:rsidP="005D0406">
      <w:pPr>
        <w:pStyle w:val="Pagrindiniotekstotrauka"/>
        <w:tabs>
          <w:tab w:val="left" w:pos="851"/>
        </w:tabs>
        <w:spacing w:after="0"/>
        <w:ind w:left="992" w:firstLine="709"/>
        <w:jc w:val="both"/>
        <w:rPr>
          <w:sz w:val="24"/>
          <w:szCs w:val="24"/>
          <w:lang w:val="lt-LT"/>
        </w:rPr>
      </w:pPr>
    </w:p>
    <w:p w14:paraId="0AF7949E" w14:textId="77777777" w:rsidR="002E0787" w:rsidRPr="00707165" w:rsidRDefault="002E0787" w:rsidP="005D0406">
      <w:pPr>
        <w:suppressAutoHyphens w:val="0"/>
        <w:jc w:val="both"/>
        <w:rPr>
          <w:b/>
          <w:sz w:val="24"/>
          <w:lang w:val="lt-LT"/>
        </w:rPr>
      </w:pPr>
      <w:bookmarkStart w:id="6" w:name="_Ref249264712"/>
      <w:r w:rsidRPr="00707165">
        <w:rPr>
          <w:lang w:val="lt-LT"/>
        </w:rPr>
        <w:br w:type="page"/>
      </w:r>
    </w:p>
    <w:p w14:paraId="6426E88B" w14:textId="4CE1BC09" w:rsidR="00D010C9" w:rsidRPr="00707165" w:rsidRDefault="00D010C9" w:rsidP="005D0406">
      <w:pPr>
        <w:pStyle w:val="Antrat1"/>
        <w:jc w:val="both"/>
      </w:pPr>
      <w:bookmarkStart w:id="7" w:name="_Toc155692190"/>
      <w:r w:rsidRPr="00707165">
        <w:lastRenderedPageBreak/>
        <w:t>2. PROGRAMOS TIKSLAI</w:t>
      </w:r>
      <w:bookmarkEnd w:id="6"/>
      <w:bookmarkEnd w:id="7"/>
      <w:r w:rsidRPr="00707165">
        <w:t xml:space="preserve"> </w:t>
      </w:r>
    </w:p>
    <w:p w14:paraId="43B418A7" w14:textId="77777777" w:rsidR="00D010C9" w:rsidRPr="00707165" w:rsidRDefault="00D010C9" w:rsidP="005D0406">
      <w:pPr>
        <w:ind w:left="1134" w:right="564" w:firstLine="567"/>
        <w:jc w:val="both"/>
        <w:rPr>
          <w:b/>
          <w:sz w:val="24"/>
          <w:lang w:val="lt-LT"/>
        </w:rPr>
      </w:pPr>
    </w:p>
    <w:p w14:paraId="0EACB116" w14:textId="1318DC36" w:rsidR="00BB4056" w:rsidRPr="00707165" w:rsidRDefault="00D010C9" w:rsidP="005D0406">
      <w:pPr>
        <w:pStyle w:val="Betarp"/>
        <w:numPr>
          <w:ilvl w:val="0"/>
          <w:numId w:val="32"/>
        </w:numPr>
        <w:ind w:left="851"/>
        <w:jc w:val="both"/>
        <w:rPr>
          <w:sz w:val="24"/>
          <w:szCs w:val="24"/>
          <w:lang w:val="lt-LT"/>
        </w:rPr>
      </w:pPr>
      <w:r w:rsidRPr="00707165">
        <w:rPr>
          <w:sz w:val="24"/>
          <w:szCs w:val="24"/>
          <w:lang w:val="lt-LT"/>
        </w:rPr>
        <w:t>VšĮ</w:t>
      </w:r>
      <w:r w:rsidR="001975B9" w:rsidRPr="00707165">
        <w:rPr>
          <w:sz w:val="24"/>
          <w:szCs w:val="24"/>
          <w:lang w:val="lt-LT"/>
        </w:rPr>
        <w:t xml:space="preserve"> Klaipėdos krašto buriavimo sporto mokyklos</w:t>
      </w:r>
      <w:r w:rsidRPr="00707165">
        <w:rPr>
          <w:sz w:val="24"/>
          <w:szCs w:val="24"/>
          <w:lang w:val="lt-LT"/>
        </w:rPr>
        <w:t xml:space="preserve"> „Žiemys“ </w:t>
      </w:r>
      <w:r w:rsidR="001975B9" w:rsidRPr="00707165">
        <w:rPr>
          <w:sz w:val="24"/>
          <w:szCs w:val="24"/>
          <w:lang w:val="lt-LT"/>
        </w:rPr>
        <w:t>veiklos</w:t>
      </w:r>
      <w:r w:rsidRPr="00707165">
        <w:rPr>
          <w:sz w:val="24"/>
          <w:szCs w:val="24"/>
          <w:lang w:val="lt-LT"/>
        </w:rPr>
        <w:t xml:space="preserve"> tikslai yra</w:t>
      </w:r>
      <w:r w:rsidR="001975B9" w:rsidRPr="00707165">
        <w:rPr>
          <w:sz w:val="24"/>
          <w:szCs w:val="24"/>
          <w:lang w:val="lt-LT"/>
        </w:rPr>
        <w:t>:</w:t>
      </w:r>
      <w:r w:rsidRPr="00707165">
        <w:rPr>
          <w:sz w:val="24"/>
          <w:szCs w:val="24"/>
          <w:lang w:val="lt-LT"/>
        </w:rPr>
        <w:t xml:space="preserve"> </w:t>
      </w:r>
      <w:r w:rsidR="00BB4056" w:rsidRPr="00707165">
        <w:rPr>
          <w:sz w:val="24"/>
          <w:szCs w:val="24"/>
          <w:lang w:val="lt-LT"/>
        </w:rPr>
        <w:t>Per buriavimo sportą skatinti vaikų ir jaunimo saviraišką, ugdyti jaunus talentingus sportininkus, specialistų parengtomis priemonėmis rengti juos tinkamai atstovauti Klaipėdos kraštui šalies ir kituose tarptautiniuose renginiuose</w:t>
      </w:r>
      <w:r w:rsidR="001975B9" w:rsidRPr="00707165">
        <w:rPr>
          <w:sz w:val="24"/>
          <w:szCs w:val="24"/>
          <w:lang w:val="lt-LT"/>
        </w:rPr>
        <w:t>;</w:t>
      </w:r>
    </w:p>
    <w:p w14:paraId="67DCA9DD" w14:textId="417C8696" w:rsidR="001975B9" w:rsidRPr="00707165" w:rsidRDefault="00BB4056" w:rsidP="005D0406">
      <w:pPr>
        <w:pStyle w:val="Betarp"/>
        <w:numPr>
          <w:ilvl w:val="0"/>
          <w:numId w:val="32"/>
        </w:numPr>
        <w:ind w:left="851"/>
        <w:jc w:val="both"/>
        <w:rPr>
          <w:sz w:val="24"/>
          <w:szCs w:val="24"/>
          <w:lang w:val="lt-LT"/>
        </w:rPr>
      </w:pPr>
      <w:r w:rsidRPr="00707165">
        <w:rPr>
          <w:sz w:val="24"/>
          <w:szCs w:val="24"/>
          <w:lang w:val="lt-LT"/>
        </w:rPr>
        <w:t>Propaguoti buriavimo sportą, sportiniais pasiekimais padėti formuoti gerą Klaipėdos krašto ir Lietuvos kaip jūrinės valstybės įvaizdį</w:t>
      </w:r>
      <w:r w:rsidR="001975B9" w:rsidRPr="00707165">
        <w:rPr>
          <w:sz w:val="24"/>
          <w:szCs w:val="24"/>
          <w:lang w:val="lt-LT"/>
        </w:rPr>
        <w:t>;</w:t>
      </w:r>
    </w:p>
    <w:p w14:paraId="6509325F" w14:textId="3C5551B1" w:rsidR="00BB4056" w:rsidRPr="00707165" w:rsidRDefault="00BB4056" w:rsidP="005D0406">
      <w:pPr>
        <w:pStyle w:val="Betarp"/>
        <w:numPr>
          <w:ilvl w:val="0"/>
          <w:numId w:val="32"/>
        </w:numPr>
        <w:ind w:left="851"/>
        <w:jc w:val="both"/>
        <w:rPr>
          <w:sz w:val="24"/>
          <w:szCs w:val="24"/>
          <w:lang w:val="lt-LT"/>
        </w:rPr>
      </w:pPr>
      <w:r w:rsidRPr="00707165">
        <w:rPr>
          <w:sz w:val="24"/>
          <w:szCs w:val="24"/>
          <w:lang w:val="lt-LT"/>
        </w:rPr>
        <w:t>Buriavimo sporto priemonėmis padėti ugdyti ir lavinti sveiką, morališkai tvirtą asmenybę</w:t>
      </w:r>
      <w:r w:rsidR="001975B9" w:rsidRPr="00707165">
        <w:rPr>
          <w:sz w:val="24"/>
          <w:szCs w:val="24"/>
          <w:lang w:val="lt-LT"/>
        </w:rPr>
        <w:t>.</w:t>
      </w:r>
    </w:p>
    <w:p w14:paraId="1D21E653" w14:textId="5CFDACE7" w:rsidR="00D010C9" w:rsidRPr="00707165" w:rsidRDefault="00D010C9" w:rsidP="005D0406">
      <w:pPr>
        <w:ind w:left="1134" w:right="564" w:firstLine="567"/>
        <w:jc w:val="both"/>
        <w:rPr>
          <w:sz w:val="24"/>
          <w:szCs w:val="24"/>
          <w:lang w:val="lt-LT"/>
        </w:rPr>
      </w:pPr>
    </w:p>
    <w:p w14:paraId="2DD3BC7B" w14:textId="1C35C25C" w:rsidR="002E0787" w:rsidRPr="00707165" w:rsidRDefault="002E0787" w:rsidP="005D0406">
      <w:pPr>
        <w:suppressAutoHyphens w:val="0"/>
        <w:jc w:val="both"/>
        <w:rPr>
          <w:b/>
          <w:sz w:val="24"/>
          <w:lang w:val="lt-LT"/>
        </w:rPr>
      </w:pPr>
    </w:p>
    <w:p w14:paraId="0ADF0E6F" w14:textId="570D21BA" w:rsidR="00BE352E" w:rsidRPr="00707165" w:rsidRDefault="00BE352E" w:rsidP="005D0406">
      <w:pPr>
        <w:pStyle w:val="Antrat1"/>
        <w:jc w:val="both"/>
      </w:pPr>
      <w:bookmarkStart w:id="8" w:name="_Toc155692191"/>
      <w:r w:rsidRPr="00707165">
        <w:t>3. VEIKLOS PRIORITETAI</w:t>
      </w:r>
      <w:bookmarkEnd w:id="8"/>
    </w:p>
    <w:p w14:paraId="1F27E069" w14:textId="77777777" w:rsidR="00BE352E" w:rsidRPr="00707165" w:rsidRDefault="00BE352E" w:rsidP="005D0406">
      <w:pPr>
        <w:ind w:firstLine="432"/>
        <w:jc w:val="both"/>
        <w:rPr>
          <w:lang w:val="lt-LT"/>
        </w:rPr>
      </w:pPr>
    </w:p>
    <w:p w14:paraId="7AF418A4" w14:textId="5F38BFED" w:rsidR="00BE352E" w:rsidRPr="00707165" w:rsidRDefault="00BE352E" w:rsidP="005D0406">
      <w:pPr>
        <w:ind w:firstLine="432"/>
        <w:jc w:val="both"/>
        <w:rPr>
          <w:sz w:val="24"/>
          <w:szCs w:val="24"/>
          <w:lang w:val="lt-LT"/>
        </w:rPr>
      </w:pPr>
      <w:r w:rsidRPr="00707165">
        <w:rPr>
          <w:sz w:val="24"/>
          <w:szCs w:val="24"/>
          <w:lang w:val="lt-LT"/>
        </w:rPr>
        <w:t xml:space="preserve">Siekiant užtikrinti sklandų ir efektyvų Mokyklos darbą, būtina išgryninti veiklos prioritetus. Žemiau pateiktoje schemoje apžvelgiamas buriuotojo kelias: </w:t>
      </w:r>
    </w:p>
    <w:p w14:paraId="0162451E" w14:textId="77777777" w:rsidR="00BE352E" w:rsidRPr="00707165" w:rsidRDefault="00BE352E" w:rsidP="005D0406">
      <w:pPr>
        <w:jc w:val="both"/>
        <w:rPr>
          <w:sz w:val="24"/>
          <w:szCs w:val="24"/>
          <w:lang w:val="lt-LT"/>
        </w:rPr>
      </w:pPr>
    </w:p>
    <w:p w14:paraId="320234FD" w14:textId="1B05E512" w:rsidR="00BE352E" w:rsidRPr="00707165" w:rsidRDefault="00BE352E" w:rsidP="005D0406">
      <w:pPr>
        <w:keepNext/>
        <w:jc w:val="both"/>
        <w:rPr>
          <w:lang w:val="lt-LT"/>
        </w:rPr>
      </w:pPr>
      <w:r w:rsidRPr="00707165">
        <w:rPr>
          <w:noProof/>
          <w:lang w:val="lt-LT"/>
        </w:rPr>
        <w:drawing>
          <wp:inline distT="0" distB="0" distL="0" distR="0" wp14:anchorId="25DBC3D2" wp14:editId="25467511">
            <wp:extent cx="6029325" cy="2552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9325" cy="2552700"/>
                    </a:xfrm>
                    <a:prstGeom prst="rect">
                      <a:avLst/>
                    </a:prstGeom>
                    <a:solidFill>
                      <a:srgbClr val="FFFFFF"/>
                    </a:solidFill>
                    <a:ln>
                      <a:noFill/>
                    </a:ln>
                  </pic:spPr>
                </pic:pic>
              </a:graphicData>
            </a:graphic>
          </wp:inline>
        </w:drawing>
      </w:r>
    </w:p>
    <w:p w14:paraId="19B7A462" w14:textId="77777777" w:rsidR="00BE352E" w:rsidRPr="00707165" w:rsidRDefault="00BE352E" w:rsidP="00BE352E">
      <w:pPr>
        <w:pStyle w:val="Caption1"/>
      </w:pPr>
      <w:r w:rsidRPr="00707165">
        <w:t xml:space="preserve">Paveikslas </w:t>
      </w:r>
      <w:fldSimple w:instr=" SEQ &quot;Paveikslas&quot; ">
        <w:r w:rsidRPr="00707165">
          <w:rPr>
            <w:noProof/>
          </w:rPr>
          <w:t>1</w:t>
        </w:r>
      </w:fldSimple>
      <w:r w:rsidRPr="00707165">
        <w:t xml:space="preserve"> Buriuotojo kelias</w:t>
      </w:r>
    </w:p>
    <w:p w14:paraId="3529F3BE" w14:textId="77777777" w:rsidR="00BE352E" w:rsidRPr="00707165" w:rsidRDefault="00BE352E" w:rsidP="00BE352E">
      <w:pPr>
        <w:rPr>
          <w:lang w:val="lt-LT"/>
        </w:rPr>
      </w:pPr>
    </w:p>
    <w:p w14:paraId="2578A1B2" w14:textId="7067C7AC" w:rsidR="00BE352E" w:rsidRPr="00707165" w:rsidRDefault="00BE352E" w:rsidP="00BE352E">
      <w:pPr>
        <w:ind w:firstLine="709"/>
        <w:jc w:val="both"/>
        <w:rPr>
          <w:sz w:val="24"/>
          <w:szCs w:val="24"/>
          <w:lang w:val="lt-LT"/>
        </w:rPr>
      </w:pPr>
      <w:r w:rsidRPr="00707165">
        <w:rPr>
          <w:sz w:val="24"/>
          <w:szCs w:val="24"/>
          <w:lang w:val="lt-LT"/>
        </w:rPr>
        <w:t>Kaip parodyta aukščiau pateiktoje schemoje, norint išugdyti vieną čempioną, reikia į Mokyklą pritraukti bent 20 pradedančiųjų vaikų. Todėl, visų pirma, norint, kad Mokyklos auklėtiniai pasiektų geresnius rezultatus, būtina į Mokyklą pritraukti daugiau mokinių. Mokinių pritraukimas taip pat savaime prisideda prie Mokyklos tikslų siekimo, nes kuo daugiau mokinių dalyvauja Mokyklos veikloje, tuo labiau prisidedama prie jaunimo užimtumo vystymo.</w:t>
      </w:r>
    </w:p>
    <w:p w14:paraId="1FDFE772" w14:textId="77777777" w:rsidR="00BE352E" w:rsidRPr="00707165" w:rsidRDefault="00BE352E" w:rsidP="00BE352E">
      <w:pPr>
        <w:rPr>
          <w:sz w:val="24"/>
          <w:szCs w:val="24"/>
          <w:lang w:val="lt-LT"/>
        </w:rPr>
      </w:pPr>
    </w:p>
    <w:p w14:paraId="6BBEBDF7" w14:textId="77777777" w:rsidR="00BE352E" w:rsidRPr="00707165" w:rsidRDefault="00BE352E" w:rsidP="00BE352E">
      <w:pPr>
        <w:ind w:firstLine="709"/>
        <w:jc w:val="both"/>
        <w:rPr>
          <w:sz w:val="24"/>
          <w:szCs w:val="24"/>
          <w:lang w:val="lt-LT"/>
        </w:rPr>
      </w:pPr>
      <w:r w:rsidRPr="00707165">
        <w:rPr>
          <w:sz w:val="24"/>
          <w:szCs w:val="24"/>
          <w:lang w:val="lt-LT"/>
        </w:rPr>
        <w:t>Norint išvengti Mokyklai kylančių grėsmių ir pasinaudoti esančiomis galimybėmis, reikia plėtoti Mokyklos veiklą.</w:t>
      </w:r>
    </w:p>
    <w:p w14:paraId="0F8AA21C" w14:textId="77777777" w:rsidR="00BE352E" w:rsidRPr="00707165" w:rsidRDefault="00BE352E" w:rsidP="00BE352E">
      <w:pPr>
        <w:jc w:val="both"/>
        <w:rPr>
          <w:sz w:val="24"/>
          <w:szCs w:val="24"/>
          <w:lang w:val="lt-LT"/>
        </w:rPr>
      </w:pPr>
    </w:p>
    <w:p w14:paraId="5479C14C" w14:textId="394E61B9" w:rsidR="00BE352E" w:rsidRPr="00707165" w:rsidRDefault="00BE352E" w:rsidP="00BE352E">
      <w:pPr>
        <w:ind w:firstLine="360"/>
        <w:rPr>
          <w:sz w:val="24"/>
          <w:szCs w:val="24"/>
          <w:lang w:val="lt-LT"/>
        </w:rPr>
      </w:pPr>
      <w:r w:rsidRPr="00707165">
        <w:rPr>
          <w:sz w:val="24"/>
          <w:szCs w:val="24"/>
          <w:lang w:val="lt-LT"/>
        </w:rPr>
        <w:t>Remiantis aukščiau išsakytais argumentais išgryninti šie Mokyklos veiklos prioritetai</w:t>
      </w:r>
      <w:r w:rsidR="001D350B" w:rsidRPr="00707165">
        <w:rPr>
          <w:sz w:val="24"/>
          <w:szCs w:val="24"/>
          <w:lang w:val="lt-LT"/>
        </w:rPr>
        <w:t>:</w:t>
      </w:r>
    </w:p>
    <w:p w14:paraId="5DF95221" w14:textId="77777777" w:rsidR="00BE352E" w:rsidRPr="00707165" w:rsidRDefault="00BE352E" w:rsidP="00BE352E">
      <w:pPr>
        <w:ind w:firstLine="360"/>
        <w:rPr>
          <w:sz w:val="24"/>
          <w:szCs w:val="24"/>
          <w:lang w:val="lt-LT"/>
        </w:rPr>
      </w:pPr>
    </w:p>
    <w:p w14:paraId="40D0ADCE" w14:textId="77777777" w:rsidR="00BE352E" w:rsidRPr="00707165" w:rsidRDefault="00BE352E" w:rsidP="00BE352E">
      <w:pPr>
        <w:pStyle w:val="Sraopastraipa"/>
        <w:widowControl w:val="0"/>
        <w:numPr>
          <w:ilvl w:val="0"/>
          <w:numId w:val="9"/>
        </w:numPr>
        <w:tabs>
          <w:tab w:val="num" w:pos="0"/>
        </w:tabs>
        <w:suppressAutoHyphens/>
        <w:spacing w:after="0" w:line="240" w:lineRule="auto"/>
        <w:ind w:left="720"/>
        <w:contextualSpacing w:val="0"/>
        <w:rPr>
          <w:rFonts w:ascii="Times New Roman" w:hAnsi="Times New Roman" w:cs="Times New Roman"/>
          <w:sz w:val="24"/>
          <w:szCs w:val="24"/>
        </w:rPr>
      </w:pPr>
      <w:r w:rsidRPr="00707165">
        <w:rPr>
          <w:rFonts w:ascii="Times New Roman" w:hAnsi="Times New Roman" w:cs="Times New Roman"/>
          <w:sz w:val="24"/>
          <w:szCs w:val="24"/>
        </w:rPr>
        <w:t>Mokyklos mokinių skaičiaus didinimas</w:t>
      </w:r>
    </w:p>
    <w:p w14:paraId="20A88E4E" w14:textId="77777777" w:rsidR="00BE352E" w:rsidRPr="00707165" w:rsidRDefault="00BE352E" w:rsidP="00BE352E">
      <w:pPr>
        <w:pStyle w:val="Sraopastraipa"/>
        <w:widowControl w:val="0"/>
        <w:numPr>
          <w:ilvl w:val="0"/>
          <w:numId w:val="9"/>
        </w:numPr>
        <w:tabs>
          <w:tab w:val="num" w:pos="0"/>
        </w:tabs>
        <w:suppressAutoHyphens/>
        <w:spacing w:after="0" w:line="240" w:lineRule="auto"/>
        <w:ind w:left="720"/>
        <w:contextualSpacing w:val="0"/>
        <w:rPr>
          <w:rFonts w:ascii="Times New Roman" w:hAnsi="Times New Roman" w:cs="Times New Roman"/>
          <w:sz w:val="24"/>
          <w:szCs w:val="24"/>
        </w:rPr>
      </w:pPr>
      <w:r w:rsidRPr="00707165">
        <w:rPr>
          <w:rFonts w:ascii="Times New Roman" w:hAnsi="Times New Roman" w:cs="Times New Roman"/>
          <w:sz w:val="24"/>
          <w:szCs w:val="24"/>
        </w:rPr>
        <w:t>Sportinių pasiekimų skatinimas</w:t>
      </w:r>
    </w:p>
    <w:p w14:paraId="7D681156" w14:textId="77777777" w:rsidR="00BE352E" w:rsidRPr="00707165" w:rsidRDefault="00BE352E" w:rsidP="00BE352E">
      <w:pPr>
        <w:pStyle w:val="Sraopastraipa"/>
        <w:widowControl w:val="0"/>
        <w:numPr>
          <w:ilvl w:val="0"/>
          <w:numId w:val="9"/>
        </w:numPr>
        <w:tabs>
          <w:tab w:val="num" w:pos="0"/>
        </w:tabs>
        <w:suppressAutoHyphens/>
        <w:spacing w:after="0" w:line="240" w:lineRule="auto"/>
        <w:ind w:left="720"/>
        <w:contextualSpacing w:val="0"/>
        <w:rPr>
          <w:rFonts w:ascii="Times New Roman" w:hAnsi="Times New Roman" w:cs="Times New Roman"/>
          <w:sz w:val="24"/>
          <w:szCs w:val="24"/>
        </w:rPr>
      </w:pPr>
      <w:r w:rsidRPr="00707165">
        <w:rPr>
          <w:rFonts w:ascii="Times New Roman" w:hAnsi="Times New Roman" w:cs="Times New Roman"/>
          <w:sz w:val="24"/>
          <w:szCs w:val="24"/>
        </w:rPr>
        <w:t>Mokyklos plėtros skatinimas</w:t>
      </w:r>
    </w:p>
    <w:p w14:paraId="1C6E09A1" w14:textId="77777777" w:rsidR="00BE352E" w:rsidRPr="00707165" w:rsidRDefault="00BE352E" w:rsidP="00BE352E">
      <w:pPr>
        <w:pStyle w:val="Sraopastraipa"/>
      </w:pPr>
    </w:p>
    <w:p w14:paraId="2858CB76" w14:textId="77777777" w:rsidR="002E0787" w:rsidRPr="00707165" w:rsidRDefault="002E0787">
      <w:pPr>
        <w:suppressAutoHyphens w:val="0"/>
        <w:rPr>
          <w:rFonts w:ascii="Times New Roman Bold" w:hAnsi="Times New Roman Bold"/>
          <w:bCs/>
          <w:caps/>
          <w:sz w:val="24"/>
          <w:lang w:val="lt-LT"/>
        </w:rPr>
      </w:pPr>
      <w:bookmarkStart w:id="9" w:name="__RefHeading__1134_465116321"/>
      <w:bookmarkStart w:id="10" w:name="_Toc454812496"/>
      <w:bookmarkEnd w:id="9"/>
      <w:r w:rsidRPr="00707165">
        <w:rPr>
          <w:rFonts w:ascii="Times New Roman Bold" w:hAnsi="Times New Roman Bold"/>
          <w:b/>
          <w:bCs/>
          <w:caps/>
          <w:lang w:val="lt-LT"/>
        </w:rPr>
        <w:br w:type="page"/>
      </w:r>
    </w:p>
    <w:p w14:paraId="447422DB" w14:textId="05B47EB6" w:rsidR="00BE352E" w:rsidRPr="00707165" w:rsidRDefault="00BE352E" w:rsidP="00C8366E">
      <w:pPr>
        <w:pStyle w:val="Antrat1"/>
        <w:rPr>
          <w:rFonts w:ascii="Times New Roman Bold" w:hAnsi="Times New Roman Bold"/>
          <w:b w:val="0"/>
          <w:bCs/>
          <w:caps/>
        </w:rPr>
      </w:pPr>
      <w:bookmarkStart w:id="11" w:name="_Toc155692192"/>
      <w:r w:rsidRPr="00707165">
        <w:rPr>
          <w:rFonts w:ascii="Times New Roman Bold" w:hAnsi="Times New Roman Bold"/>
          <w:b w:val="0"/>
          <w:bCs/>
          <w:caps/>
        </w:rPr>
        <w:lastRenderedPageBreak/>
        <w:t xml:space="preserve">4. Pirmas prioritetas </w:t>
      </w:r>
      <w:r w:rsidR="005D0406" w:rsidRPr="005D0406">
        <w:rPr>
          <w:rFonts w:ascii="Times New Roman Bold" w:hAnsi="Times New Roman Bold"/>
          <w:b w:val="0"/>
          <w:bCs/>
          <w:caps/>
        </w:rPr>
        <w:t xml:space="preserve">– </w:t>
      </w:r>
      <w:r w:rsidRPr="00707165">
        <w:rPr>
          <w:rFonts w:ascii="Times New Roman Bold" w:hAnsi="Times New Roman Bold"/>
          <w:b w:val="0"/>
          <w:bCs/>
          <w:caps/>
        </w:rPr>
        <w:t>didinti mokinių skaičių</w:t>
      </w:r>
      <w:bookmarkEnd w:id="10"/>
      <w:bookmarkEnd w:id="11"/>
      <w:r w:rsidRPr="00707165">
        <w:rPr>
          <w:rFonts w:ascii="Times New Roman Bold" w:hAnsi="Times New Roman Bold"/>
          <w:b w:val="0"/>
          <w:bCs/>
          <w:caps/>
        </w:rPr>
        <w:t xml:space="preserve"> </w:t>
      </w:r>
    </w:p>
    <w:p w14:paraId="3669FC55" w14:textId="77777777" w:rsidR="00BE352E" w:rsidRPr="00707165" w:rsidRDefault="00BE352E" w:rsidP="00BE352E">
      <w:pPr>
        <w:pStyle w:val="Antrat2"/>
        <w:rPr>
          <w:lang w:val="lt-LT"/>
        </w:rPr>
      </w:pPr>
      <w:bookmarkStart w:id="12" w:name="__RefHeading__1136_465116321"/>
      <w:bookmarkStart w:id="13" w:name="_Toc454812497"/>
      <w:bookmarkEnd w:id="12"/>
    </w:p>
    <w:p w14:paraId="1B021B61" w14:textId="6BAB5C94" w:rsidR="00BE352E" w:rsidRPr="00707165" w:rsidRDefault="00BE352E" w:rsidP="00C8366E">
      <w:pPr>
        <w:pStyle w:val="Antrat2"/>
        <w:rPr>
          <w:lang w:val="lt-LT"/>
        </w:rPr>
      </w:pPr>
      <w:bookmarkStart w:id="14" w:name="_Toc155692193"/>
      <w:r w:rsidRPr="00707165">
        <w:rPr>
          <w:lang w:val="lt-LT"/>
        </w:rPr>
        <w:t>4.1. Uždaviniai</w:t>
      </w:r>
      <w:bookmarkEnd w:id="13"/>
      <w:bookmarkEnd w:id="14"/>
    </w:p>
    <w:p w14:paraId="3AE10B31" w14:textId="77777777" w:rsidR="00BE352E" w:rsidRPr="00707165" w:rsidRDefault="00BE352E" w:rsidP="00BE352E">
      <w:pPr>
        <w:rPr>
          <w:lang w:val="lt-LT"/>
        </w:rPr>
      </w:pPr>
    </w:p>
    <w:p w14:paraId="66771E0E" w14:textId="5AF3E34B" w:rsidR="00BE352E" w:rsidRPr="00707165" w:rsidRDefault="00BE352E" w:rsidP="00BE352E">
      <w:pPr>
        <w:rPr>
          <w:sz w:val="24"/>
          <w:szCs w:val="24"/>
          <w:lang w:val="lt-LT"/>
        </w:rPr>
      </w:pPr>
      <w:r w:rsidRPr="00707165">
        <w:rPr>
          <w:sz w:val="24"/>
          <w:szCs w:val="24"/>
          <w:lang w:val="lt-LT"/>
        </w:rPr>
        <w:t>Siekiant užtikrinti Mokyklos sportininkų skaičių, keliami šie uždaviniai:</w:t>
      </w:r>
    </w:p>
    <w:p w14:paraId="02C8F554" w14:textId="77777777" w:rsidR="00BE352E" w:rsidRPr="00707165" w:rsidRDefault="00BE352E" w:rsidP="00BE352E">
      <w:pPr>
        <w:pStyle w:val="Sraopastraipa"/>
        <w:widowControl w:val="0"/>
        <w:numPr>
          <w:ilvl w:val="0"/>
          <w:numId w:val="10"/>
        </w:numPr>
        <w:tabs>
          <w:tab w:val="num" w:pos="0"/>
        </w:tabs>
        <w:suppressAutoHyphens/>
        <w:spacing w:after="0" w:line="240" w:lineRule="auto"/>
        <w:ind w:left="720"/>
        <w:contextualSpacing w:val="0"/>
        <w:rPr>
          <w:rFonts w:ascii="Times New Roman" w:hAnsi="Times New Roman" w:cs="Times New Roman"/>
          <w:sz w:val="24"/>
          <w:szCs w:val="24"/>
        </w:rPr>
      </w:pPr>
      <w:r w:rsidRPr="00707165">
        <w:rPr>
          <w:rFonts w:ascii="Times New Roman" w:hAnsi="Times New Roman" w:cs="Times New Roman"/>
          <w:sz w:val="24"/>
          <w:szCs w:val="24"/>
        </w:rPr>
        <w:t>Didinti treniruočių proceso patrauklumą</w:t>
      </w:r>
    </w:p>
    <w:p w14:paraId="72783CC1" w14:textId="2D163926" w:rsidR="00BE352E" w:rsidRPr="00707165" w:rsidRDefault="00BE352E" w:rsidP="00BE352E">
      <w:pPr>
        <w:pStyle w:val="Sraopastraipa"/>
        <w:widowControl w:val="0"/>
        <w:numPr>
          <w:ilvl w:val="0"/>
          <w:numId w:val="10"/>
        </w:numPr>
        <w:tabs>
          <w:tab w:val="num" w:pos="0"/>
        </w:tabs>
        <w:suppressAutoHyphens/>
        <w:spacing w:after="0" w:line="240" w:lineRule="auto"/>
        <w:ind w:left="720"/>
        <w:contextualSpacing w:val="0"/>
        <w:rPr>
          <w:rFonts w:ascii="Times New Roman" w:hAnsi="Times New Roman" w:cs="Times New Roman"/>
          <w:sz w:val="24"/>
          <w:szCs w:val="24"/>
        </w:rPr>
      </w:pPr>
      <w:r w:rsidRPr="00707165">
        <w:rPr>
          <w:rFonts w:ascii="Times New Roman" w:hAnsi="Times New Roman" w:cs="Times New Roman"/>
          <w:sz w:val="24"/>
          <w:szCs w:val="24"/>
        </w:rPr>
        <w:t>Didinti Mokyklos žinomumą</w:t>
      </w:r>
    </w:p>
    <w:p w14:paraId="09BF9C86" w14:textId="77777777" w:rsidR="00BE352E" w:rsidRPr="00707165" w:rsidRDefault="00BE352E" w:rsidP="00BE352E">
      <w:pPr>
        <w:pStyle w:val="Sraopastraipa"/>
        <w:widowControl w:val="0"/>
        <w:numPr>
          <w:ilvl w:val="0"/>
          <w:numId w:val="10"/>
        </w:numPr>
        <w:tabs>
          <w:tab w:val="num" w:pos="0"/>
        </w:tabs>
        <w:suppressAutoHyphens/>
        <w:spacing w:after="0" w:line="240" w:lineRule="auto"/>
        <w:ind w:left="720"/>
        <w:contextualSpacing w:val="0"/>
        <w:rPr>
          <w:rFonts w:ascii="Times New Roman" w:hAnsi="Times New Roman" w:cs="Times New Roman"/>
          <w:sz w:val="24"/>
          <w:szCs w:val="24"/>
        </w:rPr>
      </w:pPr>
      <w:r w:rsidRPr="00707165">
        <w:rPr>
          <w:rFonts w:ascii="Times New Roman" w:hAnsi="Times New Roman" w:cs="Times New Roman"/>
          <w:sz w:val="24"/>
          <w:szCs w:val="24"/>
        </w:rPr>
        <w:t>Organizuoti susipažinimo su buriavimu renginius</w:t>
      </w:r>
    </w:p>
    <w:p w14:paraId="16E47429" w14:textId="77777777" w:rsidR="00BE352E" w:rsidRPr="00707165" w:rsidRDefault="00BE352E" w:rsidP="00BE352E">
      <w:pPr>
        <w:pStyle w:val="Antrat2"/>
        <w:rPr>
          <w:lang w:val="lt-LT"/>
        </w:rPr>
      </w:pPr>
      <w:bookmarkStart w:id="15" w:name="__RefHeading__1138_465116321"/>
      <w:bookmarkStart w:id="16" w:name="_Toc454812498"/>
      <w:bookmarkEnd w:id="15"/>
    </w:p>
    <w:p w14:paraId="5548F434" w14:textId="052B4F20" w:rsidR="00BE352E" w:rsidRPr="00707165" w:rsidRDefault="00BE352E" w:rsidP="00C8366E">
      <w:pPr>
        <w:pStyle w:val="Antrat2"/>
        <w:rPr>
          <w:lang w:val="lt-LT"/>
        </w:rPr>
      </w:pPr>
      <w:bookmarkStart w:id="17" w:name="_Toc155692194"/>
      <w:r w:rsidRPr="00707165">
        <w:rPr>
          <w:lang w:val="lt-LT"/>
        </w:rPr>
        <w:t>4.2. Priemonės</w:t>
      </w:r>
      <w:bookmarkEnd w:id="16"/>
      <w:bookmarkEnd w:id="17"/>
    </w:p>
    <w:p w14:paraId="6ACD4847" w14:textId="77777777" w:rsidR="00BE352E" w:rsidRPr="00707165" w:rsidRDefault="00BE352E" w:rsidP="00BE352E">
      <w:pPr>
        <w:rPr>
          <w:lang w:val="lt-LT"/>
        </w:rPr>
      </w:pPr>
    </w:p>
    <w:p w14:paraId="605AC061" w14:textId="34C65E2B" w:rsidR="00BE352E" w:rsidRPr="00707165" w:rsidRDefault="00BE352E" w:rsidP="00BE352E">
      <w:pPr>
        <w:ind w:firstLine="576"/>
        <w:rPr>
          <w:sz w:val="24"/>
          <w:szCs w:val="24"/>
          <w:lang w:val="lt-LT"/>
        </w:rPr>
      </w:pPr>
      <w:r w:rsidRPr="00707165">
        <w:rPr>
          <w:sz w:val="24"/>
          <w:szCs w:val="24"/>
          <w:lang w:val="lt-LT"/>
        </w:rPr>
        <w:t>Siekiant įgyvendinti išvardintus uždavinius, planuojama diegti ar vystyti šias priemones:</w:t>
      </w:r>
    </w:p>
    <w:p w14:paraId="14933B5B" w14:textId="77777777" w:rsidR="00BE352E" w:rsidRPr="00707165" w:rsidRDefault="00BE352E" w:rsidP="00BE352E">
      <w:pPr>
        <w:pStyle w:val="Antrat3"/>
        <w:rPr>
          <w:szCs w:val="24"/>
          <w:lang w:val="lt-LT"/>
        </w:rPr>
      </w:pPr>
      <w:bookmarkStart w:id="18" w:name="__RefHeading__1140_465116321"/>
      <w:bookmarkStart w:id="19" w:name="_Toc454812499"/>
      <w:bookmarkEnd w:id="18"/>
    </w:p>
    <w:p w14:paraId="6F58DE09" w14:textId="77777777" w:rsidR="00BE352E" w:rsidRPr="00707165" w:rsidRDefault="00BE352E" w:rsidP="00EC5850">
      <w:pPr>
        <w:pStyle w:val="Antrat"/>
        <w:rPr>
          <w:sz w:val="24"/>
          <w:szCs w:val="24"/>
          <w:lang w:val="lt-LT"/>
        </w:rPr>
      </w:pPr>
      <w:r w:rsidRPr="00707165">
        <w:rPr>
          <w:sz w:val="24"/>
          <w:szCs w:val="24"/>
          <w:lang w:val="lt-LT"/>
        </w:rPr>
        <w:t>Treniruočių struktūros pakeitimas</w:t>
      </w:r>
      <w:bookmarkEnd w:id="19"/>
    </w:p>
    <w:p w14:paraId="3F4AE027" w14:textId="77777777" w:rsidR="00BE352E" w:rsidRPr="00707165" w:rsidRDefault="00BE352E" w:rsidP="00BE352E">
      <w:pPr>
        <w:rPr>
          <w:sz w:val="24"/>
          <w:szCs w:val="24"/>
          <w:lang w:val="lt-LT"/>
        </w:rPr>
      </w:pPr>
    </w:p>
    <w:p w14:paraId="36860CC3" w14:textId="77777777" w:rsidR="00BE352E" w:rsidRPr="00707165" w:rsidRDefault="00BE352E" w:rsidP="00BE352E">
      <w:pPr>
        <w:ind w:firstLine="709"/>
        <w:jc w:val="both"/>
        <w:rPr>
          <w:sz w:val="24"/>
          <w:szCs w:val="24"/>
          <w:lang w:val="lt-LT"/>
        </w:rPr>
      </w:pPr>
      <w:r w:rsidRPr="00707165">
        <w:rPr>
          <w:sz w:val="24"/>
          <w:szCs w:val="24"/>
          <w:lang w:val="lt-LT"/>
        </w:rPr>
        <w:t>Atsižvelgiant į pradedančių sportininkų ugdymo reikalavimus ir rekomendacijas, būtina treniruočių procesą suderinti su žaidimo elementais bei papildomomis veiklomis – ekskursijomis, kitais užsiėmimais. Papildomos veiklos ne tik pagreitintų buriavimo įgūdžių lavinimą, bet ir leistų sportininkams praplėsti akiratį bei monotoniškas treniruotes paverstų smagiomis. Žaidimo elementai būtų įtraukiami į kiekvienos treniruotės eigą.</w:t>
      </w:r>
    </w:p>
    <w:p w14:paraId="4FA47173" w14:textId="77777777" w:rsidR="00BE352E" w:rsidRPr="00707165" w:rsidRDefault="00BE352E" w:rsidP="00BE352E">
      <w:pPr>
        <w:pStyle w:val="Antrat3"/>
        <w:rPr>
          <w:szCs w:val="24"/>
          <w:lang w:val="lt-LT"/>
        </w:rPr>
      </w:pPr>
      <w:bookmarkStart w:id="20" w:name="__RefHeading__1142_465116321"/>
      <w:bookmarkStart w:id="21" w:name="_Toc454812500"/>
      <w:bookmarkEnd w:id="20"/>
    </w:p>
    <w:p w14:paraId="72A13618" w14:textId="77777777" w:rsidR="00BE352E" w:rsidRPr="00707165" w:rsidRDefault="00BE352E" w:rsidP="00EC5850">
      <w:pPr>
        <w:pStyle w:val="Antrat"/>
        <w:rPr>
          <w:sz w:val="24"/>
          <w:szCs w:val="24"/>
          <w:lang w:val="lt-LT"/>
        </w:rPr>
      </w:pPr>
      <w:r w:rsidRPr="00707165">
        <w:rPr>
          <w:sz w:val="24"/>
          <w:szCs w:val="24"/>
          <w:lang w:val="lt-LT"/>
        </w:rPr>
        <w:t>Treniruočių proceso modernizavimas</w:t>
      </w:r>
      <w:bookmarkEnd w:id="21"/>
    </w:p>
    <w:p w14:paraId="2DA53772" w14:textId="77777777" w:rsidR="00BE352E" w:rsidRPr="00707165" w:rsidRDefault="00BE352E" w:rsidP="00BE352E">
      <w:pPr>
        <w:ind w:firstLine="709"/>
        <w:rPr>
          <w:sz w:val="24"/>
          <w:szCs w:val="24"/>
          <w:lang w:val="lt-LT"/>
        </w:rPr>
      </w:pPr>
    </w:p>
    <w:p w14:paraId="364CECA7" w14:textId="7E63BF32" w:rsidR="00BE352E" w:rsidRPr="00707165" w:rsidRDefault="00BE352E" w:rsidP="00BE352E">
      <w:pPr>
        <w:ind w:firstLine="709"/>
        <w:jc w:val="both"/>
        <w:rPr>
          <w:sz w:val="24"/>
          <w:szCs w:val="24"/>
          <w:lang w:val="lt-LT"/>
        </w:rPr>
      </w:pPr>
      <w:r w:rsidRPr="00707165">
        <w:rPr>
          <w:sz w:val="24"/>
          <w:szCs w:val="24"/>
          <w:lang w:val="lt-LT"/>
        </w:rPr>
        <w:t xml:space="preserve">Kadangi buriavimo užsiėmimams didelę konkurenciją kelia kompiuteriniai žaidimai bei kitos interaktyvios pramogos, itin svarbu integruoti kompiuterinius elementus į buriavimo sportą. Yra įvairių skirtingo lygio buriavimo </w:t>
      </w:r>
      <w:proofErr w:type="spellStart"/>
      <w:r w:rsidRPr="00707165">
        <w:rPr>
          <w:sz w:val="24"/>
          <w:szCs w:val="24"/>
          <w:lang w:val="lt-LT"/>
        </w:rPr>
        <w:t>simuliatorių</w:t>
      </w:r>
      <w:proofErr w:type="spellEnd"/>
      <w:r w:rsidRPr="00707165">
        <w:rPr>
          <w:sz w:val="24"/>
          <w:szCs w:val="24"/>
          <w:lang w:val="lt-LT"/>
        </w:rPr>
        <w:t xml:space="preserve"> ir kompiuterinių žaidimų, treniruočių metu dalį treniruočių proceso galima perkelti į ekraną. Ši</w:t>
      </w:r>
      <w:r w:rsidR="005D0406">
        <w:rPr>
          <w:sz w:val="24"/>
          <w:szCs w:val="24"/>
          <w:lang w:val="lt-LT"/>
        </w:rPr>
        <w:t>omis</w:t>
      </w:r>
      <w:r w:rsidRPr="00707165">
        <w:rPr>
          <w:sz w:val="24"/>
          <w:szCs w:val="24"/>
          <w:lang w:val="lt-LT"/>
        </w:rPr>
        <w:t xml:space="preserve"> priemon</w:t>
      </w:r>
      <w:r w:rsidR="005D0406">
        <w:rPr>
          <w:sz w:val="24"/>
          <w:szCs w:val="24"/>
          <w:lang w:val="lt-LT"/>
        </w:rPr>
        <w:t>ėmis</w:t>
      </w:r>
      <w:r w:rsidRPr="00707165">
        <w:rPr>
          <w:sz w:val="24"/>
          <w:szCs w:val="24"/>
          <w:lang w:val="lt-LT"/>
        </w:rPr>
        <w:t xml:space="preserve"> dėka buriavimo sportui konkurenciją keliantys elementai būtų transformuojami į ugdymo įrankius.</w:t>
      </w:r>
    </w:p>
    <w:p w14:paraId="12FD83FE" w14:textId="36250AA7" w:rsidR="00BE352E" w:rsidRPr="00707165" w:rsidRDefault="00BE352E" w:rsidP="00BE352E">
      <w:pPr>
        <w:jc w:val="both"/>
        <w:rPr>
          <w:sz w:val="24"/>
          <w:szCs w:val="24"/>
          <w:lang w:val="lt-LT"/>
        </w:rPr>
      </w:pPr>
    </w:p>
    <w:p w14:paraId="4616801C" w14:textId="58F0DB08" w:rsidR="00BE352E" w:rsidRPr="00707165" w:rsidRDefault="00BE352E" w:rsidP="00EC5850">
      <w:pPr>
        <w:pStyle w:val="Antrat"/>
        <w:rPr>
          <w:sz w:val="24"/>
          <w:szCs w:val="24"/>
          <w:lang w:val="lt-LT"/>
        </w:rPr>
      </w:pPr>
      <w:r w:rsidRPr="00707165">
        <w:rPr>
          <w:sz w:val="24"/>
          <w:szCs w:val="24"/>
          <w:lang w:val="lt-LT"/>
        </w:rPr>
        <w:t>Treniruočių proceso efektyvinimas</w:t>
      </w:r>
    </w:p>
    <w:p w14:paraId="2B0FA33D" w14:textId="79376D45" w:rsidR="00BE352E" w:rsidRPr="00707165" w:rsidRDefault="00BE352E" w:rsidP="00BE352E">
      <w:pPr>
        <w:jc w:val="both"/>
        <w:rPr>
          <w:sz w:val="24"/>
          <w:szCs w:val="24"/>
          <w:lang w:val="lt-LT"/>
        </w:rPr>
      </w:pPr>
    </w:p>
    <w:p w14:paraId="5E67ECD2" w14:textId="2F5E3FE1" w:rsidR="00BE352E" w:rsidRPr="00707165" w:rsidRDefault="00BE352E" w:rsidP="006055C9">
      <w:pPr>
        <w:jc w:val="both"/>
        <w:rPr>
          <w:sz w:val="24"/>
          <w:szCs w:val="24"/>
          <w:lang w:val="lt-LT"/>
        </w:rPr>
      </w:pPr>
      <w:r w:rsidRPr="00707165">
        <w:rPr>
          <w:sz w:val="24"/>
          <w:szCs w:val="24"/>
          <w:lang w:val="lt-LT"/>
        </w:rPr>
        <w:tab/>
      </w:r>
      <w:r w:rsidR="006055C9" w:rsidRPr="00707165">
        <w:rPr>
          <w:sz w:val="24"/>
          <w:szCs w:val="24"/>
          <w:lang w:val="lt-LT"/>
        </w:rPr>
        <w:t>Siekiant aukštesnės treniruočių kokybės ir geresnio sportininkų pasirengimo, du kartus per metus, t.</w:t>
      </w:r>
      <w:r w:rsidR="00B4787A">
        <w:rPr>
          <w:sz w:val="24"/>
          <w:szCs w:val="24"/>
          <w:lang w:val="lt-LT"/>
        </w:rPr>
        <w:t xml:space="preserve"> </w:t>
      </w:r>
      <w:r w:rsidR="006055C9" w:rsidRPr="00707165">
        <w:rPr>
          <w:sz w:val="24"/>
          <w:szCs w:val="24"/>
          <w:lang w:val="lt-LT"/>
        </w:rPr>
        <w:t xml:space="preserve">y. prieš buriavimo sezoną ir po jo, sportininkai atlieka fizinės ir funkcinės būklės įvertinimo testus bei normatyvinius įvertinimus. Įvertinant rezultatus yra stebimas sportininkų progresas, koncentruojamasi į visapusišką ir kokybišką sportininko parengimą, treniruotės individualizuojamos. </w:t>
      </w:r>
    </w:p>
    <w:p w14:paraId="401F8D26" w14:textId="77777777" w:rsidR="00BE352E" w:rsidRPr="00707165" w:rsidRDefault="00BE352E" w:rsidP="00BE352E">
      <w:pPr>
        <w:pStyle w:val="Antrat3"/>
        <w:rPr>
          <w:szCs w:val="24"/>
          <w:lang w:val="lt-LT"/>
        </w:rPr>
      </w:pPr>
      <w:bookmarkStart w:id="22" w:name="__RefHeading__1144_465116321"/>
      <w:bookmarkStart w:id="23" w:name="_Toc454812501"/>
      <w:bookmarkEnd w:id="22"/>
    </w:p>
    <w:p w14:paraId="5546A8D5" w14:textId="77777777" w:rsidR="00BE352E" w:rsidRPr="00707165" w:rsidRDefault="00BE352E" w:rsidP="00EC5850">
      <w:pPr>
        <w:pStyle w:val="Antrat"/>
        <w:rPr>
          <w:sz w:val="24"/>
          <w:szCs w:val="24"/>
          <w:lang w:val="lt-LT"/>
        </w:rPr>
      </w:pPr>
      <w:bookmarkStart w:id="24" w:name="__RefHeading__1146_465116321"/>
      <w:bookmarkStart w:id="25" w:name="_Toc454812502"/>
      <w:bookmarkEnd w:id="23"/>
      <w:bookmarkEnd w:id="24"/>
      <w:r w:rsidRPr="00707165">
        <w:rPr>
          <w:sz w:val="24"/>
          <w:szCs w:val="24"/>
          <w:lang w:val="lt-LT"/>
        </w:rPr>
        <w:t>Viešinimo plano parengimas ir vykdymas</w:t>
      </w:r>
      <w:bookmarkEnd w:id="25"/>
    </w:p>
    <w:p w14:paraId="12C7DDB5" w14:textId="77777777" w:rsidR="00BE352E" w:rsidRPr="00707165" w:rsidRDefault="00BE352E" w:rsidP="00BE352E">
      <w:pPr>
        <w:rPr>
          <w:sz w:val="24"/>
          <w:szCs w:val="24"/>
          <w:lang w:val="lt-LT"/>
        </w:rPr>
      </w:pPr>
    </w:p>
    <w:p w14:paraId="18911291" w14:textId="77777777" w:rsidR="00BE352E" w:rsidRPr="00707165" w:rsidRDefault="00BE352E" w:rsidP="00BE352E">
      <w:pPr>
        <w:ind w:firstLine="709"/>
        <w:jc w:val="both"/>
        <w:rPr>
          <w:sz w:val="24"/>
          <w:szCs w:val="24"/>
          <w:lang w:val="lt-LT"/>
        </w:rPr>
      </w:pPr>
      <w:r w:rsidRPr="00707165">
        <w:rPr>
          <w:sz w:val="24"/>
          <w:szCs w:val="24"/>
          <w:lang w:val="lt-LT"/>
        </w:rPr>
        <w:t xml:space="preserve">Siekiant didinti Mokyklos žinomumą, būtina vykdyti viešinimo veiklas. Nemaža dalis jaunimo ir jų tėvų, kurie galėtų buriuoti, apie tokią galimybę tiesiog nežino ar turi klaidingų išankstinių nuostatų. </w:t>
      </w:r>
    </w:p>
    <w:p w14:paraId="108205CB" w14:textId="77777777" w:rsidR="00BE352E" w:rsidRPr="00707165" w:rsidRDefault="00BE352E" w:rsidP="00BE352E">
      <w:pPr>
        <w:ind w:firstLine="709"/>
        <w:jc w:val="both"/>
        <w:rPr>
          <w:sz w:val="24"/>
          <w:szCs w:val="24"/>
          <w:lang w:val="lt-LT"/>
        </w:rPr>
      </w:pPr>
      <w:r w:rsidRPr="00707165">
        <w:rPr>
          <w:sz w:val="24"/>
          <w:szCs w:val="24"/>
          <w:lang w:val="lt-LT"/>
        </w:rPr>
        <w:t>Taip pat buriavimas gali atrodyti nepagrįstai pavojingas ar sudėtingas. Ši klaidinga nuomonė ypač aktuali vaikų tėvams, kuriuos būtina informuoti.</w:t>
      </w:r>
    </w:p>
    <w:p w14:paraId="6724EA4D" w14:textId="4EAA5829" w:rsidR="00BE352E" w:rsidRPr="00707165" w:rsidRDefault="006055C9" w:rsidP="00BE352E">
      <w:pPr>
        <w:ind w:firstLine="709"/>
        <w:jc w:val="both"/>
        <w:rPr>
          <w:sz w:val="24"/>
          <w:szCs w:val="24"/>
          <w:lang w:val="lt-LT"/>
        </w:rPr>
      </w:pPr>
      <w:r w:rsidRPr="00707165">
        <w:rPr>
          <w:sz w:val="24"/>
          <w:szCs w:val="24"/>
          <w:lang w:val="lt-LT"/>
        </w:rPr>
        <w:t xml:space="preserve">Pasitelkus išorinius partnerius, įgyvendinamas informacijos sklaidos socialinėje medijoje planas, atnaujintas Mokyklos vizualinis identitetas. </w:t>
      </w:r>
    </w:p>
    <w:p w14:paraId="0E3D7699" w14:textId="266A593D" w:rsidR="00BE352E" w:rsidRPr="00707165" w:rsidRDefault="00BE352E" w:rsidP="00BE352E">
      <w:pPr>
        <w:ind w:firstLine="709"/>
        <w:jc w:val="both"/>
        <w:rPr>
          <w:sz w:val="24"/>
          <w:szCs w:val="24"/>
          <w:lang w:val="lt-LT"/>
        </w:rPr>
      </w:pPr>
      <w:r w:rsidRPr="00707165">
        <w:rPr>
          <w:sz w:val="24"/>
          <w:szCs w:val="24"/>
          <w:lang w:val="lt-LT"/>
        </w:rPr>
        <w:t>Viešinant mokyklos veiklą taip pat pasitelk</w:t>
      </w:r>
      <w:r w:rsidR="006055C9" w:rsidRPr="00707165">
        <w:rPr>
          <w:sz w:val="24"/>
          <w:szCs w:val="24"/>
          <w:lang w:val="lt-LT"/>
        </w:rPr>
        <w:t>iama</w:t>
      </w:r>
      <w:r w:rsidRPr="00707165">
        <w:rPr>
          <w:sz w:val="24"/>
          <w:szCs w:val="24"/>
          <w:lang w:val="lt-LT"/>
        </w:rPr>
        <w:t xml:space="preserve"> regionin</w:t>
      </w:r>
      <w:r w:rsidR="006055C9" w:rsidRPr="00707165">
        <w:rPr>
          <w:sz w:val="24"/>
          <w:szCs w:val="24"/>
          <w:lang w:val="lt-LT"/>
        </w:rPr>
        <w:t>ė</w:t>
      </w:r>
      <w:r w:rsidRPr="00707165">
        <w:rPr>
          <w:sz w:val="24"/>
          <w:szCs w:val="24"/>
          <w:lang w:val="lt-LT"/>
        </w:rPr>
        <w:t xml:space="preserve"> ir nacionalin</w:t>
      </w:r>
      <w:r w:rsidR="006055C9" w:rsidRPr="00707165">
        <w:rPr>
          <w:sz w:val="24"/>
          <w:szCs w:val="24"/>
          <w:lang w:val="lt-LT"/>
        </w:rPr>
        <w:t>ė</w:t>
      </w:r>
      <w:r w:rsidRPr="00707165">
        <w:rPr>
          <w:sz w:val="24"/>
          <w:szCs w:val="24"/>
          <w:lang w:val="lt-LT"/>
        </w:rPr>
        <w:t xml:space="preserve"> spaud</w:t>
      </w:r>
      <w:r w:rsidR="00B4787A">
        <w:rPr>
          <w:sz w:val="24"/>
          <w:szCs w:val="24"/>
          <w:lang w:val="lt-LT"/>
        </w:rPr>
        <w:t>a</w:t>
      </w:r>
      <w:r w:rsidRPr="00707165">
        <w:rPr>
          <w:sz w:val="24"/>
          <w:szCs w:val="24"/>
          <w:lang w:val="lt-LT"/>
        </w:rPr>
        <w:t xml:space="preserve"> bei portal</w:t>
      </w:r>
      <w:r w:rsidR="006055C9" w:rsidRPr="00707165">
        <w:rPr>
          <w:sz w:val="24"/>
          <w:szCs w:val="24"/>
          <w:lang w:val="lt-LT"/>
        </w:rPr>
        <w:t>ai</w:t>
      </w:r>
      <w:r w:rsidRPr="00707165">
        <w:rPr>
          <w:sz w:val="24"/>
          <w:szCs w:val="24"/>
          <w:lang w:val="lt-LT"/>
        </w:rPr>
        <w:t xml:space="preserve"> ir efektyviai išnaudo</w:t>
      </w:r>
      <w:r w:rsidR="006055C9" w:rsidRPr="00707165">
        <w:rPr>
          <w:sz w:val="24"/>
          <w:szCs w:val="24"/>
          <w:lang w:val="lt-LT"/>
        </w:rPr>
        <w:t>jamos</w:t>
      </w:r>
      <w:r w:rsidRPr="00707165">
        <w:rPr>
          <w:sz w:val="24"/>
          <w:szCs w:val="24"/>
          <w:lang w:val="lt-LT"/>
        </w:rPr>
        <w:t xml:space="preserve"> socialinių tinklų teikiam</w:t>
      </w:r>
      <w:r w:rsidR="006055C9" w:rsidRPr="00707165">
        <w:rPr>
          <w:sz w:val="24"/>
          <w:szCs w:val="24"/>
          <w:lang w:val="lt-LT"/>
        </w:rPr>
        <w:t>o</w:t>
      </w:r>
      <w:r w:rsidRPr="00707165">
        <w:rPr>
          <w:sz w:val="24"/>
          <w:szCs w:val="24"/>
          <w:lang w:val="lt-LT"/>
        </w:rPr>
        <w:t>s galimyb</w:t>
      </w:r>
      <w:r w:rsidR="006055C9" w:rsidRPr="00707165">
        <w:rPr>
          <w:sz w:val="24"/>
          <w:szCs w:val="24"/>
          <w:lang w:val="lt-LT"/>
        </w:rPr>
        <w:t>ė</w:t>
      </w:r>
      <w:r w:rsidRPr="00707165">
        <w:rPr>
          <w:sz w:val="24"/>
          <w:szCs w:val="24"/>
          <w:lang w:val="lt-LT"/>
        </w:rPr>
        <w:t>s.</w:t>
      </w:r>
    </w:p>
    <w:p w14:paraId="66FB9143" w14:textId="77777777" w:rsidR="00BE352E" w:rsidRPr="00707165" w:rsidRDefault="00BE352E" w:rsidP="00BE352E">
      <w:pPr>
        <w:pStyle w:val="Antrat3"/>
        <w:rPr>
          <w:szCs w:val="24"/>
          <w:lang w:val="lt-LT"/>
        </w:rPr>
      </w:pPr>
      <w:bookmarkStart w:id="26" w:name="__RefHeading__1148_465116321"/>
      <w:bookmarkStart w:id="27" w:name="_Toc454812503"/>
      <w:bookmarkEnd w:id="26"/>
    </w:p>
    <w:p w14:paraId="5C00B4B2" w14:textId="77777777" w:rsidR="00BE352E" w:rsidRPr="00707165" w:rsidRDefault="00BE352E" w:rsidP="00EC5850">
      <w:pPr>
        <w:pStyle w:val="Antrat"/>
        <w:rPr>
          <w:sz w:val="24"/>
          <w:szCs w:val="24"/>
          <w:lang w:val="lt-LT"/>
        </w:rPr>
      </w:pPr>
      <w:r w:rsidRPr="00707165">
        <w:rPr>
          <w:sz w:val="24"/>
          <w:szCs w:val="24"/>
          <w:lang w:val="lt-LT"/>
        </w:rPr>
        <w:t>Buriavimo stovyklų organizavimas</w:t>
      </w:r>
      <w:bookmarkEnd w:id="27"/>
    </w:p>
    <w:p w14:paraId="2220E616" w14:textId="77777777" w:rsidR="00BE352E" w:rsidRPr="00707165" w:rsidRDefault="00BE352E" w:rsidP="00BE352E">
      <w:pPr>
        <w:rPr>
          <w:sz w:val="24"/>
          <w:szCs w:val="24"/>
          <w:lang w:val="lt-LT"/>
        </w:rPr>
      </w:pPr>
    </w:p>
    <w:p w14:paraId="49C31C28" w14:textId="7903A8B0" w:rsidR="00BE352E" w:rsidRPr="00707165" w:rsidRDefault="00BE352E" w:rsidP="00C05FEA">
      <w:pPr>
        <w:ind w:firstLine="709"/>
        <w:jc w:val="both"/>
        <w:rPr>
          <w:sz w:val="24"/>
          <w:szCs w:val="24"/>
          <w:lang w:val="lt-LT"/>
        </w:rPr>
      </w:pPr>
      <w:r w:rsidRPr="00707165">
        <w:rPr>
          <w:sz w:val="24"/>
          <w:szCs w:val="24"/>
          <w:lang w:val="lt-LT"/>
        </w:rPr>
        <w:t xml:space="preserve">Norint sukurti galimybes reikšmingam jaunimo kiekiui susipažinti su buriavimu, galima organizuoti įvairius renginius. Vasaros stovyklos yra labai gera ir efektyvi priemonė vaikus </w:t>
      </w:r>
      <w:r w:rsidRPr="00707165">
        <w:rPr>
          <w:sz w:val="24"/>
          <w:szCs w:val="24"/>
          <w:lang w:val="lt-LT"/>
        </w:rPr>
        <w:lastRenderedPageBreak/>
        <w:t xml:space="preserve">supažindinti su buriavimu bei generuoti papildomas pajamas </w:t>
      </w:r>
      <w:r w:rsidR="006055C9" w:rsidRPr="00707165">
        <w:rPr>
          <w:sz w:val="24"/>
          <w:szCs w:val="24"/>
          <w:lang w:val="lt-LT"/>
        </w:rPr>
        <w:t>M</w:t>
      </w:r>
      <w:r w:rsidRPr="00707165">
        <w:rPr>
          <w:sz w:val="24"/>
          <w:szCs w:val="24"/>
          <w:lang w:val="lt-LT"/>
        </w:rPr>
        <w:t xml:space="preserve">okyklos veiklai vystyti. Dalis stovyklose dalyvaujančių vaikų susidomėtų buriavimu ir taptų </w:t>
      </w:r>
      <w:r w:rsidR="006055C9" w:rsidRPr="00707165">
        <w:rPr>
          <w:sz w:val="24"/>
          <w:szCs w:val="24"/>
          <w:lang w:val="lt-LT"/>
        </w:rPr>
        <w:t>M</w:t>
      </w:r>
      <w:r w:rsidRPr="00707165">
        <w:rPr>
          <w:sz w:val="24"/>
          <w:szCs w:val="24"/>
          <w:lang w:val="lt-LT"/>
        </w:rPr>
        <w:t xml:space="preserve">okyklos </w:t>
      </w:r>
      <w:r w:rsidR="006055C9" w:rsidRPr="00707165">
        <w:rPr>
          <w:sz w:val="24"/>
          <w:szCs w:val="24"/>
          <w:lang w:val="lt-LT"/>
        </w:rPr>
        <w:t>nariais</w:t>
      </w:r>
      <w:r w:rsidRPr="00707165">
        <w:rPr>
          <w:sz w:val="24"/>
          <w:szCs w:val="24"/>
          <w:lang w:val="lt-LT"/>
        </w:rPr>
        <w:t>.</w:t>
      </w:r>
      <w:bookmarkStart w:id="28" w:name="__RefHeading__1150_465116321"/>
      <w:bookmarkStart w:id="29" w:name="_Toc454812504"/>
      <w:bookmarkEnd w:id="28"/>
    </w:p>
    <w:p w14:paraId="1C6B5795" w14:textId="77777777" w:rsidR="00EC5850" w:rsidRPr="00707165" w:rsidRDefault="00EC5850" w:rsidP="00C05FEA">
      <w:pPr>
        <w:ind w:firstLine="709"/>
        <w:jc w:val="both"/>
        <w:rPr>
          <w:sz w:val="24"/>
          <w:szCs w:val="24"/>
          <w:lang w:val="lt-LT"/>
        </w:rPr>
      </w:pPr>
    </w:p>
    <w:p w14:paraId="5D1C0651" w14:textId="77777777" w:rsidR="00BE352E" w:rsidRPr="00707165" w:rsidRDefault="00BE352E" w:rsidP="00EC5850">
      <w:pPr>
        <w:pStyle w:val="Antrat"/>
        <w:rPr>
          <w:sz w:val="24"/>
          <w:szCs w:val="24"/>
          <w:lang w:val="lt-LT"/>
        </w:rPr>
      </w:pPr>
      <w:r w:rsidRPr="00707165">
        <w:rPr>
          <w:sz w:val="24"/>
          <w:szCs w:val="24"/>
          <w:lang w:val="lt-LT"/>
        </w:rPr>
        <w:t>Buriavimo renginių organizavimas</w:t>
      </w:r>
      <w:bookmarkEnd w:id="29"/>
    </w:p>
    <w:p w14:paraId="172B3ED3" w14:textId="77777777" w:rsidR="00BE352E" w:rsidRPr="00707165" w:rsidRDefault="00BE352E" w:rsidP="00BE352E">
      <w:pPr>
        <w:rPr>
          <w:sz w:val="24"/>
          <w:szCs w:val="24"/>
          <w:lang w:val="lt-LT"/>
        </w:rPr>
      </w:pPr>
    </w:p>
    <w:p w14:paraId="7115DF9E" w14:textId="77777777" w:rsidR="00BE352E" w:rsidRPr="00707165" w:rsidRDefault="00BE352E" w:rsidP="00BE352E">
      <w:pPr>
        <w:ind w:firstLine="709"/>
        <w:jc w:val="both"/>
        <w:rPr>
          <w:sz w:val="24"/>
          <w:szCs w:val="24"/>
          <w:lang w:val="lt-LT"/>
        </w:rPr>
      </w:pPr>
      <w:r w:rsidRPr="00707165">
        <w:rPr>
          <w:sz w:val="24"/>
          <w:szCs w:val="24"/>
          <w:lang w:val="lt-LT"/>
        </w:rPr>
        <w:t xml:space="preserve">Įvairiuose Klaipėdos miesto ir rajono vandens telkiniuose galima rengti buriavimo šventes, kurių metu vaikai galėtų kelias valandas gyvai išbandyti buriavimą. Šių renginių metu būtų siekiama paskatinti jaunimą pradėti lankyti Mokyklos užsiėmimus bei dalyvauti organizuojamose buriavimo stovyklose. Organizuojant buriavimo renginius, būtų bendradarbiaujama su pradinėmis mokyklomis, buriavimo renginiai galėtų būti sujungiami su ekskursijomis ar kitomis mokyklų veiklomis. </w:t>
      </w:r>
    </w:p>
    <w:p w14:paraId="6F30AEBA" w14:textId="77777777" w:rsidR="00BE352E" w:rsidRPr="00707165" w:rsidRDefault="00BE352E" w:rsidP="00BE352E">
      <w:pPr>
        <w:rPr>
          <w:lang w:val="lt-LT"/>
        </w:rPr>
      </w:pPr>
    </w:p>
    <w:p w14:paraId="2B149E50" w14:textId="2306CE4A" w:rsidR="002E0787" w:rsidRPr="00707165" w:rsidRDefault="002E0787">
      <w:pPr>
        <w:suppressAutoHyphens w:val="0"/>
        <w:rPr>
          <w:rFonts w:ascii="Times New Roman Bold" w:hAnsi="Times New Roman Bold"/>
          <w:bCs/>
          <w:caps/>
          <w:sz w:val="24"/>
          <w:lang w:val="lt-LT"/>
        </w:rPr>
      </w:pPr>
      <w:bookmarkStart w:id="30" w:name="__RefHeading__1152_465116321"/>
      <w:bookmarkEnd w:id="30"/>
    </w:p>
    <w:p w14:paraId="39ABF900" w14:textId="71823413" w:rsidR="00BE352E" w:rsidRPr="00707165" w:rsidRDefault="006055C9" w:rsidP="00C8366E">
      <w:pPr>
        <w:pStyle w:val="Antrat1"/>
        <w:rPr>
          <w:rFonts w:ascii="Times New Roman Bold" w:hAnsi="Times New Roman Bold"/>
          <w:b w:val="0"/>
          <w:bCs/>
          <w:caps/>
        </w:rPr>
      </w:pPr>
      <w:bookmarkStart w:id="31" w:name="_Toc155692195"/>
      <w:r w:rsidRPr="00707165">
        <w:rPr>
          <w:rFonts w:ascii="Times New Roman Bold" w:hAnsi="Times New Roman Bold"/>
          <w:b w:val="0"/>
          <w:bCs/>
          <w:caps/>
        </w:rPr>
        <w:t xml:space="preserve">5. </w:t>
      </w:r>
      <w:bookmarkStart w:id="32" w:name="_Toc454812505"/>
      <w:r w:rsidR="00BE352E" w:rsidRPr="00707165">
        <w:rPr>
          <w:rFonts w:ascii="Times New Roman Bold" w:hAnsi="Times New Roman Bold"/>
          <w:b w:val="0"/>
          <w:bCs/>
          <w:caps/>
        </w:rPr>
        <w:t>Antras prioritetas – Sportinių pasiekimų skatinimas</w:t>
      </w:r>
      <w:bookmarkEnd w:id="31"/>
      <w:bookmarkEnd w:id="32"/>
    </w:p>
    <w:p w14:paraId="157C5057" w14:textId="77777777" w:rsidR="00BE352E" w:rsidRPr="00707165" w:rsidRDefault="00BE352E" w:rsidP="00BE352E">
      <w:pPr>
        <w:pStyle w:val="Antrat2"/>
        <w:rPr>
          <w:lang w:val="lt-LT"/>
        </w:rPr>
      </w:pPr>
      <w:bookmarkStart w:id="33" w:name="__RefHeading__1154_465116321"/>
      <w:bookmarkStart w:id="34" w:name="_Toc454812506"/>
      <w:bookmarkEnd w:id="33"/>
    </w:p>
    <w:p w14:paraId="5D22DD30" w14:textId="5A07B3AE" w:rsidR="00BE352E" w:rsidRPr="00707165" w:rsidRDefault="006055C9" w:rsidP="00C8366E">
      <w:pPr>
        <w:pStyle w:val="Antrat2"/>
        <w:rPr>
          <w:lang w:val="lt-LT"/>
        </w:rPr>
      </w:pPr>
      <w:bookmarkStart w:id="35" w:name="_Toc155692196"/>
      <w:r w:rsidRPr="00707165">
        <w:rPr>
          <w:lang w:val="lt-LT"/>
        </w:rPr>
        <w:t xml:space="preserve">5.1. </w:t>
      </w:r>
      <w:r w:rsidR="00BE352E" w:rsidRPr="00707165">
        <w:rPr>
          <w:lang w:val="lt-LT"/>
        </w:rPr>
        <w:t>Uždaviniai</w:t>
      </w:r>
      <w:bookmarkEnd w:id="34"/>
      <w:bookmarkEnd w:id="35"/>
    </w:p>
    <w:p w14:paraId="74850A4D" w14:textId="77777777" w:rsidR="006055C9" w:rsidRPr="00707165" w:rsidRDefault="006055C9" w:rsidP="00C05FEA">
      <w:pPr>
        <w:rPr>
          <w:lang w:val="lt-LT"/>
        </w:rPr>
      </w:pPr>
    </w:p>
    <w:p w14:paraId="1D8C7480" w14:textId="77777777" w:rsidR="00BE352E" w:rsidRPr="00707165" w:rsidRDefault="00BE352E" w:rsidP="00BE352E">
      <w:pPr>
        <w:pStyle w:val="Sraopastraipa"/>
        <w:widowControl w:val="0"/>
        <w:numPr>
          <w:ilvl w:val="0"/>
          <w:numId w:val="11"/>
        </w:numPr>
        <w:tabs>
          <w:tab w:val="clear" w:pos="1854"/>
          <w:tab w:val="num" w:pos="0"/>
        </w:tabs>
        <w:suppressAutoHyphens/>
        <w:spacing w:after="0" w:line="240" w:lineRule="auto"/>
        <w:ind w:left="720"/>
        <w:contextualSpacing w:val="0"/>
        <w:rPr>
          <w:rFonts w:ascii="Times New Roman" w:hAnsi="Times New Roman" w:cs="Times New Roman"/>
          <w:sz w:val="24"/>
          <w:szCs w:val="24"/>
        </w:rPr>
      </w:pPr>
      <w:r w:rsidRPr="00707165">
        <w:rPr>
          <w:rFonts w:ascii="Times New Roman" w:hAnsi="Times New Roman" w:cs="Times New Roman"/>
          <w:sz w:val="24"/>
          <w:szCs w:val="24"/>
        </w:rPr>
        <w:t>Kelti mokyklos auklėtinių sportinio meistriškumo lygį</w:t>
      </w:r>
    </w:p>
    <w:p w14:paraId="305E01DB" w14:textId="4553DB04" w:rsidR="00BE352E" w:rsidRPr="00707165" w:rsidRDefault="00BE352E" w:rsidP="00BE352E">
      <w:pPr>
        <w:pStyle w:val="Sraopastraipa"/>
        <w:widowControl w:val="0"/>
        <w:numPr>
          <w:ilvl w:val="0"/>
          <w:numId w:val="11"/>
        </w:numPr>
        <w:tabs>
          <w:tab w:val="clear" w:pos="1854"/>
          <w:tab w:val="num" w:pos="0"/>
        </w:tabs>
        <w:suppressAutoHyphens/>
        <w:spacing w:after="0" w:line="240" w:lineRule="auto"/>
        <w:ind w:left="720"/>
        <w:contextualSpacing w:val="0"/>
        <w:rPr>
          <w:rFonts w:ascii="Times New Roman" w:hAnsi="Times New Roman" w:cs="Times New Roman"/>
          <w:sz w:val="24"/>
          <w:szCs w:val="24"/>
        </w:rPr>
      </w:pPr>
      <w:r w:rsidRPr="00707165">
        <w:rPr>
          <w:rFonts w:ascii="Times New Roman" w:hAnsi="Times New Roman" w:cs="Times New Roman"/>
          <w:sz w:val="24"/>
          <w:szCs w:val="24"/>
        </w:rPr>
        <w:t xml:space="preserve">Atstovauti Klaipėdos </w:t>
      </w:r>
      <w:r w:rsidR="006055C9" w:rsidRPr="00707165">
        <w:rPr>
          <w:rFonts w:ascii="Times New Roman" w:hAnsi="Times New Roman" w:cs="Times New Roman"/>
          <w:sz w:val="24"/>
          <w:szCs w:val="24"/>
        </w:rPr>
        <w:t>krašt</w:t>
      </w:r>
      <w:r w:rsidR="007258FA">
        <w:rPr>
          <w:rFonts w:ascii="Times New Roman" w:hAnsi="Times New Roman" w:cs="Times New Roman"/>
          <w:sz w:val="24"/>
          <w:szCs w:val="24"/>
        </w:rPr>
        <w:t>ui</w:t>
      </w:r>
      <w:r w:rsidRPr="00707165">
        <w:rPr>
          <w:rFonts w:ascii="Times New Roman" w:hAnsi="Times New Roman" w:cs="Times New Roman"/>
          <w:sz w:val="24"/>
          <w:szCs w:val="24"/>
        </w:rPr>
        <w:t xml:space="preserve"> Lietuvos ir užsienio varžybose</w:t>
      </w:r>
    </w:p>
    <w:p w14:paraId="217A009B" w14:textId="77777777" w:rsidR="00BE352E" w:rsidRPr="00707165" w:rsidRDefault="00BE352E" w:rsidP="00BE352E">
      <w:pPr>
        <w:pStyle w:val="Sraopastraipa"/>
        <w:widowControl w:val="0"/>
        <w:numPr>
          <w:ilvl w:val="0"/>
          <w:numId w:val="11"/>
        </w:numPr>
        <w:tabs>
          <w:tab w:val="clear" w:pos="1854"/>
          <w:tab w:val="num" w:pos="0"/>
        </w:tabs>
        <w:suppressAutoHyphens/>
        <w:spacing w:after="0" w:line="240" w:lineRule="auto"/>
        <w:ind w:left="720"/>
        <w:contextualSpacing w:val="0"/>
        <w:rPr>
          <w:rFonts w:ascii="Times New Roman" w:hAnsi="Times New Roman" w:cs="Times New Roman"/>
          <w:sz w:val="24"/>
          <w:szCs w:val="24"/>
        </w:rPr>
      </w:pPr>
      <w:r w:rsidRPr="00707165">
        <w:rPr>
          <w:rFonts w:ascii="Times New Roman" w:hAnsi="Times New Roman" w:cs="Times New Roman"/>
          <w:sz w:val="24"/>
          <w:szCs w:val="24"/>
        </w:rPr>
        <w:t>Tobulinti ugdymo procesą</w:t>
      </w:r>
    </w:p>
    <w:p w14:paraId="6076102D" w14:textId="77777777" w:rsidR="00BE352E" w:rsidRPr="00707165" w:rsidRDefault="00BE352E" w:rsidP="00BE352E">
      <w:pPr>
        <w:pStyle w:val="Antrat2"/>
        <w:rPr>
          <w:lang w:val="lt-LT"/>
        </w:rPr>
      </w:pPr>
      <w:bookmarkStart w:id="36" w:name="__RefHeading__1156_465116321"/>
      <w:bookmarkStart w:id="37" w:name="_Toc454812507"/>
      <w:bookmarkEnd w:id="36"/>
    </w:p>
    <w:p w14:paraId="2C576E55" w14:textId="6835C2D8" w:rsidR="00BE352E" w:rsidRPr="00707165" w:rsidRDefault="006055C9" w:rsidP="00C8366E">
      <w:pPr>
        <w:pStyle w:val="Antrat2"/>
        <w:rPr>
          <w:lang w:val="lt-LT"/>
        </w:rPr>
      </w:pPr>
      <w:bookmarkStart w:id="38" w:name="_Toc155692197"/>
      <w:r w:rsidRPr="00707165">
        <w:rPr>
          <w:lang w:val="lt-LT"/>
        </w:rPr>
        <w:t xml:space="preserve">5.2. </w:t>
      </w:r>
      <w:r w:rsidR="00BE352E" w:rsidRPr="00707165">
        <w:rPr>
          <w:lang w:val="lt-LT"/>
        </w:rPr>
        <w:t>Priemonės</w:t>
      </w:r>
      <w:bookmarkEnd w:id="37"/>
      <w:bookmarkEnd w:id="38"/>
    </w:p>
    <w:p w14:paraId="09226D8B" w14:textId="77777777" w:rsidR="00C05FEA" w:rsidRPr="00707165" w:rsidRDefault="00C05FEA" w:rsidP="00C05FEA">
      <w:pPr>
        <w:ind w:firstLine="576"/>
        <w:rPr>
          <w:lang w:val="lt-LT"/>
        </w:rPr>
      </w:pPr>
      <w:bookmarkStart w:id="39" w:name="__RefHeading__1158_465116321"/>
      <w:bookmarkStart w:id="40" w:name="_Toc454812508"/>
      <w:bookmarkEnd w:id="39"/>
    </w:p>
    <w:p w14:paraId="333D6714" w14:textId="502139FE" w:rsidR="00C05FEA" w:rsidRPr="00707165" w:rsidRDefault="00C05FEA" w:rsidP="00C05FEA">
      <w:pPr>
        <w:ind w:firstLine="576"/>
        <w:rPr>
          <w:sz w:val="24"/>
          <w:szCs w:val="24"/>
          <w:lang w:val="lt-LT"/>
        </w:rPr>
      </w:pPr>
      <w:r w:rsidRPr="00707165">
        <w:rPr>
          <w:sz w:val="24"/>
          <w:szCs w:val="24"/>
          <w:lang w:val="lt-LT"/>
        </w:rPr>
        <w:t>Siekiant įgyvendinti išvardintus uždavinius, planuojama diegti ar vystyti šias priemones:</w:t>
      </w:r>
    </w:p>
    <w:p w14:paraId="31308081" w14:textId="77777777" w:rsidR="00BE352E" w:rsidRPr="00707165" w:rsidRDefault="00BE352E" w:rsidP="00BE352E">
      <w:pPr>
        <w:pStyle w:val="Antrat3"/>
        <w:rPr>
          <w:szCs w:val="24"/>
          <w:lang w:val="lt-LT"/>
        </w:rPr>
      </w:pPr>
    </w:p>
    <w:p w14:paraId="2CBEB599" w14:textId="77777777" w:rsidR="00BE352E" w:rsidRPr="00707165" w:rsidRDefault="00BE352E" w:rsidP="00EC5850">
      <w:pPr>
        <w:pStyle w:val="Antrat"/>
        <w:rPr>
          <w:sz w:val="24"/>
          <w:szCs w:val="24"/>
          <w:lang w:val="lt-LT"/>
        </w:rPr>
      </w:pPr>
      <w:r w:rsidRPr="00707165">
        <w:rPr>
          <w:sz w:val="24"/>
          <w:szCs w:val="24"/>
          <w:lang w:val="lt-LT"/>
        </w:rPr>
        <w:t>Reguliarus treniruočių vykdymas</w:t>
      </w:r>
      <w:bookmarkEnd w:id="40"/>
    </w:p>
    <w:p w14:paraId="2B49752B" w14:textId="77777777" w:rsidR="00BE352E" w:rsidRPr="00707165" w:rsidRDefault="00BE352E" w:rsidP="00BE352E">
      <w:pPr>
        <w:rPr>
          <w:sz w:val="24"/>
          <w:szCs w:val="24"/>
          <w:lang w:val="lt-LT"/>
        </w:rPr>
      </w:pPr>
    </w:p>
    <w:p w14:paraId="3C20AA25" w14:textId="77777777" w:rsidR="00BE352E" w:rsidRPr="00707165" w:rsidRDefault="00BE352E" w:rsidP="00BE352E">
      <w:pPr>
        <w:ind w:firstLine="709"/>
        <w:jc w:val="both"/>
        <w:rPr>
          <w:sz w:val="24"/>
          <w:szCs w:val="24"/>
          <w:lang w:val="lt-LT"/>
        </w:rPr>
      </w:pPr>
      <w:r w:rsidRPr="00707165">
        <w:rPr>
          <w:sz w:val="24"/>
          <w:szCs w:val="24"/>
          <w:lang w:val="lt-LT"/>
        </w:rPr>
        <w:t>Siekiant ugdyti sportininkų meistriškumą, būtina reguliariai ir kokybiškai vykdyti treniruotes, kurių metu lavinami sportininkų buriavimo įgūdžiai bei fizinis pasirengimas.</w:t>
      </w:r>
    </w:p>
    <w:p w14:paraId="4947ED0A" w14:textId="68AA3B49" w:rsidR="00BE352E" w:rsidRPr="00707165" w:rsidRDefault="00752D9D" w:rsidP="00F23956">
      <w:pPr>
        <w:ind w:firstLine="709"/>
        <w:jc w:val="both"/>
        <w:rPr>
          <w:sz w:val="24"/>
          <w:szCs w:val="24"/>
          <w:lang w:val="lt-LT"/>
        </w:rPr>
      </w:pPr>
      <w:r w:rsidRPr="00707165">
        <w:rPr>
          <w:sz w:val="24"/>
          <w:szCs w:val="24"/>
          <w:lang w:val="lt-LT"/>
        </w:rPr>
        <w:t xml:space="preserve">Navigacinio sezono metu sportininkai treniruojasi Drevernoje esančioje Mokyklos bazėje. </w:t>
      </w:r>
      <w:r w:rsidR="00F23956" w:rsidRPr="00707165">
        <w:rPr>
          <w:sz w:val="24"/>
          <w:szCs w:val="24"/>
          <w:lang w:val="lt-LT"/>
        </w:rPr>
        <w:t xml:space="preserve">Navigaciniam sezonui pasibaigus, žiemos sezono metu, vaikai treniruojasi sporto salėse bei baseine Klaipėdos mieste. Navigacinio sezono metu sportininkai iš Klaipėdos į treniruotes vyksta mikroautobusu 40 min., o netoliese sporto bazės gyvenantys vaikai atvyksta patys. Žiemos sezono metu Klaipėdoje ir netoli jos esantys vaikai į treniruotes atvyksta patys, o netoli Drevernos gyvenantys vaikai, deja, nutraukia treniruotes, nes nebelieka galimybės atvykti į Klaipėdoje vykstančias treniruotes. </w:t>
      </w:r>
      <w:bookmarkStart w:id="41" w:name="__RefHeading__1160_465116321"/>
      <w:bookmarkStart w:id="42" w:name="_Toc454812509"/>
      <w:bookmarkEnd w:id="41"/>
    </w:p>
    <w:p w14:paraId="65B13E74" w14:textId="562F807C" w:rsidR="00C05FEA" w:rsidRPr="00707165" w:rsidRDefault="00C05FEA" w:rsidP="00F23956">
      <w:pPr>
        <w:ind w:firstLine="709"/>
        <w:jc w:val="both"/>
        <w:rPr>
          <w:sz w:val="24"/>
          <w:szCs w:val="24"/>
          <w:lang w:val="lt-LT"/>
        </w:rPr>
      </w:pPr>
      <w:r w:rsidRPr="00707165">
        <w:rPr>
          <w:sz w:val="24"/>
          <w:szCs w:val="24"/>
          <w:lang w:val="lt-LT"/>
        </w:rPr>
        <w:t>Vienu metu į treniruotes navigacinio sezono metu</w:t>
      </w:r>
      <w:r w:rsidR="00B33823">
        <w:rPr>
          <w:sz w:val="24"/>
          <w:szCs w:val="24"/>
          <w:lang w:val="lt-LT"/>
        </w:rPr>
        <w:t xml:space="preserve"> </w:t>
      </w:r>
      <w:r w:rsidRPr="00707165">
        <w:rPr>
          <w:sz w:val="24"/>
          <w:szCs w:val="24"/>
          <w:lang w:val="lt-LT"/>
        </w:rPr>
        <w:t xml:space="preserve">gali atvykti 8 sportininkai, nes tiek jų talpina Mokyklos </w:t>
      </w:r>
      <w:r w:rsidR="00BD52BE" w:rsidRPr="00707165">
        <w:rPr>
          <w:sz w:val="24"/>
          <w:szCs w:val="24"/>
          <w:lang w:val="lt-LT"/>
        </w:rPr>
        <w:t xml:space="preserve">turimas </w:t>
      </w:r>
      <w:r w:rsidRPr="00707165">
        <w:rPr>
          <w:sz w:val="24"/>
          <w:szCs w:val="24"/>
          <w:lang w:val="lt-LT"/>
        </w:rPr>
        <w:t xml:space="preserve">transportas. </w:t>
      </w:r>
      <w:r w:rsidR="00BD52BE" w:rsidRPr="00707165">
        <w:rPr>
          <w:sz w:val="24"/>
          <w:szCs w:val="24"/>
          <w:lang w:val="lt-LT"/>
        </w:rPr>
        <w:t xml:space="preserve">Siekiame sudaryti patogesnes </w:t>
      </w:r>
      <w:r w:rsidR="00B33823" w:rsidRPr="00707165">
        <w:rPr>
          <w:sz w:val="24"/>
          <w:szCs w:val="24"/>
          <w:lang w:val="lt-LT"/>
        </w:rPr>
        <w:t>sąlygas</w:t>
      </w:r>
      <w:r w:rsidR="00BD52BE" w:rsidRPr="00707165">
        <w:rPr>
          <w:sz w:val="24"/>
          <w:szCs w:val="24"/>
          <w:lang w:val="lt-LT"/>
        </w:rPr>
        <w:t xml:space="preserve"> atvykti didesniam kiekiui sportininkų, ieškodami galimybių Mokyklos žinioje turėti talpesn</w:t>
      </w:r>
      <w:r w:rsidR="00B33823">
        <w:rPr>
          <w:sz w:val="24"/>
          <w:szCs w:val="24"/>
          <w:lang w:val="lt-LT"/>
        </w:rPr>
        <w:t>ių</w:t>
      </w:r>
      <w:r w:rsidR="00BD52BE" w:rsidRPr="00707165">
        <w:rPr>
          <w:sz w:val="24"/>
          <w:szCs w:val="24"/>
          <w:lang w:val="lt-LT"/>
        </w:rPr>
        <w:t xml:space="preserve"> transporto priemon</w:t>
      </w:r>
      <w:r w:rsidR="00B33823">
        <w:rPr>
          <w:sz w:val="24"/>
          <w:szCs w:val="24"/>
          <w:lang w:val="lt-LT"/>
        </w:rPr>
        <w:t>ių</w:t>
      </w:r>
      <w:r w:rsidR="00BD52BE" w:rsidRPr="00707165">
        <w:rPr>
          <w:sz w:val="24"/>
          <w:szCs w:val="24"/>
          <w:lang w:val="lt-LT"/>
        </w:rPr>
        <w:t xml:space="preserve">, kad vienu metu galėtų treniruotis kelios grupės, o ir treneriai galėtų dirbti tiesioginį darbą. </w:t>
      </w:r>
    </w:p>
    <w:p w14:paraId="6150CB08" w14:textId="77777777" w:rsidR="00F23956" w:rsidRPr="00707165" w:rsidRDefault="00F23956" w:rsidP="00C05FEA">
      <w:pPr>
        <w:ind w:firstLine="709"/>
        <w:jc w:val="both"/>
        <w:rPr>
          <w:sz w:val="24"/>
          <w:szCs w:val="24"/>
          <w:lang w:val="lt-LT"/>
        </w:rPr>
      </w:pPr>
    </w:p>
    <w:p w14:paraId="675D6608" w14:textId="77777777" w:rsidR="00BE352E" w:rsidRPr="00707165" w:rsidRDefault="00BE352E" w:rsidP="00EC5850">
      <w:pPr>
        <w:pStyle w:val="Antrat"/>
        <w:rPr>
          <w:sz w:val="24"/>
          <w:szCs w:val="24"/>
          <w:lang w:val="lt-LT"/>
        </w:rPr>
      </w:pPr>
      <w:r w:rsidRPr="00707165">
        <w:rPr>
          <w:sz w:val="24"/>
          <w:szCs w:val="24"/>
          <w:lang w:val="lt-LT"/>
        </w:rPr>
        <w:t>Dalyvavimas svarbiausiose Lietuvos Respublikos varžybose</w:t>
      </w:r>
      <w:bookmarkEnd w:id="42"/>
    </w:p>
    <w:p w14:paraId="0520331A" w14:textId="77777777" w:rsidR="00BE352E" w:rsidRPr="00707165" w:rsidRDefault="00BE352E" w:rsidP="00BE352E">
      <w:pPr>
        <w:rPr>
          <w:sz w:val="24"/>
          <w:szCs w:val="24"/>
          <w:lang w:val="lt-LT"/>
        </w:rPr>
      </w:pPr>
    </w:p>
    <w:p w14:paraId="3F551907" w14:textId="40760CDE" w:rsidR="00BE352E" w:rsidRPr="00707165" w:rsidRDefault="00BE352E" w:rsidP="00BE352E">
      <w:pPr>
        <w:ind w:firstLine="709"/>
        <w:jc w:val="both"/>
        <w:rPr>
          <w:sz w:val="24"/>
          <w:szCs w:val="24"/>
          <w:lang w:val="lt-LT"/>
        </w:rPr>
      </w:pPr>
      <w:r w:rsidRPr="00707165">
        <w:rPr>
          <w:sz w:val="24"/>
          <w:szCs w:val="24"/>
          <w:lang w:val="lt-LT"/>
        </w:rPr>
        <w:t xml:space="preserve">Buriuotojai daugiausia tobulėja varžybų metu – jų metu randasi papildoma sportinė įtampa bei didesnis dalyvių kiekis. Dėl šios priežasties būtina dalyvauti </w:t>
      </w:r>
      <w:r w:rsidRPr="00707165">
        <w:rPr>
          <w:b/>
          <w:sz w:val="24"/>
          <w:szCs w:val="24"/>
          <w:lang w:val="lt-LT"/>
        </w:rPr>
        <w:t xml:space="preserve">visuose </w:t>
      </w:r>
      <w:r w:rsidRPr="00707165">
        <w:rPr>
          <w:sz w:val="24"/>
          <w:szCs w:val="24"/>
          <w:lang w:val="lt-LT"/>
        </w:rPr>
        <w:t>Lietuvos Respublikoje rengiamuose čempionatuose, jaunių bei jaunučių žaidynėse</w:t>
      </w:r>
      <w:r w:rsidR="00F23956" w:rsidRPr="00707165">
        <w:rPr>
          <w:sz w:val="24"/>
          <w:szCs w:val="24"/>
          <w:lang w:val="lt-LT"/>
        </w:rPr>
        <w:t xml:space="preserve"> ir kt. varžybose</w:t>
      </w:r>
      <w:r w:rsidRPr="00707165">
        <w:rPr>
          <w:sz w:val="24"/>
          <w:szCs w:val="24"/>
          <w:lang w:val="lt-LT"/>
        </w:rPr>
        <w:t xml:space="preserve">. </w:t>
      </w:r>
    </w:p>
    <w:p w14:paraId="3EADFE4E" w14:textId="77777777" w:rsidR="00BE352E" w:rsidRPr="00707165" w:rsidRDefault="00BE352E" w:rsidP="00BE352E">
      <w:pPr>
        <w:pStyle w:val="Antrat3"/>
        <w:rPr>
          <w:szCs w:val="24"/>
          <w:lang w:val="lt-LT"/>
        </w:rPr>
      </w:pPr>
      <w:bookmarkStart w:id="43" w:name="__RefHeading__1162_465116321"/>
      <w:bookmarkEnd w:id="43"/>
    </w:p>
    <w:p w14:paraId="3401CB3B" w14:textId="76FCA78F" w:rsidR="00BE352E" w:rsidRPr="00707165" w:rsidRDefault="00BE352E" w:rsidP="00EC5850">
      <w:pPr>
        <w:pStyle w:val="Antrat"/>
        <w:rPr>
          <w:sz w:val="24"/>
          <w:szCs w:val="24"/>
          <w:lang w:val="lt-LT"/>
        </w:rPr>
      </w:pPr>
      <w:r w:rsidRPr="00707165">
        <w:rPr>
          <w:sz w:val="24"/>
          <w:szCs w:val="24"/>
          <w:lang w:val="lt-LT"/>
        </w:rPr>
        <w:t xml:space="preserve">Dalyvavimas svarbiausiose </w:t>
      </w:r>
      <w:r w:rsidR="00F23956" w:rsidRPr="00707165">
        <w:rPr>
          <w:sz w:val="24"/>
          <w:szCs w:val="24"/>
          <w:lang w:val="lt-LT"/>
        </w:rPr>
        <w:t>u</w:t>
      </w:r>
      <w:r w:rsidRPr="00707165">
        <w:rPr>
          <w:sz w:val="24"/>
          <w:szCs w:val="24"/>
          <w:lang w:val="lt-LT"/>
        </w:rPr>
        <w:t>žsienio varžybose</w:t>
      </w:r>
    </w:p>
    <w:p w14:paraId="43DE688E" w14:textId="77777777" w:rsidR="00BE352E" w:rsidRPr="00707165" w:rsidRDefault="00BE352E" w:rsidP="00BE352E">
      <w:pPr>
        <w:rPr>
          <w:sz w:val="24"/>
          <w:szCs w:val="24"/>
          <w:lang w:val="lt-LT"/>
        </w:rPr>
      </w:pPr>
    </w:p>
    <w:p w14:paraId="465DEC6C" w14:textId="288A7E9F" w:rsidR="00BE352E" w:rsidRPr="00707165" w:rsidRDefault="00BE352E" w:rsidP="00B043C4">
      <w:pPr>
        <w:ind w:firstLine="709"/>
        <w:jc w:val="both"/>
        <w:rPr>
          <w:sz w:val="24"/>
          <w:szCs w:val="24"/>
          <w:lang w:val="lt-LT"/>
        </w:rPr>
      </w:pPr>
      <w:r w:rsidRPr="00707165">
        <w:rPr>
          <w:sz w:val="24"/>
          <w:szCs w:val="24"/>
          <w:lang w:val="lt-LT"/>
        </w:rPr>
        <w:t>Užsienio</w:t>
      </w:r>
      <w:r w:rsidR="00F23956" w:rsidRPr="00707165">
        <w:rPr>
          <w:sz w:val="24"/>
          <w:szCs w:val="24"/>
          <w:lang w:val="lt-LT"/>
        </w:rPr>
        <w:t xml:space="preserve"> šalių</w:t>
      </w:r>
      <w:r w:rsidRPr="00707165">
        <w:rPr>
          <w:sz w:val="24"/>
          <w:szCs w:val="24"/>
          <w:lang w:val="lt-LT"/>
        </w:rPr>
        <w:t xml:space="preserve"> varžybos išsiskiria dideliu dalyvių </w:t>
      </w:r>
      <w:r w:rsidR="00F23956" w:rsidRPr="00707165">
        <w:rPr>
          <w:sz w:val="24"/>
          <w:szCs w:val="24"/>
          <w:lang w:val="lt-LT"/>
        </w:rPr>
        <w:t>skaičiumi</w:t>
      </w:r>
      <w:r w:rsidRPr="00707165">
        <w:rPr>
          <w:sz w:val="24"/>
          <w:szCs w:val="24"/>
          <w:lang w:val="lt-LT"/>
        </w:rPr>
        <w:t>, bei aukštesniu sportiškumo lygiu. Dalyvaujant užsienio varžybose ž</w:t>
      </w:r>
      <w:r w:rsidR="00B043C4">
        <w:rPr>
          <w:sz w:val="24"/>
          <w:szCs w:val="24"/>
          <w:lang w:val="lt-LT"/>
        </w:rPr>
        <w:t>ym</w:t>
      </w:r>
      <w:r w:rsidRPr="00707165">
        <w:rPr>
          <w:sz w:val="24"/>
          <w:szCs w:val="24"/>
          <w:lang w:val="lt-LT"/>
        </w:rPr>
        <w:t>iai kyla sportinio meistriškumo lygis, plečiasi akiratis. Todėl būtina geriausiems Mokyklos sportininkams dalyvauti užsienio varžybose.</w:t>
      </w:r>
    </w:p>
    <w:p w14:paraId="1C43C719" w14:textId="77777777" w:rsidR="00BE352E" w:rsidRPr="00707165" w:rsidRDefault="00BE352E" w:rsidP="00BE352E">
      <w:pPr>
        <w:pStyle w:val="Antrat3"/>
        <w:rPr>
          <w:szCs w:val="24"/>
          <w:lang w:val="lt-LT"/>
        </w:rPr>
      </w:pPr>
      <w:bookmarkStart w:id="44" w:name="__RefHeading__1164_465116321"/>
      <w:bookmarkStart w:id="45" w:name="_Toc454812510"/>
      <w:bookmarkEnd w:id="44"/>
    </w:p>
    <w:p w14:paraId="35866A12" w14:textId="77777777" w:rsidR="00BE352E" w:rsidRPr="00707165" w:rsidRDefault="00BE352E" w:rsidP="00EC5850">
      <w:pPr>
        <w:pStyle w:val="Antrat"/>
        <w:rPr>
          <w:sz w:val="24"/>
          <w:szCs w:val="24"/>
          <w:lang w:val="lt-LT"/>
        </w:rPr>
      </w:pPr>
      <w:bookmarkStart w:id="46" w:name="__RefHeading__1166_465116321"/>
      <w:bookmarkStart w:id="47" w:name="_Toc454812511"/>
      <w:bookmarkEnd w:id="45"/>
      <w:bookmarkEnd w:id="46"/>
      <w:r w:rsidRPr="00707165">
        <w:rPr>
          <w:sz w:val="24"/>
          <w:szCs w:val="24"/>
          <w:lang w:val="lt-LT"/>
        </w:rPr>
        <w:t>Rezultatų stebėjimo bei analizavimo sistema</w:t>
      </w:r>
      <w:bookmarkEnd w:id="47"/>
    </w:p>
    <w:p w14:paraId="00A006C7" w14:textId="77777777" w:rsidR="00BE352E" w:rsidRPr="00707165" w:rsidRDefault="00BE352E" w:rsidP="00BE352E">
      <w:pPr>
        <w:rPr>
          <w:sz w:val="24"/>
          <w:szCs w:val="24"/>
          <w:lang w:val="lt-LT"/>
        </w:rPr>
      </w:pPr>
    </w:p>
    <w:p w14:paraId="1630AE01" w14:textId="77777777" w:rsidR="00BE352E" w:rsidRPr="00707165" w:rsidRDefault="00BE352E" w:rsidP="00BE352E">
      <w:pPr>
        <w:ind w:firstLine="709"/>
        <w:jc w:val="both"/>
        <w:rPr>
          <w:sz w:val="24"/>
          <w:szCs w:val="24"/>
          <w:lang w:val="lt-LT"/>
        </w:rPr>
      </w:pPr>
      <w:r w:rsidRPr="00707165">
        <w:rPr>
          <w:sz w:val="24"/>
          <w:szCs w:val="24"/>
          <w:lang w:val="lt-LT"/>
        </w:rPr>
        <w:t xml:space="preserve">Buriavimas yra kompleksiškas sportas, skirtingos meteorologinės sąlygos reikalauja skirtingų įgūdžių bei savybių, taip pat buriuojant skirtingose distancijos atkarpose reikalingi skirtingi įgūdžiai, kuriuos būtina kryptingai lavinti. </w:t>
      </w:r>
    </w:p>
    <w:p w14:paraId="64900832" w14:textId="58341B57" w:rsidR="00BE352E" w:rsidRPr="00707165" w:rsidRDefault="00BE352E" w:rsidP="00BE352E">
      <w:pPr>
        <w:ind w:firstLine="709"/>
        <w:jc w:val="both"/>
        <w:rPr>
          <w:sz w:val="24"/>
          <w:szCs w:val="24"/>
          <w:lang w:val="lt-LT"/>
        </w:rPr>
      </w:pPr>
      <w:r w:rsidRPr="00707165">
        <w:rPr>
          <w:sz w:val="24"/>
          <w:szCs w:val="24"/>
          <w:lang w:val="lt-LT"/>
        </w:rPr>
        <w:t xml:space="preserve">Siekiant efektyviai ugdyti sportinį meistriškumą, būtina identifikuoti, kuriose srityse sportininko parengimas yra silpnesnis ir lavinti būtent šias sritis. Šiam tikslui pasiekti naudinga sukurti ir įdiegti rezultatų stebėjimo sistemą, </w:t>
      </w:r>
      <w:r w:rsidR="00C779DE">
        <w:rPr>
          <w:sz w:val="24"/>
          <w:szCs w:val="24"/>
          <w:lang w:val="lt-LT"/>
        </w:rPr>
        <w:t>per kurią</w:t>
      </w:r>
      <w:r w:rsidRPr="00707165">
        <w:rPr>
          <w:sz w:val="24"/>
          <w:szCs w:val="24"/>
          <w:lang w:val="lt-LT"/>
        </w:rPr>
        <w:t xml:space="preserve"> būtų stebimi sportininkų rezultatai skirtingose atkarpose ir skirtingomis oro sąlygomis, surinkti duomenys būtų analizuojami ir kiekvienam pažengusiam sportininkui būtų parengiama individuali treniruočių programa, keliami individualūs uždaviniai, parengiama išskirtinė fizinio pasirengimo programa.</w:t>
      </w:r>
    </w:p>
    <w:p w14:paraId="04975579" w14:textId="77777777" w:rsidR="00BE352E" w:rsidRPr="00707165" w:rsidRDefault="00BE352E" w:rsidP="00BE352E">
      <w:pPr>
        <w:pStyle w:val="Antrat3"/>
        <w:rPr>
          <w:szCs w:val="24"/>
          <w:lang w:val="lt-LT"/>
        </w:rPr>
      </w:pPr>
      <w:bookmarkStart w:id="48" w:name="__RefHeading__1168_465116321"/>
      <w:bookmarkStart w:id="49" w:name="_Toc454812512"/>
      <w:bookmarkEnd w:id="48"/>
    </w:p>
    <w:p w14:paraId="3CB6C2F2" w14:textId="77777777" w:rsidR="00BE352E" w:rsidRPr="00707165" w:rsidRDefault="00BE352E" w:rsidP="00EC5850">
      <w:pPr>
        <w:pStyle w:val="Antrat"/>
        <w:rPr>
          <w:sz w:val="24"/>
          <w:szCs w:val="24"/>
          <w:lang w:val="lt-LT"/>
        </w:rPr>
      </w:pPr>
      <w:r w:rsidRPr="00707165">
        <w:rPr>
          <w:sz w:val="24"/>
          <w:szCs w:val="24"/>
          <w:lang w:val="lt-LT"/>
        </w:rPr>
        <w:t>Trenerių patirties dalinimosi veiklos</w:t>
      </w:r>
      <w:bookmarkEnd w:id="49"/>
    </w:p>
    <w:p w14:paraId="4A619C66" w14:textId="77777777" w:rsidR="00BE352E" w:rsidRPr="00707165" w:rsidRDefault="00BE352E" w:rsidP="00BE352E">
      <w:pPr>
        <w:ind w:firstLine="709"/>
        <w:rPr>
          <w:sz w:val="24"/>
          <w:szCs w:val="24"/>
          <w:lang w:val="lt-LT"/>
        </w:rPr>
      </w:pPr>
    </w:p>
    <w:p w14:paraId="1DB9D0C5" w14:textId="7C61A18D" w:rsidR="00BE352E" w:rsidRPr="00707165" w:rsidRDefault="00BE352E" w:rsidP="00BE352E">
      <w:pPr>
        <w:ind w:firstLine="709"/>
        <w:jc w:val="both"/>
        <w:rPr>
          <w:sz w:val="24"/>
          <w:szCs w:val="24"/>
          <w:lang w:val="lt-LT"/>
        </w:rPr>
      </w:pPr>
      <w:r w:rsidRPr="00707165">
        <w:rPr>
          <w:sz w:val="24"/>
          <w:szCs w:val="24"/>
          <w:lang w:val="lt-LT"/>
        </w:rPr>
        <w:t xml:space="preserve">Norint efektyviai ugdyti pasaulinio lygio sportininkus, būtina kelti trenerių kvalifikaciją. Kadangi buriavimo trenerių kiekis Lietuvoje ir aplinkiniuose regionuose yra labai mažas, formalaus trenerių paruošimo lygis pasauliniu mastu yra žemas, todėl didžioji dalis trenerių dirba </w:t>
      </w:r>
      <w:r w:rsidR="001C0165">
        <w:rPr>
          <w:sz w:val="24"/>
          <w:szCs w:val="24"/>
          <w:lang w:val="lt-LT"/>
        </w:rPr>
        <w:t>pagal principus</w:t>
      </w:r>
      <w:r w:rsidRPr="00707165">
        <w:rPr>
          <w:sz w:val="24"/>
          <w:szCs w:val="24"/>
          <w:lang w:val="lt-LT"/>
        </w:rPr>
        <w:t>, kuri</w:t>
      </w:r>
      <w:r w:rsidR="001C0165">
        <w:rPr>
          <w:sz w:val="24"/>
          <w:szCs w:val="24"/>
          <w:lang w:val="lt-LT"/>
        </w:rPr>
        <w:t>ų</w:t>
      </w:r>
      <w:r w:rsidRPr="00707165">
        <w:rPr>
          <w:sz w:val="24"/>
          <w:szCs w:val="24"/>
          <w:lang w:val="lt-LT"/>
        </w:rPr>
        <w:t xml:space="preserve"> išmoko dar patys būdami sportininkais. </w:t>
      </w:r>
    </w:p>
    <w:p w14:paraId="753266F0" w14:textId="6B3F5184" w:rsidR="00BE352E" w:rsidRPr="00707165" w:rsidRDefault="00BE352E" w:rsidP="00BE352E">
      <w:pPr>
        <w:ind w:firstLine="709"/>
        <w:jc w:val="both"/>
        <w:rPr>
          <w:sz w:val="24"/>
          <w:szCs w:val="24"/>
          <w:lang w:val="lt-LT"/>
        </w:rPr>
      </w:pPr>
      <w:r w:rsidRPr="00707165">
        <w:rPr>
          <w:sz w:val="24"/>
          <w:szCs w:val="24"/>
          <w:lang w:val="lt-LT"/>
        </w:rPr>
        <w:t xml:space="preserve">Siekiant praplėsti trenerių akiratį ir kelti kvalifikacija, būtina skatinti patirties dalijimąsi. Šiam tikslui pasiekti naudinga kviesti trenerius </w:t>
      </w:r>
      <w:r w:rsidR="004568C4">
        <w:rPr>
          <w:sz w:val="24"/>
          <w:szCs w:val="24"/>
          <w:lang w:val="lt-LT"/>
        </w:rPr>
        <w:t xml:space="preserve">ir </w:t>
      </w:r>
      <w:r w:rsidRPr="00707165">
        <w:rPr>
          <w:sz w:val="24"/>
          <w:szCs w:val="24"/>
          <w:lang w:val="lt-LT"/>
        </w:rPr>
        <w:t>iš kitų Lietuvos bei užsienio klubų ir buriavimo mokyklų. Šie treneriai ne tik prisidėtų prie mokyklos auklėtinių ugdymo, bet ir prie trenerių kvalifikacijos kėlimo.</w:t>
      </w:r>
    </w:p>
    <w:p w14:paraId="29A4034B" w14:textId="77777777" w:rsidR="00BE352E" w:rsidRPr="00707165" w:rsidRDefault="00BE352E" w:rsidP="00BE352E">
      <w:pPr>
        <w:pStyle w:val="Antrat3"/>
        <w:rPr>
          <w:szCs w:val="24"/>
          <w:lang w:val="lt-LT"/>
        </w:rPr>
      </w:pPr>
      <w:bookmarkStart w:id="50" w:name="__RefHeading__1170_465116321"/>
      <w:bookmarkStart w:id="51" w:name="_Toc454812513"/>
      <w:bookmarkEnd w:id="50"/>
    </w:p>
    <w:p w14:paraId="141F22B3" w14:textId="77777777" w:rsidR="00BE352E" w:rsidRPr="00707165" w:rsidRDefault="00BE352E" w:rsidP="00EC5850">
      <w:pPr>
        <w:pStyle w:val="Antrat"/>
        <w:rPr>
          <w:sz w:val="24"/>
          <w:szCs w:val="24"/>
          <w:lang w:val="lt-LT"/>
        </w:rPr>
      </w:pPr>
      <w:r w:rsidRPr="00707165">
        <w:rPr>
          <w:sz w:val="24"/>
          <w:szCs w:val="24"/>
          <w:lang w:val="lt-LT"/>
        </w:rPr>
        <w:t>Partnerių tinklo formavimas</w:t>
      </w:r>
      <w:bookmarkEnd w:id="51"/>
    </w:p>
    <w:p w14:paraId="0982E753" w14:textId="77777777" w:rsidR="00BE352E" w:rsidRPr="00707165" w:rsidRDefault="00BE352E" w:rsidP="00BE352E">
      <w:pPr>
        <w:rPr>
          <w:sz w:val="24"/>
          <w:szCs w:val="24"/>
          <w:lang w:val="lt-LT"/>
        </w:rPr>
      </w:pPr>
    </w:p>
    <w:p w14:paraId="7DF11AC3" w14:textId="096E5182" w:rsidR="00BE352E" w:rsidRPr="00707165" w:rsidRDefault="00BE352E" w:rsidP="00BE352E">
      <w:pPr>
        <w:ind w:firstLine="709"/>
        <w:jc w:val="both"/>
        <w:rPr>
          <w:sz w:val="24"/>
          <w:szCs w:val="24"/>
          <w:lang w:val="lt-LT"/>
        </w:rPr>
      </w:pPr>
      <w:r w:rsidRPr="00707165">
        <w:rPr>
          <w:sz w:val="24"/>
          <w:szCs w:val="24"/>
          <w:lang w:val="lt-LT"/>
        </w:rPr>
        <w:t xml:space="preserve">Siekiant pasidalinti patirtimi bei sukurti geras sąlygas Mokyklos mokiniams buriuoti, reikia suformuoti partnerių tinklą, </w:t>
      </w:r>
      <w:r w:rsidR="001021A3">
        <w:rPr>
          <w:sz w:val="24"/>
          <w:szCs w:val="24"/>
          <w:lang w:val="lt-LT"/>
        </w:rPr>
        <w:t>per kurį</w:t>
      </w:r>
      <w:r w:rsidRPr="00707165">
        <w:rPr>
          <w:sz w:val="24"/>
          <w:szCs w:val="24"/>
          <w:lang w:val="lt-LT"/>
        </w:rPr>
        <w:t xml:space="preserve"> būtų galima išvykti į varžybas ir treniruočių stovyklas užsien</w:t>
      </w:r>
      <w:r w:rsidR="00F23956" w:rsidRPr="00707165">
        <w:rPr>
          <w:sz w:val="24"/>
          <w:szCs w:val="24"/>
          <w:lang w:val="lt-LT"/>
        </w:rPr>
        <w:t>io šalyse.</w:t>
      </w:r>
    </w:p>
    <w:p w14:paraId="259CB336" w14:textId="77777777" w:rsidR="00BE352E" w:rsidRPr="00707165" w:rsidRDefault="00BE352E" w:rsidP="00BE352E">
      <w:pPr>
        <w:ind w:firstLine="709"/>
        <w:jc w:val="both"/>
        <w:rPr>
          <w:sz w:val="24"/>
          <w:szCs w:val="24"/>
          <w:lang w:val="lt-LT"/>
        </w:rPr>
      </w:pPr>
      <w:r w:rsidRPr="00707165">
        <w:rPr>
          <w:sz w:val="24"/>
          <w:szCs w:val="24"/>
          <w:lang w:val="lt-LT"/>
        </w:rPr>
        <w:t>Bendradarbiaujant su mokyklomis, pavyzdžiui, Viduržemio jūroje, būtų galima minimaliomis sąnaudomis vykdyti treniruotes ne Lietuvos buriavimo sezono metu. Vasarą priimamos užsienio buriuotojų komandos prisidėtų prie patirties dalijimosi ir sportinio lygio kėlimo.</w:t>
      </w:r>
    </w:p>
    <w:p w14:paraId="0793E893" w14:textId="77777777" w:rsidR="00BE352E" w:rsidRPr="00707165" w:rsidRDefault="00BE352E" w:rsidP="00BE352E">
      <w:pPr>
        <w:pStyle w:val="Antrat3"/>
        <w:rPr>
          <w:szCs w:val="24"/>
          <w:lang w:val="lt-LT"/>
        </w:rPr>
      </w:pPr>
      <w:bookmarkStart w:id="52" w:name="__RefHeading__1172_465116321"/>
      <w:bookmarkStart w:id="53" w:name="_Toc454812514"/>
      <w:bookmarkEnd w:id="52"/>
    </w:p>
    <w:p w14:paraId="504E0D98" w14:textId="77777777" w:rsidR="00BE352E" w:rsidRPr="00707165" w:rsidRDefault="00BE352E" w:rsidP="00EC5850">
      <w:pPr>
        <w:pStyle w:val="Antrat"/>
        <w:rPr>
          <w:sz w:val="24"/>
          <w:szCs w:val="24"/>
          <w:lang w:val="lt-LT"/>
        </w:rPr>
      </w:pPr>
      <w:r w:rsidRPr="00707165">
        <w:rPr>
          <w:sz w:val="24"/>
          <w:szCs w:val="24"/>
          <w:lang w:val="lt-LT"/>
        </w:rPr>
        <w:t>Išmaniųjų technologijų diegimas ir taikymas</w:t>
      </w:r>
      <w:bookmarkEnd w:id="53"/>
    </w:p>
    <w:p w14:paraId="5D6C50EA" w14:textId="77777777" w:rsidR="00BE352E" w:rsidRPr="00707165" w:rsidRDefault="00BE352E" w:rsidP="00BE352E">
      <w:pPr>
        <w:rPr>
          <w:sz w:val="24"/>
          <w:szCs w:val="24"/>
          <w:lang w:val="lt-LT"/>
        </w:rPr>
      </w:pPr>
    </w:p>
    <w:p w14:paraId="1F6912E7" w14:textId="71933E90" w:rsidR="00BE352E" w:rsidRPr="00707165" w:rsidRDefault="00BE352E" w:rsidP="00BE352E">
      <w:pPr>
        <w:ind w:firstLine="709"/>
        <w:jc w:val="both"/>
        <w:rPr>
          <w:sz w:val="24"/>
          <w:szCs w:val="24"/>
          <w:lang w:val="lt-LT"/>
        </w:rPr>
      </w:pPr>
      <w:r w:rsidRPr="00707165">
        <w:rPr>
          <w:sz w:val="24"/>
          <w:szCs w:val="24"/>
          <w:lang w:val="lt-LT"/>
        </w:rPr>
        <w:t xml:space="preserve">Negalima nekreipti dėmesio į išmaniąsias technologijas ir </w:t>
      </w:r>
      <w:r w:rsidR="00F23956" w:rsidRPr="00707165">
        <w:rPr>
          <w:sz w:val="24"/>
          <w:szCs w:val="24"/>
          <w:lang w:val="lt-LT"/>
        </w:rPr>
        <w:t>M</w:t>
      </w:r>
      <w:r w:rsidRPr="00707165">
        <w:rPr>
          <w:sz w:val="24"/>
          <w:szCs w:val="24"/>
          <w:lang w:val="lt-LT"/>
        </w:rPr>
        <w:t>okykla turi bei gali jas naudoti sportininkų rengimui prita</w:t>
      </w:r>
      <w:r w:rsidR="00F23956" w:rsidRPr="00707165">
        <w:rPr>
          <w:sz w:val="24"/>
          <w:szCs w:val="24"/>
          <w:lang w:val="lt-LT"/>
        </w:rPr>
        <w:t>i</w:t>
      </w:r>
      <w:r w:rsidRPr="00707165">
        <w:rPr>
          <w:sz w:val="24"/>
          <w:szCs w:val="24"/>
          <w:lang w:val="lt-LT"/>
        </w:rPr>
        <w:t>kyti. Siekiant identifikuoti ir sportininkams pateikti jų daromas klaidas</w:t>
      </w:r>
      <w:r w:rsidR="00F23956" w:rsidRPr="00707165">
        <w:rPr>
          <w:sz w:val="24"/>
          <w:szCs w:val="24"/>
          <w:lang w:val="lt-LT"/>
        </w:rPr>
        <w:t>,</w:t>
      </w:r>
      <w:r w:rsidRPr="00707165">
        <w:rPr>
          <w:sz w:val="24"/>
          <w:szCs w:val="24"/>
          <w:lang w:val="lt-LT"/>
        </w:rPr>
        <w:t xml:space="preserve"> naudinga filmuoti treniruočių bei varžybų procesą. Taip pat derėtų įdiegti GPS stebėjimo sprendimus, kurie leistų stebėti dalyvių greitį bei taktinius sprendimus. Šie išmanieji sprendimai leistų identifikuoti stipriąsias ir silpnąsias sportininkų savybes bei padėtų jiems tobulėti ir kelti meistriškumą. Šiems sprendimams įgyvendinti būtina pasitelkti išorinius IT partnerius.</w:t>
      </w:r>
    </w:p>
    <w:p w14:paraId="38D41160" w14:textId="77777777" w:rsidR="00C05FEA" w:rsidRPr="00707165" w:rsidRDefault="00C05FEA" w:rsidP="00BE352E">
      <w:pPr>
        <w:ind w:firstLine="709"/>
        <w:jc w:val="both"/>
        <w:rPr>
          <w:lang w:val="lt-LT"/>
        </w:rPr>
      </w:pPr>
    </w:p>
    <w:p w14:paraId="0BD2F504" w14:textId="3104DFB4" w:rsidR="002E0787" w:rsidRPr="00707165" w:rsidRDefault="002E0787">
      <w:pPr>
        <w:suppressAutoHyphens w:val="0"/>
        <w:rPr>
          <w:rFonts w:ascii="Times New Roman Bold" w:hAnsi="Times New Roman Bold"/>
          <w:bCs/>
          <w:caps/>
          <w:sz w:val="24"/>
          <w:lang w:val="lt-LT"/>
        </w:rPr>
      </w:pPr>
      <w:bookmarkStart w:id="54" w:name="__RefHeading__1174_465116321"/>
      <w:bookmarkStart w:id="55" w:name="_Toc454812515"/>
      <w:bookmarkEnd w:id="54"/>
    </w:p>
    <w:p w14:paraId="1D06DEFE" w14:textId="510A1BA2" w:rsidR="00BE352E" w:rsidRPr="00707165" w:rsidRDefault="00C05FEA" w:rsidP="00C8366E">
      <w:pPr>
        <w:pStyle w:val="Antrat1"/>
        <w:rPr>
          <w:rFonts w:ascii="Times New Roman Bold" w:hAnsi="Times New Roman Bold"/>
          <w:b w:val="0"/>
          <w:bCs/>
          <w:caps/>
        </w:rPr>
      </w:pPr>
      <w:bookmarkStart w:id="56" w:name="_Toc155692198"/>
      <w:r w:rsidRPr="00707165">
        <w:rPr>
          <w:rFonts w:ascii="Times New Roman Bold" w:hAnsi="Times New Roman Bold"/>
          <w:b w:val="0"/>
          <w:bCs/>
          <w:caps/>
        </w:rPr>
        <w:t xml:space="preserve">6. </w:t>
      </w:r>
      <w:r w:rsidR="00BE352E" w:rsidRPr="00707165">
        <w:rPr>
          <w:rFonts w:ascii="Times New Roman Bold" w:hAnsi="Times New Roman Bold"/>
          <w:b w:val="0"/>
          <w:bCs/>
          <w:caps/>
        </w:rPr>
        <w:t>Trečias prioritetas – Mokyklos plėtros skatinimas</w:t>
      </w:r>
      <w:bookmarkEnd w:id="55"/>
      <w:bookmarkEnd w:id="56"/>
    </w:p>
    <w:p w14:paraId="2BA57D28" w14:textId="77777777" w:rsidR="00BE352E" w:rsidRPr="00707165" w:rsidRDefault="00BE352E" w:rsidP="00BE352E">
      <w:pPr>
        <w:pStyle w:val="Antrat2"/>
        <w:rPr>
          <w:lang w:val="lt-LT"/>
        </w:rPr>
      </w:pPr>
      <w:bookmarkStart w:id="57" w:name="__RefHeading__1176_465116321"/>
      <w:bookmarkStart w:id="58" w:name="_Toc454812516"/>
      <w:bookmarkEnd w:id="57"/>
    </w:p>
    <w:p w14:paraId="06BF3AEE" w14:textId="48BC4B75" w:rsidR="00BE352E" w:rsidRPr="00707165" w:rsidRDefault="00C05FEA" w:rsidP="00C8366E">
      <w:pPr>
        <w:pStyle w:val="Antrat2"/>
        <w:rPr>
          <w:lang w:val="lt-LT"/>
        </w:rPr>
      </w:pPr>
      <w:bookmarkStart w:id="59" w:name="_Toc155692199"/>
      <w:r w:rsidRPr="00707165">
        <w:rPr>
          <w:lang w:val="lt-LT"/>
        </w:rPr>
        <w:t xml:space="preserve">6.1. </w:t>
      </w:r>
      <w:r w:rsidR="00BE352E" w:rsidRPr="00707165">
        <w:rPr>
          <w:lang w:val="lt-LT"/>
        </w:rPr>
        <w:t>Uždaviniai</w:t>
      </w:r>
      <w:bookmarkEnd w:id="58"/>
      <w:bookmarkEnd w:id="59"/>
      <w:r w:rsidR="00BE352E" w:rsidRPr="00707165">
        <w:rPr>
          <w:lang w:val="lt-LT"/>
        </w:rPr>
        <w:t xml:space="preserve"> </w:t>
      </w:r>
    </w:p>
    <w:p w14:paraId="7144764E" w14:textId="77777777" w:rsidR="00BE352E" w:rsidRPr="00707165" w:rsidRDefault="00BE352E" w:rsidP="00BE352E">
      <w:pPr>
        <w:pStyle w:val="Pagrindinistekstas"/>
        <w:rPr>
          <w:lang w:val="lt-LT"/>
        </w:rPr>
      </w:pPr>
    </w:p>
    <w:p w14:paraId="6A7B70DD" w14:textId="77777777" w:rsidR="00BE352E" w:rsidRPr="00707165" w:rsidRDefault="00BE352E" w:rsidP="00BE352E">
      <w:pPr>
        <w:pStyle w:val="Sraopastraipa"/>
        <w:widowControl w:val="0"/>
        <w:numPr>
          <w:ilvl w:val="0"/>
          <w:numId w:val="5"/>
        </w:numPr>
        <w:tabs>
          <w:tab w:val="num" w:pos="0"/>
        </w:tabs>
        <w:suppressAutoHyphens/>
        <w:spacing w:after="0" w:line="240" w:lineRule="auto"/>
        <w:contextualSpacing w:val="0"/>
        <w:rPr>
          <w:rFonts w:ascii="Times New Roman" w:hAnsi="Times New Roman" w:cs="Times New Roman"/>
          <w:sz w:val="24"/>
          <w:szCs w:val="24"/>
        </w:rPr>
      </w:pPr>
      <w:r w:rsidRPr="00707165">
        <w:rPr>
          <w:rFonts w:ascii="Times New Roman" w:hAnsi="Times New Roman" w:cs="Times New Roman"/>
          <w:sz w:val="24"/>
          <w:szCs w:val="24"/>
        </w:rPr>
        <w:t>Didinti trenerių komandą</w:t>
      </w:r>
    </w:p>
    <w:p w14:paraId="1CA5C918" w14:textId="77777777" w:rsidR="00BE352E" w:rsidRPr="00707165" w:rsidRDefault="00BE352E" w:rsidP="00BE352E">
      <w:pPr>
        <w:pStyle w:val="Sraopastraipa"/>
        <w:widowControl w:val="0"/>
        <w:numPr>
          <w:ilvl w:val="0"/>
          <w:numId w:val="5"/>
        </w:numPr>
        <w:tabs>
          <w:tab w:val="num" w:pos="0"/>
        </w:tabs>
        <w:suppressAutoHyphens/>
        <w:spacing w:after="0" w:line="240" w:lineRule="auto"/>
        <w:contextualSpacing w:val="0"/>
        <w:rPr>
          <w:rFonts w:ascii="Times New Roman" w:hAnsi="Times New Roman" w:cs="Times New Roman"/>
          <w:sz w:val="24"/>
          <w:szCs w:val="24"/>
        </w:rPr>
      </w:pPr>
      <w:r w:rsidRPr="00707165">
        <w:rPr>
          <w:rFonts w:ascii="Times New Roman" w:hAnsi="Times New Roman" w:cs="Times New Roman"/>
          <w:sz w:val="24"/>
          <w:szCs w:val="24"/>
        </w:rPr>
        <w:t>Didinti lėšų panaudojimo efektyvumą</w:t>
      </w:r>
    </w:p>
    <w:p w14:paraId="1F206C65" w14:textId="77777777" w:rsidR="00BE352E" w:rsidRPr="00707165" w:rsidRDefault="00BE352E" w:rsidP="00BE352E">
      <w:pPr>
        <w:pStyle w:val="Sraopastraipa"/>
        <w:widowControl w:val="0"/>
        <w:numPr>
          <w:ilvl w:val="0"/>
          <w:numId w:val="5"/>
        </w:numPr>
        <w:tabs>
          <w:tab w:val="num" w:pos="0"/>
        </w:tabs>
        <w:suppressAutoHyphens/>
        <w:spacing w:after="0" w:line="240" w:lineRule="auto"/>
        <w:contextualSpacing w:val="0"/>
        <w:rPr>
          <w:rFonts w:ascii="Times New Roman" w:hAnsi="Times New Roman" w:cs="Times New Roman"/>
          <w:sz w:val="24"/>
          <w:szCs w:val="24"/>
        </w:rPr>
      </w:pPr>
      <w:r w:rsidRPr="00707165">
        <w:rPr>
          <w:rFonts w:ascii="Times New Roman" w:hAnsi="Times New Roman" w:cs="Times New Roman"/>
          <w:sz w:val="24"/>
          <w:szCs w:val="24"/>
        </w:rPr>
        <w:t>Pritraukti rėmėjų</w:t>
      </w:r>
    </w:p>
    <w:p w14:paraId="39EB2DE4" w14:textId="77777777" w:rsidR="00BE352E" w:rsidRPr="00707165" w:rsidRDefault="00BE352E" w:rsidP="00BE352E">
      <w:pPr>
        <w:pStyle w:val="Antrat2"/>
        <w:rPr>
          <w:lang w:val="lt-LT"/>
        </w:rPr>
      </w:pPr>
      <w:bookmarkStart w:id="60" w:name="__RefHeading__1178_465116321"/>
      <w:bookmarkStart w:id="61" w:name="_Toc454812517"/>
      <w:bookmarkEnd w:id="60"/>
    </w:p>
    <w:p w14:paraId="0E4C5D72" w14:textId="69F15D55" w:rsidR="00BE352E" w:rsidRPr="00707165" w:rsidRDefault="00C05FEA" w:rsidP="00C8366E">
      <w:pPr>
        <w:pStyle w:val="Antrat2"/>
        <w:rPr>
          <w:lang w:val="lt-LT"/>
        </w:rPr>
      </w:pPr>
      <w:bookmarkStart w:id="62" w:name="_Toc155692200"/>
      <w:r w:rsidRPr="00707165">
        <w:rPr>
          <w:lang w:val="lt-LT"/>
        </w:rPr>
        <w:t xml:space="preserve">6.2. </w:t>
      </w:r>
      <w:r w:rsidR="00BE352E" w:rsidRPr="00707165">
        <w:rPr>
          <w:lang w:val="lt-LT"/>
        </w:rPr>
        <w:t>Priemonės</w:t>
      </w:r>
      <w:bookmarkEnd w:id="61"/>
      <w:bookmarkEnd w:id="62"/>
    </w:p>
    <w:p w14:paraId="3D0104AF" w14:textId="77777777" w:rsidR="00C05FEA" w:rsidRPr="00707165" w:rsidRDefault="00C05FEA" w:rsidP="00C05FEA">
      <w:pPr>
        <w:ind w:firstLine="576"/>
        <w:rPr>
          <w:lang w:val="lt-LT"/>
        </w:rPr>
      </w:pPr>
      <w:bookmarkStart w:id="63" w:name="__RefHeading__1180_465116321"/>
      <w:bookmarkStart w:id="64" w:name="_Toc454812518"/>
      <w:bookmarkEnd w:id="63"/>
    </w:p>
    <w:p w14:paraId="1E3D3B1C" w14:textId="3D01180F" w:rsidR="00C05FEA" w:rsidRPr="00707165" w:rsidRDefault="00C05FEA" w:rsidP="00777F33">
      <w:pPr>
        <w:ind w:firstLine="576"/>
        <w:jc w:val="both"/>
        <w:rPr>
          <w:sz w:val="24"/>
          <w:szCs w:val="24"/>
          <w:lang w:val="lt-LT"/>
        </w:rPr>
      </w:pPr>
      <w:r w:rsidRPr="00707165">
        <w:rPr>
          <w:sz w:val="24"/>
          <w:szCs w:val="24"/>
          <w:lang w:val="lt-LT"/>
        </w:rPr>
        <w:t>Siekiant įgyvendinti išvardintus uždavinius, planuojama diegti ar vystyti šias priemones:</w:t>
      </w:r>
    </w:p>
    <w:p w14:paraId="22A99B2F" w14:textId="77777777" w:rsidR="00BE352E" w:rsidRPr="00707165" w:rsidRDefault="00BE352E" w:rsidP="00BE352E">
      <w:pPr>
        <w:pStyle w:val="Antrat3"/>
        <w:rPr>
          <w:szCs w:val="24"/>
          <w:lang w:val="lt-LT"/>
        </w:rPr>
      </w:pPr>
    </w:p>
    <w:p w14:paraId="5FB31976" w14:textId="77777777" w:rsidR="00BE352E" w:rsidRPr="00707165" w:rsidRDefault="00BE352E" w:rsidP="00EC5850">
      <w:pPr>
        <w:pStyle w:val="Antrat"/>
        <w:rPr>
          <w:sz w:val="24"/>
          <w:szCs w:val="24"/>
          <w:lang w:val="lt-LT"/>
        </w:rPr>
      </w:pPr>
      <w:bookmarkStart w:id="65" w:name="_Toc454812519"/>
      <w:bookmarkEnd w:id="64"/>
      <w:r w:rsidRPr="00707165">
        <w:rPr>
          <w:sz w:val="24"/>
          <w:szCs w:val="24"/>
          <w:lang w:val="lt-LT"/>
        </w:rPr>
        <w:t>Trenerių motyvavimo sistema</w:t>
      </w:r>
      <w:bookmarkEnd w:id="65"/>
    </w:p>
    <w:p w14:paraId="74E4B754" w14:textId="77777777" w:rsidR="00BE352E" w:rsidRPr="00707165" w:rsidRDefault="00BE352E" w:rsidP="00BE352E">
      <w:pPr>
        <w:ind w:firstLine="709"/>
        <w:rPr>
          <w:sz w:val="24"/>
          <w:szCs w:val="24"/>
          <w:lang w:val="lt-LT"/>
        </w:rPr>
      </w:pPr>
    </w:p>
    <w:p w14:paraId="055A0E33" w14:textId="77777777" w:rsidR="00BE352E" w:rsidRPr="00707165" w:rsidRDefault="00BE352E" w:rsidP="00BE352E">
      <w:pPr>
        <w:ind w:firstLine="709"/>
        <w:jc w:val="both"/>
        <w:rPr>
          <w:sz w:val="24"/>
          <w:szCs w:val="24"/>
          <w:lang w:val="lt-LT"/>
        </w:rPr>
      </w:pPr>
      <w:r w:rsidRPr="00707165">
        <w:rPr>
          <w:sz w:val="24"/>
          <w:szCs w:val="24"/>
          <w:lang w:val="lt-LT"/>
        </w:rPr>
        <w:t xml:space="preserve">Šiuo metu treneriai gauna fiksuotus atlyginimus, nepriklausomai nuo jų auklėtinių pasiekiamų rezultatų. Siekiant pritraukti naujų trenerių ir išlaikyti esamus, būtina užtikrinti konkurencingus atlyginimus. Atlyginimo dydis gali būti proporcingas jų ugdomų sportininkų pasiekimams. </w:t>
      </w:r>
    </w:p>
    <w:p w14:paraId="19FBDD7C" w14:textId="33437A47" w:rsidR="00BE352E" w:rsidRPr="00707165" w:rsidRDefault="00C05FEA" w:rsidP="00C05FEA">
      <w:pPr>
        <w:ind w:firstLine="709"/>
        <w:jc w:val="both"/>
        <w:rPr>
          <w:sz w:val="24"/>
          <w:szCs w:val="24"/>
          <w:lang w:val="lt-LT"/>
        </w:rPr>
      </w:pPr>
      <w:r w:rsidRPr="00707165">
        <w:rPr>
          <w:sz w:val="24"/>
          <w:szCs w:val="24"/>
          <w:lang w:val="lt-LT"/>
        </w:rPr>
        <w:t>Tam, kad treneriai galėtų komfortiškai ugdyti sportininkus ir tuo pat metu reprezentuoti Mokyklą, reikėtų treneriams/ instruktoriams suteikti vienodas reprezentacines buriavimo aprangas bei reguliariai atnaujinti buriavimo įrangą, naudojamą treniruočių metu.</w:t>
      </w:r>
      <w:bookmarkStart w:id="66" w:name="__RefHeading__1184_465116321"/>
      <w:bookmarkStart w:id="67" w:name="_Toc454812520"/>
      <w:bookmarkEnd w:id="66"/>
    </w:p>
    <w:p w14:paraId="6E6C9AD0" w14:textId="77777777" w:rsidR="00BE352E" w:rsidRPr="00707165" w:rsidRDefault="00BE352E" w:rsidP="00BE352E">
      <w:pPr>
        <w:pStyle w:val="Antrat3"/>
        <w:numPr>
          <w:ilvl w:val="0"/>
          <w:numId w:val="0"/>
        </w:numPr>
        <w:ind w:left="720"/>
        <w:rPr>
          <w:szCs w:val="24"/>
          <w:lang w:val="lt-LT"/>
        </w:rPr>
      </w:pPr>
      <w:bookmarkStart w:id="68" w:name="__RefHeading__1188_465116321"/>
      <w:bookmarkStart w:id="69" w:name="_Toc454812522"/>
      <w:bookmarkEnd w:id="67"/>
      <w:bookmarkEnd w:id="68"/>
    </w:p>
    <w:p w14:paraId="577C0350" w14:textId="77777777" w:rsidR="00BE352E" w:rsidRPr="00707165" w:rsidRDefault="00BE352E" w:rsidP="00EC5850">
      <w:pPr>
        <w:pStyle w:val="Antrat"/>
        <w:rPr>
          <w:sz w:val="24"/>
          <w:szCs w:val="24"/>
          <w:lang w:val="lt-LT"/>
        </w:rPr>
      </w:pPr>
      <w:r w:rsidRPr="00707165">
        <w:rPr>
          <w:sz w:val="24"/>
          <w:szCs w:val="24"/>
          <w:lang w:val="lt-LT"/>
        </w:rPr>
        <w:t>Viešinimas, skirtas rėmėjams pritraukti</w:t>
      </w:r>
      <w:bookmarkEnd w:id="69"/>
    </w:p>
    <w:p w14:paraId="4B9807AD" w14:textId="77777777" w:rsidR="00BE352E" w:rsidRPr="00707165" w:rsidRDefault="00BE352E" w:rsidP="00BE352E">
      <w:pPr>
        <w:rPr>
          <w:sz w:val="24"/>
          <w:szCs w:val="24"/>
          <w:lang w:val="lt-LT"/>
        </w:rPr>
      </w:pPr>
    </w:p>
    <w:p w14:paraId="226B5C1B" w14:textId="0ACCD47D" w:rsidR="00BE352E" w:rsidRPr="00707165" w:rsidRDefault="00BE352E" w:rsidP="00966927">
      <w:pPr>
        <w:ind w:firstLine="360"/>
        <w:jc w:val="both"/>
        <w:rPr>
          <w:sz w:val="24"/>
          <w:szCs w:val="24"/>
          <w:lang w:val="lt-LT"/>
        </w:rPr>
      </w:pPr>
      <w:r w:rsidRPr="00707165">
        <w:rPr>
          <w:sz w:val="24"/>
          <w:szCs w:val="24"/>
          <w:lang w:val="lt-LT"/>
        </w:rPr>
        <w:t>Viešinimas, skirtas pritraukti nauj</w:t>
      </w:r>
      <w:r w:rsidR="00187ADA">
        <w:rPr>
          <w:sz w:val="24"/>
          <w:szCs w:val="24"/>
          <w:lang w:val="lt-LT"/>
        </w:rPr>
        <w:t>iems</w:t>
      </w:r>
      <w:r w:rsidRPr="00707165">
        <w:rPr>
          <w:sz w:val="24"/>
          <w:szCs w:val="24"/>
          <w:lang w:val="lt-LT"/>
        </w:rPr>
        <w:t xml:space="preserve"> Mokyklos auklėtini</w:t>
      </w:r>
      <w:r w:rsidR="00187ADA">
        <w:rPr>
          <w:sz w:val="24"/>
          <w:szCs w:val="24"/>
          <w:lang w:val="lt-LT"/>
        </w:rPr>
        <w:t>ams</w:t>
      </w:r>
      <w:r w:rsidRPr="00707165">
        <w:rPr>
          <w:sz w:val="24"/>
          <w:szCs w:val="24"/>
          <w:lang w:val="lt-LT"/>
        </w:rPr>
        <w:t xml:space="preserve">, ir viešinimas, orientuotas į rėmėjus, turi bendrų elementų, tačiau jo tikslai ir priemonės skiriasi. </w:t>
      </w:r>
    </w:p>
    <w:p w14:paraId="0BB92CA3" w14:textId="77777777" w:rsidR="00BE352E" w:rsidRPr="00707165" w:rsidRDefault="00BE352E" w:rsidP="00966927">
      <w:pPr>
        <w:ind w:firstLine="360"/>
        <w:jc w:val="both"/>
        <w:rPr>
          <w:sz w:val="24"/>
          <w:szCs w:val="24"/>
          <w:lang w:val="lt-LT"/>
        </w:rPr>
      </w:pPr>
      <w:r w:rsidRPr="00707165">
        <w:rPr>
          <w:sz w:val="24"/>
          <w:szCs w:val="24"/>
          <w:lang w:val="lt-LT"/>
        </w:rPr>
        <w:t>Rėmėjams svarbu:</w:t>
      </w:r>
    </w:p>
    <w:p w14:paraId="59F21EDD" w14:textId="51145ACF" w:rsidR="00BE352E" w:rsidRPr="00707165" w:rsidRDefault="00BE352E" w:rsidP="00966927">
      <w:pPr>
        <w:pStyle w:val="Sraopastraipa"/>
        <w:widowControl w:val="0"/>
        <w:numPr>
          <w:ilvl w:val="0"/>
          <w:numId w:val="12"/>
        </w:numPr>
        <w:suppressAutoHyphens/>
        <w:spacing w:after="0" w:line="240" w:lineRule="auto"/>
        <w:ind w:left="720"/>
        <w:contextualSpacing w:val="0"/>
        <w:jc w:val="both"/>
        <w:rPr>
          <w:rFonts w:ascii="Times New Roman" w:hAnsi="Times New Roman" w:cs="Times New Roman"/>
          <w:sz w:val="24"/>
          <w:szCs w:val="24"/>
        </w:rPr>
      </w:pPr>
      <w:proofErr w:type="spellStart"/>
      <w:r w:rsidRPr="00707165">
        <w:rPr>
          <w:rFonts w:ascii="Times New Roman" w:hAnsi="Times New Roman" w:cs="Times New Roman"/>
          <w:sz w:val="24"/>
          <w:szCs w:val="24"/>
        </w:rPr>
        <w:t>Rinkodarinė</w:t>
      </w:r>
      <w:proofErr w:type="spellEnd"/>
      <w:r w:rsidRPr="00707165">
        <w:rPr>
          <w:rFonts w:ascii="Times New Roman" w:hAnsi="Times New Roman" w:cs="Times New Roman"/>
          <w:sz w:val="24"/>
          <w:szCs w:val="24"/>
        </w:rPr>
        <w:t xml:space="preserve"> grąža – </w:t>
      </w:r>
      <w:r w:rsidR="00C05FEA" w:rsidRPr="00707165">
        <w:rPr>
          <w:rFonts w:ascii="Times New Roman" w:hAnsi="Times New Roman" w:cs="Times New Roman"/>
          <w:sz w:val="24"/>
          <w:szCs w:val="24"/>
        </w:rPr>
        <w:t>r</w:t>
      </w:r>
      <w:r w:rsidRPr="00707165">
        <w:rPr>
          <w:rFonts w:ascii="Times New Roman" w:hAnsi="Times New Roman" w:cs="Times New Roman"/>
          <w:sz w:val="24"/>
          <w:szCs w:val="24"/>
        </w:rPr>
        <w:t>ėmėjų logotipo ar atributikos viešinimas pasinaudojant reikiamais komunikacijos kanalais</w:t>
      </w:r>
      <w:r w:rsidR="00C05FEA" w:rsidRPr="00707165">
        <w:rPr>
          <w:rFonts w:ascii="Times New Roman" w:hAnsi="Times New Roman" w:cs="Times New Roman"/>
          <w:sz w:val="24"/>
          <w:szCs w:val="24"/>
        </w:rPr>
        <w:t>;</w:t>
      </w:r>
    </w:p>
    <w:p w14:paraId="3896E039" w14:textId="42B50791" w:rsidR="00BE352E" w:rsidRPr="00707165" w:rsidRDefault="00BE352E" w:rsidP="00966927">
      <w:pPr>
        <w:pStyle w:val="Sraopastraipa"/>
        <w:widowControl w:val="0"/>
        <w:numPr>
          <w:ilvl w:val="0"/>
          <w:numId w:val="12"/>
        </w:numPr>
        <w:suppressAutoHyphens/>
        <w:spacing w:after="0" w:line="240" w:lineRule="auto"/>
        <w:ind w:left="720"/>
        <w:contextualSpacing w:val="0"/>
        <w:jc w:val="both"/>
        <w:rPr>
          <w:rFonts w:ascii="Times New Roman" w:hAnsi="Times New Roman" w:cs="Times New Roman"/>
          <w:sz w:val="24"/>
          <w:szCs w:val="24"/>
        </w:rPr>
      </w:pPr>
      <w:r w:rsidRPr="00707165">
        <w:rPr>
          <w:rFonts w:ascii="Times New Roman" w:hAnsi="Times New Roman" w:cs="Times New Roman"/>
          <w:sz w:val="24"/>
          <w:szCs w:val="24"/>
        </w:rPr>
        <w:t xml:space="preserve">Vertybinė grąža – </w:t>
      </w:r>
      <w:r w:rsidR="00C05FEA" w:rsidRPr="00707165">
        <w:rPr>
          <w:rFonts w:ascii="Times New Roman" w:hAnsi="Times New Roman" w:cs="Times New Roman"/>
          <w:sz w:val="24"/>
          <w:szCs w:val="24"/>
        </w:rPr>
        <w:t>b</w:t>
      </w:r>
      <w:r w:rsidRPr="00707165">
        <w:rPr>
          <w:rFonts w:ascii="Times New Roman" w:hAnsi="Times New Roman" w:cs="Times New Roman"/>
          <w:sz w:val="24"/>
          <w:szCs w:val="24"/>
        </w:rPr>
        <w:t xml:space="preserve">endrų </w:t>
      </w:r>
      <w:r w:rsidR="00C05FEA" w:rsidRPr="00707165">
        <w:rPr>
          <w:rFonts w:ascii="Times New Roman" w:hAnsi="Times New Roman" w:cs="Times New Roman"/>
          <w:sz w:val="24"/>
          <w:szCs w:val="24"/>
        </w:rPr>
        <w:t>M</w:t>
      </w:r>
      <w:r w:rsidRPr="00707165">
        <w:rPr>
          <w:rFonts w:ascii="Times New Roman" w:hAnsi="Times New Roman" w:cs="Times New Roman"/>
          <w:sz w:val="24"/>
          <w:szCs w:val="24"/>
        </w:rPr>
        <w:t>okyklos bei rėmėjų vertybių, socialinių tikslų sutapimas bei veiklos naudos suvokimas</w:t>
      </w:r>
      <w:r w:rsidR="00C05FEA" w:rsidRPr="00707165">
        <w:rPr>
          <w:rFonts w:ascii="Times New Roman" w:hAnsi="Times New Roman" w:cs="Times New Roman"/>
          <w:sz w:val="24"/>
          <w:szCs w:val="24"/>
        </w:rPr>
        <w:t>;</w:t>
      </w:r>
    </w:p>
    <w:p w14:paraId="590B135F" w14:textId="77777777" w:rsidR="00966927" w:rsidRDefault="00BE352E" w:rsidP="00966927">
      <w:pPr>
        <w:pStyle w:val="Sraopastraipa"/>
        <w:widowControl w:val="0"/>
        <w:numPr>
          <w:ilvl w:val="0"/>
          <w:numId w:val="12"/>
        </w:numPr>
        <w:suppressAutoHyphens/>
        <w:spacing w:after="0" w:line="240" w:lineRule="auto"/>
        <w:ind w:left="720"/>
        <w:contextualSpacing w:val="0"/>
        <w:jc w:val="both"/>
        <w:rPr>
          <w:rFonts w:ascii="Times New Roman" w:hAnsi="Times New Roman" w:cs="Times New Roman"/>
          <w:sz w:val="24"/>
          <w:szCs w:val="24"/>
        </w:rPr>
      </w:pPr>
      <w:r w:rsidRPr="00707165">
        <w:rPr>
          <w:rFonts w:ascii="Times New Roman" w:hAnsi="Times New Roman" w:cs="Times New Roman"/>
          <w:sz w:val="24"/>
          <w:szCs w:val="24"/>
        </w:rPr>
        <w:t xml:space="preserve">Apčiuopiama grąža – </w:t>
      </w:r>
      <w:r w:rsidR="00C05FEA" w:rsidRPr="00707165">
        <w:rPr>
          <w:rFonts w:ascii="Times New Roman" w:hAnsi="Times New Roman" w:cs="Times New Roman"/>
          <w:sz w:val="24"/>
          <w:szCs w:val="24"/>
        </w:rPr>
        <w:t>n</w:t>
      </w:r>
      <w:r w:rsidRPr="00707165">
        <w:rPr>
          <w:rFonts w:ascii="Times New Roman" w:hAnsi="Times New Roman" w:cs="Times New Roman"/>
          <w:sz w:val="24"/>
          <w:szCs w:val="24"/>
        </w:rPr>
        <w:t xml:space="preserve">auda, kurią rėmėjas gauna mainais į rėmimą. Tai gali būti </w:t>
      </w:r>
      <w:r w:rsidR="00C05FEA" w:rsidRPr="00707165">
        <w:rPr>
          <w:rFonts w:ascii="Times New Roman" w:hAnsi="Times New Roman" w:cs="Times New Roman"/>
          <w:sz w:val="24"/>
          <w:szCs w:val="24"/>
        </w:rPr>
        <w:t>m</w:t>
      </w:r>
      <w:r w:rsidRPr="00707165">
        <w:rPr>
          <w:rFonts w:ascii="Times New Roman" w:hAnsi="Times New Roman" w:cs="Times New Roman"/>
          <w:sz w:val="24"/>
          <w:szCs w:val="24"/>
        </w:rPr>
        <w:t>okymai, komandos formavimo užsiėmimai ar kitos grąžos formos.</w:t>
      </w:r>
    </w:p>
    <w:p w14:paraId="3F6157E7" w14:textId="3C2E58A2" w:rsidR="00BE352E" w:rsidRPr="00966927" w:rsidRDefault="00BE352E" w:rsidP="00966927">
      <w:pPr>
        <w:widowControl w:val="0"/>
        <w:ind w:firstLine="284"/>
        <w:jc w:val="both"/>
        <w:rPr>
          <w:sz w:val="24"/>
          <w:szCs w:val="24"/>
        </w:rPr>
      </w:pPr>
      <w:proofErr w:type="spellStart"/>
      <w:r w:rsidRPr="00966927">
        <w:rPr>
          <w:sz w:val="24"/>
          <w:szCs w:val="24"/>
        </w:rPr>
        <w:t>Buriavimo</w:t>
      </w:r>
      <w:proofErr w:type="spellEnd"/>
      <w:r w:rsidRPr="00966927">
        <w:rPr>
          <w:sz w:val="24"/>
          <w:szCs w:val="24"/>
        </w:rPr>
        <w:t xml:space="preserve"> </w:t>
      </w:r>
      <w:proofErr w:type="spellStart"/>
      <w:r w:rsidRPr="00966927">
        <w:rPr>
          <w:sz w:val="24"/>
          <w:szCs w:val="24"/>
        </w:rPr>
        <w:t>sportas</w:t>
      </w:r>
      <w:proofErr w:type="spellEnd"/>
      <w:r w:rsidRPr="00966927">
        <w:rPr>
          <w:sz w:val="24"/>
          <w:szCs w:val="24"/>
        </w:rPr>
        <w:t xml:space="preserve"> </w:t>
      </w:r>
      <w:proofErr w:type="spellStart"/>
      <w:r w:rsidRPr="00966927">
        <w:rPr>
          <w:sz w:val="24"/>
          <w:szCs w:val="24"/>
        </w:rPr>
        <w:t>yra</w:t>
      </w:r>
      <w:proofErr w:type="spellEnd"/>
      <w:r w:rsidRPr="00966927">
        <w:rPr>
          <w:sz w:val="24"/>
          <w:szCs w:val="24"/>
        </w:rPr>
        <w:t xml:space="preserve"> </w:t>
      </w:r>
      <w:proofErr w:type="spellStart"/>
      <w:r w:rsidRPr="00966927">
        <w:rPr>
          <w:sz w:val="24"/>
          <w:szCs w:val="24"/>
        </w:rPr>
        <w:t>labai</w:t>
      </w:r>
      <w:proofErr w:type="spellEnd"/>
      <w:r w:rsidRPr="00966927">
        <w:rPr>
          <w:sz w:val="24"/>
          <w:szCs w:val="24"/>
        </w:rPr>
        <w:t xml:space="preserve"> </w:t>
      </w:r>
      <w:proofErr w:type="spellStart"/>
      <w:r w:rsidRPr="00966927">
        <w:rPr>
          <w:sz w:val="24"/>
          <w:szCs w:val="24"/>
        </w:rPr>
        <w:t>nedėkingas</w:t>
      </w:r>
      <w:proofErr w:type="spellEnd"/>
      <w:r w:rsidRPr="00966927">
        <w:rPr>
          <w:sz w:val="24"/>
          <w:szCs w:val="24"/>
        </w:rPr>
        <w:t xml:space="preserve"> </w:t>
      </w:r>
      <w:proofErr w:type="spellStart"/>
      <w:r w:rsidRPr="00966927">
        <w:rPr>
          <w:sz w:val="24"/>
          <w:szCs w:val="24"/>
        </w:rPr>
        <w:t>rinkodarai</w:t>
      </w:r>
      <w:proofErr w:type="spellEnd"/>
      <w:r w:rsidRPr="00966927">
        <w:rPr>
          <w:sz w:val="24"/>
          <w:szCs w:val="24"/>
        </w:rPr>
        <w:t xml:space="preserve">. </w:t>
      </w:r>
      <w:proofErr w:type="spellStart"/>
      <w:r w:rsidRPr="00966927">
        <w:rPr>
          <w:sz w:val="24"/>
          <w:szCs w:val="24"/>
        </w:rPr>
        <w:t>Varžybos</w:t>
      </w:r>
      <w:proofErr w:type="spellEnd"/>
      <w:r w:rsidRPr="00966927">
        <w:rPr>
          <w:sz w:val="24"/>
          <w:szCs w:val="24"/>
        </w:rPr>
        <w:t xml:space="preserve"> </w:t>
      </w:r>
      <w:proofErr w:type="spellStart"/>
      <w:r w:rsidRPr="00966927">
        <w:rPr>
          <w:sz w:val="24"/>
          <w:szCs w:val="24"/>
        </w:rPr>
        <w:t>vykdomos</w:t>
      </w:r>
      <w:proofErr w:type="spellEnd"/>
      <w:r w:rsidRPr="00966927">
        <w:rPr>
          <w:sz w:val="24"/>
          <w:szCs w:val="24"/>
        </w:rPr>
        <w:t xml:space="preserve"> </w:t>
      </w:r>
      <w:proofErr w:type="spellStart"/>
      <w:r w:rsidRPr="00966927">
        <w:rPr>
          <w:sz w:val="24"/>
          <w:szCs w:val="24"/>
        </w:rPr>
        <w:t>toli</w:t>
      </w:r>
      <w:proofErr w:type="spellEnd"/>
      <w:r w:rsidRPr="00966927">
        <w:rPr>
          <w:sz w:val="24"/>
          <w:szCs w:val="24"/>
        </w:rPr>
        <w:t xml:space="preserve"> </w:t>
      </w:r>
      <w:proofErr w:type="spellStart"/>
      <w:r w:rsidRPr="00966927">
        <w:rPr>
          <w:sz w:val="24"/>
          <w:szCs w:val="24"/>
        </w:rPr>
        <w:t>nuo</w:t>
      </w:r>
      <w:proofErr w:type="spellEnd"/>
      <w:r w:rsidRPr="00966927">
        <w:rPr>
          <w:sz w:val="24"/>
          <w:szCs w:val="24"/>
        </w:rPr>
        <w:t xml:space="preserve"> </w:t>
      </w:r>
      <w:proofErr w:type="spellStart"/>
      <w:r w:rsidRPr="00966927">
        <w:rPr>
          <w:sz w:val="24"/>
          <w:szCs w:val="24"/>
        </w:rPr>
        <w:t>kranto</w:t>
      </w:r>
      <w:proofErr w:type="spellEnd"/>
      <w:r w:rsidRPr="00966927">
        <w:rPr>
          <w:sz w:val="24"/>
          <w:szCs w:val="24"/>
        </w:rPr>
        <w:t xml:space="preserve">, o </w:t>
      </w:r>
      <w:proofErr w:type="spellStart"/>
      <w:r w:rsidRPr="00966927">
        <w:rPr>
          <w:sz w:val="24"/>
          <w:szCs w:val="24"/>
        </w:rPr>
        <w:t>jachtų</w:t>
      </w:r>
      <w:proofErr w:type="spellEnd"/>
      <w:r w:rsidRPr="00966927">
        <w:rPr>
          <w:sz w:val="24"/>
          <w:szCs w:val="24"/>
        </w:rPr>
        <w:t xml:space="preserve"> </w:t>
      </w:r>
      <w:proofErr w:type="spellStart"/>
      <w:r w:rsidRPr="00966927">
        <w:rPr>
          <w:sz w:val="24"/>
          <w:szCs w:val="24"/>
        </w:rPr>
        <w:t>uostai</w:t>
      </w:r>
      <w:proofErr w:type="spellEnd"/>
      <w:r w:rsidRPr="00966927">
        <w:rPr>
          <w:sz w:val="24"/>
          <w:szCs w:val="24"/>
        </w:rPr>
        <w:t xml:space="preserve"> </w:t>
      </w:r>
      <w:proofErr w:type="spellStart"/>
      <w:r w:rsidRPr="00966927">
        <w:rPr>
          <w:sz w:val="24"/>
          <w:szCs w:val="24"/>
        </w:rPr>
        <w:t>dažnai</w:t>
      </w:r>
      <w:proofErr w:type="spellEnd"/>
      <w:r w:rsidRPr="00966927">
        <w:rPr>
          <w:sz w:val="24"/>
          <w:szCs w:val="24"/>
        </w:rPr>
        <w:t xml:space="preserve"> </w:t>
      </w:r>
      <w:proofErr w:type="spellStart"/>
      <w:r w:rsidRPr="00966927">
        <w:rPr>
          <w:sz w:val="24"/>
          <w:szCs w:val="24"/>
        </w:rPr>
        <w:t>labai</w:t>
      </w:r>
      <w:proofErr w:type="spellEnd"/>
      <w:r w:rsidRPr="00966927">
        <w:rPr>
          <w:sz w:val="24"/>
          <w:szCs w:val="24"/>
        </w:rPr>
        <w:t xml:space="preserve"> </w:t>
      </w:r>
      <w:proofErr w:type="spellStart"/>
      <w:r w:rsidRPr="00966927">
        <w:rPr>
          <w:sz w:val="24"/>
          <w:szCs w:val="24"/>
        </w:rPr>
        <w:t>nuošalūs</w:t>
      </w:r>
      <w:proofErr w:type="spellEnd"/>
      <w:r w:rsidRPr="00966927">
        <w:rPr>
          <w:sz w:val="24"/>
          <w:szCs w:val="24"/>
        </w:rPr>
        <w:t xml:space="preserve">. </w:t>
      </w:r>
    </w:p>
    <w:p w14:paraId="14761528" w14:textId="7EAEC6DC" w:rsidR="00BE352E" w:rsidRPr="00707165" w:rsidRDefault="00BE352E" w:rsidP="00966927">
      <w:pPr>
        <w:ind w:firstLine="426"/>
        <w:jc w:val="both"/>
        <w:rPr>
          <w:sz w:val="24"/>
          <w:szCs w:val="24"/>
          <w:lang w:val="lt-LT"/>
        </w:rPr>
      </w:pPr>
      <w:r w:rsidRPr="00707165">
        <w:rPr>
          <w:sz w:val="24"/>
          <w:szCs w:val="24"/>
          <w:lang w:val="lt-LT"/>
        </w:rPr>
        <w:t>Rinkodaros prasme rėmėjai gali gauti grąžą iš pranešimų spaudai ir kitų paminėjimų žiniasklaidoje. Todėl rengiant į rėmėjus orientuotą viešinimo kampaniją būtina atsižvelgti į rėmėjo poreikius bei Mokyklos vertybines pozicijas. Viešinimas, orientuotas į rėmėjų pritraukimą, turėtų būti formuojamas kaip atskira komunikacijos plano dalis.</w:t>
      </w:r>
    </w:p>
    <w:p w14:paraId="11166A03" w14:textId="77777777" w:rsidR="00BE352E" w:rsidRPr="00707165" w:rsidRDefault="00BE352E" w:rsidP="00966927">
      <w:pPr>
        <w:ind w:firstLine="709"/>
        <w:jc w:val="both"/>
        <w:rPr>
          <w:sz w:val="24"/>
          <w:szCs w:val="24"/>
          <w:lang w:val="lt-LT"/>
        </w:rPr>
      </w:pPr>
    </w:p>
    <w:p w14:paraId="7A20BF22" w14:textId="5B28384E" w:rsidR="002E0787" w:rsidRPr="00707165" w:rsidRDefault="002E0787">
      <w:pPr>
        <w:suppressAutoHyphens w:val="0"/>
        <w:rPr>
          <w:b/>
          <w:sz w:val="24"/>
          <w:lang w:val="lt-LT"/>
        </w:rPr>
      </w:pPr>
      <w:bookmarkStart w:id="70" w:name="__RefHeading__1190_465116321"/>
      <w:bookmarkStart w:id="71" w:name="_Ref249264718"/>
      <w:bookmarkEnd w:id="70"/>
    </w:p>
    <w:p w14:paraId="1E714B87" w14:textId="556E0E20" w:rsidR="00D010C9" w:rsidRPr="00707165" w:rsidRDefault="00BD52BE" w:rsidP="00EC5850">
      <w:pPr>
        <w:pStyle w:val="Antrat1"/>
      </w:pPr>
      <w:bookmarkStart w:id="72" w:name="_Toc155692201"/>
      <w:r w:rsidRPr="00707165">
        <w:t>7</w:t>
      </w:r>
      <w:r w:rsidR="00D010C9" w:rsidRPr="00707165">
        <w:t>. JAUNIMO SEKTORIAUS INFRASTRUKTŪRA</w:t>
      </w:r>
      <w:bookmarkEnd w:id="71"/>
      <w:bookmarkEnd w:id="72"/>
    </w:p>
    <w:p w14:paraId="7B6B414C" w14:textId="77777777" w:rsidR="00D010C9" w:rsidRPr="00707165" w:rsidRDefault="00D010C9">
      <w:pPr>
        <w:widowControl w:val="0"/>
        <w:suppressAutoHyphens w:val="0"/>
        <w:autoSpaceDE w:val="0"/>
        <w:jc w:val="both"/>
        <w:rPr>
          <w:b/>
          <w:sz w:val="24"/>
          <w:szCs w:val="24"/>
          <w:lang w:val="lt-LT"/>
        </w:rPr>
      </w:pPr>
    </w:p>
    <w:p w14:paraId="5CB4F6D8" w14:textId="5D73C17D" w:rsidR="00D010C9" w:rsidRPr="00707165" w:rsidRDefault="00D010C9" w:rsidP="00966927">
      <w:pPr>
        <w:widowControl w:val="0"/>
        <w:suppressAutoHyphens w:val="0"/>
        <w:autoSpaceDE w:val="0"/>
        <w:ind w:firstLine="426"/>
        <w:jc w:val="both"/>
        <w:rPr>
          <w:sz w:val="24"/>
          <w:szCs w:val="24"/>
          <w:lang w:val="lt-LT"/>
        </w:rPr>
      </w:pPr>
      <w:r w:rsidRPr="00707165">
        <w:rPr>
          <w:sz w:val="24"/>
          <w:szCs w:val="24"/>
          <w:lang w:val="lt-LT"/>
        </w:rPr>
        <w:t>Informacija apie treniruočių infrastruktūrą skirtingais metų laikais yra išdėstyta 1 lentelėje.</w:t>
      </w:r>
    </w:p>
    <w:p w14:paraId="256EAE96" w14:textId="77777777" w:rsidR="00D010C9" w:rsidRPr="00707165" w:rsidRDefault="00D010C9">
      <w:pPr>
        <w:widowControl w:val="0"/>
        <w:suppressAutoHyphens w:val="0"/>
        <w:autoSpaceDE w:val="0"/>
        <w:ind w:left="1134"/>
        <w:jc w:val="both"/>
        <w:rPr>
          <w:sz w:val="24"/>
          <w:szCs w:val="24"/>
          <w:lang w:val="lt-LT"/>
        </w:rPr>
      </w:pPr>
    </w:p>
    <w:p w14:paraId="09B19A2A" w14:textId="0396E945" w:rsidR="007734ED" w:rsidRPr="00707165" w:rsidRDefault="00DC0932" w:rsidP="00966927">
      <w:pPr>
        <w:widowControl w:val="0"/>
        <w:suppressAutoHyphens w:val="0"/>
        <w:autoSpaceDE w:val="0"/>
        <w:ind w:left="1134" w:firstLine="7513"/>
        <w:jc w:val="both"/>
        <w:rPr>
          <w:sz w:val="24"/>
          <w:szCs w:val="24"/>
          <w:lang w:val="lt-LT"/>
        </w:rPr>
      </w:pPr>
      <w:r w:rsidRPr="00707165">
        <w:rPr>
          <w:sz w:val="24"/>
          <w:szCs w:val="24"/>
          <w:lang w:val="lt-LT"/>
        </w:rPr>
        <w:t>1 lentelė</w:t>
      </w:r>
      <w:bookmarkStart w:id="73" w:name="_Ref249264754"/>
    </w:p>
    <w:tbl>
      <w:tblPr>
        <w:tblW w:w="9639" w:type="dxa"/>
        <w:tblInd w:w="-5" w:type="dxa"/>
        <w:tblLayout w:type="fixed"/>
        <w:tblLook w:val="0000" w:firstRow="0" w:lastRow="0" w:firstColumn="0" w:lastColumn="0" w:noHBand="0" w:noVBand="0"/>
      </w:tblPr>
      <w:tblGrid>
        <w:gridCol w:w="1985"/>
        <w:gridCol w:w="2268"/>
        <w:gridCol w:w="5386"/>
      </w:tblGrid>
      <w:tr w:rsidR="007734ED" w:rsidRPr="00707165" w14:paraId="01D69D1A" w14:textId="77777777" w:rsidTr="001429D7">
        <w:tc>
          <w:tcPr>
            <w:tcW w:w="1985" w:type="dxa"/>
            <w:tcBorders>
              <w:top w:val="single" w:sz="4" w:space="0" w:color="000000"/>
              <w:left w:val="single" w:sz="4" w:space="0" w:color="000000"/>
              <w:bottom w:val="single" w:sz="4" w:space="0" w:color="000000"/>
            </w:tcBorders>
            <w:shd w:val="clear" w:color="auto" w:fill="auto"/>
          </w:tcPr>
          <w:p w14:paraId="7D7401AA" w14:textId="77777777" w:rsidR="007734ED" w:rsidRPr="00707165" w:rsidRDefault="007734ED" w:rsidP="001429D7">
            <w:pPr>
              <w:spacing w:line="100" w:lineRule="atLeast"/>
              <w:rPr>
                <w:b/>
                <w:bCs/>
                <w:lang w:val="lt-LT"/>
              </w:rPr>
            </w:pPr>
            <w:r w:rsidRPr="00707165">
              <w:rPr>
                <w:b/>
                <w:bCs/>
                <w:lang w:val="lt-LT"/>
              </w:rPr>
              <w:t>Ugdytinių amžius</w:t>
            </w:r>
          </w:p>
        </w:tc>
        <w:tc>
          <w:tcPr>
            <w:tcW w:w="2268" w:type="dxa"/>
            <w:tcBorders>
              <w:top w:val="single" w:sz="4" w:space="0" w:color="000000"/>
              <w:left w:val="single" w:sz="4" w:space="0" w:color="000000"/>
              <w:bottom w:val="single" w:sz="4" w:space="0" w:color="000000"/>
            </w:tcBorders>
            <w:shd w:val="clear" w:color="auto" w:fill="auto"/>
          </w:tcPr>
          <w:p w14:paraId="6670D0BD" w14:textId="77777777" w:rsidR="007734ED" w:rsidRPr="00707165" w:rsidRDefault="007734ED" w:rsidP="001429D7">
            <w:pPr>
              <w:spacing w:line="100" w:lineRule="atLeast"/>
              <w:rPr>
                <w:b/>
                <w:bCs/>
                <w:lang w:val="lt-LT"/>
              </w:rPr>
            </w:pPr>
            <w:r w:rsidRPr="00707165">
              <w:rPr>
                <w:b/>
                <w:bCs/>
                <w:lang w:val="lt-LT"/>
              </w:rPr>
              <w:t>Metų laikas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104D7C7" w14:textId="77777777" w:rsidR="007734ED" w:rsidRPr="00707165" w:rsidRDefault="007734ED" w:rsidP="001429D7">
            <w:pPr>
              <w:spacing w:line="100" w:lineRule="atLeast"/>
              <w:rPr>
                <w:b/>
                <w:bCs/>
                <w:lang w:val="lt-LT"/>
              </w:rPr>
            </w:pPr>
            <w:r w:rsidRPr="00707165">
              <w:rPr>
                <w:b/>
                <w:bCs/>
                <w:lang w:val="lt-LT"/>
              </w:rPr>
              <w:t>Treniruočių vieta</w:t>
            </w:r>
          </w:p>
        </w:tc>
      </w:tr>
      <w:tr w:rsidR="007734ED" w:rsidRPr="00707165" w14:paraId="2D0611E6" w14:textId="77777777" w:rsidTr="001429D7">
        <w:tc>
          <w:tcPr>
            <w:tcW w:w="1985" w:type="dxa"/>
            <w:tcBorders>
              <w:top w:val="single" w:sz="4" w:space="0" w:color="000000"/>
              <w:left w:val="single" w:sz="4" w:space="0" w:color="000000"/>
              <w:bottom w:val="single" w:sz="4" w:space="0" w:color="000000"/>
            </w:tcBorders>
            <w:shd w:val="clear" w:color="auto" w:fill="auto"/>
          </w:tcPr>
          <w:p w14:paraId="21559D94" w14:textId="77777777" w:rsidR="007734ED" w:rsidRPr="00707165" w:rsidRDefault="007734ED" w:rsidP="001429D7">
            <w:pPr>
              <w:spacing w:line="100" w:lineRule="atLeast"/>
              <w:rPr>
                <w:lang w:val="lt-LT"/>
              </w:rPr>
            </w:pPr>
            <w:r w:rsidRPr="00707165">
              <w:rPr>
                <w:lang w:val="lt-LT"/>
              </w:rPr>
              <w:t>6–18 metų</w:t>
            </w:r>
          </w:p>
        </w:tc>
        <w:tc>
          <w:tcPr>
            <w:tcW w:w="2268" w:type="dxa"/>
            <w:tcBorders>
              <w:top w:val="single" w:sz="4" w:space="0" w:color="000000"/>
              <w:left w:val="single" w:sz="4" w:space="0" w:color="000000"/>
              <w:bottom w:val="single" w:sz="4" w:space="0" w:color="000000"/>
            </w:tcBorders>
            <w:shd w:val="clear" w:color="auto" w:fill="auto"/>
          </w:tcPr>
          <w:p w14:paraId="6C8AF3E8" w14:textId="0419FBAB" w:rsidR="007734ED" w:rsidRPr="00707165" w:rsidRDefault="007734ED" w:rsidP="001429D7">
            <w:pPr>
              <w:spacing w:line="100" w:lineRule="atLeast"/>
              <w:rPr>
                <w:lang w:val="lt-LT"/>
              </w:rPr>
            </w:pPr>
            <w:r w:rsidRPr="00707165">
              <w:rPr>
                <w:lang w:val="lt-LT"/>
              </w:rPr>
              <w:t>Lapkritis–</w:t>
            </w:r>
            <w:r w:rsidR="00906AA9" w:rsidRPr="00707165">
              <w:rPr>
                <w:lang w:val="lt-LT"/>
              </w:rPr>
              <w:t>balandis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06A67AF" w14:textId="77777777" w:rsidR="003F6D55" w:rsidRPr="00707165" w:rsidRDefault="003F6D55" w:rsidP="001429D7">
            <w:pPr>
              <w:pStyle w:val="Sraopastraipa"/>
              <w:numPr>
                <w:ilvl w:val="0"/>
                <w:numId w:val="26"/>
              </w:numPr>
              <w:suppressAutoHyphens/>
              <w:spacing w:line="100" w:lineRule="atLeast"/>
              <w:ind w:left="314"/>
              <w:rPr>
                <w:rFonts w:ascii="Times New Roman" w:eastAsia="Times New Roman" w:hAnsi="Times New Roman" w:cs="Times New Roman"/>
                <w:color w:val="auto"/>
                <w:sz w:val="20"/>
                <w:szCs w:val="20"/>
                <w:lang w:eastAsia="zh-CN"/>
              </w:rPr>
            </w:pPr>
            <w:r w:rsidRPr="00707165">
              <w:rPr>
                <w:rFonts w:ascii="Times New Roman" w:eastAsia="Times New Roman" w:hAnsi="Times New Roman" w:cs="Times New Roman"/>
                <w:color w:val="auto"/>
                <w:sz w:val="20"/>
                <w:szCs w:val="20"/>
                <w:lang w:eastAsia="zh-CN"/>
              </w:rPr>
              <w:t>Lietuvos aukštoji jūreivystės mokykla, sporto salė;</w:t>
            </w:r>
          </w:p>
          <w:p w14:paraId="7B9BE7A1" w14:textId="77777777" w:rsidR="003F6D55" w:rsidRPr="00707165" w:rsidRDefault="003F6D55" w:rsidP="001429D7">
            <w:pPr>
              <w:pStyle w:val="Sraopastraipa"/>
              <w:numPr>
                <w:ilvl w:val="0"/>
                <w:numId w:val="26"/>
              </w:numPr>
              <w:suppressAutoHyphens/>
              <w:spacing w:line="100" w:lineRule="atLeast"/>
              <w:ind w:left="314"/>
              <w:rPr>
                <w:rFonts w:ascii="Times New Roman" w:eastAsia="Times New Roman" w:hAnsi="Times New Roman" w:cs="Times New Roman"/>
                <w:color w:val="auto"/>
                <w:sz w:val="20"/>
                <w:szCs w:val="20"/>
                <w:lang w:eastAsia="zh-CN"/>
              </w:rPr>
            </w:pPr>
            <w:r w:rsidRPr="00707165">
              <w:rPr>
                <w:rFonts w:ascii="Times New Roman" w:eastAsia="Times New Roman" w:hAnsi="Times New Roman" w:cs="Times New Roman"/>
                <w:color w:val="auto"/>
                <w:sz w:val="20"/>
                <w:szCs w:val="20"/>
                <w:lang w:eastAsia="zh-CN"/>
              </w:rPr>
              <w:t>Klaipėdos lengvosios atletikos mokykla, sporto salė;</w:t>
            </w:r>
          </w:p>
          <w:p w14:paraId="795F197A" w14:textId="52F4A651" w:rsidR="003F6D55" w:rsidRPr="00707165" w:rsidRDefault="007734ED" w:rsidP="001429D7">
            <w:pPr>
              <w:pStyle w:val="Sraopastraipa"/>
              <w:numPr>
                <w:ilvl w:val="0"/>
                <w:numId w:val="26"/>
              </w:numPr>
              <w:suppressAutoHyphens/>
              <w:spacing w:line="100" w:lineRule="atLeast"/>
              <w:ind w:left="314"/>
              <w:rPr>
                <w:rFonts w:ascii="Times New Roman" w:eastAsia="Times New Roman" w:hAnsi="Times New Roman" w:cs="Times New Roman"/>
                <w:color w:val="auto"/>
                <w:sz w:val="20"/>
                <w:szCs w:val="20"/>
                <w:lang w:eastAsia="zh-CN"/>
              </w:rPr>
            </w:pPr>
            <w:r w:rsidRPr="00707165">
              <w:rPr>
                <w:rFonts w:ascii="Times New Roman" w:eastAsia="Times New Roman" w:hAnsi="Times New Roman" w:cs="Times New Roman"/>
                <w:color w:val="auto"/>
                <w:sz w:val="20"/>
                <w:szCs w:val="20"/>
                <w:lang w:eastAsia="zh-CN"/>
              </w:rPr>
              <w:t xml:space="preserve">Klaipėdos „Gintaro“ </w:t>
            </w:r>
            <w:r w:rsidR="003F6D55" w:rsidRPr="00707165">
              <w:rPr>
                <w:rFonts w:ascii="Times New Roman" w:eastAsia="Times New Roman" w:hAnsi="Times New Roman" w:cs="Times New Roman"/>
                <w:color w:val="auto"/>
                <w:sz w:val="20"/>
                <w:szCs w:val="20"/>
                <w:lang w:eastAsia="zh-CN"/>
              </w:rPr>
              <w:t xml:space="preserve">sporto centras, </w:t>
            </w:r>
            <w:r w:rsidRPr="00707165">
              <w:rPr>
                <w:rFonts w:ascii="Times New Roman" w:eastAsia="Times New Roman" w:hAnsi="Times New Roman" w:cs="Times New Roman"/>
                <w:color w:val="auto"/>
                <w:sz w:val="20"/>
                <w:szCs w:val="20"/>
                <w:lang w:eastAsia="zh-CN"/>
              </w:rPr>
              <w:t>baseinas</w:t>
            </w:r>
            <w:r w:rsidR="003F6D55" w:rsidRPr="00707165">
              <w:rPr>
                <w:rFonts w:ascii="Times New Roman" w:eastAsia="Times New Roman" w:hAnsi="Times New Roman" w:cs="Times New Roman"/>
                <w:color w:val="auto"/>
                <w:sz w:val="20"/>
                <w:szCs w:val="20"/>
                <w:lang w:eastAsia="zh-CN"/>
              </w:rPr>
              <w:t>;</w:t>
            </w:r>
          </w:p>
          <w:p w14:paraId="4E036F2B" w14:textId="77777777" w:rsidR="003F6D55" w:rsidRPr="00707165" w:rsidRDefault="003F6D55" w:rsidP="001429D7">
            <w:pPr>
              <w:pStyle w:val="Sraopastraipa"/>
              <w:numPr>
                <w:ilvl w:val="0"/>
                <w:numId w:val="26"/>
              </w:numPr>
              <w:suppressAutoHyphens/>
              <w:spacing w:line="100" w:lineRule="atLeast"/>
              <w:ind w:left="314"/>
              <w:rPr>
                <w:rFonts w:ascii="Times New Roman" w:eastAsia="Times New Roman" w:hAnsi="Times New Roman" w:cs="Times New Roman"/>
                <w:color w:val="auto"/>
                <w:sz w:val="20"/>
                <w:szCs w:val="20"/>
                <w:lang w:eastAsia="zh-CN"/>
              </w:rPr>
            </w:pPr>
            <w:r w:rsidRPr="00707165">
              <w:rPr>
                <w:rFonts w:ascii="Times New Roman" w:eastAsia="Times New Roman" w:hAnsi="Times New Roman" w:cs="Times New Roman"/>
                <w:color w:val="auto"/>
                <w:sz w:val="20"/>
                <w:szCs w:val="20"/>
                <w:lang w:eastAsia="zh-CN"/>
              </w:rPr>
              <w:t>Klaipėdos miesto daugiafunkcis sveikatingumo centras, baseinas;</w:t>
            </w:r>
          </w:p>
          <w:p w14:paraId="29BC0484" w14:textId="0E9D4520" w:rsidR="007734ED" w:rsidRPr="00707165" w:rsidRDefault="003F6D55" w:rsidP="001429D7">
            <w:pPr>
              <w:pStyle w:val="Sraopastraipa"/>
              <w:numPr>
                <w:ilvl w:val="0"/>
                <w:numId w:val="26"/>
              </w:numPr>
              <w:suppressAutoHyphens/>
              <w:spacing w:line="100" w:lineRule="atLeast"/>
              <w:ind w:left="314"/>
              <w:rPr>
                <w:rFonts w:ascii="Times New Roman" w:eastAsia="Times New Roman" w:hAnsi="Times New Roman" w:cs="Times New Roman"/>
                <w:color w:val="auto"/>
                <w:sz w:val="20"/>
                <w:szCs w:val="20"/>
                <w:lang w:eastAsia="zh-CN"/>
              </w:rPr>
            </w:pPr>
            <w:r w:rsidRPr="00707165">
              <w:rPr>
                <w:rFonts w:ascii="Times New Roman" w:eastAsia="Times New Roman" w:hAnsi="Times New Roman" w:cs="Times New Roman"/>
                <w:color w:val="auto"/>
                <w:sz w:val="20"/>
                <w:szCs w:val="20"/>
                <w:lang w:eastAsia="zh-CN"/>
              </w:rPr>
              <w:t xml:space="preserve">Klaipėdos miesto ugdymo įstaigos (kinta kas sezoną, priklausomai nuo užimtumo), sporto salės. </w:t>
            </w:r>
            <w:r w:rsidR="007734ED" w:rsidRPr="00707165">
              <w:rPr>
                <w:rFonts w:ascii="Times New Roman" w:eastAsia="Times New Roman" w:hAnsi="Times New Roman" w:cs="Times New Roman"/>
                <w:color w:val="auto"/>
                <w:sz w:val="20"/>
                <w:szCs w:val="20"/>
                <w:lang w:eastAsia="zh-CN"/>
              </w:rPr>
              <w:t xml:space="preserve"> </w:t>
            </w:r>
          </w:p>
        </w:tc>
      </w:tr>
      <w:tr w:rsidR="007734ED" w:rsidRPr="00707165" w14:paraId="2345073E" w14:textId="77777777" w:rsidTr="001429D7">
        <w:tc>
          <w:tcPr>
            <w:tcW w:w="1985" w:type="dxa"/>
            <w:tcBorders>
              <w:top w:val="single" w:sz="4" w:space="0" w:color="000000"/>
              <w:left w:val="single" w:sz="4" w:space="0" w:color="000000"/>
              <w:bottom w:val="single" w:sz="4" w:space="0" w:color="000000"/>
            </w:tcBorders>
            <w:shd w:val="clear" w:color="auto" w:fill="auto"/>
          </w:tcPr>
          <w:p w14:paraId="5CE96524" w14:textId="77777777" w:rsidR="007734ED" w:rsidRPr="00707165" w:rsidRDefault="007734ED" w:rsidP="001429D7">
            <w:pPr>
              <w:spacing w:line="100" w:lineRule="atLeast"/>
              <w:rPr>
                <w:lang w:val="lt-LT"/>
              </w:rPr>
            </w:pPr>
            <w:r w:rsidRPr="00707165">
              <w:rPr>
                <w:lang w:val="lt-LT"/>
              </w:rPr>
              <w:t>6–18 metų</w:t>
            </w:r>
          </w:p>
        </w:tc>
        <w:tc>
          <w:tcPr>
            <w:tcW w:w="2268" w:type="dxa"/>
            <w:tcBorders>
              <w:top w:val="single" w:sz="4" w:space="0" w:color="000000"/>
              <w:left w:val="single" w:sz="4" w:space="0" w:color="000000"/>
              <w:bottom w:val="single" w:sz="4" w:space="0" w:color="000000"/>
            </w:tcBorders>
            <w:shd w:val="clear" w:color="auto" w:fill="auto"/>
          </w:tcPr>
          <w:p w14:paraId="00DA05F3" w14:textId="42718BFB" w:rsidR="007734ED" w:rsidRPr="00707165" w:rsidRDefault="00906AA9" w:rsidP="001429D7">
            <w:pPr>
              <w:spacing w:line="100" w:lineRule="atLeast"/>
              <w:rPr>
                <w:lang w:val="lt-LT"/>
              </w:rPr>
            </w:pPr>
            <w:r w:rsidRPr="00707165">
              <w:rPr>
                <w:lang w:val="lt-LT"/>
              </w:rPr>
              <w:t>Gegužė</w:t>
            </w:r>
            <w:r w:rsidR="007734ED" w:rsidRPr="00707165">
              <w:rPr>
                <w:lang w:val="lt-LT"/>
              </w:rPr>
              <w:t>–spalis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6978288F" w14:textId="77777777" w:rsidR="007734ED" w:rsidRPr="00707165" w:rsidRDefault="007734ED" w:rsidP="001429D7">
            <w:pPr>
              <w:pStyle w:val="Sraopastraipa"/>
              <w:numPr>
                <w:ilvl w:val="0"/>
                <w:numId w:val="27"/>
              </w:numPr>
              <w:suppressAutoHyphens/>
              <w:spacing w:line="100" w:lineRule="atLeast"/>
              <w:ind w:left="314"/>
              <w:rPr>
                <w:rFonts w:ascii="Times New Roman" w:eastAsia="Times New Roman" w:hAnsi="Times New Roman" w:cs="Times New Roman"/>
                <w:color w:val="auto"/>
                <w:sz w:val="20"/>
                <w:szCs w:val="20"/>
                <w:lang w:eastAsia="zh-CN"/>
              </w:rPr>
            </w:pPr>
            <w:r w:rsidRPr="00707165">
              <w:rPr>
                <w:rFonts w:ascii="Times New Roman" w:eastAsia="Times New Roman" w:hAnsi="Times New Roman" w:cs="Times New Roman"/>
                <w:color w:val="auto"/>
                <w:sz w:val="20"/>
                <w:szCs w:val="20"/>
                <w:lang w:eastAsia="zh-CN"/>
              </w:rPr>
              <w:t>Drevernos prieplauka, Kuršių marios</w:t>
            </w:r>
            <w:r w:rsidR="003F6D55" w:rsidRPr="00707165">
              <w:rPr>
                <w:rFonts w:ascii="Times New Roman" w:eastAsia="Times New Roman" w:hAnsi="Times New Roman" w:cs="Times New Roman"/>
                <w:color w:val="auto"/>
                <w:sz w:val="20"/>
                <w:szCs w:val="20"/>
                <w:lang w:eastAsia="zh-CN"/>
              </w:rPr>
              <w:t>;</w:t>
            </w:r>
          </w:p>
          <w:p w14:paraId="4722F605" w14:textId="4CDDD4C7" w:rsidR="003F6D55" w:rsidRPr="00707165" w:rsidRDefault="003F6D55" w:rsidP="001429D7">
            <w:pPr>
              <w:pStyle w:val="Sraopastraipa"/>
              <w:numPr>
                <w:ilvl w:val="0"/>
                <w:numId w:val="27"/>
              </w:numPr>
              <w:suppressAutoHyphens/>
              <w:spacing w:line="100" w:lineRule="atLeast"/>
              <w:ind w:left="314"/>
              <w:rPr>
                <w:rFonts w:ascii="Times New Roman" w:eastAsia="Times New Roman" w:hAnsi="Times New Roman" w:cs="Times New Roman"/>
                <w:color w:val="auto"/>
                <w:sz w:val="20"/>
                <w:szCs w:val="20"/>
                <w:lang w:eastAsia="zh-CN"/>
              </w:rPr>
            </w:pPr>
            <w:r w:rsidRPr="00707165">
              <w:rPr>
                <w:rFonts w:ascii="Times New Roman" w:eastAsia="Times New Roman" w:hAnsi="Times New Roman" w:cs="Times New Roman"/>
                <w:color w:val="auto"/>
                <w:sz w:val="20"/>
                <w:szCs w:val="20"/>
                <w:lang w:eastAsia="zh-CN"/>
              </w:rPr>
              <w:t>Įvairios vietos Lietuvoje ir užsienyje, prieš varžybas.</w:t>
            </w:r>
          </w:p>
        </w:tc>
      </w:tr>
    </w:tbl>
    <w:p w14:paraId="334AEEF1" w14:textId="77777777" w:rsidR="00A6590A" w:rsidRPr="00707165" w:rsidRDefault="00A6590A" w:rsidP="00A6590A">
      <w:pPr>
        <w:rPr>
          <w:lang w:val="lt-LT"/>
        </w:rPr>
      </w:pPr>
    </w:p>
    <w:p w14:paraId="755A3A64" w14:textId="77777777" w:rsidR="00E94E6A" w:rsidRPr="00707165" w:rsidRDefault="00E94E6A">
      <w:pPr>
        <w:pStyle w:val="Antrat1"/>
        <w:rPr>
          <w:b w:val="0"/>
        </w:rPr>
      </w:pPr>
    </w:p>
    <w:p w14:paraId="1A3FB53A" w14:textId="1913EE3C" w:rsidR="00D010C9" w:rsidRPr="00707165" w:rsidRDefault="00BD52BE" w:rsidP="00EC5850">
      <w:pPr>
        <w:pStyle w:val="Antrat1"/>
      </w:pPr>
      <w:bookmarkStart w:id="74" w:name="_Toc155692202"/>
      <w:r w:rsidRPr="00707165">
        <w:t>8</w:t>
      </w:r>
      <w:r w:rsidR="00D010C9" w:rsidRPr="00707165">
        <w:t>. PROGRAMOS VYKDYTOJAI</w:t>
      </w:r>
      <w:bookmarkEnd w:id="73"/>
      <w:bookmarkEnd w:id="74"/>
      <w:r w:rsidR="00D010C9" w:rsidRPr="00707165">
        <w:tab/>
      </w:r>
    </w:p>
    <w:p w14:paraId="19182819" w14:textId="77777777" w:rsidR="00D010C9" w:rsidRPr="00707165" w:rsidRDefault="00D010C9">
      <w:pPr>
        <w:jc w:val="both"/>
        <w:rPr>
          <w:b/>
          <w:sz w:val="24"/>
          <w:lang w:val="lt-LT"/>
        </w:rPr>
      </w:pPr>
    </w:p>
    <w:p w14:paraId="4EC6F922" w14:textId="6A0AC7BA" w:rsidR="00D010C9" w:rsidRPr="00707165" w:rsidRDefault="00D010C9" w:rsidP="00966927">
      <w:pPr>
        <w:ind w:firstLine="426"/>
        <w:jc w:val="both"/>
        <w:rPr>
          <w:sz w:val="24"/>
          <w:lang w:val="lt-LT"/>
        </w:rPr>
      </w:pPr>
      <w:r w:rsidRPr="00707165">
        <w:rPr>
          <w:sz w:val="24"/>
          <w:lang w:val="lt-LT"/>
        </w:rPr>
        <w:t xml:space="preserve">VšĮ </w:t>
      </w:r>
      <w:r w:rsidR="00906AA9" w:rsidRPr="00707165">
        <w:rPr>
          <w:sz w:val="24"/>
          <w:lang w:val="lt-LT"/>
        </w:rPr>
        <w:t xml:space="preserve">Klaipėdos krašto buriavimo sporto mokyklos </w:t>
      </w:r>
      <w:r w:rsidRPr="00707165">
        <w:rPr>
          <w:sz w:val="24"/>
          <w:lang w:val="lt-LT"/>
        </w:rPr>
        <w:t xml:space="preserve">„Žiemys“ administracija ir kiti darbuotojai bei informacija apie jų kvalifikaciją išdėstyta 2 lentelėje. </w:t>
      </w:r>
    </w:p>
    <w:p w14:paraId="42507414" w14:textId="77777777" w:rsidR="00D010C9" w:rsidRPr="00707165" w:rsidRDefault="00D010C9">
      <w:pPr>
        <w:ind w:left="1134" w:firstLine="567"/>
        <w:jc w:val="both"/>
        <w:rPr>
          <w:sz w:val="24"/>
          <w:lang w:val="lt-LT"/>
        </w:rPr>
      </w:pPr>
    </w:p>
    <w:p w14:paraId="2381FE3B" w14:textId="3FDF2B78" w:rsidR="00D010C9" w:rsidRPr="00707165" w:rsidRDefault="003F23EE">
      <w:pPr>
        <w:ind w:left="658"/>
        <w:jc w:val="both"/>
        <w:rPr>
          <w:b/>
          <w:sz w:val="24"/>
          <w:lang w:val="lt-LT"/>
        </w:rPr>
      </w:pPr>
      <w:r w:rsidRPr="00707165">
        <w:rPr>
          <w:noProof/>
          <w:sz w:val="24"/>
          <w:lang w:val="lt-LT" w:eastAsia="lt-LT"/>
        </w:rPr>
        <w:lastRenderedPageBreak/>
        <mc:AlternateContent>
          <mc:Choice Requires="wps">
            <w:drawing>
              <wp:inline distT="0" distB="0" distL="0" distR="0" wp14:anchorId="58691DE8" wp14:editId="3CE72834">
                <wp:extent cx="5781675" cy="3219450"/>
                <wp:effectExtent l="0" t="0" r="9525" b="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3219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96B1B3" w14:textId="77777777" w:rsidR="00D010C9" w:rsidRPr="00C0267B" w:rsidRDefault="00D010C9">
                            <w:pPr>
                              <w:rPr>
                                <w:sz w:val="24"/>
                                <w:szCs w:val="24"/>
                                <w:lang w:val="lt-LT"/>
                              </w:rPr>
                            </w:pPr>
                            <w:r w:rsidRPr="00A6590A">
                              <w:rPr>
                                <w:sz w:val="24"/>
                                <w:szCs w:val="24"/>
                                <w:lang w:val="en-US"/>
                              </w:rPr>
                              <w:t>2 le</w:t>
                            </w:r>
                            <w:proofErr w:type="spellStart"/>
                            <w:r w:rsidRPr="00C0267B">
                              <w:rPr>
                                <w:sz w:val="24"/>
                                <w:szCs w:val="24"/>
                                <w:lang w:val="lt-LT"/>
                              </w:rPr>
                              <w:t>ntelė</w:t>
                            </w:r>
                            <w:proofErr w:type="spellEnd"/>
                            <w:r w:rsidRPr="00C0267B">
                              <w:rPr>
                                <w:sz w:val="24"/>
                                <w:szCs w:val="24"/>
                                <w:lang w:val="lt-LT"/>
                              </w:rPr>
                              <w:t>.  VšĮ „Žiemys“ programos vykdytojų kvalifikacijos informacija.</w:t>
                            </w:r>
                          </w:p>
                          <w:p w14:paraId="4B2BFC1D" w14:textId="77777777" w:rsidR="00D010C9" w:rsidRPr="00C0267B" w:rsidRDefault="00D010C9">
                            <w:pPr>
                              <w:rPr>
                                <w:sz w:val="24"/>
                                <w:szCs w:val="24"/>
                                <w:lang w:val="lt-LT"/>
                              </w:rPr>
                            </w:pPr>
                          </w:p>
                          <w:tbl>
                            <w:tblPr>
                              <w:tblW w:w="0" w:type="auto"/>
                              <w:tblInd w:w="108" w:type="dxa"/>
                              <w:tblLayout w:type="fixed"/>
                              <w:tblLook w:val="0000" w:firstRow="0" w:lastRow="0" w:firstColumn="0" w:lastColumn="0" w:noHBand="0" w:noVBand="0"/>
                            </w:tblPr>
                            <w:tblGrid>
                              <w:gridCol w:w="596"/>
                              <w:gridCol w:w="1843"/>
                              <w:gridCol w:w="6379"/>
                            </w:tblGrid>
                            <w:tr w:rsidR="009851A4" w:rsidRPr="00C0267B" w14:paraId="725FBBE1" w14:textId="77777777" w:rsidTr="00BB3DB3">
                              <w:tc>
                                <w:tcPr>
                                  <w:tcW w:w="596" w:type="dxa"/>
                                  <w:tcBorders>
                                    <w:top w:val="single" w:sz="4" w:space="0" w:color="000000"/>
                                    <w:left w:val="single" w:sz="4" w:space="0" w:color="000000"/>
                                    <w:bottom w:val="single" w:sz="4" w:space="0" w:color="000000"/>
                                  </w:tcBorders>
                                  <w:shd w:val="clear" w:color="auto" w:fill="auto"/>
                                </w:tcPr>
                                <w:p w14:paraId="7173C770" w14:textId="77777777" w:rsidR="009851A4" w:rsidRPr="00C0267B" w:rsidRDefault="009851A4" w:rsidP="00BB3DB3">
                                  <w:pPr>
                                    <w:spacing w:line="100" w:lineRule="atLeast"/>
                                    <w:rPr>
                                      <w:b/>
                                      <w:bCs/>
                                      <w:lang w:val="lt-LT"/>
                                    </w:rPr>
                                  </w:pPr>
                                  <w:r w:rsidRPr="00C0267B">
                                    <w:rPr>
                                      <w:b/>
                                      <w:bCs/>
                                      <w:lang w:val="lt-LT"/>
                                    </w:rPr>
                                    <w:t>Eil. Nr.</w:t>
                                  </w:r>
                                </w:p>
                              </w:tc>
                              <w:tc>
                                <w:tcPr>
                                  <w:tcW w:w="1843" w:type="dxa"/>
                                  <w:tcBorders>
                                    <w:top w:val="single" w:sz="4" w:space="0" w:color="000000"/>
                                    <w:left w:val="single" w:sz="4" w:space="0" w:color="000000"/>
                                    <w:bottom w:val="single" w:sz="4" w:space="0" w:color="000000"/>
                                  </w:tcBorders>
                                  <w:shd w:val="clear" w:color="auto" w:fill="auto"/>
                                </w:tcPr>
                                <w:p w14:paraId="01B70AE7" w14:textId="77777777" w:rsidR="009851A4" w:rsidRPr="00C0267B" w:rsidRDefault="009851A4" w:rsidP="00BB3DB3">
                                  <w:pPr>
                                    <w:spacing w:line="100" w:lineRule="atLeast"/>
                                    <w:rPr>
                                      <w:b/>
                                      <w:bCs/>
                                      <w:lang w:val="lt-LT"/>
                                    </w:rPr>
                                  </w:pPr>
                                  <w:r w:rsidRPr="00C0267B">
                                    <w:rPr>
                                      <w:b/>
                                      <w:bCs/>
                                      <w:lang w:val="lt-LT"/>
                                    </w:rPr>
                                    <w:t>Pareigos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6629F318" w14:textId="77777777" w:rsidR="009851A4" w:rsidRPr="00C0267B" w:rsidRDefault="009851A4" w:rsidP="00BB3DB3">
                                  <w:pPr>
                                    <w:spacing w:line="100" w:lineRule="atLeast"/>
                                    <w:rPr>
                                      <w:b/>
                                      <w:bCs/>
                                      <w:lang w:val="lt-LT"/>
                                    </w:rPr>
                                  </w:pPr>
                                  <w:r w:rsidRPr="00C0267B">
                                    <w:rPr>
                                      <w:b/>
                                      <w:bCs/>
                                      <w:lang w:val="lt-LT"/>
                                    </w:rPr>
                                    <w:t>Išsilavinimas, kvalifikacija</w:t>
                                  </w:r>
                                </w:p>
                              </w:tc>
                            </w:tr>
                            <w:tr w:rsidR="009851A4" w:rsidRPr="00C0267B" w14:paraId="27819822" w14:textId="77777777" w:rsidTr="00BB3DB3">
                              <w:tc>
                                <w:tcPr>
                                  <w:tcW w:w="596" w:type="dxa"/>
                                  <w:tcBorders>
                                    <w:top w:val="single" w:sz="4" w:space="0" w:color="000000"/>
                                    <w:left w:val="single" w:sz="4" w:space="0" w:color="000000"/>
                                    <w:bottom w:val="single" w:sz="4" w:space="0" w:color="000000"/>
                                  </w:tcBorders>
                                  <w:shd w:val="clear" w:color="auto" w:fill="auto"/>
                                </w:tcPr>
                                <w:p w14:paraId="5DB7A79D" w14:textId="77777777" w:rsidR="009851A4" w:rsidRPr="00C0267B" w:rsidRDefault="009851A4" w:rsidP="00BB3DB3">
                                  <w:pPr>
                                    <w:spacing w:line="100" w:lineRule="atLeast"/>
                                    <w:rPr>
                                      <w:lang w:val="lt-LT"/>
                                    </w:rPr>
                                  </w:pPr>
                                  <w:r w:rsidRPr="00C0267B">
                                    <w:rPr>
                                      <w:lang w:val="lt-LT"/>
                                    </w:rPr>
                                    <w:t xml:space="preserve"> 1.</w:t>
                                  </w:r>
                                </w:p>
                              </w:tc>
                              <w:tc>
                                <w:tcPr>
                                  <w:tcW w:w="1843" w:type="dxa"/>
                                  <w:tcBorders>
                                    <w:top w:val="single" w:sz="4" w:space="0" w:color="000000"/>
                                    <w:left w:val="single" w:sz="4" w:space="0" w:color="000000"/>
                                    <w:bottom w:val="single" w:sz="4" w:space="0" w:color="000000"/>
                                  </w:tcBorders>
                                  <w:shd w:val="clear" w:color="auto" w:fill="auto"/>
                                </w:tcPr>
                                <w:p w14:paraId="69A61C0E" w14:textId="77777777" w:rsidR="009851A4" w:rsidRPr="00C0267B" w:rsidRDefault="009851A4" w:rsidP="00BB3DB3">
                                  <w:pPr>
                                    <w:spacing w:line="100" w:lineRule="atLeast"/>
                                    <w:rPr>
                                      <w:lang w:val="lt-LT"/>
                                    </w:rPr>
                                  </w:pPr>
                                  <w:r w:rsidRPr="00C0267B">
                                    <w:rPr>
                                      <w:lang w:val="lt-LT"/>
                                    </w:rPr>
                                    <w:t>Buriavimo treneris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1F32CA56" w14:textId="34A00110" w:rsidR="00E83DF4" w:rsidRPr="00C0267B" w:rsidRDefault="009851A4" w:rsidP="00BB3DB3">
                                  <w:pPr>
                                    <w:suppressAutoHyphens w:val="0"/>
                                    <w:spacing w:line="100" w:lineRule="atLeast"/>
                                    <w:jc w:val="both"/>
                                    <w:rPr>
                                      <w:lang w:val="lt-LT"/>
                                    </w:rPr>
                                  </w:pPr>
                                  <w:r w:rsidRPr="00C0267B">
                                    <w:rPr>
                                      <w:lang w:val="lt-LT"/>
                                    </w:rPr>
                                    <w:t>Aukštasis universitetinis</w:t>
                                  </w:r>
                                  <w:r w:rsidR="00E83DF4" w:rsidRPr="00C0267B">
                                    <w:rPr>
                                      <w:lang w:val="lt-LT"/>
                                    </w:rPr>
                                    <w:t>:</w:t>
                                  </w:r>
                                  <w:r w:rsidRPr="00C0267B">
                                    <w:rPr>
                                      <w:lang w:val="lt-LT"/>
                                    </w:rPr>
                                    <w:t xml:space="preserve"> </w:t>
                                  </w:r>
                                </w:p>
                                <w:p w14:paraId="248F461D" w14:textId="652777B4" w:rsidR="009851A4" w:rsidRPr="00C0267B" w:rsidRDefault="009851A4" w:rsidP="00BB3DB3">
                                  <w:pPr>
                                    <w:pStyle w:val="Sraopastraipa"/>
                                    <w:numPr>
                                      <w:ilvl w:val="0"/>
                                      <w:numId w:val="30"/>
                                    </w:numPr>
                                    <w:spacing w:line="100" w:lineRule="atLeast"/>
                                    <w:jc w:val="both"/>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Kūno kultūros institutas, trenerio kvalifikacija</w:t>
                                  </w:r>
                                </w:p>
                              </w:tc>
                            </w:tr>
                            <w:tr w:rsidR="009851A4" w:rsidRPr="00C0267B" w14:paraId="6B92527B" w14:textId="77777777" w:rsidTr="00BB3DB3">
                              <w:tc>
                                <w:tcPr>
                                  <w:tcW w:w="596" w:type="dxa"/>
                                  <w:tcBorders>
                                    <w:top w:val="single" w:sz="4" w:space="0" w:color="000000"/>
                                    <w:left w:val="single" w:sz="4" w:space="0" w:color="000000"/>
                                    <w:bottom w:val="single" w:sz="4" w:space="0" w:color="000000"/>
                                  </w:tcBorders>
                                  <w:shd w:val="clear" w:color="auto" w:fill="auto"/>
                                </w:tcPr>
                                <w:p w14:paraId="31B622C6" w14:textId="79558CFD" w:rsidR="009851A4" w:rsidRPr="00C0267B" w:rsidRDefault="009851A4" w:rsidP="00BB3DB3">
                                  <w:pPr>
                                    <w:spacing w:line="100" w:lineRule="atLeast"/>
                                    <w:rPr>
                                      <w:lang w:val="lt-LT"/>
                                    </w:rPr>
                                  </w:pPr>
                                </w:p>
                              </w:tc>
                              <w:tc>
                                <w:tcPr>
                                  <w:tcW w:w="1843" w:type="dxa"/>
                                  <w:tcBorders>
                                    <w:top w:val="single" w:sz="4" w:space="0" w:color="000000"/>
                                    <w:left w:val="single" w:sz="4" w:space="0" w:color="000000"/>
                                    <w:bottom w:val="single" w:sz="4" w:space="0" w:color="000000"/>
                                  </w:tcBorders>
                                  <w:shd w:val="clear" w:color="auto" w:fill="auto"/>
                                </w:tcPr>
                                <w:p w14:paraId="3360D847" w14:textId="620EBF5E" w:rsidR="009851A4" w:rsidRPr="00C0267B" w:rsidRDefault="009851A4" w:rsidP="00BB3DB3">
                                  <w:pPr>
                                    <w:spacing w:line="100" w:lineRule="atLeast"/>
                                    <w:rPr>
                                      <w:lang w:val="lt-LT"/>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555E72C" w14:textId="5796285A" w:rsidR="009851A4" w:rsidRPr="00C0267B" w:rsidRDefault="009851A4" w:rsidP="00BB3DB3">
                                  <w:pPr>
                                    <w:spacing w:line="100" w:lineRule="atLeast"/>
                                    <w:rPr>
                                      <w:lang w:val="lt-LT"/>
                                    </w:rPr>
                                  </w:pPr>
                                </w:p>
                              </w:tc>
                            </w:tr>
                            <w:tr w:rsidR="009851A4" w:rsidRPr="00C0267B" w14:paraId="0F56E30B" w14:textId="77777777" w:rsidTr="00BB3DB3">
                              <w:tc>
                                <w:tcPr>
                                  <w:tcW w:w="596" w:type="dxa"/>
                                  <w:tcBorders>
                                    <w:top w:val="single" w:sz="4" w:space="0" w:color="000000"/>
                                    <w:left w:val="single" w:sz="4" w:space="0" w:color="000000"/>
                                    <w:bottom w:val="single" w:sz="4" w:space="0" w:color="000000"/>
                                  </w:tcBorders>
                                  <w:shd w:val="clear" w:color="auto" w:fill="auto"/>
                                </w:tcPr>
                                <w:p w14:paraId="67732E2B" w14:textId="3696F9CF" w:rsidR="009851A4" w:rsidRPr="00C0267B" w:rsidRDefault="0082508F" w:rsidP="00BB3DB3">
                                  <w:pPr>
                                    <w:spacing w:line="100" w:lineRule="atLeast"/>
                                    <w:rPr>
                                      <w:lang w:val="lt-LT"/>
                                    </w:rPr>
                                  </w:pPr>
                                  <w:r w:rsidRPr="00C0267B">
                                    <w:rPr>
                                      <w:lang w:val="lt-LT"/>
                                    </w:rPr>
                                    <w:t>2</w:t>
                                  </w:r>
                                  <w:r w:rsidR="009851A4" w:rsidRPr="00C0267B">
                                    <w:rPr>
                                      <w:lang w:val="lt-LT"/>
                                    </w:rPr>
                                    <w:t>.</w:t>
                                  </w:r>
                                </w:p>
                              </w:tc>
                              <w:tc>
                                <w:tcPr>
                                  <w:tcW w:w="1843" w:type="dxa"/>
                                  <w:tcBorders>
                                    <w:top w:val="single" w:sz="4" w:space="0" w:color="000000"/>
                                    <w:left w:val="single" w:sz="4" w:space="0" w:color="000000"/>
                                    <w:bottom w:val="single" w:sz="4" w:space="0" w:color="000000"/>
                                  </w:tcBorders>
                                  <w:shd w:val="clear" w:color="auto" w:fill="auto"/>
                                </w:tcPr>
                                <w:p w14:paraId="48BF20A1" w14:textId="58FA505E" w:rsidR="009851A4" w:rsidRPr="00C0267B" w:rsidRDefault="009851A4" w:rsidP="00BB3DB3">
                                  <w:pPr>
                                    <w:spacing w:line="100" w:lineRule="atLeast"/>
                                    <w:rPr>
                                      <w:lang w:val="lt-LT"/>
                                    </w:rPr>
                                  </w:pPr>
                                  <w:r w:rsidRPr="00C0267B">
                                    <w:rPr>
                                      <w:lang w:val="lt-LT"/>
                                    </w:rPr>
                                    <w:t xml:space="preserve">Buriavimo treneris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446B4AA0" w14:textId="15E9FBA5" w:rsidR="00E83DF4" w:rsidRPr="00C0267B" w:rsidRDefault="009851A4" w:rsidP="00BB3DB3">
                                  <w:pPr>
                                    <w:spacing w:line="100" w:lineRule="atLeast"/>
                                    <w:rPr>
                                      <w:lang w:val="lt-LT"/>
                                    </w:rPr>
                                  </w:pPr>
                                  <w:r w:rsidRPr="00C0267B">
                                    <w:rPr>
                                      <w:lang w:val="lt-LT"/>
                                    </w:rPr>
                                    <w:t>Aukštasis universitetinis</w:t>
                                  </w:r>
                                  <w:r w:rsidR="00E83DF4" w:rsidRPr="00C0267B">
                                    <w:rPr>
                                      <w:lang w:val="lt-LT"/>
                                    </w:rPr>
                                    <w:t>:</w:t>
                                  </w:r>
                                </w:p>
                                <w:p w14:paraId="6753A7BD" w14:textId="4C67A615" w:rsidR="009851A4" w:rsidRPr="00C0267B" w:rsidRDefault="009851A4" w:rsidP="00BB3DB3">
                                  <w:pPr>
                                    <w:pStyle w:val="Sraopastraipa"/>
                                    <w:numPr>
                                      <w:ilvl w:val="0"/>
                                      <w:numId w:val="29"/>
                                    </w:numPr>
                                    <w:spacing w:line="100" w:lineRule="atLeast"/>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Kūno kultūros akademija, trenerio kvalifikacija</w:t>
                                  </w:r>
                                </w:p>
                              </w:tc>
                            </w:tr>
                            <w:tr w:rsidR="0082508F" w:rsidRPr="00C0267B" w14:paraId="517A7B52" w14:textId="77777777" w:rsidTr="001420D5">
                              <w:trPr>
                                <w:trHeight w:val="940"/>
                              </w:trPr>
                              <w:tc>
                                <w:tcPr>
                                  <w:tcW w:w="596" w:type="dxa"/>
                                  <w:tcBorders>
                                    <w:top w:val="single" w:sz="4" w:space="0" w:color="000000"/>
                                    <w:left w:val="single" w:sz="4" w:space="0" w:color="000000"/>
                                    <w:bottom w:val="single" w:sz="4" w:space="0" w:color="000000"/>
                                  </w:tcBorders>
                                  <w:shd w:val="clear" w:color="auto" w:fill="auto"/>
                                </w:tcPr>
                                <w:p w14:paraId="31886D90" w14:textId="5F65569E" w:rsidR="0082508F" w:rsidRPr="00C0267B" w:rsidRDefault="0082508F" w:rsidP="00BB3DB3">
                                  <w:pPr>
                                    <w:spacing w:line="100" w:lineRule="atLeast"/>
                                    <w:rPr>
                                      <w:lang w:val="lt-LT"/>
                                    </w:rPr>
                                  </w:pPr>
                                  <w:r w:rsidRPr="00C0267B">
                                    <w:rPr>
                                      <w:lang w:val="lt-LT"/>
                                    </w:rPr>
                                    <w:t>3.</w:t>
                                  </w:r>
                                </w:p>
                              </w:tc>
                              <w:tc>
                                <w:tcPr>
                                  <w:tcW w:w="1843" w:type="dxa"/>
                                  <w:tcBorders>
                                    <w:top w:val="single" w:sz="4" w:space="0" w:color="000000"/>
                                    <w:left w:val="single" w:sz="4" w:space="0" w:color="000000"/>
                                    <w:bottom w:val="single" w:sz="4" w:space="0" w:color="000000"/>
                                  </w:tcBorders>
                                  <w:shd w:val="clear" w:color="auto" w:fill="auto"/>
                                </w:tcPr>
                                <w:p w14:paraId="59E00487" w14:textId="6224713B" w:rsidR="0082508F" w:rsidRPr="00C0267B" w:rsidRDefault="0082508F" w:rsidP="00BB3DB3">
                                  <w:pPr>
                                    <w:spacing w:line="100" w:lineRule="atLeast"/>
                                    <w:rPr>
                                      <w:lang w:val="lt-LT"/>
                                    </w:rPr>
                                  </w:pPr>
                                  <w:r w:rsidRPr="00C0267B">
                                    <w:rPr>
                                      <w:lang w:val="lt-LT"/>
                                    </w:rPr>
                                    <w:t>Veiklos plėtros ir projektų vystymo vadovė</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E4044EE" w14:textId="7B57587F" w:rsidR="00E83DF4" w:rsidRPr="00C0267B" w:rsidRDefault="0082508F" w:rsidP="00BB3DB3">
                                  <w:pPr>
                                    <w:spacing w:line="100" w:lineRule="atLeast"/>
                                    <w:rPr>
                                      <w:lang w:val="lt-LT"/>
                                    </w:rPr>
                                  </w:pPr>
                                  <w:r w:rsidRPr="00C0267B">
                                    <w:rPr>
                                      <w:lang w:val="lt-LT"/>
                                    </w:rPr>
                                    <w:t xml:space="preserve">Aukštasis </w:t>
                                  </w:r>
                                  <w:r w:rsidR="00C0267B" w:rsidRPr="00C0267B">
                                    <w:rPr>
                                      <w:lang w:val="lt-LT"/>
                                    </w:rPr>
                                    <w:t>universitetinis</w:t>
                                  </w:r>
                                  <w:r w:rsidR="00E83DF4" w:rsidRPr="00C0267B">
                                    <w:rPr>
                                      <w:lang w:val="lt-LT"/>
                                    </w:rPr>
                                    <w:t>:</w:t>
                                  </w:r>
                                </w:p>
                                <w:p w14:paraId="456B7E64" w14:textId="77777777" w:rsidR="00E83DF4" w:rsidRPr="00C0267B" w:rsidRDefault="00906AA9" w:rsidP="00BB3DB3">
                                  <w:pPr>
                                    <w:pStyle w:val="Sraopastraipa"/>
                                    <w:numPr>
                                      <w:ilvl w:val="0"/>
                                      <w:numId w:val="28"/>
                                    </w:numPr>
                                    <w:spacing w:line="100" w:lineRule="atLeast"/>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Mykolo Romerio universitetas</w:t>
                                  </w:r>
                                  <w:r w:rsidR="00E83DF4" w:rsidRPr="00C0267B">
                                    <w:rPr>
                                      <w:rFonts w:ascii="Times New Roman" w:eastAsia="Times New Roman" w:hAnsi="Times New Roman" w:cs="Times New Roman"/>
                                      <w:color w:val="auto"/>
                                      <w:sz w:val="20"/>
                                      <w:szCs w:val="20"/>
                                      <w:lang w:eastAsia="zh-CN"/>
                                    </w:rPr>
                                    <w:t>,</w:t>
                                  </w:r>
                                  <w:r w:rsidRPr="00C0267B">
                                    <w:rPr>
                                      <w:rFonts w:ascii="Times New Roman" w:eastAsia="Times New Roman" w:hAnsi="Times New Roman" w:cs="Times New Roman"/>
                                      <w:color w:val="auto"/>
                                      <w:sz w:val="20"/>
                                      <w:szCs w:val="20"/>
                                      <w:lang w:eastAsia="zh-CN"/>
                                    </w:rPr>
                                    <w:t xml:space="preserve"> teisės bakalauro kvalifikacija; </w:t>
                                  </w:r>
                                </w:p>
                                <w:p w14:paraId="021A995F" w14:textId="03F0BC11" w:rsidR="0082508F" w:rsidRPr="00C0267B" w:rsidRDefault="0082508F" w:rsidP="00BB3DB3">
                                  <w:pPr>
                                    <w:pStyle w:val="Sraopastraipa"/>
                                    <w:numPr>
                                      <w:ilvl w:val="0"/>
                                      <w:numId w:val="28"/>
                                    </w:numPr>
                                    <w:spacing w:line="100" w:lineRule="atLeast"/>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Mykolo Romerio universitetas, teisės (</w:t>
                                  </w:r>
                                  <w:r w:rsidR="00F70BE9" w:rsidRPr="00C0267B">
                                    <w:rPr>
                                      <w:rFonts w:ascii="Times New Roman" w:eastAsia="Times New Roman" w:hAnsi="Times New Roman" w:cs="Times New Roman"/>
                                      <w:color w:val="auto"/>
                                      <w:sz w:val="20"/>
                                      <w:szCs w:val="20"/>
                                      <w:lang w:eastAsia="zh-CN"/>
                                    </w:rPr>
                                    <w:t>civilinė teisė</w:t>
                                  </w:r>
                                  <w:r w:rsidRPr="00C0267B">
                                    <w:rPr>
                                      <w:rFonts w:ascii="Times New Roman" w:eastAsia="Times New Roman" w:hAnsi="Times New Roman" w:cs="Times New Roman"/>
                                      <w:color w:val="auto"/>
                                      <w:sz w:val="20"/>
                                      <w:szCs w:val="20"/>
                                      <w:lang w:eastAsia="zh-CN"/>
                                    </w:rPr>
                                    <w:t>)</w:t>
                                  </w:r>
                                  <w:r w:rsidR="00F70BE9" w:rsidRPr="00C0267B">
                                    <w:rPr>
                                      <w:rFonts w:ascii="Times New Roman" w:eastAsia="Times New Roman" w:hAnsi="Times New Roman" w:cs="Times New Roman"/>
                                      <w:color w:val="auto"/>
                                      <w:sz w:val="20"/>
                                      <w:szCs w:val="20"/>
                                      <w:lang w:eastAsia="zh-CN"/>
                                    </w:rPr>
                                    <w:t xml:space="preserve"> magistro kvalifikacija</w:t>
                                  </w:r>
                                </w:p>
                              </w:tc>
                            </w:tr>
                            <w:tr w:rsidR="009851A4" w:rsidRPr="00C0267B" w14:paraId="43B04D06" w14:textId="77777777" w:rsidTr="00BB3DB3">
                              <w:tc>
                                <w:tcPr>
                                  <w:tcW w:w="596" w:type="dxa"/>
                                  <w:tcBorders>
                                    <w:top w:val="single" w:sz="4" w:space="0" w:color="000000"/>
                                    <w:left w:val="single" w:sz="4" w:space="0" w:color="000000"/>
                                    <w:bottom w:val="single" w:sz="4" w:space="0" w:color="000000"/>
                                  </w:tcBorders>
                                  <w:shd w:val="clear" w:color="auto" w:fill="auto"/>
                                </w:tcPr>
                                <w:p w14:paraId="1350C742" w14:textId="77777777" w:rsidR="009851A4" w:rsidRPr="00C0267B" w:rsidRDefault="009851A4" w:rsidP="00BB3DB3">
                                  <w:pPr>
                                    <w:spacing w:line="100" w:lineRule="atLeast"/>
                                    <w:rPr>
                                      <w:lang w:val="lt-LT"/>
                                    </w:rPr>
                                  </w:pPr>
                                  <w:r w:rsidRPr="00C0267B">
                                    <w:rPr>
                                      <w:lang w:val="lt-LT"/>
                                    </w:rPr>
                                    <w:t>4.</w:t>
                                  </w:r>
                                </w:p>
                              </w:tc>
                              <w:tc>
                                <w:tcPr>
                                  <w:tcW w:w="1843" w:type="dxa"/>
                                  <w:tcBorders>
                                    <w:top w:val="single" w:sz="4" w:space="0" w:color="000000"/>
                                    <w:left w:val="single" w:sz="4" w:space="0" w:color="000000"/>
                                    <w:bottom w:val="single" w:sz="4" w:space="0" w:color="000000"/>
                                  </w:tcBorders>
                                  <w:shd w:val="clear" w:color="auto" w:fill="auto"/>
                                </w:tcPr>
                                <w:p w14:paraId="1CF8F38A" w14:textId="3F5B55DC" w:rsidR="009851A4" w:rsidRPr="00C0267B" w:rsidRDefault="0082508F" w:rsidP="00BB3DB3">
                                  <w:pPr>
                                    <w:spacing w:line="100" w:lineRule="atLeast"/>
                                    <w:rPr>
                                      <w:lang w:val="lt-LT"/>
                                    </w:rPr>
                                  </w:pPr>
                                  <w:r w:rsidRPr="00C0267B">
                                    <w:rPr>
                                      <w:lang w:val="lt-LT"/>
                                    </w:rPr>
                                    <w:t>Direktorius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712CF36" w14:textId="600C4BD8" w:rsidR="00E83DF4" w:rsidRPr="00C0267B" w:rsidRDefault="009851A4" w:rsidP="00BB3DB3">
                                  <w:pPr>
                                    <w:spacing w:line="100" w:lineRule="atLeast"/>
                                    <w:rPr>
                                      <w:lang w:val="lt-LT"/>
                                    </w:rPr>
                                  </w:pPr>
                                  <w:r w:rsidRPr="00C0267B">
                                    <w:rPr>
                                      <w:lang w:val="lt-LT"/>
                                    </w:rPr>
                                    <w:t>Aukštasis universitetinis</w:t>
                                  </w:r>
                                  <w:r w:rsidR="00E83DF4" w:rsidRPr="00C0267B">
                                    <w:rPr>
                                      <w:lang w:val="lt-LT"/>
                                    </w:rPr>
                                    <w:t>:</w:t>
                                  </w:r>
                                  <w:r w:rsidRPr="00C0267B">
                                    <w:rPr>
                                      <w:lang w:val="lt-LT"/>
                                    </w:rPr>
                                    <w:t xml:space="preserve"> </w:t>
                                  </w:r>
                                </w:p>
                                <w:p w14:paraId="2C8DAA43" w14:textId="60EB02BC" w:rsidR="00E83DF4" w:rsidRPr="00C0267B" w:rsidRDefault="00906AA9" w:rsidP="00BB3DB3">
                                  <w:pPr>
                                    <w:pStyle w:val="Sraopastraipa"/>
                                    <w:numPr>
                                      <w:ilvl w:val="0"/>
                                      <w:numId w:val="28"/>
                                    </w:numPr>
                                    <w:spacing w:line="100" w:lineRule="atLeast"/>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Vilniaus Gedimino Technikos universitetas</w:t>
                                  </w:r>
                                  <w:r w:rsidR="009851A4" w:rsidRPr="00C0267B">
                                    <w:rPr>
                                      <w:rFonts w:ascii="Times New Roman" w:eastAsia="Times New Roman" w:hAnsi="Times New Roman" w:cs="Times New Roman"/>
                                      <w:color w:val="auto"/>
                                      <w:sz w:val="20"/>
                                      <w:szCs w:val="20"/>
                                      <w:lang w:eastAsia="zh-CN"/>
                                    </w:rPr>
                                    <w:t xml:space="preserve">, </w:t>
                                  </w:r>
                                  <w:r w:rsidRPr="00C0267B">
                                    <w:rPr>
                                      <w:rFonts w:ascii="Times New Roman" w:eastAsia="Times New Roman" w:hAnsi="Times New Roman" w:cs="Times New Roman"/>
                                      <w:color w:val="auto"/>
                                      <w:sz w:val="20"/>
                                      <w:szCs w:val="20"/>
                                      <w:lang w:eastAsia="zh-CN"/>
                                    </w:rPr>
                                    <w:t>viešojo administravimo</w:t>
                                  </w:r>
                                  <w:r w:rsidR="009851A4" w:rsidRPr="00C0267B">
                                    <w:rPr>
                                      <w:rFonts w:ascii="Times New Roman" w:eastAsia="Times New Roman" w:hAnsi="Times New Roman" w:cs="Times New Roman"/>
                                      <w:color w:val="auto"/>
                                      <w:sz w:val="20"/>
                                      <w:szCs w:val="20"/>
                                      <w:lang w:eastAsia="zh-CN"/>
                                    </w:rPr>
                                    <w:t xml:space="preserve"> </w:t>
                                  </w:r>
                                  <w:r w:rsidR="003F6D55" w:rsidRPr="00C0267B">
                                    <w:rPr>
                                      <w:rFonts w:ascii="Times New Roman" w:eastAsia="Times New Roman" w:hAnsi="Times New Roman" w:cs="Times New Roman"/>
                                      <w:color w:val="auto"/>
                                      <w:sz w:val="20"/>
                                      <w:szCs w:val="20"/>
                                      <w:lang w:eastAsia="zh-CN"/>
                                    </w:rPr>
                                    <w:t>bakalauro</w:t>
                                  </w:r>
                                  <w:r w:rsidR="00C0267B">
                                    <w:rPr>
                                      <w:rFonts w:ascii="Times New Roman" w:eastAsia="Times New Roman" w:hAnsi="Times New Roman" w:cs="Times New Roman"/>
                                      <w:color w:val="auto"/>
                                      <w:sz w:val="20"/>
                                      <w:szCs w:val="20"/>
                                      <w:lang w:eastAsia="zh-CN"/>
                                    </w:rPr>
                                    <w:t xml:space="preserve"> </w:t>
                                  </w:r>
                                  <w:r w:rsidR="009851A4" w:rsidRPr="00C0267B">
                                    <w:rPr>
                                      <w:rFonts w:ascii="Times New Roman" w:eastAsia="Times New Roman" w:hAnsi="Times New Roman" w:cs="Times New Roman"/>
                                      <w:color w:val="auto"/>
                                      <w:sz w:val="20"/>
                                      <w:szCs w:val="20"/>
                                      <w:lang w:eastAsia="zh-CN"/>
                                    </w:rPr>
                                    <w:t>kvalifikacija</w:t>
                                  </w:r>
                                  <w:r w:rsidRPr="00C0267B">
                                    <w:rPr>
                                      <w:rFonts w:ascii="Times New Roman" w:eastAsia="Times New Roman" w:hAnsi="Times New Roman" w:cs="Times New Roman"/>
                                      <w:color w:val="auto"/>
                                      <w:sz w:val="20"/>
                                      <w:szCs w:val="20"/>
                                      <w:lang w:eastAsia="zh-CN"/>
                                    </w:rPr>
                                    <w:t xml:space="preserve">; </w:t>
                                  </w:r>
                                </w:p>
                                <w:p w14:paraId="15A3B054" w14:textId="6EB839C8" w:rsidR="009851A4" w:rsidRPr="00C0267B" w:rsidRDefault="00906AA9" w:rsidP="00BB3DB3">
                                  <w:pPr>
                                    <w:pStyle w:val="Sraopastraipa"/>
                                    <w:numPr>
                                      <w:ilvl w:val="0"/>
                                      <w:numId w:val="28"/>
                                    </w:numPr>
                                    <w:spacing w:line="100" w:lineRule="atLeast"/>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Mykolo Romerio universitetas, ekonomikos magistro kvalifikacija</w:t>
                                  </w:r>
                                </w:p>
                              </w:tc>
                            </w:tr>
                          </w:tbl>
                          <w:p w14:paraId="5D87B618" w14:textId="77777777" w:rsidR="00D010C9" w:rsidRDefault="00D010C9">
                            <w:pPr>
                              <w:rPr>
                                <w:lang w:val="lt-LT"/>
                              </w:rPr>
                            </w:pPr>
                          </w:p>
                        </w:txbxContent>
                      </wps:txbx>
                      <wps:bodyPr rot="0" vert="horz" wrap="square" lIns="0" tIns="0" rIns="0" bIns="0" anchor="t" anchorCtr="0" upright="1">
                        <a:noAutofit/>
                      </wps:bodyPr>
                    </wps:wsp>
                  </a:graphicData>
                </a:graphic>
              </wp:inline>
            </w:drawing>
          </mc:Choice>
          <mc:Fallback>
            <w:pict>
              <v:shapetype w14:anchorId="58691DE8" id="_x0000_t202" coordsize="21600,21600" o:spt="202" path="m,l,21600r21600,l21600,xe">
                <v:stroke joinstyle="miter"/>
                <v:path gradientshapeok="t" o:connecttype="rect"/>
              </v:shapetype>
              <v:shape id="Text Box 2" o:spid="_x0000_s1026" type="#_x0000_t202" style="width:455.25pt;height:2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" stroked="f">
                <v:textbox inset="0,0,0,0">
                  <w:txbxContent>
                    <w:p w14:paraId="5796B1B3" w14:textId="77777777" w:rsidR="00D010C9" w:rsidRPr="00C0267B" w:rsidRDefault="00D010C9">
                      <w:pPr>
                        <w:rPr>
                          <w:sz w:val="24"/>
                          <w:szCs w:val="24"/>
                          <w:lang w:val="lt-LT"/>
                        </w:rPr>
                      </w:pPr>
                      <w:r w:rsidRPr="00A6590A">
                        <w:rPr>
                          <w:sz w:val="24"/>
                          <w:szCs w:val="24"/>
                          <w:lang w:val="en-US"/>
                        </w:rPr>
                        <w:t>2 le</w:t>
                      </w:r>
                      <w:proofErr w:type="spellStart"/>
                      <w:r w:rsidRPr="00C0267B">
                        <w:rPr>
                          <w:sz w:val="24"/>
                          <w:szCs w:val="24"/>
                          <w:lang w:val="lt-LT"/>
                        </w:rPr>
                        <w:t>ntelė</w:t>
                      </w:r>
                      <w:proofErr w:type="spellEnd"/>
                      <w:r w:rsidRPr="00C0267B">
                        <w:rPr>
                          <w:sz w:val="24"/>
                          <w:szCs w:val="24"/>
                          <w:lang w:val="lt-LT"/>
                        </w:rPr>
                        <w:t>.  VšĮ „Žiemys“ programos vykdytojų kvalifikacijos informacija.</w:t>
                      </w:r>
                    </w:p>
                    <w:p w14:paraId="4B2BFC1D" w14:textId="77777777" w:rsidR="00D010C9" w:rsidRPr="00C0267B" w:rsidRDefault="00D010C9">
                      <w:pPr>
                        <w:rPr>
                          <w:sz w:val="24"/>
                          <w:szCs w:val="24"/>
                          <w:lang w:val="lt-LT"/>
                        </w:rPr>
                      </w:pPr>
                    </w:p>
                    <w:tbl>
                      <w:tblPr>
                        <w:tblW w:w="0" w:type="auto"/>
                        <w:tblInd w:w="108" w:type="dxa"/>
                        <w:tblLayout w:type="fixed"/>
                        <w:tblLook w:val="0000" w:firstRow="0" w:lastRow="0" w:firstColumn="0" w:lastColumn="0" w:noHBand="0" w:noVBand="0"/>
                      </w:tblPr>
                      <w:tblGrid>
                        <w:gridCol w:w="596"/>
                        <w:gridCol w:w="1843"/>
                        <w:gridCol w:w="6379"/>
                      </w:tblGrid>
                      <w:tr w:rsidR="009851A4" w:rsidRPr="00C0267B" w14:paraId="725FBBE1" w14:textId="77777777" w:rsidTr="00BB3DB3">
                        <w:tc>
                          <w:tcPr>
                            <w:tcW w:w="596" w:type="dxa"/>
                            <w:tcBorders>
                              <w:top w:val="single" w:sz="4" w:space="0" w:color="000000"/>
                              <w:left w:val="single" w:sz="4" w:space="0" w:color="000000"/>
                              <w:bottom w:val="single" w:sz="4" w:space="0" w:color="000000"/>
                            </w:tcBorders>
                            <w:shd w:val="clear" w:color="auto" w:fill="auto"/>
                          </w:tcPr>
                          <w:p w14:paraId="7173C770" w14:textId="77777777" w:rsidR="009851A4" w:rsidRPr="00C0267B" w:rsidRDefault="009851A4" w:rsidP="00BB3DB3">
                            <w:pPr>
                              <w:spacing w:line="100" w:lineRule="atLeast"/>
                              <w:rPr>
                                <w:b/>
                                <w:bCs/>
                                <w:lang w:val="lt-LT"/>
                              </w:rPr>
                            </w:pPr>
                            <w:r w:rsidRPr="00C0267B">
                              <w:rPr>
                                <w:b/>
                                <w:bCs/>
                                <w:lang w:val="lt-LT"/>
                              </w:rPr>
                              <w:t>Eil. Nr.</w:t>
                            </w:r>
                          </w:p>
                        </w:tc>
                        <w:tc>
                          <w:tcPr>
                            <w:tcW w:w="1843" w:type="dxa"/>
                            <w:tcBorders>
                              <w:top w:val="single" w:sz="4" w:space="0" w:color="000000"/>
                              <w:left w:val="single" w:sz="4" w:space="0" w:color="000000"/>
                              <w:bottom w:val="single" w:sz="4" w:space="0" w:color="000000"/>
                            </w:tcBorders>
                            <w:shd w:val="clear" w:color="auto" w:fill="auto"/>
                          </w:tcPr>
                          <w:p w14:paraId="01B70AE7" w14:textId="77777777" w:rsidR="009851A4" w:rsidRPr="00C0267B" w:rsidRDefault="009851A4" w:rsidP="00BB3DB3">
                            <w:pPr>
                              <w:spacing w:line="100" w:lineRule="atLeast"/>
                              <w:rPr>
                                <w:b/>
                                <w:bCs/>
                                <w:lang w:val="lt-LT"/>
                              </w:rPr>
                            </w:pPr>
                            <w:r w:rsidRPr="00C0267B">
                              <w:rPr>
                                <w:b/>
                                <w:bCs/>
                                <w:lang w:val="lt-LT"/>
                              </w:rPr>
                              <w:t>Pareigos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6629F318" w14:textId="77777777" w:rsidR="009851A4" w:rsidRPr="00C0267B" w:rsidRDefault="009851A4" w:rsidP="00BB3DB3">
                            <w:pPr>
                              <w:spacing w:line="100" w:lineRule="atLeast"/>
                              <w:rPr>
                                <w:b/>
                                <w:bCs/>
                                <w:lang w:val="lt-LT"/>
                              </w:rPr>
                            </w:pPr>
                            <w:r w:rsidRPr="00C0267B">
                              <w:rPr>
                                <w:b/>
                                <w:bCs/>
                                <w:lang w:val="lt-LT"/>
                              </w:rPr>
                              <w:t>Išsilavinimas, kvalifikacija</w:t>
                            </w:r>
                          </w:p>
                        </w:tc>
                      </w:tr>
                      <w:tr w:rsidR="009851A4" w:rsidRPr="00C0267B" w14:paraId="27819822" w14:textId="77777777" w:rsidTr="00BB3DB3">
                        <w:tc>
                          <w:tcPr>
                            <w:tcW w:w="596" w:type="dxa"/>
                            <w:tcBorders>
                              <w:top w:val="single" w:sz="4" w:space="0" w:color="000000"/>
                              <w:left w:val="single" w:sz="4" w:space="0" w:color="000000"/>
                              <w:bottom w:val="single" w:sz="4" w:space="0" w:color="000000"/>
                            </w:tcBorders>
                            <w:shd w:val="clear" w:color="auto" w:fill="auto"/>
                          </w:tcPr>
                          <w:p w14:paraId="5DB7A79D" w14:textId="77777777" w:rsidR="009851A4" w:rsidRPr="00C0267B" w:rsidRDefault="009851A4" w:rsidP="00BB3DB3">
                            <w:pPr>
                              <w:spacing w:line="100" w:lineRule="atLeast"/>
                              <w:rPr>
                                <w:lang w:val="lt-LT"/>
                              </w:rPr>
                            </w:pPr>
                            <w:r w:rsidRPr="00C0267B">
                              <w:rPr>
                                <w:lang w:val="lt-LT"/>
                              </w:rPr>
                              <w:t xml:space="preserve"> 1.</w:t>
                            </w:r>
                          </w:p>
                        </w:tc>
                        <w:tc>
                          <w:tcPr>
                            <w:tcW w:w="1843" w:type="dxa"/>
                            <w:tcBorders>
                              <w:top w:val="single" w:sz="4" w:space="0" w:color="000000"/>
                              <w:left w:val="single" w:sz="4" w:space="0" w:color="000000"/>
                              <w:bottom w:val="single" w:sz="4" w:space="0" w:color="000000"/>
                            </w:tcBorders>
                            <w:shd w:val="clear" w:color="auto" w:fill="auto"/>
                          </w:tcPr>
                          <w:p w14:paraId="69A61C0E" w14:textId="77777777" w:rsidR="009851A4" w:rsidRPr="00C0267B" w:rsidRDefault="009851A4" w:rsidP="00BB3DB3">
                            <w:pPr>
                              <w:spacing w:line="100" w:lineRule="atLeast"/>
                              <w:rPr>
                                <w:lang w:val="lt-LT"/>
                              </w:rPr>
                            </w:pPr>
                            <w:r w:rsidRPr="00C0267B">
                              <w:rPr>
                                <w:lang w:val="lt-LT"/>
                              </w:rPr>
                              <w:t>Buriavimo treneris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1F32CA56" w14:textId="34A00110" w:rsidR="00E83DF4" w:rsidRPr="00C0267B" w:rsidRDefault="009851A4" w:rsidP="00BB3DB3">
                            <w:pPr>
                              <w:suppressAutoHyphens w:val="0"/>
                              <w:spacing w:line="100" w:lineRule="atLeast"/>
                              <w:jc w:val="both"/>
                              <w:rPr>
                                <w:lang w:val="lt-LT"/>
                              </w:rPr>
                            </w:pPr>
                            <w:r w:rsidRPr="00C0267B">
                              <w:rPr>
                                <w:lang w:val="lt-LT"/>
                              </w:rPr>
                              <w:t>Aukštasis universitetinis</w:t>
                            </w:r>
                            <w:r w:rsidR="00E83DF4" w:rsidRPr="00C0267B">
                              <w:rPr>
                                <w:lang w:val="lt-LT"/>
                              </w:rPr>
                              <w:t>:</w:t>
                            </w:r>
                            <w:r w:rsidRPr="00C0267B">
                              <w:rPr>
                                <w:lang w:val="lt-LT"/>
                              </w:rPr>
                              <w:t xml:space="preserve"> </w:t>
                            </w:r>
                          </w:p>
                          <w:p w14:paraId="248F461D" w14:textId="652777B4" w:rsidR="009851A4" w:rsidRPr="00C0267B" w:rsidRDefault="009851A4" w:rsidP="00BB3DB3">
                            <w:pPr>
                              <w:pStyle w:val="Sraopastraipa"/>
                              <w:numPr>
                                <w:ilvl w:val="0"/>
                                <w:numId w:val="30"/>
                              </w:numPr>
                              <w:spacing w:line="100" w:lineRule="atLeast"/>
                              <w:jc w:val="both"/>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Kūno kultūros institutas, trenerio kvalifikacija</w:t>
                            </w:r>
                          </w:p>
                        </w:tc>
                      </w:tr>
                      <w:tr w:rsidR="009851A4" w:rsidRPr="00C0267B" w14:paraId="6B92527B" w14:textId="77777777" w:rsidTr="00BB3DB3">
                        <w:tc>
                          <w:tcPr>
                            <w:tcW w:w="596" w:type="dxa"/>
                            <w:tcBorders>
                              <w:top w:val="single" w:sz="4" w:space="0" w:color="000000"/>
                              <w:left w:val="single" w:sz="4" w:space="0" w:color="000000"/>
                              <w:bottom w:val="single" w:sz="4" w:space="0" w:color="000000"/>
                            </w:tcBorders>
                            <w:shd w:val="clear" w:color="auto" w:fill="auto"/>
                          </w:tcPr>
                          <w:p w14:paraId="31B622C6" w14:textId="79558CFD" w:rsidR="009851A4" w:rsidRPr="00C0267B" w:rsidRDefault="009851A4" w:rsidP="00BB3DB3">
                            <w:pPr>
                              <w:spacing w:line="100" w:lineRule="atLeast"/>
                              <w:rPr>
                                <w:lang w:val="lt-LT"/>
                              </w:rPr>
                            </w:pPr>
                          </w:p>
                        </w:tc>
                        <w:tc>
                          <w:tcPr>
                            <w:tcW w:w="1843" w:type="dxa"/>
                            <w:tcBorders>
                              <w:top w:val="single" w:sz="4" w:space="0" w:color="000000"/>
                              <w:left w:val="single" w:sz="4" w:space="0" w:color="000000"/>
                              <w:bottom w:val="single" w:sz="4" w:space="0" w:color="000000"/>
                            </w:tcBorders>
                            <w:shd w:val="clear" w:color="auto" w:fill="auto"/>
                          </w:tcPr>
                          <w:p w14:paraId="3360D847" w14:textId="620EBF5E" w:rsidR="009851A4" w:rsidRPr="00C0267B" w:rsidRDefault="009851A4" w:rsidP="00BB3DB3">
                            <w:pPr>
                              <w:spacing w:line="100" w:lineRule="atLeast"/>
                              <w:rPr>
                                <w:lang w:val="lt-LT"/>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555E72C" w14:textId="5796285A" w:rsidR="009851A4" w:rsidRPr="00C0267B" w:rsidRDefault="009851A4" w:rsidP="00BB3DB3">
                            <w:pPr>
                              <w:spacing w:line="100" w:lineRule="atLeast"/>
                              <w:rPr>
                                <w:lang w:val="lt-LT"/>
                              </w:rPr>
                            </w:pPr>
                          </w:p>
                        </w:tc>
                      </w:tr>
                      <w:tr w:rsidR="009851A4" w:rsidRPr="00C0267B" w14:paraId="0F56E30B" w14:textId="77777777" w:rsidTr="00BB3DB3">
                        <w:tc>
                          <w:tcPr>
                            <w:tcW w:w="596" w:type="dxa"/>
                            <w:tcBorders>
                              <w:top w:val="single" w:sz="4" w:space="0" w:color="000000"/>
                              <w:left w:val="single" w:sz="4" w:space="0" w:color="000000"/>
                              <w:bottom w:val="single" w:sz="4" w:space="0" w:color="000000"/>
                            </w:tcBorders>
                            <w:shd w:val="clear" w:color="auto" w:fill="auto"/>
                          </w:tcPr>
                          <w:p w14:paraId="67732E2B" w14:textId="3696F9CF" w:rsidR="009851A4" w:rsidRPr="00C0267B" w:rsidRDefault="0082508F" w:rsidP="00BB3DB3">
                            <w:pPr>
                              <w:spacing w:line="100" w:lineRule="atLeast"/>
                              <w:rPr>
                                <w:lang w:val="lt-LT"/>
                              </w:rPr>
                            </w:pPr>
                            <w:r w:rsidRPr="00C0267B">
                              <w:rPr>
                                <w:lang w:val="lt-LT"/>
                              </w:rPr>
                              <w:t>2</w:t>
                            </w:r>
                            <w:r w:rsidR="009851A4" w:rsidRPr="00C0267B">
                              <w:rPr>
                                <w:lang w:val="lt-LT"/>
                              </w:rPr>
                              <w:t>.</w:t>
                            </w:r>
                          </w:p>
                        </w:tc>
                        <w:tc>
                          <w:tcPr>
                            <w:tcW w:w="1843" w:type="dxa"/>
                            <w:tcBorders>
                              <w:top w:val="single" w:sz="4" w:space="0" w:color="000000"/>
                              <w:left w:val="single" w:sz="4" w:space="0" w:color="000000"/>
                              <w:bottom w:val="single" w:sz="4" w:space="0" w:color="000000"/>
                            </w:tcBorders>
                            <w:shd w:val="clear" w:color="auto" w:fill="auto"/>
                          </w:tcPr>
                          <w:p w14:paraId="48BF20A1" w14:textId="58FA505E" w:rsidR="009851A4" w:rsidRPr="00C0267B" w:rsidRDefault="009851A4" w:rsidP="00BB3DB3">
                            <w:pPr>
                              <w:spacing w:line="100" w:lineRule="atLeast"/>
                              <w:rPr>
                                <w:lang w:val="lt-LT"/>
                              </w:rPr>
                            </w:pPr>
                            <w:r w:rsidRPr="00C0267B">
                              <w:rPr>
                                <w:lang w:val="lt-LT"/>
                              </w:rPr>
                              <w:t xml:space="preserve">Buriavimo treneris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446B4AA0" w14:textId="15E9FBA5" w:rsidR="00E83DF4" w:rsidRPr="00C0267B" w:rsidRDefault="009851A4" w:rsidP="00BB3DB3">
                            <w:pPr>
                              <w:spacing w:line="100" w:lineRule="atLeast"/>
                              <w:rPr>
                                <w:lang w:val="lt-LT"/>
                              </w:rPr>
                            </w:pPr>
                            <w:r w:rsidRPr="00C0267B">
                              <w:rPr>
                                <w:lang w:val="lt-LT"/>
                              </w:rPr>
                              <w:t>Aukštasis universitetinis</w:t>
                            </w:r>
                            <w:r w:rsidR="00E83DF4" w:rsidRPr="00C0267B">
                              <w:rPr>
                                <w:lang w:val="lt-LT"/>
                              </w:rPr>
                              <w:t>:</w:t>
                            </w:r>
                          </w:p>
                          <w:p w14:paraId="6753A7BD" w14:textId="4C67A615" w:rsidR="009851A4" w:rsidRPr="00C0267B" w:rsidRDefault="009851A4" w:rsidP="00BB3DB3">
                            <w:pPr>
                              <w:pStyle w:val="Sraopastraipa"/>
                              <w:numPr>
                                <w:ilvl w:val="0"/>
                                <w:numId w:val="29"/>
                              </w:numPr>
                              <w:spacing w:line="100" w:lineRule="atLeast"/>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Kūno kultūros akademija, trenerio kvalifikacija</w:t>
                            </w:r>
                          </w:p>
                        </w:tc>
                      </w:tr>
                      <w:tr w:rsidR="0082508F" w:rsidRPr="00C0267B" w14:paraId="517A7B52" w14:textId="77777777" w:rsidTr="001420D5">
                        <w:trPr>
                          <w:trHeight w:val="940"/>
                        </w:trPr>
                        <w:tc>
                          <w:tcPr>
                            <w:tcW w:w="596" w:type="dxa"/>
                            <w:tcBorders>
                              <w:top w:val="single" w:sz="4" w:space="0" w:color="000000"/>
                              <w:left w:val="single" w:sz="4" w:space="0" w:color="000000"/>
                              <w:bottom w:val="single" w:sz="4" w:space="0" w:color="000000"/>
                            </w:tcBorders>
                            <w:shd w:val="clear" w:color="auto" w:fill="auto"/>
                          </w:tcPr>
                          <w:p w14:paraId="31886D90" w14:textId="5F65569E" w:rsidR="0082508F" w:rsidRPr="00C0267B" w:rsidRDefault="0082508F" w:rsidP="00BB3DB3">
                            <w:pPr>
                              <w:spacing w:line="100" w:lineRule="atLeast"/>
                              <w:rPr>
                                <w:lang w:val="lt-LT"/>
                              </w:rPr>
                            </w:pPr>
                            <w:r w:rsidRPr="00C0267B">
                              <w:rPr>
                                <w:lang w:val="lt-LT"/>
                              </w:rPr>
                              <w:t>3.</w:t>
                            </w:r>
                          </w:p>
                        </w:tc>
                        <w:tc>
                          <w:tcPr>
                            <w:tcW w:w="1843" w:type="dxa"/>
                            <w:tcBorders>
                              <w:top w:val="single" w:sz="4" w:space="0" w:color="000000"/>
                              <w:left w:val="single" w:sz="4" w:space="0" w:color="000000"/>
                              <w:bottom w:val="single" w:sz="4" w:space="0" w:color="000000"/>
                            </w:tcBorders>
                            <w:shd w:val="clear" w:color="auto" w:fill="auto"/>
                          </w:tcPr>
                          <w:p w14:paraId="59E00487" w14:textId="6224713B" w:rsidR="0082508F" w:rsidRPr="00C0267B" w:rsidRDefault="0082508F" w:rsidP="00BB3DB3">
                            <w:pPr>
                              <w:spacing w:line="100" w:lineRule="atLeast"/>
                              <w:rPr>
                                <w:lang w:val="lt-LT"/>
                              </w:rPr>
                            </w:pPr>
                            <w:r w:rsidRPr="00C0267B">
                              <w:rPr>
                                <w:lang w:val="lt-LT"/>
                              </w:rPr>
                              <w:t>Veiklos plėtros ir projektų vystymo vadovė</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E4044EE" w14:textId="7B57587F" w:rsidR="00E83DF4" w:rsidRPr="00C0267B" w:rsidRDefault="0082508F" w:rsidP="00BB3DB3">
                            <w:pPr>
                              <w:spacing w:line="100" w:lineRule="atLeast"/>
                              <w:rPr>
                                <w:lang w:val="lt-LT"/>
                              </w:rPr>
                            </w:pPr>
                            <w:r w:rsidRPr="00C0267B">
                              <w:rPr>
                                <w:lang w:val="lt-LT"/>
                              </w:rPr>
                              <w:t xml:space="preserve">Aukštasis </w:t>
                            </w:r>
                            <w:r w:rsidR="00C0267B" w:rsidRPr="00C0267B">
                              <w:rPr>
                                <w:lang w:val="lt-LT"/>
                              </w:rPr>
                              <w:t>universitetinis</w:t>
                            </w:r>
                            <w:r w:rsidR="00E83DF4" w:rsidRPr="00C0267B">
                              <w:rPr>
                                <w:lang w:val="lt-LT"/>
                              </w:rPr>
                              <w:t>:</w:t>
                            </w:r>
                          </w:p>
                          <w:p w14:paraId="456B7E64" w14:textId="77777777" w:rsidR="00E83DF4" w:rsidRPr="00C0267B" w:rsidRDefault="00906AA9" w:rsidP="00BB3DB3">
                            <w:pPr>
                              <w:pStyle w:val="Sraopastraipa"/>
                              <w:numPr>
                                <w:ilvl w:val="0"/>
                                <w:numId w:val="28"/>
                              </w:numPr>
                              <w:spacing w:line="100" w:lineRule="atLeast"/>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Mykolo Romerio universitetas</w:t>
                            </w:r>
                            <w:r w:rsidR="00E83DF4" w:rsidRPr="00C0267B">
                              <w:rPr>
                                <w:rFonts w:ascii="Times New Roman" w:eastAsia="Times New Roman" w:hAnsi="Times New Roman" w:cs="Times New Roman"/>
                                <w:color w:val="auto"/>
                                <w:sz w:val="20"/>
                                <w:szCs w:val="20"/>
                                <w:lang w:eastAsia="zh-CN"/>
                              </w:rPr>
                              <w:t>,</w:t>
                            </w:r>
                            <w:r w:rsidRPr="00C0267B">
                              <w:rPr>
                                <w:rFonts w:ascii="Times New Roman" w:eastAsia="Times New Roman" w:hAnsi="Times New Roman" w:cs="Times New Roman"/>
                                <w:color w:val="auto"/>
                                <w:sz w:val="20"/>
                                <w:szCs w:val="20"/>
                                <w:lang w:eastAsia="zh-CN"/>
                              </w:rPr>
                              <w:t xml:space="preserve"> teisės bakalauro kvalifikacija; </w:t>
                            </w:r>
                          </w:p>
                          <w:p w14:paraId="021A995F" w14:textId="03F0BC11" w:rsidR="0082508F" w:rsidRPr="00C0267B" w:rsidRDefault="0082508F" w:rsidP="00BB3DB3">
                            <w:pPr>
                              <w:pStyle w:val="Sraopastraipa"/>
                              <w:numPr>
                                <w:ilvl w:val="0"/>
                                <w:numId w:val="28"/>
                              </w:numPr>
                              <w:spacing w:line="100" w:lineRule="atLeast"/>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Mykolo Romerio universitetas, teisės (</w:t>
                            </w:r>
                            <w:r w:rsidR="00F70BE9" w:rsidRPr="00C0267B">
                              <w:rPr>
                                <w:rFonts w:ascii="Times New Roman" w:eastAsia="Times New Roman" w:hAnsi="Times New Roman" w:cs="Times New Roman"/>
                                <w:color w:val="auto"/>
                                <w:sz w:val="20"/>
                                <w:szCs w:val="20"/>
                                <w:lang w:eastAsia="zh-CN"/>
                              </w:rPr>
                              <w:t>civilinė teisė</w:t>
                            </w:r>
                            <w:r w:rsidRPr="00C0267B">
                              <w:rPr>
                                <w:rFonts w:ascii="Times New Roman" w:eastAsia="Times New Roman" w:hAnsi="Times New Roman" w:cs="Times New Roman"/>
                                <w:color w:val="auto"/>
                                <w:sz w:val="20"/>
                                <w:szCs w:val="20"/>
                                <w:lang w:eastAsia="zh-CN"/>
                              </w:rPr>
                              <w:t>)</w:t>
                            </w:r>
                            <w:r w:rsidR="00F70BE9" w:rsidRPr="00C0267B">
                              <w:rPr>
                                <w:rFonts w:ascii="Times New Roman" w:eastAsia="Times New Roman" w:hAnsi="Times New Roman" w:cs="Times New Roman"/>
                                <w:color w:val="auto"/>
                                <w:sz w:val="20"/>
                                <w:szCs w:val="20"/>
                                <w:lang w:eastAsia="zh-CN"/>
                              </w:rPr>
                              <w:t xml:space="preserve"> magistro kvalifikacija</w:t>
                            </w:r>
                          </w:p>
                        </w:tc>
                      </w:tr>
                      <w:tr w:rsidR="009851A4" w:rsidRPr="00C0267B" w14:paraId="43B04D06" w14:textId="77777777" w:rsidTr="00BB3DB3">
                        <w:tc>
                          <w:tcPr>
                            <w:tcW w:w="596" w:type="dxa"/>
                            <w:tcBorders>
                              <w:top w:val="single" w:sz="4" w:space="0" w:color="000000"/>
                              <w:left w:val="single" w:sz="4" w:space="0" w:color="000000"/>
                              <w:bottom w:val="single" w:sz="4" w:space="0" w:color="000000"/>
                            </w:tcBorders>
                            <w:shd w:val="clear" w:color="auto" w:fill="auto"/>
                          </w:tcPr>
                          <w:p w14:paraId="1350C742" w14:textId="77777777" w:rsidR="009851A4" w:rsidRPr="00C0267B" w:rsidRDefault="009851A4" w:rsidP="00BB3DB3">
                            <w:pPr>
                              <w:spacing w:line="100" w:lineRule="atLeast"/>
                              <w:rPr>
                                <w:lang w:val="lt-LT"/>
                              </w:rPr>
                            </w:pPr>
                            <w:r w:rsidRPr="00C0267B">
                              <w:rPr>
                                <w:lang w:val="lt-LT"/>
                              </w:rPr>
                              <w:t>4.</w:t>
                            </w:r>
                          </w:p>
                        </w:tc>
                        <w:tc>
                          <w:tcPr>
                            <w:tcW w:w="1843" w:type="dxa"/>
                            <w:tcBorders>
                              <w:top w:val="single" w:sz="4" w:space="0" w:color="000000"/>
                              <w:left w:val="single" w:sz="4" w:space="0" w:color="000000"/>
                              <w:bottom w:val="single" w:sz="4" w:space="0" w:color="000000"/>
                            </w:tcBorders>
                            <w:shd w:val="clear" w:color="auto" w:fill="auto"/>
                          </w:tcPr>
                          <w:p w14:paraId="1CF8F38A" w14:textId="3F5B55DC" w:rsidR="009851A4" w:rsidRPr="00C0267B" w:rsidRDefault="0082508F" w:rsidP="00BB3DB3">
                            <w:pPr>
                              <w:spacing w:line="100" w:lineRule="atLeast"/>
                              <w:rPr>
                                <w:lang w:val="lt-LT"/>
                              </w:rPr>
                            </w:pPr>
                            <w:r w:rsidRPr="00C0267B">
                              <w:rPr>
                                <w:lang w:val="lt-LT"/>
                              </w:rPr>
                              <w:t>Direktorius</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14:paraId="2712CF36" w14:textId="600C4BD8" w:rsidR="00E83DF4" w:rsidRPr="00C0267B" w:rsidRDefault="009851A4" w:rsidP="00BB3DB3">
                            <w:pPr>
                              <w:spacing w:line="100" w:lineRule="atLeast"/>
                              <w:rPr>
                                <w:lang w:val="lt-LT"/>
                              </w:rPr>
                            </w:pPr>
                            <w:r w:rsidRPr="00C0267B">
                              <w:rPr>
                                <w:lang w:val="lt-LT"/>
                              </w:rPr>
                              <w:t>Aukštasis universitetinis</w:t>
                            </w:r>
                            <w:r w:rsidR="00E83DF4" w:rsidRPr="00C0267B">
                              <w:rPr>
                                <w:lang w:val="lt-LT"/>
                              </w:rPr>
                              <w:t>:</w:t>
                            </w:r>
                            <w:r w:rsidRPr="00C0267B">
                              <w:rPr>
                                <w:lang w:val="lt-LT"/>
                              </w:rPr>
                              <w:t xml:space="preserve"> </w:t>
                            </w:r>
                          </w:p>
                          <w:p w14:paraId="2C8DAA43" w14:textId="60EB02BC" w:rsidR="00E83DF4" w:rsidRPr="00C0267B" w:rsidRDefault="00906AA9" w:rsidP="00BB3DB3">
                            <w:pPr>
                              <w:pStyle w:val="Sraopastraipa"/>
                              <w:numPr>
                                <w:ilvl w:val="0"/>
                                <w:numId w:val="28"/>
                              </w:numPr>
                              <w:spacing w:line="100" w:lineRule="atLeast"/>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Vilniaus Gedimino Technikos universitetas</w:t>
                            </w:r>
                            <w:r w:rsidR="009851A4" w:rsidRPr="00C0267B">
                              <w:rPr>
                                <w:rFonts w:ascii="Times New Roman" w:eastAsia="Times New Roman" w:hAnsi="Times New Roman" w:cs="Times New Roman"/>
                                <w:color w:val="auto"/>
                                <w:sz w:val="20"/>
                                <w:szCs w:val="20"/>
                                <w:lang w:eastAsia="zh-CN"/>
                              </w:rPr>
                              <w:t xml:space="preserve">, </w:t>
                            </w:r>
                            <w:r w:rsidRPr="00C0267B">
                              <w:rPr>
                                <w:rFonts w:ascii="Times New Roman" w:eastAsia="Times New Roman" w:hAnsi="Times New Roman" w:cs="Times New Roman"/>
                                <w:color w:val="auto"/>
                                <w:sz w:val="20"/>
                                <w:szCs w:val="20"/>
                                <w:lang w:eastAsia="zh-CN"/>
                              </w:rPr>
                              <w:t>viešojo administravimo</w:t>
                            </w:r>
                            <w:r w:rsidR="009851A4" w:rsidRPr="00C0267B">
                              <w:rPr>
                                <w:rFonts w:ascii="Times New Roman" w:eastAsia="Times New Roman" w:hAnsi="Times New Roman" w:cs="Times New Roman"/>
                                <w:color w:val="auto"/>
                                <w:sz w:val="20"/>
                                <w:szCs w:val="20"/>
                                <w:lang w:eastAsia="zh-CN"/>
                              </w:rPr>
                              <w:t xml:space="preserve"> </w:t>
                            </w:r>
                            <w:r w:rsidR="003F6D55" w:rsidRPr="00C0267B">
                              <w:rPr>
                                <w:rFonts w:ascii="Times New Roman" w:eastAsia="Times New Roman" w:hAnsi="Times New Roman" w:cs="Times New Roman"/>
                                <w:color w:val="auto"/>
                                <w:sz w:val="20"/>
                                <w:szCs w:val="20"/>
                                <w:lang w:eastAsia="zh-CN"/>
                              </w:rPr>
                              <w:t>bakalauro</w:t>
                            </w:r>
                            <w:r w:rsidR="00C0267B">
                              <w:rPr>
                                <w:rFonts w:ascii="Times New Roman" w:eastAsia="Times New Roman" w:hAnsi="Times New Roman" w:cs="Times New Roman"/>
                                <w:color w:val="auto"/>
                                <w:sz w:val="20"/>
                                <w:szCs w:val="20"/>
                                <w:lang w:eastAsia="zh-CN"/>
                              </w:rPr>
                              <w:t xml:space="preserve"> </w:t>
                            </w:r>
                            <w:r w:rsidR="009851A4" w:rsidRPr="00C0267B">
                              <w:rPr>
                                <w:rFonts w:ascii="Times New Roman" w:eastAsia="Times New Roman" w:hAnsi="Times New Roman" w:cs="Times New Roman"/>
                                <w:color w:val="auto"/>
                                <w:sz w:val="20"/>
                                <w:szCs w:val="20"/>
                                <w:lang w:eastAsia="zh-CN"/>
                              </w:rPr>
                              <w:t>kvalifikacija</w:t>
                            </w:r>
                            <w:r w:rsidRPr="00C0267B">
                              <w:rPr>
                                <w:rFonts w:ascii="Times New Roman" w:eastAsia="Times New Roman" w:hAnsi="Times New Roman" w:cs="Times New Roman"/>
                                <w:color w:val="auto"/>
                                <w:sz w:val="20"/>
                                <w:szCs w:val="20"/>
                                <w:lang w:eastAsia="zh-CN"/>
                              </w:rPr>
                              <w:t xml:space="preserve">; </w:t>
                            </w:r>
                          </w:p>
                          <w:p w14:paraId="15A3B054" w14:textId="6EB839C8" w:rsidR="009851A4" w:rsidRPr="00C0267B" w:rsidRDefault="00906AA9" w:rsidP="00BB3DB3">
                            <w:pPr>
                              <w:pStyle w:val="Sraopastraipa"/>
                              <w:numPr>
                                <w:ilvl w:val="0"/>
                                <w:numId w:val="28"/>
                              </w:numPr>
                              <w:spacing w:line="100" w:lineRule="atLeast"/>
                              <w:rPr>
                                <w:rFonts w:ascii="Times New Roman" w:eastAsia="Times New Roman" w:hAnsi="Times New Roman" w:cs="Times New Roman"/>
                                <w:color w:val="auto"/>
                                <w:sz w:val="20"/>
                                <w:szCs w:val="20"/>
                                <w:lang w:eastAsia="zh-CN"/>
                              </w:rPr>
                            </w:pPr>
                            <w:r w:rsidRPr="00C0267B">
                              <w:rPr>
                                <w:rFonts w:ascii="Times New Roman" w:eastAsia="Times New Roman" w:hAnsi="Times New Roman" w:cs="Times New Roman"/>
                                <w:color w:val="auto"/>
                                <w:sz w:val="20"/>
                                <w:szCs w:val="20"/>
                                <w:lang w:eastAsia="zh-CN"/>
                              </w:rPr>
                              <w:t>Mykolo Romerio universitetas, ekonomikos magistro kvalifikacija</w:t>
                            </w:r>
                          </w:p>
                        </w:tc>
                      </w:tr>
                    </w:tbl>
                    <w:p w14:paraId="5D87B618" w14:textId="77777777" w:rsidR="00D010C9" w:rsidRDefault="00D010C9">
                      <w:pPr>
                        <w:rPr>
                          <w:lang w:val="lt-LT"/>
                        </w:rPr>
                      </w:pPr>
                    </w:p>
                  </w:txbxContent>
                </v:textbox>
                <w10:anchorlock/>
              </v:shape>
            </w:pict>
          </mc:Fallback>
        </mc:AlternateContent>
      </w:r>
    </w:p>
    <w:p w14:paraId="4D02E48A" w14:textId="77777777" w:rsidR="00D010C9" w:rsidRPr="00707165" w:rsidRDefault="00D010C9">
      <w:pPr>
        <w:tabs>
          <w:tab w:val="left" w:pos="6075"/>
        </w:tabs>
        <w:ind w:left="426"/>
        <w:jc w:val="both"/>
        <w:rPr>
          <w:b/>
          <w:lang w:val="lt-LT"/>
        </w:rPr>
      </w:pPr>
      <w:r w:rsidRPr="00707165">
        <w:rPr>
          <w:b/>
          <w:sz w:val="24"/>
          <w:lang w:val="lt-LT"/>
        </w:rPr>
        <w:tab/>
      </w:r>
    </w:p>
    <w:p w14:paraId="03066A70" w14:textId="6F5ADEC4" w:rsidR="00D010C9" w:rsidRPr="00707165" w:rsidRDefault="00BD52BE" w:rsidP="00EC5850">
      <w:pPr>
        <w:pStyle w:val="Antrat1"/>
      </w:pPr>
      <w:bookmarkStart w:id="75" w:name="_Toc155692203"/>
      <w:r w:rsidRPr="00707165">
        <w:t>9</w:t>
      </w:r>
      <w:r w:rsidR="00D010C9" w:rsidRPr="00707165">
        <w:t xml:space="preserve">. </w:t>
      </w:r>
      <w:r w:rsidR="00A64284" w:rsidRPr="00707165">
        <w:t>SPORTINIO UGDYMO ORGANIZAVIMO FORMOS</w:t>
      </w:r>
      <w:bookmarkEnd w:id="75"/>
      <w:r w:rsidR="00A64284" w:rsidRPr="00707165">
        <w:t xml:space="preserve"> </w:t>
      </w:r>
    </w:p>
    <w:p w14:paraId="392AE842" w14:textId="77777777" w:rsidR="00966927" w:rsidRDefault="00966927" w:rsidP="00966927">
      <w:pPr>
        <w:ind w:firstLine="567"/>
        <w:jc w:val="both"/>
        <w:rPr>
          <w:sz w:val="24"/>
          <w:lang w:val="lt-LT"/>
        </w:rPr>
      </w:pPr>
    </w:p>
    <w:p w14:paraId="06966D48" w14:textId="00B84B3C" w:rsidR="00D010C9" w:rsidRPr="00707165" w:rsidRDefault="00677098" w:rsidP="00966927">
      <w:pPr>
        <w:ind w:firstLine="567"/>
        <w:jc w:val="both"/>
        <w:rPr>
          <w:bCs/>
          <w:sz w:val="24"/>
          <w:szCs w:val="24"/>
          <w:lang w:val="lt-LT"/>
        </w:rPr>
      </w:pPr>
      <w:r w:rsidRPr="00707165">
        <w:rPr>
          <w:bCs/>
          <w:sz w:val="24"/>
          <w:szCs w:val="24"/>
          <w:lang w:val="lt-LT"/>
        </w:rPr>
        <w:t>Pagrindinės sportininkų ugdymo formos yra šios: teorinis ir praktinis mokymas vietos sporto bazėje, nuomojamose patalpose ir sporto stovyklose, dalyvavimas sporto varžybose. T</w:t>
      </w:r>
      <w:r w:rsidR="005223EA" w:rsidRPr="00707165">
        <w:rPr>
          <w:bCs/>
          <w:sz w:val="24"/>
          <w:szCs w:val="24"/>
          <w:lang w:val="lt-LT"/>
        </w:rPr>
        <w:t>eori</w:t>
      </w:r>
      <w:r w:rsidRPr="00707165">
        <w:rPr>
          <w:bCs/>
          <w:sz w:val="24"/>
          <w:szCs w:val="24"/>
          <w:lang w:val="lt-LT"/>
        </w:rPr>
        <w:t xml:space="preserve">nis mokymas </w:t>
      </w:r>
      <w:r w:rsidR="005223EA" w:rsidRPr="00707165">
        <w:rPr>
          <w:bCs/>
          <w:sz w:val="24"/>
          <w:szCs w:val="24"/>
          <w:lang w:val="lt-LT"/>
        </w:rPr>
        <w:t>apima bendruosius kūno kultūros</w:t>
      </w:r>
      <w:r w:rsidRPr="00707165">
        <w:rPr>
          <w:bCs/>
          <w:sz w:val="24"/>
          <w:szCs w:val="24"/>
          <w:lang w:val="lt-LT"/>
        </w:rPr>
        <w:t>, sveikos gyvensenos, racionalios dienotvarkės, mitybos reikalavimus, elgesio ir kultūros žinias</w:t>
      </w:r>
      <w:r w:rsidR="00DE7C46" w:rsidRPr="00707165">
        <w:rPr>
          <w:bCs/>
          <w:sz w:val="24"/>
          <w:szCs w:val="24"/>
          <w:lang w:val="lt-LT"/>
        </w:rPr>
        <w:t>,</w:t>
      </w:r>
      <w:r w:rsidR="00C0267B">
        <w:rPr>
          <w:bCs/>
          <w:sz w:val="24"/>
          <w:szCs w:val="24"/>
          <w:lang w:val="lt-LT"/>
        </w:rPr>
        <w:t xml:space="preserve"> </w:t>
      </w:r>
      <w:r w:rsidR="00DE7C46" w:rsidRPr="00707165">
        <w:rPr>
          <w:bCs/>
          <w:sz w:val="24"/>
          <w:szCs w:val="24"/>
          <w:lang w:val="lt-LT"/>
        </w:rPr>
        <w:t>f</w:t>
      </w:r>
      <w:r w:rsidRPr="00707165">
        <w:rPr>
          <w:bCs/>
          <w:sz w:val="24"/>
          <w:szCs w:val="24"/>
          <w:lang w:val="lt-LT"/>
        </w:rPr>
        <w:t>izinių pratimų įtak</w:t>
      </w:r>
      <w:r w:rsidR="00DE7C46" w:rsidRPr="00707165">
        <w:rPr>
          <w:bCs/>
          <w:sz w:val="24"/>
          <w:szCs w:val="24"/>
          <w:lang w:val="lt-LT"/>
        </w:rPr>
        <w:t>ą</w:t>
      </w:r>
      <w:r w:rsidRPr="00707165">
        <w:rPr>
          <w:bCs/>
          <w:sz w:val="24"/>
          <w:szCs w:val="24"/>
          <w:lang w:val="lt-LT"/>
        </w:rPr>
        <w:t xml:space="preserve"> atskirų organų sistemų veiklai, parinktos sporto šakos technikos elementų, sporto varžybų </w:t>
      </w:r>
      <w:r w:rsidR="005223EA" w:rsidRPr="00707165">
        <w:rPr>
          <w:bCs/>
          <w:sz w:val="24"/>
          <w:szCs w:val="24"/>
          <w:lang w:val="lt-LT"/>
        </w:rPr>
        <w:t xml:space="preserve">taisyklių nagrinėjimą ir suvokimą. </w:t>
      </w:r>
    </w:p>
    <w:p w14:paraId="53EB1D99" w14:textId="22D5703F" w:rsidR="005223EA" w:rsidRPr="00707165" w:rsidRDefault="005223EA" w:rsidP="00966927">
      <w:pPr>
        <w:ind w:firstLine="567"/>
        <w:jc w:val="both"/>
        <w:rPr>
          <w:bCs/>
          <w:sz w:val="24"/>
          <w:szCs w:val="24"/>
          <w:lang w:val="lt-LT"/>
        </w:rPr>
      </w:pPr>
      <w:r w:rsidRPr="00707165">
        <w:rPr>
          <w:bCs/>
          <w:sz w:val="24"/>
          <w:szCs w:val="24"/>
          <w:lang w:val="lt-LT"/>
        </w:rPr>
        <w:t xml:space="preserve">Praktinis mokymas apima bendrąjį ir specialųjį fizinį, techninį, kontaktinį ir psichologinį sportininko rengimą, jo metu įgyti </w:t>
      </w:r>
      <w:r w:rsidR="00DE7C46" w:rsidRPr="00707165">
        <w:rPr>
          <w:bCs/>
          <w:sz w:val="24"/>
          <w:szCs w:val="24"/>
          <w:lang w:val="lt-LT"/>
        </w:rPr>
        <w:t xml:space="preserve">gebėjimai </w:t>
      </w:r>
      <w:r w:rsidRPr="00707165">
        <w:rPr>
          <w:bCs/>
          <w:sz w:val="24"/>
          <w:szCs w:val="24"/>
          <w:lang w:val="lt-LT"/>
        </w:rPr>
        <w:t xml:space="preserve">ir įgūdžiai realizuojami per sporto varžybas. Ugdymo turinys paremtas sporto mokslo įrodyta ir praktikoje patvirtinta daugiamete rengimo sistema, kuri suskirstyta </w:t>
      </w:r>
      <w:r w:rsidR="007A6D0A" w:rsidRPr="00707165">
        <w:rPr>
          <w:bCs/>
          <w:sz w:val="24"/>
          <w:szCs w:val="24"/>
          <w:lang w:val="lt-LT"/>
        </w:rPr>
        <w:t>į</w:t>
      </w:r>
      <w:r w:rsidRPr="00707165">
        <w:rPr>
          <w:bCs/>
          <w:sz w:val="24"/>
          <w:szCs w:val="24"/>
          <w:lang w:val="lt-LT"/>
        </w:rPr>
        <w:t xml:space="preserve"> keturias pakopas: pradinio rengimo, meistriškumo ugdymo, meistriškumo tobulinimo ir didelio meistriškumo. </w:t>
      </w:r>
    </w:p>
    <w:p w14:paraId="7DDB6A7E" w14:textId="75D8516C" w:rsidR="005223EA" w:rsidRPr="00707165" w:rsidRDefault="005223EA" w:rsidP="00A6590A">
      <w:pPr>
        <w:jc w:val="both"/>
        <w:rPr>
          <w:bCs/>
          <w:sz w:val="24"/>
          <w:szCs w:val="24"/>
          <w:lang w:val="lt-LT"/>
        </w:rPr>
      </w:pPr>
      <w:r w:rsidRPr="00707165">
        <w:rPr>
          <w:bCs/>
          <w:sz w:val="24"/>
          <w:szCs w:val="24"/>
          <w:lang w:val="lt-LT"/>
        </w:rPr>
        <w:t>Pagrindinės ugdymo priemonės:</w:t>
      </w:r>
    </w:p>
    <w:p w14:paraId="659163E6" w14:textId="797375A1" w:rsidR="005223EA" w:rsidRPr="00707165" w:rsidRDefault="00A6590A" w:rsidP="00966927">
      <w:pPr>
        <w:ind w:firstLine="567"/>
        <w:jc w:val="both"/>
        <w:rPr>
          <w:bCs/>
          <w:sz w:val="24"/>
          <w:szCs w:val="24"/>
          <w:lang w:val="lt-LT"/>
        </w:rPr>
      </w:pPr>
      <w:r w:rsidRPr="00707165">
        <w:rPr>
          <w:bCs/>
          <w:sz w:val="24"/>
          <w:szCs w:val="24"/>
          <w:lang w:val="lt-LT"/>
        </w:rPr>
        <w:t xml:space="preserve">1. </w:t>
      </w:r>
      <w:r w:rsidR="005223EA" w:rsidRPr="00707165">
        <w:rPr>
          <w:bCs/>
          <w:sz w:val="24"/>
          <w:szCs w:val="24"/>
          <w:lang w:val="lt-LT"/>
        </w:rPr>
        <w:t>Teorinis mokymas;</w:t>
      </w:r>
    </w:p>
    <w:p w14:paraId="15B25FC6" w14:textId="61708DE3" w:rsidR="005223EA" w:rsidRPr="00707165" w:rsidRDefault="00A6590A" w:rsidP="00966927">
      <w:pPr>
        <w:ind w:firstLine="567"/>
        <w:jc w:val="both"/>
        <w:rPr>
          <w:bCs/>
          <w:sz w:val="24"/>
          <w:szCs w:val="24"/>
          <w:lang w:val="lt-LT"/>
        </w:rPr>
      </w:pPr>
      <w:r w:rsidRPr="00707165">
        <w:rPr>
          <w:bCs/>
          <w:sz w:val="24"/>
          <w:szCs w:val="24"/>
          <w:lang w:val="lt-LT"/>
        </w:rPr>
        <w:t xml:space="preserve">2. </w:t>
      </w:r>
      <w:r w:rsidR="005223EA" w:rsidRPr="00707165">
        <w:rPr>
          <w:bCs/>
          <w:sz w:val="24"/>
          <w:szCs w:val="24"/>
          <w:lang w:val="lt-LT"/>
        </w:rPr>
        <w:t>Bendras fizinis parengimas;</w:t>
      </w:r>
    </w:p>
    <w:p w14:paraId="7710F403" w14:textId="0B013F4B" w:rsidR="005223EA" w:rsidRPr="00707165" w:rsidRDefault="00A6590A" w:rsidP="00966927">
      <w:pPr>
        <w:ind w:firstLine="567"/>
        <w:jc w:val="both"/>
        <w:rPr>
          <w:bCs/>
          <w:sz w:val="24"/>
          <w:szCs w:val="24"/>
          <w:lang w:val="lt-LT"/>
        </w:rPr>
      </w:pPr>
      <w:r w:rsidRPr="00707165">
        <w:rPr>
          <w:bCs/>
          <w:sz w:val="24"/>
          <w:szCs w:val="24"/>
          <w:lang w:val="lt-LT"/>
        </w:rPr>
        <w:t xml:space="preserve">3. </w:t>
      </w:r>
      <w:r w:rsidR="005223EA" w:rsidRPr="00707165">
        <w:rPr>
          <w:bCs/>
          <w:sz w:val="24"/>
          <w:szCs w:val="24"/>
          <w:lang w:val="lt-LT"/>
        </w:rPr>
        <w:t>Specialus fizinis parengimas;</w:t>
      </w:r>
    </w:p>
    <w:p w14:paraId="606E030F" w14:textId="3C747C91" w:rsidR="005223EA" w:rsidRPr="00707165" w:rsidRDefault="00A6590A" w:rsidP="00966927">
      <w:pPr>
        <w:ind w:firstLine="567"/>
        <w:jc w:val="both"/>
        <w:rPr>
          <w:bCs/>
          <w:sz w:val="24"/>
          <w:szCs w:val="24"/>
          <w:lang w:val="lt-LT"/>
        </w:rPr>
      </w:pPr>
      <w:r w:rsidRPr="00707165">
        <w:rPr>
          <w:bCs/>
          <w:sz w:val="24"/>
          <w:szCs w:val="24"/>
          <w:lang w:val="lt-LT"/>
        </w:rPr>
        <w:t xml:space="preserve">4. </w:t>
      </w:r>
      <w:r w:rsidR="005223EA" w:rsidRPr="00707165">
        <w:rPr>
          <w:bCs/>
          <w:sz w:val="24"/>
          <w:szCs w:val="24"/>
          <w:lang w:val="lt-LT"/>
        </w:rPr>
        <w:t>Sporto šakos techninis mokymas;</w:t>
      </w:r>
    </w:p>
    <w:p w14:paraId="77784CE8" w14:textId="1866219C" w:rsidR="005223EA" w:rsidRPr="00707165" w:rsidRDefault="00A6590A" w:rsidP="00966927">
      <w:pPr>
        <w:ind w:firstLine="567"/>
        <w:jc w:val="both"/>
        <w:rPr>
          <w:bCs/>
          <w:sz w:val="24"/>
          <w:szCs w:val="24"/>
          <w:lang w:val="lt-LT"/>
        </w:rPr>
      </w:pPr>
      <w:r w:rsidRPr="00707165">
        <w:rPr>
          <w:bCs/>
          <w:sz w:val="24"/>
          <w:szCs w:val="24"/>
          <w:lang w:val="lt-LT"/>
        </w:rPr>
        <w:t xml:space="preserve">5. </w:t>
      </w:r>
      <w:r w:rsidR="005223EA" w:rsidRPr="00707165">
        <w:rPr>
          <w:bCs/>
          <w:sz w:val="24"/>
          <w:szCs w:val="24"/>
          <w:lang w:val="lt-LT"/>
        </w:rPr>
        <w:t xml:space="preserve">Sporto </w:t>
      </w:r>
      <w:r w:rsidR="00CE24E7" w:rsidRPr="00707165">
        <w:rPr>
          <w:bCs/>
          <w:sz w:val="24"/>
          <w:szCs w:val="24"/>
          <w:lang w:val="lt-LT"/>
        </w:rPr>
        <w:t>šakos</w:t>
      </w:r>
      <w:r w:rsidR="005223EA" w:rsidRPr="00707165">
        <w:rPr>
          <w:bCs/>
          <w:sz w:val="24"/>
          <w:szCs w:val="24"/>
          <w:lang w:val="lt-LT"/>
        </w:rPr>
        <w:t xml:space="preserve"> taktikos mokymas;</w:t>
      </w:r>
    </w:p>
    <w:p w14:paraId="5D2B6727" w14:textId="5C17BD06" w:rsidR="005223EA" w:rsidRPr="00707165" w:rsidRDefault="00A6590A" w:rsidP="00966927">
      <w:pPr>
        <w:ind w:firstLine="567"/>
        <w:jc w:val="both"/>
        <w:rPr>
          <w:bCs/>
          <w:sz w:val="24"/>
          <w:szCs w:val="24"/>
          <w:lang w:val="lt-LT"/>
        </w:rPr>
      </w:pPr>
      <w:r w:rsidRPr="00707165">
        <w:rPr>
          <w:bCs/>
          <w:sz w:val="24"/>
          <w:szCs w:val="24"/>
          <w:lang w:val="lt-LT"/>
        </w:rPr>
        <w:t xml:space="preserve">6. </w:t>
      </w:r>
      <w:r w:rsidR="005223EA" w:rsidRPr="00707165">
        <w:rPr>
          <w:bCs/>
          <w:sz w:val="24"/>
          <w:szCs w:val="24"/>
          <w:lang w:val="lt-LT"/>
        </w:rPr>
        <w:t>Dalyvavimas sporto šakos varžybose;</w:t>
      </w:r>
    </w:p>
    <w:p w14:paraId="65211B35" w14:textId="23EA5C00" w:rsidR="005223EA" w:rsidRPr="00707165" w:rsidRDefault="00A6590A" w:rsidP="00966927">
      <w:pPr>
        <w:ind w:firstLine="567"/>
        <w:jc w:val="both"/>
        <w:rPr>
          <w:bCs/>
          <w:sz w:val="24"/>
          <w:szCs w:val="24"/>
          <w:lang w:val="lt-LT"/>
        </w:rPr>
      </w:pPr>
      <w:r w:rsidRPr="00707165">
        <w:rPr>
          <w:bCs/>
          <w:sz w:val="24"/>
          <w:szCs w:val="24"/>
          <w:lang w:val="lt-LT"/>
        </w:rPr>
        <w:t xml:space="preserve">7. </w:t>
      </w:r>
      <w:r w:rsidR="005223EA" w:rsidRPr="00707165">
        <w:rPr>
          <w:bCs/>
          <w:sz w:val="24"/>
          <w:szCs w:val="24"/>
          <w:lang w:val="lt-LT"/>
        </w:rPr>
        <w:t>Sportininkų fizinių savybių kontrolė;</w:t>
      </w:r>
    </w:p>
    <w:p w14:paraId="0722E012" w14:textId="4B95BF88" w:rsidR="005223EA" w:rsidRPr="00707165" w:rsidRDefault="005223EA" w:rsidP="00966927">
      <w:pPr>
        <w:ind w:firstLine="567"/>
        <w:jc w:val="both"/>
        <w:rPr>
          <w:bCs/>
          <w:sz w:val="24"/>
          <w:szCs w:val="24"/>
          <w:lang w:val="lt-LT"/>
        </w:rPr>
      </w:pPr>
      <w:r w:rsidRPr="00707165">
        <w:rPr>
          <w:bCs/>
          <w:sz w:val="24"/>
          <w:szCs w:val="24"/>
          <w:lang w:val="lt-LT"/>
        </w:rPr>
        <w:t>Papildomos ugdymo priemonės:</w:t>
      </w:r>
    </w:p>
    <w:p w14:paraId="5FFAD7C5" w14:textId="3E640378" w:rsidR="005223EA" w:rsidRPr="00707165" w:rsidRDefault="00186E5B" w:rsidP="00966927">
      <w:pPr>
        <w:ind w:firstLine="567"/>
        <w:jc w:val="both"/>
        <w:rPr>
          <w:bCs/>
          <w:sz w:val="24"/>
          <w:szCs w:val="24"/>
          <w:lang w:val="lt-LT"/>
        </w:rPr>
      </w:pPr>
      <w:r w:rsidRPr="00707165">
        <w:rPr>
          <w:bCs/>
          <w:sz w:val="24"/>
          <w:szCs w:val="24"/>
          <w:lang w:val="lt-LT"/>
        </w:rPr>
        <w:t xml:space="preserve">1. </w:t>
      </w:r>
      <w:r w:rsidR="005223EA" w:rsidRPr="00707165">
        <w:rPr>
          <w:bCs/>
          <w:sz w:val="24"/>
          <w:szCs w:val="24"/>
          <w:lang w:val="lt-LT"/>
        </w:rPr>
        <w:t>Olimpinis švietimas, kilnus elgesys;</w:t>
      </w:r>
    </w:p>
    <w:p w14:paraId="35349A7A" w14:textId="63A315A7" w:rsidR="005223EA" w:rsidRPr="00707165" w:rsidRDefault="00186E5B" w:rsidP="00966927">
      <w:pPr>
        <w:ind w:firstLine="567"/>
        <w:jc w:val="both"/>
        <w:rPr>
          <w:bCs/>
          <w:sz w:val="24"/>
          <w:szCs w:val="24"/>
          <w:lang w:val="lt-LT"/>
        </w:rPr>
      </w:pPr>
      <w:r w:rsidRPr="00707165">
        <w:rPr>
          <w:bCs/>
          <w:sz w:val="24"/>
          <w:szCs w:val="24"/>
          <w:lang w:val="lt-LT"/>
        </w:rPr>
        <w:t xml:space="preserve">2. </w:t>
      </w:r>
      <w:r w:rsidR="005223EA" w:rsidRPr="00707165">
        <w:rPr>
          <w:bCs/>
          <w:sz w:val="24"/>
          <w:szCs w:val="24"/>
          <w:lang w:val="lt-LT"/>
        </w:rPr>
        <w:t>Pirmoji medicinos pagalba, traumų samprata ir priežastys;</w:t>
      </w:r>
    </w:p>
    <w:p w14:paraId="3E17021A" w14:textId="7DCF3EA3" w:rsidR="005223EA" w:rsidRPr="00707165" w:rsidRDefault="00CE24E7" w:rsidP="00966927">
      <w:pPr>
        <w:ind w:firstLine="567"/>
        <w:jc w:val="both"/>
        <w:rPr>
          <w:bCs/>
          <w:sz w:val="24"/>
          <w:szCs w:val="24"/>
          <w:lang w:val="lt-LT"/>
        </w:rPr>
      </w:pPr>
      <w:r w:rsidRPr="00707165">
        <w:rPr>
          <w:bCs/>
          <w:sz w:val="24"/>
          <w:szCs w:val="24"/>
          <w:lang w:val="lt-LT"/>
        </w:rPr>
        <w:t xml:space="preserve">3. </w:t>
      </w:r>
      <w:r w:rsidR="005223EA" w:rsidRPr="00707165">
        <w:rPr>
          <w:bCs/>
          <w:sz w:val="24"/>
          <w:szCs w:val="24"/>
          <w:lang w:val="lt-LT"/>
        </w:rPr>
        <w:t>Sauga treniruotėse ir varžybose;</w:t>
      </w:r>
    </w:p>
    <w:p w14:paraId="13B879BD" w14:textId="0894EBDB" w:rsidR="005223EA" w:rsidRPr="00707165" w:rsidRDefault="00CE24E7" w:rsidP="00966927">
      <w:pPr>
        <w:ind w:firstLine="567"/>
        <w:jc w:val="both"/>
        <w:rPr>
          <w:bCs/>
          <w:sz w:val="24"/>
          <w:szCs w:val="24"/>
          <w:lang w:val="lt-LT"/>
        </w:rPr>
      </w:pPr>
      <w:r w:rsidRPr="00707165">
        <w:rPr>
          <w:bCs/>
          <w:sz w:val="24"/>
          <w:szCs w:val="24"/>
          <w:lang w:val="lt-LT"/>
        </w:rPr>
        <w:t xml:space="preserve">4. </w:t>
      </w:r>
      <w:r w:rsidR="005223EA" w:rsidRPr="00707165">
        <w:rPr>
          <w:bCs/>
          <w:sz w:val="24"/>
          <w:szCs w:val="24"/>
          <w:lang w:val="lt-LT"/>
        </w:rPr>
        <w:t>Psichologinis sportininkų rengimas;</w:t>
      </w:r>
    </w:p>
    <w:p w14:paraId="2722F66B" w14:textId="227C6150" w:rsidR="005223EA" w:rsidRPr="00707165" w:rsidRDefault="00CE24E7" w:rsidP="00966927">
      <w:pPr>
        <w:ind w:firstLine="567"/>
        <w:jc w:val="both"/>
        <w:rPr>
          <w:bCs/>
          <w:sz w:val="24"/>
          <w:szCs w:val="24"/>
          <w:lang w:val="lt-LT"/>
        </w:rPr>
      </w:pPr>
      <w:r w:rsidRPr="00707165">
        <w:rPr>
          <w:bCs/>
          <w:sz w:val="24"/>
          <w:szCs w:val="24"/>
          <w:lang w:val="lt-LT"/>
        </w:rPr>
        <w:t xml:space="preserve">5. </w:t>
      </w:r>
      <w:r w:rsidR="005223EA" w:rsidRPr="00707165">
        <w:rPr>
          <w:bCs/>
          <w:sz w:val="24"/>
          <w:szCs w:val="24"/>
          <w:lang w:val="lt-LT"/>
        </w:rPr>
        <w:t>Sporto šakos taisyklės ir teisėjavimas.</w:t>
      </w:r>
    </w:p>
    <w:p w14:paraId="4E7D833E" w14:textId="3265B0D3" w:rsidR="00677098" w:rsidRPr="00707165" w:rsidRDefault="00677098" w:rsidP="00DD680E">
      <w:pPr>
        <w:rPr>
          <w:bCs/>
          <w:sz w:val="24"/>
          <w:szCs w:val="24"/>
          <w:lang w:val="lt-LT"/>
        </w:rPr>
      </w:pPr>
    </w:p>
    <w:p w14:paraId="4020BE83" w14:textId="6D3E3555" w:rsidR="00D010C9" w:rsidRPr="00707165" w:rsidRDefault="00BD52BE" w:rsidP="00C8366E">
      <w:pPr>
        <w:pStyle w:val="Antrat1"/>
      </w:pPr>
      <w:bookmarkStart w:id="76" w:name="_Toc155692204"/>
      <w:r w:rsidRPr="00707165">
        <w:t>10</w:t>
      </w:r>
      <w:r w:rsidR="00D010C9" w:rsidRPr="00707165">
        <w:t>. MEDICININĖ PAGALBA JAUNIESIEMS BURIUOTOJAMS</w:t>
      </w:r>
      <w:bookmarkEnd w:id="76"/>
    </w:p>
    <w:p w14:paraId="43398207" w14:textId="77777777" w:rsidR="00D010C9" w:rsidRPr="00707165" w:rsidRDefault="00D010C9">
      <w:pPr>
        <w:ind w:left="1134" w:firstLine="567"/>
        <w:jc w:val="both"/>
        <w:rPr>
          <w:b/>
          <w:bCs/>
          <w:sz w:val="24"/>
          <w:lang w:val="lt-LT"/>
        </w:rPr>
      </w:pPr>
    </w:p>
    <w:p w14:paraId="103E299A" w14:textId="3E1CECF1" w:rsidR="00D010C9" w:rsidRPr="00707165" w:rsidRDefault="00DD680E" w:rsidP="00966927">
      <w:pPr>
        <w:tabs>
          <w:tab w:val="left" w:pos="1701"/>
        </w:tabs>
        <w:ind w:firstLine="567"/>
        <w:jc w:val="both"/>
        <w:rPr>
          <w:sz w:val="24"/>
          <w:szCs w:val="24"/>
          <w:lang w:val="lt-LT"/>
        </w:rPr>
      </w:pPr>
      <w:r w:rsidRPr="00707165">
        <w:rPr>
          <w:sz w:val="24"/>
          <w:szCs w:val="24"/>
          <w:lang w:val="lt-LT"/>
        </w:rPr>
        <w:t xml:space="preserve">1. </w:t>
      </w:r>
      <w:r w:rsidR="00D010C9" w:rsidRPr="00707165">
        <w:rPr>
          <w:sz w:val="24"/>
          <w:szCs w:val="24"/>
          <w:lang w:val="lt-LT"/>
        </w:rPr>
        <w:t>Traumų profilaktika, traumų prevencija;</w:t>
      </w:r>
    </w:p>
    <w:p w14:paraId="3BCEB15E" w14:textId="76BAAAFF" w:rsidR="00D010C9" w:rsidRPr="00707165" w:rsidRDefault="00DD680E" w:rsidP="00966927">
      <w:pPr>
        <w:widowControl w:val="0"/>
        <w:suppressAutoHyphens w:val="0"/>
        <w:autoSpaceDE w:val="0"/>
        <w:ind w:firstLine="567"/>
        <w:jc w:val="both"/>
        <w:rPr>
          <w:sz w:val="24"/>
          <w:szCs w:val="24"/>
          <w:lang w:val="lt-LT"/>
        </w:rPr>
      </w:pPr>
      <w:r w:rsidRPr="00707165">
        <w:rPr>
          <w:sz w:val="24"/>
          <w:szCs w:val="24"/>
          <w:lang w:val="lt-LT"/>
        </w:rPr>
        <w:t xml:space="preserve">2. </w:t>
      </w:r>
      <w:r w:rsidR="00D010C9" w:rsidRPr="00707165">
        <w:rPr>
          <w:sz w:val="24"/>
          <w:szCs w:val="24"/>
          <w:lang w:val="lt-LT"/>
        </w:rPr>
        <w:t>Neatidėliotinos pagalbos teikimas;</w:t>
      </w:r>
    </w:p>
    <w:p w14:paraId="03773460" w14:textId="723EE37B" w:rsidR="00D010C9" w:rsidRPr="00707165" w:rsidRDefault="00DD680E" w:rsidP="00966927">
      <w:pPr>
        <w:widowControl w:val="0"/>
        <w:tabs>
          <w:tab w:val="left" w:pos="1701"/>
        </w:tabs>
        <w:suppressAutoHyphens w:val="0"/>
        <w:autoSpaceDE w:val="0"/>
        <w:ind w:firstLine="567"/>
        <w:jc w:val="both"/>
        <w:rPr>
          <w:sz w:val="24"/>
          <w:szCs w:val="24"/>
          <w:lang w:val="lt-LT"/>
        </w:rPr>
      </w:pPr>
      <w:r w:rsidRPr="00707165">
        <w:rPr>
          <w:sz w:val="24"/>
          <w:szCs w:val="24"/>
          <w:lang w:val="lt-LT"/>
        </w:rPr>
        <w:t xml:space="preserve">3. </w:t>
      </w:r>
      <w:r w:rsidR="00D010C9" w:rsidRPr="00707165">
        <w:rPr>
          <w:sz w:val="24"/>
          <w:szCs w:val="24"/>
          <w:lang w:val="lt-LT"/>
        </w:rPr>
        <w:t>Ligų profilaktika, prevencija;</w:t>
      </w:r>
    </w:p>
    <w:p w14:paraId="0F20F675" w14:textId="1E0785A9" w:rsidR="00D010C9" w:rsidRPr="00707165" w:rsidRDefault="00DD680E" w:rsidP="00966927">
      <w:pPr>
        <w:widowControl w:val="0"/>
        <w:suppressAutoHyphens w:val="0"/>
        <w:autoSpaceDE w:val="0"/>
        <w:ind w:firstLine="567"/>
        <w:jc w:val="both"/>
        <w:rPr>
          <w:sz w:val="24"/>
          <w:szCs w:val="24"/>
          <w:lang w:val="lt-LT"/>
        </w:rPr>
      </w:pPr>
      <w:r w:rsidRPr="00707165">
        <w:rPr>
          <w:sz w:val="24"/>
          <w:szCs w:val="24"/>
          <w:lang w:val="lt-LT"/>
        </w:rPr>
        <w:t xml:space="preserve">4. </w:t>
      </w:r>
      <w:r w:rsidR="00D010C9" w:rsidRPr="00707165">
        <w:rPr>
          <w:sz w:val="24"/>
          <w:szCs w:val="24"/>
          <w:lang w:val="lt-LT"/>
        </w:rPr>
        <w:t>Teikiama informacija apie sveiką mitybą, rizikos faktorių korekciją.</w:t>
      </w:r>
    </w:p>
    <w:p w14:paraId="7E9BA717" w14:textId="71A9E6C8" w:rsidR="00D010C9" w:rsidRPr="00707165" w:rsidRDefault="00DD680E" w:rsidP="00966927">
      <w:pPr>
        <w:widowControl w:val="0"/>
        <w:suppressAutoHyphens w:val="0"/>
        <w:autoSpaceDE w:val="0"/>
        <w:ind w:firstLine="567"/>
        <w:jc w:val="both"/>
        <w:rPr>
          <w:b/>
          <w:sz w:val="24"/>
          <w:szCs w:val="24"/>
          <w:u w:val="single"/>
          <w:lang w:val="lt-LT"/>
        </w:rPr>
      </w:pPr>
      <w:r w:rsidRPr="00707165">
        <w:rPr>
          <w:sz w:val="24"/>
          <w:szCs w:val="24"/>
          <w:lang w:val="lt-LT"/>
        </w:rPr>
        <w:lastRenderedPageBreak/>
        <w:t xml:space="preserve">5. </w:t>
      </w:r>
      <w:r w:rsidR="00D010C9" w:rsidRPr="00707165">
        <w:rPr>
          <w:sz w:val="24"/>
          <w:szCs w:val="24"/>
          <w:lang w:val="lt-LT"/>
        </w:rPr>
        <w:t xml:space="preserve">Teikiamos rekomendacijos po trauminių periodų. </w:t>
      </w:r>
    </w:p>
    <w:p w14:paraId="34660D39" w14:textId="77777777" w:rsidR="00D010C9" w:rsidRPr="00707165" w:rsidRDefault="00D010C9">
      <w:pPr>
        <w:ind w:left="1134" w:firstLine="567"/>
        <w:jc w:val="both"/>
        <w:rPr>
          <w:b/>
          <w:sz w:val="24"/>
          <w:szCs w:val="24"/>
          <w:u w:val="single"/>
          <w:lang w:val="lt-LT"/>
        </w:rPr>
      </w:pPr>
    </w:p>
    <w:p w14:paraId="4A1624E4" w14:textId="77777777" w:rsidR="00D010C9" w:rsidRPr="00707165" w:rsidRDefault="00D010C9">
      <w:pPr>
        <w:pStyle w:val="Antrat1"/>
        <w:rPr>
          <w:b w:val="0"/>
          <w:bCs/>
          <w:szCs w:val="24"/>
          <w:u w:val="single"/>
        </w:rPr>
      </w:pPr>
    </w:p>
    <w:p w14:paraId="4E9208DB" w14:textId="39598799" w:rsidR="00D010C9" w:rsidRPr="00707165" w:rsidRDefault="00BD52BE" w:rsidP="00C8366E">
      <w:pPr>
        <w:pStyle w:val="Antrat1"/>
      </w:pPr>
      <w:bookmarkStart w:id="77" w:name="_Toc155692205"/>
      <w:r w:rsidRPr="00707165">
        <w:t>11</w:t>
      </w:r>
      <w:r w:rsidR="00D010C9" w:rsidRPr="00707165">
        <w:t>. MOKYMAS, NESUSIJĘS SU BURIAVIMU</w:t>
      </w:r>
      <w:bookmarkEnd w:id="77"/>
    </w:p>
    <w:p w14:paraId="536AA514" w14:textId="77777777" w:rsidR="00D010C9" w:rsidRPr="00707165" w:rsidRDefault="00D010C9">
      <w:pPr>
        <w:ind w:left="1134" w:firstLine="567"/>
        <w:jc w:val="both"/>
        <w:rPr>
          <w:b/>
          <w:bCs/>
          <w:sz w:val="24"/>
          <w:lang w:val="lt-LT"/>
        </w:rPr>
      </w:pPr>
    </w:p>
    <w:p w14:paraId="3D4BE335" w14:textId="6239BE7F" w:rsidR="0020206C" w:rsidRPr="00707165" w:rsidRDefault="00732D13" w:rsidP="00966927">
      <w:pPr>
        <w:ind w:firstLine="567"/>
        <w:jc w:val="both"/>
        <w:rPr>
          <w:bCs/>
          <w:sz w:val="24"/>
          <w:szCs w:val="24"/>
          <w:lang w:val="lt-LT"/>
        </w:rPr>
      </w:pPr>
      <w:r w:rsidRPr="00707165">
        <w:rPr>
          <w:sz w:val="24"/>
          <w:szCs w:val="24"/>
          <w:lang w:val="lt-LT"/>
        </w:rPr>
        <w:t xml:space="preserve">Mokykla </w:t>
      </w:r>
      <w:r w:rsidR="00D010C9" w:rsidRPr="00707165">
        <w:rPr>
          <w:sz w:val="24"/>
          <w:szCs w:val="24"/>
          <w:lang w:val="lt-LT"/>
        </w:rPr>
        <w:t xml:space="preserve">bendradarbiauja su vaikų tėvais, su </w:t>
      </w:r>
      <w:r w:rsidRPr="00707165">
        <w:rPr>
          <w:sz w:val="24"/>
          <w:szCs w:val="24"/>
          <w:lang w:val="lt-LT"/>
        </w:rPr>
        <w:t xml:space="preserve">bendrojo ugdymo </w:t>
      </w:r>
      <w:r w:rsidR="00D010C9" w:rsidRPr="00707165">
        <w:rPr>
          <w:sz w:val="24"/>
          <w:szCs w:val="24"/>
          <w:lang w:val="lt-LT"/>
        </w:rPr>
        <w:t xml:space="preserve">įstaigomis, kuriose mokosi vaikai. </w:t>
      </w:r>
      <w:r w:rsidRPr="00707165">
        <w:rPr>
          <w:sz w:val="24"/>
          <w:szCs w:val="24"/>
          <w:lang w:val="lt-LT"/>
        </w:rPr>
        <w:t xml:space="preserve">Mokykla </w:t>
      </w:r>
      <w:r w:rsidR="00D010C9" w:rsidRPr="00707165">
        <w:rPr>
          <w:sz w:val="24"/>
          <w:szCs w:val="24"/>
          <w:lang w:val="lt-LT"/>
        </w:rPr>
        <w:t xml:space="preserve">bendradarbiauja su </w:t>
      </w:r>
      <w:r w:rsidRPr="00707165">
        <w:rPr>
          <w:sz w:val="24"/>
          <w:szCs w:val="24"/>
          <w:lang w:val="lt-LT"/>
        </w:rPr>
        <w:t>bendrojo ugdymo įstaigomis</w:t>
      </w:r>
      <w:r w:rsidR="00D010C9" w:rsidRPr="00707165">
        <w:rPr>
          <w:sz w:val="24"/>
          <w:szCs w:val="24"/>
          <w:lang w:val="lt-LT"/>
        </w:rPr>
        <w:t xml:space="preserve"> ieškant talentingų vaikų, bandoma juos sudominti buriavimo </w:t>
      </w:r>
      <w:r w:rsidRPr="00707165">
        <w:rPr>
          <w:sz w:val="24"/>
          <w:szCs w:val="24"/>
          <w:lang w:val="lt-LT"/>
        </w:rPr>
        <w:t>sportu</w:t>
      </w:r>
      <w:r w:rsidR="00D010C9" w:rsidRPr="00707165">
        <w:rPr>
          <w:sz w:val="24"/>
          <w:szCs w:val="24"/>
          <w:lang w:val="lt-LT"/>
        </w:rPr>
        <w:t>. Ugdytinis, trenerių ir administracijos bendru sprendimu, nusižengęs taisyklėms yra atitinkamai nubaudžiamas arba pašalinamas iš mokymo įstaigos.</w:t>
      </w:r>
      <w:r w:rsidR="0020206C" w:rsidRPr="00707165">
        <w:rPr>
          <w:bCs/>
          <w:lang w:val="lt-LT"/>
        </w:rPr>
        <w:t xml:space="preserve"> </w:t>
      </w:r>
      <w:r w:rsidR="0020206C" w:rsidRPr="00707165">
        <w:rPr>
          <w:bCs/>
          <w:sz w:val="24"/>
          <w:szCs w:val="24"/>
          <w:lang w:val="lt-LT"/>
        </w:rPr>
        <w:t>Organizuojant buriavimo užsiėmimus vaikams, taip pat sprendžiant sk</w:t>
      </w:r>
      <w:r w:rsidR="00DD680E" w:rsidRPr="00707165">
        <w:rPr>
          <w:bCs/>
          <w:sz w:val="24"/>
          <w:szCs w:val="24"/>
          <w:lang w:val="lt-LT"/>
        </w:rPr>
        <w:t>endimo</w:t>
      </w:r>
      <w:r w:rsidR="0020206C" w:rsidRPr="00707165">
        <w:rPr>
          <w:bCs/>
          <w:sz w:val="24"/>
          <w:szCs w:val="24"/>
          <w:lang w:val="lt-LT"/>
        </w:rPr>
        <w:t xml:space="preserve"> problemą juos mokant</w:t>
      </w:r>
      <w:r w:rsidR="00F35219" w:rsidRPr="00707165">
        <w:rPr>
          <w:bCs/>
          <w:sz w:val="24"/>
          <w:szCs w:val="24"/>
          <w:lang w:val="lt-LT"/>
        </w:rPr>
        <w:t>,</w:t>
      </w:r>
      <w:r w:rsidR="0020206C" w:rsidRPr="00707165">
        <w:rPr>
          <w:bCs/>
          <w:sz w:val="24"/>
          <w:szCs w:val="24"/>
          <w:lang w:val="lt-LT"/>
        </w:rPr>
        <w:t xml:space="preserve"> kaip saugiai elgtis prie vandens ir vandenyje, bus atlieptas 2021</w:t>
      </w:r>
      <w:r w:rsidR="004F2CF6" w:rsidRPr="004F2CF6">
        <w:rPr>
          <w:bCs/>
          <w:sz w:val="24"/>
          <w:szCs w:val="24"/>
          <w:lang w:val="lt-LT"/>
        </w:rPr>
        <w:t xml:space="preserve">– </w:t>
      </w:r>
      <w:r w:rsidR="0020206C" w:rsidRPr="00707165">
        <w:rPr>
          <w:bCs/>
          <w:sz w:val="24"/>
          <w:szCs w:val="24"/>
          <w:lang w:val="lt-LT"/>
        </w:rPr>
        <w:t xml:space="preserve">2030 metų nacionalinio pažangos plano 2 tikslas – „Didinti gyventojų socialinę gerovę ir </w:t>
      </w:r>
      <w:proofErr w:type="spellStart"/>
      <w:r w:rsidR="0020206C" w:rsidRPr="00707165">
        <w:rPr>
          <w:bCs/>
          <w:sz w:val="24"/>
          <w:szCs w:val="24"/>
          <w:lang w:val="lt-LT"/>
        </w:rPr>
        <w:t>įtrauktį</w:t>
      </w:r>
      <w:proofErr w:type="spellEnd"/>
      <w:r w:rsidR="0020206C" w:rsidRPr="00707165">
        <w:rPr>
          <w:bCs/>
          <w:sz w:val="24"/>
          <w:szCs w:val="24"/>
          <w:lang w:val="lt-LT"/>
        </w:rPr>
        <w:t>, stiprinti sveikatą ir gerinti Lietuvos demografinę padėtį“ bei jo 2.11 uždavinys „Skatinti sveikatos išsaugojimo ir stiprinimo veiklas ir stiprinti psichologinį (emocinį) visuomenės atsparumą, kuriuo siekiama gerinti visuomenės sveikatą  – skatinti sveikatos tausojimą ir stiprinimą, keisti žmonių gyvenimo būdą, elgseną, ugdyti atsakingą požiūrį į sveikatą, didinti vaikų fizinį aktyvumą, įsitraukimą į sporto veiklas, nes tai  mažina žalingų įpročių paplitimą ir lemia sveikatos būklę ir gyvenimo trukmę</w:t>
      </w:r>
      <w:r w:rsidRPr="00707165">
        <w:rPr>
          <w:bCs/>
          <w:sz w:val="24"/>
          <w:szCs w:val="24"/>
          <w:lang w:val="lt-LT"/>
        </w:rPr>
        <w:t>“</w:t>
      </w:r>
      <w:r w:rsidR="0020206C" w:rsidRPr="00707165">
        <w:rPr>
          <w:bCs/>
          <w:sz w:val="24"/>
          <w:szCs w:val="24"/>
          <w:lang w:val="lt-LT"/>
        </w:rPr>
        <w:t>.</w:t>
      </w:r>
    </w:p>
    <w:p w14:paraId="4630E85B" w14:textId="77777777" w:rsidR="00966927" w:rsidRDefault="0020206C" w:rsidP="00966927">
      <w:pPr>
        <w:ind w:firstLine="567"/>
        <w:jc w:val="both"/>
        <w:rPr>
          <w:bCs/>
          <w:sz w:val="24"/>
          <w:szCs w:val="24"/>
          <w:lang w:val="lt-LT"/>
        </w:rPr>
      </w:pPr>
      <w:r w:rsidRPr="00707165">
        <w:rPr>
          <w:bCs/>
          <w:sz w:val="24"/>
          <w:szCs w:val="24"/>
          <w:lang w:val="lt-LT"/>
        </w:rPr>
        <w:t>Skatindami vaikų fizinį aktyvumą, prisidėsime prie 2021–2030 metų nacionalinio pažangos plane įtvirtinto siekio iki 2030 metų 6 % padidinti mokinių, dalyvavusių neformaliojo vaikų švietimo sporto ir kitose fizinį aktyvumą skatinančiose veiklose, dalį, tuo siekiant 3</w:t>
      </w:r>
      <w:r w:rsidR="007E2AEB" w:rsidRPr="00707165">
        <w:rPr>
          <w:bCs/>
          <w:sz w:val="24"/>
          <w:szCs w:val="24"/>
          <w:lang w:val="lt-LT"/>
        </w:rPr>
        <w:t xml:space="preserve"> </w:t>
      </w:r>
      <w:r w:rsidRPr="00707165">
        <w:rPr>
          <w:bCs/>
          <w:sz w:val="24"/>
          <w:szCs w:val="24"/>
          <w:lang w:val="lt-LT"/>
        </w:rPr>
        <w:t xml:space="preserve">% sumažinti nutukusių asmenų dalį Lietuvoje. </w:t>
      </w:r>
    </w:p>
    <w:p w14:paraId="67AB3A0D" w14:textId="4B097DEE" w:rsidR="00D010C9" w:rsidRPr="00707165" w:rsidRDefault="00732D13" w:rsidP="00966927">
      <w:pPr>
        <w:ind w:firstLine="567"/>
        <w:jc w:val="both"/>
        <w:rPr>
          <w:bCs/>
          <w:sz w:val="24"/>
          <w:szCs w:val="24"/>
          <w:lang w:val="lt-LT"/>
        </w:rPr>
      </w:pPr>
      <w:r w:rsidRPr="00707165">
        <w:rPr>
          <w:bCs/>
          <w:sz w:val="24"/>
          <w:szCs w:val="24"/>
          <w:lang w:val="lt-LT"/>
        </w:rPr>
        <w:t>Mokykla, bendradarbiaudama su Visuomenės sveikatos biurais, organizuoja sportininkams švietėjiškas prevencines paskaitas apie žalingų įpročių grėsmes ir pavojus</w:t>
      </w:r>
      <w:r w:rsidR="004F2CF6">
        <w:rPr>
          <w:bCs/>
          <w:sz w:val="24"/>
          <w:szCs w:val="24"/>
          <w:lang w:val="lt-LT"/>
        </w:rPr>
        <w:t>/</w:t>
      </w:r>
    </w:p>
    <w:p w14:paraId="2EDF005B" w14:textId="77777777" w:rsidR="00D010C9" w:rsidRPr="00707165" w:rsidRDefault="00D010C9">
      <w:pPr>
        <w:ind w:left="1134" w:firstLine="567"/>
        <w:jc w:val="both"/>
        <w:rPr>
          <w:sz w:val="24"/>
          <w:szCs w:val="24"/>
          <w:lang w:val="lt-LT"/>
        </w:rPr>
      </w:pPr>
    </w:p>
    <w:p w14:paraId="3C1D71A9" w14:textId="4DF36576" w:rsidR="00D010C9" w:rsidRPr="00707165" w:rsidRDefault="00D010C9" w:rsidP="00EC5850">
      <w:pPr>
        <w:pStyle w:val="Antrat1"/>
      </w:pPr>
      <w:bookmarkStart w:id="78" w:name="_Toc155692206"/>
      <w:r w:rsidRPr="00707165">
        <w:t>1</w:t>
      </w:r>
      <w:r w:rsidR="00BD52BE" w:rsidRPr="00707165">
        <w:t>2</w:t>
      </w:r>
      <w:r w:rsidRPr="00707165">
        <w:t>. ĮSIPAREIGOJIMAI</w:t>
      </w:r>
      <w:bookmarkEnd w:id="78"/>
    </w:p>
    <w:p w14:paraId="509E28A0" w14:textId="77777777" w:rsidR="00D010C9" w:rsidRPr="00707165" w:rsidRDefault="00D010C9">
      <w:pPr>
        <w:ind w:firstLine="567"/>
        <w:rPr>
          <w:b/>
          <w:bCs/>
          <w:sz w:val="24"/>
          <w:szCs w:val="24"/>
          <w:lang w:val="lt-LT"/>
        </w:rPr>
      </w:pPr>
    </w:p>
    <w:p w14:paraId="5E895FDC" w14:textId="287A3C81" w:rsidR="00D010C9" w:rsidRPr="00707165" w:rsidRDefault="00D010C9" w:rsidP="00BB4056">
      <w:pPr>
        <w:pStyle w:val="Sraopastraipa"/>
        <w:numPr>
          <w:ilvl w:val="0"/>
          <w:numId w:val="31"/>
        </w:numPr>
        <w:tabs>
          <w:tab w:val="left" w:pos="1134"/>
          <w:tab w:val="left" w:pos="1701"/>
        </w:tabs>
        <w:jc w:val="both"/>
        <w:rPr>
          <w:rFonts w:ascii="Times New Roman" w:hAnsi="Times New Roman" w:cs="Times New Roman"/>
          <w:sz w:val="24"/>
          <w:szCs w:val="24"/>
        </w:rPr>
      </w:pPr>
      <w:r w:rsidRPr="00707165">
        <w:rPr>
          <w:rFonts w:ascii="Times New Roman" w:hAnsi="Times New Roman" w:cs="Times New Roman"/>
          <w:sz w:val="24"/>
          <w:szCs w:val="24"/>
        </w:rPr>
        <w:t xml:space="preserve">Ištisus metus </w:t>
      </w:r>
      <w:r w:rsidR="0067741D" w:rsidRPr="00707165">
        <w:rPr>
          <w:rFonts w:ascii="Times New Roman" w:hAnsi="Times New Roman" w:cs="Times New Roman"/>
          <w:sz w:val="24"/>
          <w:szCs w:val="24"/>
        </w:rPr>
        <w:t>užtikrinti saugų ir kokybišką treniruočių procesą, kuris skatintų generuoti aukštus sportinius rezultatus.</w:t>
      </w:r>
      <w:r w:rsidRPr="00707165">
        <w:rPr>
          <w:rFonts w:ascii="Times New Roman" w:hAnsi="Times New Roman" w:cs="Times New Roman"/>
          <w:sz w:val="24"/>
          <w:szCs w:val="24"/>
        </w:rPr>
        <w:t xml:space="preserve"> </w:t>
      </w:r>
    </w:p>
    <w:p w14:paraId="4C2D55F6" w14:textId="2CD9CD80" w:rsidR="00301A6A" w:rsidRPr="00707165" w:rsidRDefault="00301A6A" w:rsidP="00301A6A">
      <w:pPr>
        <w:pStyle w:val="Sraopastraipa"/>
        <w:numPr>
          <w:ilvl w:val="0"/>
          <w:numId w:val="31"/>
        </w:numPr>
        <w:tabs>
          <w:tab w:val="left" w:pos="1134"/>
          <w:tab w:val="left" w:pos="1701"/>
        </w:tabs>
        <w:jc w:val="both"/>
        <w:rPr>
          <w:rFonts w:ascii="Times New Roman" w:hAnsi="Times New Roman" w:cs="Times New Roman"/>
          <w:sz w:val="24"/>
          <w:szCs w:val="24"/>
        </w:rPr>
      </w:pPr>
      <w:r w:rsidRPr="00707165">
        <w:rPr>
          <w:rFonts w:ascii="Times New Roman" w:hAnsi="Times New Roman" w:cs="Times New Roman"/>
          <w:sz w:val="24"/>
          <w:szCs w:val="24"/>
        </w:rPr>
        <w:t xml:space="preserve">Sudaryti sąlygas sportininkų dalyvavimui buriavimo varžybose tiek Lietuvoje, tiek užsienio šalyse. </w:t>
      </w:r>
    </w:p>
    <w:p w14:paraId="675F2C8D" w14:textId="19E5C61E" w:rsidR="00301A6A" w:rsidRPr="00707165" w:rsidRDefault="00301A6A" w:rsidP="00301A6A">
      <w:pPr>
        <w:pStyle w:val="Sraopastraipa"/>
        <w:numPr>
          <w:ilvl w:val="0"/>
          <w:numId w:val="31"/>
        </w:numPr>
        <w:tabs>
          <w:tab w:val="left" w:pos="1134"/>
          <w:tab w:val="left" w:pos="1701"/>
        </w:tabs>
        <w:jc w:val="both"/>
        <w:rPr>
          <w:rFonts w:ascii="Times New Roman" w:hAnsi="Times New Roman" w:cs="Times New Roman"/>
          <w:sz w:val="24"/>
          <w:szCs w:val="24"/>
        </w:rPr>
      </w:pPr>
      <w:r w:rsidRPr="00707165">
        <w:rPr>
          <w:rFonts w:ascii="Times New Roman" w:hAnsi="Times New Roman" w:cs="Times New Roman"/>
          <w:sz w:val="24"/>
          <w:szCs w:val="24"/>
        </w:rPr>
        <w:t>Organizuoti buriavimo varžybas ir stovyklas Mokyklos sporto bazėje.</w:t>
      </w:r>
    </w:p>
    <w:p w14:paraId="1EEE3355" w14:textId="2481F2BC" w:rsidR="00301A6A" w:rsidRPr="00707165" w:rsidRDefault="00301A6A" w:rsidP="00301A6A">
      <w:pPr>
        <w:pStyle w:val="Sraopastraipa"/>
        <w:numPr>
          <w:ilvl w:val="0"/>
          <w:numId w:val="31"/>
        </w:numPr>
        <w:tabs>
          <w:tab w:val="left" w:pos="1134"/>
          <w:tab w:val="left" w:pos="1701"/>
        </w:tabs>
        <w:jc w:val="both"/>
        <w:rPr>
          <w:rFonts w:ascii="Times New Roman" w:hAnsi="Times New Roman" w:cs="Times New Roman"/>
          <w:sz w:val="24"/>
          <w:szCs w:val="24"/>
        </w:rPr>
      </w:pPr>
      <w:r w:rsidRPr="00707165">
        <w:rPr>
          <w:rFonts w:ascii="Times New Roman" w:hAnsi="Times New Roman" w:cs="Times New Roman"/>
          <w:sz w:val="24"/>
          <w:szCs w:val="24"/>
        </w:rPr>
        <w:t>Pritraukti daugiau naujų Mokyklos narių.</w:t>
      </w:r>
    </w:p>
    <w:p w14:paraId="2849DADC" w14:textId="54CDA119" w:rsidR="00301A6A" w:rsidRPr="00707165" w:rsidRDefault="00301A6A" w:rsidP="00BB4056">
      <w:pPr>
        <w:pStyle w:val="Sraopastraipa"/>
        <w:numPr>
          <w:ilvl w:val="0"/>
          <w:numId w:val="31"/>
        </w:numPr>
        <w:tabs>
          <w:tab w:val="left" w:pos="1134"/>
          <w:tab w:val="left" w:pos="1701"/>
        </w:tabs>
        <w:jc w:val="both"/>
        <w:rPr>
          <w:rFonts w:ascii="Times New Roman" w:hAnsi="Times New Roman" w:cs="Times New Roman"/>
          <w:sz w:val="24"/>
          <w:szCs w:val="24"/>
        </w:rPr>
      </w:pPr>
      <w:r w:rsidRPr="00707165">
        <w:rPr>
          <w:rFonts w:ascii="Times New Roman" w:hAnsi="Times New Roman" w:cs="Times New Roman"/>
          <w:sz w:val="24"/>
          <w:szCs w:val="24"/>
        </w:rPr>
        <w:t xml:space="preserve">Plėsti Mokyklos veiklą, įsigyjant naujos įrangos, </w:t>
      </w:r>
      <w:r w:rsidR="0067741D" w:rsidRPr="00707165">
        <w:rPr>
          <w:rFonts w:ascii="Times New Roman" w:hAnsi="Times New Roman" w:cs="Times New Roman"/>
          <w:sz w:val="24"/>
          <w:szCs w:val="24"/>
        </w:rPr>
        <w:t xml:space="preserve">didinant Mokyklos žinomumą visuomenėje, </w:t>
      </w:r>
      <w:r w:rsidRPr="00707165">
        <w:rPr>
          <w:rFonts w:ascii="Times New Roman" w:hAnsi="Times New Roman" w:cs="Times New Roman"/>
          <w:sz w:val="24"/>
          <w:szCs w:val="24"/>
        </w:rPr>
        <w:t>steigiant naujas Mokyklos sporto bazes</w:t>
      </w:r>
      <w:r w:rsidR="0067741D" w:rsidRPr="00707165">
        <w:rPr>
          <w:rFonts w:ascii="Times New Roman" w:hAnsi="Times New Roman" w:cs="Times New Roman"/>
          <w:sz w:val="24"/>
          <w:szCs w:val="24"/>
        </w:rPr>
        <w:t>.</w:t>
      </w:r>
    </w:p>
    <w:p w14:paraId="2FB713CF" w14:textId="6D5315D0" w:rsidR="00D010C9" w:rsidRPr="00707165" w:rsidRDefault="00D010C9" w:rsidP="00C8366E">
      <w:pPr>
        <w:pStyle w:val="Antrat1"/>
      </w:pPr>
      <w:bookmarkStart w:id="79" w:name="_Toc155692207"/>
      <w:r w:rsidRPr="00707165">
        <w:t>1</w:t>
      </w:r>
      <w:r w:rsidR="00BD52BE" w:rsidRPr="00707165">
        <w:t>3</w:t>
      </w:r>
      <w:r w:rsidRPr="00707165">
        <w:t>. VERTINIMO KRITERIJAI</w:t>
      </w:r>
      <w:bookmarkEnd w:id="79"/>
      <w:r w:rsidRPr="00707165">
        <w:t xml:space="preserve">  </w:t>
      </w:r>
    </w:p>
    <w:p w14:paraId="1D7FBB67" w14:textId="77777777" w:rsidR="00D010C9" w:rsidRPr="00707165" w:rsidRDefault="00D010C9">
      <w:pPr>
        <w:ind w:left="1134"/>
        <w:rPr>
          <w:b/>
          <w:bCs/>
          <w:sz w:val="24"/>
          <w:szCs w:val="24"/>
          <w:lang w:val="lt-LT"/>
        </w:rPr>
      </w:pPr>
    </w:p>
    <w:tbl>
      <w:tblPr>
        <w:tblW w:w="9351" w:type="dxa"/>
        <w:tblLayout w:type="fixed"/>
        <w:tblLook w:val="0000" w:firstRow="0" w:lastRow="0" w:firstColumn="0" w:lastColumn="0" w:noHBand="0" w:noVBand="0"/>
      </w:tblPr>
      <w:tblGrid>
        <w:gridCol w:w="3256"/>
        <w:gridCol w:w="6095"/>
      </w:tblGrid>
      <w:tr w:rsidR="007F1253" w:rsidRPr="00707165" w14:paraId="56A56CB8" w14:textId="77777777" w:rsidTr="00BB4056">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096843D0" w14:textId="77777777" w:rsidR="007F1253" w:rsidRPr="00707165" w:rsidRDefault="007F1253" w:rsidP="008F3E57">
            <w:pPr>
              <w:spacing w:line="100" w:lineRule="atLeast"/>
              <w:rPr>
                <w:lang w:val="lt-LT"/>
              </w:rPr>
            </w:pPr>
            <w:r w:rsidRPr="00707165">
              <w:rPr>
                <w:b/>
                <w:lang w:val="lt-LT"/>
              </w:rPr>
              <w:t xml:space="preserve">Didinti mokyklos mokinių skaičių </w:t>
            </w:r>
          </w:p>
        </w:tc>
        <w:tc>
          <w:tcPr>
            <w:tcW w:w="6095" w:type="dxa"/>
            <w:tcBorders>
              <w:top w:val="single" w:sz="4" w:space="0" w:color="000000"/>
              <w:left w:val="single" w:sz="4" w:space="0" w:color="000000"/>
              <w:bottom w:val="single" w:sz="4" w:space="0" w:color="000000"/>
              <w:right w:val="single" w:sz="4" w:space="0" w:color="000000"/>
            </w:tcBorders>
          </w:tcPr>
          <w:p w14:paraId="7FFE3789" w14:textId="77777777" w:rsidR="007F1253" w:rsidRPr="00707165" w:rsidRDefault="007F1253" w:rsidP="008F3E57">
            <w:pPr>
              <w:spacing w:line="100" w:lineRule="atLeast"/>
              <w:rPr>
                <w:b/>
                <w:lang w:val="lt-LT"/>
              </w:rPr>
            </w:pPr>
          </w:p>
        </w:tc>
      </w:tr>
      <w:tr w:rsidR="007F1253" w:rsidRPr="00707165" w14:paraId="7DFA1A05" w14:textId="77777777" w:rsidTr="00BB4056">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348A2B1" w14:textId="77777777" w:rsidR="007F1253" w:rsidRPr="00707165" w:rsidRDefault="007F1253" w:rsidP="008F3E57">
            <w:pPr>
              <w:spacing w:line="100" w:lineRule="atLeast"/>
              <w:rPr>
                <w:b/>
                <w:lang w:val="lt-LT"/>
              </w:rPr>
            </w:pPr>
            <w:r w:rsidRPr="00707165">
              <w:rPr>
                <w:b/>
                <w:lang w:val="lt-LT"/>
              </w:rPr>
              <w:t>Uždaviniai</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34961D98" w14:textId="77777777" w:rsidR="007F1253" w:rsidRPr="00707165" w:rsidRDefault="007F1253" w:rsidP="008F3E57">
            <w:pPr>
              <w:spacing w:line="100" w:lineRule="atLeast"/>
              <w:rPr>
                <w:lang w:val="lt-LT"/>
              </w:rPr>
            </w:pPr>
            <w:r w:rsidRPr="00707165">
              <w:rPr>
                <w:b/>
                <w:lang w:val="lt-LT"/>
              </w:rPr>
              <w:t>Priemonės</w:t>
            </w:r>
          </w:p>
        </w:tc>
      </w:tr>
      <w:tr w:rsidR="007F1253" w:rsidRPr="00707165" w14:paraId="02D744AE" w14:textId="77777777" w:rsidTr="00BB4056">
        <w:trPr>
          <w:trHeight w:val="371"/>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7EC52ECB" w14:textId="77777777" w:rsidR="007F1253" w:rsidRPr="00707165" w:rsidRDefault="007F1253" w:rsidP="008F3E57">
            <w:pPr>
              <w:spacing w:line="100" w:lineRule="atLeast"/>
              <w:rPr>
                <w:lang w:val="lt-LT"/>
              </w:rPr>
            </w:pPr>
            <w:r w:rsidRPr="00707165">
              <w:rPr>
                <w:lang w:val="lt-LT"/>
              </w:rPr>
              <w:t>Didinti treniruočių patrauklumą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6DA1210C" w14:textId="77777777" w:rsidR="007F1253" w:rsidRPr="00707165" w:rsidRDefault="007F1253" w:rsidP="00BB4056">
            <w:pPr>
              <w:pStyle w:val="Sraopastraipa"/>
              <w:widowControl w:val="0"/>
              <w:numPr>
                <w:ilvl w:val="0"/>
                <w:numId w:val="2"/>
              </w:numPr>
              <w:tabs>
                <w:tab w:val="clear" w:pos="1353"/>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 xml:space="preserve">Pakeisti treniruočių struktūrą </w:t>
            </w:r>
          </w:p>
          <w:p w14:paraId="476B84ED" w14:textId="6639475B" w:rsidR="007F1253" w:rsidRPr="00707165" w:rsidRDefault="007F1253" w:rsidP="00BB4056">
            <w:pPr>
              <w:pStyle w:val="Sraopastraipa"/>
              <w:widowControl w:val="0"/>
              <w:numPr>
                <w:ilvl w:val="0"/>
                <w:numId w:val="2"/>
              </w:numPr>
              <w:tabs>
                <w:tab w:val="clear" w:pos="1353"/>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 xml:space="preserve">Modernizuoti treniruočių procesą </w:t>
            </w:r>
          </w:p>
        </w:tc>
      </w:tr>
      <w:tr w:rsidR="007F1253" w:rsidRPr="00707165" w14:paraId="12485B99" w14:textId="77777777" w:rsidTr="00BB4056">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17726CC1" w14:textId="77777777" w:rsidR="007F1253" w:rsidRPr="00707165" w:rsidRDefault="007F1253" w:rsidP="008F3E57">
            <w:pPr>
              <w:spacing w:line="100" w:lineRule="atLeast"/>
              <w:rPr>
                <w:lang w:val="lt-LT"/>
              </w:rPr>
            </w:pPr>
            <w:r w:rsidRPr="00707165">
              <w:rPr>
                <w:lang w:val="lt-LT"/>
              </w:rPr>
              <w:t>Didinti mokyklos žinomumą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1BC2DBAB" w14:textId="5498B26C" w:rsidR="007F1253" w:rsidRPr="00707165" w:rsidRDefault="007F1253" w:rsidP="00BB4056">
            <w:pPr>
              <w:pStyle w:val="Sraopastraipa"/>
              <w:widowControl w:val="0"/>
              <w:numPr>
                <w:ilvl w:val="0"/>
                <w:numId w:val="3"/>
              </w:numPr>
              <w:tabs>
                <w:tab w:val="clear" w:pos="360"/>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Parengti viešinimo (</w:t>
            </w:r>
            <w:r w:rsidR="005D4198">
              <w:rPr>
                <w:rFonts w:ascii="Times New Roman" w:hAnsi="Times New Roman" w:cs="Times New Roman"/>
                <w:sz w:val="20"/>
                <w:szCs w:val="20"/>
              </w:rPr>
              <w:t>rinkodaros</w:t>
            </w:r>
            <w:r w:rsidRPr="00707165">
              <w:rPr>
                <w:rFonts w:ascii="Times New Roman" w:hAnsi="Times New Roman" w:cs="Times New Roman"/>
                <w:sz w:val="20"/>
                <w:szCs w:val="20"/>
              </w:rPr>
              <w:t>) planą ir jį vykdyti.</w:t>
            </w:r>
          </w:p>
          <w:p w14:paraId="1D71F867" w14:textId="77777777" w:rsidR="007F1253" w:rsidRPr="00707165" w:rsidRDefault="007F1253" w:rsidP="00BB4056">
            <w:pPr>
              <w:pStyle w:val="Sraopastraipa"/>
              <w:widowControl w:val="0"/>
              <w:numPr>
                <w:ilvl w:val="0"/>
                <w:numId w:val="3"/>
              </w:numPr>
              <w:tabs>
                <w:tab w:val="clear" w:pos="360"/>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 xml:space="preserve">Rengi buriavimo renginius </w:t>
            </w:r>
          </w:p>
          <w:p w14:paraId="3853539F" w14:textId="77777777" w:rsidR="007F1253" w:rsidRPr="00707165" w:rsidRDefault="007F1253" w:rsidP="00BB4056">
            <w:pPr>
              <w:pStyle w:val="Sraopastraipa"/>
              <w:widowControl w:val="0"/>
              <w:numPr>
                <w:ilvl w:val="0"/>
                <w:numId w:val="3"/>
              </w:numPr>
              <w:tabs>
                <w:tab w:val="clear" w:pos="360"/>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 xml:space="preserve">Rengti buriavimo stovyklas ne tik mokyklos nariams. </w:t>
            </w:r>
          </w:p>
          <w:p w14:paraId="6FBBCA2F" w14:textId="31DE1E1F" w:rsidR="007F1253" w:rsidRPr="00707165" w:rsidRDefault="007F1253" w:rsidP="00BB4056">
            <w:pPr>
              <w:pStyle w:val="Sraopastraipa"/>
              <w:widowControl w:val="0"/>
              <w:numPr>
                <w:ilvl w:val="0"/>
                <w:numId w:val="3"/>
              </w:numPr>
              <w:tabs>
                <w:tab w:val="clear" w:pos="360"/>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Dalyvauti LBS buriavimo renginiuose</w:t>
            </w:r>
          </w:p>
        </w:tc>
      </w:tr>
      <w:tr w:rsidR="007F1253" w:rsidRPr="00707165" w14:paraId="1068502E" w14:textId="77777777" w:rsidTr="00BB4056">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7CEEAD0F" w14:textId="77777777" w:rsidR="007F1253" w:rsidRPr="00707165" w:rsidRDefault="007F1253" w:rsidP="008F3E57">
            <w:pPr>
              <w:spacing w:line="100" w:lineRule="atLeast"/>
              <w:rPr>
                <w:lang w:val="lt-LT"/>
              </w:rPr>
            </w:pPr>
            <w:r w:rsidRPr="00707165">
              <w:rPr>
                <w:b/>
                <w:lang w:val="lt-LT"/>
              </w:rPr>
              <w:t xml:space="preserve">Skatinti sportinių pasiekimus </w:t>
            </w:r>
          </w:p>
        </w:tc>
        <w:tc>
          <w:tcPr>
            <w:tcW w:w="6095" w:type="dxa"/>
            <w:tcBorders>
              <w:top w:val="single" w:sz="4" w:space="0" w:color="000000"/>
              <w:left w:val="single" w:sz="4" w:space="0" w:color="000000"/>
              <w:bottom w:val="single" w:sz="4" w:space="0" w:color="000000"/>
              <w:right w:val="single" w:sz="4" w:space="0" w:color="000000"/>
            </w:tcBorders>
          </w:tcPr>
          <w:p w14:paraId="6B72064B" w14:textId="77777777" w:rsidR="007F1253" w:rsidRPr="00707165" w:rsidRDefault="007F1253" w:rsidP="00BB4056">
            <w:pPr>
              <w:spacing w:line="100" w:lineRule="atLeast"/>
              <w:ind w:left="454"/>
              <w:rPr>
                <w:b/>
                <w:lang w:val="lt-LT"/>
              </w:rPr>
            </w:pPr>
          </w:p>
        </w:tc>
      </w:tr>
      <w:tr w:rsidR="007F1253" w:rsidRPr="00707165" w14:paraId="0F49628D" w14:textId="77777777" w:rsidTr="00BB4056">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0CD89B9A" w14:textId="77777777" w:rsidR="007F1253" w:rsidRPr="00707165" w:rsidRDefault="007F1253" w:rsidP="008F3E57">
            <w:pPr>
              <w:spacing w:line="100" w:lineRule="atLeast"/>
              <w:rPr>
                <w:lang w:val="lt-LT"/>
              </w:rPr>
            </w:pPr>
            <w:r w:rsidRPr="00707165">
              <w:rPr>
                <w:lang w:val="lt-LT"/>
              </w:rPr>
              <w:t>Kelti sportinio meistriškumo lygį</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6CD620D5" w14:textId="77777777" w:rsidR="007F1253" w:rsidRPr="00707165" w:rsidRDefault="007F1253" w:rsidP="00BB4056">
            <w:pPr>
              <w:pStyle w:val="Sraopastraipa"/>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Reguliarios treniruotės</w:t>
            </w:r>
          </w:p>
          <w:p w14:paraId="6DB68CED" w14:textId="77777777" w:rsidR="007F1253" w:rsidRPr="00707165" w:rsidRDefault="007F1253" w:rsidP="00BB4056">
            <w:pPr>
              <w:pStyle w:val="Sraopastraipa"/>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Dalyvavimas svarbiausiose Lietuvos varžybose</w:t>
            </w:r>
          </w:p>
        </w:tc>
      </w:tr>
      <w:tr w:rsidR="007F1253" w:rsidRPr="00707165" w14:paraId="534075D5" w14:textId="77777777" w:rsidTr="00BB4056">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0D5677D8" w14:textId="77777777" w:rsidR="007F1253" w:rsidRPr="00707165" w:rsidRDefault="007F1253" w:rsidP="008F3E57">
            <w:pPr>
              <w:spacing w:line="100" w:lineRule="atLeast"/>
              <w:rPr>
                <w:lang w:val="lt-LT"/>
              </w:rPr>
            </w:pPr>
            <w:r w:rsidRPr="00707165">
              <w:rPr>
                <w:lang w:val="lt-LT"/>
              </w:rPr>
              <w:t xml:space="preserve">Atstovauti Klaipėdos kraštui </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49404AEC" w14:textId="77777777" w:rsidR="007F1253" w:rsidRPr="00707165" w:rsidRDefault="007F1253" w:rsidP="00BB4056">
            <w:pPr>
              <w:pStyle w:val="Sraopastraipa"/>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Dalyvavimas svarbiausiose Lietuvos varžybose</w:t>
            </w:r>
          </w:p>
          <w:p w14:paraId="42871514" w14:textId="3D598D9D" w:rsidR="007F1253" w:rsidRPr="00707165" w:rsidRDefault="007F1253" w:rsidP="00BB4056">
            <w:pPr>
              <w:pStyle w:val="Sraopastraipa"/>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Pagal galimybes, dalyvavimas užsienio varžybose</w:t>
            </w:r>
          </w:p>
        </w:tc>
      </w:tr>
      <w:tr w:rsidR="007F1253" w:rsidRPr="00707165" w14:paraId="415D7E4D" w14:textId="77777777" w:rsidTr="00BB4056">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AF556DA" w14:textId="77777777" w:rsidR="007F1253" w:rsidRPr="00707165" w:rsidRDefault="007F1253" w:rsidP="008F3E57">
            <w:pPr>
              <w:spacing w:line="100" w:lineRule="atLeast"/>
              <w:rPr>
                <w:lang w:val="lt-LT"/>
              </w:rPr>
            </w:pPr>
            <w:r w:rsidRPr="00707165">
              <w:rPr>
                <w:lang w:val="lt-LT"/>
              </w:rPr>
              <w:t>Tobulinti ugdymo procesą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0217DA93" w14:textId="77777777" w:rsidR="007F1253" w:rsidRPr="00707165" w:rsidRDefault="007F1253" w:rsidP="00BB4056">
            <w:pPr>
              <w:pStyle w:val="Sraopastraipa"/>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Parengti rezultatų stebėjimo bei analizavimo sistemą</w:t>
            </w:r>
          </w:p>
          <w:p w14:paraId="6828E7B5" w14:textId="77777777" w:rsidR="007F1253" w:rsidRPr="00707165" w:rsidRDefault="007F1253" w:rsidP="00BB4056">
            <w:pPr>
              <w:pStyle w:val="Sraopastraipa"/>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lastRenderedPageBreak/>
              <w:t>Rengti trenerių veiklos apsikeitimo renginius</w:t>
            </w:r>
          </w:p>
          <w:p w14:paraId="044DEE57" w14:textId="77777777" w:rsidR="007F1253" w:rsidRPr="00707165" w:rsidRDefault="007F1253" w:rsidP="00BB4056">
            <w:pPr>
              <w:pStyle w:val="Sraopastraipa"/>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Pritraukti partnerius</w:t>
            </w:r>
          </w:p>
          <w:p w14:paraId="3CBD3315" w14:textId="77777777" w:rsidR="007F1253" w:rsidRPr="00707165" w:rsidRDefault="007F1253" w:rsidP="00BB4056">
            <w:pPr>
              <w:pStyle w:val="Sraopastraipa"/>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Naudoti išmanias technologijas</w:t>
            </w:r>
          </w:p>
        </w:tc>
      </w:tr>
      <w:tr w:rsidR="007F1253" w:rsidRPr="00707165" w14:paraId="3B7875D8" w14:textId="77777777" w:rsidTr="00BB4056">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3AC3295D" w14:textId="77777777" w:rsidR="007F1253" w:rsidRPr="00707165" w:rsidRDefault="007F1253" w:rsidP="008F3E57">
            <w:pPr>
              <w:spacing w:line="100" w:lineRule="atLeast"/>
              <w:rPr>
                <w:lang w:val="lt-LT"/>
              </w:rPr>
            </w:pPr>
            <w:r w:rsidRPr="00707165">
              <w:rPr>
                <w:b/>
                <w:lang w:val="lt-LT"/>
              </w:rPr>
              <w:lastRenderedPageBreak/>
              <w:t>Mokyklos plėtra</w:t>
            </w:r>
          </w:p>
        </w:tc>
        <w:tc>
          <w:tcPr>
            <w:tcW w:w="6095" w:type="dxa"/>
            <w:tcBorders>
              <w:top w:val="single" w:sz="4" w:space="0" w:color="000000"/>
              <w:left w:val="single" w:sz="4" w:space="0" w:color="000000"/>
              <w:bottom w:val="single" w:sz="4" w:space="0" w:color="000000"/>
              <w:right w:val="single" w:sz="4" w:space="0" w:color="000000"/>
            </w:tcBorders>
          </w:tcPr>
          <w:p w14:paraId="6C16A302" w14:textId="77777777" w:rsidR="007F1253" w:rsidRPr="00707165" w:rsidRDefault="007F1253" w:rsidP="00BB4056">
            <w:pPr>
              <w:spacing w:line="100" w:lineRule="atLeast"/>
              <w:ind w:left="454"/>
              <w:rPr>
                <w:b/>
                <w:lang w:val="lt-LT"/>
              </w:rPr>
            </w:pPr>
          </w:p>
        </w:tc>
      </w:tr>
      <w:tr w:rsidR="007F1253" w:rsidRPr="00707165" w14:paraId="14BAECD6" w14:textId="77777777" w:rsidTr="00BB4056">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174DAB86" w14:textId="77777777" w:rsidR="007F1253" w:rsidRPr="00707165" w:rsidRDefault="007F1253" w:rsidP="00BB4056">
            <w:pPr>
              <w:spacing w:line="100" w:lineRule="atLeast"/>
              <w:rPr>
                <w:lang w:val="lt-LT"/>
              </w:rPr>
            </w:pPr>
            <w:r w:rsidRPr="00707165">
              <w:rPr>
                <w:lang w:val="lt-LT"/>
              </w:rPr>
              <w:t>Didinti trenerių komandą</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19B9F52B" w14:textId="77777777" w:rsidR="007F1253" w:rsidRPr="00707165" w:rsidRDefault="007F1253" w:rsidP="00BB4056">
            <w:pPr>
              <w:pStyle w:val="Sraopastraipa"/>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Sukurti ir įdiegti trenerių motyvavimo sistemą</w:t>
            </w:r>
          </w:p>
          <w:p w14:paraId="0DFF4306" w14:textId="313E7F96" w:rsidR="007F1253" w:rsidRPr="00707165" w:rsidRDefault="007F1253" w:rsidP="00BB4056">
            <w:pPr>
              <w:pStyle w:val="Sraopastraipa"/>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Rasti ir pasikviesti naujų trenerių ir/ar instruktorių</w:t>
            </w:r>
          </w:p>
        </w:tc>
      </w:tr>
      <w:tr w:rsidR="007F1253" w:rsidRPr="00707165" w14:paraId="1ABB781D" w14:textId="77777777" w:rsidTr="00BB4056">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21C954C" w14:textId="77777777" w:rsidR="007F1253" w:rsidRPr="00707165" w:rsidRDefault="007F1253" w:rsidP="00BB4056">
            <w:pPr>
              <w:spacing w:line="100" w:lineRule="atLeast"/>
              <w:rPr>
                <w:lang w:val="lt-LT"/>
              </w:rPr>
            </w:pPr>
            <w:r w:rsidRPr="00707165">
              <w:rPr>
                <w:lang w:val="lt-LT"/>
              </w:rPr>
              <w:t>Efektyviai naudoti lėšas</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7D98705A" w14:textId="77777777" w:rsidR="007F1253" w:rsidRPr="00707165" w:rsidRDefault="007F1253" w:rsidP="00BB4056">
            <w:pPr>
              <w:pStyle w:val="Sraopastraipa"/>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 xml:space="preserve">Išanalizuoti sąnaudas, įdiegti progresyvią vadybos sistemą. </w:t>
            </w:r>
          </w:p>
          <w:p w14:paraId="5C1B348A" w14:textId="77777777" w:rsidR="007F1253" w:rsidRPr="00707165" w:rsidRDefault="007F1253" w:rsidP="00BB4056">
            <w:pPr>
              <w:pStyle w:val="Sraopastraipa"/>
              <w:spacing w:line="100" w:lineRule="atLeast"/>
              <w:ind w:left="454"/>
              <w:rPr>
                <w:rFonts w:ascii="Times New Roman" w:hAnsi="Times New Roman" w:cs="Times New Roman"/>
                <w:sz w:val="20"/>
                <w:szCs w:val="20"/>
              </w:rPr>
            </w:pPr>
          </w:p>
        </w:tc>
      </w:tr>
      <w:tr w:rsidR="007F1253" w:rsidRPr="00707165" w14:paraId="08B6A051" w14:textId="77777777" w:rsidTr="00BB4056">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4FBAC2E" w14:textId="77777777" w:rsidR="007F1253" w:rsidRPr="00707165" w:rsidRDefault="007F1253" w:rsidP="00BB4056">
            <w:pPr>
              <w:spacing w:line="100" w:lineRule="atLeast"/>
              <w:rPr>
                <w:lang w:val="lt-LT"/>
              </w:rPr>
            </w:pPr>
            <w:r w:rsidRPr="00707165">
              <w:rPr>
                <w:lang w:val="lt-LT"/>
              </w:rPr>
              <w:t>Pritraukti rėmėjų</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66092AAA" w14:textId="77777777" w:rsidR="007F1253" w:rsidRPr="00707165" w:rsidRDefault="007F1253" w:rsidP="00BB4056">
            <w:pPr>
              <w:pStyle w:val="Sraopastraipa"/>
              <w:keepNext/>
              <w:widowControl w:val="0"/>
              <w:numPr>
                <w:ilvl w:val="0"/>
                <w:numId w:val="4"/>
              </w:numPr>
              <w:tabs>
                <w:tab w:val="clear" w:pos="1502"/>
                <w:tab w:val="num" w:pos="0"/>
              </w:tabs>
              <w:suppressAutoHyphens/>
              <w:spacing w:after="0" w:line="100" w:lineRule="atLeast"/>
              <w:ind w:left="454"/>
              <w:contextualSpacing w:val="0"/>
              <w:rPr>
                <w:rFonts w:ascii="Times New Roman" w:hAnsi="Times New Roman" w:cs="Times New Roman"/>
                <w:sz w:val="20"/>
                <w:szCs w:val="20"/>
              </w:rPr>
            </w:pPr>
            <w:r w:rsidRPr="00707165">
              <w:rPr>
                <w:rFonts w:ascii="Times New Roman" w:hAnsi="Times New Roman" w:cs="Times New Roman"/>
                <w:sz w:val="20"/>
                <w:szCs w:val="20"/>
              </w:rPr>
              <w:t xml:space="preserve">Sukurti ir vykdyti viešinimo programą, orientuotą į rėmėjus. </w:t>
            </w:r>
          </w:p>
        </w:tc>
      </w:tr>
    </w:tbl>
    <w:p w14:paraId="4B11EAC4" w14:textId="77777777" w:rsidR="007F1253" w:rsidRPr="00707165" w:rsidRDefault="007F1253" w:rsidP="007F1253">
      <w:pPr>
        <w:tabs>
          <w:tab w:val="left" w:pos="1701"/>
        </w:tabs>
        <w:rPr>
          <w:sz w:val="24"/>
          <w:szCs w:val="24"/>
          <w:lang w:val="lt-LT"/>
        </w:rPr>
      </w:pPr>
    </w:p>
    <w:p w14:paraId="7E28878B" w14:textId="73EA26DA" w:rsidR="00D010C9" w:rsidRPr="00707165" w:rsidRDefault="007F12A9" w:rsidP="00C8366E">
      <w:pPr>
        <w:pStyle w:val="Antrat1"/>
      </w:pPr>
      <w:bookmarkStart w:id="80" w:name="_Toc155692208"/>
      <w:r w:rsidRPr="00707165">
        <w:t>1</w:t>
      </w:r>
      <w:r w:rsidR="00BD52BE" w:rsidRPr="00707165">
        <w:t>4</w:t>
      </w:r>
      <w:r w:rsidRPr="00707165">
        <w:t xml:space="preserve">. </w:t>
      </w:r>
      <w:r w:rsidR="00DC0932" w:rsidRPr="00707165">
        <w:t>LAUKIAMI REZULTATAI</w:t>
      </w:r>
      <w:bookmarkEnd w:id="80"/>
      <w:r w:rsidR="00DC0932" w:rsidRPr="00707165">
        <w:t xml:space="preserve"> </w:t>
      </w:r>
    </w:p>
    <w:p w14:paraId="73E4E949" w14:textId="77777777" w:rsidR="007F12A9" w:rsidRPr="00707165" w:rsidRDefault="007F12A9" w:rsidP="00DC0932">
      <w:pPr>
        <w:jc w:val="center"/>
        <w:rPr>
          <w:b/>
          <w:sz w:val="24"/>
          <w:szCs w:val="24"/>
          <w:lang w:val="lt-LT"/>
        </w:rPr>
      </w:pPr>
    </w:p>
    <w:tbl>
      <w:tblPr>
        <w:tblW w:w="9628" w:type="dxa"/>
        <w:tblLayout w:type="fixed"/>
        <w:tblLook w:val="0000" w:firstRow="0" w:lastRow="0" w:firstColumn="0" w:lastColumn="0" w:noHBand="0" w:noVBand="0"/>
      </w:tblPr>
      <w:tblGrid>
        <w:gridCol w:w="3312"/>
        <w:gridCol w:w="3420"/>
        <w:gridCol w:w="965"/>
        <w:gridCol w:w="965"/>
        <w:gridCol w:w="966"/>
      </w:tblGrid>
      <w:tr w:rsidR="007F1253" w:rsidRPr="00707165" w14:paraId="5AA9B5DA" w14:textId="77777777" w:rsidTr="008F3E57">
        <w:tc>
          <w:tcPr>
            <w:tcW w:w="3312" w:type="dxa"/>
            <w:tcBorders>
              <w:top w:val="single" w:sz="4" w:space="0" w:color="000000"/>
              <w:left w:val="single" w:sz="4" w:space="0" w:color="000000"/>
              <w:bottom w:val="single" w:sz="4" w:space="0" w:color="000000"/>
              <w:right w:val="single" w:sz="4" w:space="0" w:color="000000"/>
            </w:tcBorders>
            <w:shd w:val="clear" w:color="auto" w:fill="auto"/>
          </w:tcPr>
          <w:p w14:paraId="5DF1C306" w14:textId="77777777" w:rsidR="007F1253" w:rsidRPr="00707165" w:rsidRDefault="007F1253" w:rsidP="008F3E57">
            <w:pPr>
              <w:spacing w:line="100" w:lineRule="atLeast"/>
              <w:rPr>
                <w:b/>
                <w:lang w:val="lt-LT"/>
              </w:rPr>
            </w:pPr>
            <w:r w:rsidRPr="00707165">
              <w:rPr>
                <w:b/>
                <w:lang w:val="lt-LT"/>
              </w:rPr>
              <w:t>Uždaviniai</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1ED3A15C" w14:textId="77777777" w:rsidR="007F1253" w:rsidRPr="00707165" w:rsidRDefault="007F1253" w:rsidP="008F3E57">
            <w:pPr>
              <w:spacing w:line="100" w:lineRule="atLeast"/>
              <w:jc w:val="center"/>
              <w:rPr>
                <w:b/>
                <w:lang w:val="lt-LT"/>
              </w:rPr>
            </w:pPr>
            <w:r w:rsidRPr="00707165">
              <w:rPr>
                <w:b/>
                <w:lang w:val="lt-LT"/>
              </w:rPr>
              <w:t>Matavimo vnt.</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37E21AA4" w14:textId="77777777" w:rsidR="007F1253" w:rsidRPr="00707165" w:rsidRDefault="007F1253" w:rsidP="008F3E57">
            <w:pPr>
              <w:spacing w:line="100" w:lineRule="atLeast"/>
              <w:jc w:val="center"/>
              <w:rPr>
                <w:b/>
                <w:lang w:val="lt-LT"/>
              </w:rPr>
            </w:pPr>
            <w:r w:rsidRPr="00707165">
              <w:rPr>
                <w:b/>
                <w:lang w:val="lt-LT"/>
              </w:rPr>
              <w:t>2022</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7824E5B5" w14:textId="77777777" w:rsidR="007F1253" w:rsidRPr="00707165" w:rsidRDefault="007F1253" w:rsidP="008F3E57">
            <w:pPr>
              <w:spacing w:line="100" w:lineRule="atLeast"/>
              <w:jc w:val="center"/>
              <w:rPr>
                <w:b/>
                <w:lang w:val="lt-LT"/>
              </w:rPr>
            </w:pPr>
            <w:r w:rsidRPr="00707165">
              <w:rPr>
                <w:b/>
                <w:lang w:val="lt-LT"/>
              </w:rPr>
              <w:t>2023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3A8D52AE" w14:textId="77777777" w:rsidR="007F1253" w:rsidRPr="00707165" w:rsidRDefault="007F1253" w:rsidP="008F3E57">
            <w:pPr>
              <w:spacing w:line="100" w:lineRule="atLeast"/>
              <w:jc w:val="center"/>
              <w:rPr>
                <w:lang w:val="lt-LT"/>
              </w:rPr>
            </w:pPr>
            <w:r w:rsidRPr="00707165">
              <w:rPr>
                <w:b/>
                <w:lang w:val="lt-LT"/>
              </w:rPr>
              <w:t>2024</w:t>
            </w:r>
          </w:p>
        </w:tc>
      </w:tr>
      <w:tr w:rsidR="007F1253" w:rsidRPr="00707165" w14:paraId="2F9855EA" w14:textId="77777777" w:rsidTr="008F3E57">
        <w:trPr>
          <w:trHeight w:val="371"/>
        </w:trPr>
        <w:tc>
          <w:tcPr>
            <w:tcW w:w="3312" w:type="dxa"/>
            <w:tcBorders>
              <w:top w:val="single" w:sz="4" w:space="0" w:color="000000"/>
              <w:left w:val="single" w:sz="4" w:space="0" w:color="000000"/>
              <w:bottom w:val="single" w:sz="4" w:space="0" w:color="000000"/>
              <w:right w:val="single" w:sz="4" w:space="0" w:color="000000"/>
            </w:tcBorders>
            <w:shd w:val="clear" w:color="auto" w:fill="auto"/>
          </w:tcPr>
          <w:p w14:paraId="3BB24177" w14:textId="77777777" w:rsidR="007F1253" w:rsidRPr="00707165" w:rsidRDefault="007F1253" w:rsidP="008F3E57">
            <w:pPr>
              <w:spacing w:line="100" w:lineRule="atLeast"/>
              <w:rPr>
                <w:lang w:val="lt-LT"/>
              </w:rPr>
            </w:pPr>
            <w:r w:rsidRPr="00707165">
              <w:rPr>
                <w:lang w:val="lt-LT"/>
              </w:rPr>
              <w:t>Didinti treniruočių patrauklumą</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408640D5" w14:textId="104D4F47" w:rsidR="007F1253" w:rsidRPr="00707165" w:rsidRDefault="007F1253" w:rsidP="008F3E57">
            <w:pPr>
              <w:spacing w:line="100" w:lineRule="atLeast"/>
              <w:rPr>
                <w:lang w:val="lt-LT"/>
              </w:rPr>
            </w:pPr>
            <w:r w:rsidRPr="00707165">
              <w:rPr>
                <w:lang w:val="lt-LT"/>
              </w:rPr>
              <w:t>Naujų mokinių pritraukimas vnt.</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7971F39B" w14:textId="1468A687" w:rsidR="007F1253" w:rsidRPr="00707165" w:rsidRDefault="007F1253" w:rsidP="008F3E57">
            <w:pPr>
              <w:spacing w:line="100" w:lineRule="atLeast"/>
              <w:jc w:val="center"/>
              <w:rPr>
                <w:lang w:val="lt-LT"/>
              </w:rPr>
            </w:pPr>
            <w:r w:rsidRPr="00707165">
              <w:rPr>
                <w:lang w:val="lt-LT"/>
              </w:rPr>
              <w:t>5</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239B8569" w14:textId="1DF3344F" w:rsidR="007F1253" w:rsidRPr="00707165" w:rsidRDefault="007F1253" w:rsidP="008F3E57">
            <w:pPr>
              <w:spacing w:line="100" w:lineRule="atLeast"/>
              <w:jc w:val="center"/>
              <w:rPr>
                <w:lang w:val="lt-LT"/>
              </w:rPr>
            </w:pPr>
            <w:r w:rsidRPr="00707165">
              <w:rPr>
                <w:lang w:val="lt-LT"/>
              </w:rPr>
              <w:t>5</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2059C99D" w14:textId="006B6549" w:rsidR="007F1253" w:rsidRPr="00707165" w:rsidRDefault="007F1253" w:rsidP="008F3E57">
            <w:pPr>
              <w:spacing w:line="100" w:lineRule="atLeast"/>
              <w:jc w:val="center"/>
              <w:rPr>
                <w:lang w:val="lt-LT"/>
              </w:rPr>
            </w:pPr>
            <w:r w:rsidRPr="00707165">
              <w:rPr>
                <w:lang w:val="lt-LT"/>
              </w:rPr>
              <w:t>10</w:t>
            </w:r>
          </w:p>
        </w:tc>
      </w:tr>
      <w:tr w:rsidR="007F1253" w:rsidRPr="00707165" w14:paraId="680816A7" w14:textId="77777777" w:rsidTr="008F3E57">
        <w:tc>
          <w:tcPr>
            <w:tcW w:w="3312" w:type="dxa"/>
            <w:tcBorders>
              <w:top w:val="single" w:sz="4" w:space="0" w:color="000000"/>
              <w:left w:val="single" w:sz="4" w:space="0" w:color="000000"/>
              <w:bottom w:val="single" w:sz="4" w:space="0" w:color="000000"/>
              <w:right w:val="single" w:sz="4" w:space="0" w:color="000000"/>
            </w:tcBorders>
            <w:shd w:val="clear" w:color="auto" w:fill="auto"/>
          </w:tcPr>
          <w:p w14:paraId="0224CF99" w14:textId="77777777" w:rsidR="007F1253" w:rsidRPr="00707165" w:rsidRDefault="007F1253" w:rsidP="008F3E57">
            <w:pPr>
              <w:spacing w:line="100" w:lineRule="atLeast"/>
              <w:rPr>
                <w:lang w:val="lt-LT"/>
              </w:rPr>
            </w:pPr>
            <w:r w:rsidRPr="00707165">
              <w:rPr>
                <w:lang w:val="lt-LT"/>
              </w:rPr>
              <w:t>Didinti mokyklos žinomumą</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593CCF09" w14:textId="16596AA7" w:rsidR="007F1253" w:rsidRPr="00707165" w:rsidRDefault="007F1253" w:rsidP="008F3E57">
            <w:pPr>
              <w:spacing w:line="100" w:lineRule="atLeast"/>
              <w:rPr>
                <w:lang w:val="lt-LT"/>
              </w:rPr>
            </w:pPr>
            <w:r w:rsidRPr="00707165">
              <w:rPr>
                <w:lang w:val="lt-LT"/>
              </w:rPr>
              <w:t>Mokyklos žinomumas,</w:t>
            </w:r>
            <w:r w:rsidR="00C3494E" w:rsidRPr="00707165">
              <w:rPr>
                <w:lang w:val="lt-LT"/>
              </w:rPr>
              <w:t xml:space="preserve"> publikacijų </w:t>
            </w:r>
            <w:proofErr w:type="spellStart"/>
            <w:r w:rsidR="00C3494E" w:rsidRPr="00707165">
              <w:rPr>
                <w:lang w:val="lt-LT"/>
              </w:rPr>
              <w:t>skč</w:t>
            </w:r>
            <w:proofErr w:type="spellEnd"/>
            <w:r w:rsidR="00C3494E" w:rsidRPr="00707165">
              <w:rPr>
                <w:lang w:val="lt-LT"/>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0CDF7DCB" w14:textId="37BF1EC5" w:rsidR="007F1253" w:rsidRPr="00707165" w:rsidRDefault="00C3494E" w:rsidP="008F3E57">
            <w:pPr>
              <w:spacing w:line="100" w:lineRule="atLeast"/>
              <w:jc w:val="center"/>
              <w:rPr>
                <w:lang w:val="lt-LT"/>
              </w:rPr>
            </w:pPr>
            <w:r w:rsidRPr="00707165">
              <w:rPr>
                <w:lang w:val="lt-LT"/>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74E97FFA" w14:textId="2B8B582F" w:rsidR="007F1253" w:rsidRPr="00707165" w:rsidRDefault="00C3494E" w:rsidP="008F3E57">
            <w:pPr>
              <w:spacing w:line="100" w:lineRule="atLeast"/>
              <w:jc w:val="center"/>
              <w:rPr>
                <w:lang w:val="lt-LT"/>
              </w:rPr>
            </w:pPr>
            <w:r w:rsidRPr="00707165">
              <w:rPr>
                <w:lang w:val="lt-LT"/>
              </w:rPr>
              <w:t>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3CDF929B" w14:textId="6CBD118D" w:rsidR="007F1253" w:rsidRPr="00707165" w:rsidRDefault="00C3494E" w:rsidP="008F3E57">
            <w:pPr>
              <w:spacing w:line="100" w:lineRule="atLeast"/>
              <w:jc w:val="center"/>
              <w:rPr>
                <w:lang w:val="lt-LT"/>
              </w:rPr>
            </w:pPr>
            <w:r w:rsidRPr="00707165">
              <w:rPr>
                <w:lang w:val="lt-LT"/>
              </w:rPr>
              <w:t>3</w:t>
            </w:r>
          </w:p>
        </w:tc>
      </w:tr>
      <w:tr w:rsidR="007F1253" w:rsidRPr="00707165" w14:paraId="4ABFCA83" w14:textId="77777777" w:rsidTr="008F3E57">
        <w:tc>
          <w:tcPr>
            <w:tcW w:w="3312" w:type="dxa"/>
            <w:tcBorders>
              <w:top w:val="single" w:sz="4" w:space="0" w:color="000000"/>
              <w:left w:val="single" w:sz="4" w:space="0" w:color="000000"/>
              <w:bottom w:val="single" w:sz="4" w:space="0" w:color="000000"/>
              <w:right w:val="single" w:sz="4" w:space="0" w:color="000000"/>
            </w:tcBorders>
            <w:shd w:val="clear" w:color="auto" w:fill="auto"/>
          </w:tcPr>
          <w:p w14:paraId="1959F669" w14:textId="77777777" w:rsidR="007F1253" w:rsidRPr="00707165" w:rsidRDefault="007F1253" w:rsidP="008F3E57">
            <w:pPr>
              <w:spacing w:line="100" w:lineRule="atLeast"/>
              <w:rPr>
                <w:lang w:val="lt-LT"/>
              </w:rPr>
            </w:pPr>
            <w:r w:rsidRPr="00707165">
              <w:rPr>
                <w:lang w:val="lt-LT"/>
              </w:rPr>
              <w:t>Rengti renginius visuomenei</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2B4EE9A5" w14:textId="00E71F8D" w:rsidR="007F1253" w:rsidRPr="00707165" w:rsidRDefault="007F1253" w:rsidP="008F3E57">
            <w:pPr>
              <w:spacing w:line="100" w:lineRule="atLeast"/>
              <w:rPr>
                <w:lang w:val="lt-LT"/>
              </w:rPr>
            </w:pPr>
            <w:r w:rsidRPr="00707165">
              <w:rPr>
                <w:lang w:val="lt-LT"/>
              </w:rPr>
              <w:t>Renginių kiekis</w:t>
            </w:r>
            <w:r w:rsidR="00C3494E" w:rsidRPr="00707165">
              <w:rPr>
                <w:lang w:val="lt-LT"/>
              </w:rPr>
              <w:t xml:space="preserve"> vnt.</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0D662E12" w14:textId="77777777" w:rsidR="007F1253" w:rsidRPr="00707165" w:rsidRDefault="007F1253" w:rsidP="008F3E57">
            <w:pPr>
              <w:tabs>
                <w:tab w:val="center" w:pos="734"/>
              </w:tabs>
              <w:spacing w:line="100" w:lineRule="atLeast"/>
              <w:jc w:val="center"/>
              <w:rPr>
                <w:lang w:val="lt-LT"/>
              </w:rPr>
            </w:pPr>
            <w:r w:rsidRPr="00707165">
              <w:rPr>
                <w:lang w:val="lt-LT"/>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240214D3" w14:textId="77777777" w:rsidR="007F1253" w:rsidRPr="00707165" w:rsidRDefault="007F1253" w:rsidP="008F3E57">
            <w:pPr>
              <w:spacing w:line="100" w:lineRule="atLeast"/>
              <w:jc w:val="center"/>
              <w:rPr>
                <w:lang w:val="lt-LT"/>
              </w:rPr>
            </w:pPr>
            <w:r w:rsidRPr="00707165">
              <w:rPr>
                <w:lang w:val="lt-LT"/>
              </w:rPr>
              <w:t>4</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7EE5A389" w14:textId="77777777" w:rsidR="007F1253" w:rsidRPr="00707165" w:rsidRDefault="007F1253" w:rsidP="008F3E57">
            <w:pPr>
              <w:spacing w:line="100" w:lineRule="atLeast"/>
              <w:jc w:val="center"/>
              <w:rPr>
                <w:lang w:val="lt-LT"/>
              </w:rPr>
            </w:pPr>
            <w:r w:rsidRPr="00707165">
              <w:rPr>
                <w:lang w:val="lt-LT"/>
              </w:rPr>
              <w:t>6</w:t>
            </w:r>
          </w:p>
        </w:tc>
      </w:tr>
      <w:tr w:rsidR="00C3494E" w:rsidRPr="00707165" w14:paraId="6342A85D" w14:textId="77777777" w:rsidTr="008F3E57">
        <w:tc>
          <w:tcPr>
            <w:tcW w:w="3312" w:type="dxa"/>
            <w:tcBorders>
              <w:top w:val="single" w:sz="4" w:space="0" w:color="000000"/>
              <w:left w:val="single" w:sz="4" w:space="0" w:color="000000"/>
              <w:bottom w:val="single" w:sz="4" w:space="0" w:color="000000"/>
              <w:right w:val="single" w:sz="4" w:space="0" w:color="000000"/>
            </w:tcBorders>
            <w:shd w:val="clear" w:color="auto" w:fill="auto"/>
          </w:tcPr>
          <w:p w14:paraId="6B36D988" w14:textId="0CFB9CB8" w:rsidR="00C3494E" w:rsidRPr="00707165" w:rsidRDefault="00C3494E" w:rsidP="008F3E57">
            <w:pPr>
              <w:spacing w:line="100" w:lineRule="atLeast"/>
              <w:rPr>
                <w:lang w:val="lt-LT"/>
              </w:rPr>
            </w:pPr>
            <w:r w:rsidRPr="00707165">
              <w:rPr>
                <w:lang w:val="lt-LT"/>
              </w:rPr>
              <w:t>Organizuoti/dalyvauti stovyklose</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32442DFE" w14:textId="3DB22603" w:rsidR="00C3494E" w:rsidRPr="00707165" w:rsidRDefault="00C3494E" w:rsidP="008F3E57">
            <w:pPr>
              <w:spacing w:line="100" w:lineRule="atLeast"/>
              <w:rPr>
                <w:lang w:val="lt-LT"/>
              </w:rPr>
            </w:pPr>
            <w:r w:rsidRPr="00707165">
              <w:rPr>
                <w:lang w:val="lt-LT"/>
              </w:rPr>
              <w:t>Stovyklų kiekis vnt.</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7CA53F36" w14:textId="4BE07990" w:rsidR="00C3494E" w:rsidRPr="00707165" w:rsidRDefault="00C3494E" w:rsidP="008F3E57">
            <w:pPr>
              <w:tabs>
                <w:tab w:val="center" w:pos="734"/>
              </w:tabs>
              <w:spacing w:line="100" w:lineRule="atLeast"/>
              <w:jc w:val="center"/>
              <w:rPr>
                <w:lang w:val="lt-LT"/>
              </w:rPr>
            </w:pPr>
            <w:r w:rsidRPr="00707165">
              <w:rPr>
                <w:lang w:val="lt-LT"/>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6A7707EE" w14:textId="2717D9DC" w:rsidR="00C3494E" w:rsidRPr="00707165" w:rsidRDefault="00C3494E" w:rsidP="008F3E57">
            <w:pPr>
              <w:spacing w:line="100" w:lineRule="atLeast"/>
              <w:jc w:val="center"/>
              <w:rPr>
                <w:lang w:val="lt-LT"/>
              </w:rPr>
            </w:pPr>
            <w:r w:rsidRPr="00707165">
              <w:rPr>
                <w:lang w:val="lt-LT"/>
              </w:rPr>
              <w:t>4</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7378257A" w14:textId="77178E4F" w:rsidR="00C3494E" w:rsidRPr="00707165" w:rsidRDefault="00C3494E" w:rsidP="008F3E57">
            <w:pPr>
              <w:spacing w:line="100" w:lineRule="atLeast"/>
              <w:jc w:val="center"/>
              <w:rPr>
                <w:lang w:val="lt-LT"/>
              </w:rPr>
            </w:pPr>
            <w:r w:rsidRPr="00707165">
              <w:rPr>
                <w:lang w:val="lt-LT"/>
              </w:rPr>
              <w:t>5</w:t>
            </w:r>
          </w:p>
        </w:tc>
      </w:tr>
      <w:tr w:rsidR="007F1253" w:rsidRPr="00707165" w14:paraId="39F5D942" w14:textId="77777777" w:rsidTr="008F3E57">
        <w:tc>
          <w:tcPr>
            <w:tcW w:w="3312" w:type="dxa"/>
            <w:tcBorders>
              <w:top w:val="single" w:sz="4" w:space="0" w:color="000000"/>
              <w:left w:val="single" w:sz="4" w:space="0" w:color="000000"/>
              <w:bottom w:val="single" w:sz="4" w:space="0" w:color="000000"/>
              <w:right w:val="single" w:sz="4" w:space="0" w:color="000000"/>
            </w:tcBorders>
            <w:shd w:val="clear" w:color="auto" w:fill="auto"/>
          </w:tcPr>
          <w:p w14:paraId="3AC8D44A" w14:textId="77777777" w:rsidR="007F1253" w:rsidRPr="00707165" w:rsidRDefault="007F1253" w:rsidP="008F3E57">
            <w:pPr>
              <w:spacing w:line="100" w:lineRule="atLeast"/>
              <w:rPr>
                <w:lang w:val="lt-LT"/>
              </w:rPr>
            </w:pPr>
            <w:r w:rsidRPr="00707165">
              <w:rPr>
                <w:lang w:val="lt-LT"/>
              </w:rPr>
              <w:t>Kelti sportinio meistriškumo lygį</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4584E669" w14:textId="115C2D1E" w:rsidR="007F1253" w:rsidRPr="00707165" w:rsidRDefault="007F1253" w:rsidP="008F3E57">
            <w:pPr>
              <w:spacing w:line="100" w:lineRule="atLeast"/>
              <w:rPr>
                <w:lang w:val="lt-LT"/>
              </w:rPr>
            </w:pPr>
            <w:r w:rsidRPr="00707165">
              <w:rPr>
                <w:lang w:val="lt-LT"/>
              </w:rPr>
              <w:t>Mokinių, esančių tarp 10 geriausių sportininkų Lietuvoje, kieki</w:t>
            </w:r>
            <w:r w:rsidR="00122F3E">
              <w:rPr>
                <w:lang w:val="lt-LT"/>
              </w:rPr>
              <w:t>s</w:t>
            </w:r>
            <w:r w:rsidRPr="00707165">
              <w:rPr>
                <w:lang w:val="lt-LT"/>
              </w:rPr>
              <w:t xml:space="preserve"> vnt.</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16882795" w14:textId="290A2425" w:rsidR="007F1253" w:rsidRPr="00707165" w:rsidRDefault="00C3494E" w:rsidP="008F3E57">
            <w:pPr>
              <w:spacing w:line="100" w:lineRule="atLeast"/>
              <w:jc w:val="center"/>
              <w:rPr>
                <w:lang w:val="lt-LT"/>
              </w:rPr>
            </w:pPr>
            <w:r w:rsidRPr="00707165">
              <w:rPr>
                <w:lang w:val="lt-LT"/>
              </w:rPr>
              <w:t>3</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00634604" w14:textId="6F191E30" w:rsidR="007F1253" w:rsidRPr="00707165" w:rsidRDefault="00C3494E" w:rsidP="008F3E57">
            <w:pPr>
              <w:spacing w:line="100" w:lineRule="atLeast"/>
              <w:jc w:val="center"/>
              <w:rPr>
                <w:lang w:val="lt-LT"/>
              </w:rPr>
            </w:pPr>
            <w:r w:rsidRPr="00707165">
              <w:rPr>
                <w:lang w:val="lt-LT"/>
              </w:rPr>
              <w:t>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7B81B47B" w14:textId="1E863A72" w:rsidR="007F1253" w:rsidRPr="00707165" w:rsidRDefault="00C3494E" w:rsidP="008F3E57">
            <w:pPr>
              <w:spacing w:line="100" w:lineRule="atLeast"/>
              <w:jc w:val="center"/>
              <w:rPr>
                <w:lang w:val="lt-LT"/>
              </w:rPr>
            </w:pPr>
            <w:r w:rsidRPr="00707165">
              <w:rPr>
                <w:lang w:val="lt-LT"/>
              </w:rPr>
              <w:t>4</w:t>
            </w:r>
          </w:p>
        </w:tc>
      </w:tr>
      <w:tr w:rsidR="007F1253" w:rsidRPr="00707165" w14:paraId="2EB20B95" w14:textId="77777777" w:rsidTr="008F3E57">
        <w:tc>
          <w:tcPr>
            <w:tcW w:w="3312" w:type="dxa"/>
            <w:tcBorders>
              <w:top w:val="single" w:sz="4" w:space="0" w:color="000000"/>
              <w:left w:val="single" w:sz="4" w:space="0" w:color="000000"/>
              <w:bottom w:val="single" w:sz="4" w:space="0" w:color="000000"/>
              <w:right w:val="single" w:sz="4" w:space="0" w:color="000000"/>
            </w:tcBorders>
            <w:shd w:val="clear" w:color="auto" w:fill="auto"/>
          </w:tcPr>
          <w:p w14:paraId="279C8388" w14:textId="03A2DA77" w:rsidR="007F1253" w:rsidRPr="00707165" w:rsidRDefault="007F1253" w:rsidP="008F3E57">
            <w:pPr>
              <w:spacing w:line="100" w:lineRule="atLeast"/>
              <w:rPr>
                <w:lang w:val="lt-LT"/>
              </w:rPr>
            </w:pPr>
            <w:r w:rsidRPr="00707165">
              <w:rPr>
                <w:lang w:val="lt-LT"/>
              </w:rPr>
              <w:t xml:space="preserve">Atstovauti Klaipėdos </w:t>
            </w:r>
            <w:r w:rsidR="00C3494E" w:rsidRPr="00707165">
              <w:rPr>
                <w:lang w:val="lt-LT"/>
              </w:rPr>
              <w:t>kraštui</w:t>
            </w:r>
            <w:r w:rsidRPr="00707165">
              <w:rPr>
                <w:lang w:val="lt-LT"/>
              </w:rPr>
              <w:t xml:space="preserve"> Lietuvos ir užsienio varžybose</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3A6EC7FB" w14:textId="77777777" w:rsidR="007F1253" w:rsidRPr="00707165" w:rsidRDefault="007F1253" w:rsidP="008F3E57">
            <w:pPr>
              <w:spacing w:line="100" w:lineRule="atLeast"/>
              <w:rPr>
                <w:lang w:val="lt-LT"/>
              </w:rPr>
            </w:pPr>
            <w:r w:rsidRPr="00707165">
              <w:rPr>
                <w:lang w:val="lt-LT"/>
              </w:rPr>
              <w:t>Sudalyvautų varžybų kiekis, vnt.</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46FABE47" w14:textId="3231AB39" w:rsidR="007F1253" w:rsidRPr="00707165" w:rsidRDefault="00C3494E" w:rsidP="00C3494E">
            <w:pPr>
              <w:spacing w:line="100" w:lineRule="atLeast"/>
              <w:jc w:val="center"/>
              <w:rPr>
                <w:lang w:val="lt-LT"/>
              </w:rPr>
            </w:pPr>
            <w:r w:rsidRPr="00707165">
              <w:rPr>
                <w:lang w:val="lt-LT"/>
              </w:rPr>
              <w:t>15</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1C627852" w14:textId="4E1D9501" w:rsidR="007F1253" w:rsidRPr="00707165" w:rsidRDefault="00C3494E" w:rsidP="00BB4056">
            <w:pPr>
              <w:spacing w:line="100" w:lineRule="atLeast"/>
              <w:jc w:val="center"/>
              <w:rPr>
                <w:lang w:val="lt-LT"/>
              </w:rPr>
            </w:pPr>
            <w:r w:rsidRPr="00707165">
              <w:rPr>
                <w:lang w:val="lt-LT"/>
              </w:rPr>
              <w:t>17</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08AEA30E" w14:textId="3F758E62" w:rsidR="007F1253" w:rsidRPr="00707165" w:rsidRDefault="00C3494E" w:rsidP="008F3E57">
            <w:pPr>
              <w:spacing w:line="100" w:lineRule="atLeast"/>
              <w:jc w:val="center"/>
              <w:rPr>
                <w:lang w:val="lt-LT"/>
              </w:rPr>
            </w:pPr>
            <w:r w:rsidRPr="00707165">
              <w:rPr>
                <w:lang w:val="lt-LT"/>
              </w:rPr>
              <w:t>17</w:t>
            </w:r>
          </w:p>
        </w:tc>
      </w:tr>
      <w:tr w:rsidR="007F1253" w:rsidRPr="00707165" w14:paraId="57DD1BB9" w14:textId="77777777" w:rsidTr="008F3E57">
        <w:tc>
          <w:tcPr>
            <w:tcW w:w="3312" w:type="dxa"/>
            <w:tcBorders>
              <w:top w:val="single" w:sz="4" w:space="0" w:color="000000"/>
              <w:left w:val="single" w:sz="4" w:space="0" w:color="000000"/>
              <w:bottom w:val="single" w:sz="4" w:space="0" w:color="000000"/>
              <w:right w:val="single" w:sz="4" w:space="0" w:color="000000"/>
            </w:tcBorders>
            <w:shd w:val="clear" w:color="auto" w:fill="auto"/>
          </w:tcPr>
          <w:p w14:paraId="7F730F25" w14:textId="77777777" w:rsidR="007F1253" w:rsidRPr="00707165" w:rsidRDefault="007F1253" w:rsidP="008F3E57">
            <w:pPr>
              <w:spacing w:line="100" w:lineRule="atLeast"/>
              <w:rPr>
                <w:lang w:val="lt-LT"/>
              </w:rPr>
            </w:pPr>
            <w:r w:rsidRPr="00707165">
              <w:rPr>
                <w:lang w:val="lt-LT"/>
              </w:rPr>
              <w:t>Tobulinti ugdymo procesą</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7C18EB3C" w14:textId="77777777" w:rsidR="007F1253" w:rsidRPr="00707165" w:rsidRDefault="007F1253" w:rsidP="008F3E57">
            <w:pPr>
              <w:spacing w:line="100" w:lineRule="atLeast"/>
              <w:rPr>
                <w:lang w:val="lt-LT"/>
              </w:rPr>
            </w:pPr>
            <w:r w:rsidRPr="00707165">
              <w:rPr>
                <w:lang w:val="lt-LT"/>
              </w:rPr>
              <w:t>Įvykdyta/neįvykdyta</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6305531B" w14:textId="77777777" w:rsidR="007F1253" w:rsidRPr="00707165" w:rsidRDefault="007F1253" w:rsidP="008F3E57">
            <w:pPr>
              <w:spacing w:line="100" w:lineRule="atLeast"/>
              <w:jc w:val="center"/>
              <w:rPr>
                <w:lang w:val="lt-LT"/>
              </w:rPr>
            </w:pPr>
            <w:r w:rsidRPr="00707165">
              <w:rPr>
                <w:lang w:val="lt-LT"/>
              </w:rPr>
              <w:t>TAIP</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5E522BD1" w14:textId="77777777" w:rsidR="007F1253" w:rsidRPr="00707165" w:rsidRDefault="007F1253" w:rsidP="008F3E57">
            <w:pPr>
              <w:spacing w:line="100" w:lineRule="atLeast"/>
              <w:jc w:val="center"/>
              <w:rPr>
                <w:lang w:val="lt-LT"/>
              </w:rPr>
            </w:pPr>
            <w:r w:rsidRPr="00707165">
              <w:rPr>
                <w:lang w:val="lt-LT"/>
              </w:rPr>
              <w:t>TAIP</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1167D82E" w14:textId="77777777" w:rsidR="007F1253" w:rsidRPr="00707165" w:rsidRDefault="007F1253" w:rsidP="008F3E57">
            <w:pPr>
              <w:spacing w:line="100" w:lineRule="atLeast"/>
              <w:jc w:val="center"/>
              <w:rPr>
                <w:lang w:val="lt-LT"/>
              </w:rPr>
            </w:pPr>
            <w:r w:rsidRPr="00707165">
              <w:rPr>
                <w:lang w:val="lt-LT"/>
              </w:rPr>
              <w:t>TAIP</w:t>
            </w:r>
          </w:p>
        </w:tc>
      </w:tr>
      <w:tr w:rsidR="007F1253" w:rsidRPr="00707165" w14:paraId="10FC34B9" w14:textId="77777777" w:rsidTr="008F3E57">
        <w:tc>
          <w:tcPr>
            <w:tcW w:w="3312" w:type="dxa"/>
            <w:tcBorders>
              <w:top w:val="single" w:sz="4" w:space="0" w:color="000000"/>
              <w:left w:val="single" w:sz="4" w:space="0" w:color="000000"/>
              <w:bottom w:val="single" w:sz="4" w:space="0" w:color="000000"/>
              <w:right w:val="single" w:sz="4" w:space="0" w:color="000000"/>
            </w:tcBorders>
            <w:shd w:val="clear" w:color="auto" w:fill="auto"/>
          </w:tcPr>
          <w:p w14:paraId="587D7F31" w14:textId="32F84021" w:rsidR="007F1253" w:rsidRPr="00707165" w:rsidRDefault="007F1253" w:rsidP="008F3E57">
            <w:pPr>
              <w:spacing w:line="100" w:lineRule="atLeast"/>
              <w:rPr>
                <w:lang w:val="lt-LT"/>
              </w:rPr>
            </w:pPr>
            <w:r w:rsidRPr="00707165">
              <w:rPr>
                <w:lang w:val="lt-LT"/>
              </w:rPr>
              <w:t>Didinti trenerių</w:t>
            </w:r>
            <w:r w:rsidR="00C3494E" w:rsidRPr="00707165">
              <w:rPr>
                <w:lang w:val="lt-LT"/>
              </w:rPr>
              <w:t>/instruktorių</w:t>
            </w:r>
            <w:r w:rsidRPr="00707165">
              <w:rPr>
                <w:lang w:val="lt-LT"/>
              </w:rPr>
              <w:t xml:space="preserve"> komandą</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618565B9" w14:textId="183B8575" w:rsidR="007F1253" w:rsidRPr="00707165" w:rsidRDefault="007F1253" w:rsidP="008F3E57">
            <w:pPr>
              <w:spacing w:line="100" w:lineRule="atLeast"/>
              <w:rPr>
                <w:lang w:val="lt-LT"/>
              </w:rPr>
            </w:pPr>
            <w:r w:rsidRPr="00707165">
              <w:rPr>
                <w:lang w:val="lt-LT"/>
              </w:rPr>
              <w:t>Trenerių</w:t>
            </w:r>
            <w:r w:rsidR="00C3494E" w:rsidRPr="00707165">
              <w:rPr>
                <w:lang w:val="lt-LT"/>
              </w:rPr>
              <w:t>/instruktorių</w:t>
            </w:r>
            <w:r w:rsidRPr="00707165">
              <w:rPr>
                <w:lang w:val="lt-LT"/>
              </w:rPr>
              <w:t xml:space="preserve"> kiekis vnt.</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559C4BC3" w14:textId="456D3A57" w:rsidR="007F1253" w:rsidRPr="00707165" w:rsidRDefault="00C3494E" w:rsidP="008F3E57">
            <w:pPr>
              <w:spacing w:line="100" w:lineRule="atLeast"/>
              <w:jc w:val="center"/>
              <w:rPr>
                <w:lang w:val="lt-LT"/>
              </w:rPr>
            </w:pPr>
            <w:r w:rsidRPr="00707165">
              <w:rPr>
                <w:lang w:val="lt-LT"/>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681364B5" w14:textId="36F731A8" w:rsidR="007F1253" w:rsidRPr="00707165" w:rsidRDefault="00C3494E" w:rsidP="008F3E57">
            <w:pPr>
              <w:spacing w:line="100" w:lineRule="atLeast"/>
              <w:jc w:val="center"/>
              <w:rPr>
                <w:lang w:val="lt-LT"/>
              </w:rPr>
            </w:pPr>
            <w:r w:rsidRPr="00707165">
              <w:rPr>
                <w:lang w:val="lt-LT"/>
              </w:rPr>
              <w:t>2</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4B0B7109" w14:textId="52C8E7D2" w:rsidR="007F1253" w:rsidRPr="00707165" w:rsidRDefault="00C3494E" w:rsidP="008F3E57">
            <w:pPr>
              <w:spacing w:line="100" w:lineRule="atLeast"/>
              <w:jc w:val="center"/>
              <w:rPr>
                <w:lang w:val="lt-LT"/>
              </w:rPr>
            </w:pPr>
            <w:r w:rsidRPr="00707165">
              <w:rPr>
                <w:lang w:val="lt-LT"/>
              </w:rPr>
              <w:t>3</w:t>
            </w:r>
          </w:p>
        </w:tc>
      </w:tr>
      <w:tr w:rsidR="007F1253" w:rsidRPr="00707165" w14:paraId="52C8D35F" w14:textId="77777777" w:rsidTr="008F3E57">
        <w:tc>
          <w:tcPr>
            <w:tcW w:w="3312" w:type="dxa"/>
            <w:tcBorders>
              <w:top w:val="single" w:sz="4" w:space="0" w:color="000000"/>
              <w:left w:val="single" w:sz="4" w:space="0" w:color="000000"/>
              <w:bottom w:val="single" w:sz="4" w:space="0" w:color="000000"/>
              <w:right w:val="single" w:sz="4" w:space="0" w:color="000000"/>
            </w:tcBorders>
            <w:shd w:val="clear" w:color="auto" w:fill="auto"/>
          </w:tcPr>
          <w:p w14:paraId="367F5781" w14:textId="77777777" w:rsidR="007F1253" w:rsidRPr="00707165" w:rsidRDefault="007F1253" w:rsidP="00BB4056">
            <w:pPr>
              <w:spacing w:line="100" w:lineRule="atLeast"/>
              <w:rPr>
                <w:lang w:val="lt-LT"/>
              </w:rPr>
            </w:pPr>
            <w:r w:rsidRPr="00707165">
              <w:rPr>
                <w:lang w:val="lt-LT"/>
              </w:rPr>
              <w:t>Efektyviai naudoti lėšas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4E4CAF7A" w14:textId="77777777" w:rsidR="007F1253" w:rsidRPr="00707165" w:rsidRDefault="007F1253" w:rsidP="008F3E57">
            <w:pPr>
              <w:spacing w:line="100" w:lineRule="atLeast"/>
              <w:rPr>
                <w:lang w:val="lt-LT"/>
              </w:rPr>
            </w:pPr>
            <w:r w:rsidRPr="00707165">
              <w:rPr>
                <w:lang w:val="lt-LT"/>
              </w:rPr>
              <w:t>Įvykdyta/neįvykdyta</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6EF4BD53" w14:textId="77777777" w:rsidR="007F1253" w:rsidRPr="00707165" w:rsidRDefault="007F1253" w:rsidP="008F3E57">
            <w:pPr>
              <w:spacing w:line="100" w:lineRule="atLeast"/>
              <w:jc w:val="center"/>
              <w:rPr>
                <w:lang w:val="lt-LT"/>
              </w:rPr>
            </w:pPr>
            <w:r w:rsidRPr="00707165">
              <w:rPr>
                <w:lang w:val="lt-LT"/>
              </w:rPr>
              <w:t>TAIP</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3E100978" w14:textId="77777777" w:rsidR="007F1253" w:rsidRPr="00707165" w:rsidRDefault="007F1253" w:rsidP="008F3E57">
            <w:pPr>
              <w:spacing w:line="100" w:lineRule="atLeast"/>
              <w:jc w:val="center"/>
              <w:rPr>
                <w:lang w:val="lt-LT"/>
              </w:rPr>
            </w:pPr>
            <w:r w:rsidRPr="00707165">
              <w:rPr>
                <w:lang w:val="lt-LT"/>
              </w:rPr>
              <w:t>TAIP</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0848253A" w14:textId="77777777" w:rsidR="007F1253" w:rsidRPr="00707165" w:rsidRDefault="007F1253" w:rsidP="008F3E57">
            <w:pPr>
              <w:spacing w:line="100" w:lineRule="atLeast"/>
              <w:jc w:val="center"/>
              <w:rPr>
                <w:lang w:val="lt-LT"/>
              </w:rPr>
            </w:pPr>
            <w:r w:rsidRPr="00707165">
              <w:rPr>
                <w:lang w:val="lt-LT"/>
              </w:rPr>
              <w:t>TAIP</w:t>
            </w:r>
          </w:p>
        </w:tc>
      </w:tr>
      <w:tr w:rsidR="007F1253" w:rsidRPr="00707165" w14:paraId="7F53DE6F" w14:textId="77777777" w:rsidTr="008F3E57">
        <w:tc>
          <w:tcPr>
            <w:tcW w:w="3312" w:type="dxa"/>
            <w:tcBorders>
              <w:top w:val="single" w:sz="4" w:space="0" w:color="000000"/>
              <w:left w:val="single" w:sz="4" w:space="0" w:color="000000"/>
              <w:bottom w:val="single" w:sz="4" w:space="0" w:color="000000"/>
              <w:right w:val="single" w:sz="4" w:space="0" w:color="000000"/>
            </w:tcBorders>
            <w:shd w:val="clear" w:color="auto" w:fill="auto"/>
          </w:tcPr>
          <w:p w14:paraId="7D61D147" w14:textId="77777777" w:rsidR="007F1253" w:rsidRPr="00707165" w:rsidRDefault="007F1253" w:rsidP="008F3E57">
            <w:pPr>
              <w:spacing w:line="100" w:lineRule="atLeast"/>
              <w:rPr>
                <w:lang w:val="lt-LT"/>
              </w:rPr>
            </w:pPr>
            <w:r w:rsidRPr="00707165">
              <w:rPr>
                <w:lang w:val="lt-LT"/>
              </w:rPr>
              <w:t>Pritraukti rėmėjų</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2CA694F8" w14:textId="3E7B9DC4" w:rsidR="007F1253" w:rsidRPr="00707165" w:rsidRDefault="007F1253" w:rsidP="008F3E57">
            <w:pPr>
              <w:keepNext/>
              <w:spacing w:line="100" w:lineRule="atLeast"/>
              <w:rPr>
                <w:lang w:val="lt-LT"/>
              </w:rPr>
            </w:pPr>
            <w:r w:rsidRPr="00707165">
              <w:rPr>
                <w:lang w:val="lt-LT"/>
              </w:rPr>
              <w:t>Rėmėjų kiekis vnt.</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0DADB175" w14:textId="77777777" w:rsidR="007F1253" w:rsidRPr="00707165" w:rsidRDefault="007F1253" w:rsidP="008F3E57">
            <w:pPr>
              <w:keepNext/>
              <w:spacing w:line="100" w:lineRule="atLeast"/>
              <w:jc w:val="center"/>
              <w:rPr>
                <w:lang w:val="lt-LT"/>
              </w:rPr>
            </w:pPr>
            <w:r w:rsidRPr="00707165">
              <w:rPr>
                <w:lang w:val="lt-LT"/>
              </w:rPr>
              <w:t>5</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5B7D944B" w14:textId="289B0B6F" w:rsidR="007F1253" w:rsidRPr="00707165" w:rsidRDefault="00C3494E" w:rsidP="008F3E57">
            <w:pPr>
              <w:keepNext/>
              <w:spacing w:line="100" w:lineRule="atLeast"/>
              <w:jc w:val="center"/>
              <w:rPr>
                <w:lang w:val="lt-LT"/>
              </w:rPr>
            </w:pPr>
            <w:r w:rsidRPr="00707165">
              <w:rPr>
                <w:lang w:val="lt-LT"/>
              </w:rPr>
              <w:t>5</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7BAEE353" w14:textId="5F2658CE" w:rsidR="007F1253" w:rsidRPr="00707165" w:rsidRDefault="00C3494E" w:rsidP="008F3E57">
            <w:pPr>
              <w:keepNext/>
              <w:spacing w:line="100" w:lineRule="atLeast"/>
              <w:jc w:val="center"/>
              <w:rPr>
                <w:lang w:val="lt-LT"/>
              </w:rPr>
            </w:pPr>
            <w:r w:rsidRPr="00707165">
              <w:rPr>
                <w:lang w:val="lt-LT"/>
              </w:rPr>
              <w:t>5</w:t>
            </w:r>
          </w:p>
        </w:tc>
      </w:tr>
    </w:tbl>
    <w:p w14:paraId="548FAF11" w14:textId="77777777" w:rsidR="00D010C9" w:rsidRPr="00707165" w:rsidRDefault="00D010C9">
      <w:pPr>
        <w:ind w:left="1701"/>
        <w:jc w:val="both"/>
        <w:rPr>
          <w:sz w:val="24"/>
          <w:szCs w:val="24"/>
          <w:lang w:val="lt-LT"/>
        </w:rPr>
      </w:pPr>
    </w:p>
    <w:p w14:paraId="273C108B" w14:textId="3F7192D6" w:rsidR="00D010C9" w:rsidRPr="00707165" w:rsidRDefault="00A631D7" w:rsidP="00C8366E">
      <w:pPr>
        <w:pStyle w:val="Antrat1"/>
      </w:pPr>
      <w:bookmarkStart w:id="81" w:name="_Toc155692209"/>
      <w:r w:rsidRPr="00707165">
        <w:t>1</w:t>
      </w:r>
      <w:r w:rsidR="00BD52BE" w:rsidRPr="00707165">
        <w:t>5</w:t>
      </w:r>
      <w:r w:rsidR="00D010C9" w:rsidRPr="00707165">
        <w:t>. VIEŠOJO IR PRIVATAUS SEKTORIŲ BENDRADARBIAVIMO NAUDA</w:t>
      </w:r>
      <w:bookmarkEnd w:id="81"/>
    </w:p>
    <w:p w14:paraId="46537784" w14:textId="77777777" w:rsidR="00D010C9" w:rsidRPr="00707165" w:rsidRDefault="00D010C9">
      <w:pPr>
        <w:pStyle w:val="Pagrindiniotekstotrauka"/>
        <w:ind w:left="0" w:firstLine="720"/>
        <w:jc w:val="both"/>
        <w:rPr>
          <w:b/>
          <w:bCs/>
          <w:sz w:val="24"/>
          <w:lang w:val="lt-LT"/>
        </w:rPr>
      </w:pPr>
    </w:p>
    <w:p w14:paraId="0B1CE6B0" w14:textId="266F91F9" w:rsidR="00D010C9" w:rsidRPr="00707165" w:rsidRDefault="00E43B85" w:rsidP="00E43B85">
      <w:pPr>
        <w:tabs>
          <w:tab w:val="left" w:pos="720"/>
        </w:tabs>
        <w:jc w:val="both"/>
        <w:rPr>
          <w:sz w:val="24"/>
          <w:lang w:val="lt-LT"/>
        </w:rPr>
      </w:pPr>
      <w:r w:rsidRPr="00707165">
        <w:rPr>
          <w:i/>
          <w:sz w:val="24"/>
          <w:lang w:val="lt-LT"/>
        </w:rPr>
        <w:t xml:space="preserve">          1. </w:t>
      </w:r>
      <w:r w:rsidR="00D010C9" w:rsidRPr="00707165">
        <w:rPr>
          <w:i/>
          <w:sz w:val="24"/>
          <w:lang w:val="lt-LT"/>
        </w:rPr>
        <w:t>Mažinama socialinė atskirtis</w:t>
      </w:r>
      <w:r w:rsidR="00D010C9" w:rsidRPr="00707165">
        <w:rPr>
          <w:sz w:val="24"/>
          <w:lang w:val="lt-LT"/>
        </w:rPr>
        <w:t>.</w:t>
      </w:r>
    </w:p>
    <w:p w14:paraId="6ECA9858" w14:textId="04E97F5E" w:rsidR="00D010C9" w:rsidRPr="00707165" w:rsidRDefault="00E43B85" w:rsidP="00E43B85">
      <w:pPr>
        <w:pStyle w:val="Betarp"/>
        <w:jc w:val="both"/>
        <w:rPr>
          <w:i/>
          <w:sz w:val="24"/>
          <w:szCs w:val="24"/>
          <w:lang w:val="lt-LT"/>
        </w:rPr>
      </w:pPr>
      <w:r w:rsidRPr="00707165">
        <w:rPr>
          <w:sz w:val="24"/>
          <w:szCs w:val="24"/>
          <w:lang w:val="lt-LT"/>
        </w:rPr>
        <w:t xml:space="preserve">          </w:t>
      </w:r>
      <w:r w:rsidR="00D010C9" w:rsidRPr="00707165">
        <w:rPr>
          <w:sz w:val="24"/>
          <w:szCs w:val="24"/>
          <w:lang w:val="lt-LT"/>
        </w:rPr>
        <w:t>Buriavimo infrastruktūros plėtra atveria galimybę buriuoti visų socialinių sluoksnių vaikams, visiems bendruomenės nariams.</w:t>
      </w:r>
    </w:p>
    <w:p w14:paraId="6D4360D3" w14:textId="2B7E9BD6" w:rsidR="00D010C9" w:rsidRPr="00707165" w:rsidRDefault="00E43B85" w:rsidP="00E43B85">
      <w:pPr>
        <w:pStyle w:val="Betarp"/>
        <w:jc w:val="both"/>
        <w:rPr>
          <w:sz w:val="24"/>
          <w:szCs w:val="24"/>
          <w:lang w:val="lt-LT"/>
        </w:rPr>
      </w:pPr>
      <w:r w:rsidRPr="00707165">
        <w:rPr>
          <w:i/>
          <w:sz w:val="24"/>
          <w:szCs w:val="24"/>
          <w:lang w:val="lt-LT"/>
        </w:rPr>
        <w:t xml:space="preserve">          2. </w:t>
      </w:r>
      <w:r w:rsidR="00D010C9" w:rsidRPr="00707165">
        <w:rPr>
          <w:i/>
          <w:sz w:val="24"/>
          <w:szCs w:val="24"/>
          <w:lang w:val="lt-LT"/>
        </w:rPr>
        <w:t>Teikiamos aukštesnės kokybės vaikų ir jaunimo treniravimo paslaugos</w:t>
      </w:r>
      <w:r w:rsidR="00D010C9" w:rsidRPr="00707165">
        <w:rPr>
          <w:sz w:val="24"/>
          <w:szCs w:val="24"/>
          <w:lang w:val="lt-LT"/>
        </w:rPr>
        <w:t>.</w:t>
      </w:r>
    </w:p>
    <w:p w14:paraId="4CE67E68" w14:textId="29CDF8C1" w:rsidR="00D010C9" w:rsidRPr="00707165" w:rsidRDefault="00E43B85" w:rsidP="00E43B85">
      <w:pPr>
        <w:pStyle w:val="Betarp"/>
        <w:jc w:val="both"/>
        <w:rPr>
          <w:i/>
          <w:sz w:val="24"/>
          <w:szCs w:val="24"/>
          <w:lang w:val="lt-LT"/>
        </w:rPr>
      </w:pPr>
      <w:r w:rsidRPr="00707165">
        <w:rPr>
          <w:sz w:val="24"/>
          <w:szCs w:val="24"/>
          <w:lang w:val="lt-LT"/>
        </w:rPr>
        <w:t xml:space="preserve">          </w:t>
      </w:r>
      <w:r w:rsidR="00D010C9" w:rsidRPr="00707165">
        <w:rPr>
          <w:sz w:val="24"/>
          <w:szCs w:val="24"/>
          <w:lang w:val="lt-LT"/>
        </w:rPr>
        <w:t>Buriavimo sporto mokykla užtikrina geresnes sąlygas sportuojantiems vaikams ir jaunimui, rūpinasi nuolatiniu trenerių tobulėjimu, sudaro paskatas siekti aukštesnio sportinio meistriškumo.</w:t>
      </w:r>
    </w:p>
    <w:p w14:paraId="418C2A15" w14:textId="02D1C034" w:rsidR="00D010C9" w:rsidRPr="00707165" w:rsidRDefault="00D010C9" w:rsidP="00E43B85">
      <w:pPr>
        <w:pStyle w:val="Betarp"/>
        <w:jc w:val="both"/>
        <w:rPr>
          <w:sz w:val="24"/>
          <w:szCs w:val="24"/>
          <w:lang w:val="lt-LT"/>
        </w:rPr>
      </w:pPr>
      <w:r w:rsidRPr="00707165">
        <w:rPr>
          <w:i/>
          <w:sz w:val="24"/>
          <w:szCs w:val="24"/>
          <w:lang w:val="lt-LT"/>
        </w:rPr>
        <w:t xml:space="preserve">     </w:t>
      </w:r>
      <w:r w:rsidR="00E43B85" w:rsidRPr="00707165">
        <w:rPr>
          <w:i/>
          <w:sz w:val="24"/>
          <w:szCs w:val="24"/>
          <w:lang w:val="lt-LT"/>
        </w:rPr>
        <w:t xml:space="preserve">     3. </w:t>
      </w:r>
      <w:r w:rsidRPr="00707165">
        <w:rPr>
          <w:i/>
          <w:sz w:val="24"/>
          <w:szCs w:val="24"/>
          <w:lang w:val="lt-LT"/>
        </w:rPr>
        <w:t>Nauda, tenkanti bendruomenei iš aukšto sportinio meistriškumo sportininkų parengimo</w:t>
      </w:r>
      <w:r w:rsidRPr="00707165">
        <w:rPr>
          <w:sz w:val="24"/>
          <w:szCs w:val="24"/>
          <w:lang w:val="lt-LT"/>
        </w:rPr>
        <w:t>.</w:t>
      </w:r>
    </w:p>
    <w:p w14:paraId="39373A5A" w14:textId="4E94E71E" w:rsidR="00D010C9" w:rsidRPr="00707165" w:rsidRDefault="00E43B85" w:rsidP="00E43B85">
      <w:pPr>
        <w:pStyle w:val="Betarp"/>
        <w:jc w:val="both"/>
        <w:rPr>
          <w:sz w:val="24"/>
          <w:szCs w:val="24"/>
          <w:lang w:val="lt-LT"/>
        </w:rPr>
      </w:pPr>
      <w:r w:rsidRPr="00707165">
        <w:rPr>
          <w:sz w:val="24"/>
          <w:szCs w:val="24"/>
          <w:lang w:val="lt-LT"/>
        </w:rPr>
        <w:t xml:space="preserve">          </w:t>
      </w:r>
      <w:r w:rsidR="00D010C9" w:rsidRPr="00707165">
        <w:rPr>
          <w:sz w:val="24"/>
          <w:szCs w:val="24"/>
          <w:lang w:val="lt-LT"/>
        </w:rPr>
        <w:t>Šiuolaikinis buriavimo sporto mokyklos „Žiemys“ valdymas bei ilgalaikė savivaldybės parama leis pasiekti aukštesnių sportinių rezultatų.</w:t>
      </w:r>
      <w:r w:rsidR="002A53F1" w:rsidRPr="00707165">
        <w:rPr>
          <w:sz w:val="24"/>
          <w:szCs w:val="24"/>
          <w:lang w:val="lt-LT"/>
        </w:rPr>
        <w:t xml:space="preserve"> </w:t>
      </w:r>
      <w:r w:rsidR="0090336E">
        <w:rPr>
          <w:sz w:val="24"/>
          <w:szCs w:val="24"/>
          <w:lang w:val="lt-LT"/>
        </w:rPr>
        <w:t>Todėl</w:t>
      </w:r>
      <w:r w:rsidR="002A53F1" w:rsidRPr="00707165">
        <w:rPr>
          <w:sz w:val="24"/>
          <w:szCs w:val="24"/>
          <w:lang w:val="lt-LT"/>
        </w:rPr>
        <w:t xml:space="preserve"> sportininkai išvyks atstovauti </w:t>
      </w:r>
      <w:r w:rsidR="0090336E" w:rsidRPr="00707165">
        <w:rPr>
          <w:sz w:val="24"/>
          <w:szCs w:val="24"/>
          <w:lang w:val="lt-LT"/>
        </w:rPr>
        <w:t>Klaipėdos kraš</w:t>
      </w:r>
      <w:r w:rsidR="0090336E">
        <w:rPr>
          <w:sz w:val="24"/>
          <w:szCs w:val="24"/>
          <w:lang w:val="lt-LT"/>
        </w:rPr>
        <w:t>tui</w:t>
      </w:r>
      <w:r w:rsidR="0090336E" w:rsidRPr="00707165">
        <w:rPr>
          <w:sz w:val="24"/>
          <w:szCs w:val="24"/>
          <w:lang w:val="lt-LT"/>
        </w:rPr>
        <w:t xml:space="preserve"> </w:t>
      </w:r>
      <w:r w:rsidR="002A53F1" w:rsidRPr="00707165">
        <w:rPr>
          <w:sz w:val="24"/>
          <w:szCs w:val="24"/>
          <w:lang w:val="lt-LT"/>
        </w:rPr>
        <w:t xml:space="preserve">ir garsinti </w:t>
      </w:r>
      <w:r w:rsidR="0090336E">
        <w:rPr>
          <w:sz w:val="24"/>
          <w:szCs w:val="24"/>
          <w:lang w:val="lt-LT"/>
        </w:rPr>
        <w:t xml:space="preserve">jį </w:t>
      </w:r>
      <w:r w:rsidR="002A53F1" w:rsidRPr="00707165">
        <w:rPr>
          <w:sz w:val="24"/>
          <w:szCs w:val="24"/>
          <w:lang w:val="lt-LT"/>
        </w:rPr>
        <w:t>ne tik Lietuvoje vykstančiose varžybose, tačiau ir užsienyje vykstančiose regatose, Europos, pasaulio čempionatuose. Vis daugiau vaikų išgirs apie buriavimo galimybę Klaipėdos rajone ir įsitrauks į aktyvią sportinę veiklą.</w:t>
      </w:r>
      <w:r w:rsidR="00D010C9" w:rsidRPr="00707165">
        <w:rPr>
          <w:sz w:val="24"/>
          <w:szCs w:val="24"/>
          <w:lang w:val="lt-LT"/>
        </w:rPr>
        <w:t xml:space="preserve"> </w:t>
      </w:r>
    </w:p>
    <w:p w14:paraId="16C6568E" w14:textId="77777777" w:rsidR="00D010C9" w:rsidRPr="00707165" w:rsidRDefault="00D010C9">
      <w:pPr>
        <w:pStyle w:val="Pagrindiniotekstotrauka"/>
        <w:ind w:left="1134"/>
        <w:jc w:val="both"/>
        <w:rPr>
          <w:sz w:val="24"/>
          <w:szCs w:val="24"/>
          <w:lang w:val="lt-LT"/>
        </w:rPr>
      </w:pPr>
    </w:p>
    <w:p w14:paraId="51F3407B" w14:textId="35EBC36C" w:rsidR="00D010C9" w:rsidRPr="00707165" w:rsidRDefault="00010AFD" w:rsidP="00C8366E">
      <w:pPr>
        <w:pStyle w:val="Antrat1"/>
      </w:pPr>
      <w:bookmarkStart w:id="82" w:name="_Toc155692210"/>
      <w:r w:rsidRPr="00707165">
        <w:t>1</w:t>
      </w:r>
      <w:r w:rsidR="00BD52BE" w:rsidRPr="00707165">
        <w:t>6</w:t>
      </w:r>
      <w:r w:rsidR="00D010C9" w:rsidRPr="00707165">
        <w:t>. PROGRAMOS FINANSAVIMAS</w:t>
      </w:r>
      <w:bookmarkEnd w:id="82"/>
    </w:p>
    <w:p w14:paraId="7BFD7FAE" w14:textId="77777777" w:rsidR="00D010C9" w:rsidRPr="00707165" w:rsidRDefault="00D010C9">
      <w:pPr>
        <w:rPr>
          <w:b/>
          <w:bCs/>
          <w:lang w:val="lt-LT"/>
        </w:rPr>
      </w:pPr>
    </w:p>
    <w:p w14:paraId="47181D9D" w14:textId="77777777" w:rsidR="00D010C9" w:rsidRPr="00707165" w:rsidRDefault="00D010C9">
      <w:pPr>
        <w:tabs>
          <w:tab w:val="left" w:pos="1701"/>
        </w:tabs>
        <w:ind w:left="1134" w:firstLine="567"/>
        <w:jc w:val="both"/>
        <w:rPr>
          <w:b/>
          <w:bCs/>
          <w:sz w:val="16"/>
          <w:szCs w:val="16"/>
          <w:lang w:val="lt-LT"/>
        </w:rPr>
      </w:pPr>
    </w:p>
    <w:p w14:paraId="0334DCFE" w14:textId="70BC1437" w:rsidR="00D010C9" w:rsidRPr="00707165" w:rsidRDefault="008D046A" w:rsidP="00966927">
      <w:pPr>
        <w:tabs>
          <w:tab w:val="left" w:pos="1701"/>
        </w:tabs>
        <w:ind w:firstLine="709"/>
        <w:jc w:val="both"/>
        <w:rPr>
          <w:sz w:val="24"/>
          <w:szCs w:val="24"/>
          <w:lang w:val="lt-LT"/>
        </w:rPr>
      </w:pPr>
      <w:r w:rsidRPr="00707165">
        <w:rPr>
          <w:sz w:val="24"/>
          <w:szCs w:val="24"/>
          <w:lang w:val="lt-LT"/>
        </w:rPr>
        <w:t>2022</w:t>
      </w:r>
      <w:r w:rsidR="0090336E">
        <w:rPr>
          <w:sz w:val="24"/>
          <w:szCs w:val="24"/>
          <w:lang w:val="lt-LT"/>
        </w:rPr>
        <w:t xml:space="preserve"> – </w:t>
      </w:r>
      <w:r w:rsidRPr="00707165">
        <w:rPr>
          <w:sz w:val="24"/>
          <w:szCs w:val="24"/>
          <w:lang w:val="lt-LT"/>
        </w:rPr>
        <w:t>2024</w:t>
      </w:r>
      <w:r w:rsidR="00F752E5" w:rsidRPr="00707165">
        <w:rPr>
          <w:sz w:val="24"/>
          <w:szCs w:val="24"/>
          <w:lang w:val="lt-LT"/>
        </w:rPr>
        <w:t xml:space="preserve"> m. </w:t>
      </w:r>
      <w:r w:rsidR="00D010C9" w:rsidRPr="00707165">
        <w:rPr>
          <w:sz w:val="24"/>
          <w:szCs w:val="24"/>
          <w:lang w:val="lt-LT"/>
        </w:rPr>
        <w:t xml:space="preserve">Programos įgyvendinimui </w:t>
      </w:r>
      <w:r w:rsidR="00F30ACF" w:rsidRPr="00707165">
        <w:rPr>
          <w:sz w:val="24"/>
          <w:szCs w:val="24"/>
          <w:lang w:val="lt-LT"/>
        </w:rPr>
        <w:t>prašoma</w:t>
      </w:r>
      <w:r w:rsidR="00D010C9" w:rsidRPr="00707165">
        <w:rPr>
          <w:sz w:val="24"/>
          <w:szCs w:val="24"/>
          <w:lang w:val="lt-LT"/>
        </w:rPr>
        <w:t xml:space="preserve"> ši minimali suma: iš Klaip</w:t>
      </w:r>
      <w:r w:rsidR="00341735" w:rsidRPr="00707165">
        <w:rPr>
          <w:sz w:val="24"/>
          <w:szCs w:val="24"/>
          <w:lang w:val="lt-LT"/>
        </w:rPr>
        <w:t xml:space="preserve">ėdos rajono savivaldybės – </w:t>
      </w:r>
      <w:r w:rsidR="00DA5D02" w:rsidRPr="00707165">
        <w:rPr>
          <w:sz w:val="24"/>
          <w:szCs w:val="24"/>
          <w:lang w:val="lt-LT"/>
        </w:rPr>
        <w:t xml:space="preserve">68 </w:t>
      </w:r>
      <w:r w:rsidR="009851A4" w:rsidRPr="00707165">
        <w:rPr>
          <w:sz w:val="24"/>
          <w:szCs w:val="24"/>
          <w:lang w:val="lt-LT"/>
        </w:rPr>
        <w:t>000</w:t>
      </w:r>
      <w:r w:rsidR="008367C0" w:rsidRPr="00707165">
        <w:rPr>
          <w:sz w:val="24"/>
          <w:szCs w:val="24"/>
          <w:lang w:val="lt-LT"/>
        </w:rPr>
        <w:t xml:space="preserve"> Eur</w:t>
      </w:r>
      <w:r w:rsidR="00FE5398" w:rsidRPr="00707165">
        <w:rPr>
          <w:sz w:val="24"/>
          <w:szCs w:val="24"/>
          <w:lang w:val="lt-LT"/>
        </w:rPr>
        <w:t>.</w:t>
      </w:r>
    </w:p>
    <w:p w14:paraId="1E0E9E4B" w14:textId="77777777" w:rsidR="00D010C9" w:rsidRPr="00707165" w:rsidRDefault="00D010C9">
      <w:pPr>
        <w:ind w:left="1134"/>
        <w:jc w:val="both"/>
        <w:rPr>
          <w:sz w:val="24"/>
          <w:szCs w:val="24"/>
          <w:lang w:val="lt-LT"/>
        </w:rPr>
      </w:pPr>
    </w:p>
    <w:p w14:paraId="1C19B1A9" w14:textId="20C17464" w:rsidR="002E0787" w:rsidRPr="00707165" w:rsidRDefault="008D046A" w:rsidP="002E0787">
      <w:pPr>
        <w:ind w:firstLine="720"/>
        <w:jc w:val="both"/>
        <w:rPr>
          <w:sz w:val="24"/>
          <w:szCs w:val="24"/>
          <w:lang w:val="lt-LT"/>
        </w:rPr>
      </w:pPr>
      <w:r w:rsidRPr="00707165">
        <w:rPr>
          <w:sz w:val="24"/>
          <w:szCs w:val="24"/>
          <w:lang w:val="lt-LT"/>
        </w:rPr>
        <w:t>Klaipėdos rajono savivaldybės pajamos 2021 m.</w:t>
      </w:r>
      <w:r w:rsidR="00DA5D02" w:rsidRPr="00707165">
        <w:rPr>
          <w:sz w:val="24"/>
          <w:szCs w:val="24"/>
          <w:lang w:val="lt-LT"/>
        </w:rPr>
        <w:t>:</w:t>
      </w:r>
      <w:r w:rsidRPr="00707165">
        <w:rPr>
          <w:sz w:val="24"/>
          <w:szCs w:val="24"/>
          <w:lang w:val="lt-LT"/>
        </w:rPr>
        <w:t xml:space="preserve"> 16</w:t>
      </w:r>
      <w:r w:rsidR="00C8532E" w:rsidRPr="00707165">
        <w:rPr>
          <w:sz w:val="24"/>
          <w:szCs w:val="24"/>
          <w:lang w:val="lt-LT"/>
        </w:rPr>
        <w:t xml:space="preserve"> </w:t>
      </w:r>
      <w:r w:rsidRPr="00707165">
        <w:rPr>
          <w:sz w:val="24"/>
          <w:szCs w:val="24"/>
          <w:lang w:val="lt-LT"/>
        </w:rPr>
        <w:t>200</w:t>
      </w:r>
      <w:r w:rsidR="00F752E5" w:rsidRPr="00707165">
        <w:rPr>
          <w:sz w:val="24"/>
          <w:szCs w:val="24"/>
          <w:lang w:val="lt-LT"/>
        </w:rPr>
        <w:t xml:space="preserve"> Eur</w:t>
      </w:r>
    </w:p>
    <w:p w14:paraId="455288C8" w14:textId="6ADBE2E4" w:rsidR="00F70BE9" w:rsidRPr="00707165" w:rsidRDefault="00045B3D" w:rsidP="002E0787">
      <w:pPr>
        <w:ind w:firstLine="720"/>
        <w:jc w:val="both"/>
        <w:rPr>
          <w:sz w:val="24"/>
          <w:szCs w:val="24"/>
          <w:lang w:val="lt-LT"/>
        </w:rPr>
      </w:pPr>
      <w:r w:rsidRPr="00707165">
        <w:rPr>
          <w:sz w:val="24"/>
          <w:szCs w:val="24"/>
          <w:lang w:val="lt-LT"/>
        </w:rPr>
        <w:t xml:space="preserve">Klaipėdos </w:t>
      </w:r>
      <w:r w:rsidR="008D046A" w:rsidRPr="00707165">
        <w:rPr>
          <w:sz w:val="24"/>
          <w:szCs w:val="24"/>
          <w:lang w:val="lt-LT"/>
        </w:rPr>
        <w:t>miesto savivaldybės pajamos</w:t>
      </w:r>
      <w:r w:rsidR="00F30ACF" w:rsidRPr="00707165">
        <w:rPr>
          <w:sz w:val="24"/>
          <w:szCs w:val="24"/>
          <w:lang w:val="lt-LT"/>
        </w:rPr>
        <w:t xml:space="preserve"> 2021 m</w:t>
      </w:r>
      <w:r w:rsidR="0090336E">
        <w:rPr>
          <w:sz w:val="24"/>
          <w:szCs w:val="24"/>
          <w:lang w:val="lt-LT"/>
        </w:rPr>
        <w:t>.</w:t>
      </w:r>
      <w:r w:rsidR="00F30ACF" w:rsidRPr="00707165">
        <w:rPr>
          <w:sz w:val="24"/>
          <w:szCs w:val="24"/>
          <w:lang w:val="lt-LT"/>
        </w:rPr>
        <w:t>:</w:t>
      </w:r>
      <w:r w:rsidR="008D046A" w:rsidRPr="00707165">
        <w:rPr>
          <w:sz w:val="24"/>
          <w:szCs w:val="24"/>
          <w:lang w:val="lt-LT"/>
        </w:rPr>
        <w:t xml:space="preserve"> 71</w:t>
      </w:r>
      <w:r w:rsidR="00C8532E" w:rsidRPr="00707165">
        <w:rPr>
          <w:sz w:val="24"/>
          <w:szCs w:val="24"/>
          <w:lang w:val="lt-LT"/>
        </w:rPr>
        <w:t xml:space="preserve"> </w:t>
      </w:r>
      <w:r w:rsidR="008D046A" w:rsidRPr="00707165">
        <w:rPr>
          <w:sz w:val="24"/>
          <w:szCs w:val="24"/>
          <w:lang w:val="lt-LT"/>
        </w:rPr>
        <w:t>197 Eur daliniam sportiniam finansavimui, kitos jų pajamos</w:t>
      </w:r>
      <w:r w:rsidR="00DA5D02" w:rsidRPr="00707165">
        <w:rPr>
          <w:sz w:val="24"/>
          <w:szCs w:val="24"/>
          <w:lang w:val="lt-LT"/>
        </w:rPr>
        <w:t>:</w:t>
      </w:r>
      <w:r w:rsidR="008D046A" w:rsidRPr="00707165">
        <w:rPr>
          <w:sz w:val="24"/>
          <w:szCs w:val="24"/>
          <w:lang w:val="lt-LT"/>
        </w:rPr>
        <w:t xml:space="preserve"> 10</w:t>
      </w:r>
      <w:r w:rsidR="00C8532E" w:rsidRPr="00707165">
        <w:rPr>
          <w:sz w:val="24"/>
          <w:szCs w:val="24"/>
          <w:lang w:val="lt-LT"/>
        </w:rPr>
        <w:t xml:space="preserve"> </w:t>
      </w:r>
      <w:r w:rsidR="008D046A" w:rsidRPr="00707165">
        <w:rPr>
          <w:sz w:val="24"/>
          <w:szCs w:val="24"/>
          <w:lang w:val="lt-LT"/>
        </w:rPr>
        <w:t xml:space="preserve">890 Eur. </w:t>
      </w:r>
    </w:p>
    <w:p w14:paraId="4554F623" w14:textId="363977CA" w:rsidR="00F70BE9" w:rsidRPr="00707165" w:rsidRDefault="00F70BE9" w:rsidP="002E0787">
      <w:pPr>
        <w:ind w:firstLine="720"/>
        <w:jc w:val="both"/>
        <w:rPr>
          <w:sz w:val="24"/>
          <w:szCs w:val="24"/>
          <w:lang w:val="lt-LT"/>
        </w:rPr>
      </w:pPr>
      <w:r w:rsidRPr="00707165">
        <w:rPr>
          <w:sz w:val="24"/>
          <w:szCs w:val="24"/>
          <w:lang w:val="lt-LT"/>
        </w:rPr>
        <w:t>Klaipėdos rajono savivaldybės pajamos 2022 m.</w:t>
      </w:r>
      <w:r w:rsidR="00DA5D02" w:rsidRPr="00707165">
        <w:rPr>
          <w:sz w:val="24"/>
          <w:szCs w:val="24"/>
          <w:lang w:val="lt-LT"/>
        </w:rPr>
        <w:t>:</w:t>
      </w:r>
      <w:r w:rsidRPr="00707165">
        <w:rPr>
          <w:sz w:val="24"/>
          <w:szCs w:val="24"/>
          <w:lang w:val="lt-LT"/>
        </w:rPr>
        <w:t xml:space="preserve"> </w:t>
      </w:r>
      <w:r w:rsidR="00DA5D02" w:rsidRPr="00707165">
        <w:rPr>
          <w:sz w:val="24"/>
          <w:szCs w:val="24"/>
          <w:lang w:val="lt-LT"/>
        </w:rPr>
        <w:t>17 000 Eur</w:t>
      </w:r>
    </w:p>
    <w:p w14:paraId="7E164239" w14:textId="25D8600A" w:rsidR="00F70BE9" w:rsidRPr="00707165" w:rsidRDefault="00F70BE9" w:rsidP="0039263B">
      <w:pPr>
        <w:jc w:val="both"/>
        <w:rPr>
          <w:sz w:val="24"/>
          <w:szCs w:val="24"/>
          <w:lang w:val="lt-LT"/>
        </w:rPr>
      </w:pPr>
      <w:r w:rsidRPr="00707165">
        <w:rPr>
          <w:sz w:val="24"/>
          <w:szCs w:val="24"/>
          <w:lang w:val="lt-LT"/>
        </w:rPr>
        <w:lastRenderedPageBreak/>
        <w:tab/>
        <w:t>Klaipėdos miesto savivaldybės pajamos 2022 m</w:t>
      </w:r>
      <w:r w:rsidR="00DA5D02" w:rsidRPr="00707165">
        <w:rPr>
          <w:sz w:val="24"/>
          <w:szCs w:val="24"/>
          <w:lang w:val="lt-LT"/>
        </w:rPr>
        <w:t>.: 78 000</w:t>
      </w:r>
      <w:r w:rsidRPr="00707165">
        <w:rPr>
          <w:sz w:val="24"/>
          <w:szCs w:val="24"/>
          <w:lang w:val="lt-LT"/>
        </w:rPr>
        <w:t xml:space="preserve"> Eur daliniam sportiniam finansavimui, kitos jų pajamos</w:t>
      </w:r>
      <w:r w:rsidR="00DA5D02" w:rsidRPr="00707165">
        <w:rPr>
          <w:sz w:val="24"/>
          <w:szCs w:val="24"/>
          <w:lang w:val="lt-LT"/>
        </w:rPr>
        <w:t>:</w:t>
      </w:r>
      <w:r w:rsidRPr="00707165">
        <w:rPr>
          <w:sz w:val="24"/>
          <w:szCs w:val="24"/>
          <w:lang w:val="lt-LT"/>
        </w:rPr>
        <w:t xml:space="preserve"> </w:t>
      </w:r>
      <w:r w:rsidR="00DA5D02" w:rsidRPr="00707165">
        <w:rPr>
          <w:sz w:val="24"/>
          <w:szCs w:val="24"/>
          <w:lang w:val="lt-LT"/>
        </w:rPr>
        <w:t xml:space="preserve">10 000 </w:t>
      </w:r>
      <w:r w:rsidRPr="00707165">
        <w:rPr>
          <w:sz w:val="24"/>
          <w:szCs w:val="24"/>
          <w:lang w:val="lt-LT"/>
        </w:rPr>
        <w:t>Eur</w:t>
      </w:r>
    </w:p>
    <w:p w14:paraId="167FF4D2" w14:textId="4E3D0797" w:rsidR="00DA5D02" w:rsidRPr="00707165" w:rsidRDefault="00DA5D02" w:rsidP="00DA5D02">
      <w:pPr>
        <w:jc w:val="both"/>
        <w:rPr>
          <w:sz w:val="24"/>
          <w:szCs w:val="24"/>
          <w:lang w:val="lt-LT"/>
        </w:rPr>
      </w:pPr>
      <w:r w:rsidRPr="00707165">
        <w:rPr>
          <w:sz w:val="24"/>
          <w:szCs w:val="24"/>
          <w:lang w:val="lt-LT"/>
        </w:rPr>
        <w:tab/>
        <w:t>Klaipėdos rajono savivaldybės pajamos 2023 m.: 17 000 Eur</w:t>
      </w:r>
    </w:p>
    <w:p w14:paraId="45DFCEB7" w14:textId="4B818787" w:rsidR="00DA5D02" w:rsidRPr="00707165" w:rsidRDefault="00DA5D02" w:rsidP="00DA5D02">
      <w:pPr>
        <w:jc w:val="both"/>
        <w:rPr>
          <w:sz w:val="24"/>
          <w:szCs w:val="24"/>
          <w:lang w:val="lt-LT"/>
        </w:rPr>
      </w:pPr>
      <w:r w:rsidRPr="00707165">
        <w:rPr>
          <w:sz w:val="24"/>
          <w:szCs w:val="24"/>
          <w:lang w:val="lt-LT"/>
        </w:rPr>
        <w:tab/>
        <w:t>Klaipėdos miesto savivaldybės pajamos 2023 m.: 100 464 Eur daliniam sportiniam finansavimui, kitos jų pajamos: 18 500 Eur</w:t>
      </w:r>
    </w:p>
    <w:p w14:paraId="53BD0BF1" w14:textId="77777777" w:rsidR="00DA5D02" w:rsidRPr="00707165" w:rsidRDefault="00DA5D02" w:rsidP="0039263B">
      <w:pPr>
        <w:jc w:val="both"/>
        <w:rPr>
          <w:sz w:val="24"/>
          <w:szCs w:val="24"/>
          <w:lang w:val="lt-LT"/>
        </w:rPr>
      </w:pPr>
    </w:p>
    <w:p w14:paraId="211501E8" w14:textId="7CD6B2A0" w:rsidR="00D010C9" w:rsidRPr="00707165" w:rsidRDefault="00D010C9" w:rsidP="00966927">
      <w:pPr>
        <w:ind w:firstLine="851"/>
        <w:jc w:val="both"/>
        <w:rPr>
          <w:sz w:val="24"/>
          <w:lang w:val="lt-LT"/>
        </w:rPr>
      </w:pPr>
      <w:r w:rsidRPr="00707165">
        <w:rPr>
          <w:sz w:val="24"/>
          <w:lang w:val="lt-LT"/>
        </w:rPr>
        <w:t>Klaipėda</w:t>
      </w:r>
    </w:p>
    <w:p w14:paraId="24DBFFC7" w14:textId="42082DCA" w:rsidR="0039263B" w:rsidRPr="00707165" w:rsidRDefault="00D010C9" w:rsidP="00966927">
      <w:pPr>
        <w:ind w:firstLine="851"/>
        <w:jc w:val="both"/>
        <w:rPr>
          <w:sz w:val="24"/>
          <w:lang w:val="lt-LT"/>
        </w:rPr>
      </w:pPr>
      <w:r w:rsidRPr="00707165">
        <w:rPr>
          <w:sz w:val="24"/>
          <w:lang w:val="lt-LT"/>
        </w:rPr>
        <w:t>Projekto vadovė</w:t>
      </w:r>
      <w:r w:rsidRPr="00707165">
        <w:rPr>
          <w:sz w:val="24"/>
          <w:lang w:val="lt-LT"/>
        </w:rPr>
        <w:tab/>
      </w:r>
      <w:r w:rsidRPr="00707165">
        <w:rPr>
          <w:sz w:val="24"/>
          <w:lang w:val="lt-LT"/>
        </w:rPr>
        <w:tab/>
      </w:r>
      <w:r w:rsidRPr="00707165">
        <w:rPr>
          <w:sz w:val="24"/>
          <w:lang w:val="lt-LT"/>
        </w:rPr>
        <w:tab/>
      </w:r>
      <w:r w:rsidRPr="00707165">
        <w:rPr>
          <w:sz w:val="24"/>
          <w:lang w:val="lt-LT"/>
        </w:rPr>
        <w:tab/>
      </w:r>
      <w:r w:rsidRPr="00707165">
        <w:rPr>
          <w:sz w:val="24"/>
          <w:lang w:val="lt-LT"/>
        </w:rPr>
        <w:tab/>
      </w:r>
    </w:p>
    <w:p w14:paraId="273B6A7C" w14:textId="613652EA" w:rsidR="00F70BE9" w:rsidRPr="00707165" w:rsidRDefault="00D010C9" w:rsidP="00966927">
      <w:pPr>
        <w:ind w:firstLine="851"/>
        <w:jc w:val="both"/>
        <w:rPr>
          <w:sz w:val="24"/>
          <w:lang w:val="lt-LT"/>
        </w:rPr>
      </w:pPr>
      <w:r w:rsidRPr="00707165">
        <w:rPr>
          <w:sz w:val="24"/>
          <w:lang w:val="lt-LT"/>
        </w:rPr>
        <w:t xml:space="preserve">VšĮ </w:t>
      </w:r>
      <w:r w:rsidR="00F70BE9" w:rsidRPr="00707165">
        <w:rPr>
          <w:sz w:val="24"/>
          <w:lang w:val="lt-LT"/>
        </w:rPr>
        <w:t xml:space="preserve">Klaipėdos krašto buriavimo sporto mokyklos </w:t>
      </w:r>
      <w:r w:rsidRPr="00707165">
        <w:rPr>
          <w:sz w:val="24"/>
          <w:lang w:val="lt-LT"/>
        </w:rPr>
        <w:t xml:space="preserve">„Žiemys“ </w:t>
      </w:r>
    </w:p>
    <w:p w14:paraId="7ABEB159" w14:textId="2FB89791" w:rsidR="00D010C9" w:rsidRPr="00707165" w:rsidRDefault="00F70BE9" w:rsidP="00966927">
      <w:pPr>
        <w:ind w:firstLine="851"/>
        <w:jc w:val="both"/>
        <w:rPr>
          <w:sz w:val="24"/>
          <w:lang w:val="lt-LT"/>
        </w:rPr>
      </w:pPr>
      <w:r w:rsidRPr="00707165">
        <w:rPr>
          <w:sz w:val="24"/>
          <w:lang w:val="lt-LT"/>
        </w:rPr>
        <w:t>D</w:t>
      </w:r>
      <w:r w:rsidR="00D010C9" w:rsidRPr="00707165">
        <w:rPr>
          <w:sz w:val="24"/>
          <w:lang w:val="lt-LT"/>
        </w:rPr>
        <w:t>irektor</w:t>
      </w:r>
      <w:r w:rsidRPr="00707165">
        <w:rPr>
          <w:sz w:val="24"/>
          <w:lang w:val="lt-LT"/>
        </w:rPr>
        <w:t>ius</w:t>
      </w:r>
      <w:r w:rsidR="0039263B" w:rsidRPr="00707165">
        <w:rPr>
          <w:sz w:val="24"/>
          <w:lang w:val="lt-LT"/>
        </w:rPr>
        <w:t xml:space="preserve"> </w:t>
      </w:r>
      <w:r w:rsidRPr="00707165">
        <w:rPr>
          <w:sz w:val="24"/>
          <w:lang w:val="lt-LT"/>
        </w:rPr>
        <w:t>Laurynas Juodeška</w:t>
      </w:r>
    </w:p>
    <w:p w14:paraId="41F54DF3" w14:textId="77777777" w:rsidR="00D010C9" w:rsidRDefault="00D010C9">
      <w:pPr>
        <w:ind w:left="1134"/>
        <w:jc w:val="both"/>
        <w:rPr>
          <w:sz w:val="24"/>
          <w:lang w:val="lt-LT"/>
        </w:rPr>
      </w:pPr>
    </w:p>
    <w:p w14:paraId="00A694B4" w14:textId="0F9FC66F" w:rsidR="00966927" w:rsidRPr="00707165" w:rsidRDefault="00966927">
      <w:pPr>
        <w:ind w:left="1134"/>
        <w:jc w:val="both"/>
        <w:rPr>
          <w:sz w:val="24"/>
          <w:szCs w:val="24"/>
          <w:lang w:val="lt-LT"/>
        </w:rPr>
        <w:sectPr w:rsidR="00966927" w:rsidRPr="00707165" w:rsidSect="009E6498">
          <w:headerReference w:type="default" r:id="rId11"/>
          <w:pgSz w:w="11906" w:h="16838"/>
          <w:pgMar w:top="1134" w:right="567" w:bottom="1134" w:left="1701" w:header="720" w:footer="720" w:gutter="0"/>
          <w:cols w:space="720"/>
          <w:titlePg/>
          <w:docGrid w:linePitch="360"/>
        </w:sectPr>
      </w:pPr>
    </w:p>
    <w:p w14:paraId="11A36A20" w14:textId="77777777" w:rsidR="00D010C9" w:rsidRPr="00707165" w:rsidRDefault="00D010C9">
      <w:pPr>
        <w:jc w:val="center"/>
        <w:rPr>
          <w:sz w:val="24"/>
          <w:szCs w:val="24"/>
          <w:lang w:val="lt-LT"/>
        </w:rPr>
      </w:pPr>
    </w:p>
    <w:p w14:paraId="452B11F6" w14:textId="77777777" w:rsidR="00D010C9" w:rsidRPr="00707165" w:rsidRDefault="00D010C9">
      <w:pPr>
        <w:jc w:val="center"/>
        <w:rPr>
          <w:b/>
          <w:caps/>
          <w:sz w:val="24"/>
          <w:szCs w:val="24"/>
          <w:lang w:val="lt-LT"/>
        </w:rPr>
      </w:pPr>
    </w:p>
    <w:p w14:paraId="205CE286" w14:textId="77777777" w:rsidR="00D010C9" w:rsidRPr="00707165" w:rsidRDefault="00D010C9" w:rsidP="002B33EE">
      <w:pPr>
        <w:jc w:val="right"/>
        <w:rPr>
          <w:b/>
          <w:caps/>
          <w:sz w:val="24"/>
          <w:szCs w:val="24"/>
          <w:lang w:val="lt-LT"/>
        </w:rPr>
      </w:pPr>
      <w:r w:rsidRPr="00707165">
        <w:rPr>
          <w:caps/>
          <w:sz w:val="24"/>
          <w:szCs w:val="24"/>
          <w:lang w:val="lt-LT"/>
        </w:rPr>
        <w:t>PRIEDAS NR. 1</w:t>
      </w:r>
    </w:p>
    <w:p w14:paraId="4A0A71D0" w14:textId="0FF22787" w:rsidR="00C454A6" w:rsidRPr="00707165" w:rsidRDefault="00D010C9" w:rsidP="008367C0">
      <w:pPr>
        <w:jc w:val="center"/>
        <w:rPr>
          <w:b/>
          <w:sz w:val="24"/>
          <w:szCs w:val="24"/>
          <w:lang w:val="lt-LT"/>
        </w:rPr>
      </w:pPr>
      <w:r w:rsidRPr="00707165">
        <w:rPr>
          <w:b/>
          <w:caps/>
          <w:sz w:val="24"/>
          <w:szCs w:val="24"/>
          <w:lang w:val="lt-LT"/>
        </w:rPr>
        <w:t>VŠĮ KLAIPĖDOS KRAŠTO BURIAVIMO SPORTO MOKYKLA  „ŽIEMYS</w:t>
      </w:r>
      <w:r w:rsidR="00EE1F45" w:rsidRPr="00707165">
        <w:rPr>
          <w:b/>
          <w:sz w:val="28"/>
          <w:lang w:val="lt-LT"/>
        </w:rPr>
        <w:t>“</w:t>
      </w:r>
      <w:r w:rsidR="00EE1F45" w:rsidRPr="00707165">
        <w:rPr>
          <w:b/>
          <w:caps/>
          <w:sz w:val="24"/>
          <w:szCs w:val="24"/>
          <w:lang w:val="lt-LT"/>
        </w:rPr>
        <w:t>,</w:t>
      </w:r>
      <w:r w:rsidRPr="00707165">
        <w:rPr>
          <w:b/>
          <w:caps/>
          <w:sz w:val="24"/>
          <w:szCs w:val="24"/>
          <w:lang w:val="lt-LT"/>
        </w:rPr>
        <w:t xml:space="preserve">    įmonės kodas   303046835</w:t>
      </w:r>
      <w:r w:rsidR="00EE1F45" w:rsidRPr="00707165">
        <w:rPr>
          <w:b/>
          <w:caps/>
          <w:sz w:val="24"/>
          <w:szCs w:val="24"/>
          <w:lang w:val="lt-LT"/>
        </w:rPr>
        <w:t>,</w:t>
      </w:r>
      <w:r w:rsidRPr="00707165">
        <w:rPr>
          <w:b/>
          <w:caps/>
          <w:sz w:val="24"/>
          <w:szCs w:val="24"/>
          <w:lang w:val="lt-LT"/>
        </w:rPr>
        <w:t xml:space="preserve">                                                                                                                                                                                                                                                                                                                                                                                                                                                                                                                                                                                                                                                                                                                                                                                                                                                                                                                                                                                                                                                                                                                                                                                                                                                                                                                                                                                                                                                                                                                                                                                                                                                                                                                                                                                                                                                          </w:t>
      </w:r>
      <w:r w:rsidRPr="00707165">
        <w:rPr>
          <w:b/>
          <w:sz w:val="24"/>
          <w:szCs w:val="24"/>
          <w:lang w:val="lt-LT"/>
        </w:rPr>
        <w:t xml:space="preserve">SPORTINĖS VEIKLOS </w:t>
      </w:r>
      <w:r w:rsidRPr="00707165">
        <w:rPr>
          <w:b/>
          <w:caps/>
          <w:sz w:val="24"/>
          <w:szCs w:val="24"/>
          <w:lang w:val="lt-LT"/>
        </w:rPr>
        <w:t>programos IŠ klaipėdos RAJONO savivaldybės biudžeto lėšų</w:t>
      </w:r>
      <w:r w:rsidRPr="00707165">
        <w:rPr>
          <w:b/>
          <w:sz w:val="24"/>
          <w:szCs w:val="24"/>
          <w:lang w:val="lt-LT"/>
        </w:rPr>
        <w:t xml:space="preserve"> D</w:t>
      </w:r>
      <w:r w:rsidR="00F30ACF" w:rsidRPr="00707165">
        <w:rPr>
          <w:b/>
          <w:sz w:val="24"/>
          <w:szCs w:val="24"/>
          <w:lang w:val="lt-LT"/>
        </w:rPr>
        <w:t>ETALI NUMATOMŲ LĖŠŲ SĄMATA  2022</w:t>
      </w:r>
      <w:r w:rsidR="0029763D" w:rsidRPr="00707165">
        <w:rPr>
          <w:sz w:val="24"/>
          <w:szCs w:val="24"/>
          <w:lang w:val="lt-LT"/>
        </w:rPr>
        <w:t>–</w:t>
      </w:r>
      <w:r w:rsidR="00F30ACF" w:rsidRPr="00707165">
        <w:rPr>
          <w:b/>
          <w:sz w:val="24"/>
          <w:szCs w:val="24"/>
          <w:lang w:val="lt-LT"/>
        </w:rPr>
        <w:t>202</w:t>
      </w:r>
      <w:r w:rsidR="00742D22" w:rsidRPr="00707165">
        <w:rPr>
          <w:b/>
          <w:sz w:val="24"/>
          <w:szCs w:val="24"/>
          <w:lang w:val="lt-LT"/>
        </w:rPr>
        <w:t>3</w:t>
      </w:r>
      <w:r w:rsidR="008367C0" w:rsidRPr="00707165">
        <w:rPr>
          <w:b/>
          <w:sz w:val="24"/>
          <w:szCs w:val="24"/>
          <w:lang w:val="lt-LT"/>
        </w:rPr>
        <w:t xml:space="preserve"> M.</w:t>
      </w:r>
    </w:p>
    <w:p w14:paraId="266AE9E0" w14:textId="389BBF66" w:rsidR="00D010C9" w:rsidRPr="00707165" w:rsidRDefault="008367C0" w:rsidP="008367C0">
      <w:pPr>
        <w:jc w:val="center"/>
        <w:rPr>
          <w:b/>
          <w:sz w:val="24"/>
          <w:szCs w:val="24"/>
          <w:lang w:val="lt-LT"/>
        </w:rPr>
      </w:pPr>
      <w:r w:rsidRPr="00707165">
        <w:rPr>
          <w:b/>
          <w:sz w:val="24"/>
          <w:szCs w:val="24"/>
          <w:lang w:val="lt-LT"/>
        </w:rPr>
        <w:t xml:space="preserve"> </w:t>
      </w:r>
    </w:p>
    <w:p w14:paraId="6E9AFCE1" w14:textId="57E3165F" w:rsidR="00D010C9" w:rsidRPr="00707165" w:rsidRDefault="00D010C9">
      <w:pPr>
        <w:jc w:val="center"/>
        <w:rPr>
          <w:b/>
          <w:i/>
          <w:sz w:val="24"/>
          <w:szCs w:val="24"/>
          <w:lang w:val="lt-LT"/>
        </w:rPr>
      </w:pPr>
    </w:p>
    <w:p w14:paraId="1B72BC06" w14:textId="77777777" w:rsidR="00045B3D" w:rsidRPr="00707165" w:rsidRDefault="00045B3D">
      <w:pPr>
        <w:rPr>
          <w:sz w:val="24"/>
          <w:szCs w:val="24"/>
          <w:lang w:val="lt-LT"/>
        </w:rPr>
      </w:pPr>
    </w:p>
    <w:p w14:paraId="1BA3E881" w14:textId="3DDE1A6C" w:rsidR="00D010C9" w:rsidRPr="00707165" w:rsidRDefault="00D010C9">
      <w:pPr>
        <w:jc w:val="center"/>
        <w:rPr>
          <w:b/>
          <w:i/>
          <w:sz w:val="24"/>
          <w:szCs w:val="24"/>
          <w:lang w:val="lt-LT"/>
        </w:rPr>
      </w:pPr>
      <w:r w:rsidRPr="00707165">
        <w:rPr>
          <w:b/>
          <w:sz w:val="24"/>
          <w:szCs w:val="24"/>
          <w:lang w:val="lt-LT"/>
        </w:rPr>
        <w:t>IŠLAIDOS</w:t>
      </w:r>
    </w:p>
    <w:tbl>
      <w:tblPr>
        <w:tblW w:w="0" w:type="auto"/>
        <w:tblInd w:w="108" w:type="dxa"/>
        <w:tblLayout w:type="fixed"/>
        <w:tblLook w:val="0000" w:firstRow="0" w:lastRow="0" w:firstColumn="0" w:lastColumn="0" w:noHBand="0" w:noVBand="0"/>
      </w:tblPr>
      <w:tblGrid>
        <w:gridCol w:w="665"/>
        <w:gridCol w:w="6520"/>
        <w:gridCol w:w="2342"/>
        <w:gridCol w:w="4819"/>
      </w:tblGrid>
      <w:tr w:rsidR="00D010C9" w:rsidRPr="00707165" w14:paraId="3E6349DF" w14:textId="77777777" w:rsidTr="00C454A6">
        <w:tc>
          <w:tcPr>
            <w:tcW w:w="665" w:type="dxa"/>
            <w:tcBorders>
              <w:top w:val="single" w:sz="4" w:space="0" w:color="000000"/>
              <w:left w:val="single" w:sz="4" w:space="0" w:color="000000"/>
              <w:bottom w:val="single" w:sz="4" w:space="0" w:color="000000"/>
            </w:tcBorders>
            <w:shd w:val="clear" w:color="auto" w:fill="auto"/>
          </w:tcPr>
          <w:p w14:paraId="7A1B6AC9" w14:textId="77777777" w:rsidR="00D010C9" w:rsidRPr="00707165" w:rsidRDefault="00D010C9">
            <w:pPr>
              <w:rPr>
                <w:lang w:val="lt-LT"/>
              </w:rPr>
            </w:pPr>
            <w:r w:rsidRPr="00707165">
              <w:rPr>
                <w:b/>
                <w:i/>
                <w:sz w:val="24"/>
                <w:szCs w:val="24"/>
                <w:lang w:val="lt-LT"/>
              </w:rPr>
              <w:t>Eil. Nr.</w:t>
            </w:r>
          </w:p>
        </w:tc>
        <w:tc>
          <w:tcPr>
            <w:tcW w:w="6520" w:type="dxa"/>
            <w:tcBorders>
              <w:top w:val="single" w:sz="4" w:space="0" w:color="000000"/>
              <w:left w:val="single" w:sz="4" w:space="0" w:color="000000"/>
              <w:bottom w:val="single" w:sz="4" w:space="0" w:color="000000"/>
            </w:tcBorders>
            <w:shd w:val="clear" w:color="auto" w:fill="auto"/>
          </w:tcPr>
          <w:p w14:paraId="08DC9DA1" w14:textId="77777777" w:rsidR="00D010C9" w:rsidRPr="00707165" w:rsidRDefault="00D010C9">
            <w:pPr>
              <w:rPr>
                <w:lang w:val="lt-LT"/>
              </w:rPr>
            </w:pPr>
            <w:r w:rsidRPr="00707165">
              <w:rPr>
                <w:b/>
                <w:i/>
                <w:sz w:val="24"/>
                <w:szCs w:val="24"/>
                <w:lang w:val="lt-LT"/>
              </w:rPr>
              <w:t>Išlaidų pavadinimas</w:t>
            </w:r>
          </w:p>
        </w:tc>
        <w:tc>
          <w:tcPr>
            <w:tcW w:w="2342" w:type="dxa"/>
            <w:tcBorders>
              <w:top w:val="single" w:sz="4" w:space="0" w:color="000000"/>
              <w:left w:val="single" w:sz="4" w:space="0" w:color="000000"/>
              <w:bottom w:val="single" w:sz="4" w:space="0" w:color="000000"/>
            </w:tcBorders>
            <w:shd w:val="clear" w:color="auto" w:fill="auto"/>
          </w:tcPr>
          <w:p w14:paraId="1297DFAA" w14:textId="77777777" w:rsidR="00D010C9" w:rsidRPr="00707165" w:rsidRDefault="00D010C9">
            <w:pPr>
              <w:rPr>
                <w:lang w:val="lt-LT"/>
              </w:rPr>
            </w:pPr>
            <w:r w:rsidRPr="00707165">
              <w:rPr>
                <w:b/>
                <w:i/>
                <w:sz w:val="24"/>
                <w:szCs w:val="24"/>
                <w:lang w:val="lt-LT"/>
              </w:rPr>
              <w:t>Išlaidos</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76C3CBF" w14:textId="77777777" w:rsidR="00D010C9" w:rsidRPr="00707165" w:rsidRDefault="00D010C9">
            <w:pPr>
              <w:rPr>
                <w:lang w:val="lt-LT"/>
              </w:rPr>
            </w:pPr>
            <w:r w:rsidRPr="00707165">
              <w:rPr>
                <w:b/>
                <w:i/>
                <w:sz w:val="24"/>
                <w:szCs w:val="24"/>
                <w:lang w:val="lt-LT"/>
              </w:rPr>
              <w:t>Suma (Eur)</w:t>
            </w:r>
          </w:p>
        </w:tc>
      </w:tr>
      <w:tr w:rsidR="00706E0A" w:rsidRPr="00707165" w14:paraId="60E8D5A6" w14:textId="77777777" w:rsidTr="00C454A6">
        <w:tc>
          <w:tcPr>
            <w:tcW w:w="665" w:type="dxa"/>
            <w:tcBorders>
              <w:top w:val="single" w:sz="4" w:space="0" w:color="000000"/>
              <w:left w:val="single" w:sz="4" w:space="0" w:color="000000"/>
              <w:bottom w:val="single" w:sz="4" w:space="0" w:color="000000"/>
            </w:tcBorders>
            <w:shd w:val="clear" w:color="auto" w:fill="auto"/>
          </w:tcPr>
          <w:p w14:paraId="4A6D0E0C" w14:textId="21F8A4DD" w:rsidR="00706E0A" w:rsidRPr="00707165" w:rsidRDefault="00706E0A" w:rsidP="00706E0A">
            <w:pPr>
              <w:rPr>
                <w:bCs/>
                <w:iCs/>
                <w:sz w:val="24"/>
                <w:szCs w:val="24"/>
                <w:lang w:val="lt-LT"/>
              </w:rPr>
            </w:pPr>
            <w:r w:rsidRPr="00707165">
              <w:rPr>
                <w:bCs/>
                <w:iCs/>
                <w:sz w:val="24"/>
                <w:szCs w:val="24"/>
                <w:lang w:val="lt-LT"/>
              </w:rPr>
              <w:t>1.</w:t>
            </w:r>
          </w:p>
        </w:tc>
        <w:tc>
          <w:tcPr>
            <w:tcW w:w="6520" w:type="dxa"/>
            <w:tcBorders>
              <w:top w:val="single" w:sz="4" w:space="0" w:color="000000"/>
              <w:left w:val="single" w:sz="4" w:space="0" w:color="000000"/>
              <w:bottom w:val="single" w:sz="4" w:space="0" w:color="000000"/>
            </w:tcBorders>
            <w:shd w:val="clear" w:color="auto" w:fill="auto"/>
          </w:tcPr>
          <w:p w14:paraId="54C0B827" w14:textId="6AA68131" w:rsidR="00706E0A" w:rsidRPr="00707165" w:rsidRDefault="00706E0A" w:rsidP="00706E0A">
            <w:pPr>
              <w:rPr>
                <w:b/>
                <w:i/>
                <w:sz w:val="24"/>
                <w:szCs w:val="24"/>
                <w:lang w:val="lt-LT"/>
              </w:rPr>
            </w:pPr>
            <w:r w:rsidRPr="00707165">
              <w:rPr>
                <w:bCs/>
                <w:iCs/>
                <w:sz w:val="24"/>
                <w:szCs w:val="24"/>
                <w:lang w:val="lt-LT"/>
              </w:rPr>
              <w:t>Darbo užmokestis + darbdavio mokesčiai (2 darbuotojai)</w:t>
            </w:r>
          </w:p>
        </w:tc>
        <w:tc>
          <w:tcPr>
            <w:tcW w:w="2342" w:type="dxa"/>
            <w:tcBorders>
              <w:top w:val="single" w:sz="4" w:space="0" w:color="000000"/>
              <w:left w:val="single" w:sz="4" w:space="0" w:color="000000"/>
              <w:bottom w:val="single" w:sz="4" w:space="0" w:color="000000"/>
            </w:tcBorders>
            <w:shd w:val="clear" w:color="auto" w:fill="auto"/>
          </w:tcPr>
          <w:p w14:paraId="00658930" w14:textId="104E72AB" w:rsidR="00706E0A" w:rsidRPr="00707165" w:rsidRDefault="00706E0A" w:rsidP="00706E0A">
            <w:pPr>
              <w:rPr>
                <w:bCs/>
                <w:iCs/>
                <w:sz w:val="24"/>
                <w:szCs w:val="24"/>
                <w:lang w:val="lt-LT"/>
              </w:rPr>
            </w:pPr>
            <w:r w:rsidRPr="00707165">
              <w:rPr>
                <w:bCs/>
                <w:iCs/>
                <w:sz w:val="24"/>
                <w:szCs w:val="24"/>
                <w:lang w:val="lt-LT"/>
              </w:rPr>
              <w:t>DU, mokesčiai</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24CA1D2" w14:textId="2D5A05EA" w:rsidR="00706E0A" w:rsidRPr="00707165" w:rsidRDefault="00706E0A" w:rsidP="00706E0A">
            <w:pPr>
              <w:rPr>
                <w:bCs/>
                <w:iCs/>
                <w:sz w:val="24"/>
                <w:szCs w:val="24"/>
                <w:lang w:val="lt-LT"/>
              </w:rPr>
            </w:pPr>
            <w:r w:rsidRPr="00707165">
              <w:rPr>
                <w:bCs/>
                <w:iCs/>
                <w:sz w:val="24"/>
                <w:szCs w:val="24"/>
                <w:lang w:val="lt-LT"/>
              </w:rPr>
              <w:t>25 400,00</w:t>
            </w:r>
          </w:p>
        </w:tc>
      </w:tr>
      <w:tr w:rsidR="00706E0A" w:rsidRPr="00707165" w14:paraId="285D70EC" w14:textId="77777777" w:rsidTr="00C454A6">
        <w:tc>
          <w:tcPr>
            <w:tcW w:w="665" w:type="dxa"/>
            <w:tcBorders>
              <w:top w:val="single" w:sz="4" w:space="0" w:color="000000"/>
              <w:left w:val="single" w:sz="4" w:space="0" w:color="000000"/>
              <w:bottom w:val="single" w:sz="4" w:space="0" w:color="000000"/>
            </w:tcBorders>
            <w:shd w:val="clear" w:color="auto" w:fill="auto"/>
          </w:tcPr>
          <w:p w14:paraId="0215CBBA" w14:textId="0CA867E5" w:rsidR="00706E0A" w:rsidRPr="00707165" w:rsidRDefault="00706E0A" w:rsidP="00706E0A">
            <w:pPr>
              <w:rPr>
                <w:lang w:val="lt-LT"/>
              </w:rPr>
            </w:pPr>
            <w:r w:rsidRPr="00707165">
              <w:rPr>
                <w:sz w:val="24"/>
                <w:szCs w:val="24"/>
                <w:lang w:val="lt-LT"/>
              </w:rPr>
              <w:t>2.</w:t>
            </w:r>
          </w:p>
        </w:tc>
        <w:tc>
          <w:tcPr>
            <w:tcW w:w="6520" w:type="dxa"/>
            <w:tcBorders>
              <w:top w:val="single" w:sz="4" w:space="0" w:color="000000"/>
              <w:left w:val="single" w:sz="4" w:space="0" w:color="000000"/>
              <w:bottom w:val="single" w:sz="4" w:space="0" w:color="000000"/>
            </w:tcBorders>
            <w:shd w:val="clear" w:color="auto" w:fill="auto"/>
          </w:tcPr>
          <w:p w14:paraId="19355EA3" w14:textId="576DEF1A" w:rsidR="00706E0A" w:rsidRPr="00707165" w:rsidRDefault="00706E0A" w:rsidP="00706E0A">
            <w:pPr>
              <w:rPr>
                <w:lang w:val="lt-LT"/>
              </w:rPr>
            </w:pPr>
            <w:r w:rsidRPr="00707165">
              <w:rPr>
                <w:sz w:val="24"/>
                <w:szCs w:val="24"/>
                <w:lang w:val="lt-LT"/>
              </w:rPr>
              <w:t>Kuras mikroautobusui vaikų vežiojimui iš Klaipėdos į Priekulę, Dreverną, ir iš Drevernos, Priekulės į Klaipėdą.</w:t>
            </w:r>
          </w:p>
        </w:tc>
        <w:tc>
          <w:tcPr>
            <w:tcW w:w="2342" w:type="dxa"/>
            <w:tcBorders>
              <w:top w:val="single" w:sz="4" w:space="0" w:color="000000"/>
              <w:left w:val="single" w:sz="4" w:space="0" w:color="000000"/>
              <w:bottom w:val="single" w:sz="4" w:space="0" w:color="000000"/>
            </w:tcBorders>
            <w:shd w:val="clear" w:color="auto" w:fill="auto"/>
          </w:tcPr>
          <w:p w14:paraId="2F7C524F" w14:textId="77777777" w:rsidR="00706E0A" w:rsidRPr="00707165" w:rsidRDefault="00706E0A" w:rsidP="00706E0A">
            <w:pPr>
              <w:rPr>
                <w:lang w:val="lt-LT"/>
              </w:rPr>
            </w:pPr>
            <w:r w:rsidRPr="00707165">
              <w:rPr>
                <w:sz w:val="24"/>
                <w:szCs w:val="24"/>
                <w:lang w:val="lt-LT"/>
              </w:rPr>
              <w:t>Kuras</w:t>
            </w:r>
          </w:p>
          <w:p w14:paraId="4F6E68EE" w14:textId="77777777" w:rsidR="00706E0A" w:rsidRPr="00707165" w:rsidRDefault="00706E0A" w:rsidP="00706E0A">
            <w:pPr>
              <w:rPr>
                <w:lang w:val="lt-LT"/>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9BC5032" w14:textId="3DF74710" w:rsidR="00706E0A" w:rsidRPr="00707165" w:rsidRDefault="00706E0A" w:rsidP="00706E0A">
            <w:pPr>
              <w:rPr>
                <w:lang w:val="lt-LT"/>
              </w:rPr>
            </w:pPr>
            <w:r w:rsidRPr="00707165">
              <w:rPr>
                <w:sz w:val="24"/>
                <w:szCs w:val="24"/>
                <w:lang w:val="lt-LT"/>
              </w:rPr>
              <w:t>2 000,00</w:t>
            </w:r>
          </w:p>
        </w:tc>
      </w:tr>
      <w:tr w:rsidR="00706E0A" w:rsidRPr="00707165" w14:paraId="6D6D13CB" w14:textId="77777777" w:rsidTr="00C454A6">
        <w:tc>
          <w:tcPr>
            <w:tcW w:w="665" w:type="dxa"/>
            <w:tcBorders>
              <w:top w:val="single" w:sz="4" w:space="0" w:color="000000"/>
              <w:left w:val="single" w:sz="4" w:space="0" w:color="000000"/>
              <w:bottom w:val="single" w:sz="4" w:space="0" w:color="000000"/>
            </w:tcBorders>
            <w:shd w:val="clear" w:color="auto" w:fill="auto"/>
          </w:tcPr>
          <w:p w14:paraId="23C1D0A6" w14:textId="526E0FBF" w:rsidR="00706E0A" w:rsidRPr="00707165" w:rsidRDefault="00706E0A" w:rsidP="00706E0A">
            <w:pPr>
              <w:rPr>
                <w:lang w:val="lt-LT"/>
              </w:rPr>
            </w:pPr>
            <w:r w:rsidRPr="00707165">
              <w:rPr>
                <w:sz w:val="24"/>
                <w:szCs w:val="24"/>
                <w:lang w:val="lt-LT"/>
              </w:rPr>
              <w:t>3.</w:t>
            </w:r>
          </w:p>
        </w:tc>
        <w:tc>
          <w:tcPr>
            <w:tcW w:w="6520" w:type="dxa"/>
            <w:tcBorders>
              <w:top w:val="single" w:sz="4" w:space="0" w:color="000000"/>
              <w:left w:val="single" w:sz="4" w:space="0" w:color="000000"/>
              <w:bottom w:val="single" w:sz="4" w:space="0" w:color="000000"/>
            </w:tcBorders>
            <w:shd w:val="clear" w:color="auto" w:fill="auto"/>
          </w:tcPr>
          <w:p w14:paraId="5D6E2BA5" w14:textId="77777777" w:rsidR="00706E0A" w:rsidRPr="00707165" w:rsidRDefault="00706E0A" w:rsidP="00706E0A">
            <w:pPr>
              <w:rPr>
                <w:lang w:val="lt-LT"/>
              </w:rPr>
            </w:pPr>
            <w:r w:rsidRPr="00707165">
              <w:rPr>
                <w:sz w:val="24"/>
                <w:szCs w:val="24"/>
                <w:lang w:val="lt-LT"/>
              </w:rPr>
              <w:t>Katerių, mikroautobusų paruošimas sezonui (remonto darbai)</w:t>
            </w:r>
          </w:p>
        </w:tc>
        <w:tc>
          <w:tcPr>
            <w:tcW w:w="2342" w:type="dxa"/>
            <w:tcBorders>
              <w:top w:val="single" w:sz="4" w:space="0" w:color="000000"/>
              <w:left w:val="single" w:sz="4" w:space="0" w:color="000000"/>
              <w:bottom w:val="single" w:sz="4" w:space="0" w:color="000000"/>
            </w:tcBorders>
            <w:shd w:val="clear" w:color="auto" w:fill="auto"/>
          </w:tcPr>
          <w:p w14:paraId="668D53BF" w14:textId="77777777" w:rsidR="00706E0A" w:rsidRPr="00707165" w:rsidRDefault="00706E0A" w:rsidP="00706E0A">
            <w:pPr>
              <w:rPr>
                <w:lang w:val="lt-LT"/>
              </w:rPr>
            </w:pPr>
            <w:r w:rsidRPr="00707165">
              <w:rPr>
                <w:sz w:val="24"/>
                <w:szCs w:val="24"/>
                <w:lang w:val="lt-LT"/>
              </w:rPr>
              <w:t>Remontas</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6D2BB6C" w14:textId="669036A6" w:rsidR="00706E0A" w:rsidRPr="00707165" w:rsidRDefault="00706E0A" w:rsidP="00706E0A">
            <w:pPr>
              <w:rPr>
                <w:lang w:val="lt-LT"/>
              </w:rPr>
            </w:pPr>
            <w:r w:rsidRPr="00707165">
              <w:rPr>
                <w:sz w:val="24"/>
                <w:szCs w:val="24"/>
                <w:lang w:val="lt-LT"/>
              </w:rPr>
              <w:t>1 200,00</w:t>
            </w:r>
          </w:p>
        </w:tc>
      </w:tr>
      <w:tr w:rsidR="00706E0A" w:rsidRPr="00707165" w14:paraId="452245FA" w14:textId="77777777" w:rsidTr="00C454A6">
        <w:tc>
          <w:tcPr>
            <w:tcW w:w="665" w:type="dxa"/>
            <w:tcBorders>
              <w:top w:val="single" w:sz="4" w:space="0" w:color="000000"/>
              <w:left w:val="single" w:sz="4" w:space="0" w:color="000000"/>
              <w:bottom w:val="single" w:sz="4" w:space="0" w:color="000000"/>
            </w:tcBorders>
            <w:shd w:val="clear" w:color="auto" w:fill="auto"/>
          </w:tcPr>
          <w:p w14:paraId="0C9D52BA" w14:textId="458D6721" w:rsidR="00706E0A" w:rsidRPr="00707165" w:rsidRDefault="00706E0A" w:rsidP="00706E0A">
            <w:pPr>
              <w:rPr>
                <w:lang w:val="lt-LT"/>
              </w:rPr>
            </w:pPr>
            <w:r w:rsidRPr="00707165">
              <w:rPr>
                <w:sz w:val="24"/>
                <w:szCs w:val="24"/>
                <w:lang w:val="lt-LT"/>
              </w:rPr>
              <w:t>4.</w:t>
            </w:r>
          </w:p>
        </w:tc>
        <w:tc>
          <w:tcPr>
            <w:tcW w:w="6520" w:type="dxa"/>
            <w:tcBorders>
              <w:top w:val="single" w:sz="4" w:space="0" w:color="000000"/>
              <w:left w:val="single" w:sz="4" w:space="0" w:color="000000"/>
              <w:bottom w:val="single" w:sz="4" w:space="0" w:color="000000"/>
            </w:tcBorders>
            <w:shd w:val="clear" w:color="auto" w:fill="auto"/>
          </w:tcPr>
          <w:p w14:paraId="0A7B6657" w14:textId="400FF556" w:rsidR="00706E0A" w:rsidRPr="00707165" w:rsidRDefault="00706E0A" w:rsidP="00706E0A">
            <w:pPr>
              <w:rPr>
                <w:sz w:val="24"/>
                <w:szCs w:val="24"/>
                <w:lang w:val="lt-LT"/>
              </w:rPr>
            </w:pPr>
            <w:r w:rsidRPr="00707165">
              <w:rPr>
                <w:sz w:val="24"/>
                <w:szCs w:val="24"/>
                <w:lang w:val="lt-LT"/>
              </w:rPr>
              <w:t>LR buriavimo taurės varžybos (Nida) 2022</w:t>
            </w:r>
            <w:bookmarkStart w:id="83" w:name="_Hlk93308105"/>
            <w:r w:rsidRPr="00707165">
              <w:rPr>
                <w:sz w:val="24"/>
                <w:szCs w:val="24"/>
                <w:lang w:val="lt-LT"/>
              </w:rPr>
              <w:t>–</w:t>
            </w:r>
            <w:bookmarkEnd w:id="83"/>
            <w:r w:rsidRPr="00707165">
              <w:rPr>
                <w:sz w:val="24"/>
                <w:szCs w:val="24"/>
                <w:lang w:val="lt-LT"/>
              </w:rPr>
              <w:t>2024 m. gegužės mėn.</w:t>
            </w:r>
          </w:p>
        </w:tc>
        <w:tc>
          <w:tcPr>
            <w:tcW w:w="2342" w:type="dxa"/>
            <w:tcBorders>
              <w:top w:val="single" w:sz="4" w:space="0" w:color="000000"/>
              <w:left w:val="single" w:sz="4" w:space="0" w:color="000000"/>
              <w:bottom w:val="single" w:sz="4" w:space="0" w:color="000000"/>
            </w:tcBorders>
            <w:shd w:val="clear" w:color="auto" w:fill="auto"/>
          </w:tcPr>
          <w:p w14:paraId="3B11D6FF" w14:textId="62E22C0E" w:rsidR="00706E0A" w:rsidRPr="00707165" w:rsidRDefault="00706E0A" w:rsidP="00706E0A">
            <w:pPr>
              <w:rPr>
                <w:sz w:val="24"/>
                <w:szCs w:val="24"/>
                <w:lang w:val="lt-LT"/>
              </w:rPr>
            </w:pPr>
            <w:r w:rsidRPr="00707165">
              <w:rPr>
                <w:sz w:val="24"/>
                <w:szCs w:val="24"/>
                <w:lang w:val="lt-LT"/>
              </w:rPr>
              <w:t>Apgyvendinimas, starto mokestis</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671C1BD" w14:textId="14EA84E1" w:rsidR="00706E0A" w:rsidRPr="00707165" w:rsidRDefault="00706E0A" w:rsidP="00706E0A">
            <w:pPr>
              <w:rPr>
                <w:sz w:val="24"/>
                <w:szCs w:val="24"/>
                <w:lang w:val="lt-LT"/>
              </w:rPr>
            </w:pPr>
            <w:r w:rsidRPr="00707165">
              <w:rPr>
                <w:sz w:val="24"/>
                <w:szCs w:val="24"/>
                <w:lang w:val="lt-LT"/>
              </w:rPr>
              <w:t>730,00</w:t>
            </w:r>
          </w:p>
        </w:tc>
      </w:tr>
      <w:tr w:rsidR="00706E0A" w:rsidRPr="00707165" w14:paraId="364DB7E7" w14:textId="77777777" w:rsidTr="00C454A6">
        <w:tc>
          <w:tcPr>
            <w:tcW w:w="665" w:type="dxa"/>
            <w:tcBorders>
              <w:top w:val="single" w:sz="4" w:space="0" w:color="000000"/>
              <w:left w:val="single" w:sz="4" w:space="0" w:color="000000"/>
              <w:bottom w:val="single" w:sz="4" w:space="0" w:color="000000"/>
            </w:tcBorders>
            <w:shd w:val="clear" w:color="auto" w:fill="auto"/>
          </w:tcPr>
          <w:p w14:paraId="4EE36B40" w14:textId="03F869B5" w:rsidR="00706E0A" w:rsidRPr="00707165" w:rsidRDefault="00706E0A" w:rsidP="00706E0A">
            <w:pPr>
              <w:rPr>
                <w:lang w:val="lt-LT"/>
              </w:rPr>
            </w:pPr>
            <w:r w:rsidRPr="00707165">
              <w:rPr>
                <w:sz w:val="24"/>
                <w:szCs w:val="24"/>
                <w:lang w:val="lt-LT"/>
              </w:rPr>
              <w:t>5.</w:t>
            </w:r>
          </w:p>
        </w:tc>
        <w:tc>
          <w:tcPr>
            <w:tcW w:w="6520" w:type="dxa"/>
            <w:tcBorders>
              <w:top w:val="single" w:sz="4" w:space="0" w:color="000000"/>
              <w:left w:val="single" w:sz="4" w:space="0" w:color="000000"/>
              <w:bottom w:val="single" w:sz="4" w:space="0" w:color="000000"/>
            </w:tcBorders>
            <w:shd w:val="clear" w:color="auto" w:fill="auto"/>
          </w:tcPr>
          <w:p w14:paraId="05965184" w14:textId="2C47C282" w:rsidR="00706E0A" w:rsidRPr="00707165" w:rsidRDefault="00706E0A" w:rsidP="00706E0A">
            <w:pPr>
              <w:rPr>
                <w:sz w:val="24"/>
                <w:szCs w:val="24"/>
                <w:lang w:val="lt-LT"/>
              </w:rPr>
            </w:pPr>
            <w:r w:rsidRPr="00707165">
              <w:rPr>
                <w:sz w:val="24"/>
                <w:szCs w:val="24"/>
                <w:lang w:val="lt-LT"/>
              </w:rPr>
              <w:t>„</w:t>
            </w:r>
            <w:proofErr w:type="spellStart"/>
            <w:r w:rsidRPr="00707165">
              <w:rPr>
                <w:sz w:val="24"/>
                <w:szCs w:val="24"/>
                <w:lang w:val="lt-LT"/>
              </w:rPr>
              <w:t>Jazz</w:t>
            </w:r>
            <w:proofErr w:type="spellEnd"/>
            <w:r w:rsidRPr="00707165">
              <w:rPr>
                <w:sz w:val="24"/>
                <w:szCs w:val="24"/>
                <w:lang w:val="lt-LT"/>
              </w:rPr>
              <w:t xml:space="preserve"> </w:t>
            </w:r>
            <w:proofErr w:type="spellStart"/>
            <w:r w:rsidRPr="00707165">
              <w:rPr>
                <w:sz w:val="24"/>
                <w:szCs w:val="24"/>
                <w:lang w:val="lt-LT"/>
              </w:rPr>
              <w:t>Dancer</w:t>
            </w:r>
            <w:proofErr w:type="spellEnd"/>
            <w:r w:rsidRPr="00707165">
              <w:rPr>
                <w:sz w:val="24"/>
                <w:szCs w:val="24"/>
                <w:lang w:val="lt-LT"/>
              </w:rPr>
              <w:t xml:space="preserve"> taurė“ 2022–2024 m. birželio mėn. </w:t>
            </w:r>
          </w:p>
        </w:tc>
        <w:tc>
          <w:tcPr>
            <w:tcW w:w="2342" w:type="dxa"/>
            <w:tcBorders>
              <w:top w:val="single" w:sz="4" w:space="0" w:color="000000"/>
              <w:left w:val="single" w:sz="4" w:space="0" w:color="000000"/>
              <w:bottom w:val="single" w:sz="4" w:space="0" w:color="000000"/>
            </w:tcBorders>
            <w:shd w:val="clear" w:color="auto" w:fill="auto"/>
          </w:tcPr>
          <w:p w14:paraId="72C1F191" w14:textId="77777777" w:rsidR="00706E0A" w:rsidRPr="00707165" w:rsidRDefault="00706E0A" w:rsidP="00706E0A">
            <w:pPr>
              <w:rPr>
                <w:sz w:val="24"/>
                <w:szCs w:val="24"/>
                <w:lang w:val="lt-LT"/>
              </w:rPr>
            </w:pPr>
            <w:r w:rsidRPr="00707165">
              <w:rPr>
                <w:sz w:val="24"/>
                <w:szCs w:val="24"/>
                <w:lang w:val="lt-LT"/>
              </w:rPr>
              <w:t>prizai</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55D45DC" w14:textId="6BFC008B" w:rsidR="00706E0A" w:rsidRPr="00707165" w:rsidRDefault="00706E0A" w:rsidP="00706E0A">
            <w:pPr>
              <w:rPr>
                <w:sz w:val="24"/>
                <w:szCs w:val="24"/>
                <w:lang w:val="lt-LT"/>
              </w:rPr>
            </w:pPr>
            <w:r w:rsidRPr="00707165">
              <w:rPr>
                <w:sz w:val="24"/>
                <w:szCs w:val="24"/>
                <w:lang w:val="lt-LT"/>
              </w:rPr>
              <w:t>300,00</w:t>
            </w:r>
          </w:p>
        </w:tc>
      </w:tr>
      <w:tr w:rsidR="00706E0A" w:rsidRPr="00707165" w14:paraId="350A9920" w14:textId="77777777" w:rsidTr="00C454A6">
        <w:tc>
          <w:tcPr>
            <w:tcW w:w="665" w:type="dxa"/>
            <w:tcBorders>
              <w:top w:val="single" w:sz="4" w:space="0" w:color="000000"/>
              <w:left w:val="single" w:sz="4" w:space="0" w:color="000000"/>
              <w:bottom w:val="single" w:sz="4" w:space="0" w:color="000000"/>
            </w:tcBorders>
            <w:shd w:val="clear" w:color="auto" w:fill="auto"/>
          </w:tcPr>
          <w:p w14:paraId="5E94EE7C" w14:textId="3DADD2C0" w:rsidR="00706E0A" w:rsidRPr="00707165" w:rsidRDefault="00706E0A" w:rsidP="00706E0A">
            <w:pPr>
              <w:rPr>
                <w:lang w:val="lt-LT"/>
              </w:rPr>
            </w:pPr>
            <w:r w:rsidRPr="00707165">
              <w:rPr>
                <w:sz w:val="24"/>
                <w:szCs w:val="24"/>
                <w:lang w:val="lt-LT"/>
              </w:rPr>
              <w:t>6.</w:t>
            </w:r>
          </w:p>
        </w:tc>
        <w:tc>
          <w:tcPr>
            <w:tcW w:w="6520" w:type="dxa"/>
            <w:tcBorders>
              <w:top w:val="single" w:sz="4" w:space="0" w:color="000000"/>
              <w:left w:val="single" w:sz="4" w:space="0" w:color="000000"/>
              <w:bottom w:val="single" w:sz="4" w:space="0" w:color="000000"/>
            </w:tcBorders>
            <w:shd w:val="clear" w:color="auto" w:fill="auto"/>
          </w:tcPr>
          <w:p w14:paraId="128DF586" w14:textId="3F28AEE8" w:rsidR="00706E0A" w:rsidRPr="00707165" w:rsidRDefault="00706E0A" w:rsidP="00706E0A">
            <w:pPr>
              <w:rPr>
                <w:sz w:val="24"/>
                <w:szCs w:val="24"/>
                <w:lang w:val="lt-LT"/>
              </w:rPr>
            </w:pPr>
            <w:r w:rsidRPr="00707165">
              <w:rPr>
                <w:sz w:val="24"/>
                <w:szCs w:val="24"/>
                <w:lang w:val="lt-LT"/>
              </w:rPr>
              <w:t xml:space="preserve">LR vaikų, jaunučių ir jaunimo čempionatas, 2022–2024 m. birželio </w:t>
            </w:r>
            <w:proofErr w:type="spellStart"/>
            <w:r w:rsidRPr="00707165">
              <w:rPr>
                <w:sz w:val="24"/>
                <w:szCs w:val="24"/>
                <w:lang w:val="lt-LT"/>
              </w:rPr>
              <w:t>mėn</w:t>
            </w:r>
            <w:proofErr w:type="spellEnd"/>
            <w:r w:rsidRPr="00707165">
              <w:rPr>
                <w:sz w:val="24"/>
                <w:szCs w:val="24"/>
                <w:lang w:val="lt-LT"/>
              </w:rPr>
              <w:t>, Elektrėnai</w:t>
            </w:r>
          </w:p>
        </w:tc>
        <w:tc>
          <w:tcPr>
            <w:tcW w:w="2342" w:type="dxa"/>
            <w:tcBorders>
              <w:top w:val="single" w:sz="4" w:space="0" w:color="000000"/>
              <w:left w:val="single" w:sz="4" w:space="0" w:color="000000"/>
              <w:bottom w:val="single" w:sz="4" w:space="0" w:color="000000"/>
            </w:tcBorders>
            <w:shd w:val="clear" w:color="auto" w:fill="auto"/>
          </w:tcPr>
          <w:p w14:paraId="6B10CD6D" w14:textId="69C656E3" w:rsidR="00706E0A" w:rsidRPr="00707165" w:rsidRDefault="00706E0A" w:rsidP="00706E0A">
            <w:pPr>
              <w:rPr>
                <w:sz w:val="24"/>
                <w:szCs w:val="24"/>
                <w:lang w:val="lt-LT"/>
              </w:rPr>
            </w:pPr>
            <w:r w:rsidRPr="00707165">
              <w:rPr>
                <w:sz w:val="24"/>
                <w:szCs w:val="24"/>
                <w:lang w:val="lt-LT"/>
              </w:rPr>
              <w:t>Apgyvendinimas, starto mokestis</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EA5ADD4" w14:textId="507AEC23" w:rsidR="00706E0A" w:rsidRPr="00707165" w:rsidRDefault="00706E0A" w:rsidP="00706E0A">
            <w:pPr>
              <w:rPr>
                <w:sz w:val="24"/>
                <w:szCs w:val="24"/>
                <w:lang w:val="lt-LT"/>
              </w:rPr>
            </w:pPr>
            <w:r w:rsidRPr="00707165">
              <w:rPr>
                <w:sz w:val="24"/>
                <w:szCs w:val="24"/>
                <w:lang w:val="lt-LT"/>
              </w:rPr>
              <w:t>632,00</w:t>
            </w:r>
          </w:p>
        </w:tc>
      </w:tr>
      <w:tr w:rsidR="00706E0A" w:rsidRPr="00707165" w14:paraId="2E75745D" w14:textId="77777777" w:rsidTr="00C454A6">
        <w:tc>
          <w:tcPr>
            <w:tcW w:w="665" w:type="dxa"/>
            <w:tcBorders>
              <w:top w:val="single" w:sz="4" w:space="0" w:color="000000"/>
              <w:left w:val="single" w:sz="4" w:space="0" w:color="000000"/>
              <w:bottom w:val="single" w:sz="4" w:space="0" w:color="000000"/>
            </w:tcBorders>
            <w:shd w:val="clear" w:color="auto" w:fill="auto"/>
          </w:tcPr>
          <w:p w14:paraId="72A124E2" w14:textId="16C1D322" w:rsidR="00706E0A" w:rsidRPr="00707165" w:rsidRDefault="00706E0A" w:rsidP="00706E0A">
            <w:pPr>
              <w:rPr>
                <w:lang w:val="lt-LT"/>
              </w:rPr>
            </w:pPr>
            <w:r w:rsidRPr="00707165">
              <w:rPr>
                <w:sz w:val="24"/>
                <w:szCs w:val="24"/>
                <w:lang w:val="lt-LT"/>
              </w:rPr>
              <w:t>7.</w:t>
            </w:r>
          </w:p>
        </w:tc>
        <w:tc>
          <w:tcPr>
            <w:tcW w:w="6520" w:type="dxa"/>
            <w:tcBorders>
              <w:top w:val="single" w:sz="4" w:space="0" w:color="000000"/>
              <w:left w:val="single" w:sz="4" w:space="0" w:color="000000"/>
              <w:bottom w:val="single" w:sz="4" w:space="0" w:color="000000"/>
            </w:tcBorders>
            <w:shd w:val="clear" w:color="auto" w:fill="auto"/>
          </w:tcPr>
          <w:p w14:paraId="2B10DE26" w14:textId="03F10F58" w:rsidR="00706E0A" w:rsidRPr="00707165" w:rsidRDefault="00706E0A" w:rsidP="00706E0A">
            <w:pPr>
              <w:rPr>
                <w:sz w:val="24"/>
                <w:szCs w:val="24"/>
                <w:lang w:val="lt-LT"/>
              </w:rPr>
            </w:pPr>
            <w:r w:rsidRPr="00707165">
              <w:rPr>
                <w:sz w:val="24"/>
                <w:szCs w:val="24"/>
                <w:lang w:val="lt-LT"/>
              </w:rPr>
              <w:t>Tarptautinė Platelių regata 2022–2024 m. rugpjūčio mėn.</w:t>
            </w:r>
          </w:p>
        </w:tc>
        <w:tc>
          <w:tcPr>
            <w:tcW w:w="2342" w:type="dxa"/>
            <w:tcBorders>
              <w:top w:val="single" w:sz="4" w:space="0" w:color="000000"/>
              <w:left w:val="single" w:sz="4" w:space="0" w:color="000000"/>
              <w:bottom w:val="single" w:sz="4" w:space="0" w:color="000000"/>
            </w:tcBorders>
            <w:shd w:val="clear" w:color="auto" w:fill="auto"/>
          </w:tcPr>
          <w:p w14:paraId="41272EF2" w14:textId="55EFCBD9" w:rsidR="00706E0A" w:rsidRPr="00707165" w:rsidRDefault="00706E0A" w:rsidP="00706E0A">
            <w:pPr>
              <w:rPr>
                <w:sz w:val="24"/>
                <w:szCs w:val="24"/>
                <w:lang w:val="lt-LT"/>
              </w:rPr>
            </w:pPr>
            <w:r w:rsidRPr="00707165">
              <w:rPr>
                <w:sz w:val="24"/>
                <w:szCs w:val="24"/>
                <w:lang w:val="lt-LT"/>
              </w:rPr>
              <w:t>Apgyvendinimas, starto mokestis</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740DD46" w14:textId="24CD7FB8" w:rsidR="00706E0A" w:rsidRPr="00707165" w:rsidRDefault="00706E0A" w:rsidP="00706E0A">
            <w:pPr>
              <w:rPr>
                <w:sz w:val="24"/>
                <w:szCs w:val="24"/>
                <w:lang w:val="lt-LT"/>
              </w:rPr>
            </w:pPr>
            <w:r w:rsidRPr="00707165">
              <w:rPr>
                <w:sz w:val="24"/>
                <w:szCs w:val="24"/>
                <w:lang w:val="lt-LT"/>
              </w:rPr>
              <w:t>470,00</w:t>
            </w:r>
          </w:p>
        </w:tc>
      </w:tr>
      <w:tr w:rsidR="00706E0A" w:rsidRPr="00707165" w14:paraId="6A0B43BF" w14:textId="77777777" w:rsidTr="00C454A6">
        <w:tc>
          <w:tcPr>
            <w:tcW w:w="665" w:type="dxa"/>
            <w:tcBorders>
              <w:top w:val="single" w:sz="4" w:space="0" w:color="000000"/>
              <w:left w:val="single" w:sz="4" w:space="0" w:color="000000"/>
              <w:bottom w:val="single" w:sz="4" w:space="0" w:color="000000"/>
            </w:tcBorders>
            <w:shd w:val="clear" w:color="auto" w:fill="auto"/>
          </w:tcPr>
          <w:p w14:paraId="6AFDD485" w14:textId="7AA96A71" w:rsidR="00706E0A" w:rsidRPr="00707165" w:rsidRDefault="00706E0A" w:rsidP="00706E0A">
            <w:pPr>
              <w:rPr>
                <w:lang w:val="lt-LT"/>
              </w:rPr>
            </w:pPr>
            <w:r w:rsidRPr="00707165">
              <w:rPr>
                <w:sz w:val="24"/>
                <w:szCs w:val="24"/>
                <w:lang w:val="lt-LT"/>
              </w:rPr>
              <w:t>8.</w:t>
            </w:r>
          </w:p>
        </w:tc>
        <w:tc>
          <w:tcPr>
            <w:tcW w:w="6520" w:type="dxa"/>
            <w:tcBorders>
              <w:top w:val="single" w:sz="4" w:space="0" w:color="000000"/>
              <w:left w:val="single" w:sz="4" w:space="0" w:color="000000"/>
              <w:bottom w:val="single" w:sz="4" w:space="0" w:color="000000"/>
            </w:tcBorders>
            <w:shd w:val="clear" w:color="auto" w:fill="auto"/>
          </w:tcPr>
          <w:p w14:paraId="26CEF01F" w14:textId="0E3E51B1" w:rsidR="00706E0A" w:rsidRPr="00707165" w:rsidRDefault="00706E0A" w:rsidP="00706E0A">
            <w:pPr>
              <w:rPr>
                <w:sz w:val="24"/>
                <w:szCs w:val="24"/>
                <w:lang w:val="lt-LT"/>
              </w:rPr>
            </w:pPr>
            <w:r w:rsidRPr="00707165">
              <w:rPr>
                <w:sz w:val="24"/>
                <w:szCs w:val="24"/>
                <w:lang w:val="lt-LT"/>
              </w:rPr>
              <w:t>LR buriavimo čempionatas, Nida 2022–2024 m. rugsėjo mėn.</w:t>
            </w:r>
          </w:p>
        </w:tc>
        <w:tc>
          <w:tcPr>
            <w:tcW w:w="2342" w:type="dxa"/>
            <w:tcBorders>
              <w:top w:val="single" w:sz="4" w:space="0" w:color="000000"/>
              <w:left w:val="single" w:sz="4" w:space="0" w:color="000000"/>
              <w:bottom w:val="single" w:sz="4" w:space="0" w:color="000000"/>
            </w:tcBorders>
            <w:shd w:val="clear" w:color="auto" w:fill="auto"/>
          </w:tcPr>
          <w:p w14:paraId="6BDEAE33" w14:textId="76FAED6B" w:rsidR="00706E0A" w:rsidRPr="00707165" w:rsidRDefault="00706E0A" w:rsidP="00706E0A">
            <w:pPr>
              <w:rPr>
                <w:sz w:val="24"/>
                <w:szCs w:val="24"/>
                <w:lang w:val="lt-LT"/>
              </w:rPr>
            </w:pPr>
            <w:r w:rsidRPr="00707165">
              <w:rPr>
                <w:sz w:val="24"/>
                <w:szCs w:val="24"/>
                <w:lang w:val="lt-LT"/>
              </w:rPr>
              <w:t>Apgyvendinimas, starto mokestis</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8CDCBAB" w14:textId="50655E85" w:rsidR="00706E0A" w:rsidRPr="00707165" w:rsidRDefault="00706E0A" w:rsidP="00706E0A">
            <w:pPr>
              <w:rPr>
                <w:sz w:val="24"/>
                <w:szCs w:val="24"/>
                <w:lang w:val="lt-LT"/>
              </w:rPr>
            </w:pPr>
            <w:r w:rsidRPr="00707165">
              <w:rPr>
                <w:sz w:val="24"/>
                <w:szCs w:val="24"/>
                <w:lang w:val="lt-LT"/>
              </w:rPr>
              <w:t>730,00</w:t>
            </w:r>
          </w:p>
        </w:tc>
      </w:tr>
      <w:tr w:rsidR="00706E0A" w:rsidRPr="00707165" w14:paraId="2E4DFB47" w14:textId="77777777" w:rsidTr="00C454A6">
        <w:tc>
          <w:tcPr>
            <w:tcW w:w="665" w:type="dxa"/>
            <w:tcBorders>
              <w:top w:val="single" w:sz="4" w:space="0" w:color="000000"/>
              <w:left w:val="single" w:sz="4" w:space="0" w:color="000000"/>
              <w:bottom w:val="single" w:sz="4" w:space="0" w:color="000000"/>
            </w:tcBorders>
            <w:shd w:val="clear" w:color="auto" w:fill="auto"/>
          </w:tcPr>
          <w:p w14:paraId="4D32F46A" w14:textId="5BE7FCB1" w:rsidR="00706E0A" w:rsidRPr="00707165" w:rsidRDefault="00706E0A" w:rsidP="00706E0A">
            <w:pPr>
              <w:rPr>
                <w:lang w:val="lt-LT"/>
              </w:rPr>
            </w:pPr>
            <w:r w:rsidRPr="00707165">
              <w:rPr>
                <w:lang w:val="lt-LT"/>
              </w:rPr>
              <w:t>9.</w:t>
            </w:r>
          </w:p>
        </w:tc>
        <w:tc>
          <w:tcPr>
            <w:tcW w:w="6520" w:type="dxa"/>
            <w:tcBorders>
              <w:top w:val="single" w:sz="4" w:space="0" w:color="000000"/>
              <w:left w:val="single" w:sz="4" w:space="0" w:color="000000"/>
              <w:bottom w:val="single" w:sz="4" w:space="0" w:color="000000"/>
            </w:tcBorders>
            <w:shd w:val="clear" w:color="auto" w:fill="auto"/>
          </w:tcPr>
          <w:p w14:paraId="36D77447" w14:textId="767CE882" w:rsidR="00706E0A" w:rsidRPr="00707165" w:rsidRDefault="00706E0A" w:rsidP="00706E0A">
            <w:pPr>
              <w:rPr>
                <w:sz w:val="24"/>
                <w:szCs w:val="24"/>
                <w:lang w:val="lt-LT"/>
              </w:rPr>
            </w:pPr>
            <w:r w:rsidRPr="00707165">
              <w:rPr>
                <w:sz w:val="24"/>
                <w:szCs w:val="24"/>
                <w:lang w:val="lt-LT"/>
              </w:rPr>
              <w:t>Tarptautinė regata „Rudens vėjas“, Kaunas 2022–2024 m. spalio mėn.</w:t>
            </w:r>
          </w:p>
        </w:tc>
        <w:tc>
          <w:tcPr>
            <w:tcW w:w="2342" w:type="dxa"/>
            <w:tcBorders>
              <w:top w:val="single" w:sz="4" w:space="0" w:color="000000"/>
              <w:left w:val="single" w:sz="4" w:space="0" w:color="000000"/>
              <w:bottom w:val="single" w:sz="4" w:space="0" w:color="000000"/>
            </w:tcBorders>
            <w:shd w:val="clear" w:color="auto" w:fill="auto"/>
          </w:tcPr>
          <w:p w14:paraId="0294A59B" w14:textId="7CD161AB" w:rsidR="00706E0A" w:rsidRPr="00707165" w:rsidRDefault="00706E0A" w:rsidP="00706E0A">
            <w:pPr>
              <w:rPr>
                <w:sz w:val="24"/>
                <w:szCs w:val="24"/>
                <w:lang w:val="lt-LT"/>
              </w:rPr>
            </w:pPr>
            <w:r w:rsidRPr="00707165">
              <w:rPr>
                <w:sz w:val="24"/>
                <w:szCs w:val="24"/>
                <w:lang w:val="lt-LT"/>
              </w:rPr>
              <w:t xml:space="preserve">Apgyvendinimas, starto mokestis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BA1EEAC" w14:textId="6DD5ED1D" w:rsidR="00706E0A" w:rsidRPr="00707165" w:rsidRDefault="00706E0A" w:rsidP="00706E0A">
            <w:pPr>
              <w:rPr>
                <w:sz w:val="24"/>
                <w:szCs w:val="24"/>
                <w:lang w:val="lt-LT"/>
              </w:rPr>
            </w:pPr>
            <w:r w:rsidRPr="00707165">
              <w:rPr>
                <w:sz w:val="24"/>
                <w:szCs w:val="24"/>
                <w:lang w:val="lt-LT"/>
              </w:rPr>
              <w:t>538,00</w:t>
            </w:r>
          </w:p>
        </w:tc>
      </w:tr>
      <w:tr w:rsidR="00706E0A" w:rsidRPr="00707165" w14:paraId="2FDCBD0D" w14:textId="77777777" w:rsidTr="00C454A6">
        <w:tc>
          <w:tcPr>
            <w:tcW w:w="665" w:type="dxa"/>
            <w:tcBorders>
              <w:top w:val="single" w:sz="4" w:space="0" w:color="000000"/>
              <w:left w:val="single" w:sz="4" w:space="0" w:color="000000"/>
              <w:bottom w:val="single" w:sz="4" w:space="0" w:color="000000"/>
            </w:tcBorders>
            <w:shd w:val="clear" w:color="auto" w:fill="auto"/>
          </w:tcPr>
          <w:p w14:paraId="00ADA585" w14:textId="42F65112" w:rsidR="00706E0A" w:rsidRPr="00707165" w:rsidRDefault="00706E0A" w:rsidP="00706E0A">
            <w:pPr>
              <w:snapToGrid w:val="0"/>
              <w:rPr>
                <w:sz w:val="24"/>
                <w:szCs w:val="24"/>
                <w:lang w:val="lt-LT"/>
              </w:rPr>
            </w:pPr>
            <w:r w:rsidRPr="00707165">
              <w:rPr>
                <w:sz w:val="24"/>
                <w:szCs w:val="24"/>
                <w:lang w:val="lt-LT"/>
              </w:rPr>
              <w:t>10.</w:t>
            </w:r>
          </w:p>
        </w:tc>
        <w:tc>
          <w:tcPr>
            <w:tcW w:w="6520" w:type="dxa"/>
            <w:tcBorders>
              <w:top w:val="single" w:sz="4" w:space="0" w:color="000000"/>
              <w:left w:val="single" w:sz="4" w:space="0" w:color="000000"/>
              <w:bottom w:val="single" w:sz="4" w:space="0" w:color="000000"/>
            </w:tcBorders>
            <w:shd w:val="clear" w:color="auto" w:fill="auto"/>
          </w:tcPr>
          <w:p w14:paraId="20B380D0" w14:textId="7E90E9CA" w:rsidR="00706E0A" w:rsidRPr="00707165" w:rsidRDefault="00706E0A" w:rsidP="00706E0A">
            <w:pPr>
              <w:snapToGrid w:val="0"/>
              <w:rPr>
                <w:sz w:val="24"/>
                <w:szCs w:val="24"/>
                <w:lang w:val="lt-LT"/>
              </w:rPr>
            </w:pPr>
            <w:r w:rsidRPr="00707165">
              <w:rPr>
                <w:sz w:val="24"/>
                <w:szCs w:val="24"/>
                <w:lang w:val="lt-LT"/>
              </w:rPr>
              <w:t>Inventoriaus įsigijimas 2022–2023 m</w:t>
            </w:r>
          </w:p>
        </w:tc>
        <w:tc>
          <w:tcPr>
            <w:tcW w:w="2342" w:type="dxa"/>
            <w:tcBorders>
              <w:top w:val="single" w:sz="4" w:space="0" w:color="000000"/>
              <w:left w:val="single" w:sz="4" w:space="0" w:color="000000"/>
              <w:bottom w:val="single" w:sz="4" w:space="0" w:color="000000"/>
            </w:tcBorders>
            <w:shd w:val="clear" w:color="auto" w:fill="auto"/>
          </w:tcPr>
          <w:p w14:paraId="21616676" w14:textId="77777777" w:rsidR="00706E0A" w:rsidRPr="00707165" w:rsidRDefault="00706E0A" w:rsidP="00706E0A">
            <w:pPr>
              <w:snapToGrid w:val="0"/>
              <w:rPr>
                <w:sz w:val="24"/>
                <w:szCs w:val="24"/>
                <w:lang w:val="lt-LT"/>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0A47301" w14:textId="1865EAD0" w:rsidR="00706E0A" w:rsidRPr="00707165" w:rsidRDefault="00706E0A" w:rsidP="00706E0A">
            <w:pPr>
              <w:rPr>
                <w:sz w:val="24"/>
                <w:szCs w:val="24"/>
                <w:lang w:val="lt-LT"/>
              </w:rPr>
            </w:pPr>
            <w:r w:rsidRPr="00707165">
              <w:rPr>
                <w:sz w:val="24"/>
                <w:szCs w:val="24"/>
                <w:lang w:val="lt-LT"/>
              </w:rPr>
              <w:t>2 000,00</w:t>
            </w:r>
          </w:p>
        </w:tc>
      </w:tr>
      <w:tr w:rsidR="00706E0A" w:rsidRPr="00707165" w14:paraId="5F1EF160" w14:textId="77777777" w:rsidTr="00C454A6">
        <w:tc>
          <w:tcPr>
            <w:tcW w:w="665" w:type="dxa"/>
            <w:tcBorders>
              <w:top w:val="single" w:sz="4" w:space="0" w:color="000000"/>
              <w:left w:val="single" w:sz="4" w:space="0" w:color="000000"/>
              <w:bottom w:val="single" w:sz="4" w:space="0" w:color="000000"/>
            </w:tcBorders>
            <w:shd w:val="clear" w:color="auto" w:fill="auto"/>
          </w:tcPr>
          <w:p w14:paraId="424D6916" w14:textId="77777777" w:rsidR="00706E0A" w:rsidRPr="00707165" w:rsidRDefault="00706E0A" w:rsidP="00706E0A">
            <w:pPr>
              <w:snapToGrid w:val="0"/>
              <w:rPr>
                <w:lang w:val="lt-LT"/>
              </w:rPr>
            </w:pPr>
          </w:p>
        </w:tc>
        <w:tc>
          <w:tcPr>
            <w:tcW w:w="6520" w:type="dxa"/>
            <w:tcBorders>
              <w:top w:val="single" w:sz="4" w:space="0" w:color="000000"/>
              <w:left w:val="single" w:sz="4" w:space="0" w:color="000000"/>
              <w:bottom w:val="single" w:sz="4" w:space="0" w:color="000000"/>
            </w:tcBorders>
            <w:shd w:val="clear" w:color="auto" w:fill="auto"/>
          </w:tcPr>
          <w:p w14:paraId="2EC54C85" w14:textId="77777777" w:rsidR="00706E0A" w:rsidRPr="00707165" w:rsidRDefault="00706E0A" w:rsidP="00706E0A">
            <w:pPr>
              <w:snapToGrid w:val="0"/>
              <w:rPr>
                <w:lang w:val="lt-LT"/>
              </w:rPr>
            </w:pPr>
          </w:p>
        </w:tc>
        <w:tc>
          <w:tcPr>
            <w:tcW w:w="2342" w:type="dxa"/>
            <w:tcBorders>
              <w:top w:val="single" w:sz="4" w:space="0" w:color="000000"/>
              <w:left w:val="single" w:sz="4" w:space="0" w:color="000000"/>
              <w:bottom w:val="single" w:sz="4" w:space="0" w:color="000000"/>
            </w:tcBorders>
            <w:shd w:val="clear" w:color="auto" w:fill="auto"/>
          </w:tcPr>
          <w:p w14:paraId="62154C1A" w14:textId="77777777" w:rsidR="00706E0A" w:rsidRPr="00707165" w:rsidRDefault="00706E0A" w:rsidP="00706E0A">
            <w:pPr>
              <w:snapToGrid w:val="0"/>
              <w:rPr>
                <w:lang w:val="lt-LT"/>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6156DB7" w14:textId="18EDEDEE" w:rsidR="00706E0A" w:rsidRPr="00707165" w:rsidRDefault="00706E0A" w:rsidP="00706E0A">
            <w:pPr>
              <w:rPr>
                <w:lang w:val="lt-LT"/>
              </w:rPr>
            </w:pPr>
            <w:r w:rsidRPr="00707165">
              <w:rPr>
                <w:b/>
                <w:i/>
                <w:sz w:val="24"/>
                <w:szCs w:val="24"/>
                <w:lang w:val="lt-LT"/>
              </w:rPr>
              <w:t>34 000,00</w:t>
            </w:r>
          </w:p>
        </w:tc>
      </w:tr>
    </w:tbl>
    <w:p w14:paraId="411EDF4B" w14:textId="552653BF" w:rsidR="00D010C9" w:rsidRPr="00707165" w:rsidRDefault="008D046A">
      <w:pPr>
        <w:ind w:left="567"/>
        <w:rPr>
          <w:sz w:val="24"/>
          <w:szCs w:val="24"/>
          <w:lang w:val="lt-LT"/>
        </w:rPr>
      </w:pPr>
      <w:r w:rsidRPr="00707165">
        <w:rPr>
          <w:sz w:val="24"/>
          <w:szCs w:val="24"/>
          <w:lang w:val="lt-LT"/>
        </w:rPr>
        <w:t>Bendra 2022</w:t>
      </w:r>
      <w:r w:rsidR="00312D4D" w:rsidRPr="00707165">
        <w:rPr>
          <w:sz w:val="24"/>
          <w:szCs w:val="24"/>
          <w:lang w:val="lt-LT"/>
        </w:rPr>
        <w:t>–</w:t>
      </w:r>
      <w:r w:rsidRPr="00707165">
        <w:rPr>
          <w:sz w:val="24"/>
          <w:szCs w:val="24"/>
          <w:lang w:val="lt-LT"/>
        </w:rPr>
        <w:t>202</w:t>
      </w:r>
      <w:r w:rsidR="00FE5398" w:rsidRPr="00707165">
        <w:rPr>
          <w:sz w:val="24"/>
          <w:szCs w:val="24"/>
          <w:lang w:val="lt-LT"/>
        </w:rPr>
        <w:t>3</w:t>
      </w:r>
      <w:r w:rsidR="00D010C9" w:rsidRPr="00707165">
        <w:rPr>
          <w:sz w:val="24"/>
          <w:szCs w:val="24"/>
          <w:lang w:val="lt-LT"/>
        </w:rPr>
        <w:t xml:space="preserve"> m. išlaidų suma iš Klaipėdos rajono savivaldybės biudžeto </w:t>
      </w:r>
      <w:r w:rsidR="00194097" w:rsidRPr="00707165">
        <w:rPr>
          <w:b/>
          <w:sz w:val="24"/>
          <w:szCs w:val="24"/>
          <w:lang w:val="lt-LT"/>
        </w:rPr>
        <w:t>34</w:t>
      </w:r>
      <w:r w:rsidR="00C73699" w:rsidRPr="00707165">
        <w:rPr>
          <w:b/>
          <w:sz w:val="24"/>
          <w:szCs w:val="24"/>
          <w:lang w:val="lt-LT"/>
        </w:rPr>
        <w:t xml:space="preserve"> </w:t>
      </w:r>
      <w:r w:rsidR="00A836D2" w:rsidRPr="00707165">
        <w:rPr>
          <w:b/>
          <w:sz w:val="24"/>
          <w:szCs w:val="24"/>
          <w:lang w:val="lt-LT"/>
        </w:rPr>
        <w:t>000</w:t>
      </w:r>
      <w:r w:rsidR="00D010C9" w:rsidRPr="00707165">
        <w:rPr>
          <w:b/>
          <w:sz w:val="24"/>
          <w:szCs w:val="24"/>
          <w:lang w:val="lt-LT"/>
        </w:rPr>
        <w:t xml:space="preserve"> Eur</w:t>
      </w:r>
      <w:r w:rsidR="00D010C9" w:rsidRPr="00707165">
        <w:rPr>
          <w:sz w:val="24"/>
          <w:szCs w:val="24"/>
          <w:lang w:val="lt-LT"/>
        </w:rPr>
        <w:t>.</w:t>
      </w:r>
    </w:p>
    <w:p w14:paraId="1444ED37" w14:textId="079CCD4B" w:rsidR="00584AC6" w:rsidRPr="00707165" w:rsidRDefault="00584AC6" w:rsidP="00742D22">
      <w:pPr>
        <w:jc w:val="center"/>
        <w:rPr>
          <w:b/>
          <w:caps/>
          <w:sz w:val="24"/>
          <w:szCs w:val="24"/>
          <w:lang w:val="lt-LT"/>
        </w:rPr>
      </w:pPr>
    </w:p>
    <w:p w14:paraId="257C6694" w14:textId="3077F550" w:rsidR="002E0787" w:rsidRPr="00707165" w:rsidRDefault="002E0787" w:rsidP="00742D22">
      <w:pPr>
        <w:jc w:val="center"/>
        <w:rPr>
          <w:b/>
          <w:caps/>
          <w:sz w:val="24"/>
          <w:szCs w:val="24"/>
          <w:lang w:val="lt-LT"/>
        </w:rPr>
      </w:pPr>
    </w:p>
    <w:p w14:paraId="050AC4B9" w14:textId="77777777" w:rsidR="002E0787" w:rsidRPr="00707165" w:rsidRDefault="002E0787" w:rsidP="00742D22">
      <w:pPr>
        <w:jc w:val="center"/>
        <w:rPr>
          <w:b/>
          <w:caps/>
          <w:sz w:val="24"/>
          <w:szCs w:val="24"/>
          <w:lang w:val="lt-LT"/>
        </w:rPr>
      </w:pPr>
    </w:p>
    <w:p w14:paraId="30F83540" w14:textId="77777777" w:rsidR="00584AC6" w:rsidRPr="00707165" w:rsidRDefault="00584AC6" w:rsidP="00742D22">
      <w:pPr>
        <w:jc w:val="center"/>
        <w:rPr>
          <w:b/>
          <w:caps/>
          <w:sz w:val="24"/>
          <w:szCs w:val="24"/>
          <w:lang w:val="lt-LT"/>
        </w:rPr>
      </w:pPr>
    </w:p>
    <w:p w14:paraId="4A74B339" w14:textId="334D2103" w:rsidR="00C73699" w:rsidRPr="00707165" w:rsidRDefault="00742D22" w:rsidP="00742D22">
      <w:pPr>
        <w:jc w:val="center"/>
        <w:rPr>
          <w:b/>
          <w:sz w:val="24"/>
          <w:szCs w:val="24"/>
          <w:lang w:val="lt-LT"/>
        </w:rPr>
      </w:pPr>
      <w:r w:rsidRPr="00707165">
        <w:rPr>
          <w:b/>
          <w:caps/>
          <w:sz w:val="24"/>
          <w:szCs w:val="24"/>
          <w:lang w:val="lt-LT"/>
        </w:rPr>
        <w:lastRenderedPageBreak/>
        <w:t>VŠĮ KLAIPĖDOS KRAŠTO BURIAVIMO SPORTO MOKYKLA  „ŽIEMYS</w:t>
      </w:r>
      <w:r w:rsidRPr="00707165">
        <w:rPr>
          <w:b/>
          <w:sz w:val="28"/>
          <w:lang w:val="lt-LT"/>
        </w:rPr>
        <w:t>“</w:t>
      </w:r>
      <w:r w:rsidRPr="00707165">
        <w:rPr>
          <w:b/>
          <w:caps/>
          <w:sz w:val="24"/>
          <w:szCs w:val="24"/>
          <w:lang w:val="lt-LT"/>
        </w:rPr>
        <w:t xml:space="preserve">,    įmonės kodas   303046835,                                                                                                                                                                                                                                                                                                                                                                                                                                                                                                                                                                                                                                                                                                                                                                                                                                                                                                                                                                                                                                                                                                                                                                                                                                                                                                                                                                                                                                                                                                                                                                                                                                                                                                                                                                                                                                                          </w:t>
      </w:r>
      <w:r w:rsidRPr="00707165">
        <w:rPr>
          <w:b/>
          <w:sz w:val="24"/>
          <w:szCs w:val="24"/>
          <w:lang w:val="lt-LT"/>
        </w:rPr>
        <w:t xml:space="preserve">SPORTINĖS VEIKLOS </w:t>
      </w:r>
      <w:r w:rsidRPr="00707165">
        <w:rPr>
          <w:b/>
          <w:caps/>
          <w:sz w:val="24"/>
          <w:szCs w:val="24"/>
          <w:lang w:val="lt-LT"/>
        </w:rPr>
        <w:t>programos IŠ klaipėdos RAJONO savivaldybės biudžeto lėšų</w:t>
      </w:r>
      <w:r w:rsidRPr="00707165">
        <w:rPr>
          <w:b/>
          <w:sz w:val="24"/>
          <w:szCs w:val="24"/>
          <w:lang w:val="lt-LT"/>
        </w:rPr>
        <w:t xml:space="preserve"> DETALI NUMATOMŲ LĖŠŲ SĄMATA  2024 M.</w:t>
      </w:r>
    </w:p>
    <w:p w14:paraId="23C53960" w14:textId="6036E02E" w:rsidR="00742D22" w:rsidRPr="00707165" w:rsidRDefault="00742D22" w:rsidP="00742D22">
      <w:pPr>
        <w:jc w:val="center"/>
        <w:rPr>
          <w:b/>
          <w:sz w:val="24"/>
          <w:szCs w:val="24"/>
          <w:lang w:val="lt-LT"/>
        </w:rPr>
      </w:pPr>
    </w:p>
    <w:p w14:paraId="551D267D" w14:textId="4E02C75A" w:rsidR="00742D22" w:rsidRPr="00707165" w:rsidRDefault="00742D22" w:rsidP="00742D22">
      <w:pPr>
        <w:jc w:val="center"/>
        <w:rPr>
          <w:bCs/>
          <w:i/>
          <w:sz w:val="24"/>
          <w:szCs w:val="24"/>
          <w:lang w:val="lt-LT"/>
        </w:rPr>
      </w:pPr>
    </w:p>
    <w:tbl>
      <w:tblPr>
        <w:tblW w:w="14351" w:type="dxa"/>
        <w:tblInd w:w="108" w:type="dxa"/>
        <w:tblLayout w:type="fixed"/>
        <w:tblLook w:val="0000" w:firstRow="0" w:lastRow="0" w:firstColumn="0" w:lastColumn="0" w:noHBand="0" w:noVBand="0"/>
      </w:tblPr>
      <w:tblGrid>
        <w:gridCol w:w="798"/>
        <w:gridCol w:w="11167"/>
        <w:gridCol w:w="2386"/>
      </w:tblGrid>
      <w:tr w:rsidR="00FE5398" w:rsidRPr="00707165" w14:paraId="76171F28" w14:textId="77777777" w:rsidTr="00FE5398">
        <w:trPr>
          <w:trHeight w:val="575"/>
        </w:trPr>
        <w:tc>
          <w:tcPr>
            <w:tcW w:w="798" w:type="dxa"/>
            <w:tcBorders>
              <w:top w:val="single" w:sz="4" w:space="0" w:color="000000"/>
              <w:left w:val="single" w:sz="4" w:space="0" w:color="000000"/>
              <w:bottom w:val="single" w:sz="4" w:space="0" w:color="000000"/>
            </w:tcBorders>
            <w:shd w:val="clear" w:color="auto" w:fill="auto"/>
          </w:tcPr>
          <w:p w14:paraId="5A5A7801" w14:textId="77777777" w:rsidR="00FE5398" w:rsidRPr="00707165" w:rsidRDefault="00FE5398" w:rsidP="008F3E57">
            <w:pPr>
              <w:rPr>
                <w:sz w:val="24"/>
                <w:szCs w:val="24"/>
                <w:lang w:val="lt-LT"/>
              </w:rPr>
            </w:pPr>
            <w:r w:rsidRPr="00707165">
              <w:rPr>
                <w:b/>
                <w:i/>
                <w:sz w:val="24"/>
                <w:szCs w:val="24"/>
                <w:lang w:val="lt-LT"/>
              </w:rPr>
              <w:t>Eil. Nr.</w:t>
            </w:r>
          </w:p>
        </w:tc>
        <w:tc>
          <w:tcPr>
            <w:tcW w:w="11167" w:type="dxa"/>
            <w:tcBorders>
              <w:top w:val="single" w:sz="4" w:space="0" w:color="000000"/>
              <w:left w:val="single" w:sz="4" w:space="0" w:color="000000"/>
              <w:bottom w:val="single" w:sz="4" w:space="0" w:color="000000"/>
            </w:tcBorders>
            <w:shd w:val="clear" w:color="auto" w:fill="auto"/>
          </w:tcPr>
          <w:p w14:paraId="5BBA9C19" w14:textId="77777777" w:rsidR="00FE5398" w:rsidRPr="00707165" w:rsidRDefault="00FE5398" w:rsidP="008F3E57">
            <w:pPr>
              <w:rPr>
                <w:sz w:val="24"/>
                <w:szCs w:val="24"/>
                <w:lang w:val="lt-LT"/>
              </w:rPr>
            </w:pPr>
            <w:r w:rsidRPr="00707165">
              <w:rPr>
                <w:b/>
                <w:i/>
                <w:sz w:val="24"/>
                <w:szCs w:val="24"/>
                <w:lang w:val="lt-LT"/>
              </w:rPr>
              <w:t>Išlaidų pavadinimas</w:t>
            </w:r>
          </w:p>
        </w:tc>
        <w:tc>
          <w:tcPr>
            <w:tcW w:w="2386" w:type="dxa"/>
            <w:tcBorders>
              <w:top w:val="single" w:sz="4" w:space="0" w:color="000000"/>
              <w:left w:val="single" w:sz="4" w:space="0" w:color="000000"/>
              <w:bottom w:val="single" w:sz="4" w:space="0" w:color="000000"/>
              <w:right w:val="single" w:sz="4" w:space="0" w:color="000000"/>
            </w:tcBorders>
            <w:shd w:val="clear" w:color="auto" w:fill="auto"/>
          </w:tcPr>
          <w:p w14:paraId="16CDF405" w14:textId="77777777" w:rsidR="00FE5398" w:rsidRPr="00707165" w:rsidRDefault="00FE5398" w:rsidP="008F3E57">
            <w:pPr>
              <w:rPr>
                <w:sz w:val="24"/>
                <w:szCs w:val="24"/>
                <w:lang w:val="lt-LT"/>
              </w:rPr>
            </w:pPr>
            <w:r w:rsidRPr="00707165">
              <w:rPr>
                <w:b/>
                <w:i/>
                <w:sz w:val="24"/>
                <w:szCs w:val="24"/>
                <w:lang w:val="lt-LT"/>
              </w:rPr>
              <w:t>Suma (Eur)</w:t>
            </w:r>
          </w:p>
        </w:tc>
      </w:tr>
      <w:tr w:rsidR="00FE5398" w:rsidRPr="00707165" w14:paraId="34A5AF3D" w14:textId="77777777" w:rsidTr="00FE5398">
        <w:trPr>
          <w:trHeight w:val="303"/>
        </w:trPr>
        <w:tc>
          <w:tcPr>
            <w:tcW w:w="798" w:type="dxa"/>
            <w:tcBorders>
              <w:top w:val="single" w:sz="4" w:space="0" w:color="000000"/>
              <w:left w:val="single" w:sz="4" w:space="0" w:color="000000"/>
              <w:bottom w:val="single" w:sz="4" w:space="0" w:color="000000"/>
            </w:tcBorders>
            <w:shd w:val="clear" w:color="auto" w:fill="auto"/>
          </w:tcPr>
          <w:p w14:paraId="258F32C2" w14:textId="63C801DA" w:rsidR="00FE5398" w:rsidRPr="00707165" w:rsidRDefault="00FE5398" w:rsidP="008F3E57">
            <w:pPr>
              <w:rPr>
                <w:bCs/>
                <w:iCs/>
                <w:sz w:val="24"/>
                <w:szCs w:val="24"/>
                <w:lang w:val="lt-LT"/>
              </w:rPr>
            </w:pPr>
            <w:r w:rsidRPr="00707165">
              <w:rPr>
                <w:bCs/>
                <w:iCs/>
                <w:sz w:val="24"/>
                <w:szCs w:val="24"/>
                <w:lang w:val="lt-LT"/>
              </w:rPr>
              <w:t>1.</w:t>
            </w:r>
          </w:p>
        </w:tc>
        <w:tc>
          <w:tcPr>
            <w:tcW w:w="11167" w:type="dxa"/>
            <w:tcBorders>
              <w:top w:val="single" w:sz="4" w:space="0" w:color="000000"/>
              <w:left w:val="single" w:sz="4" w:space="0" w:color="000000"/>
              <w:bottom w:val="single" w:sz="4" w:space="0" w:color="000000"/>
            </w:tcBorders>
            <w:shd w:val="clear" w:color="auto" w:fill="auto"/>
          </w:tcPr>
          <w:p w14:paraId="019B04C9" w14:textId="1DAE6322" w:rsidR="00FE5398" w:rsidRPr="00707165" w:rsidRDefault="00FE5398" w:rsidP="008F3E57">
            <w:pPr>
              <w:rPr>
                <w:bCs/>
                <w:iCs/>
                <w:sz w:val="24"/>
                <w:szCs w:val="24"/>
                <w:lang w:val="lt-LT"/>
              </w:rPr>
            </w:pPr>
            <w:r w:rsidRPr="00707165">
              <w:rPr>
                <w:bCs/>
                <w:iCs/>
                <w:sz w:val="24"/>
                <w:szCs w:val="24"/>
                <w:lang w:val="lt-LT"/>
              </w:rPr>
              <w:t>Darbo užmokestis + darbdavio mokesčiai (2 darbuotojai)</w:t>
            </w:r>
          </w:p>
        </w:tc>
        <w:tc>
          <w:tcPr>
            <w:tcW w:w="2386" w:type="dxa"/>
            <w:tcBorders>
              <w:top w:val="single" w:sz="4" w:space="0" w:color="000000"/>
              <w:left w:val="single" w:sz="4" w:space="0" w:color="000000"/>
              <w:bottom w:val="single" w:sz="4" w:space="0" w:color="000000"/>
              <w:right w:val="single" w:sz="4" w:space="0" w:color="000000"/>
            </w:tcBorders>
            <w:shd w:val="clear" w:color="auto" w:fill="auto"/>
          </w:tcPr>
          <w:p w14:paraId="07251510" w14:textId="0C09382C" w:rsidR="00FE5398" w:rsidRPr="00707165" w:rsidRDefault="00FE5398" w:rsidP="008F3E57">
            <w:pPr>
              <w:rPr>
                <w:b/>
                <w:i/>
                <w:sz w:val="24"/>
                <w:szCs w:val="24"/>
                <w:lang w:val="lt-LT"/>
              </w:rPr>
            </w:pPr>
            <w:r w:rsidRPr="00707165">
              <w:rPr>
                <w:bCs/>
                <w:iCs/>
                <w:sz w:val="24"/>
                <w:szCs w:val="24"/>
                <w:lang w:val="lt-LT"/>
              </w:rPr>
              <w:t>28 440,00</w:t>
            </w:r>
          </w:p>
        </w:tc>
      </w:tr>
      <w:tr w:rsidR="00FE5398" w:rsidRPr="00707165" w14:paraId="5A68365C" w14:textId="77777777" w:rsidTr="00FE5398">
        <w:trPr>
          <w:trHeight w:val="287"/>
        </w:trPr>
        <w:tc>
          <w:tcPr>
            <w:tcW w:w="798" w:type="dxa"/>
            <w:tcBorders>
              <w:top w:val="single" w:sz="4" w:space="0" w:color="000000"/>
              <w:left w:val="single" w:sz="4" w:space="0" w:color="000000"/>
              <w:bottom w:val="single" w:sz="4" w:space="0" w:color="000000"/>
            </w:tcBorders>
            <w:shd w:val="clear" w:color="auto" w:fill="auto"/>
          </w:tcPr>
          <w:p w14:paraId="70133C56" w14:textId="008AB1DD" w:rsidR="00FE5398" w:rsidRPr="00707165" w:rsidRDefault="00FE5398" w:rsidP="008F3E57">
            <w:pPr>
              <w:rPr>
                <w:sz w:val="24"/>
                <w:szCs w:val="24"/>
                <w:lang w:val="lt-LT"/>
              </w:rPr>
            </w:pPr>
            <w:r w:rsidRPr="00707165">
              <w:rPr>
                <w:sz w:val="24"/>
                <w:szCs w:val="24"/>
                <w:lang w:val="lt-LT"/>
              </w:rPr>
              <w:t>2.</w:t>
            </w:r>
          </w:p>
        </w:tc>
        <w:tc>
          <w:tcPr>
            <w:tcW w:w="11167" w:type="dxa"/>
            <w:tcBorders>
              <w:top w:val="single" w:sz="4" w:space="0" w:color="000000"/>
              <w:left w:val="single" w:sz="4" w:space="0" w:color="000000"/>
              <w:bottom w:val="single" w:sz="4" w:space="0" w:color="000000"/>
            </w:tcBorders>
            <w:shd w:val="clear" w:color="auto" w:fill="auto"/>
          </w:tcPr>
          <w:p w14:paraId="2CFEA45B" w14:textId="631571B8" w:rsidR="00FE5398" w:rsidRPr="00707165" w:rsidRDefault="00FE5398" w:rsidP="008F3E57">
            <w:pPr>
              <w:rPr>
                <w:sz w:val="24"/>
                <w:szCs w:val="24"/>
                <w:lang w:val="lt-LT"/>
              </w:rPr>
            </w:pPr>
            <w:r w:rsidRPr="00707165">
              <w:rPr>
                <w:sz w:val="24"/>
                <w:szCs w:val="24"/>
                <w:lang w:val="lt-LT"/>
              </w:rPr>
              <w:t>Kuras mikroautobusams ir motorinėms valtims, naudojamas treniruočių ir varžybų procesams</w:t>
            </w:r>
          </w:p>
        </w:tc>
        <w:tc>
          <w:tcPr>
            <w:tcW w:w="2386" w:type="dxa"/>
            <w:tcBorders>
              <w:top w:val="single" w:sz="4" w:space="0" w:color="000000"/>
              <w:left w:val="single" w:sz="4" w:space="0" w:color="000000"/>
              <w:bottom w:val="single" w:sz="4" w:space="0" w:color="000000"/>
              <w:right w:val="single" w:sz="4" w:space="0" w:color="000000"/>
            </w:tcBorders>
            <w:shd w:val="clear" w:color="auto" w:fill="auto"/>
          </w:tcPr>
          <w:p w14:paraId="2955C4B6" w14:textId="3A98B750" w:rsidR="00FE5398" w:rsidRPr="00707165" w:rsidRDefault="00C3261A" w:rsidP="008F3E57">
            <w:pPr>
              <w:rPr>
                <w:sz w:val="24"/>
                <w:szCs w:val="24"/>
                <w:lang w:val="lt-LT"/>
              </w:rPr>
            </w:pPr>
            <w:r w:rsidRPr="00707165">
              <w:rPr>
                <w:sz w:val="24"/>
                <w:szCs w:val="24"/>
                <w:lang w:val="lt-LT"/>
              </w:rPr>
              <w:t>1</w:t>
            </w:r>
            <w:r w:rsidR="00FE5398" w:rsidRPr="00707165">
              <w:rPr>
                <w:sz w:val="24"/>
                <w:szCs w:val="24"/>
                <w:lang w:val="lt-LT"/>
              </w:rPr>
              <w:t xml:space="preserve"> 000,00</w:t>
            </w:r>
          </w:p>
        </w:tc>
      </w:tr>
      <w:tr w:rsidR="00FE5398" w:rsidRPr="00707165" w14:paraId="19E33290" w14:textId="77777777" w:rsidTr="00FE5398">
        <w:trPr>
          <w:trHeight w:val="287"/>
        </w:trPr>
        <w:tc>
          <w:tcPr>
            <w:tcW w:w="798" w:type="dxa"/>
            <w:tcBorders>
              <w:top w:val="single" w:sz="4" w:space="0" w:color="000000"/>
              <w:left w:val="single" w:sz="4" w:space="0" w:color="000000"/>
              <w:bottom w:val="single" w:sz="4" w:space="0" w:color="000000"/>
            </w:tcBorders>
            <w:shd w:val="clear" w:color="auto" w:fill="auto"/>
          </w:tcPr>
          <w:p w14:paraId="6AFA42C2" w14:textId="25DA6DDF" w:rsidR="00FE5398" w:rsidRPr="00707165" w:rsidRDefault="00FE5398" w:rsidP="008F3E57">
            <w:pPr>
              <w:rPr>
                <w:sz w:val="24"/>
                <w:szCs w:val="24"/>
                <w:lang w:val="lt-LT"/>
              </w:rPr>
            </w:pPr>
            <w:r w:rsidRPr="00707165">
              <w:rPr>
                <w:sz w:val="24"/>
                <w:szCs w:val="24"/>
                <w:lang w:val="lt-LT"/>
              </w:rPr>
              <w:t>3.</w:t>
            </w:r>
          </w:p>
        </w:tc>
        <w:tc>
          <w:tcPr>
            <w:tcW w:w="11167" w:type="dxa"/>
            <w:tcBorders>
              <w:top w:val="single" w:sz="4" w:space="0" w:color="000000"/>
              <w:left w:val="single" w:sz="4" w:space="0" w:color="000000"/>
              <w:bottom w:val="single" w:sz="4" w:space="0" w:color="000000"/>
            </w:tcBorders>
            <w:shd w:val="clear" w:color="auto" w:fill="auto"/>
          </w:tcPr>
          <w:p w14:paraId="1DDFF66D" w14:textId="064A02CA" w:rsidR="00FE5398" w:rsidRPr="00707165" w:rsidRDefault="00FE5398" w:rsidP="008F3E57">
            <w:pPr>
              <w:rPr>
                <w:sz w:val="24"/>
                <w:szCs w:val="24"/>
                <w:lang w:val="lt-LT"/>
              </w:rPr>
            </w:pPr>
            <w:r w:rsidRPr="00707165">
              <w:rPr>
                <w:sz w:val="24"/>
                <w:szCs w:val="24"/>
                <w:lang w:val="lt-LT"/>
              </w:rPr>
              <w:t>Motorinių valčių, mikroautobusų priežiūra, remonto darbai</w:t>
            </w:r>
          </w:p>
        </w:tc>
        <w:tc>
          <w:tcPr>
            <w:tcW w:w="2386" w:type="dxa"/>
            <w:tcBorders>
              <w:top w:val="single" w:sz="4" w:space="0" w:color="000000"/>
              <w:left w:val="single" w:sz="4" w:space="0" w:color="000000"/>
              <w:bottom w:val="single" w:sz="4" w:space="0" w:color="000000"/>
              <w:right w:val="single" w:sz="4" w:space="0" w:color="000000"/>
            </w:tcBorders>
            <w:shd w:val="clear" w:color="auto" w:fill="auto"/>
          </w:tcPr>
          <w:p w14:paraId="2041DDB5" w14:textId="7B4B58B2" w:rsidR="00FE5398" w:rsidRPr="00707165" w:rsidRDefault="00FE5398" w:rsidP="008F3E57">
            <w:pPr>
              <w:rPr>
                <w:sz w:val="24"/>
                <w:szCs w:val="24"/>
                <w:lang w:val="lt-LT"/>
              </w:rPr>
            </w:pPr>
            <w:r w:rsidRPr="00707165">
              <w:rPr>
                <w:sz w:val="24"/>
                <w:szCs w:val="24"/>
                <w:lang w:val="lt-LT"/>
              </w:rPr>
              <w:t>660,00</w:t>
            </w:r>
          </w:p>
        </w:tc>
      </w:tr>
      <w:tr w:rsidR="00FE5398" w:rsidRPr="00707165" w14:paraId="6620B328" w14:textId="77777777" w:rsidTr="00FE5398">
        <w:trPr>
          <w:trHeight w:val="575"/>
        </w:trPr>
        <w:tc>
          <w:tcPr>
            <w:tcW w:w="798" w:type="dxa"/>
            <w:tcBorders>
              <w:top w:val="single" w:sz="4" w:space="0" w:color="000000"/>
              <w:left w:val="single" w:sz="4" w:space="0" w:color="000000"/>
              <w:bottom w:val="single" w:sz="4" w:space="0" w:color="000000"/>
            </w:tcBorders>
            <w:shd w:val="clear" w:color="auto" w:fill="auto"/>
          </w:tcPr>
          <w:p w14:paraId="7D84A0CE" w14:textId="2529DB99" w:rsidR="00FE5398" w:rsidRPr="00707165" w:rsidRDefault="00FE5398" w:rsidP="008F3E57">
            <w:pPr>
              <w:rPr>
                <w:sz w:val="24"/>
                <w:szCs w:val="24"/>
                <w:lang w:val="lt-LT"/>
              </w:rPr>
            </w:pPr>
            <w:r w:rsidRPr="00707165">
              <w:rPr>
                <w:sz w:val="24"/>
                <w:szCs w:val="24"/>
                <w:lang w:val="lt-LT"/>
              </w:rPr>
              <w:t>4.</w:t>
            </w:r>
          </w:p>
        </w:tc>
        <w:tc>
          <w:tcPr>
            <w:tcW w:w="11167" w:type="dxa"/>
            <w:tcBorders>
              <w:top w:val="single" w:sz="4" w:space="0" w:color="000000"/>
              <w:left w:val="single" w:sz="4" w:space="0" w:color="000000"/>
              <w:bottom w:val="single" w:sz="4" w:space="0" w:color="000000"/>
            </w:tcBorders>
            <w:shd w:val="clear" w:color="auto" w:fill="auto"/>
          </w:tcPr>
          <w:p w14:paraId="641A0BC6" w14:textId="74992F6B" w:rsidR="00FE5398" w:rsidRPr="00707165" w:rsidRDefault="00FE5398" w:rsidP="008F3E57">
            <w:pPr>
              <w:rPr>
                <w:sz w:val="24"/>
                <w:szCs w:val="24"/>
                <w:lang w:val="lt-LT"/>
              </w:rPr>
            </w:pPr>
            <w:r w:rsidRPr="00707165">
              <w:rPr>
                <w:sz w:val="24"/>
                <w:szCs w:val="24"/>
                <w:lang w:val="lt-LT"/>
              </w:rPr>
              <w:t>Inventoriaus įsigijimas (smulkus jachtų inventorius, burės, priemonės ir medžiagos inventoriaus priežiūrai ir atnaujinimui, kt.)</w:t>
            </w:r>
          </w:p>
        </w:tc>
        <w:tc>
          <w:tcPr>
            <w:tcW w:w="2386" w:type="dxa"/>
            <w:tcBorders>
              <w:top w:val="single" w:sz="4" w:space="0" w:color="000000"/>
              <w:left w:val="single" w:sz="4" w:space="0" w:color="000000"/>
              <w:bottom w:val="single" w:sz="4" w:space="0" w:color="000000"/>
              <w:right w:val="single" w:sz="4" w:space="0" w:color="000000"/>
            </w:tcBorders>
            <w:shd w:val="clear" w:color="auto" w:fill="auto"/>
          </w:tcPr>
          <w:p w14:paraId="54C35F02" w14:textId="6AC2B632" w:rsidR="00FE5398" w:rsidRPr="00707165" w:rsidRDefault="00C3261A" w:rsidP="008F3E57">
            <w:pPr>
              <w:rPr>
                <w:sz w:val="24"/>
                <w:szCs w:val="24"/>
                <w:lang w:val="lt-LT"/>
              </w:rPr>
            </w:pPr>
            <w:r w:rsidRPr="00707165">
              <w:rPr>
                <w:sz w:val="24"/>
                <w:szCs w:val="24"/>
                <w:lang w:val="lt-LT"/>
              </w:rPr>
              <w:t>3</w:t>
            </w:r>
            <w:r w:rsidR="00FE5398" w:rsidRPr="00707165">
              <w:rPr>
                <w:sz w:val="24"/>
                <w:szCs w:val="24"/>
                <w:lang w:val="lt-LT"/>
              </w:rPr>
              <w:t xml:space="preserve"> 900,00</w:t>
            </w:r>
          </w:p>
        </w:tc>
      </w:tr>
      <w:tr w:rsidR="00FE5398" w:rsidRPr="00707165" w14:paraId="2ACEE045" w14:textId="77777777" w:rsidTr="00FE5398">
        <w:trPr>
          <w:trHeight w:val="287"/>
        </w:trPr>
        <w:tc>
          <w:tcPr>
            <w:tcW w:w="798" w:type="dxa"/>
            <w:tcBorders>
              <w:top w:val="single" w:sz="4" w:space="0" w:color="000000"/>
              <w:left w:val="single" w:sz="4" w:space="0" w:color="000000"/>
              <w:bottom w:val="single" w:sz="4" w:space="0" w:color="000000"/>
            </w:tcBorders>
            <w:shd w:val="clear" w:color="auto" w:fill="auto"/>
          </w:tcPr>
          <w:p w14:paraId="0F85E0CC" w14:textId="77777777" w:rsidR="00FE5398" w:rsidRPr="00707165" w:rsidRDefault="00FE5398" w:rsidP="00FE5398">
            <w:pPr>
              <w:snapToGrid w:val="0"/>
              <w:rPr>
                <w:lang w:val="lt-LT"/>
              </w:rPr>
            </w:pPr>
          </w:p>
        </w:tc>
        <w:tc>
          <w:tcPr>
            <w:tcW w:w="11167" w:type="dxa"/>
            <w:tcBorders>
              <w:top w:val="single" w:sz="4" w:space="0" w:color="000000"/>
              <w:left w:val="single" w:sz="4" w:space="0" w:color="000000"/>
              <w:bottom w:val="single" w:sz="4" w:space="0" w:color="000000"/>
            </w:tcBorders>
            <w:shd w:val="clear" w:color="auto" w:fill="auto"/>
          </w:tcPr>
          <w:p w14:paraId="1E0DAEBB" w14:textId="6842EE2F" w:rsidR="00FE5398" w:rsidRPr="00707165" w:rsidRDefault="00FE5398" w:rsidP="00FE5398">
            <w:pPr>
              <w:snapToGrid w:val="0"/>
              <w:jc w:val="right"/>
              <w:rPr>
                <w:b/>
                <w:bCs/>
                <w:i/>
                <w:iCs/>
                <w:lang w:val="lt-LT"/>
              </w:rPr>
            </w:pPr>
            <w:r w:rsidRPr="00707165">
              <w:rPr>
                <w:b/>
                <w:bCs/>
                <w:i/>
                <w:iCs/>
                <w:lang w:val="lt-LT"/>
              </w:rPr>
              <w:t>VISO:</w:t>
            </w:r>
          </w:p>
        </w:tc>
        <w:tc>
          <w:tcPr>
            <w:tcW w:w="2386" w:type="dxa"/>
            <w:tcBorders>
              <w:top w:val="single" w:sz="4" w:space="0" w:color="000000"/>
              <w:left w:val="single" w:sz="4" w:space="0" w:color="000000"/>
              <w:bottom w:val="single" w:sz="4" w:space="0" w:color="000000"/>
              <w:right w:val="single" w:sz="4" w:space="0" w:color="000000"/>
            </w:tcBorders>
            <w:shd w:val="clear" w:color="auto" w:fill="auto"/>
          </w:tcPr>
          <w:p w14:paraId="0843C450" w14:textId="6311E9E1" w:rsidR="00FE5398" w:rsidRPr="00707165" w:rsidRDefault="00FE5398" w:rsidP="00FE5398">
            <w:pPr>
              <w:rPr>
                <w:b/>
                <w:bCs/>
                <w:i/>
                <w:iCs/>
                <w:lang w:val="lt-LT"/>
              </w:rPr>
            </w:pPr>
            <w:r w:rsidRPr="00707165">
              <w:rPr>
                <w:b/>
                <w:bCs/>
                <w:i/>
                <w:iCs/>
                <w:sz w:val="24"/>
                <w:szCs w:val="24"/>
                <w:lang w:val="lt-LT"/>
              </w:rPr>
              <w:t>34 000,00</w:t>
            </w:r>
          </w:p>
        </w:tc>
      </w:tr>
    </w:tbl>
    <w:p w14:paraId="43565EC1" w14:textId="77777777" w:rsidR="0091286F" w:rsidRPr="00707165" w:rsidRDefault="0091286F" w:rsidP="00742D22">
      <w:pPr>
        <w:ind w:left="567"/>
        <w:rPr>
          <w:sz w:val="24"/>
          <w:szCs w:val="24"/>
          <w:lang w:val="lt-LT"/>
        </w:rPr>
      </w:pPr>
    </w:p>
    <w:p w14:paraId="5D7E7B2D" w14:textId="34809163" w:rsidR="00742D22" w:rsidRPr="00707165" w:rsidRDefault="00742D22" w:rsidP="00742D22">
      <w:pPr>
        <w:ind w:left="567"/>
        <w:rPr>
          <w:lang w:val="lt-LT"/>
        </w:rPr>
      </w:pPr>
      <w:r w:rsidRPr="00707165">
        <w:rPr>
          <w:sz w:val="24"/>
          <w:szCs w:val="24"/>
          <w:lang w:val="lt-LT"/>
        </w:rPr>
        <w:t>Bendra 202</w:t>
      </w:r>
      <w:r w:rsidR="0091286F" w:rsidRPr="00707165">
        <w:rPr>
          <w:sz w:val="24"/>
          <w:szCs w:val="24"/>
          <w:lang w:val="lt-LT"/>
        </w:rPr>
        <w:t>4</w:t>
      </w:r>
      <w:r w:rsidRPr="00707165">
        <w:rPr>
          <w:sz w:val="24"/>
          <w:szCs w:val="24"/>
          <w:lang w:val="lt-LT"/>
        </w:rPr>
        <w:t xml:space="preserve"> m. išlaidų suma iš Klaipėdos rajono savivaldybės biudžeto</w:t>
      </w:r>
      <w:r w:rsidR="0091286F" w:rsidRPr="00707165">
        <w:rPr>
          <w:sz w:val="24"/>
          <w:szCs w:val="24"/>
          <w:lang w:val="lt-LT"/>
        </w:rPr>
        <w:t>:</w:t>
      </w:r>
      <w:r w:rsidRPr="00707165">
        <w:rPr>
          <w:sz w:val="24"/>
          <w:szCs w:val="24"/>
          <w:lang w:val="lt-LT"/>
        </w:rPr>
        <w:t xml:space="preserve"> </w:t>
      </w:r>
      <w:r w:rsidR="0091286F" w:rsidRPr="00707165">
        <w:rPr>
          <w:b/>
          <w:sz w:val="24"/>
          <w:szCs w:val="24"/>
          <w:lang w:val="lt-LT"/>
        </w:rPr>
        <w:t>34 0</w:t>
      </w:r>
      <w:r w:rsidRPr="00707165">
        <w:rPr>
          <w:b/>
          <w:sz w:val="24"/>
          <w:szCs w:val="24"/>
          <w:lang w:val="lt-LT"/>
        </w:rPr>
        <w:t>00 Eur</w:t>
      </w:r>
      <w:r w:rsidRPr="00707165">
        <w:rPr>
          <w:sz w:val="24"/>
          <w:szCs w:val="24"/>
          <w:lang w:val="lt-LT"/>
        </w:rPr>
        <w:t>.</w:t>
      </w:r>
    </w:p>
    <w:p w14:paraId="6E2A9CB9" w14:textId="77777777" w:rsidR="00742D22" w:rsidRPr="00707165" w:rsidRDefault="00742D22" w:rsidP="0091286F">
      <w:pPr>
        <w:jc w:val="center"/>
        <w:rPr>
          <w:b/>
          <w:lang w:val="lt-LT"/>
        </w:rPr>
      </w:pPr>
    </w:p>
    <w:sectPr w:rsidR="00742D22" w:rsidRPr="00707165">
      <w:headerReference w:type="even" r:id="rId12"/>
      <w:headerReference w:type="default" r:id="rId13"/>
      <w:headerReference w:type="first" r:id="rId14"/>
      <w:pgSz w:w="16838" w:h="11906" w:orient="landscape"/>
      <w:pgMar w:top="776" w:right="992" w:bottom="709"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FFE52" w14:textId="77777777" w:rsidR="009E6498" w:rsidRDefault="009E6498">
      <w:r>
        <w:separator/>
      </w:r>
    </w:p>
  </w:endnote>
  <w:endnote w:type="continuationSeparator" w:id="0">
    <w:p w14:paraId="656E5AB5" w14:textId="77777777" w:rsidR="009E6498" w:rsidRDefault="009E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82916" w14:textId="77777777" w:rsidR="009E6498" w:rsidRDefault="009E6498">
      <w:r>
        <w:separator/>
      </w:r>
    </w:p>
  </w:footnote>
  <w:footnote w:type="continuationSeparator" w:id="0">
    <w:p w14:paraId="1326F9A0" w14:textId="77777777" w:rsidR="009E6498" w:rsidRDefault="009E6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8886002"/>
      <w:docPartObj>
        <w:docPartGallery w:val="Page Numbers (Top of Page)"/>
        <w:docPartUnique/>
      </w:docPartObj>
    </w:sdtPr>
    <w:sdtContent>
      <w:p w14:paraId="6F5F1328" w14:textId="0AA25321" w:rsidR="00707165" w:rsidRDefault="00707165">
        <w:pPr>
          <w:pStyle w:val="Antrats"/>
          <w:jc w:val="center"/>
        </w:pPr>
        <w:r>
          <w:fldChar w:fldCharType="begin"/>
        </w:r>
        <w:r>
          <w:instrText>PAGE   \* MERGEFORMAT</w:instrText>
        </w:r>
        <w:r>
          <w:fldChar w:fldCharType="separate"/>
        </w:r>
        <w:r>
          <w:rPr>
            <w:lang w:val="lt-LT"/>
          </w:rPr>
          <w:t>2</w:t>
        </w:r>
        <w:r>
          <w:fldChar w:fldCharType="end"/>
        </w:r>
      </w:p>
    </w:sdtContent>
  </w:sdt>
  <w:p w14:paraId="69CC9B2C" w14:textId="3A67A133" w:rsidR="00D010C9" w:rsidRDefault="00D010C9">
    <w:pPr>
      <w:pStyle w:val="Antrats"/>
      <w:tabs>
        <w:tab w:val="clear" w:pos="4153"/>
        <w:tab w:val="clear" w:pos="8306"/>
        <w:tab w:val="center" w:pos="552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BA9A" w14:textId="77777777" w:rsidR="00D010C9" w:rsidRDefault="00D010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D6040" w14:textId="6C9C7B1A" w:rsidR="00D010C9" w:rsidRDefault="003F23EE">
    <w:pPr>
      <w:pStyle w:val="Antrats"/>
      <w:tabs>
        <w:tab w:val="clear" w:pos="4153"/>
        <w:tab w:val="clear" w:pos="8306"/>
        <w:tab w:val="center" w:pos="5527"/>
      </w:tabs>
    </w:pPr>
    <w:r>
      <w:rPr>
        <w:noProof/>
        <w:lang w:val="lt-LT" w:eastAsia="lt-LT"/>
      </w:rPr>
      <mc:AlternateContent>
        <mc:Choice Requires="wps">
          <w:drawing>
            <wp:anchor distT="0" distB="0" distL="0" distR="0" simplePos="0" relativeHeight="251658240" behindDoc="0" locked="0" layoutInCell="1" allowOverlap="1" wp14:anchorId="1366534F" wp14:editId="6C39486D">
              <wp:simplePos x="0" y="0"/>
              <wp:positionH relativeFrom="margin">
                <wp:align>center</wp:align>
              </wp:positionH>
              <wp:positionV relativeFrom="paragraph">
                <wp:posOffset>635</wp:posOffset>
              </wp:positionV>
              <wp:extent cx="59055" cy="141605"/>
              <wp:effectExtent l="7620" t="127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 cy="1416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B3B949" w14:textId="025C34E8" w:rsidR="00D010C9" w:rsidRDefault="00D86FBD">
                          <w:pPr>
                            <w:pStyle w:val="Antrats"/>
                          </w:pPr>
                          <w:r>
                            <w:rPr>
                              <w:rStyle w:val="Puslapionumeris"/>
                            </w:rPr>
                            <w:t>2</w:t>
                          </w:r>
                          <w:r w:rsidR="00D010C9">
                            <w:rPr>
                              <w:rStyle w:val="Puslapionumeris"/>
                            </w:rPr>
                            <w:fldChar w:fldCharType="begin"/>
                          </w:r>
                          <w:r w:rsidR="00D010C9">
                            <w:rPr>
                              <w:rStyle w:val="Puslapionumeris"/>
                            </w:rPr>
                            <w:instrText xml:space="preserve"> PAGE </w:instrText>
                          </w:r>
                          <w:r w:rsidR="00D010C9">
                            <w:rPr>
                              <w:rStyle w:val="Puslapionumeris"/>
                            </w:rPr>
                            <w:fldChar w:fldCharType="separate"/>
                          </w:r>
                          <w:r w:rsidR="00D006D3">
                            <w:rPr>
                              <w:rStyle w:val="Puslapionumeris"/>
                              <w:noProof/>
                            </w:rPr>
                            <w:t>10</w:t>
                          </w:r>
                          <w:r w:rsidR="00D010C9">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66534F" id="_x0000_t202" coordsize="21600,21600" o:spt="202" path="m,l,21600r21600,l21600,xe">
              <v:stroke joinstyle="miter"/>
              <v:path gradientshapeok="t" o:connecttype="rect"/>
            </v:shapetype>
            <v:shape id="_x0000_s1027" type="#_x0000_t202" style="position:absolute;margin-left:0;margin-top:.05pt;width:4.65pt;height:11.1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" stroked="f">
              <v:fill opacity="0"/>
              <v:textbox inset="0,0,0,0">
                <w:txbxContent>
                  <w:p w14:paraId="1EB3B949" w14:textId="025C34E8" w:rsidR="00D010C9" w:rsidRDefault="00D86FBD">
                    <w:pPr>
                      <w:pStyle w:val="Antrats"/>
                    </w:pPr>
                    <w:r>
                      <w:rPr>
                        <w:rStyle w:val="Puslapionumeris"/>
                      </w:rPr>
                      <w:t>2</w:t>
                    </w:r>
                    <w:r w:rsidR="00D010C9">
                      <w:rPr>
                        <w:rStyle w:val="Puslapionumeris"/>
                      </w:rPr>
                      <w:fldChar w:fldCharType="begin"/>
                    </w:r>
                    <w:r w:rsidR="00D010C9">
                      <w:rPr>
                        <w:rStyle w:val="Puslapionumeris"/>
                      </w:rPr>
                      <w:instrText xml:space="preserve"> PAGE </w:instrText>
                    </w:r>
                    <w:r w:rsidR="00D010C9">
                      <w:rPr>
                        <w:rStyle w:val="Puslapionumeris"/>
                      </w:rPr>
                      <w:fldChar w:fldCharType="separate"/>
                    </w:r>
                    <w:r w:rsidR="00D006D3">
                      <w:rPr>
                        <w:rStyle w:val="Puslapionumeris"/>
                        <w:noProof/>
                      </w:rPr>
                      <w:t>10</w:t>
                    </w:r>
                    <w:r w:rsidR="00D010C9">
                      <w:rPr>
                        <w:rStyle w:val="Puslapionumeris"/>
                      </w:rPr>
                      <w:fldChar w:fldCharType="end"/>
                    </w:r>
                  </w:p>
                </w:txbxContent>
              </v:textbox>
              <w10:wrap type="square" side="largest"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C0A3B" w14:textId="77777777" w:rsidR="00D010C9" w:rsidRDefault="00D010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1353"/>
        </w:tabs>
        <w:ind w:left="1353" w:hanging="360"/>
      </w:pPr>
      <w:rPr>
        <w:rFonts w:ascii="Symbol" w:hAnsi="Symbol" w:cs="Symbol"/>
        <w:sz w:val="24"/>
        <w:lang w:val="lt-LT"/>
      </w:rPr>
    </w:lvl>
  </w:abstractNum>
  <w:abstractNum w:abstractNumId="2" w15:restartNumberingAfterBreak="0">
    <w:nsid w:val="00000003"/>
    <w:multiLevelType w:val="multilevel"/>
    <w:tmpl w:val="68561E8C"/>
    <w:name w:val="WW8Num3"/>
    <w:lvl w:ilvl="0">
      <w:start w:val="1"/>
      <w:numFmt w:val="bullet"/>
      <w:lvlText w:val=""/>
      <w:lvlJc w:val="left"/>
      <w:pPr>
        <w:tabs>
          <w:tab w:val="num" w:pos="360"/>
        </w:tabs>
        <w:ind w:left="360" w:hanging="360"/>
      </w:pPr>
      <w:rPr>
        <w:rFonts w:ascii="Symbol" w:hAnsi="Symbol" w:hint="default"/>
        <w:sz w:val="24"/>
        <w:szCs w:val="24"/>
        <w:lang w:val="lt-LT"/>
      </w:r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singleLevel"/>
    <w:tmpl w:val="00000004"/>
    <w:name w:val="WW8Num4"/>
    <w:lvl w:ilvl="0">
      <w:start w:val="1"/>
      <w:numFmt w:val="bullet"/>
      <w:lvlText w:val=""/>
      <w:lvlJc w:val="left"/>
      <w:pPr>
        <w:tabs>
          <w:tab w:val="num" w:pos="1502"/>
        </w:tabs>
        <w:ind w:left="1502" w:hanging="360"/>
      </w:pPr>
      <w:rPr>
        <w:rFonts w:ascii="Symbol" w:hAnsi="Symbol" w:cs="Symbol" w:hint="default"/>
        <w:sz w:val="24"/>
        <w:szCs w:val="24"/>
        <w:lang w:val="lt-LT"/>
      </w:rPr>
    </w:lvl>
  </w:abstractNum>
  <w:abstractNum w:abstractNumId="4" w15:restartNumberingAfterBreak="0">
    <w:nsid w:val="00000005"/>
    <w:multiLevelType w:val="singleLevel"/>
    <w:tmpl w:val="0427000F"/>
    <w:lvl w:ilvl="0">
      <w:start w:val="1"/>
      <w:numFmt w:val="decimal"/>
      <w:lvlText w:val="%1."/>
      <w:lvlJc w:val="left"/>
      <w:pPr>
        <w:ind w:left="720" w:hanging="360"/>
      </w:pPr>
      <w:rPr>
        <w:rFonts w:hint="default"/>
        <w:sz w:val="24"/>
        <w:lang w:val="lt-LT"/>
      </w:rPr>
    </w:lvl>
  </w:abstractNum>
  <w:abstractNum w:abstractNumId="5" w15:restartNumberingAfterBreak="0">
    <w:nsid w:val="00000006"/>
    <w:multiLevelType w:val="singleLevel"/>
    <w:tmpl w:val="00000006"/>
    <w:name w:val="WW8Num6"/>
    <w:lvl w:ilvl="0">
      <w:start w:val="1"/>
      <w:numFmt w:val="bullet"/>
      <w:lvlText w:val=""/>
      <w:lvlJc w:val="left"/>
      <w:pPr>
        <w:tabs>
          <w:tab w:val="num" w:pos="1502"/>
        </w:tabs>
        <w:ind w:left="1502" w:hanging="360"/>
      </w:pPr>
      <w:rPr>
        <w:rFonts w:ascii="Symbol" w:hAnsi="Symbol" w:cs="Symbol" w:hint="default"/>
        <w:b w:val="0"/>
        <w:sz w:val="24"/>
        <w:szCs w:val="24"/>
        <w:lang w:val="lt-LT"/>
      </w:rPr>
    </w:lvl>
  </w:abstractNum>
  <w:abstractNum w:abstractNumId="6" w15:restartNumberingAfterBreak="0">
    <w:nsid w:val="00000007"/>
    <w:multiLevelType w:val="singleLevel"/>
    <w:tmpl w:val="00000007"/>
    <w:name w:val="WW8Num7"/>
    <w:lvl w:ilvl="0">
      <w:start w:val="1"/>
      <w:numFmt w:val="bullet"/>
      <w:lvlText w:val=""/>
      <w:lvlJc w:val="left"/>
      <w:pPr>
        <w:tabs>
          <w:tab w:val="num" w:pos="1353"/>
        </w:tabs>
        <w:ind w:left="1353" w:hanging="360"/>
      </w:pPr>
      <w:rPr>
        <w:rFonts w:ascii="Symbol" w:hAnsi="Symbol" w:cs="Symbol" w:hint="default"/>
        <w:sz w:val="24"/>
        <w:lang w:val="lt-LT"/>
      </w:rPr>
    </w:lvl>
  </w:abstractNum>
  <w:abstractNum w:abstractNumId="7" w15:restartNumberingAfterBreak="0">
    <w:nsid w:val="00000008"/>
    <w:multiLevelType w:val="singleLevel"/>
    <w:tmpl w:val="0427000F"/>
    <w:lvl w:ilvl="0">
      <w:start w:val="1"/>
      <w:numFmt w:val="decimal"/>
      <w:lvlText w:val="%1."/>
      <w:lvlJc w:val="left"/>
      <w:pPr>
        <w:ind w:left="360" w:hanging="360"/>
      </w:pPr>
      <w:rPr>
        <w:b w:val="0"/>
        <w:sz w:val="24"/>
        <w:szCs w:val="24"/>
        <w:lang w:val="lt-LT"/>
      </w:rPr>
    </w:lvl>
  </w:abstractNum>
  <w:abstractNum w:abstractNumId="8" w15:restartNumberingAfterBreak="0">
    <w:nsid w:val="00000009"/>
    <w:multiLevelType w:val="singleLevel"/>
    <w:tmpl w:val="0427000F"/>
    <w:lvl w:ilvl="0">
      <w:start w:val="1"/>
      <w:numFmt w:val="decimal"/>
      <w:lvlText w:val="%1."/>
      <w:lvlJc w:val="left"/>
      <w:pPr>
        <w:ind w:left="1440" w:hanging="360"/>
      </w:pPr>
      <w:rPr>
        <w:rFonts w:hint="default"/>
        <w:sz w:val="24"/>
        <w:szCs w:val="24"/>
        <w:lang w:val="lt-LT"/>
      </w:rPr>
    </w:lvl>
  </w:abstractNum>
  <w:abstractNum w:abstractNumId="9" w15:restartNumberingAfterBreak="0">
    <w:nsid w:val="0000000A"/>
    <w:multiLevelType w:val="singleLevel"/>
    <w:tmpl w:val="0427000F"/>
    <w:lvl w:ilvl="0">
      <w:start w:val="1"/>
      <w:numFmt w:val="decimal"/>
      <w:lvlText w:val="%1."/>
      <w:lvlJc w:val="left"/>
      <w:pPr>
        <w:ind w:left="1440" w:hanging="360"/>
      </w:pPr>
      <w:rPr>
        <w:rFonts w:hint="default"/>
        <w:sz w:val="24"/>
        <w:lang w:val="lt-LT"/>
      </w:rPr>
    </w:lvl>
  </w:abstractNum>
  <w:abstractNum w:abstractNumId="10" w15:restartNumberingAfterBreak="0">
    <w:nsid w:val="0000000B"/>
    <w:multiLevelType w:val="singleLevel"/>
    <w:tmpl w:val="CF102C8A"/>
    <w:name w:val="WW8Num11"/>
    <w:lvl w:ilvl="0">
      <w:start w:val="1"/>
      <w:numFmt w:val="decimal"/>
      <w:lvlText w:val="%1."/>
      <w:lvlJc w:val="left"/>
      <w:pPr>
        <w:tabs>
          <w:tab w:val="num" w:pos="1854"/>
        </w:tabs>
        <w:ind w:left="1854" w:hanging="360"/>
      </w:pPr>
      <w:rPr>
        <w:rFonts w:ascii="Times New Roman" w:eastAsia="Times New Roman" w:hAnsi="Times New Roman" w:cs="Symbol" w:hint="default"/>
        <w:sz w:val="24"/>
        <w:szCs w:val="24"/>
        <w:lang w:val="lt-LT"/>
      </w:rPr>
    </w:lvl>
  </w:abstractNum>
  <w:abstractNum w:abstractNumId="11" w15:restartNumberingAfterBreak="0">
    <w:nsid w:val="0000000C"/>
    <w:multiLevelType w:val="singleLevel"/>
    <w:tmpl w:val="0000000C"/>
    <w:name w:val="WW8Num17"/>
    <w:lvl w:ilvl="0">
      <w:start w:val="1"/>
      <w:numFmt w:val="decimal"/>
      <w:lvlText w:val="%1."/>
      <w:lvlJc w:val="left"/>
      <w:pPr>
        <w:tabs>
          <w:tab w:val="num" w:pos="0"/>
        </w:tabs>
        <w:ind w:left="1494" w:hanging="360"/>
      </w:pPr>
      <w:rPr>
        <w:rFonts w:hint="default"/>
        <w:lang w:val="en-AU"/>
      </w:rPr>
    </w:lvl>
  </w:abstractNum>
  <w:abstractNum w:abstractNumId="12" w15:restartNumberingAfterBreak="0">
    <w:nsid w:val="0F8517A7"/>
    <w:multiLevelType w:val="hybridMultilevel"/>
    <w:tmpl w:val="36083CF6"/>
    <w:lvl w:ilvl="0" w:tplc="51EAD27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9B5ADA"/>
    <w:multiLevelType w:val="hybridMultilevel"/>
    <w:tmpl w:val="FFD41832"/>
    <w:lvl w:ilvl="0" w:tplc="2690D06A">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4" w15:restartNumberingAfterBreak="0">
    <w:nsid w:val="146235B6"/>
    <w:multiLevelType w:val="hybridMultilevel"/>
    <w:tmpl w:val="5596CEFC"/>
    <w:lvl w:ilvl="0" w:tplc="B512107A">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8B6FBD"/>
    <w:multiLevelType w:val="hybridMultilevel"/>
    <w:tmpl w:val="DA627E28"/>
    <w:lvl w:ilvl="0" w:tplc="307A1E90">
      <w:start w:val="4"/>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7B05DCA"/>
    <w:multiLevelType w:val="hybridMultilevel"/>
    <w:tmpl w:val="B9580D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B5843D5"/>
    <w:multiLevelType w:val="hybridMultilevel"/>
    <w:tmpl w:val="9E280E10"/>
    <w:lvl w:ilvl="0" w:tplc="D3DEA964">
      <w:start w:val="1"/>
      <w:numFmt w:val="decimal"/>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D9359F4"/>
    <w:multiLevelType w:val="multilevel"/>
    <w:tmpl w:val="46581C0C"/>
    <w:lvl w:ilvl="0">
      <w:start w:val="2022"/>
      <w:numFmt w:val="decimal"/>
      <w:lvlText w:val="%1"/>
      <w:lvlJc w:val="left"/>
      <w:pPr>
        <w:ind w:left="1248" w:hanging="1248"/>
      </w:pPr>
      <w:rPr>
        <w:rFonts w:hint="default"/>
      </w:rPr>
    </w:lvl>
    <w:lvl w:ilvl="1">
      <w:start w:val="2024"/>
      <w:numFmt w:val="decimal"/>
      <w:lvlText w:val="%1-%2"/>
      <w:lvlJc w:val="left"/>
      <w:pPr>
        <w:ind w:left="1248"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248" w:hanging="1248"/>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E63F09"/>
    <w:multiLevelType w:val="hybridMultilevel"/>
    <w:tmpl w:val="49F6FB38"/>
    <w:lvl w:ilvl="0" w:tplc="2D1CE61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4C47AD"/>
    <w:multiLevelType w:val="hybridMultilevel"/>
    <w:tmpl w:val="AABED098"/>
    <w:lvl w:ilvl="0" w:tplc="727A17D6">
      <w:start w:val="1"/>
      <w:numFmt w:val="decimal"/>
      <w:lvlText w:val="%1."/>
      <w:lvlJc w:val="left"/>
      <w:pPr>
        <w:ind w:left="1970" w:hanging="360"/>
      </w:pPr>
      <w:rPr>
        <w:rFonts w:hint="default"/>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21" w15:restartNumberingAfterBreak="0">
    <w:nsid w:val="36273A79"/>
    <w:multiLevelType w:val="hybridMultilevel"/>
    <w:tmpl w:val="36EC508E"/>
    <w:lvl w:ilvl="0" w:tplc="48B49A4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DB92A75"/>
    <w:multiLevelType w:val="hybridMultilevel"/>
    <w:tmpl w:val="569C28D2"/>
    <w:lvl w:ilvl="0" w:tplc="6C78C814">
      <w:start w:val="1"/>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3" w15:restartNumberingAfterBreak="0">
    <w:nsid w:val="40971638"/>
    <w:multiLevelType w:val="hybridMultilevel"/>
    <w:tmpl w:val="87263E7A"/>
    <w:lvl w:ilvl="0" w:tplc="6F8A5F8A">
      <w:start w:val="3"/>
      <w:numFmt w:val="bullet"/>
      <w:lvlText w:val="-"/>
      <w:lvlJc w:val="left"/>
      <w:pPr>
        <w:ind w:left="1854" w:hanging="360"/>
      </w:pPr>
      <w:rPr>
        <w:rFonts w:ascii="Times New Roman" w:eastAsia="Times New Roman"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4" w15:restartNumberingAfterBreak="0">
    <w:nsid w:val="427C5BCF"/>
    <w:multiLevelType w:val="hybridMultilevel"/>
    <w:tmpl w:val="00DC560E"/>
    <w:lvl w:ilvl="0" w:tplc="DF16F21E">
      <w:start w:val="1"/>
      <w:numFmt w:val="decimal"/>
      <w:lvlText w:val="%1."/>
      <w:lvlJc w:val="left"/>
      <w:pPr>
        <w:ind w:left="1970" w:hanging="360"/>
      </w:pPr>
      <w:rPr>
        <w:rFonts w:hint="default"/>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25" w15:restartNumberingAfterBreak="0">
    <w:nsid w:val="4C383BD5"/>
    <w:multiLevelType w:val="hybridMultilevel"/>
    <w:tmpl w:val="A87AEEE4"/>
    <w:lvl w:ilvl="0" w:tplc="152444BE">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5F0AD2"/>
    <w:multiLevelType w:val="hybridMultilevel"/>
    <w:tmpl w:val="9972483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7" w15:restartNumberingAfterBreak="0">
    <w:nsid w:val="519D3FB7"/>
    <w:multiLevelType w:val="multilevel"/>
    <w:tmpl w:val="45F2D0A6"/>
    <w:lvl w:ilvl="0">
      <w:start w:val="1"/>
      <w:numFmt w:val="decimal"/>
      <w:lvlText w:val="%1."/>
      <w:lvlJc w:val="left"/>
      <w:pPr>
        <w:ind w:left="1080" w:hanging="360"/>
      </w:pPr>
      <w:rPr>
        <w:rFonts w:ascii="Times New Roman" w:hAnsi="Times New Roman"/>
        <w:b w:val="0"/>
        <w:color w:val="00000A"/>
        <w:sz w:val="24"/>
      </w:rPr>
    </w:lvl>
    <w:lvl w:ilvl="1">
      <w:start w:val="1"/>
      <w:numFmt w:val="decimal"/>
      <w:lvlText w:val="%1.%2."/>
      <w:lvlJc w:val="left"/>
      <w:pPr>
        <w:ind w:left="1440" w:hanging="36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28" w15:restartNumberingAfterBreak="0">
    <w:nsid w:val="57AD612C"/>
    <w:multiLevelType w:val="hybridMultilevel"/>
    <w:tmpl w:val="1ED63A34"/>
    <w:lvl w:ilvl="0" w:tplc="91840340">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D772D4"/>
    <w:multiLevelType w:val="hybridMultilevel"/>
    <w:tmpl w:val="C18C96F4"/>
    <w:lvl w:ilvl="0" w:tplc="9A4CDD8C">
      <w:start w:val="3"/>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0" w15:restartNumberingAfterBreak="0">
    <w:nsid w:val="60B67EB8"/>
    <w:multiLevelType w:val="hybridMultilevel"/>
    <w:tmpl w:val="63424964"/>
    <w:lvl w:ilvl="0" w:tplc="6748A59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5205041"/>
    <w:multiLevelType w:val="hybridMultilevel"/>
    <w:tmpl w:val="3CACDD26"/>
    <w:lvl w:ilvl="0" w:tplc="6E565E4E">
      <w:start w:val="2022"/>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18062E"/>
    <w:multiLevelType w:val="hybridMultilevel"/>
    <w:tmpl w:val="247055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2045357"/>
    <w:multiLevelType w:val="hybridMultilevel"/>
    <w:tmpl w:val="04EE77D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796F722A"/>
    <w:multiLevelType w:val="hybridMultilevel"/>
    <w:tmpl w:val="5FF47DA0"/>
    <w:lvl w:ilvl="0" w:tplc="ED5A4286">
      <w:start w:val="20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412B8"/>
    <w:multiLevelType w:val="hybridMultilevel"/>
    <w:tmpl w:val="F3F6D05A"/>
    <w:lvl w:ilvl="0" w:tplc="E9A60388">
      <w:start w:val="1"/>
      <w:numFmt w:val="decimal"/>
      <w:lvlText w:val="%1."/>
      <w:lvlJc w:val="left"/>
      <w:pPr>
        <w:ind w:left="2330" w:hanging="360"/>
      </w:pPr>
      <w:rPr>
        <w:rFonts w:hint="default"/>
      </w:rPr>
    </w:lvl>
    <w:lvl w:ilvl="1" w:tplc="04090019" w:tentative="1">
      <w:start w:val="1"/>
      <w:numFmt w:val="lowerLetter"/>
      <w:lvlText w:val="%2."/>
      <w:lvlJc w:val="left"/>
      <w:pPr>
        <w:ind w:left="3050" w:hanging="360"/>
      </w:pPr>
    </w:lvl>
    <w:lvl w:ilvl="2" w:tplc="0409001B" w:tentative="1">
      <w:start w:val="1"/>
      <w:numFmt w:val="lowerRoman"/>
      <w:lvlText w:val="%3."/>
      <w:lvlJc w:val="right"/>
      <w:pPr>
        <w:ind w:left="3770" w:hanging="180"/>
      </w:pPr>
    </w:lvl>
    <w:lvl w:ilvl="3" w:tplc="0409000F" w:tentative="1">
      <w:start w:val="1"/>
      <w:numFmt w:val="decimal"/>
      <w:lvlText w:val="%4."/>
      <w:lvlJc w:val="left"/>
      <w:pPr>
        <w:ind w:left="4490" w:hanging="360"/>
      </w:pPr>
    </w:lvl>
    <w:lvl w:ilvl="4" w:tplc="04090019" w:tentative="1">
      <w:start w:val="1"/>
      <w:numFmt w:val="lowerLetter"/>
      <w:lvlText w:val="%5."/>
      <w:lvlJc w:val="left"/>
      <w:pPr>
        <w:ind w:left="5210" w:hanging="360"/>
      </w:pPr>
    </w:lvl>
    <w:lvl w:ilvl="5" w:tplc="0409001B" w:tentative="1">
      <w:start w:val="1"/>
      <w:numFmt w:val="lowerRoman"/>
      <w:lvlText w:val="%6."/>
      <w:lvlJc w:val="right"/>
      <w:pPr>
        <w:ind w:left="5930" w:hanging="180"/>
      </w:pPr>
    </w:lvl>
    <w:lvl w:ilvl="6" w:tplc="0409000F" w:tentative="1">
      <w:start w:val="1"/>
      <w:numFmt w:val="decimal"/>
      <w:lvlText w:val="%7."/>
      <w:lvlJc w:val="left"/>
      <w:pPr>
        <w:ind w:left="6650" w:hanging="360"/>
      </w:pPr>
    </w:lvl>
    <w:lvl w:ilvl="7" w:tplc="04090019" w:tentative="1">
      <w:start w:val="1"/>
      <w:numFmt w:val="lowerLetter"/>
      <w:lvlText w:val="%8."/>
      <w:lvlJc w:val="left"/>
      <w:pPr>
        <w:ind w:left="7370" w:hanging="360"/>
      </w:pPr>
    </w:lvl>
    <w:lvl w:ilvl="8" w:tplc="0409001B" w:tentative="1">
      <w:start w:val="1"/>
      <w:numFmt w:val="lowerRoman"/>
      <w:lvlText w:val="%9."/>
      <w:lvlJc w:val="right"/>
      <w:pPr>
        <w:ind w:left="8090" w:hanging="180"/>
      </w:pPr>
    </w:lvl>
  </w:abstractNum>
  <w:num w:numId="1" w16cid:durableId="2040081878">
    <w:abstractNumId w:val="0"/>
  </w:num>
  <w:num w:numId="2" w16cid:durableId="1262572018">
    <w:abstractNumId w:val="1"/>
  </w:num>
  <w:num w:numId="3" w16cid:durableId="1648508864">
    <w:abstractNumId w:val="2"/>
  </w:num>
  <w:num w:numId="4" w16cid:durableId="14381107">
    <w:abstractNumId w:val="3"/>
  </w:num>
  <w:num w:numId="5" w16cid:durableId="710417357">
    <w:abstractNumId w:val="4"/>
  </w:num>
  <w:num w:numId="6" w16cid:durableId="52778979">
    <w:abstractNumId w:val="5"/>
  </w:num>
  <w:num w:numId="7" w16cid:durableId="1958176416">
    <w:abstractNumId w:val="6"/>
  </w:num>
  <w:num w:numId="8" w16cid:durableId="1949313431">
    <w:abstractNumId w:val="7"/>
  </w:num>
  <w:num w:numId="9" w16cid:durableId="1259559673">
    <w:abstractNumId w:val="8"/>
  </w:num>
  <w:num w:numId="10" w16cid:durableId="996684334">
    <w:abstractNumId w:val="9"/>
  </w:num>
  <w:num w:numId="11" w16cid:durableId="530262179">
    <w:abstractNumId w:val="10"/>
  </w:num>
  <w:num w:numId="12" w16cid:durableId="1064911134">
    <w:abstractNumId w:val="11"/>
  </w:num>
  <w:num w:numId="13" w16cid:durableId="106580191">
    <w:abstractNumId w:val="23"/>
  </w:num>
  <w:num w:numId="14" w16cid:durableId="1437021674">
    <w:abstractNumId w:val="12"/>
  </w:num>
  <w:num w:numId="15" w16cid:durableId="438182272">
    <w:abstractNumId w:val="28"/>
  </w:num>
  <w:num w:numId="16" w16cid:durableId="1922323883">
    <w:abstractNumId w:val="14"/>
  </w:num>
  <w:num w:numId="17" w16cid:durableId="1644042529">
    <w:abstractNumId w:val="15"/>
  </w:num>
  <w:num w:numId="18" w16cid:durableId="1515336529">
    <w:abstractNumId w:val="19"/>
  </w:num>
  <w:num w:numId="19" w16cid:durableId="938292622">
    <w:abstractNumId w:val="27"/>
  </w:num>
  <w:num w:numId="20" w16cid:durableId="1907493384">
    <w:abstractNumId w:val="17"/>
  </w:num>
  <w:num w:numId="21" w16cid:durableId="487985613">
    <w:abstractNumId w:val="20"/>
  </w:num>
  <w:num w:numId="22" w16cid:durableId="1574124573">
    <w:abstractNumId w:val="35"/>
  </w:num>
  <w:num w:numId="23" w16cid:durableId="1816680934">
    <w:abstractNumId w:val="24"/>
  </w:num>
  <w:num w:numId="24" w16cid:durableId="306403256">
    <w:abstractNumId w:val="18"/>
  </w:num>
  <w:num w:numId="25" w16cid:durableId="1848326399">
    <w:abstractNumId w:val="31"/>
  </w:num>
  <w:num w:numId="26" w16cid:durableId="987318749">
    <w:abstractNumId w:val="32"/>
  </w:num>
  <w:num w:numId="27" w16cid:durableId="568998138">
    <w:abstractNumId w:val="25"/>
  </w:num>
  <w:num w:numId="28" w16cid:durableId="110977705">
    <w:abstractNumId w:val="30"/>
  </w:num>
  <w:num w:numId="29" w16cid:durableId="1116799386">
    <w:abstractNumId w:val="22"/>
  </w:num>
  <w:num w:numId="30" w16cid:durableId="2064325129">
    <w:abstractNumId w:val="21"/>
  </w:num>
  <w:num w:numId="31" w16cid:durableId="922690359">
    <w:abstractNumId w:val="13"/>
  </w:num>
  <w:num w:numId="32" w16cid:durableId="1765344968">
    <w:abstractNumId w:val="26"/>
  </w:num>
  <w:num w:numId="33" w16cid:durableId="802843317">
    <w:abstractNumId w:val="33"/>
  </w:num>
  <w:num w:numId="34" w16cid:durableId="1373307257">
    <w:abstractNumId w:val="16"/>
  </w:num>
  <w:num w:numId="35" w16cid:durableId="1941599023">
    <w:abstractNumId w:val="34"/>
  </w:num>
  <w:num w:numId="36" w16cid:durableId="1247567345">
    <w:abstractNumId w:val="0"/>
  </w:num>
  <w:num w:numId="37" w16cid:durableId="911700165">
    <w:abstractNumId w:val="0"/>
  </w:num>
  <w:num w:numId="38" w16cid:durableId="282001608">
    <w:abstractNumId w:val="0"/>
  </w:num>
  <w:num w:numId="39" w16cid:durableId="576550443">
    <w:abstractNumId w:val="0"/>
  </w:num>
  <w:num w:numId="40" w16cid:durableId="1915891224">
    <w:abstractNumId w:val="0"/>
  </w:num>
  <w:num w:numId="41" w16cid:durableId="1573470043">
    <w:abstractNumId w:val="0"/>
  </w:num>
  <w:num w:numId="42" w16cid:durableId="18012225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E02"/>
    <w:rsid w:val="00003E5A"/>
    <w:rsid w:val="00010AFD"/>
    <w:rsid w:val="00021FA9"/>
    <w:rsid w:val="0002759A"/>
    <w:rsid w:val="00045B3D"/>
    <w:rsid w:val="000627FB"/>
    <w:rsid w:val="00074BC2"/>
    <w:rsid w:val="00081BEB"/>
    <w:rsid w:val="000919DA"/>
    <w:rsid w:val="000B2822"/>
    <w:rsid w:val="000E3D9F"/>
    <w:rsid w:val="000E4E55"/>
    <w:rsid w:val="000E6989"/>
    <w:rsid w:val="001021A3"/>
    <w:rsid w:val="00122F3E"/>
    <w:rsid w:val="001420D5"/>
    <w:rsid w:val="001429D7"/>
    <w:rsid w:val="00171180"/>
    <w:rsid w:val="00184DD2"/>
    <w:rsid w:val="00186E5B"/>
    <w:rsid w:val="00187ADA"/>
    <w:rsid w:val="001917A1"/>
    <w:rsid w:val="00194097"/>
    <w:rsid w:val="001975B9"/>
    <w:rsid w:val="001A450E"/>
    <w:rsid w:val="001B1633"/>
    <w:rsid w:val="001C0165"/>
    <w:rsid w:val="001D350B"/>
    <w:rsid w:val="001D718C"/>
    <w:rsid w:val="001F3B2B"/>
    <w:rsid w:val="001F7FEC"/>
    <w:rsid w:val="0020206C"/>
    <w:rsid w:val="00210739"/>
    <w:rsid w:val="00236495"/>
    <w:rsid w:val="002636B5"/>
    <w:rsid w:val="0027481B"/>
    <w:rsid w:val="00281AAF"/>
    <w:rsid w:val="00284977"/>
    <w:rsid w:val="0029763D"/>
    <w:rsid w:val="002A53F1"/>
    <w:rsid w:val="002B33EE"/>
    <w:rsid w:val="002E0787"/>
    <w:rsid w:val="002E7902"/>
    <w:rsid w:val="00301A6A"/>
    <w:rsid w:val="00306FE1"/>
    <w:rsid w:val="00312D4D"/>
    <w:rsid w:val="00341735"/>
    <w:rsid w:val="0039263B"/>
    <w:rsid w:val="003A0D80"/>
    <w:rsid w:val="003A4CA8"/>
    <w:rsid w:val="003C4B03"/>
    <w:rsid w:val="003D1E5F"/>
    <w:rsid w:val="003F23EE"/>
    <w:rsid w:val="003F6D55"/>
    <w:rsid w:val="003F77CF"/>
    <w:rsid w:val="00414CFD"/>
    <w:rsid w:val="00415B3E"/>
    <w:rsid w:val="004568C4"/>
    <w:rsid w:val="00475D29"/>
    <w:rsid w:val="004C316A"/>
    <w:rsid w:val="004C39BD"/>
    <w:rsid w:val="004C5514"/>
    <w:rsid w:val="004C7A20"/>
    <w:rsid w:val="004E695C"/>
    <w:rsid w:val="004F2CF6"/>
    <w:rsid w:val="005223EA"/>
    <w:rsid w:val="005561D7"/>
    <w:rsid w:val="00562583"/>
    <w:rsid w:val="00580223"/>
    <w:rsid w:val="00584AC6"/>
    <w:rsid w:val="00586884"/>
    <w:rsid w:val="005D0406"/>
    <w:rsid w:val="005D4198"/>
    <w:rsid w:val="005E484F"/>
    <w:rsid w:val="005E7A6C"/>
    <w:rsid w:val="006020F4"/>
    <w:rsid w:val="0060529F"/>
    <w:rsid w:val="006055C9"/>
    <w:rsid w:val="00663970"/>
    <w:rsid w:val="00671510"/>
    <w:rsid w:val="00675475"/>
    <w:rsid w:val="00677098"/>
    <w:rsid w:val="0067741D"/>
    <w:rsid w:val="00686B38"/>
    <w:rsid w:val="00701412"/>
    <w:rsid w:val="00701AA6"/>
    <w:rsid w:val="00706E0A"/>
    <w:rsid w:val="00707165"/>
    <w:rsid w:val="00707E02"/>
    <w:rsid w:val="007258FA"/>
    <w:rsid w:val="00732D13"/>
    <w:rsid w:val="00742D22"/>
    <w:rsid w:val="00743F19"/>
    <w:rsid w:val="00752D9D"/>
    <w:rsid w:val="007734ED"/>
    <w:rsid w:val="0077592D"/>
    <w:rsid w:val="00777F33"/>
    <w:rsid w:val="00793AB3"/>
    <w:rsid w:val="007A6D0A"/>
    <w:rsid w:val="007D7905"/>
    <w:rsid w:val="007E2AEB"/>
    <w:rsid w:val="007E2C58"/>
    <w:rsid w:val="007E63B3"/>
    <w:rsid w:val="007F1253"/>
    <w:rsid w:val="007F12A9"/>
    <w:rsid w:val="007F4CF5"/>
    <w:rsid w:val="008031C2"/>
    <w:rsid w:val="00822216"/>
    <w:rsid w:val="0082508F"/>
    <w:rsid w:val="008358EC"/>
    <w:rsid w:val="008367C0"/>
    <w:rsid w:val="008A3E21"/>
    <w:rsid w:val="008B3011"/>
    <w:rsid w:val="008B50F1"/>
    <w:rsid w:val="008D046A"/>
    <w:rsid w:val="008D6707"/>
    <w:rsid w:val="0090336E"/>
    <w:rsid w:val="00906AA9"/>
    <w:rsid w:val="0091286F"/>
    <w:rsid w:val="0091524A"/>
    <w:rsid w:val="0092056F"/>
    <w:rsid w:val="00960A9F"/>
    <w:rsid w:val="00964B00"/>
    <w:rsid w:val="00966927"/>
    <w:rsid w:val="009851A4"/>
    <w:rsid w:val="009B7FC5"/>
    <w:rsid w:val="009C4EE9"/>
    <w:rsid w:val="009E6498"/>
    <w:rsid w:val="00A4134C"/>
    <w:rsid w:val="00A631D7"/>
    <w:rsid w:val="00A6391A"/>
    <w:rsid w:val="00A64284"/>
    <w:rsid w:val="00A6590A"/>
    <w:rsid w:val="00A81D25"/>
    <w:rsid w:val="00A836D2"/>
    <w:rsid w:val="00AE5149"/>
    <w:rsid w:val="00AE6D94"/>
    <w:rsid w:val="00AF00EE"/>
    <w:rsid w:val="00B043C4"/>
    <w:rsid w:val="00B33823"/>
    <w:rsid w:val="00B4787A"/>
    <w:rsid w:val="00B65C3F"/>
    <w:rsid w:val="00B772E3"/>
    <w:rsid w:val="00BB3DB3"/>
    <w:rsid w:val="00BB4056"/>
    <w:rsid w:val="00BD52BE"/>
    <w:rsid w:val="00BE1384"/>
    <w:rsid w:val="00BE352E"/>
    <w:rsid w:val="00C0267B"/>
    <w:rsid w:val="00C05FEA"/>
    <w:rsid w:val="00C22D37"/>
    <w:rsid w:val="00C3261A"/>
    <w:rsid w:val="00C3494E"/>
    <w:rsid w:val="00C35495"/>
    <w:rsid w:val="00C454A6"/>
    <w:rsid w:val="00C55D99"/>
    <w:rsid w:val="00C73699"/>
    <w:rsid w:val="00C74E1F"/>
    <w:rsid w:val="00C779DE"/>
    <w:rsid w:val="00C8366E"/>
    <w:rsid w:val="00C8532E"/>
    <w:rsid w:val="00CC549B"/>
    <w:rsid w:val="00CC65D5"/>
    <w:rsid w:val="00CE24E7"/>
    <w:rsid w:val="00CE3C09"/>
    <w:rsid w:val="00CE56A9"/>
    <w:rsid w:val="00CE70EB"/>
    <w:rsid w:val="00D006D3"/>
    <w:rsid w:val="00D00A0A"/>
    <w:rsid w:val="00D010C9"/>
    <w:rsid w:val="00D04AB0"/>
    <w:rsid w:val="00D31C23"/>
    <w:rsid w:val="00D4080F"/>
    <w:rsid w:val="00D554EE"/>
    <w:rsid w:val="00D86FBD"/>
    <w:rsid w:val="00DA5D02"/>
    <w:rsid w:val="00DB040D"/>
    <w:rsid w:val="00DC0932"/>
    <w:rsid w:val="00DC321A"/>
    <w:rsid w:val="00DD5963"/>
    <w:rsid w:val="00DD680E"/>
    <w:rsid w:val="00DE7C46"/>
    <w:rsid w:val="00DF3060"/>
    <w:rsid w:val="00E12851"/>
    <w:rsid w:val="00E12AF8"/>
    <w:rsid w:val="00E15831"/>
    <w:rsid w:val="00E34547"/>
    <w:rsid w:val="00E43B85"/>
    <w:rsid w:val="00E6341C"/>
    <w:rsid w:val="00E6432C"/>
    <w:rsid w:val="00E649A7"/>
    <w:rsid w:val="00E83DF4"/>
    <w:rsid w:val="00E93F8C"/>
    <w:rsid w:val="00E94E6A"/>
    <w:rsid w:val="00EC5850"/>
    <w:rsid w:val="00EC7886"/>
    <w:rsid w:val="00EE1926"/>
    <w:rsid w:val="00EE1F45"/>
    <w:rsid w:val="00EF39E4"/>
    <w:rsid w:val="00F01303"/>
    <w:rsid w:val="00F22034"/>
    <w:rsid w:val="00F23956"/>
    <w:rsid w:val="00F2600D"/>
    <w:rsid w:val="00F30ACF"/>
    <w:rsid w:val="00F35219"/>
    <w:rsid w:val="00F4362A"/>
    <w:rsid w:val="00F554BA"/>
    <w:rsid w:val="00F70BE9"/>
    <w:rsid w:val="00F74923"/>
    <w:rsid w:val="00F752E5"/>
    <w:rsid w:val="00FB5939"/>
    <w:rsid w:val="00FE53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CBC5D72"/>
  <w15:chartTrackingRefBased/>
  <w15:docId w15:val="{9F71DD1D-5BA6-438A-90CE-261453472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lang w:val="en-AU" w:eastAsia="zh-CN"/>
    </w:rPr>
  </w:style>
  <w:style w:type="paragraph" w:styleId="Antrat1">
    <w:name w:val="heading 1"/>
    <w:basedOn w:val="prastasis"/>
    <w:next w:val="prastasis"/>
    <w:qFormat/>
    <w:rsid w:val="00C8366E"/>
    <w:pPr>
      <w:keepNext/>
      <w:numPr>
        <w:numId w:val="1"/>
      </w:numPr>
      <w:jc w:val="center"/>
      <w:outlineLvl w:val="0"/>
    </w:pPr>
    <w:rPr>
      <w:b/>
      <w:sz w:val="24"/>
      <w:lang w:val="lt-LT"/>
    </w:rPr>
  </w:style>
  <w:style w:type="paragraph" w:styleId="Antrat2">
    <w:name w:val="heading 2"/>
    <w:basedOn w:val="prastasis"/>
    <w:next w:val="prastasis"/>
    <w:qFormat/>
    <w:pPr>
      <w:keepNext/>
      <w:numPr>
        <w:ilvl w:val="1"/>
        <w:numId w:val="1"/>
      </w:numPr>
      <w:jc w:val="center"/>
      <w:outlineLvl w:val="1"/>
    </w:pPr>
    <w:rPr>
      <w:b/>
      <w:sz w:val="24"/>
    </w:rPr>
  </w:style>
  <w:style w:type="paragraph" w:styleId="Antrat3">
    <w:name w:val="heading 3"/>
    <w:basedOn w:val="prastasis"/>
    <w:next w:val="prastasis"/>
    <w:qFormat/>
    <w:pPr>
      <w:keepNext/>
      <w:numPr>
        <w:ilvl w:val="2"/>
        <w:numId w:val="1"/>
      </w:numPr>
      <w:jc w:val="both"/>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24"/>
      <w:lang w:val="lt-LT"/>
    </w:rPr>
  </w:style>
  <w:style w:type="character" w:customStyle="1" w:styleId="WW8Num3z0">
    <w:name w:val="WW8Num3z0"/>
    <w:rPr>
      <w:rFonts w:ascii="Symbol" w:hAnsi="Symbol" w:cs="Symbol"/>
      <w:sz w:val="24"/>
      <w:szCs w:val="24"/>
      <w:lang w:val="lt-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sz w:val="24"/>
      <w:szCs w:val="24"/>
      <w:lang w:val="lt-LT"/>
    </w:rPr>
  </w:style>
  <w:style w:type="character" w:customStyle="1" w:styleId="WW8Num5z0">
    <w:name w:val="WW8Num5z0"/>
    <w:rPr>
      <w:rFonts w:ascii="Symbol" w:hAnsi="Symbol" w:cs="Symbol" w:hint="default"/>
      <w:sz w:val="24"/>
      <w:lang w:val="lt-LT"/>
    </w:rPr>
  </w:style>
  <w:style w:type="character" w:customStyle="1" w:styleId="WW8Num6z0">
    <w:name w:val="WW8Num6z0"/>
    <w:rPr>
      <w:rFonts w:ascii="Symbol" w:hAnsi="Symbol" w:cs="Symbol" w:hint="default"/>
      <w:b w:val="0"/>
      <w:sz w:val="24"/>
      <w:szCs w:val="24"/>
      <w:lang w:val="lt-LT"/>
    </w:rPr>
  </w:style>
  <w:style w:type="character" w:customStyle="1" w:styleId="WW8Num7z0">
    <w:name w:val="WW8Num7z0"/>
    <w:rPr>
      <w:rFonts w:ascii="Symbol" w:hAnsi="Symbol" w:cs="Symbol" w:hint="default"/>
      <w:sz w:val="24"/>
      <w:lang w:val="lt-LT"/>
    </w:rPr>
  </w:style>
  <w:style w:type="character" w:customStyle="1" w:styleId="WW8Num8z0">
    <w:name w:val="WW8Num8z0"/>
    <w:rPr>
      <w:b w:val="0"/>
      <w:sz w:val="24"/>
      <w:szCs w:val="24"/>
      <w:lang w:val="lt-LT"/>
    </w:rPr>
  </w:style>
  <w:style w:type="character" w:customStyle="1" w:styleId="WW8Num9z0">
    <w:name w:val="WW8Num9z0"/>
    <w:rPr>
      <w:rFonts w:ascii="Symbol" w:hAnsi="Symbol" w:cs="Symbol" w:hint="default"/>
      <w:sz w:val="24"/>
      <w:szCs w:val="24"/>
      <w:lang w:val="lt-LT"/>
    </w:rPr>
  </w:style>
  <w:style w:type="character" w:customStyle="1" w:styleId="WW8Num10z0">
    <w:name w:val="WW8Num10z0"/>
    <w:rPr>
      <w:rFonts w:ascii="Symbol" w:hAnsi="Symbol" w:cs="Symbol" w:hint="default"/>
      <w:sz w:val="24"/>
      <w:lang w:val="lt-LT"/>
    </w:rPr>
  </w:style>
  <w:style w:type="character" w:customStyle="1" w:styleId="WW8Num11z0">
    <w:name w:val="WW8Num11z0"/>
    <w:rPr>
      <w:rFonts w:ascii="Symbol" w:hAnsi="Symbol" w:cs="Symbol" w:hint="default"/>
      <w:sz w:val="24"/>
      <w:szCs w:val="24"/>
      <w:lang w:val="lt-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lang w:val="en-AU"/>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rPr>
      <w:rFonts w:ascii="Symbol" w:hAnsi="Symbol" w:cs="Symbol" w:hint="default"/>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9z0">
    <w:name w:val="WW8Num19z0"/>
    <w:rPr>
      <w:b w:val="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sz w:val="24"/>
      <w:szCs w:val="24"/>
      <w:lang w:val="lt-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sz w:val="24"/>
      <w:lang w:val="lt-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hint="default"/>
    </w:rPr>
  </w:style>
  <w:style w:type="character" w:customStyle="1" w:styleId="WW8Num26z2">
    <w:name w:val="WW8Num26z2"/>
    <w:rPr>
      <w:rFonts w:ascii="Symbol" w:hAnsi="Symbol" w:cs="Symbol" w:hint="default"/>
    </w:rPr>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sz w:val="24"/>
      <w:szCs w:val="24"/>
      <w:lang w:val="lt-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2">
    <w:name w:val="WW8Num30z2"/>
    <w:rPr>
      <w:rFonts w:ascii="Symbol" w:hAnsi="Symbol" w:cs="Symbol" w:hint="default"/>
    </w:rPr>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DefaultParagraphFont">
    <w:name w:val="WW-Default Paragraph Font"/>
  </w:style>
  <w:style w:type="character" w:customStyle="1" w:styleId="WW-DefaultParagraphFont1">
    <w:name w:val="WW-Default Paragraph Font1"/>
  </w:style>
  <w:style w:type="character" w:customStyle="1" w:styleId="Absatz-Standardschriftart">
    <w:name w:val="Absatz-Standardschriftart"/>
  </w:style>
  <w:style w:type="character" w:customStyle="1" w:styleId="WW-DefaultParagraphFont11">
    <w:name w:val="WW-Default Paragraph Font11"/>
  </w:style>
  <w:style w:type="character" w:customStyle="1" w:styleId="WW-Absatz-Standardschriftart">
    <w:name w:val="WW-Absatz-Standardschriftart"/>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DefaultParagraphFont111">
    <w:name w:val="WW-Default Paragraph Font111"/>
  </w:style>
  <w:style w:type="character" w:styleId="Puslapionumeris">
    <w:name w:val="page number"/>
    <w:basedOn w:val="WW-DefaultParagraphFont111"/>
  </w:style>
  <w:style w:type="character" w:customStyle="1" w:styleId="Inaosramenys">
    <w:name w:val="Išnašos rašmenys"/>
    <w:rPr>
      <w:vertAlign w:val="superscript"/>
    </w:rPr>
  </w:style>
  <w:style w:type="character" w:styleId="Emfaz">
    <w:name w:val="Emphasis"/>
    <w:qFormat/>
    <w:rPr>
      <w:i/>
      <w:iCs/>
    </w:rPr>
  </w:style>
  <w:style w:type="character" w:styleId="Hipersaitas">
    <w:name w:val="Hyperlink"/>
    <w:uiPriority w:val="99"/>
    <w:rPr>
      <w:color w:val="0000FF"/>
      <w:u w:val="single"/>
    </w:rPr>
  </w:style>
  <w:style w:type="character" w:customStyle="1" w:styleId="Numeravimosimboliai">
    <w:name w:val="Numeravimo simboliai"/>
  </w:style>
  <w:style w:type="character" w:customStyle="1" w:styleId="FootnoteCharacters">
    <w:name w:val="Footnote Characters"/>
    <w:rPr>
      <w:vertAlign w:val="superscript"/>
    </w:rPr>
  </w:style>
  <w:style w:type="character" w:customStyle="1" w:styleId="HeaderChar">
    <w:name w:val="Header Char"/>
    <w:rPr>
      <w:lang w:val="en-AU"/>
    </w:rPr>
  </w:style>
  <w:style w:type="character" w:customStyle="1" w:styleId="textexposedshow">
    <w:name w:val="text_exposed_show"/>
  </w:style>
  <w:style w:type="character" w:customStyle="1" w:styleId="usercontent">
    <w:name w:val="usercontent"/>
  </w:style>
  <w:style w:type="paragraph" w:customStyle="1" w:styleId="Heading">
    <w:name w:val="Heading"/>
    <w:basedOn w:val="prastasis"/>
    <w:next w:val="Pagrindinistekstas"/>
    <w:pPr>
      <w:keepNext/>
      <w:spacing w:before="240" w:after="120"/>
    </w:pPr>
    <w:rPr>
      <w:rFonts w:ascii="Liberation Sans" w:eastAsia="Microsoft YaHei" w:hAnsi="Liberation Sans" w:cs="Mangal"/>
      <w:sz w:val="28"/>
      <w:szCs w:val="28"/>
    </w:rPr>
  </w:style>
  <w:style w:type="paragraph" w:styleId="Pagrindinistekstas">
    <w:name w:val="Body Text"/>
    <w:basedOn w:val="prastasis"/>
    <w:pPr>
      <w:jc w:val="both"/>
    </w:pPr>
    <w:rPr>
      <w:sz w:val="24"/>
    </w:rPr>
  </w:style>
  <w:style w:type="paragraph" w:styleId="Sraas">
    <w:name w:val="List"/>
    <w:basedOn w:val="Pagrindinistekstas"/>
    <w:rPr>
      <w:rFonts w:cs="Tahoma"/>
    </w:rPr>
  </w:style>
  <w:style w:type="paragraph" w:styleId="Antrat">
    <w:name w:val="caption"/>
    <w:basedOn w:val="prastasis"/>
    <w:next w:val="prastasis"/>
    <w:qFormat/>
    <w:rPr>
      <w:b/>
      <w:bCs/>
    </w:rPr>
  </w:style>
  <w:style w:type="paragraph" w:customStyle="1" w:styleId="Index">
    <w:name w:val="Index"/>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Lucida Sans Unicode" w:hAnsi="Arial" w:cs="Tahoma"/>
      <w:sz w:val="28"/>
      <w:szCs w:val="28"/>
    </w:rPr>
  </w:style>
  <w:style w:type="paragraph" w:customStyle="1" w:styleId="Pavadinimas1">
    <w:name w:val="Pavadinimas1"/>
    <w:basedOn w:val="prastasis"/>
    <w:pPr>
      <w:suppressLineNumbers/>
      <w:spacing w:before="120" w:after="120"/>
    </w:pPr>
    <w:rPr>
      <w:rFonts w:cs="Tahoma"/>
      <w:i/>
      <w:iCs/>
      <w:sz w:val="24"/>
      <w:szCs w:val="24"/>
    </w:rPr>
  </w:style>
  <w:style w:type="paragraph" w:customStyle="1" w:styleId="Rodykl">
    <w:name w:val="Rodyklė"/>
    <w:basedOn w:val="prastasis"/>
    <w:pPr>
      <w:suppressLineNumbers/>
    </w:pPr>
    <w:rPr>
      <w:rFonts w:cs="Tahoma"/>
    </w:rPr>
  </w:style>
  <w:style w:type="paragraph" w:styleId="Antrats">
    <w:name w:val="header"/>
    <w:basedOn w:val="prastasis"/>
    <w:link w:val="AntratsDiagrama"/>
    <w:uiPriority w:val="99"/>
    <w:pPr>
      <w:tabs>
        <w:tab w:val="center" w:pos="4153"/>
        <w:tab w:val="right" w:pos="8306"/>
      </w:tabs>
    </w:pPr>
  </w:style>
  <w:style w:type="paragraph" w:styleId="Debesliotekstas">
    <w:name w:val="Balloon Text"/>
    <w:basedOn w:val="prastasis"/>
    <w:rPr>
      <w:rFonts w:ascii="Tahoma" w:hAnsi="Tahoma" w:cs="Tahoma"/>
      <w:sz w:val="16"/>
      <w:szCs w:val="16"/>
    </w:rPr>
  </w:style>
  <w:style w:type="paragraph" w:styleId="Pagrindiniotekstotrauka">
    <w:name w:val="Body Text Indent"/>
    <w:basedOn w:val="prastasis"/>
    <w:pPr>
      <w:spacing w:after="120"/>
      <w:ind w:left="283"/>
    </w:pPr>
  </w:style>
  <w:style w:type="paragraph" w:styleId="Puslapioinaostekstas">
    <w:name w:val="footnote text"/>
    <w:basedOn w:val="prastasis"/>
    <w:rPr>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Porat">
    <w:name w:val="footer"/>
    <w:basedOn w:val="prastasis"/>
    <w:pPr>
      <w:tabs>
        <w:tab w:val="center" w:pos="4320"/>
        <w:tab w:val="right" w:pos="8640"/>
      </w:tabs>
    </w:pPr>
  </w:style>
  <w:style w:type="paragraph" w:styleId="Iliustracijsraas">
    <w:name w:val="table of figures"/>
    <w:basedOn w:val="prastasis"/>
    <w:next w:val="prastasis"/>
  </w:style>
  <w:style w:type="paragraph" w:styleId="Turinys1">
    <w:name w:val="toc 1"/>
    <w:basedOn w:val="prastasis"/>
    <w:next w:val="prastasis"/>
    <w:uiPriority w:val="39"/>
    <w:pPr>
      <w:tabs>
        <w:tab w:val="right" w:leader="dot" w:pos="10490"/>
      </w:tabs>
      <w:spacing w:line="360" w:lineRule="auto"/>
      <w:ind w:left="1559"/>
    </w:pPr>
    <w:rPr>
      <w:sz w:val="24"/>
      <w:szCs w:val="24"/>
      <w:lang w:val="lt-LT" w:eastAsia="lt-LT"/>
    </w:rPr>
  </w:style>
  <w:style w:type="paragraph" w:styleId="prastasiniatinklio">
    <w:name w:val="Normal (Web)"/>
    <w:basedOn w:val="prastasis"/>
    <w:pPr>
      <w:suppressAutoHyphens w:val="0"/>
      <w:spacing w:before="100" w:after="100"/>
    </w:pPr>
    <w:rPr>
      <w:sz w:val="24"/>
      <w:szCs w:val="24"/>
      <w:lang w:val="lt-LT"/>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rastasis"/>
  </w:style>
  <w:style w:type="paragraph" w:customStyle="1" w:styleId="Quotations">
    <w:name w:val="Quotations"/>
    <w:basedOn w:val="prastasis"/>
    <w:pPr>
      <w:spacing w:after="283"/>
      <w:ind w:left="567" w:right="567"/>
    </w:pPr>
  </w:style>
  <w:style w:type="paragraph" w:styleId="Pavadinimas">
    <w:name w:val="Title"/>
    <w:basedOn w:val="Heading"/>
    <w:next w:val="Pagrindinistekstas"/>
    <w:qFormat/>
    <w:pPr>
      <w:jc w:val="center"/>
    </w:pPr>
    <w:rPr>
      <w:b/>
      <w:bCs/>
      <w:sz w:val="56"/>
      <w:szCs w:val="56"/>
    </w:rPr>
  </w:style>
  <w:style w:type="paragraph" w:styleId="Paantrat">
    <w:name w:val="Subtitle"/>
    <w:basedOn w:val="Heading"/>
    <w:next w:val="Pagrindinistekstas"/>
    <w:qFormat/>
    <w:pPr>
      <w:spacing w:before="60"/>
      <w:jc w:val="center"/>
    </w:pPr>
    <w:rPr>
      <w:sz w:val="36"/>
      <w:szCs w:val="36"/>
    </w:rPr>
  </w:style>
  <w:style w:type="paragraph" w:customStyle="1" w:styleId="Textbodyindent">
    <w:name w:val="Text body indent"/>
    <w:basedOn w:val="prastasis"/>
    <w:pPr>
      <w:spacing w:after="120"/>
      <w:ind w:left="283"/>
      <w:textAlignment w:val="baseline"/>
    </w:pPr>
    <w:rPr>
      <w:kern w:val="1"/>
      <w:lang w:val="en-US"/>
    </w:rPr>
  </w:style>
  <w:style w:type="table" w:styleId="Lentelstinklelis">
    <w:name w:val="Table Grid"/>
    <w:basedOn w:val="prastojilentel"/>
    <w:uiPriority w:val="39"/>
    <w:rsid w:val="00E12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A64284"/>
    <w:pPr>
      <w:suppressAutoHyphens w:val="0"/>
      <w:spacing w:after="200" w:line="276" w:lineRule="auto"/>
      <w:ind w:left="720"/>
      <w:contextualSpacing/>
    </w:pPr>
    <w:rPr>
      <w:rFonts w:ascii="Calibri" w:eastAsia="Calibri" w:hAnsi="Calibri" w:cs="Calibri"/>
      <w:color w:val="00000A"/>
      <w:sz w:val="22"/>
      <w:szCs w:val="22"/>
      <w:lang w:val="lt-LT" w:eastAsia="lt-LT"/>
    </w:rPr>
  </w:style>
  <w:style w:type="paragraph" w:styleId="Betarp">
    <w:name w:val="No Spacing"/>
    <w:qFormat/>
    <w:rsid w:val="00C22D37"/>
    <w:pPr>
      <w:suppressAutoHyphens/>
    </w:pPr>
    <w:rPr>
      <w:lang w:val="en-AU" w:eastAsia="zh-CN"/>
    </w:rPr>
  </w:style>
  <w:style w:type="character" w:styleId="Neapdorotaspaminjimas">
    <w:name w:val="Unresolved Mention"/>
    <w:basedOn w:val="Numatytasispastraiposriftas"/>
    <w:uiPriority w:val="99"/>
    <w:semiHidden/>
    <w:unhideWhenUsed/>
    <w:rsid w:val="00E6432C"/>
    <w:rPr>
      <w:color w:val="605E5C"/>
      <w:shd w:val="clear" w:color="auto" w:fill="E1DFDD"/>
    </w:rPr>
  </w:style>
  <w:style w:type="paragraph" w:styleId="Pataisymai">
    <w:name w:val="Revision"/>
    <w:hidden/>
    <w:uiPriority w:val="99"/>
    <w:semiHidden/>
    <w:rsid w:val="00BB3DB3"/>
    <w:rPr>
      <w:lang w:val="en-AU" w:eastAsia="zh-CN"/>
    </w:rPr>
  </w:style>
  <w:style w:type="paragraph" w:customStyle="1" w:styleId="Caption1">
    <w:name w:val="Caption1"/>
    <w:basedOn w:val="prastasis"/>
    <w:rsid w:val="00BE352E"/>
    <w:pPr>
      <w:widowControl w:val="0"/>
      <w:spacing w:after="200" w:line="100" w:lineRule="atLeast"/>
    </w:pPr>
    <w:rPr>
      <w:rFonts w:eastAsia="SimSun" w:cs="Mangal"/>
      <w:i/>
      <w:iCs/>
      <w:color w:val="44546A"/>
      <w:kern w:val="1"/>
      <w:sz w:val="18"/>
      <w:szCs w:val="18"/>
      <w:lang w:val="lt-LT" w:eastAsia="hi-IN" w:bidi="hi-IN"/>
    </w:rPr>
  </w:style>
  <w:style w:type="paragraph" w:styleId="Turinioantrat">
    <w:name w:val="TOC Heading"/>
    <w:basedOn w:val="Antrat1"/>
    <w:next w:val="prastasis"/>
    <w:uiPriority w:val="39"/>
    <w:unhideWhenUsed/>
    <w:qFormat/>
    <w:rsid w:val="00EC5850"/>
    <w:pPr>
      <w:keepLines/>
      <w:numPr>
        <w:numId w:val="0"/>
      </w:numPr>
      <w:suppressAutoHyphens w:val="0"/>
      <w:spacing w:before="240" w:line="259" w:lineRule="auto"/>
      <w:jc w:val="left"/>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urinys2">
    <w:name w:val="toc 2"/>
    <w:basedOn w:val="prastasis"/>
    <w:next w:val="prastasis"/>
    <w:autoRedefine/>
    <w:uiPriority w:val="39"/>
    <w:unhideWhenUsed/>
    <w:rsid w:val="00EE1926"/>
    <w:pPr>
      <w:tabs>
        <w:tab w:val="right" w:leader="dot" w:pos="9498"/>
      </w:tabs>
      <w:spacing w:after="100"/>
      <w:ind w:left="426" w:right="141"/>
    </w:pPr>
  </w:style>
  <w:style w:type="paragraph" w:styleId="Turinys3">
    <w:name w:val="toc 3"/>
    <w:basedOn w:val="prastasis"/>
    <w:next w:val="prastasis"/>
    <w:autoRedefine/>
    <w:uiPriority w:val="39"/>
    <w:unhideWhenUsed/>
    <w:rsid w:val="00EC5850"/>
    <w:pPr>
      <w:tabs>
        <w:tab w:val="right" w:leader="dot" w:pos="9628"/>
      </w:tabs>
      <w:spacing w:after="100"/>
      <w:ind w:left="426"/>
    </w:pPr>
  </w:style>
  <w:style w:type="character" w:customStyle="1" w:styleId="AntratsDiagrama">
    <w:name w:val="Antraštės Diagrama"/>
    <w:basedOn w:val="Numatytasispastraiposriftas"/>
    <w:link w:val="Antrats"/>
    <w:uiPriority w:val="99"/>
    <w:rsid w:val="00707165"/>
    <w:rPr>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si-ziemys.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javascript:linkAction('business.d2d.accounts.statements.accountStatement','force_acc','10135515030','','','','','','','');" TargetMode="Externa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551BC-151B-405C-883D-370FA163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23951</Words>
  <Characters>13653</Characters>
  <Application>Microsoft Office Word</Application>
  <DocSecurity>0</DocSecurity>
  <Lines>113</Lines>
  <Paragraphs>75</Paragraphs>
  <ScaleCrop>false</ScaleCrop>
  <HeadingPairs>
    <vt:vector size="6" baseType="variant">
      <vt:variant>
        <vt:lpstr>Title</vt:lpstr>
      </vt:variant>
      <vt:variant>
        <vt:i4>1</vt:i4>
      </vt:variant>
      <vt:variant>
        <vt:lpstr>Headings</vt:lpstr>
      </vt:variant>
      <vt:variant>
        <vt:i4>44</vt:i4>
      </vt:variant>
      <vt:variant>
        <vt:lpstr>Pavadinimas</vt:lpstr>
      </vt:variant>
      <vt:variant>
        <vt:i4>1</vt:i4>
      </vt:variant>
    </vt:vector>
  </HeadingPairs>
  <TitlesOfParts>
    <vt:vector size="46" baseType="lpstr">
      <vt:lpstr>KLAIPĖDOS RAJONO SAVIVALDYBĖS SPORTO VEIKLOS PROGRAMOS</vt:lpstr>
      <vt:lpstr>ĮVADAS</vt:lpstr>
      <vt:lpstr>1. INFORMACIJA APIE PROGRAMOS VYKDYMĄ 2022-2024 METAIS</vt:lpstr>
      <vt:lpstr>    1.1. SSGG</vt:lpstr>
      <vt:lpstr>2. PROGRAMOS TIKSLAI </vt:lpstr>
      <vt:lpstr>3. VEIKLOS PRIORITETAI</vt:lpstr>
      <vt:lpstr>4. Pirmas prioritetas - didinti mokinių skaičių </vt:lpstr>
      <vt:lpstr>    </vt:lpstr>
      <vt:lpstr>    4.1. Uždaviniai</vt:lpstr>
      <vt:lpstr>    </vt:lpstr>
      <vt:lpstr>    4.2. Priemonės</vt:lpstr>
      <vt:lpstr>        </vt:lpstr>
      <vt:lpstr>        </vt:lpstr>
      <vt:lpstr>        </vt:lpstr>
      <vt:lpstr>        </vt:lpstr>
      <vt:lpstr>5. Antras prioritetas – Sportinių pasiekimų skatinimas</vt:lpstr>
      <vt:lpstr>    </vt:lpstr>
      <vt:lpstr>    5.1. Uždaviniai</vt:lpstr>
      <vt:lpstr>    </vt:lpstr>
      <vt:lpstr>    5.2. Priemonės</vt:lpstr>
      <vt:lpstr>        </vt:lpstr>
      <vt:lpstr>        </vt:lpstr>
      <vt:lpstr>        </vt:lpstr>
      <vt:lpstr>        </vt:lpstr>
      <vt:lpstr>        </vt:lpstr>
      <vt:lpstr>        </vt:lpstr>
      <vt:lpstr>6. Trečias prioritetas – Mokyklos plėtros skatinimas</vt:lpstr>
      <vt:lpstr>    </vt:lpstr>
      <vt:lpstr>    6.1. Uždaviniai </vt:lpstr>
      <vt:lpstr>    </vt:lpstr>
      <vt:lpstr>    6.2. Priemonės</vt:lpstr>
      <vt:lpstr>        </vt:lpstr>
      <vt:lpstr>        </vt:lpstr>
      <vt:lpstr>7. JAUNIMO SEKTORIAUS INFRASTRUKTŪRA</vt:lpstr>
      <vt:lpstr/>
      <vt:lpstr>8. PROGRAMOS VYKDYTOJAI	</vt:lpstr>
      <vt:lpstr>9. SPORTINIO UGDYMO ORGANIZAVIMO FORMOS </vt:lpstr>
      <vt:lpstr>10. MEDICININĖ PAGALBA JAUNIESIEMS BURIUOTOJAMS</vt:lpstr>
      <vt:lpstr/>
      <vt:lpstr>11. MOKYMAS, NESUSIJĘS SU BURIAVIMU</vt:lpstr>
      <vt:lpstr>12. ĮSIPAREIGOJIMAI</vt:lpstr>
      <vt:lpstr>13. VERTINIMO KRITERIJAI  </vt:lpstr>
      <vt:lpstr>14. LAUKIAMI REZULTATAI </vt:lpstr>
      <vt:lpstr>15. VIEŠOJO IR PRIVATAUS SEKTORIŲ BENDRADARBIAVIMO NAUDA</vt:lpstr>
      <vt:lpstr>16. PROGRAMOS FINANSAVIMAS</vt:lpstr>
      <vt:lpstr>KLAIPĖDOS RAJONO SAVIVALDYBĖS SPORTO VEIKLOS PROGRAMOS</vt:lpstr>
    </vt:vector>
  </TitlesOfParts>
  <Company/>
  <LinksUpToDate>false</LinksUpToDate>
  <CharactersWithSpaces>37529</CharactersWithSpaces>
  <SharedDoc>false</SharedDoc>
  <HLinks>
    <vt:vector size="18" baseType="variant">
      <vt:variant>
        <vt:i4>1704006</vt:i4>
      </vt:variant>
      <vt:variant>
        <vt:i4>9</vt:i4>
      </vt:variant>
      <vt:variant>
        <vt:i4>0</vt:i4>
      </vt:variant>
      <vt:variant>
        <vt:i4>5</vt:i4>
      </vt:variant>
      <vt:variant>
        <vt:lpwstr>http://www.manogragzdai/</vt:lpwstr>
      </vt:variant>
      <vt:variant>
        <vt:lpwstr/>
      </vt:variant>
      <vt:variant>
        <vt:i4>2490436</vt:i4>
      </vt:variant>
      <vt:variant>
        <vt:i4>3</vt:i4>
      </vt:variant>
      <vt:variant>
        <vt:i4>0</vt:i4>
      </vt:variant>
      <vt:variant>
        <vt:i4>5</vt:i4>
      </vt:variant>
      <vt:variant>
        <vt:lpwstr>javascript:linkAction('business.d2d.accounts.statements.accountStatement','force_acc','10135515030','','','','','','','');</vt:lpwstr>
      </vt:variant>
      <vt:variant>
        <vt:lpwstr/>
      </vt:variant>
      <vt:variant>
        <vt:i4>524309</vt:i4>
      </vt:variant>
      <vt:variant>
        <vt:i4>0</vt:i4>
      </vt:variant>
      <vt:variant>
        <vt:i4>0</vt:i4>
      </vt:variant>
      <vt:variant>
        <vt:i4>5</vt:i4>
      </vt:variant>
      <vt:variant>
        <vt:lpwstr>http://www.vsi-ziemys.lt/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SPORTO VEIKLOS PROGRAMOS</dc:title>
  <dc:subject/>
  <dc:creator>Noname</dc:creator>
  <cp:keywords/>
  <dc:description/>
  <cp:lastModifiedBy>Emilija Baranauskaitė</cp:lastModifiedBy>
  <cp:revision>27</cp:revision>
  <cp:lastPrinted>2019-02-13T08:12:00Z</cp:lastPrinted>
  <dcterms:created xsi:type="dcterms:W3CDTF">2024-01-12T09:30:00Z</dcterms:created>
  <dcterms:modified xsi:type="dcterms:W3CDTF">2024-01-25T14:14:00Z</dcterms:modified>
</cp:coreProperties>
</file>