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ADF0775" w14:textId="532E8C40" w:rsidR="001E5614" w:rsidRPr="00A36C20" w:rsidRDefault="001E5614" w:rsidP="00C4403F">
      <w:pPr>
        <w:spacing w:line="276" w:lineRule="auto"/>
        <w:ind w:left="4320" w:firstLine="720"/>
        <w:rPr>
          <w:rFonts w:ascii="Arial" w:hAnsi="Arial" w:cs="Arial"/>
          <w:lang w:val="lt-LT"/>
        </w:rPr>
      </w:pPr>
      <w:r w:rsidRPr="00A36C20">
        <w:rPr>
          <w:rFonts w:ascii="Arial" w:hAnsi="Arial" w:cs="Arial"/>
          <w:lang w:val="lt-LT"/>
        </w:rPr>
        <w:t>PATVIRTINTA</w:t>
      </w:r>
    </w:p>
    <w:p w14:paraId="692DE70C" w14:textId="2548F9F3" w:rsidR="001E5614" w:rsidRPr="00A36C20" w:rsidRDefault="001E5614" w:rsidP="00C4403F">
      <w:pPr>
        <w:spacing w:line="276" w:lineRule="auto"/>
        <w:ind w:left="5040"/>
        <w:rPr>
          <w:rFonts w:ascii="Arial" w:hAnsi="Arial" w:cs="Arial"/>
          <w:lang w:val="lt-LT"/>
        </w:rPr>
      </w:pPr>
      <w:r w:rsidRPr="00A36C20">
        <w:rPr>
          <w:rFonts w:ascii="Arial" w:hAnsi="Arial" w:cs="Arial"/>
          <w:lang w:val="lt-LT"/>
        </w:rPr>
        <w:t>Klaipėdos rajono savivaldybės tarybos</w:t>
      </w:r>
    </w:p>
    <w:p w14:paraId="53320CB5" w14:textId="750E8AA5" w:rsidR="00870E6F" w:rsidRPr="007D43C6" w:rsidRDefault="001E5614" w:rsidP="007D43C6">
      <w:pPr>
        <w:spacing w:after="240" w:line="276" w:lineRule="auto"/>
        <w:ind w:left="4321" w:firstLine="720"/>
        <w:rPr>
          <w:rFonts w:ascii="Arial" w:hAnsi="Arial" w:cs="Arial"/>
          <w:lang w:val="lt-LT"/>
        </w:rPr>
      </w:pPr>
      <w:r w:rsidRPr="00A36C20">
        <w:rPr>
          <w:rFonts w:ascii="Arial" w:hAnsi="Arial" w:cs="Arial"/>
          <w:lang w:val="lt-LT"/>
        </w:rPr>
        <w:t>20</w:t>
      </w:r>
      <w:r w:rsidR="009F1668" w:rsidRPr="00A36C20">
        <w:rPr>
          <w:rFonts w:ascii="Arial" w:hAnsi="Arial" w:cs="Arial"/>
          <w:lang w:val="lt-LT"/>
        </w:rPr>
        <w:t>2</w:t>
      </w:r>
      <w:r w:rsidR="007627B2" w:rsidRPr="00A36C20">
        <w:rPr>
          <w:rFonts w:ascii="Arial" w:hAnsi="Arial" w:cs="Arial"/>
          <w:lang w:val="lt-LT"/>
        </w:rPr>
        <w:t>4</w:t>
      </w:r>
      <w:r w:rsidR="00C252DF" w:rsidRPr="00A36C20">
        <w:rPr>
          <w:rFonts w:ascii="Arial" w:hAnsi="Arial" w:cs="Arial"/>
          <w:lang w:val="lt-LT"/>
        </w:rPr>
        <w:t xml:space="preserve"> m.</w:t>
      </w:r>
      <w:r w:rsidR="00625B24" w:rsidRPr="00A36C20">
        <w:rPr>
          <w:rFonts w:ascii="Arial" w:hAnsi="Arial" w:cs="Arial"/>
          <w:lang w:val="lt-LT"/>
        </w:rPr>
        <w:t xml:space="preserve"> </w:t>
      </w:r>
      <w:r w:rsidR="00711414">
        <w:rPr>
          <w:rFonts w:ascii="Arial" w:hAnsi="Arial" w:cs="Arial"/>
          <w:lang w:val="lt-LT"/>
        </w:rPr>
        <w:t>kovo</w:t>
      </w:r>
      <w:r w:rsidR="00ED1E9F" w:rsidRPr="00A36C20">
        <w:rPr>
          <w:rFonts w:ascii="Arial" w:hAnsi="Arial" w:cs="Arial"/>
          <w:lang w:val="lt-LT"/>
        </w:rPr>
        <w:t xml:space="preserve"> </w:t>
      </w:r>
      <w:r w:rsidR="007D43C6">
        <w:rPr>
          <w:rFonts w:ascii="Arial" w:hAnsi="Arial" w:cs="Arial"/>
          <w:lang w:val="lt-LT"/>
        </w:rPr>
        <w:t>28</w:t>
      </w:r>
      <w:r w:rsidR="002F098B" w:rsidRPr="00A36C20">
        <w:rPr>
          <w:rFonts w:ascii="Arial" w:hAnsi="Arial" w:cs="Arial"/>
          <w:lang w:val="lt-LT"/>
        </w:rPr>
        <w:t xml:space="preserve"> d. sprendimu Nr. T11-</w:t>
      </w:r>
      <w:r w:rsidR="00F44CBA">
        <w:rPr>
          <w:rFonts w:ascii="Arial" w:hAnsi="Arial" w:cs="Arial"/>
          <w:lang w:val="lt-LT"/>
        </w:rPr>
        <w:t>123</w:t>
      </w:r>
    </w:p>
    <w:p w14:paraId="6FFD4D49" w14:textId="51B350CA" w:rsidR="0004386C" w:rsidRPr="007D43C6" w:rsidRDefault="00870E6F" w:rsidP="007D43C6">
      <w:pPr>
        <w:pStyle w:val="Antrat1"/>
        <w:rPr>
          <w:rFonts w:ascii="Arial" w:hAnsi="Arial" w:cs="Arial"/>
          <w:b/>
          <w:bCs/>
        </w:rPr>
      </w:pPr>
      <w:r w:rsidRPr="007D43C6">
        <w:rPr>
          <w:rFonts w:ascii="Arial" w:hAnsi="Arial" w:cs="Arial"/>
          <w:b/>
          <w:bCs/>
        </w:rPr>
        <w:t>KLAIPĖDOS RAJONO</w:t>
      </w:r>
      <w:r w:rsidR="00593067" w:rsidRPr="007D43C6">
        <w:rPr>
          <w:rFonts w:ascii="Arial" w:hAnsi="Arial" w:cs="Arial"/>
          <w:b/>
          <w:bCs/>
        </w:rPr>
        <w:t xml:space="preserve"> ETNINĖS KULTŪROS </w:t>
      </w:r>
      <w:r w:rsidR="003E0760" w:rsidRPr="007D43C6">
        <w:rPr>
          <w:rFonts w:ascii="Arial" w:hAnsi="Arial" w:cs="Arial"/>
          <w:b/>
          <w:bCs/>
        </w:rPr>
        <w:t>CENTRO 20</w:t>
      </w:r>
      <w:r w:rsidR="00E20689" w:rsidRPr="007D43C6">
        <w:rPr>
          <w:rFonts w:ascii="Arial" w:hAnsi="Arial" w:cs="Arial"/>
          <w:b/>
          <w:bCs/>
        </w:rPr>
        <w:t>2</w:t>
      </w:r>
      <w:r w:rsidR="007627B2" w:rsidRPr="007D43C6">
        <w:rPr>
          <w:rFonts w:ascii="Arial" w:hAnsi="Arial" w:cs="Arial"/>
          <w:b/>
          <w:bCs/>
        </w:rPr>
        <w:t>3</w:t>
      </w:r>
      <w:r w:rsidR="003E0760" w:rsidRPr="007D43C6">
        <w:rPr>
          <w:rFonts w:ascii="Arial" w:hAnsi="Arial" w:cs="Arial"/>
          <w:b/>
          <w:bCs/>
        </w:rPr>
        <w:t xml:space="preserve"> M</w:t>
      </w:r>
      <w:r w:rsidR="003630D5" w:rsidRPr="007D43C6">
        <w:rPr>
          <w:rFonts w:ascii="Arial" w:hAnsi="Arial" w:cs="Arial"/>
          <w:b/>
          <w:bCs/>
        </w:rPr>
        <w:t>.</w:t>
      </w:r>
      <w:r w:rsidR="003E0760" w:rsidRPr="007D43C6">
        <w:rPr>
          <w:rFonts w:ascii="Arial" w:hAnsi="Arial" w:cs="Arial"/>
          <w:b/>
          <w:bCs/>
        </w:rPr>
        <w:t xml:space="preserve"> VEIKLOS</w:t>
      </w:r>
      <w:r w:rsidR="007D43C6">
        <w:rPr>
          <w:rFonts w:ascii="Arial" w:hAnsi="Arial" w:cs="Arial"/>
          <w:b/>
          <w:bCs/>
        </w:rPr>
        <w:br/>
      </w:r>
      <w:r w:rsidR="003E0760" w:rsidRPr="007D43C6">
        <w:rPr>
          <w:rFonts w:ascii="Arial" w:hAnsi="Arial" w:cs="Arial"/>
          <w:b/>
          <w:bCs/>
        </w:rPr>
        <w:t>ATASKAITA</w:t>
      </w:r>
    </w:p>
    <w:p w14:paraId="0C0E2A3C" w14:textId="77777777" w:rsidR="00FA11DB" w:rsidRPr="00A36C20" w:rsidRDefault="000A2D88" w:rsidP="00C4403F">
      <w:pPr>
        <w:spacing w:line="360" w:lineRule="auto"/>
        <w:ind w:firstLine="1134"/>
        <w:jc w:val="both"/>
        <w:rPr>
          <w:rFonts w:ascii="Arial" w:hAnsi="Arial" w:cs="Arial"/>
          <w:b/>
          <w:lang w:val="lt-LT" w:eastAsia="lt-LT"/>
        </w:rPr>
      </w:pPr>
      <w:r w:rsidRPr="00A36C20">
        <w:rPr>
          <w:rFonts w:ascii="Arial" w:hAnsi="Arial" w:cs="Arial"/>
          <w:b/>
          <w:lang w:val="lt-LT" w:eastAsia="lt-LT"/>
        </w:rPr>
        <w:t>1. Įstaigos pristatymas:</w:t>
      </w:r>
    </w:p>
    <w:p w14:paraId="5C64E25D" w14:textId="77777777" w:rsidR="00FA11DB" w:rsidRPr="00A36C20" w:rsidRDefault="000A2D88" w:rsidP="00C4403F">
      <w:pPr>
        <w:spacing w:line="360" w:lineRule="auto"/>
        <w:ind w:firstLine="1134"/>
        <w:jc w:val="both"/>
        <w:rPr>
          <w:rFonts w:ascii="Arial" w:hAnsi="Arial" w:cs="Arial"/>
          <w:lang w:val="lt-LT"/>
        </w:rPr>
      </w:pPr>
      <w:r w:rsidRPr="00A36C20">
        <w:rPr>
          <w:rFonts w:ascii="Arial" w:hAnsi="Arial" w:cs="Arial"/>
          <w:b/>
          <w:bCs/>
          <w:lang w:val="lt-LT"/>
        </w:rPr>
        <w:t>1.1. Kontaktinė informacija:</w:t>
      </w:r>
      <w:r w:rsidRPr="00A36C20">
        <w:rPr>
          <w:rFonts w:ascii="Arial" w:hAnsi="Arial" w:cs="Arial"/>
          <w:lang w:val="lt-LT"/>
        </w:rPr>
        <w:t xml:space="preserve"> </w:t>
      </w:r>
      <w:r w:rsidR="003502EA" w:rsidRPr="00A36C20">
        <w:rPr>
          <w:rFonts w:ascii="Arial" w:hAnsi="Arial" w:cs="Arial"/>
          <w:lang w:val="lt-LT"/>
        </w:rPr>
        <w:t xml:space="preserve">Savivaldybės biudžetinė įstaiga </w:t>
      </w:r>
      <w:r w:rsidR="00870E6F" w:rsidRPr="00A36C20">
        <w:rPr>
          <w:rFonts w:ascii="Arial" w:hAnsi="Arial" w:cs="Arial"/>
          <w:lang w:val="lt-LT"/>
        </w:rPr>
        <w:t>Klaipėdos rajono</w:t>
      </w:r>
      <w:r w:rsidR="00785539" w:rsidRPr="00A36C20">
        <w:rPr>
          <w:rFonts w:ascii="Arial" w:hAnsi="Arial" w:cs="Arial"/>
          <w:lang w:val="lt-LT"/>
        </w:rPr>
        <w:t xml:space="preserve"> etninės kultūros centras</w:t>
      </w:r>
      <w:r w:rsidR="007627B2" w:rsidRPr="00A36C20">
        <w:rPr>
          <w:rFonts w:ascii="Arial" w:hAnsi="Arial" w:cs="Arial"/>
          <w:lang w:val="lt-LT"/>
        </w:rPr>
        <w:t>.</w:t>
      </w:r>
    </w:p>
    <w:p w14:paraId="140B60C4" w14:textId="77777777" w:rsidR="00FA11DB" w:rsidRPr="00A36C20" w:rsidRDefault="00785539" w:rsidP="00A36C20">
      <w:pPr>
        <w:spacing w:line="276" w:lineRule="auto"/>
        <w:ind w:firstLine="1134"/>
        <w:jc w:val="both"/>
        <w:rPr>
          <w:rFonts w:ascii="Arial" w:hAnsi="Arial" w:cs="Arial"/>
          <w:b/>
          <w:lang w:val="lt-LT" w:eastAsia="lt-LT"/>
        </w:rPr>
      </w:pPr>
      <w:r w:rsidRPr="00A36C20">
        <w:rPr>
          <w:rFonts w:ascii="Arial" w:hAnsi="Arial" w:cs="Arial"/>
          <w:lang w:val="lt-LT"/>
        </w:rPr>
        <w:t xml:space="preserve">Įm. kodas 300077665, Gargždų g. 1, LT-96011 Dovilai, Klaipėdos r., </w:t>
      </w:r>
      <w:hyperlink r:id="rId8" w:history="1">
        <w:r w:rsidRPr="00A36C20">
          <w:rPr>
            <w:rStyle w:val="Hipersaitas"/>
            <w:rFonts w:ascii="Arial" w:hAnsi="Arial" w:cs="Arial"/>
            <w:lang w:val="lt-LT"/>
          </w:rPr>
          <w:t>www.etnodovilai.lt</w:t>
        </w:r>
      </w:hyperlink>
      <w:r w:rsidRPr="00A36C20">
        <w:rPr>
          <w:rFonts w:ascii="Arial" w:hAnsi="Arial" w:cs="Arial"/>
          <w:lang w:val="lt-LT"/>
        </w:rPr>
        <w:t xml:space="preserve">, </w:t>
      </w:r>
      <w:r w:rsidR="00044FB9" w:rsidRPr="00A36C20">
        <w:rPr>
          <w:rFonts w:ascii="Arial" w:hAnsi="Arial" w:cs="Arial"/>
          <w:lang w:val="lt-LT"/>
        </w:rPr>
        <w:t>e</w:t>
      </w:r>
      <w:r w:rsidRPr="00A36C20">
        <w:rPr>
          <w:rFonts w:ascii="Arial" w:hAnsi="Arial" w:cs="Arial"/>
          <w:lang w:val="lt-LT"/>
        </w:rPr>
        <w:t xml:space="preserve">l. paštas: </w:t>
      </w:r>
      <w:hyperlink r:id="rId9" w:history="1">
        <w:r w:rsidRPr="00A36C20">
          <w:rPr>
            <w:rStyle w:val="Hipersaitas"/>
            <w:rFonts w:ascii="Arial" w:hAnsi="Arial" w:cs="Arial"/>
            <w:lang w:val="lt-LT"/>
          </w:rPr>
          <w:t>dovilai@yahoo.com</w:t>
        </w:r>
      </w:hyperlink>
    </w:p>
    <w:p w14:paraId="39AC00B2" w14:textId="2E226027" w:rsidR="00FA11DB" w:rsidRPr="00A36C20" w:rsidRDefault="00162AB7" w:rsidP="00A36C20">
      <w:pPr>
        <w:spacing w:line="276" w:lineRule="auto"/>
        <w:ind w:firstLine="1134"/>
        <w:jc w:val="both"/>
        <w:rPr>
          <w:rFonts w:ascii="Arial" w:hAnsi="Arial" w:cs="Arial"/>
          <w:b/>
          <w:lang w:val="lt-LT" w:eastAsia="lt-LT"/>
        </w:rPr>
      </w:pPr>
      <w:r w:rsidRPr="00A36C20">
        <w:rPr>
          <w:rFonts w:ascii="Arial" w:hAnsi="Arial" w:cs="Arial"/>
          <w:b/>
          <w:bCs/>
          <w:lang w:val="lt-LT" w:eastAsia="lt-LT"/>
        </w:rPr>
        <w:t>1.2. Įstaigos vadovas</w:t>
      </w:r>
      <w:r w:rsidR="00F857B8" w:rsidRPr="00A36C20">
        <w:rPr>
          <w:rFonts w:ascii="Arial" w:hAnsi="Arial" w:cs="Arial"/>
          <w:b/>
          <w:bCs/>
          <w:lang w:val="lt-LT" w:eastAsia="lt-LT"/>
        </w:rPr>
        <w:t>:</w:t>
      </w:r>
      <w:r w:rsidR="00785539" w:rsidRPr="00A36C20">
        <w:rPr>
          <w:rFonts w:ascii="Arial" w:hAnsi="Arial" w:cs="Arial"/>
          <w:lang w:val="lt-LT" w:eastAsia="lt-LT"/>
        </w:rPr>
        <w:t xml:space="preserve"> </w:t>
      </w:r>
      <w:r w:rsidR="00317230" w:rsidRPr="00A36C20">
        <w:rPr>
          <w:rFonts w:ascii="Arial" w:hAnsi="Arial" w:cs="Arial"/>
          <w:lang w:val="lt-LT" w:eastAsia="lt-LT"/>
        </w:rPr>
        <w:t xml:space="preserve">dr. </w:t>
      </w:r>
      <w:r w:rsidR="00785539" w:rsidRPr="00A36C20">
        <w:rPr>
          <w:rFonts w:ascii="Arial" w:hAnsi="Arial" w:cs="Arial"/>
          <w:lang w:val="lt-LT" w:eastAsia="lt-LT"/>
        </w:rPr>
        <w:t>Jonas Tilvikas</w:t>
      </w:r>
      <w:r w:rsidR="004A5966" w:rsidRPr="00A36C20">
        <w:rPr>
          <w:rFonts w:ascii="Arial" w:hAnsi="Arial" w:cs="Arial"/>
          <w:lang w:val="lt-LT" w:eastAsia="lt-LT"/>
        </w:rPr>
        <w:t>, direktorius</w:t>
      </w:r>
      <w:r w:rsidR="007627B2" w:rsidRPr="00A36C20">
        <w:rPr>
          <w:rFonts w:ascii="Arial" w:hAnsi="Arial" w:cs="Arial"/>
          <w:lang w:val="lt-LT" w:eastAsia="lt-LT"/>
        </w:rPr>
        <w:t>.</w:t>
      </w:r>
    </w:p>
    <w:p w14:paraId="415D1797" w14:textId="7B246D40" w:rsidR="00FA11DB" w:rsidRPr="00A36C20" w:rsidRDefault="00D078C1" w:rsidP="00A36C20">
      <w:pPr>
        <w:spacing w:line="276" w:lineRule="auto"/>
        <w:ind w:firstLine="1134"/>
        <w:jc w:val="both"/>
        <w:rPr>
          <w:rFonts w:ascii="Arial" w:hAnsi="Arial" w:cs="Arial"/>
          <w:lang w:val="lt-LT" w:eastAsia="lt-LT"/>
        </w:rPr>
      </w:pPr>
      <w:r w:rsidRPr="00A36C20">
        <w:rPr>
          <w:rFonts w:ascii="Arial" w:hAnsi="Arial" w:cs="Arial"/>
          <w:b/>
          <w:lang w:val="lt-LT" w:eastAsia="lt-LT"/>
        </w:rPr>
        <w:t>Vadovo žodis</w:t>
      </w:r>
      <w:r w:rsidR="004C4EC3" w:rsidRPr="00A36C20">
        <w:rPr>
          <w:rFonts w:ascii="Arial" w:hAnsi="Arial" w:cs="Arial"/>
          <w:lang w:val="lt-LT" w:eastAsia="lt-LT"/>
        </w:rPr>
        <w:t>.</w:t>
      </w:r>
      <w:r w:rsidR="00A86FCF" w:rsidRPr="00A36C20">
        <w:rPr>
          <w:rFonts w:ascii="Arial" w:hAnsi="Arial" w:cs="Arial"/>
          <w:lang w:val="lt-LT" w:eastAsia="lt-LT"/>
        </w:rPr>
        <w:t xml:space="preserve"> </w:t>
      </w:r>
      <w:r w:rsidR="007B1C73" w:rsidRPr="00A36C20">
        <w:rPr>
          <w:rFonts w:ascii="Arial" w:hAnsi="Arial" w:cs="Arial"/>
          <w:lang w:val="lt-LT"/>
        </w:rPr>
        <w:t>Ataskaitiniai</w:t>
      </w:r>
      <w:r w:rsidR="00240EEC" w:rsidRPr="00A36C20">
        <w:rPr>
          <w:rFonts w:ascii="Arial" w:hAnsi="Arial" w:cs="Arial"/>
          <w:lang w:val="lt-LT"/>
        </w:rPr>
        <w:t>s</w:t>
      </w:r>
      <w:r w:rsidR="007B1C73" w:rsidRPr="00A36C20">
        <w:rPr>
          <w:rFonts w:ascii="Arial" w:hAnsi="Arial" w:cs="Arial"/>
          <w:lang w:val="lt-LT"/>
        </w:rPr>
        <w:t xml:space="preserve"> metai</w:t>
      </w:r>
      <w:r w:rsidR="00240EEC" w:rsidRPr="00A36C20">
        <w:rPr>
          <w:rFonts w:ascii="Arial" w:hAnsi="Arial" w:cs="Arial"/>
          <w:lang w:val="lt-LT"/>
        </w:rPr>
        <w:t>s</w:t>
      </w:r>
      <w:r w:rsidR="007B1C73" w:rsidRPr="00A36C20">
        <w:rPr>
          <w:rFonts w:ascii="Arial" w:hAnsi="Arial" w:cs="Arial"/>
          <w:lang w:val="lt-LT"/>
        </w:rPr>
        <w:t xml:space="preserve"> Centr</w:t>
      </w:r>
      <w:r w:rsidR="00240EEC" w:rsidRPr="00A36C20">
        <w:rPr>
          <w:rFonts w:ascii="Arial" w:hAnsi="Arial" w:cs="Arial"/>
          <w:lang w:val="lt-LT"/>
        </w:rPr>
        <w:t>o vadovu tapo dr. Jonas Tilvikas</w:t>
      </w:r>
      <w:r w:rsidR="00962C4B" w:rsidRPr="00A36C20">
        <w:rPr>
          <w:rFonts w:ascii="Arial" w:hAnsi="Arial" w:cs="Arial"/>
          <w:lang w:val="lt-LT"/>
        </w:rPr>
        <w:t xml:space="preserve">, pradėta įstaigos nuostatų ir pavadinimo keitimo procedūra. </w:t>
      </w:r>
      <w:r w:rsidR="00C51649" w:rsidRPr="00A36C20">
        <w:rPr>
          <w:rFonts w:ascii="Arial" w:hAnsi="Arial" w:cs="Arial"/>
          <w:lang w:val="lt-LT"/>
        </w:rPr>
        <w:t>Peržiūrėtos darbuotojų atliekamos funkcijos, pakeistos pareigybės, sudaryta nauja įstaigos struktūra. Įsteigtos naujos pareigybės: režisierius, kultūrinės veiklos vadybininkas, etnologo pakeista į etnografo</w:t>
      </w:r>
      <w:r w:rsidR="00C34C80" w:rsidRPr="00A36C20">
        <w:rPr>
          <w:rFonts w:ascii="Arial" w:hAnsi="Arial" w:cs="Arial"/>
          <w:lang w:val="lt-LT"/>
        </w:rPr>
        <w:t>, panaikinta renginių org</w:t>
      </w:r>
      <w:r w:rsidR="00A36C20">
        <w:rPr>
          <w:rFonts w:ascii="Arial" w:hAnsi="Arial" w:cs="Arial"/>
          <w:lang w:val="lt-LT"/>
        </w:rPr>
        <w:t>a</w:t>
      </w:r>
      <w:r w:rsidR="00C34C80" w:rsidRPr="00A36C20">
        <w:rPr>
          <w:rFonts w:ascii="Arial" w:hAnsi="Arial" w:cs="Arial"/>
          <w:lang w:val="lt-LT"/>
        </w:rPr>
        <w:t>niz</w:t>
      </w:r>
      <w:r w:rsidR="00A36C20">
        <w:rPr>
          <w:rFonts w:ascii="Arial" w:hAnsi="Arial" w:cs="Arial"/>
          <w:lang w:val="lt-LT"/>
        </w:rPr>
        <w:t>a</w:t>
      </w:r>
      <w:r w:rsidR="00C34C80" w:rsidRPr="00A36C20">
        <w:rPr>
          <w:rFonts w:ascii="Arial" w:hAnsi="Arial" w:cs="Arial"/>
          <w:lang w:val="lt-LT"/>
        </w:rPr>
        <w:t>toriaus pareigybė</w:t>
      </w:r>
      <w:r w:rsidR="00C51649" w:rsidRPr="00A36C20">
        <w:rPr>
          <w:rFonts w:ascii="Arial" w:hAnsi="Arial" w:cs="Arial"/>
          <w:lang w:val="lt-LT"/>
        </w:rPr>
        <w:t>. Šiuo metu įstaigą sudaro keturios specialistų grupės: administracijos grupėje – direktorius, administratorius</w:t>
      </w:r>
      <w:r w:rsidR="00563A33" w:rsidRPr="00A36C20">
        <w:rPr>
          <w:rFonts w:ascii="Arial" w:hAnsi="Arial" w:cs="Arial"/>
          <w:lang w:val="lt-LT"/>
        </w:rPr>
        <w:t>;</w:t>
      </w:r>
      <w:r w:rsidR="00C51649" w:rsidRPr="00A36C20">
        <w:rPr>
          <w:rFonts w:ascii="Arial" w:hAnsi="Arial" w:cs="Arial"/>
          <w:lang w:val="lt-LT"/>
        </w:rPr>
        <w:t xml:space="preserve"> renginių organizavimo grupėje – meno skyriaus vadovas, režisierius, kultūrinės veiklos vadybininkas, inžinierius</w:t>
      </w:r>
      <w:r w:rsidR="00563A33" w:rsidRPr="00A36C20">
        <w:rPr>
          <w:rFonts w:ascii="Arial" w:hAnsi="Arial" w:cs="Arial"/>
          <w:lang w:val="lt-LT"/>
        </w:rPr>
        <w:t>;</w:t>
      </w:r>
      <w:r w:rsidR="00C51649" w:rsidRPr="00A36C20">
        <w:rPr>
          <w:rFonts w:ascii="Arial" w:hAnsi="Arial" w:cs="Arial"/>
          <w:lang w:val="lt-LT"/>
        </w:rPr>
        <w:t xml:space="preserve"> tyrėjų grupėje – etnografa</w:t>
      </w:r>
      <w:r w:rsidR="00C34C80" w:rsidRPr="00A36C20">
        <w:rPr>
          <w:rFonts w:ascii="Arial" w:hAnsi="Arial" w:cs="Arial"/>
          <w:lang w:val="lt-LT"/>
        </w:rPr>
        <w:t>i</w:t>
      </w:r>
      <w:r w:rsidR="00563A33" w:rsidRPr="00A36C20">
        <w:rPr>
          <w:rFonts w:ascii="Arial" w:hAnsi="Arial" w:cs="Arial"/>
          <w:lang w:val="lt-LT"/>
        </w:rPr>
        <w:t>;</w:t>
      </w:r>
      <w:r w:rsidR="00C51649" w:rsidRPr="00A36C20">
        <w:rPr>
          <w:rFonts w:ascii="Arial" w:hAnsi="Arial" w:cs="Arial"/>
          <w:lang w:val="lt-LT"/>
        </w:rPr>
        <w:t xml:space="preserve"> mėgėjų meno kolektyvų grupėje – vadovas folkloro ansambliui, vadovas šokių studijai, vadovas tradicinės instrumentinės muzikos studijai.</w:t>
      </w:r>
    </w:p>
    <w:p w14:paraId="3352385F" w14:textId="31825E7A" w:rsidR="00F857B8" w:rsidRPr="00A36C20" w:rsidRDefault="007B1C73" w:rsidP="00A36C20">
      <w:pPr>
        <w:spacing w:line="276" w:lineRule="auto"/>
        <w:ind w:firstLine="1134"/>
        <w:jc w:val="both"/>
        <w:rPr>
          <w:rFonts w:ascii="Arial" w:hAnsi="Arial" w:cs="Arial"/>
          <w:lang w:val="lt-LT"/>
        </w:rPr>
      </w:pPr>
      <w:r w:rsidRPr="00A36C20">
        <w:rPr>
          <w:rFonts w:ascii="Arial" w:hAnsi="Arial" w:cs="Arial"/>
          <w:lang w:val="lt-LT"/>
        </w:rPr>
        <w:t>Kūrybinė</w:t>
      </w:r>
      <w:r w:rsidR="00870E6F" w:rsidRPr="00A36C20">
        <w:rPr>
          <w:rFonts w:ascii="Arial" w:hAnsi="Arial" w:cs="Arial"/>
          <w:lang w:val="lt-LT"/>
        </w:rPr>
        <w:t>je</w:t>
      </w:r>
      <w:r w:rsidRPr="00A36C20">
        <w:rPr>
          <w:rFonts w:ascii="Arial" w:hAnsi="Arial" w:cs="Arial"/>
          <w:lang w:val="lt-LT"/>
        </w:rPr>
        <w:t xml:space="preserve"> veiklos srityje</w:t>
      </w:r>
      <w:r w:rsidR="00471B5E" w:rsidRPr="00A36C20">
        <w:rPr>
          <w:rFonts w:ascii="Arial" w:hAnsi="Arial" w:cs="Arial"/>
          <w:lang w:val="lt-LT"/>
        </w:rPr>
        <w:t xml:space="preserve"> </w:t>
      </w:r>
      <w:r w:rsidRPr="00A36C20">
        <w:rPr>
          <w:rFonts w:ascii="Arial" w:hAnsi="Arial" w:cs="Arial"/>
          <w:lang w:val="lt-LT"/>
        </w:rPr>
        <w:t>keleta</w:t>
      </w:r>
      <w:r w:rsidR="00471B5E" w:rsidRPr="00A36C20">
        <w:rPr>
          <w:rFonts w:ascii="Arial" w:hAnsi="Arial" w:cs="Arial"/>
          <w:lang w:val="lt-LT"/>
        </w:rPr>
        <w:t>s</w:t>
      </w:r>
      <w:r w:rsidRPr="00A36C20">
        <w:rPr>
          <w:rFonts w:ascii="Arial" w:hAnsi="Arial" w:cs="Arial"/>
          <w:lang w:val="lt-LT"/>
        </w:rPr>
        <w:t xml:space="preserve"> renginių </w:t>
      </w:r>
      <w:r w:rsidR="00172853" w:rsidRPr="00A36C20">
        <w:rPr>
          <w:rFonts w:ascii="Arial" w:hAnsi="Arial" w:cs="Arial"/>
          <w:lang w:val="lt-LT"/>
        </w:rPr>
        <w:t xml:space="preserve">išsiskyrė </w:t>
      </w:r>
      <w:r w:rsidR="00471B5E" w:rsidRPr="00A36C20">
        <w:rPr>
          <w:rFonts w:ascii="Arial" w:hAnsi="Arial" w:cs="Arial"/>
          <w:lang w:val="lt-LT"/>
        </w:rPr>
        <w:t xml:space="preserve">ypatingai dideliu Klaipėdos rajono gyventojų </w:t>
      </w:r>
      <w:r w:rsidR="00AF5423" w:rsidRPr="00A36C20">
        <w:rPr>
          <w:rFonts w:ascii="Arial" w:hAnsi="Arial" w:cs="Arial"/>
          <w:lang w:val="lt-LT"/>
        </w:rPr>
        <w:t xml:space="preserve">(ir ne tik) </w:t>
      </w:r>
      <w:r w:rsidR="00471B5E" w:rsidRPr="00A36C20">
        <w:rPr>
          <w:rFonts w:ascii="Arial" w:hAnsi="Arial" w:cs="Arial"/>
          <w:lang w:val="lt-LT"/>
        </w:rPr>
        <w:t>dėmesiu</w:t>
      </w:r>
      <w:r w:rsidR="00724BD6" w:rsidRPr="00A36C20">
        <w:rPr>
          <w:rFonts w:ascii="Arial" w:hAnsi="Arial" w:cs="Arial"/>
          <w:lang w:val="lt-LT"/>
        </w:rPr>
        <w:t>. Centro salėje yra 150 sėdimų vietų. Lietuvos valstybės atkūrimo dien</w:t>
      </w:r>
      <w:r w:rsidR="00870E6F" w:rsidRPr="00A36C20">
        <w:rPr>
          <w:rFonts w:ascii="Arial" w:hAnsi="Arial" w:cs="Arial"/>
          <w:lang w:val="lt-LT"/>
        </w:rPr>
        <w:t>ą</w:t>
      </w:r>
      <w:r w:rsidR="00724BD6" w:rsidRPr="00A36C20">
        <w:rPr>
          <w:rFonts w:ascii="Arial" w:hAnsi="Arial" w:cs="Arial"/>
          <w:lang w:val="lt-LT"/>
        </w:rPr>
        <w:t xml:space="preserve"> sulaukėme apie </w:t>
      </w:r>
      <w:r w:rsidR="00D05F2B" w:rsidRPr="00A36C20">
        <w:rPr>
          <w:rFonts w:ascii="Arial" w:hAnsi="Arial" w:cs="Arial"/>
          <w:lang w:val="lt-LT"/>
        </w:rPr>
        <w:t>20</w:t>
      </w:r>
      <w:r w:rsidR="00724BD6" w:rsidRPr="00A36C20">
        <w:rPr>
          <w:rFonts w:ascii="Arial" w:hAnsi="Arial" w:cs="Arial"/>
          <w:lang w:val="lt-LT"/>
        </w:rPr>
        <w:t>0 žiūrovų, Užgavėnės</w:t>
      </w:r>
      <w:r w:rsidR="00D05F2B" w:rsidRPr="00A36C20">
        <w:rPr>
          <w:rFonts w:ascii="Arial" w:hAnsi="Arial" w:cs="Arial"/>
          <w:lang w:val="lt-LT"/>
        </w:rPr>
        <w:t>e apie 180</w:t>
      </w:r>
      <w:r w:rsidR="00724BD6" w:rsidRPr="00A36C20">
        <w:rPr>
          <w:rFonts w:ascii="Arial" w:hAnsi="Arial" w:cs="Arial"/>
          <w:lang w:val="lt-LT"/>
        </w:rPr>
        <w:t>, Valstybės (Lietuvos karaliaus Mindaugo karūnavimo ir Tautiškos giesmės dieną)</w:t>
      </w:r>
      <w:r w:rsidR="00D05F2B" w:rsidRPr="00A36C20">
        <w:rPr>
          <w:rFonts w:ascii="Arial" w:hAnsi="Arial" w:cs="Arial"/>
          <w:lang w:val="lt-LT"/>
        </w:rPr>
        <w:t xml:space="preserve"> Doviluose iškilo automobilių parkavimo problema.</w:t>
      </w:r>
      <w:r w:rsidR="00724BD6" w:rsidRPr="00A36C20">
        <w:rPr>
          <w:rFonts w:ascii="Arial" w:hAnsi="Arial" w:cs="Arial"/>
          <w:lang w:val="lt-LT"/>
        </w:rPr>
        <w:t xml:space="preserve"> </w:t>
      </w:r>
      <w:r w:rsidR="00C51649" w:rsidRPr="00A36C20">
        <w:rPr>
          <w:rFonts w:ascii="Arial" w:hAnsi="Arial" w:cs="Arial"/>
          <w:lang w:val="lt-LT"/>
        </w:rPr>
        <w:t>Suorganizuotas v</w:t>
      </w:r>
      <w:r w:rsidR="0095701D" w:rsidRPr="00A36C20">
        <w:rPr>
          <w:rFonts w:ascii="Arial" w:hAnsi="Arial" w:cs="Arial"/>
          <w:lang w:val="lt-LT"/>
        </w:rPr>
        <w:t>isiškai nauj</w:t>
      </w:r>
      <w:r w:rsidR="00C51649" w:rsidRPr="00A36C20">
        <w:rPr>
          <w:rFonts w:ascii="Arial" w:hAnsi="Arial" w:cs="Arial"/>
          <w:lang w:val="lt-LT"/>
        </w:rPr>
        <w:t>as</w:t>
      </w:r>
      <w:r w:rsidR="0095701D" w:rsidRPr="00A36C20">
        <w:rPr>
          <w:rFonts w:ascii="Arial" w:hAnsi="Arial" w:cs="Arial"/>
          <w:lang w:val="lt-LT"/>
        </w:rPr>
        <w:t xml:space="preserve"> rengin</w:t>
      </w:r>
      <w:r w:rsidR="00C51649" w:rsidRPr="00A36C20">
        <w:rPr>
          <w:rFonts w:ascii="Arial" w:hAnsi="Arial" w:cs="Arial"/>
          <w:lang w:val="lt-LT"/>
        </w:rPr>
        <w:t>ys</w:t>
      </w:r>
      <w:r w:rsidR="0095701D" w:rsidRPr="00A36C20">
        <w:rPr>
          <w:rFonts w:ascii="Arial" w:hAnsi="Arial" w:cs="Arial"/>
          <w:lang w:val="lt-LT"/>
        </w:rPr>
        <w:t>, sulauk</w:t>
      </w:r>
      <w:r w:rsidR="00C51649" w:rsidRPr="00A36C20">
        <w:rPr>
          <w:rFonts w:ascii="Arial" w:hAnsi="Arial" w:cs="Arial"/>
          <w:lang w:val="lt-LT"/>
        </w:rPr>
        <w:t>ęs</w:t>
      </w:r>
      <w:r w:rsidR="0095701D" w:rsidRPr="00A36C20">
        <w:rPr>
          <w:rFonts w:ascii="Arial" w:hAnsi="Arial" w:cs="Arial"/>
          <w:lang w:val="lt-LT"/>
        </w:rPr>
        <w:t xml:space="preserve"> nacionalinės televizijos dėmesio</w:t>
      </w:r>
      <w:r w:rsidR="00C51649" w:rsidRPr="00A36C20">
        <w:rPr>
          <w:rFonts w:ascii="Arial" w:hAnsi="Arial" w:cs="Arial"/>
          <w:lang w:val="lt-LT"/>
        </w:rPr>
        <w:t xml:space="preserve"> –</w:t>
      </w:r>
      <w:r w:rsidR="0095701D" w:rsidRPr="00A36C20">
        <w:rPr>
          <w:rFonts w:ascii="Arial" w:hAnsi="Arial" w:cs="Arial"/>
          <w:lang w:val="lt-LT"/>
        </w:rPr>
        <w:t xml:space="preserve"> Surinkimas – Mažosios Lietuvos autochtonų maldos praktika namuose</w:t>
      </w:r>
      <w:r w:rsidR="00C71B23" w:rsidRPr="00A36C20">
        <w:rPr>
          <w:rStyle w:val="Puslapioinaosnuoroda"/>
          <w:rFonts w:ascii="Arial" w:hAnsi="Arial" w:cs="Arial"/>
          <w:lang w:val="lt-LT"/>
        </w:rPr>
        <w:footnoteReference w:id="1"/>
      </w:r>
      <w:r w:rsidR="0095701D" w:rsidRPr="00A36C20">
        <w:rPr>
          <w:rFonts w:ascii="Arial" w:hAnsi="Arial" w:cs="Arial"/>
          <w:lang w:val="lt-LT"/>
        </w:rPr>
        <w:t xml:space="preserve">. </w:t>
      </w:r>
      <w:r w:rsidR="00962C4B" w:rsidRPr="00A36C20">
        <w:rPr>
          <w:rFonts w:ascii="Arial" w:hAnsi="Arial" w:cs="Arial"/>
          <w:lang w:val="lt-LT"/>
        </w:rPr>
        <w:t>Surinkimas kartu su į Nemater</w:t>
      </w:r>
      <w:r w:rsidR="00A36C20">
        <w:rPr>
          <w:rFonts w:ascii="Arial" w:hAnsi="Arial" w:cs="Arial"/>
          <w:lang w:val="lt-LT"/>
        </w:rPr>
        <w:t>i</w:t>
      </w:r>
      <w:r w:rsidR="00962C4B" w:rsidRPr="00A36C20">
        <w:rPr>
          <w:rFonts w:ascii="Arial" w:hAnsi="Arial" w:cs="Arial"/>
          <w:lang w:val="lt-LT"/>
        </w:rPr>
        <w:t>alaus kultūros pav</w:t>
      </w:r>
      <w:r w:rsidR="00C71B23" w:rsidRPr="00A36C20">
        <w:rPr>
          <w:rFonts w:ascii="Arial" w:hAnsi="Arial" w:cs="Arial"/>
          <w:lang w:val="lt-LT"/>
        </w:rPr>
        <w:t>e</w:t>
      </w:r>
      <w:r w:rsidR="00962C4B" w:rsidRPr="00A36C20">
        <w:rPr>
          <w:rFonts w:ascii="Arial" w:hAnsi="Arial" w:cs="Arial"/>
          <w:lang w:val="lt-LT"/>
        </w:rPr>
        <w:t>ldo sąvadą įtraukta Kapini</w:t>
      </w:r>
      <w:r w:rsidR="001D7158" w:rsidRPr="00A36C20">
        <w:rPr>
          <w:rFonts w:ascii="Arial" w:hAnsi="Arial" w:cs="Arial"/>
          <w:lang w:val="lt-LT"/>
        </w:rPr>
        <w:t>ų</w:t>
      </w:r>
      <w:r w:rsidR="00962C4B" w:rsidRPr="00A36C20">
        <w:rPr>
          <w:rFonts w:ascii="Arial" w:hAnsi="Arial" w:cs="Arial"/>
          <w:lang w:val="lt-LT"/>
        </w:rPr>
        <w:t xml:space="preserve"> švente Kisiniuose yra </w:t>
      </w:r>
      <w:r w:rsidR="0095701D" w:rsidRPr="00A36C20">
        <w:rPr>
          <w:rFonts w:ascii="Arial" w:hAnsi="Arial" w:cs="Arial"/>
          <w:lang w:val="lt-LT"/>
        </w:rPr>
        <w:t xml:space="preserve">lietuvininkų pamaldumo tradicijų </w:t>
      </w:r>
      <w:r w:rsidR="00962C4B" w:rsidRPr="00A36C20">
        <w:rPr>
          <w:rFonts w:ascii="Arial" w:hAnsi="Arial" w:cs="Arial"/>
          <w:lang w:val="lt-LT"/>
        </w:rPr>
        <w:t>tęstinumas. Itin sėkmingai atnaujinta ir išplėtota edukacija lėlių teatro „Betliejaus istorija“, jos dėka į menines</w:t>
      </w:r>
      <w:r w:rsidR="001D7158" w:rsidRPr="00A36C20">
        <w:rPr>
          <w:rFonts w:ascii="Arial" w:hAnsi="Arial" w:cs="Arial"/>
          <w:lang w:val="lt-LT"/>
        </w:rPr>
        <w:t xml:space="preserve"> kūrybines veiklas įtrauktos kaimo bendruomenės. Ši edukacija virsta nauju renginiu, tikimės, kad edukaciją išplėtosime iki liaudiško</w:t>
      </w:r>
      <w:r w:rsidR="00C71B23" w:rsidRPr="00A36C20">
        <w:rPr>
          <w:rFonts w:ascii="Arial" w:hAnsi="Arial" w:cs="Arial"/>
          <w:lang w:val="lt-LT"/>
        </w:rPr>
        <w:t xml:space="preserve"> ir/ar profesionalaus</w:t>
      </w:r>
      <w:r w:rsidR="001D7158" w:rsidRPr="00A36C20">
        <w:rPr>
          <w:rFonts w:ascii="Arial" w:hAnsi="Arial" w:cs="Arial"/>
          <w:lang w:val="lt-LT"/>
        </w:rPr>
        <w:t xml:space="preserve"> lėlių tetaro festivalio.</w:t>
      </w:r>
    </w:p>
    <w:p w14:paraId="1ABEF061" w14:textId="77777777" w:rsidR="00F857B8" w:rsidRPr="00A36C20" w:rsidRDefault="006D53C6" w:rsidP="00A36C20">
      <w:pPr>
        <w:spacing w:line="276" w:lineRule="auto"/>
        <w:ind w:firstLine="1134"/>
        <w:jc w:val="both"/>
        <w:rPr>
          <w:rFonts w:ascii="Arial" w:hAnsi="Arial" w:cs="Arial"/>
          <w:b/>
          <w:lang w:val="lt-LT" w:eastAsia="lt-LT"/>
        </w:rPr>
      </w:pPr>
      <w:r w:rsidRPr="00A36C20">
        <w:rPr>
          <w:rFonts w:ascii="Arial" w:hAnsi="Arial" w:cs="Arial"/>
          <w:lang w:val="lt-LT"/>
        </w:rPr>
        <w:t>Tyrimų srityje plėtojama kultūrinio kraštovaizdžio anali</w:t>
      </w:r>
      <w:r w:rsidR="0095701D" w:rsidRPr="00A36C20">
        <w:rPr>
          <w:rFonts w:ascii="Arial" w:hAnsi="Arial" w:cs="Arial"/>
          <w:lang w:val="lt-LT"/>
        </w:rPr>
        <w:t>z</w:t>
      </w:r>
      <w:r w:rsidRPr="00A36C20">
        <w:rPr>
          <w:rFonts w:ascii="Arial" w:hAnsi="Arial" w:cs="Arial"/>
          <w:lang w:val="lt-LT"/>
        </w:rPr>
        <w:t>ė</w:t>
      </w:r>
      <w:r w:rsidR="001D7158" w:rsidRPr="00A36C20">
        <w:rPr>
          <w:rFonts w:ascii="Arial" w:hAnsi="Arial" w:cs="Arial"/>
          <w:lang w:val="lt-LT"/>
        </w:rPr>
        <w:t xml:space="preserve"> ją sudaro trys kryptys: senųjų kapinių</w:t>
      </w:r>
      <w:r w:rsidR="00C71B23" w:rsidRPr="00A36C20">
        <w:rPr>
          <w:rStyle w:val="Puslapioinaosnuoroda"/>
          <w:rFonts w:ascii="Arial" w:hAnsi="Arial" w:cs="Arial"/>
          <w:lang w:val="lt-LT"/>
        </w:rPr>
        <w:footnoteReference w:id="2"/>
      </w:r>
      <w:r w:rsidR="001D7158" w:rsidRPr="00A36C20">
        <w:rPr>
          <w:rFonts w:ascii="Arial" w:hAnsi="Arial" w:cs="Arial"/>
          <w:lang w:val="lt-LT"/>
        </w:rPr>
        <w:t>, architektūros, želdinių tyrimai. I</w:t>
      </w:r>
      <w:r w:rsidR="0095701D" w:rsidRPr="00A36C20">
        <w:rPr>
          <w:rFonts w:ascii="Arial" w:hAnsi="Arial" w:cs="Arial"/>
          <w:lang w:val="lt-LT"/>
        </w:rPr>
        <w:t xml:space="preserve">šryškėjo nauja sritis – etninės tapatybės </w:t>
      </w:r>
      <w:r w:rsidR="001D7158" w:rsidRPr="00A36C20">
        <w:rPr>
          <w:rFonts w:ascii="Arial" w:hAnsi="Arial" w:cs="Arial"/>
          <w:lang w:val="lt-LT"/>
        </w:rPr>
        <w:t xml:space="preserve">ir etninių procesų </w:t>
      </w:r>
      <w:r w:rsidR="0095701D" w:rsidRPr="00A36C20">
        <w:rPr>
          <w:rFonts w:ascii="Arial" w:hAnsi="Arial" w:cs="Arial"/>
          <w:lang w:val="lt-LT"/>
        </w:rPr>
        <w:t>tyrimai Klaipėdos rajone</w:t>
      </w:r>
      <w:r w:rsidR="00172853" w:rsidRPr="00A36C20">
        <w:rPr>
          <w:rFonts w:ascii="Arial" w:hAnsi="Arial" w:cs="Arial"/>
          <w:lang w:val="lt-LT"/>
        </w:rPr>
        <w:t xml:space="preserve"> (</w:t>
      </w:r>
      <w:r w:rsidR="00172853" w:rsidRPr="00A36C20">
        <w:rPr>
          <w:rFonts w:ascii="Arial" w:hAnsi="Arial" w:cs="Arial"/>
          <w:i/>
          <w:iCs/>
          <w:lang w:val="lt-LT"/>
        </w:rPr>
        <w:t>Mes</w:t>
      </w:r>
      <w:r w:rsidR="00172853" w:rsidRPr="00A36C20">
        <w:rPr>
          <w:rFonts w:ascii="Arial" w:hAnsi="Arial" w:cs="Arial"/>
          <w:lang w:val="lt-LT"/>
        </w:rPr>
        <w:t xml:space="preserve"> ir </w:t>
      </w:r>
      <w:r w:rsidR="00172853" w:rsidRPr="00A36C20">
        <w:rPr>
          <w:rFonts w:ascii="Arial" w:hAnsi="Arial" w:cs="Arial"/>
          <w:i/>
          <w:iCs/>
          <w:lang w:val="lt-LT"/>
        </w:rPr>
        <w:t>jie</w:t>
      </w:r>
      <w:r w:rsidR="00172853" w:rsidRPr="00A36C20">
        <w:rPr>
          <w:rFonts w:ascii="Arial" w:hAnsi="Arial" w:cs="Arial"/>
          <w:lang w:val="lt-LT"/>
        </w:rPr>
        <w:t xml:space="preserve"> – kintanti Klaipėdos rajono gyventojų etninė tapatybė“)</w:t>
      </w:r>
      <w:r w:rsidR="001D7158" w:rsidRPr="00A36C20">
        <w:rPr>
          <w:rFonts w:ascii="Arial" w:hAnsi="Arial" w:cs="Arial"/>
          <w:lang w:val="lt-LT"/>
        </w:rPr>
        <w:t xml:space="preserve">. </w:t>
      </w:r>
      <w:r w:rsidR="00172853" w:rsidRPr="00A36C20">
        <w:rPr>
          <w:rFonts w:ascii="Arial" w:hAnsi="Arial" w:cs="Arial"/>
          <w:lang w:val="lt-LT"/>
        </w:rPr>
        <w:t>Centro Youtube kanale patalpinti 6 filmukai reprezentuojantys šį tyrimą „Gyvenimas etnografinių regionų paribyje“</w:t>
      </w:r>
      <w:r w:rsidR="00C71B23" w:rsidRPr="00A36C20">
        <w:rPr>
          <w:rStyle w:val="Puslapioinaosnuoroda"/>
          <w:rFonts w:ascii="Arial" w:hAnsi="Arial" w:cs="Arial"/>
          <w:lang w:val="lt-LT"/>
        </w:rPr>
        <w:footnoteReference w:id="3"/>
      </w:r>
      <w:r w:rsidR="00C71B23" w:rsidRPr="00A36C20">
        <w:rPr>
          <w:rFonts w:ascii="Arial" w:hAnsi="Arial" w:cs="Arial"/>
          <w:lang w:val="lt-LT"/>
        </w:rPr>
        <w:t>. Kaip vaizdinė priemonė šie filmukai panaudoti to paties turistinio maršruto informaciniuose stenduose.</w:t>
      </w:r>
    </w:p>
    <w:p w14:paraId="32EE5740" w14:textId="77777777" w:rsidR="00F857B8" w:rsidRPr="00A36C20" w:rsidRDefault="00C71B23" w:rsidP="00A36C20">
      <w:pPr>
        <w:spacing w:line="276" w:lineRule="auto"/>
        <w:ind w:firstLine="1134"/>
        <w:jc w:val="both"/>
        <w:rPr>
          <w:rFonts w:ascii="Arial" w:hAnsi="Arial" w:cs="Arial"/>
          <w:lang w:val="lt-LT"/>
        </w:rPr>
      </w:pPr>
      <w:r w:rsidRPr="00A36C20">
        <w:rPr>
          <w:rFonts w:ascii="Arial" w:hAnsi="Arial" w:cs="Arial"/>
          <w:lang w:val="lt-LT"/>
        </w:rPr>
        <w:t xml:space="preserve">Atnaujintos darbo vietos, įsigyta naujų kompiuterių. </w:t>
      </w:r>
      <w:r w:rsidR="00C51649" w:rsidRPr="00A36C20">
        <w:rPr>
          <w:rFonts w:ascii="Arial" w:hAnsi="Arial" w:cs="Arial"/>
          <w:lang w:val="lt-LT"/>
        </w:rPr>
        <w:t>Atnaujinta scena: pakeista sienų spalva, įsigyta būtiniausia scenos įranga.</w:t>
      </w:r>
      <w:r w:rsidR="00AF5423" w:rsidRPr="00A36C20">
        <w:rPr>
          <w:rFonts w:ascii="Arial" w:hAnsi="Arial" w:cs="Arial"/>
          <w:lang w:val="lt-LT"/>
        </w:rPr>
        <w:t xml:space="preserve"> </w:t>
      </w:r>
      <w:r w:rsidR="00DD2142" w:rsidRPr="00A36C20">
        <w:rPr>
          <w:rFonts w:ascii="Arial" w:hAnsi="Arial" w:cs="Arial"/>
          <w:lang w:val="lt-LT"/>
        </w:rPr>
        <w:t xml:space="preserve">Lauko renginių erdvės problema sprendžiama kartu su seniūnija. Numatyta didžiuosius lauko renginius perkelti į kitą miestelio </w:t>
      </w:r>
      <w:r w:rsidR="00DD2142" w:rsidRPr="00A36C20">
        <w:rPr>
          <w:rFonts w:ascii="Arial" w:hAnsi="Arial" w:cs="Arial"/>
          <w:lang w:val="lt-LT"/>
        </w:rPr>
        <w:lastRenderedPageBreak/>
        <w:t>vietą. Lankytojų kontrolei vidaus renginiuose ėmėme taikyti registraciją.</w:t>
      </w:r>
      <w:r w:rsidR="00301B28" w:rsidRPr="00A36C20">
        <w:rPr>
          <w:rFonts w:ascii="Arial" w:hAnsi="Arial" w:cs="Arial"/>
          <w:lang w:val="lt-LT"/>
        </w:rPr>
        <w:t xml:space="preserve"> </w:t>
      </w:r>
      <w:r w:rsidR="00BE7106" w:rsidRPr="00A36C20">
        <w:rPr>
          <w:rFonts w:ascii="Arial" w:hAnsi="Arial" w:cs="Arial"/>
          <w:lang w:val="lt-LT"/>
        </w:rPr>
        <w:t xml:space="preserve">Darbuotojai prijungti ir apmokyti naudotis DVS kontora. </w:t>
      </w:r>
      <w:r w:rsidR="00AF5423" w:rsidRPr="00A36C20">
        <w:rPr>
          <w:rFonts w:ascii="Arial" w:hAnsi="Arial" w:cs="Arial"/>
          <w:lang w:val="lt-LT"/>
        </w:rPr>
        <w:t>Atlikti papildomi darbai, sutvarkytas įstaigos dokumentų archyvas, atnaujinta dalis tvarkų</w:t>
      </w:r>
      <w:r w:rsidR="00BE7106" w:rsidRPr="00A36C20">
        <w:rPr>
          <w:rFonts w:ascii="Arial" w:hAnsi="Arial" w:cs="Arial"/>
          <w:lang w:val="lt-LT"/>
        </w:rPr>
        <w:t>, išskirtos Centro erdvių funkcijos pagerino įstaigos panaudojimą, įsigyta mobili scenos uždanga atveria papildomas galimybes kamerinių renginių organizavimui.</w:t>
      </w:r>
    </w:p>
    <w:p w14:paraId="091050AE" w14:textId="716F301B" w:rsidR="00F857B8" w:rsidRPr="00A36C20" w:rsidRDefault="004E0289" w:rsidP="00C4403F">
      <w:pPr>
        <w:spacing w:line="360" w:lineRule="auto"/>
        <w:ind w:firstLine="1134"/>
        <w:jc w:val="both"/>
        <w:rPr>
          <w:rFonts w:ascii="Arial" w:hAnsi="Arial" w:cs="Arial"/>
          <w:lang w:val="lt-LT"/>
        </w:rPr>
      </w:pPr>
      <w:r w:rsidRPr="00A36C20">
        <w:rPr>
          <w:rFonts w:ascii="Arial" w:hAnsi="Arial" w:cs="Arial"/>
          <w:lang w:val="lt-LT"/>
        </w:rPr>
        <w:t>Centro veiklos planas įgyven</w:t>
      </w:r>
      <w:r w:rsidR="00A36C20">
        <w:rPr>
          <w:rFonts w:ascii="Arial" w:hAnsi="Arial" w:cs="Arial"/>
          <w:lang w:val="lt-LT"/>
        </w:rPr>
        <w:t>d</w:t>
      </w:r>
      <w:r w:rsidRPr="00A36C20">
        <w:rPr>
          <w:rFonts w:ascii="Arial" w:hAnsi="Arial" w:cs="Arial"/>
          <w:lang w:val="lt-LT"/>
        </w:rPr>
        <w:t xml:space="preserve">intas, o 2022 m. </w:t>
      </w:r>
      <w:r w:rsidR="006D53C6" w:rsidRPr="00A36C20">
        <w:rPr>
          <w:rFonts w:ascii="Arial" w:hAnsi="Arial" w:cs="Arial"/>
          <w:lang w:val="lt-LT"/>
        </w:rPr>
        <w:t>ataskaitoje iš</w:t>
      </w:r>
      <w:r w:rsidRPr="00A36C20">
        <w:rPr>
          <w:rFonts w:ascii="Arial" w:hAnsi="Arial" w:cs="Arial"/>
          <w:lang w:val="lt-LT"/>
        </w:rPr>
        <w:t>ryškintos</w:t>
      </w:r>
      <w:r w:rsidR="006D53C6" w:rsidRPr="00A36C20">
        <w:rPr>
          <w:rFonts w:ascii="Arial" w:hAnsi="Arial" w:cs="Arial"/>
          <w:lang w:val="lt-LT"/>
        </w:rPr>
        <w:t xml:space="preserve"> problemos</w:t>
      </w:r>
      <w:r w:rsidRPr="00A36C20">
        <w:rPr>
          <w:rFonts w:ascii="Arial" w:hAnsi="Arial" w:cs="Arial"/>
          <w:lang w:val="lt-LT"/>
        </w:rPr>
        <w:t xml:space="preserve"> iš esmės išspręstos</w:t>
      </w:r>
      <w:r w:rsidR="00AF5423" w:rsidRPr="00A36C20">
        <w:rPr>
          <w:rFonts w:ascii="Arial" w:hAnsi="Arial" w:cs="Arial"/>
          <w:lang w:val="lt-LT"/>
        </w:rPr>
        <w:t xml:space="preserve">, </w:t>
      </w:r>
      <w:r w:rsidR="00232D24" w:rsidRPr="00A36C20">
        <w:rPr>
          <w:rFonts w:ascii="Arial" w:hAnsi="Arial" w:cs="Arial"/>
          <w:lang w:val="lt-LT"/>
        </w:rPr>
        <w:t xml:space="preserve">numatytas </w:t>
      </w:r>
      <w:r w:rsidR="00206CE0" w:rsidRPr="00A36C20">
        <w:rPr>
          <w:rFonts w:ascii="Arial" w:hAnsi="Arial" w:cs="Arial"/>
          <w:lang w:val="lt-LT"/>
        </w:rPr>
        <w:t xml:space="preserve">veiklų planas įgyvendintas, </w:t>
      </w:r>
      <w:r w:rsidR="00AF5423" w:rsidRPr="00A36C20">
        <w:rPr>
          <w:rFonts w:ascii="Arial" w:hAnsi="Arial" w:cs="Arial"/>
          <w:lang w:val="lt-LT"/>
        </w:rPr>
        <w:t>todėl įstaigos veiklą 2023 m. vertin</w:t>
      </w:r>
      <w:r w:rsidR="00301B28" w:rsidRPr="00A36C20">
        <w:rPr>
          <w:rFonts w:ascii="Arial" w:hAnsi="Arial" w:cs="Arial"/>
          <w:lang w:val="lt-LT"/>
        </w:rPr>
        <w:t>u</w:t>
      </w:r>
      <w:r w:rsidR="00AF5423" w:rsidRPr="00A36C20">
        <w:rPr>
          <w:rFonts w:ascii="Arial" w:hAnsi="Arial" w:cs="Arial"/>
          <w:lang w:val="lt-LT"/>
        </w:rPr>
        <w:t xml:space="preserve"> kaip</w:t>
      </w:r>
      <w:r w:rsidR="006D53C6" w:rsidRPr="00A36C20">
        <w:rPr>
          <w:rFonts w:ascii="Arial" w:hAnsi="Arial" w:cs="Arial"/>
          <w:lang w:val="lt-LT"/>
        </w:rPr>
        <w:t xml:space="preserve"> </w:t>
      </w:r>
      <w:r w:rsidR="00AF5423" w:rsidRPr="00A36C20">
        <w:rPr>
          <w:rFonts w:ascii="Arial" w:hAnsi="Arial" w:cs="Arial"/>
          <w:lang w:val="lt-LT"/>
        </w:rPr>
        <w:t>sėkmingą.</w:t>
      </w:r>
    </w:p>
    <w:p w14:paraId="119C241E" w14:textId="77777777" w:rsidR="00F857B8" w:rsidRPr="00A36C20" w:rsidRDefault="00162AB7" w:rsidP="00C4403F">
      <w:pPr>
        <w:spacing w:line="360" w:lineRule="auto"/>
        <w:ind w:firstLine="1134"/>
        <w:jc w:val="both"/>
        <w:rPr>
          <w:rFonts w:ascii="Arial" w:hAnsi="Arial" w:cs="Arial"/>
          <w:b/>
          <w:bCs/>
          <w:lang w:val="lt-LT" w:eastAsia="lt-LT"/>
        </w:rPr>
      </w:pPr>
      <w:r w:rsidRPr="00A36C20">
        <w:rPr>
          <w:rFonts w:ascii="Arial" w:hAnsi="Arial" w:cs="Arial"/>
          <w:b/>
          <w:bCs/>
          <w:lang w:val="lt-LT" w:eastAsia="lt-LT"/>
        </w:rPr>
        <w:t>1.3. Įstaigos darbuotojai</w:t>
      </w:r>
      <w:r w:rsidR="007627B2" w:rsidRPr="00A36C20">
        <w:rPr>
          <w:rFonts w:ascii="Arial" w:hAnsi="Arial" w:cs="Arial"/>
          <w:b/>
          <w:bCs/>
          <w:lang w:val="lt-LT" w:eastAsia="lt-LT"/>
        </w:rPr>
        <w:t>.</w:t>
      </w:r>
    </w:p>
    <w:p w14:paraId="51400B34" w14:textId="7321D4BF" w:rsidR="004A5966" w:rsidRPr="00A36C20" w:rsidRDefault="00761317" w:rsidP="00C4403F">
      <w:pPr>
        <w:spacing w:line="276" w:lineRule="auto"/>
        <w:ind w:firstLine="1134"/>
        <w:jc w:val="both"/>
        <w:rPr>
          <w:rFonts w:ascii="Arial" w:hAnsi="Arial" w:cs="Arial"/>
          <w:lang w:val="lt-LT"/>
        </w:rPr>
      </w:pPr>
      <w:r w:rsidRPr="00A36C20">
        <w:rPr>
          <w:rFonts w:ascii="Arial" w:hAnsi="Arial" w:cs="Arial"/>
          <w:b/>
          <w:bCs/>
          <w:lang w:val="lt-LT" w:eastAsia="lt-LT"/>
        </w:rPr>
        <w:t xml:space="preserve">1.3.1. </w:t>
      </w:r>
      <w:r w:rsidR="000A761B" w:rsidRPr="00A36C20">
        <w:rPr>
          <w:rFonts w:ascii="Arial" w:hAnsi="Arial" w:cs="Arial"/>
          <w:b/>
          <w:bCs/>
          <w:lang w:val="lt-LT"/>
        </w:rPr>
        <w:t>Pareigybių skaičius:</w:t>
      </w:r>
      <w:r w:rsidR="00A86FCF" w:rsidRPr="00A36C20">
        <w:rPr>
          <w:rFonts w:ascii="Arial" w:hAnsi="Arial" w:cs="Arial"/>
          <w:lang w:val="lt-LT"/>
        </w:rPr>
        <w:t xml:space="preserve"> </w:t>
      </w:r>
      <w:r w:rsidR="004A5966" w:rsidRPr="00A36C20">
        <w:rPr>
          <w:rFonts w:ascii="Arial" w:hAnsi="Arial" w:cs="Arial"/>
          <w:color w:val="212529"/>
          <w:shd w:val="clear" w:color="auto" w:fill="FFFFFF"/>
          <w:lang w:val="lt-LT"/>
        </w:rPr>
        <w:t>pareigybių skaičius įstaigoje – 1</w:t>
      </w:r>
      <w:r w:rsidR="00301B28" w:rsidRPr="00A36C20">
        <w:rPr>
          <w:rFonts w:ascii="Arial" w:hAnsi="Arial" w:cs="Arial"/>
          <w:color w:val="212529"/>
          <w:shd w:val="clear" w:color="auto" w:fill="FFFFFF"/>
          <w:lang w:val="lt-LT"/>
        </w:rPr>
        <w:t>2</w:t>
      </w:r>
      <w:r w:rsidR="004A5966" w:rsidRPr="00A36C20">
        <w:rPr>
          <w:rFonts w:ascii="Arial" w:hAnsi="Arial" w:cs="Arial"/>
          <w:color w:val="212529"/>
          <w:shd w:val="clear" w:color="auto" w:fill="FFFFFF"/>
          <w:lang w:val="lt-LT"/>
        </w:rPr>
        <w:t xml:space="preserve">, užimtų </w:t>
      </w:r>
      <w:r w:rsidR="00DF121E" w:rsidRPr="00A36C20">
        <w:rPr>
          <w:rFonts w:ascii="Arial" w:hAnsi="Arial" w:cs="Arial"/>
          <w:color w:val="212529"/>
          <w:shd w:val="clear" w:color="auto" w:fill="FFFFFF"/>
          <w:lang w:val="lt-LT"/>
        </w:rPr>
        <w:t>etatų skaičius – 8,75</w:t>
      </w:r>
      <w:r w:rsidR="004A5966" w:rsidRPr="00A36C20">
        <w:rPr>
          <w:rFonts w:ascii="Arial" w:hAnsi="Arial" w:cs="Arial"/>
          <w:color w:val="212529"/>
          <w:shd w:val="clear" w:color="auto" w:fill="FFFFFF"/>
          <w:lang w:val="lt-LT"/>
        </w:rPr>
        <w:t>. Per ataskaitinius metus priimtų į darbą darbuotojų skaičius – 4, per ataskaitinius metus atleistų iš darbo darbuotojų skaičius – 5.</w:t>
      </w:r>
    </w:p>
    <w:p w14:paraId="0E86E4FD" w14:textId="0A6EEFFB" w:rsidR="00D634AA" w:rsidRPr="00A36C20" w:rsidRDefault="004D3A63" w:rsidP="00C4403F">
      <w:pPr>
        <w:spacing w:line="360" w:lineRule="auto"/>
        <w:jc w:val="both"/>
        <w:rPr>
          <w:rFonts w:ascii="Arial" w:hAnsi="Arial" w:cs="Arial"/>
          <w:i/>
          <w:lang w:val="lt-LT"/>
        </w:rPr>
      </w:pPr>
      <w:r w:rsidRPr="00A36C20">
        <w:rPr>
          <w:rFonts w:ascii="Arial" w:hAnsi="Arial" w:cs="Arial"/>
          <w:i/>
          <w:lang w:val="lt-LT"/>
        </w:rPr>
        <w:t>1 lentelė. Įstaigos pareigybių skaičius</w:t>
      </w:r>
    </w:p>
    <w:tbl>
      <w:tblPr>
        <w:tblStyle w:val="Lentelstinklelis"/>
        <w:tblW w:w="0" w:type="auto"/>
        <w:tblInd w:w="108" w:type="dxa"/>
        <w:tblLook w:val="04A0" w:firstRow="1" w:lastRow="0" w:firstColumn="1" w:lastColumn="0" w:noHBand="0" w:noVBand="1"/>
      </w:tblPr>
      <w:tblGrid>
        <w:gridCol w:w="617"/>
        <w:gridCol w:w="3339"/>
        <w:gridCol w:w="983"/>
        <w:gridCol w:w="1025"/>
        <w:gridCol w:w="1778"/>
        <w:gridCol w:w="1778"/>
      </w:tblGrid>
      <w:tr w:rsidR="000A761B" w:rsidRPr="00A36C20" w14:paraId="7F0E6242" w14:textId="77777777" w:rsidTr="00C57540">
        <w:tc>
          <w:tcPr>
            <w:tcW w:w="576" w:type="dxa"/>
            <w:vMerge w:val="restart"/>
            <w:vAlign w:val="center"/>
          </w:tcPr>
          <w:p w14:paraId="7B0FC34C" w14:textId="77777777" w:rsidR="000A761B" w:rsidRPr="00A36C20" w:rsidRDefault="000A761B" w:rsidP="00A36C20">
            <w:pPr>
              <w:spacing w:line="276" w:lineRule="auto"/>
              <w:rPr>
                <w:rFonts w:ascii="Arial" w:hAnsi="Arial" w:cs="Arial"/>
                <w:b/>
                <w:lang w:val="lt-LT"/>
              </w:rPr>
            </w:pPr>
            <w:r w:rsidRPr="00A36C20">
              <w:rPr>
                <w:rFonts w:ascii="Arial" w:hAnsi="Arial" w:cs="Arial"/>
                <w:b/>
                <w:lang w:val="lt-LT"/>
              </w:rPr>
              <w:t>Eil. Nr.</w:t>
            </w:r>
          </w:p>
          <w:p w14:paraId="26C44335" w14:textId="77777777" w:rsidR="000A761B" w:rsidRPr="00A36C20" w:rsidRDefault="000A761B" w:rsidP="00A36C20">
            <w:pPr>
              <w:spacing w:line="276" w:lineRule="auto"/>
              <w:rPr>
                <w:rFonts w:ascii="Arial" w:hAnsi="Arial" w:cs="Arial"/>
                <w:b/>
                <w:lang w:val="lt-LT"/>
              </w:rPr>
            </w:pPr>
          </w:p>
        </w:tc>
        <w:tc>
          <w:tcPr>
            <w:tcW w:w="3706" w:type="dxa"/>
            <w:vMerge w:val="restart"/>
            <w:vAlign w:val="center"/>
          </w:tcPr>
          <w:p w14:paraId="525300D3" w14:textId="77777777" w:rsidR="000A761B" w:rsidRPr="00A36C20" w:rsidRDefault="000A761B" w:rsidP="00A36C20">
            <w:pPr>
              <w:spacing w:line="276" w:lineRule="auto"/>
              <w:rPr>
                <w:rFonts w:ascii="Arial" w:hAnsi="Arial" w:cs="Arial"/>
                <w:b/>
                <w:lang w:val="lt-LT"/>
              </w:rPr>
            </w:pPr>
            <w:r w:rsidRPr="00A36C20">
              <w:rPr>
                <w:rFonts w:ascii="Arial" w:hAnsi="Arial" w:cs="Arial"/>
                <w:b/>
                <w:lang w:val="lt-LT"/>
              </w:rPr>
              <w:t>Pareigybės</w:t>
            </w:r>
          </w:p>
        </w:tc>
        <w:tc>
          <w:tcPr>
            <w:tcW w:w="5238" w:type="dxa"/>
            <w:gridSpan w:val="4"/>
          </w:tcPr>
          <w:p w14:paraId="55537DCF" w14:textId="77777777" w:rsidR="000A761B" w:rsidRPr="00A36C20" w:rsidRDefault="000A761B" w:rsidP="00A36C20">
            <w:pPr>
              <w:spacing w:line="276" w:lineRule="auto"/>
              <w:rPr>
                <w:rFonts w:ascii="Arial" w:hAnsi="Arial" w:cs="Arial"/>
                <w:b/>
                <w:lang w:val="lt-LT"/>
              </w:rPr>
            </w:pPr>
            <w:r w:rsidRPr="00A36C20">
              <w:rPr>
                <w:rFonts w:ascii="Arial" w:hAnsi="Arial" w:cs="Arial"/>
                <w:b/>
                <w:lang w:val="lt-LT"/>
              </w:rPr>
              <w:t>Pareigybių skaičius etatais/darbuotojų skaičius</w:t>
            </w:r>
          </w:p>
        </w:tc>
      </w:tr>
      <w:tr w:rsidR="000A761B" w:rsidRPr="00A36C20" w14:paraId="5A50E748" w14:textId="77777777" w:rsidTr="000A4393">
        <w:tc>
          <w:tcPr>
            <w:tcW w:w="576" w:type="dxa"/>
            <w:vMerge/>
          </w:tcPr>
          <w:p w14:paraId="65DC8C0A" w14:textId="77777777" w:rsidR="000A761B" w:rsidRPr="00A36C20" w:rsidRDefault="000A761B" w:rsidP="00A36C20">
            <w:pPr>
              <w:spacing w:line="276" w:lineRule="auto"/>
              <w:rPr>
                <w:rFonts w:ascii="Arial" w:hAnsi="Arial" w:cs="Arial"/>
                <w:b/>
                <w:lang w:val="lt-LT"/>
              </w:rPr>
            </w:pPr>
          </w:p>
        </w:tc>
        <w:tc>
          <w:tcPr>
            <w:tcW w:w="3706" w:type="dxa"/>
            <w:vMerge/>
          </w:tcPr>
          <w:p w14:paraId="58F54475" w14:textId="77777777" w:rsidR="000A761B" w:rsidRPr="00A36C20" w:rsidRDefault="000A761B" w:rsidP="00A36C20">
            <w:pPr>
              <w:spacing w:line="276" w:lineRule="auto"/>
              <w:rPr>
                <w:rFonts w:ascii="Arial" w:hAnsi="Arial" w:cs="Arial"/>
                <w:b/>
                <w:lang w:val="lt-LT"/>
              </w:rPr>
            </w:pPr>
          </w:p>
        </w:tc>
        <w:tc>
          <w:tcPr>
            <w:tcW w:w="1005" w:type="dxa"/>
            <w:vMerge w:val="restart"/>
            <w:vAlign w:val="center"/>
          </w:tcPr>
          <w:p w14:paraId="54501AC3" w14:textId="77777777" w:rsidR="000A761B" w:rsidRPr="00A36C20" w:rsidRDefault="000A761B" w:rsidP="00A36C20">
            <w:pPr>
              <w:spacing w:line="276" w:lineRule="auto"/>
              <w:jc w:val="center"/>
              <w:rPr>
                <w:rFonts w:ascii="Arial" w:hAnsi="Arial" w:cs="Arial"/>
                <w:b/>
                <w:lang w:val="lt-LT"/>
              </w:rPr>
            </w:pPr>
          </w:p>
          <w:p w14:paraId="201F9803" w14:textId="67FE7460" w:rsidR="000A761B" w:rsidRPr="00A36C20" w:rsidRDefault="00A35D9D" w:rsidP="00A36C20">
            <w:pPr>
              <w:spacing w:line="276" w:lineRule="auto"/>
              <w:jc w:val="center"/>
              <w:rPr>
                <w:rFonts w:ascii="Arial" w:hAnsi="Arial" w:cs="Arial"/>
                <w:b/>
                <w:lang w:val="lt-LT"/>
              </w:rPr>
            </w:pPr>
            <w:r w:rsidRPr="00A36C20">
              <w:rPr>
                <w:rFonts w:ascii="Arial" w:hAnsi="Arial" w:cs="Arial"/>
                <w:b/>
                <w:lang w:val="lt-LT"/>
              </w:rPr>
              <w:t>202</w:t>
            </w:r>
            <w:r w:rsidR="001667FD" w:rsidRPr="00A36C20">
              <w:rPr>
                <w:rFonts w:ascii="Arial" w:hAnsi="Arial" w:cs="Arial"/>
                <w:b/>
                <w:lang w:val="lt-LT"/>
              </w:rPr>
              <w:t>2</w:t>
            </w:r>
            <w:r w:rsidR="000A761B" w:rsidRPr="00A36C20">
              <w:rPr>
                <w:rFonts w:ascii="Arial" w:hAnsi="Arial" w:cs="Arial"/>
                <w:b/>
                <w:lang w:val="lt-LT"/>
              </w:rPr>
              <w:t xml:space="preserve"> m.</w:t>
            </w:r>
          </w:p>
        </w:tc>
        <w:tc>
          <w:tcPr>
            <w:tcW w:w="4233" w:type="dxa"/>
            <w:gridSpan w:val="3"/>
          </w:tcPr>
          <w:p w14:paraId="77177783" w14:textId="12E29EC9" w:rsidR="000A761B" w:rsidRPr="00A36C20" w:rsidRDefault="00A35D9D" w:rsidP="00A36C20">
            <w:pPr>
              <w:spacing w:line="276" w:lineRule="auto"/>
              <w:jc w:val="center"/>
              <w:rPr>
                <w:rFonts w:ascii="Arial" w:hAnsi="Arial" w:cs="Arial"/>
                <w:b/>
                <w:lang w:val="lt-LT"/>
              </w:rPr>
            </w:pPr>
            <w:r w:rsidRPr="00A36C20">
              <w:rPr>
                <w:rFonts w:ascii="Arial" w:hAnsi="Arial" w:cs="Arial"/>
                <w:b/>
                <w:lang w:val="lt-LT"/>
              </w:rPr>
              <w:t>202</w:t>
            </w:r>
            <w:r w:rsidR="001667FD" w:rsidRPr="00A36C20">
              <w:rPr>
                <w:rFonts w:ascii="Arial" w:hAnsi="Arial" w:cs="Arial"/>
                <w:b/>
                <w:lang w:val="lt-LT"/>
              </w:rPr>
              <w:t>3</w:t>
            </w:r>
            <w:r w:rsidR="000A761B" w:rsidRPr="00A36C20">
              <w:rPr>
                <w:rFonts w:ascii="Arial" w:hAnsi="Arial" w:cs="Arial"/>
                <w:b/>
                <w:lang w:val="lt-LT"/>
              </w:rPr>
              <w:t xml:space="preserve"> m.</w:t>
            </w:r>
          </w:p>
        </w:tc>
      </w:tr>
      <w:tr w:rsidR="001D753E" w:rsidRPr="00A36C20" w14:paraId="3732F666" w14:textId="77777777" w:rsidTr="000A4393">
        <w:tc>
          <w:tcPr>
            <w:tcW w:w="576" w:type="dxa"/>
            <w:vMerge/>
          </w:tcPr>
          <w:p w14:paraId="6CC59763" w14:textId="77777777" w:rsidR="000A761B" w:rsidRPr="00A36C20" w:rsidRDefault="000A761B" w:rsidP="00A36C20">
            <w:pPr>
              <w:spacing w:line="276" w:lineRule="auto"/>
              <w:rPr>
                <w:rFonts w:ascii="Arial" w:hAnsi="Arial" w:cs="Arial"/>
                <w:b/>
                <w:lang w:val="lt-LT"/>
              </w:rPr>
            </w:pPr>
          </w:p>
        </w:tc>
        <w:tc>
          <w:tcPr>
            <w:tcW w:w="3706" w:type="dxa"/>
            <w:vMerge/>
          </w:tcPr>
          <w:p w14:paraId="734D8FD2" w14:textId="77777777" w:rsidR="000A761B" w:rsidRPr="00A36C20" w:rsidRDefault="000A761B" w:rsidP="00A36C20">
            <w:pPr>
              <w:spacing w:line="276" w:lineRule="auto"/>
              <w:rPr>
                <w:rFonts w:ascii="Arial" w:hAnsi="Arial" w:cs="Arial"/>
                <w:b/>
                <w:lang w:val="lt-LT"/>
              </w:rPr>
            </w:pPr>
          </w:p>
        </w:tc>
        <w:tc>
          <w:tcPr>
            <w:tcW w:w="1005" w:type="dxa"/>
            <w:vMerge/>
          </w:tcPr>
          <w:p w14:paraId="019369FF" w14:textId="77777777" w:rsidR="000A761B" w:rsidRPr="00A36C20" w:rsidRDefault="000A761B" w:rsidP="00A36C20">
            <w:pPr>
              <w:spacing w:line="276" w:lineRule="auto"/>
              <w:jc w:val="center"/>
              <w:rPr>
                <w:rFonts w:ascii="Arial" w:hAnsi="Arial" w:cs="Arial"/>
                <w:b/>
                <w:lang w:val="lt-LT"/>
              </w:rPr>
            </w:pPr>
          </w:p>
        </w:tc>
        <w:tc>
          <w:tcPr>
            <w:tcW w:w="1027" w:type="dxa"/>
            <w:vMerge w:val="restart"/>
            <w:vAlign w:val="center"/>
          </w:tcPr>
          <w:p w14:paraId="0F56151C" w14:textId="77777777" w:rsidR="000A761B" w:rsidRPr="00A36C20" w:rsidRDefault="000A761B" w:rsidP="00A36C20">
            <w:pPr>
              <w:spacing w:line="276" w:lineRule="auto"/>
              <w:jc w:val="center"/>
              <w:rPr>
                <w:rFonts w:ascii="Arial" w:hAnsi="Arial" w:cs="Arial"/>
                <w:b/>
                <w:lang w:val="lt-LT"/>
              </w:rPr>
            </w:pPr>
            <w:r w:rsidRPr="00A36C20">
              <w:rPr>
                <w:rFonts w:ascii="Arial" w:hAnsi="Arial" w:cs="Arial"/>
                <w:b/>
                <w:lang w:val="lt-LT"/>
              </w:rPr>
              <w:t>Iš viso</w:t>
            </w:r>
          </w:p>
        </w:tc>
        <w:tc>
          <w:tcPr>
            <w:tcW w:w="3206" w:type="dxa"/>
            <w:gridSpan w:val="2"/>
          </w:tcPr>
          <w:p w14:paraId="747492DC" w14:textId="77777777" w:rsidR="000A761B" w:rsidRPr="00A36C20" w:rsidRDefault="000A761B" w:rsidP="00A36C20">
            <w:pPr>
              <w:spacing w:line="276" w:lineRule="auto"/>
              <w:jc w:val="center"/>
              <w:rPr>
                <w:rFonts w:ascii="Arial" w:hAnsi="Arial" w:cs="Arial"/>
                <w:b/>
                <w:lang w:val="lt-LT"/>
              </w:rPr>
            </w:pPr>
            <w:r w:rsidRPr="00A36C20">
              <w:rPr>
                <w:rFonts w:ascii="Arial" w:hAnsi="Arial" w:cs="Arial"/>
                <w:b/>
                <w:lang w:val="lt-LT"/>
              </w:rPr>
              <w:t xml:space="preserve">Iš jų atvykstančių iš </w:t>
            </w:r>
          </w:p>
        </w:tc>
      </w:tr>
      <w:tr w:rsidR="001D753E" w:rsidRPr="00A36C20" w14:paraId="645123CC" w14:textId="77777777" w:rsidTr="000A4393">
        <w:tc>
          <w:tcPr>
            <w:tcW w:w="576" w:type="dxa"/>
            <w:vMerge/>
          </w:tcPr>
          <w:p w14:paraId="39237BA6" w14:textId="77777777" w:rsidR="000A761B" w:rsidRPr="00A36C20" w:rsidRDefault="000A761B" w:rsidP="00A36C20">
            <w:pPr>
              <w:spacing w:line="276" w:lineRule="auto"/>
              <w:rPr>
                <w:rFonts w:ascii="Arial" w:hAnsi="Arial" w:cs="Arial"/>
                <w:b/>
                <w:lang w:val="lt-LT"/>
              </w:rPr>
            </w:pPr>
          </w:p>
        </w:tc>
        <w:tc>
          <w:tcPr>
            <w:tcW w:w="3706" w:type="dxa"/>
            <w:vMerge/>
          </w:tcPr>
          <w:p w14:paraId="214B6BEB" w14:textId="77777777" w:rsidR="000A761B" w:rsidRPr="00A36C20" w:rsidRDefault="000A761B" w:rsidP="00A36C20">
            <w:pPr>
              <w:spacing w:line="276" w:lineRule="auto"/>
              <w:rPr>
                <w:rFonts w:ascii="Arial" w:hAnsi="Arial" w:cs="Arial"/>
                <w:b/>
                <w:lang w:val="lt-LT"/>
              </w:rPr>
            </w:pPr>
          </w:p>
        </w:tc>
        <w:tc>
          <w:tcPr>
            <w:tcW w:w="1005" w:type="dxa"/>
            <w:vMerge/>
          </w:tcPr>
          <w:p w14:paraId="6577DD54" w14:textId="77777777" w:rsidR="000A761B" w:rsidRPr="00A36C20" w:rsidRDefault="000A761B" w:rsidP="00A36C20">
            <w:pPr>
              <w:spacing w:line="276" w:lineRule="auto"/>
              <w:jc w:val="center"/>
              <w:rPr>
                <w:rFonts w:ascii="Arial" w:hAnsi="Arial" w:cs="Arial"/>
                <w:b/>
                <w:lang w:val="lt-LT"/>
              </w:rPr>
            </w:pPr>
          </w:p>
        </w:tc>
        <w:tc>
          <w:tcPr>
            <w:tcW w:w="1027" w:type="dxa"/>
            <w:vMerge/>
          </w:tcPr>
          <w:p w14:paraId="4272B9E1" w14:textId="77777777" w:rsidR="000A761B" w:rsidRPr="00A36C20" w:rsidRDefault="000A761B" w:rsidP="00A36C20">
            <w:pPr>
              <w:spacing w:line="276" w:lineRule="auto"/>
              <w:jc w:val="center"/>
              <w:rPr>
                <w:rFonts w:ascii="Arial" w:hAnsi="Arial" w:cs="Arial"/>
                <w:b/>
                <w:lang w:val="lt-LT"/>
              </w:rPr>
            </w:pPr>
          </w:p>
        </w:tc>
        <w:tc>
          <w:tcPr>
            <w:tcW w:w="1603" w:type="dxa"/>
          </w:tcPr>
          <w:p w14:paraId="4651C8D3" w14:textId="77777777" w:rsidR="000A761B" w:rsidRPr="00A36C20" w:rsidRDefault="000A761B" w:rsidP="00A36C20">
            <w:pPr>
              <w:spacing w:line="276" w:lineRule="auto"/>
              <w:jc w:val="center"/>
              <w:rPr>
                <w:rFonts w:ascii="Arial" w:hAnsi="Arial" w:cs="Arial"/>
                <w:b/>
                <w:lang w:val="lt-LT"/>
              </w:rPr>
            </w:pPr>
            <w:r w:rsidRPr="00A36C20">
              <w:rPr>
                <w:rFonts w:ascii="Arial" w:hAnsi="Arial" w:cs="Arial"/>
                <w:b/>
                <w:lang w:val="lt-LT"/>
              </w:rPr>
              <w:t>kitų įstaigų, esančių savivaldybėje</w:t>
            </w:r>
          </w:p>
        </w:tc>
        <w:tc>
          <w:tcPr>
            <w:tcW w:w="1603" w:type="dxa"/>
          </w:tcPr>
          <w:p w14:paraId="4A92298F" w14:textId="77777777" w:rsidR="000A761B" w:rsidRPr="00A36C20" w:rsidRDefault="000A761B" w:rsidP="00A36C20">
            <w:pPr>
              <w:spacing w:line="276" w:lineRule="auto"/>
              <w:jc w:val="center"/>
              <w:rPr>
                <w:rFonts w:ascii="Arial" w:hAnsi="Arial" w:cs="Arial"/>
                <w:b/>
                <w:lang w:val="lt-LT"/>
              </w:rPr>
            </w:pPr>
            <w:r w:rsidRPr="00A36C20">
              <w:rPr>
                <w:rFonts w:ascii="Arial" w:hAnsi="Arial" w:cs="Arial"/>
                <w:b/>
                <w:lang w:val="lt-LT"/>
              </w:rPr>
              <w:t>kitų įstaigų, esančių kitoje savivaldybėje</w:t>
            </w:r>
          </w:p>
        </w:tc>
      </w:tr>
      <w:tr w:rsidR="00C57540" w:rsidRPr="00A36C20" w14:paraId="31123835" w14:textId="77777777" w:rsidTr="00A86FCF">
        <w:trPr>
          <w:trHeight w:val="471"/>
        </w:trPr>
        <w:tc>
          <w:tcPr>
            <w:tcW w:w="576" w:type="dxa"/>
          </w:tcPr>
          <w:p w14:paraId="17D72294" w14:textId="77777777" w:rsidR="00C57540" w:rsidRPr="00A36C20" w:rsidRDefault="00C57540" w:rsidP="00A36C20">
            <w:pPr>
              <w:spacing w:line="276" w:lineRule="auto"/>
              <w:rPr>
                <w:rFonts w:ascii="Arial" w:hAnsi="Arial" w:cs="Arial"/>
                <w:lang w:val="lt-LT"/>
              </w:rPr>
            </w:pPr>
            <w:r w:rsidRPr="00A36C20">
              <w:rPr>
                <w:rFonts w:ascii="Arial" w:hAnsi="Arial" w:cs="Arial"/>
                <w:lang w:val="lt-LT"/>
              </w:rPr>
              <w:t>1.</w:t>
            </w:r>
          </w:p>
        </w:tc>
        <w:tc>
          <w:tcPr>
            <w:tcW w:w="3706" w:type="dxa"/>
          </w:tcPr>
          <w:p w14:paraId="33563699" w14:textId="77777777" w:rsidR="00C57540" w:rsidRPr="00A36C20" w:rsidRDefault="00C57540" w:rsidP="00A36C20">
            <w:pPr>
              <w:spacing w:line="276" w:lineRule="auto"/>
              <w:rPr>
                <w:rFonts w:ascii="Arial" w:hAnsi="Arial" w:cs="Arial"/>
                <w:lang w:val="lt-LT"/>
              </w:rPr>
            </w:pPr>
            <w:r w:rsidRPr="00A36C20">
              <w:rPr>
                <w:rFonts w:ascii="Arial" w:hAnsi="Arial" w:cs="Arial"/>
                <w:lang w:val="lt-LT"/>
              </w:rPr>
              <w:t>Užimtų pareigybių skaičius etatais/fizinių asmenų skaičius</w:t>
            </w:r>
          </w:p>
        </w:tc>
        <w:tc>
          <w:tcPr>
            <w:tcW w:w="1005" w:type="dxa"/>
          </w:tcPr>
          <w:p w14:paraId="0D795338" w14:textId="33B95180" w:rsidR="00C57540" w:rsidRPr="00A36C20" w:rsidRDefault="00877BBE" w:rsidP="00A36C20">
            <w:pPr>
              <w:spacing w:line="276" w:lineRule="auto"/>
              <w:jc w:val="center"/>
              <w:rPr>
                <w:rFonts w:ascii="Arial" w:hAnsi="Arial" w:cs="Arial"/>
                <w:lang w:val="lt-LT"/>
              </w:rPr>
            </w:pPr>
            <w:r w:rsidRPr="00A36C20">
              <w:rPr>
                <w:rFonts w:ascii="Arial" w:hAnsi="Arial" w:cs="Arial"/>
                <w:lang w:val="lt-LT"/>
              </w:rPr>
              <w:t>9,5</w:t>
            </w:r>
            <w:r w:rsidR="00B74C73" w:rsidRPr="00A36C20">
              <w:rPr>
                <w:rFonts w:ascii="Arial" w:hAnsi="Arial" w:cs="Arial"/>
                <w:lang w:val="lt-LT"/>
              </w:rPr>
              <w:t>/1</w:t>
            </w:r>
            <w:r w:rsidRPr="00A36C20">
              <w:rPr>
                <w:rFonts w:ascii="Arial" w:hAnsi="Arial" w:cs="Arial"/>
                <w:lang w:val="lt-LT"/>
              </w:rPr>
              <w:t>4</w:t>
            </w:r>
          </w:p>
        </w:tc>
        <w:tc>
          <w:tcPr>
            <w:tcW w:w="1027" w:type="dxa"/>
          </w:tcPr>
          <w:p w14:paraId="027A3156" w14:textId="57FF456F" w:rsidR="00C57540" w:rsidRPr="00A36C20" w:rsidRDefault="001667FD" w:rsidP="00A36C20">
            <w:pPr>
              <w:spacing w:line="276" w:lineRule="auto"/>
              <w:jc w:val="center"/>
              <w:rPr>
                <w:rFonts w:ascii="Arial" w:hAnsi="Arial" w:cs="Arial"/>
                <w:lang w:val="lt-LT"/>
              </w:rPr>
            </w:pPr>
            <w:r w:rsidRPr="00A36C20">
              <w:rPr>
                <w:rFonts w:ascii="Arial" w:hAnsi="Arial" w:cs="Arial"/>
                <w:lang w:val="lt-LT"/>
              </w:rPr>
              <w:t>8,75</w:t>
            </w:r>
            <w:r w:rsidR="00B74C73" w:rsidRPr="00A36C20">
              <w:rPr>
                <w:rFonts w:ascii="Arial" w:hAnsi="Arial" w:cs="Arial"/>
                <w:lang w:val="lt-LT"/>
              </w:rPr>
              <w:t>/1</w:t>
            </w:r>
            <w:r w:rsidR="00301B28" w:rsidRPr="00A36C20">
              <w:rPr>
                <w:rFonts w:ascii="Arial" w:hAnsi="Arial" w:cs="Arial"/>
                <w:lang w:val="lt-LT"/>
              </w:rPr>
              <w:t>2</w:t>
            </w:r>
          </w:p>
        </w:tc>
        <w:tc>
          <w:tcPr>
            <w:tcW w:w="1603" w:type="dxa"/>
          </w:tcPr>
          <w:p w14:paraId="24C3673E" w14:textId="5C37DD7A" w:rsidR="00C57540" w:rsidRPr="00A36C20" w:rsidRDefault="004A5966" w:rsidP="00A36C20">
            <w:pPr>
              <w:spacing w:line="276" w:lineRule="auto"/>
              <w:jc w:val="center"/>
              <w:rPr>
                <w:rFonts w:ascii="Arial" w:hAnsi="Arial" w:cs="Arial"/>
                <w:highlight w:val="yellow"/>
                <w:lang w:val="lt-LT"/>
              </w:rPr>
            </w:pPr>
            <w:r w:rsidRPr="00A36C20">
              <w:rPr>
                <w:rFonts w:ascii="Arial" w:hAnsi="Arial" w:cs="Arial"/>
                <w:lang w:val="lt-LT"/>
              </w:rPr>
              <w:t>1</w:t>
            </w:r>
            <w:r w:rsidR="000E6E6B" w:rsidRPr="00A36C20">
              <w:rPr>
                <w:rFonts w:ascii="Arial" w:hAnsi="Arial" w:cs="Arial"/>
                <w:lang w:val="lt-LT"/>
              </w:rPr>
              <w:t>/</w:t>
            </w:r>
            <w:r w:rsidRPr="00A36C20">
              <w:rPr>
                <w:rFonts w:ascii="Arial" w:hAnsi="Arial" w:cs="Arial"/>
                <w:lang w:val="lt-LT"/>
              </w:rPr>
              <w:t>2</w:t>
            </w:r>
          </w:p>
        </w:tc>
        <w:tc>
          <w:tcPr>
            <w:tcW w:w="1603" w:type="dxa"/>
          </w:tcPr>
          <w:p w14:paraId="775C7570" w14:textId="4B039485" w:rsidR="00C57540" w:rsidRPr="00A36C20" w:rsidRDefault="004A5966" w:rsidP="00A36C20">
            <w:pPr>
              <w:spacing w:line="276" w:lineRule="auto"/>
              <w:jc w:val="center"/>
              <w:rPr>
                <w:rFonts w:ascii="Arial" w:hAnsi="Arial" w:cs="Arial"/>
                <w:highlight w:val="yellow"/>
                <w:lang w:val="lt-LT"/>
              </w:rPr>
            </w:pPr>
            <w:r w:rsidRPr="00A36C20">
              <w:rPr>
                <w:rFonts w:ascii="Arial" w:hAnsi="Arial" w:cs="Arial"/>
                <w:lang w:val="lt-LT"/>
              </w:rPr>
              <w:t>1</w:t>
            </w:r>
            <w:r w:rsidR="000E6E6B" w:rsidRPr="00A36C20">
              <w:rPr>
                <w:rFonts w:ascii="Arial" w:hAnsi="Arial" w:cs="Arial"/>
                <w:lang w:val="lt-LT"/>
              </w:rPr>
              <w:t>/</w:t>
            </w:r>
            <w:r w:rsidRPr="00A36C20">
              <w:rPr>
                <w:rFonts w:ascii="Arial" w:hAnsi="Arial" w:cs="Arial"/>
                <w:lang w:val="lt-LT"/>
              </w:rPr>
              <w:t>2</w:t>
            </w:r>
          </w:p>
        </w:tc>
      </w:tr>
      <w:tr w:rsidR="00C57540" w:rsidRPr="00A36C20" w14:paraId="43DEFAEA" w14:textId="77777777" w:rsidTr="00A86FCF">
        <w:tc>
          <w:tcPr>
            <w:tcW w:w="576" w:type="dxa"/>
          </w:tcPr>
          <w:p w14:paraId="23032019" w14:textId="20C6363E" w:rsidR="00C57540" w:rsidRPr="00A36C20" w:rsidRDefault="00C57540" w:rsidP="00A36C20">
            <w:pPr>
              <w:spacing w:line="276" w:lineRule="auto"/>
              <w:rPr>
                <w:rFonts w:ascii="Arial" w:hAnsi="Arial" w:cs="Arial"/>
                <w:lang w:val="lt-LT"/>
              </w:rPr>
            </w:pPr>
            <w:r w:rsidRPr="00A36C20">
              <w:rPr>
                <w:rFonts w:ascii="Arial" w:hAnsi="Arial" w:cs="Arial"/>
                <w:lang w:val="lt-LT"/>
              </w:rPr>
              <w:t>1.1.</w:t>
            </w:r>
          </w:p>
        </w:tc>
        <w:tc>
          <w:tcPr>
            <w:tcW w:w="3706" w:type="dxa"/>
          </w:tcPr>
          <w:p w14:paraId="49F32690" w14:textId="655477C6" w:rsidR="00C57540" w:rsidRPr="00A36C20" w:rsidRDefault="00C57540" w:rsidP="00A36C20">
            <w:pPr>
              <w:spacing w:line="276" w:lineRule="auto"/>
              <w:rPr>
                <w:rFonts w:ascii="Arial" w:hAnsi="Arial" w:cs="Arial"/>
                <w:lang w:val="lt-LT"/>
              </w:rPr>
            </w:pPr>
            <w:r w:rsidRPr="00A36C20">
              <w:rPr>
                <w:rFonts w:ascii="Arial" w:hAnsi="Arial" w:cs="Arial"/>
                <w:lang w:val="lt-LT"/>
              </w:rPr>
              <w:t>Administracija (vadovas, pavaduotojai, padalinių vadovai, buhalteris, sekretorius, personalo darbuotojas)</w:t>
            </w:r>
          </w:p>
        </w:tc>
        <w:tc>
          <w:tcPr>
            <w:tcW w:w="1005" w:type="dxa"/>
          </w:tcPr>
          <w:p w14:paraId="101B4718" w14:textId="11DA57CE" w:rsidR="00C57540" w:rsidRPr="00A36C20" w:rsidRDefault="00A86FCF" w:rsidP="00A36C20">
            <w:pPr>
              <w:spacing w:line="276" w:lineRule="auto"/>
              <w:jc w:val="center"/>
              <w:rPr>
                <w:rFonts w:ascii="Arial" w:hAnsi="Arial" w:cs="Arial"/>
                <w:color w:val="FF0000"/>
                <w:lang w:val="lt-LT"/>
              </w:rPr>
            </w:pPr>
            <w:r w:rsidRPr="00A36C20">
              <w:rPr>
                <w:rFonts w:ascii="Arial" w:hAnsi="Arial" w:cs="Arial"/>
                <w:lang w:val="lt-LT"/>
              </w:rPr>
              <w:t>-</w:t>
            </w:r>
          </w:p>
        </w:tc>
        <w:tc>
          <w:tcPr>
            <w:tcW w:w="1027" w:type="dxa"/>
          </w:tcPr>
          <w:p w14:paraId="018322F6" w14:textId="31FCDF63" w:rsidR="00C57540" w:rsidRPr="00A36C20" w:rsidRDefault="004A5966" w:rsidP="00A36C20">
            <w:pPr>
              <w:spacing w:line="276" w:lineRule="auto"/>
              <w:jc w:val="center"/>
              <w:rPr>
                <w:rFonts w:ascii="Arial" w:hAnsi="Arial" w:cs="Arial"/>
                <w:lang w:val="lt-LT"/>
              </w:rPr>
            </w:pPr>
            <w:r w:rsidRPr="00A36C20">
              <w:rPr>
                <w:rFonts w:ascii="Arial" w:hAnsi="Arial" w:cs="Arial"/>
                <w:lang w:val="lt-LT"/>
              </w:rPr>
              <w:t>2/3</w:t>
            </w:r>
          </w:p>
        </w:tc>
        <w:tc>
          <w:tcPr>
            <w:tcW w:w="1603" w:type="dxa"/>
          </w:tcPr>
          <w:p w14:paraId="1EE0F689" w14:textId="7A7FAB78" w:rsidR="000E6E6B" w:rsidRPr="00A36C20" w:rsidRDefault="004A5966" w:rsidP="00A36C20">
            <w:pPr>
              <w:spacing w:line="276" w:lineRule="auto"/>
              <w:jc w:val="center"/>
              <w:rPr>
                <w:rFonts w:ascii="Arial" w:hAnsi="Arial" w:cs="Arial"/>
                <w:lang w:val="lt-LT"/>
              </w:rPr>
            </w:pPr>
            <w:r w:rsidRPr="00A36C20">
              <w:rPr>
                <w:rFonts w:ascii="Arial" w:hAnsi="Arial" w:cs="Arial"/>
                <w:lang w:val="lt-LT"/>
              </w:rPr>
              <w:t>0,5/1</w:t>
            </w:r>
          </w:p>
        </w:tc>
        <w:tc>
          <w:tcPr>
            <w:tcW w:w="1603" w:type="dxa"/>
          </w:tcPr>
          <w:p w14:paraId="375E9DF8" w14:textId="4DE7CD8D" w:rsidR="00C57540" w:rsidRPr="00A36C20" w:rsidRDefault="00A86FCF" w:rsidP="00A36C20">
            <w:pPr>
              <w:spacing w:line="276" w:lineRule="auto"/>
              <w:jc w:val="center"/>
              <w:rPr>
                <w:rFonts w:ascii="Arial" w:hAnsi="Arial" w:cs="Arial"/>
                <w:lang w:val="lt-LT"/>
              </w:rPr>
            </w:pPr>
            <w:r w:rsidRPr="00A36C20">
              <w:rPr>
                <w:rFonts w:ascii="Arial" w:hAnsi="Arial" w:cs="Arial"/>
                <w:lang w:val="lt-LT"/>
              </w:rPr>
              <w:t>-</w:t>
            </w:r>
          </w:p>
        </w:tc>
      </w:tr>
      <w:tr w:rsidR="00C57540" w:rsidRPr="00A36C20" w14:paraId="780A6A27" w14:textId="77777777" w:rsidTr="00A86FCF">
        <w:tc>
          <w:tcPr>
            <w:tcW w:w="576" w:type="dxa"/>
          </w:tcPr>
          <w:p w14:paraId="5C4CADA3" w14:textId="77777777" w:rsidR="00C57540" w:rsidRPr="00A36C20" w:rsidRDefault="00C57540" w:rsidP="00A36C20">
            <w:pPr>
              <w:spacing w:line="276" w:lineRule="auto"/>
              <w:rPr>
                <w:rFonts w:ascii="Arial" w:hAnsi="Arial" w:cs="Arial"/>
                <w:lang w:val="lt-LT"/>
              </w:rPr>
            </w:pPr>
            <w:r w:rsidRPr="00A36C20">
              <w:rPr>
                <w:rFonts w:ascii="Arial" w:hAnsi="Arial" w:cs="Arial"/>
                <w:lang w:val="lt-LT"/>
              </w:rPr>
              <w:t>1.2.</w:t>
            </w:r>
          </w:p>
        </w:tc>
        <w:tc>
          <w:tcPr>
            <w:tcW w:w="3706" w:type="dxa"/>
          </w:tcPr>
          <w:p w14:paraId="04AE1CC3" w14:textId="77777777" w:rsidR="00C57540" w:rsidRPr="00A36C20" w:rsidRDefault="00C57540" w:rsidP="00A36C20">
            <w:pPr>
              <w:spacing w:line="276" w:lineRule="auto"/>
              <w:rPr>
                <w:rFonts w:ascii="Arial" w:hAnsi="Arial" w:cs="Arial"/>
                <w:lang w:val="lt-LT"/>
              </w:rPr>
            </w:pPr>
            <w:r w:rsidRPr="00A36C20">
              <w:rPr>
                <w:rFonts w:ascii="Arial" w:hAnsi="Arial" w:cs="Arial"/>
                <w:lang w:val="lt-LT" w:eastAsia="lt-LT"/>
              </w:rPr>
              <w:t>Kultūros ir meno srities</w:t>
            </w:r>
          </w:p>
        </w:tc>
        <w:tc>
          <w:tcPr>
            <w:tcW w:w="1005" w:type="dxa"/>
          </w:tcPr>
          <w:p w14:paraId="26921073" w14:textId="4FC0BFF2" w:rsidR="00C57540" w:rsidRPr="00A36C20" w:rsidRDefault="00877BBE" w:rsidP="00A36C20">
            <w:pPr>
              <w:spacing w:line="276" w:lineRule="auto"/>
              <w:jc w:val="center"/>
              <w:rPr>
                <w:rFonts w:ascii="Arial" w:hAnsi="Arial" w:cs="Arial"/>
                <w:lang w:val="lt-LT"/>
              </w:rPr>
            </w:pPr>
            <w:r w:rsidRPr="00A36C20">
              <w:rPr>
                <w:rFonts w:ascii="Arial" w:hAnsi="Arial" w:cs="Arial"/>
                <w:lang w:val="lt-LT"/>
              </w:rPr>
              <w:t>7,5</w:t>
            </w:r>
            <w:r w:rsidR="00B74C73" w:rsidRPr="00A36C20">
              <w:rPr>
                <w:rFonts w:ascii="Arial" w:hAnsi="Arial" w:cs="Arial"/>
                <w:lang w:val="lt-LT"/>
              </w:rPr>
              <w:t>/</w:t>
            </w:r>
            <w:r w:rsidR="00C717C8" w:rsidRPr="00A36C20">
              <w:rPr>
                <w:rFonts w:ascii="Arial" w:hAnsi="Arial" w:cs="Arial"/>
                <w:lang w:val="lt-LT"/>
              </w:rPr>
              <w:t>1</w:t>
            </w:r>
            <w:r w:rsidRPr="00A36C20">
              <w:rPr>
                <w:rFonts w:ascii="Arial" w:hAnsi="Arial" w:cs="Arial"/>
                <w:lang w:val="lt-LT"/>
              </w:rPr>
              <w:t>2</w:t>
            </w:r>
          </w:p>
        </w:tc>
        <w:tc>
          <w:tcPr>
            <w:tcW w:w="1027" w:type="dxa"/>
          </w:tcPr>
          <w:p w14:paraId="4C8DDAAD" w14:textId="309087DF" w:rsidR="00C57540" w:rsidRPr="00A36C20" w:rsidRDefault="001667FD" w:rsidP="00A36C20">
            <w:pPr>
              <w:spacing w:line="276" w:lineRule="auto"/>
              <w:jc w:val="center"/>
              <w:rPr>
                <w:rFonts w:ascii="Arial" w:hAnsi="Arial" w:cs="Arial"/>
                <w:lang w:val="lt-LT"/>
              </w:rPr>
            </w:pPr>
            <w:r w:rsidRPr="00A36C20">
              <w:rPr>
                <w:rFonts w:ascii="Arial" w:hAnsi="Arial" w:cs="Arial"/>
                <w:lang w:val="lt-LT"/>
              </w:rPr>
              <w:t>4,75</w:t>
            </w:r>
            <w:r w:rsidR="00632AF8" w:rsidRPr="00A36C20">
              <w:rPr>
                <w:rFonts w:ascii="Arial" w:hAnsi="Arial" w:cs="Arial"/>
                <w:lang w:val="lt-LT"/>
              </w:rPr>
              <w:t>/</w:t>
            </w:r>
            <w:r w:rsidR="004A5966" w:rsidRPr="00A36C20">
              <w:rPr>
                <w:rFonts w:ascii="Arial" w:hAnsi="Arial" w:cs="Arial"/>
                <w:lang w:val="lt-LT"/>
              </w:rPr>
              <w:t>8</w:t>
            </w:r>
          </w:p>
        </w:tc>
        <w:tc>
          <w:tcPr>
            <w:tcW w:w="1603" w:type="dxa"/>
          </w:tcPr>
          <w:p w14:paraId="790B02F3" w14:textId="0473C980" w:rsidR="00C57540" w:rsidRPr="00A36C20" w:rsidRDefault="000224F1" w:rsidP="00A36C20">
            <w:pPr>
              <w:spacing w:line="276" w:lineRule="auto"/>
              <w:jc w:val="center"/>
              <w:rPr>
                <w:rFonts w:ascii="Arial" w:hAnsi="Arial" w:cs="Arial"/>
                <w:lang w:val="lt-LT"/>
              </w:rPr>
            </w:pPr>
            <w:r w:rsidRPr="00A36C20">
              <w:rPr>
                <w:rFonts w:ascii="Arial" w:hAnsi="Arial" w:cs="Arial"/>
                <w:lang w:val="lt-LT"/>
              </w:rPr>
              <w:t>0,5</w:t>
            </w:r>
            <w:r w:rsidR="00C717C8" w:rsidRPr="00A36C20">
              <w:rPr>
                <w:rFonts w:ascii="Arial" w:hAnsi="Arial" w:cs="Arial"/>
                <w:lang w:val="lt-LT"/>
              </w:rPr>
              <w:t>/</w:t>
            </w:r>
            <w:r w:rsidRPr="00A36C20">
              <w:rPr>
                <w:rFonts w:ascii="Arial" w:hAnsi="Arial" w:cs="Arial"/>
                <w:lang w:val="lt-LT"/>
              </w:rPr>
              <w:t>1</w:t>
            </w:r>
          </w:p>
        </w:tc>
        <w:tc>
          <w:tcPr>
            <w:tcW w:w="1603" w:type="dxa"/>
          </w:tcPr>
          <w:p w14:paraId="367D17E5" w14:textId="609E570E" w:rsidR="00C57540" w:rsidRPr="00A36C20" w:rsidRDefault="000224F1" w:rsidP="00A36C20">
            <w:pPr>
              <w:spacing w:line="276" w:lineRule="auto"/>
              <w:jc w:val="center"/>
              <w:rPr>
                <w:rFonts w:ascii="Arial" w:hAnsi="Arial" w:cs="Arial"/>
                <w:lang w:val="lt-LT"/>
              </w:rPr>
            </w:pPr>
            <w:r w:rsidRPr="00A36C20">
              <w:rPr>
                <w:rFonts w:ascii="Arial" w:hAnsi="Arial" w:cs="Arial"/>
                <w:lang w:val="lt-LT"/>
              </w:rPr>
              <w:t>1</w:t>
            </w:r>
            <w:r w:rsidR="00C717C8" w:rsidRPr="00A36C20">
              <w:rPr>
                <w:rFonts w:ascii="Arial" w:hAnsi="Arial" w:cs="Arial"/>
                <w:lang w:val="lt-LT"/>
              </w:rPr>
              <w:t>/</w:t>
            </w:r>
            <w:r w:rsidRPr="00A36C20">
              <w:rPr>
                <w:rFonts w:ascii="Arial" w:hAnsi="Arial" w:cs="Arial"/>
                <w:lang w:val="lt-LT"/>
              </w:rPr>
              <w:t>2</w:t>
            </w:r>
          </w:p>
        </w:tc>
      </w:tr>
      <w:tr w:rsidR="00C57540" w:rsidRPr="00A36C20" w14:paraId="2A754C5F" w14:textId="77777777" w:rsidTr="00A86FCF">
        <w:tc>
          <w:tcPr>
            <w:tcW w:w="576" w:type="dxa"/>
          </w:tcPr>
          <w:p w14:paraId="429762B0" w14:textId="4BDCAABD" w:rsidR="00C57540" w:rsidRPr="00A36C20" w:rsidRDefault="00C57540" w:rsidP="00A36C20">
            <w:pPr>
              <w:spacing w:line="276" w:lineRule="auto"/>
              <w:rPr>
                <w:rFonts w:ascii="Arial" w:hAnsi="Arial" w:cs="Arial"/>
                <w:lang w:val="lt-LT"/>
              </w:rPr>
            </w:pPr>
            <w:r w:rsidRPr="00A36C20">
              <w:rPr>
                <w:rFonts w:ascii="Arial" w:hAnsi="Arial" w:cs="Arial"/>
                <w:lang w:val="lt-LT"/>
              </w:rPr>
              <w:t>1.3.</w:t>
            </w:r>
          </w:p>
        </w:tc>
        <w:tc>
          <w:tcPr>
            <w:tcW w:w="3706" w:type="dxa"/>
          </w:tcPr>
          <w:p w14:paraId="44B1D1FA" w14:textId="77777777" w:rsidR="00C57540" w:rsidRPr="00A36C20" w:rsidRDefault="00C57540" w:rsidP="00A36C20">
            <w:pPr>
              <w:spacing w:line="276" w:lineRule="auto"/>
              <w:rPr>
                <w:rFonts w:ascii="Arial" w:hAnsi="Arial" w:cs="Arial"/>
                <w:lang w:val="lt-LT"/>
              </w:rPr>
            </w:pPr>
            <w:r w:rsidRPr="00A36C20">
              <w:rPr>
                <w:rFonts w:ascii="Arial" w:hAnsi="Arial" w:cs="Arial"/>
                <w:lang w:val="lt-LT"/>
              </w:rPr>
              <w:t>Kiti darbuotojai</w:t>
            </w:r>
          </w:p>
        </w:tc>
        <w:tc>
          <w:tcPr>
            <w:tcW w:w="1005" w:type="dxa"/>
          </w:tcPr>
          <w:p w14:paraId="74D14E11" w14:textId="1B6BD4CC" w:rsidR="00C57540" w:rsidRPr="00A36C20" w:rsidRDefault="00632AF8" w:rsidP="00A36C20">
            <w:pPr>
              <w:spacing w:line="276" w:lineRule="auto"/>
              <w:jc w:val="center"/>
              <w:rPr>
                <w:rFonts w:ascii="Arial" w:hAnsi="Arial" w:cs="Arial"/>
                <w:lang w:val="lt-LT"/>
              </w:rPr>
            </w:pPr>
            <w:r w:rsidRPr="00A36C20">
              <w:rPr>
                <w:rFonts w:ascii="Arial" w:hAnsi="Arial" w:cs="Arial"/>
                <w:lang w:val="lt-LT"/>
              </w:rPr>
              <w:t>2</w:t>
            </w:r>
            <w:r w:rsidR="00B74C73" w:rsidRPr="00A36C20">
              <w:rPr>
                <w:rFonts w:ascii="Arial" w:hAnsi="Arial" w:cs="Arial"/>
                <w:lang w:val="lt-LT"/>
              </w:rPr>
              <w:t>/2</w:t>
            </w:r>
          </w:p>
        </w:tc>
        <w:tc>
          <w:tcPr>
            <w:tcW w:w="1027" w:type="dxa"/>
          </w:tcPr>
          <w:p w14:paraId="1CACD1BF" w14:textId="08F0294F" w:rsidR="00C57540" w:rsidRPr="00A36C20" w:rsidRDefault="00632AF8" w:rsidP="00A36C20">
            <w:pPr>
              <w:spacing w:line="276" w:lineRule="auto"/>
              <w:jc w:val="center"/>
              <w:rPr>
                <w:rFonts w:ascii="Arial" w:hAnsi="Arial" w:cs="Arial"/>
                <w:lang w:val="lt-LT"/>
              </w:rPr>
            </w:pPr>
            <w:r w:rsidRPr="00A36C20">
              <w:rPr>
                <w:rFonts w:ascii="Arial" w:hAnsi="Arial" w:cs="Arial"/>
                <w:lang w:val="lt-LT"/>
              </w:rPr>
              <w:t>2/2</w:t>
            </w:r>
          </w:p>
        </w:tc>
        <w:tc>
          <w:tcPr>
            <w:tcW w:w="1603" w:type="dxa"/>
          </w:tcPr>
          <w:p w14:paraId="2CF751B2" w14:textId="11FB4AA3" w:rsidR="00C57540" w:rsidRPr="00A36C20" w:rsidRDefault="00A86FCF" w:rsidP="00A36C20">
            <w:pPr>
              <w:spacing w:line="276" w:lineRule="auto"/>
              <w:jc w:val="center"/>
              <w:rPr>
                <w:rFonts w:ascii="Arial" w:hAnsi="Arial" w:cs="Arial"/>
                <w:lang w:val="lt-LT"/>
              </w:rPr>
            </w:pPr>
            <w:r w:rsidRPr="00A36C20">
              <w:rPr>
                <w:rFonts w:ascii="Arial" w:hAnsi="Arial" w:cs="Arial"/>
                <w:lang w:val="lt-LT"/>
              </w:rPr>
              <w:t>-</w:t>
            </w:r>
          </w:p>
        </w:tc>
        <w:tc>
          <w:tcPr>
            <w:tcW w:w="1603" w:type="dxa"/>
          </w:tcPr>
          <w:p w14:paraId="2705F42E" w14:textId="53D1B7CB" w:rsidR="00C57540" w:rsidRPr="00A36C20" w:rsidRDefault="00A86FCF" w:rsidP="00A36C20">
            <w:pPr>
              <w:spacing w:line="276" w:lineRule="auto"/>
              <w:jc w:val="center"/>
              <w:rPr>
                <w:rFonts w:ascii="Arial" w:hAnsi="Arial" w:cs="Arial"/>
                <w:lang w:val="lt-LT"/>
              </w:rPr>
            </w:pPr>
            <w:r w:rsidRPr="00A36C20">
              <w:rPr>
                <w:rFonts w:ascii="Arial" w:hAnsi="Arial" w:cs="Arial"/>
                <w:lang w:val="lt-LT"/>
              </w:rPr>
              <w:t>-</w:t>
            </w:r>
          </w:p>
        </w:tc>
      </w:tr>
    </w:tbl>
    <w:p w14:paraId="31464E7B" w14:textId="2F494820" w:rsidR="00A86FCF" w:rsidRPr="00A36C20" w:rsidRDefault="00D634AA" w:rsidP="00C4403F">
      <w:pPr>
        <w:spacing w:before="240" w:line="276" w:lineRule="auto"/>
        <w:ind w:firstLine="1134"/>
        <w:jc w:val="both"/>
        <w:rPr>
          <w:rFonts w:ascii="Arial" w:hAnsi="Arial" w:cs="Arial"/>
          <w:b/>
          <w:lang w:val="lt-LT"/>
        </w:rPr>
      </w:pPr>
      <w:r w:rsidRPr="00A36C20">
        <w:rPr>
          <w:rFonts w:ascii="Arial" w:hAnsi="Arial" w:cs="Arial"/>
          <w:b/>
          <w:lang w:val="lt-LT"/>
        </w:rPr>
        <w:t>1.3.2. Darbuotojų kvalifikacija</w:t>
      </w:r>
      <w:r w:rsidR="00A86FCF" w:rsidRPr="00A36C20">
        <w:rPr>
          <w:rFonts w:ascii="Arial" w:hAnsi="Arial" w:cs="Arial"/>
          <w:b/>
          <w:lang w:val="lt-LT"/>
        </w:rPr>
        <w:t>.</w:t>
      </w:r>
    </w:p>
    <w:p w14:paraId="4341AEAB" w14:textId="77777777" w:rsidR="00A86FCF" w:rsidRPr="00A36C20" w:rsidRDefault="00D2752F" w:rsidP="00A36C20">
      <w:pPr>
        <w:spacing w:line="276" w:lineRule="auto"/>
        <w:ind w:firstLine="1134"/>
        <w:jc w:val="both"/>
        <w:rPr>
          <w:rFonts w:ascii="Arial" w:hAnsi="Arial" w:cs="Arial"/>
          <w:bCs/>
          <w:lang w:val="lt-LT"/>
        </w:rPr>
      </w:pPr>
      <w:r w:rsidRPr="00A36C20">
        <w:rPr>
          <w:rFonts w:ascii="Arial" w:hAnsi="Arial" w:cs="Arial"/>
          <w:bCs/>
          <w:lang w:val="lt-LT"/>
        </w:rPr>
        <w:t>7</w:t>
      </w:r>
      <w:r w:rsidR="003E7C37" w:rsidRPr="00A36C20">
        <w:rPr>
          <w:rFonts w:ascii="Arial" w:hAnsi="Arial" w:cs="Arial"/>
          <w:bCs/>
          <w:lang w:val="lt-LT"/>
        </w:rPr>
        <w:t xml:space="preserve"> </w:t>
      </w:r>
      <w:r w:rsidR="00D634AA" w:rsidRPr="00A36C20">
        <w:rPr>
          <w:rFonts w:ascii="Arial" w:hAnsi="Arial" w:cs="Arial"/>
          <w:bCs/>
          <w:lang w:val="lt-LT"/>
        </w:rPr>
        <w:t>da</w:t>
      </w:r>
      <w:r w:rsidR="003E7C37" w:rsidRPr="00A36C20">
        <w:rPr>
          <w:rFonts w:ascii="Arial" w:hAnsi="Arial" w:cs="Arial"/>
          <w:bCs/>
          <w:lang w:val="lt-LT"/>
        </w:rPr>
        <w:t>rbuotoj</w:t>
      </w:r>
      <w:r w:rsidR="002865B0" w:rsidRPr="00A36C20">
        <w:rPr>
          <w:rFonts w:ascii="Arial" w:hAnsi="Arial" w:cs="Arial"/>
          <w:bCs/>
          <w:lang w:val="lt-LT"/>
        </w:rPr>
        <w:t>ai</w:t>
      </w:r>
      <w:r w:rsidR="00D634AA" w:rsidRPr="00A36C20">
        <w:rPr>
          <w:rFonts w:ascii="Arial" w:hAnsi="Arial" w:cs="Arial"/>
          <w:bCs/>
          <w:lang w:val="lt-LT"/>
        </w:rPr>
        <w:t xml:space="preserve"> kėlė kvalifikaciją, </w:t>
      </w:r>
      <w:r w:rsidR="00487D4A" w:rsidRPr="00A36C20">
        <w:rPr>
          <w:rFonts w:ascii="Arial" w:hAnsi="Arial" w:cs="Arial"/>
          <w:bCs/>
          <w:lang w:val="lt-LT"/>
        </w:rPr>
        <w:t>200</w:t>
      </w:r>
      <w:r w:rsidR="00D634AA" w:rsidRPr="00A36C20">
        <w:rPr>
          <w:rFonts w:ascii="Arial" w:hAnsi="Arial" w:cs="Arial"/>
          <w:bCs/>
          <w:lang w:val="lt-LT"/>
        </w:rPr>
        <w:t xml:space="preserve"> val., temos:</w:t>
      </w:r>
      <w:r w:rsidR="00A86FCF" w:rsidRPr="00A36C20">
        <w:rPr>
          <w:rFonts w:ascii="Arial" w:hAnsi="Arial" w:cs="Arial"/>
          <w:bCs/>
          <w:lang w:val="lt-LT"/>
        </w:rPr>
        <w:t xml:space="preserve"> „Dokumentų valdymas“, „Viešieji pirkimai“, „Pasirengimas VI Lietuvos mokinių etninės kultūros olimpiadai: kalendorinių papročių ir liaudies kūrybos pažinimas“, „Praktiniai pirmos pagalbos mokymai“, „Lietuvos kultūros centrų vadovų mokymai“, „Pilietinio pasipriešinimo kursas“, „Darbuotojų saugos ir sveikatos organizavimas LR. Darbdavio ir darbuotojų pareigos darbuotojų saugos ir sveikatos srityje. Nelaimingi atsitikimai darbe, jų tyrimas, prevencija“, nuotolinis pasirengimas 2024 m. Dainų šventės folkloro dienai „Rasi rasoj rasi“, „Tautinio kostiumo dėvėjimas“.</w:t>
      </w:r>
    </w:p>
    <w:p w14:paraId="4353B2FE" w14:textId="77777777" w:rsidR="00463707" w:rsidRPr="00A36C20" w:rsidRDefault="00463707" w:rsidP="00A36C20">
      <w:pPr>
        <w:shd w:val="clear" w:color="auto" w:fill="FFFFFF"/>
        <w:suppressAutoHyphens w:val="0"/>
        <w:spacing w:line="276" w:lineRule="auto"/>
        <w:rPr>
          <w:rFonts w:ascii="Arial" w:hAnsi="Arial" w:cs="Arial"/>
          <w:bCs/>
          <w:lang w:val="lt-LT" w:eastAsia="lt-LT"/>
        </w:rPr>
      </w:pPr>
      <w:r w:rsidRPr="00A36C20">
        <w:rPr>
          <w:rFonts w:ascii="Arial" w:hAnsi="Arial" w:cs="Arial"/>
          <w:bCs/>
          <w:lang w:val="lt-LT" w:eastAsia="lt-LT"/>
        </w:rPr>
        <w:t xml:space="preserve">Darbuotojų saugos </w:t>
      </w:r>
      <w:r w:rsidRPr="00A36C20">
        <w:rPr>
          <w:rFonts w:ascii="Arial" w:hAnsi="Arial" w:cs="Arial"/>
          <w:bCs/>
          <w:spacing w:val="-2"/>
          <w:lang w:val="lt-LT" w:eastAsia="lt-LT"/>
        </w:rPr>
        <w:t xml:space="preserve">ir </w:t>
      </w:r>
      <w:r w:rsidRPr="00A36C20">
        <w:rPr>
          <w:rFonts w:ascii="Arial" w:hAnsi="Arial" w:cs="Arial"/>
          <w:bCs/>
          <w:lang w:val="lt-LT" w:eastAsia="lt-LT"/>
        </w:rPr>
        <w:t xml:space="preserve">sveikatos organizavimas LR. Darbdavio </w:t>
      </w:r>
      <w:r w:rsidRPr="00A36C20">
        <w:rPr>
          <w:rFonts w:ascii="Arial" w:hAnsi="Arial" w:cs="Arial"/>
          <w:bCs/>
          <w:spacing w:val="-2"/>
          <w:lang w:val="lt-LT" w:eastAsia="lt-LT"/>
        </w:rPr>
        <w:t xml:space="preserve">ir </w:t>
      </w:r>
      <w:r w:rsidRPr="00A36C20">
        <w:rPr>
          <w:rFonts w:ascii="Arial" w:hAnsi="Arial" w:cs="Arial"/>
          <w:bCs/>
          <w:lang w:val="lt-LT" w:eastAsia="lt-LT"/>
        </w:rPr>
        <w:t>darbuotojų pareigos</w:t>
      </w:r>
    </w:p>
    <w:p w14:paraId="7D0693CF" w14:textId="77777777" w:rsidR="00463707" w:rsidRPr="00A36C20" w:rsidRDefault="00463707" w:rsidP="00A36C20">
      <w:pPr>
        <w:shd w:val="clear" w:color="auto" w:fill="FFFFFF"/>
        <w:suppressAutoHyphens w:val="0"/>
        <w:spacing w:line="276" w:lineRule="auto"/>
        <w:rPr>
          <w:rFonts w:ascii="Arial" w:hAnsi="Arial" w:cs="Arial"/>
          <w:bCs/>
          <w:lang w:val="lt-LT" w:eastAsia="lt-LT"/>
        </w:rPr>
      </w:pPr>
      <w:r w:rsidRPr="00A36C20">
        <w:rPr>
          <w:rFonts w:ascii="Arial" w:hAnsi="Arial" w:cs="Arial"/>
          <w:bCs/>
          <w:lang w:val="lt-LT" w:eastAsia="lt-LT"/>
        </w:rPr>
        <w:t xml:space="preserve">darbuotojų saugos </w:t>
      </w:r>
      <w:r w:rsidRPr="00A36C20">
        <w:rPr>
          <w:rFonts w:ascii="Arial" w:hAnsi="Arial" w:cs="Arial"/>
          <w:bCs/>
          <w:spacing w:val="-2"/>
          <w:lang w:val="lt-LT" w:eastAsia="lt-LT"/>
        </w:rPr>
        <w:t xml:space="preserve">ir </w:t>
      </w:r>
      <w:r w:rsidRPr="00A36C20">
        <w:rPr>
          <w:rFonts w:ascii="Arial" w:hAnsi="Arial" w:cs="Arial"/>
          <w:bCs/>
          <w:lang w:val="lt-LT" w:eastAsia="lt-LT"/>
        </w:rPr>
        <w:t xml:space="preserve">sveikatos srityje. Nelaimingi atsitikimai darbe, </w:t>
      </w:r>
      <w:r w:rsidRPr="00A36C20">
        <w:rPr>
          <w:rFonts w:ascii="Arial" w:hAnsi="Arial" w:cs="Arial"/>
          <w:bCs/>
          <w:spacing w:val="-1"/>
          <w:lang w:val="lt-LT" w:eastAsia="lt-LT"/>
        </w:rPr>
        <w:t xml:space="preserve">jų </w:t>
      </w:r>
      <w:r w:rsidRPr="00A36C20">
        <w:rPr>
          <w:rFonts w:ascii="Arial" w:hAnsi="Arial" w:cs="Arial"/>
          <w:bCs/>
          <w:lang w:val="lt-LT" w:eastAsia="lt-LT"/>
        </w:rPr>
        <w:t>tyrimas, prevencija.</w:t>
      </w:r>
    </w:p>
    <w:p w14:paraId="2FC1B291" w14:textId="77777777" w:rsidR="00463707" w:rsidRPr="00A36C20" w:rsidRDefault="00463707" w:rsidP="00A36C20">
      <w:pPr>
        <w:shd w:val="clear" w:color="auto" w:fill="FFFFFF"/>
        <w:suppressAutoHyphens w:val="0"/>
        <w:spacing w:line="276" w:lineRule="auto"/>
        <w:rPr>
          <w:rFonts w:ascii="Arial" w:hAnsi="Arial" w:cs="Arial"/>
          <w:bCs/>
          <w:lang w:val="lt-LT" w:eastAsia="lt-LT"/>
        </w:rPr>
      </w:pPr>
      <w:r w:rsidRPr="00A36C20">
        <w:rPr>
          <w:rFonts w:ascii="Arial" w:hAnsi="Arial" w:cs="Arial"/>
          <w:bCs/>
          <w:lang w:val="lt-LT" w:eastAsia="lt-LT"/>
        </w:rPr>
        <w:t xml:space="preserve">Darbuotojų saugos </w:t>
      </w:r>
      <w:r w:rsidRPr="00A36C20">
        <w:rPr>
          <w:rFonts w:ascii="Arial" w:hAnsi="Arial" w:cs="Arial"/>
          <w:bCs/>
          <w:spacing w:val="-2"/>
          <w:lang w:val="lt-LT" w:eastAsia="lt-LT"/>
        </w:rPr>
        <w:t xml:space="preserve">ir </w:t>
      </w:r>
      <w:r w:rsidRPr="00A36C20">
        <w:rPr>
          <w:rFonts w:ascii="Arial" w:hAnsi="Arial" w:cs="Arial"/>
          <w:bCs/>
          <w:lang w:val="lt-LT" w:eastAsia="lt-LT"/>
        </w:rPr>
        <w:t xml:space="preserve">sveikatos organizavimas LR. Darbdavio </w:t>
      </w:r>
      <w:r w:rsidRPr="00A36C20">
        <w:rPr>
          <w:rFonts w:ascii="Arial" w:hAnsi="Arial" w:cs="Arial"/>
          <w:bCs/>
          <w:spacing w:val="-2"/>
          <w:lang w:val="lt-LT" w:eastAsia="lt-LT"/>
        </w:rPr>
        <w:t xml:space="preserve">ir </w:t>
      </w:r>
      <w:r w:rsidRPr="00A36C20">
        <w:rPr>
          <w:rFonts w:ascii="Arial" w:hAnsi="Arial" w:cs="Arial"/>
          <w:bCs/>
          <w:lang w:val="lt-LT" w:eastAsia="lt-LT"/>
        </w:rPr>
        <w:t>darbuotojų pareigos</w:t>
      </w:r>
    </w:p>
    <w:p w14:paraId="22B43991" w14:textId="51956814" w:rsidR="00E90932" w:rsidRPr="00A36C20" w:rsidRDefault="00463707" w:rsidP="00A36C20">
      <w:pPr>
        <w:shd w:val="clear" w:color="auto" w:fill="FFFFFF"/>
        <w:suppressAutoHyphens w:val="0"/>
        <w:spacing w:line="276" w:lineRule="auto"/>
        <w:rPr>
          <w:rFonts w:ascii="Arial" w:hAnsi="Arial" w:cs="Arial"/>
          <w:bCs/>
          <w:lang w:val="lt-LT" w:eastAsia="lt-LT"/>
        </w:rPr>
      </w:pPr>
      <w:r w:rsidRPr="00A36C20">
        <w:rPr>
          <w:rFonts w:ascii="Arial" w:hAnsi="Arial" w:cs="Arial"/>
          <w:bCs/>
          <w:lang w:val="lt-LT" w:eastAsia="lt-LT"/>
        </w:rPr>
        <w:lastRenderedPageBreak/>
        <w:t xml:space="preserve">darbuotojų saugos </w:t>
      </w:r>
      <w:r w:rsidRPr="00A36C20">
        <w:rPr>
          <w:rFonts w:ascii="Arial" w:hAnsi="Arial" w:cs="Arial"/>
          <w:bCs/>
          <w:spacing w:val="-2"/>
          <w:lang w:val="lt-LT" w:eastAsia="lt-LT"/>
        </w:rPr>
        <w:t xml:space="preserve">ir </w:t>
      </w:r>
      <w:r w:rsidRPr="00A36C20">
        <w:rPr>
          <w:rFonts w:ascii="Arial" w:hAnsi="Arial" w:cs="Arial"/>
          <w:bCs/>
          <w:lang w:val="lt-LT" w:eastAsia="lt-LT"/>
        </w:rPr>
        <w:t xml:space="preserve">sveikatos srityje. Nelaimingi atsitikimai darbe, </w:t>
      </w:r>
      <w:r w:rsidRPr="00A36C20">
        <w:rPr>
          <w:rFonts w:ascii="Arial" w:hAnsi="Arial" w:cs="Arial"/>
          <w:bCs/>
          <w:spacing w:val="-1"/>
          <w:lang w:val="lt-LT" w:eastAsia="lt-LT"/>
        </w:rPr>
        <w:t xml:space="preserve">jų </w:t>
      </w:r>
      <w:r w:rsidRPr="00A36C20">
        <w:rPr>
          <w:rFonts w:ascii="Arial" w:hAnsi="Arial" w:cs="Arial"/>
          <w:bCs/>
          <w:lang w:val="lt-LT" w:eastAsia="lt-LT"/>
        </w:rPr>
        <w:t>tyrimas, prevencij</w:t>
      </w:r>
      <w:r w:rsidR="00A36C20">
        <w:rPr>
          <w:rFonts w:ascii="Arial" w:hAnsi="Arial" w:cs="Arial"/>
          <w:bCs/>
          <w:lang w:val="lt-LT" w:eastAsia="lt-LT"/>
        </w:rPr>
        <w:t>a</w:t>
      </w:r>
    </w:p>
    <w:p w14:paraId="62381671" w14:textId="41A99B36" w:rsidR="00813F89" w:rsidRPr="00A36C20" w:rsidRDefault="000A761B" w:rsidP="00A36C20">
      <w:pPr>
        <w:spacing w:line="276" w:lineRule="auto"/>
        <w:rPr>
          <w:rFonts w:ascii="Arial" w:hAnsi="Arial" w:cs="Arial"/>
          <w:i/>
          <w:lang w:val="lt-LT"/>
        </w:rPr>
      </w:pPr>
      <w:r w:rsidRPr="00A36C20">
        <w:rPr>
          <w:rFonts w:ascii="Arial" w:hAnsi="Arial" w:cs="Arial"/>
          <w:i/>
          <w:lang w:val="lt-LT"/>
        </w:rPr>
        <w:t>2</w:t>
      </w:r>
      <w:r w:rsidR="00813F89" w:rsidRPr="00A36C20">
        <w:rPr>
          <w:rFonts w:ascii="Arial" w:hAnsi="Arial" w:cs="Arial"/>
          <w:i/>
          <w:lang w:val="lt-LT"/>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813F89" w:rsidRPr="00A36C20" w14:paraId="226F9136" w14:textId="77777777" w:rsidTr="00443510">
        <w:tc>
          <w:tcPr>
            <w:tcW w:w="2407" w:type="dxa"/>
            <w:vMerge w:val="restart"/>
          </w:tcPr>
          <w:p w14:paraId="1CC1E949" w14:textId="77777777" w:rsidR="00813F89" w:rsidRPr="00A36C20" w:rsidRDefault="00813F89" w:rsidP="00A36C20">
            <w:pPr>
              <w:spacing w:line="276" w:lineRule="auto"/>
              <w:rPr>
                <w:rFonts w:ascii="Arial" w:hAnsi="Arial" w:cs="Arial"/>
                <w:b/>
                <w:lang w:val="lt-LT"/>
              </w:rPr>
            </w:pPr>
            <w:r w:rsidRPr="00A36C20">
              <w:rPr>
                <w:rFonts w:ascii="Arial" w:hAnsi="Arial" w:cs="Arial"/>
                <w:b/>
                <w:lang w:val="lt-LT"/>
              </w:rPr>
              <w:t>Darbuotojų grupė</w:t>
            </w:r>
          </w:p>
        </w:tc>
        <w:tc>
          <w:tcPr>
            <w:tcW w:w="2407" w:type="dxa"/>
            <w:gridSpan w:val="2"/>
          </w:tcPr>
          <w:p w14:paraId="561F4F23" w14:textId="77777777" w:rsidR="00813F89" w:rsidRPr="00A36C20" w:rsidRDefault="00813F89" w:rsidP="00A36C20">
            <w:pPr>
              <w:spacing w:line="276" w:lineRule="auto"/>
              <w:rPr>
                <w:rFonts w:ascii="Arial" w:hAnsi="Arial" w:cs="Arial"/>
                <w:b/>
                <w:lang w:val="lt-LT"/>
              </w:rPr>
            </w:pPr>
            <w:r w:rsidRPr="00A36C20">
              <w:rPr>
                <w:rFonts w:ascii="Arial" w:hAnsi="Arial" w:cs="Arial"/>
                <w:b/>
                <w:lang w:val="lt-LT"/>
              </w:rPr>
              <w:t>Kvalifikaciją kėlusių darbuotojų skaičius</w:t>
            </w:r>
          </w:p>
        </w:tc>
        <w:tc>
          <w:tcPr>
            <w:tcW w:w="2407" w:type="dxa"/>
            <w:gridSpan w:val="2"/>
          </w:tcPr>
          <w:p w14:paraId="0A2BE5B5" w14:textId="77777777" w:rsidR="00813F89" w:rsidRPr="00A36C20" w:rsidRDefault="00813F89" w:rsidP="00A36C20">
            <w:pPr>
              <w:spacing w:line="276" w:lineRule="auto"/>
              <w:rPr>
                <w:rFonts w:ascii="Arial" w:hAnsi="Arial" w:cs="Arial"/>
                <w:b/>
                <w:lang w:val="lt-LT"/>
              </w:rPr>
            </w:pPr>
            <w:r w:rsidRPr="00A36C20">
              <w:rPr>
                <w:rFonts w:ascii="Arial" w:hAnsi="Arial" w:cs="Arial"/>
                <w:b/>
                <w:lang w:val="lt-LT"/>
              </w:rPr>
              <w:t>Valandų skaičius (mokymų, seminarų, supervizijų)</w:t>
            </w:r>
          </w:p>
        </w:tc>
        <w:tc>
          <w:tcPr>
            <w:tcW w:w="2407" w:type="dxa"/>
            <w:gridSpan w:val="2"/>
          </w:tcPr>
          <w:p w14:paraId="51180B1F" w14:textId="77777777" w:rsidR="00813F89" w:rsidRPr="00A36C20" w:rsidRDefault="00813F89" w:rsidP="00A36C20">
            <w:pPr>
              <w:spacing w:line="276" w:lineRule="auto"/>
              <w:rPr>
                <w:rFonts w:ascii="Arial" w:hAnsi="Arial" w:cs="Arial"/>
                <w:b/>
                <w:lang w:val="lt-LT"/>
              </w:rPr>
            </w:pPr>
            <w:r w:rsidRPr="00A36C20">
              <w:rPr>
                <w:rFonts w:ascii="Arial" w:hAnsi="Arial" w:cs="Arial"/>
                <w:b/>
                <w:lang w:val="lt-LT"/>
              </w:rPr>
              <w:t>Kvalifikaciją kėlusių darbuotojų skaičiaus pokytis, procentai</w:t>
            </w:r>
          </w:p>
        </w:tc>
      </w:tr>
      <w:tr w:rsidR="00813F89" w:rsidRPr="00A36C20" w14:paraId="5868531D" w14:textId="77777777" w:rsidTr="00443510">
        <w:tc>
          <w:tcPr>
            <w:tcW w:w="2407" w:type="dxa"/>
            <w:vMerge/>
          </w:tcPr>
          <w:p w14:paraId="2D227C24" w14:textId="77777777" w:rsidR="00813F89" w:rsidRPr="00A36C20" w:rsidRDefault="00813F89" w:rsidP="00A36C20">
            <w:pPr>
              <w:spacing w:line="276" w:lineRule="auto"/>
              <w:rPr>
                <w:rFonts w:ascii="Arial" w:hAnsi="Arial" w:cs="Arial"/>
                <w:b/>
                <w:lang w:val="lt-LT"/>
              </w:rPr>
            </w:pPr>
          </w:p>
        </w:tc>
        <w:tc>
          <w:tcPr>
            <w:tcW w:w="1248" w:type="dxa"/>
          </w:tcPr>
          <w:p w14:paraId="1F013B69" w14:textId="16D7345A" w:rsidR="00813F89" w:rsidRPr="00A36C20" w:rsidRDefault="00A35D9D" w:rsidP="00A36C20">
            <w:pPr>
              <w:spacing w:line="276" w:lineRule="auto"/>
              <w:jc w:val="center"/>
              <w:rPr>
                <w:rFonts w:ascii="Arial" w:hAnsi="Arial" w:cs="Arial"/>
                <w:b/>
                <w:lang w:val="lt-LT"/>
              </w:rPr>
            </w:pPr>
            <w:r w:rsidRPr="00A36C20">
              <w:rPr>
                <w:rFonts w:ascii="Arial" w:hAnsi="Arial" w:cs="Arial"/>
                <w:b/>
                <w:lang w:val="lt-LT"/>
              </w:rPr>
              <w:t>2022</w:t>
            </w:r>
            <w:r w:rsidR="00813F89" w:rsidRPr="00A36C20">
              <w:rPr>
                <w:rFonts w:ascii="Arial" w:hAnsi="Arial" w:cs="Arial"/>
                <w:b/>
                <w:lang w:val="lt-LT"/>
              </w:rPr>
              <w:t xml:space="preserve"> m.</w:t>
            </w:r>
          </w:p>
        </w:tc>
        <w:tc>
          <w:tcPr>
            <w:tcW w:w="1159" w:type="dxa"/>
          </w:tcPr>
          <w:p w14:paraId="0D50E5D1" w14:textId="50A364A6" w:rsidR="00813F89" w:rsidRPr="00A36C20" w:rsidRDefault="00A35D9D" w:rsidP="00A36C20">
            <w:pPr>
              <w:spacing w:line="276" w:lineRule="auto"/>
              <w:jc w:val="center"/>
              <w:rPr>
                <w:rFonts w:ascii="Arial" w:hAnsi="Arial" w:cs="Arial"/>
                <w:b/>
                <w:lang w:val="lt-LT"/>
              </w:rPr>
            </w:pPr>
            <w:r w:rsidRPr="00A36C20">
              <w:rPr>
                <w:rFonts w:ascii="Arial" w:hAnsi="Arial" w:cs="Arial"/>
                <w:b/>
                <w:lang w:val="lt-LT"/>
              </w:rPr>
              <w:t>202</w:t>
            </w:r>
            <w:r w:rsidR="002865B0" w:rsidRPr="00A36C20">
              <w:rPr>
                <w:rFonts w:ascii="Arial" w:hAnsi="Arial" w:cs="Arial"/>
                <w:b/>
                <w:lang w:val="lt-LT"/>
              </w:rPr>
              <w:t>3</w:t>
            </w:r>
            <w:r w:rsidR="00813F89" w:rsidRPr="00A36C20">
              <w:rPr>
                <w:rFonts w:ascii="Arial" w:hAnsi="Arial" w:cs="Arial"/>
                <w:b/>
                <w:lang w:val="lt-LT"/>
              </w:rPr>
              <w:t xml:space="preserve"> m.</w:t>
            </w:r>
          </w:p>
        </w:tc>
        <w:tc>
          <w:tcPr>
            <w:tcW w:w="1272" w:type="dxa"/>
          </w:tcPr>
          <w:p w14:paraId="738D3F04" w14:textId="13BCBE40" w:rsidR="00813F89" w:rsidRPr="00A36C20" w:rsidRDefault="00A35D9D" w:rsidP="00A36C20">
            <w:pPr>
              <w:spacing w:line="276" w:lineRule="auto"/>
              <w:jc w:val="center"/>
              <w:rPr>
                <w:rFonts w:ascii="Arial" w:hAnsi="Arial" w:cs="Arial"/>
                <w:b/>
                <w:lang w:val="lt-LT"/>
              </w:rPr>
            </w:pPr>
            <w:r w:rsidRPr="00A36C20">
              <w:rPr>
                <w:rFonts w:ascii="Arial" w:hAnsi="Arial" w:cs="Arial"/>
                <w:b/>
                <w:lang w:val="lt-LT"/>
              </w:rPr>
              <w:t>2022</w:t>
            </w:r>
            <w:r w:rsidR="00813F89" w:rsidRPr="00A36C20">
              <w:rPr>
                <w:rFonts w:ascii="Arial" w:hAnsi="Arial" w:cs="Arial"/>
                <w:b/>
                <w:lang w:val="lt-LT"/>
              </w:rPr>
              <w:t xml:space="preserve"> m.</w:t>
            </w:r>
          </w:p>
        </w:tc>
        <w:tc>
          <w:tcPr>
            <w:tcW w:w="1135" w:type="dxa"/>
          </w:tcPr>
          <w:p w14:paraId="0CB77039" w14:textId="6082F823" w:rsidR="00813F89" w:rsidRPr="00A36C20" w:rsidRDefault="00A35D9D" w:rsidP="00A36C20">
            <w:pPr>
              <w:spacing w:line="276" w:lineRule="auto"/>
              <w:jc w:val="center"/>
              <w:rPr>
                <w:rFonts w:ascii="Arial" w:hAnsi="Arial" w:cs="Arial"/>
                <w:b/>
                <w:lang w:val="lt-LT"/>
              </w:rPr>
            </w:pPr>
            <w:r w:rsidRPr="00A36C20">
              <w:rPr>
                <w:rFonts w:ascii="Arial" w:hAnsi="Arial" w:cs="Arial"/>
                <w:b/>
                <w:lang w:val="lt-LT"/>
              </w:rPr>
              <w:t>202</w:t>
            </w:r>
            <w:r w:rsidR="002865B0" w:rsidRPr="00A36C20">
              <w:rPr>
                <w:rFonts w:ascii="Arial" w:hAnsi="Arial" w:cs="Arial"/>
                <w:b/>
                <w:lang w:val="lt-LT"/>
              </w:rPr>
              <w:t>3</w:t>
            </w:r>
            <w:r w:rsidR="00813F89" w:rsidRPr="00A36C20">
              <w:rPr>
                <w:rFonts w:ascii="Arial" w:hAnsi="Arial" w:cs="Arial"/>
                <w:b/>
                <w:lang w:val="lt-LT"/>
              </w:rPr>
              <w:t xml:space="preserve"> m.</w:t>
            </w:r>
          </w:p>
        </w:tc>
        <w:tc>
          <w:tcPr>
            <w:tcW w:w="1152" w:type="dxa"/>
          </w:tcPr>
          <w:p w14:paraId="7458E03E" w14:textId="486D1F56" w:rsidR="00813F89" w:rsidRPr="00A36C20" w:rsidRDefault="00A35D9D" w:rsidP="00A36C20">
            <w:pPr>
              <w:spacing w:line="276" w:lineRule="auto"/>
              <w:jc w:val="center"/>
              <w:rPr>
                <w:rFonts w:ascii="Arial" w:hAnsi="Arial" w:cs="Arial"/>
                <w:b/>
                <w:lang w:val="lt-LT"/>
              </w:rPr>
            </w:pPr>
            <w:r w:rsidRPr="00A36C20">
              <w:rPr>
                <w:rFonts w:ascii="Arial" w:hAnsi="Arial" w:cs="Arial"/>
                <w:b/>
                <w:lang w:val="lt-LT"/>
              </w:rPr>
              <w:t>2022</w:t>
            </w:r>
            <w:r w:rsidR="00813F89" w:rsidRPr="00A36C20">
              <w:rPr>
                <w:rFonts w:ascii="Arial" w:hAnsi="Arial" w:cs="Arial"/>
                <w:b/>
                <w:lang w:val="lt-LT"/>
              </w:rPr>
              <w:t xml:space="preserve"> m.</w:t>
            </w:r>
          </w:p>
        </w:tc>
        <w:tc>
          <w:tcPr>
            <w:tcW w:w="1255" w:type="dxa"/>
          </w:tcPr>
          <w:p w14:paraId="109FAACE" w14:textId="54603697" w:rsidR="00813F89" w:rsidRPr="00A36C20" w:rsidRDefault="00A35D9D" w:rsidP="00A36C20">
            <w:pPr>
              <w:spacing w:line="276" w:lineRule="auto"/>
              <w:jc w:val="center"/>
              <w:rPr>
                <w:rFonts w:ascii="Arial" w:hAnsi="Arial" w:cs="Arial"/>
                <w:b/>
                <w:lang w:val="lt-LT"/>
              </w:rPr>
            </w:pPr>
            <w:r w:rsidRPr="00A36C20">
              <w:rPr>
                <w:rFonts w:ascii="Arial" w:hAnsi="Arial" w:cs="Arial"/>
                <w:b/>
                <w:lang w:val="lt-LT"/>
              </w:rPr>
              <w:t>202</w:t>
            </w:r>
            <w:r w:rsidR="002865B0" w:rsidRPr="00A36C20">
              <w:rPr>
                <w:rFonts w:ascii="Arial" w:hAnsi="Arial" w:cs="Arial"/>
                <w:b/>
                <w:lang w:val="lt-LT"/>
              </w:rPr>
              <w:t>3</w:t>
            </w:r>
            <w:r w:rsidR="00813F89" w:rsidRPr="00A36C20">
              <w:rPr>
                <w:rFonts w:ascii="Arial" w:hAnsi="Arial" w:cs="Arial"/>
                <w:b/>
                <w:lang w:val="lt-LT"/>
              </w:rPr>
              <w:t xml:space="preserve"> m.</w:t>
            </w:r>
          </w:p>
        </w:tc>
      </w:tr>
      <w:tr w:rsidR="00813F89" w:rsidRPr="00A36C20" w14:paraId="08CFCDEC" w14:textId="77777777" w:rsidTr="00443510">
        <w:tc>
          <w:tcPr>
            <w:tcW w:w="2407" w:type="dxa"/>
          </w:tcPr>
          <w:p w14:paraId="354954CE" w14:textId="6ED4D664" w:rsidR="00813F89" w:rsidRPr="00A36C20" w:rsidRDefault="00813F89" w:rsidP="00A36C20">
            <w:pPr>
              <w:spacing w:line="276" w:lineRule="auto"/>
              <w:rPr>
                <w:rFonts w:ascii="Arial" w:hAnsi="Arial" w:cs="Arial"/>
                <w:lang w:val="lt-LT"/>
              </w:rPr>
            </w:pPr>
            <w:r w:rsidRPr="00A36C20">
              <w:rPr>
                <w:rFonts w:ascii="Arial" w:hAnsi="Arial" w:cs="Arial"/>
                <w:lang w:val="lt-LT"/>
              </w:rPr>
              <w:t xml:space="preserve">1. </w:t>
            </w:r>
            <w:r w:rsidR="000A761B" w:rsidRPr="00A36C20">
              <w:rPr>
                <w:rFonts w:ascii="Arial" w:hAnsi="Arial" w:cs="Arial"/>
                <w:lang w:val="lt-LT"/>
              </w:rPr>
              <w:t>Administrac</w:t>
            </w:r>
            <w:r w:rsidRPr="00A36C20">
              <w:rPr>
                <w:rFonts w:ascii="Arial" w:hAnsi="Arial" w:cs="Arial"/>
                <w:lang w:val="lt-LT"/>
              </w:rPr>
              <w:t>inį darbą dirbantys darbuotojai</w:t>
            </w:r>
          </w:p>
        </w:tc>
        <w:tc>
          <w:tcPr>
            <w:tcW w:w="1248" w:type="dxa"/>
          </w:tcPr>
          <w:p w14:paraId="5947316F" w14:textId="370E68BC" w:rsidR="00813F89" w:rsidRPr="00A36C20" w:rsidRDefault="00071704" w:rsidP="00A36C20">
            <w:pPr>
              <w:spacing w:line="276" w:lineRule="auto"/>
              <w:jc w:val="center"/>
              <w:rPr>
                <w:rFonts w:ascii="Arial" w:hAnsi="Arial" w:cs="Arial"/>
                <w:lang w:val="lt-LT"/>
              </w:rPr>
            </w:pPr>
            <w:r w:rsidRPr="00A36C20">
              <w:rPr>
                <w:rFonts w:ascii="Arial" w:hAnsi="Arial" w:cs="Arial"/>
                <w:lang w:val="lt-LT"/>
              </w:rPr>
              <w:t>1</w:t>
            </w:r>
          </w:p>
        </w:tc>
        <w:tc>
          <w:tcPr>
            <w:tcW w:w="1159" w:type="dxa"/>
          </w:tcPr>
          <w:p w14:paraId="1B405DEC" w14:textId="50CBF9B9" w:rsidR="00813F89" w:rsidRPr="00A36C20" w:rsidRDefault="00DF121E" w:rsidP="00A36C20">
            <w:pPr>
              <w:spacing w:line="276" w:lineRule="auto"/>
              <w:jc w:val="center"/>
              <w:rPr>
                <w:rFonts w:ascii="Arial" w:hAnsi="Arial" w:cs="Arial"/>
                <w:lang w:val="lt-LT"/>
              </w:rPr>
            </w:pPr>
            <w:r w:rsidRPr="00A36C20">
              <w:rPr>
                <w:rFonts w:ascii="Arial" w:hAnsi="Arial" w:cs="Arial"/>
                <w:lang w:val="lt-LT"/>
              </w:rPr>
              <w:t>2</w:t>
            </w:r>
          </w:p>
        </w:tc>
        <w:tc>
          <w:tcPr>
            <w:tcW w:w="1272" w:type="dxa"/>
          </w:tcPr>
          <w:p w14:paraId="0F5FDE1C" w14:textId="572967B3" w:rsidR="00813F89" w:rsidRPr="00A36C20" w:rsidRDefault="00071704" w:rsidP="00A36C20">
            <w:pPr>
              <w:spacing w:line="276" w:lineRule="auto"/>
              <w:jc w:val="center"/>
              <w:rPr>
                <w:rFonts w:ascii="Arial" w:hAnsi="Arial" w:cs="Arial"/>
                <w:lang w:val="lt-LT"/>
              </w:rPr>
            </w:pPr>
            <w:r w:rsidRPr="00A36C20">
              <w:rPr>
                <w:rFonts w:ascii="Arial" w:hAnsi="Arial" w:cs="Arial"/>
                <w:lang w:val="lt-LT"/>
              </w:rPr>
              <w:t>40 val.</w:t>
            </w:r>
          </w:p>
        </w:tc>
        <w:tc>
          <w:tcPr>
            <w:tcW w:w="1135" w:type="dxa"/>
          </w:tcPr>
          <w:p w14:paraId="6BD89490" w14:textId="67F050B0" w:rsidR="00813F89" w:rsidRPr="00A36C20" w:rsidRDefault="003C5D64" w:rsidP="00A36C20">
            <w:pPr>
              <w:spacing w:line="276" w:lineRule="auto"/>
              <w:jc w:val="center"/>
              <w:rPr>
                <w:rFonts w:ascii="Arial" w:hAnsi="Arial" w:cs="Arial"/>
                <w:lang w:val="lt-LT"/>
              </w:rPr>
            </w:pPr>
            <w:r w:rsidRPr="00A36C20">
              <w:rPr>
                <w:rFonts w:ascii="Arial" w:hAnsi="Arial" w:cs="Arial"/>
                <w:lang w:val="lt-LT"/>
              </w:rPr>
              <w:t>40</w:t>
            </w:r>
            <w:r w:rsidR="00FF54F6" w:rsidRPr="00A36C20">
              <w:rPr>
                <w:rFonts w:ascii="Arial" w:hAnsi="Arial" w:cs="Arial"/>
                <w:lang w:val="lt-LT"/>
              </w:rPr>
              <w:t xml:space="preserve"> val.</w:t>
            </w:r>
          </w:p>
        </w:tc>
        <w:tc>
          <w:tcPr>
            <w:tcW w:w="1152" w:type="dxa"/>
          </w:tcPr>
          <w:p w14:paraId="6EC84196" w14:textId="24D588FF"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5</w:t>
            </w:r>
            <w:r w:rsidR="008B251F" w:rsidRPr="00A36C20">
              <w:rPr>
                <w:rFonts w:ascii="Arial" w:hAnsi="Arial" w:cs="Arial"/>
                <w:lang w:val="lt-LT"/>
              </w:rPr>
              <w:t>0%</w:t>
            </w:r>
          </w:p>
        </w:tc>
        <w:tc>
          <w:tcPr>
            <w:tcW w:w="1255" w:type="dxa"/>
          </w:tcPr>
          <w:p w14:paraId="1388F947" w14:textId="52FF8333" w:rsidR="00813F89" w:rsidRPr="00A36C20" w:rsidRDefault="00A35D9D" w:rsidP="00A36C20">
            <w:pPr>
              <w:spacing w:line="276" w:lineRule="auto"/>
              <w:jc w:val="center"/>
              <w:rPr>
                <w:rFonts w:ascii="Arial" w:hAnsi="Arial" w:cs="Arial"/>
                <w:lang w:val="lt-LT"/>
              </w:rPr>
            </w:pPr>
            <w:r w:rsidRPr="00A36C20">
              <w:rPr>
                <w:rFonts w:ascii="Arial" w:hAnsi="Arial" w:cs="Arial"/>
                <w:lang w:val="lt-LT"/>
              </w:rPr>
              <w:t>0</w:t>
            </w:r>
            <w:r w:rsidR="008B251F" w:rsidRPr="00A36C20">
              <w:rPr>
                <w:rFonts w:ascii="Arial" w:hAnsi="Arial" w:cs="Arial"/>
                <w:lang w:val="lt-LT"/>
              </w:rPr>
              <w:t>%</w:t>
            </w:r>
          </w:p>
        </w:tc>
      </w:tr>
      <w:tr w:rsidR="00813F89" w:rsidRPr="00A36C20" w14:paraId="440D335F" w14:textId="77777777" w:rsidTr="00A86FCF">
        <w:trPr>
          <w:trHeight w:val="489"/>
        </w:trPr>
        <w:tc>
          <w:tcPr>
            <w:tcW w:w="2407" w:type="dxa"/>
          </w:tcPr>
          <w:p w14:paraId="271B81E5" w14:textId="304FE21A" w:rsidR="00813F89" w:rsidRPr="00A36C20" w:rsidRDefault="00813F89" w:rsidP="00A36C20">
            <w:pPr>
              <w:spacing w:line="276" w:lineRule="auto"/>
              <w:rPr>
                <w:rFonts w:ascii="Arial" w:hAnsi="Arial" w:cs="Arial"/>
                <w:lang w:val="lt-LT"/>
              </w:rPr>
            </w:pPr>
            <w:r w:rsidRPr="00A36C20">
              <w:rPr>
                <w:rFonts w:ascii="Arial" w:hAnsi="Arial" w:cs="Arial"/>
                <w:lang w:val="lt-LT"/>
              </w:rPr>
              <w:t xml:space="preserve">2. </w:t>
            </w:r>
            <w:r w:rsidR="000A761B" w:rsidRPr="00A36C20">
              <w:rPr>
                <w:rFonts w:ascii="Arial" w:hAnsi="Arial" w:cs="Arial"/>
                <w:bCs/>
                <w:lang w:val="lt-LT" w:eastAsia="lt-LT"/>
              </w:rPr>
              <w:t>Kultūros ir meno srities</w:t>
            </w:r>
            <w:r w:rsidR="000A761B" w:rsidRPr="00A36C20">
              <w:rPr>
                <w:rFonts w:ascii="Arial" w:hAnsi="Arial" w:cs="Arial"/>
                <w:lang w:val="lt-LT"/>
              </w:rPr>
              <w:t xml:space="preserve"> </w:t>
            </w:r>
            <w:r w:rsidRPr="00A36C20">
              <w:rPr>
                <w:rFonts w:ascii="Arial" w:hAnsi="Arial" w:cs="Arial"/>
                <w:lang w:val="lt-LT"/>
              </w:rPr>
              <w:t>darbuotojai</w:t>
            </w:r>
          </w:p>
        </w:tc>
        <w:tc>
          <w:tcPr>
            <w:tcW w:w="1248" w:type="dxa"/>
          </w:tcPr>
          <w:p w14:paraId="6552F9A4" w14:textId="6A7C2042" w:rsidR="00813F89" w:rsidRPr="00A36C20" w:rsidRDefault="00071704" w:rsidP="00A36C20">
            <w:pPr>
              <w:spacing w:line="276" w:lineRule="auto"/>
              <w:jc w:val="center"/>
              <w:rPr>
                <w:rFonts w:ascii="Arial" w:hAnsi="Arial" w:cs="Arial"/>
                <w:lang w:val="lt-LT"/>
              </w:rPr>
            </w:pPr>
            <w:r w:rsidRPr="00A36C20">
              <w:rPr>
                <w:rFonts w:ascii="Arial" w:hAnsi="Arial" w:cs="Arial"/>
                <w:lang w:val="lt-LT"/>
              </w:rPr>
              <w:t>8</w:t>
            </w:r>
          </w:p>
        </w:tc>
        <w:tc>
          <w:tcPr>
            <w:tcW w:w="1159" w:type="dxa"/>
          </w:tcPr>
          <w:p w14:paraId="3B400569" w14:textId="15CA6C67" w:rsidR="00813F89" w:rsidRPr="00A36C20" w:rsidRDefault="002865B0" w:rsidP="00A36C20">
            <w:pPr>
              <w:spacing w:line="276" w:lineRule="auto"/>
              <w:jc w:val="center"/>
              <w:rPr>
                <w:rFonts w:ascii="Arial" w:hAnsi="Arial" w:cs="Arial"/>
                <w:lang w:val="lt-LT"/>
              </w:rPr>
            </w:pPr>
            <w:r w:rsidRPr="00A36C20">
              <w:rPr>
                <w:rFonts w:ascii="Arial" w:hAnsi="Arial" w:cs="Arial"/>
                <w:lang w:val="lt-LT"/>
              </w:rPr>
              <w:t>4</w:t>
            </w:r>
          </w:p>
        </w:tc>
        <w:tc>
          <w:tcPr>
            <w:tcW w:w="1272" w:type="dxa"/>
          </w:tcPr>
          <w:p w14:paraId="221C5826" w14:textId="73CB78BA"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120 val.</w:t>
            </w:r>
          </w:p>
        </w:tc>
        <w:tc>
          <w:tcPr>
            <w:tcW w:w="1135" w:type="dxa"/>
          </w:tcPr>
          <w:p w14:paraId="346E7CD4" w14:textId="67A606A1" w:rsidR="00813F89" w:rsidRPr="00A36C20" w:rsidRDefault="003C5D64" w:rsidP="00A36C20">
            <w:pPr>
              <w:spacing w:line="276" w:lineRule="auto"/>
              <w:jc w:val="center"/>
              <w:rPr>
                <w:rFonts w:ascii="Arial" w:hAnsi="Arial" w:cs="Arial"/>
                <w:lang w:val="lt-LT"/>
              </w:rPr>
            </w:pPr>
            <w:r w:rsidRPr="00A36C20">
              <w:rPr>
                <w:rFonts w:ascii="Arial" w:hAnsi="Arial" w:cs="Arial"/>
                <w:lang w:val="lt-LT"/>
              </w:rPr>
              <w:t>40</w:t>
            </w:r>
            <w:r w:rsidR="00145877" w:rsidRPr="00A36C20">
              <w:rPr>
                <w:rFonts w:ascii="Arial" w:hAnsi="Arial" w:cs="Arial"/>
                <w:lang w:val="lt-LT"/>
              </w:rPr>
              <w:t xml:space="preserve"> val.</w:t>
            </w:r>
          </w:p>
        </w:tc>
        <w:tc>
          <w:tcPr>
            <w:tcW w:w="1152" w:type="dxa"/>
          </w:tcPr>
          <w:p w14:paraId="0DB78E63" w14:textId="1E5C5645" w:rsidR="00813F89" w:rsidRPr="00A36C20" w:rsidRDefault="00071704" w:rsidP="00A36C20">
            <w:pPr>
              <w:spacing w:line="276" w:lineRule="auto"/>
              <w:jc w:val="center"/>
              <w:rPr>
                <w:rFonts w:ascii="Arial" w:hAnsi="Arial" w:cs="Arial"/>
                <w:lang w:val="lt-LT"/>
              </w:rPr>
            </w:pPr>
            <w:r w:rsidRPr="00A36C20">
              <w:rPr>
                <w:rFonts w:ascii="Arial" w:hAnsi="Arial" w:cs="Arial"/>
                <w:lang w:val="lt-LT"/>
              </w:rPr>
              <w:t>0%</w:t>
            </w:r>
          </w:p>
        </w:tc>
        <w:tc>
          <w:tcPr>
            <w:tcW w:w="1255" w:type="dxa"/>
          </w:tcPr>
          <w:p w14:paraId="55DE1660" w14:textId="34EDDB0E" w:rsidR="00813F89" w:rsidRPr="00A36C20" w:rsidRDefault="003C5D64" w:rsidP="00A36C20">
            <w:pPr>
              <w:spacing w:line="276" w:lineRule="auto"/>
              <w:jc w:val="center"/>
              <w:rPr>
                <w:rFonts w:ascii="Arial" w:hAnsi="Arial" w:cs="Arial"/>
                <w:lang w:val="lt-LT"/>
              </w:rPr>
            </w:pPr>
            <w:r w:rsidRPr="00A36C20">
              <w:rPr>
                <w:rFonts w:ascii="Arial" w:hAnsi="Arial" w:cs="Arial"/>
                <w:lang w:val="lt-LT"/>
              </w:rPr>
              <w:t>50</w:t>
            </w:r>
            <w:r w:rsidR="008B251F" w:rsidRPr="00A36C20">
              <w:rPr>
                <w:rFonts w:ascii="Arial" w:hAnsi="Arial" w:cs="Arial"/>
                <w:lang w:val="lt-LT"/>
              </w:rPr>
              <w:t>%</w:t>
            </w:r>
          </w:p>
        </w:tc>
      </w:tr>
      <w:tr w:rsidR="00813F89" w:rsidRPr="00A36C20" w14:paraId="22F62154" w14:textId="77777777" w:rsidTr="00443510">
        <w:tc>
          <w:tcPr>
            <w:tcW w:w="2407" w:type="dxa"/>
          </w:tcPr>
          <w:p w14:paraId="49789CD3" w14:textId="77777777" w:rsidR="00813F89" w:rsidRPr="00A36C20" w:rsidRDefault="00813F89" w:rsidP="00A36C20">
            <w:pPr>
              <w:spacing w:line="276" w:lineRule="auto"/>
              <w:rPr>
                <w:rFonts w:ascii="Arial" w:hAnsi="Arial" w:cs="Arial"/>
                <w:lang w:val="lt-LT"/>
              </w:rPr>
            </w:pPr>
            <w:r w:rsidRPr="00A36C20">
              <w:rPr>
                <w:rFonts w:ascii="Arial" w:hAnsi="Arial" w:cs="Arial"/>
                <w:lang w:val="lt-LT"/>
              </w:rPr>
              <w:t>3. Kiti darbuotojai</w:t>
            </w:r>
          </w:p>
        </w:tc>
        <w:tc>
          <w:tcPr>
            <w:tcW w:w="1248" w:type="dxa"/>
          </w:tcPr>
          <w:p w14:paraId="33253846" w14:textId="2EF5776E"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1</w:t>
            </w:r>
          </w:p>
        </w:tc>
        <w:tc>
          <w:tcPr>
            <w:tcW w:w="1159" w:type="dxa"/>
          </w:tcPr>
          <w:p w14:paraId="35ECA54E" w14:textId="6F4657E0" w:rsidR="00813F89" w:rsidRPr="00A36C20" w:rsidRDefault="002865B0" w:rsidP="00A36C20">
            <w:pPr>
              <w:spacing w:line="276" w:lineRule="auto"/>
              <w:jc w:val="center"/>
              <w:rPr>
                <w:rFonts w:ascii="Arial" w:hAnsi="Arial" w:cs="Arial"/>
                <w:lang w:val="lt-LT"/>
              </w:rPr>
            </w:pPr>
            <w:r w:rsidRPr="00A36C20">
              <w:rPr>
                <w:rFonts w:ascii="Arial" w:hAnsi="Arial" w:cs="Arial"/>
                <w:lang w:val="lt-LT"/>
              </w:rPr>
              <w:t>1</w:t>
            </w:r>
          </w:p>
        </w:tc>
        <w:tc>
          <w:tcPr>
            <w:tcW w:w="1272" w:type="dxa"/>
          </w:tcPr>
          <w:p w14:paraId="528E6CF0" w14:textId="47EE69FF"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8 val.</w:t>
            </w:r>
          </w:p>
        </w:tc>
        <w:tc>
          <w:tcPr>
            <w:tcW w:w="1135" w:type="dxa"/>
          </w:tcPr>
          <w:p w14:paraId="3CF61798" w14:textId="78117095" w:rsidR="00813F89" w:rsidRPr="00A36C20" w:rsidRDefault="003C5D64" w:rsidP="00A36C20">
            <w:pPr>
              <w:spacing w:line="276" w:lineRule="auto"/>
              <w:jc w:val="center"/>
              <w:rPr>
                <w:rFonts w:ascii="Arial" w:hAnsi="Arial" w:cs="Arial"/>
                <w:lang w:val="lt-LT"/>
              </w:rPr>
            </w:pPr>
            <w:r w:rsidRPr="00A36C20">
              <w:rPr>
                <w:rFonts w:ascii="Arial" w:hAnsi="Arial" w:cs="Arial"/>
                <w:lang w:val="lt-LT"/>
              </w:rPr>
              <w:t>120</w:t>
            </w:r>
            <w:r w:rsidR="00FF54F6" w:rsidRPr="00A36C20">
              <w:rPr>
                <w:rFonts w:ascii="Arial" w:hAnsi="Arial" w:cs="Arial"/>
                <w:lang w:val="lt-LT"/>
              </w:rPr>
              <w:t xml:space="preserve"> val.</w:t>
            </w:r>
          </w:p>
        </w:tc>
        <w:tc>
          <w:tcPr>
            <w:tcW w:w="1152" w:type="dxa"/>
          </w:tcPr>
          <w:p w14:paraId="47F3E4FB" w14:textId="33BC58D1" w:rsidR="00813F89" w:rsidRPr="00A36C20" w:rsidRDefault="008B251F" w:rsidP="00A36C20">
            <w:pPr>
              <w:spacing w:line="276" w:lineRule="auto"/>
              <w:jc w:val="center"/>
              <w:rPr>
                <w:rFonts w:ascii="Arial" w:hAnsi="Arial" w:cs="Arial"/>
                <w:lang w:val="lt-LT"/>
              </w:rPr>
            </w:pPr>
            <w:r w:rsidRPr="00A36C20">
              <w:rPr>
                <w:rFonts w:ascii="Arial" w:hAnsi="Arial" w:cs="Arial"/>
                <w:lang w:val="lt-LT"/>
              </w:rPr>
              <w:t>0%</w:t>
            </w:r>
          </w:p>
        </w:tc>
        <w:tc>
          <w:tcPr>
            <w:tcW w:w="1255" w:type="dxa"/>
          </w:tcPr>
          <w:p w14:paraId="72A444F3" w14:textId="0669690F" w:rsidR="00813F89" w:rsidRPr="00A36C20" w:rsidRDefault="00A35D9D" w:rsidP="00A36C20">
            <w:pPr>
              <w:spacing w:line="276" w:lineRule="auto"/>
              <w:jc w:val="center"/>
              <w:rPr>
                <w:rFonts w:ascii="Arial" w:hAnsi="Arial" w:cs="Arial"/>
                <w:lang w:val="lt-LT"/>
              </w:rPr>
            </w:pPr>
            <w:r w:rsidRPr="00A36C20">
              <w:rPr>
                <w:rFonts w:ascii="Arial" w:hAnsi="Arial" w:cs="Arial"/>
                <w:lang w:val="lt-LT"/>
              </w:rPr>
              <w:t>0</w:t>
            </w:r>
            <w:r w:rsidR="008B251F" w:rsidRPr="00A36C20">
              <w:rPr>
                <w:rFonts w:ascii="Arial" w:hAnsi="Arial" w:cs="Arial"/>
                <w:lang w:val="lt-LT"/>
              </w:rPr>
              <w:t>%</w:t>
            </w:r>
          </w:p>
        </w:tc>
      </w:tr>
      <w:tr w:rsidR="00813F89" w:rsidRPr="00A36C20" w14:paraId="6C8DCD2A" w14:textId="77777777" w:rsidTr="00443510">
        <w:tc>
          <w:tcPr>
            <w:tcW w:w="2407" w:type="dxa"/>
          </w:tcPr>
          <w:p w14:paraId="57696184" w14:textId="77777777" w:rsidR="00813F89" w:rsidRPr="00A36C20" w:rsidRDefault="00813F89" w:rsidP="00A36C20">
            <w:pPr>
              <w:spacing w:line="276" w:lineRule="auto"/>
              <w:jc w:val="right"/>
              <w:rPr>
                <w:rFonts w:ascii="Arial" w:hAnsi="Arial" w:cs="Arial"/>
                <w:lang w:val="lt-LT"/>
              </w:rPr>
            </w:pPr>
            <w:r w:rsidRPr="00A36C20">
              <w:rPr>
                <w:rFonts w:ascii="Arial" w:hAnsi="Arial" w:cs="Arial"/>
                <w:lang w:val="lt-LT"/>
              </w:rPr>
              <w:t>Iš viso:</w:t>
            </w:r>
          </w:p>
        </w:tc>
        <w:tc>
          <w:tcPr>
            <w:tcW w:w="1248" w:type="dxa"/>
          </w:tcPr>
          <w:p w14:paraId="00CEE22B" w14:textId="6059CD2B"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10</w:t>
            </w:r>
          </w:p>
        </w:tc>
        <w:tc>
          <w:tcPr>
            <w:tcW w:w="1159" w:type="dxa"/>
          </w:tcPr>
          <w:p w14:paraId="1BC73D9A" w14:textId="4E7F502D" w:rsidR="00813F89" w:rsidRPr="00A36C20" w:rsidRDefault="00DF121E" w:rsidP="00A36C20">
            <w:pPr>
              <w:spacing w:line="276" w:lineRule="auto"/>
              <w:jc w:val="center"/>
              <w:rPr>
                <w:rFonts w:ascii="Arial" w:hAnsi="Arial" w:cs="Arial"/>
                <w:lang w:val="lt-LT"/>
              </w:rPr>
            </w:pPr>
            <w:r w:rsidRPr="00A36C20">
              <w:rPr>
                <w:rFonts w:ascii="Arial" w:hAnsi="Arial" w:cs="Arial"/>
                <w:lang w:val="lt-LT"/>
              </w:rPr>
              <w:t>7</w:t>
            </w:r>
          </w:p>
        </w:tc>
        <w:tc>
          <w:tcPr>
            <w:tcW w:w="1272" w:type="dxa"/>
          </w:tcPr>
          <w:p w14:paraId="4592F657" w14:textId="4AEBE00B"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168 val.</w:t>
            </w:r>
          </w:p>
        </w:tc>
        <w:tc>
          <w:tcPr>
            <w:tcW w:w="1135" w:type="dxa"/>
          </w:tcPr>
          <w:p w14:paraId="32015231" w14:textId="2A551974" w:rsidR="00813F89" w:rsidRPr="00A36C20" w:rsidRDefault="003C5D64" w:rsidP="00A36C20">
            <w:pPr>
              <w:spacing w:line="276" w:lineRule="auto"/>
              <w:jc w:val="center"/>
              <w:rPr>
                <w:rFonts w:ascii="Arial" w:hAnsi="Arial" w:cs="Arial"/>
                <w:lang w:val="lt-LT"/>
              </w:rPr>
            </w:pPr>
            <w:r w:rsidRPr="00A36C20">
              <w:rPr>
                <w:rFonts w:ascii="Arial" w:hAnsi="Arial" w:cs="Arial"/>
                <w:lang w:val="lt-LT"/>
              </w:rPr>
              <w:t>200</w:t>
            </w:r>
            <w:r w:rsidR="00145877" w:rsidRPr="00A36C20">
              <w:rPr>
                <w:rFonts w:ascii="Arial" w:hAnsi="Arial" w:cs="Arial"/>
                <w:lang w:val="lt-LT"/>
              </w:rPr>
              <w:t xml:space="preserve"> val.</w:t>
            </w:r>
          </w:p>
        </w:tc>
        <w:tc>
          <w:tcPr>
            <w:tcW w:w="1152" w:type="dxa"/>
          </w:tcPr>
          <w:p w14:paraId="77BAF737" w14:textId="2DC90D14" w:rsidR="00813F89" w:rsidRPr="00A36C20" w:rsidRDefault="00145877" w:rsidP="00A36C20">
            <w:pPr>
              <w:spacing w:line="276" w:lineRule="auto"/>
              <w:jc w:val="center"/>
              <w:rPr>
                <w:rFonts w:ascii="Arial" w:hAnsi="Arial" w:cs="Arial"/>
                <w:lang w:val="lt-LT"/>
              </w:rPr>
            </w:pPr>
            <w:r w:rsidRPr="00A36C20">
              <w:rPr>
                <w:rFonts w:ascii="Arial" w:hAnsi="Arial" w:cs="Arial"/>
                <w:lang w:val="lt-LT"/>
              </w:rPr>
              <w:t>10</w:t>
            </w:r>
            <w:r w:rsidR="008B251F" w:rsidRPr="00A36C20">
              <w:rPr>
                <w:rFonts w:ascii="Arial" w:hAnsi="Arial" w:cs="Arial"/>
                <w:lang w:val="lt-LT"/>
              </w:rPr>
              <w:t>%</w:t>
            </w:r>
          </w:p>
        </w:tc>
        <w:tc>
          <w:tcPr>
            <w:tcW w:w="1255" w:type="dxa"/>
          </w:tcPr>
          <w:p w14:paraId="5AAAFBE1" w14:textId="58A87101" w:rsidR="00813F89" w:rsidRPr="00A36C20" w:rsidRDefault="00C96131" w:rsidP="00A36C20">
            <w:pPr>
              <w:spacing w:line="276" w:lineRule="auto"/>
              <w:jc w:val="center"/>
              <w:rPr>
                <w:rFonts w:ascii="Arial" w:hAnsi="Arial" w:cs="Arial"/>
                <w:lang w:val="lt-LT"/>
              </w:rPr>
            </w:pPr>
            <w:r w:rsidRPr="00A36C20">
              <w:rPr>
                <w:rFonts w:ascii="Arial" w:hAnsi="Arial" w:cs="Arial"/>
                <w:lang w:val="lt-LT"/>
              </w:rPr>
              <w:t>3</w:t>
            </w:r>
            <w:r w:rsidR="003C5D64" w:rsidRPr="00A36C20">
              <w:rPr>
                <w:rFonts w:ascii="Arial" w:hAnsi="Arial" w:cs="Arial"/>
                <w:lang w:val="lt-LT"/>
              </w:rPr>
              <w:t>0</w:t>
            </w:r>
            <w:r w:rsidR="008B251F" w:rsidRPr="00A36C20">
              <w:rPr>
                <w:rFonts w:ascii="Arial" w:hAnsi="Arial" w:cs="Arial"/>
                <w:lang w:val="lt-LT"/>
              </w:rPr>
              <w:t>%</w:t>
            </w:r>
          </w:p>
        </w:tc>
      </w:tr>
    </w:tbl>
    <w:p w14:paraId="1704A9B7" w14:textId="3815F3D9" w:rsidR="00813F89" w:rsidRPr="00A36C20" w:rsidRDefault="00813F89" w:rsidP="00A36C20">
      <w:pPr>
        <w:spacing w:line="276" w:lineRule="auto"/>
        <w:rPr>
          <w:rFonts w:ascii="Arial" w:hAnsi="Arial" w:cs="Arial"/>
          <w:i/>
          <w:lang w:val="lt-LT"/>
        </w:rPr>
      </w:pPr>
      <w:r w:rsidRPr="00A36C20">
        <w:rPr>
          <w:rFonts w:ascii="Arial" w:hAnsi="Arial" w:cs="Arial"/>
          <w:i/>
          <w:lang w:val="lt-LT"/>
        </w:rPr>
        <w:t xml:space="preserve">Pastaba: pokytis skaičiuojamas lyginant </w:t>
      </w:r>
      <w:r w:rsidR="00A35D9D" w:rsidRPr="00A36C20">
        <w:rPr>
          <w:rFonts w:ascii="Arial" w:hAnsi="Arial" w:cs="Arial"/>
          <w:i/>
          <w:lang w:val="lt-LT"/>
        </w:rPr>
        <w:t>su praėjusiais metais, pvz. 202</w:t>
      </w:r>
      <w:r w:rsidR="004A128E" w:rsidRPr="00A36C20">
        <w:rPr>
          <w:rFonts w:ascii="Arial" w:hAnsi="Arial" w:cs="Arial"/>
          <w:i/>
          <w:lang w:val="lt-LT"/>
        </w:rPr>
        <w:t>2</w:t>
      </w:r>
      <w:r w:rsidR="00A35D9D" w:rsidRPr="00A36C20">
        <w:rPr>
          <w:rFonts w:ascii="Arial" w:hAnsi="Arial" w:cs="Arial"/>
          <w:i/>
          <w:lang w:val="lt-LT"/>
        </w:rPr>
        <w:t xml:space="preserve"> m. su 202</w:t>
      </w:r>
      <w:r w:rsidR="004A128E" w:rsidRPr="00A36C20">
        <w:rPr>
          <w:rFonts w:ascii="Arial" w:hAnsi="Arial" w:cs="Arial"/>
          <w:i/>
          <w:lang w:val="lt-LT"/>
        </w:rPr>
        <w:t>3</w:t>
      </w:r>
      <w:r w:rsidRPr="00A36C20">
        <w:rPr>
          <w:rFonts w:ascii="Arial" w:hAnsi="Arial" w:cs="Arial"/>
          <w:i/>
          <w:lang w:val="lt-LT"/>
        </w:rPr>
        <w:t xml:space="preserve"> m.</w:t>
      </w:r>
    </w:p>
    <w:p w14:paraId="6582F703" w14:textId="0BA9D665" w:rsidR="000E6E6B" w:rsidRPr="00A36C20" w:rsidRDefault="00813F89" w:rsidP="00A36C20">
      <w:pPr>
        <w:suppressAutoHyphens w:val="0"/>
        <w:spacing w:line="276" w:lineRule="auto"/>
        <w:rPr>
          <w:rFonts w:ascii="Arial" w:hAnsi="Arial" w:cs="Arial"/>
          <w:i/>
          <w:lang w:val="lt-LT"/>
        </w:rPr>
      </w:pPr>
      <w:r w:rsidRPr="00A36C20">
        <w:rPr>
          <w:rFonts w:ascii="Arial" w:hAnsi="Arial" w:cs="Arial"/>
          <w:b/>
          <w:lang w:val="lt-LT"/>
        </w:rPr>
        <w:t>1.</w:t>
      </w:r>
      <w:r w:rsidR="000A761B" w:rsidRPr="00A36C20">
        <w:rPr>
          <w:rFonts w:ascii="Arial" w:hAnsi="Arial" w:cs="Arial"/>
          <w:b/>
          <w:lang w:val="lt-LT"/>
        </w:rPr>
        <w:t>3</w:t>
      </w:r>
      <w:r w:rsidRPr="00A36C20">
        <w:rPr>
          <w:rFonts w:ascii="Arial" w:hAnsi="Arial" w:cs="Arial"/>
          <w:b/>
          <w:lang w:val="lt-LT"/>
        </w:rPr>
        <w:t>.</w:t>
      </w:r>
      <w:r w:rsidR="000A761B" w:rsidRPr="00A36C20">
        <w:rPr>
          <w:rFonts w:ascii="Arial" w:hAnsi="Arial" w:cs="Arial"/>
          <w:b/>
          <w:lang w:val="lt-LT"/>
        </w:rPr>
        <w:t>3</w:t>
      </w:r>
      <w:r w:rsidRPr="00A36C20">
        <w:rPr>
          <w:rFonts w:ascii="Arial" w:hAnsi="Arial" w:cs="Arial"/>
          <w:b/>
          <w:lang w:val="lt-LT"/>
        </w:rPr>
        <w:t>. Darbuotojų vidutinis mėnesinis darbo užmokestis (neatskaičius mokesčių) ataskaitiniais metais:</w:t>
      </w:r>
    </w:p>
    <w:p w14:paraId="6156AF89" w14:textId="2CC421B7" w:rsidR="00813F89" w:rsidRPr="00A36C20" w:rsidRDefault="000A761B" w:rsidP="00A36C20">
      <w:pPr>
        <w:spacing w:line="276" w:lineRule="auto"/>
        <w:rPr>
          <w:rFonts w:ascii="Arial" w:hAnsi="Arial" w:cs="Arial"/>
          <w:lang w:val="lt-LT"/>
        </w:rPr>
      </w:pPr>
      <w:r w:rsidRPr="00A36C20">
        <w:rPr>
          <w:rFonts w:ascii="Arial" w:hAnsi="Arial" w:cs="Arial"/>
          <w:i/>
          <w:lang w:val="lt-LT"/>
        </w:rPr>
        <w:t>3</w:t>
      </w:r>
      <w:r w:rsidR="00813F89" w:rsidRPr="00A36C20">
        <w:rPr>
          <w:rFonts w:ascii="Arial" w:hAnsi="Arial" w:cs="Arial"/>
          <w:i/>
          <w:vertAlign w:val="superscript"/>
          <w:lang w:val="lt-LT"/>
        </w:rPr>
        <w:t xml:space="preserve"> </w:t>
      </w:r>
      <w:r w:rsidR="00813F89" w:rsidRPr="00A36C20">
        <w:rPr>
          <w:rFonts w:ascii="Arial" w:hAnsi="Arial" w:cs="Arial"/>
          <w:i/>
          <w:lang w:val="lt-LT"/>
        </w:rPr>
        <w:t xml:space="preserve"> lentelė</w:t>
      </w:r>
      <w:r w:rsidR="00963B98" w:rsidRPr="00A36C20">
        <w:rPr>
          <w:rFonts w:ascii="Arial" w:hAnsi="Arial" w:cs="Arial"/>
          <w:i/>
          <w:lang w:val="lt-LT"/>
        </w:rPr>
        <w:t>. Darbuotojų vidutinis mėnesinis darbo užmokestis</w:t>
      </w:r>
    </w:p>
    <w:tbl>
      <w:tblPr>
        <w:tblStyle w:val="Lentelstinklelis"/>
        <w:tblW w:w="9634" w:type="dxa"/>
        <w:tblLook w:val="04A0" w:firstRow="1" w:lastRow="0" w:firstColumn="1" w:lastColumn="0" w:noHBand="0" w:noVBand="1"/>
      </w:tblPr>
      <w:tblGrid>
        <w:gridCol w:w="578"/>
        <w:gridCol w:w="3674"/>
        <w:gridCol w:w="1133"/>
        <w:gridCol w:w="1061"/>
        <w:gridCol w:w="1634"/>
        <w:gridCol w:w="1543"/>
        <w:gridCol w:w="11"/>
      </w:tblGrid>
      <w:tr w:rsidR="009C2B9A" w:rsidRPr="00A36C20" w14:paraId="1FF14854" w14:textId="77777777" w:rsidTr="009C2B9A">
        <w:trPr>
          <w:gridAfter w:val="1"/>
          <w:wAfter w:w="11" w:type="dxa"/>
          <w:trHeight w:val="253"/>
        </w:trPr>
        <w:tc>
          <w:tcPr>
            <w:tcW w:w="570" w:type="dxa"/>
            <w:vMerge w:val="restart"/>
          </w:tcPr>
          <w:p w14:paraId="5598F642" w14:textId="77777777" w:rsidR="009C2B9A" w:rsidRPr="00A36C20" w:rsidRDefault="009C2B9A"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Eil. Nr.</w:t>
            </w:r>
          </w:p>
        </w:tc>
        <w:tc>
          <w:tcPr>
            <w:tcW w:w="3678" w:type="dxa"/>
            <w:vMerge w:val="restart"/>
          </w:tcPr>
          <w:p w14:paraId="682C137F" w14:textId="77777777" w:rsidR="009C2B9A" w:rsidRPr="00A36C20" w:rsidRDefault="009C2B9A"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Pareigybė</w:t>
            </w:r>
          </w:p>
        </w:tc>
        <w:tc>
          <w:tcPr>
            <w:tcW w:w="2196" w:type="dxa"/>
            <w:gridSpan w:val="2"/>
          </w:tcPr>
          <w:p w14:paraId="7DF4E0F3" w14:textId="481E6D2E" w:rsidR="009C2B9A" w:rsidRPr="00A36C20" w:rsidRDefault="009C2B9A"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Pareigybių skaičius</w:t>
            </w:r>
          </w:p>
        </w:tc>
        <w:tc>
          <w:tcPr>
            <w:tcW w:w="3179" w:type="dxa"/>
            <w:gridSpan w:val="2"/>
            <w:shd w:val="clear" w:color="auto" w:fill="auto"/>
          </w:tcPr>
          <w:p w14:paraId="3666C71C" w14:textId="77777777" w:rsidR="009C2B9A" w:rsidRPr="00A36C20" w:rsidRDefault="009C2B9A"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Vidutinis mėnesinis darbo užmokestis vienai pareigybei (su mokesčiais), eurais</w:t>
            </w:r>
          </w:p>
        </w:tc>
      </w:tr>
      <w:tr w:rsidR="009C2B9A" w:rsidRPr="00A36C20" w14:paraId="3DC2D944" w14:textId="77777777" w:rsidTr="009C2B9A">
        <w:tc>
          <w:tcPr>
            <w:tcW w:w="570" w:type="dxa"/>
            <w:vMerge/>
          </w:tcPr>
          <w:p w14:paraId="0670791D" w14:textId="77777777" w:rsidR="009C2B9A" w:rsidRPr="00A36C20" w:rsidRDefault="009C2B9A" w:rsidP="00A36C20">
            <w:pPr>
              <w:spacing w:line="276" w:lineRule="auto"/>
              <w:rPr>
                <w:rFonts w:ascii="Arial" w:hAnsi="Arial" w:cs="Arial"/>
                <w:b/>
                <w:color w:val="000000" w:themeColor="text1"/>
                <w:lang w:val="lt-LT"/>
              </w:rPr>
            </w:pPr>
          </w:p>
        </w:tc>
        <w:tc>
          <w:tcPr>
            <w:tcW w:w="3678" w:type="dxa"/>
            <w:vMerge/>
          </w:tcPr>
          <w:p w14:paraId="23E302A9" w14:textId="77777777" w:rsidR="009C2B9A" w:rsidRPr="00A36C20" w:rsidRDefault="009C2B9A" w:rsidP="00A36C20">
            <w:pPr>
              <w:spacing w:line="276" w:lineRule="auto"/>
              <w:rPr>
                <w:rFonts w:ascii="Arial" w:hAnsi="Arial" w:cs="Arial"/>
                <w:b/>
                <w:color w:val="000000" w:themeColor="text1"/>
                <w:lang w:val="lt-LT"/>
              </w:rPr>
            </w:pPr>
          </w:p>
        </w:tc>
        <w:tc>
          <w:tcPr>
            <w:tcW w:w="1134" w:type="dxa"/>
          </w:tcPr>
          <w:p w14:paraId="0CA1A0AA" w14:textId="0BAEBAE0" w:rsidR="009C2B9A" w:rsidRPr="00A36C20" w:rsidRDefault="009C2B9A"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2022 m.</w:t>
            </w:r>
          </w:p>
        </w:tc>
        <w:tc>
          <w:tcPr>
            <w:tcW w:w="1062" w:type="dxa"/>
          </w:tcPr>
          <w:p w14:paraId="56E9DEEA" w14:textId="0E5AA968" w:rsidR="009C2B9A" w:rsidRPr="00A36C20" w:rsidRDefault="009C2B9A"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2023 m.</w:t>
            </w:r>
          </w:p>
        </w:tc>
        <w:tc>
          <w:tcPr>
            <w:tcW w:w="1634" w:type="dxa"/>
          </w:tcPr>
          <w:p w14:paraId="6519A8D2" w14:textId="7187635E" w:rsidR="009C2B9A" w:rsidRPr="00A36C20" w:rsidRDefault="009C2B9A" w:rsidP="00A36C20">
            <w:pPr>
              <w:spacing w:line="276" w:lineRule="auto"/>
              <w:jc w:val="center"/>
              <w:rPr>
                <w:rFonts w:ascii="Arial" w:hAnsi="Arial" w:cs="Arial"/>
                <w:b/>
                <w:color w:val="000000" w:themeColor="text1"/>
                <w:lang w:val="lt-LT"/>
              </w:rPr>
            </w:pPr>
            <w:r w:rsidRPr="00A36C20">
              <w:rPr>
                <w:rFonts w:ascii="Arial" w:hAnsi="Arial" w:cs="Arial"/>
                <w:b/>
                <w:color w:val="000000" w:themeColor="text1"/>
                <w:lang w:val="lt-LT"/>
              </w:rPr>
              <w:t>2022 m.</w:t>
            </w:r>
          </w:p>
        </w:tc>
        <w:tc>
          <w:tcPr>
            <w:tcW w:w="1556" w:type="dxa"/>
            <w:gridSpan w:val="2"/>
          </w:tcPr>
          <w:p w14:paraId="246E7D1F" w14:textId="284E6875" w:rsidR="009C2B9A" w:rsidRPr="00A36C20" w:rsidRDefault="009C2B9A" w:rsidP="00A36C20">
            <w:pPr>
              <w:spacing w:line="276" w:lineRule="auto"/>
              <w:jc w:val="center"/>
              <w:rPr>
                <w:rFonts w:ascii="Arial" w:hAnsi="Arial" w:cs="Arial"/>
                <w:b/>
                <w:color w:val="000000" w:themeColor="text1"/>
                <w:lang w:val="lt-LT"/>
              </w:rPr>
            </w:pPr>
            <w:r w:rsidRPr="00A36C20">
              <w:rPr>
                <w:rFonts w:ascii="Arial" w:hAnsi="Arial" w:cs="Arial"/>
                <w:b/>
                <w:color w:val="000000" w:themeColor="text1"/>
                <w:lang w:val="lt-LT"/>
              </w:rPr>
              <w:t>2023 m.</w:t>
            </w:r>
          </w:p>
        </w:tc>
      </w:tr>
      <w:tr w:rsidR="009C2B9A" w:rsidRPr="00A36C20" w14:paraId="2F328468"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7715D8B8" w14:textId="5D72DF08" w:rsidR="009C2B9A" w:rsidRPr="00A36C20" w:rsidRDefault="009C2B9A" w:rsidP="00A36C20">
            <w:pPr>
              <w:spacing w:line="276" w:lineRule="auto"/>
              <w:rPr>
                <w:rFonts w:ascii="Arial" w:hAnsi="Arial" w:cs="Arial"/>
                <w:color w:val="000000" w:themeColor="text1"/>
                <w:lang w:val="lt-LT"/>
              </w:rPr>
            </w:pP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1C2814F0" w14:textId="77518CAC" w:rsidR="009C2B9A" w:rsidRPr="00A36C20" w:rsidRDefault="009C2B9A" w:rsidP="00A36C20">
            <w:pPr>
              <w:spacing w:line="276" w:lineRule="auto"/>
              <w:rPr>
                <w:rFonts w:ascii="Arial" w:hAnsi="Arial" w:cs="Arial"/>
                <w:color w:val="000000" w:themeColor="text1"/>
                <w:lang w:val="lt-LT"/>
              </w:rPr>
            </w:pPr>
            <w:r w:rsidRPr="00A36C20">
              <w:rPr>
                <w:rFonts w:ascii="Arial" w:hAnsi="Arial" w:cs="Arial"/>
                <w:lang w:val="lt-LT"/>
              </w:rPr>
              <w:t>Vidutinis vieno darbuotojo (bendras)</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48B80C09" w14:textId="2BEF20CB"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9,5</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0F5A8342" w14:textId="6CDBE1E4"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10</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57B28EBC" w14:textId="3CB1E231" w:rsidR="009C2B9A" w:rsidRPr="00A36C20" w:rsidRDefault="009C2B9A" w:rsidP="00A36C20">
            <w:pPr>
              <w:spacing w:line="276" w:lineRule="auto"/>
              <w:jc w:val="center"/>
              <w:rPr>
                <w:rFonts w:ascii="Arial" w:hAnsi="Arial" w:cs="Arial"/>
                <w:lang w:val="lt-LT"/>
              </w:rPr>
            </w:pPr>
            <w:r w:rsidRPr="00A36C20">
              <w:rPr>
                <w:rFonts w:ascii="Arial" w:hAnsi="Arial" w:cs="Arial"/>
                <w:lang w:val="lt-LT"/>
              </w:rPr>
              <w:t>1332</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81A977D" w14:textId="1D7570F2" w:rsidR="009C2B9A" w:rsidRPr="00A36C20" w:rsidRDefault="00C96131"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w:t>
            </w:r>
            <w:r w:rsidR="006A7367" w:rsidRPr="00A36C20">
              <w:rPr>
                <w:rFonts w:ascii="Arial" w:hAnsi="Arial" w:cs="Arial"/>
                <w:color w:val="000000" w:themeColor="text1"/>
                <w:lang w:val="lt-LT"/>
              </w:rPr>
              <w:t>1</w:t>
            </w:r>
            <w:r w:rsidRPr="00A36C20">
              <w:rPr>
                <w:rFonts w:ascii="Arial" w:hAnsi="Arial" w:cs="Arial"/>
                <w:color w:val="000000" w:themeColor="text1"/>
                <w:lang w:val="lt-LT"/>
              </w:rPr>
              <w:t>22</w:t>
            </w:r>
          </w:p>
        </w:tc>
      </w:tr>
      <w:tr w:rsidR="009C2B9A" w:rsidRPr="00A36C20" w14:paraId="6ABB2431"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400E5622" w14:textId="6F5FB5B1" w:rsidR="009C2B9A" w:rsidRPr="00A36C20" w:rsidRDefault="009C2B9A" w:rsidP="00A36C20">
            <w:pPr>
              <w:spacing w:line="276" w:lineRule="auto"/>
              <w:rPr>
                <w:rFonts w:ascii="Arial" w:hAnsi="Arial" w:cs="Arial"/>
                <w:color w:val="000000" w:themeColor="text1"/>
                <w:lang w:val="lt-LT"/>
              </w:rPr>
            </w:pPr>
            <w:r w:rsidRPr="00A36C20">
              <w:rPr>
                <w:rFonts w:ascii="Arial" w:hAnsi="Arial" w:cs="Arial"/>
                <w:lang w:val="lt-LT"/>
              </w:rPr>
              <w:t>1.</w:t>
            </w: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010B33B7" w14:textId="45CA2F27" w:rsidR="009C2B9A" w:rsidRPr="00A36C20" w:rsidRDefault="009C2B9A" w:rsidP="00A36C20">
            <w:pPr>
              <w:spacing w:line="276" w:lineRule="auto"/>
              <w:rPr>
                <w:rFonts w:ascii="Arial" w:hAnsi="Arial" w:cs="Arial"/>
                <w:color w:val="000000" w:themeColor="text1"/>
                <w:lang w:val="lt-LT"/>
              </w:rPr>
            </w:pPr>
            <w:r w:rsidRPr="00A36C20">
              <w:rPr>
                <w:rFonts w:ascii="Arial" w:hAnsi="Arial" w:cs="Arial"/>
                <w:lang w:val="lt-LT"/>
              </w:rPr>
              <w:t>Administracija (vadovas, pavaduotojai, padalinių vadovai, buhalteris, sekretorius, personalo darbuotojas)</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25CBB365" w14:textId="7547F604"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3,5</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28268423" w14:textId="64B5E5D2"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2</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2AE0136" w14:textId="6BDD6988"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1648</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38713997" w14:textId="587E1313" w:rsidR="009C2B9A" w:rsidRPr="00A36C20" w:rsidRDefault="00D2752F"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w:t>
            </w:r>
            <w:r w:rsidR="00841051" w:rsidRPr="00A36C20">
              <w:rPr>
                <w:rFonts w:ascii="Arial" w:hAnsi="Arial" w:cs="Arial"/>
                <w:color w:val="000000" w:themeColor="text1"/>
                <w:lang w:val="lt-LT"/>
              </w:rPr>
              <w:t>421</w:t>
            </w:r>
          </w:p>
        </w:tc>
      </w:tr>
      <w:tr w:rsidR="009C2B9A" w:rsidRPr="00A36C20" w14:paraId="755406B7"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7B3788D4" w14:textId="14F3D7A5" w:rsidR="009C2B9A" w:rsidRPr="00A36C20" w:rsidRDefault="00D12490" w:rsidP="00A36C20">
            <w:pPr>
              <w:spacing w:line="276" w:lineRule="auto"/>
              <w:rPr>
                <w:rFonts w:ascii="Arial" w:hAnsi="Arial" w:cs="Arial"/>
                <w:lang w:val="lt-LT"/>
              </w:rPr>
            </w:pPr>
            <w:r w:rsidRPr="00A36C20">
              <w:rPr>
                <w:rFonts w:ascii="Arial" w:hAnsi="Arial" w:cs="Arial"/>
                <w:lang w:val="lt-LT"/>
              </w:rPr>
              <w:t>2.</w:t>
            </w: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1C891EE9" w14:textId="6D338EC8" w:rsidR="009C2B9A" w:rsidRPr="00A36C20" w:rsidRDefault="0020690B" w:rsidP="00A36C20">
            <w:pPr>
              <w:spacing w:line="276" w:lineRule="auto"/>
              <w:rPr>
                <w:rFonts w:ascii="Arial" w:hAnsi="Arial" w:cs="Arial"/>
                <w:lang w:val="lt-LT"/>
              </w:rPr>
            </w:pPr>
            <w:r w:rsidRPr="00A36C20">
              <w:rPr>
                <w:rFonts w:ascii="Arial" w:hAnsi="Arial" w:cs="Arial"/>
                <w:lang w:val="lt-LT"/>
              </w:rPr>
              <w:t>Kultūros ir meno darbuotojai</w:t>
            </w:r>
            <w:r w:rsidR="00D12490" w:rsidRPr="00A36C20">
              <w:rPr>
                <w:rFonts w:ascii="Arial" w:hAnsi="Arial" w:cs="Arial"/>
                <w:lang w:val="lt-LT"/>
              </w:rPr>
              <w:t xml:space="preserve"> </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537387B7" w14:textId="6E447C2E" w:rsidR="009C2B9A" w:rsidRPr="00A36C20" w:rsidRDefault="001449DF"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5</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122A64BB" w14:textId="1330D9AE" w:rsidR="009C2B9A" w:rsidRPr="00A36C20" w:rsidRDefault="00D2752F"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6</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7F6706F6" w14:textId="4A51E234" w:rsidR="009C2B9A" w:rsidRPr="00A36C20" w:rsidRDefault="001449DF"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1475</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8311F1" w14:textId="6B920712" w:rsidR="009C2B9A" w:rsidRPr="00A36C20" w:rsidRDefault="00D2752F"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w:t>
            </w:r>
            <w:r w:rsidR="00841051" w:rsidRPr="00A36C20">
              <w:rPr>
                <w:rFonts w:ascii="Arial" w:hAnsi="Arial" w:cs="Arial"/>
                <w:color w:val="000000" w:themeColor="text1"/>
                <w:lang w:val="lt-LT"/>
              </w:rPr>
              <w:t>152</w:t>
            </w:r>
          </w:p>
        </w:tc>
      </w:tr>
      <w:tr w:rsidR="009C2B9A" w:rsidRPr="00A36C20" w14:paraId="38C0BC64"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0BBF2049" w14:textId="0AF4FC5D" w:rsidR="009C2B9A" w:rsidRPr="00A36C20" w:rsidRDefault="00A86FCF" w:rsidP="00A36C20">
            <w:pPr>
              <w:spacing w:line="276" w:lineRule="auto"/>
              <w:rPr>
                <w:rFonts w:ascii="Arial" w:hAnsi="Arial" w:cs="Arial"/>
                <w:lang w:val="lt-LT"/>
              </w:rPr>
            </w:pPr>
            <w:r w:rsidRPr="00A36C20">
              <w:rPr>
                <w:rFonts w:ascii="Arial" w:hAnsi="Arial" w:cs="Arial"/>
                <w:lang w:val="lt-LT"/>
              </w:rPr>
              <w:t>3</w:t>
            </w:r>
            <w:r w:rsidR="009C2B9A" w:rsidRPr="00A36C20">
              <w:rPr>
                <w:rFonts w:ascii="Arial" w:hAnsi="Arial" w:cs="Arial"/>
                <w:lang w:val="lt-LT"/>
              </w:rPr>
              <w:t>.</w:t>
            </w: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3E464891" w14:textId="0A28B183" w:rsidR="009C2B9A" w:rsidRPr="00A36C20" w:rsidRDefault="009C2B9A" w:rsidP="00A36C20">
            <w:pPr>
              <w:spacing w:line="276" w:lineRule="auto"/>
              <w:rPr>
                <w:rFonts w:ascii="Arial" w:hAnsi="Arial" w:cs="Arial"/>
                <w:lang w:val="lt-LT"/>
              </w:rPr>
            </w:pPr>
            <w:r w:rsidRPr="00A36C20">
              <w:rPr>
                <w:rFonts w:ascii="Arial" w:hAnsi="Arial" w:cs="Arial"/>
                <w:lang w:val="lt-LT"/>
              </w:rPr>
              <w:t>Kiti darbuotojai (ūkvedys, valytojas)</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295AB76C" w14:textId="66D0740C"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00B825CD" w14:textId="14982465"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2</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83B6E6C" w14:textId="4F4AB96B" w:rsidR="009C2B9A" w:rsidRPr="00A36C20" w:rsidRDefault="009C2B9A"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730</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3B07E3F3" w14:textId="6E150F97" w:rsidR="009C2B9A" w:rsidRPr="00A36C20" w:rsidRDefault="00841051"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1112</w:t>
            </w:r>
          </w:p>
        </w:tc>
      </w:tr>
    </w:tbl>
    <w:p w14:paraId="0B330339" w14:textId="117EEBA4" w:rsidR="00963929" w:rsidRPr="00A36C20" w:rsidRDefault="00963929" w:rsidP="007D43C6">
      <w:pPr>
        <w:spacing w:before="840" w:line="360" w:lineRule="auto"/>
        <w:ind w:firstLine="1134"/>
        <w:jc w:val="both"/>
        <w:rPr>
          <w:rFonts w:ascii="Arial" w:hAnsi="Arial" w:cs="Arial"/>
          <w:b/>
          <w:lang w:val="lt-LT"/>
        </w:rPr>
      </w:pPr>
      <w:r w:rsidRPr="00A36C20">
        <w:rPr>
          <w:rFonts w:ascii="Arial" w:hAnsi="Arial" w:cs="Arial"/>
          <w:b/>
          <w:lang w:val="lt-LT"/>
        </w:rPr>
        <w:t>1.3.4. Įstaigos dalyvavimas savanorystės veiklose</w:t>
      </w:r>
      <w:r w:rsidR="00313EBA" w:rsidRPr="00A36C20">
        <w:rPr>
          <w:rFonts w:ascii="Arial" w:hAnsi="Arial" w:cs="Arial"/>
          <w:b/>
          <w:lang w:val="lt-LT"/>
        </w:rPr>
        <w:t>.</w:t>
      </w:r>
    </w:p>
    <w:p w14:paraId="77A16939" w14:textId="048FB565" w:rsidR="00313EBA" w:rsidRPr="00A36C20" w:rsidRDefault="00313EBA" w:rsidP="00C4403F">
      <w:pPr>
        <w:spacing w:line="360" w:lineRule="auto"/>
        <w:jc w:val="both"/>
        <w:rPr>
          <w:rFonts w:ascii="Arial" w:hAnsi="Arial" w:cs="Arial"/>
          <w:bCs/>
          <w:i/>
          <w:iCs/>
          <w:lang w:val="lt-LT"/>
        </w:rPr>
      </w:pPr>
      <w:r w:rsidRPr="00A36C20">
        <w:rPr>
          <w:rFonts w:ascii="Arial" w:hAnsi="Arial" w:cs="Arial"/>
          <w:bCs/>
          <w:i/>
          <w:iCs/>
          <w:lang w:val="lt-LT"/>
        </w:rPr>
        <w:t>4 lentelė. Dalyvavimas savanorystės veiklose</w:t>
      </w:r>
    </w:p>
    <w:tbl>
      <w:tblPr>
        <w:tblW w:w="0" w:type="dxa"/>
        <w:tblInd w:w="-5" w:type="dxa"/>
        <w:tblLayout w:type="fixed"/>
        <w:tblLook w:val="04A0" w:firstRow="1" w:lastRow="0" w:firstColumn="1" w:lastColumn="0" w:noHBand="0" w:noVBand="1"/>
      </w:tblPr>
      <w:tblGrid>
        <w:gridCol w:w="3501"/>
        <w:gridCol w:w="3388"/>
        <w:gridCol w:w="1462"/>
        <w:gridCol w:w="1401"/>
      </w:tblGrid>
      <w:tr w:rsidR="00963929" w:rsidRPr="00A36C20" w14:paraId="3EF00F19" w14:textId="77777777" w:rsidTr="00963929">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hideMark/>
          </w:tcPr>
          <w:p w14:paraId="3F0F6777" w14:textId="77777777" w:rsidR="00963929" w:rsidRPr="00A36C20" w:rsidRDefault="00963929" w:rsidP="00A36C20">
            <w:pPr>
              <w:spacing w:line="276" w:lineRule="auto"/>
              <w:ind w:firstLine="34"/>
              <w:jc w:val="both"/>
              <w:rPr>
                <w:rFonts w:ascii="Arial" w:hAnsi="Arial" w:cs="Arial"/>
                <w:b/>
                <w:bCs/>
                <w:lang w:val="lt-LT"/>
              </w:rPr>
            </w:pPr>
            <w:r w:rsidRPr="00A36C20">
              <w:rPr>
                <w:rFonts w:ascii="Arial" w:hAnsi="Arial" w:cs="Arial"/>
                <w:b/>
                <w:bCs/>
                <w:i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hideMark/>
          </w:tcPr>
          <w:p w14:paraId="4D011E31" w14:textId="77777777" w:rsidR="00963929" w:rsidRPr="00A36C20" w:rsidRDefault="00963929" w:rsidP="00A36C20">
            <w:pPr>
              <w:spacing w:line="276" w:lineRule="auto"/>
              <w:jc w:val="both"/>
              <w:rPr>
                <w:rFonts w:ascii="Arial" w:hAnsi="Arial" w:cs="Arial"/>
                <w:b/>
                <w:bCs/>
                <w:lang w:val="lt-LT"/>
              </w:rPr>
            </w:pPr>
            <w:r w:rsidRPr="00A36C20">
              <w:rPr>
                <w:rFonts w:ascii="Arial" w:hAnsi="Arial" w:cs="Arial"/>
                <w:b/>
                <w:bCs/>
                <w:iCs/>
                <w:lang w:val="lt-LT"/>
              </w:rPr>
              <w:t>Sudarytų savanorystės sutarčių skaičius</w:t>
            </w:r>
          </w:p>
        </w:tc>
      </w:tr>
      <w:tr w:rsidR="00963929" w:rsidRPr="00A36C20" w14:paraId="4EBAAF86" w14:textId="77777777" w:rsidTr="00963929">
        <w:trPr>
          <w:trHeight w:val="135"/>
        </w:trPr>
        <w:tc>
          <w:tcPr>
            <w:tcW w:w="10277" w:type="dxa"/>
            <w:gridSpan w:val="2"/>
            <w:vMerge/>
            <w:tcBorders>
              <w:top w:val="single" w:sz="4" w:space="0" w:color="000000"/>
              <w:left w:val="single" w:sz="4" w:space="0" w:color="000000"/>
              <w:bottom w:val="single" w:sz="4" w:space="0" w:color="000000"/>
              <w:right w:val="single" w:sz="4" w:space="0" w:color="auto"/>
            </w:tcBorders>
            <w:vAlign w:val="center"/>
            <w:hideMark/>
          </w:tcPr>
          <w:p w14:paraId="1A800EFF" w14:textId="77777777" w:rsidR="00963929" w:rsidRPr="00A36C20" w:rsidRDefault="00963929" w:rsidP="00A36C20">
            <w:pPr>
              <w:spacing w:line="276" w:lineRule="auto"/>
              <w:ind w:firstLine="567"/>
              <w:jc w:val="both"/>
              <w:rPr>
                <w:rFonts w:ascii="Arial" w:hAnsi="Arial" w:cs="Arial"/>
                <w:b/>
                <w:bCs/>
                <w:lang w:val="lt-LT"/>
              </w:rPr>
            </w:pPr>
          </w:p>
        </w:tc>
        <w:tc>
          <w:tcPr>
            <w:tcW w:w="1462" w:type="dxa"/>
            <w:tcBorders>
              <w:top w:val="single" w:sz="4" w:space="0" w:color="000000"/>
              <w:left w:val="single" w:sz="4" w:space="0" w:color="000000"/>
              <w:bottom w:val="single" w:sz="4" w:space="0" w:color="000000"/>
              <w:right w:val="single" w:sz="4" w:space="0" w:color="auto"/>
            </w:tcBorders>
            <w:hideMark/>
          </w:tcPr>
          <w:p w14:paraId="3DCC091B" w14:textId="0382A3C1" w:rsidR="00963929" w:rsidRPr="00A36C20" w:rsidRDefault="002B2476" w:rsidP="00A36C20">
            <w:pPr>
              <w:spacing w:line="276" w:lineRule="auto"/>
              <w:jc w:val="center"/>
              <w:rPr>
                <w:rFonts w:ascii="Arial" w:hAnsi="Arial" w:cs="Arial"/>
                <w:b/>
                <w:lang w:val="lt-LT"/>
              </w:rPr>
            </w:pPr>
            <w:r w:rsidRPr="00A36C20">
              <w:rPr>
                <w:rFonts w:ascii="Arial" w:hAnsi="Arial" w:cs="Arial"/>
                <w:b/>
                <w:lang w:val="lt-LT"/>
              </w:rPr>
              <w:t>2022</w:t>
            </w:r>
            <w:r w:rsidR="00963929" w:rsidRPr="00A36C20">
              <w:rPr>
                <w:rFonts w:ascii="Arial" w:hAnsi="Arial" w:cs="Arial"/>
                <w:b/>
                <w:lang w:val="lt-LT"/>
              </w:rPr>
              <w:t xml:space="preserve"> m.</w:t>
            </w:r>
          </w:p>
        </w:tc>
        <w:tc>
          <w:tcPr>
            <w:tcW w:w="1401" w:type="dxa"/>
            <w:tcBorders>
              <w:top w:val="nil"/>
              <w:left w:val="single" w:sz="4" w:space="0" w:color="auto"/>
              <w:bottom w:val="single" w:sz="4" w:space="0" w:color="000000"/>
              <w:right w:val="single" w:sz="4" w:space="0" w:color="000000"/>
            </w:tcBorders>
            <w:hideMark/>
          </w:tcPr>
          <w:p w14:paraId="57861AB0" w14:textId="542C2D72" w:rsidR="00963929" w:rsidRPr="00A36C20" w:rsidRDefault="00963929" w:rsidP="00A36C20">
            <w:pPr>
              <w:spacing w:line="276" w:lineRule="auto"/>
              <w:jc w:val="center"/>
              <w:rPr>
                <w:rFonts w:ascii="Arial" w:hAnsi="Arial" w:cs="Arial"/>
                <w:b/>
                <w:lang w:val="lt-LT"/>
              </w:rPr>
            </w:pPr>
            <w:r w:rsidRPr="00A36C20">
              <w:rPr>
                <w:rFonts w:ascii="Arial" w:hAnsi="Arial" w:cs="Arial"/>
                <w:b/>
                <w:lang w:val="lt-LT"/>
              </w:rPr>
              <w:t>202</w:t>
            </w:r>
            <w:r w:rsidR="001C668A" w:rsidRPr="00A36C20">
              <w:rPr>
                <w:rFonts w:ascii="Arial" w:hAnsi="Arial" w:cs="Arial"/>
                <w:b/>
                <w:lang w:val="lt-LT"/>
              </w:rPr>
              <w:t>3</w:t>
            </w:r>
            <w:r w:rsidRPr="00A36C20">
              <w:rPr>
                <w:rFonts w:ascii="Arial" w:hAnsi="Arial" w:cs="Arial"/>
                <w:b/>
                <w:lang w:val="lt-LT"/>
              </w:rPr>
              <w:t xml:space="preserve"> m.</w:t>
            </w:r>
          </w:p>
        </w:tc>
      </w:tr>
      <w:tr w:rsidR="00963929" w:rsidRPr="00A36C20" w14:paraId="30D49B73" w14:textId="77777777" w:rsidTr="00963929">
        <w:trPr>
          <w:trHeight w:val="266"/>
        </w:trPr>
        <w:tc>
          <w:tcPr>
            <w:tcW w:w="3501" w:type="dxa"/>
            <w:tcBorders>
              <w:top w:val="single" w:sz="4" w:space="0" w:color="000000"/>
              <w:left w:val="single" w:sz="4" w:space="0" w:color="000000"/>
              <w:bottom w:val="single" w:sz="4" w:space="0" w:color="000000"/>
              <w:right w:val="single" w:sz="4" w:space="0" w:color="auto"/>
            </w:tcBorders>
            <w:hideMark/>
          </w:tcPr>
          <w:p w14:paraId="6AEC7C7F" w14:textId="1C612009" w:rsidR="00963929" w:rsidRPr="00A36C20" w:rsidRDefault="00963929" w:rsidP="00A36C20">
            <w:pPr>
              <w:spacing w:line="276" w:lineRule="auto"/>
              <w:ind w:firstLine="567"/>
              <w:jc w:val="both"/>
              <w:rPr>
                <w:rFonts w:ascii="Arial" w:hAnsi="Arial" w:cs="Arial"/>
                <w:lang w:val="lt-LT"/>
              </w:rPr>
            </w:pPr>
            <w:r w:rsidRPr="00A36C20">
              <w:rPr>
                <w:rFonts w:ascii="Arial" w:hAnsi="Arial" w:cs="Arial"/>
                <w:lang w:val="lt-LT"/>
              </w:rPr>
              <w:t>TAIP</w:t>
            </w:r>
          </w:p>
        </w:tc>
        <w:tc>
          <w:tcPr>
            <w:tcW w:w="3388" w:type="dxa"/>
            <w:tcBorders>
              <w:top w:val="single" w:sz="4" w:space="0" w:color="000000"/>
              <w:left w:val="single" w:sz="4" w:space="0" w:color="000000"/>
              <w:bottom w:val="single" w:sz="4" w:space="0" w:color="000000"/>
              <w:right w:val="single" w:sz="4" w:space="0" w:color="auto"/>
            </w:tcBorders>
            <w:hideMark/>
          </w:tcPr>
          <w:p w14:paraId="0D7105A8" w14:textId="02F079F5" w:rsidR="00963929" w:rsidRPr="00A36C20" w:rsidRDefault="00963929" w:rsidP="00A36C20">
            <w:pPr>
              <w:tabs>
                <w:tab w:val="center" w:pos="1869"/>
                <w:tab w:val="left" w:pos="2304"/>
              </w:tabs>
              <w:spacing w:line="276" w:lineRule="auto"/>
              <w:ind w:firstLine="567"/>
              <w:jc w:val="both"/>
              <w:rPr>
                <w:rFonts w:ascii="Arial" w:hAnsi="Arial" w:cs="Arial"/>
                <w:lang w:val="lt-LT"/>
              </w:rPr>
            </w:pPr>
            <w:r w:rsidRPr="00A36C20">
              <w:rPr>
                <w:rFonts w:ascii="Arial" w:hAnsi="Arial" w:cs="Arial"/>
                <w:lang w:val="lt-LT"/>
              </w:rPr>
              <w:t>NE</w:t>
            </w:r>
            <w:r w:rsidR="00F07748" w:rsidRPr="00A36C20">
              <w:rPr>
                <w:rFonts w:ascii="Arial" w:hAnsi="Arial" w:cs="Arial"/>
                <w:lang w:val="lt-LT"/>
              </w:rPr>
              <w:tab/>
            </w:r>
            <w:r w:rsidR="00F07748" w:rsidRPr="00A36C20">
              <w:rPr>
                <w:rFonts w:ascii="Arial" w:hAnsi="Arial" w:cs="Arial"/>
                <w:lang w:val="lt-LT"/>
              </w:rPr>
              <w:tab/>
              <w:t>X</w:t>
            </w:r>
          </w:p>
        </w:tc>
        <w:tc>
          <w:tcPr>
            <w:tcW w:w="1462" w:type="dxa"/>
            <w:tcBorders>
              <w:top w:val="single" w:sz="4" w:space="0" w:color="000000"/>
              <w:left w:val="single" w:sz="4" w:space="0" w:color="auto"/>
              <w:bottom w:val="single" w:sz="4" w:space="0" w:color="000000"/>
              <w:right w:val="single" w:sz="4" w:space="0" w:color="000000"/>
            </w:tcBorders>
          </w:tcPr>
          <w:p w14:paraId="43F2B8B3" w14:textId="5F0F487B" w:rsidR="00963929" w:rsidRPr="00A36C20" w:rsidRDefault="00007F0D" w:rsidP="00A36C20">
            <w:pPr>
              <w:spacing w:line="276" w:lineRule="auto"/>
              <w:ind w:firstLine="567"/>
              <w:jc w:val="both"/>
              <w:rPr>
                <w:rFonts w:ascii="Arial" w:hAnsi="Arial" w:cs="Arial"/>
                <w:lang w:val="lt-LT"/>
              </w:rPr>
            </w:pPr>
            <w:r w:rsidRPr="00A36C20">
              <w:rPr>
                <w:rFonts w:ascii="Arial" w:hAnsi="Arial" w:cs="Arial"/>
                <w:lang w:val="lt-LT"/>
              </w:rPr>
              <w:t>-</w:t>
            </w:r>
          </w:p>
        </w:tc>
        <w:tc>
          <w:tcPr>
            <w:tcW w:w="1401" w:type="dxa"/>
            <w:tcBorders>
              <w:top w:val="single" w:sz="4" w:space="0" w:color="000000"/>
              <w:left w:val="single" w:sz="4" w:space="0" w:color="auto"/>
              <w:bottom w:val="single" w:sz="4" w:space="0" w:color="000000"/>
              <w:right w:val="single" w:sz="4" w:space="0" w:color="000000"/>
            </w:tcBorders>
          </w:tcPr>
          <w:p w14:paraId="51A48D7B" w14:textId="685C8D98" w:rsidR="00963929" w:rsidRPr="00A36C20" w:rsidRDefault="00007F0D" w:rsidP="00A36C20">
            <w:pPr>
              <w:spacing w:line="276" w:lineRule="auto"/>
              <w:ind w:firstLine="567"/>
              <w:jc w:val="both"/>
              <w:rPr>
                <w:rFonts w:ascii="Arial" w:hAnsi="Arial" w:cs="Arial"/>
                <w:lang w:val="lt-LT"/>
              </w:rPr>
            </w:pPr>
            <w:r w:rsidRPr="00A36C20">
              <w:rPr>
                <w:rFonts w:ascii="Arial" w:hAnsi="Arial" w:cs="Arial"/>
                <w:lang w:val="lt-LT"/>
              </w:rPr>
              <w:t>-</w:t>
            </w:r>
          </w:p>
        </w:tc>
      </w:tr>
    </w:tbl>
    <w:p w14:paraId="53996797" w14:textId="3CB9493D" w:rsidR="00963929" w:rsidRPr="00A36C20" w:rsidRDefault="00F07748" w:rsidP="00C4403F">
      <w:pPr>
        <w:spacing w:line="360" w:lineRule="auto"/>
        <w:ind w:firstLine="1134"/>
        <w:jc w:val="both"/>
        <w:rPr>
          <w:rFonts w:ascii="Arial" w:hAnsi="Arial" w:cs="Arial"/>
          <w:lang w:val="lt-LT"/>
        </w:rPr>
      </w:pPr>
      <w:r w:rsidRPr="00A36C20">
        <w:rPr>
          <w:rFonts w:ascii="Arial" w:hAnsi="Arial" w:cs="Arial"/>
          <w:lang w:val="lt-LT"/>
        </w:rPr>
        <w:t>*2024 m. teikiama paraiška dėl akreditacijos savanorystei.</w:t>
      </w:r>
    </w:p>
    <w:p w14:paraId="427639BE" w14:textId="77777777" w:rsidR="00D12F67" w:rsidRPr="00A36C20" w:rsidRDefault="005B36CA" w:rsidP="00C4403F">
      <w:pPr>
        <w:spacing w:line="360" w:lineRule="auto"/>
        <w:ind w:firstLine="1134"/>
        <w:jc w:val="both"/>
        <w:rPr>
          <w:rFonts w:ascii="Arial" w:hAnsi="Arial" w:cs="Arial"/>
          <w:b/>
          <w:lang w:val="lt-LT"/>
        </w:rPr>
      </w:pPr>
      <w:r w:rsidRPr="00A36C20">
        <w:rPr>
          <w:rFonts w:ascii="Arial" w:hAnsi="Arial" w:cs="Arial"/>
          <w:b/>
          <w:lang w:val="lt-LT"/>
        </w:rPr>
        <w:t>2. Įstaigos biudžetas</w:t>
      </w:r>
      <w:r w:rsidR="00A17801" w:rsidRPr="00A36C20">
        <w:rPr>
          <w:rFonts w:ascii="Arial" w:hAnsi="Arial" w:cs="Arial"/>
          <w:b/>
          <w:lang w:val="lt-LT"/>
        </w:rPr>
        <w:t>:</w:t>
      </w:r>
    </w:p>
    <w:p w14:paraId="4C921101" w14:textId="162ADDFB" w:rsidR="003973BF" w:rsidRPr="00A36C20" w:rsidRDefault="00313EBA" w:rsidP="00C4403F">
      <w:pPr>
        <w:spacing w:line="360" w:lineRule="auto"/>
        <w:jc w:val="both"/>
        <w:rPr>
          <w:rFonts w:ascii="Arial" w:hAnsi="Arial" w:cs="Arial"/>
          <w:i/>
          <w:lang w:val="lt-LT"/>
        </w:rPr>
      </w:pPr>
      <w:r w:rsidRPr="00A36C20">
        <w:rPr>
          <w:rFonts w:ascii="Arial" w:hAnsi="Arial" w:cs="Arial"/>
          <w:i/>
          <w:lang w:val="lt-LT"/>
        </w:rPr>
        <w:lastRenderedPageBreak/>
        <w:t>5</w:t>
      </w:r>
      <w:r w:rsidR="00485444" w:rsidRPr="00A36C20">
        <w:rPr>
          <w:rFonts w:ascii="Arial" w:hAnsi="Arial" w:cs="Arial"/>
          <w:i/>
          <w:lang w:val="lt-LT"/>
        </w:rPr>
        <w:t xml:space="preserve"> lentelė. Įstaigos pajamos, tūkst. Eur.</w:t>
      </w:r>
    </w:p>
    <w:tbl>
      <w:tblPr>
        <w:tblW w:w="9839" w:type="dxa"/>
        <w:tblInd w:w="-30" w:type="dxa"/>
        <w:tblLayout w:type="fixed"/>
        <w:tblLook w:val="0000" w:firstRow="0" w:lastRow="0" w:firstColumn="0" w:lastColumn="0" w:noHBand="0" w:noVBand="0"/>
      </w:tblPr>
      <w:tblGrid>
        <w:gridCol w:w="6914"/>
        <w:gridCol w:w="1462"/>
        <w:gridCol w:w="1463"/>
      </w:tblGrid>
      <w:tr w:rsidR="00A17801" w:rsidRPr="00A36C20" w14:paraId="2F7D4825"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A36C20" w:rsidRDefault="00A17801" w:rsidP="00A36C20">
            <w:pPr>
              <w:spacing w:line="276" w:lineRule="auto"/>
              <w:jc w:val="center"/>
              <w:rPr>
                <w:rFonts w:ascii="Arial" w:hAnsi="Arial" w:cs="Arial"/>
                <w:b/>
                <w:lang w:val="lt-LT"/>
              </w:rPr>
            </w:pPr>
            <w:r w:rsidRPr="00A36C20">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57826FD8" w:rsidR="00A17801" w:rsidRPr="00A36C20" w:rsidRDefault="002B2476" w:rsidP="00A36C20">
            <w:pPr>
              <w:spacing w:line="276" w:lineRule="auto"/>
              <w:jc w:val="center"/>
              <w:rPr>
                <w:rFonts w:ascii="Arial" w:hAnsi="Arial" w:cs="Arial"/>
                <w:lang w:val="lt-LT"/>
              </w:rPr>
            </w:pPr>
            <w:r w:rsidRPr="00A36C20">
              <w:rPr>
                <w:rFonts w:ascii="Arial" w:hAnsi="Arial" w:cs="Arial"/>
                <w:b/>
                <w:lang w:val="lt-LT"/>
              </w:rPr>
              <w:t>2022</w:t>
            </w:r>
            <w:r w:rsidR="00A17801" w:rsidRPr="00A36C20">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4B143A7" w14:textId="2CEE5C12" w:rsidR="00A17801" w:rsidRPr="00A36C20" w:rsidRDefault="00A17801" w:rsidP="00A36C20">
            <w:pPr>
              <w:spacing w:line="276" w:lineRule="auto"/>
              <w:jc w:val="center"/>
              <w:rPr>
                <w:rFonts w:ascii="Arial" w:hAnsi="Arial" w:cs="Arial"/>
                <w:b/>
                <w:lang w:val="lt-LT"/>
              </w:rPr>
            </w:pPr>
            <w:r w:rsidRPr="00A36C20">
              <w:rPr>
                <w:rFonts w:ascii="Arial" w:hAnsi="Arial" w:cs="Arial"/>
                <w:b/>
                <w:lang w:val="lt-LT"/>
              </w:rPr>
              <w:t>20</w:t>
            </w:r>
            <w:r w:rsidR="002B2476" w:rsidRPr="00A36C20">
              <w:rPr>
                <w:rFonts w:ascii="Arial" w:hAnsi="Arial" w:cs="Arial"/>
                <w:b/>
                <w:lang w:val="lt-LT"/>
              </w:rPr>
              <w:t>2</w:t>
            </w:r>
            <w:r w:rsidR="001C668A" w:rsidRPr="00A36C20">
              <w:rPr>
                <w:rFonts w:ascii="Arial" w:hAnsi="Arial" w:cs="Arial"/>
                <w:b/>
                <w:lang w:val="lt-LT"/>
              </w:rPr>
              <w:t>3</w:t>
            </w:r>
            <w:r w:rsidR="00830FE1" w:rsidRPr="00A36C20">
              <w:rPr>
                <w:rFonts w:ascii="Arial" w:hAnsi="Arial" w:cs="Arial"/>
                <w:b/>
                <w:lang w:val="lt-LT"/>
              </w:rPr>
              <w:t xml:space="preserve"> </w:t>
            </w:r>
            <w:r w:rsidRPr="00A36C20">
              <w:rPr>
                <w:rFonts w:ascii="Arial" w:hAnsi="Arial" w:cs="Arial"/>
                <w:b/>
                <w:lang w:val="lt-LT"/>
              </w:rPr>
              <w:t>m.</w:t>
            </w:r>
          </w:p>
        </w:tc>
      </w:tr>
      <w:tr w:rsidR="00046CDE" w:rsidRPr="00A36C20" w14:paraId="603AA0C5"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046CDE" w:rsidRPr="00A36C20" w:rsidRDefault="00046CDE" w:rsidP="00A36C20">
            <w:pPr>
              <w:spacing w:line="276" w:lineRule="auto"/>
              <w:jc w:val="both"/>
              <w:rPr>
                <w:rFonts w:ascii="Arial" w:hAnsi="Arial" w:cs="Arial"/>
                <w:lang w:val="lt-LT"/>
              </w:rPr>
            </w:pPr>
            <w:r w:rsidRPr="00A36C20">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252B337E"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247,8</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365B76D" w14:textId="5D4F4463"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290,7</w:t>
            </w:r>
          </w:p>
        </w:tc>
      </w:tr>
      <w:tr w:rsidR="00046CDE" w:rsidRPr="00A36C20" w14:paraId="5223DEC0" w14:textId="77777777" w:rsidTr="00EE5E6A">
        <w:trPr>
          <w:trHeight w:val="266"/>
        </w:trPr>
        <w:tc>
          <w:tcPr>
            <w:tcW w:w="6914" w:type="dxa"/>
            <w:tcBorders>
              <w:top w:val="single" w:sz="4" w:space="0" w:color="000000"/>
              <w:left w:val="single" w:sz="4" w:space="0" w:color="000000"/>
              <w:bottom w:val="single" w:sz="4" w:space="0" w:color="000000"/>
              <w:right w:val="single" w:sz="4" w:space="0" w:color="000000"/>
            </w:tcBorders>
            <w:shd w:val="clear" w:color="auto" w:fill="auto"/>
          </w:tcPr>
          <w:p w14:paraId="42DC1CB0" w14:textId="47AAB29B" w:rsidR="00046CDE" w:rsidRPr="00A36C20" w:rsidRDefault="00046CDE" w:rsidP="00A36C20">
            <w:pPr>
              <w:spacing w:line="276" w:lineRule="auto"/>
              <w:jc w:val="both"/>
              <w:rPr>
                <w:rFonts w:ascii="Arial" w:hAnsi="Arial" w:cs="Arial"/>
                <w:lang w:val="lt-LT"/>
              </w:rPr>
            </w:pPr>
            <w:r w:rsidRPr="00A36C20">
              <w:rPr>
                <w:rFonts w:ascii="Arial" w:hAnsi="Arial" w:cs="Arial"/>
                <w:lang w:val="lt-LT"/>
              </w:rPr>
              <w:t>Valstybės biudžeto specialioji tikslinė dotacija</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1145725E" w14:textId="1F4CE274"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1,5</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30413F3D" w14:textId="44FF6E98"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w:t>
            </w:r>
          </w:p>
        </w:tc>
      </w:tr>
      <w:tr w:rsidR="00046CDE" w:rsidRPr="00A36C20" w14:paraId="79BFFD9B"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046CDE" w:rsidRPr="00A36C20" w:rsidRDefault="00046CDE" w:rsidP="00A36C20">
            <w:pPr>
              <w:spacing w:line="276" w:lineRule="auto"/>
              <w:jc w:val="both"/>
              <w:rPr>
                <w:rFonts w:ascii="Arial" w:hAnsi="Arial" w:cs="Arial"/>
                <w:lang w:val="lt-LT"/>
              </w:rPr>
            </w:pPr>
            <w:r w:rsidRPr="00A36C20">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7E9C693F"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3,0</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D55A5A2" w14:textId="164294E3"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1,4</w:t>
            </w:r>
          </w:p>
        </w:tc>
      </w:tr>
      <w:tr w:rsidR="00046CDE" w:rsidRPr="00A36C20" w14:paraId="600C543E"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046CDE" w:rsidRPr="00A36C20" w:rsidRDefault="00046CDE" w:rsidP="00A36C20">
            <w:pPr>
              <w:spacing w:line="276" w:lineRule="auto"/>
              <w:jc w:val="both"/>
              <w:rPr>
                <w:rFonts w:ascii="Arial" w:hAnsi="Arial" w:cs="Arial"/>
                <w:lang w:val="lt-LT"/>
              </w:rPr>
            </w:pPr>
            <w:r w:rsidRPr="00A36C20">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38B80FE5"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1C4A575" w14:textId="13568FE0"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w:t>
            </w:r>
          </w:p>
        </w:tc>
      </w:tr>
      <w:tr w:rsidR="00046CDE" w:rsidRPr="00A36C20" w14:paraId="2676D9F9" w14:textId="77777777" w:rsidTr="009B32EE">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046CDE" w:rsidRPr="00A36C20" w:rsidRDefault="00046CDE" w:rsidP="00A36C20">
            <w:pPr>
              <w:spacing w:line="276" w:lineRule="auto"/>
              <w:jc w:val="both"/>
              <w:rPr>
                <w:rFonts w:ascii="Arial" w:hAnsi="Arial" w:cs="Arial"/>
                <w:lang w:val="lt-LT"/>
              </w:rPr>
            </w:pPr>
            <w:r w:rsidRPr="00A36C20">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09C44C24"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3,0</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50A35EC0" w14:textId="7ADA3BD2"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1,4</w:t>
            </w:r>
          </w:p>
        </w:tc>
      </w:tr>
      <w:tr w:rsidR="00046CDE" w:rsidRPr="00A36C20" w14:paraId="361A11B2"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046CDE" w:rsidRPr="00A36C20" w:rsidRDefault="00046CDE" w:rsidP="00A36C20">
            <w:pPr>
              <w:spacing w:line="276" w:lineRule="auto"/>
              <w:jc w:val="both"/>
              <w:rPr>
                <w:rFonts w:ascii="Arial" w:hAnsi="Arial" w:cs="Arial"/>
                <w:lang w:val="lt-LT"/>
              </w:rPr>
            </w:pPr>
            <w:r w:rsidRPr="00A36C20">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17FBA87D"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1,4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3CFCDE1" w14:textId="2135D104" w:rsidR="00046CDE" w:rsidRPr="00A36C20" w:rsidRDefault="00046CDE" w:rsidP="00A36C20">
            <w:pPr>
              <w:spacing w:line="276" w:lineRule="auto"/>
              <w:jc w:val="center"/>
              <w:rPr>
                <w:rFonts w:ascii="Arial" w:hAnsi="Arial" w:cs="Arial"/>
                <w:lang w:val="lt-LT"/>
              </w:rPr>
            </w:pPr>
            <w:r w:rsidRPr="00A36C20">
              <w:rPr>
                <w:rFonts w:ascii="Arial" w:hAnsi="Arial" w:cs="Arial"/>
                <w:lang w:val="lt-LT"/>
              </w:rPr>
              <w:t>2,0</w:t>
            </w:r>
          </w:p>
        </w:tc>
      </w:tr>
      <w:tr w:rsidR="003E6DC5" w:rsidRPr="00A36C20" w14:paraId="38086995"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3E6DC5" w:rsidRPr="00A36C20" w:rsidRDefault="00813F89" w:rsidP="00A36C20">
            <w:pPr>
              <w:spacing w:line="276" w:lineRule="auto"/>
              <w:jc w:val="right"/>
              <w:rPr>
                <w:rFonts w:ascii="Arial" w:hAnsi="Arial" w:cs="Arial"/>
                <w:lang w:val="lt-LT"/>
              </w:rPr>
            </w:pPr>
            <w:r w:rsidRPr="00A36C20">
              <w:rPr>
                <w:rFonts w:ascii="Arial" w:hAnsi="Arial" w:cs="Arial"/>
                <w:b/>
                <w:lang w:val="lt-LT"/>
              </w:rPr>
              <w:t>PAJAMOS IŠ VISO (1+2+3)</w:t>
            </w:r>
            <w:r w:rsidR="00830FE1" w:rsidRPr="00A36C20">
              <w:rPr>
                <w:rFonts w:ascii="Arial" w:hAnsi="Arial" w:cs="Arial"/>
                <w:b/>
                <w:lang w:val="lt-LT"/>
              </w:rPr>
              <w:t>:</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6A9F9B94" w:rsidR="003E6DC5" w:rsidRPr="00A36C20" w:rsidRDefault="00443B75" w:rsidP="00A36C20">
            <w:pPr>
              <w:spacing w:line="276" w:lineRule="auto"/>
              <w:jc w:val="center"/>
              <w:rPr>
                <w:rFonts w:ascii="Arial" w:hAnsi="Arial" w:cs="Arial"/>
                <w:b/>
                <w:lang w:val="lt-LT"/>
              </w:rPr>
            </w:pPr>
            <w:r w:rsidRPr="00A36C20">
              <w:rPr>
                <w:rFonts w:ascii="Arial" w:hAnsi="Arial" w:cs="Arial"/>
                <w:b/>
                <w:lang w:val="lt-LT"/>
              </w:rPr>
              <w:t>256,7</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E40D3C2" w14:textId="79002B88" w:rsidR="003E6DC5" w:rsidRPr="00A36C20" w:rsidRDefault="008A4A63" w:rsidP="00A36C20">
            <w:pPr>
              <w:spacing w:line="276" w:lineRule="auto"/>
              <w:jc w:val="center"/>
              <w:rPr>
                <w:rFonts w:ascii="Arial" w:hAnsi="Arial" w:cs="Arial"/>
                <w:b/>
                <w:lang w:val="lt-LT"/>
              </w:rPr>
            </w:pPr>
            <w:r w:rsidRPr="00A36C20">
              <w:rPr>
                <w:rFonts w:ascii="Arial" w:hAnsi="Arial" w:cs="Arial"/>
                <w:b/>
                <w:lang w:val="lt-LT"/>
              </w:rPr>
              <w:t>294,1</w:t>
            </w:r>
          </w:p>
        </w:tc>
      </w:tr>
    </w:tbl>
    <w:p w14:paraId="06C3FA9E" w14:textId="3E1B358A" w:rsidR="000A761B" w:rsidRPr="00A36C20" w:rsidRDefault="00313EBA" w:rsidP="00C4403F">
      <w:pPr>
        <w:spacing w:line="360" w:lineRule="auto"/>
        <w:rPr>
          <w:rFonts w:ascii="Arial" w:hAnsi="Arial" w:cs="Arial"/>
          <w:b/>
          <w:i/>
          <w:lang w:val="lt-LT"/>
        </w:rPr>
      </w:pPr>
      <w:r w:rsidRPr="00A36C20">
        <w:rPr>
          <w:rFonts w:ascii="Arial" w:hAnsi="Arial" w:cs="Arial"/>
          <w:i/>
          <w:lang w:val="lt-LT"/>
        </w:rPr>
        <w:t>6</w:t>
      </w:r>
      <w:r w:rsidR="00B20B4B" w:rsidRPr="00A36C20">
        <w:rPr>
          <w:rFonts w:ascii="Arial" w:hAnsi="Arial" w:cs="Arial"/>
          <w:i/>
          <w:lang w:val="lt-LT"/>
        </w:rPr>
        <w:t xml:space="preserve"> lentelė. Įstaigos </w:t>
      </w:r>
      <w:r w:rsidR="0046755E" w:rsidRPr="00A36C20">
        <w:rPr>
          <w:rFonts w:ascii="Arial" w:hAnsi="Arial" w:cs="Arial"/>
          <w:i/>
          <w:lang w:val="lt-LT"/>
        </w:rPr>
        <w:t>išlaidos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3969"/>
        <w:gridCol w:w="1417"/>
        <w:gridCol w:w="1418"/>
        <w:gridCol w:w="1417"/>
      </w:tblGrid>
      <w:tr w:rsidR="00256B1C" w:rsidRPr="00A36C20" w14:paraId="216736F2" w14:textId="35D594C3" w:rsidTr="00354719">
        <w:tc>
          <w:tcPr>
            <w:tcW w:w="1442" w:type="dxa"/>
          </w:tcPr>
          <w:p w14:paraId="65C511BB" w14:textId="667034E4" w:rsidR="00256B1C" w:rsidRPr="00A36C20" w:rsidRDefault="00256B1C" w:rsidP="00A36C20">
            <w:pPr>
              <w:spacing w:line="276" w:lineRule="auto"/>
              <w:rPr>
                <w:rFonts w:ascii="Arial" w:hAnsi="Arial" w:cs="Arial"/>
                <w:b/>
                <w:bCs/>
                <w:lang w:val="lt-LT"/>
              </w:rPr>
            </w:pPr>
            <w:r w:rsidRPr="00A36C20">
              <w:rPr>
                <w:rFonts w:ascii="Arial" w:hAnsi="Arial" w:cs="Arial"/>
                <w:b/>
                <w:bCs/>
                <w:lang w:val="lt-LT"/>
              </w:rPr>
              <w:t>Klasifikacijos kodas</w:t>
            </w:r>
          </w:p>
        </w:tc>
        <w:tc>
          <w:tcPr>
            <w:tcW w:w="3969" w:type="dxa"/>
          </w:tcPr>
          <w:p w14:paraId="544620DA" w14:textId="0144D17C" w:rsidR="00256B1C" w:rsidRPr="00A36C20" w:rsidRDefault="00256B1C" w:rsidP="00A36C20">
            <w:pPr>
              <w:spacing w:line="276" w:lineRule="auto"/>
              <w:rPr>
                <w:rFonts w:ascii="Arial" w:hAnsi="Arial" w:cs="Arial"/>
                <w:b/>
                <w:bCs/>
                <w:lang w:val="lt-LT"/>
              </w:rPr>
            </w:pPr>
            <w:r w:rsidRPr="00A36C20">
              <w:rPr>
                <w:rFonts w:ascii="Arial" w:hAnsi="Arial" w:cs="Arial"/>
                <w:b/>
                <w:lang w:val="lt-LT"/>
              </w:rPr>
              <w:t>Išlaidų pavadinimas</w:t>
            </w:r>
          </w:p>
        </w:tc>
        <w:tc>
          <w:tcPr>
            <w:tcW w:w="1417" w:type="dxa"/>
          </w:tcPr>
          <w:p w14:paraId="48252E7B" w14:textId="18CE76EF" w:rsidR="00256B1C" w:rsidRPr="00A36C20" w:rsidRDefault="002B2476" w:rsidP="00A36C20">
            <w:pPr>
              <w:spacing w:line="276" w:lineRule="auto"/>
              <w:jc w:val="center"/>
              <w:rPr>
                <w:rFonts w:ascii="Arial" w:hAnsi="Arial" w:cs="Arial"/>
                <w:b/>
                <w:lang w:val="lt-LT"/>
              </w:rPr>
            </w:pPr>
            <w:r w:rsidRPr="00A36C20">
              <w:rPr>
                <w:rFonts w:ascii="Arial" w:hAnsi="Arial" w:cs="Arial"/>
                <w:b/>
                <w:lang w:val="lt-LT"/>
              </w:rPr>
              <w:t>2022</w:t>
            </w:r>
            <w:r w:rsidR="00256B1C" w:rsidRPr="00A36C20">
              <w:rPr>
                <w:rFonts w:ascii="Arial" w:hAnsi="Arial" w:cs="Arial"/>
                <w:b/>
                <w:lang w:val="lt-LT"/>
              </w:rPr>
              <w:t xml:space="preserve"> m.</w:t>
            </w:r>
          </w:p>
          <w:p w14:paraId="26ED562E" w14:textId="5574F382" w:rsidR="00256B1C" w:rsidRPr="00A36C20" w:rsidRDefault="00256B1C" w:rsidP="00A36C20">
            <w:pPr>
              <w:spacing w:line="276" w:lineRule="auto"/>
              <w:rPr>
                <w:rFonts w:ascii="Arial" w:hAnsi="Arial" w:cs="Arial"/>
                <w:b/>
                <w:bCs/>
                <w:lang w:val="lt-LT"/>
              </w:rPr>
            </w:pPr>
            <w:r w:rsidRPr="00A36C20">
              <w:rPr>
                <w:rFonts w:ascii="Arial" w:hAnsi="Arial" w:cs="Arial"/>
                <w:b/>
                <w:lang w:val="lt-LT"/>
              </w:rPr>
              <w:t>Tūkst. Eur</w:t>
            </w:r>
          </w:p>
        </w:tc>
        <w:tc>
          <w:tcPr>
            <w:tcW w:w="1418" w:type="dxa"/>
          </w:tcPr>
          <w:p w14:paraId="02AEAAD5" w14:textId="293B3120" w:rsidR="00256B1C" w:rsidRPr="00A36C20" w:rsidRDefault="002B2476" w:rsidP="00A36C20">
            <w:pPr>
              <w:spacing w:line="276" w:lineRule="auto"/>
              <w:jc w:val="center"/>
              <w:rPr>
                <w:rFonts w:ascii="Arial" w:hAnsi="Arial" w:cs="Arial"/>
                <w:b/>
                <w:lang w:val="lt-LT"/>
              </w:rPr>
            </w:pPr>
            <w:r w:rsidRPr="00A36C20">
              <w:rPr>
                <w:rFonts w:ascii="Arial" w:hAnsi="Arial" w:cs="Arial"/>
                <w:b/>
                <w:lang w:val="lt-LT"/>
              </w:rPr>
              <w:t>202</w:t>
            </w:r>
            <w:r w:rsidR="00DD0FA8" w:rsidRPr="00A36C20">
              <w:rPr>
                <w:rFonts w:ascii="Arial" w:hAnsi="Arial" w:cs="Arial"/>
                <w:b/>
                <w:lang w:val="lt-LT"/>
              </w:rPr>
              <w:t>3</w:t>
            </w:r>
            <w:r w:rsidR="00256B1C" w:rsidRPr="00A36C20">
              <w:rPr>
                <w:rFonts w:ascii="Arial" w:hAnsi="Arial" w:cs="Arial"/>
                <w:b/>
                <w:lang w:val="lt-LT"/>
              </w:rPr>
              <w:t xml:space="preserve"> m.</w:t>
            </w:r>
          </w:p>
          <w:p w14:paraId="63A085ED" w14:textId="01DC5060" w:rsidR="00256B1C" w:rsidRPr="00A36C20" w:rsidRDefault="00256B1C" w:rsidP="00A36C20">
            <w:pPr>
              <w:spacing w:line="276" w:lineRule="auto"/>
              <w:rPr>
                <w:rFonts w:ascii="Arial" w:hAnsi="Arial" w:cs="Arial"/>
                <w:b/>
                <w:bCs/>
                <w:lang w:val="lt-LT"/>
              </w:rPr>
            </w:pPr>
            <w:r w:rsidRPr="00A36C20">
              <w:rPr>
                <w:rFonts w:ascii="Arial" w:hAnsi="Arial" w:cs="Arial"/>
                <w:b/>
                <w:lang w:val="lt-LT"/>
              </w:rPr>
              <w:t>Tūkst. Eur</w:t>
            </w:r>
          </w:p>
        </w:tc>
        <w:tc>
          <w:tcPr>
            <w:tcW w:w="1417" w:type="dxa"/>
          </w:tcPr>
          <w:p w14:paraId="5DB8DDB8" w14:textId="7C041FAE" w:rsidR="00256B1C" w:rsidRPr="00A36C20" w:rsidRDefault="00256B1C" w:rsidP="00A36C20">
            <w:pPr>
              <w:spacing w:line="276" w:lineRule="auto"/>
              <w:rPr>
                <w:rFonts w:ascii="Arial" w:hAnsi="Arial" w:cs="Arial"/>
                <w:b/>
                <w:bCs/>
                <w:lang w:val="lt-LT"/>
              </w:rPr>
            </w:pPr>
            <w:r w:rsidRPr="00A36C20">
              <w:rPr>
                <w:rFonts w:ascii="Arial" w:hAnsi="Arial" w:cs="Arial"/>
                <w:b/>
                <w:lang w:val="lt-LT"/>
              </w:rPr>
              <w:t>Pastabos</w:t>
            </w:r>
          </w:p>
        </w:tc>
      </w:tr>
      <w:tr w:rsidR="00231A9D" w:rsidRPr="00A36C20" w14:paraId="13393B50" w14:textId="181ED6BB" w:rsidTr="00354719">
        <w:tc>
          <w:tcPr>
            <w:tcW w:w="1442" w:type="dxa"/>
          </w:tcPr>
          <w:p w14:paraId="789C21CE" w14:textId="77777777"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2.1.</w:t>
            </w:r>
          </w:p>
        </w:tc>
        <w:tc>
          <w:tcPr>
            <w:tcW w:w="3969" w:type="dxa"/>
          </w:tcPr>
          <w:p w14:paraId="18C9DD3D" w14:textId="77777777"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Darbo užmokestis ir socialinis draudimas</w:t>
            </w:r>
          </w:p>
        </w:tc>
        <w:tc>
          <w:tcPr>
            <w:tcW w:w="1417" w:type="dxa"/>
          </w:tcPr>
          <w:p w14:paraId="52781D79" w14:textId="373B1699"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189,2</w:t>
            </w:r>
          </w:p>
        </w:tc>
        <w:tc>
          <w:tcPr>
            <w:tcW w:w="1418" w:type="dxa"/>
          </w:tcPr>
          <w:p w14:paraId="205F7823" w14:textId="4F5ED547"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217,5</w:t>
            </w:r>
          </w:p>
        </w:tc>
        <w:tc>
          <w:tcPr>
            <w:tcW w:w="1417" w:type="dxa"/>
          </w:tcPr>
          <w:p w14:paraId="72207336" w14:textId="77777777" w:rsidR="00231A9D" w:rsidRPr="00A36C20" w:rsidRDefault="00231A9D" w:rsidP="00A36C20">
            <w:pPr>
              <w:spacing w:line="276" w:lineRule="auto"/>
              <w:rPr>
                <w:rFonts w:ascii="Arial" w:hAnsi="Arial" w:cs="Arial"/>
                <w:b/>
                <w:bCs/>
                <w:lang w:val="lt-LT"/>
              </w:rPr>
            </w:pPr>
          </w:p>
        </w:tc>
      </w:tr>
      <w:tr w:rsidR="00231A9D" w:rsidRPr="00A36C20" w14:paraId="7842BEF7" w14:textId="61F0D00F" w:rsidTr="00354719">
        <w:tc>
          <w:tcPr>
            <w:tcW w:w="1442" w:type="dxa"/>
          </w:tcPr>
          <w:p w14:paraId="15A530D9"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2.1.1.1.1.1.</w:t>
            </w:r>
          </w:p>
        </w:tc>
        <w:tc>
          <w:tcPr>
            <w:tcW w:w="3969" w:type="dxa"/>
          </w:tcPr>
          <w:p w14:paraId="7D4FC4ED"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Darbo užmokestis</w:t>
            </w:r>
          </w:p>
        </w:tc>
        <w:tc>
          <w:tcPr>
            <w:tcW w:w="1417" w:type="dxa"/>
          </w:tcPr>
          <w:p w14:paraId="1E4CA475" w14:textId="6BCEFC37"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186,2</w:t>
            </w:r>
          </w:p>
        </w:tc>
        <w:tc>
          <w:tcPr>
            <w:tcW w:w="1418" w:type="dxa"/>
          </w:tcPr>
          <w:p w14:paraId="0B6270D6" w14:textId="0428DF89"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214,1</w:t>
            </w:r>
          </w:p>
        </w:tc>
        <w:tc>
          <w:tcPr>
            <w:tcW w:w="1417" w:type="dxa"/>
          </w:tcPr>
          <w:p w14:paraId="6E6AA996" w14:textId="77777777" w:rsidR="00231A9D" w:rsidRPr="00A36C20" w:rsidRDefault="00231A9D" w:rsidP="00A36C20">
            <w:pPr>
              <w:spacing w:line="276" w:lineRule="auto"/>
              <w:rPr>
                <w:rFonts w:ascii="Arial" w:hAnsi="Arial" w:cs="Arial"/>
                <w:lang w:val="lt-LT"/>
              </w:rPr>
            </w:pPr>
          </w:p>
        </w:tc>
      </w:tr>
      <w:tr w:rsidR="00231A9D" w:rsidRPr="00A36C20" w14:paraId="7878BF05" w14:textId="0CF8CD0A" w:rsidTr="00354719">
        <w:tc>
          <w:tcPr>
            <w:tcW w:w="1442" w:type="dxa"/>
          </w:tcPr>
          <w:p w14:paraId="33A50823"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2.1.2.1.1.1.</w:t>
            </w:r>
          </w:p>
        </w:tc>
        <w:tc>
          <w:tcPr>
            <w:tcW w:w="3969" w:type="dxa"/>
          </w:tcPr>
          <w:p w14:paraId="5D35EAAC"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Socialinio draudimo įmokos</w:t>
            </w:r>
          </w:p>
        </w:tc>
        <w:tc>
          <w:tcPr>
            <w:tcW w:w="1417" w:type="dxa"/>
          </w:tcPr>
          <w:p w14:paraId="30277FB7" w14:textId="322C974E"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3,0</w:t>
            </w:r>
          </w:p>
        </w:tc>
        <w:tc>
          <w:tcPr>
            <w:tcW w:w="1418" w:type="dxa"/>
          </w:tcPr>
          <w:p w14:paraId="4BC1C054" w14:textId="2F143CF9"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3,4</w:t>
            </w:r>
          </w:p>
        </w:tc>
        <w:tc>
          <w:tcPr>
            <w:tcW w:w="1417" w:type="dxa"/>
          </w:tcPr>
          <w:p w14:paraId="3FDEC1B0" w14:textId="77777777" w:rsidR="00231A9D" w:rsidRPr="00A36C20" w:rsidRDefault="00231A9D" w:rsidP="00A36C20">
            <w:pPr>
              <w:spacing w:line="276" w:lineRule="auto"/>
              <w:rPr>
                <w:rFonts w:ascii="Arial" w:hAnsi="Arial" w:cs="Arial"/>
                <w:lang w:val="lt-LT"/>
              </w:rPr>
            </w:pPr>
          </w:p>
        </w:tc>
      </w:tr>
      <w:tr w:rsidR="00231A9D" w:rsidRPr="00A36C20" w14:paraId="0CF11CC1" w14:textId="5FB95A99" w:rsidTr="00354719">
        <w:tc>
          <w:tcPr>
            <w:tcW w:w="1442" w:type="dxa"/>
          </w:tcPr>
          <w:p w14:paraId="4B450A4B" w14:textId="77777777"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2.2.</w:t>
            </w:r>
          </w:p>
        </w:tc>
        <w:tc>
          <w:tcPr>
            <w:tcW w:w="3969" w:type="dxa"/>
          </w:tcPr>
          <w:p w14:paraId="32A8B33E" w14:textId="77777777"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Prekių ir paslaugų įsigijimo išlaidos</w:t>
            </w:r>
          </w:p>
        </w:tc>
        <w:tc>
          <w:tcPr>
            <w:tcW w:w="1417" w:type="dxa"/>
          </w:tcPr>
          <w:p w14:paraId="29C7D8C7" w14:textId="61AD87EC"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40,2</w:t>
            </w:r>
          </w:p>
        </w:tc>
        <w:tc>
          <w:tcPr>
            <w:tcW w:w="1418" w:type="dxa"/>
          </w:tcPr>
          <w:p w14:paraId="7E3FB717" w14:textId="3673EAC2"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68,4</w:t>
            </w:r>
          </w:p>
        </w:tc>
        <w:tc>
          <w:tcPr>
            <w:tcW w:w="1417" w:type="dxa"/>
          </w:tcPr>
          <w:p w14:paraId="64D57B5E" w14:textId="77777777" w:rsidR="00231A9D" w:rsidRPr="00A36C20" w:rsidRDefault="00231A9D" w:rsidP="00A36C20">
            <w:pPr>
              <w:spacing w:line="276" w:lineRule="auto"/>
              <w:rPr>
                <w:rFonts w:ascii="Arial" w:hAnsi="Arial" w:cs="Arial"/>
                <w:b/>
                <w:bCs/>
                <w:lang w:val="lt-LT"/>
              </w:rPr>
            </w:pPr>
          </w:p>
        </w:tc>
      </w:tr>
      <w:tr w:rsidR="00231A9D" w:rsidRPr="00A36C20" w14:paraId="1749A4E1" w14:textId="6CEAB28B" w:rsidTr="00354719">
        <w:tc>
          <w:tcPr>
            <w:tcW w:w="1442" w:type="dxa"/>
          </w:tcPr>
          <w:p w14:paraId="18E8D9AE"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2.2.1.1.1.5.</w:t>
            </w:r>
          </w:p>
        </w:tc>
        <w:tc>
          <w:tcPr>
            <w:tcW w:w="3969" w:type="dxa"/>
          </w:tcPr>
          <w:p w14:paraId="37F39937" w14:textId="626E1F38" w:rsidR="00231A9D" w:rsidRPr="00A36C20" w:rsidRDefault="00231A9D" w:rsidP="00A36C20">
            <w:pPr>
              <w:spacing w:line="276" w:lineRule="auto"/>
              <w:rPr>
                <w:rFonts w:ascii="Arial" w:hAnsi="Arial" w:cs="Arial"/>
                <w:lang w:val="lt-LT"/>
              </w:rPr>
            </w:pPr>
            <w:r w:rsidRPr="00A36C20">
              <w:rPr>
                <w:rFonts w:ascii="Arial" w:hAnsi="Arial" w:cs="Arial"/>
                <w:lang w:val="lt-LT"/>
              </w:rPr>
              <w:t>Ryšių įrangos ir ryšių paslaugų įsigijimo išlaidos</w:t>
            </w:r>
          </w:p>
        </w:tc>
        <w:tc>
          <w:tcPr>
            <w:tcW w:w="1417" w:type="dxa"/>
          </w:tcPr>
          <w:p w14:paraId="4ACF33D3" w14:textId="49ACF76F"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0,5</w:t>
            </w:r>
          </w:p>
        </w:tc>
        <w:tc>
          <w:tcPr>
            <w:tcW w:w="1418" w:type="dxa"/>
          </w:tcPr>
          <w:p w14:paraId="158DC8AA" w14:textId="1801E733"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0,9</w:t>
            </w:r>
          </w:p>
        </w:tc>
        <w:tc>
          <w:tcPr>
            <w:tcW w:w="1417" w:type="dxa"/>
          </w:tcPr>
          <w:p w14:paraId="02D05FD5" w14:textId="77777777" w:rsidR="00231A9D" w:rsidRPr="00A36C20" w:rsidRDefault="00231A9D" w:rsidP="00A36C20">
            <w:pPr>
              <w:spacing w:line="276" w:lineRule="auto"/>
              <w:rPr>
                <w:rFonts w:ascii="Arial" w:hAnsi="Arial" w:cs="Arial"/>
                <w:lang w:val="lt-LT"/>
              </w:rPr>
            </w:pPr>
          </w:p>
        </w:tc>
      </w:tr>
      <w:tr w:rsidR="00231A9D" w:rsidRPr="00A36C20" w14:paraId="451E7649" w14:textId="0EF9200F" w:rsidTr="00354719">
        <w:tc>
          <w:tcPr>
            <w:tcW w:w="1442" w:type="dxa"/>
          </w:tcPr>
          <w:p w14:paraId="7F4713AA"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2.2.1.1.1.6.</w:t>
            </w:r>
          </w:p>
        </w:tc>
        <w:tc>
          <w:tcPr>
            <w:tcW w:w="3969" w:type="dxa"/>
          </w:tcPr>
          <w:p w14:paraId="64CA6F58" w14:textId="7D5F1E9D" w:rsidR="00231A9D" w:rsidRPr="00A36C20" w:rsidRDefault="00231A9D" w:rsidP="00A36C20">
            <w:pPr>
              <w:spacing w:line="276" w:lineRule="auto"/>
              <w:rPr>
                <w:rFonts w:ascii="Arial" w:hAnsi="Arial" w:cs="Arial"/>
                <w:lang w:val="lt-LT"/>
              </w:rPr>
            </w:pPr>
            <w:r w:rsidRPr="00A36C20">
              <w:rPr>
                <w:rFonts w:ascii="Arial" w:hAnsi="Arial" w:cs="Arial"/>
                <w:lang w:val="lt-LT"/>
              </w:rPr>
              <w:t>Transporto išlaikymo ir transporto paslaugų įsigijimo išlaidos</w:t>
            </w:r>
          </w:p>
        </w:tc>
        <w:tc>
          <w:tcPr>
            <w:tcW w:w="1417" w:type="dxa"/>
          </w:tcPr>
          <w:p w14:paraId="5495EBA7" w14:textId="19FD37D8"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0,6</w:t>
            </w:r>
          </w:p>
        </w:tc>
        <w:tc>
          <w:tcPr>
            <w:tcW w:w="1418" w:type="dxa"/>
          </w:tcPr>
          <w:p w14:paraId="72C1BA4B" w14:textId="1C0F5763"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0,6</w:t>
            </w:r>
          </w:p>
        </w:tc>
        <w:tc>
          <w:tcPr>
            <w:tcW w:w="1417" w:type="dxa"/>
          </w:tcPr>
          <w:p w14:paraId="064FA357" w14:textId="77777777" w:rsidR="00231A9D" w:rsidRPr="00A36C20" w:rsidRDefault="00231A9D" w:rsidP="00A36C20">
            <w:pPr>
              <w:spacing w:line="276" w:lineRule="auto"/>
              <w:rPr>
                <w:rFonts w:ascii="Arial" w:hAnsi="Arial" w:cs="Arial"/>
                <w:lang w:val="lt-LT"/>
              </w:rPr>
            </w:pPr>
          </w:p>
        </w:tc>
      </w:tr>
      <w:tr w:rsidR="00231A9D" w:rsidRPr="00A36C20" w14:paraId="7C3E4895" w14:textId="3839FA73" w:rsidTr="00354719">
        <w:tc>
          <w:tcPr>
            <w:tcW w:w="1442" w:type="dxa"/>
          </w:tcPr>
          <w:p w14:paraId="3CAC96E7"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2.2.1.1.1.11.</w:t>
            </w:r>
          </w:p>
        </w:tc>
        <w:tc>
          <w:tcPr>
            <w:tcW w:w="3969" w:type="dxa"/>
          </w:tcPr>
          <w:p w14:paraId="4425E13A"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Komandiruočių išlaidos</w:t>
            </w:r>
          </w:p>
        </w:tc>
        <w:tc>
          <w:tcPr>
            <w:tcW w:w="1417" w:type="dxa"/>
          </w:tcPr>
          <w:p w14:paraId="07D247D0" w14:textId="01B8FEB0"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0,1</w:t>
            </w:r>
          </w:p>
        </w:tc>
        <w:tc>
          <w:tcPr>
            <w:tcW w:w="1418" w:type="dxa"/>
          </w:tcPr>
          <w:p w14:paraId="734D362D" w14:textId="13982BDD"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w:t>
            </w:r>
          </w:p>
        </w:tc>
        <w:tc>
          <w:tcPr>
            <w:tcW w:w="1417" w:type="dxa"/>
          </w:tcPr>
          <w:p w14:paraId="2349F04F" w14:textId="77777777" w:rsidR="00231A9D" w:rsidRPr="00A36C20" w:rsidRDefault="00231A9D" w:rsidP="00A36C20">
            <w:pPr>
              <w:spacing w:line="276" w:lineRule="auto"/>
              <w:rPr>
                <w:rFonts w:ascii="Arial" w:hAnsi="Arial" w:cs="Arial"/>
                <w:lang w:val="lt-LT"/>
              </w:rPr>
            </w:pPr>
          </w:p>
        </w:tc>
      </w:tr>
      <w:tr w:rsidR="00231A9D" w:rsidRPr="00A36C20" w14:paraId="3A4F5CEC" w14:textId="6694DB11" w:rsidTr="00354719">
        <w:tc>
          <w:tcPr>
            <w:tcW w:w="1442" w:type="dxa"/>
          </w:tcPr>
          <w:p w14:paraId="7C736626"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2.2.1.1.1.15.</w:t>
            </w:r>
          </w:p>
        </w:tc>
        <w:tc>
          <w:tcPr>
            <w:tcW w:w="3969" w:type="dxa"/>
          </w:tcPr>
          <w:p w14:paraId="7222C0E7" w14:textId="1CD042DE" w:rsidR="00231A9D" w:rsidRPr="00A36C20" w:rsidRDefault="00231A9D" w:rsidP="00A36C20">
            <w:pPr>
              <w:spacing w:line="276" w:lineRule="auto"/>
              <w:rPr>
                <w:rFonts w:ascii="Arial" w:hAnsi="Arial" w:cs="Arial"/>
                <w:lang w:val="lt-LT"/>
              </w:rPr>
            </w:pPr>
            <w:r w:rsidRPr="00A36C20">
              <w:rPr>
                <w:rFonts w:ascii="Arial" w:hAnsi="Arial" w:cs="Arial"/>
                <w:lang w:val="lt-LT"/>
              </w:rPr>
              <w:t>Materialiojo turto paprastojo remonto prekių ir paslaugų įsigijimo išlaidos</w:t>
            </w:r>
          </w:p>
        </w:tc>
        <w:tc>
          <w:tcPr>
            <w:tcW w:w="1417" w:type="dxa"/>
          </w:tcPr>
          <w:p w14:paraId="5E074259" w14:textId="77777777" w:rsidR="00231A9D" w:rsidRPr="00A36C20" w:rsidRDefault="00231A9D" w:rsidP="00A36C20">
            <w:pPr>
              <w:spacing w:line="276" w:lineRule="auto"/>
              <w:jc w:val="center"/>
              <w:rPr>
                <w:rFonts w:ascii="Arial" w:hAnsi="Arial" w:cs="Arial"/>
                <w:lang w:val="lt-LT"/>
              </w:rPr>
            </w:pPr>
          </w:p>
          <w:p w14:paraId="56D127FF" w14:textId="74398744"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w:t>
            </w:r>
          </w:p>
        </w:tc>
        <w:tc>
          <w:tcPr>
            <w:tcW w:w="1418" w:type="dxa"/>
          </w:tcPr>
          <w:p w14:paraId="2F8F9B1C" w14:textId="4FD767EB"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0,3</w:t>
            </w:r>
          </w:p>
        </w:tc>
        <w:tc>
          <w:tcPr>
            <w:tcW w:w="1417" w:type="dxa"/>
          </w:tcPr>
          <w:p w14:paraId="77A5093E" w14:textId="77777777" w:rsidR="00231A9D" w:rsidRPr="00A36C20" w:rsidRDefault="00231A9D" w:rsidP="00A36C20">
            <w:pPr>
              <w:spacing w:line="276" w:lineRule="auto"/>
              <w:rPr>
                <w:rFonts w:ascii="Arial" w:hAnsi="Arial" w:cs="Arial"/>
                <w:lang w:val="lt-LT"/>
              </w:rPr>
            </w:pPr>
          </w:p>
        </w:tc>
      </w:tr>
      <w:tr w:rsidR="00231A9D" w:rsidRPr="00A36C20" w14:paraId="3C50B0DA" w14:textId="11608936" w:rsidTr="00354719">
        <w:tc>
          <w:tcPr>
            <w:tcW w:w="1442" w:type="dxa"/>
          </w:tcPr>
          <w:p w14:paraId="11AC9F15"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2.2.1.1.1.16.</w:t>
            </w:r>
          </w:p>
        </w:tc>
        <w:tc>
          <w:tcPr>
            <w:tcW w:w="3969" w:type="dxa"/>
          </w:tcPr>
          <w:p w14:paraId="265F97D6"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Kvalifikacijos kėlimo išlaidos</w:t>
            </w:r>
          </w:p>
        </w:tc>
        <w:tc>
          <w:tcPr>
            <w:tcW w:w="1417" w:type="dxa"/>
          </w:tcPr>
          <w:p w14:paraId="3F113D5A" w14:textId="5A371051" w:rsidR="00231A9D" w:rsidRPr="00A36C20" w:rsidRDefault="003E2D6C" w:rsidP="00A36C20">
            <w:pPr>
              <w:spacing w:line="276" w:lineRule="auto"/>
              <w:jc w:val="center"/>
              <w:rPr>
                <w:rFonts w:ascii="Arial" w:hAnsi="Arial" w:cs="Arial"/>
                <w:lang w:val="lt-LT"/>
              </w:rPr>
            </w:pPr>
            <w:r w:rsidRPr="00A36C20">
              <w:rPr>
                <w:rFonts w:ascii="Arial" w:hAnsi="Arial" w:cs="Arial"/>
                <w:lang w:val="lt-LT"/>
              </w:rPr>
              <w:t>-</w:t>
            </w:r>
          </w:p>
        </w:tc>
        <w:tc>
          <w:tcPr>
            <w:tcW w:w="1418" w:type="dxa"/>
          </w:tcPr>
          <w:p w14:paraId="7847EA01" w14:textId="15BA89C6"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0,2</w:t>
            </w:r>
          </w:p>
        </w:tc>
        <w:tc>
          <w:tcPr>
            <w:tcW w:w="1417" w:type="dxa"/>
          </w:tcPr>
          <w:p w14:paraId="3F7C8F7E" w14:textId="77777777" w:rsidR="00231A9D" w:rsidRPr="00A36C20" w:rsidRDefault="00231A9D" w:rsidP="00A36C20">
            <w:pPr>
              <w:spacing w:line="276" w:lineRule="auto"/>
              <w:rPr>
                <w:rFonts w:ascii="Arial" w:hAnsi="Arial" w:cs="Arial"/>
                <w:lang w:val="lt-LT"/>
              </w:rPr>
            </w:pPr>
          </w:p>
        </w:tc>
      </w:tr>
      <w:tr w:rsidR="00231A9D" w:rsidRPr="00A36C20" w14:paraId="0B41A9C9" w14:textId="2899BB6D" w:rsidTr="00354719">
        <w:tc>
          <w:tcPr>
            <w:tcW w:w="1442" w:type="dxa"/>
          </w:tcPr>
          <w:p w14:paraId="7E9D794D"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2.2.1.1.1.20.</w:t>
            </w:r>
          </w:p>
        </w:tc>
        <w:tc>
          <w:tcPr>
            <w:tcW w:w="3969" w:type="dxa"/>
          </w:tcPr>
          <w:p w14:paraId="7A438491"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Komunalinių paslaugų įsigijimo išlaidos</w:t>
            </w:r>
          </w:p>
        </w:tc>
        <w:tc>
          <w:tcPr>
            <w:tcW w:w="1417" w:type="dxa"/>
          </w:tcPr>
          <w:p w14:paraId="1FDFE73C" w14:textId="7A011B45"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1,4</w:t>
            </w:r>
          </w:p>
        </w:tc>
        <w:tc>
          <w:tcPr>
            <w:tcW w:w="1418" w:type="dxa"/>
          </w:tcPr>
          <w:p w14:paraId="7DB277DB" w14:textId="30443DE2"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5,5</w:t>
            </w:r>
          </w:p>
        </w:tc>
        <w:tc>
          <w:tcPr>
            <w:tcW w:w="1417" w:type="dxa"/>
          </w:tcPr>
          <w:p w14:paraId="2CB81898" w14:textId="77777777" w:rsidR="00231A9D" w:rsidRPr="00A36C20" w:rsidRDefault="00231A9D" w:rsidP="00A36C20">
            <w:pPr>
              <w:spacing w:line="276" w:lineRule="auto"/>
              <w:rPr>
                <w:rFonts w:ascii="Arial" w:hAnsi="Arial" w:cs="Arial"/>
                <w:lang w:val="lt-LT"/>
              </w:rPr>
            </w:pPr>
          </w:p>
        </w:tc>
      </w:tr>
      <w:tr w:rsidR="00231A9D" w:rsidRPr="00A36C20" w14:paraId="1C898A40" w14:textId="2D944A73" w:rsidTr="00354719">
        <w:tc>
          <w:tcPr>
            <w:tcW w:w="1442" w:type="dxa"/>
          </w:tcPr>
          <w:p w14:paraId="711B4847"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2.2.1.1.1.21.</w:t>
            </w:r>
          </w:p>
        </w:tc>
        <w:tc>
          <w:tcPr>
            <w:tcW w:w="3969" w:type="dxa"/>
          </w:tcPr>
          <w:p w14:paraId="3EB0B7D7"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Informacinių technologijų prekių ir paslaugų įsigijimo išlaidos</w:t>
            </w:r>
          </w:p>
        </w:tc>
        <w:tc>
          <w:tcPr>
            <w:tcW w:w="1417" w:type="dxa"/>
          </w:tcPr>
          <w:p w14:paraId="59B82287" w14:textId="7F3BEDD6"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0,6</w:t>
            </w:r>
          </w:p>
        </w:tc>
        <w:tc>
          <w:tcPr>
            <w:tcW w:w="1418" w:type="dxa"/>
          </w:tcPr>
          <w:p w14:paraId="018AC0B7" w14:textId="4506CF7B"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0,6</w:t>
            </w:r>
          </w:p>
        </w:tc>
        <w:tc>
          <w:tcPr>
            <w:tcW w:w="1417" w:type="dxa"/>
          </w:tcPr>
          <w:p w14:paraId="2CF8DF57" w14:textId="77777777" w:rsidR="00231A9D" w:rsidRPr="00A36C20" w:rsidRDefault="00231A9D" w:rsidP="00A36C20">
            <w:pPr>
              <w:spacing w:line="276" w:lineRule="auto"/>
              <w:rPr>
                <w:rFonts w:ascii="Arial" w:hAnsi="Arial" w:cs="Arial"/>
                <w:lang w:val="lt-LT"/>
              </w:rPr>
            </w:pPr>
          </w:p>
        </w:tc>
      </w:tr>
      <w:tr w:rsidR="00231A9D" w:rsidRPr="00A36C20" w14:paraId="67B4C506" w14:textId="629CE3F8" w:rsidTr="00354719">
        <w:tc>
          <w:tcPr>
            <w:tcW w:w="1442" w:type="dxa"/>
          </w:tcPr>
          <w:p w14:paraId="6389763D"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2.2.1.1.1.30.</w:t>
            </w:r>
          </w:p>
        </w:tc>
        <w:tc>
          <w:tcPr>
            <w:tcW w:w="3969" w:type="dxa"/>
          </w:tcPr>
          <w:p w14:paraId="2B89FCD2"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Kitų prekių ir paslaugų įsigijimo išlaidos</w:t>
            </w:r>
          </w:p>
        </w:tc>
        <w:tc>
          <w:tcPr>
            <w:tcW w:w="1417" w:type="dxa"/>
          </w:tcPr>
          <w:p w14:paraId="232A7F7F" w14:textId="33BB12BE"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37,0</w:t>
            </w:r>
          </w:p>
        </w:tc>
        <w:tc>
          <w:tcPr>
            <w:tcW w:w="1418" w:type="dxa"/>
          </w:tcPr>
          <w:p w14:paraId="524EF457" w14:textId="31528D5B"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60,3</w:t>
            </w:r>
          </w:p>
        </w:tc>
        <w:tc>
          <w:tcPr>
            <w:tcW w:w="1417" w:type="dxa"/>
          </w:tcPr>
          <w:p w14:paraId="37E2995B" w14:textId="77777777" w:rsidR="00231A9D" w:rsidRPr="00A36C20" w:rsidRDefault="00231A9D" w:rsidP="00A36C20">
            <w:pPr>
              <w:spacing w:line="276" w:lineRule="auto"/>
              <w:rPr>
                <w:rFonts w:ascii="Arial" w:hAnsi="Arial" w:cs="Arial"/>
                <w:lang w:val="lt-LT"/>
              </w:rPr>
            </w:pPr>
          </w:p>
        </w:tc>
      </w:tr>
      <w:tr w:rsidR="00231A9D" w:rsidRPr="00A36C20" w14:paraId="7A956651" w14:textId="0B21FFFE" w:rsidTr="00354719">
        <w:tc>
          <w:tcPr>
            <w:tcW w:w="1442" w:type="dxa"/>
          </w:tcPr>
          <w:p w14:paraId="1CF774FD" w14:textId="77777777"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2.7.</w:t>
            </w:r>
          </w:p>
        </w:tc>
        <w:tc>
          <w:tcPr>
            <w:tcW w:w="3969" w:type="dxa"/>
          </w:tcPr>
          <w:p w14:paraId="5C4FC069" w14:textId="77777777"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Socialinės išmokos (pašalpos)</w:t>
            </w:r>
          </w:p>
        </w:tc>
        <w:tc>
          <w:tcPr>
            <w:tcW w:w="1417" w:type="dxa"/>
          </w:tcPr>
          <w:p w14:paraId="69A7B208" w14:textId="628B78CD"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22,8</w:t>
            </w:r>
          </w:p>
        </w:tc>
        <w:tc>
          <w:tcPr>
            <w:tcW w:w="1418" w:type="dxa"/>
          </w:tcPr>
          <w:p w14:paraId="4421D203" w14:textId="4705B692"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4,8</w:t>
            </w:r>
          </w:p>
        </w:tc>
        <w:tc>
          <w:tcPr>
            <w:tcW w:w="1417" w:type="dxa"/>
          </w:tcPr>
          <w:p w14:paraId="32667523" w14:textId="77777777" w:rsidR="00231A9D" w:rsidRPr="00A36C20" w:rsidRDefault="00231A9D" w:rsidP="00A36C20">
            <w:pPr>
              <w:spacing w:line="276" w:lineRule="auto"/>
              <w:rPr>
                <w:rFonts w:ascii="Arial" w:hAnsi="Arial" w:cs="Arial"/>
                <w:b/>
                <w:bCs/>
                <w:lang w:val="lt-LT"/>
              </w:rPr>
            </w:pPr>
          </w:p>
        </w:tc>
      </w:tr>
      <w:tr w:rsidR="00231A9D" w:rsidRPr="00A36C20" w14:paraId="63F515B9" w14:textId="1FA88C98" w:rsidTr="00354719">
        <w:tc>
          <w:tcPr>
            <w:tcW w:w="1442" w:type="dxa"/>
          </w:tcPr>
          <w:p w14:paraId="50831A06"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2.7.3.1.1.1.</w:t>
            </w:r>
          </w:p>
        </w:tc>
        <w:tc>
          <w:tcPr>
            <w:tcW w:w="3969" w:type="dxa"/>
          </w:tcPr>
          <w:p w14:paraId="508A47E6" w14:textId="77777777" w:rsidR="00231A9D" w:rsidRPr="00A36C20" w:rsidRDefault="00231A9D" w:rsidP="00A36C20">
            <w:pPr>
              <w:spacing w:line="276" w:lineRule="auto"/>
              <w:rPr>
                <w:rFonts w:ascii="Arial" w:hAnsi="Arial" w:cs="Arial"/>
                <w:lang w:val="lt-LT"/>
              </w:rPr>
            </w:pPr>
            <w:r w:rsidRPr="00A36C20">
              <w:rPr>
                <w:rFonts w:ascii="Arial" w:hAnsi="Arial" w:cs="Arial"/>
                <w:lang w:val="lt-LT"/>
              </w:rPr>
              <w:t>Darbdavių socialinė parama pinigais</w:t>
            </w:r>
          </w:p>
        </w:tc>
        <w:tc>
          <w:tcPr>
            <w:tcW w:w="1417" w:type="dxa"/>
          </w:tcPr>
          <w:p w14:paraId="18C6F08A" w14:textId="7D8B119C"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22,8</w:t>
            </w:r>
          </w:p>
        </w:tc>
        <w:tc>
          <w:tcPr>
            <w:tcW w:w="1418" w:type="dxa"/>
          </w:tcPr>
          <w:p w14:paraId="0EE4A31E" w14:textId="4139E910"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4,8</w:t>
            </w:r>
          </w:p>
        </w:tc>
        <w:tc>
          <w:tcPr>
            <w:tcW w:w="1417" w:type="dxa"/>
          </w:tcPr>
          <w:p w14:paraId="202664A2" w14:textId="77777777" w:rsidR="00231A9D" w:rsidRPr="00A36C20" w:rsidRDefault="00231A9D" w:rsidP="00A36C20">
            <w:pPr>
              <w:spacing w:line="276" w:lineRule="auto"/>
              <w:rPr>
                <w:rFonts w:ascii="Arial" w:hAnsi="Arial" w:cs="Arial"/>
                <w:lang w:val="lt-LT"/>
              </w:rPr>
            </w:pPr>
          </w:p>
        </w:tc>
      </w:tr>
      <w:tr w:rsidR="00231A9D" w:rsidRPr="00A36C20" w14:paraId="594BB5D0" w14:textId="77777777" w:rsidTr="00354719">
        <w:tc>
          <w:tcPr>
            <w:tcW w:w="1442" w:type="dxa"/>
          </w:tcPr>
          <w:p w14:paraId="0133DBBE" w14:textId="4ACAB80E"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3.1.</w:t>
            </w:r>
          </w:p>
        </w:tc>
        <w:tc>
          <w:tcPr>
            <w:tcW w:w="3969" w:type="dxa"/>
          </w:tcPr>
          <w:p w14:paraId="3D81BF05" w14:textId="0B7A7DA3" w:rsidR="00231A9D" w:rsidRPr="00A36C20" w:rsidRDefault="00231A9D" w:rsidP="00A36C20">
            <w:pPr>
              <w:spacing w:line="276" w:lineRule="auto"/>
              <w:rPr>
                <w:rFonts w:ascii="Arial" w:hAnsi="Arial" w:cs="Arial"/>
                <w:b/>
                <w:bCs/>
                <w:lang w:val="lt-LT"/>
              </w:rPr>
            </w:pPr>
            <w:r w:rsidRPr="00A36C20">
              <w:rPr>
                <w:rFonts w:ascii="Arial" w:hAnsi="Arial" w:cs="Arial"/>
                <w:b/>
                <w:bCs/>
                <w:lang w:val="lt-LT"/>
              </w:rPr>
              <w:t>Materialiojo ir nematerialiojo turto įsigijimo išlaidos</w:t>
            </w:r>
          </w:p>
        </w:tc>
        <w:tc>
          <w:tcPr>
            <w:tcW w:w="1417" w:type="dxa"/>
          </w:tcPr>
          <w:p w14:paraId="358A0918" w14:textId="4C00C2E1"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5,0</w:t>
            </w:r>
          </w:p>
        </w:tc>
        <w:tc>
          <w:tcPr>
            <w:tcW w:w="1418" w:type="dxa"/>
          </w:tcPr>
          <w:p w14:paraId="0B8BC0B4" w14:textId="65AEE579"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7,4</w:t>
            </w:r>
          </w:p>
        </w:tc>
        <w:tc>
          <w:tcPr>
            <w:tcW w:w="1417" w:type="dxa"/>
          </w:tcPr>
          <w:p w14:paraId="0B6C6AD9" w14:textId="77777777" w:rsidR="00231A9D" w:rsidRPr="00A36C20" w:rsidRDefault="00231A9D" w:rsidP="00A36C20">
            <w:pPr>
              <w:spacing w:line="276" w:lineRule="auto"/>
              <w:rPr>
                <w:rFonts w:ascii="Arial" w:hAnsi="Arial" w:cs="Arial"/>
                <w:lang w:val="lt-LT"/>
              </w:rPr>
            </w:pPr>
          </w:p>
        </w:tc>
      </w:tr>
      <w:tr w:rsidR="00231A9D" w:rsidRPr="00A36C20" w14:paraId="74780677" w14:textId="77777777" w:rsidTr="00354719">
        <w:tc>
          <w:tcPr>
            <w:tcW w:w="1442" w:type="dxa"/>
          </w:tcPr>
          <w:p w14:paraId="48FDD3E5" w14:textId="76B8E855" w:rsidR="00231A9D" w:rsidRPr="00A36C20" w:rsidRDefault="00231A9D" w:rsidP="00A36C20">
            <w:pPr>
              <w:spacing w:line="276" w:lineRule="auto"/>
              <w:rPr>
                <w:rFonts w:ascii="Arial" w:hAnsi="Arial" w:cs="Arial"/>
                <w:lang w:val="lt-LT"/>
              </w:rPr>
            </w:pPr>
            <w:r w:rsidRPr="00A36C20">
              <w:rPr>
                <w:rFonts w:ascii="Arial" w:hAnsi="Arial" w:cs="Arial"/>
                <w:lang w:val="lt-LT"/>
              </w:rPr>
              <w:t>3.1.1.3.1.1.</w:t>
            </w:r>
          </w:p>
        </w:tc>
        <w:tc>
          <w:tcPr>
            <w:tcW w:w="3969" w:type="dxa"/>
          </w:tcPr>
          <w:p w14:paraId="4CB6C105" w14:textId="7CDDB2BA" w:rsidR="00231A9D" w:rsidRPr="00A36C20" w:rsidRDefault="00231A9D" w:rsidP="00A36C20">
            <w:pPr>
              <w:spacing w:line="276" w:lineRule="auto"/>
              <w:rPr>
                <w:rFonts w:ascii="Arial" w:hAnsi="Arial" w:cs="Arial"/>
                <w:lang w:val="lt-LT"/>
              </w:rPr>
            </w:pPr>
            <w:r w:rsidRPr="00A36C20">
              <w:rPr>
                <w:rFonts w:ascii="Arial" w:hAnsi="Arial" w:cs="Arial"/>
                <w:lang w:val="lt-LT"/>
              </w:rPr>
              <w:t>Transporto priemonių įsigijimo išlaidos</w:t>
            </w:r>
          </w:p>
        </w:tc>
        <w:tc>
          <w:tcPr>
            <w:tcW w:w="1417" w:type="dxa"/>
          </w:tcPr>
          <w:p w14:paraId="1A17CBF0" w14:textId="1069EF89"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1,9</w:t>
            </w:r>
          </w:p>
        </w:tc>
        <w:tc>
          <w:tcPr>
            <w:tcW w:w="1418" w:type="dxa"/>
          </w:tcPr>
          <w:p w14:paraId="1DF777FA" w14:textId="01A64AEC"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w:t>
            </w:r>
          </w:p>
        </w:tc>
        <w:tc>
          <w:tcPr>
            <w:tcW w:w="1417" w:type="dxa"/>
          </w:tcPr>
          <w:p w14:paraId="39C277BB" w14:textId="77777777" w:rsidR="00231A9D" w:rsidRPr="00A36C20" w:rsidRDefault="00231A9D" w:rsidP="00A36C20">
            <w:pPr>
              <w:spacing w:line="276" w:lineRule="auto"/>
              <w:rPr>
                <w:rFonts w:ascii="Arial" w:hAnsi="Arial" w:cs="Arial"/>
                <w:lang w:val="lt-LT"/>
              </w:rPr>
            </w:pPr>
          </w:p>
        </w:tc>
      </w:tr>
      <w:tr w:rsidR="00231A9D" w:rsidRPr="00A36C20" w14:paraId="2EBD2CC8" w14:textId="77777777" w:rsidTr="00354719">
        <w:tc>
          <w:tcPr>
            <w:tcW w:w="1442" w:type="dxa"/>
          </w:tcPr>
          <w:p w14:paraId="33AA40FD" w14:textId="3FC9016E" w:rsidR="00231A9D" w:rsidRPr="00A36C20" w:rsidRDefault="00231A9D" w:rsidP="00A36C20">
            <w:pPr>
              <w:spacing w:line="276" w:lineRule="auto"/>
              <w:rPr>
                <w:rFonts w:ascii="Arial" w:hAnsi="Arial" w:cs="Arial"/>
                <w:lang w:val="lt-LT"/>
              </w:rPr>
            </w:pPr>
            <w:r w:rsidRPr="00A36C20">
              <w:rPr>
                <w:rFonts w:ascii="Arial" w:hAnsi="Arial" w:cs="Arial"/>
                <w:lang w:val="lt-LT"/>
              </w:rPr>
              <w:t>3.1.1.3.1.2.</w:t>
            </w:r>
          </w:p>
        </w:tc>
        <w:tc>
          <w:tcPr>
            <w:tcW w:w="3969" w:type="dxa"/>
          </w:tcPr>
          <w:p w14:paraId="258C05D9" w14:textId="10B3FCD7" w:rsidR="00231A9D" w:rsidRPr="00A36C20" w:rsidRDefault="00231A9D" w:rsidP="00A36C20">
            <w:pPr>
              <w:spacing w:line="276" w:lineRule="auto"/>
              <w:rPr>
                <w:rFonts w:ascii="Arial" w:hAnsi="Arial" w:cs="Arial"/>
                <w:lang w:val="lt-LT"/>
              </w:rPr>
            </w:pPr>
            <w:r w:rsidRPr="00A36C20">
              <w:rPr>
                <w:rFonts w:ascii="Arial" w:hAnsi="Arial" w:cs="Arial"/>
                <w:lang w:val="lt-LT"/>
              </w:rPr>
              <w:t>Kitų mašinų ir įrenginių įsigijimo išlaidos</w:t>
            </w:r>
          </w:p>
        </w:tc>
        <w:tc>
          <w:tcPr>
            <w:tcW w:w="1417" w:type="dxa"/>
          </w:tcPr>
          <w:p w14:paraId="07C92ACE" w14:textId="3F22D145" w:rsidR="00231A9D" w:rsidRPr="00A36C20" w:rsidRDefault="00231A9D" w:rsidP="00A36C20">
            <w:pPr>
              <w:spacing w:line="276" w:lineRule="auto"/>
              <w:jc w:val="center"/>
              <w:rPr>
                <w:rFonts w:ascii="Arial" w:hAnsi="Arial" w:cs="Arial"/>
                <w:lang w:val="lt-LT"/>
              </w:rPr>
            </w:pPr>
            <w:r w:rsidRPr="00A36C20">
              <w:rPr>
                <w:rFonts w:ascii="Arial" w:hAnsi="Arial" w:cs="Arial"/>
                <w:lang w:val="lt-LT"/>
              </w:rPr>
              <w:t>3,1</w:t>
            </w:r>
          </w:p>
        </w:tc>
        <w:tc>
          <w:tcPr>
            <w:tcW w:w="1418" w:type="dxa"/>
          </w:tcPr>
          <w:p w14:paraId="4B7BD390" w14:textId="6394EBCA"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w:t>
            </w:r>
          </w:p>
        </w:tc>
        <w:tc>
          <w:tcPr>
            <w:tcW w:w="1417" w:type="dxa"/>
          </w:tcPr>
          <w:p w14:paraId="68701407" w14:textId="77777777" w:rsidR="00231A9D" w:rsidRPr="00A36C20" w:rsidRDefault="00231A9D" w:rsidP="00A36C20">
            <w:pPr>
              <w:spacing w:line="276" w:lineRule="auto"/>
              <w:rPr>
                <w:rFonts w:ascii="Arial" w:hAnsi="Arial" w:cs="Arial"/>
                <w:lang w:val="lt-LT"/>
              </w:rPr>
            </w:pPr>
          </w:p>
        </w:tc>
      </w:tr>
      <w:tr w:rsidR="00231A9D" w:rsidRPr="00A36C20" w14:paraId="6BB17660" w14:textId="77777777" w:rsidTr="00354719">
        <w:tc>
          <w:tcPr>
            <w:tcW w:w="1442" w:type="dxa"/>
          </w:tcPr>
          <w:p w14:paraId="520A666C" w14:textId="1A428536" w:rsidR="00231A9D" w:rsidRPr="00A36C20" w:rsidRDefault="00231A9D" w:rsidP="00A36C20">
            <w:pPr>
              <w:spacing w:line="276" w:lineRule="auto"/>
              <w:rPr>
                <w:rFonts w:ascii="Arial" w:hAnsi="Arial" w:cs="Arial"/>
                <w:lang w:val="lt-LT"/>
              </w:rPr>
            </w:pPr>
            <w:r w:rsidRPr="00A36C20">
              <w:rPr>
                <w:rFonts w:ascii="Arial" w:hAnsi="Arial" w:cs="Arial"/>
                <w:lang w:val="lt-LT"/>
              </w:rPr>
              <w:lastRenderedPageBreak/>
              <w:t>3.1.1.3.1.4.</w:t>
            </w:r>
          </w:p>
        </w:tc>
        <w:tc>
          <w:tcPr>
            <w:tcW w:w="3969" w:type="dxa"/>
          </w:tcPr>
          <w:p w14:paraId="7408235C" w14:textId="04FD25FD" w:rsidR="00231A9D" w:rsidRPr="00A36C20" w:rsidRDefault="00231A9D" w:rsidP="00A36C20">
            <w:pPr>
              <w:spacing w:line="276" w:lineRule="auto"/>
              <w:rPr>
                <w:rFonts w:ascii="Arial" w:hAnsi="Arial" w:cs="Arial"/>
                <w:lang w:val="lt-LT"/>
              </w:rPr>
            </w:pPr>
            <w:r w:rsidRPr="00A36C20">
              <w:rPr>
                <w:rFonts w:ascii="Arial" w:hAnsi="Arial" w:cs="Arial"/>
                <w:lang w:val="lt-LT"/>
              </w:rPr>
              <w:t>Kompiuterinės techninės ir elektroninių ryšių įrangos įsigijimo išlaidos</w:t>
            </w:r>
          </w:p>
        </w:tc>
        <w:tc>
          <w:tcPr>
            <w:tcW w:w="1417" w:type="dxa"/>
          </w:tcPr>
          <w:p w14:paraId="7741705D" w14:textId="4ADFEC02" w:rsidR="00231A9D" w:rsidRPr="00A36C20" w:rsidRDefault="003E2D6C" w:rsidP="00A36C20">
            <w:pPr>
              <w:spacing w:line="276" w:lineRule="auto"/>
              <w:jc w:val="center"/>
              <w:rPr>
                <w:rFonts w:ascii="Arial" w:hAnsi="Arial" w:cs="Arial"/>
                <w:lang w:val="lt-LT"/>
              </w:rPr>
            </w:pPr>
            <w:r w:rsidRPr="00A36C20">
              <w:rPr>
                <w:rFonts w:ascii="Arial" w:hAnsi="Arial" w:cs="Arial"/>
                <w:lang w:val="lt-LT"/>
              </w:rPr>
              <w:t>-</w:t>
            </w:r>
          </w:p>
        </w:tc>
        <w:tc>
          <w:tcPr>
            <w:tcW w:w="1418" w:type="dxa"/>
          </w:tcPr>
          <w:p w14:paraId="24808803" w14:textId="7EA70551" w:rsidR="00231A9D" w:rsidRPr="00A36C20" w:rsidRDefault="00231A9D" w:rsidP="00A36C20">
            <w:pPr>
              <w:spacing w:line="276" w:lineRule="auto"/>
              <w:jc w:val="center"/>
              <w:rPr>
                <w:rFonts w:ascii="Arial" w:hAnsi="Arial" w:cs="Arial"/>
                <w:b/>
                <w:bCs/>
                <w:lang w:val="lt-LT"/>
              </w:rPr>
            </w:pPr>
            <w:r w:rsidRPr="00A36C20">
              <w:rPr>
                <w:rFonts w:ascii="Arial" w:hAnsi="Arial" w:cs="Arial"/>
                <w:b/>
                <w:bCs/>
                <w:lang w:val="lt-LT"/>
              </w:rPr>
              <w:t>7,4</w:t>
            </w:r>
          </w:p>
        </w:tc>
        <w:tc>
          <w:tcPr>
            <w:tcW w:w="1417" w:type="dxa"/>
          </w:tcPr>
          <w:p w14:paraId="71EEA80A" w14:textId="77777777" w:rsidR="00231A9D" w:rsidRPr="00A36C20" w:rsidRDefault="00231A9D" w:rsidP="00A36C20">
            <w:pPr>
              <w:spacing w:line="276" w:lineRule="auto"/>
              <w:rPr>
                <w:rFonts w:ascii="Arial" w:hAnsi="Arial" w:cs="Arial"/>
                <w:lang w:val="lt-LT"/>
              </w:rPr>
            </w:pPr>
          </w:p>
        </w:tc>
      </w:tr>
    </w:tbl>
    <w:p w14:paraId="4FBEE600" w14:textId="77777777" w:rsidR="00813F89" w:rsidRPr="00A36C20" w:rsidRDefault="00813F89" w:rsidP="00C4403F">
      <w:pPr>
        <w:spacing w:line="360" w:lineRule="auto"/>
        <w:ind w:firstLine="1134"/>
        <w:rPr>
          <w:rFonts w:ascii="Arial" w:hAnsi="Arial" w:cs="Arial"/>
          <w:i/>
          <w:lang w:val="lt-LT"/>
        </w:rPr>
      </w:pPr>
      <w:r w:rsidRPr="00A36C20">
        <w:rPr>
          <w:rFonts w:ascii="Arial" w:hAnsi="Arial" w:cs="Arial"/>
          <w:i/>
          <w:lang w:val="lt-LT"/>
        </w:rPr>
        <w:t>Pastaba: jeigu yra žymus pokytis, tai trumpai paaiškinti.</w:t>
      </w:r>
    </w:p>
    <w:p w14:paraId="335C16EF" w14:textId="4CAC6379" w:rsidR="00401938" w:rsidRPr="00A36C20" w:rsidRDefault="00401938" w:rsidP="00C4403F">
      <w:pPr>
        <w:spacing w:line="360" w:lineRule="auto"/>
        <w:ind w:firstLine="1134"/>
        <w:jc w:val="both"/>
        <w:rPr>
          <w:rFonts w:ascii="Arial" w:hAnsi="Arial" w:cs="Arial"/>
          <w:b/>
          <w:lang w:val="lt-LT"/>
        </w:rPr>
      </w:pPr>
      <w:r w:rsidRPr="00A36C20">
        <w:rPr>
          <w:rFonts w:ascii="Arial" w:hAnsi="Arial" w:cs="Arial"/>
          <w:b/>
          <w:lang w:val="lt-LT"/>
        </w:rPr>
        <w:t>3. Įstaigos turimos patalpos, turtas</w:t>
      </w:r>
      <w:r w:rsidR="004D3A63" w:rsidRPr="00A36C20">
        <w:rPr>
          <w:rFonts w:ascii="Arial" w:hAnsi="Arial" w:cs="Arial"/>
          <w:b/>
          <w:lang w:val="lt-LT"/>
        </w:rPr>
        <w:t>:</w:t>
      </w:r>
    </w:p>
    <w:p w14:paraId="1D974D2F" w14:textId="39818238" w:rsidR="00B731D4" w:rsidRPr="00A36C20" w:rsidRDefault="00313EBA" w:rsidP="00C4403F">
      <w:pPr>
        <w:spacing w:line="360" w:lineRule="auto"/>
        <w:rPr>
          <w:rFonts w:ascii="Arial" w:hAnsi="Arial" w:cs="Arial"/>
          <w:i/>
          <w:lang w:val="lt-LT"/>
        </w:rPr>
      </w:pPr>
      <w:r w:rsidRPr="00A36C20">
        <w:rPr>
          <w:rFonts w:ascii="Arial" w:hAnsi="Arial" w:cs="Arial"/>
          <w:i/>
          <w:lang w:val="lt-LT"/>
        </w:rPr>
        <w:t>7</w:t>
      </w:r>
      <w:r w:rsidR="00963B98" w:rsidRPr="00A36C20">
        <w:rPr>
          <w:rFonts w:ascii="Arial" w:hAnsi="Arial" w:cs="Arial"/>
          <w:i/>
          <w:lang w:val="lt-LT"/>
        </w:rPr>
        <w:t xml:space="preserve"> lentelė. </w:t>
      </w:r>
      <w:r w:rsidR="00B731D4" w:rsidRPr="00A36C20">
        <w:rPr>
          <w:rFonts w:ascii="Arial" w:hAnsi="Arial" w:cs="Arial"/>
          <w:bCs/>
          <w:i/>
          <w:lang w:val="lt-LT"/>
        </w:rPr>
        <w:t>Įsigytas ir perleistas turtas</w:t>
      </w:r>
      <w:r w:rsidR="00B731D4" w:rsidRPr="00A36C20">
        <w:rPr>
          <w:rFonts w:ascii="Arial" w:hAnsi="Arial" w:cs="Arial"/>
          <w:i/>
          <w:lang w:val="lt-LT"/>
        </w:rPr>
        <w:t xml:space="preserve"> (nurodyti grupėmis, išskiriant svarbesnį įstaigos veiklai turtą)</w:t>
      </w:r>
    </w:p>
    <w:tbl>
      <w:tblPr>
        <w:tblStyle w:val="Lentelstinklelis"/>
        <w:tblW w:w="9776" w:type="dxa"/>
        <w:tblLook w:val="04A0" w:firstRow="1" w:lastRow="0" w:firstColumn="1" w:lastColumn="0" w:noHBand="0" w:noVBand="1"/>
      </w:tblPr>
      <w:tblGrid>
        <w:gridCol w:w="704"/>
        <w:gridCol w:w="4110"/>
        <w:gridCol w:w="2407"/>
        <w:gridCol w:w="2555"/>
      </w:tblGrid>
      <w:tr w:rsidR="00467B8B" w:rsidRPr="00A36C20" w14:paraId="0A9C87F5" w14:textId="77777777" w:rsidTr="00354719">
        <w:tc>
          <w:tcPr>
            <w:tcW w:w="704" w:type="dxa"/>
            <w:vMerge w:val="restart"/>
          </w:tcPr>
          <w:p w14:paraId="5078BCF2" w14:textId="77777777" w:rsidR="00B731D4" w:rsidRPr="00A36C20" w:rsidRDefault="00B731D4"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Eil. Nr.</w:t>
            </w:r>
          </w:p>
        </w:tc>
        <w:tc>
          <w:tcPr>
            <w:tcW w:w="4110" w:type="dxa"/>
            <w:vMerge w:val="restart"/>
          </w:tcPr>
          <w:p w14:paraId="42F56495" w14:textId="77777777" w:rsidR="00B731D4" w:rsidRPr="00A36C20" w:rsidRDefault="00B731D4" w:rsidP="00A36C20">
            <w:pPr>
              <w:spacing w:line="276" w:lineRule="auto"/>
              <w:rPr>
                <w:rFonts w:ascii="Arial" w:hAnsi="Arial" w:cs="Arial"/>
                <w:b/>
                <w:color w:val="000000" w:themeColor="text1"/>
                <w:lang w:val="lt-LT"/>
              </w:rPr>
            </w:pPr>
            <w:r w:rsidRPr="00A36C20">
              <w:rPr>
                <w:rFonts w:ascii="Arial" w:hAnsi="Arial" w:cs="Arial"/>
                <w:b/>
                <w:color w:val="000000" w:themeColor="text1"/>
                <w:lang w:val="lt-LT"/>
              </w:rPr>
              <w:t>Rodiklis</w:t>
            </w:r>
          </w:p>
        </w:tc>
        <w:tc>
          <w:tcPr>
            <w:tcW w:w="4962" w:type="dxa"/>
            <w:gridSpan w:val="2"/>
          </w:tcPr>
          <w:p w14:paraId="5B208BB5" w14:textId="0B576E27" w:rsidR="00B731D4" w:rsidRPr="00A36C20" w:rsidRDefault="00B731D4" w:rsidP="00A36C20">
            <w:pPr>
              <w:spacing w:line="276" w:lineRule="auto"/>
              <w:jc w:val="center"/>
              <w:rPr>
                <w:rFonts w:ascii="Arial" w:hAnsi="Arial" w:cs="Arial"/>
                <w:b/>
                <w:color w:val="000000" w:themeColor="text1"/>
                <w:lang w:val="lt-LT"/>
              </w:rPr>
            </w:pPr>
            <w:r w:rsidRPr="00A36C20">
              <w:rPr>
                <w:rFonts w:ascii="Arial" w:hAnsi="Arial" w:cs="Arial"/>
                <w:b/>
                <w:color w:val="000000" w:themeColor="text1"/>
                <w:lang w:val="lt-LT"/>
              </w:rPr>
              <w:t xml:space="preserve">Suma </w:t>
            </w:r>
            <w:r w:rsidR="00166A19" w:rsidRPr="00A36C20">
              <w:rPr>
                <w:rFonts w:ascii="Arial" w:hAnsi="Arial" w:cs="Arial"/>
                <w:b/>
                <w:color w:val="000000" w:themeColor="text1"/>
                <w:lang w:val="lt-LT"/>
              </w:rPr>
              <w:t>tūkst. E</w:t>
            </w:r>
            <w:r w:rsidRPr="00A36C20">
              <w:rPr>
                <w:rFonts w:ascii="Arial" w:hAnsi="Arial" w:cs="Arial"/>
                <w:b/>
                <w:color w:val="000000" w:themeColor="text1"/>
                <w:lang w:val="lt-LT"/>
              </w:rPr>
              <w:t>ur</w:t>
            </w:r>
            <w:r w:rsidR="00166A19" w:rsidRPr="00A36C20">
              <w:rPr>
                <w:rFonts w:ascii="Arial" w:hAnsi="Arial" w:cs="Arial"/>
                <w:b/>
                <w:color w:val="000000" w:themeColor="text1"/>
                <w:lang w:val="lt-LT"/>
              </w:rPr>
              <w:t>.</w:t>
            </w:r>
          </w:p>
        </w:tc>
      </w:tr>
      <w:tr w:rsidR="00467B8B" w:rsidRPr="00A36C20" w14:paraId="21FDAD7E" w14:textId="77777777" w:rsidTr="00354719">
        <w:tc>
          <w:tcPr>
            <w:tcW w:w="704" w:type="dxa"/>
            <w:vMerge/>
          </w:tcPr>
          <w:p w14:paraId="32187661" w14:textId="77777777" w:rsidR="00B731D4" w:rsidRPr="00A36C20" w:rsidRDefault="00B731D4" w:rsidP="00A36C20">
            <w:pPr>
              <w:spacing w:line="276" w:lineRule="auto"/>
              <w:rPr>
                <w:rFonts w:ascii="Arial" w:hAnsi="Arial" w:cs="Arial"/>
                <w:b/>
                <w:color w:val="000000" w:themeColor="text1"/>
                <w:lang w:val="lt-LT"/>
              </w:rPr>
            </w:pPr>
          </w:p>
        </w:tc>
        <w:tc>
          <w:tcPr>
            <w:tcW w:w="4110" w:type="dxa"/>
            <w:vMerge/>
          </w:tcPr>
          <w:p w14:paraId="6F823FCD" w14:textId="77777777" w:rsidR="00B731D4" w:rsidRPr="00A36C20" w:rsidRDefault="00B731D4" w:rsidP="00A36C20">
            <w:pPr>
              <w:spacing w:line="276" w:lineRule="auto"/>
              <w:rPr>
                <w:rFonts w:ascii="Arial" w:hAnsi="Arial" w:cs="Arial"/>
                <w:b/>
                <w:color w:val="000000" w:themeColor="text1"/>
                <w:lang w:val="lt-LT"/>
              </w:rPr>
            </w:pPr>
          </w:p>
        </w:tc>
        <w:tc>
          <w:tcPr>
            <w:tcW w:w="2407" w:type="dxa"/>
          </w:tcPr>
          <w:p w14:paraId="72D69022" w14:textId="77777777" w:rsidR="00B731D4" w:rsidRPr="00A36C20" w:rsidRDefault="00B731D4" w:rsidP="00A36C20">
            <w:pPr>
              <w:spacing w:line="276" w:lineRule="auto"/>
              <w:jc w:val="center"/>
              <w:rPr>
                <w:rFonts w:ascii="Arial" w:hAnsi="Arial" w:cs="Arial"/>
                <w:b/>
                <w:color w:val="000000" w:themeColor="text1"/>
                <w:lang w:val="lt-LT"/>
              </w:rPr>
            </w:pPr>
            <w:r w:rsidRPr="00A36C20">
              <w:rPr>
                <w:rFonts w:ascii="Arial" w:hAnsi="Arial" w:cs="Arial"/>
                <w:b/>
                <w:color w:val="000000" w:themeColor="text1"/>
                <w:lang w:val="lt-LT"/>
              </w:rPr>
              <w:t>Ataskaitiniu laikotarpiu</w:t>
            </w:r>
          </w:p>
        </w:tc>
        <w:tc>
          <w:tcPr>
            <w:tcW w:w="2555" w:type="dxa"/>
          </w:tcPr>
          <w:p w14:paraId="2C646183" w14:textId="77777777" w:rsidR="00B731D4" w:rsidRPr="00A36C20" w:rsidRDefault="00B731D4" w:rsidP="00A36C20">
            <w:pPr>
              <w:spacing w:line="276" w:lineRule="auto"/>
              <w:jc w:val="center"/>
              <w:rPr>
                <w:rFonts w:ascii="Arial" w:hAnsi="Arial" w:cs="Arial"/>
                <w:b/>
                <w:color w:val="000000" w:themeColor="text1"/>
                <w:lang w:val="lt-LT"/>
              </w:rPr>
            </w:pPr>
            <w:r w:rsidRPr="00A36C20">
              <w:rPr>
                <w:rFonts w:ascii="Arial" w:hAnsi="Arial" w:cs="Arial"/>
                <w:b/>
                <w:color w:val="000000" w:themeColor="text1"/>
                <w:lang w:val="lt-LT"/>
              </w:rPr>
              <w:t>Praėjusiu ataskaitiniu laikotarpiu</w:t>
            </w:r>
          </w:p>
        </w:tc>
      </w:tr>
      <w:tr w:rsidR="00046CDE" w:rsidRPr="00A36C20" w14:paraId="27225281" w14:textId="77777777" w:rsidTr="00354719">
        <w:tc>
          <w:tcPr>
            <w:tcW w:w="704" w:type="dxa"/>
          </w:tcPr>
          <w:p w14:paraId="1BF57884" w14:textId="77777777" w:rsidR="00046CDE" w:rsidRPr="00A36C20" w:rsidRDefault="00046CDE"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1.</w:t>
            </w:r>
          </w:p>
        </w:tc>
        <w:tc>
          <w:tcPr>
            <w:tcW w:w="4110" w:type="dxa"/>
          </w:tcPr>
          <w:p w14:paraId="331D2D35" w14:textId="77777777" w:rsidR="00046CDE" w:rsidRPr="00A36C20" w:rsidRDefault="00046CDE"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Įsigyta ilgalaikio turto iš viso:</w:t>
            </w:r>
          </w:p>
        </w:tc>
        <w:tc>
          <w:tcPr>
            <w:tcW w:w="2407" w:type="dxa"/>
          </w:tcPr>
          <w:p w14:paraId="015C0826" w14:textId="10D0C9AD" w:rsidR="00046CDE" w:rsidRPr="00A36C20" w:rsidRDefault="00046CDE"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7,4</w:t>
            </w:r>
          </w:p>
        </w:tc>
        <w:tc>
          <w:tcPr>
            <w:tcW w:w="2555" w:type="dxa"/>
          </w:tcPr>
          <w:p w14:paraId="42B14EA1" w14:textId="1F22B3D7" w:rsidR="00046CDE" w:rsidRPr="00A36C20" w:rsidRDefault="00046CDE"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5,0</w:t>
            </w:r>
          </w:p>
        </w:tc>
      </w:tr>
      <w:tr w:rsidR="00046CDE" w:rsidRPr="00A36C20" w14:paraId="61F20E41" w14:textId="77777777" w:rsidTr="00354719">
        <w:tc>
          <w:tcPr>
            <w:tcW w:w="704" w:type="dxa"/>
          </w:tcPr>
          <w:p w14:paraId="6AC3DFE6" w14:textId="77777777" w:rsidR="00046CDE" w:rsidRPr="00A36C20" w:rsidRDefault="00046CDE"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1.1.</w:t>
            </w:r>
          </w:p>
        </w:tc>
        <w:tc>
          <w:tcPr>
            <w:tcW w:w="4110" w:type="dxa"/>
          </w:tcPr>
          <w:p w14:paraId="77716DDE" w14:textId="6C06B4B2" w:rsidR="00046CDE" w:rsidRPr="00A36C20" w:rsidRDefault="00046CDE"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Transportas (priekaba)</w:t>
            </w:r>
          </w:p>
        </w:tc>
        <w:tc>
          <w:tcPr>
            <w:tcW w:w="2407" w:type="dxa"/>
          </w:tcPr>
          <w:p w14:paraId="5590CC64" w14:textId="1B0FB8E1" w:rsidR="00046CDE" w:rsidRPr="00A36C20" w:rsidRDefault="00867A67"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w:t>
            </w:r>
          </w:p>
        </w:tc>
        <w:tc>
          <w:tcPr>
            <w:tcW w:w="2555" w:type="dxa"/>
          </w:tcPr>
          <w:p w14:paraId="2EFE0427" w14:textId="44FDD5CE" w:rsidR="00046CDE" w:rsidRPr="00A36C20" w:rsidRDefault="00046CDE"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1,9</w:t>
            </w:r>
          </w:p>
        </w:tc>
      </w:tr>
      <w:tr w:rsidR="00046CDE" w:rsidRPr="00A36C20" w14:paraId="0F2DC385" w14:textId="77777777" w:rsidTr="00354719">
        <w:tc>
          <w:tcPr>
            <w:tcW w:w="704" w:type="dxa"/>
          </w:tcPr>
          <w:p w14:paraId="1E19B566" w14:textId="77777777" w:rsidR="00046CDE" w:rsidRPr="00A36C20" w:rsidRDefault="00046CDE"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1.2.</w:t>
            </w:r>
          </w:p>
        </w:tc>
        <w:tc>
          <w:tcPr>
            <w:tcW w:w="4110" w:type="dxa"/>
          </w:tcPr>
          <w:p w14:paraId="5B50BF1A" w14:textId="6DC4CA87" w:rsidR="00046CDE" w:rsidRPr="00A36C20" w:rsidRDefault="00046CDE"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Elektros krosnis W50</w:t>
            </w:r>
          </w:p>
        </w:tc>
        <w:tc>
          <w:tcPr>
            <w:tcW w:w="2407" w:type="dxa"/>
          </w:tcPr>
          <w:p w14:paraId="43C0395D" w14:textId="45343E6B" w:rsidR="00046CDE" w:rsidRPr="00A36C20" w:rsidRDefault="00867A67"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w:t>
            </w:r>
          </w:p>
        </w:tc>
        <w:tc>
          <w:tcPr>
            <w:tcW w:w="2555" w:type="dxa"/>
          </w:tcPr>
          <w:p w14:paraId="4065745C" w14:textId="762D5943" w:rsidR="00046CDE" w:rsidRPr="00A36C20" w:rsidRDefault="00046CDE"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3,1</w:t>
            </w:r>
          </w:p>
        </w:tc>
      </w:tr>
      <w:tr w:rsidR="00AB5501" w:rsidRPr="00A36C20" w14:paraId="0EF1EC74" w14:textId="77777777" w:rsidTr="00354719">
        <w:tc>
          <w:tcPr>
            <w:tcW w:w="704" w:type="dxa"/>
          </w:tcPr>
          <w:p w14:paraId="587682D6" w14:textId="61E71F00" w:rsidR="00AB5501" w:rsidRPr="00A36C20" w:rsidRDefault="00AB5501"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1.3.</w:t>
            </w:r>
          </w:p>
        </w:tc>
        <w:tc>
          <w:tcPr>
            <w:tcW w:w="4110" w:type="dxa"/>
          </w:tcPr>
          <w:p w14:paraId="55861E89" w14:textId="23F4F2D3" w:rsidR="00AB5501" w:rsidRPr="00A36C20" w:rsidRDefault="00AB5501"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Kompiuterinė įranga</w:t>
            </w:r>
          </w:p>
        </w:tc>
        <w:tc>
          <w:tcPr>
            <w:tcW w:w="2407" w:type="dxa"/>
          </w:tcPr>
          <w:p w14:paraId="154E62F6" w14:textId="5E66FFA7" w:rsidR="00AB5501" w:rsidRPr="00A36C20" w:rsidRDefault="00AB5501"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7,4</w:t>
            </w:r>
          </w:p>
        </w:tc>
        <w:tc>
          <w:tcPr>
            <w:tcW w:w="2555" w:type="dxa"/>
          </w:tcPr>
          <w:p w14:paraId="7B372E23" w14:textId="004B6EEF" w:rsidR="00AB5501" w:rsidRPr="00A36C20" w:rsidRDefault="00867A67"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w:t>
            </w:r>
          </w:p>
        </w:tc>
      </w:tr>
      <w:tr w:rsidR="00DD0FA8" w:rsidRPr="00A36C20" w14:paraId="377B5813" w14:textId="77777777" w:rsidTr="00354719">
        <w:tc>
          <w:tcPr>
            <w:tcW w:w="704" w:type="dxa"/>
          </w:tcPr>
          <w:p w14:paraId="6AF050B8" w14:textId="77777777" w:rsidR="00DD0FA8" w:rsidRPr="00A36C20" w:rsidRDefault="00DD0FA8"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2.</w:t>
            </w:r>
          </w:p>
        </w:tc>
        <w:tc>
          <w:tcPr>
            <w:tcW w:w="4110" w:type="dxa"/>
          </w:tcPr>
          <w:p w14:paraId="20558EE5" w14:textId="77777777" w:rsidR="00DD0FA8" w:rsidRPr="00A36C20" w:rsidRDefault="00DD0FA8" w:rsidP="00A36C20">
            <w:pPr>
              <w:spacing w:line="276" w:lineRule="auto"/>
              <w:rPr>
                <w:rFonts w:ascii="Arial" w:hAnsi="Arial" w:cs="Arial"/>
                <w:color w:val="000000" w:themeColor="text1"/>
                <w:lang w:val="lt-LT"/>
              </w:rPr>
            </w:pPr>
            <w:r w:rsidRPr="00A36C20">
              <w:rPr>
                <w:rFonts w:ascii="Arial" w:hAnsi="Arial" w:cs="Arial"/>
                <w:color w:val="000000" w:themeColor="text1"/>
                <w:lang w:val="lt-LT"/>
              </w:rPr>
              <w:t>Perleista ilgalaikio turto iš viso:</w:t>
            </w:r>
          </w:p>
        </w:tc>
        <w:tc>
          <w:tcPr>
            <w:tcW w:w="2407" w:type="dxa"/>
          </w:tcPr>
          <w:p w14:paraId="0D5797F9" w14:textId="60232C44" w:rsidR="00DD0FA8" w:rsidRPr="00A36C20" w:rsidRDefault="00046CDE"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0</w:t>
            </w:r>
          </w:p>
        </w:tc>
        <w:tc>
          <w:tcPr>
            <w:tcW w:w="2555" w:type="dxa"/>
          </w:tcPr>
          <w:p w14:paraId="746DE872" w14:textId="0A577D25" w:rsidR="00DD0FA8" w:rsidRPr="00A36C20" w:rsidRDefault="00DD0FA8"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0</w:t>
            </w:r>
          </w:p>
        </w:tc>
      </w:tr>
    </w:tbl>
    <w:p w14:paraId="0858F7E5" w14:textId="386D61B4" w:rsidR="00B731D4" w:rsidRPr="00A36C20" w:rsidRDefault="00313EBA" w:rsidP="00C4403F">
      <w:pPr>
        <w:spacing w:line="360" w:lineRule="auto"/>
        <w:rPr>
          <w:rFonts w:ascii="Arial" w:hAnsi="Arial" w:cs="Arial"/>
          <w:i/>
          <w:lang w:val="lt-LT"/>
        </w:rPr>
      </w:pPr>
      <w:r w:rsidRPr="00A36C20">
        <w:rPr>
          <w:rFonts w:ascii="Arial" w:hAnsi="Arial" w:cs="Arial"/>
          <w:i/>
          <w:lang w:val="lt-LT"/>
        </w:rPr>
        <w:t>8</w:t>
      </w:r>
      <w:r w:rsidR="00963B98" w:rsidRPr="00A36C20">
        <w:rPr>
          <w:rFonts w:ascii="Arial" w:hAnsi="Arial" w:cs="Arial"/>
          <w:i/>
          <w:lang w:val="lt-LT"/>
        </w:rPr>
        <w:t xml:space="preserve"> lentelė. </w:t>
      </w:r>
      <w:r w:rsidR="00B731D4" w:rsidRPr="00A36C20">
        <w:rPr>
          <w:rFonts w:ascii="Arial" w:hAnsi="Arial" w:cs="Arial"/>
          <w:i/>
          <w:lang w:val="lt-LT"/>
        </w:rPr>
        <w:t>Valdomas nekilnojamas turtas</w:t>
      </w:r>
    </w:p>
    <w:tbl>
      <w:tblPr>
        <w:tblStyle w:val="Lentelstinklelis"/>
        <w:tblW w:w="9776" w:type="dxa"/>
        <w:tblLook w:val="04A0" w:firstRow="1" w:lastRow="0" w:firstColumn="1" w:lastColumn="0" w:noHBand="0" w:noVBand="1"/>
      </w:tblPr>
      <w:tblGrid>
        <w:gridCol w:w="577"/>
        <w:gridCol w:w="4245"/>
        <w:gridCol w:w="2405"/>
        <w:gridCol w:w="2549"/>
      </w:tblGrid>
      <w:tr w:rsidR="00B731D4" w:rsidRPr="00A36C20" w14:paraId="5E824115" w14:textId="77777777" w:rsidTr="005A1F10">
        <w:tc>
          <w:tcPr>
            <w:tcW w:w="570" w:type="dxa"/>
          </w:tcPr>
          <w:p w14:paraId="582ABA92"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Eil. Nr.</w:t>
            </w:r>
          </w:p>
        </w:tc>
        <w:tc>
          <w:tcPr>
            <w:tcW w:w="4248" w:type="dxa"/>
          </w:tcPr>
          <w:p w14:paraId="7A445D95"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Patalpų pavadinimas</w:t>
            </w:r>
          </w:p>
        </w:tc>
        <w:tc>
          <w:tcPr>
            <w:tcW w:w="2407" w:type="dxa"/>
          </w:tcPr>
          <w:p w14:paraId="2BC72892"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Patalpų adresas</w:t>
            </w:r>
          </w:p>
        </w:tc>
        <w:tc>
          <w:tcPr>
            <w:tcW w:w="2551" w:type="dxa"/>
          </w:tcPr>
          <w:p w14:paraId="126C443B"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Patalpų plotas</w:t>
            </w:r>
          </w:p>
        </w:tc>
      </w:tr>
      <w:tr w:rsidR="00B731D4" w:rsidRPr="00A36C20" w14:paraId="2116E300" w14:textId="77777777" w:rsidTr="005A1F10">
        <w:tc>
          <w:tcPr>
            <w:tcW w:w="570" w:type="dxa"/>
          </w:tcPr>
          <w:p w14:paraId="46079E91" w14:textId="79A9FD7E" w:rsidR="00B731D4" w:rsidRPr="00A36C20" w:rsidRDefault="00256B1C" w:rsidP="00A36C20">
            <w:pPr>
              <w:spacing w:line="276" w:lineRule="auto"/>
              <w:rPr>
                <w:rFonts w:ascii="Arial" w:hAnsi="Arial" w:cs="Arial"/>
                <w:lang w:val="lt-LT"/>
              </w:rPr>
            </w:pPr>
            <w:r w:rsidRPr="00A36C20">
              <w:rPr>
                <w:rFonts w:ascii="Arial" w:hAnsi="Arial" w:cs="Arial"/>
                <w:lang w:val="lt-LT"/>
              </w:rPr>
              <w:t>1.</w:t>
            </w:r>
          </w:p>
        </w:tc>
        <w:tc>
          <w:tcPr>
            <w:tcW w:w="4248" w:type="dxa"/>
          </w:tcPr>
          <w:p w14:paraId="2D5AF5A5" w14:textId="39EF2A28" w:rsidR="00B731D4" w:rsidRPr="00A36C20" w:rsidRDefault="003C6879" w:rsidP="00A36C20">
            <w:pPr>
              <w:spacing w:line="276" w:lineRule="auto"/>
              <w:rPr>
                <w:rFonts w:ascii="Arial" w:hAnsi="Arial" w:cs="Arial"/>
                <w:lang w:val="lt-LT"/>
              </w:rPr>
            </w:pPr>
            <w:r w:rsidRPr="00A36C20">
              <w:rPr>
                <w:rFonts w:ascii="Arial" w:hAnsi="Arial" w:cs="Arial"/>
                <w:lang w:val="lt-LT"/>
              </w:rPr>
              <w:t>Klaipėdos rajono</w:t>
            </w:r>
            <w:r w:rsidR="005B5E04" w:rsidRPr="00A36C20">
              <w:rPr>
                <w:rFonts w:ascii="Arial" w:hAnsi="Arial" w:cs="Arial"/>
                <w:lang w:val="lt-LT"/>
              </w:rPr>
              <w:t xml:space="preserve"> etninės kultūros centras</w:t>
            </w:r>
          </w:p>
        </w:tc>
        <w:tc>
          <w:tcPr>
            <w:tcW w:w="2407" w:type="dxa"/>
          </w:tcPr>
          <w:p w14:paraId="158E9409" w14:textId="37C2666E" w:rsidR="00B731D4" w:rsidRPr="00A36C20" w:rsidRDefault="00E515FA" w:rsidP="00A36C20">
            <w:pPr>
              <w:spacing w:line="276" w:lineRule="auto"/>
              <w:rPr>
                <w:rFonts w:ascii="Arial" w:hAnsi="Arial" w:cs="Arial"/>
                <w:lang w:val="lt-LT"/>
              </w:rPr>
            </w:pPr>
            <w:r w:rsidRPr="00A36C20">
              <w:rPr>
                <w:rFonts w:ascii="Arial" w:hAnsi="Arial" w:cs="Arial"/>
                <w:lang w:val="lt-LT"/>
              </w:rPr>
              <w:t xml:space="preserve">Gargždų </w:t>
            </w:r>
            <w:r w:rsidR="004259DC" w:rsidRPr="00A36C20">
              <w:rPr>
                <w:rFonts w:ascii="Arial" w:hAnsi="Arial" w:cs="Arial"/>
                <w:lang w:val="lt-LT"/>
              </w:rPr>
              <w:t xml:space="preserve">g. </w:t>
            </w:r>
            <w:r w:rsidRPr="00A36C20">
              <w:rPr>
                <w:rFonts w:ascii="Arial" w:hAnsi="Arial" w:cs="Arial"/>
                <w:lang w:val="lt-LT"/>
              </w:rPr>
              <w:t>1</w:t>
            </w:r>
            <w:r w:rsidR="004259DC" w:rsidRPr="00A36C20">
              <w:rPr>
                <w:rFonts w:ascii="Arial" w:hAnsi="Arial" w:cs="Arial"/>
                <w:lang w:val="lt-LT"/>
              </w:rPr>
              <w:t xml:space="preserve">, </w:t>
            </w:r>
            <w:r w:rsidRPr="00A36C20">
              <w:rPr>
                <w:rFonts w:ascii="Arial" w:hAnsi="Arial" w:cs="Arial"/>
                <w:lang w:val="lt-LT"/>
              </w:rPr>
              <w:t>Dovilai</w:t>
            </w:r>
          </w:p>
        </w:tc>
        <w:tc>
          <w:tcPr>
            <w:tcW w:w="2551" w:type="dxa"/>
          </w:tcPr>
          <w:p w14:paraId="19D1CFA0" w14:textId="11E04022" w:rsidR="00B731D4" w:rsidRPr="00A36C20" w:rsidRDefault="00231D9D" w:rsidP="00A36C20">
            <w:pPr>
              <w:spacing w:line="276" w:lineRule="auto"/>
              <w:rPr>
                <w:rFonts w:ascii="Arial" w:hAnsi="Arial" w:cs="Arial"/>
                <w:lang w:val="lt-LT"/>
              </w:rPr>
            </w:pPr>
            <w:r w:rsidRPr="00A36C20">
              <w:rPr>
                <w:rFonts w:ascii="Arial" w:hAnsi="Arial" w:cs="Arial"/>
                <w:lang w:val="lt-LT"/>
              </w:rPr>
              <w:t xml:space="preserve">569,93 </w:t>
            </w:r>
          </w:p>
        </w:tc>
      </w:tr>
    </w:tbl>
    <w:p w14:paraId="42963F91" w14:textId="462DFAB6" w:rsidR="00B731D4" w:rsidRPr="00A36C20" w:rsidRDefault="00313EBA" w:rsidP="00C4403F">
      <w:pPr>
        <w:spacing w:line="360" w:lineRule="auto"/>
        <w:rPr>
          <w:rFonts w:ascii="Arial" w:hAnsi="Arial" w:cs="Arial"/>
          <w:i/>
          <w:lang w:val="lt-LT"/>
        </w:rPr>
      </w:pPr>
      <w:r w:rsidRPr="00A36C20">
        <w:rPr>
          <w:rFonts w:ascii="Arial" w:hAnsi="Arial" w:cs="Arial"/>
          <w:i/>
          <w:lang w:val="lt-LT"/>
        </w:rPr>
        <w:t>9</w:t>
      </w:r>
      <w:r w:rsidR="00963B98" w:rsidRPr="00A36C20">
        <w:rPr>
          <w:rFonts w:ascii="Arial" w:hAnsi="Arial" w:cs="Arial"/>
          <w:i/>
          <w:lang w:val="lt-LT"/>
        </w:rPr>
        <w:t xml:space="preserve"> lentelė. </w:t>
      </w:r>
      <w:r w:rsidR="00B731D4" w:rsidRPr="00A36C20">
        <w:rPr>
          <w:rFonts w:ascii="Arial" w:hAnsi="Arial" w:cs="Arial"/>
          <w:i/>
          <w:lang w:val="lt-LT"/>
        </w:rPr>
        <w:t>Turimi automobiliai:</w:t>
      </w:r>
    </w:p>
    <w:tbl>
      <w:tblPr>
        <w:tblStyle w:val="Lentelstinklelis"/>
        <w:tblW w:w="9776" w:type="dxa"/>
        <w:tblLook w:val="04A0" w:firstRow="1" w:lastRow="0" w:firstColumn="1" w:lastColumn="0" w:noHBand="0" w:noVBand="1"/>
      </w:tblPr>
      <w:tblGrid>
        <w:gridCol w:w="577"/>
        <w:gridCol w:w="2169"/>
        <w:gridCol w:w="1327"/>
        <w:gridCol w:w="1210"/>
        <w:gridCol w:w="1095"/>
        <w:gridCol w:w="1497"/>
        <w:gridCol w:w="1901"/>
      </w:tblGrid>
      <w:tr w:rsidR="00B731D4" w:rsidRPr="00A36C20" w14:paraId="1B6F5914" w14:textId="77777777" w:rsidTr="00354719">
        <w:tc>
          <w:tcPr>
            <w:tcW w:w="571" w:type="dxa"/>
          </w:tcPr>
          <w:p w14:paraId="1911690E"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Eil. Nr.</w:t>
            </w:r>
          </w:p>
        </w:tc>
        <w:tc>
          <w:tcPr>
            <w:tcW w:w="2214" w:type="dxa"/>
          </w:tcPr>
          <w:p w14:paraId="4BF80D96"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Automobilio tipas</w:t>
            </w:r>
          </w:p>
        </w:tc>
        <w:tc>
          <w:tcPr>
            <w:tcW w:w="1338" w:type="dxa"/>
          </w:tcPr>
          <w:p w14:paraId="062E029F"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Įsigijimo data</w:t>
            </w:r>
          </w:p>
        </w:tc>
        <w:tc>
          <w:tcPr>
            <w:tcW w:w="1212" w:type="dxa"/>
          </w:tcPr>
          <w:p w14:paraId="2E273A0C"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Įsigijimo kaina, eurai</w:t>
            </w:r>
          </w:p>
        </w:tc>
        <w:tc>
          <w:tcPr>
            <w:tcW w:w="1118" w:type="dxa"/>
          </w:tcPr>
          <w:p w14:paraId="31EA9F40"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Rida, km</w:t>
            </w:r>
          </w:p>
        </w:tc>
        <w:tc>
          <w:tcPr>
            <w:tcW w:w="1390" w:type="dxa"/>
          </w:tcPr>
          <w:p w14:paraId="10EC1945" w14:textId="02E3BAA9" w:rsidR="00B731D4" w:rsidRPr="00A36C20" w:rsidRDefault="00467B8B" w:rsidP="00A36C20">
            <w:pPr>
              <w:spacing w:line="276" w:lineRule="auto"/>
              <w:rPr>
                <w:rFonts w:ascii="Arial" w:hAnsi="Arial" w:cs="Arial"/>
                <w:b/>
                <w:lang w:val="lt-LT"/>
              </w:rPr>
            </w:pPr>
            <w:r w:rsidRPr="00A36C20">
              <w:rPr>
                <w:rFonts w:ascii="Arial" w:hAnsi="Arial" w:cs="Arial"/>
                <w:b/>
                <w:lang w:val="lt-LT"/>
              </w:rPr>
              <w:t>Nuvažiuota tūkst. km per 202</w:t>
            </w:r>
            <w:r w:rsidR="00DD0FA8" w:rsidRPr="00A36C20">
              <w:rPr>
                <w:rFonts w:ascii="Arial" w:hAnsi="Arial" w:cs="Arial"/>
                <w:b/>
                <w:lang w:val="lt-LT"/>
              </w:rPr>
              <w:t>3</w:t>
            </w:r>
            <w:r w:rsidR="00B731D4" w:rsidRPr="00A36C20">
              <w:rPr>
                <w:rFonts w:ascii="Arial" w:hAnsi="Arial" w:cs="Arial"/>
                <w:b/>
                <w:lang w:val="lt-LT"/>
              </w:rPr>
              <w:t xml:space="preserve"> m.</w:t>
            </w:r>
          </w:p>
        </w:tc>
        <w:tc>
          <w:tcPr>
            <w:tcW w:w="1933" w:type="dxa"/>
          </w:tcPr>
          <w:p w14:paraId="4C921653" w14:textId="77777777" w:rsidR="00B731D4" w:rsidRPr="00A36C20" w:rsidRDefault="00B731D4" w:rsidP="00A36C20">
            <w:pPr>
              <w:spacing w:line="276" w:lineRule="auto"/>
              <w:rPr>
                <w:rFonts w:ascii="Arial" w:hAnsi="Arial" w:cs="Arial"/>
                <w:b/>
                <w:lang w:val="lt-LT"/>
              </w:rPr>
            </w:pPr>
            <w:r w:rsidRPr="00A36C20">
              <w:rPr>
                <w:rFonts w:ascii="Arial" w:hAnsi="Arial" w:cs="Arial"/>
                <w:b/>
                <w:lang w:val="lt-LT"/>
              </w:rPr>
              <w:t>Kita svarbi informacija</w:t>
            </w:r>
          </w:p>
        </w:tc>
      </w:tr>
      <w:tr w:rsidR="00B731D4" w:rsidRPr="00A36C20" w14:paraId="168ECD93" w14:textId="77777777" w:rsidTr="00354719">
        <w:tc>
          <w:tcPr>
            <w:tcW w:w="571" w:type="dxa"/>
          </w:tcPr>
          <w:p w14:paraId="19B90F76" w14:textId="096ED5D8" w:rsidR="00B731D4" w:rsidRPr="00A36C20" w:rsidRDefault="00256B1C" w:rsidP="00A36C20">
            <w:pPr>
              <w:spacing w:line="276" w:lineRule="auto"/>
              <w:rPr>
                <w:rFonts w:ascii="Arial" w:hAnsi="Arial" w:cs="Arial"/>
                <w:lang w:val="lt-LT"/>
              </w:rPr>
            </w:pPr>
            <w:r w:rsidRPr="00A36C20">
              <w:rPr>
                <w:rFonts w:ascii="Arial" w:hAnsi="Arial" w:cs="Arial"/>
                <w:lang w:val="lt-LT"/>
              </w:rPr>
              <w:t>1.</w:t>
            </w:r>
          </w:p>
        </w:tc>
        <w:tc>
          <w:tcPr>
            <w:tcW w:w="2214" w:type="dxa"/>
          </w:tcPr>
          <w:p w14:paraId="6B92E85F" w14:textId="41E79189" w:rsidR="00B731D4" w:rsidRPr="00A36C20" w:rsidRDefault="00062D0D" w:rsidP="00A36C20">
            <w:pPr>
              <w:spacing w:line="276" w:lineRule="auto"/>
              <w:rPr>
                <w:rFonts w:ascii="Arial" w:hAnsi="Arial" w:cs="Arial"/>
                <w:lang w:val="lt-LT"/>
              </w:rPr>
            </w:pPr>
            <w:r w:rsidRPr="00A36C20">
              <w:rPr>
                <w:rFonts w:ascii="Arial" w:hAnsi="Arial" w:cs="Arial"/>
                <w:shd w:val="clear" w:color="auto" w:fill="FFFFFF"/>
                <w:lang w:val="lt-LT"/>
              </w:rPr>
              <w:t>Volkswagen Sharan</w:t>
            </w:r>
          </w:p>
        </w:tc>
        <w:tc>
          <w:tcPr>
            <w:tcW w:w="1338" w:type="dxa"/>
          </w:tcPr>
          <w:p w14:paraId="7DE981CA" w14:textId="2A5A4D7A" w:rsidR="00B731D4" w:rsidRPr="00A36C20" w:rsidRDefault="00062D0D" w:rsidP="00A36C20">
            <w:pPr>
              <w:spacing w:line="276" w:lineRule="auto"/>
              <w:jc w:val="center"/>
              <w:rPr>
                <w:rFonts w:ascii="Arial" w:hAnsi="Arial" w:cs="Arial"/>
                <w:lang w:val="lt-LT"/>
              </w:rPr>
            </w:pPr>
            <w:r w:rsidRPr="00A36C20">
              <w:rPr>
                <w:rFonts w:ascii="Arial" w:hAnsi="Arial" w:cs="Arial"/>
                <w:lang w:val="lt-LT"/>
              </w:rPr>
              <w:t>2007</w:t>
            </w:r>
          </w:p>
        </w:tc>
        <w:tc>
          <w:tcPr>
            <w:tcW w:w="1212" w:type="dxa"/>
          </w:tcPr>
          <w:p w14:paraId="02251733" w14:textId="0D4A2FAC" w:rsidR="00B731D4" w:rsidRPr="00A36C20" w:rsidRDefault="00062D0D"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4634</w:t>
            </w:r>
          </w:p>
        </w:tc>
        <w:tc>
          <w:tcPr>
            <w:tcW w:w="1118" w:type="dxa"/>
          </w:tcPr>
          <w:p w14:paraId="63F7B9E5" w14:textId="5B7F84F5" w:rsidR="00B731D4" w:rsidRPr="00A36C20" w:rsidRDefault="00062D0D"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3</w:t>
            </w:r>
            <w:r w:rsidR="009253C3" w:rsidRPr="00A36C20">
              <w:rPr>
                <w:rFonts w:ascii="Arial" w:hAnsi="Arial" w:cs="Arial"/>
                <w:color w:val="000000" w:themeColor="text1"/>
                <w:lang w:val="lt-LT"/>
              </w:rPr>
              <w:t>44 528</w:t>
            </w:r>
          </w:p>
        </w:tc>
        <w:tc>
          <w:tcPr>
            <w:tcW w:w="1390" w:type="dxa"/>
          </w:tcPr>
          <w:p w14:paraId="31A37324" w14:textId="51BB0E0E" w:rsidR="00B731D4" w:rsidRPr="00A36C20" w:rsidRDefault="009253C3" w:rsidP="00A36C20">
            <w:pPr>
              <w:spacing w:line="276" w:lineRule="auto"/>
              <w:jc w:val="center"/>
              <w:rPr>
                <w:rFonts w:ascii="Arial" w:hAnsi="Arial" w:cs="Arial"/>
                <w:color w:val="000000" w:themeColor="text1"/>
                <w:lang w:val="lt-LT"/>
              </w:rPr>
            </w:pPr>
            <w:r w:rsidRPr="00A36C20">
              <w:rPr>
                <w:rFonts w:ascii="Arial" w:hAnsi="Arial" w:cs="Arial"/>
                <w:color w:val="000000" w:themeColor="text1"/>
                <w:lang w:val="lt-LT"/>
              </w:rPr>
              <w:t>5640</w:t>
            </w:r>
          </w:p>
        </w:tc>
        <w:tc>
          <w:tcPr>
            <w:tcW w:w="1933" w:type="dxa"/>
          </w:tcPr>
          <w:p w14:paraId="6684FA9A" w14:textId="77777777" w:rsidR="00B731D4" w:rsidRPr="00A36C20" w:rsidRDefault="00B731D4" w:rsidP="00A36C20">
            <w:pPr>
              <w:spacing w:line="276" w:lineRule="auto"/>
              <w:rPr>
                <w:rFonts w:ascii="Arial" w:hAnsi="Arial" w:cs="Arial"/>
                <w:lang w:val="lt-LT"/>
              </w:rPr>
            </w:pPr>
          </w:p>
        </w:tc>
      </w:tr>
    </w:tbl>
    <w:p w14:paraId="7876086B" w14:textId="4D05D356" w:rsidR="00313EBA" w:rsidRPr="00A36C20" w:rsidRDefault="00B75E87" w:rsidP="007D43C6">
      <w:pPr>
        <w:spacing w:before="480" w:line="276" w:lineRule="auto"/>
        <w:ind w:firstLine="1134"/>
        <w:jc w:val="both"/>
        <w:rPr>
          <w:rFonts w:ascii="Arial" w:hAnsi="Arial" w:cs="Arial"/>
          <w:b/>
          <w:lang w:val="lt-LT"/>
        </w:rPr>
      </w:pPr>
      <w:r w:rsidRPr="00A36C20">
        <w:rPr>
          <w:rFonts w:ascii="Arial" w:hAnsi="Arial" w:cs="Arial"/>
          <w:b/>
          <w:lang w:val="lt-LT"/>
        </w:rPr>
        <w:t xml:space="preserve">4. </w:t>
      </w:r>
      <w:r w:rsidR="00041FB1" w:rsidRPr="00A36C20">
        <w:rPr>
          <w:rFonts w:ascii="Arial" w:hAnsi="Arial" w:cs="Arial"/>
          <w:b/>
          <w:lang w:val="lt-LT"/>
        </w:rPr>
        <w:t>V</w:t>
      </w:r>
      <w:r w:rsidR="00041FB1" w:rsidRPr="00A36C20">
        <w:rPr>
          <w:rFonts w:ascii="Arial" w:hAnsi="Arial" w:cs="Arial"/>
          <w:b/>
          <w:lang w:val="lt-LT" w:bidi="he-IL"/>
        </w:rPr>
        <w:t>ykusių renginių skaičius ir jų dalyviai bei lankytojai</w:t>
      </w:r>
      <w:r w:rsidR="00313EBA" w:rsidRPr="00A36C20">
        <w:rPr>
          <w:rFonts w:ascii="Arial" w:hAnsi="Arial" w:cs="Arial"/>
          <w:b/>
          <w:lang w:val="lt-LT"/>
        </w:rPr>
        <w:t>.</w:t>
      </w:r>
    </w:p>
    <w:p w14:paraId="667DF872" w14:textId="77777777" w:rsidR="00313EBA" w:rsidRPr="00A36C20" w:rsidRDefault="00313EBA" w:rsidP="00A36C20">
      <w:pPr>
        <w:spacing w:line="276" w:lineRule="auto"/>
        <w:ind w:firstLine="1134"/>
        <w:jc w:val="both"/>
        <w:rPr>
          <w:rFonts w:ascii="Arial" w:hAnsi="Arial" w:cs="Arial"/>
          <w:lang w:val="lt-LT"/>
        </w:rPr>
      </w:pPr>
      <w:r w:rsidRPr="00A36C20">
        <w:rPr>
          <w:rStyle w:val="Numatytasispastraiposriftas2"/>
          <w:rFonts w:ascii="Arial" w:hAnsi="Arial" w:cs="Arial"/>
          <w:lang w:val="lt-LT"/>
        </w:rPr>
        <w:t>Klaipėdos rajono</w:t>
      </w:r>
      <w:r w:rsidR="00145877" w:rsidRPr="00A36C20">
        <w:rPr>
          <w:rStyle w:val="Numatytasispastraiposriftas2"/>
          <w:rFonts w:ascii="Arial" w:hAnsi="Arial" w:cs="Arial"/>
          <w:lang w:val="lt-LT"/>
        </w:rPr>
        <w:t xml:space="preserve"> etninės kultūros centro</w:t>
      </w:r>
      <w:r w:rsidR="00062D0D" w:rsidRPr="00A36C20">
        <w:rPr>
          <w:rStyle w:val="Numatytasispastraiposriftas2"/>
          <w:rFonts w:ascii="Arial" w:hAnsi="Arial" w:cs="Arial"/>
          <w:lang w:val="lt-LT"/>
        </w:rPr>
        <w:t xml:space="preserve"> renginiai skirti valstybinių švenčių, atmintinų dienų minėjimui, vaikų ir jaunimo užimtumui, sociokultūriniams bendruomenės poreikiams tenkinti</w:t>
      </w:r>
      <w:r w:rsidR="0053195D" w:rsidRPr="00A36C20">
        <w:rPr>
          <w:rStyle w:val="Numatytasispastraiposriftas2"/>
          <w:rFonts w:ascii="Arial" w:hAnsi="Arial" w:cs="Arial"/>
          <w:lang w:val="lt-LT"/>
        </w:rPr>
        <w:t xml:space="preserve">, etninės kultūros, mėgėjų ir profesionaliojo meno sklaidai. </w:t>
      </w:r>
      <w:r w:rsidR="001D53FF" w:rsidRPr="00A36C20">
        <w:rPr>
          <w:rFonts w:ascii="Arial" w:hAnsi="Arial" w:cs="Arial"/>
          <w:lang w:val="lt-LT"/>
        </w:rPr>
        <w:t>Svarbiausi</w:t>
      </w:r>
      <w:r w:rsidR="00062D0D" w:rsidRPr="00A36C20">
        <w:rPr>
          <w:rFonts w:ascii="Arial" w:hAnsi="Arial" w:cs="Arial"/>
          <w:lang w:val="lt-LT"/>
        </w:rPr>
        <w:t xml:space="preserve">os valstybinės </w:t>
      </w:r>
      <w:r w:rsidR="0053195D" w:rsidRPr="00A36C20">
        <w:rPr>
          <w:rFonts w:ascii="Arial" w:hAnsi="Arial" w:cs="Arial"/>
          <w:lang w:val="lt-LT"/>
        </w:rPr>
        <w:t>ir kalendorinės</w:t>
      </w:r>
      <w:r w:rsidR="00C30613" w:rsidRPr="00A36C20">
        <w:rPr>
          <w:rFonts w:ascii="Arial" w:hAnsi="Arial" w:cs="Arial"/>
          <w:lang w:val="lt-LT"/>
        </w:rPr>
        <w:t xml:space="preserve"> šventės</w:t>
      </w:r>
      <w:r w:rsidR="00062D0D" w:rsidRPr="00A36C20">
        <w:rPr>
          <w:rFonts w:ascii="Arial" w:hAnsi="Arial" w:cs="Arial"/>
          <w:lang w:val="lt-LT"/>
        </w:rPr>
        <w:t>:</w:t>
      </w:r>
      <w:r w:rsidR="001D53FF" w:rsidRPr="00A36C20">
        <w:rPr>
          <w:rFonts w:ascii="Arial" w:hAnsi="Arial" w:cs="Arial"/>
          <w:lang w:val="lt-LT"/>
        </w:rPr>
        <w:t xml:space="preserve"> </w:t>
      </w:r>
      <w:r w:rsidR="003A2776" w:rsidRPr="00A36C20">
        <w:rPr>
          <w:rFonts w:ascii="Arial" w:hAnsi="Arial" w:cs="Arial"/>
          <w:lang w:val="lt-LT"/>
        </w:rPr>
        <w:t>„</w:t>
      </w:r>
      <w:r w:rsidR="00A43190" w:rsidRPr="00A36C20">
        <w:rPr>
          <w:rFonts w:ascii="Arial" w:hAnsi="Arial" w:cs="Arial"/>
          <w:lang w:val="lt-LT"/>
        </w:rPr>
        <w:t>Valstybės diena liepos 6-oji</w:t>
      </w:r>
      <w:r w:rsidR="003A2776" w:rsidRPr="00A36C20">
        <w:rPr>
          <w:rFonts w:ascii="Arial" w:hAnsi="Arial" w:cs="Arial"/>
          <w:lang w:val="lt-LT"/>
        </w:rPr>
        <w:t>“</w:t>
      </w:r>
      <w:r w:rsidR="00062D0D" w:rsidRPr="00A36C20">
        <w:rPr>
          <w:rFonts w:ascii="Arial" w:hAnsi="Arial" w:cs="Arial"/>
          <w:lang w:val="lt-LT"/>
        </w:rPr>
        <w:t xml:space="preserve">, </w:t>
      </w:r>
      <w:r w:rsidR="003A2776" w:rsidRPr="00A36C20">
        <w:rPr>
          <w:rFonts w:ascii="Arial" w:hAnsi="Arial" w:cs="Arial"/>
          <w:lang w:val="lt-LT"/>
        </w:rPr>
        <w:t>„</w:t>
      </w:r>
      <w:r w:rsidR="00A43190" w:rsidRPr="00A36C20">
        <w:rPr>
          <w:rFonts w:ascii="Arial" w:hAnsi="Arial" w:cs="Arial"/>
          <w:lang w:val="lt-LT"/>
        </w:rPr>
        <w:t>Dagos šventė</w:t>
      </w:r>
      <w:r w:rsidR="003A2776" w:rsidRPr="00A36C20">
        <w:rPr>
          <w:rFonts w:ascii="Arial" w:hAnsi="Arial" w:cs="Arial"/>
          <w:lang w:val="lt-LT"/>
        </w:rPr>
        <w:t>“</w:t>
      </w:r>
      <w:r w:rsidR="00062D0D" w:rsidRPr="00A36C20">
        <w:rPr>
          <w:rFonts w:ascii="Arial" w:hAnsi="Arial" w:cs="Arial"/>
          <w:lang w:val="lt-LT"/>
        </w:rPr>
        <w:t xml:space="preserve">, </w:t>
      </w:r>
      <w:r w:rsidR="003A2776" w:rsidRPr="00A36C20">
        <w:rPr>
          <w:rFonts w:ascii="Arial" w:hAnsi="Arial" w:cs="Arial"/>
          <w:lang w:val="lt-LT"/>
        </w:rPr>
        <w:t>„</w:t>
      </w:r>
      <w:r w:rsidR="00A43190" w:rsidRPr="00A36C20">
        <w:rPr>
          <w:rFonts w:ascii="Arial" w:hAnsi="Arial" w:cs="Arial"/>
          <w:lang w:val="lt-LT"/>
        </w:rPr>
        <w:t>Šviesos diena</w:t>
      </w:r>
      <w:r w:rsidR="003A2776" w:rsidRPr="00A36C20">
        <w:rPr>
          <w:rFonts w:ascii="Arial" w:hAnsi="Arial" w:cs="Arial"/>
          <w:lang w:val="lt-LT"/>
        </w:rPr>
        <w:t>“</w:t>
      </w:r>
      <w:r w:rsidR="00062D0D" w:rsidRPr="00A36C20">
        <w:rPr>
          <w:rFonts w:ascii="Arial" w:hAnsi="Arial" w:cs="Arial"/>
          <w:lang w:val="lt-LT"/>
        </w:rPr>
        <w:t xml:space="preserve">, </w:t>
      </w:r>
      <w:r w:rsidR="003A2776" w:rsidRPr="00A36C20">
        <w:rPr>
          <w:rFonts w:ascii="Arial" w:hAnsi="Arial" w:cs="Arial"/>
          <w:lang w:val="lt-LT"/>
        </w:rPr>
        <w:t>„</w:t>
      </w:r>
      <w:r w:rsidR="00062D0D" w:rsidRPr="00A36C20">
        <w:rPr>
          <w:rFonts w:ascii="Arial" w:hAnsi="Arial" w:cs="Arial"/>
          <w:lang w:val="lt-LT"/>
        </w:rPr>
        <w:t>K</w:t>
      </w:r>
      <w:r w:rsidR="00DD305C" w:rsidRPr="00A36C20">
        <w:rPr>
          <w:rFonts w:ascii="Arial" w:hAnsi="Arial" w:cs="Arial"/>
          <w:lang w:val="lt-LT"/>
        </w:rPr>
        <w:t>apinių šventė</w:t>
      </w:r>
      <w:r w:rsidR="003A2776" w:rsidRPr="00A36C20">
        <w:rPr>
          <w:rFonts w:ascii="Arial" w:hAnsi="Arial" w:cs="Arial"/>
          <w:lang w:val="lt-LT"/>
        </w:rPr>
        <w:t>“</w:t>
      </w:r>
      <w:r w:rsidR="00DD305C" w:rsidRPr="00A36C20">
        <w:rPr>
          <w:rFonts w:ascii="Arial" w:hAnsi="Arial" w:cs="Arial"/>
          <w:lang w:val="lt-LT"/>
        </w:rPr>
        <w:t xml:space="preserve"> </w:t>
      </w:r>
      <w:r w:rsidR="00062D0D" w:rsidRPr="00A36C20">
        <w:rPr>
          <w:rFonts w:ascii="Arial" w:hAnsi="Arial" w:cs="Arial"/>
          <w:lang w:val="lt-LT"/>
        </w:rPr>
        <w:t>Kisiniuos</w:t>
      </w:r>
      <w:r w:rsidR="00B17A2E" w:rsidRPr="00A36C20">
        <w:rPr>
          <w:rFonts w:ascii="Arial" w:hAnsi="Arial" w:cs="Arial"/>
          <w:lang w:val="lt-LT"/>
        </w:rPr>
        <w:t>e.</w:t>
      </w:r>
      <w:r w:rsidR="00062D0D" w:rsidRPr="00A36C20">
        <w:rPr>
          <w:rFonts w:ascii="Arial" w:hAnsi="Arial" w:cs="Arial"/>
          <w:lang w:val="lt-LT"/>
        </w:rPr>
        <w:t xml:space="preserve"> </w:t>
      </w:r>
      <w:r w:rsidR="00A43190" w:rsidRPr="00A36C20">
        <w:rPr>
          <w:rFonts w:ascii="Arial" w:hAnsi="Arial" w:cs="Arial"/>
          <w:lang w:val="lt-LT"/>
        </w:rPr>
        <w:t>Dovilų etninės kultūros centro renginiai išsiskiria etninės kultūros integravimu, estetiškumu, atlikėjų profesionalumu.</w:t>
      </w:r>
    </w:p>
    <w:p w14:paraId="3308E31B" w14:textId="63FC70BD" w:rsidR="001E690D" w:rsidRPr="00A36C20" w:rsidRDefault="007D5848" w:rsidP="00A36C20">
      <w:pPr>
        <w:spacing w:line="276" w:lineRule="auto"/>
        <w:ind w:firstLine="1134"/>
        <w:jc w:val="both"/>
        <w:rPr>
          <w:rFonts w:ascii="Arial" w:hAnsi="Arial" w:cs="Arial"/>
          <w:b/>
          <w:lang w:val="lt-LT"/>
        </w:rPr>
      </w:pPr>
      <w:r w:rsidRPr="00A36C20">
        <w:rPr>
          <w:rFonts w:ascii="Arial" w:hAnsi="Arial" w:cs="Arial"/>
          <w:b/>
          <w:bCs/>
          <w:lang w:val="lt-LT"/>
        </w:rPr>
        <w:t>Pagrindinės p</w:t>
      </w:r>
      <w:r w:rsidR="001E690D" w:rsidRPr="00A36C20">
        <w:rPr>
          <w:rFonts w:ascii="Arial" w:hAnsi="Arial" w:cs="Arial"/>
          <w:b/>
          <w:bCs/>
          <w:lang w:val="lt-LT"/>
        </w:rPr>
        <w:t>arodos:</w:t>
      </w:r>
    </w:p>
    <w:p w14:paraId="446E8C5F" w14:textId="568E59A2" w:rsidR="00B17A2E" w:rsidRPr="00A36C20" w:rsidRDefault="00B17A2E" w:rsidP="00A36C20">
      <w:pPr>
        <w:pStyle w:val="Sraopastraipa"/>
        <w:numPr>
          <w:ilvl w:val="0"/>
          <w:numId w:val="9"/>
        </w:numPr>
        <w:spacing w:line="276" w:lineRule="auto"/>
        <w:ind w:left="1440"/>
        <w:rPr>
          <w:rFonts w:ascii="Arial" w:hAnsi="Arial" w:cs="Arial"/>
          <w:sz w:val="24"/>
          <w:szCs w:val="24"/>
        </w:rPr>
      </w:pPr>
      <w:r w:rsidRPr="00A36C20">
        <w:rPr>
          <w:rFonts w:ascii="Arial" w:hAnsi="Arial" w:cs="Arial"/>
          <w:sz w:val="24"/>
          <w:szCs w:val="24"/>
        </w:rPr>
        <w:t>Lietuvos teatro, muzikos ir kino muziej</w:t>
      </w:r>
      <w:r w:rsidR="001E690D" w:rsidRPr="00A36C20">
        <w:rPr>
          <w:rFonts w:ascii="Arial" w:hAnsi="Arial" w:cs="Arial"/>
          <w:sz w:val="24"/>
          <w:szCs w:val="24"/>
        </w:rPr>
        <w:t>a</w:t>
      </w:r>
      <w:r w:rsidRPr="00A36C20">
        <w:rPr>
          <w:rFonts w:ascii="Arial" w:hAnsi="Arial" w:cs="Arial"/>
          <w:sz w:val="24"/>
          <w:szCs w:val="24"/>
        </w:rPr>
        <w:t>us parod</w:t>
      </w:r>
      <w:r w:rsidR="001E690D" w:rsidRPr="00A36C20">
        <w:rPr>
          <w:rFonts w:ascii="Arial" w:hAnsi="Arial" w:cs="Arial"/>
          <w:sz w:val="24"/>
          <w:szCs w:val="24"/>
        </w:rPr>
        <w:t>a</w:t>
      </w:r>
      <w:r w:rsidRPr="00A36C20">
        <w:rPr>
          <w:rFonts w:ascii="Arial" w:hAnsi="Arial" w:cs="Arial"/>
          <w:sz w:val="24"/>
          <w:szCs w:val="24"/>
        </w:rPr>
        <w:t xml:space="preserve"> „Apgiedokime Prūsijos žūtį“</w:t>
      </w:r>
      <w:r w:rsidR="001E690D" w:rsidRPr="00A36C20">
        <w:rPr>
          <w:rFonts w:ascii="Arial" w:hAnsi="Arial" w:cs="Arial"/>
          <w:sz w:val="24"/>
          <w:szCs w:val="24"/>
        </w:rPr>
        <w:t>;</w:t>
      </w:r>
    </w:p>
    <w:p w14:paraId="50AE486F" w14:textId="40941EDD" w:rsidR="00A269EB" w:rsidRPr="00A36C20" w:rsidRDefault="00A269EB" w:rsidP="00A36C20">
      <w:pPr>
        <w:pStyle w:val="Sraopastraipa"/>
        <w:numPr>
          <w:ilvl w:val="0"/>
          <w:numId w:val="8"/>
        </w:numPr>
        <w:spacing w:line="276" w:lineRule="auto"/>
        <w:ind w:left="1440"/>
        <w:rPr>
          <w:rFonts w:ascii="Arial" w:hAnsi="Arial" w:cs="Arial"/>
          <w:sz w:val="24"/>
          <w:szCs w:val="24"/>
        </w:rPr>
      </w:pPr>
      <w:r w:rsidRPr="00A36C20">
        <w:rPr>
          <w:rFonts w:ascii="Arial" w:hAnsi="Arial" w:cs="Arial"/>
          <w:sz w:val="24"/>
          <w:szCs w:val="24"/>
        </w:rPr>
        <w:t>Lietuvos tautodailininkų sąjungos Žemaitijos skyriaus Klaipėdos rajono tautodailės paroda „Aukso vainikas“ „Iš praeities į dabartį“.</w:t>
      </w:r>
    </w:p>
    <w:p w14:paraId="1D7BBFF0" w14:textId="77777777" w:rsidR="00313EBA" w:rsidRPr="00A36C20" w:rsidRDefault="001E690D" w:rsidP="00A36C20">
      <w:pPr>
        <w:spacing w:line="276" w:lineRule="auto"/>
        <w:ind w:firstLine="1134"/>
        <w:jc w:val="both"/>
        <w:rPr>
          <w:rFonts w:ascii="Arial" w:hAnsi="Arial" w:cs="Arial"/>
          <w:b/>
          <w:bCs/>
          <w:lang w:val="lt-LT"/>
        </w:rPr>
      </w:pPr>
      <w:r w:rsidRPr="00A36C20">
        <w:rPr>
          <w:rFonts w:ascii="Arial" w:hAnsi="Arial" w:cs="Arial"/>
          <w:b/>
          <w:bCs/>
          <w:lang w:val="lt-LT"/>
        </w:rPr>
        <w:t>Kiti renginiai:</w:t>
      </w:r>
    </w:p>
    <w:p w14:paraId="3AE31993" w14:textId="77777777" w:rsidR="00313EBA" w:rsidRPr="00A36C20" w:rsidRDefault="001E690D" w:rsidP="00A36C20">
      <w:pPr>
        <w:pStyle w:val="Sraopastraipa"/>
        <w:numPr>
          <w:ilvl w:val="0"/>
          <w:numId w:val="8"/>
        </w:numPr>
        <w:spacing w:line="276" w:lineRule="auto"/>
        <w:ind w:left="0" w:firstLine="1134"/>
        <w:rPr>
          <w:rFonts w:ascii="Arial" w:hAnsi="Arial" w:cs="Arial"/>
          <w:b/>
          <w:bCs/>
          <w:sz w:val="24"/>
          <w:szCs w:val="24"/>
        </w:rPr>
      </w:pPr>
      <w:r w:rsidRPr="00A36C20">
        <w:rPr>
          <w:rFonts w:ascii="Arial" w:hAnsi="Arial" w:cs="Arial"/>
          <w:sz w:val="24"/>
          <w:szCs w:val="24"/>
        </w:rPr>
        <w:t>liepos 17-21 d. vyko vaikų dienos vasaros stovykla „Vasara su etno kultūra“;</w:t>
      </w:r>
    </w:p>
    <w:p w14:paraId="0DDE7B58" w14:textId="4D6795F1" w:rsidR="003D219A" w:rsidRPr="00A36C20" w:rsidRDefault="00776E44" w:rsidP="00C4403F">
      <w:pPr>
        <w:pStyle w:val="Sraopastraipa"/>
        <w:numPr>
          <w:ilvl w:val="0"/>
          <w:numId w:val="8"/>
        </w:numPr>
        <w:spacing w:line="360" w:lineRule="auto"/>
        <w:ind w:left="0" w:firstLine="1134"/>
        <w:rPr>
          <w:rFonts w:ascii="Arial" w:hAnsi="Arial" w:cs="Arial"/>
          <w:b/>
          <w:bCs/>
          <w:sz w:val="24"/>
          <w:szCs w:val="24"/>
        </w:rPr>
      </w:pPr>
      <w:r w:rsidRPr="00A36C20">
        <w:rPr>
          <w:rFonts w:ascii="Arial" w:hAnsi="Arial" w:cs="Arial"/>
          <w:sz w:val="24"/>
          <w:szCs w:val="24"/>
        </w:rPr>
        <w:lastRenderedPageBreak/>
        <w:t>pristatyta ekskursija „Kelionė per Dovilano miestą“</w:t>
      </w:r>
      <w:r w:rsidR="00313EBA" w:rsidRPr="00A36C20">
        <w:rPr>
          <w:rFonts w:ascii="Arial" w:hAnsi="Arial" w:cs="Arial"/>
          <w:sz w:val="24"/>
          <w:szCs w:val="24"/>
        </w:rPr>
        <w:t>.</w:t>
      </w:r>
    </w:p>
    <w:p w14:paraId="150D846C" w14:textId="784420F4" w:rsidR="00041FB1" w:rsidRPr="00A36C20" w:rsidRDefault="00313EBA" w:rsidP="00C4403F">
      <w:pPr>
        <w:spacing w:line="360" w:lineRule="auto"/>
        <w:jc w:val="both"/>
        <w:rPr>
          <w:rFonts w:ascii="Arial" w:hAnsi="Arial" w:cs="Arial"/>
          <w:i/>
          <w:lang w:val="lt-LT"/>
        </w:rPr>
      </w:pPr>
      <w:r w:rsidRPr="00A36C20">
        <w:rPr>
          <w:rFonts w:ascii="Arial" w:hAnsi="Arial" w:cs="Arial"/>
          <w:i/>
          <w:lang w:val="lt-LT"/>
        </w:rPr>
        <w:t>10</w:t>
      </w:r>
      <w:r w:rsidR="00041FB1" w:rsidRPr="00A36C20">
        <w:rPr>
          <w:rFonts w:ascii="Arial" w:hAnsi="Arial" w:cs="Arial"/>
          <w:i/>
          <w:lang w:val="lt-LT"/>
        </w:rPr>
        <w:t xml:space="preserve"> lentelė. Įstaigos </w:t>
      </w:r>
      <w:r w:rsidR="00963B98" w:rsidRPr="00A36C20">
        <w:rPr>
          <w:rFonts w:ascii="Arial" w:hAnsi="Arial" w:cs="Arial"/>
          <w:i/>
          <w:lang w:val="lt-LT"/>
        </w:rPr>
        <w:t>renginiai ir jų dalyviai</w:t>
      </w:r>
    </w:p>
    <w:tbl>
      <w:tblPr>
        <w:tblW w:w="9839" w:type="dxa"/>
        <w:tblInd w:w="-30" w:type="dxa"/>
        <w:tblLayout w:type="fixed"/>
        <w:tblLook w:val="0000" w:firstRow="0" w:lastRow="0" w:firstColumn="0" w:lastColumn="0" w:noHBand="0" w:noVBand="0"/>
      </w:tblPr>
      <w:tblGrid>
        <w:gridCol w:w="4561"/>
        <w:gridCol w:w="2694"/>
        <w:gridCol w:w="2584"/>
      </w:tblGrid>
      <w:tr w:rsidR="00041FB1" w:rsidRPr="00A36C20" w14:paraId="4CDA8333"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A36C20" w:rsidRDefault="00041FB1" w:rsidP="00A36C20">
            <w:pPr>
              <w:spacing w:line="276" w:lineRule="auto"/>
              <w:jc w:val="center"/>
              <w:rPr>
                <w:rFonts w:ascii="Arial" w:hAnsi="Arial" w:cs="Arial"/>
                <w:b/>
                <w:lang w:val="lt-LT"/>
              </w:rPr>
            </w:pPr>
            <w:r w:rsidRPr="00A36C20">
              <w:rPr>
                <w:rFonts w:ascii="Arial" w:hAnsi="Arial" w:cs="Arial"/>
                <w:b/>
                <w:lang w:val="lt-LT"/>
              </w:rPr>
              <w:t>Renginiai ir jų dalyviai</w:t>
            </w:r>
          </w:p>
        </w:tc>
        <w:tc>
          <w:tcPr>
            <w:tcW w:w="2694" w:type="dxa"/>
            <w:tcBorders>
              <w:top w:val="single" w:sz="4" w:space="0" w:color="000000"/>
              <w:left w:val="single" w:sz="4" w:space="0" w:color="000000"/>
              <w:bottom w:val="single" w:sz="4" w:space="0" w:color="000000"/>
              <w:right w:val="single" w:sz="4" w:space="0" w:color="auto"/>
            </w:tcBorders>
            <w:shd w:val="clear" w:color="auto" w:fill="auto"/>
          </w:tcPr>
          <w:p w14:paraId="3AD2E658" w14:textId="699D09A3" w:rsidR="00041FB1" w:rsidRPr="00A36C20" w:rsidRDefault="002B2476" w:rsidP="00A36C20">
            <w:pPr>
              <w:spacing w:line="276" w:lineRule="auto"/>
              <w:jc w:val="center"/>
              <w:rPr>
                <w:rFonts w:ascii="Arial" w:hAnsi="Arial" w:cs="Arial"/>
                <w:lang w:val="lt-LT"/>
              </w:rPr>
            </w:pPr>
            <w:r w:rsidRPr="00A36C20">
              <w:rPr>
                <w:rFonts w:ascii="Arial" w:hAnsi="Arial" w:cs="Arial"/>
                <w:b/>
                <w:lang w:val="lt-LT"/>
              </w:rPr>
              <w:t>2022</w:t>
            </w:r>
            <w:r w:rsidR="00041FB1" w:rsidRPr="00A36C20">
              <w:rPr>
                <w:rFonts w:ascii="Arial" w:hAnsi="Arial" w:cs="Arial"/>
                <w:b/>
                <w:lang w:val="lt-LT"/>
              </w:rPr>
              <w:t xml:space="preserve"> m.</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47DB8DC4" w14:textId="24B160AC" w:rsidR="00041FB1" w:rsidRPr="00A36C20" w:rsidRDefault="002B2476" w:rsidP="00A36C20">
            <w:pPr>
              <w:spacing w:line="276" w:lineRule="auto"/>
              <w:jc w:val="center"/>
              <w:rPr>
                <w:rFonts w:ascii="Arial" w:hAnsi="Arial" w:cs="Arial"/>
                <w:b/>
                <w:lang w:val="lt-LT"/>
              </w:rPr>
            </w:pPr>
            <w:r w:rsidRPr="00A36C20">
              <w:rPr>
                <w:rFonts w:ascii="Arial" w:hAnsi="Arial" w:cs="Arial"/>
                <w:b/>
                <w:lang w:val="lt-LT"/>
              </w:rPr>
              <w:t>202</w:t>
            </w:r>
            <w:r w:rsidR="00DD0FA8" w:rsidRPr="00A36C20">
              <w:rPr>
                <w:rFonts w:ascii="Arial" w:hAnsi="Arial" w:cs="Arial"/>
                <w:b/>
                <w:lang w:val="lt-LT"/>
              </w:rPr>
              <w:t>3</w:t>
            </w:r>
            <w:r w:rsidR="00041FB1" w:rsidRPr="00A36C20">
              <w:rPr>
                <w:rFonts w:ascii="Arial" w:hAnsi="Arial" w:cs="Arial"/>
                <w:b/>
                <w:lang w:val="lt-LT"/>
              </w:rPr>
              <w:t xml:space="preserve"> m.</w:t>
            </w:r>
          </w:p>
        </w:tc>
      </w:tr>
      <w:tr w:rsidR="00041FB1" w:rsidRPr="00A36C20" w14:paraId="7F543DEB"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041FB1" w:rsidRPr="00A36C20" w:rsidRDefault="00041FB1" w:rsidP="00A36C20">
            <w:pPr>
              <w:spacing w:line="276" w:lineRule="auto"/>
              <w:outlineLvl w:val="0"/>
              <w:rPr>
                <w:rFonts w:ascii="Arial" w:hAnsi="Arial" w:cs="Arial"/>
                <w:lang w:val="lt-LT" w:bidi="he-IL"/>
              </w:rPr>
            </w:pPr>
            <w:r w:rsidRPr="00A36C20">
              <w:rPr>
                <w:rFonts w:ascii="Arial" w:hAnsi="Arial" w:cs="Arial"/>
                <w:lang w:val="lt-LT"/>
              </w:rPr>
              <w:t xml:space="preserve">1. </w:t>
            </w:r>
            <w:r w:rsidRPr="00A36C20">
              <w:rPr>
                <w:rFonts w:ascii="Arial" w:hAnsi="Arial" w:cs="Arial"/>
                <w:lang w:val="lt-LT" w:bidi="he-IL"/>
              </w:rPr>
              <w:t>Iš viso renginių</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65BBEF78" w14:textId="2E367334" w:rsidR="00041FB1" w:rsidRPr="00A36C20" w:rsidRDefault="001D53FF" w:rsidP="00A36C20">
            <w:pPr>
              <w:spacing w:line="276" w:lineRule="auto"/>
              <w:jc w:val="center"/>
              <w:rPr>
                <w:rFonts w:ascii="Arial" w:hAnsi="Arial" w:cs="Arial"/>
                <w:lang w:val="lt-LT"/>
              </w:rPr>
            </w:pPr>
            <w:r w:rsidRPr="00A36C20">
              <w:rPr>
                <w:rFonts w:ascii="Arial" w:hAnsi="Arial" w:cs="Arial"/>
                <w:lang w:val="lt-LT"/>
              </w:rPr>
              <w:t>133</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75DECC65" w14:textId="331FA1B6" w:rsidR="00041FB1" w:rsidRPr="00A36C20" w:rsidRDefault="003E2D6C" w:rsidP="00A36C20">
            <w:pPr>
              <w:spacing w:line="276" w:lineRule="auto"/>
              <w:jc w:val="center"/>
              <w:rPr>
                <w:rFonts w:ascii="Arial" w:hAnsi="Arial" w:cs="Arial"/>
                <w:lang w:val="lt-LT"/>
              </w:rPr>
            </w:pPr>
            <w:r w:rsidRPr="00A36C20">
              <w:rPr>
                <w:rFonts w:ascii="Arial" w:hAnsi="Arial" w:cs="Arial"/>
                <w:lang w:val="lt-LT"/>
              </w:rPr>
              <w:t>117</w:t>
            </w:r>
          </w:p>
        </w:tc>
      </w:tr>
      <w:tr w:rsidR="00041FB1" w:rsidRPr="00A36C20" w14:paraId="0430F914" w14:textId="77777777" w:rsidTr="00313EBA">
        <w:trPr>
          <w:trHeight w:val="266"/>
        </w:trPr>
        <w:tc>
          <w:tcPr>
            <w:tcW w:w="4561"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041FB1" w:rsidRPr="00A36C20" w:rsidRDefault="00041FB1" w:rsidP="00A36C20">
            <w:pPr>
              <w:spacing w:line="276" w:lineRule="auto"/>
              <w:jc w:val="both"/>
              <w:rPr>
                <w:rFonts w:ascii="Arial" w:hAnsi="Arial" w:cs="Arial"/>
                <w:lang w:val="lt-LT"/>
              </w:rPr>
            </w:pPr>
            <w:r w:rsidRPr="00A36C20">
              <w:rPr>
                <w:rFonts w:ascii="Arial" w:hAnsi="Arial" w:cs="Arial"/>
                <w:lang w:val="lt-LT"/>
              </w:rPr>
              <w:t xml:space="preserve">1.1. </w:t>
            </w:r>
            <w:r w:rsidRPr="00A36C20">
              <w:rPr>
                <w:rFonts w:ascii="Arial" w:hAnsi="Arial" w:cs="Arial"/>
                <w:lang w:val="lt-LT" w:bidi="he-IL"/>
              </w:rPr>
              <w:t>Mėgėjų meno kolektyvų koncertai, spektakliai</w:t>
            </w:r>
          </w:p>
        </w:tc>
        <w:tc>
          <w:tcPr>
            <w:tcW w:w="2694" w:type="dxa"/>
            <w:tcBorders>
              <w:top w:val="single" w:sz="4" w:space="0" w:color="000000"/>
              <w:left w:val="single" w:sz="4" w:space="0" w:color="auto"/>
              <w:bottom w:val="single" w:sz="4" w:space="0" w:color="auto"/>
              <w:right w:val="single" w:sz="4" w:space="0" w:color="000000"/>
            </w:tcBorders>
            <w:shd w:val="clear" w:color="auto" w:fill="auto"/>
          </w:tcPr>
          <w:p w14:paraId="0E7FD7C9" w14:textId="11F2A1EC" w:rsidR="00041FB1" w:rsidRPr="00A36C20" w:rsidRDefault="001D53FF" w:rsidP="00A36C20">
            <w:pPr>
              <w:spacing w:line="276" w:lineRule="auto"/>
              <w:jc w:val="center"/>
              <w:rPr>
                <w:rFonts w:ascii="Arial" w:hAnsi="Arial" w:cs="Arial"/>
                <w:lang w:val="lt-LT"/>
              </w:rPr>
            </w:pPr>
            <w:r w:rsidRPr="00A36C20">
              <w:rPr>
                <w:rFonts w:ascii="Arial" w:hAnsi="Arial" w:cs="Arial"/>
                <w:lang w:val="lt-LT"/>
              </w:rPr>
              <w:t>16</w:t>
            </w:r>
          </w:p>
        </w:tc>
        <w:tc>
          <w:tcPr>
            <w:tcW w:w="2584" w:type="dxa"/>
            <w:tcBorders>
              <w:top w:val="single" w:sz="4" w:space="0" w:color="000000"/>
              <w:left w:val="single" w:sz="4" w:space="0" w:color="auto"/>
              <w:bottom w:val="single" w:sz="4" w:space="0" w:color="auto"/>
              <w:right w:val="single" w:sz="4" w:space="0" w:color="000000"/>
            </w:tcBorders>
            <w:shd w:val="clear" w:color="auto" w:fill="auto"/>
          </w:tcPr>
          <w:p w14:paraId="5985FC68" w14:textId="05CCE5D3" w:rsidR="00041FB1" w:rsidRPr="00A36C20" w:rsidRDefault="003E2D6C" w:rsidP="00A36C20">
            <w:pPr>
              <w:spacing w:line="276" w:lineRule="auto"/>
              <w:jc w:val="center"/>
              <w:rPr>
                <w:rFonts w:ascii="Arial" w:hAnsi="Arial" w:cs="Arial"/>
                <w:lang w:val="lt-LT"/>
              </w:rPr>
            </w:pPr>
            <w:r w:rsidRPr="00A36C20">
              <w:rPr>
                <w:rFonts w:ascii="Arial" w:hAnsi="Arial" w:cs="Arial"/>
                <w:lang w:val="lt-LT"/>
              </w:rPr>
              <w:t>12</w:t>
            </w:r>
          </w:p>
        </w:tc>
      </w:tr>
      <w:tr w:rsidR="00041FB1" w:rsidRPr="00A36C20" w14:paraId="0B921A1D" w14:textId="77777777" w:rsidTr="00313EBA">
        <w:trPr>
          <w:trHeight w:val="260"/>
        </w:trPr>
        <w:tc>
          <w:tcPr>
            <w:tcW w:w="4561"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041FB1" w:rsidRPr="00A36C20" w:rsidRDefault="00041FB1" w:rsidP="00A36C20">
            <w:pPr>
              <w:spacing w:line="276" w:lineRule="auto"/>
              <w:outlineLvl w:val="0"/>
              <w:rPr>
                <w:rFonts w:ascii="Arial" w:hAnsi="Arial" w:cs="Arial"/>
                <w:lang w:val="lt-LT" w:bidi="he-IL"/>
              </w:rPr>
            </w:pPr>
            <w:r w:rsidRPr="00A36C20">
              <w:rPr>
                <w:rFonts w:ascii="Arial" w:hAnsi="Arial" w:cs="Arial"/>
                <w:lang w:val="lt-LT"/>
              </w:rPr>
              <w:t xml:space="preserve">1.2. </w:t>
            </w:r>
            <w:r w:rsidRPr="00A36C20">
              <w:rPr>
                <w:rFonts w:ascii="Arial" w:hAnsi="Arial" w:cs="Arial"/>
                <w:lang w:val="lt-LT" w:bidi="he-IL"/>
              </w:rPr>
              <w:t>Tautodailės ir kt. parodos</w:t>
            </w:r>
          </w:p>
        </w:tc>
        <w:tc>
          <w:tcPr>
            <w:tcW w:w="2694" w:type="dxa"/>
            <w:tcBorders>
              <w:top w:val="single" w:sz="4" w:space="0" w:color="auto"/>
              <w:left w:val="single" w:sz="4" w:space="0" w:color="auto"/>
              <w:bottom w:val="single" w:sz="4" w:space="0" w:color="000000"/>
              <w:right w:val="single" w:sz="4" w:space="0" w:color="000000"/>
            </w:tcBorders>
            <w:shd w:val="clear" w:color="auto" w:fill="auto"/>
          </w:tcPr>
          <w:p w14:paraId="7B556F6E" w14:textId="4EBAD90B" w:rsidR="00041FB1" w:rsidRPr="00A36C20" w:rsidRDefault="001F7361" w:rsidP="00A36C20">
            <w:pPr>
              <w:spacing w:line="276" w:lineRule="auto"/>
              <w:jc w:val="center"/>
              <w:rPr>
                <w:rFonts w:ascii="Arial" w:hAnsi="Arial" w:cs="Arial"/>
                <w:lang w:val="lt-LT"/>
              </w:rPr>
            </w:pPr>
            <w:r w:rsidRPr="00A36C20">
              <w:rPr>
                <w:rFonts w:ascii="Arial" w:hAnsi="Arial" w:cs="Arial"/>
                <w:lang w:val="lt-LT"/>
              </w:rPr>
              <w:t>10</w:t>
            </w:r>
          </w:p>
        </w:tc>
        <w:tc>
          <w:tcPr>
            <w:tcW w:w="2584" w:type="dxa"/>
            <w:tcBorders>
              <w:top w:val="single" w:sz="4" w:space="0" w:color="auto"/>
              <w:left w:val="single" w:sz="4" w:space="0" w:color="auto"/>
              <w:bottom w:val="single" w:sz="4" w:space="0" w:color="000000"/>
              <w:right w:val="single" w:sz="4" w:space="0" w:color="000000"/>
            </w:tcBorders>
            <w:shd w:val="clear" w:color="auto" w:fill="auto"/>
          </w:tcPr>
          <w:p w14:paraId="17A0B6D0" w14:textId="20997BCA" w:rsidR="00041FB1" w:rsidRPr="00A36C20" w:rsidRDefault="003E2D6C" w:rsidP="00A36C20">
            <w:pPr>
              <w:spacing w:line="276" w:lineRule="auto"/>
              <w:jc w:val="center"/>
              <w:rPr>
                <w:rFonts w:ascii="Arial" w:hAnsi="Arial" w:cs="Arial"/>
                <w:lang w:val="lt-LT"/>
              </w:rPr>
            </w:pPr>
            <w:r w:rsidRPr="00A36C20">
              <w:rPr>
                <w:rFonts w:ascii="Arial" w:hAnsi="Arial" w:cs="Arial"/>
                <w:lang w:val="lt-LT"/>
              </w:rPr>
              <w:t>8</w:t>
            </w:r>
          </w:p>
        </w:tc>
      </w:tr>
      <w:tr w:rsidR="00041FB1" w:rsidRPr="00A36C20" w14:paraId="6C6DA341"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041FB1" w:rsidRPr="00A36C20" w:rsidRDefault="00041FB1" w:rsidP="00A36C20">
            <w:pPr>
              <w:spacing w:line="276" w:lineRule="auto"/>
              <w:outlineLvl w:val="0"/>
              <w:rPr>
                <w:rFonts w:ascii="Arial" w:hAnsi="Arial" w:cs="Arial"/>
                <w:lang w:val="lt-LT" w:bidi="he-IL"/>
              </w:rPr>
            </w:pPr>
            <w:r w:rsidRPr="00A36C20">
              <w:rPr>
                <w:rFonts w:ascii="Arial" w:hAnsi="Arial" w:cs="Arial"/>
                <w:lang w:val="lt-LT"/>
              </w:rPr>
              <w:t xml:space="preserve">1.3. </w:t>
            </w:r>
            <w:r w:rsidRPr="00A36C20">
              <w:rPr>
                <w:rFonts w:ascii="Arial" w:hAnsi="Arial" w:cs="Arial"/>
                <w:lang w:val="lt-LT" w:bidi="he-IL"/>
              </w:rPr>
              <w:t>Pramoginės muzikos koncertai</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02BA4209" w14:textId="71254B2B" w:rsidR="00041FB1" w:rsidRPr="00A36C20" w:rsidRDefault="001F7361" w:rsidP="00A36C20">
            <w:pPr>
              <w:spacing w:line="276" w:lineRule="auto"/>
              <w:jc w:val="center"/>
              <w:rPr>
                <w:rFonts w:ascii="Arial" w:hAnsi="Arial" w:cs="Arial"/>
                <w:lang w:val="lt-LT"/>
              </w:rPr>
            </w:pPr>
            <w:r w:rsidRPr="00A36C20">
              <w:rPr>
                <w:rFonts w:ascii="Arial" w:hAnsi="Arial" w:cs="Arial"/>
                <w:lang w:val="lt-LT"/>
              </w:rPr>
              <w:t>0</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3E8416DB" w14:textId="07D65581" w:rsidR="00041FB1" w:rsidRPr="00A36C20" w:rsidRDefault="003E2D6C" w:rsidP="00A36C20">
            <w:pPr>
              <w:spacing w:line="276" w:lineRule="auto"/>
              <w:jc w:val="center"/>
              <w:rPr>
                <w:rFonts w:ascii="Arial" w:hAnsi="Arial" w:cs="Arial"/>
                <w:lang w:val="lt-LT"/>
              </w:rPr>
            </w:pPr>
            <w:r w:rsidRPr="00A36C20">
              <w:rPr>
                <w:rFonts w:ascii="Arial" w:hAnsi="Arial" w:cs="Arial"/>
                <w:lang w:val="lt-LT"/>
              </w:rPr>
              <w:t>10</w:t>
            </w:r>
          </w:p>
        </w:tc>
      </w:tr>
      <w:tr w:rsidR="00041FB1" w:rsidRPr="00A36C20" w14:paraId="715C34E6"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041FB1" w:rsidRPr="00A36C20" w:rsidRDefault="00041FB1" w:rsidP="00A36C20">
            <w:pPr>
              <w:spacing w:line="276" w:lineRule="auto"/>
              <w:outlineLvl w:val="0"/>
              <w:rPr>
                <w:rFonts w:ascii="Arial" w:hAnsi="Arial" w:cs="Arial"/>
                <w:lang w:val="lt-LT" w:bidi="he-IL"/>
              </w:rPr>
            </w:pPr>
            <w:r w:rsidRPr="00A36C20">
              <w:rPr>
                <w:rFonts w:ascii="Arial" w:hAnsi="Arial" w:cs="Arial"/>
                <w:lang w:val="lt-LT"/>
              </w:rPr>
              <w:t xml:space="preserve">1.4. </w:t>
            </w:r>
            <w:r w:rsidRPr="00A36C20">
              <w:rPr>
                <w:rFonts w:ascii="Arial" w:hAnsi="Arial" w:cs="Arial"/>
                <w:lang w:val="lt-LT" w:bidi="he-IL"/>
              </w:rPr>
              <w:t>Edukaciniai renginiai</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5273194D" w14:textId="0648DC66" w:rsidR="00041FB1" w:rsidRPr="00A36C20" w:rsidRDefault="001D53FF" w:rsidP="00A36C20">
            <w:pPr>
              <w:spacing w:line="276" w:lineRule="auto"/>
              <w:jc w:val="center"/>
              <w:rPr>
                <w:rFonts w:ascii="Arial" w:hAnsi="Arial" w:cs="Arial"/>
                <w:lang w:val="lt-LT"/>
              </w:rPr>
            </w:pPr>
            <w:r w:rsidRPr="00A36C20">
              <w:rPr>
                <w:rFonts w:ascii="Arial" w:hAnsi="Arial" w:cs="Arial"/>
                <w:lang w:val="lt-LT"/>
              </w:rPr>
              <w:t>59</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249E8B8C" w14:textId="0478317B" w:rsidR="00041FB1" w:rsidRPr="00A36C20" w:rsidRDefault="003E2D6C" w:rsidP="00A36C20">
            <w:pPr>
              <w:spacing w:line="276" w:lineRule="auto"/>
              <w:jc w:val="center"/>
              <w:rPr>
                <w:rFonts w:ascii="Arial" w:hAnsi="Arial" w:cs="Arial"/>
                <w:lang w:val="lt-LT"/>
              </w:rPr>
            </w:pPr>
            <w:r w:rsidRPr="00A36C20">
              <w:rPr>
                <w:rFonts w:ascii="Arial" w:hAnsi="Arial" w:cs="Arial"/>
                <w:lang w:val="lt-LT"/>
              </w:rPr>
              <w:t>43</w:t>
            </w:r>
          </w:p>
        </w:tc>
      </w:tr>
      <w:tr w:rsidR="00041FB1" w:rsidRPr="00A36C20" w14:paraId="34512DF1" w14:textId="77777777" w:rsidTr="00313EBA">
        <w:trPr>
          <w:trHeight w:val="266"/>
        </w:trPr>
        <w:tc>
          <w:tcPr>
            <w:tcW w:w="4561"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041FB1" w:rsidRPr="00A36C20" w:rsidRDefault="00041FB1" w:rsidP="00A36C20">
            <w:pPr>
              <w:spacing w:line="276" w:lineRule="auto"/>
              <w:rPr>
                <w:rFonts w:ascii="Arial" w:hAnsi="Arial" w:cs="Arial"/>
                <w:lang w:val="lt-LT"/>
              </w:rPr>
            </w:pPr>
            <w:r w:rsidRPr="00A36C20">
              <w:rPr>
                <w:rFonts w:ascii="Arial" w:hAnsi="Arial" w:cs="Arial"/>
                <w:lang w:val="lt-LT" w:bidi="he-IL"/>
              </w:rPr>
              <w:t>Visi lankytojai ir dalyviai</w:t>
            </w:r>
          </w:p>
        </w:tc>
        <w:tc>
          <w:tcPr>
            <w:tcW w:w="2694" w:type="dxa"/>
            <w:tcBorders>
              <w:top w:val="single" w:sz="4" w:space="0" w:color="000000"/>
              <w:left w:val="single" w:sz="4" w:space="0" w:color="auto"/>
              <w:bottom w:val="single" w:sz="4" w:space="0" w:color="auto"/>
              <w:right w:val="single" w:sz="4" w:space="0" w:color="000000"/>
            </w:tcBorders>
            <w:shd w:val="clear" w:color="auto" w:fill="auto"/>
          </w:tcPr>
          <w:p w14:paraId="72F3A7F1" w14:textId="1E45D601" w:rsidR="00041FB1" w:rsidRPr="00A36C20" w:rsidRDefault="00145877" w:rsidP="00A36C20">
            <w:pPr>
              <w:spacing w:line="276" w:lineRule="auto"/>
              <w:jc w:val="center"/>
              <w:rPr>
                <w:rFonts w:ascii="Arial" w:hAnsi="Arial" w:cs="Arial"/>
                <w:bCs/>
                <w:lang w:val="lt-LT"/>
              </w:rPr>
            </w:pPr>
            <w:r w:rsidRPr="00A36C20">
              <w:rPr>
                <w:rFonts w:ascii="Arial" w:hAnsi="Arial" w:cs="Arial"/>
                <w:bCs/>
                <w:lang w:val="lt-LT"/>
              </w:rPr>
              <w:t xml:space="preserve">Kontaktiniu būdu </w:t>
            </w:r>
            <w:r w:rsidR="001D53FF" w:rsidRPr="00A36C20">
              <w:rPr>
                <w:rFonts w:ascii="Arial" w:hAnsi="Arial" w:cs="Arial"/>
                <w:bCs/>
                <w:lang w:val="lt-LT"/>
              </w:rPr>
              <w:t>60</w:t>
            </w:r>
            <w:r w:rsidR="00FE7203" w:rsidRPr="00A36C20">
              <w:rPr>
                <w:rFonts w:ascii="Arial" w:hAnsi="Arial" w:cs="Arial"/>
                <w:bCs/>
                <w:lang w:val="lt-LT"/>
              </w:rPr>
              <w:t>78</w:t>
            </w:r>
          </w:p>
          <w:p w14:paraId="679E6A6D" w14:textId="647D0C81" w:rsidR="00FE7203" w:rsidRPr="00A36C20" w:rsidRDefault="00FE7203" w:rsidP="00A36C20">
            <w:pPr>
              <w:spacing w:line="276" w:lineRule="auto"/>
              <w:jc w:val="center"/>
              <w:rPr>
                <w:rFonts w:ascii="Arial" w:hAnsi="Arial" w:cs="Arial"/>
                <w:b/>
                <w:lang w:val="lt-LT"/>
              </w:rPr>
            </w:pPr>
            <w:r w:rsidRPr="00A36C20">
              <w:rPr>
                <w:rFonts w:ascii="Arial" w:hAnsi="Arial" w:cs="Arial"/>
                <w:bCs/>
                <w:lang w:val="lt-LT"/>
              </w:rPr>
              <w:t>Nuotoliu 25</w:t>
            </w:r>
          </w:p>
        </w:tc>
        <w:tc>
          <w:tcPr>
            <w:tcW w:w="2584" w:type="dxa"/>
            <w:tcBorders>
              <w:top w:val="single" w:sz="4" w:space="0" w:color="000000"/>
              <w:left w:val="single" w:sz="4" w:space="0" w:color="auto"/>
              <w:bottom w:val="single" w:sz="4" w:space="0" w:color="auto"/>
              <w:right w:val="single" w:sz="4" w:space="0" w:color="000000"/>
            </w:tcBorders>
            <w:shd w:val="clear" w:color="auto" w:fill="auto"/>
          </w:tcPr>
          <w:p w14:paraId="37231BFE" w14:textId="6E12EE93" w:rsidR="003E2D6C" w:rsidRPr="00A36C20" w:rsidRDefault="003E2D6C" w:rsidP="00A36C20">
            <w:pPr>
              <w:spacing w:line="276" w:lineRule="auto"/>
              <w:jc w:val="center"/>
              <w:rPr>
                <w:rFonts w:ascii="Arial" w:hAnsi="Arial" w:cs="Arial"/>
                <w:bCs/>
                <w:lang w:val="lt-LT"/>
              </w:rPr>
            </w:pPr>
            <w:r w:rsidRPr="00A36C20">
              <w:rPr>
                <w:rFonts w:ascii="Arial" w:hAnsi="Arial" w:cs="Arial"/>
                <w:bCs/>
                <w:lang w:val="lt-LT"/>
              </w:rPr>
              <w:t>Kontaktiniu būdu 10 020</w:t>
            </w:r>
          </w:p>
          <w:p w14:paraId="4365D2B4" w14:textId="73D92FFD" w:rsidR="00041FB1" w:rsidRPr="00A36C20" w:rsidRDefault="003E2D6C" w:rsidP="00A36C20">
            <w:pPr>
              <w:spacing w:line="276" w:lineRule="auto"/>
              <w:jc w:val="center"/>
              <w:rPr>
                <w:rFonts w:ascii="Arial" w:hAnsi="Arial" w:cs="Arial"/>
                <w:b/>
                <w:lang w:val="lt-LT"/>
              </w:rPr>
            </w:pPr>
            <w:r w:rsidRPr="00A36C20">
              <w:rPr>
                <w:rFonts w:ascii="Arial" w:hAnsi="Arial" w:cs="Arial"/>
                <w:bCs/>
                <w:lang w:val="lt-LT"/>
              </w:rPr>
              <w:t>Nuotoliu 20</w:t>
            </w:r>
          </w:p>
        </w:tc>
      </w:tr>
    </w:tbl>
    <w:p w14:paraId="5209C9B9" w14:textId="731CB8C6" w:rsidR="00313EBA" w:rsidRPr="00A36C20" w:rsidRDefault="00041FB1" w:rsidP="00C4403F">
      <w:pPr>
        <w:spacing w:line="360" w:lineRule="auto"/>
        <w:ind w:firstLine="1134"/>
        <w:jc w:val="both"/>
        <w:rPr>
          <w:rFonts w:ascii="Arial" w:hAnsi="Arial" w:cs="Arial"/>
          <w:b/>
          <w:lang w:val="lt-LT"/>
        </w:rPr>
      </w:pPr>
      <w:r w:rsidRPr="00A36C20">
        <w:rPr>
          <w:rFonts w:ascii="Arial" w:hAnsi="Arial" w:cs="Arial"/>
          <w:b/>
          <w:lang w:val="lt-LT"/>
        </w:rPr>
        <w:t xml:space="preserve">5. </w:t>
      </w:r>
      <w:bookmarkStart w:id="0" w:name="_Hlk65593170"/>
      <w:r w:rsidRPr="00A36C20">
        <w:rPr>
          <w:rFonts w:ascii="Arial" w:hAnsi="Arial" w:cs="Arial"/>
          <w:b/>
          <w:lang w:val="lt-LT"/>
        </w:rPr>
        <w:t>Mėgėjų meno kolektyvai, būreliai, klubai ir kita edukacinė veikla</w:t>
      </w:r>
      <w:bookmarkEnd w:id="0"/>
      <w:r w:rsidR="00313EBA" w:rsidRPr="00A36C20">
        <w:rPr>
          <w:rFonts w:ascii="Arial" w:hAnsi="Arial" w:cs="Arial"/>
          <w:b/>
          <w:lang w:val="lt-LT"/>
        </w:rPr>
        <w:t>.</w:t>
      </w:r>
    </w:p>
    <w:p w14:paraId="465829C0" w14:textId="77777777" w:rsidR="00313EBA" w:rsidRPr="00A36C20" w:rsidRDefault="00E42B3C" w:rsidP="00A36C20">
      <w:pPr>
        <w:spacing w:line="276" w:lineRule="auto"/>
        <w:ind w:firstLine="1134"/>
        <w:jc w:val="both"/>
        <w:rPr>
          <w:rFonts w:ascii="Arial" w:hAnsi="Arial" w:cs="Arial"/>
          <w:lang w:val="lt-LT"/>
        </w:rPr>
      </w:pPr>
      <w:r w:rsidRPr="00A36C20">
        <w:rPr>
          <w:rFonts w:ascii="Arial" w:hAnsi="Arial" w:cs="Arial"/>
          <w:lang w:val="lt-LT"/>
        </w:rPr>
        <w:t>Folkloro ansamblis</w:t>
      </w:r>
      <w:r w:rsidR="007D5848" w:rsidRPr="00A36C20">
        <w:rPr>
          <w:rFonts w:ascii="Arial" w:hAnsi="Arial" w:cs="Arial"/>
          <w:lang w:val="lt-LT"/>
        </w:rPr>
        <w:t xml:space="preserve"> „Lažupis“ </w:t>
      </w:r>
      <w:r w:rsidR="00DC15DC" w:rsidRPr="00A36C20">
        <w:rPr>
          <w:rFonts w:ascii="Arial" w:hAnsi="Arial" w:cs="Arial"/>
          <w:lang w:val="lt-LT"/>
        </w:rPr>
        <w:t xml:space="preserve">(vadovė Monika Norgėlienė) </w:t>
      </w:r>
      <w:r w:rsidR="007D5848" w:rsidRPr="00A36C20">
        <w:rPr>
          <w:rFonts w:ascii="Arial" w:hAnsi="Arial" w:cs="Arial"/>
          <w:lang w:val="lt-LT"/>
        </w:rPr>
        <w:t>dalyvavo Lietuvos folkloro atlikėjų festivalyje-konkurse „Sosėtėkem Plungie“,</w:t>
      </w:r>
      <w:r w:rsidRPr="00A36C20">
        <w:rPr>
          <w:rFonts w:ascii="Arial" w:hAnsi="Arial" w:cs="Arial"/>
          <w:lang w:val="lt-LT"/>
        </w:rPr>
        <w:t xml:space="preserve"> </w:t>
      </w:r>
      <w:r w:rsidR="007D5848" w:rsidRPr="00A36C20">
        <w:rPr>
          <w:rFonts w:ascii="Arial" w:hAnsi="Arial" w:cs="Arial"/>
          <w:lang w:val="lt-LT"/>
        </w:rPr>
        <w:t xml:space="preserve">Tauragės kultūros centro romansų popietėj, </w:t>
      </w:r>
      <w:r w:rsidRPr="00A36C20">
        <w:rPr>
          <w:rFonts w:ascii="Arial" w:hAnsi="Arial" w:cs="Arial"/>
          <w:lang w:val="lt-LT"/>
        </w:rPr>
        <w:t>skirtoje</w:t>
      </w:r>
      <w:r w:rsidR="007D5848" w:rsidRPr="00A36C20">
        <w:rPr>
          <w:rFonts w:ascii="Arial" w:hAnsi="Arial" w:cs="Arial"/>
          <w:lang w:val="lt-LT"/>
        </w:rPr>
        <w:t xml:space="preserve"> folkloro ansamblio </w:t>
      </w:r>
      <w:r w:rsidRPr="00A36C20">
        <w:rPr>
          <w:rFonts w:ascii="Arial" w:hAnsi="Arial" w:cs="Arial"/>
          <w:lang w:val="lt-LT"/>
        </w:rPr>
        <w:t>„</w:t>
      </w:r>
      <w:r w:rsidR="007D5848" w:rsidRPr="00A36C20">
        <w:rPr>
          <w:rFonts w:ascii="Arial" w:hAnsi="Arial" w:cs="Arial"/>
          <w:lang w:val="lt-LT"/>
        </w:rPr>
        <w:t>Radasta</w:t>
      </w:r>
      <w:r w:rsidRPr="00A36C20">
        <w:rPr>
          <w:rFonts w:ascii="Arial" w:hAnsi="Arial" w:cs="Arial"/>
          <w:lang w:val="lt-LT"/>
        </w:rPr>
        <w:t>“</w:t>
      </w:r>
      <w:r w:rsidR="007D5848" w:rsidRPr="00A36C20">
        <w:rPr>
          <w:rFonts w:ascii="Arial" w:hAnsi="Arial" w:cs="Arial"/>
          <w:lang w:val="lt-LT"/>
        </w:rPr>
        <w:t xml:space="preserve"> 15 metų kūrybinei veiklai paminėti;</w:t>
      </w:r>
      <w:r w:rsidRPr="00A36C20">
        <w:rPr>
          <w:rFonts w:ascii="Arial" w:hAnsi="Arial" w:cs="Arial"/>
          <w:lang w:val="lt-LT"/>
        </w:rPr>
        <w:t xml:space="preserve"> </w:t>
      </w:r>
      <w:r w:rsidR="007D5848" w:rsidRPr="00A36C20">
        <w:rPr>
          <w:rFonts w:ascii="Arial" w:hAnsi="Arial" w:cs="Arial"/>
          <w:lang w:val="lt-LT"/>
        </w:rPr>
        <w:t>Klaipėdos rajono folkloro ansamblių šventėje „Auga vuobelelė“</w:t>
      </w:r>
      <w:r w:rsidRPr="00A36C20">
        <w:rPr>
          <w:rFonts w:ascii="Arial" w:hAnsi="Arial" w:cs="Arial"/>
          <w:lang w:val="lt-LT"/>
        </w:rPr>
        <w:t>, atnaujino folkloro programą „</w:t>
      </w:r>
      <w:r w:rsidR="003C6879" w:rsidRPr="00A36C20">
        <w:rPr>
          <w:rFonts w:ascii="Arial" w:hAnsi="Arial" w:cs="Arial"/>
          <w:lang w:val="lt-LT"/>
        </w:rPr>
        <w:t>Pamario žemaičių</w:t>
      </w:r>
      <w:r w:rsidRPr="00A36C20">
        <w:rPr>
          <w:rFonts w:ascii="Arial" w:hAnsi="Arial" w:cs="Arial"/>
          <w:lang w:val="lt-LT"/>
        </w:rPr>
        <w:t xml:space="preserve"> krikštynos“, kurią sėkmingai pristatė dainų šventės peržiūroje</w:t>
      </w:r>
      <w:r w:rsidR="00DC15DC" w:rsidRPr="00A36C20">
        <w:rPr>
          <w:rFonts w:ascii="Arial" w:hAnsi="Arial" w:cs="Arial"/>
          <w:lang w:val="lt-LT"/>
        </w:rPr>
        <w:t>.</w:t>
      </w:r>
    </w:p>
    <w:p w14:paraId="677BFE4D" w14:textId="77777777" w:rsidR="00313EBA" w:rsidRPr="00A36C20" w:rsidRDefault="00DC15DC" w:rsidP="00A36C20">
      <w:pPr>
        <w:spacing w:line="276" w:lineRule="auto"/>
        <w:ind w:firstLine="1134"/>
        <w:jc w:val="both"/>
        <w:rPr>
          <w:rFonts w:ascii="Arial" w:hAnsi="Arial" w:cs="Arial"/>
          <w:b/>
          <w:lang w:val="lt-LT"/>
        </w:rPr>
      </w:pPr>
      <w:r w:rsidRPr="00A36C20">
        <w:rPr>
          <w:rFonts w:ascii="Arial" w:hAnsi="Arial" w:cs="Arial"/>
          <w:lang w:val="lt-LT"/>
        </w:rPr>
        <w:t>Šokių studija „Brigantina“ (vadovė Eglė Treščenkinienė) užėmė III vietą tarptautiniame šokių festivalyje – konkurse „Merrz Christmas Baltic Amber 2023“, Rygoje; dalyvavo šokių akcijoje „Visa Lietuva šoka“</w:t>
      </w:r>
      <w:r w:rsidR="003C6879" w:rsidRPr="00A36C20">
        <w:rPr>
          <w:rFonts w:ascii="Arial" w:hAnsi="Arial" w:cs="Arial"/>
          <w:lang w:val="lt-LT"/>
        </w:rPr>
        <w:t>.</w:t>
      </w:r>
    </w:p>
    <w:p w14:paraId="44430FE8" w14:textId="77777777" w:rsidR="00313EBA" w:rsidRPr="00A36C20" w:rsidRDefault="00DC15DC" w:rsidP="00A36C20">
      <w:pPr>
        <w:spacing w:line="276" w:lineRule="auto"/>
        <w:ind w:firstLine="1134"/>
        <w:jc w:val="both"/>
        <w:rPr>
          <w:rFonts w:ascii="Arial" w:hAnsi="Arial" w:cs="Arial"/>
          <w:lang w:val="lt-LT"/>
        </w:rPr>
      </w:pPr>
      <w:r w:rsidRPr="00A36C20">
        <w:rPr>
          <w:rFonts w:ascii="Arial" w:hAnsi="Arial" w:cs="Arial"/>
          <w:lang w:val="lt-LT"/>
        </w:rPr>
        <w:t>Pradėjo veikti tradicinio muzikavimo studija (vadovas Jonas Kavaliauskas).</w:t>
      </w:r>
    </w:p>
    <w:p w14:paraId="0D1AB106" w14:textId="04031A3E" w:rsidR="007D5848" w:rsidRPr="00A36C20" w:rsidRDefault="00DC15DC" w:rsidP="00C4403F">
      <w:pPr>
        <w:spacing w:line="276" w:lineRule="auto"/>
        <w:ind w:firstLine="1134"/>
        <w:jc w:val="both"/>
        <w:rPr>
          <w:rFonts w:ascii="Arial" w:hAnsi="Arial" w:cs="Arial"/>
          <w:b/>
          <w:lang w:val="lt-LT"/>
        </w:rPr>
      </w:pPr>
      <w:r w:rsidRPr="00A36C20">
        <w:rPr>
          <w:rFonts w:ascii="Arial" w:hAnsi="Arial" w:cs="Arial"/>
          <w:lang w:val="lt-LT"/>
        </w:rPr>
        <w:t>Centre vykdoma edukacinė veikla. Į</w:t>
      </w:r>
      <w:r w:rsidR="0077082B" w:rsidRPr="00A36C20">
        <w:rPr>
          <w:rFonts w:ascii="Arial" w:hAnsi="Arial" w:cs="Arial"/>
          <w:lang w:val="lt-LT"/>
        </w:rPr>
        <w:t>vyko 43</w:t>
      </w:r>
      <w:r w:rsidR="00313EBA" w:rsidRPr="00A36C20">
        <w:rPr>
          <w:rFonts w:ascii="Arial" w:hAnsi="Arial" w:cs="Arial"/>
          <w:lang w:val="lt-LT"/>
        </w:rPr>
        <w:t xml:space="preserve"> </w:t>
      </w:r>
      <w:r w:rsidR="0077082B" w:rsidRPr="00A36C20">
        <w:rPr>
          <w:rFonts w:ascii="Arial" w:hAnsi="Arial" w:cs="Arial"/>
          <w:lang w:val="lt-LT"/>
        </w:rPr>
        <w:t>edukacijos, jose dalyvavo 500</w:t>
      </w:r>
      <w:r w:rsidR="00313EBA" w:rsidRPr="00A36C20">
        <w:rPr>
          <w:rFonts w:ascii="Arial" w:hAnsi="Arial" w:cs="Arial"/>
          <w:lang w:val="lt-LT"/>
        </w:rPr>
        <w:t xml:space="preserve"> </w:t>
      </w:r>
      <w:r w:rsidR="0077082B" w:rsidRPr="00A36C20">
        <w:rPr>
          <w:rFonts w:ascii="Arial" w:hAnsi="Arial" w:cs="Arial"/>
          <w:lang w:val="lt-LT"/>
        </w:rPr>
        <w:t>dalyvių.</w:t>
      </w:r>
      <w:r w:rsidRPr="00A36C20">
        <w:rPr>
          <w:rFonts w:ascii="Arial" w:hAnsi="Arial" w:cs="Arial"/>
          <w:lang w:val="lt-LT"/>
        </w:rPr>
        <w:t xml:space="preserve"> Itin sėkmingai išplėtota edukacinė veikla „Betliejaus istorija“, skirta pristatyti tradicines lėlių teatro formas, kalendorinius papročius.</w:t>
      </w:r>
      <w:r w:rsidR="00D20073" w:rsidRPr="00A36C20">
        <w:rPr>
          <w:rFonts w:ascii="Arial" w:hAnsi="Arial" w:cs="Arial"/>
          <w:lang w:val="lt-LT"/>
        </w:rPr>
        <w:t xml:space="preserve"> Siekiame, kad ši edukacija išaugtų į lėlių teatro būrelį ar studiją. </w:t>
      </w:r>
    </w:p>
    <w:p w14:paraId="3B3483E1" w14:textId="0BEC86D9" w:rsidR="004D3A63" w:rsidRPr="00A36C20" w:rsidRDefault="00963B98" w:rsidP="00C4403F">
      <w:pPr>
        <w:spacing w:line="360" w:lineRule="auto"/>
        <w:jc w:val="both"/>
        <w:rPr>
          <w:rFonts w:ascii="Arial" w:hAnsi="Arial" w:cs="Arial"/>
          <w:i/>
          <w:lang w:val="lt-LT"/>
        </w:rPr>
      </w:pPr>
      <w:r w:rsidRPr="00A36C20">
        <w:rPr>
          <w:rFonts w:ascii="Arial" w:hAnsi="Arial" w:cs="Arial"/>
          <w:i/>
          <w:lang w:val="lt-LT"/>
        </w:rPr>
        <w:t>1</w:t>
      </w:r>
      <w:r w:rsidR="00313EBA" w:rsidRPr="00A36C20">
        <w:rPr>
          <w:rFonts w:ascii="Arial" w:hAnsi="Arial" w:cs="Arial"/>
          <w:i/>
          <w:lang w:val="lt-LT"/>
        </w:rPr>
        <w:t>1</w:t>
      </w:r>
      <w:r w:rsidR="004D3A63" w:rsidRPr="00A36C20">
        <w:rPr>
          <w:rFonts w:ascii="Arial" w:hAnsi="Arial" w:cs="Arial"/>
          <w:i/>
          <w:lang w:val="lt-LT"/>
        </w:rPr>
        <w:t xml:space="preserve"> lentelė. Įstaigos </w:t>
      </w:r>
      <w:r w:rsidRPr="00A36C20">
        <w:rPr>
          <w:rFonts w:ascii="Arial" w:hAnsi="Arial" w:cs="Arial"/>
          <w:i/>
          <w:lang w:val="lt-LT"/>
        </w:rPr>
        <w:t>Mėgėjų meno kolektyvai ir jų dalyviai</w:t>
      </w:r>
      <w:r w:rsidR="004D3A63" w:rsidRPr="00A36C20">
        <w:rPr>
          <w:rFonts w:ascii="Arial" w:hAnsi="Arial" w:cs="Arial"/>
          <w:i/>
          <w:lang w:val="lt-LT"/>
        </w:rPr>
        <w:t>.</w:t>
      </w:r>
    </w:p>
    <w:tbl>
      <w:tblPr>
        <w:tblW w:w="9839" w:type="dxa"/>
        <w:tblInd w:w="-30" w:type="dxa"/>
        <w:tblLayout w:type="fixed"/>
        <w:tblLook w:val="0000" w:firstRow="0" w:lastRow="0" w:firstColumn="0" w:lastColumn="0" w:noHBand="0" w:noVBand="0"/>
      </w:tblPr>
      <w:tblGrid>
        <w:gridCol w:w="6914"/>
        <w:gridCol w:w="1462"/>
        <w:gridCol w:w="1463"/>
      </w:tblGrid>
      <w:tr w:rsidR="004D3A63" w:rsidRPr="00A36C20" w14:paraId="12738F07"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A36C20" w:rsidRDefault="004D3A63" w:rsidP="00A36C20">
            <w:pPr>
              <w:spacing w:line="276" w:lineRule="auto"/>
              <w:jc w:val="center"/>
              <w:rPr>
                <w:rFonts w:ascii="Arial" w:hAnsi="Arial" w:cs="Arial"/>
                <w:b/>
                <w:lang w:val="lt-LT"/>
              </w:rPr>
            </w:pPr>
            <w:r w:rsidRPr="00A36C20">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32E29032" w:rsidR="004D3A63" w:rsidRPr="00A36C20" w:rsidRDefault="002B2476" w:rsidP="00A36C20">
            <w:pPr>
              <w:spacing w:line="276" w:lineRule="auto"/>
              <w:jc w:val="center"/>
              <w:rPr>
                <w:rFonts w:ascii="Arial" w:hAnsi="Arial" w:cs="Arial"/>
                <w:lang w:val="lt-LT"/>
              </w:rPr>
            </w:pPr>
            <w:r w:rsidRPr="00A36C20">
              <w:rPr>
                <w:rFonts w:ascii="Arial" w:hAnsi="Arial" w:cs="Arial"/>
                <w:b/>
                <w:lang w:val="lt-LT"/>
              </w:rPr>
              <w:t>2022</w:t>
            </w:r>
            <w:r w:rsidR="004D3A63" w:rsidRPr="00A36C20">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F1B9D9" w14:textId="3B6869D3" w:rsidR="004D3A63" w:rsidRPr="00A36C20" w:rsidRDefault="002B2476" w:rsidP="00A36C20">
            <w:pPr>
              <w:spacing w:line="276" w:lineRule="auto"/>
              <w:jc w:val="center"/>
              <w:rPr>
                <w:rFonts w:ascii="Arial" w:hAnsi="Arial" w:cs="Arial"/>
                <w:b/>
                <w:lang w:val="lt-LT"/>
              </w:rPr>
            </w:pPr>
            <w:r w:rsidRPr="00A36C20">
              <w:rPr>
                <w:rFonts w:ascii="Arial" w:hAnsi="Arial" w:cs="Arial"/>
                <w:b/>
                <w:lang w:val="lt-LT"/>
              </w:rPr>
              <w:t>202</w:t>
            </w:r>
            <w:r w:rsidR="00DD0FA8" w:rsidRPr="00A36C20">
              <w:rPr>
                <w:rFonts w:ascii="Arial" w:hAnsi="Arial" w:cs="Arial"/>
                <w:b/>
                <w:lang w:val="lt-LT"/>
              </w:rPr>
              <w:t>3</w:t>
            </w:r>
            <w:r w:rsidR="004D3A63" w:rsidRPr="00A36C20">
              <w:rPr>
                <w:rFonts w:ascii="Arial" w:hAnsi="Arial" w:cs="Arial"/>
                <w:b/>
                <w:lang w:val="lt-LT"/>
              </w:rPr>
              <w:t xml:space="preserve"> m.</w:t>
            </w:r>
          </w:p>
        </w:tc>
      </w:tr>
      <w:tr w:rsidR="004D3A63" w:rsidRPr="00A36C20" w14:paraId="01A8C93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4D3A63" w:rsidRPr="00A36C20" w:rsidRDefault="004D3A63" w:rsidP="00A36C20">
            <w:pPr>
              <w:spacing w:line="276" w:lineRule="auto"/>
              <w:outlineLvl w:val="0"/>
              <w:rPr>
                <w:rFonts w:ascii="Arial" w:hAnsi="Arial" w:cs="Arial"/>
                <w:lang w:val="lt-LT" w:bidi="he-IL"/>
              </w:rPr>
            </w:pPr>
            <w:r w:rsidRPr="00A36C20">
              <w:rPr>
                <w:rFonts w:ascii="Arial" w:hAnsi="Arial" w:cs="Arial"/>
                <w:lang w:val="lt-LT"/>
              </w:rPr>
              <w:t xml:space="preserve">1. </w:t>
            </w:r>
            <w:r w:rsidRPr="00A36C20">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404B6319" w:rsidR="004D3A63" w:rsidRPr="00A36C20" w:rsidRDefault="001F7361" w:rsidP="00A36C20">
            <w:pPr>
              <w:spacing w:line="276" w:lineRule="auto"/>
              <w:jc w:val="center"/>
              <w:rPr>
                <w:rFonts w:ascii="Arial" w:hAnsi="Arial" w:cs="Arial"/>
                <w:lang w:val="lt-LT"/>
              </w:rPr>
            </w:pPr>
            <w:r w:rsidRPr="00A36C20">
              <w:rPr>
                <w:rFonts w:ascii="Arial" w:hAnsi="Arial" w:cs="Arial"/>
                <w:lang w:val="lt-LT"/>
              </w:rPr>
              <w:t>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8161176" w14:textId="193A58D9" w:rsidR="004D3A63" w:rsidRPr="00A36C20" w:rsidRDefault="00BD1B28" w:rsidP="00A36C20">
            <w:pPr>
              <w:spacing w:line="276" w:lineRule="auto"/>
              <w:jc w:val="center"/>
              <w:rPr>
                <w:rFonts w:ascii="Arial" w:hAnsi="Arial" w:cs="Arial"/>
                <w:lang w:val="lt-LT"/>
              </w:rPr>
            </w:pPr>
            <w:r w:rsidRPr="00A36C20">
              <w:rPr>
                <w:rFonts w:ascii="Arial" w:hAnsi="Arial" w:cs="Arial"/>
                <w:lang w:val="lt-LT"/>
              </w:rPr>
              <w:t>1</w:t>
            </w:r>
          </w:p>
        </w:tc>
      </w:tr>
      <w:tr w:rsidR="004D3A63" w:rsidRPr="00A36C20" w14:paraId="25AB52D3"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4D3A63" w:rsidRPr="00A36C20" w:rsidRDefault="004D3A63" w:rsidP="00A36C20">
            <w:pPr>
              <w:spacing w:line="276" w:lineRule="auto"/>
              <w:jc w:val="both"/>
              <w:rPr>
                <w:rFonts w:ascii="Arial" w:hAnsi="Arial" w:cs="Arial"/>
                <w:lang w:val="lt-LT"/>
              </w:rPr>
            </w:pPr>
            <w:r w:rsidRPr="00A36C20">
              <w:rPr>
                <w:rFonts w:ascii="Arial" w:hAnsi="Arial" w:cs="Arial"/>
                <w:lang w:val="lt-LT"/>
              </w:rPr>
              <w:t xml:space="preserve">2. </w:t>
            </w:r>
            <w:r w:rsidRPr="00A36C20">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00CB7C01" w:rsidR="004D3A63" w:rsidRPr="00A36C20" w:rsidRDefault="0053195D" w:rsidP="00A36C20">
            <w:pPr>
              <w:spacing w:line="276" w:lineRule="auto"/>
              <w:jc w:val="center"/>
              <w:rPr>
                <w:rFonts w:ascii="Arial" w:hAnsi="Arial" w:cs="Arial"/>
                <w:lang w:val="lt-LT"/>
              </w:rPr>
            </w:pPr>
            <w:r w:rsidRPr="00A36C20">
              <w:rPr>
                <w:rFonts w:ascii="Arial" w:hAnsi="Arial" w:cs="Arial"/>
                <w:lang w:val="lt-LT"/>
              </w:rPr>
              <w:t>75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4651A36" w14:textId="449D2A57" w:rsidR="004D3A63" w:rsidRPr="00A36C20" w:rsidRDefault="00BD1B28" w:rsidP="00A36C20">
            <w:pPr>
              <w:spacing w:line="276" w:lineRule="auto"/>
              <w:jc w:val="center"/>
              <w:rPr>
                <w:rFonts w:ascii="Arial" w:hAnsi="Arial" w:cs="Arial"/>
                <w:lang w:val="lt-LT"/>
              </w:rPr>
            </w:pPr>
            <w:r w:rsidRPr="00A36C20">
              <w:rPr>
                <w:rFonts w:ascii="Arial" w:hAnsi="Arial" w:cs="Arial"/>
                <w:lang w:val="lt-LT"/>
              </w:rPr>
              <w:t>27</w:t>
            </w:r>
          </w:p>
        </w:tc>
      </w:tr>
      <w:tr w:rsidR="004D3A63" w:rsidRPr="00A36C20" w14:paraId="37E9D04D" w14:textId="77777777" w:rsidTr="0044351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4D3A63" w:rsidRPr="00A36C20" w:rsidRDefault="004D3A63" w:rsidP="00A36C20">
            <w:pPr>
              <w:spacing w:line="276" w:lineRule="auto"/>
              <w:outlineLvl w:val="0"/>
              <w:rPr>
                <w:rFonts w:ascii="Arial" w:hAnsi="Arial" w:cs="Arial"/>
                <w:lang w:val="lt-LT" w:bidi="he-IL"/>
              </w:rPr>
            </w:pPr>
            <w:r w:rsidRPr="00A36C20">
              <w:rPr>
                <w:rFonts w:ascii="Arial" w:hAnsi="Arial" w:cs="Arial"/>
                <w:lang w:val="lt-LT"/>
              </w:rPr>
              <w:t xml:space="preserve">3. </w:t>
            </w:r>
            <w:r w:rsidRPr="00A36C20">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25AE6E44" w:rsidR="004D3A63" w:rsidRPr="00A36C20" w:rsidRDefault="00290DC9" w:rsidP="00A36C20">
            <w:pPr>
              <w:spacing w:line="276" w:lineRule="auto"/>
              <w:jc w:val="center"/>
              <w:rPr>
                <w:rFonts w:ascii="Arial" w:hAnsi="Arial" w:cs="Arial"/>
                <w:lang w:val="lt-LT"/>
              </w:rPr>
            </w:pPr>
            <w:r w:rsidRPr="00A36C20">
              <w:rPr>
                <w:rFonts w:ascii="Arial" w:hAnsi="Arial" w:cs="Arial"/>
                <w:lang w:val="lt-LT"/>
              </w:rPr>
              <w:t>2</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17B07E0" w14:textId="50E297A5" w:rsidR="004D3A63" w:rsidRPr="00A36C20" w:rsidRDefault="00BD1B28" w:rsidP="00A36C20">
            <w:pPr>
              <w:spacing w:line="276" w:lineRule="auto"/>
              <w:jc w:val="center"/>
              <w:rPr>
                <w:rFonts w:ascii="Arial" w:hAnsi="Arial" w:cs="Arial"/>
                <w:lang w:val="lt-LT"/>
              </w:rPr>
            </w:pPr>
            <w:r w:rsidRPr="00A36C20">
              <w:rPr>
                <w:rFonts w:ascii="Arial" w:hAnsi="Arial" w:cs="Arial"/>
                <w:lang w:val="lt-LT"/>
              </w:rPr>
              <w:t>-</w:t>
            </w:r>
          </w:p>
        </w:tc>
      </w:tr>
      <w:tr w:rsidR="004D3A63" w:rsidRPr="00A36C20" w14:paraId="58DCC1E3"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4D3A63" w:rsidRPr="00A36C20" w:rsidRDefault="004D3A63" w:rsidP="00A36C20">
            <w:pPr>
              <w:spacing w:line="276" w:lineRule="auto"/>
              <w:outlineLvl w:val="0"/>
              <w:rPr>
                <w:rFonts w:ascii="Arial" w:hAnsi="Arial" w:cs="Arial"/>
                <w:lang w:val="lt-LT" w:bidi="he-IL"/>
              </w:rPr>
            </w:pPr>
            <w:r w:rsidRPr="00A36C20">
              <w:rPr>
                <w:rFonts w:ascii="Arial" w:hAnsi="Arial" w:cs="Arial"/>
                <w:lang w:val="lt-LT"/>
              </w:rPr>
              <w:t xml:space="preserve">4. </w:t>
            </w:r>
            <w:r w:rsidRPr="00A36C20">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4B0FFE39" w:rsidR="004D3A63" w:rsidRPr="00A36C20" w:rsidRDefault="00290DC9" w:rsidP="00A36C20">
            <w:pPr>
              <w:spacing w:line="276" w:lineRule="auto"/>
              <w:jc w:val="center"/>
              <w:rPr>
                <w:rFonts w:ascii="Arial" w:hAnsi="Arial" w:cs="Arial"/>
                <w:lang w:val="lt-LT"/>
              </w:rPr>
            </w:pPr>
            <w:r w:rsidRPr="00A36C20">
              <w:rPr>
                <w:rFonts w:ascii="Arial" w:hAnsi="Arial" w:cs="Arial"/>
                <w:lang w:val="lt-LT"/>
              </w:rPr>
              <w:t>34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4987C13" w14:textId="1FE08064" w:rsidR="004D3A63" w:rsidRPr="00A36C20" w:rsidRDefault="00BD1B28" w:rsidP="00A36C20">
            <w:pPr>
              <w:spacing w:line="276" w:lineRule="auto"/>
              <w:jc w:val="center"/>
              <w:rPr>
                <w:rFonts w:ascii="Arial" w:hAnsi="Arial" w:cs="Arial"/>
                <w:lang w:val="lt-LT"/>
              </w:rPr>
            </w:pPr>
            <w:r w:rsidRPr="00A36C20">
              <w:rPr>
                <w:rFonts w:ascii="Arial" w:hAnsi="Arial" w:cs="Arial"/>
                <w:lang w:val="lt-LT"/>
              </w:rPr>
              <w:t>-</w:t>
            </w:r>
          </w:p>
        </w:tc>
      </w:tr>
      <w:tr w:rsidR="004D3A63" w:rsidRPr="00A36C20" w14:paraId="1A6DCF5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4D3A63" w:rsidRPr="00A36C20" w:rsidRDefault="004D3A63" w:rsidP="00A36C20">
            <w:pPr>
              <w:spacing w:line="276" w:lineRule="auto"/>
              <w:outlineLvl w:val="0"/>
              <w:rPr>
                <w:rFonts w:ascii="Arial" w:hAnsi="Arial" w:cs="Arial"/>
                <w:lang w:val="lt-LT" w:bidi="he-IL"/>
              </w:rPr>
            </w:pPr>
            <w:r w:rsidRPr="00A36C20">
              <w:rPr>
                <w:rFonts w:ascii="Arial" w:hAnsi="Arial" w:cs="Arial"/>
                <w:lang w:val="lt-LT"/>
              </w:rPr>
              <w:t xml:space="preserve">5. </w:t>
            </w:r>
            <w:r w:rsidRPr="00A36C20">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1960EA6A" w:rsidR="004D3A63" w:rsidRPr="00A36C20" w:rsidRDefault="0053195D" w:rsidP="00A36C20">
            <w:pPr>
              <w:spacing w:line="276" w:lineRule="auto"/>
              <w:jc w:val="center"/>
              <w:rPr>
                <w:rFonts w:ascii="Arial" w:hAnsi="Arial" w:cs="Arial"/>
                <w:lang w:val="lt-LT"/>
              </w:rPr>
            </w:pPr>
            <w:r w:rsidRPr="00A36C20">
              <w:rPr>
                <w:rFonts w:ascii="Arial" w:hAnsi="Arial" w:cs="Arial"/>
                <w:lang w:val="lt-LT"/>
              </w:rPr>
              <w:t>2</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0A08DD4" w14:textId="71F933DB" w:rsidR="004D3A63" w:rsidRPr="00A36C20" w:rsidRDefault="00BD1B28" w:rsidP="00A36C20">
            <w:pPr>
              <w:spacing w:line="276" w:lineRule="auto"/>
              <w:jc w:val="center"/>
              <w:rPr>
                <w:rFonts w:ascii="Arial" w:hAnsi="Arial" w:cs="Arial"/>
                <w:lang w:val="lt-LT"/>
              </w:rPr>
            </w:pPr>
            <w:r w:rsidRPr="00A36C20">
              <w:rPr>
                <w:rFonts w:ascii="Arial" w:hAnsi="Arial" w:cs="Arial"/>
                <w:lang w:val="lt-LT"/>
              </w:rPr>
              <w:t>2</w:t>
            </w:r>
          </w:p>
        </w:tc>
      </w:tr>
      <w:tr w:rsidR="004D3A63" w:rsidRPr="00A36C20" w14:paraId="631AD46D"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4D3A63" w:rsidRPr="00A36C20" w:rsidRDefault="004D3A63" w:rsidP="00A36C20">
            <w:pPr>
              <w:spacing w:line="276" w:lineRule="auto"/>
              <w:rPr>
                <w:rFonts w:ascii="Arial" w:hAnsi="Arial" w:cs="Arial"/>
                <w:lang w:val="lt-LT"/>
              </w:rPr>
            </w:pPr>
            <w:r w:rsidRPr="00A36C20">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41C90484" w:rsidR="004D3A63" w:rsidRPr="00A36C20" w:rsidRDefault="0053195D" w:rsidP="00A36C20">
            <w:pPr>
              <w:spacing w:line="276" w:lineRule="auto"/>
              <w:jc w:val="center"/>
              <w:rPr>
                <w:rFonts w:ascii="Arial" w:hAnsi="Arial" w:cs="Arial"/>
                <w:lang w:val="lt-LT"/>
              </w:rPr>
            </w:pPr>
            <w:r w:rsidRPr="00A36C20">
              <w:rPr>
                <w:rFonts w:ascii="Arial" w:hAnsi="Arial" w:cs="Arial"/>
                <w:lang w:val="lt-LT"/>
              </w:rPr>
              <w:t>22</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607AD3C3" w14:textId="2B696B01" w:rsidR="004D3A63" w:rsidRPr="00A36C20" w:rsidRDefault="00BD1B28" w:rsidP="00A36C20">
            <w:pPr>
              <w:spacing w:line="276" w:lineRule="auto"/>
              <w:jc w:val="center"/>
              <w:rPr>
                <w:rFonts w:ascii="Arial" w:hAnsi="Arial" w:cs="Arial"/>
                <w:bCs/>
                <w:lang w:val="lt-LT"/>
              </w:rPr>
            </w:pPr>
            <w:r w:rsidRPr="00A36C20">
              <w:rPr>
                <w:rFonts w:ascii="Arial" w:hAnsi="Arial" w:cs="Arial"/>
                <w:bCs/>
                <w:lang w:val="lt-LT"/>
              </w:rPr>
              <w:t>24</w:t>
            </w:r>
          </w:p>
        </w:tc>
      </w:tr>
    </w:tbl>
    <w:p w14:paraId="3AC24697" w14:textId="77777777" w:rsidR="00313EBA" w:rsidRPr="00A36C20" w:rsidRDefault="00963B98" w:rsidP="00C4403F">
      <w:pPr>
        <w:spacing w:before="240" w:line="360" w:lineRule="auto"/>
        <w:ind w:firstLine="1134"/>
        <w:jc w:val="both"/>
        <w:rPr>
          <w:rFonts w:ascii="Arial" w:hAnsi="Arial" w:cs="Arial"/>
          <w:b/>
          <w:lang w:val="lt-LT" w:eastAsia="en-US"/>
        </w:rPr>
      </w:pPr>
      <w:r w:rsidRPr="00A36C20">
        <w:rPr>
          <w:rFonts w:ascii="Arial" w:hAnsi="Arial" w:cs="Arial"/>
          <w:b/>
          <w:lang w:val="lt-LT" w:eastAsia="en-US"/>
        </w:rPr>
        <w:t>6</w:t>
      </w:r>
      <w:r w:rsidR="002E4DFA" w:rsidRPr="00A36C20">
        <w:rPr>
          <w:rFonts w:ascii="Arial" w:hAnsi="Arial" w:cs="Arial"/>
          <w:b/>
          <w:lang w:val="lt-LT" w:eastAsia="en-US"/>
        </w:rPr>
        <w:t xml:space="preserve">. </w:t>
      </w:r>
      <w:r w:rsidR="00041FB1" w:rsidRPr="00A36C20">
        <w:rPr>
          <w:rFonts w:ascii="Arial" w:hAnsi="Arial" w:cs="Arial"/>
          <w:b/>
          <w:lang w:val="lt-LT"/>
        </w:rPr>
        <w:t>Įstaigos renginių/veiklos viešinimas, gyventojų nuomonės tyrimas</w:t>
      </w:r>
      <w:r w:rsidR="00313EBA" w:rsidRPr="00A36C20">
        <w:rPr>
          <w:rFonts w:ascii="Arial" w:hAnsi="Arial" w:cs="Arial"/>
          <w:b/>
          <w:lang w:val="lt-LT" w:eastAsia="en-US"/>
        </w:rPr>
        <w:t>.</w:t>
      </w:r>
    </w:p>
    <w:p w14:paraId="040A07CF" w14:textId="77777777" w:rsidR="00313EBA" w:rsidRPr="00A36C20" w:rsidRDefault="00B62B19" w:rsidP="00A36C20">
      <w:pPr>
        <w:spacing w:line="276" w:lineRule="auto"/>
        <w:ind w:firstLine="1134"/>
        <w:jc w:val="both"/>
        <w:rPr>
          <w:rFonts w:ascii="Arial" w:hAnsi="Arial" w:cs="Arial"/>
          <w:b/>
          <w:lang w:val="lt-LT" w:eastAsia="en-US"/>
        </w:rPr>
      </w:pPr>
      <w:r w:rsidRPr="00A36C20">
        <w:rPr>
          <w:rFonts w:ascii="Arial" w:hAnsi="Arial" w:cs="Arial"/>
          <w:bCs/>
          <w:lang w:val="lt-LT" w:eastAsia="en-US"/>
        </w:rPr>
        <w:t xml:space="preserve">Centro renginių ir veiklos viešinimo tikslai - </w:t>
      </w:r>
      <w:r w:rsidRPr="00A36C20">
        <w:rPr>
          <w:rFonts w:ascii="Arial" w:hAnsi="Arial" w:cs="Arial"/>
          <w:lang w:val="lt-LT"/>
        </w:rPr>
        <w:t>pranešti bendruomenei apie artėjančius renginius ir veiklas, paskatinti dalyvavimą ir aktyvų prisijungimą prie Centro veiklos ir skleisti informaciją apie Centro tikslus ir vertybes.</w:t>
      </w:r>
    </w:p>
    <w:p w14:paraId="700C4BC3" w14:textId="77777777" w:rsidR="00313EBA" w:rsidRPr="00A36C20" w:rsidRDefault="006F3EDD" w:rsidP="00A36C20">
      <w:pPr>
        <w:spacing w:line="276" w:lineRule="auto"/>
        <w:ind w:firstLine="1134"/>
        <w:jc w:val="both"/>
        <w:rPr>
          <w:rFonts w:ascii="Arial" w:hAnsi="Arial" w:cs="Arial"/>
          <w:b/>
          <w:lang w:val="lt-LT" w:eastAsia="en-US"/>
        </w:rPr>
      </w:pPr>
      <w:r w:rsidRPr="00A36C20">
        <w:rPr>
          <w:rFonts w:ascii="Arial" w:hAnsi="Arial" w:cs="Arial"/>
          <w:b/>
          <w:bCs/>
          <w:lang w:val="lt-LT"/>
        </w:rPr>
        <w:t>Komunikacijos kanalai:</w:t>
      </w:r>
    </w:p>
    <w:p w14:paraId="229B8E47" w14:textId="77777777" w:rsidR="00313EBA" w:rsidRPr="00A36C20" w:rsidRDefault="006F3EDD" w:rsidP="00A36C20">
      <w:pPr>
        <w:spacing w:line="276" w:lineRule="auto"/>
        <w:ind w:firstLine="1134"/>
        <w:jc w:val="both"/>
        <w:rPr>
          <w:rFonts w:ascii="Arial" w:hAnsi="Arial" w:cs="Arial"/>
          <w:b/>
          <w:lang w:val="lt-LT" w:eastAsia="en-US"/>
        </w:rPr>
      </w:pPr>
      <w:r w:rsidRPr="00A36C20">
        <w:rPr>
          <w:rFonts w:ascii="Arial" w:hAnsi="Arial" w:cs="Arial"/>
          <w:b/>
          <w:bCs/>
          <w:lang w:val="lt-LT"/>
        </w:rPr>
        <w:t>Svetainė:</w:t>
      </w:r>
      <w:r w:rsidRPr="00A36C20">
        <w:rPr>
          <w:rFonts w:ascii="Arial" w:hAnsi="Arial" w:cs="Arial"/>
          <w:lang w:val="lt-LT"/>
        </w:rPr>
        <w:t xml:space="preserve"> nuolat atnaujinama svetainė, kurioje pateikiama informacija apie artėjančius renginius, nuotraukos, straipsniai ir kitos aktualijos </w:t>
      </w:r>
      <w:r w:rsidRPr="00A36C20">
        <w:rPr>
          <w:rStyle w:val="Numatytasispastraiposriftas2"/>
          <w:rFonts w:ascii="Arial" w:hAnsi="Arial" w:cs="Arial"/>
          <w:lang w:val="lt-LT"/>
        </w:rPr>
        <w:t>(</w:t>
      </w:r>
      <w:hyperlink r:id="rId10" w:history="1">
        <w:r w:rsidRPr="00A36C20">
          <w:rPr>
            <w:rStyle w:val="Hipersaitas"/>
            <w:rFonts w:ascii="Arial" w:hAnsi="Arial" w:cs="Arial"/>
            <w:lang w:val="lt-LT"/>
          </w:rPr>
          <w:t>https://www.etnodovilai.lt/</w:t>
        </w:r>
      </w:hyperlink>
      <w:r w:rsidRPr="00A36C20">
        <w:rPr>
          <w:rStyle w:val="Numatytasispastraiposriftas2"/>
          <w:rFonts w:ascii="Arial" w:hAnsi="Arial" w:cs="Arial"/>
          <w:lang w:val="lt-LT"/>
        </w:rPr>
        <w:t>)</w:t>
      </w:r>
      <w:r w:rsidRPr="00A36C20">
        <w:rPr>
          <w:rFonts w:ascii="Arial" w:hAnsi="Arial" w:cs="Arial"/>
          <w:lang w:val="lt-LT"/>
        </w:rPr>
        <w:t>.</w:t>
      </w:r>
    </w:p>
    <w:p w14:paraId="465AC065" w14:textId="77777777" w:rsidR="00516898" w:rsidRPr="00A36C20" w:rsidRDefault="006F3EDD" w:rsidP="00A36C20">
      <w:pPr>
        <w:spacing w:line="276" w:lineRule="auto"/>
        <w:ind w:firstLine="1134"/>
        <w:jc w:val="both"/>
        <w:rPr>
          <w:rFonts w:ascii="Arial" w:hAnsi="Arial" w:cs="Arial"/>
          <w:b/>
          <w:lang w:val="lt-LT" w:eastAsia="en-US"/>
        </w:rPr>
      </w:pPr>
      <w:r w:rsidRPr="00A36C20">
        <w:rPr>
          <w:rFonts w:ascii="Arial" w:hAnsi="Arial" w:cs="Arial"/>
          <w:b/>
          <w:bCs/>
          <w:lang w:val="lt-LT"/>
        </w:rPr>
        <w:t>Socialiniai tinklai:</w:t>
      </w:r>
      <w:r w:rsidRPr="00A36C20">
        <w:rPr>
          <w:rFonts w:ascii="Arial" w:hAnsi="Arial" w:cs="Arial"/>
          <w:lang w:val="lt-LT"/>
        </w:rPr>
        <w:t xml:space="preserve"> aktyvus socialinių tinklų panaudojimas skleisti pranešimus, nuotraukas ir video turinį Centro </w:t>
      </w:r>
      <w:r w:rsidRPr="00A36C20">
        <w:rPr>
          <w:rFonts w:ascii="Arial" w:hAnsi="Arial" w:cs="Arial"/>
          <w:i/>
          <w:iCs/>
          <w:lang w:val="lt-LT"/>
        </w:rPr>
        <w:t xml:space="preserve">facebook </w:t>
      </w:r>
      <w:r w:rsidRPr="00A36C20">
        <w:rPr>
          <w:rFonts w:ascii="Arial" w:hAnsi="Arial" w:cs="Arial"/>
          <w:lang w:val="lt-LT"/>
        </w:rPr>
        <w:t xml:space="preserve">paskyroje </w:t>
      </w:r>
      <w:r w:rsidRPr="00A36C20">
        <w:rPr>
          <w:rStyle w:val="Numatytasispastraiposriftas2"/>
          <w:rFonts w:ascii="Arial" w:hAnsi="Arial" w:cs="Arial"/>
          <w:lang w:val="lt-LT"/>
        </w:rPr>
        <w:t xml:space="preserve">(žr. nuorodą: </w:t>
      </w:r>
      <w:hyperlink r:id="rId11" w:history="1">
        <w:r w:rsidRPr="00A36C20">
          <w:rPr>
            <w:rStyle w:val="Hipersaitas"/>
            <w:rFonts w:ascii="Arial" w:hAnsi="Arial" w:cs="Arial"/>
            <w:lang w:val="lt-LT"/>
          </w:rPr>
          <w:t>https://www.facebook.com/profile.php?id=100057544753939</w:t>
        </w:r>
      </w:hyperlink>
      <w:r w:rsidRPr="00A36C20">
        <w:rPr>
          <w:rStyle w:val="Numatytasispastraiposriftas2"/>
          <w:rFonts w:ascii="Arial" w:hAnsi="Arial" w:cs="Arial"/>
          <w:lang w:val="lt-LT"/>
        </w:rPr>
        <w:t>)</w:t>
      </w:r>
      <w:r w:rsidRPr="00A36C20">
        <w:rPr>
          <w:rFonts w:ascii="Arial" w:hAnsi="Arial" w:cs="Arial"/>
          <w:lang w:val="lt-LT"/>
        </w:rPr>
        <w:t xml:space="preserve"> ir Centro </w:t>
      </w:r>
      <w:r w:rsidRPr="00A36C20">
        <w:rPr>
          <w:rFonts w:ascii="Arial" w:hAnsi="Arial" w:cs="Arial"/>
          <w:i/>
          <w:iCs/>
          <w:lang w:val="lt-LT"/>
        </w:rPr>
        <w:t>Youtube</w:t>
      </w:r>
      <w:r w:rsidRPr="00A36C20">
        <w:rPr>
          <w:rFonts w:ascii="Arial" w:hAnsi="Arial" w:cs="Arial"/>
          <w:lang w:val="lt-LT"/>
        </w:rPr>
        <w:t xml:space="preserve"> kanale (žr. nuorodą: </w:t>
      </w:r>
      <w:hyperlink r:id="rId12" w:history="1">
        <w:r w:rsidRPr="00A36C20">
          <w:rPr>
            <w:rStyle w:val="Hipersaitas"/>
            <w:rFonts w:ascii="Arial" w:hAnsi="Arial" w:cs="Arial"/>
            <w:lang w:val="lt-LT"/>
          </w:rPr>
          <w:t>https://www.youtube.com/@doviluetnineskulturoscentr8257</w:t>
        </w:r>
      </w:hyperlink>
      <w:r w:rsidRPr="00A36C20">
        <w:rPr>
          <w:rFonts w:ascii="Arial" w:hAnsi="Arial" w:cs="Arial"/>
          <w:lang w:val="lt-LT"/>
        </w:rPr>
        <w:t xml:space="preserve"> ).</w:t>
      </w:r>
    </w:p>
    <w:p w14:paraId="348C5C4A" w14:textId="77777777" w:rsidR="00516898" w:rsidRPr="00A36C20" w:rsidRDefault="006F3EDD" w:rsidP="00A36C20">
      <w:pPr>
        <w:spacing w:line="276" w:lineRule="auto"/>
        <w:ind w:firstLine="1134"/>
        <w:jc w:val="both"/>
        <w:rPr>
          <w:rFonts w:ascii="Arial" w:hAnsi="Arial" w:cs="Arial"/>
          <w:b/>
          <w:lang w:val="lt-LT" w:eastAsia="en-US"/>
        </w:rPr>
      </w:pPr>
      <w:r w:rsidRPr="00A36C20">
        <w:rPr>
          <w:rFonts w:ascii="Arial" w:hAnsi="Arial" w:cs="Arial"/>
          <w:b/>
          <w:bCs/>
          <w:lang w:val="lt-LT"/>
        </w:rPr>
        <w:t>El. paštas:</w:t>
      </w:r>
      <w:r w:rsidRPr="00A36C20">
        <w:rPr>
          <w:rFonts w:ascii="Arial" w:hAnsi="Arial" w:cs="Arial"/>
          <w:lang w:val="lt-LT"/>
        </w:rPr>
        <w:t xml:space="preserve"> Savivaldybės kultūros skyriui, Dovilų seniūnijos bendruomenėms reguliariai išsiunčiamos naujienos su informacija apie artėjančius renginius ir veiklas.</w:t>
      </w:r>
    </w:p>
    <w:p w14:paraId="00554548" w14:textId="77777777" w:rsidR="00516898" w:rsidRPr="00A36C20" w:rsidRDefault="006F3EDD" w:rsidP="00A36C20">
      <w:pPr>
        <w:spacing w:line="276" w:lineRule="auto"/>
        <w:ind w:firstLine="1134"/>
        <w:jc w:val="both"/>
        <w:rPr>
          <w:rFonts w:ascii="Arial" w:hAnsi="Arial" w:cs="Arial"/>
          <w:b/>
          <w:lang w:val="lt-LT" w:eastAsia="en-US"/>
        </w:rPr>
      </w:pPr>
      <w:r w:rsidRPr="00A36C20">
        <w:rPr>
          <w:rFonts w:ascii="Arial" w:hAnsi="Arial" w:cs="Arial"/>
          <w:b/>
          <w:bCs/>
          <w:lang w:val="lt-LT"/>
        </w:rPr>
        <w:t>Vietinė spauda:</w:t>
      </w:r>
      <w:r w:rsidRPr="00A36C20">
        <w:rPr>
          <w:rFonts w:ascii="Arial" w:hAnsi="Arial" w:cs="Arial"/>
          <w:lang w:val="lt-LT"/>
        </w:rPr>
        <w:t xml:space="preserve"> bendradarbiaujame su </w:t>
      </w:r>
      <w:r w:rsidRPr="00A36C20">
        <w:rPr>
          <w:rStyle w:val="Numatytasispastraiposriftas2"/>
          <w:rFonts w:ascii="Arial" w:hAnsi="Arial" w:cs="Arial"/>
          <w:lang w:val="lt-LT"/>
        </w:rPr>
        <w:t xml:space="preserve">Klaipėdos rajono laikraščiu „Banga“ </w:t>
      </w:r>
      <w:r w:rsidRPr="00A36C20">
        <w:rPr>
          <w:rFonts w:ascii="Arial" w:hAnsi="Arial" w:cs="Arial"/>
          <w:lang w:val="lt-LT"/>
        </w:rPr>
        <w:t>ir Klaipėdos krašto radiju „RadijoGama“ paskelbdami straipsnius, interviu arba pranešimus.</w:t>
      </w:r>
    </w:p>
    <w:p w14:paraId="24315431" w14:textId="77777777" w:rsidR="00516898" w:rsidRPr="00A36C20" w:rsidRDefault="006F3EDD" w:rsidP="00A36C20">
      <w:pPr>
        <w:spacing w:line="276" w:lineRule="auto"/>
        <w:ind w:firstLine="1134"/>
        <w:jc w:val="both"/>
        <w:rPr>
          <w:rFonts w:ascii="Arial" w:hAnsi="Arial" w:cs="Arial"/>
          <w:b/>
          <w:lang w:val="lt-LT" w:eastAsia="en-US"/>
        </w:rPr>
      </w:pPr>
      <w:r w:rsidRPr="00A36C20">
        <w:rPr>
          <w:rFonts w:ascii="Arial" w:hAnsi="Arial" w:cs="Arial"/>
          <w:b/>
          <w:bCs/>
          <w:lang w:val="lt-LT"/>
        </w:rPr>
        <w:t>Internetiniai renginių kalendoriai:</w:t>
      </w:r>
      <w:r w:rsidRPr="00A36C20">
        <w:rPr>
          <w:rFonts w:ascii="Arial" w:hAnsi="Arial" w:cs="Arial"/>
          <w:lang w:val="lt-LT"/>
        </w:rPr>
        <w:t xml:space="preserve"> renginiai įtraukti į Centro internetinės svetainės kalendorių, Klaipėdos rajono turizmo informacijos centro internetinės svetainės kalendorių, Dovilų bendruomenės </w:t>
      </w:r>
      <w:r w:rsidRPr="00A36C20">
        <w:rPr>
          <w:rFonts w:ascii="Arial" w:hAnsi="Arial" w:cs="Arial"/>
          <w:i/>
          <w:iCs/>
          <w:lang w:val="lt-LT"/>
        </w:rPr>
        <w:t xml:space="preserve">facebook </w:t>
      </w:r>
      <w:r w:rsidRPr="00A36C20">
        <w:rPr>
          <w:rFonts w:ascii="Arial" w:hAnsi="Arial" w:cs="Arial"/>
          <w:lang w:val="lt-LT"/>
        </w:rPr>
        <w:t xml:space="preserve">puslapį, kultūrinius portalus - </w:t>
      </w:r>
      <w:r w:rsidRPr="00A36C20">
        <w:rPr>
          <w:rFonts w:ascii="Arial" w:hAnsi="Arial" w:cs="Arial"/>
          <w:i/>
          <w:iCs/>
          <w:lang w:val="lt-LT"/>
        </w:rPr>
        <w:t>facebook</w:t>
      </w:r>
      <w:r w:rsidRPr="00A36C20">
        <w:rPr>
          <w:rFonts w:ascii="Arial" w:hAnsi="Arial" w:cs="Arial"/>
          <w:lang w:val="lt-LT"/>
        </w:rPr>
        <w:t xml:space="preserve"> paskyra „Kultūra. 4 vandenų kraštas“, Lietuvos kultūros centrų asociacijos </w:t>
      </w:r>
      <w:r w:rsidRPr="00A36C20">
        <w:rPr>
          <w:rFonts w:ascii="Arial" w:hAnsi="Arial" w:cs="Arial"/>
          <w:i/>
          <w:iCs/>
          <w:lang w:val="lt-LT"/>
        </w:rPr>
        <w:t>facebook</w:t>
      </w:r>
      <w:r w:rsidRPr="00A36C20">
        <w:rPr>
          <w:rFonts w:ascii="Arial" w:hAnsi="Arial" w:cs="Arial"/>
          <w:lang w:val="lt-LT"/>
        </w:rPr>
        <w:t xml:space="preserve"> paskyroje.</w:t>
      </w:r>
    </w:p>
    <w:p w14:paraId="54706303" w14:textId="77777777" w:rsidR="00516898" w:rsidRPr="00A36C20" w:rsidRDefault="00E5601B" w:rsidP="00A36C20">
      <w:pPr>
        <w:spacing w:line="276" w:lineRule="auto"/>
        <w:ind w:firstLine="1134"/>
        <w:jc w:val="both"/>
        <w:rPr>
          <w:rFonts w:ascii="Arial" w:hAnsi="Arial" w:cs="Arial"/>
          <w:lang w:val="lt-LT"/>
        </w:rPr>
      </w:pPr>
      <w:r w:rsidRPr="00A36C20">
        <w:rPr>
          <w:rFonts w:ascii="Arial" w:hAnsi="Arial" w:cs="Arial"/>
          <w:b/>
          <w:bCs/>
          <w:lang w:val="lt-LT"/>
        </w:rPr>
        <w:t xml:space="preserve">Bendradarbiavimas su mokyklomis ir kitomis institucijomis: </w:t>
      </w:r>
      <w:r w:rsidR="00E3726A" w:rsidRPr="00A36C20">
        <w:rPr>
          <w:rFonts w:ascii="Arial" w:hAnsi="Arial" w:cs="Arial"/>
          <w:lang w:val="lt-LT"/>
        </w:rPr>
        <w:t xml:space="preserve">siekiant išplėsti renginių auditoriją ir įtraukti daugiau žmonių </w:t>
      </w:r>
      <w:r w:rsidRPr="00A36C20">
        <w:rPr>
          <w:rFonts w:ascii="Arial" w:hAnsi="Arial" w:cs="Arial"/>
          <w:lang w:val="lt-LT"/>
        </w:rPr>
        <w:t>Centras aktyviai bendradarbiauja su Dovilų pagrindine mokykla, Dovilų lopšeliu/darželiu „</w:t>
      </w:r>
      <w:r w:rsidR="00E3726A" w:rsidRPr="00A36C20">
        <w:rPr>
          <w:rFonts w:ascii="Arial" w:hAnsi="Arial" w:cs="Arial"/>
          <w:lang w:val="lt-LT"/>
        </w:rPr>
        <w:t>Kregždutė“, J. Lankučio viešosios bibliotekos Dovilų skyriumi, Dovilų bendruomene „Sidabrinė gija“, Klaipėdos rajono švietimo centru, Gargždų mokyklomis ir lopšeliais/darželiais.</w:t>
      </w:r>
    </w:p>
    <w:p w14:paraId="5DA751D5" w14:textId="77777777" w:rsidR="00516898" w:rsidRPr="00A36C20" w:rsidRDefault="00E3726A" w:rsidP="00A36C20">
      <w:pPr>
        <w:spacing w:line="276" w:lineRule="auto"/>
        <w:ind w:firstLine="1134"/>
        <w:jc w:val="both"/>
        <w:rPr>
          <w:rFonts w:ascii="Arial" w:hAnsi="Arial" w:cs="Arial"/>
          <w:b/>
          <w:lang w:val="lt-LT" w:eastAsia="en-US"/>
        </w:rPr>
      </w:pPr>
      <w:r w:rsidRPr="00A36C20">
        <w:rPr>
          <w:rFonts w:ascii="Arial" w:hAnsi="Arial" w:cs="Arial"/>
          <w:lang w:val="lt-LT"/>
        </w:rPr>
        <w:t>S</w:t>
      </w:r>
      <w:r w:rsidR="006F3EDD" w:rsidRPr="00A36C20">
        <w:rPr>
          <w:rFonts w:ascii="Arial" w:hAnsi="Arial" w:cs="Arial"/>
          <w:lang w:val="lt-LT"/>
        </w:rPr>
        <w:t>iekiant sužinoti</w:t>
      </w:r>
      <w:r w:rsidRPr="00A36C20">
        <w:rPr>
          <w:rFonts w:ascii="Arial" w:hAnsi="Arial" w:cs="Arial"/>
          <w:lang w:val="lt-LT"/>
        </w:rPr>
        <w:t xml:space="preserve">, kaip patobulinti ateities veiklas ir pritaikyti programas pagal bendruomenės poreikius nuo 2024 m. Centras periodiškai pradės vykdyti </w:t>
      </w:r>
      <w:r w:rsidR="00D40FAE" w:rsidRPr="00A36C20">
        <w:rPr>
          <w:rFonts w:ascii="Arial" w:hAnsi="Arial" w:cs="Arial"/>
          <w:lang w:val="lt-LT"/>
        </w:rPr>
        <w:t xml:space="preserve">bendruomenės </w:t>
      </w:r>
      <w:r w:rsidRPr="00A36C20">
        <w:rPr>
          <w:rFonts w:ascii="Arial" w:hAnsi="Arial" w:cs="Arial"/>
          <w:lang w:val="lt-LT"/>
        </w:rPr>
        <w:t>apklausas</w:t>
      </w:r>
      <w:r w:rsidR="00D40FAE" w:rsidRPr="00A36C20">
        <w:rPr>
          <w:rFonts w:ascii="Arial" w:hAnsi="Arial" w:cs="Arial"/>
          <w:lang w:val="lt-LT"/>
        </w:rPr>
        <w:t>.</w:t>
      </w:r>
    </w:p>
    <w:p w14:paraId="723D4AC6" w14:textId="77777777" w:rsidR="00516898" w:rsidRPr="00A36C20" w:rsidRDefault="00D40FAE" w:rsidP="00A36C20">
      <w:pPr>
        <w:spacing w:line="276" w:lineRule="auto"/>
        <w:ind w:firstLine="1134"/>
        <w:jc w:val="both"/>
        <w:rPr>
          <w:rFonts w:ascii="Arial" w:hAnsi="Arial" w:cs="Arial"/>
          <w:lang w:val="lt-LT"/>
        </w:rPr>
      </w:pPr>
      <w:r w:rsidRPr="00A36C20">
        <w:rPr>
          <w:rFonts w:ascii="Arial" w:hAnsi="Arial" w:cs="Arial"/>
          <w:lang w:val="lt-LT"/>
        </w:rPr>
        <w:t>Siekiant informuoti kuo platesnę auditoriją apie Centro veiklą planuojama o</w:t>
      </w:r>
      <w:r w:rsidR="006F3EDD" w:rsidRPr="00A36C20">
        <w:rPr>
          <w:rFonts w:ascii="Arial" w:hAnsi="Arial" w:cs="Arial"/>
          <w:lang w:val="lt-LT"/>
        </w:rPr>
        <w:t>rganizuoti tiesiogines transliacijas socialiniuose tinkluose</w:t>
      </w:r>
      <w:r w:rsidRPr="00A36C20">
        <w:rPr>
          <w:rFonts w:ascii="Arial" w:hAnsi="Arial" w:cs="Arial"/>
          <w:lang w:val="lt-LT"/>
        </w:rPr>
        <w:t xml:space="preserve"> – </w:t>
      </w:r>
      <w:r w:rsidRPr="00A36C20">
        <w:rPr>
          <w:rFonts w:ascii="Arial" w:hAnsi="Arial" w:cs="Arial"/>
          <w:i/>
          <w:iCs/>
          <w:lang w:val="lt-LT"/>
        </w:rPr>
        <w:t xml:space="preserve">facebook </w:t>
      </w:r>
      <w:r w:rsidRPr="00A36C20">
        <w:rPr>
          <w:rFonts w:ascii="Arial" w:hAnsi="Arial" w:cs="Arial"/>
          <w:lang w:val="lt-LT"/>
        </w:rPr>
        <w:t xml:space="preserve">paskyroje, </w:t>
      </w:r>
      <w:r w:rsidRPr="00A36C20">
        <w:rPr>
          <w:rFonts w:ascii="Arial" w:hAnsi="Arial" w:cs="Arial"/>
          <w:i/>
          <w:iCs/>
          <w:lang w:val="lt-LT"/>
        </w:rPr>
        <w:t>Youtube</w:t>
      </w:r>
      <w:r w:rsidRPr="00A36C20">
        <w:rPr>
          <w:rFonts w:ascii="Arial" w:hAnsi="Arial" w:cs="Arial"/>
          <w:lang w:val="lt-LT"/>
        </w:rPr>
        <w:t xml:space="preserve"> kanale taip</w:t>
      </w:r>
      <w:r w:rsidR="006F3EDD" w:rsidRPr="00A36C20">
        <w:rPr>
          <w:rFonts w:ascii="Arial" w:hAnsi="Arial" w:cs="Arial"/>
          <w:lang w:val="lt-LT"/>
        </w:rPr>
        <w:t xml:space="preserve"> suteikiant galimybę stebėti renginį tiems, kurie negali fiz</w:t>
      </w:r>
      <w:r w:rsidRPr="00A36C20">
        <w:rPr>
          <w:rFonts w:ascii="Arial" w:hAnsi="Arial" w:cs="Arial"/>
          <w:lang w:val="lt-LT"/>
        </w:rPr>
        <w:t>iškai</w:t>
      </w:r>
      <w:r w:rsidR="006F3EDD" w:rsidRPr="00A36C20">
        <w:rPr>
          <w:rFonts w:ascii="Arial" w:hAnsi="Arial" w:cs="Arial"/>
          <w:lang w:val="lt-LT"/>
        </w:rPr>
        <w:t xml:space="preserve"> dalyva</w:t>
      </w:r>
      <w:r w:rsidRPr="00A36C20">
        <w:rPr>
          <w:rFonts w:ascii="Arial" w:hAnsi="Arial" w:cs="Arial"/>
          <w:lang w:val="lt-LT"/>
        </w:rPr>
        <w:t>uti</w:t>
      </w:r>
      <w:r w:rsidR="006F3EDD" w:rsidRPr="00A36C20">
        <w:rPr>
          <w:rFonts w:ascii="Arial" w:hAnsi="Arial" w:cs="Arial"/>
          <w:lang w:val="lt-LT"/>
        </w:rPr>
        <w:t>.</w:t>
      </w:r>
    </w:p>
    <w:p w14:paraId="0B5C71A5" w14:textId="77777777" w:rsidR="00516898" w:rsidRPr="00A36C20" w:rsidRDefault="00801DAE" w:rsidP="00A36C20">
      <w:pPr>
        <w:spacing w:line="276" w:lineRule="auto"/>
        <w:ind w:firstLine="1134"/>
        <w:jc w:val="both"/>
        <w:rPr>
          <w:rStyle w:val="Numatytasispastraiposriftas2"/>
          <w:rFonts w:ascii="Arial" w:hAnsi="Arial" w:cs="Arial"/>
          <w:lang w:val="lt-LT"/>
        </w:rPr>
      </w:pPr>
      <w:r w:rsidRPr="00A36C20">
        <w:rPr>
          <w:rStyle w:val="Numatytasispastraiposriftas2"/>
          <w:rFonts w:ascii="Arial" w:hAnsi="Arial" w:cs="Arial"/>
          <w:lang w:val="lt-LT"/>
        </w:rPr>
        <w:t xml:space="preserve">Pagrindinis informacijos ir veiklos sklaidos kanalas yra </w:t>
      </w:r>
      <w:r w:rsidR="00146293" w:rsidRPr="00A36C20">
        <w:rPr>
          <w:rStyle w:val="Numatytasispastraiposriftas2"/>
          <w:rFonts w:ascii="Arial" w:hAnsi="Arial" w:cs="Arial"/>
          <w:i/>
          <w:iCs/>
          <w:lang w:val="lt-LT"/>
        </w:rPr>
        <w:t>f</w:t>
      </w:r>
      <w:r w:rsidRPr="00A36C20">
        <w:rPr>
          <w:rStyle w:val="Numatytasispastraiposriftas2"/>
          <w:rFonts w:ascii="Arial" w:hAnsi="Arial" w:cs="Arial"/>
          <w:i/>
          <w:iCs/>
          <w:lang w:val="lt-LT"/>
        </w:rPr>
        <w:t>acebook</w:t>
      </w:r>
      <w:r w:rsidRPr="00A36C20">
        <w:rPr>
          <w:rStyle w:val="Numatytasispastraiposriftas2"/>
          <w:rFonts w:ascii="Arial" w:hAnsi="Arial" w:cs="Arial"/>
          <w:lang w:val="lt-LT"/>
        </w:rPr>
        <w:t xml:space="preserve"> platforma</w:t>
      </w:r>
      <w:r w:rsidR="00CA604A" w:rsidRPr="00A36C20">
        <w:rPr>
          <w:rStyle w:val="Numatytasispastraiposriftas2"/>
          <w:rFonts w:ascii="Arial" w:hAnsi="Arial" w:cs="Arial"/>
          <w:lang w:val="lt-LT"/>
        </w:rPr>
        <w:t>.</w:t>
      </w:r>
      <w:r w:rsidRPr="00A36C20">
        <w:rPr>
          <w:rStyle w:val="Numatytasispastraiposriftas2"/>
          <w:rFonts w:ascii="Arial" w:hAnsi="Arial" w:cs="Arial"/>
          <w:lang w:val="lt-LT"/>
        </w:rPr>
        <w:t xml:space="preserve"> 2023 m. buvo pasiektas 128</w:t>
      </w:r>
      <w:r w:rsidR="00146293" w:rsidRPr="00A36C20">
        <w:rPr>
          <w:rStyle w:val="Numatytasispastraiposriftas2"/>
          <w:rFonts w:ascii="Arial" w:hAnsi="Arial" w:cs="Arial"/>
          <w:lang w:val="lt-LT"/>
        </w:rPr>
        <w:t>,</w:t>
      </w:r>
      <w:r w:rsidRPr="00A36C20">
        <w:rPr>
          <w:rStyle w:val="Numatytasispastraiposriftas2"/>
          <w:rFonts w:ascii="Arial" w:hAnsi="Arial" w:cs="Arial"/>
          <w:lang w:val="lt-LT"/>
        </w:rPr>
        <w:t>4</w:t>
      </w:r>
      <w:r w:rsidR="00146293" w:rsidRPr="00A36C20">
        <w:rPr>
          <w:rStyle w:val="Numatytasispastraiposriftas2"/>
          <w:rFonts w:ascii="Arial" w:hAnsi="Arial" w:cs="Arial"/>
          <w:lang w:val="lt-LT"/>
        </w:rPr>
        <w:t xml:space="preserve"> tūkst.</w:t>
      </w:r>
      <w:r w:rsidRPr="00A36C20">
        <w:rPr>
          <w:rStyle w:val="Numatytasispastraiposriftas2"/>
          <w:rFonts w:ascii="Arial" w:hAnsi="Arial" w:cs="Arial"/>
          <w:lang w:val="lt-LT"/>
        </w:rPr>
        <w:t xml:space="preserve"> žmonių susidomėjimas ir 411 naujų </w:t>
      </w:r>
      <w:r w:rsidR="00146293" w:rsidRPr="00A36C20">
        <w:rPr>
          <w:rStyle w:val="Numatytasispastraiposriftas2"/>
          <w:rFonts w:ascii="Arial" w:hAnsi="Arial" w:cs="Arial"/>
          <w:i/>
          <w:iCs/>
          <w:lang w:val="lt-LT"/>
        </w:rPr>
        <w:t>f</w:t>
      </w:r>
      <w:r w:rsidRPr="00A36C20">
        <w:rPr>
          <w:rStyle w:val="Numatytasispastraiposriftas2"/>
          <w:rFonts w:ascii="Arial" w:hAnsi="Arial" w:cs="Arial"/>
          <w:i/>
          <w:iCs/>
          <w:lang w:val="lt-LT"/>
        </w:rPr>
        <w:t>acebook</w:t>
      </w:r>
      <w:r w:rsidRPr="00A36C20">
        <w:rPr>
          <w:rStyle w:val="Numatytasispastraiposriftas2"/>
          <w:rFonts w:ascii="Arial" w:hAnsi="Arial" w:cs="Arial"/>
          <w:lang w:val="lt-LT"/>
        </w:rPr>
        <w:t xml:space="preserve"> sekėjų</w:t>
      </w:r>
      <w:r w:rsidR="00CA604A" w:rsidRPr="00A36C20">
        <w:rPr>
          <w:rStyle w:val="Numatytasispastraiposriftas2"/>
          <w:rFonts w:ascii="Arial" w:hAnsi="Arial" w:cs="Arial"/>
          <w:lang w:val="lt-LT"/>
        </w:rPr>
        <w:t xml:space="preserve"> paskyroje</w:t>
      </w:r>
      <w:r w:rsidR="00146293" w:rsidRPr="00A36C20">
        <w:rPr>
          <w:rStyle w:val="Numatytasispastraiposriftas2"/>
          <w:rFonts w:ascii="Arial" w:hAnsi="Arial" w:cs="Arial"/>
          <w:lang w:val="lt-LT"/>
        </w:rPr>
        <w:t>, 2022 m. buvo 79 tūkst. žmonių susidomėjimas ir 334 siekėjų.</w:t>
      </w:r>
    </w:p>
    <w:p w14:paraId="2B52EB2B" w14:textId="77777777" w:rsidR="00516898" w:rsidRPr="00A36C20" w:rsidRDefault="00B05A6F" w:rsidP="00A36C20">
      <w:pPr>
        <w:spacing w:line="276" w:lineRule="auto"/>
        <w:ind w:firstLine="1134"/>
        <w:jc w:val="both"/>
        <w:rPr>
          <w:rStyle w:val="Numatytasispastraiposriftas2"/>
          <w:rFonts w:ascii="Arial" w:hAnsi="Arial" w:cs="Arial"/>
          <w:b/>
          <w:bCs/>
          <w:lang w:val="lt-LT"/>
        </w:rPr>
      </w:pPr>
      <w:r w:rsidRPr="00A36C20">
        <w:rPr>
          <w:rStyle w:val="Numatytasispastraiposriftas2"/>
          <w:rFonts w:ascii="Arial" w:hAnsi="Arial" w:cs="Arial"/>
          <w:b/>
          <w:bCs/>
          <w:lang w:val="lt-LT"/>
        </w:rPr>
        <w:t>Apie mus spaudoje publikavo:</w:t>
      </w:r>
    </w:p>
    <w:p w14:paraId="54DE5D62" w14:textId="016C1AF5" w:rsidR="000743C6" w:rsidRPr="00A36C20" w:rsidRDefault="000743C6" w:rsidP="00A36C20">
      <w:pPr>
        <w:spacing w:line="276" w:lineRule="auto"/>
        <w:ind w:firstLine="1134"/>
        <w:jc w:val="both"/>
        <w:rPr>
          <w:rStyle w:val="Numatytasispastraiposriftas2"/>
          <w:rFonts w:ascii="Arial" w:hAnsi="Arial" w:cs="Arial"/>
          <w:b/>
          <w:lang w:val="lt-LT" w:eastAsia="en-US"/>
        </w:rPr>
      </w:pPr>
      <w:r w:rsidRPr="00A36C20">
        <w:rPr>
          <w:rStyle w:val="Numatytasispastraiposriftas2"/>
          <w:rFonts w:ascii="Arial" w:hAnsi="Arial" w:cs="Arial"/>
          <w:lang w:val="lt-LT"/>
        </w:rPr>
        <w:t>Klaipėdos rajono laikraštis „Banga“, 2023-12-07. Paroda „Apgiedokime Prūsijos žūtį“ apgiedota ir Doviluose. Prieiga per internetą:</w:t>
      </w:r>
    </w:p>
    <w:p w14:paraId="5CED2E9E" w14:textId="77777777" w:rsidR="00516898" w:rsidRPr="00A36C20" w:rsidRDefault="00000000" w:rsidP="00A36C20">
      <w:pPr>
        <w:pStyle w:val="prastasis1"/>
        <w:spacing w:line="276" w:lineRule="auto"/>
        <w:ind w:firstLine="1134"/>
        <w:jc w:val="both"/>
        <w:rPr>
          <w:rStyle w:val="Numatytasispastraiposriftas2"/>
          <w:rFonts w:ascii="Arial" w:hAnsi="Arial" w:cs="Arial"/>
          <w:sz w:val="24"/>
          <w:szCs w:val="24"/>
        </w:rPr>
      </w:pPr>
      <w:hyperlink r:id="rId13" w:history="1">
        <w:r w:rsidR="000743C6" w:rsidRPr="00A36C20">
          <w:rPr>
            <w:rStyle w:val="Hipersaitas"/>
            <w:rFonts w:ascii="Arial" w:hAnsi="Arial" w:cs="Arial"/>
            <w:sz w:val="24"/>
            <w:szCs w:val="24"/>
          </w:rPr>
          <w:t>https://gargzdai.lt/paroda-apgiedokime-prusijos-zuti-apgiedota-ir-doviluose/</w:t>
        </w:r>
      </w:hyperlink>
    </w:p>
    <w:p w14:paraId="38770284" w14:textId="709345E4" w:rsidR="000743C6" w:rsidRPr="00A36C20" w:rsidRDefault="000743C6" w:rsidP="00A36C20">
      <w:pPr>
        <w:pStyle w:val="prastasis1"/>
        <w:spacing w:line="276" w:lineRule="auto"/>
        <w:ind w:firstLine="1134"/>
        <w:jc w:val="both"/>
        <w:rPr>
          <w:rStyle w:val="Numatytasispastraiposriftas2"/>
          <w:rFonts w:ascii="Arial" w:hAnsi="Arial" w:cs="Arial"/>
          <w:sz w:val="24"/>
          <w:szCs w:val="24"/>
        </w:rPr>
      </w:pPr>
      <w:r w:rsidRPr="00A36C20">
        <w:rPr>
          <w:rStyle w:val="Numatytasispastraiposriftas2"/>
          <w:rFonts w:ascii="Arial" w:hAnsi="Arial" w:cs="Arial"/>
          <w:sz w:val="24"/>
          <w:szCs w:val="24"/>
        </w:rPr>
        <w:t>LRT PLIUS, 2023-12-10. Kelias. Surinkimai Mažojoje Lietuvoje: istorija ir tradicijos atgaivinimas Klaipėdos krašte, Doviluose. Prieiga per internetą:</w:t>
      </w:r>
    </w:p>
    <w:p w14:paraId="3EE95FB1" w14:textId="7DFE4AF8" w:rsidR="000743C6" w:rsidRPr="00A36C20" w:rsidRDefault="00000000" w:rsidP="00A36C20">
      <w:pPr>
        <w:pStyle w:val="prastasis1"/>
        <w:spacing w:line="276" w:lineRule="auto"/>
        <w:ind w:firstLine="1134"/>
        <w:jc w:val="both"/>
        <w:rPr>
          <w:rStyle w:val="Numatytasispastraiposriftas2"/>
          <w:rFonts w:ascii="Arial" w:hAnsi="Arial" w:cs="Arial"/>
          <w:sz w:val="24"/>
          <w:szCs w:val="24"/>
        </w:rPr>
      </w:pPr>
      <w:hyperlink r:id="rId14" w:history="1">
        <w:r w:rsidR="000743C6" w:rsidRPr="00A36C20">
          <w:rPr>
            <w:rStyle w:val="Hipersaitas"/>
            <w:rFonts w:ascii="Arial" w:hAnsi="Arial" w:cs="Arial"/>
            <w:sz w:val="24"/>
            <w:szCs w:val="24"/>
          </w:rPr>
          <w:t>https://www.lrt.lt/mediateka/irasas/2000307837/kelias-surinkimai-mazojoje-lietuvoje-istorija-ir-tradicijos-atgaivinimas-klaipedos-kraste-doviluose</w:t>
        </w:r>
      </w:hyperlink>
      <w:r w:rsidR="000743C6" w:rsidRPr="00A36C20">
        <w:rPr>
          <w:rStyle w:val="Numatytasispastraiposriftas2"/>
          <w:rFonts w:ascii="Arial" w:hAnsi="Arial" w:cs="Arial"/>
          <w:sz w:val="24"/>
          <w:szCs w:val="24"/>
        </w:rPr>
        <w:t xml:space="preserve"> </w:t>
      </w:r>
    </w:p>
    <w:p w14:paraId="1A08EB76" w14:textId="0A947FFA" w:rsidR="000743C6" w:rsidRPr="00A36C20" w:rsidRDefault="000743C6" w:rsidP="00A36C20">
      <w:pPr>
        <w:pStyle w:val="prastasis1"/>
        <w:spacing w:line="276" w:lineRule="auto"/>
        <w:ind w:firstLine="1134"/>
        <w:jc w:val="both"/>
        <w:rPr>
          <w:rStyle w:val="Numatytasispastraiposriftas2"/>
          <w:rFonts w:ascii="Arial" w:hAnsi="Arial" w:cs="Arial"/>
          <w:sz w:val="24"/>
          <w:szCs w:val="24"/>
        </w:rPr>
      </w:pPr>
      <w:r w:rsidRPr="00A36C20">
        <w:rPr>
          <w:rStyle w:val="Numatytasispastraiposriftas2"/>
          <w:rFonts w:ascii="Arial" w:hAnsi="Arial" w:cs="Arial"/>
          <w:sz w:val="24"/>
          <w:szCs w:val="24"/>
        </w:rPr>
        <w:t>Mažosios Lietuvos enciklopedija, 2023. Pirmasis (1914–1918) ir Antrasis (1939–1945) pasauliniai karai Rytprūsiuose.</w:t>
      </w:r>
      <w:r w:rsidRPr="00A36C20">
        <w:rPr>
          <w:rStyle w:val="WW8Num1z0"/>
          <w:rFonts w:ascii="Arial" w:hAnsi="Arial" w:cs="Arial"/>
          <w:sz w:val="24"/>
          <w:szCs w:val="24"/>
        </w:rPr>
        <w:t xml:space="preserve"> </w:t>
      </w:r>
      <w:r w:rsidRPr="00A36C20">
        <w:rPr>
          <w:rStyle w:val="Numatytasispastraiposriftas2"/>
          <w:rFonts w:ascii="Arial" w:hAnsi="Arial" w:cs="Arial"/>
          <w:sz w:val="24"/>
          <w:szCs w:val="24"/>
        </w:rPr>
        <w:t>Prieiga per internetą:</w:t>
      </w:r>
    </w:p>
    <w:p w14:paraId="633DBF65" w14:textId="542044D9" w:rsidR="000743C6" w:rsidRPr="00A36C20" w:rsidRDefault="00000000" w:rsidP="00A36C20">
      <w:pPr>
        <w:pStyle w:val="prastasis1"/>
        <w:spacing w:line="276" w:lineRule="auto"/>
        <w:ind w:firstLine="1134"/>
        <w:jc w:val="both"/>
        <w:rPr>
          <w:rStyle w:val="Numatytasispastraiposriftas2"/>
          <w:rFonts w:ascii="Arial" w:hAnsi="Arial" w:cs="Arial"/>
          <w:sz w:val="24"/>
          <w:szCs w:val="24"/>
        </w:rPr>
      </w:pPr>
      <w:hyperlink r:id="rId15" w:history="1">
        <w:r w:rsidR="000743C6" w:rsidRPr="00A36C20">
          <w:rPr>
            <w:rStyle w:val="Hipersaitas"/>
            <w:rFonts w:ascii="Arial" w:hAnsi="Arial" w:cs="Arial"/>
            <w:sz w:val="24"/>
            <w:szCs w:val="24"/>
          </w:rPr>
          <w:t>https://www.mle.lt/straipsniai/pasauliniai-karai?fbclid=IwAR3ofYiMavX_tydtSU5fHPzW1cBdkMUObHPBe4vcRrqclO9zvjgcRr6ckBw</w:t>
        </w:r>
      </w:hyperlink>
      <w:r w:rsidR="000743C6" w:rsidRPr="00A36C20">
        <w:rPr>
          <w:rStyle w:val="Numatytasispastraiposriftas2"/>
          <w:rFonts w:ascii="Arial" w:hAnsi="Arial" w:cs="Arial"/>
          <w:sz w:val="24"/>
          <w:szCs w:val="24"/>
        </w:rPr>
        <w:t xml:space="preserve"> </w:t>
      </w:r>
    </w:p>
    <w:p w14:paraId="225079C5" w14:textId="7FB19018" w:rsidR="000743C6" w:rsidRPr="00A36C20" w:rsidRDefault="000743C6" w:rsidP="00A36C20">
      <w:pPr>
        <w:pStyle w:val="prastasis1"/>
        <w:spacing w:line="276" w:lineRule="auto"/>
        <w:ind w:firstLine="1134"/>
        <w:jc w:val="both"/>
        <w:rPr>
          <w:rStyle w:val="Numatytasispastraiposriftas2"/>
          <w:rFonts w:ascii="Arial" w:hAnsi="Arial" w:cs="Arial"/>
          <w:sz w:val="24"/>
          <w:szCs w:val="24"/>
        </w:rPr>
      </w:pPr>
      <w:r w:rsidRPr="00A36C20">
        <w:rPr>
          <w:rStyle w:val="Numatytasispastraiposriftas2"/>
          <w:rFonts w:ascii="Arial" w:hAnsi="Arial" w:cs="Arial"/>
          <w:sz w:val="24"/>
          <w:szCs w:val="24"/>
        </w:rPr>
        <w:t>Mano Gargždai, 2023-12-19. Eglutės Doviluose 2023. Prieiga per internetą:</w:t>
      </w:r>
    </w:p>
    <w:p w14:paraId="5CC7423C" w14:textId="7E1FE790" w:rsidR="000743C6" w:rsidRPr="00A36C20" w:rsidRDefault="00000000" w:rsidP="00A36C20">
      <w:pPr>
        <w:pStyle w:val="prastasis1"/>
        <w:spacing w:line="276" w:lineRule="auto"/>
        <w:ind w:firstLine="1134"/>
        <w:jc w:val="both"/>
        <w:rPr>
          <w:rStyle w:val="Numatytasispastraiposriftas2"/>
          <w:rFonts w:ascii="Arial" w:hAnsi="Arial" w:cs="Arial"/>
          <w:sz w:val="24"/>
          <w:szCs w:val="24"/>
        </w:rPr>
      </w:pPr>
      <w:hyperlink r:id="rId16" w:history="1">
        <w:r w:rsidR="000743C6" w:rsidRPr="00A36C20">
          <w:rPr>
            <w:rStyle w:val="Hipersaitas"/>
            <w:rFonts w:ascii="Arial" w:hAnsi="Arial" w:cs="Arial"/>
            <w:sz w:val="24"/>
            <w:szCs w:val="24"/>
          </w:rPr>
          <w:t>https://www.facebook.com/manogargzdai.lt/posts/873481224777459</w:t>
        </w:r>
      </w:hyperlink>
      <w:r w:rsidR="000743C6" w:rsidRPr="00A36C20">
        <w:rPr>
          <w:rStyle w:val="Numatytasispastraiposriftas2"/>
          <w:rFonts w:ascii="Arial" w:hAnsi="Arial" w:cs="Arial"/>
          <w:sz w:val="24"/>
          <w:szCs w:val="24"/>
        </w:rPr>
        <w:t xml:space="preserve"> </w:t>
      </w:r>
    </w:p>
    <w:p w14:paraId="0E5E9AEC" w14:textId="5DC588D9" w:rsidR="000743C6" w:rsidRPr="00A36C20" w:rsidRDefault="000743C6" w:rsidP="00A36C20">
      <w:pPr>
        <w:pStyle w:val="prastasis1"/>
        <w:spacing w:line="276" w:lineRule="auto"/>
        <w:ind w:firstLine="1134"/>
        <w:jc w:val="both"/>
        <w:rPr>
          <w:rStyle w:val="Numatytasispastraiposriftas2"/>
          <w:rFonts w:ascii="Arial" w:hAnsi="Arial" w:cs="Arial"/>
          <w:sz w:val="24"/>
          <w:szCs w:val="24"/>
        </w:rPr>
      </w:pPr>
      <w:r w:rsidRPr="00A36C20">
        <w:rPr>
          <w:rStyle w:val="Numatytasispastraiposriftas2"/>
          <w:rFonts w:ascii="Arial" w:hAnsi="Arial" w:cs="Arial"/>
          <w:sz w:val="24"/>
          <w:szCs w:val="24"/>
        </w:rPr>
        <w:t>Atvira Klaipėda, 2024-01-08. "Betliejaus istorija" Dovilų etninės kultūros centre. Prieiga per internetą:</w:t>
      </w:r>
    </w:p>
    <w:p w14:paraId="64DFECB8" w14:textId="715FCEC7" w:rsidR="000743C6" w:rsidRPr="00A36C20" w:rsidRDefault="00000000" w:rsidP="00A36C20">
      <w:pPr>
        <w:pStyle w:val="prastasis1"/>
        <w:spacing w:line="276" w:lineRule="auto"/>
        <w:ind w:firstLine="1134"/>
        <w:jc w:val="both"/>
        <w:rPr>
          <w:rStyle w:val="Numatytasispastraiposriftas2"/>
          <w:rFonts w:ascii="Arial" w:hAnsi="Arial" w:cs="Arial"/>
          <w:sz w:val="24"/>
          <w:szCs w:val="24"/>
        </w:rPr>
      </w:pPr>
      <w:hyperlink r:id="rId17" w:history="1">
        <w:r w:rsidR="000743C6" w:rsidRPr="00A36C20">
          <w:rPr>
            <w:rStyle w:val="Hipersaitas"/>
            <w:rFonts w:ascii="Arial" w:hAnsi="Arial" w:cs="Arial"/>
            <w:sz w:val="24"/>
            <w:szCs w:val="24"/>
          </w:rPr>
          <w:t>https://www.atviraklaipeda.lt/2024/01/08/sirdies-dovanos-triju-karaliu-diena/</w:t>
        </w:r>
      </w:hyperlink>
      <w:r w:rsidR="000743C6" w:rsidRPr="00A36C20">
        <w:rPr>
          <w:rStyle w:val="Numatytasispastraiposriftas2"/>
          <w:rFonts w:ascii="Arial" w:hAnsi="Arial" w:cs="Arial"/>
          <w:sz w:val="24"/>
          <w:szCs w:val="24"/>
        </w:rPr>
        <w:t xml:space="preserve"> </w:t>
      </w:r>
    </w:p>
    <w:p w14:paraId="28982415" w14:textId="23030A79" w:rsidR="00382932" w:rsidRPr="00A36C20" w:rsidRDefault="000F1E86" w:rsidP="00C4403F">
      <w:pPr>
        <w:spacing w:before="240" w:line="276" w:lineRule="auto"/>
        <w:ind w:firstLine="1134"/>
        <w:rPr>
          <w:rFonts w:ascii="Arial" w:hAnsi="Arial" w:cs="Arial"/>
          <w:b/>
          <w:lang w:val="lt-LT"/>
        </w:rPr>
      </w:pPr>
      <w:r w:rsidRPr="00A36C20">
        <w:rPr>
          <w:rFonts w:ascii="Arial" w:hAnsi="Arial" w:cs="Arial"/>
          <w:b/>
          <w:lang w:val="lt-LT"/>
        </w:rPr>
        <w:t>7</w:t>
      </w:r>
      <w:r w:rsidR="00382932" w:rsidRPr="00A36C20">
        <w:rPr>
          <w:rFonts w:ascii="Arial" w:hAnsi="Arial" w:cs="Arial"/>
          <w:b/>
          <w:lang w:val="lt-LT"/>
        </w:rPr>
        <w:t>. Įstaigoje atlikti kitų institucijų patikrinimai per ataskaitinius metus:</w:t>
      </w:r>
    </w:p>
    <w:p w14:paraId="6FAD0BE6" w14:textId="2BA3C0B0" w:rsidR="00382932" w:rsidRPr="00A36C20" w:rsidRDefault="00963B98" w:rsidP="00A36C20">
      <w:pPr>
        <w:spacing w:line="276" w:lineRule="auto"/>
        <w:jc w:val="both"/>
        <w:rPr>
          <w:rFonts w:ascii="Arial" w:hAnsi="Arial" w:cs="Arial"/>
          <w:i/>
          <w:lang w:val="lt-LT"/>
        </w:rPr>
      </w:pPr>
      <w:r w:rsidRPr="00A36C20">
        <w:rPr>
          <w:rFonts w:ascii="Arial" w:hAnsi="Arial" w:cs="Arial"/>
          <w:i/>
          <w:lang w:val="lt-LT"/>
        </w:rPr>
        <w:t>1</w:t>
      </w:r>
      <w:r w:rsidR="00516898" w:rsidRPr="00A36C20">
        <w:rPr>
          <w:rFonts w:ascii="Arial" w:hAnsi="Arial" w:cs="Arial"/>
          <w:i/>
          <w:lang w:val="lt-LT"/>
        </w:rPr>
        <w:t>2</w:t>
      </w:r>
      <w:r w:rsidRPr="00A36C20">
        <w:rPr>
          <w:rFonts w:ascii="Arial" w:hAnsi="Arial" w:cs="Arial"/>
          <w:i/>
          <w:lang w:val="lt-LT"/>
        </w:rPr>
        <w:t xml:space="preserve">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089"/>
        <w:gridCol w:w="1560"/>
        <w:gridCol w:w="2403"/>
      </w:tblGrid>
      <w:tr w:rsidR="00382932" w:rsidRPr="00A36C20" w14:paraId="016705C1" w14:textId="77777777" w:rsidTr="00516898">
        <w:tc>
          <w:tcPr>
            <w:tcW w:w="576" w:type="dxa"/>
            <w:shd w:val="clear" w:color="auto" w:fill="auto"/>
          </w:tcPr>
          <w:p w14:paraId="5CAE6153" w14:textId="77777777" w:rsidR="00382932" w:rsidRPr="00A36C20" w:rsidRDefault="00382932" w:rsidP="00A36C20">
            <w:pPr>
              <w:spacing w:line="276" w:lineRule="auto"/>
              <w:jc w:val="both"/>
              <w:rPr>
                <w:rFonts w:ascii="Arial" w:hAnsi="Arial" w:cs="Arial"/>
                <w:lang w:val="lt-LT"/>
              </w:rPr>
            </w:pPr>
            <w:r w:rsidRPr="00A36C20">
              <w:rPr>
                <w:rFonts w:ascii="Arial" w:hAnsi="Arial" w:cs="Arial"/>
                <w:lang w:val="lt-LT"/>
              </w:rPr>
              <w:t>Eil. Nr.</w:t>
            </w:r>
          </w:p>
        </w:tc>
        <w:tc>
          <w:tcPr>
            <w:tcW w:w="5089" w:type="dxa"/>
            <w:shd w:val="clear" w:color="auto" w:fill="auto"/>
          </w:tcPr>
          <w:p w14:paraId="28D8A736" w14:textId="77777777" w:rsidR="00382932" w:rsidRPr="00A36C20" w:rsidRDefault="00382932" w:rsidP="00A36C20">
            <w:pPr>
              <w:spacing w:line="276" w:lineRule="auto"/>
              <w:jc w:val="both"/>
              <w:rPr>
                <w:rFonts w:ascii="Arial" w:hAnsi="Arial" w:cs="Arial"/>
                <w:lang w:val="lt-LT"/>
              </w:rPr>
            </w:pPr>
            <w:r w:rsidRPr="00A36C20">
              <w:rPr>
                <w:rFonts w:ascii="Arial" w:hAnsi="Arial" w:cs="Arial"/>
                <w:lang w:val="lt-LT"/>
              </w:rPr>
              <w:t>Patikrinimo pavadinimas</w:t>
            </w:r>
          </w:p>
        </w:tc>
        <w:tc>
          <w:tcPr>
            <w:tcW w:w="1560" w:type="dxa"/>
            <w:shd w:val="clear" w:color="auto" w:fill="auto"/>
          </w:tcPr>
          <w:p w14:paraId="1A939856" w14:textId="77777777" w:rsidR="00382932" w:rsidRPr="00A36C20" w:rsidRDefault="00382932" w:rsidP="00A36C20">
            <w:pPr>
              <w:spacing w:line="276" w:lineRule="auto"/>
              <w:jc w:val="both"/>
              <w:rPr>
                <w:rFonts w:ascii="Arial" w:hAnsi="Arial" w:cs="Arial"/>
                <w:lang w:val="lt-LT"/>
              </w:rPr>
            </w:pPr>
            <w:r w:rsidRPr="00A36C20">
              <w:rPr>
                <w:rFonts w:ascii="Arial" w:hAnsi="Arial" w:cs="Arial"/>
                <w:lang w:val="lt-LT"/>
              </w:rPr>
              <w:t>Data</w:t>
            </w:r>
          </w:p>
        </w:tc>
        <w:tc>
          <w:tcPr>
            <w:tcW w:w="2403" w:type="dxa"/>
            <w:shd w:val="clear" w:color="auto" w:fill="auto"/>
          </w:tcPr>
          <w:p w14:paraId="2B47ED4A" w14:textId="77777777" w:rsidR="00382932" w:rsidRPr="00A36C20" w:rsidRDefault="00382932" w:rsidP="00A36C20">
            <w:pPr>
              <w:spacing w:line="276" w:lineRule="auto"/>
              <w:jc w:val="both"/>
              <w:rPr>
                <w:rFonts w:ascii="Arial" w:hAnsi="Arial" w:cs="Arial"/>
                <w:lang w:val="lt-LT"/>
              </w:rPr>
            </w:pPr>
            <w:r w:rsidRPr="00A36C20">
              <w:rPr>
                <w:rFonts w:ascii="Arial" w:hAnsi="Arial" w:cs="Arial"/>
                <w:lang w:val="lt-LT"/>
              </w:rPr>
              <w:t xml:space="preserve">Pažeidimų pobūdis </w:t>
            </w:r>
          </w:p>
        </w:tc>
      </w:tr>
      <w:tr w:rsidR="00382932" w:rsidRPr="00A36C20" w14:paraId="548B4081" w14:textId="77777777" w:rsidTr="00516898">
        <w:tc>
          <w:tcPr>
            <w:tcW w:w="576" w:type="dxa"/>
            <w:shd w:val="clear" w:color="auto" w:fill="auto"/>
          </w:tcPr>
          <w:p w14:paraId="685476BB" w14:textId="6D4900E3" w:rsidR="00382932" w:rsidRPr="00A36C20" w:rsidRDefault="000B3E02" w:rsidP="00A36C20">
            <w:pPr>
              <w:spacing w:line="276" w:lineRule="auto"/>
              <w:jc w:val="both"/>
              <w:rPr>
                <w:rFonts w:ascii="Arial" w:hAnsi="Arial" w:cs="Arial"/>
                <w:lang w:val="lt-LT"/>
              </w:rPr>
            </w:pPr>
            <w:r w:rsidRPr="00A36C20">
              <w:rPr>
                <w:rFonts w:ascii="Arial" w:hAnsi="Arial" w:cs="Arial"/>
                <w:lang w:val="lt-LT"/>
              </w:rPr>
              <w:lastRenderedPageBreak/>
              <w:t>1.</w:t>
            </w:r>
          </w:p>
        </w:tc>
        <w:tc>
          <w:tcPr>
            <w:tcW w:w="5089" w:type="dxa"/>
            <w:shd w:val="clear" w:color="auto" w:fill="auto"/>
          </w:tcPr>
          <w:p w14:paraId="0B5BD7ED" w14:textId="3C34FAC9" w:rsidR="00382932" w:rsidRPr="00A36C20" w:rsidRDefault="0047552F" w:rsidP="00A36C20">
            <w:pPr>
              <w:spacing w:line="276" w:lineRule="auto"/>
              <w:rPr>
                <w:rFonts w:ascii="Arial" w:hAnsi="Arial" w:cs="Arial"/>
                <w:lang w:val="lt-LT"/>
              </w:rPr>
            </w:pPr>
            <w:r w:rsidRPr="00A36C20">
              <w:rPr>
                <w:rFonts w:ascii="Arial" w:hAnsi="Arial" w:cs="Arial"/>
                <w:lang w:val="lt-LT"/>
              </w:rPr>
              <w:t>Klaipėdos rajono savivaldybės finansinis auditas už 2023 m.</w:t>
            </w:r>
          </w:p>
        </w:tc>
        <w:tc>
          <w:tcPr>
            <w:tcW w:w="1560" w:type="dxa"/>
            <w:shd w:val="clear" w:color="auto" w:fill="auto"/>
          </w:tcPr>
          <w:p w14:paraId="5D7764EE" w14:textId="69542648" w:rsidR="00382932" w:rsidRPr="00A36C20" w:rsidRDefault="0047552F" w:rsidP="00A36C20">
            <w:pPr>
              <w:spacing w:line="276" w:lineRule="auto"/>
              <w:rPr>
                <w:rFonts w:ascii="Arial" w:hAnsi="Arial" w:cs="Arial"/>
                <w:lang w:val="lt-LT"/>
              </w:rPr>
            </w:pPr>
            <w:r w:rsidRPr="00A36C20">
              <w:rPr>
                <w:rFonts w:ascii="Arial" w:hAnsi="Arial" w:cs="Arial"/>
                <w:lang w:val="lt-LT"/>
              </w:rPr>
              <w:t>2023-12-12</w:t>
            </w:r>
          </w:p>
        </w:tc>
        <w:tc>
          <w:tcPr>
            <w:tcW w:w="2403" w:type="dxa"/>
            <w:shd w:val="clear" w:color="auto" w:fill="auto"/>
          </w:tcPr>
          <w:p w14:paraId="4867E364" w14:textId="40935DD1" w:rsidR="00382932" w:rsidRPr="00A36C20" w:rsidRDefault="0047552F" w:rsidP="00A36C20">
            <w:pPr>
              <w:spacing w:line="276" w:lineRule="auto"/>
              <w:rPr>
                <w:rFonts w:ascii="Arial" w:hAnsi="Arial" w:cs="Arial"/>
                <w:lang w:val="lt-LT"/>
              </w:rPr>
            </w:pPr>
            <w:r w:rsidRPr="00A36C20">
              <w:rPr>
                <w:rFonts w:ascii="Arial" w:hAnsi="Arial" w:cs="Arial"/>
                <w:lang w:val="lt-LT"/>
              </w:rPr>
              <w:t>Pažeidimų nenustatyta</w:t>
            </w:r>
          </w:p>
        </w:tc>
      </w:tr>
    </w:tbl>
    <w:p w14:paraId="36C4A758" w14:textId="647AF411" w:rsidR="00382932" w:rsidRPr="00A36C20" w:rsidRDefault="00382932" w:rsidP="00A36C20">
      <w:pPr>
        <w:spacing w:line="276" w:lineRule="auto"/>
        <w:ind w:firstLine="1134"/>
        <w:rPr>
          <w:rFonts w:ascii="Arial" w:hAnsi="Arial" w:cs="Arial"/>
          <w:i/>
          <w:lang w:val="lt-LT"/>
        </w:rPr>
      </w:pPr>
      <w:r w:rsidRPr="00A36C20">
        <w:rPr>
          <w:rFonts w:ascii="Arial" w:hAnsi="Arial" w:cs="Arial"/>
          <w:i/>
          <w:lang w:val="lt-LT"/>
        </w:rPr>
        <w:t>Pastaba: jeigu pažeidimų nebuvo, įrašyti „pažeidimų nenustatyta“. Jeigu pažeidimų buvo, tai po lentele nurodyti</w:t>
      </w:r>
      <w:r w:rsidR="00A571F1" w:rsidRPr="00A36C20">
        <w:rPr>
          <w:rFonts w:ascii="Arial" w:hAnsi="Arial" w:cs="Arial"/>
          <w:i/>
          <w:lang w:val="lt-LT"/>
        </w:rPr>
        <w:t>,</w:t>
      </w:r>
      <w:r w:rsidRPr="00A36C20">
        <w:rPr>
          <w:rFonts w:ascii="Arial" w:hAnsi="Arial" w:cs="Arial"/>
          <w:i/>
          <w:lang w:val="lt-LT"/>
        </w:rPr>
        <w:t xml:space="preserve"> ar tie pažeidimai buvo ištaisyti, jeigu ne – dėl kokių priežasčių.</w:t>
      </w:r>
    </w:p>
    <w:p w14:paraId="75C61A27" w14:textId="3EAD4137" w:rsidR="00516898" w:rsidRPr="00A36C20" w:rsidRDefault="000F1E86" w:rsidP="00C4403F">
      <w:pPr>
        <w:spacing w:before="240" w:line="276" w:lineRule="auto"/>
        <w:ind w:firstLine="1134"/>
        <w:rPr>
          <w:rFonts w:ascii="Arial" w:hAnsi="Arial" w:cs="Arial"/>
          <w:b/>
          <w:lang w:val="lt-LT"/>
        </w:rPr>
      </w:pPr>
      <w:r w:rsidRPr="00A36C20">
        <w:rPr>
          <w:rFonts w:ascii="Arial" w:hAnsi="Arial" w:cs="Arial"/>
          <w:b/>
          <w:lang w:val="lt-LT"/>
        </w:rPr>
        <w:t>8</w:t>
      </w:r>
      <w:r w:rsidR="00382932" w:rsidRPr="00A36C20">
        <w:rPr>
          <w:rFonts w:ascii="Arial" w:hAnsi="Arial" w:cs="Arial"/>
          <w:b/>
          <w:lang w:val="lt-LT"/>
        </w:rPr>
        <w:t>. Vadovo veikla, įgyvendinant įstaigos tikslus</w:t>
      </w:r>
      <w:r w:rsidR="00516898" w:rsidRPr="00A36C20">
        <w:rPr>
          <w:rFonts w:ascii="Arial" w:hAnsi="Arial" w:cs="Arial"/>
          <w:b/>
          <w:lang w:val="lt-LT"/>
        </w:rPr>
        <w:t>.</w:t>
      </w:r>
    </w:p>
    <w:p w14:paraId="30EEF273" w14:textId="4B1C7BA0" w:rsidR="00516898" w:rsidRPr="00A36C20" w:rsidRDefault="008072B1" w:rsidP="007D43C6">
      <w:pPr>
        <w:spacing w:after="240" w:line="276" w:lineRule="auto"/>
        <w:ind w:firstLine="1134"/>
        <w:rPr>
          <w:rFonts w:ascii="Arial" w:hAnsi="Arial" w:cs="Arial"/>
          <w:b/>
          <w:lang w:val="lt-LT"/>
        </w:rPr>
      </w:pPr>
      <w:r w:rsidRPr="00A36C20">
        <w:rPr>
          <w:rFonts w:ascii="Arial" w:hAnsi="Arial" w:cs="Arial"/>
          <w:lang w:val="pt-BR"/>
        </w:rPr>
        <w:t>Įstaigos veiklų planavimas ir įgyvendinimas.</w:t>
      </w:r>
    </w:p>
    <w:p w14:paraId="35F839F6" w14:textId="10EB8FA6" w:rsidR="00516898" w:rsidRPr="00A36C20" w:rsidRDefault="000F1E86" w:rsidP="00A36C20">
      <w:pPr>
        <w:spacing w:line="276" w:lineRule="auto"/>
        <w:ind w:firstLine="1134"/>
        <w:rPr>
          <w:rFonts w:ascii="Arial" w:hAnsi="Arial" w:cs="Arial"/>
          <w:lang w:val="lt-LT"/>
        </w:rPr>
      </w:pPr>
      <w:r w:rsidRPr="00A36C20">
        <w:rPr>
          <w:rFonts w:ascii="Arial" w:hAnsi="Arial" w:cs="Arial"/>
          <w:b/>
          <w:lang w:val="lt-LT"/>
        </w:rPr>
        <w:t>8</w:t>
      </w:r>
      <w:r w:rsidR="00382932" w:rsidRPr="00A36C20">
        <w:rPr>
          <w:rFonts w:ascii="Arial" w:hAnsi="Arial" w:cs="Arial"/>
          <w:b/>
          <w:lang w:val="lt-LT"/>
        </w:rPr>
        <w:t>.1. Iškeltų vadovui prioritetinių veiklų</w:t>
      </w:r>
      <w:r w:rsidR="002B2476" w:rsidRPr="00A36C20">
        <w:rPr>
          <w:rFonts w:ascii="Arial" w:hAnsi="Arial" w:cs="Arial"/>
          <w:b/>
          <w:lang w:val="lt-LT"/>
        </w:rPr>
        <w:t xml:space="preserve"> įgyvendinimas, suformuotos 202</w:t>
      </w:r>
      <w:r w:rsidR="00DD0FA8" w:rsidRPr="00A36C20">
        <w:rPr>
          <w:rFonts w:ascii="Arial" w:hAnsi="Arial" w:cs="Arial"/>
          <w:b/>
          <w:lang w:val="lt-LT"/>
        </w:rPr>
        <w:t>3</w:t>
      </w:r>
      <w:r w:rsidR="00382932" w:rsidRPr="00A36C20">
        <w:rPr>
          <w:rFonts w:ascii="Arial" w:hAnsi="Arial" w:cs="Arial"/>
          <w:b/>
          <w:lang w:val="lt-LT"/>
        </w:rPr>
        <w:t xml:space="preserve"> m. metų veiklos užduotys ir jų įvykdymas</w:t>
      </w:r>
      <w:r w:rsidR="00516898" w:rsidRPr="00A36C20">
        <w:rPr>
          <w:rFonts w:ascii="Arial" w:hAnsi="Arial" w:cs="Arial"/>
          <w:lang w:val="lt-LT"/>
        </w:rPr>
        <w:t>.</w:t>
      </w:r>
    </w:p>
    <w:p w14:paraId="6DB1A0D9" w14:textId="4A35A20F" w:rsidR="008072B1" w:rsidRPr="00A36C20" w:rsidRDefault="008072B1" w:rsidP="00A36C20">
      <w:pPr>
        <w:spacing w:line="276" w:lineRule="auto"/>
        <w:ind w:firstLine="1134"/>
        <w:jc w:val="both"/>
        <w:rPr>
          <w:rFonts w:ascii="Arial" w:hAnsi="Arial" w:cs="Arial"/>
          <w:lang w:val="lt-LT"/>
        </w:rPr>
      </w:pPr>
      <w:r w:rsidRPr="00A36C20">
        <w:rPr>
          <w:rFonts w:ascii="Arial" w:hAnsi="Arial" w:cs="Arial"/>
          <w:lang w:val="lt-LT"/>
        </w:rPr>
        <w:t xml:space="preserve">Įstaigos veiklų planavimo srityje: įgyvendintas 2023 m. veiklos planas, parengtas 2024 m. veiklos planas,  įgyvendintos etninės kultūros plėtros priemonės, </w:t>
      </w:r>
      <w:r w:rsidR="00724BD6" w:rsidRPr="00A36C20">
        <w:rPr>
          <w:rFonts w:ascii="Arial" w:hAnsi="Arial" w:cs="Arial"/>
          <w:lang w:val="lt-LT"/>
        </w:rPr>
        <w:t xml:space="preserve">Klaipėdos krašto metų paminėjimo priemonės ir </w:t>
      </w:r>
      <w:r w:rsidRPr="00A36C20">
        <w:rPr>
          <w:rFonts w:ascii="Arial" w:hAnsi="Arial" w:cs="Arial"/>
          <w:lang w:val="lt-LT"/>
        </w:rPr>
        <w:t>kultūros strategijos priemonės</w:t>
      </w:r>
      <w:r w:rsidR="00724BD6" w:rsidRPr="00A36C20">
        <w:rPr>
          <w:rFonts w:ascii="Arial" w:hAnsi="Arial" w:cs="Arial"/>
          <w:lang w:val="lt-LT"/>
        </w:rPr>
        <w:t>,</w:t>
      </w:r>
      <w:r w:rsidRPr="00A36C20">
        <w:rPr>
          <w:rFonts w:ascii="Arial" w:hAnsi="Arial" w:cs="Arial"/>
          <w:lang w:val="lt-LT"/>
        </w:rPr>
        <w:t xml:space="preserve"> priskirtos </w:t>
      </w:r>
      <w:r w:rsidR="003C6879" w:rsidRPr="00A36C20">
        <w:rPr>
          <w:rFonts w:ascii="Arial" w:hAnsi="Arial" w:cs="Arial"/>
          <w:lang w:val="lt-LT"/>
        </w:rPr>
        <w:t>Klaipėdos rajono</w:t>
      </w:r>
      <w:r w:rsidRPr="00A36C20">
        <w:rPr>
          <w:rFonts w:ascii="Arial" w:hAnsi="Arial" w:cs="Arial"/>
          <w:lang w:val="lt-LT"/>
        </w:rPr>
        <w:t xml:space="preserve"> etninės kultūros centrui</w:t>
      </w:r>
      <w:r w:rsidR="00724BD6" w:rsidRPr="00A36C20">
        <w:rPr>
          <w:rFonts w:ascii="Arial" w:hAnsi="Arial" w:cs="Arial"/>
          <w:lang w:val="lt-LT"/>
        </w:rPr>
        <w:t xml:space="preserve">. </w:t>
      </w:r>
      <w:r w:rsidRPr="00A36C20">
        <w:rPr>
          <w:rFonts w:ascii="Arial" w:hAnsi="Arial" w:cs="Arial"/>
          <w:lang w:val="lt-LT"/>
        </w:rPr>
        <w:t>Personalo valdymo srityj</w:t>
      </w:r>
      <w:r w:rsidR="00724BD6" w:rsidRPr="00A36C20">
        <w:rPr>
          <w:rFonts w:ascii="Arial" w:hAnsi="Arial" w:cs="Arial"/>
          <w:lang w:val="lt-LT"/>
        </w:rPr>
        <w:t>e</w:t>
      </w:r>
      <w:r w:rsidRPr="00A36C20">
        <w:rPr>
          <w:rFonts w:ascii="Arial" w:hAnsi="Arial" w:cs="Arial"/>
          <w:lang w:val="lt-LT"/>
        </w:rPr>
        <w:t xml:space="preserve"> perko</w:t>
      </w:r>
      <w:r w:rsidR="00A36C20">
        <w:rPr>
          <w:rFonts w:ascii="Arial" w:hAnsi="Arial" w:cs="Arial"/>
          <w:lang w:val="lt-LT"/>
        </w:rPr>
        <w:t>n</w:t>
      </w:r>
      <w:r w:rsidRPr="00A36C20">
        <w:rPr>
          <w:rFonts w:ascii="Arial" w:hAnsi="Arial" w:cs="Arial"/>
          <w:lang w:val="lt-LT"/>
        </w:rPr>
        <w:t>struota įstaigos struktūra, peržiūrėtos pareigybės, darbuotojų funkcijos, suderintos su įstaigos nuostatais; pagerinta komunikacija, atnaujint</w:t>
      </w:r>
      <w:r w:rsidR="00A36C20">
        <w:rPr>
          <w:rFonts w:ascii="Arial" w:hAnsi="Arial" w:cs="Arial"/>
          <w:lang w:val="lt-LT"/>
        </w:rPr>
        <w:t>o</w:t>
      </w:r>
      <w:r w:rsidRPr="00A36C20">
        <w:rPr>
          <w:rFonts w:ascii="Arial" w:hAnsi="Arial" w:cs="Arial"/>
          <w:lang w:val="lt-LT"/>
        </w:rPr>
        <w:t xml:space="preserve">s darbo vietos. </w:t>
      </w:r>
      <w:r w:rsidR="00724BD6" w:rsidRPr="00A36C20">
        <w:rPr>
          <w:rFonts w:ascii="Arial" w:hAnsi="Arial" w:cs="Arial"/>
          <w:lang w:val="lt-LT"/>
        </w:rPr>
        <w:t>Padidintos darbuotojų kompetencijos. Pagerinta infrastruktūra, prisideda</w:t>
      </w:r>
      <w:r w:rsidR="00A36C20">
        <w:rPr>
          <w:rFonts w:ascii="Arial" w:hAnsi="Arial" w:cs="Arial"/>
          <w:lang w:val="lt-LT"/>
        </w:rPr>
        <w:t>n</w:t>
      </w:r>
      <w:r w:rsidR="00724BD6" w:rsidRPr="00A36C20">
        <w:rPr>
          <w:rFonts w:ascii="Arial" w:hAnsi="Arial" w:cs="Arial"/>
          <w:lang w:val="lt-LT"/>
        </w:rPr>
        <w:t xml:space="preserve">ti prie renginių kokybės. Įvesti nuolatiniai mėnesio veiklų ataskaitiniai susirinkimai kartą per mėnesį. Įvesti reguliarūs darbo grupių susirinkimai kartą per savaitę. </w:t>
      </w:r>
      <w:r w:rsidRPr="00A36C20">
        <w:rPr>
          <w:rFonts w:ascii="Arial" w:hAnsi="Arial" w:cs="Arial"/>
          <w:lang w:val="lt-LT"/>
        </w:rPr>
        <w:t>Dokumentų valdymo srityje atliktas dokumentų suarchyvavimas.</w:t>
      </w:r>
      <w:r w:rsidR="00724BD6" w:rsidRPr="00A36C20">
        <w:rPr>
          <w:rFonts w:ascii="Arial" w:hAnsi="Arial" w:cs="Arial"/>
          <w:lang w:val="lt-LT"/>
        </w:rPr>
        <w:t xml:space="preserve"> Vadovui suformuotos 2022 m. metų veiklos užduotys buvo įgyvendintos.</w:t>
      </w:r>
    </w:p>
    <w:p w14:paraId="5128602D" w14:textId="70DB594A" w:rsidR="00516898" w:rsidRPr="00A36C20" w:rsidRDefault="000F1E86" w:rsidP="00C4403F">
      <w:pPr>
        <w:spacing w:before="240" w:after="240" w:line="276" w:lineRule="auto"/>
        <w:ind w:firstLine="1134"/>
        <w:rPr>
          <w:rFonts w:ascii="Arial" w:hAnsi="Arial" w:cs="Arial"/>
          <w:b/>
          <w:lang w:val="lt-LT"/>
        </w:rPr>
      </w:pPr>
      <w:r w:rsidRPr="00A36C20">
        <w:rPr>
          <w:rFonts w:ascii="Arial" w:hAnsi="Arial" w:cs="Arial"/>
          <w:b/>
          <w:lang w:val="lt-LT"/>
        </w:rPr>
        <w:t>8</w:t>
      </w:r>
      <w:r w:rsidR="00382932" w:rsidRPr="00A36C20">
        <w:rPr>
          <w:rFonts w:ascii="Arial" w:hAnsi="Arial" w:cs="Arial"/>
          <w:b/>
          <w:lang w:val="lt-LT"/>
        </w:rPr>
        <w:t>.2. Įstaigos dalyvavimas projektinėje veikloje</w:t>
      </w:r>
      <w:r w:rsidR="00516898" w:rsidRPr="00A36C20">
        <w:rPr>
          <w:rFonts w:ascii="Arial" w:hAnsi="Arial" w:cs="Arial"/>
          <w:b/>
          <w:lang w:val="lt-LT"/>
        </w:rPr>
        <w:t>.</w:t>
      </w:r>
    </w:p>
    <w:p w14:paraId="3CF43BD5" w14:textId="4ED66855" w:rsidR="00516898" w:rsidRPr="00A36C20" w:rsidRDefault="000F1E86" w:rsidP="00A36C20">
      <w:pPr>
        <w:spacing w:line="276" w:lineRule="auto"/>
        <w:jc w:val="both"/>
        <w:rPr>
          <w:rFonts w:ascii="Arial" w:hAnsi="Arial" w:cs="Arial"/>
          <w:i/>
          <w:iCs/>
          <w:lang w:val="lt-LT" w:eastAsia="lt-LT"/>
        </w:rPr>
      </w:pPr>
      <w:r w:rsidRPr="00A36C20">
        <w:rPr>
          <w:rFonts w:ascii="Arial" w:hAnsi="Arial" w:cs="Arial"/>
          <w:i/>
          <w:iCs/>
          <w:lang w:val="lt-LT" w:eastAsia="lt-LT"/>
        </w:rPr>
        <w:t>13 lentelė. 2023 m. įgyvendinti projektai</w:t>
      </w:r>
    </w:p>
    <w:tbl>
      <w:tblPr>
        <w:tblStyle w:val="Lentelstinklelis1"/>
        <w:tblW w:w="9918" w:type="dxa"/>
        <w:jc w:val="center"/>
        <w:tblLayout w:type="fixed"/>
        <w:tblLook w:val="04A0" w:firstRow="1" w:lastRow="0" w:firstColumn="1" w:lastColumn="0" w:noHBand="0" w:noVBand="1"/>
      </w:tblPr>
      <w:tblGrid>
        <w:gridCol w:w="562"/>
        <w:gridCol w:w="2977"/>
        <w:gridCol w:w="1985"/>
        <w:gridCol w:w="1559"/>
        <w:gridCol w:w="1134"/>
        <w:gridCol w:w="1701"/>
      </w:tblGrid>
      <w:tr w:rsidR="000F1E86" w:rsidRPr="00A36C20" w14:paraId="03E9B74B" w14:textId="77777777" w:rsidTr="0071165F">
        <w:trPr>
          <w:jc w:val="center"/>
        </w:trPr>
        <w:tc>
          <w:tcPr>
            <w:tcW w:w="562" w:type="dxa"/>
            <w:tcBorders>
              <w:top w:val="single" w:sz="4" w:space="0" w:color="auto"/>
              <w:left w:val="single" w:sz="4" w:space="0" w:color="auto"/>
              <w:bottom w:val="single" w:sz="4" w:space="0" w:color="auto"/>
              <w:right w:val="single" w:sz="4" w:space="0" w:color="auto"/>
            </w:tcBorders>
          </w:tcPr>
          <w:p w14:paraId="51441D3A"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Eil. nr.</w:t>
            </w:r>
          </w:p>
        </w:tc>
        <w:tc>
          <w:tcPr>
            <w:tcW w:w="2977" w:type="dxa"/>
            <w:tcBorders>
              <w:top w:val="single" w:sz="4" w:space="0" w:color="auto"/>
              <w:left w:val="single" w:sz="4" w:space="0" w:color="auto"/>
              <w:bottom w:val="single" w:sz="4" w:space="0" w:color="auto"/>
              <w:right w:val="single" w:sz="4" w:space="0" w:color="auto"/>
            </w:tcBorders>
          </w:tcPr>
          <w:p w14:paraId="0B7A441A" w14:textId="77777777" w:rsidR="000F1E86" w:rsidRPr="00A36C20" w:rsidRDefault="000F1E86" w:rsidP="00A36C20">
            <w:pPr>
              <w:spacing w:line="276" w:lineRule="auto"/>
              <w:jc w:val="center"/>
              <w:rPr>
                <w:rFonts w:ascii="Arial" w:hAnsi="Arial" w:cs="Arial"/>
                <w:b/>
                <w:lang w:val="lt-LT"/>
              </w:rPr>
            </w:pPr>
            <w:r w:rsidRPr="00A36C20">
              <w:rPr>
                <w:rFonts w:ascii="Arial" w:hAnsi="Arial" w:cs="Arial"/>
                <w:b/>
                <w:lang w:val="lt-LT"/>
              </w:rPr>
              <w:t>Projekto pavadinimas</w:t>
            </w:r>
          </w:p>
        </w:tc>
        <w:tc>
          <w:tcPr>
            <w:tcW w:w="1985" w:type="dxa"/>
            <w:tcBorders>
              <w:top w:val="single" w:sz="4" w:space="0" w:color="auto"/>
              <w:left w:val="single" w:sz="4" w:space="0" w:color="auto"/>
              <w:bottom w:val="single" w:sz="4" w:space="0" w:color="auto"/>
              <w:right w:val="single" w:sz="4" w:space="0" w:color="auto"/>
            </w:tcBorders>
            <w:hideMark/>
          </w:tcPr>
          <w:p w14:paraId="6C934E0B" w14:textId="77777777" w:rsidR="000F1E86" w:rsidRPr="00A36C20" w:rsidRDefault="000F1E86" w:rsidP="00A36C20">
            <w:pPr>
              <w:spacing w:line="276" w:lineRule="auto"/>
              <w:jc w:val="center"/>
              <w:rPr>
                <w:rFonts w:ascii="Arial" w:hAnsi="Arial" w:cs="Arial"/>
                <w:b/>
                <w:lang w:val="lt-LT"/>
              </w:rPr>
            </w:pPr>
            <w:r w:rsidRPr="00A36C20">
              <w:rPr>
                <w:rFonts w:ascii="Arial" w:hAnsi="Arial" w:cs="Arial"/>
                <w:b/>
                <w:lang w:val="lt-LT"/>
              </w:rPr>
              <w:t>Projektui gautos lėšos iš Klaipėdos rajono savivaldybės</w:t>
            </w:r>
          </w:p>
        </w:tc>
        <w:tc>
          <w:tcPr>
            <w:tcW w:w="1559" w:type="dxa"/>
            <w:tcBorders>
              <w:top w:val="single" w:sz="4" w:space="0" w:color="auto"/>
              <w:left w:val="single" w:sz="4" w:space="0" w:color="auto"/>
              <w:bottom w:val="single" w:sz="4" w:space="0" w:color="auto"/>
              <w:right w:val="single" w:sz="4" w:space="0" w:color="auto"/>
            </w:tcBorders>
            <w:hideMark/>
          </w:tcPr>
          <w:p w14:paraId="6A25E977" w14:textId="77777777" w:rsidR="000F1E86" w:rsidRPr="00A36C20" w:rsidRDefault="000F1E86" w:rsidP="00A36C20">
            <w:pPr>
              <w:spacing w:line="276" w:lineRule="auto"/>
              <w:jc w:val="center"/>
              <w:rPr>
                <w:rFonts w:ascii="Arial" w:hAnsi="Arial" w:cs="Arial"/>
                <w:b/>
                <w:lang w:val="lt-LT"/>
              </w:rPr>
            </w:pPr>
            <w:r w:rsidRPr="00A36C20">
              <w:rPr>
                <w:rFonts w:ascii="Arial" w:hAnsi="Arial" w:cs="Arial"/>
                <w:b/>
                <w:lang w:val="lt-LT"/>
              </w:rPr>
              <w:t>Projektui gauta suma iš LR kultūros ministerijos</w:t>
            </w:r>
          </w:p>
        </w:tc>
        <w:tc>
          <w:tcPr>
            <w:tcW w:w="1134" w:type="dxa"/>
            <w:tcBorders>
              <w:top w:val="single" w:sz="4" w:space="0" w:color="auto"/>
              <w:left w:val="single" w:sz="4" w:space="0" w:color="auto"/>
              <w:bottom w:val="single" w:sz="4" w:space="0" w:color="auto"/>
              <w:right w:val="single" w:sz="4" w:space="0" w:color="auto"/>
            </w:tcBorders>
          </w:tcPr>
          <w:p w14:paraId="3125AF1F" w14:textId="77777777" w:rsidR="000F1E86" w:rsidRPr="00A36C20" w:rsidRDefault="000F1E86" w:rsidP="00A36C20">
            <w:pPr>
              <w:spacing w:line="276" w:lineRule="auto"/>
              <w:jc w:val="center"/>
              <w:rPr>
                <w:rFonts w:ascii="Arial" w:hAnsi="Arial" w:cs="Arial"/>
                <w:b/>
                <w:lang w:val="lt-LT"/>
              </w:rPr>
            </w:pPr>
            <w:r w:rsidRPr="00A36C20">
              <w:rPr>
                <w:rFonts w:ascii="Arial" w:hAnsi="Arial" w:cs="Arial"/>
                <w:b/>
                <w:lang w:val="lt-LT"/>
              </w:rPr>
              <w:t>Įstaigos lėšos</w:t>
            </w:r>
          </w:p>
        </w:tc>
        <w:tc>
          <w:tcPr>
            <w:tcW w:w="1701" w:type="dxa"/>
            <w:tcBorders>
              <w:top w:val="single" w:sz="4" w:space="0" w:color="auto"/>
              <w:left w:val="single" w:sz="4" w:space="0" w:color="auto"/>
              <w:bottom w:val="single" w:sz="4" w:space="0" w:color="auto"/>
              <w:right w:val="single" w:sz="4" w:space="0" w:color="auto"/>
            </w:tcBorders>
            <w:hideMark/>
          </w:tcPr>
          <w:p w14:paraId="0DBC17CC" w14:textId="77777777" w:rsidR="000F1E86" w:rsidRPr="00A36C20" w:rsidRDefault="000F1E86" w:rsidP="00A36C20">
            <w:pPr>
              <w:spacing w:line="276" w:lineRule="auto"/>
              <w:jc w:val="center"/>
              <w:rPr>
                <w:rFonts w:ascii="Arial" w:hAnsi="Arial" w:cs="Arial"/>
                <w:b/>
                <w:lang w:val="lt-LT"/>
              </w:rPr>
            </w:pPr>
            <w:r w:rsidRPr="00A36C20">
              <w:rPr>
                <w:rFonts w:ascii="Arial" w:hAnsi="Arial" w:cs="Arial"/>
                <w:b/>
                <w:lang w:val="lt-LT"/>
              </w:rPr>
              <w:t>Bendras projektui gautas finansavimas</w:t>
            </w:r>
          </w:p>
        </w:tc>
      </w:tr>
      <w:tr w:rsidR="000F1E86" w:rsidRPr="00A36C20" w14:paraId="6D364F69" w14:textId="77777777" w:rsidTr="0071165F">
        <w:trPr>
          <w:jc w:val="center"/>
        </w:trPr>
        <w:tc>
          <w:tcPr>
            <w:tcW w:w="562" w:type="dxa"/>
            <w:tcBorders>
              <w:top w:val="single" w:sz="4" w:space="0" w:color="auto"/>
              <w:left w:val="single" w:sz="4" w:space="0" w:color="auto"/>
              <w:bottom w:val="single" w:sz="4" w:space="0" w:color="auto"/>
              <w:right w:val="single" w:sz="4" w:space="0" w:color="auto"/>
            </w:tcBorders>
            <w:hideMark/>
          </w:tcPr>
          <w:p w14:paraId="382964FB"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1.</w:t>
            </w:r>
          </w:p>
        </w:tc>
        <w:tc>
          <w:tcPr>
            <w:tcW w:w="2977" w:type="dxa"/>
            <w:tcBorders>
              <w:top w:val="single" w:sz="4" w:space="0" w:color="auto"/>
              <w:left w:val="single" w:sz="4" w:space="0" w:color="auto"/>
              <w:bottom w:val="single" w:sz="4" w:space="0" w:color="auto"/>
              <w:right w:val="single" w:sz="4" w:space="0" w:color="auto"/>
            </w:tcBorders>
          </w:tcPr>
          <w:p w14:paraId="2713B585" w14:textId="77777777" w:rsidR="000F1E86" w:rsidRPr="00A36C20" w:rsidRDefault="000F1E86" w:rsidP="00A36C20">
            <w:pPr>
              <w:spacing w:line="276" w:lineRule="auto"/>
              <w:rPr>
                <w:rFonts w:ascii="Arial" w:hAnsi="Arial" w:cs="Arial"/>
                <w:lang w:val="lt-LT"/>
              </w:rPr>
            </w:pPr>
            <w:r w:rsidRPr="00A36C20">
              <w:rPr>
                <w:rFonts w:ascii="Arial" w:hAnsi="Arial" w:cs="Arial"/>
                <w:lang w:val="lt-LT"/>
              </w:rPr>
              <w:t>„Rudens, žiemos vakarai su pojūčiu teatru, pasakomis ir psichoterapeuto konsultacijomis“</w:t>
            </w:r>
          </w:p>
        </w:tc>
        <w:tc>
          <w:tcPr>
            <w:tcW w:w="1985" w:type="dxa"/>
            <w:tcBorders>
              <w:top w:val="single" w:sz="4" w:space="0" w:color="auto"/>
              <w:left w:val="single" w:sz="4" w:space="0" w:color="auto"/>
              <w:bottom w:val="single" w:sz="4" w:space="0" w:color="auto"/>
              <w:right w:val="single" w:sz="4" w:space="0" w:color="auto"/>
            </w:tcBorders>
          </w:tcPr>
          <w:p w14:paraId="3A277BF8"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2500 Eur</w:t>
            </w:r>
          </w:p>
        </w:tc>
        <w:tc>
          <w:tcPr>
            <w:tcW w:w="1559" w:type="dxa"/>
            <w:tcBorders>
              <w:top w:val="single" w:sz="4" w:space="0" w:color="auto"/>
              <w:left w:val="single" w:sz="4" w:space="0" w:color="auto"/>
              <w:bottom w:val="single" w:sz="4" w:space="0" w:color="auto"/>
              <w:right w:val="single" w:sz="4" w:space="0" w:color="auto"/>
            </w:tcBorders>
          </w:tcPr>
          <w:p w14:paraId="17CBABF8"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w:t>
            </w:r>
          </w:p>
        </w:tc>
        <w:tc>
          <w:tcPr>
            <w:tcW w:w="1134" w:type="dxa"/>
            <w:tcBorders>
              <w:top w:val="single" w:sz="4" w:space="0" w:color="auto"/>
              <w:left w:val="single" w:sz="4" w:space="0" w:color="auto"/>
              <w:bottom w:val="single" w:sz="4" w:space="0" w:color="auto"/>
              <w:right w:val="single" w:sz="4" w:space="0" w:color="auto"/>
            </w:tcBorders>
          </w:tcPr>
          <w:p w14:paraId="7B90F885"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100 Eur</w:t>
            </w:r>
          </w:p>
        </w:tc>
        <w:tc>
          <w:tcPr>
            <w:tcW w:w="1701" w:type="dxa"/>
            <w:tcBorders>
              <w:top w:val="single" w:sz="4" w:space="0" w:color="auto"/>
              <w:left w:val="single" w:sz="4" w:space="0" w:color="auto"/>
              <w:bottom w:val="single" w:sz="4" w:space="0" w:color="auto"/>
              <w:right w:val="single" w:sz="4" w:space="0" w:color="auto"/>
            </w:tcBorders>
          </w:tcPr>
          <w:p w14:paraId="039B05B3"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2600 Eur</w:t>
            </w:r>
          </w:p>
        </w:tc>
      </w:tr>
      <w:tr w:rsidR="000F1E86" w:rsidRPr="00A36C20" w14:paraId="6AAE6AE0" w14:textId="77777777" w:rsidTr="0071165F">
        <w:trPr>
          <w:jc w:val="center"/>
        </w:trPr>
        <w:tc>
          <w:tcPr>
            <w:tcW w:w="562" w:type="dxa"/>
            <w:tcBorders>
              <w:top w:val="single" w:sz="4" w:space="0" w:color="auto"/>
              <w:left w:val="single" w:sz="4" w:space="0" w:color="auto"/>
              <w:bottom w:val="single" w:sz="4" w:space="0" w:color="auto"/>
              <w:right w:val="single" w:sz="4" w:space="0" w:color="auto"/>
            </w:tcBorders>
          </w:tcPr>
          <w:p w14:paraId="57914F80"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2.</w:t>
            </w:r>
          </w:p>
        </w:tc>
        <w:tc>
          <w:tcPr>
            <w:tcW w:w="2977" w:type="dxa"/>
            <w:tcBorders>
              <w:top w:val="single" w:sz="4" w:space="0" w:color="auto"/>
              <w:left w:val="single" w:sz="4" w:space="0" w:color="auto"/>
              <w:bottom w:val="single" w:sz="4" w:space="0" w:color="auto"/>
              <w:right w:val="single" w:sz="4" w:space="0" w:color="auto"/>
            </w:tcBorders>
          </w:tcPr>
          <w:p w14:paraId="7CA3D21D" w14:textId="77777777" w:rsidR="000F1E86" w:rsidRPr="00A36C20" w:rsidRDefault="000F1E86" w:rsidP="00A36C20">
            <w:pPr>
              <w:spacing w:line="276" w:lineRule="auto"/>
              <w:rPr>
                <w:rFonts w:ascii="Arial" w:hAnsi="Arial" w:cs="Arial"/>
                <w:lang w:val="lt-LT"/>
              </w:rPr>
            </w:pPr>
            <w:r w:rsidRPr="00A36C20">
              <w:rPr>
                <w:rFonts w:ascii="Arial" w:hAnsi="Arial" w:cs="Arial"/>
                <w:lang w:val="lt-LT"/>
              </w:rPr>
              <w:t>„DOVIS“</w:t>
            </w:r>
          </w:p>
        </w:tc>
        <w:tc>
          <w:tcPr>
            <w:tcW w:w="1985" w:type="dxa"/>
            <w:tcBorders>
              <w:top w:val="single" w:sz="4" w:space="0" w:color="auto"/>
              <w:left w:val="single" w:sz="4" w:space="0" w:color="auto"/>
              <w:bottom w:val="single" w:sz="4" w:space="0" w:color="auto"/>
              <w:right w:val="single" w:sz="4" w:space="0" w:color="auto"/>
            </w:tcBorders>
          </w:tcPr>
          <w:p w14:paraId="33C0A2F7"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2200 Eur</w:t>
            </w:r>
          </w:p>
        </w:tc>
        <w:tc>
          <w:tcPr>
            <w:tcW w:w="1559" w:type="dxa"/>
            <w:tcBorders>
              <w:top w:val="single" w:sz="4" w:space="0" w:color="auto"/>
              <w:left w:val="single" w:sz="4" w:space="0" w:color="auto"/>
              <w:bottom w:val="single" w:sz="4" w:space="0" w:color="auto"/>
              <w:right w:val="single" w:sz="4" w:space="0" w:color="auto"/>
            </w:tcBorders>
          </w:tcPr>
          <w:p w14:paraId="00389E19"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w:t>
            </w:r>
          </w:p>
        </w:tc>
        <w:tc>
          <w:tcPr>
            <w:tcW w:w="1134" w:type="dxa"/>
            <w:tcBorders>
              <w:top w:val="single" w:sz="4" w:space="0" w:color="auto"/>
              <w:left w:val="single" w:sz="4" w:space="0" w:color="auto"/>
              <w:bottom w:val="single" w:sz="4" w:space="0" w:color="auto"/>
              <w:right w:val="single" w:sz="4" w:space="0" w:color="auto"/>
            </w:tcBorders>
          </w:tcPr>
          <w:p w14:paraId="1715D9AF"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3C4CD5AF" w14:textId="77777777" w:rsidR="000F1E86" w:rsidRPr="00A36C20" w:rsidRDefault="000F1E86" w:rsidP="00A36C20">
            <w:pPr>
              <w:spacing w:line="276" w:lineRule="auto"/>
              <w:jc w:val="center"/>
              <w:rPr>
                <w:rFonts w:ascii="Arial" w:hAnsi="Arial" w:cs="Arial"/>
                <w:lang w:val="lt-LT"/>
              </w:rPr>
            </w:pPr>
            <w:r w:rsidRPr="00A36C20">
              <w:rPr>
                <w:rFonts w:ascii="Arial" w:hAnsi="Arial" w:cs="Arial"/>
                <w:lang w:val="lt-LT"/>
              </w:rPr>
              <w:t>2200 Eur</w:t>
            </w:r>
          </w:p>
        </w:tc>
      </w:tr>
    </w:tbl>
    <w:p w14:paraId="2282EFA3" w14:textId="75994E3E" w:rsidR="00382932" w:rsidRPr="00A36C20" w:rsidRDefault="000F1E86" w:rsidP="00C4403F">
      <w:pPr>
        <w:spacing w:before="240" w:line="276" w:lineRule="auto"/>
        <w:ind w:firstLine="1134"/>
        <w:jc w:val="both"/>
        <w:rPr>
          <w:rFonts w:ascii="Arial" w:hAnsi="Arial" w:cs="Arial"/>
          <w:b/>
          <w:lang w:val="lt-LT"/>
        </w:rPr>
      </w:pPr>
      <w:r w:rsidRPr="00A36C20">
        <w:rPr>
          <w:rFonts w:ascii="Arial" w:hAnsi="Arial" w:cs="Arial"/>
          <w:b/>
          <w:lang w:val="lt-LT"/>
        </w:rPr>
        <w:t>8</w:t>
      </w:r>
      <w:r w:rsidR="00382932" w:rsidRPr="00A36C20">
        <w:rPr>
          <w:rFonts w:ascii="Arial" w:hAnsi="Arial" w:cs="Arial"/>
          <w:b/>
          <w:lang w:val="lt-LT"/>
        </w:rPr>
        <w:t>.3. Įstaigos vadovo ar kito darbuotojo dalyvavimas komisijose, darbo grupėse (savivaldybės ar valstybės mastu):</w:t>
      </w:r>
    </w:p>
    <w:p w14:paraId="14301543" w14:textId="489087B9" w:rsidR="00382932" w:rsidRPr="00A36C20" w:rsidRDefault="00DD0FA8" w:rsidP="00A36C20">
      <w:pPr>
        <w:spacing w:line="276" w:lineRule="auto"/>
        <w:ind w:firstLine="1134"/>
        <w:jc w:val="both"/>
        <w:rPr>
          <w:rFonts w:ascii="Arial" w:hAnsi="Arial" w:cs="Arial"/>
          <w:bCs/>
          <w:lang w:val="lt-LT"/>
        </w:rPr>
      </w:pPr>
      <w:r w:rsidRPr="00A36C20">
        <w:rPr>
          <w:rFonts w:ascii="Arial" w:hAnsi="Arial" w:cs="Arial"/>
          <w:bCs/>
          <w:lang w:val="lt-LT"/>
        </w:rPr>
        <w:t>Direktorius</w:t>
      </w:r>
      <w:r w:rsidR="00D9424D" w:rsidRPr="00A36C20">
        <w:rPr>
          <w:rFonts w:ascii="Arial" w:hAnsi="Arial" w:cs="Arial"/>
          <w:bCs/>
          <w:lang w:val="lt-LT"/>
        </w:rPr>
        <w:t xml:space="preserve"> Jonas Tilvikas Klaipėdos </w:t>
      </w:r>
      <w:r w:rsidR="00A43190" w:rsidRPr="00A36C20">
        <w:rPr>
          <w:rFonts w:ascii="Arial" w:hAnsi="Arial" w:cs="Arial"/>
          <w:bCs/>
          <w:lang w:val="lt-LT"/>
        </w:rPr>
        <w:t>rajon</w:t>
      </w:r>
      <w:r w:rsidR="00FD636F" w:rsidRPr="00A36C20">
        <w:rPr>
          <w:rFonts w:ascii="Arial" w:hAnsi="Arial" w:cs="Arial"/>
          <w:bCs/>
          <w:lang w:val="lt-LT"/>
        </w:rPr>
        <w:t>o</w:t>
      </w:r>
      <w:r w:rsidR="00A43190" w:rsidRPr="00A36C20">
        <w:rPr>
          <w:rFonts w:ascii="Arial" w:hAnsi="Arial" w:cs="Arial"/>
          <w:bCs/>
          <w:lang w:val="lt-LT"/>
        </w:rPr>
        <w:t xml:space="preserve"> </w:t>
      </w:r>
      <w:r w:rsidR="00FD636F" w:rsidRPr="00A36C20">
        <w:rPr>
          <w:rFonts w:ascii="Arial" w:hAnsi="Arial" w:cs="Arial"/>
          <w:bCs/>
          <w:lang w:val="lt-LT"/>
        </w:rPr>
        <w:t>savivaldybės kultūros tarybos</w:t>
      </w:r>
      <w:r w:rsidR="00D9424D" w:rsidRPr="00A36C20">
        <w:rPr>
          <w:rFonts w:ascii="Arial" w:hAnsi="Arial" w:cs="Arial"/>
          <w:bCs/>
          <w:lang w:val="lt-LT"/>
        </w:rPr>
        <w:t xml:space="preserve"> narys</w:t>
      </w:r>
      <w:r w:rsidR="005A1F10" w:rsidRPr="00A36C20">
        <w:rPr>
          <w:rFonts w:ascii="Arial" w:hAnsi="Arial" w:cs="Arial"/>
          <w:bCs/>
          <w:lang w:val="lt-LT"/>
        </w:rPr>
        <w:t>.</w:t>
      </w:r>
      <w:r w:rsidR="00D9424D" w:rsidRPr="00A36C20">
        <w:rPr>
          <w:rFonts w:ascii="Arial" w:hAnsi="Arial" w:cs="Arial"/>
          <w:bCs/>
          <w:lang w:val="lt-LT"/>
        </w:rPr>
        <w:t xml:space="preserve"> </w:t>
      </w:r>
    </w:p>
    <w:p w14:paraId="6651E6E3" w14:textId="15360E1F" w:rsidR="00290DC9" w:rsidRPr="00A36C20" w:rsidRDefault="00DD0FA8" w:rsidP="00A36C20">
      <w:pPr>
        <w:spacing w:line="276" w:lineRule="auto"/>
        <w:ind w:firstLine="1134"/>
        <w:jc w:val="both"/>
        <w:rPr>
          <w:rFonts w:ascii="Arial" w:hAnsi="Arial" w:cs="Arial"/>
          <w:bCs/>
          <w:lang w:val="lt-LT"/>
        </w:rPr>
      </w:pPr>
      <w:r w:rsidRPr="00A36C20">
        <w:rPr>
          <w:rFonts w:ascii="Arial" w:hAnsi="Arial" w:cs="Arial"/>
          <w:bCs/>
          <w:lang w:val="lt-LT"/>
        </w:rPr>
        <w:t>Direktorius Jonas Tilvikas</w:t>
      </w:r>
      <w:r w:rsidR="00290DC9" w:rsidRPr="00A36C20">
        <w:rPr>
          <w:rFonts w:ascii="Arial" w:hAnsi="Arial" w:cs="Arial"/>
          <w:bCs/>
          <w:lang w:val="lt-LT"/>
        </w:rPr>
        <w:t xml:space="preserve"> Mažosios Lietuvos etninės kultūros globos tarybos nar</w:t>
      </w:r>
      <w:r w:rsidRPr="00A36C20">
        <w:rPr>
          <w:rFonts w:ascii="Arial" w:hAnsi="Arial" w:cs="Arial"/>
          <w:bCs/>
          <w:lang w:val="lt-LT"/>
        </w:rPr>
        <w:t>ys</w:t>
      </w:r>
      <w:r w:rsidR="005A1F10" w:rsidRPr="00A36C20">
        <w:rPr>
          <w:rFonts w:ascii="Arial" w:hAnsi="Arial" w:cs="Arial"/>
          <w:bCs/>
          <w:lang w:val="lt-LT"/>
        </w:rPr>
        <w:t>.</w:t>
      </w:r>
    </w:p>
    <w:p w14:paraId="182CAEBA" w14:textId="79E98286" w:rsidR="0088093B" w:rsidRPr="00A36C20" w:rsidRDefault="0088093B" w:rsidP="00C4403F">
      <w:pPr>
        <w:spacing w:after="240" w:line="276" w:lineRule="auto"/>
        <w:ind w:firstLine="1134"/>
        <w:jc w:val="both"/>
        <w:rPr>
          <w:rFonts w:ascii="Arial" w:hAnsi="Arial" w:cs="Arial"/>
          <w:bCs/>
          <w:lang w:val="lt-LT"/>
        </w:rPr>
      </w:pPr>
      <w:r w:rsidRPr="00A36C20">
        <w:rPr>
          <w:rFonts w:ascii="Arial" w:hAnsi="Arial" w:cs="Arial"/>
          <w:bCs/>
          <w:lang w:val="lt-LT"/>
        </w:rPr>
        <w:t>Direktorius Jonas Tilvikas Lietuvos kultūros centrų asociacijos narys.</w:t>
      </w:r>
    </w:p>
    <w:p w14:paraId="4515EB25" w14:textId="75F2BF98" w:rsidR="000F1E86" w:rsidRPr="00A36C20" w:rsidRDefault="000F1E86" w:rsidP="00A36C20">
      <w:pPr>
        <w:spacing w:line="276" w:lineRule="auto"/>
        <w:ind w:firstLine="1134"/>
        <w:jc w:val="both"/>
        <w:rPr>
          <w:rFonts w:ascii="Arial" w:hAnsi="Arial" w:cs="Arial"/>
          <w:b/>
          <w:lang w:val="lt-LT"/>
        </w:rPr>
      </w:pPr>
      <w:r w:rsidRPr="00A36C20">
        <w:rPr>
          <w:rFonts w:ascii="Arial" w:hAnsi="Arial" w:cs="Arial"/>
          <w:b/>
          <w:lang w:val="lt-LT"/>
        </w:rPr>
        <w:t>9</w:t>
      </w:r>
      <w:r w:rsidR="00382932" w:rsidRPr="00A36C20">
        <w:rPr>
          <w:rFonts w:ascii="Arial" w:hAnsi="Arial" w:cs="Arial"/>
          <w:b/>
          <w:lang w:val="lt-LT"/>
        </w:rPr>
        <w:t>. Problemos, susijusios su įstaigos veikla</w:t>
      </w:r>
      <w:r w:rsidRPr="00A36C20">
        <w:rPr>
          <w:rFonts w:ascii="Arial" w:hAnsi="Arial" w:cs="Arial"/>
          <w:b/>
          <w:lang w:val="lt-LT"/>
        </w:rPr>
        <w:t>,</w:t>
      </w:r>
      <w:r w:rsidR="00382932" w:rsidRPr="00A36C20">
        <w:rPr>
          <w:rFonts w:ascii="Arial" w:hAnsi="Arial" w:cs="Arial"/>
          <w:b/>
          <w:lang w:val="lt-LT"/>
        </w:rPr>
        <w:t xml:space="preserve"> ir siūlomi sprendimo būdai</w:t>
      </w:r>
      <w:r w:rsidRPr="00A36C20">
        <w:rPr>
          <w:rFonts w:ascii="Arial" w:hAnsi="Arial" w:cs="Arial"/>
          <w:b/>
          <w:lang w:val="lt-LT"/>
        </w:rPr>
        <w:t>.</w:t>
      </w:r>
    </w:p>
    <w:p w14:paraId="6F8BCD48" w14:textId="4B7D5CAD" w:rsidR="000F1E86" w:rsidRPr="00A36C20" w:rsidRDefault="00956243" w:rsidP="00A36C20">
      <w:pPr>
        <w:spacing w:line="276" w:lineRule="auto"/>
        <w:ind w:firstLine="1134"/>
        <w:jc w:val="both"/>
        <w:rPr>
          <w:rFonts w:ascii="Arial" w:hAnsi="Arial" w:cs="Arial"/>
          <w:bCs/>
          <w:lang w:val="lt-LT"/>
        </w:rPr>
      </w:pPr>
      <w:r w:rsidRPr="00A36C20">
        <w:rPr>
          <w:rFonts w:ascii="Arial" w:hAnsi="Arial" w:cs="Arial"/>
          <w:bCs/>
          <w:lang w:val="lt-LT"/>
        </w:rPr>
        <w:lastRenderedPageBreak/>
        <w:t>Svarbu sustiprinti Centro t</w:t>
      </w:r>
      <w:r w:rsidR="00A47862" w:rsidRPr="00A36C20">
        <w:rPr>
          <w:rFonts w:ascii="Arial" w:hAnsi="Arial" w:cs="Arial"/>
          <w:bCs/>
          <w:lang w:val="lt-LT"/>
        </w:rPr>
        <w:t>i</w:t>
      </w:r>
      <w:r w:rsidRPr="00A36C20">
        <w:rPr>
          <w:rFonts w:ascii="Arial" w:hAnsi="Arial" w:cs="Arial"/>
          <w:bCs/>
          <w:lang w:val="lt-LT"/>
        </w:rPr>
        <w:t>riamąją veiklą, nes jis yra Centro kūrybinių idėjų šaltinis</w:t>
      </w:r>
      <w:r w:rsidR="003C6879" w:rsidRPr="00A36C20">
        <w:rPr>
          <w:rFonts w:ascii="Arial" w:hAnsi="Arial" w:cs="Arial"/>
          <w:bCs/>
          <w:lang w:val="lt-LT"/>
        </w:rPr>
        <w:t>,</w:t>
      </w:r>
      <w:r w:rsidRPr="00A36C20">
        <w:rPr>
          <w:rFonts w:ascii="Arial" w:hAnsi="Arial" w:cs="Arial"/>
          <w:bCs/>
          <w:lang w:val="lt-LT"/>
        </w:rPr>
        <w:t xml:space="preserve"> be to itin aktuali etninės kultūros paveldo išsaugojimui, gyv</w:t>
      </w:r>
      <w:r w:rsidR="00A36C20">
        <w:rPr>
          <w:rFonts w:ascii="Arial" w:hAnsi="Arial" w:cs="Arial"/>
          <w:bCs/>
          <w:lang w:val="lt-LT"/>
        </w:rPr>
        <w:t>ų</w:t>
      </w:r>
      <w:r w:rsidRPr="00A36C20">
        <w:rPr>
          <w:rFonts w:ascii="Arial" w:hAnsi="Arial" w:cs="Arial"/>
          <w:bCs/>
          <w:lang w:val="lt-LT"/>
        </w:rPr>
        <w:t xml:space="preserve">jų tradicijų užčiuopimui ir plėtojimui, etninės kultūros politikos plėtrai. </w:t>
      </w:r>
      <w:r w:rsidR="003921E8" w:rsidRPr="00A36C20">
        <w:rPr>
          <w:rFonts w:ascii="Arial" w:hAnsi="Arial" w:cs="Arial"/>
          <w:bCs/>
          <w:lang w:val="lt-LT"/>
        </w:rPr>
        <w:t>Tam numatyta skirti du papildomus etatus etnografo pareigoms (šiuo metu yra vienas</w:t>
      </w:r>
      <w:r w:rsidR="007E4D3E" w:rsidRPr="00A36C20">
        <w:rPr>
          <w:rFonts w:ascii="Arial" w:hAnsi="Arial" w:cs="Arial"/>
          <w:bCs/>
          <w:lang w:val="lt-LT"/>
        </w:rPr>
        <w:t xml:space="preserve"> etatas</w:t>
      </w:r>
      <w:r w:rsidR="003921E8" w:rsidRPr="00A36C20">
        <w:rPr>
          <w:rFonts w:ascii="Arial" w:hAnsi="Arial" w:cs="Arial"/>
          <w:bCs/>
          <w:lang w:val="lt-LT"/>
        </w:rPr>
        <w:t xml:space="preserve">). </w:t>
      </w:r>
      <w:r w:rsidRPr="00A36C20">
        <w:rPr>
          <w:rFonts w:ascii="Arial" w:hAnsi="Arial" w:cs="Arial"/>
          <w:bCs/>
          <w:lang w:val="lt-LT"/>
        </w:rPr>
        <w:t xml:space="preserve">Ne mažiau svarbu vystyti švietėjišką veiklą: teikti konsultacijas, organizuoti mokymus rajono specialistams, rengti priemones tradicinės kultūros sklaidai. </w:t>
      </w:r>
      <w:r w:rsidR="003921E8" w:rsidRPr="00A36C20">
        <w:rPr>
          <w:rFonts w:ascii="Arial" w:hAnsi="Arial" w:cs="Arial"/>
          <w:bCs/>
          <w:lang w:val="lt-LT"/>
        </w:rPr>
        <w:t>Numatyta surengti dvi ko</w:t>
      </w:r>
      <w:r w:rsidR="00A36C20">
        <w:rPr>
          <w:rFonts w:ascii="Arial" w:hAnsi="Arial" w:cs="Arial"/>
          <w:bCs/>
          <w:lang w:val="lt-LT"/>
        </w:rPr>
        <w:t>n</w:t>
      </w:r>
      <w:r w:rsidR="003921E8" w:rsidRPr="00A36C20">
        <w:rPr>
          <w:rFonts w:ascii="Arial" w:hAnsi="Arial" w:cs="Arial"/>
          <w:bCs/>
          <w:lang w:val="lt-LT"/>
        </w:rPr>
        <w:t>ferencijas: „Užgavėnių tradicijos ir interpretacijos“, „Lietuvių tautini</w:t>
      </w:r>
      <w:r w:rsidR="0020690B" w:rsidRPr="00A36C20">
        <w:rPr>
          <w:rFonts w:ascii="Arial" w:hAnsi="Arial" w:cs="Arial"/>
          <w:bCs/>
          <w:lang w:val="lt-LT"/>
        </w:rPr>
        <w:t>o</w:t>
      </w:r>
      <w:r w:rsidR="003921E8" w:rsidRPr="00A36C20">
        <w:rPr>
          <w:rFonts w:ascii="Arial" w:hAnsi="Arial" w:cs="Arial"/>
          <w:bCs/>
          <w:lang w:val="lt-LT"/>
        </w:rPr>
        <w:t xml:space="preserve"> kostiumo šiandienos aktualijos“. </w:t>
      </w:r>
      <w:r w:rsidR="00A47862" w:rsidRPr="00A36C20">
        <w:rPr>
          <w:rFonts w:ascii="Arial" w:hAnsi="Arial" w:cs="Arial"/>
          <w:bCs/>
          <w:lang w:val="lt-LT"/>
        </w:rPr>
        <w:t xml:space="preserve">Ir trečia itin aktuali </w:t>
      </w:r>
      <w:r w:rsidR="007E4D3E" w:rsidRPr="00A36C20">
        <w:rPr>
          <w:rFonts w:ascii="Arial" w:hAnsi="Arial" w:cs="Arial"/>
          <w:bCs/>
          <w:lang w:val="lt-LT"/>
        </w:rPr>
        <w:t xml:space="preserve">paslaugų srityje </w:t>
      </w:r>
      <w:r w:rsidR="00A47862" w:rsidRPr="00A36C20">
        <w:rPr>
          <w:rFonts w:ascii="Arial" w:hAnsi="Arial" w:cs="Arial"/>
          <w:bCs/>
          <w:lang w:val="lt-LT"/>
        </w:rPr>
        <w:t>meninio pobūdžio veikla, skirta naujų raiškos formų paieška</w:t>
      </w:r>
      <w:r w:rsidR="007E4D3E" w:rsidRPr="00A36C20">
        <w:rPr>
          <w:rFonts w:ascii="Arial" w:hAnsi="Arial" w:cs="Arial"/>
          <w:bCs/>
          <w:lang w:val="lt-LT"/>
        </w:rPr>
        <w:t>i</w:t>
      </w:r>
      <w:r w:rsidR="003921E8" w:rsidRPr="00A36C20">
        <w:rPr>
          <w:rFonts w:ascii="Arial" w:hAnsi="Arial" w:cs="Arial"/>
          <w:bCs/>
          <w:lang w:val="lt-LT"/>
        </w:rPr>
        <w:t xml:space="preserve"> </w:t>
      </w:r>
      <w:r w:rsidR="007E4D3E" w:rsidRPr="00A36C20">
        <w:rPr>
          <w:rFonts w:ascii="Arial" w:hAnsi="Arial" w:cs="Arial"/>
          <w:bCs/>
          <w:lang w:val="lt-LT"/>
        </w:rPr>
        <w:t xml:space="preserve">ir </w:t>
      </w:r>
      <w:r w:rsidR="003921E8" w:rsidRPr="00A36C20">
        <w:rPr>
          <w:rFonts w:ascii="Arial" w:hAnsi="Arial" w:cs="Arial"/>
          <w:bCs/>
          <w:lang w:val="lt-LT"/>
        </w:rPr>
        <w:t>tradicin</w:t>
      </w:r>
      <w:r w:rsidR="007E4D3E" w:rsidRPr="00A36C20">
        <w:rPr>
          <w:rFonts w:ascii="Arial" w:hAnsi="Arial" w:cs="Arial"/>
          <w:bCs/>
          <w:lang w:val="lt-LT"/>
        </w:rPr>
        <w:t>ės</w:t>
      </w:r>
      <w:r w:rsidR="003921E8" w:rsidRPr="00A36C20">
        <w:rPr>
          <w:rFonts w:ascii="Arial" w:hAnsi="Arial" w:cs="Arial"/>
          <w:bCs/>
          <w:lang w:val="lt-LT"/>
        </w:rPr>
        <w:t xml:space="preserve"> kultūr</w:t>
      </w:r>
      <w:r w:rsidR="007E4D3E" w:rsidRPr="00A36C20">
        <w:rPr>
          <w:rFonts w:ascii="Arial" w:hAnsi="Arial" w:cs="Arial"/>
          <w:bCs/>
          <w:lang w:val="lt-LT"/>
        </w:rPr>
        <w:t>os aktualizavimui</w:t>
      </w:r>
      <w:r w:rsidR="003921E8" w:rsidRPr="00A36C20">
        <w:rPr>
          <w:rFonts w:ascii="Arial" w:hAnsi="Arial" w:cs="Arial"/>
          <w:bCs/>
          <w:lang w:val="lt-LT"/>
        </w:rPr>
        <w:t xml:space="preserve">. </w:t>
      </w:r>
      <w:r w:rsidR="00A47862" w:rsidRPr="00A36C20">
        <w:rPr>
          <w:rFonts w:ascii="Arial" w:hAnsi="Arial" w:cs="Arial"/>
          <w:bCs/>
          <w:lang w:val="lt-LT"/>
        </w:rPr>
        <w:t xml:space="preserve">Šiemet planuojama parengti Užgavėnių personažų kostiumų rinkinį, </w:t>
      </w:r>
      <w:r w:rsidR="007E4D3E" w:rsidRPr="00A36C20">
        <w:rPr>
          <w:rFonts w:ascii="Arial" w:hAnsi="Arial" w:cs="Arial"/>
          <w:bCs/>
          <w:lang w:val="lt-LT"/>
        </w:rPr>
        <w:t>paruošti jiems tinkamą repertuarą, sutelkti specialistų komandą, kurie galėtų su kaimo, mokyklų ir kitomis bendruomenėmis parengti pasirodymus Užgavėnių tema.</w:t>
      </w:r>
    </w:p>
    <w:p w14:paraId="063EDECC" w14:textId="77777777" w:rsidR="000F1E86" w:rsidRPr="00A36C20" w:rsidRDefault="007E4D3E" w:rsidP="00A36C20">
      <w:pPr>
        <w:spacing w:line="276" w:lineRule="auto"/>
        <w:ind w:firstLine="1134"/>
        <w:jc w:val="both"/>
        <w:rPr>
          <w:rFonts w:ascii="Arial" w:hAnsi="Arial" w:cs="Arial"/>
          <w:bCs/>
          <w:lang w:val="lt-LT"/>
        </w:rPr>
      </w:pPr>
      <w:r w:rsidRPr="00A36C20">
        <w:rPr>
          <w:rFonts w:ascii="Arial" w:hAnsi="Arial" w:cs="Arial"/>
          <w:bCs/>
          <w:lang w:val="lt-LT"/>
        </w:rPr>
        <w:t>Siekiant didinti paslaugų kokybę ir prieinam</w:t>
      </w:r>
      <w:r w:rsidR="0020690B" w:rsidRPr="00A36C20">
        <w:rPr>
          <w:rFonts w:ascii="Arial" w:hAnsi="Arial" w:cs="Arial"/>
          <w:bCs/>
          <w:lang w:val="lt-LT"/>
        </w:rPr>
        <w:t>u</w:t>
      </w:r>
      <w:r w:rsidRPr="00A36C20">
        <w:rPr>
          <w:rFonts w:ascii="Arial" w:hAnsi="Arial" w:cs="Arial"/>
          <w:bCs/>
          <w:lang w:val="lt-LT"/>
        </w:rPr>
        <w:t>mą svarbu plėtoti tarpsektorinį bendradarbiavimą, kuris šiuo metu nėra išplėtotas. Mūsų partneriai yra Dovilų seniūnija, Dovilų pagrindinė mokykla, KU Humanitarinių ir socialinių mokslų fakultetas</w:t>
      </w:r>
      <w:r w:rsidR="003C6879" w:rsidRPr="00A36C20">
        <w:rPr>
          <w:rFonts w:ascii="Arial" w:hAnsi="Arial" w:cs="Arial"/>
          <w:bCs/>
          <w:lang w:val="lt-LT"/>
        </w:rPr>
        <w:t>,</w:t>
      </w:r>
      <w:r w:rsidR="003C6879" w:rsidRPr="00A36C20">
        <w:rPr>
          <w:rFonts w:ascii="Arial" w:hAnsi="Arial" w:cs="Arial"/>
          <w:lang w:val="lt-LT"/>
        </w:rPr>
        <w:t xml:space="preserve"> Klaipėdos rajono švietimo centras, Gargždų mokyklos ir lopšeliai/darželiai.</w:t>
      </w:r>
      <w:r w:rsidRPr="00A36C20">
        <w:rPr>
          <w:rFonts w:ascii="Arial" w:hAnsi="Arial" w:cs="Arial"/>
          <w:bCs/>
          <w:lang w:val="lt-LT"/>
        </w:rPr>
        <w:t xml:space="preserve"> Numatyta užmegzti bendradarbiavimą su Vilniaus dailės akademij</w:t>
      </w:r>
      <w:r w:rsidR="00F44494" w:rsidRPr="00A36C20">
        <w:rPr>
          <w:rFonts w:ascii="Arial" w:hAnsi="Arial" w:cs="Arial"/>
          <w:bCs/>
          <w:lang w:val="lt-LT"/>
        </w:rPr>
        <w:t>os Klaipėdos filialu, Lietuvos istorijos instituto Etnologijos ir antropologijos skyriumi, Mažosios Lietuvos istorijos muziejumi. Iki šiol visiškai neskirtas dėmesys tarptautiniam bendradarbiavimui. Numatyta  užmegzti ryšius su Punsko savivaldybės kultūros įstaigomis.</w:t>
      </w:r>
    </w:p>
    <w:p w14:paraId="4CCC0F59" w14:textId="09373207" w:rsidR="000F1E86" w:rsidRPr="00A36C20" w:rsidRDefault="00896079" w:rsidP="00A36C20">
      <w:pPr>
        <w:spacing w:line="276" w:lineRule="auto"/>
        <w:ind w:firstLine="1134"/>
        <w:jc w:val="both"/>
        <w:rPr>
          <w:rFonts w:ascii="Arial" w:hAnsi="Arial" w:cs="Arial"/>
          <w:bCs/>
          <w:lang w:val="lt-LT"/>
        </w:rPr>
      </w:pPr>
      <w:r w:rsidRPr="00A36C20">
        <w:rPr>
          <w:rFonts w:ascii="Arial" w:hAnsi="Arial" w:cs="Arial"/>
          <w:bCs/>
          <w:lang w:val="lt-LT"/>
        </w:rPr>
        <w:t>Pakeitus įstaigos pavadinimą</w:t>
      </w:r>
      <w:r w:rsidR="00206CE0" w:rsidRPr="00A36C20">
        <w:rPr>
          <w:rFonts w:ascii="Arial" w:hAnsi="Arial" w:cs="Arial"/>
          <w:bCs/>
          <w:lang w:val="lt-LT"/>
        </w:rPr>
        <w:t xml:space="preserve"> ir nuostatus reikia </w:t>
      </w:r>
      <w:r w:rsidR="00065143" w:rsidRPr="00A36C20">
        <w:rPr>
          <w:rFonts w:ascii="Arial" w:hAnsi="Arial" w:cs="Arial"/>
          <w:bCs/>
          <w:lang w:val="lt-LT"/>
        </w:rPr>
        <w:t xml:space="preserve">skirti dėmesį įvaizdžio konstravimui, veiklų viešinimui, vizualinimui pristatymui, peržiūrėti ir atnaujinti el. </w:t>
      </w:r>
      <w:r w:rsidRPr="00A36C20">
        <w:rPr>
          <w:rFonts w:ascii="Arial" w:hAnsi="Arial" w:cs="Arial"/>
          <w:bCs/>
          <w:lang w:val="lt-LT"/>
        </w:rPr>
        <w:t>svetain</w:t>
      </w:r>
      <w:r w:rsidR="00065143" w:rsidRPr="00A36C20">
        <w:rPr>
          <w:rFonts w:ascii="Arial" w:hAnsi="Arial" w:cs="Arial"/>
          <w:bCs/>
          <w:lang w:val="lt-LT"/>
        </w:rPr>
        <w:t>ę</w:t>
      </w:r>
      <w:r w:rsidRPr="00A36C20">
        <w:rPr>
          <w:rFonts w:ascii="Arial" w:hAnsi="Arial" w:cs="Arial"/>
          <w:bCs/>
          <w:lang w:val="lt-LT"/>
        </w:rPr>
        <w:t>.</w:t>
      </w:r>
      <w:r w:rsidR="009A04CA" w:rsidRPr="00A36C20">
        <w:rPr>
          <w:rFonts w:ascii="Arial" w:hAnsi="Arial" w:cs="Arial"/>
          <w:bCs/>
          <w:lang w:val="lt-LT"/>
        </w:rPr>
        <w:t xml:space="preserve"> Rinkodar</w:t>
      </w:r>
      <w:r w:rsidR="00A720D2">
        <w:rPr>
          <w:rFonts w:ascii="Arial" w:hAnsi="Arial" w:cs="Arial"/>
          <w:bCs/>
          <w:lang w:val="lt-LT"/>
        </w:rPr>
        <w:t>os</w:t>
      </w:r>
      <w:r w:rsidR="009A04CA" w:rsidRPr="00A36C20">
        <w:rPr>
          <w:rFonts w:ascii="Arial" w:hAnsi="Arial" w:cs="Arial"/>
          <w:bCs/>
          <w:lang w:val="lt-LT"/>
        </w:rPr>
        <w:t xml:space="preserve"> tyrimai buvo atliekami vykdant apklausas klausimynų pagalba nuotoliniu būdu. Manome, kad būtų tikslinga surengti tiesioginius susitikimus su gyventojais ir atlikti apklausas interviu forma.</w:t>
      </w:r>
    </w:p>
    <w:p w14:paraId="0B5B0785" w14:textId="77777777" w:rsidR="000F1E86" w:rsidRPr="00A36C20" w:rsidRDefault="00956243" w:rsidP="00A36C20">
      <w:pPr>
        <w:spacing w:line="276" w:lineRule="auto"/>
        <w:ind w:firstLine="1134"/>
        <w:jc w:val="both"/>
        <w:rPr>
          <w:rFonts w:ascii="Arial" w:hAnsi="Arial" w:cs="Arial"/>
          <w:lang w:val="lt-LT"/>
        </w:rPr>
      </w:pPr>
      <w:r w:rsidRPr="00A36C20">
        <w:rPr>
          <w:rFonts w:ascii="Arial" w:hAnsi="Arial" w:cs="Arial"/>
          <w:lang w:val="lt-LT"/>
        </w:rPr>
        <w:t xml:space="preserve">Į centro veiklas </w:t>
      </w:r>
      <w:r w:rsidR="009A04CA" w:rsidRPr="00A36C20">
        <w:rPr>
          <w:rFonts w:ascii="Arial" w:hAnsi="Arial" w:cs="Arial"/>
          <w:lang w:val="lt-LT"/>
        </w:rPr>
        <w:t>būtina įtraukti savanorystę. Pateikti paraišką savanorystės akreditavimui. Į</w:t>
      </w:r>
      <w:r w:rsidRPr="00A36C20">
        <w:rPr>
          <w:rFonts w:ascii="Arial" w:hAnsi="Arial" w:cs="Arial"/>
          <w:lang w:val="lt-LT"/>
        </w:rPr>
        <w:t xml:space="preserve">traukti </w:t>
      </w:r>
      <w:r w:rsidR="009A04CA" w:rsidRPr="00A36C20">
        <w:rPr>
          <w:rFonts w:ascii="Arial" w:hAnsi="Arial" w:cs="Arial"/>
          <w:lang w:val="lt-LT"/>
        </w:rPr>
        <w:t>mažiausiai 3</w:t>
      </w:r>
      <w:r w:rsidRPr="00A36C20">
        <w:rPr>
          <w:rFonts w:ascii="Arial" w:hAnsi="Arial" w:cs="Arial"/>
          <w:lang w:val="lt-LT"/>
        </w:rPr>
        <w:t xml:space="preserve"> savanorius.</w:t>
      </w:r>
    </w:p>
    <w:p w14:paraId="241A7D79" w14:textId="7CAD270C" w:rsidR="000F1E86" w:rsidRPr="00A36C20" w:rsidRDefault="00BE7106" w:rsidP="00A36C20">
      <w:pPr>
        <w:spacing w:line="276" w:lineRule="auto"/>
        <w:ind w:firstLine="1134"/>
        <w:jc w:val="both"/>
        <w:rPr>
          <w:rFonts w:ascii="Arial" w:hAnsi="Arial" w:cs="Arial"/>
          <w:bCs/>
          <w:lang w:val="lt-LT"/>
        </w:rPr>
      </w:pPr>
      <w:r w:rsidRPr="00A36C20">
        <w:rPr>
          <w:rFonts w:ascii="Arial" w:hAnsi="Arial" w:cs="Arial"/>
          <w:bCs/>
          <w:lang w:val="lt-LT"/>
        </w:rPr>
        <w:t>Atliekant Centro dokumentų archyv</w:t>
      </w:r>
      <w:r w:rsidR="0020690B" w:rsidRPr="00A36C20">
        <w:rPr>
          <w:rFonts w:ascii="Arial" w:hAnsi="Arial" w:cs="Arial"/>
          <w:bCs/>
          <w:lang w:val="lt-LT"/>
        </w:rPr>
        <w:t>avimą</w:t>
      </w:r>
      <w:r w:rsidRPr="00A36C20">
        <w:rPr>
          <w:rFonts w:ascii="Arial" w:hAnsi="Arial" w:cs="Arial"/>
          <w:bCs/>
          <w:lang w:val="lt-LT"/>
        </w:rPr>
        <w:t xml:space="preserve"> išryškėjo dokumentacijos trūkumai, todėl planuojama atlikti vidaus auditą, kurio tikslas peržiūrėti esamas tvarkas. Išsiaiškinus trūkumus juos ištaisyti.</w:t>
      </w:r>
    </w:p>
    <w:p w14:paraId="3E21C0EE" w14:textId="1E8D6FB3" w:rsidR="000F1E86" w:rsidRPr="00A36C20" w:rsidRDefault="00956243" w:rsidP="00A36C20">
      <w:pPr>
        <w:spacing w:line="276" w:lineRule="auto"/>
        <w:ind w:firstLine="1134"/>
        <w:jc w:val="both"/>
        <w:rPr>
          <w:rFonts w:ascii="Arial" w:hAnsi="Arial" w:cs="Arial"/>
          <w:lang w:val="lt-LT"/>
        </w:rPr>
      </w:pPr>
      <w:r w:rsidRPr="00A36C20">
        <w:rPr>
          <w:rFonts w:ascii="Arial" w:hAnsi="Arial" w:cs="Arial"/>
          <w:lang w:val="lt-LT"/>
        </w:rPr>
        <w:t>Pasiekti, kad visi darbu</w:t>
      </w:r>
      <w:r w:rsidR="0020690B" w:rsidRPr="00A36C20">
        <w:rPr>
          <w:rFonts w:ascii="Arial" w:hAnsi="Arial" w:cs="Arial"/>
          <w:lang w:val="lt-LT"/>
        </w:rPr>
        <w:t>o</w:t>
      </w:r>
      <w:r w:rsidRPr="00A36C20">
        <w:rPr>
          <w:rFonts w:ascii="Arial" w:hAnsi="Arial" w:cs="Arial"/>
          <w:lang w:val="lt-LT"/>
        </w:rPr>
        <w:t>tojai (100 proc.) keltų savo profesinę kvali</w:t>
      </w:r>
      <w:r w:rsidR="00A36C20">
        <w:rPr>
          <w:rFonts w:ascii="Arial" w:hAnsi="Arial" w:cs="Arial"/>
          <w:lang w:val="lt-LT"/>
        </w:rPr>
        <w:t>fi</w:t>
      </w:r>
      <w:r w:rsidRPr="00A36C20">
        <w:rPr>
          <w:rFonts w:ascii="Arial" w:hAnsi="Arial" w:cs="Arial"/>
          <w:lang w:val="lt-LT"/>
        </w:rPr>
        <w:t xml:space="preserve">kaciją. Į laisvas </w:t>
      </w:r>
      <w:r w:rsidR="00DD2142" w:rsidRPr="00A36C20">
        <w:rPr>
          <w:rFonts w:ascii="Arial" w:hAnsi="Arial" w:cs="Arial"/>
          <w:lang w:val="lt-LT"/>
        </w:rPr>
        <w:t xml:space="preserve">kultūros ir meno darbo vietas </w:t>
      </w:r>
      <w:r w:rsidRPr="00A36C20">
        <w:rPr>
          <w:rFonts w:ascii="Arial" w:hAnsi="Arial" w:cs="Arial"/>
          <w:lang w:val="lt-LT"/>
        </w:rPr>
        <w:t xml:space="preserve">pritraukti naujus kompetetingus specialistus. </w:t>
      </w:r>
      <w:r w:rsidR="00DD2142" w:rsidRPr="00A36C20">
        <w:rPr>
          <w:rFonts w:ascii="Arial" w:hAnsi="Arial" w:cs="Arial"/>
          <w:lang w:val="lt-LT"/>
        </w:rPr>
        <w:t>Lūkestis, kad būsimi speciali</w:t>
      </w:r>
      <w:r w:rsidR="00A36C20">
        <w:rPr>
          <w:rFonts w:ascii="Arial" w:hAnsi="Arial" w:cs="Arial"/>
          <w:lang w:val="lt-LT"/>
        </w:rPr>
        <w:t>s</w:t>
      </w:r>
      <w:r w:rsidR="00DD2142" w:rsidRPr="00A36C20">
        <w:rPr>
          <w:rFonts w:ascii="Arial" w:hAnsi="Arial" w:cs="Arial"/>
          <w:lang w:val="lt-LT"/>
        </w:rPr>
        <w:t>tai humanitarinių, socialinių ar menų srityje turėtų mažiausiai magistro mokslinį laipsnį, tačiau pirmenybė teikiama turintiems mokslų daktaro laipsnį ir/arba ne mažesnės kaip 10 metų praktinė patirtis ir pasiekti rezultatai.</w:t>
      </w:r>
    </w:p>
    <w:p w14:paraId="5279E058" w14:textId="26203F1B" w:rsidR="00DC7AA2" w:rsidRPr="00A36C20" w:rsidRDefault="00DD2142" w:rsidP="00A36C20">
      <w:pPr>
        <w:spacing w:line="276" w:lineRule="auto"/>
        <w:ind w:firstLine="1134"/>
        <w:jc w:val="both"/>
        <w:rPr>
          <w:rFonts w:ascii="Arial" w:hAnsi="Arial" w:cs="Arial"/>
          <w:b/>
          <w:lang w:val="lt-LT"/>
        </w:rPr>
      </w:pPr>
      <w:r w:rsidRPr="00A36C20">
        <w:rPr>
          <w:rFonts w:ascii="Arial" w:hAnsi="Arial" w:cs="Arial"/>
          <w:bCs/>
          <w:lang w:val="lt-LT"/>
        </w:rPr>
        <w:t xml:space="preserve">Siekiant vystyti kūrybinę, mokslinę ir švietėjiškas veiklas svarbu pritraukti papildomų lėšų </w:t>
      </w:r>
      <w:r w:rsidR="00956243" w:rsidRPr="00A36C20">
        <w:rPr>
          <w:rFonts w:ascii="Arial" w:hAnsi="Arial" w:cs="Arial"/>
          <w:bCs/>
          <w:lang w:val="lt-LT"/>
        </w:rPr>
        <w:t xml:space="preserve">vystyti projektinę veiklą, sukurti </w:t>
      </w:r>
      <w:r w:rsidRPr="00A36C20">
        <w:rPr>
          <w:rFonts w:ascii="Arial" w:hAnsi="Arial" w:cs="Arial"/>
          <w:bCs/>
          <w:lang w:val="lt-LT"/>
        </w:rPr>
        <w:t xml:space="preserve">naujas ir plėtoti esamas </w:t>
      </w:r>
      <w:r w:rsidR="00956243" w:rsidRPr="00A36C20">
        <w:rPr>
          <w:rFonts w:ascii="Arial" w:hAnsi="Arial" w:cs="Arial"/>
          <w:bCs/>
          <w:lang w:val="lt-LT"/>
        </w:rPr>
        <w:t xml:space="preserve">mokamas </w:t>
      </w:r>
      <w:r w:rsidRPr="00A36C20">
        <w:rPr>
          <w:rFonts w:ascii="Arial" w:hAnsi="Arial" w:cs="Arial"/>
          <w:bCs/>
          <w:lang w:val="lt-LT"/>
        </w:rPr>
        <w:t>paslaug</w:t>
      </w:r>
      <w:r w:rsidR="0020690B" w:rsidRPr="00A36C20">
        <w:rPr>
          <w:rFonts w:ascii="Arial" w:hAnsi="Arial" w:cs="Arial"/>
          <w:bCs/>
          <w:lang w:val="lt-LT"/>
        </w:rPr>
        <w:t>as.</w:t>
      </w:r>
    </w:p>
    <w:p w14:paraId="41DF47B9" w14:textId="69FE55B2" w:rsidR="00DB5439" w:rsidRPr="00A36C20" w:rsidRDefault="00397033" w:rsidP="007D43C6">
      <w:pPr>
        <w:spacing w:line="276" w:lineRule="auto"/>
        <w:jc w:val="center"/>
        <w:rPr>
          <w:rFonts w:ascii="Arial" w:hAnsi="Arial" w:cs="Arial"/>
          <w:lang w:val="lt-LT"/>
        </w:rPr>
      </w:pPr>
      <w:r w:rsidRPr="00A36C20">
        <w:rPr>
          <w:rFonts w:ascii="Arial" w:hAnsi="Arial" w:cs="Arial"/>
          <w:lang w:val="lt-LT"/>
        </w:rPr>
        <w:t>_____________________________________</w:t>
      </w:r>
    </w:p>
    <w:sectPr w:rsidR="00DB5439" w:rsidRPr="00A36C20" w:rsidSect="00FB0D00">
      <w:headerReference w:type="default" r:id="rId18"/>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7E997" w14:textId="77777777" w:rsidR="00FB0D00" w:rsidRDefault="00FB0D00">
      <w:r>
        <w:separator/>
      </w:r>
    </w:p>
  </w:endnote>
  <w:endnote w:type="continuationSeparator" w:id="0">
    <w:p w14:paraId="69175BB7" w14:textId="77777777" w:rsidR="00FB0D00" w:rsidRDefault="00FB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Arial"/>
    <w:charset w:val="00"/>
    <w:family w:val="roman"/>
    <w:pitch w:val="variable"/>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CB77A" w14:textId="77777777" w:rsidR="00FB0D00" w:rsidRDefault="00FB0D00">
      <w:r>
        <w:separator/>
      </w:r>
    </w:p>
  </w:footnote>
  <w:footnote w:type="continuationSeparator" w:id="0">
    <w:p w14:paraId="578057F0" w14:textId="77777777" w:rsidR="00FB0D00" w:rsidRDefault="00FB0D00">
      <w:r>
        <w:continuationSeparator/>
      </w:r>
    </w:p>
  </w:footnote>
  <w:footnote w:id="1">
    <w:p w14:paraId="0409958F" w14:textId="1D7B9AC5" w:rsidR="00C71B23" w:rsidRPr="00C71B23" w:rsidRDefault="00C71B23">
      <w:pPr>
        <w:pStyle w:val="Puslapioinaostekstas"/>
        <w:rPr>
          <w:lang w:val="lt-LT"/>
        </w:rPr>
      </w:pPr>
      <w:r>
        <w:rPr>
          <w:rStyle w:val="Puslapioinaosnuoroda"/>
        </w:rPr>
        <w:footnoteRef/>
      </w:r>
      <w:r w:rsidRPr="00AF5423">
        <w:rPr>
          <w:lang w:val="pt-BR"/>
        </w:rPr>
        <w:t xml:space="preserve"> Prieiga per internetrą: https://www.youtube.com/watch?v=xIRby4Uapcs; https://www.lrt.lt/mediateka/irasas/2000307837/kelias-surinkimai-mazojoje-lietuvoje-istorija-ir-tradicijos-atgaivinimas-klaipedos-kraste-doviluose</w:t>
      </w:r>
    </w:p>
  </w:footnote>
  <w:footnote w:id="2">
    <w:p w14:paraId="68FE68E1" w14:textId="1667DF5B" w:rsidR="00C71B23" w:rsidRPr="00C71B23" w:rsidRDefault="00C71B23">
      <w:pPr>
        <w:pStyle w:val="Puslapioinaostekstas"/>
        <w:rPr>
          <w:lang w:val="lt-LT"/>
        </w:rPr>
      </w:pPr>
      <w:r>
        <w:rPr>
          <w:rStyle w:val="Puslapioinaosnuoroda"/>
        </w:rPr>
        <w:footnoteRef/>
      </w:r>
      <w:r w:rsidRPr="00AF5423">
        <w:rPr>
          <w:lang w:val="pt-BR"/>
        </w:rPr>
        <w:t xml:space="preserve"> Prieiga per internetrą: https://www.etnodovilai.lt/portfolio-item/mazosios-lietuvos-kapines-klaipedos-rajone/ )</w:t>
      </w:r>
    </w:p>
  </w:footnote>
  <w:footnote w:id="3">
    <w:p w14:paraId="6CA3E7E5" w14:textId="41679F7E" w:rsidR="00C71B23" w:rsidRPr="00C71B23" w:rsidRDefault="00C71B23">
      <w:pPr>
        <w:pStyle w:val="Puslapioinaostekstas"/>
        <w:rPr>
          <w:lang w:val="lt-LT"/>
        </w:rPr>
      </w:pPr>
      <w:r>
        <w:rPr>
          <w:rStyle w:val="Puslapioinaosnuoroda"/>
        </w:rPr>
        <w:footnoteRef/>
      </w:r>
      <w:r w:rsidRPr="00AF5423">
        <w:rPr>
          <w:lang w:val="pt-BR"/>
        </w:rPr>
        <w:t xml:space="preserve"> Prieiga per internetrą:  </w:t>
      </w:r>
      <w:r w:rsidRPr="00301B28">
        <w:rPr>
          <w:lang w:val="lt-LT"/>
        </w:rPr>
        <w:t>https://www.youtube.com/playlist?list=PLfSZYtiIEbUp10pNFSCbsNOmtvQmtq4rn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900780"/>
      <w:docPartObj>
        <w:docPartGallery w:val="Page Numbers (Top of Page)"/>
        <w:docPartUnique/>
      </w:docPartObj>
    </w:sdtPr>
    <w:sdtEndPr>
      <w:rPr>
        <w:rFonts w:ascii="Arial" w:hAnsi="Arial" w:cs="Arial"/>
      </w:rPr>
    </w:sdtEndPr>
    <w:sdtContent>
      <w:p w14:paraId="1B9E32D4" w14:textId="03BE690B" w:rsidR="00467B8B" w:rsidRPr="007D43C6" w:rsidRDefault="00467B8B">
        <w:pPr>
          <w:pStyle w:val="Antrats"/>
          <w:jc w:val="center"/>
          <w:rPr>
            <w:rFonts w:ascii="Arial" w:hAnsi="Arial" w:cs="Arial"/>
          </w:rPr>
        </w:pPr>
        <w:r w:rsidRPr="007D43C6">
          <w:rPr>
            <w:rFonts w:ascii="Arial" w:hAnsi="Arial" w:cs="Arial"/>
          </w:rPr>
          <w:fldChar w:fldCharType="begin"/>
        </w:r>
        <w:r w:rsidRPr="007D43C6">
          <w:rPr>
            <w:rFonts w:ascii="Arial" w:hAnsi="Arial" w:cs="Arial"/>
          </w:rPr>
          <w:instrText>PAGE   \* MERGEFORMAT</w:instrText>
        </w:r>
        <w:r w:rsidRPr="007D43C6">
          <w:rPr>
            <w:rFonts w:ascii="Arial" w:hAnsi="Arial" w:cs="Arial"/>
          </w:rPr>
          <w:fldChar w:fldCharType="separate"/>
        </w:r>
        <w:r w:rsidR="00A01E06" w:rsidRPr="007D43C6">
          <w:rPr>
            <w:rFonts w:ascii="Arial" w:hAnsi="Arial" w:cs="Arial"/>
            <w:noProof/>
          </w:rPr>
          <w:t>6</w:t>
        </w:r>
        <w:r w:rsidRPr="007D43C6">
          <w:rPr>
            <w:rFonts w:ascii="Arial" w:hAnsi="Arial" w:cs="Arial"/>
          </w:rPr>
          <w:fldChar w:fldCharType="end"/>
        </w:r>
      </w:p>
    </w:sdtContent>
  </w:sdt>
  <w:p w14:paraId="1F10B201" w14:textId="77777777" w:rsidR="00467B8B" w:rsidRDefault="00467B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12EC1119"/>
    <w:multiLevelType w:val="hybridMultilevel"/>
    <w:tmpl w:val="B362398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B131A56"/>
    <w:multiLevelType w:val="hybridMultilevel"/>
    <w:tmpl w:val="226CFC70"/>
    <w:lvl w:ilvl="0" w:tplc="04270001">
      <w:start w:val="1"/>
      <w:numFmt w:val="bullet"/>
      <w:lvlText w:val=""/>
      <w:lvlJc w:val="left"/>
      <w:pPr>
        <w:ind w:left="927" w:hanging="360"/>
      </w:pPr>
      <w:rPr>
        <w:rFonts w:ascii="Symbol" w:hAnsi="Symbol"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3F5F6746"/>
    <w:multiLevelType w:val="hybridMultilevel"/>
    <w:tmpl w:val="4CB05C60"/>
    <w:lvl w:ilvl="0" w:tplc="04270001">
      <w:start w:val="1"/>
      <w:numFmt w:val="bullet"/>
      <w:lvlText w:val=""/>
      <w:lvlJc w:val="left"/>
      <w:pPr>
        <w:ind w:left="2007" w:hanging="360"/>
      </w:pPr>
      <w:rPr>
        <w:rFonts w:ascii="Symbol" w:hAnsi="Symbol" w:hint="default"/>
      </w:rPr>
    </w:lvl>
    <w:lvl w:ilvl="1" w:tplc="04270003" w:tentative="1">
      <w:start w:val="1"/>
      <w:numFmt w:val="bullet"/>
      <w:lvlText w:val="o"/>
      <w:lvlJc w:val="left"/>
      <w:pPr>
        <w:ind w:left="2727" w:hanging="360"/>
      </w:pPr>
      <w:rPr>
        <w:rFonts w:ascii="Courier New" w:hAnsi="Courier New" w:cs="Courier New" w:hint="default"/>
      </w:rPr>
    </w:lvl>
    <w:lvl w:ilvl="2" w:tplc="04270005" w:tentative="1">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7" w15:restartNumberingAfterBreak="0">
    <w:nsid w:val="713D13E2"/>
    <w:multiLevelType w:val="multilevel"/>
    <w:tmpl w:val="16FE8F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86A5696"/>
    <w:multiLevelType w:val="hybridMultilevel"/>
    <w:tmpl w:val="EFF66938"/>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35607720">
    <w:abstractNumId w:val="0"/>
  </w:num>
  <w:num w:numId="2" w16cid:durableId="869956772">
    <w:abstractNumId w:val="1"/>
  </w:num>
  <w:num w:numId="3" w16cid:durableId="794904523">
    <w:abstractNumId w:val="2"/>
  </w:num>
  <w:num w:numId="4" w16cid:durableId="1421296268">
    <w:abstractNumId w:val="5"/>
  </w:num>
  <w:num w:numId="5" w16cid:durableId="652950827">
    <w:abstractNumId w:val="7"/>
  </w:num>
  <w:num w:numId="6" w16cid:durableId="855849063">
    <w:abstractNumId w:val="3"/>
  </w:num>
  <w:num w:numId="7" w16cid:durableId="290788911">
    <w:abstractNumId w:val="6"/>
  </w:num>
  <w:num w:numId="8" w16cid:durableId="1599483728">
    <w:abstractNumId w:val="4"/>
  </w:num>
  <w:num w:numId="9" w16cid:durableId="8365033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GrammaticalError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00DF2"/>
    <w:rsid w:val="00007F0D"/>
    <w:rsid w:val="00010541"/>
    <w:rsid w:val="00014CED"/>
    <w:rsid w:val="00014F3B"/>
    <w:rsid w:val="000167E8"/>
    <w:rsid w:val="000224F1"/>
    <w:rsid w:val="000248B1"/>
    <w:rsid w:val="00024B9E"/>
    <w:rsid w:val="00026840"/>
    <w:rsid w:val="000270DF"/>
    <w:rsid w:val="000300B8"/>
    <w:rsid w:val="00030C5A"/>
    <w:rsid w:val="0003251E"/>
    <w:rsid w:val="000356C8"/>
    <w:rsid w:val="0003696B"/>
    <w:rsid w:val="00041FB1"/>
    <w:rsid w:val="00043391"/>
    <w:rsid w:val="0004386C"/>
    <w:rsid w:val="00044FB9"/>
    <w:rsid w:val="00046CDE"/>
    <w:rsid w:val="00052127"/>
    <w:rsid w:val="00055CFF"/>
    <w:rsid w:val="0006080F"/>
    <w:rsid w:val="00062D0D"/>
    <w:rsid w:val="00065143"/>
    <w:rsid w:val="000707BC"/>
    <w:rsid w:val="00071704"/>
    <w:rsid w:val="00072155"/>
    <w:rsid w:val="000743C6"/>
    <w:rsid w:val="0007448A"/>
    <w:rsid w:val="0008187E"/>
    <w:rsid w:val="00083112"/>
    <w:rsid w:val="000872EA"/>
    <w:rsid w:val="00097BC9"/>
    <w:rsid w:val="000A2D88"/>
    <w:rsid w:val="000A40C0"/>
    <w:rsid w:val="000A4393"/>
    <w:rsid w:val="000A4767"/>
    <w:rsid w:val="000A761B"/>
    <w:rsid w:val="000B3E02"/>
    <w:rsid w:val="000B4210"/>
    <w:rsid w:val="000B6C22"/>
    <w:rsid w:val="000C4B03"/>
    <w:rsid w:val="000C4C45"/>
    <w:rsid w:val="000C537F"/>
    <w:rsid w:val="000D0004"/>
    <w:rsid w:val="000D020A"/>
    <w:rsid w:val="000D3B74"/>
    <w:rsid w:val="000D58D4"/>
    <w:rsid w:val="000E047A"/>
    <w:rsid w:val="000E477F"/>
    <w:rsid w:val="000E64B2"/>
    <w:rsid w:val="000E6E6B"/>
    <w:rsid w:val="000E71E5"/>
    <w:rsid w:val="000F19AB"/>
    <w:rsid w:val="000F1E86"/>
    <w:rsid w:val="000F404E"/>
    <w:rsid w:val="00100756"/>
    <w:rsid w:val="001018D3"/>
    <w:rsid w:val="001049C6"/>
    <w:rsid w:val="00110531"/>
    <w:rsid w:val="00111ED0"/>
    <w:rsid w:val="0011206F"/>
    <w:rsid w:val="00114278"/>
    <w:rsid w:val="0011628E"/>
    <w:rsid w:val="001244E0"/>
    <w:rsid w:val="00124515"/>
    <w:rsid w:val="0012741D"/>
    <w:rsid w:val="00142C8F"/>
    <w:rsid w:val="001449DF"/>
    <w:rsid w:val="00145877"/>
    <w:rsid w:val="00146038"/>
    <w:rsid w:val="0014609A"/>
    <w:rsid w:val="00146293"/>
    <w:rsid w:val="00147305"/>
    <w:rsid w:val="001509D8"/>
    <w:rsid w:val="00157B7C"/>
    <w:rsid w:val="00161DA7"/>
    <w:rsid w:val="00162AB7"/>
    <w:rsid w:val="0016547E"/>
    <w:rsid w:val="001667FD"/>
    <w:rsid w:val="00166A19"/>
    <w:rsid w:val="00172853"/>
    <w:rsid w:val="001741F2"/>
    <w:rsid w:val="00177502"/>
    <w:rsid w:val="00181CD5"/>
    <w:rsid w:val="001836FE"/>
    <w:rsid w:val="00187904"/>
    <w:rsid w:val="00192C65"/>
    <w:rsid w:val="001954D0"/>
    <w:rsid w:val="001A173B"/>
    <w:rsid w:val="001A443F"/>
    <w:rsid w:val="001A550A"/>
    <w:rsid w:val="001A7275"/>
    <w:rsid w:val="001B0480"/>
    <w:rsid w:val="001B22FA"/>
    <w:rsid w:val="001B778F"/>
    <w:rsid w:val="001C5934"/>
    <w:rsid w:val="001C5E93"/>
    <w:rsid w:val="001C668A"/>
    <w:rsid w:val="001D53FF"/>
    <w:rsid w:val="001D7158"/>
    <w:rsid w:val="001D753E"/>
    <w:rsid w:val="001E2648"/>
    <w:rsid w:val="001E34A8"/>
    <w:rsid w:val="001E5614"/>
    <w:rsid w:val="001E690D"/>
    <w:rsid w:val="001E7120"/>
    <w:rsid w:val="001F1D9E"/>
    <w:rsid w:val="001F6B1E"/>
    <w:rsid w:val="001F7361"/>
    <w:rsid w:val="00200733"/>
    <w:rsid w:val="0020690B"/>
    <w:rsid w:val="00206CE0"/>
    <w:rsid w:val="00210213"/>
    <w:rsid w:val="002128B8"/>
    <w:rsid w:val="00212B73"/>
    <w:rsid w:val="00214792"/>
    <w:rsid w:val="002157B3"/>
    <w:rsid w:val="00220AAF"/>
    <w:rsid w:val="00221FE0"/>
    <w:rsid w:val="00226596"/>
    <w:rsid w:val="00230097"/>
    <w:rsid w:val="002301DC"/>
    <w:rsid w:val="00231661"/>
    <w:rsid w:val="002316A9"/>
    <w:rsid w:val="00231A9D"/>
    <w:rsid w:val="00231AFE"/>
    <w:rsid w:val="00231D9D"/>
    <w:rsid w:val="00231EDA"/>
    <w:rsid w:val="00232D24"/>
    <w:rsid w:val="00240EEC"/>
    <w:rsid w:val="002439E1"/>
    <w:rsid w:val="00244096"/>
    <w:rsid w:val="002470E0"/>
    <w:rsid w:val="00251C4F"/>
    <w:rsid w:val="002523E9"/>
    <w:rsid w:val="00252AFA"/>
    <w:rsid w:val="00254E2E"/>
    <w:rsid w:val="00256B1C"/>
    <w:rsid w:val="0026505F"/>
    <w:rsid w:val="002706AF"/>
    <w:rsid w:val="0027470F"/>
    <w:rsid w:val="0027476D"/>
    <w:rsid w:val="002751AB"/>
    <w:rsid w:val="002759C6"/>
    <w:rsid w:val="002801C4"/>
    <w:rsid w:val="00284C4D"/>
    <w:rsid w:val="00286256"/>
    <w:rsid w:val="002865B0"/>
    <w:rsid w:val="00290DC9"/>
    <w:rsid w:val="00296CC6"/>
    <w:rsid w:val="002A19CE"/>
    <w:rsid w:val="002A25A5"/>
    <w:rsid w:val="002B2476"/>
    <w:rsid w:val="002B360B"/>
    <w:rsid w:val="002B3A6D"/>
    <w:rsid w:val="002B6C24"/>
    <w:rsid w:val="002C1E87"/>
    <w:rsid w:val="002C7302"/>
    <w:rsid w:val="002D263C"/>
    <w:rsid w:val="002D27E1"/>
    <w:rsid w:val="002D33B5"/>
    <w:rsid w:val="002D36EC"/>
    <w:rsid w:val="002D5609"/>
    <w:rsid w:val="002E1632"/>
    <w:rsid w:val="002E35CA"/>
    <w:rsid w:val="002E35EB"/>
    <w:rsid w:val="002E4DFA"/>
    <w:rsid w:val="002F039F"/>
    <w:rsid w:val="002F084A"/>
    <w:rsid w:val="002F098B"/>
    <w:rsid w:val="002F26CA"/>
    <w:rsid w:val="0030065D"/>
    <w:rsid w:val="00301B28"/>
    <w:rsid w:val="00302260"/>
    <w:rsid w:val="00313C15"/>
    <w:rsid w:val="00313EBA"/>
    <w:rsid w:val="00317230"/>
    <w:rsid w:val="00317641"/>
    <w:rsid w:val="003223B8"/>
    <w:rsid w:val="00323990"/>
    <w:rsid w:val="0032785D"/>
    <w:rsid w:val="00343639"/>
    <w:rsid w:val="003456FE"/>
    <w:rsid w:val="003502EA"/>
    <w:rsid w:val="0035047C"/>
    <w:rsid w:val="00353698"/>
    <w:rsid w:val="00354719"/>
    <w:rsid w:val="00356012"/>
    <w:rsid w:val="0035748D"/>
    <w:rsid w:val="00361433"/>
    <w:rsid w:val="003630D5"/>
    <w:rsid w:val="003632CE"/>
    <w:rsid w:val="0036384D"/>
    <w:rsid w:val="00366BCB"/>
    <w:rsid w:val="00367A7A"/>
    <w:rsid w:val="00375086"/>
    <w:rsid w:val="00376891"/>
    <w:rsid w:val="00376E88"/>
    <w:rsid w:val="00382932"/>
    <w:rsid w:val="0038368C"/>
    <w:rsid w:val="00391B84"/>
    <w:rsid w:val="003921E8"/>
    <w:rsid w:val="003947D9"/>
    <w:rsid w:val="00397033"/>
    <w:rsid w:val="003973BF"/>
    <w:rsid w:val="003A04BB"/>
    <w:rsid w:val="003A2776"/>
    <w:rsid w:val="003A7FE4"/>
    <w:rsid w:val="003B5111"/>
    <w:rsid w:val="003C433D"/>
    <w:rsid w:val="003C5D64"/>
    <w:rsid w:val="003C6879"/>
    <w:rsid w:val="003C6D69"/>
    <w:rsid w:val="003D219A"/>
    <w:rsid w:val="003D2C69"/>
    <w:rsid w:val="003E0760"/>
    <w:rsid w:val="003E2D6C"/>
    <w:rsid w:val="003E4B48"/>
    <w:rsid w:val="003E516F"/>
    <w:rsid w:val="003E692A"/>
    <w:rsid w:val="003E6DC5"/>
    <w:rsid w:val="003E7C37"/>
    <w:rsid w:val="003F02AB"/>
    <w:rsid w:val="003F2F90"/>
    <w:rsid w:val="003F4243"/>
    <w:rsid w:val="003F6D10"/>
    <w:rsid w:val="00401938"/>
    <w:rsid w:val="004155AF"/>
    <w:rsid w:val="004157D3"/>
    <w:rsid w:val="00415A3C"/>
    <w:rsid w:val="00416ADC"/>
    <w:rsid w:val="0042117F"/>
    <w:rsid w:val="00423A40"/>
    <w:rsid w:val="004259DC"/>
    <w:rsid w:val="004342EE"/>
    <w:rsid w:val="00436760"/>
    <w:rsid w:val="00443510"/>
    <w:rsid w:val="00443B75"/>
    <w:rsid w:val="00443BF3"/>
    <w:rsid w:val="00445C22"/>
    <w:rsid w:val="00455CF0"/>
    <w:rsid w:val="00457971"/>
    <w:rsid w:val="004604C7"/>
    <w:rsid w:val="00460979"/>
    <w:rsid w:val="00463707"/>
    <w:rsid w:val="00465F22"/>
    <w:rsid w:val="0046755E"/>
    <w:rsid w:val="00467B8B"/>
    <w:rsid w:val="00471B5E"/>
    <w:rsid w:val="00473F6D"/>
    <w:rsid w:val="0047552F"/>
    <w:rsid w:val="00481746"/>
    <w:rsid w:val="0048192A"/>
    <w:rsid w:val="004830D5"/>
    <w:rsid w:val="00485444"/>
    <w:rsid w:val="00486C39"/>
    <w:rsid w:val="00487D4A"/>
    <w:rsid w:val="004A128E"/>
    <w:rsid w:val="004A1363"/>
    <w:rsid w:val="004A5966"/>
    <w:rsid w:val="004A5D14"/>
    <w:rsid w:val="004A7DB0"/>
    <w:rsid w:val="004C09B3"/>
    <w:rsid w:val="004C2E89"/>
    <w:rsid w:val="004C329E"/>
    <w:rsid w:val="004C39EA"/>
    <w:rsid w:val="004C4EC3"/>
    <w:rsid w:val="004C6DFA"/>
    <w:rsid w:val="004C6E9B"/>
    <w:rsid w:val="004D3A63"/>
    <w:rsid w:val="004D66FB"/>
    <w:rsid w:val="004E0289"/>
    <w:rsid w:val="004E654E"/>
    <w:rsid w:val="004F0708"/>
    <w:rsid w:val="005067F8"/>
    <w:rsid w:val="0050772A"/>
    <w:rsid w:val="00514847"/>
    <w:rsid w:val="00514F3C"/>
    <w:rsid w:val="0051508B"/>
    <w:rsid w:val="00515943"/>
    <w:rsid w:val="00516898"/>
    <w:rsid w:val="00520231"/>
    <w:rsid w:val="00524E6F"/>
    <w:rsid w:val="00525E28"/>
    <w:rsid w:val="0053195D"/>
    <w:rsid w:val="0053229F"/>
    <w:rsid w:val="00543500"/>
    <w:rsid w:val="00546984"/>
    <w:rsid w:val="00547304"/>
    <w:rsid w:val="005520D5"/>
    <w:rsid w:val="00552620"/>
    <w:rsid w:val="005540E5"/>
    <w:rsid w:val="00555BA0"/>
    <w:rsid w:val="00556B42"/>
    <w:rsid w:val="00557EAF"/>
    <w:rsid w:val="00562C39"/>
    <w:rsid w:val="00563A33"/>
    <w:rsid w:val="0056621B"/>
    <w:rsid w:val="00575A71"/>
    <w:rsid w:val="00575BA7"/>
    <w:rsid w:val="00575F27"/>
    <w:rsid w:val="00580C37"/>
    <w:rsid w:val="00585036"/>
    <w:rsid w:val="00590321"/>
    <w:rsid w:val="005911C1"/>
    <w:rsid w:val="00591855"/>
    <w:rsid w:val="00593067"/>
    <w:rsid w:val="00595EC7"/>
    <w:rsid w:val="005976DD"/>
    <w:rsid w:val="005A1F10"/>
    <w:rsid w:val="005B012F"/>
    <w:rsid w:val="005B36CA"/>
    <w:rsid w:val="005B5E04"/>
    <w:rsid w:val="005C0BAA"/>
    <w:rsid w:val="005C1BAD"/>
    <w:rsid w:val="005C7564"/>
    <w:rsid w:val="005D67FE"/>
    <w:rsid w:val="005E31BE"/>
    <w:rsid w:val="005E71F4"/>
    <w:rsid w:val="005F4C46"/>
    <w:rsid w:val="006000DB"/>
    <w:rsid w:val="00600B3B"/>
    <w:rsid w:val="0060376B"/>
    <w:rsid w:val="006064E2"/>
    <w:rsid w:val="00610F7B"/>
    <w:rsid w:val="00613021"/>
    <w:rsid w:val="00625B24"/>
    <w:rsid w:val="0062777A"/>
    <w:rsid w:val="00627C3D"/>
    <w:rsid w:val="00632AF8"/>
    <w:rsid w:val="0063394C"/>
    <w:rsid w:val="0063481C"/>
    <w:rsid w:val="00650989"/>
    <w:rsid w:val="0065483B"/>
    <w:rsid w:val="00654B74"/>
    <w:rsid w:val="00655857"/>
    <w:rsid w:val="00655D6B"/>
    <w:rsid w:val="00656045"/>
    <w:rsid w:val="006577E9"/>
    <w:rsid w:val="00660896"/>
    <w:rsid w:val="0066448C"/>
    <w:rsid w:val="00666FE7"/>
    <w:rsid w:val="00671D2B"/>
    <w:rsid w:val="00682D8D"/>
    <w:rsid w:val="00684EC5"/>
    <w:rsid w:val="006854CB"/>
    <w:rsid w:val="006870C7"/>
    <w:rsid w:val="006A330B"/>
    <w:rsid w:val="006A42CD"/>
    <w:rsid w:val="006A7367"/>
    <w:rsid w:val="006B05AE"/>
    <w:rsid w:val="006B0AD9"/>
    <w:rsid w:val="006B12DF"/>
    <w:rsid w:val="006B3710"/>
    <w:rsid w:val="006B6D70"/>
    <w:rsid w:val="006B7A6C"/>
    <w:rsid w:val="006B7B9C"/>
    <w:rsid w:val="006C1905"/>
    <w:rsid w:val="006C476A"/>
    <w:rsid w:val="006C5FFA"/>
    <w:rsid w:val="006D3AF0"/>
    <w:rsid w:val="006D53C6"/>
    <w:rsid w:val="006D71CD"/>
    <w:rsid w:val="006F3EDD"/>
    <w:rsid w:val="006F4B12"/>
    <w:rsid w:val="006F5B7B"/>
    <w:rsid w:val="007009C1"/>
    <w:rsid w:val="007053A9"/>
    <w:rsid w:val="00707890"/>
    <w:rsid w:val="00711414"/>
    <w:rsid w:val="0071452F"/>
    <w:rsid w:val="00717B82"/>
    <w:rsid w:val="00724BD6"/>
    <w:rsid w:val="00731C3E"/>
    <w:rsid w:val="0073483D"/>
    <w:rsid w:val="00735F0D"/>
    <w:rsid w:val="00742AB0"/>
    <w:rsid w:val="007439EE"/>
    <w:rsid w:val="00745CB7"/>
    <w:rsid w:val="00746BBC"/>
    <w:rsid w:val="0075439D"/>
    <w:rsid w:val="0075598F"/>
    <w:rsid w:val="00755A2E"/>
    <w:rsid w:val="00755F97"/>
    <w:rsid w:val="00761317"/>
    <w:rsid w:val="007627B2"/>
    <w:rsid w:val="00763114"/>
    <w:rsid w:val="0077082B"/>
    <w:rsid w:val="00776645"/>
    <w:rsid w:val="00776E44"/>
    <w:rsid w:val="00780F4B"/>
    <w:rsid w:val="007838F4"/>
    <w:rsid w:val="00785539"/>
    <w:rsid w:val="00790106"/>
    <w:rsid w:val="00791536"/>
    <w:rsid w:val="007921D4"/>
    <w:rsid w:val="007922BA"/>
    <w:rsid w:val="00792628"/>
    <w:rsid w:val="007A33EF"/>
    <w:rsid w:val="007B1C73"/>
    <w:rsid w:val="007B20DD"/>
    <w:rsid w:val="007C23E7"/>
    <w:rsid w:val="007D21CF"/>
    <w:rsid w:val="007D43C6"/>
    <w:rsid w:val="007D5848"/>
    <w:rsid w:val="007E2145"/>
    <w:rsid w:val="007E35C7"/>
    <w:rsid w:val="007E4D3E"/>
    <w:rsid w:val="007F1070"/>
    <w:rsid w:val="007F1FF8"/>
    <w:rsid w:val="007F58AF"/>
    <w:rsid w:val="007F5F33"/>
    <w:rsid w:val="00801DAE"/>
    <w:rsid w:val="00803E54"/>
    <w:rsid w:val="00804BCC"/>
    <w:rsid w:val="008072B1"/>
    <w:rsid w:val="00813F89"/>
    <w:rsid w:val="008163CD"/>
    <w:rsid w:val="008203F8"/>
    <w:rsid w:val="00822D1F"/>
    <w:rsid w:val="00827FF1"/>
    <w:rsid w:val="00830FE1"/>
    <w:rsid w:val="00834D56"/>
    <w:rsid w:val="00835BC4"/>
    <w:rsid w:val="008363E6"/>
    <w:rsid w:val="00836BB5"/>
    <w:rsid w:val="008370A0"/>
    <w:rsid w:val="00841051"/>
    <w:rsid w:val="0084209D"/>
    <w:rsid w:val="0084358C"/>
    <w:rsid w:val="00844CD3"/>
    <w:rsid w:val="00846556"/>
    <w:rsid w:val="008470EA"/>
    <w:rsid w:val="00855B3F"/>
    <w:rsid w:val="008628AC"/>
    <w:rsid w:val="008639CC"/>
    <w:rsid w:val="008674A5"/>
    <w:rsid w:val="00867A67"/>
    <w:rsid w:val="00870E6F"/>
    <w:rsid w:val="00871658"/>
    <w:rsid w:val="00872731"/>
    <w:rsid w:val="00876597"/>
    <w:rsid w:val="0087763F"/>
    <w:rsid w:val="00877BBE"/>
    <w:rsid w:val="0088093B"/>
    <w:rsid w:val="00884553"/>
    <w:rsid w:val="00892C47"/>
    <w:rsid w:val="00896079"/>
    <w:rsid w:val="00897C20"/>
    <w:rsid w:val="008A1AEE"/>
    <w:rsid w:val="008A4A63"/>
    <w:rsid w:val="008A65B0"/>
    <w:rsid w:val="008B251F"/>
    <w:rsid w:val="008C1DCB"/>
    <w:rsid w:val="008C4275"/>
    <w:rsid w:val="008C6B4C"/>
    <w:rsid w:val="008C72F4"/>
    <w:rsid w:val="008C7D43"/>
    <w:rsid w:val="008D3559"/>
    <w:rsid w:val="008D504C"/>
    <w:rsid w:val="008E33A8"/>
    <w:rsid w:val="008E62C0"/>
    <w:rsid w:val="008F0C44"/>
    <w:rsid w:val="008F155E"/>
    <w:rsid w:val="008F160D"/>
    <w:rsid w:val="008F1BAD"/>
    <w:rsid w:val="008F1E9F"/>
    <w:rsid w:val="008F7F30"/>
    <w:rsid w:val="00901603"/>
    <w:rsid w:val="00902B3B"/>
    <w:rsid w:val="00907D82"/>
    <w:rsid w:val="00912639"/>
    <w:rsid w:val="00917E70"/>
    <w:rsid w:val="009253C3"/>
    <w:rsid w:val="00931461"/>
    <w:rsid w:val="009330B9"/>
    <w:rsid w:val="009334D9"/>
    <w:rsid w:val="009378A7"/>
    <w:rsid w:val="0094684C"/>
    <w:rsid w:val="009473BB"/>
    <w:rsid w:val="009544B8"/>
    <w:rsid w:val="00956243"/>
    <w:rsid w:val="0095701D"/>
    <w:rsid w:val="009600E8"/>
    <w:rsid w:val="00962C4B"/>
    <w:rsid w:val="00963929"/>
    <w:rsid w:val="00963B98"/>
    <w:rsid w:val="00965386"/>
    <w:rsid w:val="00986791"/>
    <w:rsid w:val="00991904"/>
    <w:rsid w:val="00995B90"/>
    <w:rsid w:val="00995F8E"/>
    <w:rsid w:val="00997105"/>
    <w:rsid w:val="009A04CA"/>
    <w:rsid w:val="009A2567"/>
    <w:rsid w:val="009A2B0B"/>
    <w:rsid w:val="009B2A18"/>
    <w:rsid w:val="009B32EE"/>
    <w:rsid w:val="009B3912"/>
    <w:rsid w:val="009B50C1"/>
    <w:rsid w:val="009B5719"/>
    <w:rsid w:val="009B680D"/>
    <w:rsid w:val="009B7170"/>
    <w:rsid w:val="009C20DA"/>
    <w:rsid w:val="009C2B9A"/>
    <w:rsid w:val="009C57B2"/>
    <w:rsid w:val="009C58C5"/>
    <w:rsid w:val="009E2FFD"/>
    <w:rsid w:val="009E3DFF"/>
    <w:rsid w:val="009E58B9"/>
    <w:rsid w:val="009F1668"/>
    <w:rsid w:val="009F1B50"/>
    <w:rsid w:val="009F3BEB"/>
    <w:rsid w:val="009F6110"/>
    <w:rsid w:val="009F6856"/>
    <w:rsid w:val="00A01E06"/>
    <w:rsid w:val="00A04AFA"/>
    <w:rsid w:val="00A06B7A"/>
    <w:rsid w:val="00A14F69"/>
    <w:rsid w:val="00A17801"/>
    <w:rsid w:val="00A256C3"/>
    <w:rsid w:val="00A25714"/>
    <w:rsid w:val="00A269EB"/>
    <w:rsid w:val="00A35D9D"/>
    <w:rsid w:val="00A3642F"/>
    <w:rsid w:val="00A36C20"/>
    <w:rsid w:val="00A36C5E"/>
    <w:rsid w:val="00A36FBD"/>
    <w:rsid w:val="00A4066A"/>
    <w:rsid w:val="00A4175B"/>
    <w:rsid w:val="00A41AA2"/>
    <w:rsid w:val="00A43190"/>
    <w:rsid w:val="00A47862"/>
    <w:rsid w:val="00A4794D"/>
    <w:rsid w:val="00A51B1F"/>
    <w:rsid w:val="00A51F88"/>
    <w:rsid w:val="00A53F24"/>
    <w:rsid w:val="00A571F1"/>
    <w:rsid w:val="00A57FC3"/>
    <w:rsid w:val="00A64D3B"/>
    <w:rsid w:val="00A720D2"/>
    <w:rsid w:val="00A75D89"/>
    <w:rsid w:val="00A82D23"/>
    <w:rsid w:val="00A833F5"/>
    <w:rsid w:val="00A83446"/>
    <w:rsid w:val="00A848EB"/>
    <w:rsid w:val="00A86037"/>
    <w:rsid w:val="00A86EFB"/>
    <w:rsid w:val="00A86FCF"/>
    <w:rsid w:val="00A87DD3"/>
    <w:rsid w:val="00A92AAD"/>
    <w:rsid w:val="00A94560"/>
    <w:rsid w:val="00A94DAF"/>
    <w:rsid w:val="00A94E3C"/>
    <w:rsid w:val="00A9577A"/>
    <w:rsid w:val="00A97842"/>
    <w:rsid w:val="00AA4186"/>
    <w:rsid w:val="00AB15F7"/>
    <w:rsid w:val="00AB5501"/>
    <w:rsid w:val="00AB576D"/>
    <w:rsid w:val="00AB6129"/>
    <w:rsid w:val="00AC0557"/>
    <w:rsid w:val="00AC183E"/>
    <w:rsid w:val="00AD5B16"/>
    <w:rsid w:val="00AE32CD"/>
    <w:rsid w:val="00AE453C"/>
    <w:rsid w:val="00AE5975"/>
    <w:rsid w:val="00AE7B1D"/>
    <w:rsid w:val="00AF5423"/>
    <w:rsid w:val="00AF792B"/>
    <w:rsid w:val="00AF7F38"/>
    <w:rsid w:val="00B025DB"/>
    <w:rsid w:val="00B03E80"/>
    <w:rsid w:val="00B05A6F"/>
    <w:rsid w:val="00B11493"/>
    <w:rsid w:val="00B11C6A"/>
    <w:rsid w:val="00B12CB6"/>
    <w:rsid w:val="00B12F48"/>
    <w:rsid w:val="00B1796B"/>
    <w:rsid w:val="00B17A2E"/>
    <w:rsid w:val="00B20B4B"/>
    <w:rsid w:val="00B3635F"/>
    <w:rsid w:val="00B40A52"/>
    <w:rsid w:val="00B44CC3"/>
    <w:rsid w:val="00B45E9C"/>
    <w:rsid w:val="00B47F59"/>
    <w:rsid w:val="00B5559C"/>
    <w:rsid w:val="00B62B19"/>
    <w:rsid w:val="00B63610"/>
    <w:rsid w:val="00B711BE"/>
    <w:rsid w:val="00B731D4"/>
    <w:rsid w:val="00B74C73"/>
    <w:rsid w:val="00B75E87"/>
    <w:rsid w:val="00B81BFD"/>
    <w:rsid w:val="00B85505"/>
    <w:rsid w:val="00B93BF3"/>
    <w:rsid w:val="00B93EAF"/>
    <w:rsid w:val="00B970C7"/>
    <w:rsid w:val="00BA1E47"/>
    <w:rsid w:val="00BB29CF"/>
    <w:rsid w:val="00BD1B28"/>
    <w:rsid w:val="00BD56A3"/>
    <w:rsid w:val="00BD634B"/>
    <w:rsid w:val="00BE221B"/>
    <w:rsid w:val="00BE7106"/>
    <w:rsid w:val="00BF5C4E"/>
    <w:rsid w:val="00BF6E62"/>
    <w:rsid w:val="00C04975"/>
    <w:rsid w:val="00C05097"/>
    <w:rsid w:val="00C1288A"/>
    <w:rsid w:val="00C16306"/>
    <w:rsid w:val="00C23B75"/>
    <w:rsid w:val="00C252DF"/>
    <w:rsid w:val="00C30613"/>
    <w:rsid w:val="00C31C21"/>
    <w:rsid w:val="00C3301E"/>
    <w:rsid w:val="00C34C80"/>
    <w:rsid w:val="00C364B8"/>
    <w:rsid w:val="00C36E1B"/>
    <w:rsid w:val="00C42083"/>
    <w:rsid w:val="00C4403F"/>
    <w:rsid w:val="00C46EED"/>
    <w:rsid w:val="00C51649"/>
    <w:rsid w:val="00C55E5A"/>
    <w:rsid w:val="00C57540"/>
    <w:rsid w:val="00C62496"/>
    <w:rsid w:val="00C65B00"/>
    <w:rsid w:val="00C67A62"/>
    <w:rsid w:val="00C717C8"/>
    <w:rsid w:val="00C71B23"/>
    <w:rsid w:val="00C73F91"/>
    <w:rsid w:val="00C81B89"/>
    <w:rsid w:val="00C85594"/>
    <w:rsid w:val="00C90D34"/>
    <w:rsid w:val="00C94041"/>
    <w:rsid w:val="00C95E18"/>
    <w:rsid w:val="00C96131"/>
    <w:rsid w:val="00C97D4A"/>
    <w:rsid w:val="00CA3D74"/>
    <w:rsid w:val="00CA3EC1"/>
    <w:rsid w:val="00CA57D0"/>
    <w:rsid w:val="00CA604A"/>
    <w:rsid w:val="00CB3AF9"/>
    <w:rsid w:val="00CB47E9"/>
    <w:rsid w:val="00CB764B"/>
    <w:rsid w:val="00CB7B46"/>
    <w:rsid w:val="00CC09A8"/>
    <w:rsid w:val="00CD6392"/>
    <w:rsid w:val="00CE05CD"/>
    <w:rsid w:val="00CE52C6"/>
    <w:rsid w:val="00CE5B08"/>
    <w:rsid w:val="00CF4AF1"/>
    <w:rsid w:val="00D05F2B"/>
    <w:rsid w:val="00D06231"/>
    <w:rsid w:val="00D078C1"/>
    <w:rsid w:val="00D07DD4"/>
    <w:rsid w:val="00D11626"/>
    <w:rsid w:val="00D12490"/>
    <w:rsid w:val="00D12F67"/>
    <w:rsid w:val="00D150E7"/>
    <w:rsid w:val="00D20073"/>
    <w:rsid w:val="00D22685"/>
    <w:rsid w:val="00D25E38"/>
    <w:rsid w:val="00D2752F"/>
    <w:rsid w:val="00D4026E"/>
    <w:rsid w:val="00D40E6F"/>
    <w:rsid w:val="00D40FAE"/>
    <w:rsid w:val="00D419C1"/>
    <w:rsid w:val="00D45BFD"/>
    <w:rsid w:val="00D5478F"/>
    <w:rsid w:val="00D634AA"/>
    <w:rsid w:val="00D665CC"/>
    <w:rsid w:val="00D76FCD"/>
    <w:rsid w:val="00D8073E"/>
    <w:rsid w:val="00D8274C"/>
    <w:rsid w:val="00D83998"/>
    <w:rsid w:val="00D863C5"/>
    <w:rsid w:val="00D86D8D"/>
    <w:rsid w:val="00D86DFE"/>
    <w:rsid w:val="00D9424D"/>
    <w:rsid w:val="00DA0C38"/>
    <w:rsid w:val="00DB0365"/>
    <w:rsid w:val="00DB0A23"/>
    <w:rsid w:val="00DB3199"/>
    <w:rsid w:val="00DB31B5"/>
    <w:rsid w:val="00DB3EA1"/>
    <w:rsid w:val="00DB4FDF"/>
    <w:rsid w:val="00DB5439"/>
    <w:rsid w:val="00DC0C85"/>
    <w:rsid w:val="00DC15DC"/>
    <w:rsid w:val="00DC16B1"/>
    <w:rsid w:val="00DC25FB"/>
    <w:rsid w:val="00DC4ACD"/>
    <w:rsid w:val="00DC5BD1"/>
    <w:rsid w:val="00DC7AA2"/>
    <w:rsid w:val="00DD0FA8"/>
    <w:rsid w:val="00DD2142"/>
    <w:rsid w:val="00DD305C"/>
    <w:rsid w:val="00DD3206"/>
    <w:rsid w:val="00DD398C"/>
    <w:rsid w:val="00DD43FE"/>
    <w:rsid w:val="00DE07A7"/>
    <w:rsid w:val="00DE4703"/>
    <w:rsid w:val="00DE64F1"/>
    <w:rsid w:val="00DF121E"/>
    <w:rsid w:val="00DF1E57"/>
    <w:rsid w:val="00DF4232"/>
    <w:rsid w:val="00DF43A8"/>
    <w:rsid w:val="00DF4492"/>
    <w:rsid w:val="00DF75F2"/>
    <w:rsid w:val="00E1001D"/>
    <w:rsid w:val="00E10256"/>
    <w:rsid w:val="00E10BBF"/>
    <w:rsid w:val="00E11613"/>
    <w:rsid w:val="00E12262"/>
    <w:rsid w:val="00E2032B"/>
    <w:rsid w:val="00E20689"/>
    <w:rsid w:val="00E233E1"/>
    <w:rsid w:val="00E31298"/>
    <w:rsid w:val="00E31487"/>
    <w:rsid w:val="00E3376E"/>
    <w:rsid w:val="00E363C9"/>
    <w:rsid w:val="00E3726A"/>
    <w:rsid w:val="00E42B3C"/>
    <w:rsid w:val="00E50DAA"/>
    <w:rsid w:val="00E515FA"/>
    <w:rsid w:val="00E548B3"/>
    <w:rsid w:val="00E5601B"/>
    <w:rsid w:val="00E61FE2"/>
    <w:rsid w:val="00E63601"/>
    <w:rsid w:val="00E6455A"/>
    <w:rsid w:val="00E811C5"/>
    <w:rsid w:val="00E81256"/>
    <w:rsid w:val="00E81AD4"/>
    <w:rsid w:val="00E876D1"/>
    <w:rsid w:val="00E87E78"/>
    <w:rsid w:val="00E90932"/>
    <w:rsid w:val="00E97189"/>
    <w:rsid w:val="00E9785D"/>
    <w:rsid w:val="00EB5919"/>
    <w:rsid w:val="00EB5E5E"/>
    <w:rsid w:val="00EB6327"/>
    <w:rsid w:val="00EB7A10"/>
    <w:rsid w:val="00EC0FF4"/>
    <w:rsid w:val="00EC35CF"/>
    <w:rsid w:val="00EC370C"/>
    <w:rsid w:val="00EC3BB0"/>
    <w:rsid w:val="00EC7042"/>
    <w:rsid w:val="00ED0ED4"/>
    <w:rsid w:val="00ED1E9F"/>
    <w:rsid w:val="00ED26A1"/>
    <w:rsid w:val="00ED4190"/>
    <w:rsid w:val="00ED5491"/>
    <w:rsid w:val="00ED7D6E"/>
    <w:rsid w:val="00EE2BBF"/>
    <w:rsid w:val="00EE5F3F"/>
    <w:rsid w:val="00EE6038"/>
    <w:rsid w:val="00EF61B3"/>
    <w:rsid w:val="00EF6B5B"/>
    <w:rsid w:val="00F00F61"/>
    <w:rsid w:val="00F0563F"/>
    <w:rsid w:val="00F05CC0"/>
    <w:rsid w:val="00F067F6"/>
    <w:rsid w:val="00F06F2E"/>
    <w:rsid w:val="00F07748"/>
    <w:rsid w:val="00F16996"/>
    <w:rsid w:val="00F17DBC"/>
    <w:rsid w:val="00F2294A"/>
    <w:rsid w:val="00F304EF"/>
    <w:rsid w:val="00F349A0"/>
    <w:rsid w:val="00F36420"/>
    <w:rsid w:val="00F44494"/>
    <w:rsid w:val="00F44CBA"/>
    <w:rsid w:val="00F44D18"/>
    <w:rsid w:val="00F50185"/>
    <w:rsid w:val="00F55E04"/>
    <w:rsid w:val="00F5789D"/>
    <w:rsid w:val="00F579CF"/>
    <w:rsid w:val="00F665CE"/>
    <w:rsid w:val="00F67747"/>
    <w:rsid w:val="00F73AB2"/>
    <w:rsid w:val="00F74F81"/>
    <w:rsid w:val="00F8032C"/>
    <w:rsid w:val="00F820FB"/>
    <w:rsid w:val="00F821CE"/>
    <w:rsid w:val="00F857B8"/>
    <w:rsid w:val="00F87C96"/>
    <w:rsid w:val="00F900F6"/>
    <w:rsid w:val="00F93424"/>
    <w:rsid w:val="00F95671"/>
    <w:rsid w:val="00FA0E4F"/>
    <w:rsid w:val="00FA10AC"/>
    <w:rsid w:val="00FA11DB"/>
    <w:rsid w:val="00FA32EC"/>
    <w:rsid w:val="00FA4BD0"/>
    <w:rsid w:val="00FA515B"/>
    <w:rsid w:val="00FB0532"/>
    <w:rsid w:val="00FB0D00"/>
    <w:rsid w:val="00FB3ED9"/>
    <w:rsid w:val="00FB46BB"/>
    <w:rsid w:val="00FB4C13"/>
    <w:rsid w:val="00FB4D3E"/>
    <w:rsid w:val="00FB67F1"/>
    <w:rsid w:val="00FB7AE0"/>
    <w:rsid w:val="00FC0BAA"/>
    <w:rsid w:val="00FC3C8A"/>
    <w:rsid w:val="00FD1532"/>
    <w:rsid w:val="00FD23D5"/>
    <w:rsid w:val="00FD624E"/>
    <w:rsid w:val="00FD636F"/>
    <w:rsid w:val="00FE0753"/>
    <w:rsid w:val="00FE2AFB"/>
    <w:rsid w:val="00FE7203"/>
    <w:rsid w:val="00FF54F6"/>
    <w:rsid w:val="00FF6E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B32A100E-2E74-4831-A1C0-D67F64BD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E2D6C"/>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Lentelstinklelis1">
    <w:name w:val="Lentelės tinklelis1"/>
    <w:basedOn w:val="prastojilentel"/>
    <w:next w:val="Lentelstinklelis"/>
    <w:uiPriority w:val="39"/>
    <w:rsid w:val="002F084A"/>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85539"/>
    <w:rPr>
      <w:color w:val="605E5C"/>
      <w:shd w:val="clear" w:color="auto" w:fill="E1DFDD"/>
    </w:rPr>
  </w:style>
  <w:style w:type="paragraph" w:styleId="Puslapioinaostekstas">
    <w:name w:val="footnote text"/>
    <w:basedOn w:val="prastasis"/>
    <w:link w:val="PuslapioinaostekstasDiagrama"/>
    <w:semiHidden/>
    <w:unhideWhenUsed/>
    <w:rsid w:val="00791536"/>
    <w:rPr>
      <w:sz w:val="20"/>
      <w:szCs w:val="20"/>
    </w:rPr>
  </w:style>
  <w:style w:type="character" w:customStyle="1" w:styleId="PuslapioinaostekstasDiagrama">
    <w:name w:val="Puslapio išnašos tekstas Diagrama"/>
    <w:basedOn w:val="Numatytasispastraiposriftas"/>
    <w:link w:val="Puslapioinaostekstas"/>
    <w:semiHidden/>
    <w:rsid w:val="00791536"/>
    <w:rPr>
      <w:lang w:val="en-GB" w:eastAsia="ar-SA"/>
    </w:rPr>
  </w:style>
  <w:style w:type="character" w:styleId="Puslapioinaosnuoroda">
    <w:name w:val="footnote reference"/>
    <w:basedOn w:val="Numatytasispastraiposriftas"/>
    <w:semiHidden/>
    <w:unhideWhenUsed/>
    <w:rsid w:val="00791536"/>
    <w:rPr>
      <w:vertAlign w:val="superscript"/>
    </w:rPr>
  </w:style>
  <w:style w:type="paragraph" w:customStyle="1" w:styleId="prastasis1">
    <w:name w:val="Įprastasis1"/>
    <w:rsid w:val="00520231"/>
    <w:pPr>
      <w:widowControl w:val="0"/>
      <w:suppressAutoHyphens/>
      <w:overflowPunct w:val="0"/>
      <w:autoSpaceDE w:val="0"/>
      <w:autoSpaceDN w:val="0"/>
      <w:textAlignment w:val="baseline"/>
    </w:pPr>
    <w:rPr>
      <w:rFonts w:ascii="Calibri" w:hAnsi="Calibri"/>
      <w:kern w:val="3"/>
      <w:sz w:val="22"/>
      <w:szCs w:val="22"/>
      <w:lang w:val="lt-LT" w:eastAsia="lt-LT"/>
    </w:rPr>
  </w:style>
  <w:style w:type="character" w:customStyle="1" w:styleId="Numatytasispastraiposriftas2">
    <w:name w:val="Numatytasis pastraipos šriftas2"/>
    <w:rsid w:val="00520231"/>
  </w:style>
  <w:style w:type="paragraph" w:styleId="Pataisymai">
    <w:name w:val="Revision"/>
    <w:hidden/>
    <w:uiPriority w:val="99"/>
    <w:semiHidden/>
    <w:rsid w:val="00A571F1"/>
    <w:rPr>
      <w:sz w:val="24"/>
      <w:szCs w:val="24"/>
      <w:lang w:val="en-GB" w:eastAsia="ar-SA"/>
    </w:rPr>
  </w:style>
  <w:style w:type="character" w:customStyle="1" w:styleId="a">
    <w:name w:val="_"/>
    <w:basedOn w:val="Numatytasispastraiposriftas"/>
    <w:rsid w:val="00463707"/>
  </w:style>
  <w:style w:type="character" w:customStyle="1" w:styleId="pg-1ff1">
    <w:name w:val="pg-1ff1"/>
    <w:basedOn w:val="Numatytasispastraiposriftas"/>
    <w:rsid w:val="00463707"/>
  </w:style>
  <w:style w:type="character" w:customStyle="1" w:styleId="pg-1ls1">
    <w:name w:val="pg-1ls1"/>
    <w:basedOn w:val="Numatytasispastraiposriftas"/>
    <w:rsid w:val="00463707"/>
  </w:style>
  <w:style w:type="character" w:customStyle="1" w:styleId="pg-1ls2">
    <w:name w:val="pg-1ls2"/>
    <w:basedOn w:val="Numatytasispastraiposriftas"/>
    <w:rsid w:val="00463707"/>
  </w:style>
  <w:style w:type="character" w:customStyle="1" w:styleId="pg-1ls3">
    <w:name w:val="pg-1ls3"/>
    <w:basedOn w:val="Numatytasispastraiposriftas"/>
    <w:rsid w:val="00463707"/>
  </w:style>
  <w:style w:type="character" w:styleId="Neapdorotaspaminjimas">
    <w:name w:val="Unresolved Mention"/>
    <w:basedOn w:val="Numatytasispastraiposriftas"/>
    <w:uiPriority w:val="99"/>
    <w:semiHidden/>
    <w:unhideWhenUsed/>
    <w:rsid w:val="00074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278996398">
      <w:bodyDiv w:val="1"/>
      <w:marLeft w:val="0"/>
      <w:marRight w:val="0"/>
      <w:marTop w:val="0"/>
      <w:marBottom w:val="0"/>
      <w:divBdr>
        <w:top w:val="none" w:sz="0" w:space="0" w:color="auto"/>
        <w:left w:val="none" w:sz="0" w:space="0" w:color="auto"/>
        <w:bottom w:val="none" w:sz="0" w:space="0" w:color="auto"/>
        <w:right w:val="none" w:sz="0" w:space="0" w:color="auto"/>
      </w:divBdr>
    </w:div>
    <w:div w:id="378286538">
      <w:bodyDiv w:val="1"/>
      <w:marLeft w:val="0"/>
      <w:marRight w:val="0"/>
      <w:marTop w:val="0"/>
      <w:marBottom w:val="0"/>
      <w:divBdr>
        <w:top w:val="none" w:sz="0" w:space="0" w:color="auto"/>
        <w:left w:val="none" w:sz="0" w:space="0" w:color="auto"/>
        <w:bottom w:val="none" w:sz="0" w:space="0" w:color="auto"/>
        <w:right w:val="none" w:sz="0" w:space="0" w:color="auto"/>
      </w:divBdr>
      <w:divsChild>
        <w:div w:id="788008942">
          <w:marLeft w:val="0"/>
          <w:marRight w:val="0"/>
          <w:marTop w:val="0"/>
          <w:marBottom w:val="0"/>
          <w:divBdr>
            <w:top w:val="none" w:sz="0" w:space="0" w:color="auto"/>
            <w:left w:val="none" w:sz="0" w:space="0" w:color="auto"/>
            <w:bottom w:val="none" w:sz="0" w:space="0" w:color="auto"/>
            <w:right w:val="none" w:sz="0" w:space="0" w:color="auto"/>
          </w:divBdr>
        </w:div>
        <w:div w:id="513692945">
          <w:marLeft w:val="0"/>
          <w:marRight w:val="0"/>
          <w:marTop w:val="0"/>
          <w:marBottom w:val="0"/>
          <w:divBdr>
            <w:top w:val="none" w:sz="0" w:space="0" w:color="auto"/>
            <w:left w:val="none" w:sz="0" w:space="0" w:color="auto"/>
            <w:bottom w:val="none" w:sz="0" w:space="0" w:color="auto"/>
            <w:right w:val="none" w:sz="0" w:space="0" w:color="auto"/>
          </w:divBdr>
        </w:div>
      </w:divsChild>
    </w:div>
    <w:div w:id="624772251">
      <w:bodyDiv w:val="1"/>
      <w:marLeft w:val="0"/>
      <w:marRight w:val="0"/>
      <w:marTop w:val="0"/>
      <w:marBottom w:val="0"/>
      <w:divBdr>
        <w:top w:val="none" w:sz="0" w:space="0" w:color="auto"/>
        <w:left w:val="none" w:sz="0" w:space="0" w:color="auto"/>
        <w:bottom w:val="none" w:sz="0" w:space="0" w:color="auto"/>
        <w:right w:val="none" w:sz="0" w:space="0" w:color="auto"/>
      </w:divBdr>
    </w:div>
    <w:div w:id="708799958">
      <w:bodyDiv w:val="1"/>
      <w:marLeft w:val="0"/>
      <w:marRight w:val="0"/>
      <w:marTop w:val="0"/>
      <w:marBottom w:val="0"/>
      <w:divBdr>
        <w:top w:val="none" w:sz="0" w:space="0" w:color="auto"/>
        <w:left w:val="none" w:sz="0" w:space="0" w:color="auto"/>
        <w:bottom w:val="none" w:sz="0" w:space="0" w:color="auto"/>
        <w:right w:val="none" w:sz="0" w:space="0" w:color="auto"/>
      </w:divBdr>
    </w:div>
    <w:div w:id="914241030">
      <w:bodyDiv w:val="1"/>
      <w:marLeft w:val="0"/>
      <w:marRight w:val="0"/>
      <w:marTop w:val="0"/>
      <w:marBottom w:val="0"/>
      <w:divBdr>
        <w:top w:val="none" w:sz="0" w:space="0" w:color="auto"/>
        <w:left w:val="none" w:sz="0" w:space="0" w:color="auto"/>
        <w:bottom w:val="none" w:sz="0" w:space="0" w:color="auto"/>
        <w:right w:val="none" w:sz="0" w:space="0" w:color="auto"/>
      </w:divBdr>
      <w:divsChild>
        <w:div w:id="1614631700">
          <w:marLeft w:val="0"/>
          <w:marRight w:val="0"/>
          <w:marTop w:val="0"/>
          <w:marBottom w:val="0"/>
          <w:divBdr>
            <w:top w:val="none" w:sz="0" w:space="0" w:color="auto"/>
            <w:left w:val="none" w:sz="0" w:space="0" w:color="auto"/>
            <w:bottom w:val="none" w:sz="0" w:space="0" w:color="auto"/>
            <w:right w:val="none" w:sz="0" w:space="0" w:color="auto"/>
          </w:divBdr>
        </w:div>
      </w:divsChild>
    </w:div>
    <w:div w:id="949094087">
      <w:bodyDiv w:val="1"/>
      <w:marLeft w:val="0"/>
      <w:marRight w:val="0"/>
      <w:marTop w:val="0"/>
      <w:marBottom w:val="0"/>
      <w:divBdr>
        <w:top w:val="none" w:sz="0" w:space="0" w:color="auto"/>
        <w:left w:val="none" w:sz="0" w:space="0" w:color="auto"/>
        <w:bottom w:val="none" w:sz="0" w:space="0" w:color="auto"/>
        <w:right w:val="none" w:sz="0" w:space="0" w:color="auto"/>
      </w:divBdr>
    </w:div>
    <w:div w:id="1138303188">
      <w:bodyDiv w:val="1"/>
      <w:marLeft w:val="0"/>
      <w:marRight w:val="0"/>
      <w:marTop w:val="0"/>
      <w:marBottom w:val="0"/>
      <w:divBdr>
        <w:top w:val="none" w:sz="0" w:space="0" w:color="auto"/>
        <w:left w:val="none" w:sz="0" w:space="0" w:color="auto"/>
        <w:bottom w:val="none" w:sz="0" w:space="0" w:color="auto"/>
        <w:right w:val="none" w:sz="0" w:space="0" w:color="auto"/>
      </w:divBdr>
    </w:div>
    <w:div w:id="1173300756">
      <w:bodyDiv w:val="1"/>
      <w:marLeft w:val="0"/>
      <w:marRight w:val="0"/>
      <w:marTop w:val="0"/>
      <w:marBottom w:val="0"/>
      <w:divBdr>
        <w:top w:val="none" w:sz="0" w:space="0" w:color="auto"/>
        <w:left w:val="none" w:sz="0" w:space="0" w:color="auto"/>
        <w:bottom w:val="none" w:sz="0" w:space="0" w:color="auto"/>
        <w:right w:val="none" w:sz="0" w:space="0" w:color="auto"/>
      </w:divBdr>
    </w:div>
    <w:div w:id="1233537814">
      <w:bodyDiv w:val="1"/>
      <w:marLeft w:val="0"/>
      <w:marRight w:val="0"/>
      <w:marTop w:val="0"/>
      <w:marBottom w:val="0"/>
      <w:divBdr>
        <w:top w:val="none" w:sz="0" w:space="0" w:color="auto"/>
        <w:left w:val="none" w:sz="0" w:space="0" w:color="auto"/>
        <w:bottom w:val="none" w:sz="0" w:space="0" w:color="auto"/>
        <w:right w:val="none" w:sz="0" w:space="0" w:color="auto"/>
      </w:divBdr>
      <w:divsChild>
        <w:div w:id="44499321">
          <w:marLeft w:val="0"/>
          <w:marRight w:val="0"/>
          <w:marTop w:val="0"/>
          <w:marBottom w:val="0"/>
          <w:divBdr>
            <w:top w:val="single" w:sz="2" w:space="0" w:color="D9D9E3"/>
            <w:left w:val="single" w:sz="2" w:space="0" w:color="D9D9E3"/>
            <w:bottom w:val="single" w:sz="2" w:space="0" w:color="D9D9E3"/>
            <w:right w:val="single" w:sz="2" w:space="0" w:color="D9D9E3"/>
          </w:divBdr>
          <w:divsChild>
            <w:div w:id="1767649380">
              <w:marLeft w:val="0"/>
              <w:marRight w:val="0"/>
              <w:marTop w:val="0"/>
              <w:marBottom w:val="0"/>
              <w:divBdr>
                <w:top w:val="single" w:sz="2" w:space="0" w:color="D9D9E3"/>
                <w:left w:val="single" w:sz="2" w:space="0" w:color="D9D9E3"/>
                <w:bottom w:val="single" w:sz="2" w:space="0" w:color="D9D9E3"/>
                <w:right w:val="single" w:sz="2" w:space="0" w:color="D9D9E3"/>
              </w:divBdr>
              <w:divsChild>
                <w:div w:id="1212888744">
                  <w:marLeft w:val="0"/>
                  <w:marRight w:val="0"/>
                  <w:marTop w:val="0"/>
                  <w:marBottom w:val="0"/>
                  <w:divBdr>
                    <w:top w:val="single" w:sz="2" w:space="0" w:color="D9D9E3"/>
                    <w:left w:val="single" w:sz="2" w:space="0" w:color="D9D9E3"/>
                    <w:bottom w:val="single" w:sz="2" w:space="0" w:color="D9D9E3"/>
                    <w:right w:val="single" w:sz="2" w:space="0" w:color="D9D9E3"/>
                  </w:divBdr>
                  <w:divsChild>
                    <w:div w:id="730734853">
                      <w:marLeft w:val="0"/>
                      <w:marRight w:val="0"/>
                      <w:marTop w:val="0"/>
                      <w:marBottom w:val="0"/>
                      <w:divBdr>
                        <w:top w:val="single" w:sz="2" w:space="0" w:color="D9D9E3"/>
                        <w:left w:val="single" w:sz="2" w:space="0" w:color="D9D9E3"/>
                        <w:bottom w:val="single" w:sz="2" w:space="0" w:color="D9D9E3"/>
                        <w:right w:val="single" w:sz="2" w:space="0" w:color="D9D9E3"/>
                      </w:divBdr>
                      <w:divsChild>
                        <w:div w:id="1393697148">
                          <w:marLeft w:val="0"/>
                          <w:marRight w:val="0"/>
                          <w:marTop w:val="0"/>
                          <w:marBottom w:val="0"/>
                          <w:divBdr>
                            <w:top w:val="single" w:sz="2" w:space="0" w:color="D9D9E3"/>
                            <w:left w:val="single" w:sz="2" w:space="0" w:color="D9D9E3"/>
                            <w:bottom w:val="single" w:sz="2" w:space="0" w:color="D9D9E3"/>
                            <w:right w:val="single" w:sz="2" w:space="0" w:color="D9D9E3"/>
                          </w:divBdr>
                          <w:divsChild>
                            <w:div w:id="1444689559">
                              <w:marLeft w:val="0"/>
                              <w:marRight w:val="0"/>
                              <w:marTop w:val="100"/>
                              <w:marBottom w:val="100"/>
                              <w:divBdr>
                                <w:top w:val="single" w:sz="2" w:space="0" w:color="D9D9E3"/>
                                <w:left w:val="single" w:sz="2" w:space="0" w:color="D9D9E3"/>
                                <w:bottom w:val="single" w:sz="2" w:space="0" w:color="D9D9E3"/>
                                <w:right w:val="single" w:sz="2" w:space="0" w:color="D9D9E3"/>
                              </w:divBdr>
                              <w:divsChild>
                                <w:div w:id="218253182">
                                  <w:marLeft w:val="0"/>
                                  <w:marRight w:val="0"/>
                                  <w:marTop w:val="0"/>
                                  <w:marBottom w:val="0"/>
                                  <w:divBdr>
                                    <w:top w:val="single" w:sz="2" w:space="0" w:color="D9D9E3"/>
                                    <w:left w:val="single" w:sz="2" w:space="0" w:color="D9D9E3"/>
                                    <w:bottom w:val="single" w:sz="2" w:space="0" w:color="D9D9E3"/>
                                    <w:right w:val="single" w:sz="2" w:space="0" w:color="D9D9E3"/>
                                  </w:divBdr>
                                  <w:divsChild>
                                    <w:div w:id="312638396">
                                      <w:marLeft w:val="0"/>
                                      <w:marRight w:val="0"/>
                                      <w:marTop w:val="0"/>
                                      <w:marBottom w:val="0"/>
                                      <w:divBdr>
                                        <w:top w:val="single" w:sz="2" w:space="0" w:color="D9D9E3"/>
                                        <w:left w:val="single" w:sz="2" w:space="0" w:color="D9D9E3"/>
                                        <w:bottom w:val="single" w:sz="2" w:space="0" w:color="D9D9E3"/>
                                        <w:right w:val="single" w:sz="2" w:space="0" w:color="D9D9E3"/>
                                      </w:divBdr>
                                      <w:divsChild>
                                        <w:div w:id="850266013">
                                          <w:marLeft w:val="0"/>
                                          <w:marRight w:val="0"/>
                                          <w:marTop w:val="0"/>
                                          <w:marBottom w:val="0"/>
                                          <w:divBdr>
                                            <w:top w:val="single" w:sz="2" w:space="0" w:color="D9D9E3"/>
                                            <w:left w:val="single" w:sz="2" w:space="0" w:color="D9D9E3"/>
                                            <w:bottom w:val="single" w:sz="2" w:space="0" w:color="D9D9E3"/>
                                            <w:right w:val="single" w:sz="2" w:space="0" w:color="D9D9E3"/>
                                          </w:divBdr>
                                          <w:divsChild>
                                            <w:div w:id="2120367997">
                                              <w:marLeft w:val="0"/>
                                              <w:marRight w:val="0"/>
                                              <w:marTop w:val="0"/>
                                              <w:marBottom w:val="0"/>
                                              <w:divBdr>
                                                <w:top w:val="single" w:sz="2" w:space="0" w:color="D9D9E3"/>
                                                <w:left w:val="single" w:sz="2" w:space="0" w:color="D9D9E3"/>
                                                <w:bottom w:val="single" w:sz="2" w:space="0" w:color="D9D9E3"/>
                                                <w:right w:val="single" w:sz="2" w:space="0" w:color="D9D9E3"/>
                                              </w:divBdr>
                                              <w:divsChild>
                                                <w:div w:id="369191790">
                                                  <w:marLeft w:val="0"/>
                                                  <w:marRight w:val="0"/>
                                                  <w:marTop w:val="0"/>
                                                  <w:marBottom w:val="0"/>
                                                  <w:divBdr>
                                                    <w:top w:val="single" w:sz="2" w:space="0" w:color="D9D9E3"/>
                                                    <w:left w:val="single" w:sz="2" w:space="0" w:color="D9D9E3"/>
                                                    <w:bottom w:val="single" w:sz="2" w:space="0" w:color="D9D9E3"/>
                                                    <w:right w:val="single" w:sz="2" w:space="0" w:color="D9D9E3"/>
                                                  </w:divBdr>
                                                  <w:divsChild>
                                                    <w:div w:id="11554931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98947171">
          <w:marLeft w:val="0"/>
          <w:marRight w:val="0"/>
          <w:marTop w:val="0"/>
          <w:marBottom w:val="0"/>
          <w:divBdr>
            <w:top w:val="none" w:sz="0" w:space="0" w:color="auto"/>
            <w:left w:val="none" w:sz="0" w:space="0" w:color="auto"/>
            <w:bottom w:val="none" w:sz="0" w:space="0" w:color="auto"/>
            <w:right w:val="none" w:sz="0" w:space="0" w:color="auto"/>
          </w:divBdr>
        </w:div>
      </w:divsChild>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21890041">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477452797">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30500119">
      <w:bodyDiv w:val="1"/>
      <w:marLeft w:val="0"/>
      <w:marRight w:val="0"/>
      <w:marTop w:val="0"/>
      <w:marBottom w:val="0"/>
      <w:divBdr>
        <w:top w:val="none" w:sz="0" w:space="0" w:color="auto"/>
        <w:left w:val="none" w:sz="0" w:space="0" w:color="auto"/>
        <w:bottom w:val="none" w:sz="0" w:space="0" w:color="auto"/>
        <w:right w:val="none" w:sz="0" w:space="0" w:color="auto"/>
      </w:divBdr>
    </w:div>
    <w:div w:id="18554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nodovilai.lt" TargetMode="External"/><Relationship Id="rId13" Type="http://schemas.openxmlformats.org/officeDocument/2006/relationships/hyperlink" Target="https://gargzdai.lt/paroda-apgiedokime-prusijos-zuti-apgiedota-ir-doviluos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doviluetnineskulturoscentr8257" TargetMode="External"/><Relationship Id="rId17" Type="http://schemas.openxmlformats.org/officeDocument/2006/relationships/hyperlink" Target="https://www.atviraklaipeda.lt/2024/01/08/sirdies-dovanos-triju-karaliu-diena/" TargetMode="External"/><Relationship Id="rId2" Type="http://schemas.openxmlformats.org/officeDocument/2006/relationships/numbering" Target="numbering.xml"/><Relationship Id="rId16" Type="http://schemas.openxmlformats.org/officeDocument/2006/relationships/hyperlink" Target="https://www.facebook.com/manogargzdai.lt/posts/87348122477745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100057544753939" TargetMode="External"/><Relationship Id="rId5" Type="http://schemas.openxmlformats.org/officeDocument/2006/relationships/webSettings" Target="webSettings.xml"/><Relationship Id="rId15" Type="http://schemas.openxmlformats.org/officeDocument/2006/relationships/hyperlink" Target="https://www.mle.lt/straipsniai/pasauliniai-karai?fbclid=IwAR3ofYiMavX_tydtSU5fHPzW1cBdkMUObHPBe4vcRrqclO9zvjgcRr6ckBw" TargetMode="External"/><Relationship Id="rId10" Type="http://schemas.openxmlformats.org/officeDocument/2006/relationships/hyperlink" Target="https://www.etnodovil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vilai@yahoo.com" TargetMode="External"/><Relationship Id="rId14" Type="http://schemas.openxmlformats.org/officeDocument/2006/relationships/hyperlink" Target="https://www.lrt.lt/mediateka/irasas/2000307837/kelias-surinkimai-mazojoje-lietuvoje-istorija-ir-tradicijos-atgaivinimas-klaipedos-kraste-doviluos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20FD-2DF2-4E7C-BC4B-575B1328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23</TotalTime>
  <Pages>9</Pages>
  <Words>13974</Words>
  <Characters>7966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21897</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Emilija Baranauskaitė</cp:lastModifiedBy>
  <cp:revision>8</cp:revision>
  <cp:lastPrinted>2021-03-15T09:47:00Z</cp:lastPrinted>
  <dcterms:created xsi:type="dcterms:W3CDTF">2024-02-07T09:08:00Z</dcterms:created>
  <dcterms:modified xsi:type="dcterms:W3CDTF">2024-03-29T11:21:00Z</dcterms:modified>
</cp:coreProperties>
</file>