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DF0775" w14:textId="77777777" w:rsidR="001E5614" w:rsidRPr="000947DA" w:rsidRDefault="001E5614" w:rsidP="000947DA">
      <w:pPr>
        <w:spacing w:line="276" w:lineRule="auto"/>
        <w:ind w:left="5040" w:hanging="78"/>
        <w:rPr>
          <w:rFonts w:ascii="Arial" w:hAnsi="Arial" w:cs="Arial"/>
          <w:lang w:val="lt-LT"/>
        </w:rPr>
      </w:pPr>
      <w:r w:rsidRPr="000947DA">
        <w:rPr>
          <w:rFonts w:ascii="Arial" w:hAnsi="Arial" w:cs="Arial"/>
          <w:lang w:val="lt-LT"/>
        </w:rPr>
        <w:t>PATVIRTINTA</w:t>
      </w:r>
    </w:p>
    <w:p w14:paraId="692DE70C" w14:textId="77777777" w:rsidR="001E5614" w:rsidRPr="000947DA" w:rsidRDefault="001E5614" w:rsidP="000947DA">
      <w:pPr>
        <w:spacing w:line="276" w:lineRule="auto"/>
        <w:ind w:left="5040" w:hanging="78"/>
        <w:rPr>
          <w:rFonts w:ascii="Arial" w:hAnsi="Arial" w:cs="Arial"/>
          <w:lang w:val="lt-LT"/>
        </w:rPr>
      </w:pPr>
      <w:r w:rsidRPr="000947DA">
        <w:rPr>
          <w:rFonts w:ascii="Arial" w:hAnsi="Arial" w:cs="Arial"/>
          <w:lang w:val="lt-LT"/>
        </w:rPr>
        <w:t>Klaipėdos rajono savivaldybės tarybos</w:t>
      </w:r>
    </w:p>
    <w:p w14:paraId="70AB2026" w14:textId="68316864" w:rsidR="001E5614" w:rsidRPr="00147E6F" w:rsidRDefault="001E5614" w:rsidP="00147E6F">
      <w:pPr>
        <w:spacing w:after="240" w:line="276" w:lineRule="auto"/>
        <w:ind w:left="5040" w:hanging="79"/>
        <w:rPr>
          <w:rFonts w:ascii="Arial" w:hAnsi="Arial" w:cs="Arial"/>
          <w:lang w:val="lt-LT"/>
        </w:rPr>
      </w:pPr>
      <w:r w:rsidRPr="000947DA">
        <w:rPr>
          <w:rFonts w:ascii="Arial" w:hAnsi="Arial" w:cs="Arial"/>
          <w:lang w:val="lt-LT"/>
        </w:rPr>
        <w:t>20</w:t>
      </w:r>
      <w:r w:rsidR="009F1668" w:rsidRPr="000947DA">
        <w:rPr>
          <w:rFonts w:ascii="Arial" w:hAnsi="Arial" w:cs="Arial"/>
          <w:lang w:val="lt-LT"/>
        </w:rPr>
        <w:t>2</w:t>
      </w:r>
      <w:r w:rsidR="000947DA">
        <w:rPr>
          <w:rFonts w:ascii="Arial" w:hAnsi="Arial" w:cs="Arial"/>
          <w:lang w:val="lt-LT"/>
        </w:rPr>
        <w:t>4</w:t>
      </w:r>
      <w:r w:rsidR="00C252DF" w:rsidRPr="000947DA">
        <w:rPr>
          <w:rFonts w:ascii="Arial" w:hAnsi="Arial" w:cs="Arial"/>
          <w:lang w:val="lt-LT"/>
        </w:rPr>
        <w:t xml:space="preserve"> m. </w:t>
      </w:r>
      <w:r w:rsidR="000947DA">
        <w:rPr>
          <w:rFonts w:ascii="Arial" w:hAnsi="Arial" w:cs="Arial"/>
          <w:lang w:val="lt-LT"/>
        </w:rPr>
        <w:t>kovo</w:t>
      </w:r>
      <w:r w:rsidR="009B32EE" w:rsidRPr="000947DA">
        <w:rPr>
          <w:rFonts w:ascii="Arial" w:hAnsi="Arial" w:cs="Arial"/>
          <w:lang w:val="lt-LT"/>
        </w:rPr>
        <w:t xml:space="preserve"> </w:t>
      </w:r>
      <w:r w:rsidR="00147E6F">
        <w:rPr>
          <w:rFonts w:ascii="Arial" w:hAnsi="Arial" w:cs="Arial"/>
          <w:lang w:val="lt-LT"/>
        </w:rPr>
        <w:t>28</w:t>
      </w:r>
      <w:r w:rsidR="0056621B" w:rsidRPr="000947DA">
        <w:rPr>
          <w:rFonts w:ascii="Arial" w:hAnsi="Arial" w:cs="Arial"/>
          <w:lang w:val="lt-LT"/>
        </w:rPr>
        <w:t xml:space="preserve"> </w:t>
      </w:r>
      <w:r w:rsidRPr="000947DA">
        <w:rPr>
          <w:rFonts w:ascii="Arial" w:hAnsi="Arial" w:cs="Arial"/>
          <w:lang w:val="lt-LT"/>
        </w:rPr>
        <w:t>d. sprendimu Nr. T11-</w:t>
      </w:r>
      <w:r w:rsidR="00235E93">
        <w:rPr>
          <w:rFonts w:ascii="Arial" w:hAnsi="Arial" w:cs="Arial"/>
          <w:lang w:val="lt-LT"/>
        </w:rPr>
        <w:t>123</w:t>
      </w:r>
    </w:p>
    <w:p w14:paraId="1655B19A" w14:textId="77777777" w:rsidR="00830FE1" w:rsidRPr="00147E6F" w:rsidRDefault="003E0760" w:rsidP="00147E6F">
      <w:pPr>
        <w:pStyle w:val="Antrat1"/>
        <w:rPr>
          <w:rFonts w:ascii="Arial" w:hAnsi="Arial" w:cs="Arial"/>
          <w:b/>
          <w:bCs/>
        </w:rPr>
      </w:pPr>
      <w:r w:rsidRPr="00147E6F">
        <w:rPr>
          <w:rFonts w:ascii="Arial" w:hAnsi="Arial" w:cs="Arial"/>
          <w:b/>
          <w:bCs/>
        </w:rPr>
        <w:t xml:space="preserve">KLAIPĖDOS RAJONO SAVIVALDYBĖS BIUDŽETINĖS ĮSTAIGOS </w:t>
      </w:r>
    </w:p>
    <w:p w14:paraId="6FFD4D49" w14:textId="6DE2981B" w:rsidR="0004386C" w:rsidRPr="00147E6F" w:rsidRDefault="002A366D" w:rsidP="00147E6F">
      <w:pPr>
        <w:pStyle w:val="Antrat1"/>
        <w:spacing w:after="240"/>
        <w:rPr>
          <w:rFonts w:ascii="Arial" w:hAnsi="Arial" w:cs="Arial"/>
          <w:b/>
          <w:bCs/>
        </w:rPr>
      </w:pPr>
      <w:r w:rsidRPr="00147E6F">
        <w:rPr>
          <w:rFonts w:ascii="Arial" w:hAnsi="Arial" w:cs="Arial"/>
          <w:b/>
          <w:bCs/>
        </w:rPr>
        <w:t>VEIVIRŽĖNŲ</w:t>
      </w:r>
      <w:r w:rsidR="00830FE1" w:rsidRPr="00147E6F">
        <w:rPr>
          <w:rFonts w:ascii="Arial" w:hAnsi="Arial" w:cs="Arial"/>
          <w:b/>
          <w:bCs/>
        </w:rPr>
        <w:t xml:space="preserve"> KULTŪROS</w:t>
      </w:r>
      <w:r w:rsidR="003E0760" w:rsidRPr="00147E6F">
        <w:rPr>
          <w:rFonts w:ascii="Arial" w:hAnsi="Arial" w:cs="Arial"/>
          <w:b/>
          <w:bCs/>
        </w:rPr>
        <w:t xml:space="preserve"> CENTRO 20</w:t>
      </w:r>
      <w:r w:rsidR="00830FE1" w:rsidRPr="00147E6F">
        <w:rPr>
          <w:rFonts w:ascii="Arial" w:hAnsi="Arial" w:cs="Arial"/>
          <w:b/>
          <w:bCs/>
        </w:rPr>
        <w:t>2</w:t>
      </w:r>
      <w:r w:rsidR="000947DA" w:rsidRPr="00147E6F">
        <w:rPr>
          <w:rFonts w:ascii="Arial" w:hAnsi="Arial" w:cs="Arial"/>
          <w:b/>
          <w:bCs/>
        </w:rPr>
        <w:t>3</w:t>
      </w:r>
      <w:r w:rsidR="003E0760" w:rsidRPr="00147E6F">
        <w:rPr>
          <w:rFonts w:ascii="Arial" w:hAnsi="Arial" w:cs="Arial"/>
          <w:b/>
          <w:bCs/>
        </w:rPr>
        <w:t xml:space="preserve"> METŲ VEIKLOS ATASKAITA</w:t>
      </w:r>
    </w:p>
    <w:p w14:paraId="5F6F5B68" w14:textId="77777777" w:rsidR="000A2D88" w:rsidRPr="000947DA" w:rsidRDefault="000A2D88" w:rsidP="000947DA">
      <w:pPr>
        <w:spacing w:line="276" w:lineRule="auto"/>
        <w:ind w:firstLine="567"/>
        <w:jc w:val="both"/>
        <w:rPr>
          <w:rFonts w:ascii="Arial" w:hAnsi="Arial" w:cs="Arial"/>
          <w:b/>
          <w:lang w:val="lt-LT" w:eastAsia="lt-LT"/>
        </w:rPr>
      </w:pPr>
      <w:r w:rsidRPr="000947DA">
        <w:rPr>
          <w:rFonts w:ascii="Arial" w:hAnsi="Arial" w:cs="Arial"/>
          <w:b/>
          <w:lang w:val="lt-LT" w:eastAsia="lt-LT"/>
        </w:rPr>
        <w:t>1. Įstaigos pristatymas:</w:t>
      </w:r>
    </w:p>
    <w:p w14:paraId="4E1288BC" w14:textId="30E7743C" w:rsidR="000A2D88" w:rsidRPr="000947DA" w:rsidRDefault="000A2D88" w:rsidP="000947DA">
      <w:pPr>
        <w:spacing w:line="276" w:lineRule="auto"/>
        <w:ind w:firstLine="567"/>
        <w:jc w:val="both"/>
        <w:rPr>
          <w:rFonts w:ascii="Arial" w:hAnsi="Arial" w:cs="Arial"/>
          <w:lang w:val="lt-LT"/>
        </w:rPr>
      </w:pPr>
      <w:r w:rsidRPr="000947DA">
        <w:rPr>
          <w:rFonts w:ascii="Arial" w:hAnsi="Arial" w:cs="Arial"/>
          <w:lang w:val="lt-LT"/>
        </w:rPr>
        <w:t xml:space="preserve">1.1. </w:t>
      </w:r>
      <w:r w:rsidRPr="000947DA">
        <w:rPr>
          <w:rFonts w:ascii="Arial" w:hAnsi="Arial" w:cs="Arial"/>
          <w:b/>
          <w:lang w:val="lt-LT"/>
        </w:rPr>
        <w:t>Kontaktinė informacija</w:t>
      </w:r>
      <w:r w:rsidRPr="000947DA">
        <w:rPr>
          <w:rFonts w:ascii="Arial" w:hAnsi="Arial" w:cs="Arial"/>
          <w:lang w:val="lt-LT"/>
        </w:rPr>
        <w:t xml:space="preserve">: </w:t>
      </w:r>
      <w:r w:rsidR="003502EA" w:rsidRPr="000947DA">
        <w:rPr>
          <w:rFonts w:ascii="Arial" w:hAnsi="Arial" w:cs="Arial"/>
          <w:lang w:val="lt-LT"/>
        </w:rPr>
        <w:t xml:space="preserve">Savivaldybės biudžetinė įstaiga </w:t>
      </w:r>
      <w:r w:rsidR="002A366D">
        <w:rPr>
          <w:rFonts w:ascii="Arial" w:hAnsi="Arial" w:cs="Arial"/>
          <w:lang w:val="lt-LT"/>
        </w:rPr>
        <w:t>Veiviržėnų</w:t>
      </w:r>
      <w:r w:rsidR="00830FE1" w:rsidRPr="000947DA">
        <w:rPr>
          <w:rFonts w:ascii="Arial" w:hAnsi="Arial" w:cs="Arial"/>
          <w:lang w:val="lt-LT"/>
        </w:rPr>
        <w:t xml:space="preserve"> kultūros</w:t>
      </w:r>
      <w:r w:rsidR="003502EA" w:rsidRPr="000947DA">
        <w:rPr>
          <w:rFonts w:ascii="Arial" w:hAnsi="Arial" w:cs="Arial"/>
          <w:lang w:val="lt-LT"/>
        </w:rPr>
        <w:t xml:space="preserve"> centras; kodas</w:t>
      </w:r>
      <w:r w:rsidR="00DE07A7" w:rsidRPr="000947DA">
        <w:rPr>
          <w:rFonts w:ascii="Arial" w:hAnsi="Arial" w:cs="Arial"/>
          <w:lang w:val="lt-LT"/>
        </w:rPr>
        <w:t xml:space="preserve"> </w:t>
      </w:r>
      <w:r w:rsidR="00830FE1" w:rsidRPr="000947DA">
        <w:rPr>
          <w:rFonts w:ascii="Arial" w:hAnsi="Arial" w:cs="Arial"/>
          <w:lang w:val="lt-LT"/>
        </w:rPr>
        <w:t xml:space="preserve"> </w:t>
      </w:r>
      <w:r w:rsidR="002A366D">
        <w:rPr>
          <w:rFonts w:ascii="Arial" w:hAnsi="Arial" w:cs="Arial"/>
          <w:lang w:val="lt-LT"/>
        </w:rPr>
        <w:t>302324961</w:t>
      </w:r>
      <w:r w:rsidR="00DE07A7" w:rsidRPr="000947DA">
        <w:rPr>
          <w:rFonts w:ascii="Arial" w:hAnsi="Arial" w:cs="Arial"/>
          <w:lang w:val="lt-LT"/>
        </w:rPr>
        <w:t xml:space="preserve">; </w:t>
      </w:r>
      <w:r w:rsidR="00830FE1" w:rsidRPr="000947DA">
        <w:rPr>
          <w:rFonts w:ascii="Arial" w:hAnsi="Arial" w:cs="Arial"/>
          <w:lang w:val="lt-LT"/>
        </w:rPr>
        <w:t>adresas</w:t>
      </w:r>
      <w:r w:rsidR="002A366D">
        <w:rPr>
          <w:rFonts w:ascii="Arial" w:hAnsi="Arial" w:cs="Arial"/>
          <w:lang w:val="lt-LT"/>
        </w:rPr>
        <w:t xml:space="preserve"> Mokyklos g. 2-1, Veiviržėnai</w:t>
      </w:r>
      <w:r w:rsidR="00DE07A7" w:rsidRPr="000947DA">
        <w:rPr>
          <w:rFonts w:ascii="Arial" w:hAnsi="Arial" w:cs="Arial"/>
          <w:lang w:val="lt-LT"/>
        </w:rPr>
        <w:t xml:space="preserve">; tel. </w:t>
      </w:r>
      <w:r w:rsidR="00830FE1" w:rsidRPr="000947DA">
        <w:rPr>
          <w:rFonts w:ascii="Arial" w:hAnsi="Arial" w:cs="Arial"/>
          <w:lang w:val="lt-LT"/>
        </w:rPr>
        <w:t xml:space="preserve">  </w:t>
      </w:r>
      <w:r w:rsidR="002A366D">
        <w:rPr>
          <w:rFonts w:ascii="Arial" w:hAnsi="Arial" w:cs="Arial"/>
          <w:lang w:val="lt-LT"/>
        </w:rPr>
        <w:t>868212312</w:t>
      </w:r>
      <w:r w:rsidR="00DE07A7" w:rsidRPr="000947DA">
        <w:rPr>
          <w:rFonts w:ascii="Arial" w:hAnsi="Arial" w:cs="Arial"/>
          <w:lang w:val="lt-LT"/>
        </w:rPr>
        <w:t>, el. p.</w:t>
      </w:r>
      <w:r w:rsidR="00830FE1" w:rsidRPr="000947DA">
        <w:rPr>
          <w:rStyle w:val="Hipersaitas"/>
          <w:rFonts w:ascii="Arial" w:hAnsi="Arial" w:cs="Arial"/>
          <w:color w:val="000000"/>
          <w:u w:val="none"/>
          <w:lang w:val="lt-LT"/>
        </w:rPr>
        <w:t xml:space="preserve"> </w:t>
      </w:r>
      <w:r w:rsidR="002A366D">
        <w:rPr>
          <w:rStyle w:val="Hipersaitas"/>
          <w:rFonts w:ascii="Arial" w:hAnsi="Arial" w:cs="Arial"/>
          <w:color w:val="000000"/>
          <w:u w:val="none"/>
          <w:lang w:val="lt-LT"/>
        </w:rPr>
        <w:t>info</w:t>
      </w:r>
      <w:r w:rsidR="002A366D" w:rsidRPr="002A366D">
        <w:rPr>
          <w:rFonts w:ascii="Arial" w:hAnsi="Arial" w:cs="Arial"/>
          <w:lang w:val="lt-LT"/>
        </w:rPr>
        <w:t>@</w:t>
      </w:r>
      <w:r w:rsidR="002A366D">
        <w:rPr>
          <w:rFonts w:ascii="Arial" w:hAnsi="Arial" w:cs="Arial"/>
          <w:lang w:val="lt-LT"/>
        </w:rPr>
        <w:t>veivirzenukc.lt</w:t>
      </w:r>
      <w:r w:rsidR="00514847" w:rsidRPr="000947DA">
        <w:rPr>
          <w:rFonts w:ascii="Arial" w:hAnsi="Arial" w:cs="Arial"/>
          <w:color w:val="000000"/>
          <w:lang w:val="lt-LT"/>
        </w:rPr>
        <w:t>,</w:t>
      </w:r>
      <w:r w:rsidR="00514847" w:rsidRPr="000947DA">
        <w:rPr>
          <w:rFonts w:ascii="Arial" w:hAnsi="Arial" w:cs="Arial"/>
          <w:lang w:val="lt-LT"/>
        </w:rPr>
        <w:t xml:space="preserve"> </w:t>
      </w:r>
      <w:r w:rsidR="00830FE1" w:rsidRPr="000947DA">
        <w:rPr>
          <w:rFonts w:ascii="Arial" w:hAnsi="Arial" w:cs="Arial"/>
          <w:lang w:val="lt-LT"/>
        </w:rPr>
        <w:t>e. svetainė</w:t>
      </w:r>
      <w:r w:rsidR="002A366D">
        <w:rPr>
          <w:rFonts w:ascii="Arial" w:hAnsi="Arial" w:cs="Arial"/>
          <w:lang w:val="lt-LT"/>
        </w:rPr>
        <w:t xml:space="preserve"> </w:t>
      </w:r>
      <w:r w:rsidR="002A366D" w:rsidRPr="002A366D">
        <w:rPr>
          <w:rFonts w:ascii="Arial" w:hAnsi="Arial" w:cs="Arial"/>
          <w:lang w:val="lt-LT"/>
        </w:rPr>
        <w:t>www.veivirzenukc.lt</w:t>
      </w:r>
      <w:r w:rsidR="00DE07A7" w:rsidRPr="000947DA">
        <w:rPr>
          <w:rFonts w:ascii="Arial" w:hAnsi="Arial" w:cs="Arial"/>
          <w:lang w:val="lt-LT"/>
        </w:rPr>
        <w:t>.</w:t>
      </w:r>
    </w:p>
    <w:p w14:paraId="4E03F715" w14:textId="77777777" w:rsidR="00CA3180" w:rsidRDefault="00162AB7" w:rsidP="000947DA">
      <w:pPr>
        <w:spacing w:line="276" w:lineRule="auto"/>
        <w:ind w:firstLine="567"/>
        <w:jc w:val="both"/>
        <w:rPr>
          <w:rFonts w:ascii="Arial" w:hAnsi="Arial" w:cs="Arial"/>
          <w:lang w:val="lt-LT" w:eastAsia="lt-LT"/>
        </w:rPr>
      </w:pPr>
      <w:r w:rsidRPr="000947DA">
        <w:rPr>
          <w:rFonts w:ascii="Arial" w:hAnsi="Arial" w:cs="Arial"/>
          <w:lang w:val="lt-LT" w:eastAsia="lt-LT"/>
        </w:rPr>
        <w:t xml:space="preserve">1.2. </w:t>
      </w:r>
      <w:r w:rsidRPr="000947DA">
        <w:rPr>
          <w:rFonts w:ascii="Arial" w:hAnsi="Arial" w:cs="Arial"/>
          <w:b/>
          <w:lang w:val="lt-LT" w:eastAsia="lt-LT"/>
        </w:rPr>
        <w:t>Įstaigos vadovas</w:t>
      </w:r>
      <w:r w:rsidR="00D078C1" w:rsidRPr="000947DA">
        <w:rPr>
          <w:rFonts w:ascii="Arial" w:hAnsi="Arial" w:cs="Arial"/>
          <w:b/>
          <w:lang w:val="lt-LT" w:eastAsia="lt-LT"/>
        </w:rPr>
        <w:t>. Vadovo žodis</w:t>
      </w:r>
      <w:r w:rsidRPr="000947DA">
        <w:rPr>
          <w:rFonts w:ascii="Arial" w:hAnsi="Arial" w:cs="Arial"/>
          <w:lang w:val="lt-LT" w:eastAsia="lt-LT"/>
        </w:rPr>
        <w:t>:</w:t>
      </w:r>
      <w:r w:rsidR="00DE07A7" w:rsidRPr="000947DA">
        <w:rPr>
          <w:rFonts w:ascii="Arial" w:hAnsi="Arial" w:cs="Arial"/>
          <w:lang w:val="lt-LT" w:eastAsia="lt-LT"/>
        </w:rPr>
        <w:t xml:space="preserve"> </w:t>
      </w:r>
      <w:r w:rsidR="00830FE1" w:rsidRPr="000947DA">
        <w:rPr>
          <w:rFonts w:ascii="Arial" w:hAnsi="Arial" w:cs="Arial"/>
          <w:lang w:val="lt-LT" w:eastAsia="lt-LT"/>
        </w:rPr>
        <w:t xml:space="preserve">   </w:t>
      </w:r>
    </w:p>
    <w:p w14:paraId="381479FA" w14:textId="26051601" w:rsidR="00162AB7" w:rsidRDefault="00CA3180" w:rsidP="000947DA">
      <w:pPr>
        <w:spacing w:line="276" w:lineRule="auto"/>
        <w:ind w:firstLine="567"/>
        <w:jc w:val="both"/>
        <w:rPr>
          <w:rFonts w:ascii="Arial" w:hAnsi="Arial" w:cs="Arial"/>
          <w:lang w:val="lt-LT" w:eastAsia="lt-LT"/>
        </w:rPr>
      </w:pPr>
      <w:r>
        <w:rPr>
          <w:rFonts w:ascii="Arial" w:hAnsi="Arial" w:cs="Arial"/>
          <w:lang w:val="lt-LT" w:eastAsia="lt-LT"/>
        </w:rPr>
        <w:t>Veiviržėnų kultūros centras (toliau – kultūros centras) yra biudžetinė įstaiga.</w:t>
      </w:r>
    </w:p>
    <w:p w14:paraId="32735A0A"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 xml:space="preserve">Veiviržėnų kultūros centras turi 2 skyrius: Judrėnų skyrius, Endriejavo skyrius. </w:t>
      </w:r>
    </w:p>
    <w:p w14:paraId="0E5211FE" w14:textId="44787E15" w:rsidR="00464463" w:rsidRPr="00464463" w:rsidRDefault="002752DB" w:rsidP="00464463">
      <w:pPr>
        <w:spacing w:line="276" w:lineRule="auto"/>
        <w:ind w:firstLine="567"/>
        <w:jc w:val="both"/>
        <w:rPr>
          <w:rFonts w:ascii="Arial" w:hAnsi="Arial" w:cs="Arial"/>
          <w:lang w:val="lt-LT" w:eastAsia="lt-LT"/>
        </w:rPr>
      </w:pPr>
      <w:r>
        <w:rPr>
          <w:rFonts w:ascii="Arial" w:hAnsi="Arial" w:cs="Arial"/>
          <w:lang w:val="lt-LT" w:eastAsia="lt-LT"/>
        </w:rPr>
        <w:t xml:space="preserve">Dizaineris-maketuotojas, laikinai einantis direktoriaus pareigas </w:t>
      </w:r>
      <w:r w:rsidR="00464463" w:rsidRPr="00464463">
        <w:rPr>
          <w:rFonts w:ascii="Arial" w:hAnsi="Arial" w:cs="Arial"/>
          <w:lang w:val="lt-LT" w:eastAsia="lt-LT"/>
        </w:rPr>
        <w:t>– Marius Kakta, nuo 2022</w:t>
      </w:r>
      <w:r>
        <w:rPr>
          <w:rFonts w:ascii="Arial" w:hAnsi="Arial" w:cs="Arial"/>
          <w:lang w:val="lt-LT" w:eastAsia="lt-LT"/>
        </w:rPr>
        <w:t xml:space="preserve"> m. gegužės </w:t>
      </w:r>
      <w:r w:rsidR="00464463" w:rsidRPr="00464463">
        <w:rPr>
          <w:rFonts w:ascii="Arial" w:hAnsi="Arial" w:cs="Arial"/>
          <w:lang w:val="lt-LT" w:eastAsia="lt-LT"/>
        </w:rPr>
        <w:t>23</w:t>
      </w:r>
      <w:r>
        <w:rPr>
          <w:rFonts w:ascii="Arial" w:hAnsi="Arial" w:cs="Arial"/>
          <w:lang w:val="lt-LT" w:eastAsia="lt-LT"/>
        </w:rPr>
        <w:t xml:space="preserve"> d</w:t>
      </w:r>
      <w:r w:rsidR="00464463" w:rsidRPr="00464463">
        <w:rPr>
          <w:rFonts w:ascii="Arial" w:hAnsi="Arial" w:cs="Arial"/>
          <w:lang w:val="lt-LT" w:eastAsia="lt-LT"/>
        </w:rPr>
        <w:t>.</w:t>
      </w:r>
    </w:p>
    <w:p w14:paraId="7D890760"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Pagrindinės veiklos sritys – skatinant įvairias kultūros sritis, žanrus bei savo veikla puoselėjant mėgėjų meną, kuriant menines programas, plėtojant švietėjišką (edukacinę), pramoginę veiklą, neformalųjį vaikų ir suaugusiųjų švietimą ir organizuojant profesionalaus meno sklaidą tenkinti Veiviržėnų, Judrėnų ir Endriejavo seniūnijų gyventojų kultūrinius poreikius.</w:t>
      </w:r>
    </w:p>
    <w:p w14:paraId="0CECE05E"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2022 m. iškelti veiklos tikslai ir uždaviniai:</w:t>
      </w:r>
    </w:p>
    <w:p w14:paraId="76683E9A"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Įgyvendindamas savo tikslus, kultūros centras atlieka šias funkcijas:</w:t>
      </w:r>
    </w:p>
    <w:p w14:paraId="18368C97"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1. Sudaro sąlygas etninės kultūros sklaidai, populiarina senąsias kultūros tradicijas, papročius;</w:t>
      </w:r>
    </w:p>
    <w:p w14:paraId="7FBC2D08"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2. Organizuoja mėgėjų meno kolektyvų, studijų, būrelių veiklą;</w:t>
      </w:r>
    </w:p>
    <w:p w14:paraId="7118843D"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3. Rūpinasi mėgėjų meno kolektyvų parengimu ir dalyvavimu Dainų šventėse, vietiniuose,  regioniniuose, respublikiniuose ir tarptautiniuose renginiuose;</w:t>
      </w:r>
    </w:p>
    <w:p w14:paraId="54960D92"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4. Organizuoja pramoginius, edukacinius ir kitus renginius;</w:t>
      </w:r>
    </w:p>
    <w:p w14:paraId="1B938C28"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5. Organizuoja valstybinių švenčių, atmintinų datų, kalendorinių švenčių paminėjimą;</w:t>
      </w:r>
    </w:p>
    <w:p w14:paraId="0674A683"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6. Rūpinasi vaikų ir jaunimo užimtumu, meniniu ugdymu;</w:t>
      </w:r>
    </w:p>
    <w:p w14:paraId="4424AA1C"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7. Kuria ir įprasmina šiuolaikines modernias meno veiklos formas;</w:t>
      </w:r>
    </w:p>
    <w:p w14:paraId="4D9EC8B1"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8. Organizuoja etninę kultūrą, mėgėjų meną populiarinančius renginius, tenkina kitus bendruomenės kultūrinius poreikius;</w:t>
      </w:r>
    </w:p>
    <w:p w14:paraId="5F8603F1" w14:textId="77777777" w:rsidR="00464463" w:rsidRPr="00464463"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9. Sudaro sąlygas profesionalaus meno sklaidai;</w:t>
      </w:r>
    </w:p>
    <w:p w14:paraId="464377CF" w14:textId="335225FE" w:rsidR="00464463" w:rsidRPr="000947DA" w:rsidRDefault="00464463" w:rsidP="00464463">
      <w:pPr>
        <w:spacing w:line="276" w:lineRule="auto"/>
        <w:ind w:firstLine="567"/>
        <w:jc w:val="both"/>
        <w:rPr>
          <w:rFonts w:ascii="Arial" w:hAnsi="Arial" w:cs="Arial"/>
          <w:lang w:val="lt-LT" w:eastAsia="lt-LT"/>
        </w:rPr>
      </w:pPr>
      <w:r w:rsidRPr="00464463">
        <w:rPr>
          <w:rFonts w:ascii="Arial" w:hAnsi="Arial" w:cs="Arial"/>
          <w:lang w:val="lt-LT" w:eastAsia="lt-LT"/>
        </w:rPr>
        <w:t>10. Tenkina sociokultūrinius bendruomenės poreikius.</w:t>
      </w:r>
    </w:p>
    <w:p w14:paraId="049831F5" w14:textId="77777777" w:rsidR="00761317" w:rsidRDefault="00162AB7" w:rsidP="000947DA">
      <w:pPr>
        <w:spacing w:line="276" w:lineRule="auto"/>
        <w:ind w:firstLine="567"/>
        <w:jc w:val="both"/>
        <w:rPr>
          <w:rFonts w:ascii="Arial" w:hAnsi="Arial" w:cs="Arial"/>
          <w:lang w:val="lt-LT" w:eastAsia="lt-LT"/>
        </w:rPr>
      </w:pPr>
      <w:r w:rsidRPr="000947DA">
        <w:rPr>
          <w:rFonts w:ascii="Arial" w:hAnsi="Arial" w:cs="Arial"/>
          <w:lang w:val="lt-LT" w:eastAsia="lt-LT"/>
        </w:rPr>
        <w:t xml:space="preserve">1.3. </w:t>
      </w:r>
      <w:r w:rsidRPr="000947DA">
        <w:rPr>
          <w:rFonts w:ascii="Arial" w:hAnsi="Arial" w:cs="Arial"/>
          <w:b/>
          <w:lang w:val="lt-LT" w:eastAsia="lt-LT"/>
        </w:rPr>
        <w:t>Įstaigos darbuotojai</w:t>
      </w:r>
      <w:r w:rsidRPr="000947DA">
        <w:rPr>
          <w:rFonts w:ascii="Arial" w:hAnsi="Arial" w:cs="Arial"/>
          <w:lang w:val="lt-LT" w:eastAsia="lt-LT"/>
        </w:rPr>
        <w:t>:</w:t>
      </w:r>
      <w:r w:rsidR="00DE07A7" w:rsidRPr="000947DA">
        <w:rPr>
          <w:rFonts w:ascii="Arial" w:hAnsi="Arial" w:cs="Arial"/>
          <w:lang w:val="lt-LT" w:eastAsia="lt-LT"/>
        </w:rPr>
        <w:t xml:space="preserve"> </w:t>
      </w:r>
    </w:p>
    <w:p w14:paraId="1721F8F3" w14:textId="5EA39050" w:rsidR="00464463" w:rsidRPr="00D7495B" w:rsidRDefault="00464463" w:rsidP="000947DA">
      <w:pPr>
        <w:spacing w:line="276" w:lineRule="auto"/>
        <w:ind w:firstLine="567"/>
        <w:jc w:val="both"/>
        <w:rPr>
          <w:rFonts w:ascii="Arial" w:hAnsi="Arial" w:cs="Arial"/>
          <w:lang w:val="lt-LT" w:eastAsia="lt-LT"/>
        </w:rPr>
      </w:pPr>
      <w:r w:rsidRPr="00D7495B">
        <w:rPr>
          <w:rFonts w:ascii="Arial" w:hAnsi="Arial" w:cs="Arial"/>
          <w:lang w:val="lt-LT" w:eastAsia="lt-LT"/>
        </w:rPr>
        <w:t xml:space="preserve">2023 m. įstaigoje dirbo </w:t>
      </w:r>
      <w:r w:rsidR="002106F0" w:rsidRPr="00D7495B">
        <w:rPr>
          <w:rFonts w:ascii="Arial" w:hAnsi="Arial" w:cs="Arial"/>
          <w:lang w:val="lt-LT" w:eastAsia="lt-LT"/>
        </w:rPr>
        <w:t>23</w:t>
      </w:r>
      <w:r w:rsidRPr="00D7495B">
        <w:rPr>
          <w:rFonts w:ascii="Arial" w:hAnsi="Arial" w:cs="Arial"/>
          <w:lang w:val="lt-LT" w:eastAsia="lt-LT"/>
        </w:rPr>
        <w:t xml:space="preserve"> darbuotojai.</w:t>
      </w:r>
    </w:p>
    <w:p w14:paraId="6AB3AFDF" w14:textId="6732F93A" w:rsidR="000A761B" w:rsidRPr="00D7495B" w:rsidRDefault="00761317" w:rsidP="000947DA">
      <w:pPr>
        <w:spacing w:line="276" w:lineRule="auto"/>
        <w:ind w:firstLine="567"/>
        <w:jc w:val="both"/>
        <w:rPr>
          <w:rFonts w:ascii="Arial" w:hAnsi="Arial" w:cs="Arial"/>
          <w:lang w:val="lt-LT"/>
        </w:rPr>
      </w:pPr>
      <w:r w:rsidRPr="00D7495B">
        <w:rPr>
          <w:rFonts w:ascii="Arial" w:hAnsi="Arial" w:cs="Arial"/>
          <w:lang w:val="lt-LT" w:eastAsia="lt-LT"/>
        </w:rPr>
        <w:t xml:space="preserve">1.3.1. </w:t>
      </w:r>
      <w:r w:rsidR="000A761B" w:rsidRPr="00D7495B">
        <w:rPr>
          <w:rFonts w:ascii="Arial" w:hAnsi="Arial" w:cs="Arial"/>
          <w:b/>
          <w:lang w:val="lt-LT"/>
        </w:rPr>
        <w:t>Pareigybių skaičius</w:t>
      </w:r>
      <w:r w:rsidR="000A761B" w:rsidRPr="00D7495B">
        <w:rPr>
          <w:rFonts w:ascii="Arial" w:hAnsi="Arial" w:cs="Arial"/>
          <w:lang w:val="lt-LT"/>
        </w:rPr>
        <w:t xml:space="preserve">: didžiausias leistinas pareigybių skaičius įstaigoje -  </w:t>
      </w:r>
      <w:r w:rsidR="00464463" w:rsidRPr="00D7495B">
        <w:rPr>
          <w:rFonts w:ascii="Arial" w:hAnsi="Arial" w:cs="Arial"/>
          <w:lang w:val="lt-LT"/>
        </w:rPr>
        <w:t>19,00</w:t>
      </w:r>
      <w:r w:rsidR="000A761B" w:rsidRPr="00D7495B">
        <w:rPr>
          <w:rFonts w:ascii="Arial" w:hAnsi="Arial" w:cs="Arial"/>
          <w:lang w:val="lt-LT"/>
        </w:rPr>
        <w:t xml:space="preserve">, užimtų pareigybių skaičius </w:t>
      </w:r>
      <w:r w:rsidR="00464463" w:rsidRPr="00D7495B">
        <w:rPr>
          <w:rFonts w:ascii="Arial" w:hAnsi="Arial" w:cs="Arial"/>
          <w:lang w:val="lt-LT"/>
        </w:rPr>
        <w:t xml:space="preserve">19,00 </w:t>
      </w:r>
      <w:r w:rsidR="000A761B" w:rsidRPr="00D7495B">
        <w:rPr>
          <w:rFonts w:ascii="Arial" w:hAnsi="Arial" w:cs="Arial"/>
          <w:lang w:val="lt-LT"/>
        </w:rPr>
        <w:t xml:space="preserve">(fizinių asmenų skaičius - </w:t>
      </w:r>
      <w:r w:rsidR="002106F0" w:rsidRPr="00D7495B">
        <w:rPr>
          <w:rFonts w:ascii="Arial" w:hAnsi="Arial" w:cs="Arial"/>
          <w:lang w:val="lt-LT"/>
        </w:rPr>
        <w:t>23</w:t>
      </w:r>
      <w:r w:rsidR="000A761B" w:rsidRPr="00D7495B">
        <w:rPr>
          <w:rFonts w:ascii="Arial" w:hAnsi="Arial" w:cs="Arial"/>
          <w:lang w:val="lt-LT"/>
        </w:rPr>
        <w:t xml:space="preserve">). Per ataskaitinius metus priimtų į darbą darbuotojų skaičius </w:t>
      </w:r>
      <w:r w:rsidR="00052145" w:rsidRPr="00D7495B">
        <w:rPr>
          <w:rFonts w:ascii="Arial" w:hAnsi="Arial" w:cs="Arial"/>
          <w:lang w:val="lt-LT"/>
        </w:rPr>
        <w:t>–</w:t>
      </w:r>
      <w:r w:rsidR="000A761B" w:rsidRPr="00D7495B">
        <w:rPr>
          <w:rFonts w:ascii="Arial" w:hAnsi="Arial" w:cs="Arial"/>
          <w:lang w:val="lt-LT"/>
        </w:rPr>
        <w:t xml:space="preserve"> </w:t>
      </w:r>
      <w:r w:rsidR="00464463" w:rsidRPr="00D7495B">
        <w:rPr>
          <w:rFonts w:ascii="Arial" w:hAnsi="Arial" w:cs="Arial"/>
          <w:lang w:val="lt-LT"/>
        </w:rPr>
        <w:t>3</w:t>
      </w:r>
      <w:r w:rsidR="000A761B" w:rsidRPr="00D7495B">
        <w:rPr>
          <w:rFonts w:ascii="Arial" w:hAnsi="Arial" w:cs="Arial"/>
          <w:lang w:val="lt-LT"/>
        </w:rPr>
        <w:t xml:space="preserve">, per ataskaitinius metus atleistų iš darbo darbuotojų skaičius </w:t>
      </w:r>
      <w:r w:rsidR="00464463" w:rsidRPr="00D7495B">
        <w:rPr>
          <w:rFonts w:ascii="Arial" w:hAnsi="Arial" w:cs="Arial"/>
          <w:lang w:val="lt-LT"/>
        </w:rPr>
        <w:t>5.</w:t>
      </w:r>
      <w:r w:rsidR="006A1397">
        <w:rPr>
          <w:rFonts w:ascii="Arial" w:hAnsi="Arial" w:cs="Arial"/>
          <w:lang w:val="lt-LT"/>
        </w:rPr>
        <w:t xml:space="preserve"> </w:t>
      </w:r>
      <w:r w:rsidR="008B5183">
        <w:rPr>
          <w:rFonts w:ascii="Arial" w:hAnsi="Arial" w:cs="Arial"/>
          <w:lang w:val="lt-LT"/>
        </w:rPr>
        <w:t>Ukrainietė v</w:t>
      </w:r>
      <w:r w:rsidR="006A1397">
        <w:rPr>
          <w:rFonts w:ascii="Arial" w:hAnsi="Arial" w:cs="Arial"/>
          <w:lang w:val="lt-LT"/>
        </w:rPr>
        <w:t xml:space="preserve">alytoja išėjo iš darbo abiejų šalių susitarimu, nes nusprendė grįžti į Ukrainą. Teatro režisierius išėjo iš darbo abiejų šalių susitarimu, </w:t>
      </w:r>
      <w:r w:rsidR="008B5183">
        <w:rPr>
          <w:rFonts w:ascii="Arial" w:hAnsi="Arial" w:cs="Arial"/>
          <w:lang w:val="lt-LT"/>
        </w:rPr>
        <w:t>o į jo vietą nuo 2024 m. sausio 2 d. į darbą priimtas akompaniatorius/aranžuotojas. 2023 m. gruodžio mėnesį valytoja ir 2 darbininkai-kūrikai išėjo iš darbo savo noru.</w:t>
      </w:r>
    </w:p>
    <w:p w14:paraId="0E86E4FD" w14:textId="0A6EEFFB" w:rsidR="00D634AA" w:rsidRPr="000947DA" w:rsidRDefault="004D3A63" w:rsidP="000947DA">
      <w:pPr>
        <w:spacing w:line="276" w:lineRule="auto"/>
        <w:jc w:val="both"/>
        <w:rPr>
          <w:rFonts w:ascii="Arial" w:hAnsi="Arial" w:cs="Arial"/>
          <w:i/>
          <w:lang w:val="lt-LT"/>
        </w:rPr>
      </w:pPr>
      <w:r w:rsidRPr="000947DA">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706"/>
        <w:gridCol w:w="850"/>
        <w:gridCol w:w="851"/>
        <w:gridCol w:w="1842"/>
        <w:gridCol w:w="1814"/>
      </w:tblGrid>
      <w:tr w:rsidR="000A761B" w:rsidRPr="000947DA" w14:paraId="7F0E6242" w14:textId="77777777" w:rsidTr="00F63E23">
        <w:tc>
          <w:tcPr>
            <w:tcW w:w="689" w:type="dxa"/>
            <w:vMerge w:val="restart"/>
            <w:vAlign w:val="center"/>
          </w:tcPr>
          <w:p w14:paraId="7B0FC34C"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lastRenderedPageBreak/>
              <w:t>Eil. Nr.</w:t>
            </w:r>
          </w:p>
          <w:p w14:paraId="26C44335" w14:textId="77777777" w:rsidR="000A761B" w:rsidRPr="000947DA" w:rsidRDefault="000A761B" w:rsidP="000947DA">
            <w:pPr>
              <w:spacing w:line="276" w:lineRule="auto"/>
              <w:rPr>
                <w:rFonts w:ascii="Arial" w:hAnsi="Arial" w:cs="Arial"/>
                <w:b/>
                <w:lang w:val="lt-LT"/>
              </w:rPr>
            </w:pPr>
          </w:p>
        </w:tc>
        <w:tc>
          <w:tcPr>
            <w:tcW w:w="3706" w:type="dxa"/>
            <w:vMerge w:val="restart"/>
            <w:vAlign w:val="center"/>
          </w:tcPr>
          <w:p w14:paraId="525300D3"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Pareigybės</w:t>
            </w:r>
          </w:p>
        </w:tc>
        <w:tc>
          <w:tcPr>
            <w:tcW w:w="5357" w:type="dxa"/>
            <w:gridSpan w:val="4"/>
          </w:tcPr>
          <w:p w14:paraId="55537DCF"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Pareigybių skaičius etatais/darbuotojų skaičius</w:t>
            </w:r>
          </w:p>
        </w:tc>
      </w:tr>
      <w:tr w:rsidR="000A761B" w:rsidRPr="000947DA" w14:paraId="5A50E748" w14:textId="77777777" w:rsidTr="00FC12B1">
        <w:tc>
          <w:tcPr>
            <w:tcW w:w="689" w:type="dxa"/>
            <w:vMerge/>
          </w:tcPr>
          <w:p w14:paraId="65DC8C0A" w14:textId="77777777" w:rsidR="000A761B" w:rsidRPr="000947DA" w:rsidRDefault="000A761B" w:rsidP="000947DA">
            <w:pPr>
              <w:spacing w:line="276" w:lineRule="auto"/>
              <w:rPr>
                <w:rFonts w:ascii="Arial" w:hAnsi="Arial" w:cs="Arial"/>
                <w:b/>
                <w:lang w:val="lt-LT"/>
              </w:rPr>
            </w:pPr>
          </w:p>
        </w:tc>
        <w:tc>
          <w:tcPr>
            <w:tcW w:w="3706" w:type="dxa"/>
            <w:vMerge/>
          </w:tcPr>
          <w:p w14:paraId="58F54475" w14:textId="77777777" w:rsidR="000A761B" w:rsidRPr="000947DA" w:rsidRDefault="000A761B" w:rsidP="000947DA">
            <w:pPr>
              <w:spacing w:line="276" w:lineRule="auto"/>
              <w:rPr>
                <w:rFonts w:ascii="Arial" w:hAnsi="Arial" w:cs="Arial"/>
                <w:b/>
                <w:lang w:val="lt-LT"/>
              </w:rPr>
            </w:pPr>
          </w:p>
        </w:tc>
        <w:tc>
          <w:tcPr>
            <w:tcW w:w="850" w:type="dxa"/>
            <w:vMerge w:val="restart"/>
            <w:vAlign w:val="center"/>
          </w:tcPr>
          <w:p w14:paraId="54501AC3" w14:textId="77777777" w:rsidR="000A761B" w:rsidRPr="000947DA" w:rsidRDefault="000A761B" w:rsidP="000947DA">
            <w:pPr>
              <w:spacing w:line="276" w:lineRule="auto"/>
              <w:jc w:val="center"/>
              <w:rPr>
                <w:rFonts w:ascii="Arial" w:hAnsi="Arial" w:cs="Arial"/>
                <w:b/>
                <w:lang w:val="lt-LT"/>
              </w:rPr>
            </w:pPr>
          </w:p>
          <w:p w14:paraId="201F9803" w14:textId="509D585E"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D7495B">
              <w:rPr>
                <w:rFonts w:ascii="Arial" w:hAnsi="Arial" w:cs="Arial"/>
                <w:b/>
                <w:lang w:val="lt-LT"/>
              </w:rPr>
              <w:t>2</w:t>
            </w:r>
            <w:r w:rsidRPr="000947DA">
              <w:rPr>
                <w:rFonts w:ascii="Arial" w:hAnsi="Arial" w:cs="Arial"/>
                <w:b/>
                <w:lang w:val="lt-LT"/>
              </w:rPr>
              <w:t>m.</w:t>
            </w:r>
          </w:p>
        </w:tc>
        <w:tc>
          <w:tcPr>
            <w:tcW w:w="4507" w:type="dxa"/>
            <w:gridSpan w:val="3"/>
          </w:tcPr>
          <w:p w14:paraId="77177783" w14:textId="1A960382"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tc>
      </w:tr>
      <w:tr w:rsidR="001D753E" w:rsidRPr="000947DA" w14:paraId="3732F666" w14:textId="77777777" w:rsidTr="00FC12B1">
        <w:tc>
          <w:tcPr>
            <w:tcW w:w="689" w:type="dxa"/>
            <w:vMerge/>
          </w:tcPr>
          <w:p w14:paraId="6CC59763" w14:textId="77777777" w:rsidR="000A761B" w:rsidRPr="000947DA" w:rsidRDefault="000A761B" w:rsidP="000947DA">
            <w:pPr>
              <w:spacing w:line="276" w:lineRule="auto"/>
              <w:rPr>
                <w:rFonts w:ascii="Arial" w:hAnsi="Arial" w:cs="Arial"/>
                <w:b/>
                <w:lang w:val="lt-LT"/>
              </w:rPr>
            </w:pPr>
          </w:p>
        </w:tc>
        <w:tc>
          <w:tcPr>
            <w:tcW w:w="3706" w:type="dxa"/>
            <w:vMerge/>
          </w:tcPr>
          <w:p w14:paraId="734D8FD2" w14:textId="77777777" w:rsidR="000A761B" w:rsidRPr="000947DA" w:rsidRDefault="000A761B" w:rsidP="000947DA">
            <w:pPr>
              <w:spacing w:line="276" w:lineRule="auto"/>
              <w:rPr>
                <w:rFonts w:ascii="Arial" w:hAnsi="Arial" w:cs="Arial"/>
                <w:b/>
                <w:lang w:val="lt-LT"/>
              </w:rPr>
            </w:pPr>
          </w:p>
        </w:tc>
        <w:tc>
          <w:tcPr>
            <w:tcW w:w="850" w:type="dxa"/>
            <w:vMerge/>
          </w:tcPr>
          <w:p w14:paraId="019369FF" w14:textId="77777777" w:rsidR="000A761B" w:rsidRPr="000947DA" w:rsidRDefault="000A761B" w:rsidP="000947DA">
            <w:pPr>
              <w:spacing w:line="276" w:lineRule="auto"/>
              <w:jc w:val="center"/>
              <w:rPr>
                <w:rFonts w:ascii="Arial" w:hAnsi="Arial" w:cs="Arial"/>
                <w:b/>
                <w:lang w:val="lt-LT"/>
              </w:rPr>
            </w:pPr>
          </w:p>
        </w:tc>
        <w:tc>
          <w:tcPr>
            <w:tcW w:w="851" w:type="dxa"/>
            <w:vMerge w:val="restart"/>
            <w:vAlign w:val="center"/>
          </w:tcPr>
          <w:p w14:paraId="0F56151C" w14:textId="77777777"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Iš viso</w:t>
            </w:r>
          </w:p>
        </w:tc>
        <w:tc>
          <w:tcPr>
            <w:tcW w:w="3656" w:type="dxa"/>
            <w:gridSpan w:val="2"/>
          </w:tcPr>
          <w:p w14:paraId="747492DC" w14:textId="77777777" w:rsidR="000A761B" w:rsidRPr="000947DA" w:rsidRDefault="000A761B" w:rsidP="000947DA">
            <w:pPr>
              <w:spacing w:line="276" w:lineRule="auto"/>
              <w:jc w:val="center"/>
              <w:rPr>
                <w:rFonts w:ascii="Arial" w:hAnsi="Arial" w:cs="Arial"/>
                <w:b/>
                <w:lang w:val="lt-LT"/>
              </w:rPr>
            </w:pPr>
            <w:r w:rsidRPr="000947DA">
              <w:rPr>
                <w:rFonts w:ascii="Arial" w:hAnsi="Arial" w:cs="Arial"/>
                <w:b/>
                <w:lang w:val="lt-LT"/>
              </w:rPr>
              <w:t xml:space="preserve">Iš jų atvykstančių iš </w:t>
            </w:r>
          </w:p>
        </w:tc>
      </w:tr>
      <w:tr w:rsidR="001D753E" w:rsidRPr="000947DA" w14:paraId="645123CC" w14:textId="77777777" w:rsidTr="00FC12B1">
        <w:tc>
          <w:tcPr>
            <w:tcW w:w="689" w:type="dxa"/>
            <w:vMerge/>
          </w:tcPr>
          <w:p w14:paraId="39237BA6" w14:textId="77777777" w:rsidR="000A761B" w:rsidRPr="000947DA" w:rsidRDefault="000A761B" w:rsidP="000947DA">
            <w:pPr>
              <w:spacing w:line="276" w:lineRule="auto"/>
              <w:rPr>
                <w:rFonts w:ascii="Arial" w:hAnsi="Arial" w:cs="Arial"/>
                <w:b/>
                <w:lang w:val="lt-LT"/>
              </w:rPr>
            </w:pPr>
          </w:p>
        </w:tc>
        <w:tc>
          <w:tcPr>
            <w:tcW w:w="3706" w:type="dxa"/>
            <w:vMerge/>
          </w:tcPr>
          <w:p w14:paraId="214B6BEB" w14:textId="77777777" w:rsidR="000A761B" w:rsidRPr="000947DA" w:rsidRDefault="000A761B" w:rsidP="000947DA">
            <w:pPr>
              <w:spacing w:line="276" w:lineRule="auto"/>
              <w:rPr>
                <w:rFonts w:ascii="Arial" w:hAnsi="Arial" w:cs="Arial"/>
                <w:b/>
                <w:lang w:val="lt-LT"/>
              </w:rPr>
            </w:pPr>
          </w:p>
        </w:tc>
        <w:tc>
          <w:tcPr>
            <w:tcW w:w="850" w:type="dxa"/>
            <w:vMerge/>
          </w:tcPr>
          <w:p w14:paraId="6577DD54" w14:textId="77777777" w:rsidR="000A761B" w:rsidRPr="000947DA" w:rsidRDefault="000A761B" w:rsidP="000947DA">
            <w:pPr>
              <w:spacing w:line="276" w:lineRule="auto"/>
              <w:jc w:val="center"/>
              <w:rPr>
                <w:rFonts w:ascii="Arial" w:hAnsi="Arial" w:cs="Arial"/>
                <w:b/>
                <w:lang w:val="lt-LT"/>
              </w:rPr>
            </w:pPr>
          </w:p>
        </w:tc>
        <w:tc>
          <w:tcPr>
            <w:tcW w:w="851" w:type="dxa"/>
            <w:vMerge/>
          </w:tcPr>
          <w:p w14:paraId="4272B9E1" w14:textId="77777777" w:rsidR="000A761B" w:rsidRPr="000947DA" w:rsidRDefault="000A761B" w:rsidP="000947DA">
            <w:pPr>
              <w:spacing w:line="276" w:lineRule="auto"/>
              <w:jc w:val="center"/>
              <w:rPr>
                <w:rFonts w:ascii="Arial" w:hAnsi="Arial" w:cs="Arial"/>
                <w:b/>
                <w:lang w:val="lt-LT"/>
              </w:rPr>
            </w:pPr>
          </w:p>
        </w:tc>
        <w:tc>
          <w:tcPr>
            <w:tcW w:w="1842" w:type="dxa"/>
          </w:tcPr>
          <w:p w14:paraId="4651C8D3"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kitų įstaigų, esančių savivaldybėje</w:t>
            </w:r>
          </w:p>
        </w:tc>
        <w:tc>
          <w:tcPr>
            <w:tcW w:w="1814" w:type="dxa"/>
          </w:tcPr>
          <w:p w14:paraId="4A92298F" w14:textId="77777777" w:rsidR="000A761B" w:rsidRPr="000947DA" w:rsidRDefault="000A761B" w:rsidP="000947DA">
            <w:pPr>
              <w:spacing w:line="276" w:lineRule="auto"/>
              <w:rPr>
                <w:rFonts w:ascii="Arial" w:hAnsi="Arial" w:cs="Arial"/>
                <w:b/>
                <w:lang w:val="lt-LT"/>
              </w:rPr>
            </w:pPr>
            <w:r w:rsidRPr="000947DA">
              <w:rPr>
                <w:rFonts w:ascii="Arial" w:hAnsi="Arial" w:cs="Arial"/>
                <w:b/>
                <w:lang w:val="lt-LT"/>
              </w:rPr>
              <w:t>kitų įstaigų, esančių kitoje savivaldybėje</w:t>
            </w:r>
          </w:p>
        </w:tc>
      </w:tr>
      <w:tr w:rsidR="00FC12B1" w:rsidRPr="000947DA" w14:paraId="31123835" w14:textId="77777777" w:rsidTr="00FC12B1">
        <w:tc>
          <w:tcPr>
            <w:tcW w:w="689" w:type="dxa"/>
          </w:tcPr>
          <w:p w14:paraId="17D72294"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w:t>
            </w:r>
          </w:p>
        </w:tc>
        <w:tc>
          <w:tcPr>
            <w:tcW w:w="3706" w:type="dxa"/>
          </w:tcPr>
          <w:p w14:paraId="33563699"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Užimtų pareigybių skaičius etatais/fizinių asmenų skaičius</w:t>
            </w:r>
          </w:p>
        </w:tc>
        <w:tc>
          <w:tcPr>
            <w:tcW w:w="850" w:type="dxa"/>
          </w:tcPr>
          <w:p w14:paraId="0D795338" w14:textId="6F87856A" w:rsidR="00FC12B1" w:rsidRPr="000947DA" w:rsidRDefault="00FC12B1" w:rsidP="00FC12B1">
            <w:pPr>
              <w:spacing w:line="276" w:lineRule="auto"/>
              <w:jc w:val="center"/>
              <w:rPr>
                <w:rFonts w:ascii="Arial" w:hAnsi="Arial" w:cs="Arial"/>
                <w:lang w:val="lt-LT"/>
              </w:rPr>
            </w:pPr>
            <w:r>
              <w:rPr>
                <w:rFonts w:ascii="Arial" w:hAnsi="Arial" w:cs="Arial"/>
                <w:lang w:val="lt-LT"/>
              </w:rPr>
              <w:t>1</w:t>
            </w:r>
            <w:r w:rsidR="00D7495B">
              <w:rPr>
                <w:rFonts w:ascii="Arial" w:hAnsi="Arial" w:cs="Arial"/>
                <w:lang w:val="lt-LT"/>
              </w:rPr>
              <w:t>8</w:t>
            </w:r>
            <w:r>
              <w:rPr>
                <w:rFonts w:ascii="Arial" w:hAnsi="Arial" w:cs="Arial"/>
                <w:lang w:val="lt-LT"/>
              </w:rPr>
              <w:t>,0</w:t>
            </w:r>
            <w:r w:rsidR="00D7495B">
              <w:rPr>
                <w:rFonts w:ascii="Arial" w:hAnsi="Arial" w:cs="Arial"/>
                <w:lang w:val="lt-LT"/>
              </w:rPr>
              <w:t>5</w:t>
            </w:r>
            <w:r>
              <w:rPr>
                <w:rFonts w:ascii="Arial" w:hAnsi="Arial" w:cs="Arial"/>
                <w:lang w:val="lt-LT"/>
              </w:rPr>
              <w:t>/2</w:t>
            </w:r>
            <w:r w:rsidR="00D7495B">
              <w:rPr>
                <w:rFonts w:ascii="Arial" w:hAnsi="Arial" w:cs="Arial"/>
                <w:lang w:val="lt-LT"/>
              </w:rPr>
              <w:t>2</w:t>
            </w:r>
          </w:p>
        </w:tc>
        <w:tc>
          <w:tcPr>
            <w:tcW w:w="851" w:type="dxa"/>
          </w:tcPr>
          <w:p w14:paraId="027A3156" w14:textId="445B181A" w:rsidR="00FC12B1" w:rsidRPr="000947DA" w:rsidRDefault="00FC12B1" w:rsidP="00FC12B1">
            <w:pPr>
              <w:spacing w:line="276" w:lineRule="auto"/>
              <w:jc w:val="center"/>
              <w:rPr>
                <w:rFonts w:ascii="Arial" w:hAnsi="Arial" w:cs="Arial"/>
                <w:lang w:val="lt-LT"/>
              </w:rPr>
            </w:pPr>
            <w:r>
              <w:rPr>
                <w:rFonts w:ascii="Arial" w:hAnsi="Arial" w:cs="Arial"/>
                <w:lang w:val="lt-LT"/>
              </w:rPr>
              <w:t>19,00/23</w:t>
            </w:r>
          </w:p>
        </w:tc>
        <w:tc>
          <w:tcPr>
            <w:tcW w:w="1842" w:type="dxa"/>
          </w:tcPr>
          <w:p w14:paraId="24C3673E" w14:textId="77777777" w:rsidR="00FC12B1" w:rsidRPr="000947DA" w:rsidRDefault="00FC12B1" w:rsidP="00FC12B1">
            <w:pPr>
              <w:spacing w:line="276" w:lineRule="auto"/>
              <w:jc w:val="center"/>
              <w:rPr>
                <w:rFonts w:ascii="Arial" w:hAnsi="Arial" w:cs="Arial"/>
                <w:lang w:val="lt-LT"/>
              </w:rPr>
            </w:pPr>
          </w:p>
        </w:tc>
        <w:tc>
          <w:tcPr>
            <w:tcW w:w="1814" w:type="dxa"/>
          </w:tcPr>
          <w:p w14:paraId="775C7570" w14:textId="77777777" w:rsidR="00FC12B1" w:rsidRPr="000947DA" w:rsidRDefault="00FC12B1" w:rsidP="00FC12B1">
            <w:pPr>
              <w:spacing w:line="276" w:lineRule="auto"/>
              <w:jc w:val="center"/>
              <w:rPr>
                <w:rFonts w:ascii="Arial" w:hAnsi="Arial" w:cs="Arial"/>
                <w:lang w:val="lt-LT"/>
              </w:rPr>
            </w:pPr>
          </w:p>
        </w:tc>
      </w:tr>
      <w:tr w:rsidR="00FC12B1" w:rsidRPr="000947DA" w14:paraId="43DEFAEA" w14:textId="77777777" w:rsidTr="00FC12B1">
        <w:tc>
          <w:tcPr>
            <w:tcW w:w="689" w:type="dxa"/>
          </w:tcPr>
          <w:p w14:paraId="23032019"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1.1.</w:t>
            </w:r>
          </w:p>
        </w:tc>
        <w:tc>
          <w:tcPr>
            <w:tcW w:w="3706" w:type="dxa"/>
          </w:tcPr>
          <w:p w14:paraId="49F32690"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Administracija (vadovas, pavaduotojai, padalinių vadovai, buhalteris, sekretorius, personalo darbuotojas)</w:t>
            </w:r>
          </w:p>
        </w:tc>
        <w:tc>
          <w:tcPr>
            <w:tcW w:w="850" w:type="dxa"/>
          </w:tcPr>
          <w:p w14:paraId="101B4718" w14:textId="1712BDBF" w:rsidR="00FC12B1" w:rsidRPr="000947DA" w:rsidRDefault="00FC12B1" w:rsidP="00FC12B1">
            <w:pPr>
              <w:spacing w:line="276" w:lineRule="auto"/>
              <w:jc w:val="center"/>
              <w:rPr>
                <w:rFonts w:ascii="Arial" w:hAnsi="Arial" w:cs="Arial"/>
                <w:lang w:val="lt-LT"/>
              </w:rPr>
            </w:pPr>
            <w:r>
              <w:rPr>
                <w:rFonts w:ascii="Arial" w:hAnsi="Arial" w:cs="Arial"/>
                <w:lang w:val="lt-LT"/>
              </w:rPr>
              <w:t>2,</w:t>
            </w:r>
            <w:r w:rsidR="00D7495B">
              <w:rPr>
                <w:rFonts w:ascii="Arial" w:hAnsi="Arial" w:cs="Arial"/>
                <w:lang w:val="lt-LT"/>
              </w:rPr>
              <w:t>25</w:t>
            </w:r>
            <w:r>
              <w:rPr>
                <w:rFonts w:ascii="Arial" w:hAnsi="Arial" w:cs="Arial"/>
                <w:lang w:val="lt-LT"/>
              </w:rPr>
              <w:t>/3</w:t>
            </w:r>
          </w:p>
        </w:tc>
        <w:tc>
          <w:tcPr>
            <w:tcW w:w="851" w:type="dxa"/>
          </w:tcPr>
          <w:p w14:paraId="018322F6" w14:textId="75B88704" w:rsidR="00FC12B1" w:rsidRPr="000947DA" w:rsidRDefault="00FC12B1" w:rsidP="00FC12B1">
            <w:pPr>
              <w:spacing w:line="276" w:lineRule="auto"/>
              <w:jc w:val="center"/>
              <w:rPr>
                <w:rFonts w:ascii="Arial" w:hAnsi="Arial" w:cs="Arial"/>
                <w:lang w:val="lt-LT"/>
              </w:rPr>
            </w:pPr>
            <w:r>
              <w:rPr>
                <w:rFonts w:ascii="Arial" w:hAnsi="Arial" w:cs="Arial"/>
                <w:lang w:val="lt-LT"/>
              </w:rPr>
              <w:t>2,5/3</w:t>
            </w:r>
          </w:p>
        </w:tc>
        <w:tc>
          <w:tcPr>
            <w:tcW w:w="1842" w:type="dxa"/>
          </w:tcPr>
          <w:p w14:paraId="1EE0F689" w14:textId="264A69C7" w:rsidR="00FC12B1" w:rsidRPr="000947DA" w:rsidRDefault="00FC12B1" w:rsidP="00FC12B1">
            <w:pPr>
              <w:spacing w:line="276" w:lineRule="auto"/>
              <w:jc w:val="center"/>
              <w:rPr>
                <w:rFonts w:ascii="Arial" w:hAnsi="Arial" w:cs="Arial"/>
                <w:lang w:val="lt-LT"/>
              </w:rPr>
            </w:pPr>
            <w:r>
              <w:rPr>
                <w:rFonts w:ascii="Arial" w:hAnsi="Arial" w:cs="Arial"/>
                <w:lang w:val="lt-LT"/>
              </w:rPr>
              <w:t>1</w:t>
            </w:r>
          </w:p>
        </w:tc>
        <w:tc>
          <w:tcPr>
            <w:tcW w:w="1814" w:type="dxa"/>
          </w:tcPr>
          <w:p w14:paraId="375E9DF8" w14:textId="77777777" w:rsidR="00FC12B1" w:rsidRPr="000947DA" w:rsidRDefault="00FC12B1" w:rsidP="00FC12B1">
            <w:pPr>
              <w:spacing w:line="276" w:lineRule="auto"/>
              <w:jc w:val="center"/>
              <w:rPr>
                <w:rFonts w:ascii="Arial" w:hAnsi="Arial" w:cs="Arial"/>
                <w:lang w:val="lt-LT"/>
              </w:rPr>
            </w:pPr>
          </w:p>
        </w:tc>
      </w:tr>
      <w:tr w:rsidR="00FC12B1" w:rsidRPr="000947DA" w14:paraId="780A6A27" w14:textId="77777777" w:rsidTr="00FC12B1">
        <w:tc>
          <w:tcPr>
            <w:tcW w:w="689" w:type="dxa"/>
          </w:tcPr>
          <w:p w14:paraId="5C4CADA3"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1.2.</w:t>
            </w:r>
          </w:p>
        </w:tc>
        <w:tc>
          <w:tcPr>
            <w:tcW w:w="3706" w:type="dxa"/>
          </w:tcPr>
          <w:p w14:paraId="04AE1CC3" w14:textId="77777777" w:rsidR="00FC12B1" w:rsidRPr="000947DA" w:rsidRDefault="00FC12B1" w:rsidP="00FC12B1">
            <w:pPr>
              <w:spacing w:line="276" w:lineRule="auto"/>
              <w:rPr>
                <w:rFonts w:ascii="Arial" w:hAnsi="Arial" w:cs="Arial"/>
                <w:lang w:val="lt-LT"/>
              </w:rPr>
            </w:pPr>
            <w:r w:rsidRPr="000947DA">
              <w:rPr>
                <w:rFonts w:ascii="Arial" w:hAnsi="Arial" w:cs="Arial"/>
                <w:b/>
                <w:bCs/>
                <w:lang w:val="lt-LT" w:eastAsia="lt-LT"/>
              </w:rPr>
              <w:t>Kultūros ir meno srities</w:t>
            </w:r>
          </w:p>
        </w:tc>
        <w:tc>
          <w:tcPr>
            <w:tcW w:w="850" w:type="dxa"/>
          </w:tcPr>
          <w:p w14:paraId="26921073" w14:textId="1B8702D4" w:rsidR="00FC12B1" w:rsidRPr="000947DA" w:rsidRDefault="00FC12B1" w:rsidP="00FC12B1">
            <w:pPr>
              <w:spacing w:line="276" w:lineRule="auto"/>
              <w:jc w:val="center"/>
              <w:rPr>
                <w:rFonts w:ascii="Arial" w:hAnsi="Arial" w:cs="Arial"/>
                <w:lang w:val="lt-LT"/>
              </w:rPr>
            </w:pPr>
            <w:r>
              <w:rPr>
                <w:rFonts w:ascii="Arial" w:hAnsi="Arial" w:cs="Arial"/>
                <w:lang w:val="lt-LT"/>
              </w:rPr>
              <w:t>1</w:t>
            </w:r>
            <w:r w:rsidR="00D7495B">
              <w:rPr>
                <w:rFonts w:ascii="Arial" w:hAnsi="Arial" w:cs="Arial"/>
                <w:lang w:val="lt-LT"/>
              </w:rPr>
              <w:t>1</w:t>
            </w:r>
            <w:r>
              <w:rPr>
                <w:rFonts w:ascii="Arial" w:hAnsi="Arial" w:cs="Arial"/>
                <w:lang w:val="lt-LT"/>
              </w:rPr>
              <w:t>,00/1</w:t>
            </w:r>
            <w:r w:rsidR="00D7495B">
              <w:rPr>
                <w:rFonts w:ascii="Arial" w:hAnsi="Arial" w:cs="Arial"/>
                <w:lang w:val="lt-LT"/>
              </w:rPr>
              <w:t>4</w:t>
            </w:r>
          </w:p>
        </w:tc>
        <w:tc>
          <w:tcPr>
            <w:tcW w:w="851" w:type="dxa"/>
          </w:tcPr>
          <w:p w14:paraId="4C8DDAAD" w14:textId="105F05CA" w:rsidR="00FC12B1" w:rsidRPr="000947DA" w:rsidRDefault="00FC12B1" w:rsidP="00FC12B1">
            <w:pPr>
              <w:spacing w:line="276" w:lineRule="auto"/>
              <w:jc w:val="center"/>
              <w:rPr>
                <w:rFonts w:ascii="Arial" w:hAnsi="Arial" w:cs="Arial"/>
                <w:lang w:val="lt-LT"/>
              </w:rPr>
            </w:pPr>
            <w:r>
              <w:rPr>
                <w:rFonts w:ascii="Arial" w:hAnsi="Arial" w:cs="Arial"/>
                <w:lang w:val="lt-LT"/>
              </w:rPr>
              <w:t>12,00/15</w:t>
            </w:r>
          </w:p>
        </w:tc>
        <w:tc>
          <w:tcPr>
            <w:tcW w:w="1842" w:type="dxa"/>
          </w:tcPr>
          <w:p w14:paraId="790B02F3" w14:textId="291A3012" w:rsidR="00FC12B1" w:rsidRPr="000947DA" w:rsidRDefault="00FC12B1" w:rsidP="00FC12B1">
            <w:pPr>
              <w:spacing w:line="276" w:lineRule="auto"/>
              <w:jc w:val="center"/>
              <w:rPr>
                <w:rFonts w:ascii="Arial" w:hAnsi="Arial" w:cs="Arial"/>
                <w:lang w:val="lt-LT"/>
              </w:rPr>
            </w:pPr>
            <w:r>
              <w:rPr>
                <w:rFonts w:ascii="Arial" w:hAnsi="Arial" w:cs="Arial"/>
                <w:lang w:val="lt-LT"/>
              </w:rPr>
              <w:t>5</w:t>
            </w:r>
          </w:p>
        </w:tc>
        <w:tc>
          <w:tcPr>
            <w:tcW w:w="1814" w:type="dxa"/>
          </w:tcPr>
          <w:p w14:paraId="367D17E5" w14:textId="06953CCE" w:rsidR="00FC12B1" w:rsidRPr="000947DA" w:rsidRDefault="00FC12B1" w:rsidP="00FC12B1">
            <w:pPr>
              <w:spacing w:line="276" w:lineRule="auto"/>
              <w:jc w:val="center"/>
              <w:rPr>
                <w:rFonts w:ascii="Arial" w:hAnsi="Arial" w:cs="Arial"/>
                <w:lang w:val="lt-LT"/>
              </w:rPr>
            </w:pPr>
            <w:r>
              <w:rPr>
                <w:rFonts w:ascii="Arial" w:hAnsi="Arial" w:cs="Arial"/>
                <w:lang w:val="lt-LT"/>
              </w:rPr>
              <w:t>2</w:t>
            </w:r>
          </w:p>
        </w:tc>
      </w:tr>
      <w:tr w:rsidR="00FC12B1" w:rsidRPr="000947DA" w14:paraId="2A754C5F" w14:textId="77777777" w:rsidTr="00FC12B1">
        <w:tc>
          <w:tcPr>
            <w:tcW w:w="689" w:type="dxa"/>
          </w:tcPr>
          <w:p w14:paraId="429762B0"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1.3.</w:t>
            </w:r>
          </w:p>
        </w:tc>
        <w:tc>
          <w:tcPr>
            <w:tcW w:w="3706" w:type="dxa"/>
          </w:tcPr>
          <w:p w14:paraId="44B1D1FA" w14:textId="77777777" w:rsidR="00FC12B1" w:rsidRPr="000947DA" w:rsidRDefault="00FC12B1" w:rsidP="00FC12B1">
            <w:pPr>
              <w:spacing w:line="276" w:lineRule="auto"/>
              <w:rPr>
                <w:rFonts w:ascii="Arial" w:hAnsi="Arial" w:cs="Arial"/>
                <w:lang w:val="lt-LT"/>
              </w:rPr>
            </w:pPr>
            <w:r w:rsidRPr="000947DA">
              <w:rPr>
                <w:rFonts w:ascii="Arial" w:hAnsi="Arial" w:cs="Arial"/>
                <w:lang w:val="lt-LT"/>
              </w:rPr>
              <w:t>Kiti darbuotojai</w:t>
            </w:r>
          </w:p>
        </w:tc>
        <w:tc>
          <w:tcPr>
            <w:tcW w:w="850" w:type="dxa"/>
          </w:tcPr>
          <w:p w14:paraId="74D14E11" w14:textId="25843797" w:rsidR="00FC12B1" w:rsidRPr="000947DA" w:rsidRDefault="00FC12B1" w:rsidP="00FC12B1">
            <w:pPr>
              <w:spacing w:line="276" w:lineRule="auto"/>
              <w:jc w:val="center"/>
              <w:rPr>
                <w:rFonts w:ascii="Arial" w:hAnsi="Arial" w:cs="Arial"/>
                <w:lang w:val="lt-LT"/>
              </w:rPr>
            </w:pPr>
            <w:r>
              <w:rPr>
                <w:rFonts w:ascii="Arial" w:hAnsi="Arial" w:cs="Arial"/>
                <w:lang w:val="lt-LT"/>
              </w:rPr>
              <w:t>4/5</w:t>
            </w:r>
          </w:p>
        </w:tc>
        <w:tc>
          <w:tcPr>
            <w:tcW w:w="851" w:type="dxa"/>
          </w:tcPr>
          <w:p w14:paraId="1CACD1BF" w14:textId="5AD737CC" w:rsidR="00FC12B1" w:rsidRPr="000947DA" w:rsidRDefault="00FC12B1" w:rsidP="00FC12B1">
            <w:pPr>
              <w:spacing w:line="276" w:lineRule="auto"/>
              <w:jc w:val="center"/>
              <w:rPr>
                <w:rFonts w:ascii="Arial" w:hAnsi="Arial" w:cs="Arial"/>
                <w:lang w:val="lt-LT"/>
              </w:rPr>
            </w:pPr>
            <w:r>
              <w:rPr>
                <w:rFonts w:ascii="Arial" w:hAnsi="Arial" w:cs="Arial"/>
                <w:lang w:val="lt-LT"/>
              </w:rPr>
              <w:t>4,5/5</w:t>
            </w:r>
          </w:p>
        </w:tc>
        <w:tc>
          <w:tcPr>
            <w:tcW w:w="1842" w:type="dxa"/>
          </w:tcPr>
          <w:p w14:paraId="2CF751B2" w14:textId="77777777" w:rsidR="00FC12B1" w:rsidRPr="000947DA" w:rsidRDefault="00FC12B1" w:rsidP="00FC12B1">
            <w:pPr>
              <w:spacing w:line="276" w:lineRule="auto"/>
              <w:jc w:val="center"/>
              <w:rPr>
                <w:rFonts w:ascii="Arial" w:hAnsi="Arial" w:cs="Arial"/>
                <w:lang w:val="lt-LT"/>
              </w:rPr>
            </w:pPr>
          </w:p>
        </w:tc>
        <w:tc>
          <w:tcPr>
            <w:tcW w:w="1814" w:type="dxa"/>
          </w:tcPr>
          <w:p w14:paraId="2705F42E" w14:textId="77777777" w:rsidR="00FC12B1" w:rsidRPr="000947DA" w:rsidRDefault="00FC12B1" w:rsidP="00FC12B1">
            <w:pPr>
              <w:spacing w:line="276" w:lineRule="auto"/>
              <w:jc w:val="center"/>
              <w:rPr>
                <w:rFonts w:ascii="Arial" w:hAnsi="Arial" w:cs="Arial"/>
                <w:lang w:val="lt-LT"/>
              </w:rPr>
            </w:pPr>
          </w:p>
        </w:tc>
      </w:tr>
    </w:tbl>
    <w:p w14:paraId="680B6DDD" w14:textId="4AB93E29" w:rsidR="003973BF" w:rsidRPr="000947DA" w:rsidRDefault="00D634AA" w:rsidP="00C035CA">
      <w:pPr>
        <w:spacing w:before="240" w:line="276" w:lineRule="auto"/>
        <w:ind w:firstLine="567"/>
        <w:jc w:val="both"/>
        <w:rPr>
          <w:rFonts w:ascii="Arial" w:hAnsi="Arial" w:cs="Arial"/>
          <w:lang w:val="lt-LT"/>
        </w:rPr>
      </w:pPr>
      <w:r w:rsidRPr="000947DA">
        <w:rPr>
          <w:rFonts w:ascii="Arial" w:hAnsi="Arial" w:cs="Arial"/>
          <w:lang w:val="lt-LT"/>
        </w:rPr>
        <w:t xml:space="preserve">1.3.2. Darbuotojų kvalifikacija: </w:t>
      </w:r>
      <w:r w:rsidR="00C0522E">
        <w:rPr>
          <w:rFonts w:ascii="Arial" w:hAnsi="Arial" w:cs="Arial"/>
          <w:lang w:val="lt-LT"/>
        </w:rPr>
        <w:t>3</w:t>
      </w:r>
      <w:r w:rsidR="003E7C37" w:rsidRPr="000947DA">
        <w:rPr>
          <w:rFonts w:ascii="Arial" w:hAnsi="Arial" w:cs="Arial"/>
          <w:lang w:val="lt-LT"/>
        </w:rPr>
        <w:t xml:space="preserve"> </w:t>
      </w:r>
      <w:r w:rsidRPr="000947DA">
        <w:rPr>
          <w:rFonts w:ascii="Arial" w:hAnsi="Arial" w:cs="Arial"/>
          <w:lang w:val="lt-LT"/>
        </w:rPr>
        <w:t>da</w:t>
      </w:r>
      <w:r w:rsidR="003E7C37" w:rsidRPr="000947DA">
        <w:rPr>
          <w:rFonts w:ascii="Arial" w:hAnsi="Arial" w:cs="Arial"/>
          <w:lang w:val="lt-LT"/>
        </w:rPr>
        <w:t>rbuotoj</w:t>
      </w:r>
      <w:r w:rsidR="00F63E23">
        <w:rPr>
          <w:rFonts w:ascii="Arial" w:hAnsi="Arial" w:cs="Arial"/>
          <w:lang w:val="lt-LT"/>
        </w:rPr>
        <w:t>ai</w:t>
      </w:r>
      <w:r w:rsidRPr="000947DA">
        <w:rPr>
          <w:rFonts w:ascii="Arial" w:hAnsi="Arial" w:cs="Arial"/>
          <w:lang w:val="lt-LT"/>
        </w:rPr>
        <w:t xml:space="preserve"> kėlė kvalifikaciją, </w:t>
      </w:r>
      <w:r w:rsidR="00C0522E">
        <w:rPr>
          <w:rFonts w:ascii="Arial" w:hAnsi="Arial" w:cs="Arial"/>
          <w:lang w:val="lt-LT"/>
        </w:rPr>
        <w:t>77</w:t>
      </w:r>
      <w:r w:rsidRPr="000947DA">
        <w:rPr>
          <w:rFonts w:ascii="Arial" w:hAnsi="Arial" w:cs="Arial"/>
          <w:lang w:val="lt-LT"/>
        </w:rPr>
        <w:t xml:space="preserve"> val., temos:</w:t>
      </w:r>
      <w:r w:rsidR="00830FE1" w:rsidRPr="000947DA">
        <w:rPr>
          <w:rFonts w:ascii="Arial" w:hAnsi="Arial" w:cs="Arial"/>
          <w:lang w:val="lt-LT"/>
        </w:rPr>
        <w:t xml:space="preserve"> </w:t>
      </w:r>
      <w:r w:rsidR="00F63E23">
        <w:rPr>
          <w:rFonts w:ascii="Arial" w:hAnsi="Arial" w:cs="Arial"/>
          <w:lang w:val="lt-LT"/>
        </w:rPr>
        <w:t xml:space="preserve">„Tautinių muzikos instrumentų ansamblių ir orkestrų repertuaro įvairovė bei atlikimo galimybės“, </w:t>
      </w:r>
      <w:r w:rsidR="002106F0">
        <w:rPr>
          <w:rFonts w:ascii="Arial" w:hAnsi="Arial" w:cs="Arial"/>
          <w:lang w:val="lt-LT"/>
        </w:rPr>
        <w:t>„Kompetencija per šokius“, „Kūrybiškas ir inovatyvus ugdymo turinys šokio pamokoje“</w:t>
      </w:r>
      <w:r w:rsidR="00805DE6">
        <w:rPr>
          <w:rFonts w:ascii="Arial" w:hAnsi="Arial" w:cs="Arial"/>
          <w:lang w:val="lt-LT"/>
        </w:rPr>
        <w:t>, „Praktinės dirbtuvės kultūros centruose su meno kolektyvais dirbantiems specialistams“, „VIII virtuali muzikos ir meno Mokyklų mokytojų konferencija“, „Seminaras skirtas pasirengti 2024 m. Dainų šventei Kad giria žaliuotų“.</w:t>
      </w:r>
    </w:p>
    <w:p w14:paraId="62381671" w14:textId="6F708159" w:rsidR="00813F89" w:rsidRPr="000947DA" w:rsidRDefault="000A761B" w:rsidP="000947DA">
      <w:pPr>
        <w:spacing w:line="276" w:lineRule="auto"/>
        <w:rPr>
          <w:rFonts w:ascii="Arial" w:hAnsi="Arial" w:cs="Arial"/>
          <w:i/>
          <w:lang w:val="lt-LT"/>
        </w:rPr>
      </w:pPr>
      <w:r w:rsidRPr="000947DA">
        <w:rPr>
          <w:rFonts w:ascii="Arial" w:hAnsi="Arial" w:cs="Arial"/>
          <w:i/>
          <w:lang w:val="lt-LT"/>
        </w:rPr>
        <w:t>2</w:t>
      </w:r>
      <w:r w:rsidR="00813F89" w:rsidRPr="000947DA">
        <w:rPr>
          <w:rFonts w:ascii="Arial" w:hAnsi="Arial" w:cs="Arial"/>
          <w:i/>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9D530C" w:rsidRPr="000947DA" w14:paraId="226F9136" w14:textId="77777777" w:rsidTr="00267C49">
        <w:tc>
          <w:tcPr>
            <w:tcW w:w="2412" w:type="dxa"/>
            <w:vMerge w:val="restart"/>
          </w:tcPr>
          <w:p w14:paraId="1CC1E949" w14:textId="77777777" w:rsidR="009D530C" w:rsidRPr="00C0522E" w:rsidRDefault="009D530C" w:rsidP="000947DA">
            <w:pPr>
              <w:spacing w:line="276" w:lineRule="auto"/>
              <w:rPr>
                <w:rFonts w:ascii="Arial" w:hAnsi="Arial" w:cs="Arial"/>
                <w:b/>
                <w:lang w:val="lt-LT"/>
              </w:rPr>
            </w:pPr>
            <w:r w:rsidRPr="00C0522E">
              <w:rPr>
                <w:rFonts w:ascii="Arial" w:hAnsi="Arial" w:cs="Arial"/>
                <w:b/>
                <w:lang w:val="lt-LT"/>
              </w:rPr>
              <w:t>Darbuotojų grupė</w:t>
            </w:r>
          </w:p>
        </w:tc>
        <w:tc>
          <w:tcPr>
            <w:tcW w:w="2407" w:type="dxa"/>
            <w:gridSpan w:val="2"/>
          </w:tcPr>
          <w:p w14:paraId="561F4F23" w14:textId="77777777" w:rsidR="009D530C" w:rsidRPr="00C0522E" w:rsidRDefault="009D530C" w:rsidP="000947DA">
            <w:pPr>
              <w:spacing w:line="276" w:lineRule="auto"/>
              <w:rPr>
                <w:rFonts w:ascii="Arial" w:hAnsi="Arial" w:cs="Arial"/>
                <w:b/>
                <w:lang w:val="lt-LT"/>
              </w:rPr>
            </w:pPr>
            <w:r w:rsidRPr="00C0522E">
              <w:rPr>
                <w:rFonts w:ascii="Arial" w:hAnsi="Arial" w:cs="Arial"/>
                <w:b/>
                <w:lang w:val="lt-LT"/>
              </w:rPr>
              <w:t>Kvalifikaciją kėlusių darbuotojų skaičius</w:t>
            </w:r>
          </w:p>
        </w:tc>
        <w:tc>
          <w:tcPr>
            <w:tcW w:w="4933" w:type="dxa"/>
            <w:gridSpan w:val="2"/>
          </w:tcPr>
          <w:p w14:paraId="0A2BE5B5" w14:textId="77777777" w:rsidR="009D530C" w:rsidRPr="00C0522E" w:rsidRDefault="009D530C" w:rsidP="000947DA">
            <w:pPr>
              <w:spacing w:line="276" w:lineRule="auto"/>
              <w:jc w:val="both"/>
              <w:rPr>
                <w:rFonts w:ascii="Arial" w:hAnsi="Arial" w:cs="Arial"/>
                <w:b/>
                <w:lang w:val="lt-LT"/>
              </w:rPr>
            </w:pPr>
            <w:r w:rsidRPr="00C0522E">
              <w:rPr>
                <w:rFonts w:ascii="Arial" w:hAnsi="Arial" w:cs="Arial"/>
                <w:b/>
                <w:lang w:val="lt-LT"/>
              </w:rPr>
              <w:t>Valandų skaičius (mokymų, seminarų, supervizijų)</w:t>
            </w:r>
          </w:p>
        </w:tc>
      </w:tr>
      <w:tr w:rsidR="009D530C" w:rsidRPr="000947DA" w14:paraId="5868531D" w14:textId="77777777" w:rsidTr="00267C49">
        <w:tc>
          <w:tcPr>
            <w:tcW w:w="2412" w:type="dxa"/>
            <w:vMerge/>
          </w:tcPr>
          <w:p w14:paraId="2D227C24" w14:textId="77777777" w:rsidR="009D530C" w:rsidRPr="00C0522E" w:rsidRDefault="009D530C" w:rsidP="000947DA">
            <w:pPr>
              <w:spacing w:line="276" w:lineRule="auto"/>
              <w:rPr>
                <w:rFonts w:ascii="Arial" w:hAnsi="Arial" w:cs="Arial"/>
                <w:b/>
                <w:lang w:val="lt-LT"/>
              </w:rPr>
            </w:pPr>
          </w:p>
        </w:tc>
        <w:tc>
          <w:tcPr>
            <w:tcW w:w="1248" w:type="dxa"/>
          </w:tcPr>
          <w:p w14:paraId="1F013B69" w14:textId="5EBF55BC"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0947DA" w:rsidRPr="00C0522E">
              <w:rPr>
                <w:rFonts w:ascii="Arial" w:hAnsi="Arial" w:cs="Arial"/>
                <w:b/>
                <w:lang w:val="lt-LT"/>
              </w:rPr>
              <w:t>2</w:t>
            </w:r>
            <w:r w:rsidRPr="00C0522E">
              <w:rPr>
                <w:rFonts w:ascii="Arial" w:hAnsi="Arial" w:cs="Arial"/>
                <w:b/>
                <w:lang w:val="lt-LT"/>
              </w:rPr>
              <w:t xml:space="preserve"> m.</w:t>
            </w:r>
          </w:p>
        </w:tc>
        <w:tc>
          <w:tcPr>
            <w:tcW w:w="1159" w:type="dxa"/>
          </w:tcPr>
          <w:p w14:paraId="0D50E5D1" w14:textId="5F7A4E72"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0947DA" w:rsidRPr="00C0522E">
              <w:rPr>
                <w:rFonts w:ascii="Arial" w:hAnsi="Arial" w:cs="Arial"/>
                <w:b/>
                <w:lang w:val="lt-LT"/>
              </w:rPr>
              <w:t>3</w:t>
            </w:r>
            <w:r w:rsidRPr="00C0522E">
              <w:rPr>
                <w:rFonts w:ascii="Arial" w:hAnsi="Arial" w:cs="Arial"/>
                <w:b/>
                <w:lang w:val="lt-LT"/>
              </w:rPr>
              <w:t xml:space="preserve"> m.</w:t>
            </w:r>
          </w:p>
        </w:tc>
        <w:tc>
          <w:tcPr>
            <w:tcW w:w="1272" w:type="dxa"/>
          </w:tcPr>
          <w:p w14:paraId="738D3F04" w14:textId="7DAC989C"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0947DA" w:rsidRPr="00C0522E">
              <w:rPr>
                <w:rFonts w:ascii="Arial" w:hAnsi="Arial" w:cs="Arial"/>
                <w:b/>
                <w:lang w:val="lt-LT"/>
              </w:rPr>
              <w:t>2</w:t>
            </w:r>
            <w:r w:rsidRPr="00C0522E">
              <w:rPr>
                <w:rFonts w:ascii="Arial" w:hAnsi="Arial" w:cs="Arial"/>
                <w:b/>
                <w:lang w:val="lt-LT"/>
              </w:rPr>
              <w:t xml:space="preserve"> m.</w:t>
            </w:r>
          </w:p>
        </w:tc>
        <w:tc>
          <w:tcPr>
            <w:tcW w:w="3661" w:type="dxa"/>
          </w:tcPr>
          <w:p w14:paraId="0CB77039" w14:textId="1E2108B9" w:rsidR="009D530C" w:rsidRPr="00C0522E" w:rsidRDefault="009D530C" w:rsidP="000947DA">
            <w:pPr>
              <w:spacing w:line="276" w:lineRule="auto"/>
              <w:jc w:val="center"/>
              <w:rPr>
                <w:rFonts w:ascii="Arial" w:hAnsi="Arial" w:cs="Arial"/>
                <w:b/>
                <w:lang w:val="lt-LT"/>
              </w:rPr>
            </w:pPr>
            <w:r w:rsidRPr="00C0522E">
              <w:rPr>
                <w:rFonts w:ascii="Arial" w:hAnsi="Arial" w:cs="Arial"/>
                <w:b/>
                <w:lang w:val="lt-LT"/>
              </w:rPr>
              <w:t>202</w:t>
            </w:r>
            <w:r w:rsidR="000947DA" w:rsidRPr="00C0522E">
              <w:rPr>
                <w:rFonts w:ascii="Arial" w:hAnsi="Arial" w:cs="Arial"/>
                <w:b/>
                <w:lang w:val="lt-LT"/>
              </w:rPr>
              <w:t>3</w:t>
            </w:r>
            <w:r w:rsidRPr="00C0522E">
              <w:rPr>
                <w:rFonts w:ascii="Arial" w:hAnsi="Arial" w:cs="Arial"/>
                <w:b/>
                <w:lang w:val="lt-LT"/>
              </w:rPr>
              <w:t xml:space="preserve"> m.</w:t>
            </w:r>
          </w:p>
        </w:tc>
      </w:tr>
      <w:tr w:rsidR="009D530C" w:rsidRPr="000947DA" w14:paraId="08CFCDEC" w14:textId="77777777" w:rsidTr="00267C49">
        <w:tc>
          <w:tcPr>
            <w:tcW w:w="2412" w:type="dxa"/>
          </w:tcPr>
          <w:p w14:paraId="354954CE" w14:textId="6ED4D664" w:rsidR="009D530C" w:rsidRPr="00C0522E" w:rsidRDefault="009D530C" w:rsidP="000947DA">
            <w:pPr>
              <w:spacing w:line="276" w:lineRule="auto"/>
              <w:rPr>
                <w:rFonts w:ascii="Arial" w:hAnsi="Arial" w:cs="Arial"/>
                <w:lang w:val="lt-LT"/>
              </w:rPr>
            </w:pPr>
            <w:r w:rsidRPr="00C0522E">
              <w:rPr>
                <w:rFonts w:ascii="Arial" w:hAnsi="Arial" w:cs="Arial"/>
                <w:lang w:val="lt-LT"/>
              </w:rPr>
              <w:t>1. Administracinį darbą dirbantys darbuotojai</w:t>
            </w:r>
          </w:p>
        </w:tc>
        <w:tc>
          <w:tcPr>
            <w:tcW w:w="1248" w:type="dxa"/>
          </w:tcPr>
          <w:p w14:paraId="5947316F" w14:textId="0F9D64B5"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1B405DEC" w14:textId="3B9B95C9"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272" w:type="dxa"/>
          </w:tcPr>
          <w:p w14:paraId="0F5FDE1C" w14:textId="2B2B3616"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6BD89490" w14:textId="44D35DAC"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r>
      <w:tr w:rsidR="009D530C" w:rsidRPr="000947DA" w14:paraId="440D335F" w14:textId="77777777" w:rsidTr="00267C49">
        <w:tc>
          <w:tcPr>
            <w:tcW w:w="2412" w:type="dxa"/>
          </w:tcPr>
          <w:p w14:paraId="271B81E5" w14:textId="304FE21A" w:rsidR="009D530C" w:rsidRPr="00C0522E" w:rsidRDefault="009D530C" w:rsidP="000947DA">
            <w:pPr>
              <w:spacing w:line="276" w:lineRule="auto"/>
              <w:rPr>
                <w:rFonts w:ascii="Arial" w:hAnsi="Arial" w:cs="Arial"/>
                <w:lang w:val="lt-LT"/>
              </w:rPr>
            </w:pPr>
            <w:r w:rsidRPr="00C0522E">
              <w:rPr>
                <w:rFonts w:ascii="Arial" w:hAnsi="Arial" w:cs="Arial"/>
                <w:lang w:val="lt-LT"/>
              </w:rPr>
              <w:t xml:space="preserve">2. </w:t>
            </w:r>
            <w:r w:rsidRPr="00C0522E">
              <w:rPr>
                <w:rFonts w:ascii="Arial" w:hAnsi="Arial" w:cs="Arial"/>
                <w:bCs/>
                <w:lang w:val="lt-LT" w:eastAsia="lt-LT"/>
              </w:rPr>
              <w:t>Kultūros ir meno srities</w:t>
            </w:r>
            <w:r w:rsidRPr="00C0522E">
              <w:rPr>
                <w:rFonts w:ascii="Arial" w:hAnsi="Arial" w:cs="Arial"/>
                <w:lang w:val="lt-LT"/>
              </w:rPr>
              <w:t xml:space="preserve"> darbuotojai</w:t>
            </w:r>
          </w:p>
        </w:tc>
        <w:tc>
          <w:tcPr>
            <w:tcW w:w="1248" w:type="dxa"/>
          </w:tcPr>
          <w:p w14:paraId="6552F9A4" w14:textId="242D29B4"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3B400569" w14:textId="436A6F98" w:rsidR="009D530C" w:rsidRPr="00C0522E" w:rsidRDefault="00805DE6" w:rsidP="000947DA">
            <w:pPr>
              <w:spacing w:line="276" w:lineRule="auto"/>
              <w:jc w:val="center"/>
              <w:rPr>
                <w:rFonts w:ascii="Arial" w:hAnsi="Arial" w:cs="Arial"/>
                <w:lang w:val="lt-LT"/>
              </w:rPr>
            </w:pPr>
            <w:r w:rsidRPr="00C0522E">
              <w:rPr>
                <w:rFonts w:ascii="Arial" w:hAnsi="Arial" w:cs="Arial"/>
                <w:lang w:val="lt-LT"/>
              </w:rPr>
              <w:t>3</w:t>
            </w:r>
          </w:p>
        </w:tc>
        <w:tc>
          <w:tcPr>
            <w:tcW w:w="1272" w:type="dxa"/>
          </w:tcPr>
          <w:p w14:paraId="221C5826" w14:textId="33C6B6F2"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346E7CD4" w14:textId="0F9BC699" w:rsidR="009D530C" w:rsidRPr="00C0522E" w:rsidRDefault="00805DE6" w:rsidP="000947DA">
            <w:pPr>
              <w:spacing w:line="276" w:lineRule="auto"/>
              <w:jc w:val="center"/>
              <w:rPr>
                <w:rFonts w:ascii="Arial" w:hAnsi="Arial" w:cs="Arial"/>
                <w:lang w:val="lt-LT"/>
              </w:rPr>
            </w:pPr>
            <w:r w:rsidRPr="00C0522E">
              <w:rPr>
                <w:rFonts w:ascii="Arial" w:hAnsi="Arial" w:cs="Arial"/>
                <w:lang w:val="lt-LT"/>
              </w:rPr>
              <w:t>77</w:t>
            </w:r>
          </w:p>
        </w:tc>
      </w:tr>
      <w:tr w:rsidR="009D530C" w:rsidRPr="000947DA" w14:paraId="22F62154" w14:textId="77777777" w:rsidTr="00267C49">
        <w:tc>
          <w:tcPr>
            <w:tcW w:w="2412" w:type="dxa"/>
          </w:tcPr>
          <w:p w14:paraId="49789CD3" w14:textId="77777777" w:rsidR="009D530C" w:rsidRPr="00C0522E" w:rsidRDefault="009D530C" w:rsidP="000947DA">
            <w:pPr>
              <w:spacing w:line="276" w:lineRule="auto"/>
              <w:rPr>
                <w:rFonts w:ascii="Arial" w:hAnsi="Arial" w:cs="Arial"/>
                <w:lang w:val="lt-LT"/>
              </w:rPr>
            </w:pPr>
            <w:r w:rsidRPr="00C0522E">
              <w:rPr>
                <w:rFonts w:ascii="Arial" w:hAnsi="Arial" w:cs="Arial"/>
                <w:lang w:val="lt-LT"/>
              </w:rPr>
              <w:t>3. Kiti darbuotojai</w:t>
            </w:r>
          </w:p>
        </w:tc>
        <w:tc>
          <w:tcPr>
            <w:tcW w:w="1248" w:type="dxa"/>
          </w:tcPr>
          <w:p w14:paraId="33253846" w14:textId="73A5AFD6"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35ECA54E" w14:textId="582C6E98"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272" w:type="dxa"/>
          </w:tcPr>
          <w:p w14:paraId="528E6CF0" w14:textId="69652A4B"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3CF61798" w14:textId="7BBD607B"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r>
      <w:tr w:rsidR="009D530C" w:rsidRPr="000947DA" w14:paraId="6C8DCD2A" w14:textId="77777777" w:rsidTr="00267C49">
        <w:tc>
          <w:tcPr>
            <w:tcW w:w="2412" w:type="dxa"/>
          </w:tcPr>
          <w:p w14:paraId="57696184" w14:textId="77777777" w:rsidR="009D530C" w:rsidRPr="00C0522E" w:rsidRDefault="009D530C" w:rsidP="000947DA">
            <w:pPr>
              <w:spacing w:line="276" w:lineRule="auto"/>
              <w:jc w:val="right"/>
              <w:rPr>
                <w:rFonts w:ascii="Arial" w:hAnsi="Arial" w:cs="Arial"/>
                <w:lang w:val="lt-LT"/>
              </w:rPr>
            </w:pPr>
            <w:r w:rsidRPr="00C0522E">
              <w:rPr>
                <w:rFonts w:ascii="Arial" w:hAnsi="Arial" w:cs="Arial"/>
                <w:lang w:val="lt-LT"/>
              </w:rPr>
              <w:t>Iš viso:</w:t>
            </w:r>
          </w:p>
        </w:tc>
        <w:tc>
          <w:tcPr>
            <w:tcW w:w="1248" w:type="dxa"/>
          </w:tcPr>
          <w:p w14:paraId="00CEE22B" w14:textId="69146AEA"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1159" w:type="dxa"/>
          </w:tcPr>
          <w:p w14:paraId="1BC73D9A" w14:textId="4963363C" w:rsidR="009D530C" w:rsidRPr="00C0522E" w:rsidRDefault="002106F0" w:rsidP="000947DA">
            <w:pPr>
              <w:spacing w:line="276" w:lineRule="auto"/>
              <w:jc w:val="center"/>
              <w:rPr>
                <w:rFonts w:ascii="Arial" w:hAnsi="Arial" w:cs="Arial"/>
                <w:lang w:val="lt-LT"/>
              </w:rPr>
            </w:pPr>
            <w:r w:rsidRPr="00C0522E">
              <w:rPr>
                <w:rFonts w:ascii="Arial" w:hAnsi="Arial" w:cs="Arial"/>
                <w:lang w:val="lt-LT"/>
              </w:rPr>
              <w:t>2</w:t>
            </w:r>
          </w:p>
        </w:tc>
        <w:tc>
          <w:tcPr>
            <w:tcW w:w="1272" w:type="dxa"/>
          </w:tcPr>
          <w:p w14:paraId="4592F657" w14:textId="47742F20" w:rsidR="009D530C" w:rsidRPr="00C0522E" w:rsidRDefault="00F63E23" w:rsidP="000947DA">
            <w:pPr>
              <w:spacing w:line="276" w:lineRule="auto"/>
              <w:jc w:val="center"/>
              <w:rPr>
                <w:rFonts w:ascii="Arial" w:hAnsi="Arial" w:cs="Arial"/>
                <w:lang w:val="lt-LT"/>
              </w:rPr>
            </w:pPr>
            <w:r w:rsidRPr="00C0522E">
              <w:rPr>
                <w:rFonts w:ascii="Arial" w:hAnsi="Arial" w:cs="Arial"/>
                <w:lang w:val="lt-LT"/>
              </w:rPr>
              <w:t>0</w:t>
            </w:r>
          </w:p>
        </w:tc>
        <w:tc>
          <w:tcPr>
            <w:tcW w:w="3661" w:type="dxa"/>
          </w:tcPr>
          <w:p w14:paraId="32015231" w14:textId="47B6B04C" w:rsidR="009D530C" w:rsidRPr="00C0522E" w:rsidRDefault="00805DE6" w:rsidP="000947DA">
            <w:pPr>
              <w:spacing w:line="276" w:lineRule="auto"/>
              <w:jc w:val="center"/>
              <w:rPr>
                <w:rFonts w:ascii="Arial" w:hAnsi="Arial" w:cs="Arial"/>
                <w:lang w:val="lt-LT"/>
              </w:rPr>
            </w:pPr>
            <w:r w:rsidRPr="00C0522E">
              <w:rPr>
                <w:rFonts w:ascii="Arial" w:hAnsi="Arial" w:cs="Arial"/>
                <w:lang w:val="lt-LT"/>
              </w:rPr>
              <w:t>77</w:t>
            </w:r>
          </w:p>
        </w:tc>
      </w:tr>
    </w:tbl>
    <w:p w14:paraId="02B7929A" w14:textId="77777777" w:rsidR="008B5183" w:rsidRDefault="008B5183" w:rsidP="00C035CA">
      <w:pPr>
        <w:spacing w:before="240" w:line="276" w:lineRule="auto"/>
        <w:ind w:firstLine="720"/>
        <w:rPr>
          <w:rFonts w:ascii="Arial" w:hAnsi="Arial" w:cs="Arial"/>
          <w:b/>
          <w:lang w:val="lt-LT"/>
        </w:rPr>
      </w:pPr>
    </w:p>
    <w:p w14:paraId="5E7223D2" w14:textId="77777777" w:rsidR="008B5183" w:rsidRDefault="008B5183">
      <w:pPr>
        <w:suppressAutoHyphens w:val="0"/>
        <w:rPr>
          <w:rFonts w:ascii="Arial" w:hAnsi="Arial" w:cs="Arial"/>
          <w:b/>
          <w:lang w:val="lt-LT"/>
        </w:rPr>
      </w:pPr>
      <w:r>
        <w:rPr>
          <w:rFonts w:ascii="Arial" w:hAnsi="Arial" w:cs="Arial"/>
          <w:b/>
          <w:lang w:val="lt-LT"/>
        </w:rPr>
        <w:br w:type="page"/>
      </w:r>
    </w:p>
    <w:p w14:paraId="080C77A5" w14:textId="577FD744" w:rsidR="00813F89" w:rsidRPr="000947DA" w:rsidRDefault="00813F89" w:rsidP="00C035CA">
      <w:pPr>
        <w:spacing w:before="240" w:line="276" w:lineRule="auto"/>
        <w:ind w:firstLine="720"/>
        <w:rPr>
          <w:rFonts w:ascii="Arial" w:hAnsi="Arial" w:cs="Arial"/>
          <w:b/>
          <w:lang w:val="lt-LT"/>
        </w:rPr>
      </w:pPr>
      <w:r w:rsidRPr="000947DA">
        <w:rPr>
          <w:rFonts w:ascii="Arial" w:hAnsi="Arial" w:cs="Arial"/>
          <w:b/>
          <w:lang w:val="lt-LT"/>
        </w:rPr>
        <w:lastRenderedPageBreak/>
        <w:t>1.</w:t>
      </w:r>
      <w:r w:rsidR="000A761B" w:rsidRPr="000947DA">
        <w:rPr>
          <w:rFonts w:ascii="Arial" w:hAnsi="Arial" w:cs="Arial"/>
          <w:b/>
          <w:lang w:val="lt-LT"/>
        </w:rPr>
        <w:t>3</w:t>
      </w:r>
      <w:r w:rsidRPr="000947DA">
        <w:rPr>
          <w:rFonts w:ascii="Arial" w:hAnsi="Arial" w:cs="Arial"/>
          <w:b/>
          <w:lang w:val="lt-LT"/>
        </w:rPr>
        <w:t>.</w:t>
      </w:r>
      <w:r w:rsidR="000A761B" w:rsidRPr="000947DA">
        <w:rPr>
          <w:rFonts w:ascii="Arial" w:hAnsi="Arial" w:cs="Arial"/>
          <w:b/>
          <w:lang w:val="lt-LT"/>
        </w:rPr>
        <w:t>3</w:t>
      </w:r>
      <w:r w:rsidRPr="000947DA">
        <w:rPr>
          <w:rFonts w:ascii="Arial" w:hAnsi="Arial" w:cs="Arial"/>
          <w:b/>
          <w:lang w:val="lt-LT"/>
        </w:rPr>
        <w:t>. Darbuotojų vidutinis mėnesinis darbo užmokestis (neatskaičius mokesčių) ataskaitiniais</w:t>
      </w:r>
      <w:r w:rsidRPr="000947DA">
        <w:rPr>
          <w:rFonts w:ascii="Arial" w:hAnsi="Arial" w:cs="Arial"/>
          <w:lang w:val="lt-LT"/>
        </w:rPr>
        <w:t xml:space="preserve"> </w:t>
      </w:r>
      <w:r w:rsidRPr="000947DA">
        <w:rPr>
          <w:rFonts w:ascii="Arial" w:hAnsi="Arial" w:cs="Arial"/>
          <w:b/>
          <w:lang w:val="lt-LT"/>
        </w:rPr>
        <w:t>metais:</w:t>
      </w:r>
    </w:p>
    <w:p w14:paraId="6156AF89" w14:textId="2CC421B7" w:rsidR="00813F89" w:rsidRPr="000947DA" w:rsidRDefault="000A761B" w:rsidP="000947DA">
      <w:pPr>
        <w:spacing w:line="276" w:lineRule="auto"/>
        <w:rPr>
          <w:rFonts w:ascii="Arial" w:hAnsi="Arial" w:cs="Arial"/>
          <w:lang w:val="lt-LT"/>
        </w:rPr>
      </w:pPr>
      <w:r w:rsidRPr="000947DA">
        <w:rPr>
          <w:rFonts w:ascii="Arial" w:hAnsi="Arial" w:cs="Arial"/>
          <w:i/>
          <w:lang w:val="lt-LT"/>
        </w:rPr>
        <w:t>3</w:t>
      </w:r>
      <w:r w:rsidR="00813F89" w:rsidRPr="000947DA">
        <w:rPr>
          <w:rFonts w:ascii="Arial" w:hAnsi="Arial" w:cs="Arial"/>
          <w:i/>
          <w:vertAlign w:val="superscript"/>
          <w:lang w:val="lt-LT"/>
        </w:rPr>
        <w:t xml:space="preserve"> </w:t>
      </w:r>
      <w:r w:rsidR="00813F89" w:rsidRPr="000947DA">
        <w:rPr>
          <w:rFonts w:ascii="Arial" w:hAnsi="Arial" w:cs="Arial"/>
          <w:i/>
          <w:lang w:val="lt-LT"/>
        </w:rPr>
        <w:t xml:space="preserve"> lentelė</w:t>
      </w:r>
      <w:r w:rsidR="00963B98" w:rsidRPr="000947DA">
        <w:rPr>
          <w:rFonts w:ascii="Arial" w:hAnsi="Arial" w:cs="Arial"/>
          <w:i/>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813F89" w:rsidRPr="000947DA" w14:paraId="1FF14854" w14:textId="77777777" w:rsidTr="00267C49">
        <w:trPr>
          <w:trHeight w:val="253"/>
        </w:trPr>
        <w:tc>
          <w:tcPr>
            <w:tcW w:w="683" w:type="dxa"/>
            <w:vMerge w:val="restart"/>
          </w:tcPr>
          <w:p w14:paraId="5598F642"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Eil. Nr.</w:t>
            </w:r>
          </w:p>
        </w:tc>
        <w:tc>
          <w:tcPr>
            <w:tcW w:w="4167" w:type="dxa"/>
            <w:vMerge w:val="restart"/>
          </w:tcPr>
          <w:p w14:paraId="682C137F"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Pareigybė</w:t>
            </w:r>
          </w:p>
        </w:tc>
        <w:tc>
          <w:tcPr>
            <w:tcW w:w="1449" w:type="dxa"/>
            <w:vMerge w:val="restart"/>
          </w:tcPr>
          <w:p w14:paraId="7DF4E0F3"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Pareigybių skaičius</w:t>
            </w:r>
          </w:p>
        </w:tc>
        <w:tc>
          <w:tcPr>
            <w:tcW w:w="3453" w:type="dxa"/>
            <w:gridSpan w:val="2"/>
            <w:shd w:val="clear" w:color="auto" w:fill="auto"/>
          </w:tcPr>
          <w:p w14:paraId="3666C71C" w14:textId="77777777" w:rsidR="00813F89" w:rsidRPr="000947DA" w:rsidRDefault="00813F89" w:rsidP="000947DA">
            <w:pPr>
              <w:spacing w:line="276" w:lineRule="auto"/>
              <w:rPr>
                <w:rFonts w:ascii="Arial" w:hAnsi="Arial" w:cs="Arial"/>
                <w:b/>
                <w:lang w:val="lt-LT"/>
              </w:rPr>
            </w:pPr>
            <w:r w:rsidRPr="000947DA">
              <w:rPr>
                <w:rFonts w:ascii="Arial" w:hAnsi="Arial" w:cs="Arial"/>
                <w:b/>
                <w:lang w:val="lt-LT"/>
              </w:rPr>
              <w:t>Vidutinis mėnesinis darbo užmokestis vienai pareigybei (su mokesčiais), eurais</w:t>
            </w:r>
          </w:p>
        </w:tc>
      </w:tr>
      <w:tr w:rsidR="00813F89" w:rsidRPr="000947DA" w14:paraId="3DC2D944" w14:textId="77777777" w:rsidTr="00267C49">
        <w:tc>
          <w:tcPr>
            <w:tcW w:w="683" w:type="dxa"/>
            <w:vMerge/>
          </w:tcPr>
          <w:p w14:paraId="0670791D" w14:textId="77777777" w:rsidR="00813F89" w:rsidRPr="000947DA" w:rsidRDefault="00813F89" w:rsidP="000947DA">
            <w:pPr>
              <w:spacing w:line="276" w:lineRule="auto"/>
              <w:rPr>
                <w:rFonts w:ascii="Arial" w:hAnsi="Arial" w:cs="Arial"/>
                <w:b/>
                <w:lang w:val="lt-LT"/>
              </w:rPr>
            </w:pPr>
          </w:p>
        </w:tc>
        <w:tc>
          <w:tcPr>
            <w:tcW w:w="4167" w:type="dxa"/>
            <w:vMerge/>
          </w:tcPr>
          <w:p w14:paraId="23E302A9" w14:textId="77777777" w:rsidR="00813F89" w:rsidRPr="000947DA" w:rsidRDefault="00813F89" w:rsidP="000947DA">
            <w:pPr>
              <w:spacing w:line="276" w:lineRule="auto"/>
              <w:rPr>
                <w:rFonts w:ascii="Arial" w:hAnsi="Arial" w:cs="Arial"/>
                <w:b/>
                <w:lang w:val="lt-LT"/>
              </w:rPr>
            </w:pPr>
          </w:p>
        </w:tc>
        <w:tc>
          <w:tcPr>
            <w:tcW w:w="1449" w:type="dxa"/>
            <w:vMerge/>
          </w:tcPr>
          <w:p w14:paraId="56E9DEEA" w14:textId="77777777" w:rsidR="00813F89" w:rsidRPr="000947DA" w:rsidRDefault="00813F89" w:rsidP="000947DA">
            <w:pPr>
              <w:spacing w:line="276" w:lineRule="auto"/>
              <w:rPr>
                <w:rFonts w:ascii="Arial" w:hAnsi="Arial" w:cs="Arial"/>
                <w:b/>
                <w:lang w:val="lt-LT"/>
              </w:rPr>
            </w:pPr>
          </w:p>
        </w:tc>
        <w:tc>
          <w:tcPr>
            <w:tcW w:w="1674" w:type="dxa"/>
          </w:tcPr>
          <w:p w14:paraId="6519A8D2" w14:textId="5A03DA58" w:rsidR="00813F89" w:rsidRPr="000947DA" w:rsidRDefault="00813F89" w:rsidP="000947DA">
            <w:pPr>
              <w:spacing w:line="276" w:lineRule="auto"/>
              <w:jc w:val="center"/>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0947DA">
              <w:rPr>
                <w:rFonts w:ascii="Arial" w:hAnsi="Arial" w:cs="Arial"/>
                <w:b/>
                <w:lang w:val="lt-LT"/>
              </w:rPr>
              <w:t>2</w:t>
            </w:r>
            <w:r w:rsidRPr="000947DA">
              <w:rPr>
                <w:rFonts w:ascii="Arial" w:hAnsi="Arial" w:cs="Arial"/>
                <w:b/>
                <w:lang w:val="lt-LT"/>
              </w:rPr>
              <w:t xml:space="preserve"> m.</w:t>
            </w:r>
          </w:p>
        </w:tc>
        <w:tc>
          <w:tcPr>
            <w:tcW w:w="1779" w:type="dxa"/>
          </w:tcPr>
          <w:p w14:paraId="246E7D1F" w14:textId="24925074" w:rsidR="00813F89" w:rsidRPr="000947DA" w:rsidRDefault="00813F89"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tc>
      </w:tr>
      <w:tr w:rsidR="00813F89" w:rsidRPr="000947DA" w14:paraId="2F328468" w14:textId="77777777" w:rsidTr="00267C49">
        <w:tc>
          <w:tcPr>
            <w:tcW w:w="683" w:type="dxa"/>
          </w:tcPr>
          <w:p w14:paraId="7715D8B8" w14:textId="77777777" w:rsidR="00813F89" w:rsidRPr="000947DA" w:rsidRDefault="00813F89" w:rsidP="000947DA">
            <w:pPr>
              <w:spacing w:line="276" w:lineRule="auto"/>
              <w:rPr>
                <w:rFonts w:ascii="Arial" w:hAnsi="Arial" w:cs="Arial"/>
                <w:lang w:val="lt-LT"/>
              </w:rPr>
            </w:pPr>
          </w:p>
        </w:tc>
        <w:tc>
          <w:tcPr>
            <w:tcW w:w="4167" w:type="dxa"/>
          </w:tcPr>
          <w:p w14:paraId="1C2814F0" w14:textId="77777777" w:rsidR="00813F89" w:rsidRPr="000947DA" w:rsidRDefault="00813F89" w:rsidP="000947DA">
            <w:pPr>
              <w:spacing w:line="276" w:lineRule="auto"/>
              <w:rPr>
                <w:rFonts w:ascii="Arial" w:hAnsi="Arial" w:cs="Arial"/>
                <w:lang w:val="lt-LT"/>
              </w:rPr>
            </w:pPr>
            <w:r w:rsidRPr="000947DA">
              <w:rPr>
                <w:rFonts w:ascii="Arial" w:hAnsi="Arial" w:cs="Arial"/>
                <w:lang w:val="lt-LT"/>
              </w:rPr>
              <w:t>Vidutinis vieno darbuotojo (bendras)</w:t>
            </w:r>
          </w:p>
        </w:tc>
        <w:tc>
          <w:tcPr>
            <w:tcW w:w="1449" w:type="dxa"/>
          </w:tcPr>
          <w:p w14:paraId="48B80C09" w14:textId="77777777" w:rsidR="00813F89" w:rsidRPr="000947DA" w:rsidRDefault="00813F89" w:rsidP="000947DA">
            <w:pPr>
              <w:spacing w:line="276" w:lineRule="auto"/>
              <w:jc w:val="center"/>
              <w:rPr>
                <w:rFonts w:ascii="Arial" w:hAnsi="Arial" w:cs="Arial"/>
                <w:lang w:val="lt-LT"/>
              </w:rPr>
            </w:pPr>
          </w:p>
        </w:tc>
        <w:tc>
          <w:tcPr>
            <w:tcW w:w="1674" w:type="dxa"/>
          </w:tcPr>
          <w:p w14:paraId="57B28EBC" w14:textId="50FFEB95" w:rsidR="00813F89" w:rsidRPr="000947DA" w:rsidRDefault="00EB514D" w:rsidP="000947DA">
            <w:pPr>
              <w:spacing w:line="276" w:lineRule="auto"/>
              <w:jc w:val="center"/>
              <w:rPr>
                <w:rFonts w:ascii="Arial" w:hAnsi="Arial" w:cs="Arial"/>
                <w:lang w:val="lt-LT"/>
              </w:rPr>
            </w:pPr>
            <w:r>
              <w:rPr>
                <w:rFonts w:ascii="Arial" w:hAnsi="Arial" w:cs="Arial"/>
                <w:lang w:val="lt-LT"/>
              </w:rPr>
              <w:t>1538,72</w:t>
            </w:r>
          </w:p>
        </w:tc>
        <w:tc>
          <w:tcPr>
            <w:tcW w:w="1779" w:type="dxa"/>
          </w:tcPr>
          <w:p w14:paraId="781A977D" w14:textId="43F5EEC1" w:rsidR="00813F89" w:rsidRPr="000947DA" w:rsidRDefault="00EB514D" w:rsidP="000947DA">
            <w:pPr>
              <w:spacing w:line="276" w:lineRule="auto"/>
              <w:jc w:val="center"/>
              <w:rPr>
                <w:rFonts w:ascii="Arial" w:hAnsi="Arial" w:cs="Arial"/>
                <w:lang w:val="lt-LT"/>
              </w:rPr>
            </w:pPr>
            <w:r>
              <w:rPr>
                <w:rFonts w:ascii="Arial" w:hAnsi="Arial" w:cs="Arial"/>
                <w:lang w:val="lt-LT"/>
              </w:rPr>
              <w:t>1727,98</w:t>
            </w:r>
          </w:p>
        </w:tc>
      </w:tr>
      <w:tr w:rsidR="00EB514D" w:rsidRPr="000947DA" w14:paraId="6ABB2431" w14:textId="77777777" w:rsidTr="00267C49">
        <w:tc>
          <w:tcPr>
            <w:tcW w:w="683" w:type="dxa"/>
          </w:tcPr>
          <w:p w14:paraId="400E5622"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1.</w:t>
            </w:r>
          </w:p>
        </w:tc>
        <w:tc>
          <w:tcPr>
            <w:tcW w:w="4167" w:type="dxa"/>
          </w:tcPr>
          <w:p w14:paraId="010B33B7"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Administracija (vadovas, pavaduotojai, padalinių vadovai, buhalteris, sekretorius, personalo darbuotojas)</w:t>
            </w:r>
          </w:p>
        </w:tc>
        <w:tc>
          <w:tcPr>
            <w:tcW w:w="1449" w:type="dxa"/>
          </w:tcPr>
          <w:p w14:paraId="25CBB365" w14:textId="51E97DB9"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2,5</w:t>
            </w:r>
          </w:p>
        </w:tc>
        <w:tc>
          <w:tcPr>
            <w:tcW w:w="1674" w:type="dxa"/>
          </w:tcPr>
          <w:p w14:paraId="10335D7F" w14:textId="77777777" w:rsidR="00EB514D" w:rsidRPr="00EB514D" w:rsidRDefault="00EB514D" w:rsidP="00EB514D">
            <w:pPr>
              <w:jc w:val="center"/>
              <w:rPr>
                <w:rFonts w:ascii="Arial" w:hAnsi="Arial" w:cs="Arial"/>
                <w:lang w:val="lt-LT"/>
              </w:rPr>
            </w:pPr>
            <w:r w:rsidRPr="00EB514D">
              <w:rPr>
                <w:rFonts w:ascii="Arial" w:hAnsi="Arial" w:cs="Arial"/>
                <w:lang w:val="lt-LT"/>
              </w:rPr>
              <w:t>1663,33</w:t>
            </w:r>
          </w:p>
          <w:p w14:paraId="12AE0136" w14:textId="77777777" w:rsidR="00EB514D" w:rsidRPr="00EB514D" w:rsidRDefault="00EB514D" w:rsidP="00EB514D">
            <w:pPr>
              <w:spacing w:line="276" w:lineRule="auto"/>
              <w:jc w:val="center"/>
              <w:rPr>
                <w:rFonts w:ascii="Arial" w:hAnsi="Arial" w:cs="Arial"/>
                <w:lang w:val="lt-LT"/>
              </w:rPr>
            </w:pPr>
          </w:p>
        </w:tc>
        <w:tc>
          <w:tcPr>
            <w:tcW w:w="1779" w:type="dxa"/>
          </w:tcPr>
          <w:p w14:paraId="38713997" w14:textId="1D96916D"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1784,30</w:t>
            </w:r>
          </w:p>
        </w:tc>
      </w:tr>
      <w:tr w:rsidR="00EB514D" w:rsidRPr="000947DA" w14:paraId="5D30F777" w14:textId="77777777" w:rsidTr="00267C49">
        <w:tc>
          <w:tcPr>
            <w:tcW w:w="683" w:type="dxa"/>
          </w:tcPr>
          <w:p w14:paraId="28685527"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2.</w:t>
            </w:r>
          </w:p>
        </w:tc>
        <w:tc>
          <w:tcPr>
            <w:tcW w:w="4167" w:type="dxa"/>
          </w:tcPr>
          <w:p w14:paraId="45977B7B" w14:textId="2BAF94BD" w:rsidR="00EB514D" w:rsidRPr="000947DA" w:rsidRDefault="00EB514D" w:rsidP="00EB514D">
            <w:pPr>
              <w:spacing w:line="276" w:lineRule="auto"/>
              <w:rPr>
                <w:rFonts w:ascii="Arial" w:hAnsi="Arial" w:cs="Arial"/>
                <w:lang w:val="lt-LT"/>
              </w:rPr>
            </w:pPr>
            <w:r w:rsidRPr="000947DA">
              <w:rPr>
                <w:rFonts w:ascii="Arial" w:hAnsi="Arial" w:cs="Arial"/>
                <w:lang w:val="lt-LT"/>
              </w:rPr>
              <w:t>Meno skyriaus vadovas</w:t>
            </w:r>
            <w:r>
              <w:rPr>
                <w:rFonts w:ascii="Arial" w:hAnsi="Arial" w:cs="Arial"/>
                <w:lang w:val="lt-LT"/>
              </w:rPr>
              <w:t>, projektų vadovas</w:t>
            </w:r>
          </w:p>
        </w:tc>
        <w:tc>
          <w:tcPr>
            <w:tcW w:w="1449" w:type="dxa"/>
          </w:tcPr>
          <w:p w14:paraId="5F68EE01" w14:textId="0588F6BB"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w:t>
            </w:r>
          </w:p>
        </w:tc>
        <w:tc>
          <w:tcPr>
            <w:tcW w:w="1674" w:type="dxa"/>
          </w:tcPr>
          <w:p w14:paraId="577F91C6" w14:textId="3455D698"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1809,54</w:t>
            </w:r>
          </w:p>
        </w:tc>
        <w:tc>
          <w:tcPr>
            <w:tcW w:w="1779" w:type="dxa"/>
          </w:tcPr>
          <w:p w14:paraId="5C165072" w14:textId="77777777" w:rsidR="00EB514D" w:rsidRPr="00EB514D" w:rsidRDefault="00EB514D" w:rsidP="00EB514D">
            <w:pPr>
              <w:jc w:val="center"/>
              <w:rPr>
                <w:rFonts w:ascii="Arial" w:hAnsi="Arial" w:cs="Arial"/>
                <w:lang w:val="lt-LT"/>
              </w:rPr>
            </w:pPr>
            <w:r w:rsidRPr="00EB514D">
              <w:rPr>
                <w:rFonts w:ascii="Arial" w:hAnsi="Arial" w:cs="Arial"/>
                <w:lang w:val="lt-LT"/>
              </w:rPr>
              <w:t>1967,32</w:t>
            </w:r>
          </w:p>
          <w:p w14:paraId="54084AF8" w14:textId="77777777" w:rsidR="00EB514D" w:rsidRPr="00EB514D" w:rsidRDefault="00EB514D" w:rsidP="00EB514D">
            <w:pPr>
              <w:spacing w:line="276" w:lineRule="auto"/>
              <w:jc w:val="center"/>
              <w:rPr>
                <w:rFonts w:ascii="Arial" w:hAnsi="Arial" w:cs="Arial"/>
                <w:lang w:val="lt-LT"/>
              </w:rPr>
            </w:pPr>
          </w:p>
        </w:tc>
      </w:tr>
      <w:tr w:rsidR="00EB514D" w:rsidRPr="000947DA" w14:paraId="6A8E50BA" w14:textId="77777777" w:rsidTr="00267C49">
        <w:tc>
          <w:tcPr>
            <w:tcW w:w="683" w:type="dxa"/>
          </w:tcPr>
          <w:p w14:paraId="3A92753C"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3.</w:t>
            </w:r>
          </w:p>
        </w:tc>
        <w:tc>
          <w:tcPr>
            <w:tcW w:w="4167" w:type="dxa"/>
          </w:tcPr>
          <w:p w14:paraId="1FA852F2" w14:textId="6188B23C" w:rsidR="00EB514D" w:rsidRPr="000947DA" w:rsidRDefault="00EB514D" w:rsidP="00EB514D">
            <w:pPr>
              <w:spacing w:line="276" w:lineRule="auto"/>
              <w:rPr>
                <w:rFonts w:ascii="Arial" w:hAnsi="Arial" w:cs="Arial"/>
                <w:lang w:val="lt-LT"/>
              </w:rPr>
            </w:pPr>
            <w:r w:rsidRPr="000947DA">
              <w:rPr>
                <w:rFonts w:ascii="Arial" w:hAnsi="Arial" w:cs="Arial"/>
                <w:lang w:val="lt-LT"/>
              </w:rPr>
              <w:t>Renginių organizatorius</w:t>
            </w:r>
          </w:p>
        </w:tc>
        <w:tc>
          <w:tcPr>
            <w:tcW w:w="1449" w:type="dxa"/>
          </w:tcPr>
          <w:p w14:paraId="1782C0B8" w14:textId="726E2A37"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2</w:t>
            </w:r>
          </w:p>
        </w:tc>
        <w:tc>
          <w:tcPr>
            <w:tcW w:w="1674" w:type="dxa"/>
          </w:tcPr>
          <w:p w14:paraId="0E280C2B" w14:textId="5F190D57"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1463,83</w:t>
            </w:r>
          </w:p>
        </w:tc>
        <w:tc>
          <w:tcPr>
            <w:tcW w:w="1779" w:type="dxa"/>
          </w:tcPr>
          <w:p w14:paraId="31677F60" w14:textId="5F2199F8"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1867,60</w:t>
            </w:r>
          </w:p>
        </w:tc>
      </w:tr>
      <w:tr w:rsidR="00EB514D" w:rsidRPr="000947DA" w14:paraId="18EEAC52" w14:textId="77777777" w:rsidTr="00267C49">
        <w:tc>
          <w:tcPr>
            <w:tcW w:w="683" w:type="dxa"/>
          </w:tcPr>
          <w:p w14:paraId="70BBDB04"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4.</w:t>
            </w:r>
          </w:p>
        </w:tc>
        <w:tc>
          <w:tcPr>
            <w:tcW w:w="4167" w:type="dxa"/>
          </w:tcPr>
          <w:p w14:paraId="71CE146C" w14:textId="78AB27F9" w:rsidR="00EB514D" w:rsidRPr="000947DA" w:rsidRDefault="00EB514D" w:rsidP="00EB514D">
            <w:pPr>
              <w:spacing w:line="276" w:lineRule="auto"/>
              <w:rPr>
                <w:rFonts w:ascii="Arial" w:hAnsi="Arial" w:cs="Arial"/>
                <w:lang w:val="lt-LT"/>
              </w:rPr>
            </w:pPr>
            <w:r w:rsidRPr="000947DA">
              <w:rPr>
                <w:rFonts w:ascii="Arial" w:hAnsi="Arial" w:cs="Arial"/>
                <w:lang w:val="lt-LT"/>
              </w:rPr>
              <w:t>Choreografas</w:t>
            </w:r>
          </w:p>
        </w:tc>
        <w:tc>
          <w:tcPr>
            <w:tcW w:w="1449" w:type="dxa"/>
          </w:tcPr>
          <w:p w14:paraId="09F269B3" w14:textId="0756685C"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w:t>
            </w:r>
          </w:p>
        </w:tc>
        <w:tc>
          <w:tcPr>
            <w:tcW w:w="1674" w:type="dxa"/>
          </w:tcPr>
          <w:p w14:paraId="33CDB23F" w14:textId="271CB75B"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1695,03</w:t>
            </w:r>
          </w:p>
        </w:tc>
        <w:tc>
          <w:tcPr>
            <w:tcW w:w="1779" w:type="dxa"/>
          </w:tcPr>
          <w:p w14:paraId="753BF9E5" w14:textId="13B2E5FE"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1454,62</w:t>
            </w:r>
          </w:p>
        </w:tc>
      </w:tr>
      <w:tr w:rsidR="00EB514D" w:rsidRPr="000947DA" w14:paraId="4681C5B5" w14:textId="77777777" w:rsidTr="00267C49">
        <w:tc>
          <w:tcPr>
            <w:tcW w:w="683" w:type="dxa"/>
          </w:tcPr>
          <w:p w14:paraId="069A874D"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5.</w:t>
            </w:r>
          </w:p>
        </w:tc>
        <w:tc>
          <w:tcPr>
            <w:tcW w:w="4167" w:type="dxa"/>
          </w:tcPr>
          <w:p w14:paraId="71453DF5"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Garso ir šviesos operatorius</w:t>
            </w:r>
          </w:p>
        </w:tc>
        <w:tc>
          <w:tcPr>
            <w:tcW w:w="1449" w:type="dxa"/>
          </w:tcPr>
          <w:p w14:paraId="0866C78F" w14:textId="18EE45F3"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1,75</w:t>
            </w:r>
          </w:p>
        </w:tc>
        <w:tc>
          <w:tcPr>
            <w:tcW w:w="1674" w:type="dxa"/>
          </w:tcPr>
          <w:p w14:paraId="6A026D9F" w14:textId="512E0322"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1429,57</w:t>
            </w:r>
          </w:p>
        </w:tc>
        <w:tc>
          <w:tcPr>
            <w:tcW w:w="1779" w:type="dxa"/>
          </w:tcPr>
          <w:p w14:paraId="7A346132" w14:textId="6D3B2297"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1425,33</w:t>
            </w:r>
          </w:p>
        </w:tc>
      </w:tr>
      <w:tr w:rsidR="00EB514D" w:rsidRPr="000947DA" w14:paraId="3DAA40C9" w14:textId="77777777" w:rsidTr="00267C49">
        <w:tc>
          <w:tcPr>
            <w:tcW w:w="683" w:type="dxa"/>
          </w:tcPr>
          <w:p w14:paraId="58DF4E5B" w14:textId="1BBF9C08" w:rsidR="00EB514D" w:rsidRPr="000947DA" w:rsidRDefault="00EB514D" w:rsidP="00EB514D">
            <w:pPr>
              <w:spacing w:line="276" w:lineRule="auto"/>
              <w:rPr>
                <w:rFonts w:ascii="Arial" w:hAnsi="Arial" w:cs="Arial"/>
                <w:lang w:val="lt-LT"/>
              </w:rPr>
            </w:pPr>
            <w:r w:rsidRPr="000947DA">
              <w:rPr>
                <w:rFonts w:ascii="Arial" w:hAnsi="Arial" w:cs="Arial"/>
                <w:lang w:val="lt-LT"/>
              </w:rPr>
              <w:t>6.</w:t>
            </w:r>
          </w:p>
        </w:tc>
        <w:tc>
          <w:tcPr>
            <w:tcW w:w="4167" w:type="dxa"/>
          </w:tcPr>
          <w:p w14:paraId="09CDEE2D"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Renginių/teatro režisierius</w:t>
            </w:r>
          </w:p>
        </w:tc>
        <w:tc>
          <w:tcPr>
            <w:tcW w:w="1449" w:type="dxa"/>
          </w:tcPr>
          <w:p w14:paraId="3C36E427" w14:textId="07FE3B6B"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w:t>
            </w:r>
          </w:p>
        </w:tc>
        <w:tc>
          <w:tcPr>
            <w:tcW w:w="1674" w:type="dxa"/>
          </w:tcPr>
          <w:p w14:paraId="20DB81AA" w14:textId="10AAE2A2"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1576,98</w:t>
            </w:r>
          </w:p>
        </w:tc>
        <w:tc>
          <w:tcPr>
            <w:tcW w:w="1779" w:type="dxa"/>
          </w:tcPr>
          <w:p w14:paraId="200A13E7" w14:textId="06C52A5C"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1734,03</w:t>
            </w:r>
          </w:p>
        </w:tc>
      </w:tr>
      <w:tr w:rsidR="00EB514D" w:rsidRPr="000947DA" w14:paraId="0F03D600" w14:textId="77777777" w:rsidTr="00267C49">
        <w:tc>
          <w:tcPr>
            <w:tcW w:w="683" w:type="dxa"/>
          </w:tcPr>
          <w:p w14:paraId="366FD6E5" w14:textId="607D3084" w:rsidR="00EB514D" w:rsidRPr="000947DA" w:rsidRDefault="00EB514D" w:rsidP="00EB514D">
            <w:pPr>
              <w:spacing w:line="276" w:lineRule="auto"/>
              <w:rPr>
                <w:rFonts w:ascii="Arial" w:hAnsi="Arial" w:cs="Arial"/>
                <w:lang w:val="lt-LT"/>
              </w:rPr>
            </w:pPr>
            <w:r w:rsidRPr="000947DA">
              <w:rPr>
                <w:rFonts w:ascii="Arial" w:hAnsi="Arial" w:cs="Arial"/>
                <w:lang w:val="lt-LT"/>
              </w:rPr>
              <w:t>7.</w:t>
            </w:r>
          </w:p>
        </w:tc>
        <w:tc>
          <w:tcPr>
            <w:tcW w:w="4167" w:type="dxa"/>
          </w:tcPr>
          <w:p w14:paraId="7B93D279" w14:textId="7F321BC4" w:rsidR="00EB514D" w:rsidRPr="000947DA" w:rsidRDefault="00EB514D" w:rsidP="00EB514D">
            <w:pPr>
              <w:spacing w:line="276" w:lineRule="auto"/>
              <w:rPr>
                <w:rFonts w:ascii="Arial" w:hAnsi="Arial" w:cs="Arial"/>
                <w:lang w:val="lt-LT"/>
              </w:rPr>
            </w:pPr>
            <w:r>
              <w:rPr>
                <w:rFonts w:ascii="Arial" w:hAnsi="Arial" w:cs="Arial"/>
                <w:lang w:val="lt-LT"/>
              </w:rPr>
              <w:t>Kapelmeisteris</w:t>
            </w:r>
          </w:p>
        </w:tc>
        <w:tc>
          <w:tcPr>
            <w:tcW w:w="1449" w:type="dxa"/>
          </w:tcPr>
          <w:p w14:paraId="70FE7081" w14:textId="3F3A3DEE"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w:t>
            </w:r>
          </w:p>
        </w:tc>
        <w:tc>
          <w:tcPr>
            <w:tcW w:w="1674" w:type="dxa"/>
          </w:tcPr>
          <w:p w14:paraId="6C2EEB23" w14:textId="54F6C62A"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1707,80</w:t>
            </w:r>
          </w:p>
        </w:tc>
        <w:tc>
          <w:tcPr>
            <w:tcW w:w="1779" w:type="dxa"/>
          </w:tcPr>
          <w:p w14:paraId="5EFF9BAB" w14:textId="1A1D22AF"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1922,43</w:t>
            </w:r>
          </w:p>
        </w:tc>
      </w:tr>
      <w:tr w:rsidR="00EB514D" w:rsidRPr="000947DA" w14:paraId="0F1B4645" w14:textId="77777777" w:rsidTr="00267C49">
        <w:tc>
          <w:tcPr>
            <w:tcW w:w="683" w:type="dxa"/>
          </w:tcPr>
          <w:p w14:paraId="4E650304" w14:textId="3DBB31A3" w:rsidR="00EB514D" w:rsidRPr="000947DA" w:rsidRDefault="00EB514D" w:rsidP="00EB514D">
            <w:pPr>
              <w:spacing w:line="276" w:lineRule="auto"/>
              <w:rPr>
                <w:rFonts w:ascii="Arial" w:hAnsi="Arial" w:cs="Arial"/>
                <w:lang w:val="lt-LT"/>
              </w:rPr>
            </w:pPr>
            <w:r w:rsidRPr="000947DA">
              <w:rPr>
                <w:rFonts w:ascii="Arial" w:hAnsi="Arial" w:cs="Arial"/>
                <w:lang w:val="lt-LT"/>
              </w:rPr>
              <w:t>8.</w:t>
            </w:r>
          </w:p>
        </w:tc>
        <w:tc>
          <w:tcPr>
            <w:tcW w:w="4167" w:type="dxa"/>
          </w:tcPr>
          <w:p w14:paraId="14318619" w14:textId="39A90127" w:rsidR="00EB514D" w:rsidRPr="000947DA" w:rsidRDefault="00EB514D" w:rsidP="00EB514D">
            <w:pPr>
              <w:spacing w:line="276" w:lineRule="auto"/>
              <w:rPr>
                <w:rFonts w:ascii="Arial" w:hAnsi="Arial" w:cs="Arial"/>
                <w:lang w:val="lt-LT"/>
              </w:rPr>
            </w:pPr>
            <w:r>
              <w:rPr>
                <w:rFonts w:ascii="Arial" w:hAnsi="Arial" w:cs="Arial"/>
                <w:lang w:val="lt-LT"/>
              </w:rPr>
              <w:t>Chormeisteris</w:t>
            </w:r>
          </w:p>
        </w:tc>
        <w:tc>
          <w:tcPr>
            <w:tcW w:w="1449" w:type="dxa"/>
          </w:tcPr>
          <w:p w14:paraId="4AF23829" w14:textId="3866A6EF"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w:t>
            </w:r>
          </w:p>
        </w:tc>
        <w:tc>
          <w:tcPr>
            <w:tcW w:w="1674" w:type="dxa"/>
          </w:tcPr>
          <w:p w14:paraId="496156E2" w14:textId="6AC85CDA"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1566,26</w:t>
            </w:r>
          </w:p>
        </w:tc>
        <w:tc>
          <w:tcPr>
            <w:tcW w:w="1779" w:type="dxa"/>
          </w:tcPr>
          <w:p w14:paraId="364EFBB6" w14:textId="239F09C3"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2001,27</w:t>
            </w:r>
          </w:p>
        </w:tc>
      </w:tr>
      <w:tr w:rsidR="00EB514D" w:rsidRPr="000947DA" w14:paraId="5EA785B7" w14:textId="77777777" w:rsidTr="00267C49">
        <w:tc>
          <w:tcPr>
            <w:tcW w:w="683" w:type="dxa"/>
          </w:tcPr>
          <w:p w14:paraId="2F6017DD" w14:textId="3A332FCB" w:rsidR="00EB514D" w:rsidRPr="000947DA" w:rsidRDefault="00EB514D" w:rsidP="00EB514D">
            <w:pPr>
              <w:spacing w:line="276" w:lineRule="auto"/>
              <w:rPr>
                <w:rFonts w:ascii="Arial" w:hAnsi="Arial" w:cs="Arial"/>
                <w:lang w:val="lt-LT"/>
              </w:rPr>
            </w:pPr>
            <w:r>
              <w:rPr>
                <w:rFonts w:ascii="Arial" w:hAnsi="Arial" w:cs="Arial"/>
                <w:lang w:val="lt-LT"/>
              </w:rPr>
              <w:t>9.</w:t>
            </w:r>
          </w:p>
        </w:tc>
        <w:tc>
          <w:tcPr>
            <w:tcW w:w="4167" w:type="dxa"/>
          </w:tcPr>
          <w:p w14:paraId="148052E7" w14:textId="36F8EE4A" w:rsidR="00EB514D" w:rsidRDefault="00EB514D" w:rsidP="00EB514D">
            <w:pPr>
              <w:spacing w:line="276" w:lineRule="auto"/>
              <w:rPr>
                <w:rFonts w:ascii="Arial" w:hAnsi="Arial" w:cs="Arial"/>
                <w:lang w:val="lt-LT"/>
              </w:rPr>
            </w:pPr>
            <w:r>
              <w:rPr>
                <w:rFonts w:ascii="Arial" w:hAnsi="Arial" w:cs="Arial"/>
                <w:lang w:val="lt-LT"/>
              </w:rPr>
              <w:t>Dizaineris - maketuotojas</w:t>
            </w:r>
          </w:p>
        </w:tc>
        <w:tc>
          <w:tcPr>
            <w:tcW w:w="1449" w:type="dxa"/>
          </w:tcPr>
          <w:p w14:paraId="19F924B0" w14:textId="551EDFA3"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w:t>
            </w:r>
          </w:p>
        </w:tc>
        <w:tc>
          <w:tcPr>
            <w:tcW w:w="1674" w:type="dxa"/>
          </w:tcPr>
          <w:p w14:paraId="06013355" w14:textId="27464D57"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1981,71</w:t>
            </w:r>
          </w:p>
        </w:tc>
        <w:tc>
          <w:tcPr>
            <w:tcW w:w="1779" w:type="dxa"/>
          </w:tcPr>
          <w:p w14:paraId="771AEA9D" w14:textId="4F11D1BB"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2914,00</w:t>
            </w:r>
          </w:p>
        </w:tc>
      </w:tr>
      <w:tr w:rsidR="00EB514D" w:rsidRPr="000947DA" w14:paraId="300B2A71" w14:textId="77777777" w:rsidTr="00267C49">
        <w:tc>
          <w:tcPr>
            <w:tcW w:w="683" w:type="dxa"/>
          </w:tcPr>
          <w:p w14:paraId="00765A44" w14:textId="395B952D" w:rsidR="00EB514D" w:rsidRPr="000947DA" w:rsidRDefault="00EB514D" w:rsidP="00EB514D">
            <w:pPr>
              <w:spacing w:line="276" w:lineRule="auto"/>
              <w:rPr>
                <w:rFonts w:ascii="Arial" w:hAnsi="Arial" w:cs="Arial"/>
                <w:lang w:val="lt-LT"/>
              </w:rPr>
            </w:pPr>
            <w:r>
              <w:rPr>
                <w:rFonts w:ascii="Arial" w:hAnsi="Arial" w:cs="Arial"/>
                <w:lang w:val="lt-LT"/>
              </w:rPr>
              <w:t>10.</w:t>
            </w:r>
          </w:p>
        </w:tc>
        <w:tc>
          <w:tcPr>
            <w:tcW w:w="4167" w:type="dxa"/>
          </w:tcPr>
          <w:p w14:paraId="5771847F" w14:textId="0AB4F2C0" w:rsidR="00EB514D" w:rsidRDefault="00EB514D" w:rsidP="00EB514D">
            <w:pPr>
              <w:spacing w:line="276" w:lineRule="auto"/>
              <w:rPr>
                <w:rFonts w:ascii="Arial" w:hAnsi="Arial" w:cs="Arial"/>
                <w:lang w:val="lt-LT"/>
              </w:rPr>
            </w:pPr>
            <w:r w:rsidRPr="00EB514D">
              <w:rPr>
                <w:rFonts w:ascii="Arial" w:hAnsi="Arial" w:cs="Arial"/>
                <w:lang w:val="lt-LT"/>
              </w:rPr>
              <w:t>Edukatorius</w:t>
            </w:r>
            <w:r w:rsidR="008E7983">
              <w:rPr>
                <w:rFonts w:ascii="Arial" w:hAnsi="Arial" w:cs="Arial"/>
                <w:lang w:val="lt-LT"/>
              </w:rPr>
              <w:t>-</w:t>
            </w:r>
            <w:r w:rsidRPr="00EB514D">
              <w:rPr>
                <w:rFonts w:ascii="Arial" w:hAnsi="Arial" w:cs="Arial"/>
                <w:lang w:val="lt-LT"/>
              </w:rPr>
              <w:t>ekskursijų vadovas</w:t>
            </w:r>
          </w:p>
        </w:tc>
        <w:tc>
          <w:tcPr>
            <w:tcW w:w="1449" w:type="dxa"/>
          </w:tcPr>
          <w:p w14:paraId="38F4D2E8" w14:textId="1C764EA1"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0,75</w:t>
            </w:r>
          </w:p>
        </w:tc>
        <w:tc>
          <w:tcPr>
            <w:tcW w:w="1674" w:type="dxa"/>
          </w:tcPr>
          <w:p w14:paraId="234BDA43" w14:textId="77777777" w:rsidR="00EB514D" w:rsidRPr="00EB514D" w:rsidRDefault="00EB514D" w:rsidP="00EB514D">
            <w:pPr>
              <w:spacing w:line="276" w:lineRule="auto"/>
              <w:jc w:val="center"/>
              <w:rPr>
                <w:rFonts w:ascii="Arial" w:hAnsi="Arial" w:cs="Arial"/>
                <w:lang w:val="lt-LT"/>
              </w:rPr>
            </w:pPr>
          </w:p>
        </w:tc>
        <w:tc>
          <w:tcPr>
            <w:tcW w:w="1779" w:type="dxa"/>
          </w:tcPr>
          <w:p w14:paraId="3000F6DC" w14:textId="79A7C594"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1599,41</w:t>
            </w:r>
          </w:p>
        </w:tc>
      </w:tr>
      <w:tr w:rsidR="00EB514D" w:rsidRPr="000947DA" w14:paraId="16FF95FC" w14:textId="77777777" w:rsidTr="00267C49">
        <w:tc>
          <w:tcPr>
            <w:tcW w:w="683" w:type="dxa"/>
          </w:tcPr>
          <w:p w14:paraId="66054D9A" w14:textId="3CC72710" w:rsidR="00EB514D" w:rsidRPr="000947DA" w:rsidRDefault="00EB514D" w:rsidP="00EB514D">
            <w:pPr>
              <w:spacing w:line="276" w:lineRule="auto"/>
              <w:rPr>
                <w:rFonts w:ascii="Arial" w:hAnsi="Arial" w:cs="Arial"/>
                <w:lang w:val="lt-LT"/>
              </w:rPr>
            </w:pPr>
            <w:r>
              <w:rPr>
                <w:rFonts w:ascii="Arial" w:hAnsi="Arial" w:cs="Arial"/>
                <w:lang w:val="lt-LT"/>
              </w:rPr>
              <w:t>11.</w:t>
            </w:r>
          </w:p>
        </w:tc>
        <w:tc>
          <w:tcPr>
            <w:tcW w:w="4167" w:type="dxa"/>
          </w:tcPr>
          <w:p w14:paraId="747F0D38" w14:textId="05B930DF" w:rsidR="00EB514D" w:rsidRPr="000947DA" w:rsidRDefault="00EB514D" w:rsidP="00EB514D">
            <w:pPr>
              <w:spacing w:line="276" w:lineRule="auto"/>
              <w:rPr>
                <w:rFonts w:ascii="Arial" w:hAnsi="Arial" w:cs="Arial"/>
                <w:lang w:val="lt-LT"/>
              </w:rPr>
            </w:pPr>
            <w:r w:rsidRPr="000947DA">
              <w:rPr>
                <w:rFonts w:ascii="Arial" w:hAnsi="Arial" w:cs="Arial"/>
                <w:lang w:val="lt-LT"/>
              </w:rPr>
              <w:t>Ūkio dalies darbuotojas</w:t>
            </w:r>
          </w:p>
        </w:tc>
        <w:tc>
          <w:tcPr>
            <w:tcW w:w="1449" w:type="dxa"/>
          </w:tcPr>
          <w:p w14:paraId="492B1C59" w14:textId="01B324DF"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w:t>
            </w:r>
          </w:p>
        </w:tc>
        <w:tc>
          <w:tcPr>
            <w:tcW w:w="1674" w:type="dxa"/>
          </w:tcPr>
          <w:p w14:paraId="15EB57AE" w14:textId="3453A605"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1240,99</w:t>
            </w:r>
          </w:p>
        </w:tc>
        <w:tc>
          <w:tcPr>
            <w:tcW w:w="1779" w:type="dxa"/>
          </w:tcPr>
          <w:p w14:paraId="008F5D6C" w14:textId="0814CCFC"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1175,29</w:t>
            </w:r>
          </w:p>
        </w:tc>
      </w:tr>
      <w:tr w:rsidR="00EB514D" w:rsidRPr="000947DA" w14:paraId="31724B78" w14:textId="77777777" w:rsidTr="00267C49">
        <w:tc>
          <w:tcPr>
            <w:tcW w:w="683" w:type="dxa"/>
          </w:tcPr>
          <w:p w14:paraId="66299C4B" w14:textId="521C496F" w:rsidR="00EB514D" w:rsidRPr="000947DA" w:rsidRDefault="00EB514D" w:rsidP="00EB514D">
            <w:pPr>
              <w:spacing w:line="276" w:lineRule="auto"/>
              <w:rPr>
                <w:rFonts w:ascii="Arial" w:hAnsi="Arial" w:cs="Arial"/>
                <w:lang w:val="lt-LT"/>
              </w:rPr>
            </w:pPr>
            <w:r>
              <w:rPr>
                <w:rFonts w:ascii="Arial" w:hAnsi="Arial" w:cs="Arial"/>
                <w:lang w:val="lt-LT"/>
              </w:rPr>
              <w:t>12.</w:t>
            </w:r>
          </w:p>
        </w:tc>
        <w:tc>
          <w:tcPr>
            <w:tcW w:w="4167" w:type="dxa"/>
          </w:tcPr>
          <w:p w14:paraId="655DD3FB" w14:textId="77777777" w:rsidR="00EB514D" w:rsidRPr="000947DA" w:rsidRDefault="00EB514D" w:rsidP="00EB514D">
            <w:pPr>
              <w:spacing w:line="276" w:lineRule="auto"/>
              <w:rPr>
                <w:rFonts w:ascii="Arial" w:hAnsi="Arial" w:cs="Arial"/>
                <w:lang w:val="lt-LT"/>
              </w:rPr>
            </w:pPr>
            <w:r w:rsidRPr="000947DA">
              <w:rPr>
                <w:rFonts w:ascii="Arial" w:hAnsi="Arial" w:cs="Arial"/>
                <w:lang w:val="lt-LT"/>
              </w:rPr>
              <w:t>Kiti darbuotojai</w:t>
            </w:r>
          </w:p>
        </w:tc>
        <w:tc>
          <w:tcPr>
            <w:tcW w:w="1449" w:type="dxa"/>
          </w:tcPr>
          <w:p w14:paraId="5B9A278A" w14:textId="509A4332"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3,5</w:t>
            </w:r>
          </w:p>
        </w:tc>
        <w:tc>
          <w:tcPr>
            <w:tcW w:w="1674" w:type="dxa"/>
          </w:tcPr>
          <w:p w14:paraId="43EBAD6D" w14:textId="210897BF"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790,83</w:t>
            </w:r>
          </w:p>
        </w:tc>
        <w:tc>
          <w:tcPr>
            <w:tcW w:w="1779" w:type="dxa"/>
          </w:tcPr>
          <w:p w14:paraId="436915B3" w14:textId="61B236B4" w:rsidR="00EB514D" w:rsidRPr="00EB514D" w:rsidRDefault="00EB514D" w:rsidP="00EB514D">
            <w:pPr>
              <w:spacing w:line="276" w:lineRule="auto"/>
              <w:jc w:val="center"/>
              <w:rPr>
                <w:rFonts w:ascii="Arial" w:hAnsi="Arial" w:cs="Arial"/>
                <w:lang w:val="lt-LT"/>
              </w:rPr>
            </w:pPr>
            <w:r w:rsidRPr="00EB514D">
              <w:rPr>
                <w:rFonts w:ascii="Arial" w:hAnsi="Arial" w:cs="Arial"/>
                <w:lang w:val="lt-LT"/>
              </w:rPr>
              <w:t>890,15</w:t>
            </w:r>
          </w:p>
        </w:tc>
      </w:tr>
    </w:tbl>
    <w:p w14:paraId="24D964C2" w14:textId="39F40EE8" w:rsidR="00806260" w:rsidRPr="000947DA" w:rsidRDefault="00E26155" w:rsidP="00C035CA">
      <w:pPr>
        <w:spacing w:before="240" w:line="276" w:lineRule="auto"/>
        <w:ind w:firstLine="720"/>
        <w:rPr>
          <w:rFonts w:ascii="Arial" w:hAnsi="Arial" w:cs="Arial"/>
          <w:b/>
          <w:lang w:val="lt-LT"/>
        </w:rPr>
      </w:pPr>
      <w:r w:rsidRPr="000947DA">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0947DA"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0947DA" w:rsidRDefault="00267C49" w:rsidP="000947DA">
            <w:pPr>
              <w:spacing w:line="276" w:lineRule="auto"/>
              <w:rPr>
                <w:rFonts w:ascii="Arial" w:hAnsi="Arial" w:cs="Arial"/>
                <w:b/>
                <w:bCs/>
                <w:lang w:val="lt-LT"/>
              </w:rPr>
            </w:pPr>
            <w:r w:rsidRPr="000947DA">
              <w:rPr>
                <w:rFonts w:ascii="Arial" w:hAnsi="Arial" w:cs="Arial"/>
                <w:b/>
                <w:bCs/>
                <w:iCs/>
                <w:lang w:val="lt-LT"/>
              </w:rPr>
              <w:t xml:space="preserve">Įstaiga </w:t>
            </w:r>
            <w:r w:rsidRPr="000947DA">
              <w:rPr>
                <w:rFonts w:ascii="Arial" w:hAnsi="Arial" w:cs="Arial"/>
                <w:b/>
                <w:bCs/>
                <w:iCs/>
                <w:lang w:val="lt-LT" w:eastAsia="lt-LT"/>
              </w:rPr>
              <w:t xml:space="preserve">yra </w:t>
            </w:r>
            <w:r w:rsidRPr="000947DA">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0947DA" w:rsidRDefault="00267C49" w:rsidP="000947DA">
            <w:pPr>
              <w:spacing w:line="276" w:lineRule="auto"/>
              <w:rPr>
                <w:rFonts w:ascii="Arial" w:hAnsi="Arial" w:cs="Arial"/>
                <w:b/>
                <w:bCs/>
                <w:lang w:val="lt-LT"/>
              </w:rPr>
            </w:pPr>
            <w:r w:rsidRPr="000947DA">
              <w:rPr>
                <w:rFonts w:ascii="Arial" w:hAnsi="Arial" w:cs="Arial"/>
                <w:b/>
                <w:bCs/>
                <w:iCs/>
                <w:lang w:val="lt-LT" w:eastAsia="lt-LT"/>
              </w:rPr>
              <w:t>Sudarytų savanorystės sutarčių skaičius</w:t>
            </w:r>
          </w:p>
        </w:tc>
      </w:tr>
      <w:tr w:rsidR="00210D45" w:rsidRPr="000947DA"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0947DA" w:rsidRDefault="00210D45" w:rsidP="000947DA">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65DFB8A2" w:rsidR="00210D45" w:rsidRPr="000947DA" w:rsidRDefault="00210D45"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2</w:t>
            </w:r>
            <w:r w:rsidRPr="000947DA">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7B9909BF" w:rsidR="00210D45" w:rsidRPr="000947DA" w:rsidRDefault="00210D45"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tc>
      </w:tr>
      <w:tr w:rsidR="00210D45" w:rsidRPr="000947DA"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36E5A8E6" w:rsidR="00210D45" w:rsidRPr="000947DA" w:rsidRDefault="00210D45" w:rsidP="000947DA">
            <w:pPr>
              <w:spacing w:line="276" w:lineRule="auto"/>
              <w:jc w:val="both"/>
              <w:rPr>
                <w:rFonts w:ascii="Arial" w:hAnsi="Arial" w:cs="Arial"/>
                <w:lang w:val="lt-LT"/>
              </w:rPr>
            </w:pPr>
            <w:r w:rsidRPr="000947DA">
              <w:rPr>
                <w:rFonts w:ascii="Arial" w:hAnsi="Arial" w:cs="Arial"/>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19165561" w:rsidR="00210D45" w:rsidRPr="000947DA" w:rsidRDefault="00210D45" w:rsidP="000947DA">
            <w:pPr>
              <w:spacing w:line="276" w:lineRule="auto"/>
              <w:jc w:val="both"/>
              <w:rPr>
                <w:rFonts w:ascii="Arial" w:hAnsi="Arial" w:cs="Arial"/>
                <w:lang w:val="lt-LT"/>
              </w:rPr>
            </w:pPr>
            <w:r w:rsidRPr="000947DA">
              <w:rPr>
                <w:rFonts w:ascii="Arial" w:hAnsi="Arial" w:cs="Arial"/>
                <w:lang w:val="lt-LT"/>
              </w:rPr>
              <w:t>NE</w:t>
            </w:r>
            <w:r w:rsidR="00EB514D">
              <w:rPr>
                <w:rFonts w:ascii="Arial" w:hAnsi="Arial" w:cs="Arial"/>
                <w:lang w:val="lt-LT"/>
              </w:rPr>
              <w:t xml:space="preserve"> </w:t>
            </w:r>
            <w:r w:rsidR="00FC12B1">
              <w:rPr>
                <w:rFonts w:ascii="Arial" w:hAnsi="Arial" w:cs="Arial"/>
                <w:lang w:val="lt-LT"/>
              </w:rPr>
              <w:t xml:space="preserve">  </w:t>
            </w:r>
            <w:r w:rsidR="00EB514D">
              <w:rPr>
                <w:rFonts w:ascii="Arial" w:hAnsi="Arial" w:cs="Arial"/>
                <w:lang w:val="lt-LT"/>
              </w:rPr>
              <w:t>X</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7AFEDC3C" w:rsidR="00210D45" w:rsidRPr="000947DA" w:rsidRDefault="00FC12B1" w:rsidP="000947DA">
            <w:pPr>
              <w:spacing w:line="276" w:lineRule="auto"/>
              <w:jc w:val="center"/>
              <w:rPr>
                <w:rFonts w:ascii="Arial" w:hAnsi="Arial" w:cs="Arial"/>
                <w:lang w:val="lt-LT"/>
              </w:rPr>
            </w:pPr>
            <w:r>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1E53EF06" w:rsidR="00210D45" w:rsidRPr="000947DA" w:rsidRDefault="00FC12B1" w:rsidP="000947DA">
            <w:pPr>
              <w:spacing w:line="276" w:lineRule="auto"/>
              <w:jc w:val="center"/>
              <w:rPr>
                <w:rFonts w:ascii="Arial" w:hAnsi="Arial" w:cs="Arial"/>
                <w:lang w:val="lt-LT"/>
              </w:rPr>
            </w:pPr>
            <w:r>
              <w:rPr>
                <w:rFonts w:ascii="Arial" w:hAnsi="Arial" w:cs="Arial"/>
                <w:lang w:val="lt-LT"/>
              </w:rPr>
              <w:t>0</w:t>
            </w:r>
          </w:p>
        </w:tc>
      </w:tr>
    </w:tbl>
    <w:p w14:paraId="427639BE" w14:textId="77777777" w:rsidR="00D12F67" w:rsidRPr="000947DA" w:rsidRDefault="005B36CA" w:rsidP="00C035CA">
      <w:pPr>
        <w:spacing w:before="240" w:line="276" w:lineRule="auto"/>
        <w:ind w:firstLine="567"/>
        <w:jc w:val="both"/>
        <w:rPr>
          <w:rFonts w:ascii="Arial" w:hAnsi="Arial" w:cs="Arial"/>
          <w:lang w:val="lt-LT"/>
        </w:rPr>
      </w:pPr>
      <w:bookmarkStart w:id="0" w:name="_Hlk159854696"/>
      <w:r w:rsidRPr="000947DA">
        <w:rPr>
          <w:rFonts w:ascii="Arial" w:hAnsi="Arial" w:cs="Arial"/>
          <w:b/>
          <w:lang w:val="lt-LT"/>
        </w:rPr>
        <w:t>2. Įstaigos biudžetas</w:t>
      </w:r>
      <w:r w:rsidR="00A17801" w:rsidRPr="000947DA">
        <w:rPr>
          <w:rFonts w:ascii="Arial" w:hAnsi="Arial" w:cs="Arial"/>
          <w:b/>
          <w:lang w:val="lt-LT"/>
        </w:rPr>
        <w:t>:</w:t>
      </w:r>
    </w:p>
    <w:p w14:paraId="4C921101" w14:textId="08792119" w:rsidR="003973BF" w:rsidRPr="000947DA" w:rsidRDefault="000A761B" w:rsidP="000947DA">
      <w:pPr>
        <w:spacing w:line="276" w:lineRule="auto"/>
        <w:jc w:val="both"/>
        <w:rPr>
          <w:rFonts w:ascii="Arial" w:hAnsi="Arial" w:cs="Arial"/>
          <w:i/>
          <w:lang w:val="lt-LT"/>
        </w:rPr>
      </w:pPr>
      <w:r w:rsidRPr="000947DA">
        <w:rPr>
          <w:rFonts w:ascii="Arial" w:hAnsi="Arial" w:cs="Arial"/>
          <w:i/>
          <w:lang w:val="lt-LT"/>
        </w:rPr>
        <w:t>4</w:t>
      </w:r>
      <w:r w:rsidR="00485444" w:rsidRPr="000947DA">
        <w:rPr>
          <w:rFonts w:ascii="Arial" w:hAnsi="Arial" w:cs="Arial"/>
          <w:i/>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A17801" w:rsidRPr="000947DA" w14:paraId="2F7D482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6124E2" w:rsidRDefault="00A17801" w:rsidP="000947DA">
            <w:pPr>
              <w:spacing w:line="276" w:lineRule="auto"/>
              <w:jc w:val="center"/>
              <w:rPr>
                <w:rFonts w:ascii="Arial" w:hAnsi="Arial" w:cs="Arial"/>
                <w:b/>
                <w:lang w:val="lt-LT"/>
              </w:rPr>
            </w:pPr>
            <w:bookmarkStart w:id="1" w:name="_Hlk159852092"/>
            <w:bookmarkEnd w:id="0"/>
            <w:r w:rsidRPr="006124E2">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6D27EA56" w:rsidR="00A17801" w:rsidRPr="006124E2" w:rsidRDefault="00A17801" w:rsidP="000947DA">
            <w:pPr>
              <w:spacing w:line="276" w:lineRule="auto"/>
              <w:jc w:val="center"/>
              <w:rPr>
                <w:rFonts w:ascii="Arial" w:hAnsi="Arial" w:cs="Arial"/>
                <w:lang w:val="lt-LT"/>
              </w:rPr>
            </w:pPr>
            <w:r w:rsidRPr="006124E2">
              <w:rPr>
                <w:rFonts w:ascii="Arial" w:hAnsi="Arial" w:cs="Arial"/>
                <w:b/>
                <w:lang w:val="lt-LT"/>
              </w:rPr>
              <w:t>20</w:t>
            </w:r>
            <w:r w:rsidR="009D530C" w:rsidRPr="006124E2">
              <w:rPr>
                <w:rFonts w:ascii="Arial" w:hAnsi="Arial" w:cs="Arial"/>
                <w:b/>
                <w:lang w:val="lt-LT"/>
              </w:rPr>
              <w:t>2</w:t>
            </w:r>
            <w:r w:rsidR="000947DA" w:rsidRPr="006124E2">
              <w:rPr>
                <w:rFonts w:ascii="Arial" w:hAnsi="Arial" w:cs="Arial"/>
                <w:b/>
                <w:lang w:val="lt-LT"/>
              </w:rPr>
              <w:t>2</w:t>
            </w:r>
            <w:r w:rsidRPr="006124E2">
              <w:rPr>
                <w:rFonts w:ascii="Arial" w:hAnsi="Arial" w:cs="Arial"/>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4B143A7" w14:textId="0BC08A11" w:rsidR="00A17801" w:rsidRPr="006124E2" w:rsidRDefault="00A17801" w:rsidP="000947DA">
            <w:pPr>
              <w:spacing w:line="276" w:lineRule="auto"/>
              <w:jc w:val="center"/>
              <w:rPr>
                <w:rFonts w:ascii="Arial" w:hAnsi="Arial" w:cs="Arial"/>
                <w:b/>
                <w:lang w:val="lt-LT"/>
              </w:rPr>
            </w:pPr>
            <w:r w:rsidRPr="006124E2">
              <w:rPr>
                <w:rFonts w:ascii="Arial" w:hAnsi="Arial" w:cs="Arial"/>
                <w:b/>
                <w:lang w:val="lt-LT"/>
              </w:rPr>
              <w:t>20</w:t>
            </w:r>
            <w:r w:rsidR="00830FE1" w:rsidRPr="006124E2">
              <w:rPr>
                <w:rFonts w:ascii="Arial" w:hAnsi="Arial" w:cs="Arial"/>
                <w:b/>
                <w:lang w:val="lt-LT"/>
              </w:rPr>
              <w:t>2</w:t>
            </w:r>
            <w:r w:rsidR="000947DA" w:rsidRPr="006124E2">
              <w:rPr>
                <w:rFonts w:ascii="Arial" w:hAnsi="Arial" w:cs="Arial"/>
                <w:b/>
                <w:lang w:val="lt-LT"/>
              </w:rPr>
              <w:t>3</w:t>
            </w:r>
            <w:r w:rsidR="00830FE1" w:rsidRPr="006124E2">
              <w:rPr>
                <w:rFonts w:ascii="Arial" w:hAnsi="Arial" w:cs="Arial"/>
                <w:b/>
                <w:lang w:val="lt-LT"/>
              </w:rPr>
              <w:t xml:space="preserve"> </w:t>
            </w:r>
            <w:r w:rsidRPr="006124E2">
              <w:rPr>
                <w:rFonts w:ascii="Arial" w:hAnsi="Arial" w:cs="Arial"/>
                <w:b/>
                <w:lang w:val="lt-LT"/>
              </w:rPr>
              <w:t>m.</w:t>
            </w:r>
          </w:p>
        </w:tc>
      </w:tr>
      <w:tr w:rsidR="006124E2" w:rsidRPr="000947DA" w14:paraId="603AA0C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6124E2" w:rsidRPr="006124E2" w:rsidRDefault="006124E2" w:rsidP="006124E2">
            <w:pPr>
              <w:spacing w:line="276" w:lineRule="auto"/>
              <w:jc w:val="both"/>
              <w:rPr>
                <w:rFonts w:ascii="Arial" w:hAnsi="Arial" w:cs="Arial"/>
                <w:lang w:val="lt-LT"/>
              </w:rPr>
            </w:pPr>
            <w:r w:rsidRPr="006124E2">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4E92ADFB" w:rsidR="006124E2" w:rsidRPr="006124E2" w:rsidRDefault="006124E2" w:rsidP="006124E2">
            <w:pPr>
              <w:spacing w:line="276" w:lineRule="auto"/>
              <w:jc w:val="center"/>
              <w:rPr>
                <w:rFonts w:ascii="Arial" w:hAnsi="Arial" w:cs="Arial"/>
                <w:lang w:val="lt-LT"/>
              </w:rPr>
            </w:pPr>
            <w:r w:rsidRPr="006124E2">
              <w:rPr>
                <w:rFonts w:ascii="Arial" w:hAnsi="Arial" w:cs="Arial"/>
              </w:rPr>
              <w:t>422,19</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65B76D" w14:textId="0573E73D" w:rsidR="006124E2" w:rsidRPr="006124E2" w:rsidRDefault="006124E2" w:rsidP="006124E2">
            <w:pPr>
              <w:spacing w:line="276" w:lineRule="auto"/>
              <w:jc w:val="center"/>
              <w:rPr>
                <w:rFonts w:ascii="Arial" w:hAnsi="Arial" w:cs="Arial"/>
                <w:lang w:val="lt-LT"/>
              </w:rPr>
            </w:pPr>
            <w:r w:rsidRPr="006124E2">
              <w:rPr>
                <w:rFonts w:ascii="Arial" w:hAnsi="Arial" w:cs="Arial"/>
              </w:rPr>
              <w:t>519,61</w:t>
            </w:r>
            <w:r w:rsidR="00D81BF3">
              <w:rPr>
                <w:rFonts w:ascii="Arial" w:hAnsi="Arial" w:cs="Arial"/>
              </w:rPr>
              <w:t>0</w:t>
            </w:r>
          </w:p>
        </w:tc>
      </w:tr>
      <w:tr w:rsidR="006124E2" w:rsidRPr="000947DA" w14:paraId="79BFFD9B"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6124E2" w:rsidRPr="006124E2" w:rsidRDefault="006124E2" w:rsidP="006124E2">
            <w:pPr>
              <w:spacing w:line="276" w:lineRule="auto"/>
              <w:jc w:val="both"/>
              <w:rPr>
                <w:rFonts w:ascii="Arial" w:hAnsi="Arial" w:cs="Arial"/>
                <w:lang w:val="lt-LT"/>
              </w:rPr>
            </w:pPr>
            <w:r w:rsidRPr="006124E2">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789C7747" w:rsidR="006124E2" w:rsidRPr="006124E2" w:rsidRDefault="00D81BF3" w:rsidP="006124E2">
            <w:pPr>
              <w:spacing w:line="276" w:lineRule="auto"/>
              <w:jc w:val="center"/>
              <w:rPr>
                <w:rFonts w:ascii="Arial" w:hAnsi="Arial" w:cs="Arial"/>
                <w:lang w:val="lt-LT"/>
              </w:rPr>
            </w:pPr>
            <w:r>
              <w:rPr>
                <w:rFonts w:ascii="Arial" w:hAnsi="Arial" w:cs="Arial"/>
                <w:lang w:val="lt-LT"/>
              </w:rPr>
              <w:t>8,309</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D55A5A2" w14:textId="250B001D" w:rsidR="006124E2" w:rsidRPr="006124E2" w:rsidRDefault="00D81BF3" w:rsidP="006124E2">
            <w:pPr>
              <w:spacing w:line="276" w:lineRule="auto"/>
              <w:jc w:val="center"/>
              <w:rPr>
                <w:rFonts w:ascii="Arial" w:hAnsi="Arial" w:cs="Arial"/>
                <w:lang w:val="lt-LT"/>
              </w:rPr>
            </w:pPr>
            <w:r>
              <w:rPr>
                <w:rFonts w:ascii="Arial" w:hAnsi="Arial" w:cs="Arial"/>
                <w:lang w:val="lt-LT"/>
              </w:rPr>
              <w:t>9,261</w:t>
            </w:r>
          </w:p>
        </w:tc>
      </w:tr>
      <w:tr w:rsidR="006124E2" w:rsidRPr="000947DA" w14:paraId="600C543E"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6124E2" w:rsidRPr="006124E2" w:rsidRDefault="006124E2" w:rsidP="006124E2">
            <w:pPr>
              <w:spacing w:line="276" w:lineRule="auto"/>
              <w:jc w:val="both"/>
              <w:rPr>
                <w:rFonts w:ascii="Arial" w:hAnsi="Arial" w:cs="Arial"/>
                <w:lang w:val="lt-LT"/>
              </w:rPr>
            </w:pPr>
            <w:r w:rsidRPr="006124E2">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0A0F1DFF" w:rsidR="006124E2" w:rsidRPr="006124E2" w:rsidRDefault="006124E2" w:rsidP="006124E2">
            <w:pPr>
              <w:spacing w:line="276" w:lineRule="auto"/>
              <w:jc w:val="center"/>
              <w:rPr>
                <w:rFonts w:ascii="Arial" w:hAnsi="Arial" w:cs="Arial"/>
                <w:lang w:val="lt-LT"/>
              </w:rPr>
            </w:pPr>
            <w:r w:rsidRPr="006124E2">
              <w:rPr>
                <w:rFonts w:ascii="Arial" w:hAnsi="Arial" w:cs="Arial"/>
              </w:rPr>
              <w:t>0</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1C4A575" w14:textId="3E1CBF7D" w:rsidR="006124E2" w:rsidRPr="006124E2" w:rsidRDefault="006124E2" w:rsidP="006124E2">
            <w:pPr>
              <w:spacing w:line="276" w:lineRule="auto"/>
              <w:jc w:val="center"/>
              <w:rPr>
                <w:rFonts w:ascii="Arial" w:hAnsi="Arial" w:cs="Arial"/>
                <w:lang w:val="lt-LT"/>
              </w:rPr>
            </w:pPr>
            <w:r w:rsidRPr="006124E2">
              <w:rPr>
                <w:rFonts w:ascii="Arial" w:hAnsi="Arial" w:cs="Arial"/>
              </w:rPr>
              <w:t>0,924</w:t>
            </w:r>
          </w:p>
        </w:tc>
      </w:tr>
      <w:tr w:rsidR="006124E2" w:rsidRPr="000947DA" w14:paraId="2676D9F9"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6124E2" w:rsidRPr="006124E2" w:rsidRDefault="006124E2" w:rsidP="006124E2">
            <w:pPr>
              <w:spacing w:line="276" w:lineRule="auto"/>
              <w:jc w:val="both"/>
              <w:rPr>
                <w:rFonts w:ascii="Arial" w:hAnsi="Arial" w:cs="Arial"/>
                <w:lang w:val="lt-LT"/>
              </w:rPr>
            </w:pPr>
            <w:r w:rsidRPr="006124E2">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6C294288" w:rsidR="006124E2" w:rsidRPr="006124E2" w:rsidRDefault="006124E2" w:rsidP="006124E2">
            <w:pPr>
              <w:spacing w:line="276" w:lineRule="auto"/>
              <w:jc w:val="center"/>
              <w:rPr>
                <w:rFonts w:ascii="Arial" w:hAnsi="Arial" w:cs="Arial"/>
                <w:lang w:val="lt-LT"/>
              </w:rPr>
            </w:pPr>
            <w:r w:rsidRPr="006124E2">
              <w:rPr>
                <w:rFonts w:ascii="Arial" w:hAnsi="Arial" w:cs="Arial"/>
              </w:rPr>
              <w:t>8,309</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50A35EC0" w14:textId="084C024B" w:rsidR="006124E2" w:rsidRPr="006124E2" w:rsidRDefault="006124E2" w:rsidP="006124E2">
            <w:pPr>
              <w:spacing w:line="276" w:lineRule="auto"/>
              <w:jc w:val="center"/>
              <w:rPr>
                <w:rFonts w:ascii="Arial" w:hAnsi="Arial" w:cs="Arial"/>
                <w:lang w:val="lt-LT"/>
              </w:rPr>
            </w:pPr>
            <w:r w:rsidRPr="006124E2">
              <w:rPr>
                <w:rFonts w:ascii="Arial" w:hAnsi="Arial" w:cs="Arial"/>
              </w:rPr>
              <w:t>8,337</w:t>
            </w:r>
          </w:p>
        </w:tc>
      </w:tr>
      <w:tr w:rsidR="006124E2" w:rsidRPr="000947DA" w14:paraId="361A11B2"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6124E2" w:rsidRPr="006124E2" w:rsidRDefault="006124E2" w:rsidP="006124E2">
            <w:pPr>
              <w:spacing w:line="276" w:lineRule="auto"/>
              <w:jc w:val="both"/>
              <w:rPr>
                <w:rFonts w:ascii="Arial" w:hAnsi="Arial" w:cs="Arial"/>
                <w:lang w:val="lt-LT"/>
              </w:rPr>
            </w:pPr>
            <w:r w:rsidRPr="006124E2">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05EA5F22" w:rsidR="006124E2" w:rsidRPr="006124E2" w:rsidRDefault="006124E2" w:rsidP="006124E2">
            <w:pPr>
              <w:spacing w:line="276" w:lineRule="auto"/>
              <w:jc w:val="center"/>
              <w:rPr>
                <w:rFonts w:ascii="Arial" w:hAnsi="Arial" w:cs="Arial"/>
                <w:lang w:val="lt-LT"/>
              </w:rPr>
            </w:pPr>
            <w:r w:rsidRPr="006124E2">
              <w:rPr>
                <w:rFonts w:ascii="Arial" w:hAnsi="Arial" w:cs="Arial"/>
              </w:rPr>
              <w:t>3,993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CFCDE1" w14:textId="4FF2741C" w:rsidR="006124E2" w:rsidRPr="006124E2" w:rsidRDefault="006124E2" w:rsidP="006124E2">
            <w:pPr>
              <w:spacing w:line="276" w:lineRule="auto"/>
              <w:jc w:val="center"/>
              <w:rPr>
                <w:rFonts w:ascii="Arial" w:hAnsi="Arial" w:cs="Arial"/>
                <w:lang w:val="lt-LT"/>
              </w:rPr>
            </w:pPr>
            <w:r w:rsidRPr="006124E2">
              <w:rPr>
                <w:rFonts w:ascii="Arial" w:hAnsi="Arial" w:cs="Arial"/>
              </w:rPr>
              <w:t>6,270</w:t>
            </w:r>
          </w:p>
        </w:tc>
      </w:tr>
      <w:tr w:rsidR="003E6DC5" w:rsidRPr="000947DA" w14:paraId="38086995"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3E6DC5" w:rsidRPr="006124E2" w:rsidRDefault="00813F89" w:rsidP="000947DA">
            <w:pPr>
              <w:spacing w:line="276" w:lineRule="auto"/>
              <w:jc w:val="right"/>
              <w:rPr>
                <w:rFonts w:ascii="Arial" w:hAnsi="Arial" w:cs="Arial"/>
                <w:lang w:val="lt-LT"/>
              </w:rPr>
            </w:pPr>
            <w:r w:rsidRPr="006124E2">
              <w:rPr>
                <w:rFonts w:ascii="Arial" w:hAnsi="Arial" w:cs="Arial"/>
                <w:b/>
                <w:lang w:val="lt-LT"/>
              </w:rPr>
              <w:t>PAJAMOS IŠ VISO (1+2+3)</w:t>
            </w:r>
            <w:r w:rsidR="00830FE1" w:rsidRPr="006124E2">
              <w:rPr>
                <w:rFonts w:ascii="Arial" w:hAnsi="Arial" w:cs="Arial"/>
                <w:b/>
                <w:lang w:val="lt-LT"/>
              </w:rPr>
              <w:t>:</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307914E6" w:rsidR="003E6DC5" w:rsidRPr="006124E2" w:rsidRDefault="006124E2" w:rsidP="000947DA">
            <w:pPr>
              <w:spacing w:line="276" w:lineRule="auto"/>
              <w:jc w:val="center"/>
              <w:rPr>
                <w:rFonts w:ascii="Arial" w:hAnsi="Arial" w:cs="Arial"/>
                <w:b/>
                <w:lang w:val="lt-LT"/>
              </w:rPr>
            </w:pPr>
            <w:r w:rsidRPr="006124E2">
              <w:rPr>
                <w:rFonts w:ascii="Arial" w:hAnsi="Arial" w:cs="Arial"/>
                <w:b/>
                <w:lang w:val="lt-LT"/>
              </w:rPr>
              <w:t>434,492</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E40D3C2" w14:textId="5067B937" w:rsidR="003E6DC5" w:rsidRPr="006124E2" w:rsidRDefault="006124E2" w:rsidP="000947DA">
            <w:pPr>
              <w:spacing w:line="276" w:lineRule="auto"/>
              <w:jc w:val="center"/>
              <w:rPr>
                <w:rFonts w:ascii="Arial" w:hAnsi="Arial" w:cs="Arial"/>
                <w:b/>
                <w:lang w:val="lt-LT"/>
              </w:rPr>
            </w:pPr>
            <w:r w:rsidRPr="006124E2">
              <w:rPr>
                <w:rFonts w:ascii="Arial" w:hAnsi="Arial" w:cs="Arial"/>
                <w:b/>
                <w:lang w:val="lt-LT"/>
              </w:rPr>
              <w:t>535,141</w:t>
            </w:r>
          </w:p>
        </w:tc>
      </w:tr>
      <w:bookmarkEnd w:id="1"/>
    </w:tbl>
    <w:p w14:paraId="17FF9AD3" w14:textId="77777777" w:rsidR="008B5183" w:rsidRDefault="008B5183" w:rsidP="00C035CA">
      <w:pPr>
        <w:spacing w:before="240" w:line="276" w:lineRule="auto"/>
        <w:rPr>
          <w:rFonts w:ascii="Arial" w:hAnsi="Arial" w:cs="Arial"/>
          <w:i/>
          <w:lang w:val="lt-LT"/>
        </w:rPr>
      </w:pPr>
    </w:p>
    <w:p w14:paraId="0390B6F2" w14:textId="77777777" w:rsidR="008B5183" w:rsidRDefault="008B5183">
      <w:pPr>
        <w:suppressAutoHyphens w:val="0"/>
        <w:rPr>
          <w:rFonts w:ascii="Arial" w:hAnsi="Arial" w:cs="Arial"/>
          <w:i/>
          <w:lang w:val="lt-LT"/>
        </w:rPr>
      </w:pPr>
      <w:r>
        <w:rPr>
          <w:rFonts w:ascii="Arial" w:hAnsi="Arial" w:cs="Arial"/>
          <w:i/>
          <w:lang w:val="lt-LT"/>
        </w:rPr>
        <w:br w:type="page"/>
      </w:r>
    </w:p>
    <w:p w14:paraId="06C3FA9E" w14:textId="43E35716" w:rsidR="000A761B" w:rsidRPr="000947DA" w:rsidRDefault="000A761B" w:rsidP="00C035CA">
      <w:pPr>
        <w:spacing w:before="240" w:line="276" w:lineRule="auto"/>
        <w:rPr>
          <w:rFonts w:ascii="Arial" w:hAnsi="Arial" w:cs="Arial"/>
          <w:b/>
          <w:i/>
          <w:lang w:val="lt-LT"/>
        </w:rPr>
      </w:pPr>
      <w:r w:rsidRPr="000947DA">
        <w:rPr>
          <w:rFonts w:ascii="Arial" w:hAnsi="Arial" w:cs="Arial"/>
          <w:i/>
          <w:lang w:val="lt-LT"/>
        </w:rPr>
        <w:lastRenderedPageBreak/>
        <w:t>5</w:t>
      </w:r>
      <w:r w:rsidR="00B20B4B" w:rsidRPr="000947DA">
        <w:rPr>
          <w:rFonts w:ascii="Arial" w:hAnsi="Arial" w:cs="Arial"/>
          <w:i/>
          <w:lang w:val="lt-LT"/>
        </w:rPr>
        <w:t xml:space="preserve"> lentelė. Įstaigos </w:t>
      </w:r>
      <w:r w:rsidR="0046755E" w:rsidRPr="000947DA">
        <w:rPr>
          <w:rFonts w:ascii="Arial" w:hAnsi="Arial" w:cs="Arial"/>
          <w:i/>
          <w:lang w:val="lt-LT"/>
        </w:rPr>
        <w:t>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402"/>
        <w:gridCol w:w="1418"/>
        <w:gridCol w:w="1559"/>
        <w:gridCol w:w="1530"/>
      </w:tblGrid>
      <w:tr w:rsidR="00256B1C" w:rsidRPr="000947DA" w14:paraId="216736F2" w14:textId="35D594C3" w:rsidTr="008B5183">
        <w:tc>
          <w:tcPr>
            <w:tcW w:w="1843" w:type="dxa"/>
          </w:tcPr>
          <w:p w14:paraId="65C511BB" w14:textId="667034E4" w:rsidR="00256B1C" w:rsidRPr="000947DA" w:rsidRDefault="00256B1C" w:rsidP="008B5183">
            <w:pPr>
              <w:spacing w:line="276" w:lineRule="auto"/>
              <w:rPr>
                <w:rFonts w:ascii="Arial" w:hAnsi="Arial" w:cs="Arial"/>
                <w:b/>
                <w:bCs/>
                <w:lang w:val="lt-LT"/>
              </w:rPr>
            </w:pPr>
            <w:r w:rsidRPr="000947DA">
              <w:rPr>
                <w:rFonts w:ascii="Arial" w:hAnsi="Arial" w:cs="Arial"/>
                <w:b/>
                <w:bCs/>
                <w:lang w:val="lt-LT"/>
              </w:rPr>
              <w:t>Klasifikacijos kodas</w:t>
            </w:r>
          </w:p>
        </w:tc>
        <w:tc>
          <w:tcPr>
            <w:tcW w:w="3402" w:type="dxa"/>
          </w:tcPr>
          <w:p w14:paraId="544620DA" w14:textId="0144D17C" w:rsidR="00256B1C" w:rsidRPr="000947DA" w:rsidRDefault="00256B1C" w:rsidP="008B5183">
            <w:pPr>
              <w:spacing w:line="276" w:lineRule="auto"/>
              <w:rPr>
                <w:rFonts w:ascii="Arial" w:hAnsi="Arial" w:cs="Arial"/>
                <w:b/>
                <w:bCs/>
                <w:lang w:val="lt-LT"/>
              </w:rPr>
            </w:pPr>
            <w:r w:rsidRPr="000947DA">
              <w:rPr>
                <w:rFonts w:ascii="Arial" w:hAnsi="Arial" w:cs="Arial"/>
                <w:b/>
                <w:lang w:val="lt-LT"/>
              </w:rPr>
              <w:t>Išlaidų pavadinimas</w:t>
            </w:r>
          </w:p>
        </w:tc>
        <w:tc>
          <w:tcPr>
            <w:tcW w:w="1418" w:type="dxa"/>
          </w:tcPr>
          <w:p w14:paraId="48252E7B" w14:textId="5A59A36B" w:rsidR="00256B1C" w:rsidRPr="000947DA" w:rsidRDefault="00256B1C" w:rsidP="008B5183">
            <w:pPr>
              <w:spacing w:line="276" w:lineRule="auto"/>
              <w:rPr>
                <w:rFonts w:ascii="Arial" w:hAnsi="Arial" w:cs="Arial"/>
                <w:b/>
                <w:lang w:val="lt-LT"/>
              </w:rPr>
            </w:pPr>
            <w:r w:rsidRPr="000947DA">
              <w:rPr>
                <w:rFonts w:ascii="Arial" w:hAnsi="Arial" w:cs="Arial"/>
                <w:b/>
                <w:lang w:val="lt-LT"/>
              </w:rPr>
              <w:t>20</w:t>
            </w:r>
            <w:r w:rsidR="009D530C" w:rsidRPr="000947DA">
              <w:rPr>
                <w:rFonts w:ascii="Arial" w:hAnsi="Arial" w:cs="Arial"/>
                <w:b/>
                <w:lang w:val="lt-LT"/>
              </w:rPr>
              <w:t>2</w:t>
            </w:r>
            <w:r w:rsidR="000947DA">
              <w:rPr>
                <w:rFonts w:ascii="Arial" w:hAnsi="Arial" w:cs="Arial"/>
                <w:b/>
                <w:lang w:val="lt-LT"/>
              </w:rPr>
              <w:t>2</w:t>
            </w:r>
            <w:r w:rsidRPr="000947DA">
              <w:rPr>
                <w:rFonts w:ascii="Arial" w:hAnsi="Arial" w:cs="Arial"/>
                <w:b/>
                <w:lang w:val="lt-LT"/>
              </w:rPr>
              <w:t xml:space="preserve"> m.</w:t>
            </w:r>
          </w:p>
          <w:p w14:paraId="26ED562E" w14:textId="5574F382" w:rsidR="00256B1C" w:rsidRPr="000947DA" w:rsidRDefault="00256B1C" w:rsidP="008B5183">
            <w:pPr>
              <w:spacing w:line="276" w:lineRule="auto"/>
              <w:rPr>
                <w:rFonts w:ascii="Arial" w:hAnsi="Arial" w:cs="Arial"/>
                <w:b/>
                <w:bCs/>
                <w:lang w:val="lt-LT"/>
              </w:rPr>
            </w:pPr>
            <w:r w:rsidRPr="000947DA">
              <w:rPr>
                <w:rFonts w:ascii="Arial" w:hAnsi="Arial" w:cs="Arial"/>
                <w:b/>
                <w:lang w:val="lt-LT"/>
              </w:rPr>
              <w:t>Tūkst. Eur</w:t>
            </w:r>
          </w:p>
        </w:tc>
        <w:tc>
          <w:tcPr>
            <w:tcW w:w="1559" w:type="dxa"/>
          </w:tcPr>
          <w:p w14:paraId="02AEAAD5" w14:textId="08A23AA5" w:rsidR="00256B1C" w:rsidRPr="000947DA" w:rsidRDefault="00256B1C" w:rsidP="008B5183">
            <w:pPr>
              <w:spacing w:line="276" w:lineRule="auto"/>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p w14:paraId="63A085ED" w14:textId="01DC5060" w:rsidR="00256B1C" w:rsidRPr="000947DA" w:rsidRDefault="00256B1C" w:rsidP="008B5183">
            <w:pPr>
              <w:spacing w:line="276" w:lineRule="auto"/>
              <w:rPr>
                <w:rFonts w:ascii="Arial" w:hAnsi="Arial" w:cs="Arial"/>
                <w:b/>
                <w:bCs/>
                <w:lang w:val="lt-LT"/>
              </w:rPr>
            </w:pPr>
            <w:r w:rsidRPr="000947DA">
              <w:rPr>
                <w:rFonts w:ascii="Arial" w:hAnsi="Arial" w:cs="Arial"/>
                <w:b/>
                <w:lang w:val="lt-LT"/>
              </w:rPr>
              <w:t>Tūkst. Eur</w:t>
            </w:r>
          </w:p>
        </w:tc>
        <w:tc>
          <w:tcPr>
            <w:tcW w:w="1530" w:type="dxa"/>
          </w:tcPr>
          <w:p w14:paraId="5DB8DDB8" w14:textId="7C041FAE" w:rsidR="00256B1C" w:rsidRPr="000947DA" w:rsidRDefault="00256B1C" w:rsidP="008B5183">
            <w:pPr>
              <w:spacing w:line="276" w:lineRule="auto"/>
              <w:rPr>
                <w:rFonts w:ascii="Arial" w:hAnsi="Arial" w:cs="Arial"/>
                <w:b/>
                <w:bCs/>
                <w:lang w:val="lt-LT"/>
              </w:rPr>
            </w:pPr>
            <w:r w:rsidRPr="000947DA">
              <w:rPr>
                <w:rFonts w:ascii="Arial" w:hAnsi="Arial" w:cs="Arial"/>
                <w:b/>
                <w:lang w:val="lt-LT"/>
              </w:rPr>
              <w:t>Pastabos</w:t>
            </w:r>
          </w:p>
        </w:tc>
      </w:tr>
      <w:tr w:rsidR="002106F0" w:rsidRPr="000947DA" w14:paraId="13393B50" w14:textId="181ED6BB" w:rsidTr="008B5183">
        <w:tc>
          <w:tcPr>
            <w:tcW w:w="1843" w:type="dxa"/>
          </w:tcPr>
          <w:p w14:paraId="0FB39D09" w14:textId="77777777" w:rsidR="002106F0" w:rsidRPr="000947DA" w:rsidRDefault="002106F0" w:rsidP="002106F0">
            <w:pPr>
              <w:spacing w:line="276" w:lineRule="auto"/>
              <w:rPr>
                <w:rFonts w:ascii="Arial" w:hAnsi="Arial" w:cs="Arial"/>
                <w:b/>
                <w:bCs/>
                <w:lang w:val="lt-LT"/>
              </w:rPr>
            </w:pPr>
          </w:p>
          <w:p w14:paraId="789C21CE"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2.1.</w:t>
            </w:r>
          </w:p>
        </w:tc>
        <w:tc>
          <w:tcPr>
            <w:tcW w:w="3402" w:type="dxa"/>
          </w:tcPr>
          <w:p w14:paraId="18C9DD3D"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Darbo užmokestis ir socialinis draudimas</w:t>
            </w:r>
          </w:p>
        </w:tc>
        <w:tc>
          <w:tcPr>
            <w:tcW w:w="1418" w:type="dxa"/>
          </w:tcPr>
          <w:p w14:paraId="52781D79" w14:textId="30238BE1" w:rsidR="002106F0" w:rsidRPr="002106F0" w:rsidRDefault="002106F0" w:rsidP="002106F0">
            <w:pPr>
              <w:spacing w:line="276" w:lineRule="auto"/>
              <w:rPr>
                <w:rFonts w:ascii="Arial" w:hAnsi="Arial" w:cs="Arial"/>
                <w:b/>
                <w:bCs/>
                <w:lang w:val="lt-LT"/>
              </w:rPr>
            </w:pPr>
            <w:r w:rsidRPr="002106F0">
              <w:rPr>
                <w:rFonts w:ascii="Arial" w:hAnsi="Arial" w:cs="Arial"/>
                <w:b/>
                <w:bCs/>
                <w:lang w:val="lt-LT"/>
              </w:rPr>
              <w:t>307</w:t>
            </w:r>
            <w:r w:rsidR="006124E2">
              <w:rPr>
                <w:rFonts w:ascii="Arial" w:hAnsi="Arial" w:cs="Arial"/>
                <w:b/>
                <w:bCs/>
                <w:lang w:val="lt-LT"/>
              </w:rPr>
              <w:t>,</w:t>
            </w:r>
            <w:r w:rsidRPr="002106F0">
              <w:rPr>
                <w:rFonts w:ascii="Arial" w:hAnsi="Arial" w:cs="Arial"/>
                <w:b/>
                <w:bCs/>
                <w:lang w:val="lt-LT"/>
              </w:rPr>
              <w:t>201</w:t>
            </w:r>
          </w:p>
        </w:tc>
        <w:tc>
          <w:tcPr>
            <w:tcW w:w="1559" w:type="dxa"/>
          </w:tcPr>
          <w:p w14:paraId="205F7823" w14:textId="52DC5B7E" w:rsidR="002106F0" w:rsidRPr="002106F0" w:rsidRDefault="002106F0" w:rsidP="002106F0">
            <w:pPr>
              <w:spacing w:line="276" w:lineRule="auto"/>
              <w:rPr>
                <w:rFonts w:ascii="Arial" w:hAnsi="Arial" w:cs="Arial"/>
                <w:b/>
                <w:bCs/>
                <w:lang w:val="lt-LT"/>
              </w:rPr>
            </w:pPr>
            <w:r w:rsidRPr="002106F0">
              <w:rPr>
                <w:rFonts w:ascii="Arial" w:hAnsi="Arial" w:cs="Arial"/>
                <w:b/>
                <w:bCs/>
                <w:lang w:val="lt-LT"/>
              </w:rPr>
              <w:t>344</w:t>
            </w:r>
            <w:r w:rsidR="006124E2">
              <w:rPr>
                <w:rFonts w:ascii="Arial" w:hAnsi="Arial" w:cs="Arial"/>
                <w:b/>
                <w:bCs/>
                <w:lang w:val="lt-LT"/>
              </w:rPr>
              <w:t>,</w:t>
            </w:r>
            <w:r w:rsidRPr="002106F0">
              <w:rPr>
                <w:rFonts w:ascii="Arial" w:hAnsi="Arial" w:cs="Arial"/>
                <w:b/>
                <w:bCs/>
                <w:lang w:val="lt-LT"/>
              </w:rPr>
              <w:t>500</w:t>
            </w:r>
          </w:p>
        </w:tc>
        <w:tc>
          <w:tcPr>
            <w:tcW w:w="1530" w:type="dxa"/>
          </w:tcPr>
          <w:p w14:paraId="72207336" w14:textId="77777777" w:rsidR="002106F0" w:rsidRPr="000947DA" w:rsidRDefault="002106F0" w:rsidP="002106F0">
            <w:pPr>
              <w:spacing w:line="276" w:lineRule="auto"/>
              <w:rPr>
                <w:rFonts w:ascii="Arial" w:hAnsi="Arial" w:cs="Arial"/>
                <w:b/>
                <w:bCs/>
                <w:lang w:val="lt-LT"/>
              </w:rPr>
            </w:pPr>
          </w:p>
        </w:tc>
      </w:tr>
      <w:tr w:rsidR="002106F0" w:rsidRPr="000947DA" w14:paraId="7842BEF7" w14:textId="61F0D00F" w:rsidTr="008B5183">
        <w:tc>
          <w:tcPr>
            <w:tcW w:w="1843" w:type="dxa"/>
          </w:tcPr>
          <w:p w14:paraId="15A530D9"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2.1.1.1.1.1.</w:t>
            </w:r>
          </w:p>
        </w:tc>
        <w:tc>
          <w:tcPr>
            <w:tcW w:w="3402" w:type="dxa"/>
          </w:tcPr>
          <w:p w14:paraId="7D4FC4ED"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Darbo užmokestis</w:t>
            </w:r>
          </w:p>
        </w:tc>
        <w:tc>
          <w:tcPr>
            <w:tcW w:w="1418" w:type="dxa"/>
          </w:tcPr>
          <w:p w14:paraId="1E4CA475" w14:textId="5EBA05C9" w:rsidR="002106F0" w:rsidRPr="002106F0" w:rsidRDefault="002106F0" w:rsidP="002106F0">
            <w:pPr>
              <w:spacing w:line="276" w:lineRule="auto"/>
              <w:rPr>
                <w:rFonts w:ascii="Arial" w:hAnsi="Arial" w:cs="Arial"/>
                <w:lang w:val="lt-LT"/>
              </w:rPr>
            </w:pPr>
            <w:r w:rsidRPr="002106F0">
              <w:rPr>
                <w:rFonts w:ascii="Arial" w:hAnsi="Arial" w:cs="Arial"/>
                <w:lang w:val="lt-LT"/>
              </w:rPr>
              <w:t>302</w:t>
            </w:r>
            <w:r w:rsidR="006124E2">
              <w:rPr>
                <w:rFonts w:ascii="Arial" w:hAnsi="Arial" w:cs="Arial"/>
                <w:lang w:val="lt-LT"/>
              </w:rPr>
              <w:t>,</w:t>
            </w:r>
            <w:r w:rsidRPr="002106F0">
              <w:rPr>
                <w:rFonts w:ascii="Arial" w:hAnsi="Arial" w:cs="Arial"/>
                <w:lang w:val="lt-LT"/>
              </w:rPr>
              <w:t>281</w:t>
            </w:r>
          </w:p>
        </w:tc>
        <w:tc>
          <w:tcPr>
            <w:tcW w:w="1559" w:type="dxa"/>
          </w:tcPr>
          <w:p w14:paraId="0B6270D6" w14:textId="6AAED074" w:rsidR="002106F0" w:rsidRPr="002106F0" w:rsidRDefault="002106F0" w:rsidP="002106F0">
            <w:pPr>
              <w:spacing w:line="276" w:lineRule="auto"/>
              <w:rPr>
                <w:rFonts w:ascii="Arial" w:hAnsi="Arial" w:cs="Arial"/>
                <w:lang w:val="lt-LT"/>
              </w:rPr>
            </w:pPr>
            <w:r w:rsidRPr="002106F0">
              <w:rPr>
                <w:rFonts w:ascii="Arial" w:hAnsi="Arial" w:cs="Arial"/>
                <w:lang w:val="lt-LT"/>
              </w:rPr>
              <w:t>336</w:t>
            </w:r>
            <w:r w:rsidR="006124E2">
              <w:rPr>
                <w:rFonts w:ascii="Arial" w:hAnsi="Arial" w:cs="Arial"/>
                <w:lang w:val="lt-LT"/>
              </w:rPr>
              <w:t>,</w:t>
            </w:r>
            <w:r w:rsidRPr="002106F0">
              <w:rPr>
                <w:rFonts w:ascii="Arial" w:hAnsi="Arial" w:cs="Arial"/>
                <w:lang w:val="lt-LT"/>
              </w:rPr>
              <w:t>500</w:t>
            </w:r>
          </w:p>
        </w:tc>
        <w:tc>
          <w:tcPr>
            <w:tcW w:w="1530" w:type="dxa"/>
          </w:tcPr>
          <w:p w14:paraId="6E6AA996" w14:textId="77777777" w:rsidR="002106F0" w:rsidRPr="000947DA" w:rsidRDefault="002106F0" w:rsidP="002106F0">
            <w:pPr>
              <w:spacing w:line="276" w:lineRule="auto"/>
              <w:rPr>
                <w:rFonts w:ascii="Arial" w:hAnsi="Arial" w:cs="Arial"/>
                <w:lang w:val="lt-LT"/>
              </w:rPr>
            </w:pPr>
          </w:p>
        </w:tc>
      </w:tr>
      <w:tr w:rsidR="002106F0" w:rsidRPr="000947DA" w14:paraId="7878BF05" w14:textId="0CF8CD0A" w:rsidTr="008B5183">
        <w:tc>
          <w:tcPr>
            <w:tcW w:w="1843" w:type="dxa"/>
          </w:tcPr>
          <w:p w14:paraId="33A50823"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2.1.2.1.1.1.</w:t>
            </w:r>
          </w:p>
        </w:tc>
        <w:tc>
          <w:tcPr>
            <w:tcW w:w="3402" w:type="dxa"/>
          </w:tcPr>
          <w:p w14:paraId="5D35EAAC"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Socialinio draudimo įmokos</w:t>
            </w:r>
          </w:p>
        </w:tc>
        <w:tc>
          <w:tcPr>
            <w:tcW w:w="1418" w:type="dxa"/>
          </w:tcPr>
          <w:p w14:paraId="30277FB7" w14:textId="217CE210" w:rsidR="002106F0" w:rsidRPr="002106F0" w:rsidRDefault="002106F0" w:rsidP="002106F0">
            <w:pPr>
              <w:spacing w:line="276" w:lineRule="auto"/>
              <w:rPr>
                <w:rFonts w:ascii="Arial" w:hAnsi="Arial" w:cs="Arial"/>
                <w:lang w:val="lt-LT"/>
              </w:rPr>
            </w:pPr>
            <w:r w:rsidRPr="002106F0">
              <w:rPr>
                <w:rFonts w:ascii="Arial" w:hAnsi="Arial" w:cs="Arial"/>
                <w:lang w:val="lt-LT"/>
              </w:rPr>
              <w:t>4</w:t>
            </w:r>
            <w:r w:rsidR="006124E2">
              <w:rPr>
                <w:rFonts w:ascii="Arial" w:hAnsi="Arial" w:cs="Arial"/>
                <w:lang w:val="lt-LT"/>
              </w:rPr>
              <w:t>,</w:t>
            </w:r>
            <w:r w:rsidRPr="002106F0">
              <w:rPr>
                <w:rFonts w:ascii="Arial" w:hAnsi="Arial" w:cs="Arial"/>
                <w:lang w:val="lt-LT"/>
              </w:rPr>
              <w:t>920</w:t>
            </w:r>
          </w:p>
        </w:tc>
        <w:tc>
          <w:tcPr>
            <w:tcW w:w="1559" w:type="dxa"/>
          </w:tcPr>
          <w:p w14:paraId="4BC1C054" w14:textId="4F7FF09E" w:rsidR="002106F0" w:rsidRPr="002106F0" w:rsidRDefault="002106F0" w:rsidP="002106F0">
            <w:pPr>
              <w:spacing w:line="276" w:lineRule="auto"/>
              <w:rPr>
                <w:rFonts w:ascii="Arial" w:hAnsi="Arial" w:cs="Arial"/>
                <w:lang w:val="lt-LT"/>
              </w:rPr>
            </w:pPr>
            <w:r w:rsidRPr="002106F0">
              <w:rPr>
                <w:rFonts w:ascii="Arial" w:hAnsi="Arial" w:cs="Arial"/>
                <w:lang w:val="lt-LT"/>
              </w:rPr>
              <w:t>8</w:t>
            </w:r>
            <w:r w:rsidR="006124E2">
              <w:rPr>
                <w:rFonts w:ascii="Arial" w:hAnsi="Arial" w:cs="Arial"/>
                <w:lang w:val="lt-LT"/>
              </w:rPr>
              <w:t>,</w:t>
            </w:r>
            <w:r w:rsidRPr="002106F0">
              <w:rPr>
                <w:rFonts w:ascii="Arial" w:hAnsi="Arial" w:cs="Arial"/>
                <w:lang w:val="lt-LT"/>
              </w:rPr>
              <w:t>000</w:t>
            </w:r>
          </w:p>
        </w:tc>
        <w:tc>
          <w:tcPr>
            <w:tcW w:w="1530" w:type="dxa"/>
          </w:tcPr>
          <w:p w14:paraId="3FDEC1B0" w14:textId="77777777" w:rsidR="002106F0" w:rsidRPr="000947DA" w:rsidRDefault="002106F0" w:rsidP="002106F0">
            <w:pPr>
              <w:spacing w:line="276" w:lineRule="auto"/>
              <w:rPr>
                <w:rFonts w:ascii="Arial" w:hAnsi="Arial" w:cs="Arial"/>
                <w:lang w:val="lt-LT"/>
              </w:rPr>
            </w:pPr>
          </w:p>
        </w:tc>
      </w:tr>
      <w:tr w:rsidR="002106F0" w:rsidRPr="000947DA" w14:paraId="0CF11CC1" w14:textId="5FB95A99" w:rsidTr="008B5183">
        <w:tc>
          <w:tcPr>
            <w:tcW w:w="1843" w:type="dxa"/>
          </w:tcPr>
          <w:p w14:paraId="4B450A4B"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2.2.</w:t>
            </w:r>
          </w:p>
        </w:tc>
        <w:tc>
          <w:tcPr>
            <w:tcW w:w="3402" w:type="dxa"/>
          </w:tcPr>
          <w:p w14:paraId="32A8B33E"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Prekių ir paslaugų įsigijimo išlaidos</w:t>
            </w:r>
          </w:p>
        </w:tc>
        <w:tc>
          <w:tcPr>
            <w:tcW w:w="1418" w:type="dxa"/>
          </w:tcPr>
          <w:p w14:paraId="29C7D8C7" w14:textId="4EF944D2" w:rsidR="002106F0" w:rsidRPr="002106F0" w:rsidRDefault="002106F0" w:rsidP="002106F0">
            <w:pPr>
              <w:spacing w:line="276" w:lineRule="auto"/>
              <w:rPr>
                <w:rFonts w:ascii="Arial" w:hAnsi="Arial" w:cs="Arial"/>
                <w:b/>
                <w:bCs/>
                <w:lang w:val="lt-LT"/>
              </w:rPr>
            </w:pPr>
            <w:r w:rsidRPr="002106F0">
              <w:rPr>
                <w:rFonts w:ascii="Arial" w:hAnsi="Arial" w:cs="Arial"/>
                <w:b/>
                <w:bCs/>
                <w:lang w:val="lt-LT"/>
              </w:rPr>
              <w:t>70</w:t>
            </w:r>
            <w:r w:rsidR="006124E2">
              <w:rPr>
                <w:rFonts w:ascii="Arial" w:hAnsi="Arial" w:cs="Arial"/>
                <w:b/>
                <w:bCs/>
                <w:lang w:val="lt-LT"/>
              </w:rPr>
              <w:t>,</w:t>
            </w:r>
            <w:r w:rsidRPr="002106F0">
              <w:rPr>
                <w:rFonts w:ascii="Arial" w:hAnsi="Arial" w:cs="Arial"/>
                <w:b/>
                <w:bCs/>
                <w:lang w:val="lt-LT"/>
              </w:rPr>
              <w:t>408</w:t>
            </w:r>
          </w:p>
        </w:tc>
        <w:tc>
          <w:tcPr>
            <w:tcW w:w="1559" w:type="dxa"/>
          </w:tcPr>
          <w:p w14:paraId="7E3FB717" w14:textId="7A3ECE9D" w:rsidR="002106F0" w:rsidRPr="002106F0" w:rsidRDefault="002106F0" w:rsidP="002106F0">
            <w:pPr>
              <w:spacing w:line="276" w:lineRule="auto"/>
              <w:rPr>
                <w:rFonts w:ascii="Arial" w:hAnsi="Arial" w:cs="Arial"/>
                <w:b/>
                <w:bCs/>
                <w:lang w:val="lt-LT"/>
              </w:rPr>
            </w:pPr>
            <w:r w:rsidRPr="002106F0">
              <w:rPr>
                <w:rFonts w:ascii="Arial" w:hAnsi="Arial" w:cs="Arial"/>
                <w:b/>
                <w:bCs/>
                <w:lang w:val="lt-LT"/>
              </w:rPr>
              <w:t>118</w:t>
            </w:r>
            <w:r w:rsidR="006124E2">
              <w:rPr>
                <w:rFonts w:ascii="Arial" w:hAnsi="Arial" w:cs="Arial"/>
                <w:b/>
                <w:bCs/>
                <w:lang w:val="lt-LT"/>
              </w:rPr>
              <w:t>,</w:t>
            </w:r>
            <w:r w:rsidRPr="002106F0">
              <w:rPr>
                <w:rFonts w:ascii="Arial" w:hAnsi="Arial" w:cs="Arial"/>
                <w:b/>
                <w:bCs/>
                <w:lang w:val="lt-LT"/>
              </w:rPr>
              <w:t>377</w:t>
            </w:r>
          </w:p>
        </w:tc>
        <w:tc>
          <w:tcPr>
            <w:tcW w:w="1530" w:type="dxa"/>
          </w:tcPr>
          <w:p w14:paraId="64D57B5E" w14:textId="77777777" w:rsidR="002106F0" w:rsidRPr="000947DA" w:rsidRDefault="002106F0" w:rsidP="002106F0">
            <w:pPr>
              <w:spacing w:line="276" w:lineRule="auto"/>
              <w:rPr>
                <w:rFonts w:ascii="Arial" w:hAnsi="Arial" w:cs="Arial"/>
                <w:b/>
                <w:bCs/>
                <w:lang w:val="lt-LT"/>
              </w:rPr>
            </w:pPr>
          </w:p>
        </w:tc>
      </w:tr>
      <w:tr w:rsidR="002106F0" w:rsidRPr="000947DA" w14:paraId="1749A4E1" w14:textId="6CEAB28B" w:rsidTr="008B5183">
        <w:tc>
          <w:tcPr>
            <w:tcW w:w="1843" w:type="dxa"/>
          </w:tcPr>
          <w:p w14:paraId="18E8D9AE"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2.2.1.1.1.5.</w:t>
            </w:r>
          </w:p>
        </w:tc>
        <w:tc>
          <w:tcPr>
            <w:tcW w:w="3402" w:type="dxa"/>
          </w:tcPr>
          <w:p w14:paraId="37F39937" w14:textId="626E1F38" w:rsidR="002106F0" w:rsidRPr="000947DA" w:rsidRDefault="002106F0" w:rsidP="002106F0">
            <w:pPr>
              <w:spacing w:line="276" w:lineRule="auto"/>
              <w:rPr>
                <w:rFonts w:ascii="Arial" w:hAnsi="Arial" w:cs="Arial"/>
                <w:lang w:val="lt-LT"/>
              </w:rPr>
            </w:pPr>
            <w:r w:rsidRPr="000947DA">
              <w:rPr>
                <w:rFonts w:ascii="Arial" w:hAnsi="Arial" w:cs="Arial"/>
                <w:lang w:val="lt-LT"/>
              </w:rPr>
              <w:t>Ryšių įrangos ir ryšių paslaugų įsigijimo išlaidos</w:t>
            </w:r>
          </w:p>
        </w:tc>
        <w:tc>
          <w:tcPr>
            <w:tcW w:w="1418" w:type="dxa"/>
          </w:tcPr>
          <w:p w14:paraId="4ACF33D3" w14:textId="54EE3E64" w:rsidR="002106F0" w:rsidRPr="002106F0" w:rsidRDefault="006124E2" w:rsidP="002106F0">
            <w:pPr>
              <w:spacing w:line="276" w:lineRule="auto"/>
              <w:rPr>
                <w:rFonts w:ascii="Arial" w:hAnsi="Arial" w:cs="Arial"/>
                <w:lang w:val="lt-LT"/>
              </w:rPr>
            </w:pPr>
            <w:r>
              <w:rPr>
                <w:rFonts w:ascii="Arial" w:hAnsi="Arial" w:cs="Arial"/>
                <w:lang w:val="lt-LT"/>
              </w:rPr>
              <w:t>0,</w:t>
            </w:r>
            <w:r w:rsidR="002106F0" w:rsidRPr="002106F0">
              <w:rPr>
                <w:rFonts w:ascii="Arial" w:hAnsi="Arial" w:cs="Arial"/>
                <w:lang w:val="lt-LT"/>
              </w:rPr>
              <w:t>432</w:t>
            </w:r>
          </w:p>
        </w:tc>
        <w:tc>
          <w:tcPr>
            <w:tcW w:w="1559" w:type="dxa"/>
          </w:tcPr>
          <w:p w14:paraId="158DC8AA" w14:textId="5689487B" w:rsidR="002106F0" w:rsidRPr="002106F0" w:rsidRDefault="002106F0" w:rsidP="002106F0">
            <w:pPr>
              <w:spacing w:line="276" w:lineRule="auto"/>
              <w:rPr>
                <w:rFonts w:ascii="Arial" w:hAnsi="Arial" w:cs="Arial"/>
                <w:lang w:val="lt-LT"/>
              </w:rPr>
            </w:pPr>
            <w:r w:rsidRPr="002106F0">
              <w:rPr>
                <w:rFonts w:ascii="Arial" w:hAnsi="Arial" w:cs="Arial"/>
                <w:lang w:val="lt-LT"/>
              </w:rPr>
              <w:t>1</w:t>
            </w:r>
            <w:r w:rsidR="006124E2">
              <w:rPr>
                <w:rFonts w:ascii="Arial" w:hAnsi="Arial" w:cs="Arial"/>
                <w:lang w:val="lt-LT"/>
              </w:rPr>
              <w:t>,</w:t>
            </w:r>
            <w:r w:rsidRPr="002106F0">
              <w:rPr>
                <w:rFonts w:ascii="Arial" w:hAnsi="Arial" w:cs="Arial"/>
                <w:lang w:val="lt-LT"/>
              </w:rPr>
              <w:t>077</w:t>
            </w:r>
          </w:p>
        </w:tc>
        <w:tc>
          <w:tcPr>
            <w:tcW w:w="1530" w:type="dxa"/>
          </w:tcPr>
          <w:p w14:paraId="02D05FD5" w14:textId="77777777" w:rsidR="002106F0" w:rsidRPr="000947DA" w:rsidRDefault="002106F0" w:rsidP="002106F0">
            <w:pPr>
              <w:spacing w:line="276" w:lineRule="auto"/>
              <w:rPr>
                <w:rFonts w:ascii="Arial" w:hAnsi="Arial" w:cs="Arial"/>
                <w:lang w:val="lt-LT"/>
              </w:rPr>
            </w:pPr>
          </w:p>
        </w:tc>
      </w:tr>
      <w:tr w:rsidR="002106F0" w:rsidRPr="000947DA" w14:paraId="451E7649" w14:textId="0EF9200F" w:rsidTr="008B5183">
        <w:tc>
          <w:tcPr>
            <w:tcW w:w="1843" w:type="dxa"/>
          </w:tcPr>
          <w:p w14:paraId="7F4713AA"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2.2.1.1.1.6.</w:t>
            </w:r>
          </w:p>
        </w:tc>
        <w:tc>
          <w:tcPr>
            <w:tcW w:w="3402" w:type="dxa"/>
          </w:tcPr>
          <w:p w14:paraId="64CA6F58" w14:textId="7D5F1E9D" w:rsidR="002106F0" w:rsidRPr="000947DA" w:rsidRDefault="002106F0" w:rsidP="002106F0">
            <w:pPr>
              <w:spacing w:line="276" w:lineRule="auto"/>
              <w:rPr>
                <w:rFonts w:ascii="Arial" w:hAnsi="Arial" w:cs="Arial"/>
                <w:lang w:val="lt-LT"/>
              </w:rPr>
            </w:pPr>
            <w:r w:rsidRPr="000947DA">
              <w:rPr>
                <w:rFonts w:ascii="Arial" w:hAnsi="Arial" w:cs="Arial"/>
                <w:lang w:val="lt-LT"/>
              </w:rPr>
              <w:t>Transporto išlaikymo ir transporto paslaugų įsigijimo išlaidos</w:t>
            </w:r>
          </w:p>
        </w:tc>
        <w:tc>
          <w:tcPr>
            <w:tcW w:w="1418" w:type="dxa"/>
          </w:tcPr>
          <w:p w14:paraId="647048C8" w14:textId="20DCF6CC" w:rsidR="002106F0" w:rsidRPr="002106F0" w:rsidRDefault="006124E2" w:rsidP="002106F0">
            <w:pPr>
              <w:spacing w:line="276" w:lineRule="auto"/>
              <w:rPr>
                <w:rFonts w:ascii="Arial" w:hAnsi="Arial" w:cs="Arial"/>
                <w:lang w:val="lt-LT"/>
              </w:rPr>
            </w:pPr>
            <w:r>
              <w:rPr>
                <w:rFonts w:ascii="Arial" w:hAnsi="Arial" w:cs="Arial"/>
                <w:lang w:val="lt-LT"/>
              </w:rPr>
              <w:t>0,</w:t>
            </w:r>
            <w:r w:rsidR="002106F0" w:rsidRPr="002106F0">
              <w:rPr>
                <w:rFonts w:ascii="Arial" w:hAnsi="Arial" w:cs="Arial"/>
                <w:lang w:val="lt-LT"/>
              </w:rPr>
              <w:t>718</w:t>
            </w:r>
          </w:p>
          <w:p w14:paraId="5495EBA7" w14:textId="77777777" w:rsidR="002106F0" w:rsidRPr="002106F0" w:rsidRDefault="002106F0" w:rsidP="002106F0">
            <w:pPr>
              <w:jc w:val="center"/>
              <w:rPr>
                <w:rFonts w:ascii="Arial" w:hAnsi="Arial" w:cs="Arial"/>
                <w:lang w:val="lt-LT"/>
              </w:rPr>
            </w:pPr>
          </w:p>
        </w:tc>
        <w:tc>
          <w:tcPr>
            <w:tcW w:w="1559" w:type="dxa"/>
          </w:tcPr>
          <w:p w14:paraId="72C1BA4B" w14:textId="57F4C18E" w:rsidR="002106F0" w:rsidRPr="002106F0" w:rsidRDefault="002106F0" w:rsidP="002106F0">
            <w:pPr>
              <w:spacing w:line="276" w:lineRule="auto"/>
              <w:rPr>
                <w:rFonts w:ascii="Arial" w:hAnsi="Arial" w:cs="Arial"/>
                <w:lang w:val="lt-LT"/>
              </w:rPr>
            </w:pPr>
            <w:r w:rsidRPr="002106F0">
              <w:rPr>
                <w:rFonts w:ascii="Arial" w:hAnsi="Arial" w:cs="Arial"/>
                <w:lang w:val="lt-LT"/>
              </w:rPr>
              <w:t>2</w:t>
            </w:r>
            <w:r w:rsidR="006124E2">
              <w:rPr>
                <w:rFonts w:ascii="Arial" w:hAnsi="Arial" w:cs="Arial"/>
                <w:lang w:val="lt-LT"/>
              </w:rPr>
              <w:t>,</w:t>
            </w:r>
            <w:r w:rsidRPr="002106F0">
              <w:rPr>
                <w:rFonts w:ascii="Arial" w:hAnsi="Arial" w:cs="Arial"/>
                <w:lang w:val="lt-LT"/>
              </w:rPr>
              <w:t>000</w:t>
            </w:r>
          </w:p>
        </w:tc>
        <w:tc>
          <w:tcPr>
            <w:tcW w:w="1530" w:type="dxa"/>
          </w:tcPr>
          <w:p w14:paraId="064FA357" w14:textId="77777777" w:rsidR="002106F0" w:rsidRPr="000947DA" w:rsidRDefault="002106F0" w:rsidP="002106F0">
            <w:pPr>
              <w:spacing w:line="276" w:lineRule="auto"/>
              <w:rPr>
                <w:rFonts w:ascii="Arial" w:hAnsi="Arial" w:cs="Arial"/>
                <w:lang w:val="lt-LT"/>
              </w:rPr>
            </w:pPr>
          </w:p>
        </w:tc>
      </w:tr>
      <w:tr w:rsidR="002106F0" w:rsidRPr="000947DA" w14:paraId="7C3E4895" w14:textId="3839FA73" w:rsidTr="008B5183">
        <w:tc>
          <w:tcPr>
            <w:tcW w:w="1843" w:type="dxa"/>
          </w:tcPr>
          <w:p w14:paraId="3CAC96E7"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2.2.1.1.1.11.</w:t>
            </w:r>
          </w:p>
        </w:tc>
        <w:tc>
          <w:tcPr>
            <w:tcW w:w="3402" w:type="dxa"/>
          </w:tcPr>
          <w:p w14:paraId="4425E13A"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Komandiruočių išlaidos</w:t>
            </w:r>
          </w:p>
        </w:tc>
        <w:tc>
          <w:tcPr>
            <w:tcW w:w="1418" w:type="dxa"/>
          </w:tcPr>
          <w:p w14:paraId="07D247D0" w14:textId="31A0EEA3" w:rsidR="002106F0" w:rsidRPr="002106F0" w:rsidRDefault="006124E2" w:rsidP="002106F0">
            <w:pPr>
              <w:spacing w:line="276" w:lineRule="auto"/>
              <w:rPr>
                <w:rFonts w:ascii="Arial" w:hAnsi="Arial" w:cs="Arial"/>
                <w:lang w:val="lt-LT"/>
              </w:rPr>
            </w:pPr>
            <w:r>
              <w:rPr>
                <w:rFonts w:ascii="Arial" w:hAnsi="Arial" w:cs="Arial"/>
                <w:lang w:val="lt-LT"/>
              </w:rPr>
              <w:t>0,0</w:t>
            </w:r>
            <w:r w:rsidR="002106F0" w:rsidRPr="002106F0">
              <w:rPr>
                <w:rFonts w:ascii="Arial" w:hAnsi="Arial" w:cs="Arial"/>
                <w:lang w:val="lt-LT"/>
              </w:rPr>
              <w:t>45</w:t>
            </w:r>
          </w:p>
        </w:tc>
        <w:tc>
          <w:tcPr>
            <w:tcW w:w="1559" w:type="dxa"/>
          </w:tcPr>
          <w:p w14:paraId="734D362D" w14:textId="58B61972" w:rsidR="002106F0" w:rsidRPr="002106F0" w:rsidRDefault="006124E2" w:rsidP="002106F0">
            <w:pPr>
              <w:spacing w:line="276" w:lineRule="auto"/>
              <w:rPr>
                <w:rFonts w:ascii="Arial" w:hAnsi="Arial" w:cs="Arial"/>
                <w:lang w:val="lt-LT"/>
              </w:rPr>
            </w:pPr>
            <w:r>
              <w:rPr>
                <w:rFonts w:ascii="Arial" w:hAnsi="Arial" w:cs="Arial"/>
                <w:lang w:val="lt-LT"/>
              </w:rPr>
              <w:t>0,</w:t>
            </w:r>
            <w:r w:rsidR="002106F0" w:rsidRPr="002106F0">
              <w:rPr>
                <w:rFonts w:ascii="Arial" w:hAnsi="Arial" w:cs="Arial"/>
                <w:lang w:val="lt-LT"/>
              </w:rPr>
              <w:t>195</w:t>
            </w:r>
          </w:p>
        </w:tc>
        <w:tc>
          <w:tcPr>
            <w:tcW w:w="1530" w:type="dxa"/>
          </w:tcPr>
          <w:p w14:paraId="2349F04F" w14:textId="77777777" w:rsidR="002106F0" w:rsidRPr="000947DA" w:rsidRDefault="002106F0" w:rsidP="002106F0">
            <w:pPr>
              <w:spacing w:line="276" w:lineRule="auto"/>
              <w:rPr>
                <w:rFonts w:ascii="Arial" w:hAnsi="Arial" w:cs="Arial"/>
                <w:lang w:val="lt-LT"/>
              </w:rPr>
            </w:pPr>
          </w:p>
        </w:tc>
      </w:tr>
      <w:tr w:rsidR="002106F0" w:rsidRPr="000947DA" w14:paraId="3A4F5CEC" w14:textId="6694DB11" w:rsidTr="008B5183">
        <w:tc>
          <w:tcPr>
            <w:tcW w:w="1843" w:type="dxa"/>
          </w:tcPr>
          <w:p w14:paraId="7C736626"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2.2.1.1.1.15.</w:t>
            </w:r>
          </w:p>
        </w:tc>
        <w:tc>
          <w:tcPr>
            <w:tcW w:w="3402" w:type="dxa"/>
          </w:tcPr>
          <w:p w14:paraId="7222C0E7" w14:textId="1CD042DE" w:rsidR="002106F0" w:rsidRPr="000947DA" w:rsidRDefault="002106F0" w:rsidP="002106F0">
            <w:pPr>
              <w:spacing w:line="276" w:lineRule="auto"/>
              <w:rPr>
                <w:rFonts w:ascii="Arial" w:hAnsi="Arial" w:cs="Arial"/>
                <w:lang w:val="lt-LT"/>
              </w:rPr>
            </w:pPr>
            <w:r w:rsidRPr="000947DA">
              <w:rPr>
                <w:rFonts w:ascii="Arial" w:hAnsi="Arial" w:cs="Arial"/>
                <w:lang w:val="lt-LT"/>
              </w:rPr>
              <w:t>Materialiojo turto paprastojo remonto prekių ir paslaugų įsigijimo išlaidos</w:t>
            </w:r>
          </w:p>
        </w:tc>
        <w:tc>
          <w:tcPr>
            <w:tcW w:w="1418" w:type="dxa"/>
          </w:tcPr>
          <w:p w14:paraId="56D127FF" w14:textId="433944E4" w:rsidR="002106F0" w:rsidRPr="002106F0" w:rsidRDefault="006124E2" w:rsidP="002106F0">
            <w:pPr>
              <w:spacing w:line="276" w:lineRule="auto"/>
              <w:rPr>
                <w:rFonts w:ascii="Arial" w:hAnsi="Arial" w:cs="Arial"/>
                <w:lang w:val="lt-LT"/>
              </w:rPr>
            </w:pPr>
            <w:r>
              <w:rPr>
                <w:rFonts w:ascii="Arial" w:hAnsi="Arial" w:cs="Arial"/>
                <w:lang w:val="lt-LT"/>
              </w:rPr>
              <w:t>0,</w:t>
            </w:r>
            <w:r w:rsidR="002106F0" w:rsidRPr="002106F0">
              <w:rPr>
                <w:rFonts w:ascii="Arial" w:hAnsi="Arial" w:cs="Arial"/>
                <w:lang w:val="lt-LT"/>
              </w:rPr>
              <w:t>500</w:t>
            </w:r>
          </w:p>
        </w:tc>
        <w:tc>
          <w:tcPr>
            <w:tcW w:w="1559" w:type="dxa"/>
          </w:tcPr>
          <w:p w14:paraId="2F8F9B1C" w14:textId="5CFB1FAD" w:rsidR="002106F0" w:rsidRPr="002106F0" w:rsidRDefault="002106F0" w:rsidP="002106F0">
            <w:pPr>
              <w:spacing w:line="276" w:lineRule="auto"/>
              <w:rPr>
                <w:rFonts w:ascii="Arial" w:hAnsi="Arial" w:cs="Arial"/>
                <w:lang w:val="lt-LT"/>
              </w:rPr>
            </w:pPr>
            <w:r w:rsidRPr="002106F0">
              <w:rPr>
                <w:rFonts w:ascii="Arial" w:hAnsi="Arial" w:cs="Arial"/>
                <w:lang w:val="lt-LT"/>
              </w:rPr>
              <w:t>11</w:t>
            </w:r>
            <w:r w:rsidR="006124E2">
              <w:rPr>
                <w:rFonts w:ascii="Arial" w:hAnsi="Arial" w:cs="Arial"/>
                <w:lang w:val="lt-LT"/>
              </w:rPr>
              <w:t>,</w:t>
            </w:r>
            <w:r w:rsidRPr="002106F0">
              <w:rPr>
                <w:rFonts w:ascii="Arial" w:hAnsi="Arial" w:cs="Arial"/>
                <w:lang w:val="lt-LT"/>
              </w:rPr>
              <w:t>400</w:t>
            </w:r>
          </w:p>
        </w:tc>
        <w:tc>
          <w:tcPr>
            <w:tcW w:w="1530" w:type="dxa"/>
          </w:tcPr>
          <w:p w14:paraId="77A5093E" w14:textId="77777777" w:rsidR="002106F0" w:rsidRPr="000947DA" w:rsidRDefault="002106F0" w:rsidP="002106F0">
            <w:pPr>
              <w:spacing w:line="276" w:lineRule="auto"/>
              <w:rPr>
                <w:rFonts w:ascii="Arial" w:hAnsi="Arial" w:cs="Arial"/>
                <w:lang w:val="lt-LT"/>
              </w:rPr>
            </w:pPr>
          </w:p>
        </w:tc>
      </w:tr>
      <w:tr w:rsidR="002106F0" w:rsidRPr="000947DA" w14:paraId="3C50B0DA" w14:textId="11608936" w:rsidTr="008B5183">
        <w:tc>
          <w:tcPr>
            <w:tcW w:w="1843" w:type="dxa"/>
          </w:tcPr>
          <w:p w14:paraId="11AC9F15"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2.2.1.1.1.16.</w:t>
            </w:r>
          </w:p>
        </w:tc>
        <w:tc>
          <w:tcPr>
            <w:tcW w:w="3402" w:type="dxa"/>
          </w:tcPr>
          <w:p w14:paraId="265F97D6"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Kvalifikacijos kėlimo išlaidos</w:t>
            </w:r>
          </w:p>
        </w:tc>
        <w:tc>
          <w:tcPr>
            <w:tcW w:w="1418" w:type="dxa"/>
          </w:tcPr>
          <w:p w14:paraId="3F113D5A" w14:textId="20F8178D" w:rsidR="002106F0" w:rsidRPr="002106F0" w:rsidRDefault="002106F0" w:rsidP="002106F0">
            <w:pPr>
              <w:spacing w:line="276" w:lineRule="auto"/>
              <w:rPr>
                <w:rFonts w:ascii="Arial" w:hAnsi="Arial" w:cs="Arial"/>
                <w:lang w:val="lt-LT"/>
              </w:rPr>
            </w:pPr>
            <w:r w:rsidRPr="002106F0">
              <w:rPr>
                <w:rFonts w:ascii="Arial" w:hAnsi="Arial" w:cs="Arial"/>
                <w:lang w:val="lt-LT"/>
              </w:rPr>
              <w:t>0</w:t>
            </w:r>
          </w:p>
        </w:tc>
        <w:tc>
          <w:tcPr>
            <w:tcW w:w="1559" w:type="dxa"/>
          </w:tcPr>
          <w:p w14:paraId="7847EA01" w14:textId="304048F0" w:rsidR="002106F0" w:rsidRPr="002106F0" w:rsidRDefault="006124E2" w:rsidP="002106F0">
            <w:pPr>
              <w:spacing w:line="276" w:lineRule="auto"/>
              <w:rPr>
                <w:rFonts w:ascii="Arial" w:hAnsi="Arial" w:cs="Arial"/>
                <w:lang w:val="lt-LT"/>
              </w:rPr>
            </w:pPr>
            <w:r>
              <w:rPr>
                <w:rFonts w:ascii="Arial" w:hAnsi="Arial" w:cs="Arial"/>
                <w:lang w:val="lt-LT"/>
              </w:rPr>
              <w:t>0,0</w:t>
            </w:r>
            <w:r w:rsidR="002106F0" w:rsidRPr="002106F0">
              <w:rPr>
                <w:rFonts w:ascii="Arial" w:hAnsi="Arial" w:cs="Arial"/>
                <w:lang w:val="lt-LT"/>
              </w:rPr>
              <w:t>47</w:t>
            </w:r>
          </w:p>
        </w:tc>
        <w:tc>
          <w:tcPr>
            <w:tcW w:w="1530" w:type="dxa"/>
          </w:tcPr>
          <w:p w14:paraId="3F7C8F7E" w14:textId="77777777" w:rsidR="002106F0" w:rsidRPr="000947DA" w:rsidRDefault="002106F0" w:rsidP="002106F0">
            <w:pPr>
              <w:spacing w:line="276" w:lineRule="auto"/>
              <w:rPr>
                <w:rFonts w:ascii="Arial" w:hAnsi="Arial" w:cs="Arial"/>
                <w:lang w:val="lt-LT"/>
              </w:rPr>
            </w:pPr>
          </w:p>
        </w:tc>
      </w:tr>
      <w:tr w:rsidR="002106F0" w:rsidRPr="000947DA" w14:paraId="0B41A9C9" w14:textId="2899BB6D" w:rsidTr="008B5183">
        <w:tc>
          <w:tcPr>
            <w:tcW w:w="1843" w:type="dxa"/>
          </w:tcPr>
          <w:p w14:paraId="7E9D794D"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2.2.1.1.1.20.</w:t>
            </w:r>
          </w:p>
        </w:tc>
        <w:tc>
          <w:tcPr>
            <w:tcW w:w="3402" w:type="dxa"/>
          </w:tcPr>
          <w:p w14:paraId="7A438491"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Komunalinių paslaugų įsigijimo išlaidos</w:t>
            </w:r>
          </w:p>
        </w:tc>
        <w:tc>
          <w:tcPr>
            <w:tcW w:w="1418" w:type="dxa"/>
          </w:tcPr>
          <w:p w14:paraId="1FDFE73C" w14:textId="2D3AFB20" w:rsidR="002106F0" w:rsidRPr="002106F0" w:rsidRDefault="002106F0" w:rsidP="002106F0">
            <w:pPr>
              <w:spacing w:line="276" w:lineRule="auto"/>
              <w:rPr>
                <w:rFonts w:ascii="Arial" w:hAnsi="Arial" w:cs="Arial"/>
                <w:lang w:val="lt-LT"/>
              </w:rPr>
            </w:pPr>
            <w:r w:rsidRPr="002106F0">
              <w:rPr>
                <w:rFonts w:ascii="Arial" w:hAnsi="Arial" w:cs="Arial"/>
                <w:lang w:val="lt-LT"/>
              </w:rPr>
              <w:t>10</w:t>
            </w:r>
            <w:r w:rsidR="006124E2">
              <w:rPr>
                <w:rFonts w:ascii="Arial" w:hAnsi="Arial" w:cs="Arial"/>
                <w:lang w:val="lt-LT"/>
              </w:rPr>
              <w:t>,</w:t>
            </w:r>
            <w:r w:rsidRPr="002106F0">
              <w:rPr>
                <w:rFonts w:ascii="Arial" w:hAnsi="Arial" w:cs="Arial"/>
                <w:lang w:val="lt-LT"/>
              </w:rPr>
              <w:t>550</w:t>
            </w:r>
          </w:p>
        </w:tc>
        <w:tc>
          <w:tcPr>
            <w:tcW w:w="1559" w:type="dxa"/>
          </w:tcPr>
          <w:p w14:paraId="7DB277DB" w14:textId="4AC0CF98" w:rsidR="002106F0" w:rsidRPr="002106F0" w:rsidRDefault="002106F0" w:rsidP="002106F0">
            <w:pPr>
              <w:spacing w:line="276" w:lineRule="auto"/>
              <w:rPr>
                <w:rFonts w:ascii="Arial" w:hAnsi="Arial" w:cs="Arial"/>
                <w:lang w:val="lt-LT"/>
              </w:rPr>
            </w:pPr>
            <w:r w:rsidRPr="002106F0">
              <w:rPr>
                <w:rFonts w:ascii="Arial" w:hAnsi="Arial" w:cs="Arial"/>
                <w:lang w:val="lt-LT"/>
              </w:rPr>
              <w:t>13</w:t>
            </w:r>
            <w:r w:rsidR="006124E2">
              <w:rPr>
                <w:rFonts w:ascii="Arial" w:hAnsi="Arial" w:cs="Arial"/>
                <w:lang w:val="lt-LT"/>
              </w:rPr>
              <w:t>,</w:t>
            </w:r>
            <w:r w:rsidRPr="002106F0">
              <w:rPr>
                <w:rFonts w:ascii="Arial" w:hAnsi="Arial" w:cs="Arial"/>
                <w:lang w:val="lt-LT"/>
              </w:rPr>
              <w:t>094</w:t>
            </w:r>
          </w:p>
        </w:tc>
        <w:tc>
          <w:tcPr>
            <w:tcW w:w="1530" w:type="dxa"/>
          </w:tcPr>
          <w:p w14:paraId="2CB81898" w14:textId="77777777" w:rsidR="002106F0" w:rsidRPr="000947DA" w:rsidRDefault="002106F0" w:rsidP="002106F0">
            <w:pPr>
              <w:spacing w:line="276" w:lineRule="auto"/>
              <w:rPr>
                <w:rFonts w:ascii="Arial" w:hAnsi="Arial" w:cs="Arial"/>
                <w:lang w:val="lt-LT"/>
              </w:rPr>
            </w:pPr>
          </w:p>
        </w:tc>
      </w:tr>
      <w:tr w:rsidR="002106F0" w:rsidRPr="000947DA" w14:paraId="1C898A40" w14:textId="2D944A73" w:rsidTr="008B5183">
        <w:tc>
          <w:tcPr>
            <w:tcW w:w="1843" w:type="dxa"/>
          </w:tcPr>
          <w:p w14:paraId="711B4847"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2.2.1.1.1.21.</w:t>
            </w:r>
          </w:p>
        </w:tc>
        <w:tc>
          <w:tcPr>
            <w:tcW w:w="3402" w:type="dxa"/>
          </w:tcPr>
          <w:p w14:paraId="3EB0B7D7"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Informacinių technologijų prekių ir paslaugų įsigijimo išlaidos</w:t>
            </w:r>
          </w:p>
        </w:tc>
        <w:tc>
          <w:tcPr>
            <w:tcW w:w="1418" w:type="dxa"/>
          </w:tcPr>
          <w:p w14:paraId="59B82287" w14:textId="61E8D34F" w:rsidR="002106F0" w:rsidRPr="002106F0" w:rsidRDefault="002106F0" w:rsidP="002106F0">
            <w:pPr>
              <w:spacing w:line="276" w:lineRule="auto"/>
              <w:rPr>
                <w:rFonts w:ascii="Arial" w:hAnsi="Arial" w:cs="Arial"/>
                <w:lang w:val="lt-LT"/>
              </w:rPr>
            </w:pPr>
            <w:r w:rsidRPr="002106F0">
              <w:rPr>
                <w:rFonts w:ascii="Arial" w:hAnsi="Arial" w:cs="Arial"/>
                <w:lang w:val="lt-LT"/>
              </w:rPr>
              <w:t>1</w:t>
            </w:r>
            <w:r w:rsidR="006124E2">
              <w:rPr>
                <w:rFonts w:ascii="Arial" w:hAnsi="Arial" w:cs="Arial"/>
                <w:lang w:val="lt-LT"/>
              </w:rPr>
              <w:t>,</w:t>
            </w:r>
            <w:r w:rsidRPr="002106F0">
              <w:rPr>
                <w:rFonts w:ascii="Arial" w:hAnsi="Arial" w:cs="Arial"/>
                <w:lang w:val="lt-LT"/>
              </w:rPr>
              <w:t>649</w:t>
            </w:r>
          </w:p>
        </w:tc>
        <w:tc>
          <w:tcPr>
            <w:tcW w:w="1559" w:type="dxa"/>
          </w:tcPr>
          <w:p w14:paraId="018AC0B7" w14:textId="4DA2FCBE" w:rsidR="002106F0" w:rsidRPr="002106F0" w:rsidRDefault="006124E2" w:rsidP="002106F0">
            <w:pPr>
              <w:spacing w:line="276" w:lineRule="auto"/>
              <w:rPr>
                <w:rFonts w:ascii="Arial" w:hAnsi="Arial" w:cs="Arial"/>
                <w:lang w:val="lt-LT"/>
              </w:rPr>
            </w:pPr>
            <w:r>
              <w:rPr>
                <w:rFonts w:ascii="Arial" w:hAnsi="Arial" w:cs="Arial"/>
                <w:lang w:val="lt-LT"/>
              </w:rPr>
              <w:t>0,</w:t>
            </w:r>
            <w:r w:rsidR="002106F0" w:rsidRPr="002106F0">
              <w:rPr>
                <w:rFonts w:ascii="Arial" w:hAnsi="Arial" w:cs="Arial"/>
                <w:lang w:val="lt-LT"/>
              </w:rPr>
              <w:t>647</w:t>
            </w:r>
          </w:p>
        </w:tc>
        <w:tc>
          <w:tcPr>
            <w:tcW w:w="1530" w:type="dxa"/>
          </w:tcPr>
          <w:p w14:paraId="2CF8DF57" w14:textId="77777777" w:rsidR="002106F0" w:rsidRPr="000947DA" w:rsidRDefault="002106F0" w:rsidP="002106F0">
            <w:pPr>
              <w:spacing w:line="276" w:lineRule="auto"/>
              <w:rPr>
                <w:rFonts w:ascii="Arial" w:hAnsi="Arial" w:cs="Arial"/>
                <w:lang w:val="lt-LT"/>
              </w:rPr>
            </w:pPr>
          </w:p>
        </w:tc>
      </w:tr>
      <w:tr w:rsidR="002106F0" w:rsidRPr="000947DA" w14:paraId="67B4C506" w14:textId="629CE3F8" w:rsidTr="008B5183">
        <w:tc>
          <w:tcPr>
            <w:tcW w:w="1843" w:type="dxa"/>
          </w:tcPr>
          <w:p w14:paraId="6389763D"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2.2.1.1.1.30.</w:t>
            </w:r>
          </w:p>
        </w:tc>
        <w:tc>
          <w:tcPr>
            <w:tcW w:w="3402" w:type="dxa"/>
          </w:tcPr>
          <w:p w14:paraId="2B89FCD2"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Kitų prekių ir paslaugų įsigijimo išlaidos</w:t>
            </w:r>
          </w:p>
        </w:tc>
        <w:tc>
          <w:tcPr>
            <w:tcW w:w="1418" w:type="dxa"/>
          </w:tcPr>
          <w:p w14:paraId="232A7F7F" w14:textId="00C6F5DF" w:rsidR="002106F0" w:rsidRPr="002106F0" w:rsidRDefault="002106F0" w:rsidP="002106F0">
            <w:pPr>
              <w:spacing w:line="276" w:lineRule="auto"/>
              <w:rPr>
                <w:rFonts w:ascii="Arial" w:hAnsi="Arial" w:cs="Arial"/>
                <w:lang w:val="lt-LT"/>
              </w:rPr>
            </w:pPr>
            <w:r w:rsidRPr="002106F0">
              <w:rPr>
                <w:rFonts w:ascii="Arial" w:hAnsi="Arial" w:cs="Arial"/>
                <w:lang w:val="lt-LT"/>
              </w:rPr>
              <w:t>56</w:t>
            </w:r>
            <w:r w:rsidR="006124E2">
              <w:rPr>
                <w:rFonts w:ascii="Arial" w:hAnsi="Arial" w:cs="Arial"/>
                <w:lang w:val="lt-LT"/>
              </w:rPr>
              <w:t>,</w:t>
            </w:r>
            <w:r w:rsidRPr="002106F0">
              <w:rPr>
                <w:rFonts w:ascii="Arial" w:hAnsi="Arial" w:cs="Arial"/>
                <w:lang w:val="lt-LT"/>
              </w:rPr>
              <w:t>514</w:t>
            </w:r>
          </w:p>
        </w:tc>
        <w:tc>
          <w:tcPr>
            <w:tcW w:w="1559" w:type="dxa"/>
          </w:tcPr>
          <w:p w14:paraId="524EF457" w14:textId="6BD30E40" w:rsidR="002106F0" w:rsidRPr="002106F0" w:rsidRDefault="002106F0" w:rsidP="002106F0">
            <w:pPr>
              <w:spacing w:line="276" w:lineRule="auto"/>
              <w:rPr>
                <w:rFonts w:ascii="Arial" w:hAnsi="Arial" w:cs="Arial"/>
                <w:lang w:val="lt-LT"/>
              </w:rPr>
            </w:pPr>
            <w:r w:rsidRPr="002106F0">
              <w:rPr>
                <w:rFonts w:ascii="Arial" w:hAnsi="Arial" w:cs="Arial"/>
                <w:lang w:val="lt-LT"/>
              </w:rPr>
              <w:t>89</w:t>
            </w:r>
            <w:r w:rsidR="006124E2">
              <w:rPr>
                <w:rFonts w:ascii="Arial" w:hAnsi="Arial" w:cs="Arial"/>
                <w:lang w:val="lt-LT"/>
              </w:rPr>
              <w:t>,</w:t>
            </w:r>
            <w:r w:rsidRPr="002106F0">
              <w:rPr>
                <w:rFonts w:ascii="Arial" w:hAnsi="Arial" w:cs="Arial"/>
                <w:lang w:val="lt-LT"/>
              </w:rPr>
              <w:t>507</w:t>
            </w:r>
          </w:p>
        </w:tc>
        <w:tc>
          <w:tcPr>
            <w:tcW w:w="1530" w:type="dxa"/>
          </w:tcPr>
          <w:p w14:paraId="37E2995B" w14:textId="77777777" w:rsidR="002106F0" w:rsidRPr="000947DA" w:rsidRDefault="002106F0" w:rsidP="002106F0">
            <w:pPr>
              <w:spacing w:line="276" w:lineRule="auto"/>
              <w:rPr>
                <w:rFonts w:ascii="Arial" w:hAnsi="Arial" w:cs="Arial"/>
                <w:lang w:val="lt-LT"/>
              </w:rPr>
            </w:pPr>
          </w:p>
        </w:tc>
      </w:tr>
      <w:tr w:rsidR="002106F0" w:rsidRPr="000947DA" w14:paraId="7A956651" w14:textId="0B21FFFE" w:rsidTr="008B5183">
        <w:tc>
          <w:tcPr>
            <w:tcW w:w="1843" w:type="dxa"/>
          </w:tcPr>
          <w:p w14:paraId="1CF774FD"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2.7.</w:t>
            </w:r>
          </w:p>
        </w:tc>
        <w:tc>
          <w:tcPr>
            <w:tcW w:w="3402" w:type="dxa"/>
          </w:tcPr>
          <w:p w14:paraId="5C4FC069" w14:textId="77777777" w:rsidR="002106F0" w:rsidRPr="000947DA" w:rsidRDefault="002106F0" w:rsidP="002106F0">
            <w:pPr>
              <w:spacing w:line="276" w:lineRule="auto"/>
              <w:rPr>
                <w:rFonts w:ascii="Arial" w:hAnsi="Arial" w:cs="Arial"/>
                <w:b/>
                <w:bCs/>
                <w:lang w:val="lt-LT"/>
              </w:rPr>
            </w:pPr>
            <w:r w:rsidRPr="000947DA">
              <w:rPr>
                <w:rFonts w:ascii="Arial" w:hAnsi="Arial" w:cs="Arial"/>
                <w:b/>
                <w:bCs/>
                <w:lang w:val="lt-LT"/>
              </w:rPr>
              <w:t>Socialinės išmokos (pašalpos)</w:t>
            </w:r>
          </w:p>
        </w:tc>
        <w:tc>
          <w:tcPr>
            <w:tcW w:w="1418" w:type="dxa"/>
          </w:tcPr>
          <w:p w14:paraId="69A7B208" w14:textId="1AD6ADD5" w:rsidR="002106F0" w:rsidRPr="00D81BF3" w:rsidRDefault="002106F0" w:rsidP="002106F0">
            <w:pPr>
              <w:spacing w:line="276" w:lineRule="auto"/>
              <w:rPr>
                <w:rFonts w:ascii="Arial" w:hAnsi="Arial" w:cs="Arial"/>
                <w:b/>
                <w:bCs/>
                <w:lang w:val="lt-LT"/>
              </w:rPr>
            </w:pPr>
            <w:r w:rsidRPr="00D81BF3">
              <w:rPr>
                <w:rFonts w:ascii="Arial" w:hAnsi="Arial" w:cs="Arial"/>
                <w:b/>
                <w:bCs/>
                <w:lang w:val="lt-LT"/>
              </w:rPr>
              <w:t>7</w:t>
            </w:r>
            <w:r w:rsidR="006124E2" w:rsidRPr="00D81BF3">
              <w:rPr>
                <w:rFonts w:ascii="Arial" w:hAnsi="Arial" w:cs="Arial"/>
                <w:b/>
                <w:bCs/>
                <w:lang w:val="lt-LT"/>
              </w:rPr>
              <w:t>,</w:t>
            </w:r>
            <w:r w:rsidRPr="00D81BF3">
              <w:rPr>
                <w:rFonts w:ascii="Arial" w:hAnsi="Arial" w:cs="Arial"/>
                <w:b/>
                <w:bCs/>
                <w:lang w:val="lt-LT"/>
              </w:rPr>
              <w:t>900</w:t>
            </w:r>
          </w:p>
        </w:tc>
        <w:tc>
          <w:tcPr>
            <w:tcW w:w="1559" w:type="dxa"/>
          </w:tcPr>
          <w:p w14:paraId="4421D203" w14:textId="38D777B5" w:rsidR="002106F0" w:rsidRPr="00D81BF3" w:rsidRDefault="002106F0" w:rsidP="002106F0">
            <w:pPr>
              <w:spacing w:line="276" w:lineRule="auto"/>
              <w:rPr>
                <w:rFonts w:ascii="Arial" w:hAnsi="Arial" w:cs="Arial"/>
                <w:b/>
                <w:bCs/>
                <w:lang w:val="lt-LT"/>
              </w:rPr>
            </w:pPr>
            <w:r w:rsidRPr="00D81BF3">
              <w:rPr>
                <w:rFonts w:ascii="Arial" w:hAnsi="Arial" w:cs="Arial"/>
                <w:b/>
                <w:bCs/>
                <w:lang w:val="lt-LT"/>
              </w:rPr>
              <w:t>16</w:t>
            </w:r>
            <w:r w:rsidR="006124E2" w:rsidRPr="00D81BF3">
              <w:rPr>
                <w:rFonts w:ascii="Arial" w:hAnsi="Arial" w:cs="Arial"/>
                <w:b/>
                <w:bCs/>
                <w:lang w:val="lt-LT"/>
              </w:rPr>
              <w:t>,</w:t>
            </w:r>
            <w:r w:rsidRPr="00D81BF3">
              <w:rPr>
                <w:rFonts w:ascii="Arial" w:hAnsi="Arial" w:cs="Arial"/>
                <w:b/>
                <w:bCs/>
                <w:lang w:val="lt-LT"/>
              </w:rPr>
              <w:t>820</w:t>
            </w:r>
          </w:p>
        </w:tc>
        <w:tc>
          <w:tcPr>
            <w:tcW w:w="1530" w:type="dxa"/>
          </w:tcPr>
          <w:p w14:paraId="32667523" w14:textId="77777777" w:rsidR="002106F0" w:rsidRPr="000947DA" w:rsidRDefault="002106F0" w:rsidP="002106F0">
            <w:pPr>
              <w:spacing w:line="276" w:lineRule="auto"/>
              <w:rPr>
                <w:rFonts w:ascii="Arial" w:hAnsi="Arial" w:cs="Arial"/>
                <w:b/>
                <w:bCs/>
                <w:lang w:val="lt-LT"/>
              </w:rPr>
            </w:pPr>
          </w:p>
        </w:tc>
      </w:tr>
      <w:tr w:rsidR="002106F0" w:rsidRPr="000947DA" w14:paraId="63F515B9" w14:textId="1FA88C98" w:rsidTr="008B5183">
        <w:tc>
          <w:tcPr>
            <w:tcW w:w="1843" w:type="dxa"/>
          </w:tcPr>
          <w:p w14:paraId="50831A06"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2.7.3.1.1.1.</w:t>
            </w:r>
          </w:p>
        </w:tc>
        <w:tc>
          <w:tcPr>
            <w:tcW w:w="3402" w:type="dxa"/>
          </w:tcPr>
          <w:p w14:paraId="508A47E6" w14:textId="77777777" w:rsidR="002106F0" w:rsidRPr="000947DA" w:rsidRDefault="002106F0" w:rsidP="002106F0">
            <w:pPr>
              <w:spacing w:line="276" w:lineRule="auto"/>
              <w:rPr>
                <w:rFonts w:ascii="Arial" w:hAnsi="Arial" w:cs="Arial"/>
                <w:lang w:val="lt-LT"/>
              </w:rPr>
            </w:pPr>
            <w:r w:rsidRPr="000947DA">
              <w:rPr>
                <w:rFonts w:ascii="Arial" w:hAnsi="Arial" w:cs="Arial"/>
                <w:lang w:val="lt-LT"/>
              </w:rPr>
              <w:t>Darbdavių socialinė parama pinigais</w:t>
            </w:r>
          </w:p>
        </w:tc>
        <w:tc>
          <w:tcPr>
            <w:tcW w:w="1418" w:type="dxa"/>
          </w:tcPr>
          <w:p w14:paraId="18C6F08A" w14:textId="7A17218E" w:rsidR="002106F0" w:rsidRPr="002106F0" w:rsidRDefault="002106F0" w:rsidP="002106F0">
            <w:pPr>
              <w:spacing w:line="276" w:lineRule="auto"/>
              <w:rPr>
                <w:rFonts w:ascii="Arial" w:hAnsi="Arial" w:cs="Arial"/>
                <w:lang w:val="lt-LT"/>
              </w:rPr>
            </w:pPr>
            <w:r w:rsidRPr="002106F0">
              <w:rPr>
                <w:rFonts w:ascii="Arial" w:hAnsi="Arial" w:cs="Arial"/>
                <w:lang w:val="lt-LT"/>
              </w:rPr>
              <w:t>7</w:t>
            </w:r>
            <w:r w:rsidR="00DC6BF9">
              <w:rPr>
                <w:rFonts w:ascii="Arial" w:hAnsi="Arial" w:cs="Arial"/>
                <w:lang w:val="lt-LT"/>
              </w:rPr>
              <w:t>,</w:t>
            </w:r>
            <w:r w:rsidRPr="002106F0">
              <w:rPr>
                <w:rFonts w:ascii="Arial" w:hAnsi="Arial" w:cs="Arial"/>
                <w:lang w:val="lt-LT"/>
              </w:rPr>
              <w:t>900</w:t>
            </w:r>
          </w:p>
        </w:tc>
        <w:tc>
          <w:tcPr>
            <w:tcW w:w="1559" w:type="dxa"/>
          </w:tcPr>
          <w:p w14:paraId="0EE4A31E" w14:textId="646F49BB" w:rsidR="002106F0" w:rsidRPr="002106F0" w:rsidRDefault="002106F0" w:rsidP="002106F0">
            <w:pPr>
              <w:spacing w:line="276" w:lineRule="auto"/>
              <w:rPr>
                <w:rFonts w:ascii="Arial" w:hAnsi="Arial" w:cs="Arial"/>
                <w:lang w:val="lt-LT"/>
              </w:rPr>
            </w:pPr>
            <w:r w:rsidRPr="002106F0">
              <w:rPr>
                <w:rFonts w:ascii="Arial" w:hAnsi="Arial" w:cs="Arial"/>
                <w:lang w:val="lt-LT"/>
              </w:rPr>
              <w:t>16</w:t>
            </w:r>
            <w:r w:rsidR="00DC6BF9">
              <w:rPr>
                <w:rFonts w:ascii="Arial" w:hAnsi="Arial" w:cs="Arial"/>
                <w:lang w:val="lt-LT"/>
              </w:rPr>
              <w:t>,</w:t>
            </w:r>
            <w:r w:rsidRPr="002106F0">
              <w:rPr>
                <w:rFonts w:ascii="Arial" w:hAnsi="Arial" w:cs="Arial"/>
                <w:lang w:val="lt-LT"/>
              </w:rPr>
              <w:t>820</w:t>
            </w:r>
          </w:p>
        </w:tc>
        <w:tc>
          <w:tcPr>
            <w:tcW w:w="1530" w:type="dxa"/>
          </w:tcPr>
          <w:p w14:paraId="202664A2" w14:textId="77777777" w:rsidR="002106F0" w:rsidRPr="000947DA" w:rsidRDefault="002106F0" w:rsidP="002106F0">
            <w:pPr>
              <w:spacing w:line="276" w:lineRule="auto"/>
              <w:rPr>
                <w:rFonts w:ascii="Arial" w:hAnsi="Arial" w:cs="Arial"/>
                <w:lang w:val="lt-LT"/>
              </w:rPr>
            </w:pPr>
          </w:p>
        </w:tc>
      </w:tr>
    </w:tbl>
    <w:p w14:paraId="4FBEE600" w14:textId="74579A81" w:rsidR="00813F89" w:rsidRPr="000947DA" w:rsidRDefault="00813F89" w:rsidP="000947DA">
      <w:pPr>
        <w:spacing w:line="276" w:lineRule="auto"/>
        <w:rPr>
          <w:rFonts w:ascii="Arial" w:hAnsi="Arial" w:cs="Arial"/>
          <w:i/>
          <w:lang w:val="lt-LT"/>
        </w:rPr>
      </w:pPr>
      <w:r w:rsidRPr="000947DA">
        <w:rPr>
          <w:rFonts w:ascii="Arial" w:hAnsi="Arial" w:cs="Arial"/>
          <w:i/>
          <w:lang w:val="lt-LT"/>
        </w:rPr>
        <w:t xml:space="preserve">Pastaba: jeigu yra žymus pokytis, </w:t>
      </w:r>
      <w:r w:rsidR="00267C49" w:rsidRPr="000947DA">
        <w:rPr>
          <w:rFonts w:ascii="Arial" w:hAnsi="Arial" w:cs="Arial"/>
          <w:i/>
          <w:lang w:val="lt-LT"/>
        </w:rPr>
        <w:t>jį</w:t>
      </w:r>
      <w:r w:rsidRPr="000947DA">
        <w:rPr>
          <w:rFonts w:ascii="Arial" w:hAnsi="Arial" w:cs="Arial"/>
          <w:i/>
          <w:lang w:val="lt-LT"/>
        </w:rPr>
        <w:t xml:space="preserve"> </w:t>
      </w:r>
      <w:r w:rsidR="00267C49" w:rsidRPr="000947DA">
        <w:rPr>
          <w:rFonts w:ascii="Arial" w:hAnsi="Arial" w:cs="Arial"/>
          <w:i/>
          <w:lang w:val="lt-LT"/>
        </w:rPr>
        <w:t>gaust</w:t>
      </w:r>
      <w:r w:rsidRPr="000947DA">
        <w:rPr>
          <w:rFonts w:ascii="Arial" w:hAnsi="Arial" w:cs="Arial"/>
          <w:i/>
          <w:lang w:val="lt-LT"/>
        </w:rPr>
        <w:t>ai paaiškinti.</w:t>
      </w:r>
    </w:p>
    <w:p w14:paraId="335C16EF" w14:textId="62241764" w:rsidR="00401938" w:rsidRPr="000947DA" w:rsidRDefault="00401938" w:rsidP="00C035CA">
      <w:pPr>
        <w:spacing w:before="240" w:line="276" w:lineRule="auto"/>
        <w:ind w:firstLine="567"/>
        <w:jc w:val="both"/>
        <w:rPr>
          <w:rFonts w:ascii="Arial" w:hAnsi="Arial" w:cs="Arial"/>
          <w:b/>
          <w:lang w:val="lt-LT"/>
        </w:rPr>
      </w:pPr>
      <w:r w:rsidRPr="000947DA">
        <w:rPr>
          <w:rFonts w:ascii="Arial" w:hAnsi="Arial" w:cs="Arial"/>
          <w:b/>
          <w:lang w:val="lt-LT"/>
        </w:rPr>
        <w:t>3. Įstaigos turimos patalpos, turtas</w:t>
      </w:r>
      <w:r w:rsidR="004D3A63" w:rsidRPr="000947DA">
        <w:rPr>
          <w:rFonts w:ascii="Arial" w:hAnsi="Arial" w:cs="Arial"/>
          <w:b/>
          <w:lang w:val="lt-LT"/>
        </w:rPr>
        <w:t>:</w:t>
      </w:r>
      <w:r w:rsidR="001A550A" w:rsidRPr="000947DA">
        <w:rPr>
          <w:rFonts w:ascii="Arial" w:hAnsi="Arial" w:cs="Arial"/>
          <w:b/>
          <w:lang w:val="lt-LT"/>
        </w:rPr>
        <w:t xml:space="preserve"> </w:t>
      </w:r>
    </w:p>
    <w:p w14:paraId="5A666F5C" w14:textId="77777777" w:rsidR="00E61FE2" w:rsidRDefault="00E61FE2" w:rsidP="000947DA">
      <w:pPr>
        <w:spacing w:line="276" w:lineRule="auto"/>
        <w:ind w:firstLine="567"/>
        <w:jc w:val="both"/>
        <w:rPr>
          <w:rFonts w:ascii="Arial" w:hAnsi="Arial" w:cs="Arial"/>
          <w:lang w:val="lt-LT"/>
        </w:rPr>
      </w:pPr>
      <w:r w:rsidRPr="000947DA">
        <w:rPr>
          <w:rFonts w:ascii="Arial" w:hAnsi="Arial" w:cs="Arial"/>
          <w:lang w:val="lt-LT"/>
        </w:rPr>
        <w:t>Pristatomos įstaigos patalpos, salės dydis, užsiėmimams, edukacijoms skirtos patalpos. Ar metų eigoje atliktas remontas, išvardijami darbai, pvz.: dažytos sienos, pakeistos grindys, sumontuotos spintos.</w:t>
      </w:r>
    </w:p>
    <w:p w14:paraId="2DBD5FC5"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1. Veiviržėnų kultūros centras, Mokyklos g. 2-1, Veiviržėnai, Klaipėdos rajonas;</w:t>
      </w:r>
    </w:p>
    <w:p w14:paraId="550FE51A"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 Veiviržėnų kultūros centro Judrėnų skyrius, Mokyklos g. 8, Judrėnai, Klaipėdos rajonas;</w:t>
      </w:r>
    </w:p>
    <w:p w14:paraId="5DD4FCCC"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3. Veiviržėnų kultūros centro Endriejavo skyrius, Mokyklos g. 1A, Endriejavas, Klaipėdos rajonas;</w:t>
      </w:r>
    </w:p>
    <w:p w14:paraId="4EF2FC98" w14:textId="7CCE7929"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 xml:space="preserve">2023 m. </w:t>
      </w:r>
      <w:r w:rsidR="00CC2FD4" w:rsidRPr="00FC12B1">
        <w:rPr>
          <w:rFonts w:ascii="Arial" w:hAnsi="Arial" w:cs="Arial"/>
          <w:lang w:val="lt-LT" w:eastAsia="zh-CN"/>
        </w:rPr>
        <w:t>Veiviržėnų kultūros centro Judrėnų</w:t>
      </w:r>
      <w:r w:rsidR="00CC2FD4">
        <w:rPr>
          <w:rFonts w:ascii="Arial" w:hAnsi="Arial" w:cs="Arial"/>
          <w:lang w:val="lt-LT" w:eastAsia="zh-CN"/>
        </w:rPr>
        <w:t xml:space="preserve"> skyriuje</w:t>
      </w:r>
      <w:r w:rsidR="00CC2FD4" w:rsidRPr="00FC12B1">
        <w:rPr>
          <w:rFonts w:ascii="Arial" w:hAnsi="Arial" w:cs="Arial"/>
          <w:lang w:val="lt-LT" w:eastAsia="zh-CN"/>
        </w:rPr>
        <w:t xml:space="preserve"> </w:t>
      </w:r>
      <w:r w:rsidRPr="00FC12B1">
        <w:rPr>
          <w:rFonts w:ascii="Arial" w:hAnsi="Arial" w:cs="Arial"/>
          <w:lang w:val="lt-LT" w:eastAsia="zh-CN"/>
        </w:rPr>
        <w:t>įrengta sieninė spinta ir sutvarkyta patalp</w:t>
      </w:r>
      <w:r>
        <w:rPr>
          <w:rFonts w:ascii="Arial" w:hAnsi="Arial" w:cs="Arial"/>
          <w:lang w:val="lt-LT" w:eastAsia="zh-CN"/>
        </w:rPr>
        <w:t>a</w:t>
      </w:r>
      <w:r w:rsidRPr="00FC12B1">
        <w:rPr>
          <w:rFonts w:ascii="Arial" w:hAnsi="Arial" w:cs="Arial"/>
          <w:lang w:val="lt-LT" w:eastAsia="zh-CN"/>
        </w:rPr>
        <w:t xml:space="preserve"> scenos užkulisiuose daiktų laikymui. </w:t>
      </w:r>
    </w:p>
    <w:p w14:paraId="5AD12EEE" w14:textId="2C887AD2"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2024 m.</w:t>
      </w:r>
      <w:r w:rsidR="00DC6BF9">
        <w:rPr>
          <w:rFonts w:ascii="Arial" w:hAnsi="Arial" w:cs="Arial"/>
          <w:lang w:val="lt-LT" w:eastAsia="zh-CN"/>
        </w:rPr>
        <w:t xml:space="preserve"> </w:t>
      </w:r>
      <w:r w:rsidRPr="00FC12B1">
        <w:rPr>
          <w:rFonts w:ascii="Arial" w:hAnsi="Arial" w:cs="Arial"/>
          <w:lang w:val="lt-LT" w:eastAsia="zh-CN"/>
        </w:rPr>
        <w:t>sausio mėn. kapitaliai suremontuotas Veiviržėnų kultūros centro Endriejavo skyriaus pastatas.</w:t>
      </w:r>
    </w:p>
    <w:p w14:paraId="260246E4" w14:textId="77777777"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t>2022 m. pradėtas vykdyti Veiviržėnų kultūros centro renovacijos projektas.</w:t>
      </w:r>
    </w:p>
    <w:p w14:paraId="406657EB" w14:textId="175F8146" w:rsidR="00FC12B1" w:rsidRPr="00FC12B1" w:rsidRDefault="00FC12B1" w:rsidP="00FC12B1">
      <w:pPr>
        <w:spacing w:line="200" w:lineRule="atLeast"/>
        <w:ind w:firstLine="1276"/>
        <w:jc w:val="both"/>
        <w:rPr>
          <w:rFonts w:ascii="Arial" w:hAnsi="Arial" w:cs="Arial"/>
          <w:lang w:val="lt-LT" w:eastAsia="zh-CN"/>
        </w:rPr>
      </w:pPr>
      <w:r w:rsidRPr="00FC12B1">
        <w:rPr>
          <w:rFonts w:ascii="Arial" w:hAnsi="Arial" w:cs="Arial"/>
          <w:lang w:val="lt-LT" w:eastAsia="zh-CN"/>
        </w:rPr>
        <w:lastRenderedPageBreak/>
        <w:t xml:space="preserve">Veiviržėnų kultūros centras su skyriais turi 4 sales ir talpina 450 žiūrovų, turi </w:t>
      </w:r>
      <w:r w:rsidR="00147E6F">
        <w:rPr>
          <w:rFonts w:ascii="Arial" w:hAnsi="Arial" w:cs="Arial"/>
          <w:lang w:val="lt-LT" w:eastAsia="zh-CN"/>
        </w:rPr>
        <w:br/>
      </w:r>
      <w:r w:rsidRPr="00FC12B1">
        <w:rPr>
          <w:rFonts w:ascii="Arial" w:hAnsi="Arial" w:cs="Arial"/>
          <w:lang w:val="lt-LT" w:eastAsia="zh-CN"/>
        </w:rPr>
        <w:t xml:space="preserve">5 patalpas kūrybinei veiklai vykdyti. </w:t>
      </w:r>
    </w:p>
    <w:p w14:paraId="6E542932" w14:textId="77777777" w:rsidR="00FC12B1" w:rsidRPr="000947DA" w:rsidRDefault="00FC12B1" w:rsidP="000947DA">
      <w:pPr>
        <w:spacing w:line="276" w:lineRule="auto"/>
        <w:ind w:firstLine="567"/>
        <w:jc w:val="both"/>
        <w:rPr>
          <w:rFonts w:ascii="Arial" w:hAnsi="Arial" w:cs="Arial"/>
          <w:lang w:val="lt-LT"/>
        </w:rPr>
      </w:pPr>
    </w:p>
    <w:p w14:paraId="1D974D2F" w14:textId="46063478" w:rsidR="00B731D4" w:rsidRPr="000947DA" w:rsidRDefault="00963B98" w:rsidP="000947DA">
      <w:pPr>
        <w:spacing w:line="276" w:lineRule="auto"/>
        <w:jc w:val="both"/>
        <w:rPr>
          <w:rFonts w:ascii="Arial" w:hAnsi="Arial" w:cs="Arial"/>
          <w:i/>
          <w:lang w:val="lt-LT"/>
        </w:rPr>
      </w:pPr>
      <w:r w:rsidRPr="000947DA">
        <w:rPr>
          <w:rFonts w:ascii="Arial" w:hAnsi="Arial" w:cs="Arial"/>
          <w:i/>
          <w:lang w:val="lt-LT"/>
        </w:rPr>
        <w:t xml:space="preserve">6 lentelė. </w:t>
      </w:r>
      <w:bookmarkStart w:id="2" w:name="_Hlk159852756"/>
      <w:r w:rsidR="00B731D4" w:rsidRPr="000947DA">
        <w:rPr>
          <w:rFonts w:ascii="Arial" w:hAnsi="Arial" w:cs="Arial"/>
          <w:b/>
          <w:i/>
          <w:lang w:val="lt-LT"/>
        </w:rPr>
        <w:t>Įsigytas ir perleistas turtas</w:t>
      </w:r>
      <w:r w:rsidR="00B731D4" w:rsidRPr="000947DA">
        <w:rPr>
          <w:rFonts w:ascii="Arial" w:hAnsi="Arial" w:cs="Arial"/>
          <w:i/>
          <w:lang w:val="lt-LT"/>
        </w:rPr>
        <w:t xml:space="preserve"> </w:t>
      </w:r>
      <w:bookmarkEnd w:id="2"/>
      <w:r w:rsidR="00B731D4" w:rsidRPr="000947DA">
        <w:rPr>
          <w:rFonts w:ascii="Arial" w:hAnsi="Arial" w:cs="Arial"/>
          <w:i/>
          <w:lang w:val="lt-LT"/>
        </w:rPr>
        <w:t>(nurodyti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B731D4" w:rsidRPr="000947DA" w14:paraId="0A9C87F5" w14:textId="77777777" w:rsidTr="00267C49">
        <w:tc>
          <w:tcPr>
            <w:tcW w:w="708" w:type="dxa"/>
            <w:vMerge w:val="restart"/>
          </w:tcPr>
          <w:p w14:paraId="5078BCF2" w14:textId="77777777" w:rsidR="00B731D4" w:rsidRPr="000947DA" w:rsidRDefault="00B731D4" w:rsidP="000947DA">
            <w:pPr>
              <w:spacing w:line="276" w:lineRule="auto"/>
              <w:rPr>
                <w:rFonts w:ascii="Arial" w:hAnsi="Arial" w:cs="Arial"/>
                <w:b/>
                <w:lang w:val="lt-LT"/>
              </w:rPr>
            </w:pPr>
            <w:bookmarkStart w:id="3" w:name="_Hlk159852736"/>
            <w:r w:rsidRPr="000947DA">
              <w:rPr>
                <w:rFonts w:ascii="Arial" w:hAnsi="Arial" w:cs="Arial"/>
                <w:b/>
                <w:lang w:val="lt-LT"/>
              </w:rPr>
              <w:t>Eil. Nr.</w:t>
            </w:r>
          </w:p>
        </w:tc>
        <w:tc>
          <w:tcPr>
            <w:tcW w:w="4042" w:type="dxa"/>
            <w:vMerge w:val="restart"/>
          </w:tcPr>
          <w:p w14:paraId="42F56495"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Rodiklis</w:t>
            </w:r>
          </w:p>
        </w:tc>
        <w:tc>
          <w:tcPr>
            <w:tcW w:w="4883" w:type="dxa"/>
            <w:gridSpan w:val="2"/>
          </w:tcPr>
          <w:p w14:paraId="5B208BB5" w14:textId="77777777" w:rsidR="00B731D4" w:rsidRPr="000947DA" w:rsidRDefault="00B731D4" w:rsidP="000947DA">
            <w:pPr>
              <w:spacing w:line="276" w:lineRule="auto"/>
              <w:jc w:val="center"/>
              <w:rPr>
                <w:rFonts w:ascii="Arial" w:hAnsi="Arial" w:cs="Arial"/>
                <w:b/>
                <w:lang w:val="lt-LT"/>
              </w:rPr>
            </w:pPr>
            <w:r w:rsidRPr="000947DA">
              <w:rPr>
                <w:rFonts w:ascii="Arial" w:hAnsi="Arial" w:cs="Arial"/>
                <w:b/>
                <w:lang w:val="lt-LT"/>
              </w:rPr>
              <w:t>Suma eurais</w:t>
            </w:r>
          </w:p>
        </w:tc>
      </w:tr>
      <w:tr w:rsidR="00B731D4" w:rsidRPr="000947DA" w14:paraId="21FDAD7E" w14:textId="77777777" w:rsidTr="00267C49">
        <w:tc>
          <w:tcPr>
            <w:tcW w:w="708" w:type="dxa"/>
            <w:vMerge/>
          </w:tcPr>
          <w:p w14:paraId="32187661" w14:textId="77777777" w:rsidR="00B731D4" w:rsidRPr="000947DA" w:rsidRDefault="00B731D4" w:rsidP="000947DA">
            <w:pPr>
              <w:spacing w:line="276" w:lineRule="auto"/>
              <w:rPr>
                <w:rFonts w:ascii="Arial" w:hAnsi="Arial" w:cs="Arial"/>
                <w:b/>
                <w:lang w:val="lt-LT"/>
              </w:rPr>
            </w:pPr>
          </w:p>
        </w:tc>
        <w:tc>
          <w:tcPr>
            <w:tcW w:w="4042" w:type="dxa"/>
            <w:vMerge/>
          </w:tcPr>
          <w:p w14:paraId="6F823FCD" w14:textId="77777777" w:rsidR="00B731D4" w:rsidRPr="000947DA" w:rsidRDefault="00B731D4" w:rsidP="000947DA">
            <w:pPr>
              <w:spacing w:line="276" w:lineRule="auto"/>
              <w:rPr>
                <w:rFonts w:ascii="Arial" w:hAnsi="Arial" w:cs="Arial"/>
                <w:b/>
                <w:lang w:val="lt-LT"/>
              </w:rPr>
            </w:pPr>
          </w:p>
        </w:tc>
        <w:tc>
          <w:tcPr>
            <w:tcW w:w="2384" w:type="dxa"/>
          </w:tcPr>
          <w:p w14:paraId="72D6902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Ataskaitiniu laikotarpiu</w:t>
            </w:r>
          </w:p>
        </w:tc>
        <w:tc>
          <w:tcPr>
            <w:tcW w:w="2499" w:type="dxa"/>
          </w:tcPr>
          <w:p w14:paraId="2C646183"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Praėjusiu ataskaitiniu laikotarpiu</w:t>
            </w:r>
          </w:p>
        </w:tc>
      </w:tr>
      <w:tr w:rsidR="00DC6BF9" w:rsidRPr="000947DA" w14:paraId="27225281" w14:textId="77777777" w:rsidTr="00267C49">
        <w:tc>
          <w:tcPr>
            <w:tcW w:w="708" w:type="dxa"/>
          </w:tcPr>
          <w:p w14:paraId="1BF57884"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1.</w:t>
            </w:r>
          </w:p>
        </w:tc>
        <w:tc>
          <w:tcPr>
            <w:tcW w:w="4042" w:type="dxa"/>
          </w:tcPr>
          <w:p w14:paraId="331D2D35"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Įsigyta ilgalaikio turto iš viso:</w:t>
            </w:r>
          </w:p>
        </w:tc>
        <w:tc>
          <w:tcPr>
            <w:tcW w:w="2384" w:type="dxa"/>
          </w:tcPr>
          <w:p w14:paraId="015C0826" w14:textId="2DD27920" w:rsidR="00DC6BF9" w:rsidRPr="000947DA" w:rsidRDefault="00DC6BF9" w:rsidP="00DC6BF9">
            <w:pPr>
              <w:spacing w:line="276" w:lineRule="auto"/>
              <w:jc w:val="center"/>
              <w:rPr>
                <w:rFonts w:ascii="Arial" w:hAnsi="Arial" w:cs="Arial"/>
                <w:lang w:val="lt-LT"/>
              </w:rPr>
            </w:pPr>
            <w:r>
              <w:rPr>
                <w:rFonts w:ascii="Arial" w:hAnsi="Arial" w:cs="Arial"/>
                <w:lang w:val="lt-LT"/>
              </w:rPr>
              <w:t>35195</w:t>
            </w:r>
          </w:p>
        </w:tc>
        <w:tc>
          <w:tcPr>
            <w:tcW w:w="2499" w:type="dxa"/>
          </w:tcPr>
          <w:p w14:paraId="42B14EA1" w14:textId="7ADDB168" w:rsidR="00DC6BF9" w:rsidRPr="00DC6BF9" w:rsidRDefault="00DC6BF9" w:rsidP="00DC6BF9">
            <w:pPr>
              <w:spacing w:line="276" w:lineRule="auto"/>
              <w:jc w:val="center"/>
              <w:rPr>
                <w:rFonts w:ascii="Arial" w:hAnsi="Arial" w:cs="Arial"/>
                <w:lang w:val="lt-LT"/>
              </w:rPr>
            </w:pPr>
            <w:r w:rsidRPr="00DC6BF9">
              <w:rPr>
                <w:rFonts w:ascii="Arial" w:hAnsi="Arial" w:cs="Arial"/>
                <w:lang w:val="lt-LT"/>
              </w:rPr>
              <w:t>40000</w:t>
            </w:r>
          </w:p>
        </w:tc>
      </w:tr>
      <w:tr w:rsidR="00DC6BF9" w:rsidRPr="000947DA" w14:paraId="61F20E41" w14:textId="77777777" w:rsidTr="00267C49">
        <w:tc>
          <w:tcPr>
            <w:tcW w:w="708" w:type="dxa"/>
          </w:tcPr>
          <w:p w14:paraId="6AC3DFE6"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1.1.</w:t>
            </w:r>
          </w:p>
        </w:tc>
        <w:tc>
          <w:tcPr>
            <w:tcW w:w="4042" w:type="dxa"/>
          </w:tcPr>
          <w:p w14:paraId="77716DDE"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Transportas</w:t>
            </w:r>
          </w:p>
        </w:tc>
        <w:tc>
          <w:tcPr>
            <w:tcW w:w="2384" w:type="dxa"/>
          </w:tcPr>
          <w:p w14:paraId="5590CC64" w14:textId="77777777" w:rsidR="00DC6BF9" w:rsidRPr="000947DA" w:rsidRDefault="00DC6BF9" w:rsidP="00DC6BF9">
            <w:pPr>
              <w:spacing w:line="276" w:lineRule="auto"/>
              <w:jc w:val="center"/>
              <w:rPr>
                <w:rFonts w:ascii="Arial" w:hAnsi="Arial" w:cs="Arial"/>
                <w:lang w:val="lt-LT"/>
              </w:rPr>
            </w:pPr>
          </w:p>
        </w:tc>
        <w:tc>
          <w:tcPr>
            <w:tcW w:w="2499" w:type="dxa"/>
          </w:tcPr>
          <w:p w14:paraId="2EFE0427" w14:textId="77777777" w:rsidR="00DC6BF9" w:rsidRPr="00DC6BF9" w:rsidRDefault="00DC6BF9" w:rsidP="00DC6BF9">
            <w:pPr>
              <w:spacing w:line="276" w:lineRule="auto"/>
              <w:jc w:val="center"/>
              <w:rPr>
                <w:rFonts w:ascii="Arial" w:hAnsi="Arial" w:cs="Arial"/>
                <w:lang w:val="lt-LT"/>
              </w:rPr>
            </w:pPr>
          </w:p>
        </w:tc>
      </w:tr>
      <w:tr w:rsidR="00DC6BF9" w:rsidRPr="000947DA" w14:paraId="0F2DC385" w14:textId="77777777" w:rsidTr="00267C49">
        <w:tc>
          <w:tcPr>
            <w:tcW w:w="708" w:type="dxa"/>
          </w:tcPr>
          <w:p w14:paraId="1E19B566"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1.2.</w:t>
            </w:r>
          </w:p>
        </w:tc>
        <w:tc>
          <w:tcPr>
            <w:tcW w:w="4042" w:type="dxa"/>
          </w:tcPr>
          <w:p w14:paraId="5B50BF1A"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IT technika</w:t>
            </w:r>
          </w:p>
        </w:tc>
        <w:tc>
          <w:tcPr>
            <w:tcW w:w="2384" w:type="dxa"/>
          </w:tcPr>
          <w:p w14:paraId="43C0395D" w14:textId="7E7D8734" w:rsidR="00DC6BF9" w:rsidRPr="000947DA" w:rsidRDefault="00DC6BF9" w:rsidP="00DC6BF9">
            <w:pPr>
              <w:spacing w:line="276" w:lineRule="auto"/>
              <w:jc w:val="center"/>
              <w:rPr>
                <w:rFonts w:ascii="Arial" w:hAnsi="Arial" w:cs="Arial"/>
                <w:lang w:val="lt-LT"/>
              </w:rPr>
            </w:pPr>
            <w:r>
              <w:rPr>
                <w:rFonts w:ascii="Arial" w:hAnsi="Arial" w:cs="Arial"/>
                <w:lang w:val="lt-LT"/>
              </w:rPr>
              <w:t>2839</w:t>
            </w:r>
          </w:p>
        </w:tc>
        <w:tc>
          <w:tcPr>
            <w:tcW w:w="2499" w:type="dxa"/>
          </w:tcPr>
          <w:p w14:paraId="4065745C" w14:textId="77777777" w:rsidR="00DC6BF9" w:rsidRPr="00DC6BF9" w:rsidRDefault="00DC6BF9" w:rsidP="00DC6BF9">
            <w:pPr>
              <w:spacing w:line="276" w:lineRule="auto"/>
              <w:jc w:val="center"/>
              <w:rPr>
                <w:rFonts w:ascii="Arial" w:hAnsi="Arial" w:cs="Arial"/>
                <w:lang w:val="lt-LT"/>
              </w:rPr>
            </w:pPr>
          </w:p>
        </w:tc>
      </w:tr>
      <w:tr w:rsidR="00DC6BF9" w:rsidRPr="000947DA" w14:paraId="57A95073" w14:textId="77777777" w:rsidTr="00267C49">
        <w:tc>
          <w:tcPr>
            <w:tcW w:w="708" w:type="dxa"/>
          </w:tcPr>
          <w:p w14:paraId="69B26D7A"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1.3.</w:t>
            </w:r>
          </w:p>
        </w:tc>
        <w:tc>
          <w:tcPr>
            <w:tcW w:w="4042" w:type="dxa"/>
          </w:tcPr>
          <w:p w14:paraId="7D1EC8F1" w14:textId="6AFAC0F4" w:rsidR="00DC6BF9" w:rsidRPr="000947DA" w:rsidRDefault="00DC6BF9" w:rsidP="00DC6BF9">
            <w:pPr>
              <w:spacing w:line="276" w:lineRule="auto"/>
              <w:rPr>
                <w:rFonts w:ascii="Arial" w:hAnsi="Arial" w:cs="Arial"/>
                <w:lang w:val="lt-LT"/>
              </w:rPr>
            </w:pPr>
            <w:r w:rsidRPr="000947DA">
              <w:rPr>
                <w:rFonts w:ascii="Arial" w:hAnsi="Arial" w:cs="Arial"/>
                <w:lang w:val="lt-LT"/>
              </w:rPr>
              <w:t>Kitas turtas ir prekės</w:t>
            </w:r>
          </w:p>
        </w:tc>
        <w:tc>
          <w:tcPr>
            <w:tcW w:w="2384" w:type="dxa"/>
          </w:tcPr>
          <w:p w14:paraId="210FCDC6" w14:textId="30B8DA24" w:rsidR="00DC6BF9" w:rsidRPr="000947DA" w:rsidRDefault="00DC6BF9" w:rsidP="00DC6BF9">
            <w:pPr>
              <w:spacing w:line="276" w:lineRule="auto"/>
              <w:jc w:val="center"/>
              <w:rPr>
                <w:rFonts w:ascii="Arial" w:hAnsi="Arial" w:cs="Arial"/>
                <w:lang w:val="lt-LT"/>
              </w:rPr>
            </w:pPr>
            <w:r>
              <w:rPr>
                <w:rFonts w:ascii="Arial" w:hAnsi="Arial" w:cs="Arial"/>
                <w:lang w:val="lt-LT"/>
              </w:rPr>
              <w:t>32356</w:t>
            </w:r>
          </w:p>
        </w:tc>
        <w:tc>
          <w:tcPr>
            <w:tcW w:w="2499" w:type="dxa"/>
          </w:tcPr>
          <w:p w14:paraId="7655E118" w14:textId="25EBCD1B" w:rsidR="00DC6BF9" w:rsidRPr="00DC6BF9" w:rsidRDefault="00DC6BF9" w:rsidP="00DC6BF9">
            <w:pPr>
              <w:spacing w:line="276" w:lineRule="auto"/>
              <w:jc w:val="center"/>
              <w:rPr>
                <w:rFonts w:ascii="Arial" w:hAnsi="Arial" w:cs="Arial"/>
                <w:lang w:val="lt-LT"/>
              </w:rPr>
            </w:pPr>
            <w:r w:rsidRPr="00DC6BF9">
              <w:rPr>
                <w:rFonts w:ascii="Arial" w:hAnsi="Arial" w:cs="Arial"/>
                <w:lang w:val="lt-LT"/>
              </w:rPr>
              <w:t>40000</w:t>
            </w:r>
          </w:p>
        </w:tc>
      </w:tr>
      <w:tr w:rsidR="00DC6BF9" w:rsidRPr="000947DA" w14:paraId="377B5813" w14:textId="77777777" w:rsidTr="00267C49">
        <w:tc>
          <w:tcPr>
            <w:tcW w:w="708" w:type="dxa"/>
          </w:tcPr>
          <w:p w14:paraId="6AF050B8"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2.</w:t>
            </w:r>
          </w:p>
        </w:tc>
        <w:tc>
          <w:tcPr>
            <w:tcW w:w="4042" w:type="dxa"/>
          </w:tcPr>
          <w:p w14:paraId="20558EE5" w14:textId="77777777" w:rsidR="00DC6BF9" w:rsidRPr="000947DA" w:rsidRDefault="00DC6BF9" w:rsidP="00DC6BF9">
            <w:pPr>
              <w:spacing w:line="276" w:lineRule="auto"/>
              <w:rPr>
                <w:rFonts w:ascii="Arial" w:hAnsi="Arial" w:cs="Arial"/>
                <w:lang w:val="lt-LT"/>
              </w:rPr>
            </w:pPr>
            <w:r w:rsidRPr="000947DA">
              <w:rPr>
                <w:rFonts w:ascii="Arial" w:hAnsi="Arial" w:cs="Arial"/>
                <w:lang w:val="lt-LT"/>
              </w:rPr>
              <w:t>Perleista ilgalaikio turto iš viso:</w:t>
            </w:r>
          </w:p>
        </w:tc>
        <w:tc>
          <w:tcPr>
            <w:tcW w:w="2384" w:type="dxa"/>
          </w:tcPr>
          <w:p w14:paraId="0D5797F9" w14:textId="77777777" w:rsidR="00DC6BF9" w:rsidRPr="000947DA" w:rsidRDefault="00DC6BF9" w:rsidP="00DC6BF9">
            <w:pPr>
              <w:spacing w:line="276" w:lineRule="auto"/>
              <w:jc w:val="center"/>
              <w:rPr>
                <w:rFonts w:ascii="Arial" w:hAnsi="Arial" w:cs="Arial"/>
                <w:lang w:val="lt-LT"/>
              </w:rPr>
            </w:pPr>
          </w:p>
        </w:tc>
        <w:tc>
          <w:tcPr>
            <w:tcW w:w="2499" w:type="dxa"/>
          </w:tcPr>
          <w:p w14:paraId="746DE872" w14:textId="6228550E" w:rsidR="00DC6BF9" w:rsidRPr="00DC6BF9" w:rsidRDefault="00DC6BF9" w:rsidP="00DC6BF9">
            <w:pPr>
              <w:spacing w:line="276" w:lineRule="auto"/>
              <w:jc w:val="center"/>
              <w:rPr>
                <w:rFonts w:ascii="Arial" w:hAnsi="Arial" w:cs="Arial"/>
                <w:lang w:val="lt-LT"/>
              </w:rPr>
            </w:pPr>
            <w:r w:rsidRPr="00DC6BF9">
              <w:rPr>
                <w:rFonts w:ascii="Arial" w:eastAsia="MS Mincho" w:hAnsi="Arial" w:cs="Arial"/>
              </w:rPr>
              <w:t>2853,20</w:t>
            </w:r>
          </w:p>
        </w:tc>
      </w:tr>
    </w:tbl>
    <w:bookmarkEnd w:id="3"/>
    <w:p w14:paraId="0858F7E5" w14:textId="30C92EFA" w:rsidR="00B731D4" w:rsidRPr="000947DA" w:rsidRDefault="00210D45" w:rsidP="00C035CA">
      <w:pPr>
        <w:spacing w:before="240" w:line="276" w:lineRule="auto"/>
        <w:rPr>
          <w:rFonts w:ascii="Arial" w:hAnsi="Arial" w:cs="Arial"/>
          <w:i/>
          <w:lang w:val="lt-LT"/>
        </w:rPr>
      </w:pPr>
      <w:r w:rsidRPr="000947DA">
        <w:rPr>
          <w:rFonts w:ascii="Arial" w:hAnsi="Arial" w:cs="Arial"/>
          <w:i/>
          <w:lang w:val="lt-LT"/>
        </w:rPr>
        <w:t xml:space="preserve"> </w:t>
      </w:r>
      <w:r w:rsidR="00963B98" w:rsidRPr="000947DA">
        <w:rPr>
          <w:rFonts w:ascii="Arial" w:hAnsi="Arial" w:cs="Arial"/>
          <w:i/>
          <w:lang w:val="lt-LT"/>
        </w:rPr>
        <w:t xml:space="preserve">7 lentelė. </w:t>
      </w:r>
      <w:r w:rsidR="00B731D4" w:rsidRPr="000947DA">
        <w:rPr>
          <w:rFonts w:ascii="Arial" w:hAnsi="Arial" w:cs="Arial"/>
          <w:i/>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B731D4" w:rsidRPr="000947DA" w14:paraId="5E824115" w14:textId="77777777" w:rsidTr="00267C49">
        <w:tc>
          <w:tcPr>
            <w:tcW w:w="683" w:type="dxa"/>
          </w:tcPr>
          <w:p w14:paraId="582ABA9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Eil. Nr.</w:t>
            </w:r>
          </w:p>
        </w:tc>
        <w:tc>
          <w:tcPr>
            <w:tcW w:w="4192" w:type="dxa"/>
          </w:tcPr>
          <w:p w14:paraId="7A445D95"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pavadinimas</w:t>
            </w:r>
          </w:p>
        </w:tc>
        <w:tc>
          <w:tcPr>
            <w:tcW w:w="2797" w:type="dxa"/>
          </w:tcPr>
          <w:p w14:paraId="2BC72892"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adresas</w:t>
            </w:r>
          </w:p>
        </w:tc>
        <w:tc>
          <w:tcPr>
            <w:tcW w:w="1961" w:type="dxa"/>
          </w:tcPr>
          <w:p w14:paraId="126C443B"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Patalpų plotas</w:t>
            </w:r>
          </w:p>
        </w:tc>
      </w:tr>
      <w:tr w:rsidR="00EB514D" w:rsidRPr="000947DA" w14:paraId="2116E300" w14:textId="77777777" w:rsidTr="00267C49">
        <w:tc>
          <w:tcPr>
            <w:tcW w:w="683" w:type="dxa"/>
          </w:tcPr>
          <w:p w14:paraId="46079E91" w14:textId="79A9FD7E" w:rsidR="00EB514D" w:rsidRPr="000947DA" w:rsidRDefault="00EB514D" w:rsidP="00EB514D">
            <w:pPr>
              <w:spacing w:line="276" w:lineRule="auto"/>
              <w:rPr>
                <w:rFonts w:ascii="Arial" w:hAnsi="Arial" w:cs="Arial"/>
                <w:lang w:val="lt-LT"/>
              </w:rPr>
            </w:pPr>
            <w:r w:rsidRPr="000947DA">
              <w:rPr>
                <w:rFonts w:ascii="Arial" w:hAnsi="Arial" w:cs="Arial"/>
                <w:lang w:val="lt-LT"/>
              </w:rPr>
              <w:t>1.</w:t>
            </w:r>
          </w:p>
        </w:tc>
        <w:tc>
          <w:tcPr>
            <w:tcW w:w="4192" w:type="dxa"/>
          </w:tcPr>
          <w:p w14:paraId="2D5AF5A5" w14:textId="16917543"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Veiviržėnų kultūros centro pastatas</w:t>
            </w:r>
          </w:p>
        </w:tc>
        <w:tc>
          <w:tcPr>
            <w:tcW w:w="2797" w:type="dxa"/>
          </w:tcPr>
          <w:p w14:paraId="158E9409" w14:textId="654C4C00"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Mokyklos g. 2-1, Veiviržėnai, Klaipėdos rajonas</w:t>
            </w:r>
          </w:p>
        </w:tc>
        <w:tc>
          <w:tcPr>
            <w:tcW w:w="1961" w:type="dxa"/>
          </w:tcPr>
          <w:p w14:paraId="19D1CFA0" w14:textId="3B0C92D6" w:rsidR="00EB514D" w:rsidRPr="00EB514D" w:rsidRDefault="00EB514D" w:rsidP="00EB514D">
            <w:pPr>
              <w:spacing w:line="276" w:lineRule="auto"/>
              <w:rPr>
                <w:rFonts w:ascii="Arial" w:hAnsi="Arial" w:cs="Arial"/>
                <w:lang w:val="lt-LT"/>
              </w:rPr>
            </w:pPr>
            <w:r w:rsidRPr="00EB514D">
              <w:rPr>
                <w:rFonts w:ascii="Arial" w:hAnsi="Arial" w:cs="Arial"/>
                <w:lang w:val="lt-LT"/>
              </w:rPr>
              <w:t>433.33 kv. m.</w:t>
            </w:r>
          </w:p>
        </w:tc>
      </w:tr>
      <w:tr w:rsidR="00EB514D" w:rsidRPr="000947DA" w14:paraId="1BEF5895" w14:textId="77777777" w:rsidTr="00267C49">
        <w:tc>
          <w:tcPr>
            <w:tcW w:w="683" w:type="dxa"/>
          </w:tcPr>
          <w:p w14:paraId="060F417C" w14:textId="7C0E77BD" w:rsidR="00EB514D" w:rsidRPr="000947DA" w:rsidRDefault="00EB514D" w:rsidP="00EB514D">
            <w:pPr>
              <w:spacing w:line="276" w:lineRule="auto"/>
              <w:rPr>
                <w:rFonts w:ascii="Arial" w:hAnsi="Arial" w:cs="Arial"/>
                <w:lang w:val="lt-LT"/>
              </w:rPr>
            </w:pPr>
            <w:r w:rsidRPr="000947DA">
              <w:rPr>
                <w:rFonts w:ascii="Arial" w:hAnsi="Arial" w:cs="Arial"/>
                <w:lang w:val="lt-LT"/>
              </w:rPr>
              <w:t>2.</w:t>
            </w:r>
          </w:p>
        </w:tc>
        <w:tc>
          <w:tcPr>
            <w:tcW w:w="4192" w:type="dxa"/>
          </w:tcPr>
          <w:p w14:paraId="124FD44B" w14:textId="0E434399"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Veiviržėnų kultūros centro Judrėnų skyri</w:t>
            </w:r>
            <w:r w:rsidR="006A1397">
              <w:rPr>
                <w:rFonts w:ascii="Arial" w:hAnsi="Arial" w:cs="Arial"/>
                <w:lang w:val="lt-LT" w:eastAsia="zh-CN"/>
              </w:rPr>
              <w:t>a</w:t>
            </w:r>
            <w:r w:rsidRPr="00EB514D">
              <w:rPr>
                <w:rFonts w:ascii="Arial" w:hAnsi="Arial" w:cs="Arial"/>
                <w:lang w:val="lt-LT" w:eastAsia="zh-CN"/>
              </w:rPr>
              <w:t>us pastatas</w:t>
            </w:r>
          </w:p>
        </w:tc>
        <w:tc>
          <w:tcPr>
            <w:tcW w:w="2797" w:type="dxa"/>
          </w:tcPr>
          <w:p w14:paraId="1B8FF519" w14:textId="3877E15F" w:rsidR="00EB514D" w:rsidRPr="00EB514D" w:rsidRDefault="00EB514D" w:rsidP="00EB514D">
            <w:pPr>
              <w:spacing w:line="276" w:lineRule="auto"/>
              <w:rPr>
                <w:rFonts w:ascii="Arial" w:hAnsi="Arial" w:cs="Arial"/>
                <w:lang w:val="lt-LT"/>
              </w:rPr>
            </w:pPr>
            <w:r w:rsidRPr="00EB514D">
              <w:rPr>
                <w:rFonts w:ascii="Arial" w:hAnsi="Arial" w:cs="Arial"/>
                <w:lang w:val="lt-LT" w:eastAsia="zh-CN"/>
              </w:rPr>
              <w:t>Mokyklos g. 8, Judrėnai, Klaipėdos rajonas</w:t>
            </w:r>
          </w:p>
        </w:tc>
        <w:tc>
          <w:tcPr>
            <w:tcW w:w="1961" w:type="dxa"/>
          </w:tcPr>
          <w:p w14:paraId="7CBA8E3B" w14:textId="6A0DBF45" w:rsidR="00EB514D" w:rsidRPr="00EB514D" w:rsidRDefault="00EB514D" w:rsidP="00EB514D">
            <w:pPr>
              <w:spacing w:line="276" w:lineRule="auto"/>
              <w:rPr>
                <w:rFonts w:ascii="Arial" w:hAnsi="Arial" w:cs="Arial"/>
                <w:lang w:val="lt-LT"/>
              </w:rPr>
            </w:pPr>
            <w:r w:rsidRPr="00EB514D">
              <w:rPr>
                <w:rFonts w:ascii="Arial" w:hAnsi="Arial" w:cs="Arial"/>
                <w:lang w:val="lt-LT"/>
              </w:rPr>
              <w:t>552.38 kv. m.</w:t>
            </w:r>
          </w:p>
        </w:tc>
      </w:tr>
      <w:tr w:rsidR="00164C0C" w:rsidRPr="000947DA" w14:paraId="615840F6" w14:textId="77777777" w:rsidTr="00267C49">
        <w:tc>
          <w:tcPr>
            <w:tcW w:w="683" w:type="dxa"/>
          </w:tcPr>
          <w:p w14:paraId="26521F98" w14:textId="3453ECDB" w:rsidR="00164C0C" w:rsidRPr="000947DA" w:rsidRDefault="00164C0C" w:rsidP="00EB514D">
            <w:pPr>
              <w:spacing w:line="276" w:lineRule="auto"/>
              <w:rPr>
                <w:rFonts w:ascii="Arial" w:hAnsi="Arial" w:cs="Arial"/>
                <w:lang w:val="lt-LT"/>
              </w:rPr>
            </w:pPr>
            <w:r>
              <w:rPr>
                <w:rFonts w:ascii="Arial" w:hAnsi="Arial" w:cs="Arial"/>
                <w:lang w:val="lt-LT"/>
              </w:rPr>
              <w:t>3.</w:t>
            </w:r>
          </w:p>
        </w:tc>
        <w:tc>
          <w:tcPr>
            <w:tcW w:w="4192" w:type="dxa"/>
          </w:tcPr>
          <w:p w14:paraId="3792D5AC" w14:textId="11FF67F1" w:rsidR="00164C0C" w:rsidRPr="00EB514D" w:rsidRDefault="00164C0C" w:rsidP="00EB514D">
            <w:pPr>
              <w:spacing w:line="276" w:lineRule="auto"/>
              <w:rPr>
                <w:rFonts w:ascii="Arial" w:hAnsi="Arial" w:cs="Arial"/>
                <w:lang w:val="lt-LT" w:eastAsia="zh-CN"/>
              </w:rPr>
            </w:pPr>
            <w:r w:rsidRPr="00EB514D">
              <w:rPr>
                <w:rFonts w:ascii="Arial" w:hAnsi="Arial" w:cs="Arial"/>
                <w:lang w:val="lt-LT" w:eastAsia="zh-CN"/>
              </w:rPr>
              <w:t xml:space="preserve">Veiviržėnų kultūros centro </w:t>
            </w:r>
            <w:r>
              <w:rPr>
                <w:rFonts w:ascii="Arial" w:hAnsi="Arial" w:cs="Arial"/>
                <w:lang w:val="lt-LT" w:eastAsia="zh-CN"/>
              </w:rPr>
              <w:t>Žadeikių</w:t>
            </w:r>
            <w:r w:rsidRPr="00EB514D">
              <w:rPr>
                <w:rFonts w:ascii="Arial" w:hAnsi="Arial" w:cs="Arial"/>
                <w:lang w:val="lt-LT" w:eastAsia="zh-CN"/>
              </w:rPr>
              <w:t xml:space="preserve"> pastatas</w:t>
            </w:r>
          </w:p>
        </w:tc>
        <w:tc>
          <w:tcPr>
            <w:tcW w:w="2797" w:type="dxa"/>
          </w:tcPr>
          <w:p w14:paraId="171BFDF4" w14:textId="687C74FE" w:rsidR="00164C0C" w:rsidRPr="00EB514D" w:rsidRDefault="00164C0C" w:rsidP="00EB514D">
            <w:pPr>
              <w:spacing w:line="276" w:lineRule="auto"/>
              <w:rPr>
                <w:rFonts w:ascii="Arial" w:hAnsi="Arial" w:cs="Arial"/>
                <w:lang w:val="lt-LT" w:eastAsia="zh-CN"/>
              </w:rPr>
            </w:pPr>
            <w:r>
              <w:rPr>
                <w:rFonts w:ascii="Arial" w:hAnsi="Arial" w:cs="Arial"/>
                <w:lang w:val="lt-LT" w:eastAsia="zh-CN"/>
              </w:rPr>
              <w:t>Liepos g. 8 , Žadeikiai, Klaipėdos rajonas</w:t>
            </w:r>
          </w:p>
        </w:tc>
        <w:tc>
          <w:tcPr>
            <w:tcW w:w="1961" w:type="dxa"/>
          </w:tcPr>
          <w:p w14:paraId="27EA44A5" w14:textId="0F829093" w:rsidR="00164C0C" w:rsidRPr="00EB514D" w:rsidRDefault="00E32F5A" w:rsidP="00EB514D">
            <w:pPr>
              <w:spacing w:line="276" w:lineRule="auto"/>
              <w:rPr>
                <w:rFonts w:ascii="Arial" w:hAnsi="Arial" w:cs="Arial"/>
                <w:lang w:val="lt-LT"/>
              </w:rPr>
            </w:pPr>
            <w:r>
              <w:rPr>
                <w:rFonts w:ascii="Arial" w:hAnsi="Arial" w:cs="Arial"/>
                <w:lang w:val="lt-LT"/>
              </w:rPr>
              <w:t>194,04</w:t>
            </w:r>
            <w:r w:rsidR="00164C0C">
              <w:rPr>
                <w:rFonts w:ascii="Arial" w:hAnsi="Arial" w:cs="Arial"/>
                <w:lang w:val="lt-LT"/>
              </w:rPr>
              <w:t xml:space="preserve"> kv</w:t>
            </w:r>
            <w:r>
              <w:rPr>
                <w:rFonts w:ascii="Arial" w:hAnsi="Arial" w:cs="Arial"/>
                <w:lang w:val="lt-LT"/>
              </w:rPr>
              <w:t>.</w:t>
            </w:r>
            <w:r w:rsidR="00164C0C">
              <w:rPr>
                <w:rFonts w:ascii="Arial" w:hAnsi="Arial" w:cs="Arial"/>
                <w:lang w:val="lt-LT"/>
              </w:rPr>
              <w:t xml:space="preserve"> m.</w:t>
            </w:r>
          </w:p>
        </w:tc>
      </w:tr>
    </w:tbl>
    <w:p w14:paraId="42963F91" w14:textId="510F1B8D" w:rsidR="00B731D4" w:rsidRPr="000947DA" w:rsidRDefault="00963B98" w:rsidP="00C035CA">
      <w:pPr>
        <w:spacing w:before="240" w:line="276" w:lineRule="auto"/>
        <w:rPr>
          <w:rFonts w:ascii="Arial" w:hAnsi="Arial" w:cs="Arial"/>
          <w:i/>
          <w:lang w:val="lt-LT"/>
        </w:rPr>
      </w:pPr>
      <w:r w:rsidRPr="000947DA">
        <w:rPr>
          <w:rFonts w:ascii="Arial" w:hAnsi="Arial" w:cs="Arial"/>
          <w:i/>
          <w:lang w:val="lt-LT"/>
        </w:rPr>
        <w:t xml:space="preserve">8 lentelė. </w:t>
      </w:r>
      <w:r w:rsidR="00B731D4" w:rsidRPr="000947DA">
        <w:rPr>
          <w:rFonts w:ascii="Arial" w:hAnsi="Arial" w:cs="Arial"/>
          <w:i/>
          <w:lang w:val="lt-LT"/>
        </w:rPr>
        <w:t>Turimi automobiliai:</w:t>
      </w:r>
    </w:p>
    <w:tbl>
      <w:tblPr>
        <w:tblStyle w:val="Lentelstinklelis"/>
        <w:tblW w:w="0" w:type="auto"/>
        <w:tblInd w:w="-5" w:type="dxa"/>
        <w:tblLook w:val="04A0" w:firstRow="1" w:lastRow="0" w:firstColumn="1" w:lastColumn="0" w:noHBand="0" w:noVBand="1"/>
      </w:tblPr>
      <w:tblGrid>
        <w:gridCol w:w="674"/>
        <w:gridCol w:w="2046"/>
        <w:gridCol w:w="1401"/>
        <w:gridCol w:w="1206"/>
        <w:gridCol w:w="1065"/>
        <w:gridCol w:w="1497"/>
        <w:gridCol w:w="1744"/>
      </w:tblGrid>
      <w:tr w:rsidR="00B731D4" w:rsidRPr="000947DA" w14:paraId="1B6F5914" w14:textId="77777777" w:rsidTr="00EB514D">
        <w:tc>
          <w:tcPr>
            <w:tcW w:w="674" w:type="dxa"/>
          </w:tcPr>
          <w:p w14:paraId="1911690E"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Eil. Nr.</w:t>
            </w:r>
          </w:p>
        </w:tc>
        <w:tc>
          <w:tcPr>
            <w:tcW w:w="2046" w:type="dxa"/>
          </w:tcPr>
          <w:p w14:paraId="4BF80D96"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Automobilio tipas</w:t>
            </w:r>
          </w:p>
        </w:tc>
        <w:tc>
          <w:tcPr>
            <w:tcW w:w="1401" w:type="dxa"/>
          </w:tcPr>
          <w:p w14:paraId="062E029F"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Įsigijimo data</w:t>
            </w:r>
          </w:p>
        </w:tc>
        <w:tc>
          <w:tcPr>
            <w:tcW w:w="1206" w:type="dxa"/>
          </w:tcPr>
          <w:p w14:paraId="2E273A0C"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Įsigijimo kaina, eurai</w:t>
            </w:r>
          </w:p>
        </w:tc>
        <w:tc>
          <w:tcPr>
            <w:tcW w:w="1065" w:type="dxa"/>
          </w:tcPr>
          <w:p w14:paraId="31EA9F40"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Rida, km</w:t>
            </w:r>
          </w:p>
        </w:tc>
        <w:tc>
          <w:tcPr>
            <w:tcW w:w="1497" w:type="dxa"/>
          </w:tcPr>
          <w:p w14:paraId="10EC1945" w14:textId="7A9399A5" w:rsidR="00B731D4" w:rsidRPr="000947DA" w:rsidRDefault="00B731D4" w:rsidP="000947DA">
            <w:pPr>
              <w:spacing w:line="276" w:lineRule="auto"/>
              <w:rPr>
                <w:rFonts w:ascii="Arial" w:hAnsi="Arial" w:cs="Arial"/>
                <w:b/>
                <w:lang w:val="lt-LT"/>
              </w:rPr>
            </w:pPr>
            <w:r w:rsidRPr="000947DA">
              <w:rPr>
                <w:rFonts w:ascii="Arial" w:hAnsi="Arial" w:cs="Arial"/>
                <w:b/>
                <w:lang w:val="lt-LT"/>
              </w:rPr>
              <w:t>Nuvažiuota tūkst. km per 202</w:t>
            </w:r>
            <w:r w:rsidR="000947DA">
              <w:rPr>
                <w:rFonts w:ascii="Arial" w:hAnsi="Arial" w:cs="Arial"/>
                <w:b/>
                <w:lang w:val="lt-LT"/>
              </w:rPr>
              <w:t>3</w:t>
            </w:r>
            <w:r w:rsidRPr="000947DA">
              <w:rPr>
                <w:rFonts w:ascii="Arial" w:hAnsi="Arial" w:cs="Arial"/>
                <w:b/>
                <w:lang w:val="lt-LT"/>
              </w:rPr>
              <w:t xml:space="preserve"> m.</w:t>
            </w:r>
          </w:p>
        </w:tc>
        <w:tc>
          <w:tcPr>
            <w:tcW w:w="1744" w:type="dxa"/>
          </w:tcPr>
          <w:p w14:paraId="4C921653" w14:textId="77777777" w:rsidR="00B731D4" w:rsidRPr="000947DA" w:rsidRDefault="00B731D4" w:rsidP="000947DA">
            <w:pPr>
              <w:spacing w:line="276" w:lineRule="auto"/>
              <w:rPr>
                <w:rFonts w:ascii="Arial" w:hAnsi="Arial" w:cs="Arial"/>
                <w:b/>
                <w:lang w:val="lt-LT"/>
              </w:rPr>
            </w:pPr>
            <w:r w:rsidRPr="000947DA">
              <w:rPr>
                <w:rFonts w:ascii="Arial" w:hAnsi="Arial" w:cs="Arial"/>
                <w:b/>
                <w:lang w:val="lt-LT"/>
              </w:rPr>
              <w:t>Kita svarbi informacija</w:t>
            </w:r>
          </w:p>
        </w:tc>
      </w:tr>
      <w:tr w:rsidR="00EB514D" w:rsidRPr="000947DA" w14:paraId="168ECD93" w14:textId="77777777" w:rsidTr="00EB514D">
        <w:tc>
          <w:tcPr>
            <w:tcW w:w="674" w:type="dxa"/>
          </w:tcPr>
          <w:p w14:paraId="19B90F76" w14:textId="096ED5D8" w:rsidR="00EB514D" w:rsidRPr="000947DA" w:rsidRDefault="00EB514D" w:rsidP="00EB514D">
            <w:pPr>
              <w:spacing w:line="276" w:lineRule="auto"/>
              <w:rPr>
                <w:rFonts w:ascii="Arial" w:hAnsi="Arial" w:cs="Arial"/>
                <w:lang w:val="lt-LT"/>
              </w:rPr>
            </w:pPr>
            <w:r w:rsidRPr="000947DA">
              <w:rPr>
                <w:rFonts w:ascii="Arial" w:hAnsi="Arial" w:cs="Arial"/>
                <w:lang w:val="lt-LT"/>
              </w:rPr>
              <w:t>1.</w:t>
            </w:r>
          </w:p>
        </w:tc>
        <w:tc>
          <w:tcPr>
            <w:tcW w:w="2046" w:type="dxa"/>
          </w:tcPr>
          <w:p w14:paraId="6B92E85F" w14:textId="5066F778" w:rsidR="00EB514D" w:rsidRPr="00EB514D" w:rsidRDefault="00EB514D" w:rsidP="00EB514D">
            <w:pPr>
              <w:spacing w:line="276" w:lineRule="auto"/>
              <w:rPr>
                <w:rFonts w:ascii="Arial" w:hAnsi="Arial" w:cs="Arial"/>
                <w:lang w:val="lt-LT"/>
              </w:rPr>
            </w:pPr>
            <w:r w:rsidRPr="00EB514D">
              <w:rPr>
                <w:rFonts w:ascii="Arial" w:hAnsi="Arial" w:cs="Arial"/>
                <w:lang w:val="lt-LT"/>
              </w:rPr>
              <w:t>Opel Vivaro</w:t>
            </w:r>
          </w:p>
        </w:tc>
        <w:tc>
          <w:tcPr>
            <w:tcW w:w="1401" w:type="dxa"/>
          </w:tcPr>
          <w:p w14:paraId="7DE981CA" w14:textId="19308891" w:rsidR="00EB514D" w:rsidRPr="00EB514D" w:rsidRDefault="00EB514D" w:rsidP="00EB514D">
            <w:pPr>
              <w:spacing w:line="276" w:lineRule="auto"/>
              <w:rPr>
                <w:rFonts w:ascii="Arial" w:hAnsi="Arial" w:cs="Arial"/>
                <w:lang w:val="lt-LT"/>
              </w:rPr>
            </w:pPr>
            <w:r w:rsidRPr="00EB514D">
              <w:rPr>
                <w:rFonts w:ascii="Arial" w:hAnsi="Arial" w:cs="Arial"/>
                <w:lang w:val="lt-LT"/>
              </w:rPr>
              <w:t>2014-10-17</w:t>
            </w:r>
          </w:p>
        </w:tc>
        <w:tc>
          <w:tcPr>
            <w:tcW w:w="1206" w:type="dxa"/>
          </w:tcPr>
          <w:p w14:paraId="02251733" w14:textId="75F3F193" w:rsidR="00EB514D" w:rsidRPr="00EB514D" w:rsidRDefault="00EB514D" w:rsidP="00EB514D">
            <w:pPr>
              <w:spacing w:line="276" w:lineRule="auto"/>
              <w:rPr>
                <w:rFonts w:ascii="Arial" w:hAnsi="Arial" w:cs="Arial"/>
                <w:lang w:val="lt-LT"/>
              </w:rPr>
            </w:pPr>
            <w:r w:rsidRPr="00EB514D">
              <w:rPr>
                <w:rFonts w:ascii="Arial" w:hAnsi="Arial" w:cs="Arial"/>
                <w:lang w:val="lt-LT"/>
              </w:rPr>
              <w:t>8109,36</w:t>
            </w:r>
          </w:p>
        </w:tc>
        <w:tc>
          <w:tcPr>
            <w:tcW w:w="1065" w:type="dxa"/>
          </w:tcPr>
          <w:p w14:paraId="63F7B9E5" w14:textId="2CA95FF2" w:rsidR="00EB514D" w:rsidRPr="00EB514D" w:rsidRDefault="00EB514D" w:rsidP="00EB514D">
            <w:pPr>
              <w:spacing w:line="276" w:lineRule="auto"/>
              <w:rPr>
                <w:rFonts w:ascii="Arial" w:hAnsi="Arial" w:cs="Arial"/>
                <w:lang w:val="lt-LT"/>
              </w:rPr>
            </w:pPr>
            <w:r w:rsidRPr="00EB514D">
              <w:rPr>
                <w:rFonts w:ascii="Arial" w:hAnsi="Arial" w:cs="Arial"/>
                <w:lang w:val="lt-LT"/>
              </w:rPr>
              <w:t>3</w:t>
            </w:r>
            <w:r w:rsidR="00DC6BF9">
              <w:rPr>
                <w:rFonts w:ascii="Arial" w:hAnsi="Arial" w:cs="Arial"/>
                <w:lang w:val="lt-LT"/>
              </w:rPr>
              <w:t>92974</w:t>
            </w:r>
          </w:p>
        </w:tc>
        <w:tc>
          <w:tcPr>
            <w:tcW w:w="1497" w:type="dxa"/>
          </w:tcPr>
          <w:p w14:paraId="31A37324" w14:textId="3D498A8F" w:rsidR="00EB514D" w:rsidRPr="00EB514D" w:rsidRDefault="00DC6BF9" w:rsidP="00EB514D">
            <w:pPr>
              <w:spacing w:line="276" w:lineRule="auto"/>
              <w:rPr>
                <w:rFonts w:ascii="Arial" w:hAnsi="Arial" w:cs="Arial"/>
                <w:lang w:val="lt-LT"/>
              </w:rPr>
            </w:pPr>
            <w:r>
              <w:rPr>
                <w:rFonts w:ascii="Arial" w:hAnsi="Arial" w:cs="Arial"/>
                <w:lang w:val="lt-LT"/>
              </w:rPr>
              <w:t>12647</w:t>
            </w:r>
          </w:p>
        </w:tc>
        <w:tc>
          <w:tcPr>
            <w:tcW w:w="1744" w:type="dxa"/>
          </w:tcPr>
          <w:p w14:paraId="6684FA9A" w14:textId="307E8C93" w:rsidR="00EB514D" w:rsidRPr="00EB514D" w:rsidRDefault="00EB514D" w:rsidP="00EB514D">
            <w:pPr>
              <w:spacing w:line="276" w:lineRule="auto"/>
              <w:rPr>
                <w:rFonts w:ascii="Arial" w:hAnsi="Arial" w:cs="Arial"/>
                <w:lang w:val="lt-LT"/>
              </w:rPr>
            </w:pPr>
            <w:r w:rsidRPr="00EB514D">
              <w:rPr>
                <w:rFonts w:ascii="Arial" w:hAnsi="Arial" w:cs="Arial"/>
                <w:lang w:val="lt-LT"/>
              </w:rPr>
              <w:t>Automobilis senas ir dažnai genda</w:t>
            </w:r>
          </w:p>
        </w:tc>
      </w:tr>
    </w:tbl>
    <w:p w14:paraId="101F0CDC" w14:textId="7586AAC9" w:rsidR="00401938" w:rsidRPr="000947DA" w:rsidRDefault="00B75E87" w:rsidP="00C035CA">
      <w:pPr>
        <w:spacing w:before="240" w:line="276" w:lineRule="auto"/>
        <w:ind w:firstLine="567"/>
        <w:jc w:val="both"/>
        <w:rPr>
          <w:rFonts w:ascii="Arial" w:hAnsi="Arial" w:cs="Arial"/>
          <w:b/>
          <w:lang w:val="lt-LT"/>
        </w:rPr>
      </w:pPr>
      <w:r w:rsidRPr="000947DA">
        <w:rPr>
          <w:rFonts w:ascii="Arial" w:hAnsi="Arial" w:cs="Arial"/>
          <w:b/>
          <w:lang w:val="lt-LT"/>
        </w:rPr>
        <w:t xml:space="preserve">4. </w:t>
      </w:r>
      <w:r w:rsidR="00041FB1" w:rsidRPr="000947DA">
        <w:rPr>
          <w:rFonts w:ascii="Arial" w:hAnsi="Arial" w:cs="Arial"/>
          <w:b/>
          <w:lang w:val="lt-LT"/>
        </w:rPr>
        <w:t>V</w:t>
      </w:r>
      <w:r w:rsidR="00041FB1" w:rsidRPr="000947DA">
        <w:rPr>
          <w:rFonts w:ascii="Arial" w:hAnsi="Arial" w:cs="Arial"/>
          <w:b/>
          <w:lang w:val="lt-LT" w:bidi="he-IL"/>
        </w:rPr>
        <w:t>ykusių renginių skaičius ir jų dalyviai bei lankytojai</w:t>
      </w:r>
      <w:r w:rsidR="004D3A63" w:rsidRPr="000947DA">
        <w:rPr>
          <w:rFonts w:ascii="Arial" w:hAnsi="Arial" w:cs="Arial"/>
          <w:b/>
          <w:lang w:val="lt-LT"/>
        </w:rPr>
        <w:t>:</w:t>
      </w:r>
    </w:p>
    <w:p w14:paraId="46199983" w14:textId="77777777" w:rsidR="00E61FE2" w:rsidRPr="000947DA" w:rsidRDefault="00E61FE2" w:rsidP="000947DA">
      <w:pPr>
        <w:spacing w:line="276" w:lineRule="auto"/>
        <w:ind w:firstLine="567"/>
        <w:jc w:val="both"/>
        <w:rPr>
          <w:rFonts w:ascii="Arial" w:hAnsi="Arial" w:cs="Arial"/>
          <w:lang w:val="lt-LT" w:eastAsia="en-US"/>
        </w:rPr>
      </w:pPr>
      <w:r w:rsidRPr="000947DA">
        <w:rPr>
          <w:rFonts w:ascii="Arial" w:hAnsi="Arial" w:cs="Arial"/>
          <w:lang w:val="lt-LT"/>
        </w:rPr>
        <w:t>Įvardijamas kultūros</w:t>
      </w:r>
      <w:r w:rsidR="00AC0557" w:rsidRPr="000947DA">
        <w:rPr>
          <w:rFonts w:ascii="Arial" w:hAnsi="Arial" w:cs="Arial"/>
          <w:lang w:val="lt-LT"/>
        </w:rPr>
        <w:t xml:space="preserve"> centro veiklos tikslas</w:t>
      </w:r>
      <w:r w:rsidRPr="000947DA">
        <w:rPr>
          <w:rFonts w:ascii="Arial" w:hAnsi="Arial" w:cs="Arial"/>
          <w:lang w:val="lt-LT"/>
        </w:rPr>
        <w:t xml:space="preserve">, išvardijamos </w:t>
      </w:r>
      <w:r w:rsidRPr="000947DA">
        <w:rPr>
          <w:rFonts w:ascii="Arial" w:hAnsi="Arial" w:cs="Arial"/>
          <w:bCs/>
          <w:lang w:val="lt-LT"/>
        </w:rPr>
        <w:t>įstaigos teikiamos paslaugos ir paslaugų gavėjai.</w:t>
      </w:r>
    </w:p>
    <w:p w14:paraId="3E03B0D6" w14:textId="719D46E4" w:rsidR="00041FB1" w:rsidRPr="000947DA" w:rsidRDefault="00041FB1" w:rsidP="000947DA">
      <w:pPr>
        <w:spacing w:line="276" w:lineRule="auto"/>
        <w:ind w:firstLine="567"/>
        <w:jc w:val="both"/>
        <w:outlineLvl w:val="0"/>
        <w:rPr>
          <w:rFonts w:ascii="Arial" w:hAnsi="Arial" w:cs="Arial"/>
          <w:lang w:val="lt-LT" w:bidi="he-IL"/>
        </w:rPr>
      </w:pPr>
      <w:r w:rsidRPr="000947DA">
        <w:rPr>
          <w:rFonts w:ascii="Arial" w:hAnsi="Arial" w:cs="Arial"/>
          <w:lang w:val="lt-LT" w:bidi="he-IL"/>
        </w:rPr>
        <w:t>202</w:t>
      </w:r>
      <w:r w:rsidR="00F13E36">
        <w:rPr>
          <w:rFonts w:ascii="Arial" w:hAnsi="Arial" w:cs="Arial"/>
          <w:lang w:val="lt-LT" w:bidi="he-IL"/>
        </w:rPr>
        <w:t>3</w:t>
      </w:r>
      <w:r w:rsidRPr="000947DA">
        <w:rPr>
          <w:rFonts w:ascii="Arial" w:hAnsi="Arial" w:cs="Arial"/>
          <w:lang w:val="lt-LT" w:bidi="he-IL"/>
        </w:rPr>
        <w:t xml:space="preserve"> m. kultūros centre iš viso įvyko </w:t>
      </w:r>
      <w:r w:rsidR="00A16CAA">
        <w:rPr>
          <w:rFonts w:ascii="Arial" w:hAnsi="Arial" w:cs="Arial"/>
          <w:lang w:val="lt-LT" w:bidi="he-IL"/>
        </w:rPr>
        <w:t>80</w:t>
      </w:r>
      <w:r w:rsidRPr="000947DA">
        <w:rPr>
          <w:rFonts w:ascii="Arial" w:hAnsi="Arial" w:cs="Arial"/>
          <w:lang w:val="lt-LT" w:bidi="he-IL"/>
        </w:rPr>
        <w:t xml:space="preserve"> </w:t>
      </w:r>
      <w:r w:rsidRPr="000947DA">
        <w:rPr>
          <w:rFonts w:ascii="Arial" w:hAnsi="Arial" w:cs="Arial"/>
          <w:lang w:val="lt-LT"/>
        </w:rPr>
        <w:t>rengini</w:t>
      </w:r>
      <w:r w:rsidRPr="000947DA">
        <w:rPr>
          <w:rFonts w:ascii="Arial" w:hAnsi="Arial" w:cs="Arial"/>
          <w:lang w:val="lt-LT" w:bidi="he-IL"/>
        </w:rPr>
        <w:t xml:space="preserve">ų, juose apsilankė </w:t>
      </w:r>
      <w:r w:rsidR="00A16CAA">
        <w:rPr>
          <w:rFonts w:ascii="Arial" w:hAnsi="Arial" w:cs="Arial"/>
          <w:lang w:val="lt-LT" w:bidi="he-IL"/>
        </w:rPr>
        <w:t>23790</w:t>
      </w:r>
      <w:r w:rsidRPr="000947DA">
        <w:rPr>
          <w:rFonts w:ascii="Arial" w:hAnsi="Arial" w:cs="Arial"/>
          <w:lang w:val="lt-LT" w:bidi="he-IL"/>
        </w:rPr>
        <w:t xml:space="preserve"> lankytojų. Buvo suorganizuota </w:t>
      </w:r>
      <w:r w:rsidR="00A16CAA">
        <w:rPr>
          <w:rFonts w:ascii="Arial" w:hAnsi="Arial" w:cs="Arial"/>
          <w:lang w:val="lt-LT" w:bidi="he-IL"/>
        </w:rPr>
        <w:t>13</w:t>
      </w:r>
      <w:r w:rsidRPr="000947DA">
        <w:rPr>
          <w:rFonts w:ascii="Arial" w:hAnsi="Arial" w:cs="Arial"/>
          <w:lang w:val="lt-LT" w:bidi="he-IL"/>
        </w:rPr>
        <w:t xml:space="preserve"> edukacijų, </w:t>
      </w:r>
      <w:r w:rsidR="00A16CAA">
        <w:rPr>
          <w:rFonts w:ascii="Arial" w:hAnsi="Arial" w:cs="Arial"/>
          <w:lang w:val="lt-LT" w:bidi="he-IL"/>
        </w:rPr>
        <w:t xml:space="preserve">2 </w:t>
      </w:r>
      <w:r w:rsidRPr="000947DA">
        <w:rPr>
          <w:rFonts w:ascii="Arial" w:hAnsi="Arial" w:cs="Arial"/>
          <w:lang w:val="lt-LT" w:bidi="he-IL"/>
        </w:rPr>
        <w:t>parod</w:t>
      </w:r>
      <w:r w:rsidR="00A16CAA">
        <w:rPr>
          <w:rFonts w:ascii="Arial" w:hAnsi="Arial" w:cs="Arial"/>
          <w:lang w:val="lt-LT" w:bidi="he-IL"/>
        </w:rPr>
        <w:t>os</w:t>
      </w:r>
      <w:r w:rsidR="00052145" w:rsidRPr="000947DA">
        <w:rPr>
          <w:rFonts w:ascii="Arial" w:hAnsi="Arial" w:cs="Arial"/>
          <w:lang w:val="lt-LT" w:bidi="he-IL"/>
        </w:rPr>
        <w:t>.</w:t>
      </w:r>
    </w:p>
    <w:p w14:paraId="40ADE817" w14:textId="77777777" w:rsidR="008B5183" w:rsidRDefault="008B5183">
      <w:pPr>
        <w:suppressAutoHyphens w:val="0"/>
        <w:rPr>
          <w:rFonts w:ascii="Arial" w:hAnsi="Arial" w:cs="Arial"/>
          <w:i/>
          <w:lang w:val="lt-LT"/>
        </w:rPr>
      </w:pPr>
      <w:r>
        <w:rPr>
          <w:rFonts w:ascii="Arial" w:hAnsi="Arial" w:cs="Arial"/>
          <w:i/>
          <w:lang w:val="lt-LT"/>
        </w:rPr>
        <w:br w:type="page"/>
      </w:r>
    </w:p>
    <w:p w14:paraId="150D846C" w14:textId="3EFB1052" w:rsidR="00041FB1" w:rsidRPr="000947DA" w:rsidRDefault="00963B98" w:rsidP="00C035CA">
      <w:pPr>
        <w:spacing w:before="240" w:line="276" w:lineRule="auto"/>
        <w:jc w:val="both"/>
        <w:rPr>
          <w:rFonts w:ascii="Arial" w:hAnsi="Arial" w:cs="Arial"/>
          <w:i/>
          <w:lang w:val="lt-LT"/>
        </w:rPr>
      </w:pPr>
      <w:r w:rsidRPr="000947DA">
        <w:rPr>
          <w:rFonts w:ascii="Arial" w:hAnsi="Arial" w:cs="Arial"/>
          <w:i/>
          <w:lang w:val="lt-LT"/>
        </w:rPr>
        <w:lastRenderedPageBreak/>
        <w:t>9</w:t>
      </w:r>
      <w:r w:rsidR="00041FB1" w:rsidRPr="000947DA">
        <w:rPr>
          <w:rFonts w:ascii="Arial" w:hAnsi="Arial" w:cs="Arial"/>
          <w:i/>
          <w:lang w:val="lt-LT"/>
        </w:rPr>
        <w:t xml:space="preserve"> lentelė. Įstaigos </w:t>
      </w:r>
      <w:r w:rsidRPr="000947DA">
        <w:rPr>
          <w:rFonts w:ascii="Arial" w:hAnsi="Arial" w:cs="Arial"/>
          <w:i/>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041FB1" w:rsidRPr="000947DA" w14:paraId="4CDA833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0947DA" w:rsidRDefault="00041FB1" w:rsidP="000947DA">
            <w:pPr>
              <w:spacing w:line="276" w:lineRule="auto"/>
              <w:jc w:val="center"/>
              <w:rPr>
                <w:rFonts w:ascii="Arial" w:hAnsi="Arial" w:cs="Arial"/>
                <w:b/>
                <w:lang w:val="lt-LT"/>
              </w:rPr>
            </w:pPr>
            <w:r w:rsidRPr="000947DA">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6EBF4A3D" w:rsidR="00041FB1" w:rsidRPr="000947DA" w:rsidRDefault="00041FB1" w:rsidP="000947DA">
            <w:pPr>
              <w:spacing w:line="276" w:lineRule="auto"/>
              <w:jc w:val="center"/>
              <w:rPr>
                <w:rFonts w:ascii="Arial" w:hAnsi="Arial" w:cs="Arial"/>
                <w:lang w:val="lt-LT"/>
              </w:rPr>
            </w:pPr>
            <w:r w:rsidRPr="000947DA">
              <w:rPr>
                <w:rFonts w:ascii="Arial" w:hAnsi="Arial" w:cs="Arial"/>
                <w:b/>
                <w:lang w:val="lt-LT"/>
              </w:rPr>
              <w:t>20</w:t>
            </w:r>
            <w:r w:rsidR="009D530C" w:rsidRPr="000947DA">
              <w:rPr>
                <w:rFonts w:ascii="Arial" w:hAnsi="Arial" w:cs="Arial"/>
                <w:b/>
                <w:lang w:val="lt-LT"/>
              </w:rPr>
              <w:t>2</w:t>
            </w:r>
            <w:r w:rsidR="000947DA">
              <w:rPr>
                <w:rFonts w:ascii="Arial" w:hAnsi="Arial" w:cs="Arial"/>
                <w:b/>
                <w:lang w:val="lt-LT"/>
              </w:rPr>
              <w:t>2</w:t>
            </w:r>
            <w:r w:rsidRPr="000947DA">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7DB8DC4" w14:textId="1AE1828B" w:rsidR="00041FB1" w:rsidRPr="000947DA" w:rsidRDefault="00041FB1"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tc>
      </w:tr>
      <w:tr w:rsidR="005D2A44" w:rsidRPr="000947DA" w14:paraId="7F543DEB"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5D2A44" w:rsidRPr="000947DA" w:rsidRDefault="005D2A44" w:rsidP="005D2A44">
            <w:pPr>
              <w:spacing w:line="276" w:lineRule="auto"/>
              <w:outlineLvl w:val="0"/>
              <w:rPr>
                <w:rFonts w:ascii="Arial" w:hAnsi="Arial" w:cs="Arial"/>
                <w:lang w:val="lt-LT" w:bidi="he-IL"/>
              </w:rPr>
            </w:pPr>
            <w:r w:rsidRPr="000947DA">
              <w:rPr>
                <w:rFonts w:ascii="Arial" w:hAnsi="Arial" w:cs="Arial"/>
                <w:lang w:val="lt-LT"/>
              </w:rPr>
              <w:t xml:space="preserve">1. </w:t>
            </w:r>
            <w:r w:rsidRPr="000947DA">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2E32573A" w:rsidR="005D2A44" w:rsidRPr="00A16CAA" w:rsidRDefault="005D2A44" w:rsidP="005D2A44">
            <w:pPr>
              <w:spacing w:line="276" w:lineRule="auto"/>
              <w:jc w:val="center"/>
              <w:rPr>
                <w:rFonts w:ascii="Arial" w:hAnsi="Arial" w:cs="Arial"/>
                <w:lang w:val="lt-LT"/>
              </w:rPr>
            </w:pPr>
            <w:r w:rsidRPr="00A16CAA">
              <w:rPr>
                <w:rFonts w:ascii="Arial" w:hAnsi="Arial" w:cs="Arial"/>
                <w:lang w:val="lt-LT"/>
              </w:rPr>
              <w:t>71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5DECC65" w14:textId="293BB5FD" w:rsidR="005D2A44" w:rsidRPr="00A16CAA" w:rsidRDefault="00A16CAA" w:rsidP="00A16CAA">
            <w:pPr>
              <w:suppressAutoHyphens w:val="0"/>
              <w:jc w:val="center"/>
              <w:rPr>
                <w:rFonts w:ascii="Arial" w:hAnsi="Arial" w:cs="Arial"/>
                <w:color w:val="000000"/>
                <w:lang w:val="lt-LT" w:eastAsia="lt-LT"/>
              </w:rPr>
            </w:pPr>
            <w:r w:rsidRPr="00A16CAA">
              <w:rPr>
                <w:rFonts w:ascii="Arial" w:hAnsi="Arial" w:cs="Arial"/>
                <w:color w:val="000000"/>
              </w:rPr>
              <w:t>80</w:t>
            </w:r>
          </w:p>
        </w:tc>
      </w:tr>
      <w:tr w:rsidR="005D2A44" w:rsidRPr="000947DA" w14:paraId="0430F914"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5D2A44" w:rsidRPr="000947DA" w:rsidRDefault="005D2A44" w:rsidP="005D2A44">
            <w:pPr>
              <w:spacing w:line="276" w:lineRule="auto"/>
              <w:jc w:val="both"/>
              <w:rPr>
                <w:rFonts w:ascii="Arial" w:hAnsi="Arial" w:cs="Arial"/>
                <w:lang w:val="lt-LT"/>
              </w:rPr>
            </w:pPr>
            <w:r w:rsidRPr="000947DA">
              <w:rPr>
                <w:rFonts w:ascii="Arial" w:hAnsi="Arial" w:cs="Arial"/>
                <w:lang w:val="lt-LT"/>
              </w:rPr>
              <w:t xml:space="preserve">1.1. </w:t>
            </w:r>
            <w:r w:rsidRPr="000947DA">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5C49107A" w:rsidR="005D2A44" w:rsidRPr="00A16CAA" w:rsidRDefault="005D2A44" w:rsidP="005D2A44">
            <w:pPr>
              <w:spacing w:line="276" w:lineRule="auto"/>
              <w:jc w:val="center"/>
              <w:rPr>
                <w:rFonts w:ascii="Arial" w:hAnsi="Arial" w:cs="Arial"/>
                <w:lang w:val="lt-LT"/>
              </w:rPr>
            </w:pPr>
            <w:r w:rsidRPr="00A16CAA">
              <w:rPr>
                <w:rFonts w:ascii="Arial" w:hAnsi="Arial" w:cs="Arial"/>
                <w:lang w:val="lt-LT"/>
              </w:rPr>
              <w:t>24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985FC68" w14:textId="003A8309" w:rsidR="005D2A44" w:rsidRPr="00A16CAA" w:rsidRDefault="00A16CAA" w:rsidP="005D2A44">
            <w:pPr>
              <w:spacing w:line="276" w:lineRule="auto"/>
              <w:jc w:val="center"/>
              <w:rPr>
                <w:rFonts w:ascii="Arial" w:hAnsi="Arial" w:cs="Arial"/>
                <w:lang w:val="lt-LT"/>
              </w:rPr>
            </w:pPr>
            <w:r w:rsidRPr="00A16CAA">
              <w:rPr>
                <w:rFonts w:ascii="Arial" w:hAnsi="Arial" w:cs="Arial"/>
                <w:lang w:val="lt-LT"/>
              </w:rPr>
              <w:t>25</w:t>
            </w:r>
          </w:p>
        </w:tc>
      </w:tr>
      <w:tr w:rsidR="005D2A44" w:rsidRPr="000947DA" w14:paraId="0B921A1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5D2A44" w:rsidRPr="000947DA" w:rsidRDefault="005D2A44" w:rsidP="005D2A44">
            <w:pPr>
              <w:spacing w:line="276" w:lineRule="auto"/>
              <w:outlineLvl w:val="0"/>
              <w:rPr>
                <w:rFonts w:ascii="Arial" w:hAnsi="Arial" w:cs="Arial"/>
                <w:lang w:val="lt-LT" w:bidi="he-IL"/>
              </w:rPr>
            </w:pPr>
            <w:r w:rsidRPr="000947DA">
              <w:rPr>
                <w:rFonts w:ascii="Arial" w:hAnsi="Arial" w:cs="Arial"/>
                <w:lang w:val="lt-LT"/>
              </w:rPr>
              <w:t xml:space="preserve">1.2. </w:t>
            </w:r>
            <w:r w:rsidRPr="000947DA">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7A0A124D" w:rsidR="005D2A44" w:rsidRPr="00A16CAA" w:rsidRDefault="005D2A44" w:rsidP="005D2A44">
            <w:pPr>
              <w:spacing w:line="276" w:lineRule="auto"/>
              <w:jc w:val="center"/>
              <w:rPr>
                <w:rFonts w:ascii="Arial" w:hAnsi="Arial" w:cs="Arial"/>
                <w:lang w:val="lt-LT"/>
              </w:rPr>
            </w:pPr>
            <w:r w:rsidRPr="00A16CAA">
              <w:rPr>
                <w:rFonts w:ascii="Arial" w:hAnsi="Arial" w:cs="Arial"/>
                <w:lang w:val="lt-LT"/>
              </w:rPr>
              <w:t>1</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7A0B6D0" w14:textId="5FC1AAA3" w:rsidR="005D2A44" w:rsidRPr="00A16CAA" w:rsidRDefault="00A16CAA" w:rsidP="005D2A44">
            <w:pPr>
              <w:spacing w:line="276" w:lineRule="auto"/>
              <w:jc w:val="center"/>
              <w:rPr>
                <w:rFonts w:ascii="Arial" w:hAnsi="Arial" w:cs="Arial"/>
                <w:lang w:val="lt-LT"/>
              </w:rPr>
            </w:pPr>
            <w:r w:rsidRPr="00A16CAA">
              <w:rPr>
                <w:rFonts w:ascii="Arial" w:hAnsi="Arial" w:cs="Arial"/>
                <w:lang w:val="lt-LT"/>
              </w:rPr>
              <w:t>2</w:t>
            </w:r>
          </w:p>
        </w:tc>
      </w:tr>
      <w:tr w:rsidR="005D2A44" w:rsidRPr="000947DA" w14:paraId="6C6DA34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5D2A44" w:rsidRPr="000947DA" w:rsidRDefault="005D2A44" w:rsidP="005D2A44">
            <w:pPr>
              <w:spacing w:line="276" w:lineRule="auto"/>
              <w:outlineLvl w:val="0"/>
              <w:rPr>
                <w:rFonts w:ascii="Arial" w:hAnsi="Arial" w:cs="Arial"/>
                <w:lang w:val="lt-LT" w:bidi="he-IL"/>
              </w:rPr>
            </w:pPr>
            <w:r w:rsidRPr="000947DA">
              <w:rPr>
                <w:rFonts w:ascii="Arial" w:hAnsi="Arial" w:cs="Arial"/>
                <w:lang w:val="lt-LT"/>
              </w:rPr>
              <w:t xml:space="preserve">1.3. </w:t>
            </w:r>
            <w:r w:rsidRPr="000947DA">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6F6D0915" w:rsidR="005D2A44" w:rsidRPr="00A16CAA" w:rsidRDefault="005D2A44" w:rsidP="005D2A44">
            <w:pPr>
              <w:spacing w:line="276" w:lineRule="auto"/>
              <w:jc w:val="center"/>
              <w:rPr>
                <w:rFonts w:ascii="Arial" w:hAnsi="Arial" w:cs="Arial"/>
                <w:lang w:val="lt-LT"/>
              </w:rPr>
            </w:pPr>
            <w:r w:rsidRPr="00A16CAA">
              <w:rPr>
                <w:rFonts w:ascii="Arial" w:hAnsi="Arial" w:cs="Arial"/>
                <w:lang w:val="lt-LT"/>
              </w:rPr>
              <w:t>12</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E8416DB" w14:textId="02913D2C" w:rsidR="005D2A44" w:rsidRPr="00A16CAA" w:rsidRDefault="00A16CAA" w:rsidP="005D2A44">
            <w:pPr>
              <w:spacing w:line="276" w:lineRule="auto"/>
              <w:jc w:val="center"/>
              <w:rPr>
                <w:rFonts w:ascii="Arial" w:hAnsi="Arial" w:cs="Arial"/>
                <w:lang w:val="lt-LT"/>
              </w:rPr>
            </w:pPr>
            <w:r w:rsidRPr="00A16CAA">
              <w:rPr>
                <w:rFonts w:ascii="Arial" w:hAnsi="Arial" w:cs="Arial"/>
                <w:lang w:val="lt-LT"/>
              </w:rPr>
              <w:t>10</w:t>
            </w:r>
          </w:p>
        </w:tc>
      </w:tr>
      <w:tr w:rsidR="005D2A44" w:rsidRPr="000947DA" w14:paraId="715C34E6"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5D2A44" w:rsidRPr="000947DA" w:rsidRDefault="005D2A44" w:rsidP="005D2A44">
            <w:pPr>
              <w:spacing w:line="276" w:lineRule="auto"/>
              <w:outlineLvl w:val="0"/>
              <w:rPr>
                <w:rFonts w:ascii="Arial" w:hAnsi="Arial" w:cs="Arial"/>
                <w:lang w:val="lt-LT" w:bidi="he-IL"/>
              </w:rPr>
            </w:pPr>
            <w:r w:rsidRPr="000947DA">
              <w:rPr>
                <w:rFonts w:ascii="Arial" w:hAnsi="Arial" w:cs="Arial"/>
                <w:lang w:val="lt-LT"/>
              </w:rPr>
              <w:t xml:space="preserve">1.4. </w:t>
            </w:r>
            <w:r w:rsidRPr="000947DA">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4502673C" w:rsidR="005D2A44" w:rsidRPr="00A16CAA" w:rsidRDefault="005D2A44" w:rsidP="005D2A44">
            <w:pPr>
              <w:spacing w:line="276" w:lineRule="auto"/>
              <w:jc w:val="center"/>
              <w:rPr>
                <w:rFonts w:ascii="Arial" w:hAnsi="Arial" w:cs="Arial"/>
                <w:lang w:val="lt-LT"/>
              </w:rPr>
            </w:pPr>
            <w:r w:rsidRPr="00A16CAA">
              <w:rPr>
                <w:rFonts w:ascii="Arial" w:hAnsi="Arial" w:cs="Arial"/>
                <w:lang w:val="lt-LT"/>
              </w:rPr>
              <w:t>11</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49E8B8C" w14:textId="0C49A798" w:rsidR="005D2A44" w:rsidRPr="00A16CAA" w:rsidRDefault="00A16CAA" w:rsidP="005D2A44">
            <w:pPr>
              <w:spacing w:line="276" w:lineRule="auto"/>
              <w:jc w:val="center"/>
              <w:rPr>
                <w:rFonts w:ascii="Arial" w:hAnsi="Arial" w:cs="Arial"/>
                <w:lang w:val="lt-LT"/>
              </w:rPr>
            </w:pPr>
            <w:r w:rsidRPr="00A16CAA">
              <w:rPr>
                <w:rFonts w:ascii="Arial" w:hAnsi="Arial" w:cs="Arial"/>
                <w:lang w:val="lt-LT"/>
              </w:rPr>
              <w:t>13</w:t>
            </w:r>
          </w:p>
        </w:tc>
      </w:tr>
      <w:tr w:rsidR="005D2A44" w:rsidRPr="000947DA" w14:paraId="34512DF1"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5D2A44" w:rsidRPr="000947DA" w:rsidRDefault="005D2A44" w:rsidP="005D2A44">
            <w:pPr>
              <w:spacing w:line="276" w:lineRule="auto"/>
              <w:rPr>
                <w:rFonts w:ascii="Arial" w:hAnsi="Arial" w:cs="Arial"/>
                <w:lang w:val="lt-LT"/>
              </w:rPr>
            </w:pPr>
            <w:r w:rsidRPr="000947DA">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083F4556" w:rsidR="005D2A44" w:rsidRPr="00A16CAA" w:rsidRDefault="005D2A44" w:rsidP="005D2A44">
            <w:pPr>
              <w:spacing w:line="276" w:lineRule="auto"/>
              <w:jc w:val="center"/>
              <w:rPr>
                <w:rFonts w:ascii="Arial" w:hAnsi="Arial" w:cs="Arial"/>
                <w:b/>
                <w:lang w:val="lt-LT"/>
              </w:rPr>
            </w:pPr>
            <w:r w:rsidRPr="00A16CAA">
              <w:rPr>
                <w:rFonts w:ascii="Arial" w:hAnsi="Arial" w:cs="Arial"/>
                <w:b/>
                <w:lang w:val="lt-LT"/>
              </w:rPr>
              <w:t>19020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365D2B4" w14:textId="6BB2F07B" w:rsidR="005D2A44" w:rsidRPr="00A16CAA" w:rsidRDefault="00A16CAA" w:rsidP="005D2A44">
            <w:pPr>
              <w:spacing w:line="276" w:lineRule="auto"/>
              <w:jc w:val="center"/>
              <w:rPr>
                <w:rFonts w:ascii="Arial" w:hAnsi="Arial" w:cs="Arial"/>
                <w:b/>
                <w:lang w:val="lt-LT"/>
              </w:rPr>
            </w:pPr>
            <w:r w:rsidRPr="00A16CAA">
              <w:rPr>
                <w:rFonts w:ascii="Arial" w:hAnsi="Arial" w:cs="Arial"/>
                <w:b/>
                <w:lang w:val="lt-LT"/>
              </w:rPr>
              <w:t>23790</w:t>
            </w:r>
          </w:p>
        </w:tc>
      </w:tr>
    </w:tbl>
    <w:p w14:paraId="7851665D" w14:textId="67A5A451" w:rsidR="00041FB1" w:rsidRPr="000947DA" w:rsidRDefault="00041FB1" w:rsidP="00C035CA">
      <w:pPr>
        <w:spacing w:before="240" w:line="276" w:lineRule="auto"/>
        <w:ind w:firstLine="567"/>
        <w:jc w:val="both"/>
        <w:rPr>
          <w:rFonts w:ascii="Arial" w:hAnsi="Arial" w:cs="Arial"/>
          <w:b/>
          <w:lang w:val="lt-LT"/>
        </w:rPr>
      </w:pPr>
      <w:r w:rsidRPr="000947DA">
        <w:rPr>
          <w:rFonts w:ascii="Arial" w:hAnsi="Arial" w:cs="Arial"/>
          <w:b/>
          <w:lang w:val="lt-LT"/>
        </w:rPr>
        <w:t xml:space="preserve">5. </w:t>
      </w:r>
      <w:bookmarkStart w:id="4" w:name="_Hlk65593170"/>
      <w:r w:rsidRPr="000947DA">
        <w:rPr>
          <w:rFonts w:ascii="Arial" w:hAnsi="Arial" w:cs="Arial"/>
          <w:b/>
          <w:lang w:val="lt-LT"/>
        </w:rPr>
        <w:t>Mėgėjų meno kolektyvai, būreliai, klubai ir kita edukacinė veikla</w:t>
      </w:r>
      <w:bookmarkEnd w:id="4"/>
      <w:r w:rsidR="004D3A63" w:rsidRPr="000947DA">
        <w:rPr>
          <w:rFonts w:ascii="Arial" w:hAnsi="Arial" w:cs="Arial"/>
          <w:b/>
          <w:lang w:val="lt-LT"/>
        </w:rPr>
        <w:t>:</w:t>
      </w:r>
    </w:p>
    <w:p w14:paraId="1FAA7DFB" w14:textId="2AE0EC3C" w:rsidR="004D3A63" w:rsidRPr="000947DA" w:rsidRDefault="004D3A63" w:rsidP="000947DA">
      <w:pPr>
        <w:spacing w:line="276" w:lineRule="auto"/>
        <w:ind w:firstLine="567"/>
        <w:outlineLvl w:val="0"/>
        <w:rPr>
          <w:rFonts w:ascii="Arial" w:hAnsi="Arial" w:cs="Arial"/>
          <w:lang w:val="lt-LT" w:bidi="he-IL"/>
        </w:rPr>
      </w:pPr>
      <w:r w:rsidRPr="000947DA">
        <w:rPr>
          <w:rFonts w:ascii="Arial" w:hAnsi="Arial" w:cs="Arial"/>
          <w:lang w:val="lt-LT" w:bidi="he-IL"/>
        </w:rPr>
        <w:t>202</w:t>
      </w:r>
      <w:r w:rsidR="00A16CAA">
        <w:rPr>
          <w:rFonts w:ascii="Arial" w:hAnsi="Arial" w:cs="Arial"/>
          <w:lang w:val="lt-LT" w:bidi="he-IL"/>
        </w:rPr>
        <w:t>3</w:t>
      </w:r>
      <w:r w:rsidRPr="000947DA">
        <w:rPr>
          <w:rFonts w:ascii="Arial" w:hAnsi="Arial" w:cs="Arial"/>
          <w:lang w:val="lt-LT" w:bidi="he-IL"/>
        </w:rPr>
        <w:t xml:space="preserve"> m. kultūros centre iš viso veikė </w:t>
      </w:r>
      <w:r w:rsidR="00A16CAA">
        <w:rPr>
          <w:rFonts w:ascii="Arial" w:hAnsi="Arial" w:cs="Arial"/>
          <w:lang w:val="lt-LT" w:bidi="he-IL"/>
        </w:rPr>
        <w:t>10</w:t>
      </w:r>
      <w:r w:rsidRPr="000947DA">
        <w:rPr>
          <w:rFonts w:ascii="Arial" w:hAnsi="Arial" w:cs="Arial"/>
          <w:lang w:val="lt-LT" w:bidi="he-IL"/>
        </w:rPr>
        <w:t xml:space="preserve"> </w:t>
      </w:r>
      <w:r w:rsidRPr="000947DA">
        <w:rPr>
          <w:rFonts w:ascii="Arial" w:hAnsi="Arial" w:cs="Arial"/>
          <w:color w:val="000000"/>
          <w:lang w:val="lt-LT"/>
        </w:rPr>
        <w:t>meno kolektyv</w:t>
      </w:r>
      <w:r w:rsidRPr="000947DA">
        <w:rPr>
          <w:rFonts w:ascii="Arial" w:hAnsi="Arial" w:cs="Arial"/>
          <w:lang w:val="lt-LT" w:bidi="he-IL"/>
        </w:rPr>
        <w:t xml:space="preserve">ų, jų veikloje dalyvavo </w:t>
      </w:r>
      <w:r w:rsidR="00A16CAA">
        <w:rPr>
          <w:rFonts w:ascii="Arial" w:hAnsi="Arial" w:cs="Arial"/>
          <w:lang w:val="lt-LT" w:bidi="he-IL"/>
        </w:rPr>
        <w:t>90</w:t>
      </w:r>
      <w:r w:rsidRPr="000947DA">
        <w:rPr>
          <w:rFonts w:ascii="Arial" w:hAnsi="Arial" w:cs="Arial"/>
          <w:lang w:val="lt-LT" w:bidi="he-IL"/>
        </w:rPr>
        <w:t xml:space="preserve"> narių.</w:t>
      </w:r>
    </w:p>
    <w:p w14:paraId="1ADCCD4C" w14:textId="06E3BC69" w:rsidR="00DC6BF9" w:rsidRPr="00DC6BF9" w:rsidRDefault="00DC6BF9" w:rsidP="0066740A">
      <w:pPr>
        <w:spacing w:line="276" w:lineRule="auto"/>
        <w:ind w:firstLine="567"/>
        <w:jc w:val="both"/>
        <w:rPr>
          <w:rFonts w:ascii="Arial" w:hAnsi="Arial" w:cs="Arial"/>
          <w:shd w:val="clear" w:color="auto" w:fill="FFFFFF"/>
          <w:lang w:val="lt-LT"/>
        </w:rPr>
      </w:pPr>
      <w:r w:rsidRPr="00DC6BF9">
        <w:rPr>
          <w:rFonts w:ascii="Arial" w:hAnsi="Arial" w:cs="Arial"/>
          <w:shd w:val="clear" w:color="auto" w:fill="FFFFFF"/>
          <w:lang w:val="lt-LT"/>
        </w:rPr>
        <w:t xml:space="preserve">2023 m. Veiviržėnų kultūros centro Endriejavo skyriaus šokių kolektyvas „Flick“ </w:t>
      </w:r>
      <w:r w:rsidR="0066740A" w:rsidRPr="00DC6BF9">
        <w:rPr>
          <w:rFonts w:ascii="Arial" w:hAnsi="Arial" w:cs="Arial"/>
          <w:shd w:val="clear" w:color="auto" w:fill="FFFFFF"/>
          <w:lang w:val="lt-LT"/>
        </w:rPr>
        <w:t xml:space="preserve">sudalyvavo  </w:t>
      </w:r>
      <w:r w:rsidR="0066740A">
        <w:rPr>
          <w:rFonts w:ascii="Arial" w:hAnsi="Arial" w:cs="Arial"/>
          <w:shd w:val="clear" w:color="auto" w:fill="FFFFFF"/>
          <w:lang w:val="lt-LT"/>
        </w:rPr>
        <w:t>3</w:t>
      </w:r>
      <w:r w:rsidR="0066740A" w:rsidRPr="00DC6BF9">
        <w:rPr>
          <w:rFonts w:ascii="Arial" w:hAnsi="Arial" w:cs="Arial"/>
          <w:shd w:val="clear" w:color="auto" w:fill="FFFFFF"/>
          <w:lang w:val="lt-LT"/>
        </w:rPr>
        <w:t xml:space="preserve"> re</w:t>
      </w:r>
      <w:r w:rsidR="00E32F5A">
        <w:rPr>
          <w:rFonts w:ascii="Arial" w:hAnsi="Arial" w:cs="Arial"/>
          <w:shd w:val="clear" w:color="auto" w:fill="FFFFFF"/>
          <w:lang w:val="lt-LT"/>
        </w:rPr>
        <w:t>spublik</w:t>
      </w:r>
      <w:r w:rsidR="0066740A" w:rsidRPr="00DC6BF9">
        <w:rPr>
          <w:rFonts w:ascii="Arial" w:hAnsi="Arial" w:cs="Arial"/>
          <w:shd w:val="clear" w:color="auto" w:fill="FFFFFF"/>
          <w:lang w:val="lt-LT"/>
        </w:rPr>
        <w:t xml:space="preserve">iniuose konkursuose </w:t>
      </w:r>
      <w:r w:rsidR="0066740A">
        <w:rPr>
          <w:rFonts w:ascii="Arial" w:hAnsi="Arial" w:cs="Arial"/>
          <w:shd w:val="clear" w:color="auto" w:fill="FFFFFF"/>
          <w:lang w:val="lt-LT"/>
        </w:rPr>
        <w:t>bei</w:t>
      </w:r>
      <w:r w:rsidR="0066740A" w:rsidRPr="00DC6BF9">
        <w:rPr>
          <w:rFonts w:ascii="Arial" w:hAnsi="Arial" w:cs="Arial"/>
          <w:shd w:val="clear" w:color="auto" w:fill="FFFFFF"/>
          <w:lang w:val="lt-LT"/>
        </w:rPr>
        <w:t xml:space="preserve"> festivaliuose</w:t>
      </w:r>
      <w:r w:rsidR="00041658">
        <w:rPr>
          <w:rFonts w:ascii="Arial" w:hAnsi="Arial" w:cs="Arial"/>
          <w:shd w:val="clear" w:color="auto" w:fill="FFFFFF"/>
          <w:lang w:val="lt-LT"/>
        </w:rPr>
        <w:t>, 1 tarptautiniame festivalyje</w:t>
      </w:r>
      <w:r w:rsidR="0066740A" w:rsidRPr="00DC6BF9">
        <w:rPr>
          <w:rFonts w:ascii="Arial" w:hAnsi="Arial" w:cs="Arial"/>
          <w:shd w:val="clear" w:color="auto" w:fill="FFFFFF"/>
          <w:lang w:val="lt-LT"/>
        </w:rPr>
        <w:t xml:space="preserve"> </w:t>
      </w:r>
      <w:r w:rsidR="0066740A">
        <w:rPr>
          <w:rFonts w:ascii="Arial" w:hAnsi="Arial" w:cs="Arial"/>
          <w:shd w:val="clear" w:color="auto" w:fill="FFFFFF"/>
          <w:lang w:val="lt-LT"/>
        </w:rPr>
        <w:t xml:space="preserve">ir </w:t>
      </w:r>
      <w:r w:rsidR="002751BA" w:rsidRPr="00DC6BF9">
        <w:rPr>
          <w:rFonts w:ascii="Arial" w:hAnsi="Arial" w:cs="Arial"/>
          <w:shd w:val="clear" w:color="auto" w:fill="FFFFFF"/>
          <w:lang w:val="lt-LT"/>
        </w:rPr>
        <w:t xml:space="preserve">užėmė </w:t>
      </w:r>
      <w:r w:rsidRPr="00DC6BF9">
        <w:rPr>
          <w:rFonts w:ascii="Arial" w:hAnsi="Arial" w:cs="Arial"/>
          <w:shd w:val="clear" w:color="auto" w:fill="FFFFFF"/>
          <w:lang w:val="lt-LT"/>
        </w:rPr>
        <w:t>prizines vietas.</w:t>
      </w:r>
      <w:r w:rsidR="0021559F">
        <w:rPr>
          <w:rFonts w:ascii="Arial" w:hAnsi="Arial" w:cs="Arial"/>
          <w:shd w:val="clear" w:color="auto" w:fill="FFFFFF"/>
          <w:lang w:val="lt-LT"/>
        </w:rPr>
        <w:t xml:space="preserve"> Veiviržėnų kultūros centro mišrus vokalinis ansamblis „Viržis“ dalyvavo LRT laidos „Duokim garo“ filmavime</w:t>
      </w:r>
      <w:r w:rsidR="002751BA">
        <w:rPr>
          <w:rFonts w:ascii="Arial" w:hAnsi="Arial" w:cs="Arial"/>
          <w:shd w:val="clear" w:color="auto" w:fill="FFFFFF"/>
          <w:lang w:val="lt-LT"/>
        </w:rPr>
        <w:t>, taip pat kolektyvas dalyvavo Vakarų krašto Dainų šventėje. Veiviržėnų kultūros centro humoro grupės „Skardis“ ir „Gryčia“ dalyvavo humoro festivaliuose „Juokis“, kurie vyko įvairiuose regionuose.</w:t>
      </w:r>
    </w:p>
    <w:p w14:paraId="10433B9A" w14:textId="77777777" w:rsidR="00DC6BF9" w:rsidRPr="00A16CAA" w:rsidRDefault="00DC6BF9" w:rsidP="000947DA">
      <w:pPr>
        <w:spacing w:line="276" w:lineRule="auto"/>
        <w:ind w:firstLine="567"/>
        <w:jc w:val="both"/>
        <w:rPr>
          <w:rFonts w:ascii="Arial" w:hAnsi="Arial" w:cs="Arial"/>
          <w:color w:val="FF0000"/>
          <w:lang w:val="lt-LT"/>
        </w:rPr>
      </w:pPr>
    </w:p>
    <w:p w14:paraId="3B3483E1" w14:textId="296CFF85" w:rsidR="004D3A63" w:rsidRPr="000947DA" w:rsidRDefault="00963B98" w:rsidP="000947DA">
      <w:pPr>
        <w:spacing w:line="276" w:lineRule="auto"/>
        <w:jc w:val="both"/>
        <w:rPr>
          <w:rFonts w:ascii="Arial" w:hAnsi="Arial" w:cs="Arial"/>
          <w:i/>
          <w:lang w:val="lt-LT"/>
        </w:rPr>
      </w:pPr>
      <w:r w:rsidRPr="000947DA">
        <w:rPr>
          <w:rFonts w:ascii="Arial" w:hAnsi="Arial" w:cs="Arial"/>
          <w:i/>
          <w:lang w:val="lt-LT"/>
        </w:rPr>
        <w:t>10</w:t>
      </w:r>
      <w:r w:rsidR="004D3A63" w:rsidRPr="000947DA">
        <w:rPr>
          <w:rFonts w:ascii="Arial" w:hAnsi="Arial" w:cs="Arial"/>
          <w:i/>
          <w:lang w:val="lt-LT"/>
        </w:rPr>
        <w:t xml:space="preserve"> lentelė. Įstaigos </w:t>
      </w:r>
      <w:r w:rsidRPr="000947DA">
        <w:rPr>
          <w:rFonts w:ascii="Arial" w:hAnsi="Arial" w:cs="Arial"/>
          <w:i/>
          <w:lang w:val="lt-LT"/>
        </w:rPr>
        <w:t>Mėgėjų meno kolektyvai ir jų dalyviai</w:t>
      </w:r>
      <w:r w:rsidR="004D3A63" w:rsidRPr="000947DA">
        <w:rPr>
          <w:rFonts w:ascii="Arial" w:hAnsi="Arial" w:cs="Arial"/>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4D3A63" w:rsidRPr="000947DA" w14:paraId="12738F07"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0947DA" w:rsidRDefault="004D3A63" w:rsidP="000947DA">
            <w:pPr>
              <w:spacing w:line="276" w:lineRule="auto"/>
              <w:jc w:val="center"/>
              <w:rPr>
                <w:rFonts w:ascii="Arial" w:hAnsi="Arial" w:cs="Arial"/>
                <w:b/>
                <w:lang w:val="lt-LT"/>
              </w:rPr>
            </w:pPr>
            <w:r w:rsidRPr="000947DA">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08DD4354" w:rsidR="004D3A63" w:rsidRPr="000947DA" w:rsidRDefault="004D3A63" w:rsidP="000947DA">
            <w:pPr>
              <w:spacing w:line="276" w:lineRule="auto"/>
              <w:jc w:val="center"/>
              <w:rPr>
                <w:rFonts w:ascii="Arial" w:hAnsi="Arial" w:cs="Arial"/>
                <w:lang w:val="lt-LT"/>
              </w:rPr>
            </w:pPr>
            <w:r w:rsidRPr="000947DA">
              <w:rPr>
                <w:rFonts w:ascii="Arial" w:hAnsi="Arial" w:cs="Arial"/>
                <w:b/>
                <w:lang w:val="lt-LT"/>
              </w:rPr>
              <w:t>20</w:t>
            </w:r>
            <w:r w:rsidR="009D530C" w:rsidRPr="000947DA">
              <w:rPr>
                <w:rFonts w:ascii="Arial" w:hAnsi="Arial" w:cs="Arial"/>
                <w:b/>
                <w:lang w:val="lt-LT"/>
              </w:rPr>
              <w:t>2</w:t>
            </w:r>
            <w:r w:rsidR="000947DA">
              <w:rPr>
                <w:rFonts w:ascii="Arial" w:hAnsi="Arial" w:cs="Arial"/>
                <w:b/>
                <w:lang w:val="lt-LT"/>
              </w:rPr>
              <w:t>2</w:t>
            </w:r>
            <w:r w:rsidRPr="000947DA">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6F1B9D9" w14:textId="00CAE910" w:rsidR="004D3A63" w:rsidRPr="000947DA" w:rsidRDefault="004D3A63" w:rsidP="000947DA">
            <w:pPr>
              <w:spacing w:line="276" w:lineRule="auto"/>
              <w:jc w:val="center"/>
              <w:rPr>
                <w:rFonts w:ascii="Arial" w:hAnsi="Arial" w:cs="Arial"/>
                <w:b/>
                <w:lang w:val="lt-LT"/>
              </w:rPr>
            </w:pPr>
            <w:r w:rsidRPr="000947DA">
              <w:rPr>
                <w:rFonts w:ascii="Arial" w:hAnsi="Arial" w:cs="Arial"/>
                <w:b/>
                <w:lang w:val="lt-LT"/>
              </w:rPr>
              <w:t>202</w:t>
            </w:r>
            <w:r w:rsidR="000947DA">
              <w:rPr>
                <w:rFonts w:ascii="Arial" w:hAnsi="Arial" w:cs="Arial"/>
                <w:b/>
                <w:lang w:val="lt-LT"/>
              </w:rPr>
              <w:t>3</w:t>
            </w:r>
            <w:r w:rsidRPr="000947DA">
              <w:rPr>
                <w:rFonts w:ascii="Arial" w:hAnsi="Arial" w:cs="Arial"/>
                <w:b/>
                <w:lang w:val="lt-LT"/>
              </w:rPr>
              <w:t xml:space="preserve"> m.</w:t>
            </w:r>
          </w:p>
        </w:tc>
      </w:tr>
      <w:tr w:rsidR="00106081" w:rsidRPr="000947DA" w14:paraId="01A8C93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106081" w:rsidRPr="000947DA" w:rsidRDefault="00106081" w:rsidP="00106081">
            <w:pPr>
              <w:spacing w:line="276" w:lineRule="auto"/>
              <w:outlineLvl w:val="0"/>
              <w:rPr>
                <w:rFonts w:ascii="Arial" w:hAnsi="Arial" w:cs="Arial"/>
                <w:lang w:val="lt-LT" w:bidi="he-IL"/>
              </w:rPr>
            </w:pPr>
            <w:r w:rsidRPr="000947DA">
              <w:rPr>
                <w:rFonts w:ascii="Arial" w:hAnsi="Arial" w:cs="Arial"/>
                <w:lang w:val="lt-LT"/>
              </w:rPr>
              <w:t xml:space="preserve">1. </w:t>
            </w:r>
            <w:r w:rsidRPr="000947DA">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5173C4BB" w:rsidR="00106081" w:rsidRPr="00E32F5A" w:rsidRDefault="00106081" w:rsidP="00106081">
            <w:pPr>
              <w:spacing w:line="276" w:lineRule="auto"/>
              <w:jc w:val="center"/>
              <w:rPr>
                <w:rFonts w:ascii="Arial" w:hAnsi="Arial" w:cs="Arial"/>
                <w:lang w:val="lt-LT"/>
              </w:rPr>
            </w:pPr>
            <w:r w:rsidRPr="00E32F5A">
              <w:rPr>
                <w:rFonts w:ascii="Arial" w:hAnsi="Arial" w:cs="Arial"/>
                <w:lang w:val="lt-LT"/>
              </w:rPr>
              <w:t>12</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8161176" w14:textId="0AAA8EB3" w:rsidR="00106081" w:rsidRPr="00E32F5A" w:rsidRDefault="00A16CAA" w:rsidP="00106081">
            <w:pPr>
              <w:spacing w:line="276" w:lineRule="auto"/>
              <w:jc w:val="center"/>
              <w:rPr>
                <w:rFonts w:ascii="Arial" w:hAnsi="Arial" w:cs="Arial"/>
                <w:lang w:val="lt-LT"/>
              </w:rPr>
            </w:pPr>
            <w:r w:rsidRPr="00E32F5A">
              <w:rPr>
                <w:rFonts w:ascii="Arial" w:hAnsi="Arial" w:cs="Arial"/>
                <w:lang w:val="lt-LT"/>
              </w:rPr>
              <w:t>10</w:t>
            </w:r>
          </w:p>
        </w:tc>
      </w:tr>
      <w:tr w:rsidR="00106081" w:rsidRPr="000947DA" w14:paraId="25AB52D3"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106081" w:rsidRPr="000947DA" w:rsidRDefault="00106081" w:rsidP="00106081">
            <w:pPr>
              <w:spacing w:line="276" w:lineRule="auto"/>
              <w:jc w:val="both"/>
              <w:rPr>
                <w:rFonts w:ascii="Arial" w:hAnsi="Arial" w:cs="Arial"/>
                <w:lang w:val="lt-LT"/>
              </w:rPr>
            </w:pPr>
            <w:r w:rsidRPr="000947DA">
              <w:rPr>
                <w:rFonts w:ascii="Arial" w:hAnsi="Arial" w:cs="Arial"/>
                <w:lang w:val="lt-LT"/>
              </w:rPr>
              <w:t xml:space="preserve">2. </w:t>
            </w:r>
            <w:r w:rsidRPr="000947DA">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614F26E1" w:rsidR="00106081" w:rsidRPr="00E32F5A" w:rsidRDefault="00106081" w:rsidP="00106081">
            <w:pPr>
              <w:spacing w:line="276" w:lineRule="auto"/>
              <w:jc w:val="center"/>
              <w:rPr>
                <w:rFonts w:ascii="Arial" w:hAnsi="Arial" w:cs="Arial"/>
                <w:lang w:val="lt-LT"/>
              </w:rPr>
            </w:pPr>
            <w:r w:rsidRPr="00E32F5A">
              <w:rPr>
                <w:rFonts w:ascii="Arial" w:hAnsi="Arial" w:cs="Arial"/>
                <w:lang w:val="lt-LT"/>
              </w:rPr>
              <w:t>114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4651A36" w14:textId="12087F15" w:rsidR="00106081" w:rsidRPr="00E32F5A" w:rsidRDefault="00A16CAA" w:rsidP="00106081">
            <w:pPr>
              <w:spacing w:line="276" w:lineRule="auto"/>
              <w:jc w:val="center"/>
              <w:rPr>
                <w:rFonts w:ascii="Arial" w:hAnsi="Arial" w:cs="Arial"/>
                <w:lang w:val="lt-LT"/>
              </w:rPr>
            </w:pPr>
            <w:r w:rsidRPr="00E32F5A">
              <w:rPr>
                <w:rFonts w:ascii="Arial" w:hAnsi="Arial" w:cs="Arial"/>
                <w:lang w:val="lt-LT"/>
              </w:rPr>
              <w:t>90</w:t>
            </w:r>
          </w:p>
        </w:tc>
      </w:tr>
      <w:tr w:rsidR="00106081" w:rsidRPr="000947DA" w14:paraId="37E9D04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106081" w:rsidRPr="000947DA" w:rsidRDefault="00106081" w:rsidP="00106081">
            <w:pPr>
              <w:spacing w:line="276" w:lineRule="auto"/>
              <w:outlineLvl w:val="0"/>
              <w:rPr>
                <w:rFonts w:ascii="Arial" w:hAnsi="Arial" w:cs="Arial"/>
                <w:lang w:val="lt-LT" w:bidi="he-IL"/>
              </w:rPr>
            </w:pPr>
            <w:r w:rsidRPr="000947DA">
              <w:rPr>
                <w:rFonts w:ascii="Arial" w:hAnsi="Arial" w:cs="Arial"/>
                <w:lang w:val="lt-LT"/>
              </w:rPr>
              <w:t xml:space="preserve">3. </w:t>
            </w:r>
            <w:r w:rsidRPr="000947DA">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349363A0" w:rsidR="00106081" w:rsidRPr="00E32F5A" w:rsidRDefault="00106081" w:rsidP="00106081">
            <w:pPr>
              <w:spacing w:line="276" w:lineRule="auto"/>
              <w:jc w:val="center"/>
              <w:rPr>
                <w:rFonts w:ascii="Arial" w:hAnsi="Arial" w:cs="Arial"/>
                <w:lang w:val="lt-LT"/>
              </w:rPr>
            </w:pPr>
            <w:r w:rsidRPr="00E32F5A">
              <w:rPr>
                <w:rFonts w:ascii="Arial" w:hAnsi="Arial" w:cs="Arial"/>
                <w:lang w:val="lt-LT"/>
              </w:rPr>
              <w:t>4</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17B07E0" w14:textId="6B000BC3" w:rsidR="00106081" w:rsidRPr="00E32F5A" w:rsidRDefault="00A16CAA" w:rsidP="00106081">
            <w:pPr>
              <w:spacing w:line="276" w:lineRule="auto"/>
              <w:jc w:val="center"/>
              <w:rPr>
                <w:rFonts w:ascii="Arial" w:hAnsi="Arial" w:cs="Arial"/>
                <w:lang w:val="lt-LT"/>
              </w:rPr>
            </w:pPr>
            <w:r w:rsidRPr="00E32F5A">
              <w:rPr>
                <w:rFonts w:ascii="Arial" w:hAnsi="Arial" w:cs="Arial"/>
                <w:lang w:val="lt-LT"/>
              </w:rPr>
              <w:t>2</w:t>
            </w:r>
          </w:p>
        </w:tc>
      </w:tr>
      <w:tr w:rsidR="00106081" w:rsidRPr="000947DA" w14:paraId="58DCC1E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106081" w:rsidRPr="000947DA" w:rsidRDefault="00106081" w:rsidP="00106081">
            <w:pPr>
              <w:spacing w:line="276" w:lineRule="auto"/>
              <w:outlineLvl w:val="0"/>
              <w:rPr>
                <w:rFonts w:ascii="Arial" w:hAnsi="Arial" w:cs="Arial"/>
                <w:lang w:val="lt-LT" w:bidi="he-IL"/>
              </w:rPr>
            </w:pPr>
            <w:r w:rsidRPr="000947DA">
              <w:rPr>
                <w:rFonts w:ascii="Arial" w:hAnsi="Arial" w:cs="Arial"/>
                <w:lang w:val="lt-LT"/>
              </w:rPr>
              <w:t xml:space="preserve">4. </w:t>
            </w:r>
            <w:r w:rsidRPr="000947DA">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1561BB75" w:rsidR="00106081" w:rsidRPr="00E32F5A" w:rsidRDefault="00106081" w:rsidP="00106081">
            <w:pPr>
              <w:spacing w:line="276" w:lineRule="auto"/>
              <w:jc w:val="center"/>
              <w:rPr>
                <w:rFonts w:ascii="Arial" w:hAnsi="Arial" w:cs="Arial"/>
                <w:lang w:val="lt-LT"/>
              </w:rPr>
            </w:pPr>
            <w:r w:rsidRPr="00E32F5A">
              <w:rPr>
                <w:rFonts w:ascii="Arial" w:hAnsi="Arial" w:cs="Arial"/>
                <w:lang w:val="lt-LT"/>
              </w:rPr>
              <w:t>67</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4987C13" w14:textId="7C92E04B" w:rsidR="00106081" w:rsidRPr="00E32F5A" w:rsidRDefault="00A16CAA" w:rsidP="00106081">
            <w:pPr>
              <w:spacing w:line="276" w:lineRule="auto"/>
              <w:jc w:val="center"/>
              <w:rPr>
                <w:rFonts w:ascii="Arial" w:hAnsi="Arial" w:cs="Arial"/>
                <w:lang w:val="lt-LT"/>
              </w:rPr>
            </w:pPr>
            <w:r w:rsidRPr="00E32F5A">
              <w:rPr>
                <w:rFonts w:ascii="Arial" w:hAnsi="Arial" w:cs="Arial"/>
                <w:lang w:val="lt-LT"/>
              </w:rPr>
              <w:t>46</w:t>
            </w:r>
          </w:p>
        </w:tc>
      </w:tr>
      <w:tr w:rsidR="00106081" w:rsidRPr="000947DA" w14:paraId="1A6DCF5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106081" w:rsidRPr="000947DA" w:rsidRDefault="00106081" w:rsidP="00106081">
            <w:pPr>
              <w:spacing w:line="276" w:lineRule="auto"/>
              <w:outlineLvl w:val="0"/>
              <w:rPr>
                <w:rFonts w:ascii="Arial" w:hAnsi="Arial" w:cs="Arial"/>
                <w:lang w:val="lt-LT" w:bidi="he-IL"/>
              </w:rPr>
            </w:pPr>
            <w:r w:rsidRPr="000947DA">
              <w:rPr>
                <w:rFonts w:ascii="Arial" w:hAnsi="Arial" w:cs="Arial"/>
                <w:lang w:val="lt-LT"/>
              </w:rPr>
              <w:t xml:space="preserve">5. </w:t>
            </w:r>
            <w:r w:rsidRPr="000947DA">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6161322C" w:rsidR="00106081" w:rsidRPr="00E32F5A" w:rsidRDefault="00106081" w:rsidP="00106081">
            <w:pPr>
              <w:spacing w:line="276" w:lineRule="auto"/>
              <w:jc w:val="center"/>
              <w:rPr>
                <w:rFonts w:ascii="Arial" w:hAnsi="Arial" w:cs="Arial"/>
                <w:lang w:val="lt-LT"/>
              </w:rPr>
            </w:pPr>
            <w:r w:rsidRPr="00E32F5A">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0A08DD4" w14:textId="29B39A74" w:rsidR="00106081" w:rsidRPr="00E32F5A" w:rsidRDefault="00A16CAA" w:rsidP="00106081">
            <w:pPr>
              <w:spacing w:line="276" w:lineRule="auto"/>
              <w:jc w:val="center"/>
              <w:rPr>
                <w:rFonts w:ascii="Arial" w:hAnsi="Arial" w:cs="Arial"/>
                <w:lang w:val="lt-LT"/>
              </w:rPr>
            </w:pPr>
            <w:r w:rsidRPr="00E32F5A">
              <w:rPr>
                <w:rFonts w:ascii="Arial" w:hAnsi="Arial" w:cs="Arial"/>
                <w:lang w:val="lt-LT"/>
              </w:rPr>
              <w:t>2</w:t>
            </w:r>
          </w:p>
        </w:tc>
      </w:tr>
      <w:tr w:rsidR="00106081" w:rsidRPr="000947DA" w14:paraId="631AD46D"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106081" w:rsidRPr="000947DA" w:rsidRDefault="00106081" w:rsidP="00106081">
            <w:pPr>
              <w:spacing w:line="276" w:lineRule="auto"/>
              <w:rPr>
                <w:rFonts w:ascii="Arial" w:hAnsi="Arial" w:cs="Arial"/>
                <w:lang w:val="lt-LT"/>
              </w:rPr>
            </w:pPr>
            <w:r w:rsidRPr="000947DA">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68CEA470" w:rsidR="00106081" w:rsidRPr="00E32F5A" w:rsidRDefault="00106081" w:rsidP="00106081">
            <w:pPr>
              <w:spacing w:line="276" w:lineRule="auto"/>
              <w:jc w:val="center"/>
              <w:rPr>
                <w:rFonts w:ascii="Arial" w:hAnsi="Arial" w:cs="Arial"/>
                <w:b/>
                <w:lang w:val="lt-LT"/>
              </w:rPr>
            </w:pPr>
            <w:r w:rsidRPr="00E32F5A">
              <w:rPr>
                <w:rFonts w:ascii="Arial" w:hAnsi="Arial" w:cs="Arial"/>
                <w:b/>
                <w:lang w:val="lt-LT"/>
              </w:rPr>
              <w:t>40</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607AD3C3" w14:textId="2BE8676A" w:rsidR="00106081" w:rsidRPr="00E32F5A" w:rsidRDefault="00A16CAA" w:rsidP="00106081">
            <w:pPr>
              <w:spacing w:line="276" w:lineRule="auto"/>
              <w:jc w:val="center"/>
              <w:rPr>
                <w:rFonts w:ascii="Arial" w:hAnsi="Arial" w:cs="Arial"/>
                <w:b/>
                <w:lang w:val="lt-LT"/>
              </w:rPr>
            </w:pPr>
            <w:r w:rsidRPr="00E32F5A">
              <w:rPr>
                <w:rFonts w:ascii="Arial" w:hAnsi="Arial" w:cs="Arial"/>
                <w:b/>
                <w:lang w:val="lt-LT"/>
              </w:rPr>
              <w:t>34</w:t>
            </w:r>
          </w:p>
        </w:tc>
      </w:tr>
    </w:tbl>
    <w:p w14:paraId="7FF62B62" w14:textId="13B38D02" w:rsidR="002E4DFA" w:rsidRPr="000947DA" w:rsidRDefault="00963B98" w:rsidP="00C035CA">
      <w:pPr>
        <w:spacing w:before="240" w:line="276" w:lineRule="auto"/>
        <w:ind w:firstLine="567"/>
        <w:jc w:val="both"/>
        <w:rPr>
          <w:rFonts w:ascii="Arial" w:hAnsi="Arial" w:cs="Arial"/>
          <w:b/>
          <w:lang w:val="lt-LT" w:eastAsia="en-US"/>
        </w:rPr>
      </w:pPr>
      <w:r w:rsidRPr="000947DA">
        <w:rPr>
          <w:rFonts w:ascii="Arial" w:hAnsi="Arial" w:cs="Arial"/>
          <w:b/>
          <w:lang w:val="lt-LT" w:eastAsia="en-US"/>
        </w:rPr>
        <w:t>6</w:t>
      </w:r>
      <w:r w:rsidR="002E4DFA" w:rsidRPr="000947DA">
        <w:rPr>
          <w:rFonts w:ascii="Arial" w:hAnsi="Arial" w:cs="Arial"/>
          <w:b/>
          <w:lang w:val="lt-LT" w:eastAsia="en-US"/>
        </w:rPr>
        <w:t xml:space="preserve">. </w:t>
      </w:r>
      <w:r w:rsidR="00041FB1" w:rsidRPr="000947DA">
        <w:rPr>
          <w:rFonts w:ascii="Arial" w:hAnsi="Arial" w:cs="Arial"/>
          <w:b/>
          <w:lang w:val="lt-LT"/>
        </w:rPr>
        <w:t>Įstaigos renginių/veiklos viešinimas, gyventojų nuomonės tyrimas</w:t>
      </w:r>
      <w:r w:rsidR="002E4DFA" w:rsidRPr="000947DA">
        <w:rPr>
          <w:rFonts w:ascii="Arial" w:hAnsi="Arial" w:cs="Arial"/>
          <w:b/>
          <w:lang w:val="lt-LT" w:eastAsia="en-US"/>
        </w:rPr>
        <w:t>:</w:t>
      </w:r>
    </w:p>
    <w:p w14:paraId="7D8EEF03" w14:textId="6A5448B8" w:rsidR="008869CF" w:rsidRPr="008869CF" w:rsidRDefault="008869CF" w:rsidP="008869CF">
      <w:pPr>
        <w:spacing w:line="276" w:lineRule="auto"/>
        <w:ind w:firstLine="567"/>
        <w:jc w:val="both"/>
        <w:rPr>
          <w:rFonts w:ascii="Arial" w:hAnsi="Arial" w:cs="Arial"/>
          <w:lang w:val="lt-LT"/>
        </w:rPr>
      </w:pPr>
      <w:r w:rsidRPr="008869CF">
        <w:rPr>
          <w:rFonts w:ascii="Arial" w:hAnsi="Arial" w:cs="Arial"/>
          <w:lang w:val="lt-LT"/>
        </w:rPr>
        <w:t xml:space="preserve">Visus metus informacija apie vykdomas veiklas, renginius buvo labai aktyviai viešinama visos Lietuvos mastu. Bendradarbiaujant su Veiviržėnų miestelio įstaigomis, bendruomene suorganizuotas 10-ies dienų pleneras „Kūrybinės dirbtuvės Veiviržėnuose“, kuriame dalyvavo menininkai iš visos Lietuvos. Plenero metu </w:t>
      </w:r>
      <w:r>
        <w:rPr>
          <w:rFonts w:ascii="Arial" w:hAnsi="Arial" w:cs="Arial"/>
          <w:lang w:val="lt-LT"/>
        </w:rPr>
        <w:t>sukurta nauja meninė instaliacija „Durys – vartai į kitas erdves“ ir dekoruota 25 senos durys</w:t>
      </w:r>
      <w:r w:rsidRPr="008869CF">
        <w:rPr>
          <w:rFonts w:ascii="Arial" w:hAnsi="Arial" w:cs="Arial"/>
          <w:lang w:val="lt-LT"/>
        </w:rPr>
        <w:t xml:space="preserve">. Projektas buvo palankiai įvertintas ir informacija buvo skleidžiama visos Lietuvos mastu. </w:t>
      </w:r>
    </w:p>
    <w:p w14:paraId="6BBEECDB" w14:textId="6F7454AD" w:rsidR="008869CF" w:rsidRPr="008869CF" w:rsidRDefault="008869CF" w:rsidP="008869CF">
      <w:pPr>
        <w:spacing w:line="276" w:lineRule="auto"/>
        <w:ind w:firstLine="567"/>
        <w:jc w:val="both"/>
        <w:rPr>
          <w:rFonts w:ascii="Arial" w:hAnsi="Arial" w:cs="Arial"/>
          <w:lang w:val="lt-LT"/>
        </w:rPr>
      </w:pPr>
      <w:r w:rsidRPr="008869CF">
        <w:rPr>
          <w:rFonts w:ascii="Arial" w:hAnsi="Arial" w:cs="Arial"/>
          <w:lang w:val="lt-LT"/>
        </w:rPr>
        <w:t>Kultūros centras publikavo straipsnius apie įvykusius ir vyksiančius renginius Klaipėdos rajono laikraštyje „Banga“, informaciniame portale „Mano Gargždai“, Vakarų ekspresas, Valstiečių laikraštis,  radijo stotis „Lalūna“ kiti informaciniai portalai, socialiniuose tinkluose „Facebook“, „Instagram“, „Youtube“, kultūros centro internetiniame puslapyje. Buvo ruošiamos ir platinamos reklaminės afišos, informaciniai lankstinukai, rengiama lauko reklama, informaciniai stendai bei video medžiaga.</w:t>
      </w:r>
    </w:p>
    <w:p w14:paraId="365C186D" w14:textId="2FE142F0" w:rsidR="00041FB1" w:rsidRPr="000947DA" w:rsidRDefault="00041FB1" w:rsidP="000947DA">
      <w:pPr>
        <w:spacing w:line="276" w:lineRule="auto"/>
        <w:ind w:firstLine="567"/>
        <w:jc w:val="both"/>
        <w:rPr>
          <w:rFonts w:ascii="Arial" w:hAnsi="Arial" w:cs="Arial"/>
          <w:lang w:val="lt-LT"/>
        </w:rPr>
      </w:pPr>
      <w:r w:rsidRPr="000947DA">
        <w:rPr>
          <w:rFonts w:ascii="Arial" w:hAnsi="Arial" w:cs="Arial"/>
          <w:lang w:val="lt-LT"/>
        </w:rPr>
        <w:t xml:space="preserve">Remiantis </w:t>
      </w:r>
      <w:r w:rsidR="00887927" w:rsidRPr="00887927">
        <w:rPr>
          <w:rFonts w:ascii="Arial" w:hAnsi="Arial" w:cs="Arial"/>
          <w:lang w:val="lt-LT"/>
        </w:rPr>
        <w:t xml:space="preserve">2017 m. gegužės 15 </w:t>
      </w:r>
      <w:r w:rsidRPr="000947DA">
        <w:rPr>
          <w:rFonts w:ascii="Arial" w:hAnsi="Arial" w:cs="Arial"/>
          <w:lang w:val="lt-LT"/>
        </w:rPr>
        <w:t xml:space="preserve">d. įsakymu Nr. </w:t>
      </w:r>
      <w:r w:rsidR="00887927" w:rsidRPr="00887927">
        <w:rPr>
          <w:rFonts w:ascii="Arial" w:hAnsi="Arial" w:cs="Arial"/>
          <w:lang w:val="lt-LT"/>
        </w:rPr>
        <w:t xml:space="preserve">ĮV-675 </w:t>
      </w:r>
      <w:r w:rsidRPr="000947DA">
        <w:rPr>
          <w:rFonts w:ascii="Arial" w:hAnsi="Arial" w:cs="Arial"/>
          <w:lang w:val="lt-LT"/>
        </w:rPr>
        <w:t xml:space="preserve">kultūros centras lankytojų – dalyvių pasitenkinimo teikiamomis paslaugomis apklausas vykdo </w:t>
      </w:r>
      <w:r w:rsidR="00887927" w:rsidRPr="00887927">
        <w:rPr>
          <w:rFonts w:ascii="Arial" w:hAnsi="Arial" w:cs="Arial"/>
          <w:lang w:val="lt-LT"/>
        </w:rPr>
        <w:t>2017, 2018, 2019, 2020,</w:t>
      </w:r>
      <w:r w:rsidR="00887927">
        <w:rPr>
          <w:rFonts w:ascii="Arial" w:hAnsi="Arial" w:cs="Arial"/>
          <w:lang w:val="lt-LT"/>
        </w:rPr>
        <w:t xml:space="preserve"> </w:t>
      </w:r>
      <w:r w:rsidR="00887927" w:rsidRPr="00887927">
        <w:rPr>
          <w:rFonts w:ascii="Arial" w:hAnsi="Arial" w:cs="Arial"/>
          <w:lang w:val="lt-LT"/>
        </w:rPr>
        <w:t>2021, 2022</w:t>
      </w:r>
      <w:r w:rsidR="00887927">
        <w:rPr>
          <w:rFonts w:ascii="Arial" w:hAnsi="Arial" w:cs="Arial"/>
          <w:lang w:val="lt-LT"/>
        </w:rPr>
        <w:t xml:space="preserve"> ir 2023</w:t>
      </w:r>
      <w:r w:rsidRPr="000947DA">
        <w:rPr>
          <w:rFonts w:ascii="Arial" w:hAnsi="Arial" w:cs="Arial"/>
          <w:lang w:val="lt-LT"/>
        </w:rPr>
        <w:t xml:space="preserve"> metais.</w:t>
      </w:r>
    </w:p>
    <w:p w14:paraId="49EC2415" w14:textId="1568967A" w:rsidR="00041FB1" w:rsidRDefault="00041FB1" w:rsidP="000947DA">
      <w:pPr>
        <w:spacing w:line="276" w:lineRule="auto"/>
        <w:ind w:firstLine="567"/>
        <w:jc w:val="both"/>
        <w:rPr>
          <w:rFonts w:ascii="Arial" w:hAnsi="Arial" w:cs="Arial"/>
          <w:lang w:val="lt-LT"/>
        </w:rPr>
      </w:pPr>
      <w:r w:rsidRPr="000947DA">
        <w:rPr>
          <w:rFonts w:ascii="Arial" w:hAnsi="Arial" w:cs="Arial"/>
          <w:lang w:val="lt-LT"/>
        </w:rPr>
        <w:t>202</w:t>
      </w:r>
      <w:r w:rsidR="00F13E36">
        <w:rPr>
          <w:rFonts w:ascii="Arial" w:hAnsi="Arial" w:cs="Arial"/>
          <w:lang w:val="lt-LT"/>
        </w:rPr>
        <w:t>3</w:t>
      </w:r>
      <w:r w:rsidRPr="000947DA">
        <w:rPr>
          <w:rFonts w:ascii="Arial" w:hAnsi="Arial" w:cs="Arial"/>
          <w:lang w:val="lt-LT"/>
        </w:rPr>
        <w:t xml:space="preserve"> metais </w:t>
      </w:r>
      <w:r w:rsidR="008869CF">
        <w:rPr>
          <w:rFonts w:ascii="Arial" w:hAnsi="Arial" w:cs="Arial"/>
          <w:lang w:val="lt-LT"/>
        </w:rPr>
        <w:t>98,1</w:t>
      </w:r>
      <w:r w:rsidRPr="000947DA">
        <w:rPr>
          <w:rFonts w:ascii="Arial" w:hAnsi="Arial" w:cs="Arial"/>
          <w:lang w:val="lt-LT"/>
        </w:rPr>
        <w:t xml:space="preserve"> proc. respondentų buvo visiškai patenkinti </w:t>
      </w:r>
      <w:r w:rsidR="008869CF">
        <w:rPr>
          <w:rFonts w:ascii="Arial" w:hAnsi="Arial" w:cs="Arial"/>
          <w:lang w:val="lt-LT"/>
        </w:rPr>
        <w:t>Veiviržėnų</w:t>
      </w:r>
      <w:r w:rsidRPr="000947DA">
        <w:rPr>
          <w:rFonts w:ascii="Arial" w:hAnsi="Arial" w:cs="Arial"/>
          <w:lang w:val="lt-LT"/>
        </w:rPr>
        <w:t xml:space="preserve"> kultūros centro  vykdoma veikla, </w:t>
      </w:r>
      <w:r w:rsidR="008869CF">
        <w:rPr>
          <w:rFonts w:ascii="Arial" w:hAnsi="Arial" w:cs="Arial"/>
          <w:lang w:val="lt-LT"/>
        </w:rPr>
        <w:t>1,9</w:t>
      </w:r>
      <w:r w:rsidRPr="000947DA">
        <w:rPr>
          <w:rFonts w:ascii="Arial" w:hAnsi="Arial" w:cs="Arial"/>
          <w:lang w:val="lt-LT"/>
        </w:rPr>
        <w:t xml:space="preserve"> proc. – labiau patenkinti, </w:t>
      </w:r>
      <w:r w:rsidR="008869CF">
        <w:rPr>
          <w:rFonts w:ascii="Arial" w:hAnsi="Arial" w:cs="Arial"/>
          <w:lang w:val="lt-LT"/>
        </w:rPr>
        <w:t>0</w:t>
      </w:r>
      <w:r w:rsidRPr="000947DA">
        <w:rPr>
          <w:rFonts w:ascii="Arial" w:hAnsi="Arial" w:cs="Arial"/>
          <w:lang w:val="lt-LT"/>
        </w:rPr>
        <w:t xml:space="preserve"> proc. – labiau nepatenkinti, </w:t>
      </w:r>
      <w:r w:rsidR="008869CF">
        <w:rPr>
          <w:rFonts w:ascii="Arial" w:hAnsi="Arial" w:cs="Arial"/>
          <w:lang w:val="lt-LT"/>
        </w:rPr>
        <w:t>0</w:t>
      </w:r>
      <w:r w:rsidRPr="000947DA">
        <w:rPr>
          <w:rFonts w:ascii="Arial" w:hAnsi="Arial" w:cs="Arial"/>
          <w:lang w:val="lt-LT"/>
        </w:rPr>
        <w:t xml:space="preserve"> proc. – visiškai </w:t>
      </w:r>
      <w:r w:rsidRPr="000947DA">
        <w:rPr>
          <w:rFonts w:ascii="Arial" w:hAnsi="Arial" w:cs="Arial"/>
          <w:lang w:val="lt-LT"/>
        </w:rPr>
        <w:lastRenderedPageBreak/>
        <w:t>nepatenkinti,</w:t>
      </w:r>
      <w:r w:rsidR="008869CF">
        <w:rPr>
          <w:rFonts w:ascii="Arial" w:hAnsi="Arial" w:cs="Arial"/>
          <w:lang w:val="lt-LT"/>
        </w:rPr>
        <w:t xml:space="preserve"> 0</w:t>
      </w:r>
      <w:r w:rsidRPr="000947DA">
        <w:rPr>
          <w:rFonts w:ascii="Arial" w:hAnsi="Arial" w:cs="Arial"/>
          <w:lang w:val="lt-LT"/>
        </w:rPr>
        <w:t xml:space="preserve"> proc. – neturėjo nuomonės</w:t>
      </w:r>
      <w:r w:rsidR="008869CF">
        <w:rPr>
          <w:rFonts w:ascii="Arial" w:hAnsi="Arial" w:cs="Arial"/>
          <w:lang w:val="lt-LT"/>
        </w:rPr>
        <w:t xml:space="preserve"> ir 5,6</w:t>
      </w:r>
      <w:r w:rsidR="008869CF" w:rsidRPr="000947DA">
        <w:rPr>
          <w:rFonts w:ascii="Arial" w:hAnsi="Arial" w:cs="Arial"/>
          <w:lang w:val="lt-LT"/>
        </w:rPr>
        <w:t xml:space="preserve"> proc. – nesinaudojo</w:t>
      </w:r>
      <w:r w:rsidR="008869CF">
        <w:rPr>
          <w:rFonts w:ascii="Arial" w:hAnsi="Arial" w:cs="Arial"/>
          <w:lang w:val="lt-LT"/>
        </w:rPr>
        <w:t xml:space="preserve"> kultūros centro teikiamomis paslaugomis</w:t>
      </w:r>
      <w:r w:rsidRPr="000947DA">
        <w:rPr>
          <w:rFonts w:ascii="Arial" w:hAnsi="Arial" w:cs="Arial"/>
          <w:lang w:val="lt-LT"/>
        </w:rPr>
        <w:t xml:space="preserve">. </w:t>
      </w:r>
    </w:p>
    <w:p w14:paraId="7D486743" w14:textId="038C403A" w:rsidR="008869CF" w:rsidRDefault="008869CF" w:rsidP="000947DA">
      <w:pPr>
        <w:spacing w:line="276" w:lineRule="auto"/>
        <w:ind w:firstLine="567"/>
        <w:jc w:val="both"/>
        <w:rPr>
          <w:rFonts w:ascii="Arial" w:hAnsi="Arial" w:cs="Arial"/>
          <w:lang w:val="lt-LT"/>
        </w:rPr>
      </w:pPr>
      <w:r w:rsidRPr="008869CF">
        <w:rPr>
          <w:rFonts w:ascii="Arial" w:hAnsi="Arial" w:cs="Arial"/>
          <w:lang w:val="lt-LT"/>
        </w:rPr>
        <w:t>Anoniminės apklausos metu iš respondentų sulaukta šių siūlymų, komentarų:</w:t>
      </w:r>
    </w:p>
    <w:p w14:paraId="3ECFD9CF"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Naudoti daugiau socialinių tinklų platformų</w:t>
      </w:r>
    </w:p>
    <w:p w14:paraId="46E3A893"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Skelbimų lentoje, mokykloje, bibliotekoje</w:t>
      </w:r>
    </w:p>
    <w:p w14:paraId="26C6E918"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Komunikacijos pakanka</w:t>
      </w:r>
    </w:p>
    <w:p w14:paraId="37E90174"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Daugiau renginiu kitokio pobūdžio</w:t>
      </w:r>
    </w:p>
    <w:p w14:paraId="00E9A0C7"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Padidinti bendruomenę</w:t>
      </w:r>
    </w:p>
    <w:p w14:paraId="1DC99968"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Susikurti įvairesnių socialinių tinklų platformų anketas</w:t>
      </w:r>
    </w:p>
    <w:p w14:paraId="5A0EFD94"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Straipsniai spaudoje</w:t>
      </w:r>
    </w:p>
    <w:p w14:paraId="0C22F118"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Visko pakanka</w:t>
      </w:r>
    </w:p>
    <w:p w14:paraId="3387EB1A"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Daugiau skelbti apie renginius tiek socialiniuose tinkluose, tiek realybėje.</w:t>
      </w:r>
    </w:p>
    <w:p w14:paraId="005325EE"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Viskas gerai ir dabar.</w:t>
      </w:r>
    </w:p>
    <w:p w14:paraId="10E2DB01"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Pristatyti kolektyvus, jų projektinę veiklą, vadovų iniciatyvas.</w:t>
      </w:r>
    </w:p>
    <w:p w14:paraId="69F86A09"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Įtraukti ir kitas institucijas</w:t>
      </w:r>
    </w:p>
    <w:p w14:paraId="7A08DE13"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Manau, kas domisi, atranda tą informaciją</w:t>
      </w:r>
    </w:p>
    <w:p w14:paraId="413C6627"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Informacija dažnai skelbiama per vėlai, kai iki renginio lieka nedaug laiko.</w:t>
      </w:r>
    </w:p>
    <w:p w14:paraId="4527CBB2"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Viskas yra tobulai</w:t>
      </w:r>
    </w:p>
    <w:p w14:paraId="22BE4A3A"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Trūksta renginių, užsiėmimų pvz. teatro, šokių.</w:t>
      </w:r>
    </w:p>
    <w:p w14:paraId="79324F62"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Neturiu</w:t>
      </w:r>
    </w:p>
    <w:p w14:paraId="1A1C6B46"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Nauji renginiai</w:t>
      </w:r>
    </w:p>
    <w:p w14:paraId="4F4C1BE5"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Filmų vakarai</w:t>
      </w:r>
    </w:p>
    <w:p w14:paraId="35D6F443"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Ačiū jums už jaunimo įtraukimą į veiklas</w:t>
      </w:r>
    </w:p>
    <w:p w14:paraId="1265808A"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Taip ir toliau</w:t>
      </w:r>
    </w:p>
    <w:p w14:paraId="5B00EB93"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Ačiū už renginius</w:t>
      </w:r>
    </w:p>
    <w:p w14:paraId="4D5A3E25"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Neužsidarykite vien savo bendruomenės pasaulėlyje, daugiau domėkitės kitų kultūros centrų pasiekimais, nebūtinai mūsų rajono. Nėra naujų sumanymų proveržio.</w:t>
      </w:r>
    </w:p>
    <w:p w14:paraId="1A0EDFD2"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Dėkoju</w:t>
      </w:r>
    </w:p>
    <w:p w14:paraId="47AD2E9D" w14:textId="77777777" w:rsidR="008869CF" w:rsidRP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Visada yra kur tobulėti</w:t>
      </w:r>
    </w:p>
    <w:p w14:paraId="48A0E288" w14:textId="59E22722" w:rsidR="008869CF" w:rsidRDefault="008869CF" w:rsidP="008869CF">
      <w:pPr>
        <w:pStyle w:val="Sraopastraipa"/>
        <w:numPr>
          <w:ilvl w:val="0"/>
          <w:numId w:val="5"/>
        </w:numPr>
        <w:spacing w:line="276" w:lineRule="auto"/>
        <w:ind w:left="284" w:hanging="66"/>
        <w:rPr>
          <w:rFonts w:ascii="Arial" w:hAnsi="Arial" w:cs="Arial"/>
          <w:sz w:val="24"/>
          <w:szCs w:val="24"/>
        </w:rPr>
      </w:pPr>
      <w:r w:rsidRPr="008869CF">
        <w:rPr>
          <w:rFonts w:ascii="Arial" w:hAnsi="Arial" w:cs="Arial"/>
          <w:sz w:val="24"/>
          <w:szCs w:val="24"/>
        </w:rPr>
        <w:t>Norisi daugiau nemokamų renginių</w:t>
      </w:r>
    </w:p>
    <w:p w14:paraId="1B9A6DCB" w14:textId="77777777" w:rsidR="002751BA" w:rsidRDefault="002751BA" w:rsidP="002751BA">
      <w:pPr>
        <w:spacing w:line="276" w:lineRule="auto"/>
        <w:rPr>
          <w:rFonts w:ascii="Arial" w:hAnsi="Arial" w:cs="Arial"/>
        </w:rPr>
      </w:pPr>
    </w:p>
    <w:p w14:paraId="674442F1" w14:textId="46BDD03F" w:rsidR="002751BA" w:rsidRPr="008B5183" w:rsidRDefault="002751BA" w:rsidP="002751BA">
      <w:pPr>
        <w:spacing w:line="276" w:lineRule="auto"/>
        <w:ind w:firstLine="567"/>
        <w:jc w:val="both"/>
        <w:rPr>
          <w:rFonts w:ascii="Arial" w:hAnsi="Arial" w:cs="Arial"/>
          <w:lang w:val="lt-LT"/>
        </w:rPr>
      </w:pPr>
      <w:r w:rsidRPr="008B5183">
        <w:rPr>
          <w:rFonts w:ascii="Arial" w:hAnsi="Arial" w:cs="Arial"/>
          <w:lang w:val="lt-LT"/>
        </w:rPr>
        <w:t>Apie organizuojamus renginius žmonės dažniausiai sužino iš socialinių tinklų (66,7 proc.) ir internetinės svetainės (16,7 proc.).</w:t>
      </w:r>
    </w:p>
    <w:p w14:paraId="6CB8DC2B" w14:textId="2829DDFC" w:rsidR="002751BA" w:rsidRPr="008B5183" w:rsidRDefault="002751BA" w:rsidP="002751BA">
      <w:pPr>
        <w:spacing w:line="276" w:lineRule="auto"/>
        <w:ind w:firstLine="567"/>
        <w:jc w:val="both"/>
        <w:rPr>
          <w:rFonts w:ascii="Arial" w:hAnsi="Arial" w:cs="Arial"/>
          <w:lang w:val="lt-LT"/>
        </w:rPr>
      </w:pPr>
      <w:r w:rsidRPr="008B5183">
        <w:rPr>
          <w:rFonts w:ascii="Arial" w:hAnsi="Arial" w:cs="Arial"/>
          <w:lang w:val="lt-LT"/>
        </w:rPr>
        <w:t>Veiviržėnų kultūros centro ir skyrių dažniausiai lankomi renginiai: masiniai lauko renginiai, valstybinių švenčių minėjim</w:t>
      </w:r>
      <w:r w:rsidR="006A1397" w:rsidRPr="008B5183">
        <w:rPr>
          <w:rFonts w:ascii="Arial" w:hAnsi="Arial" w:cs="Arial"/>
          <w:lang w:val="lt-LT"/>
        </w:rPr>
        <w:t>ai</w:t>
      </w:r>
      <w:r w:rsidRPr="008B5183">
        <w:rPr>
          <w:rFonts w:ascii="Arial" w:hAnsi="Arial" w:cs="Arial"/>
          <w:lang w:val="lt-LT"/>
        </w:rPr>
        <w:t>, spektakli</w:t>
      </w:r>
      <w:r w:rsidR="006A1397" w:rsidRPr="008B5183">
        <w:rPr>
          <w:rFonts w:ascii="Arial" w:hAnsi="Arial" w:cs="Arial"/>
          <w:lang w:val="lt-LT"/>
        </w:rPr>
        <w:t>ai</w:t>
      </w:r>
      <w:r w:rsidRPr="008B5183">
        <w:rPr>
          <w:rFonts w:ascii="Arial" w:hAnsi="Arial" w:cs="Arial"/>
          <w:lang w:val="lt-LT"/>
        </w:rPr>
        <w:t>, pramogini</w:t>
      </w:r>
      <w:r w:rsidR="006A1397" w:rsidRPr="008B5183">
        <w:rPr>
          <w:rFonts w:ascii="Arial" w:hAnsi="Arial" w:cs="Arial"/>
          <w:lang w:val="lt-LT"/>
        </w:rPr>
        <w:t>ai</w:t>
      </w:r>
      <w:r w:rsidRPr="008B5183">
        <w:rPr>
          <w:rFonts w:ascii="Arial" w:hAnsi="Arial" w:cs="Arial"/>
          <w:lang w:val="lt-LT"/>
        </w:rPr>
        <w:t xml:space="preserve"> POP muzikos koncert</w:t>
      </w:r>
      <w:r w:rsidR="006A1397" w:rsidRPr="008B5183">
        <w:rPr>
          <w:rFonts w:ascii="Arial" w:hAnsi="Arial" w:cs="Arial"/>
          <w:lang w:val="lt-LT"/>
        </w:rPr>
        <w:t>ai</w:t>
      </w:r>
      <w:r w:rsidRPr="008B5183">
        <w:rPr>
          <w:rFonts w:ascii="Arial" w:hAnsi="Arial" w:cs="Arial"/>
          <w:lang w:val="lt-LT"/>
        </w:rPr>
        <w:t>.</w:t>
      </w:r>
    </w:p>
    <w:p w14:paraId="5DB38684" w14:textId="77777777" w:rsidR="008B5183" w:rsidRDefault="008B5183">
      <w:pPr>
        <w:suppressAutoHyphens w:val="0"/>
        <w:rPr>
          <w:rFonts w:ascii="Arial" w:hAnsi="Arial" w:cs="Arial"/>
          <w:b/>
          <w:lang w:val="lt-LT"/>
        </w:rPr>
      </w:pPr>
      <w:r>
        <w:rPr>
          <w:rFonts w:ascii="Arial" w:hAnsi="Arial" w:cs="Arial"/>
          <w:b/>
          <w:lang w:val="lt-LT"/>
        </w:rPr>
        <w:br w:type="page"/>
      </w:r>
    </w:p>
    <w:p w14:paraId="28982415" w14:textId="1F0A0020" w:rsidR="00382932" w:rsidRPr="000947DA" w:rsidRDefault="00382932" w:rsidP="00C035CA">
      <w:pPr>
        <w:spacing w:before="240" w:line="276" w:lineRule="auto"/>
        <w:ind w:firstLine="567"/>
        <w:jc w:val="both"/>
        <w:rPr>
          <w:rFonts w:ascii="Arial" w:hAnsi="Arial" w:cs="Arial"/>
          <w:b/>
          <w:lang w:val="lt-LT"/>
        </w:rPr>
      </w:pPr>
      <w:r w:rsidRPr="000947DA">
        <w:rPr>
          <w:rFonts w:ascii="Arial" w:hAnsi="Arial" w:cs="Arial"/>
          <w:b/>
          <w:lang w:val="lt-LT"/>
        </w:rPr>
        <w:lastRenderedPageBreak/>
        <w:t>5. Įstaigoje atlikti kitų institucijų patikrinimai per ataskaitinius metus:</w:t>
      </w:r>
    </w:p>
    <w:p w14:paraId="6FAD0BE6" w14:textId="3D9AF6B7" w:rsidR="00382932" w:rsidRPr="000947DA" w:rsidRDefault="00963B98" w:rsidP="000947DA">
      <w:pPr>
        <w:spacing w:line="276" w:lineRule="auto"/>
        <w:jc w:val="both"/>
        <w:rPr>
          <w:rFonts w:ascii="Arial" w:hAnsi="Arial" w:cs="Arial"/>
          <w:i/>
          <w:lang w:val="lt-LT"/>
        </w:rPr>
      </w:pPr>
      <w:r w:rsidRPr="000947DA">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267"/>
        <w:gridCol w:w="3086"/>
      </w:tblGrid>
      <w:tr w:rsidR="00382932" w:rsidRPr="000947DA" w14:paraId="016705C1" w14:textId="77777777" w:rsidTr="00267C49">
        <w:tc>
          <w:tcPr>
            <w:tcW w:w="670" w:type="dxa"/>
            <w:shd w:val="clear" w:color="auto" w:fill="auto"/>
          </w:tcPr>
          <w:p w14:paraId="5CAE6153"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Eil. Nr.</w:t>
            </w:r>
          </w:p>
        </w:tc>
        <w:tc>
          <w:tcPr>
            <w:tcW w:w="4616" w:type="dxa"/>
            <w:shd w:val="clear" w:color="auto" w:fill="auto"/>
          </w:tcPr>
          <w:p w14:paraId="28D8A736"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Patikrinimo pavadinimas</w:t>
            </w:r>
          </w:p>
        </w:tc>
        <w:tc>
          <w:tcPr>
            <w:tcW w:w="1267" w:type="dxa"/>
            <w:shd w:val="clear" w:color="auto" w:fill="auto"/>
          </w:tcPr>
          <w:p w14:paraId="1A939856"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Data</w:t>
            </w:r>
          </w:p>
        </w:tc>
        <w:tc>
          <w:tcPr>
            <w:tcW w:w="3086" w:type="dxa"/>
            <w:shd w:val="clear" w:color="auto" w:fill="auto"/>
          </w:tcPr>
          <w:p w14:paraId="2B47ED4A" w14:textId="77777777" w:rsidR="00382932" w:rsidRPr="000947DA" w:rsidRDefault="00382932" w:rsidP="000947DA">
            <w:pPr>
              <w:spacing w:line="276" w:lineRule="auto"/>
              <w:jc w:val="both"/>
              <w:rPr>
                <w:rFonts w:ascii="Arial" w:hAnsi="Arial" w:cs="Arial"/>
                <w:lang w:val="lt-LT"/>
              </w:rPr>
            </w:pPr>
            <w:r w:rsidRPr="000947DA">
              <w:rPr>
                <w:rFonts w:ascii="Arial" w:hAnsi="Arial" w:cs="Arial"/>
                <w:lang w:val="lt-LT"/>
              </w:rPr>
              <w:t xml:space="preserve">Pažeidimų pobūdis </w:t>
            </w:r>
          </w:p>
        </w:tc>
      </w:tr>
      <w:tr w:rsidR="00210D45" w:rsidRPr="000947DA" w14:paraId="548B4081" w14:textId="77777777" w:rsidTr="00267C49">
        <w:tc>
          <w:tcPr>
            <w:tcW w:w="670" w:type="dxa"/>
            <w:shd w:val="clear" w:color="auto" w:fill="auto"/>
          </w:tcPr>
          <w:p w14:paraId="685476BB" w14:textId="155F7BC3" w:rsidR="00210D45" w:rsidRPr="000947DA" w:rsidRDefault="00210D45" w:rsidP="000947DA">
            <w:pPr>
              <w:spacing w:line="276" w:lineRule="auto"/>
              <w:jc w:val="both"/>
              <w:rPr>
                <w:rFonts w:ascii="Arial" w:hAnsi="Arial" w:cs="Arial"/>
                <w:lang w:val="lt-LT"/>
              </w:rPr>
            </w:pPr>
            <w:r w:rsidRPr="000947DA">
              <w:rPr>
                <w:rFonts w:ascii="Arial" w:hAnsi="Arial" w:cs="Arial"/>
                <w:lang w:val="lt-LT"/>
              </w:rPr>
              <w:t>1.</w:t>
            </w:r>
          </w:p>
        </w:tc>
        <w:tc>
          <w:tcPr>
            <w:tcW w:w="4616" w:type="dxa"/>
            <w:shd w:val="clear" w:color="auto" w:fill="auto"/>
          </w:tcPr>
          <w:p w14:paraId="0B5BD7ED" w14:textId="77777777" w:rsidR="00210D45" w:rsidRPr="000947DA" w:rsidRDefault="00210D45" w:rsidP="000947DA">
            <w:pPr>
              <w:spacing w:line="276" w:lineRule="auto"/>
              <w:jc w:val="both"/>
              <w:rPr>
                <w:rFonts w:ascii="Arial" w:hAnsi="Arial" w:cs="Arial"/>
                <w:lang w:val="lt-LT"/>
              </w:rPr>
            </w:pPr>
          </w:p>
        </w:tc>
        <w:tc>
          <w:tcPr>
            <w:tcW w:w="1267" w:type="dxa"/>
            <w:shd w:val="clear" w:color="auto" w:fill="auto"/>
          </w:tcPr>
          <w:p w14:paraId="5D7764EE" w14:textId="77777777" w:rsidR="00210D45" w:rsidRPr="000947DA" w:rsidRDefault="00210D45" w:rsidP="000947DA">
            <w:pPr>
              <w:spacing w:line="276" w:lineRule="auto"/>
              <w:jc w:val="both"/>
              <w:rPr>
                <w:rFonts w:ascii="Arial" w:hAnsi="Arial" w:cs="Arial"/>
                <w:lang w:val="lt-LT"/>
              </w:rPr>
            </w:pPr>
          </w:p>
        </w:tc>
        <w:tc>
          <w:tcPr>
            <w:tcW w:w="3086" w:type="dxa"/>
            <w:shd w:val="clear" w:color="auto" w:fill="auto"/>
          </w:tcPr>
          <w:p w14:paraId="4867E364" w14:textId="77777777" w:rsidR="00210D45" w:rsidRPr="000947DA" w:rsidRDefault="00210D45" w:rsidP="000947DA">
            <w:pPr>
              <w:spacing w:line="276" w:lineRule="auto"/>
              <w:jc w:val="both"/>
              <w:rPr>
                <w:rFonts w:ascii="Arial" w:hAnsi="Arial" w:cs="Arial"/>
                <w:lang w:val="lt-LT"/>
              </w:rPr>
            </w:pPr>
          </w:p>
        </w:tc>
      </w:tr>
      <w:tr w:rsidR="00210D45" w:rsidRPr="000947DA" w14:paraId="01B5CEA1" w14:textId="77777777" w:rsidTr="00267C49">
        <w:tc>
          <w:tcPr>
            <w:tcW w:w="670" w:type="dxa"/>
            <w:shd w:val="clear" w:color="auto" w:fill="auto"/>
          </w:tcPr>
          <w:p w14:paraId="7D367225" w14:textId="0B1B9B05" w:rsidR="00210D45" w:rsidRPr="000947DA" w:rsidRDefault="00210D45" w:rsidP="000947DA">
            <w:pPr>
              <w:spacing w:line="276" w:lineRule="auto"/>
              <w:jc w:val="both"/>
              <w:rPr>
                <w:rFonts w:ascii="Arial" w:hAnsi="Arial" w:cs="Arial"/>
                <w:lang w:val="lt-LT"/>
              </w:rPr>
            </w:pPr>
            <w:r w:rsidRPr="000947DA">
              <w:rPr>
                <w:rFonts w:ascii="Arial" w:hAnsi="Arial" w:cs="Arial"/>
                <w:lang w:val="lt-LT"/>
              </w:rPr>
              <w:t>2.</w:t>
            </w:r>
          </w:p>
        </w:tc>
        <w:tc>
          <w:tcPr>
            <w:tcW w:w="4616" w:type="dxa"/>
            <w:shd w:val="clear" w:color="auto" w:fill="auto"/>
          </w:tcPr>
          <w:p w14:paraId="2CC5FB1D" w14:textId="77777777" w:rsidR="00210D45" w:rsidRPr="000947DA" w:rsidRDefault="00210D45" w:rsidP="000947DA">
            <w:pPr>
              <w:spacing w:line="276" w:lineRule="auto"/>
              <w:jc w:val="both"/>
              <w:rPr>
                <w:rFonts w:ascii="Arial" w:hAnsi="Arial" w:cs="Arial"/>
                <w:lang w:val="lt-LT"/>
              </w:rPr>
            </w:pPr>
          </w:p>
        </w:tc>
        <w:tc>
          <w:tcPr>
            <w:tcW w:w="1267" w:type="dxa"/>
            <w:shd w:val="clear" w:color="auto" w:fill="auto"/>
          </w:tcPr>
          <w:p w14:paraId="423F632C" w14:textId="77777777" w:rsidR="00210D45" w:rsidRPr="000947DA" w:rsidRDefault="00210D45" w:rsidP="000947DA">
            <w:pPr>
              <w:spacing w:line="276" w:lineRule="auto"/>
              <w:jc w:val="both"/>
              <w:rPr>
                <w:rFonts w:ascii="Arial" w:hAnsi="Arial" w:cs="Arial"/>
                <w:lang w:val="lt-LT"/>
              </w:rPr>
            </w:pPr>
          </w:p>
        </w:tc>
        <w:tc>
          <w:tcPr>
            <w:tcW w:w="3086" w:type="dxa"/>
            <w:shd w:val="clear" w:color="auto" w:fill="auto"/>
          </w:tcPr>
          <w:p w14:paraId="14CC6E72" w14:textId="77777777" w:rsidR="00210D45" w:rsidRPr="000947DA" w:rsidRDefault="00210D45" w:rsidP="000947DA">
            <w:pPr>
              <w:spacing w:line="276" w:lineRule="auto"/>
              <w:jc w:val="both"/>
              <w:rPr>
                <w:rFonts w:ascii="Arial" w:hAnsi="Arial" w:cs="Arial"/>
                <w:lang w:val="lt-LT"/>
              </w:rPr>
            </w:pPr>
          </w:p>
        </w:tc>
      </w:tr>
    </w:tbl>
    <w:p w14:paraId="6F7B73F7" w14:textId="6AAD8D13" w:rsidR="006A1397" w:rsidRPr="008B5183" w:rsidRDefault="00382932" w:rsidP="008B5183">
      <w:pPr>
        <w:spacing w:line="276" w:lineRule="auto"/>
        <w:rPr>
          <w:rFonts w:ascii="Arial" w:hAnsi="Arial" w:cs="Arial"/>
          <w:i/>
          <w:lang w:val="lt-LT"/>
        </w:rPr>
      </w:pPr>
      <w:r w:rsidRPr="000947DA">
        <w:rPr>
          <w:rFonts w:ascii="Arial" w:hAnsi="Arial" w:cs="Arial"/>
          <w:i/>
          <w:lang w:val="lt-LT"/>
        </w:rPr>
        <w:t>Pastaba: jeigu pažeidimų nebuvo, įrašyti „pažeidimų nenustatyta“. Jeigu pažeidimų buvo, tai po lentele nurodyti ar tie pažeidimai buvo ištaisyti, jeigu ne – dėl kokių priežasčių.</w:t>
      </w:r>
    </w:p>
    <w:p w14:paraId="1661F7A4" w14:textId="1A23EE58" w:rsidR="00382932" w:rsidRPr="000947DA" w:rsidRDefault="00382932" w:rsidP="00C035CA">
      <w:pPr>
        <w:spacing w:before="240" w:line="276" w:lineRule="auto"/>
        <w:rPr>
          <w:rFonts w:ascii="Arial" w:hAnsi="Arial" w:cs="Arial"/>
          <w:b/>
          <w:lang w:val="lt-LT"/>
        </w:rPr>
      </w:pPr>
      <w:r w:rsidRPr="000947DA">
        <w:rPr>
          <w:rFonts w:ascii="Arial" w:hAnsi="Arial" w:cs="Arial"/>
          <w:b/>
          <w:lang w:val="lt-LT"/>
        </w:rPr>
        <w:t>6. Vadovo veikla, įgyvendinant įstaigos tikslus:</w:t>
      </w:r>
    </w:p>
    <w:p w14:paraId="476606A0" w14:textId="555BF556" w:rsidR="00382932" w:rsidRPr="000947DA" w:rsidRDefault="00382932" w:rsidP="000947DA">
      <w:pPr>
        <w:spacing w:line="276" w:lineRule="auto"/>
        <w:jc w:val="both"/>
        <w:rPr>
          <w:rFonts w:ascii="Arial" w:hAnsi="Arial" w:cs="Arial"/>
          <w:lang w:val="lt-LT"/>
        </w:rPr>
      </w:pPr>
      <w:r w:rsidRPr="000947DA">
        <w:rPr>
          <w:rFonts w:ascii="Arial" w:hAnsi="Arial" w:cs="Arial"/>
          <w:b/>
          <w:lang w:val="lt-LT"/>
        </w:rPr>
        <w:t>6.1. Iškeltų vadovui prioritetinių veiklų įgyvendinimas, suformuotos 202</w:t>
      </w:r>
      <w:r w:rsidR="00F13E36">
        <w:rPr>
          <w:rFonts w:ascii="Arial" w:hAnsi="Arial" w:cs="Arial"/>
          <w:b/>
          <w:lang w:val="lt-LT"/>
        </w:rPr>
        <w:t>3</w:t>
      </w:r>
      <w:r w:rsidRPr="000947DA">
        <w:rPr>
          <w:rFonts w:ascii="Arial" w:hAnsi="Arial" w:cs="Arial"/>
          <w:b/>
          <w:lang w:val="lt-LT"/>
        </w:rPr>
        <w:t xml:space="preserve"> m. metų veiklos užduotys ir jų įvykdymas</w:t>
      </w:r>
      <w:r w:rsidRPr="000947DA">
        <w:rPr>
          <w:rFonts w:ascii="Arial" w:hAnsi="Arial" w:cs="Arial"/>
          <w:lang w:val="lt-LT"/>
        </w:rPr>
        <w:t>:</w:t>
      </w:r>
    </w:p>
    <w:p w14:paraId="6A72102B" w14:textId="6721CCB3" w:rsidR="00963B98" w:rsidRDefault="00963B98" w:rsidP="000947DA">
      <w:pPr>
        <w:spacing w:line="276" w:lineRule="auto"/>
        <w:ind w:firstLine="567"/>
        <w:jc w:val="both"/>
        <w:rPr>
          <w:rFonts w:ascii="Arial" w:hAnsi="Arial" w:cs="Arial"/>
          <w:lang w:val="lt-LT"/>
        </w:rPr>
      </w:pPr>
      <w:r w:rsidRPr="000947DA">
        <w:rPr>
          <w:rFonts w:ascii="Arial" w:hAnsi="Arial" w:cs="Arial"/>
          <w:lang w:val="lt-LT"/>
        </w:rPr>
        <w:t>Visos vadovui iškeltos užduotys buvo įgyvendintos, tai atsispindi 202</w:t>
      </w:r>
      <w:r w:rsidR="00F13E36">
        <w:rPr>
          <w:rFonts w:ascii="Arial" w:hAnsi="Arial" w:cs="Arial"/>
          <w:lang w:val="lt-LT"/>
        </w:rPr>
        <w:t>3</w:t>
      </w:r>
      <w:r w:rsidRPr="000947DA">
        <w:rPr>
          <w:rFonts w:ascii="Arial" w:hAnsi="Arial" w:cs="Arial"/>
          <w:lang w:val="lt-LT"/>
        </w:rPr>
        <w:t xml:space="preserve"> m. vadovų vertinimo išvadoje, vadovo veikla įvertinta labai gerai.</w:t>
      </w:r>
    </w:p>
    <w:p w14:paraId="6B626EAE" w14:textId="24CEB57B" w:rsidR="006A1397" w:rsidRPr="006A1397" w:rsidRDefault="006A1397" w:rsidP="006A1397">
      <w:pPr>
        <w:spacing w:line="276" w:lineRule="auto"/>
        <w:jc w:val="both"/>
        <w:rPr>
          <w:rFonts w:ascii="Arial" w:hAnsi="Arial" w:cs="Arial"/>
          <w:i/>
          <w:lang w:val="lt-LT"/>
        </w:rPr>
      </w:pPr>
      <w:r w:rsidRPr="000947DA">
        <w:rPr>
          <w:rFonts w:ascii="Arial" w:hAnsi="Arial" w:cs="Arial"/>
          <w:i/>
          <w:lang w:val="lt-LT"/>
        </w:rPr>
        <w:t>1</w:t>
      </w:r>
      <w:r>
        <w:rPr>
          <w:rFonts w:ascii="Arial" w:hAnsi="Arial" w:cs="Arial"/>
          <w:i/>
          <w:lang w:val="lt-LT"/>
        </w:rPr>
        <w:t>2</w:t>
      </w:r>
      <w:r w:rsidRPr="000947DA">
        <w:rPr>
          <w:rFonts w:ascii="Arial" w:hAnsi="Arial" w:cs="Arial"/>
          <w:i/>
          <w:lang w:val="lt-LT"/>
        </w:rPr>
        <w:t xml:space="preserve"> lentelė. </w:t>
      </w:r>
      <w:r>
        <w:rPr>
          <w:rFonts w:ascii="Arial" w:hAnsi="Arial" w:cs="Arial"/>
          <w:i/>
          <w:lang w:val="lt-LT"/>
        </w:rPr>
        <w:t>Įstaigos vadovo 2023 m. veiklos uždaviniai ir jų rezultatai</w:t>
      </w:r>
      <w:r w:rsidRPr="000947DA">
        <w:rPr>
          <w:rFonts w:ascii="Arial" w:hAnsi="Arial" w:cs="Arial"/>
          <w:i/>
          <w:lang w:val="lt-LT"/>
        </w:rPr>
        <w:t>.</w:t>
      </w:r>
    </w:p>
    <w:tbl>
      <w:tblPr>
        <w:tblStyle w:val="Lentelstinklelis"/>
        <w:tblW w:w="0" w:type="auto"/>
        <w:tblLook w:val="04A0" w:firstRow="1" w:lastRow="0" w:firstColumn="1" w:lastColumn="0" w:noHBand="0" w:noVBand="1"/>
      </w:tblPr>
      <w:tblGrid>
        <w:gridCol w:w="1804"/>
        <w:gridCol w:w="2444"/>
        <w:gridCol w:w="2977"/>
        <w:gridCol w:w="2403"/>
      </w:tblGrid>
      <w:tr w:rsidR="006A1397" w14:paraId="46EAA026" w14:textId="77777777" w:rsidTr="006A1397">
        <w:tc>
          <w:tcPr>
            <w:tcW w:w="1804" w:type="dxa"/>
          </w:tcPr>
          <w:p w14:paraId="4D91313E" w14:textId="5629EA85" w:rsidR="006A1397" w:rsidRPr="006A1397" w:rsidRDefault="006A1397" w:rsidP="000947DA">
            <w:pPr>
              <w:spacing w:line="276" w:lineRule="auto"/>
              <w:jc w:val="both"/>
              <w:rPr>
                <w:rFonts w:ascii="Arial" w:hAnsi="Arial" w:cs="Arial"/>
                <w:b/>
                <w:bCs/>
                <w:lang w:val="lt-LT"/>
              </w:rPr>
            </w:pPr>
            <w:r w:rsidRPr="006A1397">
              <w:rPr>
                <w:rFonts w:ascii="Arial" w:hAnsi="Arial" w:cs="Arial"/>
                <w:b/>
                <w:bCs/>
                <w:lang w:val="lt-LT"/>
              </w:rPr>
              <w:t>Metinės užduotys</w:t>
            </w:r>
          </w:p>
        </w:tc>
        <w:tc>
          <w:tcPr>
            <w:tcW w:w="2444" w:type="dxa"/>
          </w:tcPr>
          <w:p w14:paraId="561B0538" w14:textId="7C3BC98A" w:rsidR="006A1397" w:rsidRPr="006A1397" w:rsidRDefault="006A1397" w:rsidP="000947DA">
            <w:pPr>
              <w:spacing w:line="276" w:lineRule="auto"/>
              <w:jc w:val="both"/>
              <w:rPr>
                <w:rFonts w:ascii="Arial" w:hAnsi="Arial" w:cs="Arial"/>
                <w:b/>
                <w:bCs/>
                <w:lang w:val="lt-LT"/>
              </w:rPr>
            </w:pPr>
            <w:r w:rsidRPr="006A1397">
              <w:rPr>
                <w:rFonts w:ascii="Arial" w:hAnsi="Arial" w:cs="Arial"/>
                <w:b/>
                <w:bCs/>
                <w:lang w:val="lt-LT"/>
              </w:rPr>
              <w:t>Siektini rezultatai</w:t>
            </w:r>
          </w:p>
        </w:tc>
        <w:tc>
          <w:tcPr>
            <w:tcW w:w="2977" w:type="dxa"/>
          </w:tcPr>
          <w:p w14:paraId="6263E630"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Nustatyti rezultatų</w:t>
            </w:r>
          </w:p>
          <w:p w14:paraId="2D82BB25"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vertinimo rodikliai</w:t>
            </w:r>
          </w:p>
          <w:p w14:paraId="0B525003"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(kiekybiniai,</w:t>
            </w:r>
          </w:p>
          <w:p w14:paraId="6FD44732"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kokybiniai, laiko ir kiti</w:t>
            </w:r>
          </w:p>
          <w:p w14:paraId="3DBC4DA3"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rodikliai, kuriais</w:t>
            </w:r>
          </w:p>
          <w:p w14:paraId="7BFB4572"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vadovaudamasis</w:t>
            </w:r>
          </w:p>
          <w:p w14:paraId="71A42172"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tiesioginis darbuotojo</w:t>
            </w:r>
          </w:p>
          <w:p w14:paraId="40A3F625"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vadovas / į pareigas</w:t>
            </w:r>
          </w:p>
          <w:p w14:paraId="6D26BA49"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priimantis ar jo</w:t>
            </w:r>
          </w:p>
          <w:p w14:paraId="01C5825A"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įgaliotas asmuo</w:t>
            </w:r>
          </w:p>
          <w:p w14:paraId="112665AE" w14:textId="77777777"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vertina, ar nustatytos</w:t>
            </w:r>
          </w:p>
          <w:p w14:paraId="65A40C2F" w14:textId="0917736C" w:rsidR="006A1397" w:rsidRPr="006A1397" w:rsidRDefault="006A1397" w:rsidP="006A1397">
            <w:pPr>
              <w:spacing w:line="276" w:lineRule="auto"/>
              <w:jc w:val="both"/>
              <w:rPr>
                <w:rFonts w:ascii="Arial" w:hAnsi="Arial" w:cs="Arial"/>
                <w:b/>
                <w:bCs/>
                <w:lang w:val="lt-LT"/>
              </w:rPr>
            </w:pPr>
            <w:r w:rsidRPr="006A1397">
              <w:rPr>
                <w:rFonts w:ascii="Arial" w:hAnsi="Arial" w:cs="Arial"/>
                <w:b/>
                <w:bCs/>
                <w:lang w:val="lt-LT"/>
              </w:rPr>
              <w:t>užduotys įvykdytos)</w:t>
            </w:r>
          </w:p>
        </w:tc>
        <w:tc>
          <w:tcPr>
            <w:tcW w:w="2403" w:type="dxa"/>
          </w:tcPr>
          <w:p w14:paraId="617454EB" w14:textId="41A732EA" w:rsidR="006A1397" w:rsidRPr="006A1397" w:rsidRDefault="006A1397" w:rsidP="000947DA">
            <w:pPr>
              <w:spacing w:line="276" w:lineRule="auto"/>
              <w:jc w:val="both"/>
              <w:rPr>
                <w:rFonts w:ascii="Arial" w:hAnsi="Arial" w:cs="Arial"/>
                <w:b/>
                <w:bCs/>
                <w:lang w:val="lt-LT"/>
              </w:rPr>
            </w:pPr>
            <w:r w:rsidRPr="006A1397">
              <w:rPr>
                <w:rFonts w:ascii="Arial" w:hAnsi="Arial" w:cs="Arial"/>
                <w:b/>
                <w:bCs/>
                <w:lang w:val="lt-LT"/>
              </w:rPr>
              <w:t>Pasiekti rezultatai</w:t>
            </w:r>
          </w:p>
        </w:tc>
      </w:tr>
      <w:tr w:rsidR="006A1397" w14:paraId="3527A814" w14:textId="77777777" w:rsidTr="006A1397">
        <w:tc>
          <w:tcPr>
            <w:tcW w:w="1804" w:type="dxa"/>
          </w:tcPr>
          <w:p w14:paraId="03586DC5"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1.1. Inicijuoti</w:t>
            </w:r>
          </w:p>
          <w:p w14:paraId="7277D842"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projektinių paraiškų</w:t>
            </w:r>
          </w:p>
          <w:p w14:paraId="320EB769" w14:textId="7AB056EE" w:rsidR="006A1397" w:rsidRDefault="006A1397" w:rsidP="006A1397">
            <w:pPr>
              <w:spacing w:line="276" w:lineRule="auto"/>
              <w:rPr>
                <w:rFonts w:ascii="Arial" w:hAnsi="Arial" w:cs="Arial"/>
                <w:lang w:val="lt-LT"/>
              </w:rPr>
            </w:pPr>
            <w:r w:rsidRPr="006A1397">
              <w:rPr>
                <w:rFonts w:ascii="Arial" w:hAnsi="Arial" w:cs="Arial"/>
                <w:lang w:val="lt-LT"/>
              </w:rPr>
              <w:t>teikimą.</w:t>
            </w:r>
          </w:p>
        </w:tc>
        <w:tc>
          <w:tcPr>
            <w:tcW w:w="2444" w:type="dxa"/>
          </w:tcPr>
          <w:p w14:paraId="38E374A5"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Rasti naujų finansavimo</w:t>
            </w:r>
          </w:p>
          <w:p w14:paraId="2BA16A93" w14:textId="1D14A397" w:rsidR="006A1397" w:rsidRPr="006A1397" w:rsidRDefault="006A1397" w:rsidP="006A1397">
            <w:pPr>
              <w:spacing w:line="276" w:lineRule="auto"/>
              <w:rPr>
                <w:rFonts w:ascii="Arial" w:hAnsi="Arial" w:cs="Arial"/>
                <w:lang w:val="lt-LT"/>
              </w:rPr>
            </w:pPr>
            <w:r w:rsidRPr="006A1397">
              <w:rPr>
                <w:rFonts w:ascii="Arial" w:hAnsi="Arial" w:cs="Arial"/>
                <w:lang w:val="lt-LT"/>
              </w:rPr>
              <w:t>šaltinių ir būdų užtikrinti</w:t>
            </w:r>
            <w:r>
              <w:rPr>
                <w:rFonts w:ascii="Arial" w:hAnsi="Arial" w:cs="Arial"/>
                <w:lang w:val="lt-LT"/>
              </w:rPr>
              <w:t xml:space="preserve"> </w:t>
            </w:r>
            <w:r w:rsidRPr="006A1397">
              <w:rPr>
                <w:rFonts w:ascii="Arial" w:hAnsi="Arial" w:cs="Arial"/>
                <w:lang w:val="lt-LT"/>
              </w:rPr>
              <w:t>sklandžią kultūrinę veiklą</w:t>
            </w:r>
          </w:p>
          <w:p w14:paraId="26B8D81D" w14:textId="0C926E25" w:rsidR="006A1397" w:rsidRPr="006A1397" w:rsidRDefault="006A1397" w:rsidP="006A1397">
            <w:pPr>
              <w:spacing w:line="276" w:lineRule="auto"/>
              <w:rPr>
                <w:rFonts w:ascii="Arial" w:hAnsi="Arial" w:cs="Arial"/>
                <w:lang w:val="lt-LT"/>
              </w:rPr>
            </w:pPr>
            <w:r w:rsidRPr="006A1397">
              <w:rPr>
                <w:rFonts w:ascii="Arial" w:hAnsi="Arial" w:cs="Arial"/>
                <w:lang w:val="lt-LT"/>
              </w:rPr>
              <w:t>seniūnijoje. Darbuotojų</w:t>
            </w:r>
            <w:r>
              <w:rPr>
                <w:rFonts w:ascii="Arial" w:hAnsi="Arial" w:cs="Arial"/>
                <w:lang w:val="lt-LT"/>
              </w:rPr>
              <w:t xml:space="preserve"> </w:t>
            </w:r>
            <w:r w:rsidRPr="006A1397">
              <w:rPr>
                <w:rFonts w:ascii="Arial" w:hAnsi="Arial" w:cs="Arial"/>
                <w:lang w:val="lt-LT"/>
              </w:rPr>
              <w:t>informavimas apie</w:t>
            </w:r>
          </w:p>
          <w:p w14:paraId="7F07B41A" w14:textId="66B52DBC" w:rsidR="006A1397" w:rsidRPr="006A1397" w:rsidRDefault="006A1397" w:rsidP="006A1397">
            <w:pPr>
              <w:spacing w:line="276" w:lineRule="auto"/>
              <w:rPr>
                <w:rFonts w:ascii="Arial" w:hAnsi="Arial" w:cs="Arial"/>
                <w:lang w:val="lt-LT"/>
              </w:rPr>
            </w:pPr>
            <w:r w:rsidRPr="006A1397">
              <w:rPr>
                <w:rFonts w:ascii="Arial" w:hAnsi="Arial" w:cs="Arial"/>
                <w:lang w:val="lt-LT"/>
              </w:rPr>
              <w:t>galimybę teikti projektus,</w:t>
            </w:r>
            <w:r>
              <w:rPr>
                <w:rFonts w:ascii="Arial" w:hAnsi="Arial" w:cs="Arial"/>
                <w:lang w:val="lt-LT"/>
              </w:rPr>
              <w:t xml:space="preserve"> </w:t>
            </w:r>
            <w:r w:rsidRPr="006A1397">
              <w:rPr>
                <w:rFonts w:ascii="Arial" w:hAnsi="Arial" w:cs="Arial"/>
                <w:lang w:val="lt-LT"/>
              </w:rPr>
              <w:t>suteikti konsultacijas pagal</w:t>
            </w:r>
          </w:p>
          <w:p w14:paraId="799EF64E" w14:textId="65954E4B" w:rsidR="006A1397" w:rsidRDefault="006A1397" w:rsidP="006A1397">
            <w:pPr>
              <w:spacing w:line="276" w:lineRule="auto"/>
              <w:rPr>
                <w:rFonts w:ascii="Arial" w:hAnsi="Arial" w:cs="Arial"/>
                <w:lang w:val="lt-LT"/>
              </w:rPr>
            </w:pPr>
            <w:r w:rsidRPr="006A1397">
              <w:rPr>
                <w:rFonts w:ascii="Arial" w:hAnsi="Arial" w:cs="Arial"/>
                <w:lang w:val="lt-LT"/>
              </w:rPr>
              <w:t>poreikį.</w:t>
            </w:r>
          </w:p>
        </w:tc>
        <w:tc>
          <w:tcPr>
            <w:tcW w:w="2977" w:type="dxa"/>
          </w:tcPr>
          <w:p w14:paraId="708A654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Pateikti ne mažiau kaip</w:t>
            </w:r>
          </w:p>
          <w:p w14:paraId="085D1AC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1 paraišką konkursams</w:t>
            </w:r>
          </w:p>
          <w:p w14:paraId="76DA36F6"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pagal nustatytus</w:t>
            </w:r>
          </w:p>
          <w:p w14:paraId="625C1342" w14:textId="2C7B6B50" w:rsidR="006A1397" w:rsidRDefault="006A1397" w:rsidP="006A1397">
            <w:pPr>
              <w:spacing w:line="276" w:lineRule="auto"/>
              <w:rPr>
                <w:rFonts w:ascii="Arial" w:hAnsi="Arial" w:cs="Arial"/>
                <w:lang w:val="lt-LT"/>
              </w:rPr>
            </w:pPr>
            <w:r w:rsidRPr="006A1397">
              <w:rPr>
                <w:rFonts w:ascii="Arial" w:hAnsi="Arial" w:cs="Arial"/>
                <w:lang w:val="lt-LT"/>
              </w:rPr>
              <w:t>terminus ir reikalavimus.</w:t>
            </w:r>
          </w:p>
        </w:tc>
        <w:tc>
          <w:tcPr>
            <w:tcW w:w="2403" w:type="dxa"/>
          </w:tcPr>
          <w:p w14:paraId="230C70F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Pateiktos 4</w:t>
            </w:r>
          </w:p>
          <w:p w14:paraId="2F56C2F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paraiškos</w:t>
            </w:r>
          </w:p>
          <w:p w14:paraId="015BADD0" w14:textId="2E836F81" w:rsidR="006A1397" w:rsidRDefault="006A1397" w:rsidP="006A1397">
            <w:pPr>
              <w:spacing w:line="276" w:lineRule="auto"/>
              <w:rPr>
                <w:rFonts w:ascii="Arial" w:hAnsi="Arial" w:cs="Arial"/>
                <w:lang w:val="lt-LT"/>
              </w:rPr>
            </w:pPr>
            <w:r w:rsidRPr="006A1397">
              <w:rPr>
                <w:rFonts w:ascii="Arial" w:hAnsi="Arial" w:cs="Arial"/>
                <w:lang w:val="lt-LT"/>
              </w:rPr>
              <w:t>konkursams.</w:t>
            </w:r>
          </w:p>
        </w:tc>
      </w:tr>
      <w:tr w:rsidR="006A1397" w14:paraId="251DE55F" w14:textId="77777777" w:rsidTr="006A1397">
        <w:tc>
          <w:tcPr>
            <w:tcW w:w="1804" w:type="dxa"/>
          </w:tcPr>
          <w:p w14:paraId="2D577A36"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1.2. Užtikrinti</w:t>
            </w:r>
          </w:p>
          <w:p w14:paraId="0FF84602"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kokybišką ir sklandžią</w:t>
            </w:r>
          </w:p>
          <w:p w14:paraId="42A26CC7"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Veiviržėnų kultūros</w:t>
            </w:r>
          </w:p>
          <w:p w14:paraId="6C33F504"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centro veiklą, plėtojant</w:t>
            </w:r>
          </w:p>
          <w:p w14:paraId="204B9BC8"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strateginę vokalo</w:t>
            </w:r>
          </w:p>
          <w:p w14:paraId="4D67E4DA" w14:textId="0FA40EEB" w:rsidR="006A1397" w:rsidRDefault="006A1397" w:rsidP="006A1397">
            <w:pPr>
              <w:spacing w:line="276" w:lineRule="auto"/>
              <w:rPr>
                <w:rFonts w:ascii="Arial" w:hAnsi="Arial" w:cs="Arial"/>
                <w:lang w:val="lt-LT"/>
              </w:rPr>
            </w:pPr>
            <w:r w:rsidRPr="006A1397">
              <w:rPr>
                <w:rFonts w:ascii="Arial" w:hAnsi="Arial" w:cs="Arial"/>
                <w:lang w:val="lt-LT"/>
              </w:rPr>
              <w:t>kryptį.</w:t>
            </w:r>
          </w:p>
        </w:tc>
        <w:tc>
          <w:tcPr>
            <w:tcW w:w="2444" w:type="dxa"/>
          </w:tcPr>
          <w:p w14:paraId="54152ACD"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Kokybiškas veiklos</w:t>
            </w:r>
          </w:p>
          <w:p w14:paraId="4B17ED30"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organizavimas stiprinant</w:t>
            </w:r>
          </w:p>
          <w:p w14:paraId="6FF327C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VKC vokalinių kolektyvų</w:t>
            </w:r>
          </w:p>
          <w:p w14:paraId="5E4AA363"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kompetencijas ir</w:t>
            </w:r>
          </w:p>
          <w:p w14:paraId="29186A9D" w14:textId="41EF0176"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gebėjimus. Naujų muzikos</w:t>
            </w:r>
            <w:r>
              <w:rPr>
                <w:rFonts w:ascii="Arial" w:hAnsi="Arial" w:cs="Arial"/>
                <w:lang w:val="lt-LT"/>
              </w:rPr>
              <w:t xml:space="preserve"> </w:t>
            </w:r>
            <w:r w:rsidRPr="006A1397">
              <w:rPr>
                <w:rFonts w:ascii="Arial" w:hAnsi="Arial" w:cs="Arial"/>
                <w:lang w:val="lt-LT"/>
              </w:rPr>
              <w:t>žanrų išpildymas ir</w:t>
            </w:r>
            <w:r>
              <w:rPr>
                <w:rFonts w:ascii="Arial" w:hAnsi="Arial" w:cs="Arial"/>
                <w:lang w:val="lt-LT"/>
              </w:rPr>
              <w:t xml:space="preserve"> </w:t>
            </w:r>
            <w:r w:rsidRPr="006A1397">
              <w:rPr>
                <w:rFonts w:ascii="Arial" w:hAnsi="Arial" w:cs="Arial"/>
                <w:lang w:val="lt-LT"/>
              </w:rPr>
              <w:t>gebėjimo kolaboruoti</w:t>
            </w:r>
          </w:p>
          <w:p w14:paraId="28BECE0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apsijungiant su kitais</w:t>
            </w:r>
          </w:p>
          <w:p w14:paraId="25C35F84" w14:textId="3AF36100" w:rsidR="006A1397" w:rsidRDefault="006A1397" w:rsidP="006A1397">
            <w:pPr>
              <w:spacing w:line="276" w:lineRule="auto"/>
              <w:rPr>
                <w:rFonts w:ascii="Arial" w:hAnsi="Arial" w:cs="Arial"/>
                <w:lang w:val="lt-LT"/>
              </w:rPr>
            </w:pPr>
            <w:r w:rsidRPr="006A1397">
              <w:rPr>
                <w:rFonts w:ascii="Arial" w:hAnsi="Arial" w:cs="Arial"/>
                <w:lang w:val="lt-LT"/>
              </w:rPr>
              <w:t>kolektyvais.</w:t>
            </w:r>
          </w:p>
        </w:tc>
        <w:tc>
          <w:tcPr>
            <w:tcW w:w="2977" w:type="dxa"/>
          </w:tcPr>
          <w:p w14:paraId="2882E7A8"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Pristatyti visuomenei</w:t>
            </w:r>
          </w:p>
          <w:p w14:paraId="40FDCFA1"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VKC vokalinių</w:t>
            </w:r>
          </w:p>
          <w:p w14:paraId="641324C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ansamblių sukurtus</w:t>
            </w:r>
          </w:p>
          <w:p w14:paraId="4D770FEE"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naujus kūrinius per 2023</w:t>
            </w:r>
          </w:p>
          <w:p w14:paraId="533424B7" w14:textId="6BAB004A" w:rsidR="006A1397" w:rsidRDefault="006A1397" w:rsidP="006A1397">
            <w:pPr>
              <w:spacing w:line="276" w:lineRule="auto"/>
              <w:rPr>
                <w:rFonts w:ascii="Arial" w:hAnsi="Arial" w:cs="Arial"/>
                <w:lang w:val="lt-LT"/>
              </w:rPr>
            </w:pPr>
            <w:r w:rsidRPr="006A1397">
              <w:rPr>
                <w:rFonts w:ascii="Arial" w:hAnsi="Arial" w:cs="Arial"/>
                <w:lang w:val="lt-LT"/>
              </w:rPr>
              <w:t>m.</w:t>
            </w:r>
          </w:p>
        </w:tc>
        <w:tc>
          <w:tcPr>
            <w:tcW w:w="2403" w:type="dxa"/>
          </w:tcPr>
          <w:p w14:paraId="16FFCC1B"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Visi VKC vokaliniai</w:t>
            </w:r>
          </w:p>
          <w:p w14:paraId="6E45D78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kolektyvai papildė</w:t>
            </w:r>
          </w:p>
          <w:p w14:paraId="086A97A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savo repertuarus</w:t>
            </w:r>
          </w:p>
          <w:p w14:paraId="7C48EFA7"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naujais kūriniais,</w:t>
            </w:r>
          </w:p>
          <w:p w14:paraId="151EE1E4"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praplėtė savo</w:t>
            </w:r>
          </w:p>
          <w:p w14:paraId="1CEBEEB1" w14:textId="2A5A07EC"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muzikinio</w:t>
            </w:r>
            <w:r>
              <w:rPr>
                <w:rFonts w:ascii="Arial" w:hAnsi="Arial" w:cs="Arial"/>
                <w:lang w:val="lt-LT"/>
              </w:rPr>
              <w:t xml:space="preserve"> </w:t>
            </w:r>
            <w:r w:rsidRPr="006A1397">
              <w:rPr>
                <w:rFonts w:ascii="Arial" w:hAnsi="Arial" w:cs="Arial"/>
                <w:lang w:val="lt-LT"/>
              </w:rPr>
              <w:t>stiliaus</w:t>
            </w:r>
            <w:r>
              <w:rPr>
                <w:rFonts w:ascii="Arial" w:hAnsi="Arial" w:cs="Arial"/>
                <w:lang w:val="lt-LT"/>
              </w:rPr>
              <w:t xml:space="preserve"> </w:t>
            </w:r>
            <w:r w:rsidRPr="006A1397">
              <w:rPr>
                <w:rFonts w:ascii="Arial" w:hAnsi="Arial" w:cs="Arial"/>
                <w:lang w:val="lt-LT"/>
              </w:rPr>
              <w:t>rėmus. Nuo 2024 m.</w:t>
            </w:r>
          </w:p>
          <w:p w14:paraId="2230C19D"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veiklą pradeda</w:t>
            </w:r>
          </w:p>
          <w:p w14:paraId="4380582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naujas VKC</w:t>
            </w:r>
          </w:p>
          <w:p w14:paraId="2DC3ED1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kolektyvas, kuris</w:t>
            </w:r>
          </w:p>
          <w:p w14:paraId="506BB2B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pristatys viso</w:t>
            </w:r>
          </w:p>
          <w:p w14:paraId="4EB51AF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Klaipėdos rajono</w:t>
            </w:r>
          </w:p>
          <w:p w14:paraId="14D907F9"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įvairaus žanro ir</w:t>
            </w:r>
          </w:p>
          <w:p w14:paraId="1271718D" w14:textId="65138770" w:rsidR="006A1397" w:rsidRDefault="006A1397" w:rsidP="006A1397">
            <w:pPr>
              <w:spacing w:line="276" w:lineRule="auto"/>
              <w:rPr>
                <w:rFonts w:ascii="Arial" w:hAnsi="Arial" w:cs="Arial"/>
                <w:lang w:val="lt-LT"/>
              </w:rPr>
            </w:pPr>
            <w:r w:rsidRPr="006A1397">
              <w:rPr>
                <w:rFonts w:ascii="Arial" w:hAnsi="Arial" w:cs="Arial"/>
                <w:lang w:val="lt-LT"/>
              </w:rPr>
              <w:t>stiliaus vokalistus.</w:t>
            </w:r>
          </w:p>
        </w:tc>
      </w:tr>
      <w:tr w:rsidR="006A1397" w14:paraId="62022A22" w14:textId="77777777" w:rsidTr="006A1397">
        <w:tc>
          <w:tcPr>
            <w:tcW w:w="1804" w:type="dxa"/>
          </w:tcPr>
          <w:p w14:paraId="2EAD9113"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lastRenderedPageBreak/>
              <w:t>1.3. Suorganizuoti</w:t>
            </w:r>
          </w:p>
          <w:p w14:paraId="53A34032"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tęstinį projektą</w:t>
            </w:r>
          </w:p>
          <w:p w14:paraId="38E2A424"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„Kūrybinės dirbtuvės</w:t>
            </w:r>
          </w:p>
          <w:p w14:paraId="0044A4F3" w14:textId="558A1434" w:rsidR="006A1397" w:rsidRPr="006A1397" w:rsidRDefault="006A1397" w:rsidP="006A1397">
            <w:pPr>
              <w:spacing w:line="276" w:lineRule="auto"/>
              <w:rPr>
                <w:rFonts w:ascii="Arial" w:hAnsi="Arial" w:cs="Arial"/>
                <w:lang w:val="lt-LT"/>
              </w:rPr>
            </w:pPr>
            <w:r w:rsidRPr="006A1397">
              <w:rPr>
                <w:rFonts w:ascii="Arial" w:hAnsi="Arial" w:cs="Arial"/>
                <w:lang w:val="lt-LT"/>
              </w:rPr>
              <w:t>Veiviržėnuose“ ir</w:t>
            </w:r>
            <w:r>
              <w:rPr>
                <w:rFonts w:ascii="Arial" w:hAnsi="Arial" w:cs="Arial"/>
                <w:lang w:val="lt-LT"/>
              </w:rPr>
              <w:t xml:space="preserve"> </w:t>
            </w:r>
            <w:r w:rsidRPr="006A1397">
              <w:rPr>
                <w:rFonts w:ascii="Arial" w:hAnsi="Arial" w:cs="Arial"/>
                <w:lang w:val="lt-LT"/>
              </w:rPr>
              <w:t>užtikrinti sklandų jo</w:t>
            </w:r>
          </w:p>
          <w:p w14:paraId="06F53B5E" w14:textId="6478BC77" w:rsidR="006A1397" w:rsidRDefault="006A1397" w:rsidP="006A1397">
            <w:pPr>
              <w:spacing w:line="276" w:lineRule="auto"/>
              <w:rPr>
                <w:rFonts w:ascii="Arial" w:hAnsi="Arial" w:cs="Arial"/>
                <w:lang w:val="lt-LT"/>
              </w:rPr>
            </w:pPr>
            <w:r w:rsidRPr="006A1397">
              <w:rPr>
                <w:rFonts w:ascii="Arial" w:hAnsi="Arial" w:cs="Arial"/>
                <w:lang w:val="lt-LT"/>
              </w:rPr>
              <w:t>įvykdymą.</w:t>
            </w:r>
          </w:p>
        </w:tc>
        <w:tc>
          <w:tcPr>
            <w:tcW w:w="2444" w:type="dxa"/>
          </w:tcPr>
          <w:p w14:paraId="3731EB0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Įgyvendinti „Kūrybinės</w:t>
            </w:r>
          </w:p>
          <w:p w14:paraId="111381F5"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dirbtuvės Veiviržėnuose“</w:t>
            </w:r>
          </w:p>
          <w:p w14:paraId="08F32E10" w14:textId="48A3B3E1" w:rsidR="006A1397" w:rsidRDefault="006A1397" w:rsidP="006A1397">
            <w:pPr>
              <w:spacing w:line="276" w:lineRule="auto"/>
              <w:rPr>
                <w:rFonts w:ascii="Arial" w:hAnsi="Arial" w:cs="Arial"/>
                <w:lang w:val="lt-LT"/>
              </w:rPr>
            </w:pPr>
            <w:r w:rsidRPr="006A1397">
              <w:rPr>
                <w:rFonts w:ascii="Arial" w:hAnsi="Arial" w:cs="Arial"/>
                <w:lang w:val="lt-LT"/>
              </w:rPr>
              <w:t>projektą, pritraukiant kuo</w:t>
            </w:r>
            <w:r>
              <w:rPr>
                <w:rFonts w:ascii="Arial" w:hAnsi="Arial" w:cs="Arial"/>
                <w:lang w:val="lt-LT"/>
              </w:rPr>
              <w:t xml:space="preserve"> </w:t>
            </w:r>
            <w:r w:rsidRPr="006A1397">
              <w:rPr>
                <w:rFonts w:ascii="Arial" w:hAnsi="Arial" w:cs="Arial"/>
                <w:lang w:val="lt-LT"/>
              </w:rPr>
              <w:t>daugiau</w:t>
            </w:r>
            <w:r>
              <w:rPr>
                <w:rFonts w:ascii="Arial" w:hAnsi="Arial" w:cs="Arial"/>
                <w:lang w:val="lt-LT"/>
              </w:rPr>
              <w:t xml:space="preserve"> </w:t>
            </w:r>
            <w:r w:rsidRPr="006A1397">
              <w:rPr>
                <w:rFonts w:ascii="Arial" w:hAnsi="Arial" w:cs="Arial"/>
                <w:lang w:val="lt-LT"/>
              </w:rPr>
              <w:t>menininkų,</w:t>
            </w:r>
            <w:r>
              <w:rPr>
                <w:rFonts w:ascii="Arial" w:hAnsi="Arial" w:cs="Arial"/>
                <w:lang w:val="lt-LT"/>
              </w:rPr>
              <w:t xml:space="preserve"> </w:t>
            </w:r>
            <w:r w:rsidRPr="006A1397">
              <w:rPr>
                <w:rFonts w:ascii="Arial" w:hAnsi="Arial" w:cs="Arial"/>
                <w:lang w:val="lt-LT"/>
              </w:rPr>
              <w:t>savanorių ir partnerių.</w:t>
            </w:r>
          </w:p>
        </w:tc>
        <w:tc>
          <w:tcPr>
            <w:tcW w:w="2977" w:type="dxa"/>
          </w:tcPr>
          <w:p w14:paraId="2B034FCE"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Sudaryti organizacinę</w:t>
            </w:r>
          </w:p>
          <w:p w14:paraId="39195A38"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grupę, ieškoti plenero</w:t>
            </w:r>
          </w:p>
          <w:p w14:paraId="4845702E" w14:textId="09EBAB90" w:rsidR="006A1397" w:rsidRPr="006A1397" w:rsidRDefault="006A1397" w:rsidP="006A1397">
            <w:pPr>
              <w:spacing w:line="276" w:lineRule="auto"/>
              <w:rPr>
                <w:rFonts w:ascii="Arial" w:hAnsi="Arial" w:cs="Arial"/>
                <w:lang w:val="lt-LT"/>
              </w:rPr>
            </w:pPr>
            <w:r w:rsidRPr="006A1397">
              <w:rPr>
                <w:rFonts w:ascii="Arial" w:hAnsi="Arial" w:cs="Arial"/>
                <w:lang w:val="lt-LT"/>
              </w:rPr>
              <w:t>dalyvių,</w:t>
            </w:r>
            <w:r>
              <w:rPr>
                <w:rFonts w:ascii="Arial" w:hAnsi="Arial" w:cs="Arial"/>
                <w:lang w:val="lt-LT"/>
              </w:rPr>
              <w:t xml:space="preserve"> </w:t>
            </w:r>
            <w:r w:rsidRPr="006A1397">
              <w:rPr>
                <w:rFonts w:ascii="Arial" w:hAnsi="Arial" w:cs="Arial"/>
                <w:lang w:val="lt-LT"/>
              </w:rPr>
              <w:t>bendradarbiaujant su</w:t>
            </w:r>
          </w:p>
          <w:p w14:paraId="2AED7EB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partneriais suorganizuoti</w:t>
            </w:r>
          </w:p>
          <w:p w14:paraId="7423CCF5"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„Kūrybines dirbtuves</w:t>
            </w:r>
          </w:p>
          <w:p w14:paraId="743AD607" w14:textId="1C7ACAF7" w:rsidR="006A1397" w:rsidRDefault="006A1397" w:rsidP="006A1397">
            <w:pPr>
              <w:spacing w:line="276" w:lineRule="auto"/>
              <w:rPr>
                <w:rFonts w:ascii="Arial" w:hAnsi="Arial" w:cs="Arial"/>
                <w:lang w:val="lt-LT"/>
              </w:rPr>
            </w:pPr>
            <w:r w:rsidRPr="006A1397">
              <w:rPr>
                <w:rFonts w:ascii="Arial" w:hAnsi="Arial" w:cs="Arial"/>
                <w:lang w:val="lt-LT"/>
              </w:rPr>
              <w:t>Veiviržėnuose 2023 m.“</w:t>
            </w:r>
          </w:p>
        </w:tc>
        <w:tc>
          <w:tcPr>
            <w:tcW w:w="2403" w:type="dxa"/>
          </w:tcPr>
          <w:p w14:paraId="4F30258E"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Suorganizuotos</w:t>
            </w:r>
          </w:p>
          <w:p w14:paraId="051DA456"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didžiausios</w:t>
            </w:r>
          </w:p>
          <w:p w14:paraId="5D36325C"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kūrybinės dirbtuvės</w:t>
            </w:r>
          </w:p>
          <w:p w14:paraId="0336D954"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iki šiol. Plenere</w:t>
            </w:r>
          </w:p>
          <w:p w14:paraId="6A3C2030"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dalyvavo rekordinis</w:t>
            </w:r>
          </w:p>
          <w:p w14:paraId="1FABC5E1"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dalyvių skaičius, o</w:t>
            </w:r>
          </w:p>
          <w:p w14:paraId="1BD31D8F" w14:textId="77777777" w:rsidR="006A1397" w:rsidRPr="006A1397" w:rsidRDefault="006A1397" w:rsidP="006A1397">
            <w:pPr>
              <w:spacing w:line="276" w:lineRule="auto"/>
              <w:rPr>
                <w:rFonts w:ascii="Arial" w:hAnsi="Arial" w:cs="Arial"/>
                <w:lang w:val="lt-LT"/>
              </w:rPr>
            </w:pPr>
            <w:r w:rsidRPr="006A1397">
              <w:rPr>
                <w:rFonts w:ascii="Arial" w:hAnsi="Arial" w:cs="Arial"/>
                <w:lang w:val="lt-LT"/>
              </w:rPr>
              <w:t>menininkai atvyko</w:t>
            </w:r>
          </w:p>
          <w:p w14:paraId="1031CFEB" w14:textId="0D21C21B" w:rsidR="006A1397" w:rsidRDefault="006A1397" w:rsidP="006A1397">
            <w:pPr>
              <w:spacing w:line="276" w:lineRule="auto"/>
              <w:rPr>
                <w:rFonts w:ascii="Arial" w:hAnsi="Arial" w:cs="Arial"/>
                <w:lang w:val="lt-LT"/>
              </w:rPr>
            </w:pPr>
            <w:r w:rsidRPr="006A1397">
              <w:rPr>
                <w:rFonts w:ascii="Arial" w:hAnsi="Arial" w:cs="Arial"/>
                <w:lang w:val="lt-LT"/>
              </w:rPr>
              <w:t>net iš JAV.</w:t>
            </w:r>
          </w:p>
        </w:tc>
      </w:tr>
    </w:tbl>
    <w:p w14:paraId="49A9BB32" w14:textId="77777777" w:rsidR="00382932" w:rsidRDefault="00382932" w:rsidP="00C035CA">
      <w:pPr>
        <w:spacing w:before="240" w:line="276" w:lineRule="auto"/>
        <w:rPr>
          <w:rFonts w:ascii="Arial" w:hAnsi="Arial" w:cs="Arial"/>
          <w:b/>
          <w:lang w:val="lt-LT"/>
        </w:rPr>
      </w:pPr>
      <w:r w:rsidRPr="000947DA">
        <w:rPr>
          <w:rFonts w:ascii="Arial" w:hAnsi="Arial" w:cs="Arial"/>
          <w:b/>
          <w:lang w:val="lt-LT"/>
        </w:rPr>
        <w:t>6.2. Įstaigos dalyvavimas projektinėje veikloje:</w:t>
      </w:r>
    </w:p>
    <w:p w14:paraId="267D1277" w14:textId="2D2E1C38" w:rsidR="006A1397" w:rsidRPr="006A1397" w:rsidRDefault="006A1397" w:rsidP="006A1397">
      <w:pPr>
        <w:spacing w:line="276" w:lineRule="auto"/>
        <w:jc w:val="both"/>
        <w:rPr>
          <w:rFonts w:ascii="Arial" w:hAnsi="Arial" w:cs="Arial"/>
          <w:i/>
          <w:lang w:val="lt-LT"/>
        </w:rPr>
      </w:pPr>
      <w:r w:rsidRPr="000947DA">
        <w:rPr>
          <w:rFonts w:ascii="Arial" w:hAnsi="Arial" w:cs="Arial"/>
          <w:i/>
          <w:lang w:val="lt-LT"/>
        </w:rPr>
        <w:t>1</w:t>
      </w:r>
      <w:r>
        <w:rPr>
          <w:rFonts w:ascii="Arial" w:hAnsi="Arial" w:cs="Arial"/>
          <w:i/>
          <w:lang w:val="lt-LT"/>
        </w:rPr>
        <w:t>3</w:t>
      </w:r>
      <w:r w:rsidRPr="000947DA">
        <w:rPr>
          <w:rFonts w:ascii="Arial" w:hAnsi="Arial" w:cs="Arial"/>
          <w:i/>
          <w:lang w:val="lt-LT"/>
        </w:rPr>
        <w:t xml:space="preserve"> lentelė. </w:t>
      </w:r>
      <w:r>
        <w:rPr>
          <w:rFonts w:ascii="Arial" w:hAnsi="Arial" w:cs="Arial"/>
          <w:i/>
          <w:lang w:val="lt-LT"/>
        </w:rPr>
        <w:t>Įstaigos dalyvavimas projektinėje veikloje</w:t>
      </w:r>
      <w:r w:rsidRPr="000947DA">
        <w:rPr>
          <w:rFonts w:ascii="Arial" w:hAnsi="Arial" w:cs="Arial"/>
          <w:i/>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01"/>
        <w:gridCol w:w="2525"/>
        <w:gridCol w:w="2172"/>
        <w:gridCol w:w="1851"/>
      </w:tblGrid>
      <w:tr w:rsidR="00A875BB" w:rsidRPr="00502869" w14:paraId="5F5559C1" w14:textId="77777777" w:rsidTr="008C747D">
        <w:tc>
          <w:tcPr>
            <w:tcW w:w="690" w:type="dxa"/>
            <w:shd w:val="clear" w:color="auto" w:fill="auto"/>
          </w:tcPr>
          <w:p w14:paraId="5346F040"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Eil. Nr.</w:t>
            </w:r>
          </w:p>
        </w:tc>
        <w:tc>
          <w:tcPr>
            <w:tcW w:w="2101" w:type="dxa"/>
            <w:shd w:val="clear" w:color="auto" w:fill="auto"/>
          </w:tcPr>
          <w:p w14:paraId="637BB817"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Projekto pavadinimas</w:t>
            </w:r>
          </w:p>
        </w:tc>
        <w:tc>
          <w:tcPr>
            <w:tcW w:w="2525" w:type="dxa"/>
            <w:shd w:val="clear" w:color="auto" w:fill="auto"/>
          </w:tcPr>
          <w:p w14:paraId="1C523954" w14:textId="77777777" w:rsidR="00A875BB" w:rsidRPr="002751BA" w:rsidRDefault="00A875BB" w:rsidP="009C7033">
            <w:pPr>
              <w:suppressAutoHyphens w:val="0"/>
              <w:jc w:val="both"/>
              <w:rPr>
                <w:rFonts w:ascii="Arial" w:hAnsi="Arial" w:cs="Arial"/>
                <w:lang w:val="lt-LT" w:eastAsia="lt-LT"/>
              </w:rPr>
            </w:pPr>
            <w:r w:rsidRPr="002751BA">
              <w:rPr>
                <w:rFonts w:ascii="Arial" w:eastAsia="Microsoft YaHei" w:hAnsi="Arial" w:cs="Arial"/>
                <w:iCs/>
                <w:color w:val="000000"/>
                <w:kern w:val="2"/>
                <w:lang w:val="lt-LT" w:eastAsia="lt-LT"/>
              </w:rPr>
              <w:t>Finansavimo šaltinis</w:t>
            </w:r>
          </w:p>
        </w:tc>
        <w:tc>
          <w:tcPr>
            <w:tcW w:w="2172" w:type="dxa"/>
            <w:shd w:val="clear" w:color="auto" w:fill="auto"/>
          </w:tcPr>
          <w:p w14:paraId="196DFF5E" w14:textId="77777777" w:rsidR="00A875BB" w:rsidRPr="002751BA" w:rsidRDefault="00A875BB" w:rsidP="009C7033">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Veiklos sritis</w:t>
            </w:r>
          </w:p>
        </w:tc>
        <w:tc>
          <w:tcPr>
            <w:tcW w:w="1851" w:type="dxa"/>
            <w:shd w:val="clear" w:color="auto" w:fill="auto"/>
          </w:tcPr>
          <w:p w14:paraId="2BEA874D" w14:textId="77777777" w:rsidR="00A875BB" w:rsidRPr="002751BA" w:rsidRDefault="00A875BB" w:rsidP="009C7033">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Suma</w:t>
            </w:r>
          </w:p>
        </w:tc>
      </w:tr>
      <w:tr w:rsidR="00A875BB" w:rsidRPr="00502869" w14:paraId="0BC3590D" w14:textId="77777777" w:rsidTr="008C747D">
        <w:tc>
          <w:tcPr>
            <w:tcW w:w="690" w:type="dxa"/>
            <w:shd w:val="clear" w:color="auto" w:fill="auto"/>
          </w:tcPr>
          <w:p w14:paraId="68613793" w14:textId="77777777" w:rsidR="00A875BB" w:rsidRPr="002751BA" w:rsidRDefault="00A875BB" w:rsidP="009C7033">
            <w:pPr>
              <w:rPr>
                <w:rFonts w:ascii="Arial" w:hAnsi="Arial" w:cs="Arial"/>
                <w:lang w:val="lt-LT" w:eastAsia="zh-CN"/>
              </w:rPr>
            </w:pPr>
            <w:r w:rsidRPr="002751BA">
              <w:rPr>
                <w:rFonts w:ascii="Arial" w:hAnsi="Arial" w:cs="Arial"/>
                <w:lang w:val="lt-LT" w:eastAsia="zh-CN"/>
              </w:rPr>
              <w:t xml:space="preserve">1. </w:t>
            </w:r>
          </w:p>
        </w:tc>
        <w:tc>
          <w:tcPr>
            <w:tcW w:w="2101" w:type="dxa"/>
            <w:shd w:val="clear" w:color="auto" w:fill="auto"/>
          </w:tcPr>
          <w:p w14:paraId="749DE2E8" w14:textId="24E4F555" w:rsidR="00A875BB" w:rsidRPr="002751BA" w:rsidRDefault="00A875BB" w:rsidP="009C7033">
            <w:pPr>
              <w:rPr>
                <w:rFonts w:ascii="Arial" w:hAnsi="Arial" w:cs="Arial"/>
                <w:lang w:val="lt-LT" w:eastAsia="zh-CN"/>
              </w:rPr>
            </w:pPr>
            <w:r w:rsidRPr="002751BA">
              <w:rPr>
                <w:rFonts w:ascii="Arial" w:eastAsia="Microsoft YaHei" w:hAnsi="Arial" w:cs="Arial"/>
                <w:iCs/>
                <w:color w:val="000000"/>
                <w:kern w:val="2"/>
                <w:lang w:val="lt-LT" w:eastAsia="lt-LT"/>
              </w:rPr>
              <w:t>„Kūrybinės dirbtuvės Veiviržėnuose 2023 m.“</w:t>
            </w:r>
          </w:p>
        </w:tc>
        <w:tc>
          <w:tcPr>
            <w:tcW w:w="2525" w:type="dxa"/>
            <w:shd w:val="clear" w:color="auto" w:fill="auto"/>
          </w:tcPr>
          <w:p w14:paraId="6816DCAF" w14:textId="77777777" w:rsidR="00A875BB" w:rsidRPr="002751BA" w:rsidRDefault="00A875BB" w:rsidP="009C7033">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Lietuvos kultūros taryba</w:t>
            </w:r>
          </w:p>
        </w:tc>
        <w:tc>
          <w:tcPr>
            <w:tcW w:w="2172" w:type="dxa"/>
            <w:shd w:val="clear" w:color="auto" w:fill="auto"/>
          </w:tcPr>
          <w:p w14:paraId="501D0FE6" w14:textId="77777777" w:rsidR="00A875BB" w:rsidRPr="002751BA" w:rsidRDefault="00A875BB" w:rsidP="009C7033">
            <w:pPr>
              <w:suppressAutoHyphens w:val="0"/>
              <w:spacing w:line="360" w:lineRule="auto"/>
              <w:jc w:val="both"/>
              <w:rPr>
                <w:rFonts w:ascii="Arial" w:eastAsia="Microsoft YaHei" w:hAnsi="Arial" w:cs="Arial"/>
                <w:iCs/>
                <w:color w:val="000000"/>
                <w:kern w:val="2"/>
                <w:lang w:val="lt-LT" w:eastAsia="lt-LT"/>
              </w:rPr>
            </w:pPr>
            <w:r w:rsidRPr="002751BA">
              <w:rPr>
                <w:rFonts w:ascii="Arial" w:hAnsi="Arial" w:cs="Arial"/>
                <w:lang w:val="lt-LT" w:eastAsia="lt-LT"/>
              </w:rPr>
              <w:t>TKR Klaipėdos aps. prioritetas kultūros ir aplinkos sinergija</w:t>
            </w:r>
          </w:p>
        </w:tc>
        <w:tc>
          <w:tcPr>
            <w:tcW w:w="1851" w:type="dxa"/>
            <w:shd w:val="clear" w:color="auto" w:fill="auto"/>
          </w:tcPr>
          <w:p w14:paraId="05F7BABB" w14:textId="3561EC81" w:rsidR="00A875BB" w:rsidRPr="002751BA" w:rsidRDefault="00A875BB" w:rsidP="009C7033">
            <w:pPr>
              <w:suppressAutoHyphens w:val="0"/>
              <w:spacing w:line="360" w:lineRule="auto"/>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17261,78 Eur</w:t>
            </w:r>
          </w:p>
        </w:tc>
      </w:tr>
      <w:tr w:rsidR="002751BA" w:rsidRPr="00502869" w14:paraId="7E7E142B" w14:textId="77777777" w:rsidTr="008C747D">
        <w:tc>
          <w:tcPr>
            <w:tcW w:w="690" w:type="dxa"/>
            <w:shd w:val="clear" w:color="auto" w:fill="auto"/>
          </w:tcPr>
          <w:p w14:paraId="603BF547" w14:textId="786415F2" w:rsidR="002751BA" w:rsidRPr="002751BA" w:rsidRDefault="002751BA" w:rsidP="002751BA">
            <w:pPr>
              <w:rPr>
                <w:rFonts w:ascii="Arial" w:hAnsi="Arial" w:cs="Arial"/>
                <w:lang w:val="lt-LT" w:eastAsia="zh-CN"/>
              </w:rPr>
            </w:pPr>
            <w:r w:rsidRPr="002751BA">
              <w:rPr>
                <w:rFonts w:ascii="Arial" w:hAnsi="Arial" w:cs="Arial"/>
                <w:lang w:val="lt-LT" w:eastAsia="zh-CN"/>
              </w:rPr>
              <w:t>2.</w:t>
            </w:r>
          </w:p>
        </w:tc>
        <w:tc>
          <w:tcPr>
            <w:tcW w:w="2101" w:type="dxa"/>
            <w:shd w:val="clear" w:color="auto" w:fill="auto"/>
          </w:tcPr>
          <w:p w14:paraId="0FB3C18F" w14:textId="77639025" w:rsidR="002751BA" w:rsidRPr="002751BA" w:rsidRDefault="002751BA" w:rsidP="002751BA">
            <w:pPr>
              <w:rPr>
                <w:rFonts w:ascii="Arial" w:hAnsi="Arial" w:cs="Arial"/>
                <w:lang w:val="lt-LT" w:eastAsia="zh-CN"/>
              </w:rPr>
            </w:pPr>
            <w:r w:rsidRPr="002751BA">
              <w:rPr>
                <w:rFonts w:ascii="Arial" w:eastAsia="Microsoft YaHei" w:hAnsi="Arial" w:cs="Arial"/>
                <w:iCs/>
                <w:color w:val="000000"/>
                <w:kern w:val="2"/>
                <w:lang w:val="lt-LT" w:eastAsia="lt-LT"/>
              </w:rPr>
              <w:t>„Kūrybinės dirbtuvės Veiviržėnuose 2023 m.“</w:t>
            </w:r>
          </w:p>
        </w:tc>
        <w:tc>
          <w:tcPr>
            <w:tcW w:w="2525" w:type="dxa"/>
            <w:shd w:val="clear" w:color="auto" w:fill="auto"/>
          </w:tcPr>
          <w:p w14:paraId="7E153BB9" w14:textId="419DE0D0" w:rsidR="002751BA" w:rsidRPr="002751BA" w:rsidRDefault="002751BA" w:rsidP="002751BA">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Klaipėdos rajono savivaldybės prisidėjimas</w:t>
            </w:r>
          </w:p>
        </w:tc>
        <w:tc>
          <w:tcPr>
            <w:tcW w:w="2172" w:type="dxa"/>
            <w:shd w:val="clear" w:color="auto" w:fill="auto"/>
          </w:tcPr>
          <w:p w14:paraId="0FA131EE" w14:textId="60C671B0" w:rsidR="002751BA" w:rsidRPr="002751BA" w:rsidRDefault="002751BA" w:rsidP="002751BA">
            <w:pPr>
              <w:suppressAutoHyphens w:val="0"/>
              <w:spacing w:line="360" w:lineRule="auto"/>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w:t>
            </w:r>
          </w:p>
        </w:tc>
        <w:tc>
          <w:tcPr>
            <w:tcW w:w="1851" w:type="dxa"/>
            <w:shd w:val="clear" w:color="auto" w:fill="auto"/>
          </w:tcPr>
          <w:p w14:paraId="3605258B" w14:textId="38045CE2" w:rsidR="002751BA" w:rsidRPr="002751BA" w:rsidRDefault="002751BA" w:rsidP="002751BA">
            <w:pPr>
              <w:suppressAutoHyphens w:val="0"/>
              <w:spacing w:line="360" w:lineRule="auto"/>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5280 Eur</w:t>
            </w:r>
          </w:p>
        </w:tc>
      </w:tr>
      <w:tr w:rsidR="002751BA" w:rsidRPr="00502869" w14:paraId="2F3AE6D3" w14:textId="77777777" w:rsidTr="008C747D">
        <w:tc>
          <w:tcPr>
            <w:tcW w:w="690" w:type="dxa"/>
            <w:shd w:val="clear" w:color="auto" w:fill="auto"/>
          </w:tcPr>
          <w:p w14:paraId="45D8AB2F" w14:textId="77777777" w:rsidR="002751BA" w:rsidRPr="002751BA" w:rsidRDefault="002751BA" w:rsidP="002751BA">
            <w:pPr>
              <w:rPr>
                <w:rFonts w:ascii="Arial" w:hAnsi="Arial" w:cs="Arial"/>
                <w:lang w:val="lt-LT" w:eastAsia="zh-CN"/>
              </w:rPr>
            </w:pPr>
            <w:r w:rsidRPr="002751BA">
              <w:rPr>
                <w:rFonts w:ascii="Arial" w:hAnsi="Arial" w:cs="Arial"/>
                <w:lang w:val="lt-LT" w:eastAsia="zh-CN"/>
              </w:rPr>
              <w:t>3.</w:t>
            </w:r>
          </w:p>
        </w:tc>
        <w:tc>
          <w:tcPr>
            <w:tcW w:w="2101" w:type="dxa"/>
            <w:shd w:val="clear" w:color="auto" w:fill="auto"/>
          </w:tcPr>
          <w:p w14:paraId="242C03C4" w14:textId="77777777" w:rsidR="002751BA" w:rsidRPr="002751BA" w:rsidRDefault="002751BA" w:rsidP="002751BA">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„Judesio terapija“</w:t>
            </w:r>
          </w:p>
          <w:p w14:paraId="479939F0" w14:textId="77777777" w:rsidR="002751BA" w:rsidRPr="002751BA" w:rsidRDefault="002751BA" w:rsidP="002751BA">
            <w:pPr>
              <w:suppressAutoHyphens w:val="0"/>
              <w:jc w:val="both"/>
              <w:rPr>
                <w:rFonts w:ascii="Arial" w:hAnsi="Arial" w:cs="Arial"/>
                <w:lang w:val="lt-LT" w:eastAsia="lt-LT"/>
              </w:rPr>
            </w:pPr>
          </w:p>
        </w:tc>
        <w:tc>
          <w:tcPr>
            <w:tcW w:w="2525" w:type="dxa"/>
            <w:shd w:val="clear" w:color="auto" w:fill="auto"/>
          </w:tcPr>
          <w:p w14:paraId="5C508DD1" w14:textId="77777777" w:rsidR="002751BA" w:rsidRPr="002751BA" w:rsidRDefault="002751BA" w:rsidP="002751BA">
            <w:pPr>
              <w:suppressAutoHyphens w:val="0"/>
              <w:jc w:val="both"/>
              <w:rPr>
                <w:rFonts w:ascii="Arial" w:hAnsi="Arial" w:cs="Arial"/>
                <w:lang w:val="lt-LT" w:eastAsia="lt-LT"/>
              </w:rPr>
            </w:pPr>
            <w:r w:rsidRPr="002751BA">
              <w:rPr>
                <w:rFonts w:ascii="Arial" w:eastAsia="Microsoft YaHei" w:hAnsi="Arial" w:cs="Arial"/>
                <w:iCs/>
                <w:color w:val="000000"/>
                <w:kern w:val="2"/>
                <w:lang w:val="lt-LT" w:eastAsia="lt-LT"/>
              </w:rPr>
              <w:t>Klaipėdos rajono savivaldybė</w:t>
            </w:r>
          </w:p>
        </w:tc>
        <w:tc>
          <w:tcPr>
            <w:tcW w:w="2172" w:type="dxa"/>
            <w:shd w:val="clear" w:color="auto" w:fill="auto"/>
          </w:tcPr>
          <w:p w14:paraId="195D7EC5" w14:textId="77777777" w:rsidR="002751BA" w:rsidRPr="002751BA" w:rsidRDefault="002751BA" w:rsidP="002751BA">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NU programa</w:t>
            </w:r>
          </w:p>
        </w:tc>
        <w:tc>
          <w:tcPr>
            <w:tcW w:w="1851" w:type="dxa"/>
            <w:shd w:val="clear" w:color="auto" w:fill="auto"/>
          </w:tcPr>
          <w:p w14:paraId="32D4F800" w14:textId="29EFF4CF" w:rsidR="002751BA" w:rsidRPr="002751BA" w:rsidRDefault="002751BA" w:rsidP="002751BA">
            <w:pPr>
              <w:suppressAutoHyphens w:val="0"/>
              <w:spacing w:line="360" w:lineRule="auto"/>
              <w:jc w:val="both"/>
              <w:rPr>
                <w:rFonts w:ascii="Arial" w:hAnsi="Arial" w:cs="Arial"/>
                <w:lang w:val="lt-LT" w:eastAsia="lt-LT"/>
              </w:rPr>
            </w:pPr>
            <w:r w:rsidRPr="002751BA">
              <w:rPr>
                <w:rFonts w:ascii="Arial" w:eastAsia="Microsoft YaHei" w:hAnsi="Arial" w:cs="Arial"/>
                <w:iCs/>
                <w:color w:val="000000"/>
                <w:kern w:val="2"/>
                <w:lang w:val="lt-LT" w:eastAsia="lt-LT"/>
              </w:rPr>
              <w:t>4420 Eur</w:t>
            </w:r>
          </w:p>
        </w:tc>
      </w:tr>
      <w:tr w:rsidR="002751BA" w:rsidRPr="00502869" w14:paraId="374CFBF9" w14:textId="77777777" w:rsidTr="008C747D">
        <w:tc>
          <w:tcPr>
            <w:tcW w:w="690" w:type="dxa"/>
            <w:shd w:val="clear" w:color="auto" w:fill="auto"/>
          </w:tcPr>
          <w:p w14:paraId="01B609CB" w14:textId="77777777" w:rsidR="002751BA" w:rsidRPr="002751BA" w:rsidRDefault="002751BA" w:rsidP="002751BA">
            <w:pPr>
              <w:rPr>
                <w:rFonts w:ascii="Arial" w:hAnsi="Arial" w:cs="Arial"/>
                <w:lang w:val="lt-LT" w:eastAsia="zh-CN"/>
              </w:rPr>
            </w:pPr>
            <w:r w:rsidRPr="002751BA">
              <w:rPr>
                <w:rFonts w:ascii="Arial" w:hAnsi="Arial" w:cs="Arial"/>
                <w:lang w:val="lt-LT" w:eastAsia="zh-CN"/>
              </w:rPr>
              <w:t>4.</w:t>
            </w:r>
          </w:p>
        </w:tc>
        <w:tc>
          <w:tcPr>
            <w:tcW w:w="2101" w:type="dxa"/>
            <w:shd w:val="clear" w:color="auto" w:fill="auto"/>
          </w:tcPr>
          <w:p w14:paraId="2656359D" w14:textId="77777777" w:rsidR="002751BA" w:rsidRPr="002751BA" w:rsidRDefault="002751BA" w:rsidP="002751BA">
            <w:pPr>
              <w:rPr>
                <w:rFonts w:ascii="Arial" w:hAnsi="Arial" w:cs="Arial"/>
                <w:lang w:val="lt-LT" w:eastAsia="zh-CN"/>
              </w:rPr>
            </w:pPr>
            <w:r w:rsidRPr="002751BA">
              <w:rPr>
                <w:rFonts w:ascii="Arial" w:hAnsi="Arial" w:cs="Arial"/>
                <w:lang w:val="lt-LT" w:eastAsia="zh-CN"/>
              </w:rPr>
              <w:t>„Tradicinių kalendorinių renginių ir edukacijų ciklas</w:t>
            </w:r>
          </w:p>
          <w:p w14:paraId="3FA25BC1" w14:textId="54538AB8" w:rsidR="002751BA" w:rsidRPr="002751BA" w:rsidRDefault="002751BA" w:rsidP="002751BA">
            <w:pPr>
              <w:suppressAutoHyphens w:val="0"/>
              <w:jc w:val="both"/>
              <w:rPr>
                <w:rFonts w:ascii="Arial" w:eastAsia="Microsoft YaHei" w:hAnsi="Arial" w:cs="Arial"/>
                <w:iCs/>
                <w:color w:val="000000"/>
                <w:kern w:val="2"/>
                <w:lang w:val="lt-LT" w:eastAsia="lt-LT"/>
              </w:rPr>
            </w:pPr>
            <w:r w:rsidRPr="002751BA">
              <w:rPr>
                <w:rFonts w:ascii="Arial" w:hAnsi="Arial" w:cs="Arial"/>
                <w:lang w:val="lt-LT" w:eastAsia="zh-CN"/>
              </w:rPr>
              <w:t>Veiviržėnų kultūros centre ir skyriuose“</w:t>
            </w:r>
          </w:p>
        </w:tc>
        <w:tc>
          <w:tcPr>
            <w:tcW w:w="2525" w:type="dxa"/>
            <w:shd w:val="clear" w:color="auto" w:fill="auto"/>
          </w:tcPr>
          <w:p w14:paraId="52A6DEFF" w14:textId="23FDA803" w:rsidR="002751BA" w:rsidRPr="002751BA" w:rsidRDefault="002751BA" w:rsidP="002751BA">
            <w:pPr>
              <w:suppressAutoHyphens w:val="0"/>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Klaipėdos rajono savivaldybė</w:t>
            </w:r>
          </w:p>
        </w:tc>
        <w:tc>
          <w:tcPr>
            <w:tcW w:w="2172" w:type="dxa"/>
            <w:shd w:val="clear" w:color="auto" w:fill="auto"/>
          </w:tcPr>
          <w:p w14:paraId="66C5ABFC" w14:textId="55233588" w:rsidR="002751BA" w:rsidRPr="002751BA" w:rsidRDefault="002751BA" w:rsidP="002751BA">
            <w:pPr>
              <w:suppressAutoHyphens w:val="0"/>
              <w:spacing w:line="360" w:lineRule="auto"/>
              <w:jc w:val="both"/>
              <w:rPr>
                <w:rFonts w:ascii="Arial" w:eastAsia="Microsoft YaHei" w:hAnsi="Arial" w:cs="Arial"/>
                <w:iCs/>
                <w:color w:val="000000"/>
                <w:kern w:val="2"/>
                <w:lang w:val="lt-LT" w:eastAsia="lt-LT"/>
              </w:rPr>
            </w:pPr>
            <w:r w:rsidRPr="002751BA">
              <w:rPr>
                <w:rFonts w:ascii="Arial" w:hAnsi="Arial" w:cs="Arial"/>
                <w:color w:val="000000"/>
                <w:lang w:val="lt-LT"/>
              </w:rPr>
              <w:t>Kultūros paveldo puoselėjimo ir kultūros paslaugų plėtros programa</w:t>
            </w:r>
          </w:p>
        </w:tc>
        <w:tc>
          <w:tcPr>
            <w:tcW w:w="1851" w:type="dxa"/>
            <w:shd w:val="clear" w:color="auto" w:fill="auto"/>
          </w:tcPr>
          <w:p w14:paraId="4863CA19" w14:textId="42C99652" w:rsidR="002751BA" w:rsidRPr="002751BA" w:rsidRDefault="002751BA" w:rsidP="002751BA">
            <w:pPr>
              <w:suppressAutoHyphens w:val="0"/>
              <w:spacing w:line="360" w:lineRule="auto"/>
              <w:jc w:val="both"/>
              <w:rPr>
                <w:rFonts w:ascii="Arial" w:eastAsia="Microsoft YaHei" w:hAnsi="Arial" w:cs="Arial"/>
                <w:iCs/>
                <w:color w:val="000000"/>
                <w:kern w:val="2"/>
                <w:lang w:val="lt-LT" w:eastAsia="lt-LT"/>
              </w:rPr>
            </w:pPr>
            <w:r w:rsidRPr="002751BA">
              <w:rPr>
                <w:rFonts w:ascii="Arial" w:eastAsia="Microsoft YaHei" w:hAnsi="Arial" w:cs="Arial"/>
                <w:iCs/>
                <w:color w:val="000000"/>
                <w:kern w:val="2"/>
                <w:lang w:val="lt-LT" w:eastAsia="lt-LT"/>
              </w:rPr>
              <w:t>600 Eur</w:t>
            </w:r>
          </w:p>
        </w:tc>
      </w:tr>
      <w:tr w:rsidR="002751BA" w:rsidRPr="00502869" w14:paraId="6EC196FA" w14:textId="77777777" w:rsidTr="008C747D">
        <w:tc>
          <w:tcPr>
            <w:tcW w:w="690" w:type="dxa"/>
            <w:shd w:val="clear" w:color="auto" w:fill="auto"/>
          </w:tcPr>
          <w:p w14:paraId="0823AC19" w14:textId="77777777" w:rsidR="002751BA" w:rsidRPr="002751BA" w:rsidRDefault="002751BA" w:rsidP="002751BA">
            <w:pPr>
              <w:rPr>
                <w:rFonts w:ascii="Arial" w:hAnsi="Arial" w:cs="Arial"/>
                <w:lang w:val="lt-LT" w:eastAsia="zh-CN"/>
              </w:rPr>
            </w:pPr>
          </w:p>
        </w:tc>
        <w:tc>
          <w:tcPr>
            <w:tcW w:w="2101" w:type="dxa"/>
            <w:shd w:val="clear" w:color="auto" w:fill="auto"/>
          </w:tcPr>
          <w:p w14:paraId="5B8DF2C1" w14:textId="77777777" w:rsidR="002751BA" w:rsidRPr="002751BA" w:rsidRDefault="002751BA" w:rsidP="002751BA">
            <w:pPr>
              <w:rPr>
                <w:rFonts w:ascii="Arial" w:hAnsi="Arial" w:cs="Arial"/>
                <w:lang w:val="lt-LT" w:eastAsia="zh-CN"/>
              </w:rPr>
            </w:pPr>
          </w:p>
        </w:tc>
        <w:tc>
          <w:tcPr>
            <w:tcW w:w="2525" w:type="dxa"/>
          </w:tcPr>
          <w:p w14:paraId="6FA6AE60" w14:textId="77777777" w:rsidR="002751BA" w:rsidRPr="002751BA" w:rsidRDefault="002751BA" w:rsidP="002751BA">
            <w:pPr>
              <w:rPr>
                <w:rFonts w:ascii="Arial" w:hAnsi="Arial" w:cs="Arial"/>
                <w:lang w:val="lt-LT" w:eastAsia="zh-CN"/>
              </w:rPr>
            </w:pPr>
          </w:p>
        </w:tc>
        <w:tc>
          <w:tcPr>
            <w:tcW w:w="2172" w:type="dxa"/>
            <w:shd w:val="clear" w:color="auto" w:fill="auto"/>
          </w:tcPr>
          <w:p w14:paraId="687C9807" w14:textId="77777777" w:rsidR="002751BA" w:rsidRPr="002751BA" w:rsidRDefault="002751BA" w:rsidP="002751BA">
            <w:pPr>
              <w:rPr>
                <w:rFonts w:ascii="Arial" w:hAnsi="Arial" w:cs="Arial"/>
                <w:b/>
                <w:lang w:val="lt-LT" w:eastAsia="zh-CN"/>
              </w:rPr>
            </w:pPr>
            <w:r w:rsidRPr="002751BA">
              <w:rPr>
                <w:rFonts w:ascii="Arial" w:hAnsi="Arial" w:cs="Arial"/>
                <w:b/>
                <w:lang w:val="lt-LT" w:eastAsia="zh-CN"/>
              </w:rPr>
              <w:t>Viso:</w:t>
            </w:r>
          </w:p>
        </w:tc>
        <w:tc>
          <w:tcPr>
            <w:tcW w:w="1851" w:type="dxa"/>
            <w:shd w:val="clear" w:color="auto" w:fill="auto"/>
          </w:tcPr>
          <w:p w14:paraId="0EE127D4" w14:textId="6BE9F433" w:rsidR="002751BA" w:rsidRPr="002751BA" w:rsidRDefault="002751BA" w:rsidP="002751BA">
            <w:pPr>
              <w:suppressAutoHyphens w:val="0"/>
              <w:spacing w:line="360" w:lineRule="auto"/>
              <w:jc w:val="both"/>
              <w:rPr>
                <w:rFonts w:ascii="Arial" w:hAnsi="Arial" w:cs="Arial"/>
                <w:lang w:val="lt-LT" w:eastAsia="lt-LT"/>
              </w:rPr>
            </w:pPr>
            <w:r w:rsidRPr="002751BA">
              <w:rPr>
                <w:rFonts w:ascii="Arial" w:eastAsia="Microsoft YaHei" w:hAnsi="Arial" w:cs="Arial"/>
                <w:b/>
                <w:bCs/>
                <w:iCs/>
                <w:color w:val="000000"/>
                <w:kern w:val="2"/>
                <w:lang w:val="lt-LT" w:eastAsia="lt-LT"/>
              </w:rPr>
              <w:t xml:space="preserve">27561,78 Eur </w:t>
            </w:r>
          </w:p>
        </w:tc>
      </w:tr>
    </w:tbl>
    <w:p w14:paraId="2282EFA3" w14:textId="77777777" w:rsidR="00382932" w:rsidRDefault="00382932" w:rsidP="00C035CA">
      <w:pPr>
        <w:spacing w:before="240" w:line="276" w:lineRule="auto"/>
        <w:jc w:val="both"/>
        <w:rPr>
          <w:rFonts w:ascii="Arial" w:hAnsi="Arial" w:cs="Arial"/>
          <w:b/>
          <w:lang w:val="lt-LT"/>
        </w:rPr>
      </w:pPr>
      <w:r w:rsidRPr="000947DA">
        <w:rPr>
          <w:rFonts w:ascii="Arial" w:hAnsi="Arial" w:cs="Arial"/>
          <w:b/>
          <w:lang w:val="lt-LT"/>
        </w:rPr>
        <w:t>6.3. Įstaigos vadovo ar kito darbuotojo dalyvavimas komisijose, darbo grupėse (savivaldybės ar valstybės mastu):</w:t>
      </w:r>
    </w:p>
    <w:p w14:paraId="7B262312" w14:textId="260D4FB2" w:rsidR="008C747D" w:rsidRDefault="008C747D" w:rsidP="00DC3157">
      <w:pPr>
        <w:spacing w:before="240" w:line="276" w:lineRule="auto"/>
        <w:jc w:val="both"/>
        <w:rPr>
          <w:rFonts w:ascii="Arial" w:hAnsi="Arial" w:cs="Arial"/>
          <w:bCs/>
          <w:lang w:val="lt-LT"/>
        </w:rPr>
      </w:pPr>
      <w:r w:rsidRPr="008C747D">
        <w:rPr>
          <w:rFonts w:ascii="Arial" w:hAnsi="Arial" w:cs="Arial"/>
          <w:bCs/>
          <w:lang w:val="lt-LT"/>
        </w:rPr>
        <w:t>Veiviržėnų kultūros centras yra Lietuvos kultūros centrų asociacijos narys.</w:t>
      </w:r>
    </w:p>
    <w:p w14:paraId="506DBE0E" w14:textId="122E36F7" w:rsidR="006A1397" w:rsidRPr="008C747D" w:rsidRDefault="006A1397" w:rsidP="00DC3157">
      <w:pPr>
        <w:spacing w:before="240" w:line="276" w:lineRule="auto"/>
        <w:jc w:val="both"/>
        <w:rPr>
          <w:rFonts w:ascii="Arial" w:hAnsi="Arial" w:cs="Arial"/>
          <w:bCs/>
          <w:lang w:val="lt-LT"/>
        </w:rPr>
      </w:pPr>
      <w:r>
        <w:rPr>
          <w:rFonts w:ascii="Arial" w:hAnsi="Arial" w:cs="Arial"/>
          <w:bCs/>
          <w:lang w:val="lt-LT"/>
        </w:rPr>
        <w:lastRenderedPageBreak/>
        <w:t>L.e.p. direktorius, dizaineris-maketuotojas Marius Kakta yra „Veiviržėnų kultūros centro pastato rekonstrukcijos ir miestelio centrinės aikštės sutvarkymo“ projekto komandos vadovas.</w:t>
      </w:r>
    </w:p>
    <w:p w14:paraId="13AC650A" w14:textId="77777777" w:rsidR="00382932" w:rsidRDefault="00382932" w:rsidP="00DC3157">
      <w:pPr>
        <w:spacing w:before="240" w:line="276" w:lineRule="auto"/>
        <w:jc w:val="both"/>
        <w:rPr>
          <w:rFonts w:ascii="Arial" w:hAnsi="Arial" w:cs="Arial"/>
          <w:b/>
          <w:lang w:val="lt-LT"/>
        </w:rPr>
      </w:pPr>
      <w:r w:rsidRPr="000947DA">
        <w:rPr>
          <w:rFonts w:ascii="Arial" w:hAnsi="Arial" w:cs="Arial"/>
          <w:b/>
          <w:lang w:val="lt-LT"/>
        </w:rPr>
        <w:t>7. Problemos, susijusios su įstaigos veikla, ir siūlomi sprendimo būdai:</w:t>
      </w:r>
    </w:p>
    <w:p w14:paraId="6667BC6A" w14:textId="77777777" w:rsidR="008C747D" w:rsidRPr="008C747D" w:rsidRDefault="008C747D" w:rsidP="00DC3157">
      <w:pPr>
        <w:spacing w:line="276" w:lineRule="auto"/>
        <w:jc w:val="both"/>
        <w:rPr>
          <w:rFonts w:ascii="Arial" w:hAnsi="Arial" w:cs="Arial"/>
          <w:bCs/>
          <w:lang w:val="lt-LT"/>
        </w:rPr>
      </w:pPr>
      <w:r w:rsidRPr="008C747D">
        <w:rPr>
          <w:rFonts w:ascii="Arial" w:hAnsi="Arial" w:cs="Arial"/>
          <w:bCs/>
          <w:lang w:val="lt-LT"/>
        </w:rPr>
        <w:t>1. Reikalingas kapitalinis remontas, rekonstrukcija šiems Veiviržėnų kultūros centro pastatams:</w:t>
      </w:r>
    </w:p>
    <w:p w14:paraId="34B4287E" w14:textId="114FDAC1" w:rsidR="008C747D" w:rsidRPr="008C747D" w:rsidRDefault="008C747D" w:rsidP="00DC3157">
      <w:pPr>
        <w:spacing w:line="276" w:lineRule="auto"/>
        <w:jc w:val="both"/>
        <w:rPr>
          <w:rFonts w:ascii="Arial" w:hAnsi="Arial" w:cs="Arial"/>
          <w:bCs/>
          <w:lang w:val="lt-LT"/>
        </w:rPr>
      </w:pPr>
      <w:r w:rsidRPr="008C747D">
        <w:rPr>
          <w:rFonts w:ascii="Arial" w:hAnsi="Arial" w:cs="Arial"/>
          <w:bCs/>
          <w:lang w:val="lt-LT"/>
        </w:rPr>
        <w:t xml:space="preserve">1.1. Veiviržėnų kultūros centro pastato apšiltinimo poreikis, patalpų kūrybinei veiklai trūkumas, reikalingas vidaus patalpų ir išorės remontas (jau </w:t>
      </w:r>
      <w:r w:rsidR="00961D75">
        <w:rPr>
          <w:rFonts w:ascii="Arial" w:hAnsi="Arial" w:cs="Arial"/>
          <w:bCs/>
          <w:lang w:val="lt-LT"/>
        </w:rPr>
        <w:t>gautas</w:t>
      </w:r>
      <w:r w:rsidRPr="008C747D">
        <w:rPr>
          <w:rFonts w:ascii="Arial" w:hAnsi="Arial" w:cs="Arial"/>
          <w:bCs/>
          <w:lang w:val="lt-LT"/>
        </w:rPr>
        <w:t xml:space="preserve"> Veiviržėnų kultūros centro pastato rekonstrukcijos projektas, nupirkta </w:t>
      </w:r>
      <w:r w:rsidR="00961D75">
        <w:rPr>
          <w:rFonts w:ascii="Arial" w:hAnsi="Arial" w:cs="Arial"/>
          <w:bCs/>
          <w:lang w:val="lt-LT"/>
        </w:rPr>
        <w:t>projekto ekspertizė</w:t>
      </w:r>
      <w:r w:rsidRPr="008C747D">
        <w:rPr>
          <w:rFonts w:ascii="Arial" w:hAnsi="Arial" w:cs="Arial"/>
          <w:bCs/>
          <w:lang w:val="lt-LT"/>
        </w:rPr>
        <w:t xml:space="preserve">). </w:t>
      </w:r>
    </w:p>
    <w:p w14:paraId="64BF42D8" w14:textId="5B773D62" w:rsidR="008C747D" w:rsidRPr="008C747D" w:rsidRDefault="00961D75" w:rsidP="00DC3157">
      <w:pPr>
        <w:spacing w:line="276" w:lineRule="auto"/>
        <w:jc w:val="both"/>
        <w:rPr>
          <w:rFonts w:ascii="Arial" w:hAnsi="Arial" w:cs="Arial"/>
          <w:bCs/>
          <w:lang w:val="lt-LT"/>
        </w:rPr>
      </w:pPr>
      <w:r>
        <w:rPr>
          <w:rFonts w:ascii="Arial" w:hAnsi="Arial" w:cs="Arial"/>
          <w:bCs/>
          <w:lang w:val="lt-LT"/>
        </w:rPr>
        <w:t>2</w:t>
      </w:r>
      <w:r w:rsidR="008C747D" w:rsidRPr="008C747D">
        <w:rPr>
          <w:rFonts w:ascii="Arial" w:hAnsi="Arial" w:cs="Arial"/>
          <w:bCs/>
          <w:lang w:val="lt-LT"/>
        </w:rPr>
        <w:t>. Veiviržėnų kultūros centro automobilis yra senas ir dažnai genda, todėl yra reikalinga nauja transporto priemonė.</w:t>
      </w:r>
    </w:p>
    <w:p w14:paraId="6E72E66A" w14:textId="087ACA92" w:rsidR="008C747D" w:rsidRPr="008C747D" w:rsidRDefault="008C747D" w:rsidP="00DC3157">
      <w:pPr>
        <w:spacing w:line="276" w:lineRule="auto"/>
        <w:jc w:val="both"/>
        <w:rPr>
          <w:rFonts w:ascii="Arial" w:hAnsi="Arial" w:cs="Arial"/>
          <w:bCs/>
          <w:lang w:val="lt-LT"/>
        </w:rPr>
      </w:pPr>
      <w:r w:rsidRPr="008C747D">
        <w:rPr>
          <w:rFonts w:ascii="Arial" w:hAnsi="Arial" w:cs="Arial"/>
          <w:bCs/>
          <w:lang w:val="lt-LT"/>
        </w:rPr>
        <w:t>Iš pateiktų duomenų, galime matyti, kad pagrindinė problema</w:t>
      </w:r>
      <w:r>
        <w:rPr>
          <w:rFonts w:ascii="Arial" w:hAnsi="Arial" w:cs="Arial"/>
          <w:bCs/>
          <w:lang w:val="lt-LT"/>
        </w:rPr>
        <w:t>,</w:t>
      </w:r>
      <w:r w:rsidRPr="008C747D">
        <w:rPr>
          <w:rFonts w:ascii="Arial" w:hAnsi="Arial" w:cs="Arial"/>
          <w:bCs/>
          <w:lang w:val="lt-LT"/>
        </w:rPr>
        <w:t xml:space="preserve"> su kuria susiduria kultūros centras – pvz. patalpų trūkumas, infrastruktūra, transporto priemonės.</w:t>
      </w:r>
    </w:p>
    <w:p w14:paraId="0558D88E" w14:textId="77777777" w:rsidR="00397033" w:rsidRPr="000947DA" w:rsidRDefault="00397033" w:rsidP="000947DA">
      <w:pPr>
        <w:spacing w:line="276" w:lineRule="auto"/>
        <w:jc w:val="center"/>
        <w:rPr>
          <w:rFonts w:ascii="Arial" w:hAnsi="Arial" w:cs="Arial"/>
          <w:lang w:val="lt-LT"/>
        </w:rPr>
      </w:pPr>
      <w:r w:rsidRPr="000947DA">
        <w:rPr>
          <w:rFonts w:ascii="Arial" w:hAnsi="Arial" w:cs="Arial"/>
          <w:lang w:val="lt-LT"/>
        </w:rPr>
        <w:t>_______________________________________</w:t>
      </w:r>
    </w:p>
    <w:sectPr w:rsidR="00397033" w:rsidRPr="000947DA" w:rsidSect="00AF54ED">
      <w:headerReference w:type="default" r:id="rId8"/>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08373" w14:textId="77777777" w:rsidR="00AF54ED" w:rsidRDefault="00AF54ED">
      <w:r>
        <w:separator/>
      </w:r>
    </w:p>
  </w:endnote>
  <w:endnote w:type="continuationSeparator" w:id="0">
    <w:p w14:paraId="331342C3" w14:textId="77777777" w:rsidR="00AF54ED" w:rsidRDefault="00AF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roman"/>
    <w:pitch w:val="variable"/>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05B69" w14:textId="77777777" w:rsidR="00AF54ED" w:rsidRDefault="00AF54ED">
      <w:r>
        <w:separator/>
      </w:r>
    </w:p>
  </w:footnote>
  <w:footnote w:type="continuationSeparator" w:id="0">
    <w:p w14:paraId="20F18885" w14:textId="77777777" w:rsidR="00AF54ED" w:rsidRDefault="00AF5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900780"/>
      <w:docPartObj>
        <w:docPartGallery w:val="Page Numbers (Top of Page)"/>
        <w:docPartUnique/>
      </w:docPartObj>
    </w:sdtPr>
    <w:sdtEndPr>
      <w:rPr>
        <w:rFonts w:ascii="Arial" w:hAnsi="Arial" w:cs="Arial"/>
      </w:rPr>
    </w:sdtEndPr>
    <w:sdtContent>
      <w:p w14:paraId="1B9E32D4" w14:textId="77777777" w:rsidR="00830FE1" w:rsidRPr="00147E6F" w:rsidRDefault="00830FE1">
        <w:pPr>
          <w:pStyle w:val="Antrats"/>
          <w:jc w:val="center"/>
          <w:rPr>
            <w:rFonts w:ascii="Arial" w:hAnsi="Arial" w:cs="Arial"/>
          </w:rPr>
        </w:pPr>
        <w:r w:rsidRPr="00147E6F">
          <w:rPr>
            <w:rFonts w:ascii="Arial" w:hAnsi="Arial" w:cs="Arial"/>
          </w:rPr>
          <w:fldChar w:fldCharType="begin"/>
        </w:r>
        <w:r w:rsidRPr="00147E6F">
          <w:rPr>
            <w:rFonts w:ascii="Arial" w:hAnsi="Arial" w:cs="Arial"/>
          </w:rPr>
          <w:instrText>PAGE   \* MERGEFORMAT</w:instrText>
        </w:r>
        <w:r w:rsidRPr="00147E6F">
          <w:rPr>
            <w:rFonts w:ascii="Arial" w:hAnsi="Arial" w:cs="Arial"/>
          </w:rPr>
          <w:fldChar w:fldCharType="separate"/>
        </w:r>
        <w:r w:rsidR="00256B1C" w:rsidRPr="00147E6F">
          <w:rPr>
            <w:rFonts w:ascii="Arial" w:hAnsi="Arial" w:cs="Arial"/>
            <w:noProof/>
          </w:rPr>
          <w:t>4</w:t>
        </w:r>
        <w:r w:rsidRPr="00147E6F">
          <w:rPr>
            <w:rFonts w:ascii="Arial" w:hAnsi="Arial" w:cs="Arial"/>
          </w:rPr>
          <w:fldChar w:fldCharType="end"/>
        </w:r>
      </w:p>
    </w:sdtContent>
  </w:sdt>
  <w:p w14:paraId="1F10B201" w14:textId="77777777" w:rsidR="00830FE1" w:rsidRDefault="00830F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2FF2AC5"/>
    <w:multiLevelType w:val="hybridMultilevel"/>
    <w:tmpl w:val="172658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9855540">
    <w:abstractNumId w:val="0"/>
  </w:num>
  <w:num w:numId="2" w16cid:durableId="1005353502">
    <w:abstractNumId w:val="1"/>
  </w:num>
  <w:num w:numId="3" w16cid:durableId="1691763334">
    <w:abstractNumId w:val="2"/>
  </w:num>
  <w:num w:numId="4" w16cid:durableId="2070180804">
    <w:abstractNumId w:val="4"/>
  </w:num>
  <w:num w:numId="5" w16cid:durableId="9400662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10541"/>
    <w:rsid w:val="000167E8"/>
    <w:rsid w:val="000248B1"/>
    <w:rsid w:val="00026840"/>
    <w:rsid w:val="000270DF"/>
    <w:rsid w:val="000300B8"/>
    <w:rsid w:val="00030C5A"/>
    <w:rsid w:val="00031957"/>
    <w:rsid w:val="0003251E"/>
    <w:rsid w:val="0003696B"/>
    <w:rsid w:val="00041658"/>
    <w:rsid w:val="00041972"/>
    <w:rsid w:val="00041FB1"/>
    <w:rsid w:val="00043391"/>
    <w:rsid w:val="0004386C"/>
    <w:rsid w:val="00052127"/>
    <w:rsid w:val="00052145"/>
    <w:rsid w:val="00055CFF"/>
    <w:rsid w:val="0007448A"/>
    <w:rsid w:val="0008187E"/>
    <w:rsid w:val="00083112"/>
    <w:rsid w:val="000872EA"/>
    <w:rsid w:val="000947DA"/>
    <w:rsid w:val="00097BC9"/>
    <w:rsid w:val="000A2D88"/>
    <w:rsid w:val="000A40C0"/>
    <w:rsid w:val="000A4767"/>
    <w:rsid w:val="000A761B"/>
    <w:rsid w:val="000B4210"/>
    <w:rsid w:val="000B6C22"/>
    <w:rsid w:val="000C4B03"/>
    <w:rsid w:val="000C4C45"/>
    <w:rsid w:val="000C537F"/>
    <w:rsid w:val="000D020A"/>
    <w:rsid w:val="000D3B74"/>
    <w:rsid w:val="000E64B2"/>
    <w:rsid w:val="000E71E5"/>
    <w:rsid w:val="000F404E"/>
    <w:rsid w:val="000F4208"/>
    <w:rsid w:val="000F5F52"/>
    <w:rsid w:val="00100756"/>
    <w:rsid w:val="001049C6"/>
    <w:rsid w:val="00106081"/>
    <w:rsid w:val="00110531"/>
    <w:rsid w:val="0011206F"/>
    <w:rsid w:val="001244E0"/>
    <w:rsid w:val="00124515"/>
    <w:rsid w:val="0012741D"/>
    <w:rsid w:val="00142C8F"/>
    <w:rsid w:val="00146038"/>
    <w:rsid w:val="0014609A"/>
    <w:rsid w:val="00147305"/>
    <w:rsid w:val="00147E6F"/>
    <w:rsid w:val="001509D8"/>
    <w:rsid w:val="00157B7C"/>
    <w:rsid w:val="00161DA7"/>
    <w:rsid w:val="00162AB7"/>
    <w:rsid w:val="00164C0C"/>
    <w:rsid w:val="0016547E"/>
    <w:rsid w:val="001741F2"/>
    <w:rsid w:val="00177502"/>
    <w:rsid w:val="00181CD5"/>
    <w:rsid w:val="00187904"/>
    <w:rsid w:val="001954D0"/>
    <w:rsid w:val="001A173B"/>
    <w:rsid w:val="001A443F"/>
    <w:rsid w:val="001A550A"/>
    <w:rsid w:val="001B0480"/>
    <w:rsid w:val="001B07E7"/>
    <w:rsid w:val="001B22FA"/>
    <w:rsid w:val="001B48D1"/>
    <w:rsid w:val="001B778F"/>
    <w:rsid w:val="001C5934"/>
    <w:rsid w:val="001D753E"/>
    <w:rsid w:val="001E5614"/>
    <w:rsid w:val="001E7120"/>
    <w:rsid w:val="001F6B1E"/>
    <w:rsid w:val="002106F0"/>
    <w:rsid w:val="00210D45"/>
    <w:rsid w:val="002128B8"/>
    <w:rsid w:val="00214792"/>
    <w:rsid w:val="0021559F"/>
    <w:rsid w:val="002157B3"/>
    <w:rsid w:val="00220AAF"/>
    <w:rsid w:val="00226596"/>
    <w:rsid w:val="002301DC"/>
    <w:rsid w:val="00231661"/>
    <w:rsid w:val="00231AFE"/>
    <w:rsid w:val="00231EDA"/>
    <w:rsid w:val="00235E93"/>
    <w:rsid w:val="002439E1"/>
    <w:rsid w:val="00244096"/>
    <w:rsid w:val="00251C4F"/>
    <w:rsid w:val="002523E9"/>
    <w:rsid w:val="00256B1C"/>
    <w:rsid w:val="00267C49"/>
    <w:rsid w:val="002706AF"/>
    <w:rsid w:val="0027470F"/>
    <w:rsid w:val="0027476D"/>
    <w:rsid w:val="002751BA"/>
    <w:rsid w:val="002752DB"/>
    <w:rsid w:val="002759C6"/>
    <w:rsid w:val="00285EB8"/>
    <w:rsid w:val="002944B8"/>
    <w:rsid w:val="002A19CE"/>
    <w:rsid w:val="002A25A5"/>
    <w:rsid w:val="002A366D"/>
    <w:rsid w:val="002B3A6D"/>
    <w:rsid w:val="002B6C24"/>
    <w:rsid w:val="002D263C"/>
    <w:rsid w:val="002D27E1"/>
    <w:rsid w:val="002D36EC"/>
    <w:rsid w:val="002D5609"/>
    <w:rsid w:val="002E1632"/>
    <w:rsid w:val="002E4DFA"/>
    <w:rsid w:val="002F039F"/>
    <w:rsid w:val="0030065D"/>
    <w:rsid w:val="00302260"/>
    <w:rsid w:val="00317641"/>
    <w:rsid w:val="003223B8"/>
    <w:rsid w:val="00323990"/>
    <w:rsid w:val="0032785D"/>
    <w:rsid w:val="003456FE"/>
    <w:rsid w:val="003502EA"/>
    <w:rsid w:val="0035047C"/>
    <w:rsid w:val="00353698"/>
    <w:rsid w:val="00356012"/>
    <w:rsid w:val="0035748D"/>
    <w:rsid w:val="00361433"/>
    <w:rsid w:val="003632CE"/>
    <w:rsid w:val="00366BCB"/>
    <w:rsid w:val="00367A7A"/>
    <w:rsid w:val="00376891"/>
    <w:rsid w:val="00376E88"/>
    <w:rsid w:val="00382932"/>
    <w:rsid w:val="003947D9"/>
    <w:rsid w:val="00397033"/>
    <w:rsid w:val="003973BF"/>
    <w:rsid w:val="003A04BB"/>
    <w:rsid w:val="003B5111"/>
    <w:rsid w:val="003C433D"/>
    <w:rsid w:val="003D2C69"/>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3BF3"/>
    <w:rsid w:val="00445C22"/>
    <w:rsid w:val="00457971"/>
    <w:rsid w:val="004604C7"/>
    <w:rsid w:val="00460979"/>
    <w:rsid w:val="00464463"/>
    <w:rsid w:val="0046755E"/>
    <w:rsid w:val="00481746"/>
    <w:rsid w:val="00485444"/>
    <w:rsid w:val="004A5D14"/>
    <w:rsid w:val="004A7DB0"/>
    <w:rsid w:val="004C05EF"/>
    <w:rsid w:val="004C09B3"/>
    <w:rsid w:val="004C2E89"/>
    <w:rsid w:val="004C39EA"/>
    <w:rsid w:val="004C6DFA"/>
    <w:rsid w:val="004D0BB6"/>
    <w:rsid w:val="004D3A63"/>
    <w:rsid w:val="004D4675"/>
    <w:rsid w:val="004E654E"/>
    <w:rsid w:val="005067F8"/>
    <w:rsid w:val="0050772A"/>
    <w:rsid w:val="00514847"/>
    <w:rsid w:val="00514F3C"/>
    <w:rsid w:val="0051508B"/>
    <w:rsid w:val="00524E6F"/>
    <w:rsid w:val="00525E28"/>
    <w:rsid w:val="0053229F"/>
    <w:rsid w:val="00543500"/>
    <w:rsid w:val="00546984"/>
    <w:rsid w:val="00547304"/>
    <w:rsid w:val="005520D5"/>
    <w:rsid w:val="00552620"/>
    <w:rsid w:val="005540E5"/>
    <w:rsid w:val="00556B42"/>
    <w:rsid w:val="0056621B"/>
    <w:rsid w:val="00575BA7"/>
    <w:rsid w:val="00580C37"/>
    <w:rsid w:val="00590321"/>
    <w:rsid w:val="005976DD"/>
    <w:rsid w:val="005B012F"/>
    <w:rsid w:val="005B36CA"/>
    <w:rsid w:val="005C0BAA"/>
    <w:rsid w:val="005C7564"/>
    <w:rsid w:val="005D2A44"/>
    <w:rsid w:val="005D67FE"/>
    <w:rsid w:val="005E31BE"/>
    <w:rsid w:val="005E71F4"/>
    <w:rsid w:val="006064E2"/>
    <w:rsid w:val="006124E2"/>
    <w:rsid w:val="0062777A"/>
    <w:rsid w:val="0063481C"/>
    <w:rsid w:val="00651BE8"/>
    <w:rsid w:val="0065483B"/>
    <w:rsid w:val="00654B74"/>
    <w:rsid w:val="00655D6B"/>
    <w:rsid w:val="00656045"/>
    <w:rsid w:val="006577E9"/>
    <w:rsid w:val="00660896"/>
    <w:rsid w:val="0066448C"/>
    <w:rsid w:val="00666FE7"/>
    <w:rsid w:val="0066740A"/>
    <w:rsid w:val="00682D8D"/>
    <w:rsid w:val="006870C7"/>
    <w:rsid w:val="006A1397"/>
    <w:rsid w:val="006A330B"/>
    <w:rsid w:val="006B05AE"/>
    <w:rsid w:val="006B6D70"/>
    <w:rsid w:val="006B7A6C"/>
    <w:rsid w:val="006B7B9C"/>
    <w:rsid w:val="006C1905"/>
    <w:rsid w:val="006C476A"/>
    <w:rsid w:val="006C5FFA"/>
    <w:rsid w:val="006F4B12"/>
    <w:rsid w:val="006F5B7B"/>
    <w:rsid w:val="007053A9"/>
    <w:rsid w:val="00707890"/>
    <w:rsid w:val="00731C3E"/>
    <w:rsid w:val="0073483D"/>
    <w:rsid w:val="00745CB7"/>
    <w:rsid w:val="00746BBC"/>
    <w:rsid w:val="0075439D"/>
    <w:rsid w:val="00755A2E"/>
    <w:rsid w:val="00755F97"/>
    <w:rsid w:val="00761317"/>
    <w:rsid w:val="00763114"/>
    <w:rsid w:val="00776645"/>
    <w:rsid w:val="00780F4B"/>
    <w:rsid w:val="00790106"/>
    <w:rsid w:val="007921D4"/>
    <w:rsid w:val="00792628"/>
    <w:rsid w:val="007A33EF"/>
    <w:rsid w:val="007B20DD"/>
    <w:rsid w:val="007D21CF"/>
    <w:rsid w:val="007F1070"/>
    <w:rsid w:val="007F5F33"/>
    <w:rsid w:val="00803E54"/>
    <w:rsid w:val="00804BCC"/>
    <w:rsid w:val="00805DE6"/>
    <w:rsid w:val="00806260"/>
    <w:rsid w:val="00813F89"/>
    <w:rsid w:val="008203F8"/>
    <w:rsid w:val="00822D1F"/>
    <w:rsid w:val="00827FF1"/>
    <w:rsid w:val="00830FE1"/>
    <w:rsid w:val="00835BC4"/>
    <w:rsid w:val="008370A0"/>
    <w:rsid w:val="0084209D"/>
    <w:rsid w:val="00844CD3"/>
    <w:rsid w:val="00846556"/>
    <w:rsid w:val="008639CC"/>
    <w:rsid w:val="00865653"/>
    <w:rsid w:val="00876597"/>
    <w:rsid w:val="00884553"/>
    <w:rsid w:val="008869CF"/>
    <w:rsid w:val="00887927"/>
    <w:rsid w:val="00897C20"/>
    <w:rsid w:val="008A1AEE"/>
    <w:rsid w:val="008B5183"/>
    <w:rsid w:val="008C1DCB"/>
    <w:rsid w:val="008C4275"/>
    <w:rsid w:val="008C72F4"/>
    <w:rsid w:val="008C747D"/>
    <w:rsid w:val="008C7D43"/>
    <w:rsid w:val="008E33A8"/>
    <w:rsid w:val="008E62C0"/>
    <w:rsid w:val="008E7983"/>
    <w:rsid w:val="008F0C44"/>
    <w:rsid w:val="008F155E"/>
    <w:rsid w:val="008F1BAD"/>
    <w:rsid w:val="008F1E9F"/>
    <w:rsid w:val="008F7F30"/>
    <w:rsid w:val="00902B3B"/>
    <w:rsid w:val="00912639"/>
    <w:rsid w:val="00917E70"/>
    <w:rsid w:val="00931461"/>
    <w:rsid w:val="009334D9"/>
    <w:rsid w:val="009473BB"/>
    <w:rsid w:val="00961D75"/>
    <w:rsid w:val="00963B98"/>
    <w:rsid w:val="00991904"/>
    <w:rsid w:val="00995B90"/>
    <w:rsid w:val="00997105"/>
    <w:rsid w:val="009A2567"/>
    <w:rsid w:val="009B32EE"/>
    <w:rsid w:val="009B5719"/>
    <w:rsid w:val="009B680D"/>
    <w:rsid w:val="009B7170"/>
    <w:rsid w:val="009C20DA"/>
    <w:rsid w:val="009C57B2"/>
    <w:rsid w:val="009C58C5"/>
    <w:rsid w:val="009D530C"/>
    <w:rsid w:val="009E2FFD"/>
    <w:rsid w:val="009E3DFF"/>
    <w:rsid w:val="009E58B9"/>
    <w:rsid w:val="009F1668"/>
    <w:rsid w:val="009F3BEB"/>
    <w:rsid w:val="009F6110"/>
    <w:rsid w:val="009F6856"/>
    <w:rsid w:val="00A04AFA"/>
    <w:rsid w:val="00A06B7A"/>
    <w:rsid w:val="00A14F69"/>
    <w:rsid w:val="00A16CAA"/>
    <w:rsid w:val="00A17801"/>
    <w:rsid w:val="00A256C3"/>
    <w:rsid w:val="00A25714"/>
    <w:rsid w:val="00A36C5E"/>
    <w:rsid w:val="00A36FBD"/>
    <w:rsid w:val="00A4066A"/>
    <w:rsid w:val="00A4175B"/>
    <w:rsid w:val="00A41AA2"/>
    <w:rsid w:val="00A51B1F"/>
    <w:rsid w:val="00A53F24"/>
    <w:rsid w:val="00A57FC3"/>
    <w:rsid w:val="00A64D3B"/>
    <w:rsid w:val="00A75D89"/>
    <w:rsid w:val="00A82D23"/>
    <w:rsid w:val="00A833F5"/>
    <w:rsid w:val="00A83446"/>
    <w:rsid w:val="00A848EB"/>
    <w:rsid w:val="00A85A29"/>
    <w:rsid w:val="00A86037"/>
    <w:rsid w:val="00A86EFB"/>
    <w:rsid w:val="00A875BB"/>
    <w:rsid w:val="00A92AAD"/>
    <w:rsid w:val="00A94E3C"/>
    <w:rsid w:val="00A97842"/>
    <w:rsid w:val="00AB15F7"/>
    <w:rsid w:val="00AB576D"/>
    <w:rsid w:val="00AC0557"/>
    <w:rsid w:val="00AC183E"/>
    <w:rsid w:val="00AD1D84"/>
    <w:rsid w:val="00AD5B16"/>
    <w:rsid w:val="00AE32CD"/>
    <w:rsid w:val="00AE453C"/>
    <w:rsid w:val="00AF54ED"/>
    <w:rsid w:val="00AF7F38"/>
    <w:rsid w:val="00B03E80"/>
    <w:rsid w:val="00B11493"/>
    <w:rsid w:val="00B11C6A"/>
    <w:rsid w:val="00B12CB6"/>
    <w:rsid w:val="00B12F48"/>
    <w:rsid w:val="00B1796B"/>
    <w:rsid w:val="00B20B4B"/>
    <w:rsid w:val="00B3635F"/>
    <w:rsid w:val="00B45E9C"/>
    <w:rsid w:val="00B5559C"/>
    <w:rsid w:val="00B63610"/>
    <w:rsid w:val="00B711BE"/>
    <w:rsid w:val="00B731D4"/>
    <w:rsid w:val="00B75E87"/>
    <w:rsid w:val="00B81BFD"/>
    <w:rsid w:val="00B85505"/>
    <w:rsid w:val="00B970C7"/>
    <w:rsid w:val="00BA1E47"/>
    <w:rsid w:val="00BD56A3"/>
    <w:rsid w:val="00BE0D28"/>
    <w:rsid w:val="00BF6E62"/>
    <w:rsid w:val="00C005DC"/>
    <w:rsid w:val="00C035CA"/>
    <w:rsid w:val="00C04975"/>
    <w:rsid w:val="00C0522E"/>
    <w:rsid w:val="00C1288A"/>
    <w:rsid w:val="00C16306"/>
    <w:rsid w:val="00C23B75"/>
    <w:rsid w:val="00C252DF"/>
    <w:rsid w:val="00C3301E"/>
    <w:rsid w:val="00C55E5A"/>
    <w:rsid w:val="00C62496"/>
    <w:rsid w:val="00C65B00"/>
    <w:rsid w:val="00C73F91"/>
    <w:rsid w:val="00C81B89"/>
    <w:rsid w:val="00C85594"/>
    <w:rsid w:val="00C95E18"/>
    <w:rsid w:val="00CA3180"/>
    <w:rsid w:val="00CA3D74"/>
    <w:rsid w:val="00CB47E9"/>
    <w:rsid w:val="00CB764B"/>
    <w:rsid w:val="00CB7B46"/>
    <w:rsid w:val="00CC09A8"/>
    <w:rsid w:val="00CC2FD4"/>
    <w:rsid w:val="00CE05CD"/>
    <w:rsid w:val="00CE52C6"/>
    <w:rsid w:val="00CE5B08"/>
    <w:rsid w:val="00CF6363"/>
    <w:rsid w:val="00D078C1"/>
    <w:rsid w:val="00D07DD4"/>
    <w:rsid w:val="00D12F67"/>
    <w:rsid w:val="00D150E7"/>
    <w:rsid w:val="00D22685"/>
    <w:rsid w:val="00D25E38"/>
    <w:rsid w:val="00D4026E"/>
    <w:rsid w:val="00D40E6F"/>
    <w:rsid w:val="00D419C1"/>
    <w:rsid w:val="00D45BFD"/>
    <w:rsid w:val="00D5478F"/>
    <w:rsid w:val="00D634AA"/>
    <w:rsid w:val="00D665CC"/>
    <w:rsid w:val="00D7495B"/>
    <w:rsid w:val="00D76FCD"/>
    <w:rsid w:val="00D8073E"/>
    <w:rsid w:val="00D81BF3"/>
    <w:rsid w:val="00D8274C"/>
    <w:rsid w:val="00D83288"/>
    <w:rsid w:val="00D83998"/>
    <w:rsid w:val="00D863C5"/>
    <w:rsid w:val="00D86D8D"/>
    <w:rsid w:val="00D86DFE"/>
    <w:rsid w:val="00DB0A23"/>
    <w:rsid w:val="00DB3199"/>
    <w:rsid w:val="00DB31B5"/>
    <w:rsid w:val="00DB3EA1"/>
    <w:rsid w:val="00DB4FDF"/>
    <w:rsid w:val="00DB5439"/>
    <w:rsid w:val="00DC25FB"/>
    <w:rsid w:val="00DC3157"/>
    <w:rsid w:val="00DC4ACD"/>
    <w:rsid w:val="00DC5BD1"/>
    <w:rsid w:val="00DC6BF9"/>
    <w:rsid w:val="00DD3206"/>
    <w:rsid w:val="00DD398C"/>
    <w:rsid w:val="00DD43FE"/>
    <w:rsid w:val="00DE07A7"/>
    <w:rsid w:val="00DE4703"/>
    <w:rsid w:val="00DE64F1"/>
    <w:rsid w:val="00DF1E57"/>
    <w:rsid w:val="00DF4232"/>
    <w:rsid w:val="00DF43A8"/>
    <w:rsid w:val="00DF4492"/>
    <w:rsid w:val="00E04E9E"/>
    <w:rsid w:val="00E10256"/>
    <w:rsid w:val="00E12262"/>
    <w:rsid w:val="00E233E1"/>
    <w:rsid w:val="00E26155"/>
    <w:rsid w:val="00E31298"/>
    <w:rsid w:val="00E31487"/>
    <w:rsid w:val="00E32F5A"/>
    <w:rsid w:val="00E3376E"/>
    <w:rsid w:val="00E363C9"/>
    <w:rsid w:val="00E548B3"/>
    <w:rsid w:val="00E61FE2"/>
    <w:rsid w:val="00E63601"/>
    <w:rsid w:val="00E6455A"/>
    <w:rsid w:val="00E81256"/>
    <w:rsid w:val="00E81AD4"/>
    <w:rsid w:val="00E876D1"/>
    <w:rsid w:val="00EB514D"/>
    <w:rsid w:val="00EB5E5E"/>
    <w:rsid w:val="00EB7A10"/>
    <w:rsid w:val="00EC0FF4"/>
    <w:rsid w:val="00EC35CF"/>
    <w:rsid w:val="00EC3BB0"/>
    <w:rsid w:val="00EC7042"/>
    <w:rsid w:val="00ED4190"/>
    <w:rsid w:val="00ED5491"/>
    <w:rsid w:val="00EE2BBF"/>
    <w:rsid w:val="00EE5F3F"/>
    <w:rsid w:val="00EE6016"/>
    <w:rsid w:val="00EE6038"/>
    <w:rsid w:val="00EF6B5B"/>
    <w:rsid w:val="00F00F61"/>
    <w:rsid w:val="00F0563F"/>
    <w:rsid w:val="00F05CC0"/>
    <w:rsid w:val="00F06F2E"/>
    <w:rsid w:val="00F13E36"/>
    <w:rsid w:val="00F17DBC"/>
    <w:rsid w:val="00F2294A"/>
    <w:rsid w:val="00F349A0"/>
    <w:rsid w:val="00F44D18"/>
    <w:rsid w:val="00F55E04"/>
    <w:rsid w:val="00F5789D"/>
    <w:rsid w:val="00F579CF"/>
    <w:rsid w:val="00F63E23"/>
    <w:rsid w:val="00F665CE"/>
    <w:rsid w:val="00F67747"/>
    <w:rsid w:val="00F73AB2"/>
    <w:rsid w:val="00F74F81"/>
    <w:rsid w:val="00F8032C"/>
    <w:rsid w:val="00F820FB"/>
    <w:rsid w:val="00F821CE"/>
    <w:rsid w:val="00F87C96"/>
    <w:rsid w:val="00F900F6"/>
    <w:rsid w:val="00FA0E4F"/>
    <w:rsid w:val="00FA32EC"/>
    <w:rsid w:val="00FA4BD0"/>
    <w:rsid w:val="00FA515B"/>
    <w:rsid w:val="00FB0532"/>
    <w:rsid w:val="00FB3ED9"/>
    <w:rsid w:val="00FB46BB"/>
    <w:rsid w:val="00FB7AE0"/>
    <w:rsid w:val="00FC0BAA"/>
    <w:rsid w:val="00FC12B1"/>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1027752730">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5</TotalTime>
  <Pages>10</Pages>
  <Words>11307</Words>
  <Characters>6445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17717</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Emilija Baranauskaitė</cp:lastModifiedBy>
  <cp:revision>6</cp:revision>
  <cp:lastPrinted>2020-03-02T07:43:00Z</cp:lastPrinted>
  <dcterms:created xsi:type="dcterms:W3CDTF">2024-02-29T06:46:00Z</dcterms:created>
  <dcterms:modified xsi:type="dcterms:W3CDTF">2024-03-29T11:22:00Z</dcterms:modified>
</cp:coreProperties>
</file>