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6BD234A" w14:textId="3266A464" w:rsidR="000C6958" w:rsidRPr="008C76C3" w:rsidRDefault="000C6958" w:rsidP="008D397C">
      <w:pPr>
        <w:spacing w:line="276" w:lineRule="auto"/>
        <w:ind w:firstLine="4962"/>
        <w:rPr>
          <w:rFonts w:ascii="Arial" w:hAnsi="Arial" w:cs="Arial"/>
          <w:lang w:val="lt-LT"/>
        </w:rPr>
      </w:pPr>
      <w:r w:rsidRPr="008C76C3">
        <w:rPr>
          <w:rFonts w:ascii="Arial" w:hAnsi="Arial" w:cs="Arial"/>
          <w:lang w:val="lt-LT"/>
        </w:rPr>
        <w:t>PATVIRTINTA</w:t>
      </w:r>
    </w:p>
    <w:p w14:paraId="20FF7B97" w14:textId="77777777" w:rsidR="000C6958" w:rsidRPr="008C76C3" w:rsidRDefault="000C6958" w:rsidP="008D397C">
      <w:pPr>
        <w:spacing w:line="276" w:lineRule="auto"/>
        <w:ind w:firstLine="4962"/>
        <w:rPr>
          <w:rFonts w:ascii="Arial" w:hAnsi="Arial" w:cs="Arial"/>
          <w:lang w:val="lt-LT"/>
        </w:rPr>
      </w:pPr>
      <w:r w:rsidRPr="008C76C3">
        <w:rPr>
          <w:rFonts w:ascii="Arial" w:hAnsi="Arial" w:cs="Arial"/>
          <w:lang w:val="lt-LT"/>
        </w:rPr>
        <w:t>Klaipėdos rajono savivaldybės tarybos</w:t>
      </w:r>
    </w:p>
    <w:p w14:paraId="01C0322B" w14:textId="32C1B52F" w:rsidR="00277222" w:rsidRPr="008E4AB3" w:rsidRDefault="000C6958" w:rsidP="008D397C">
      <w:pPr>
        <w:spacing w:after="240" w:line="276" w:lineRule="auto"/>
        <w:ind w:firstLine="4962"/>
        <w:rPr>
          <w:rFonts w:ascii="Arial" w:hAnsi="Arial" w:cs="Arial"/>
          <w:lang w:val="lt-LT"/>
        </w:rPr>
      </w:pPr>
      <w:r w:rsidRPr="008C76C3">
        <w:rPr>
          <w:rFonts w:ascii="Arial" w:hAnsi="Arial" w:cs="Arial"/>
          <w:lang w:val="lt-LT"/>
        </w:rPr>
        <w:t>202</w:t>
      </w:r>
      <w:r w:rsidR="00EF7838" w:rsidRPr="008C76C3">
        <w:rPr>
          <w:rFonts w:ascii="Arial" w:hAnsi="Arial" w:cs="Arial"/>
          <w:lang w:val="lt-LT"/>
        </w:rPr>
        <w:t>4</w:t>
      </w:r>
      <w:r w:rsidRPr="008C76C3">
        <w:rPr>
          <w:rFonts w:ascii="Arial" w:hAnsi="Arial" w:cs="Arial"/>
          <w:lang w:val="lt-LT"/>
        </w:rPr>
        <w:t xml:space="preserve"> m. kovo</w:t>
      </w:r>
      <w:r w:rsidR="008E4AB3">
        <w:rPr>
          <w:rFonts w:ascii="Arial" w:hAnsi="Arial" w:cs="Arial"/>
          <w:lang w:val="lt-LT"/>
        </w:rPr>
        <w:t xml:space="preserve"> 28</w:t>
      </w:r>
      <w:r w:rsidRPr="008C76C3">
        <w:rPr>
          <w:rFonts w:ascii="Arial" w:hAnsi="Arial" w:cs="Arial"/>
          <w:lang w:val="lt-LT"/>
        </w:rPr>
        <w:t xml:space="preserve"> d. sprendimu Nr. </w:t>
      </w:r>
      <w:r w:rsidR="009F45CA" w:rsidRPr="008C76C3">
        <w:rPr>
          <w:rFonts w:ascii="Arial" w:hAnsi="Arial" w:cs="Arial"/>
          <w:lang w:val="lt-LT"/>
        </w:rPr>
        <w:t>T11-</w:t>
      </w:r>
      <w:r w:rsidR="008D397C">
        <w:rPr>
          <w:rFonts w:ascii="Arial" w:hAnsi="Arial" w:cs="Arial"/>
          <w:lang w:val="lt-LT"/>
        </w:rPr>
        <w:t>123</w:t>
      </w:r>
    </w:p>
    <w:p w14:paraId="091A82CA" w14:textId="22FA3AF7" w:rsidR="000C6958" w:rsidRPr="008E4AB3" w:rsidRDefault="000C6958" w:rsidP="008E4AB3">
      <w:pPr>
        <w:pStyle w:val="Antrat2"/>
        <w:jc w:val="center"/>
        <w:rPr>
          <w:rFonts w:ascii="Arial" w:hAnsi="Arial" w:cs="Arial"/>
          <w:b/>
          <w:bCs/>
          <w:color w:val="auto"/>
          <w:sz w:val="24"/>
          <w:szCs w:val="24"/>
          <w:lang w:val="lt-LT"/>
        </w:rPr>
      </w:pPr>
      <w:r w:rsidRPr="008E4AB3">
        <w:rPr>
          <w:rFonts w:ascii="Arial" w:hAnsi="Arial" w:cs="Arial"/>
          <w:b/>
          <w:bCs/>
          <w:color w:val="auto"/>
          <w:sz w:val="24"/>
          <w:szCs w:val="24"/>
          <w:lang w:val="lt-LT"/>
        </w:rPr>
        <w:t>KLAIPĖDOS RAJONO SAVIVALDYBĖS BIUDŽETINĖS ĮSTAIGOS</w:t>
      </w:r>
    </w:p>
    <w:p w14:paraId="59182765" w14:textId="3364730C" w:rsidR="000C6958" w:rsidRPr="008E4AB3" w:rsidRDefault="000C6958" w:rsidP="008E4AB3">
      <w:pPr>
        <w:pStyle w:val="Antrat2"/>
        <w:jc w:val="center"/>
        <w:rPr>
          <w:rFonts w:ascii="Arial" w:hAnsi="Arial" w:cs="Arial"/>
          <w:b/>
          <w:bCs/>
          <w:color w:val="auto"/>
          <w:sz w:val="24"/>
          <w:szCs w:val="24"/>
          <w:lang w:val="lt-LT"/>
        </w:rPr>
      </w:pPr>
      <w:r w:rsidRPr="008E4AB3">
        <w:rPr>
          <w:rFonts w:ascii="Arial" w:hAnsi="Arial" w:cs="Arial"/>
          <w:b/>
          <w:bCs/>
          <w:color w:val="auto"/>
          <w:sz w:val="24"/>
          <w:szCs w:val="24"/>
          <w:lang w:val="lt-LT"/>
        </w:rPr>
        <w:t>KRETINGALĖS KULTŪROS CENTRO 202</w:t>
      </w:r>
      <w:r w:rsidR="00BB697D" w:rsidRPr="008E4AB3">
        <w:rPr>
          <w:rFonts w:ascii="Arial" w:hAnsi="Arial" w:cs="Arial"/>
          <w:b/>
          <w:bCs/>
          <w:color w:val="auto"/>
          <w:sz w:val="24"/>
          <w:szCs w:val="24"/>
          <w:lang w:val="lt-LT"/>
        </w:rPr>
        <w:t>3</w:t>
      </w:r>
      <w:r w:rsidRPr="008E4AB3">
        <w:rPr>
          <w:rFonts w:ascii="Arial" w:hAnsi="Arial" w:cs="Arial"/>
          <w:b/>
          <w:bCs/>
          <w:color w:val="auto"/>
          <w:sz w:val="24"/>
          <w:szCs w:val="24"/>
          <w:lang w:val="lt-LT"/>
        </w:rPr>
        <w:t xml:space="preserve"> METŲ VEIKLOS ATASKAITA</w:t>
      </w:r>
    </w:p>
    <w:p w14:paraId="7D6F9E55" w14:textId="77777777" w:rsidR="000C6958" w:rsidRPr="008C76C3" w:rsidRDefault="000C6958" w:rsidP="008A5D81">
      <w:pPr>
        <w:pStyle w:val="Sraopastraipa"/>
        <w:numPr>
          <w:ilvl w:val="0"/>
          <w:numId w:val="5"/>
        </w:numPr>
        <w:spacing w:before="240" w:after="240" w:line="276" w:lineRule="auto"/>
        <w:rPr>
          <w:rFonts w:ascii="Arial" w:hAnsi="Arial" w:cs="Arial"/>
          <w:b/>
          <w:bCs/>
          <w:color w:val="000000"/>
          <w:sz w:val="24"/>
          <w:szCs w:val="24"/>
        </w:rPr>
      </w:pPr>
      <w:r w:rsidRPr="008C76C3">
        <w:rPr>
          <w:rFonts w:ascii="Arial" w:hAnsi="Arial" w:cs="Arial"/>
          <w:b/>
          <w:bCs/>
          <w:color w:val="000000"/>
          <w:sz w:val="24"/>
          <w:szCs w:val="24"/>
        </w:rPr>
        <w:t xml:space="preserve">Įstaigos pristatymas: </w:t>
      </w:r>
    </w:p>
    <w:p w14:paraId="55D855DE" w14:textId="77777777" w:rsidR="00647C09" w:rsidRPr="008C76C3" w:rsidRDefault="000C6958"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 xml:space="preserve">1.1. </w:t>
      </w:r>
      <w:r w:rsidRPr="008C76C3">
        <w:rPr>
          <w:rFonts w:ascii="Arial" w:hAnsi="Arial" w:cs="Arial"/>
          <w:b/>
          <w:bCs/>
          <w:color w:val="000000"/>
          <w:lang w:val="lt-LT"/>
        </w:rPr>
        <w:t>Kontaktinė informacija</w:t>
      </w:r>
      <w:r w:rsidRPr="008C76C3">
        <w:rPr>
          <w:rFonts w:ascii="Arial" w:hAnsi="Arial" w:cs="Arial"/>
          <w:color w:val="000000"/>
          <w:lang w:val="lt-LT"/>
        </w:rPr>
        <w:t>: Savivaldybės biudžetinė įstaiga Kretingalės kultūros centras; kodas 302295940; adresas Klaipėdos g.</w:t>
      </w:r>
      <w:r w:rsidR="00AA748F" w:rsidRPr="008C76C3">
        <w:rPr>
          <w:rFonts w:ascii="Arial" w:hAnsi="Arial" w:cs="Arial"/>
          <w:color w:val="000000"/>
          <w:lang w:val="lt-LT"/>
        </w:rPr>
        <w:t xml:space="preserve"> </w:t>
      </w:r>
      <w:r w:rsidRPr="008C76C3">
        <w:rPr>
          <w:rFonts w:ascii="Arial" w:hAnsi="Arial" w:cs="Arial"/>
          <w:color w:val="000000"/>
          <w:lang w:val="lt-LT"/>
        </w:rPr>
        <w:t>10, Kretingalės mstl., Klaipėdos rajonas; tel.</w:t>
      </w:r>
      <w:r w:rsidR="00AA748F" w:rsidRPr="008C76C3">
        <w:rPr>
          <w:rFonts w:ascii="Arial" w:hAnsi="Arial" w:cs="Arial"/>
          <w:color w:val="000000"/>
          <w:lang w:val="lt-LT"/>
        </w:rPr>
        <w:t xml:space="preserve"> </w:t>
      </w:r>
      <w:r w:rsidRPr="008C76C3">
        <w:rPr>
          <w:rFonts w:ascii="Arial" w:hAnsi="Arial" w:cs="Arial"/>
          <w:color w:val="000000"/>
          <w:lang w:val="lt-LT"/>
        </w:rPr>
        <w:t>8 60758600, el. p. kretingaleskc</w:t>
      </w:r>
      <w:hyperlink r:id="rId7" w:history="1">
        <w:r w:rsidRPr="008C76C3">
          <w:rPr>
            <w:rStyle w:val="Hipersaitas"/>
            <w:rFonts w:ascii="Arial" w:hAnsi="Arial" w:cs="Arial"/>
            <w:color w:val="000000"/>
            <w:lang w:val="lt-LT"/>
          </w:rPr>
          <w:t>@gmail.com</w:t>
        </w:r>
      </w:hyperlink>
      <w:r w:rsidRPr="008C76C3">
        <w:rPr>
          <w:rFonts w:ascii="Arial" w:hAnsi="Arial" w:cs="Arial"/>
          <w:color w:val="000000"/>
          <w:lang w:val="lt-LT"/>
        </w:rPr>
        <w:t>, e. svetainė kretingaleskc.lt</w:t>
      </w:r>
    </w:p>
    <w:p w14:paraId="46897DDD" w14:textId="6762F692" w:rsidR="000C6958" w:rsidRPr="008C76C3" w:rsidRDefault="000C6958" w:rsidP="008A5D81">
      <w:pPr>
        <w:spacing w:before="240" w:after="240" w:line="276" w:lineRule="auto"/>
        <w:ind w:firstLine="567"/>
        <w:jc w:val="both"/>
        <w:rPr>
          <w:rFonts w:ascii="Arial" w:hAnsi="Arial" w:cs="Arial"/>
          <w:color w:val="000000"/>
          <w:lang w:val="lt-LT"/>
        </w:rPr>
      </w:pPr>
      <w:r w:rsidRPr="008C76C3">
        <w:rPr>
          <w:rFonts w:ascii="Arial" w:hAnsi="Arial" w:cs="Arial"/>
          <w:color w:val="000000"/>
          <w:lang w:val="lt-LT" w:eastAsia="lt-LT"/>
        </w:rPr>
        <w:t xml:space="preserve">1.2. </w:t>
      </w:r>
      <w:r w:rsidRPr="008C76C3">
        <w:rPr>
          <w:rFonts w:ascii="Arial" w:hAnsi="Arial" w:cs="Arial"/>
          <w:b/>
          <w:bCs/>
          <w:color w:val="000000"/>
          <w:lang w:val="lt-LT" w:eastAsia="lt-LT"/>
        </w:rPr>
        <w:t xml:space="preserve">Įstaigos vadovas: Violeta Lisovaitė. </w:t>
      </w:r>
    </w:p>
    <w:p w14:paraId="718C346B" w14:textId="48E00CAE" w:rsidR="000C6958" w:rsidRPr="008C76C3" w:rsidRDefault="000C6958" w:rsidP="008A5D81">
      <w:pPr>
        <w:spacing w:line="276" w:lineRule="auto"/>
        <w:ind w:firstLine="567"/>
        <w:jc w:val="both"/>
        <w:rPr>
          <w:rFonts w:ascii="Arial" w:hAnsi="Arial" w:cs="Arial"/>
          <w:color w:val="000000"/>
          <w:lang w:val="lt-LT" w:eastAsia="lt-LT"/>
        </w:rPr>
      </w:pPr>
      <w:r w:rsidRPr="008C76C3">
        <w:rPr>
          <w:rFonts w:ascii="Arial" w:hAnsi="Arial" w:cs="Arial"/>
          <w:b/>
          <w:bCs/>
          <w:color w:val="000000"/>
          <w:lang w:val="lt-LT" w:eastAsia="lt-LT"/>
        </w:rPr>
        <w:t>Vadovo žodis</w:t>
      </w:r>
      <w:r w:rsidR="00647C09" w:rsidRPr="008C76C3">
        <w:rPr>
          <w:rFonts w:ascii="Arial" w:hAnsi="Arial" w:cs="Arial"/>
          <w:color w:val="000000"/>
          <w:lang w:val="lt-LT" w:eastAsia="lt-LT"/>
        </w:rPr>
        <w:t>:</w:t>
      </w:r>
    </w:p>
    <w:p w14:paraId="379ED858" w14:textId="5E761A57" w:rsidR="000C6958" w:rsidRPr="008C76C3" w:rsidRDefault="000C6958" w:rsidP="008A5D81">
      <w:pPr>
        <w:spacing w:line="276" w:lineRule="auto"/>
        <w:ind w:firstLine="567"/>
        <w:jc w:val="both"/>
        <w:rPr>
          <w:rFonts w:ascii="Arial" w:hAnsi="Arial" w:cs="Arial"/>
          <w:color w:val="000000"/>
          <w:lang w:val="lt-LT" w:eastAsia="lt-LT"/>
        </w:rPr>
      </w:pPr>
      <w:r w:rsidRPr="008C76C3">
        <w:rPr>
          <w:rFonts w:ascii="Arial" w:hAnsi="Arial" w:cs="Arial"/>
          <w:color w:val="000000"/>
          <w:lang w:val="lt-LT" w:eastAsia="lt-LT"/>
        </w:rPr>
        <w:t xml:space="preserve">Mero potvarkiu Kretingalės kultūros centre direktorės pareigas pradėta eiti nuo 2022-04-20. </w:t>
      </w:r>
      <w:r w:rsidR="00BB697D" w:rsidRPr="008C76C3">
        <w:rPr>
          <w:rFonts w:ascii="Arial" w:hAnsi="Arial" w:cs="Arial"/>
          <w:color w:val="000000"/>
          <w:lang w:val="lt-LT" w:eastAsia="lt-LT"/>
        </w:rPr>
        <w:t xml:space="preserve">Praėjusiais </w:t>
      </w:r>
      <w:r w:rsidR="00627E8B">
        <w:rPr>
          <w:rFonts w:ascii="Arial" w:hAnsi="Arial" w:cs="Arial"/>
          <w:color w:val="000000"/>
          <w:lang w:val="lt-LT" w:eastAsia="lt-LT"/>
        </w:rPr>
        <w:t xml:space="preserve">2023 </w:t>
      </w:r>
      <w:r w:rsidR="00BB697D" w:rsidRPr="008C76C3">
        <w:rPr>
          <w:rFonts w:ascii="Arial" w:hAnsi="Arial" w:cs="Arial"/>
          <w:color w:val="000000"/>
          <w:lang w:val="lt-LT" w:eastAsia="lt-LT"/>
        </w:rPr>
        <w:t>darbo metais įstaigai pavyko pasiekti veiklos proveržį – pirmą kartą pritrauktas Lietuvos kultūros tarybos finansavimas žodžio festivaliui ,,Saliamonas“</w:t>
      </w:r>
      <w:r w:rsidR="00081F47" w:rsidRPr="008C76C3">
        <w:rPr>
          <w:rFonts w:ascii="Arial" w:hAnsi="Arial" w:cs="Arial"/>
          <w:color w:val="000000"/>
          <w:lang w:val="lt-LT" w:eastAsia="lt-LT"/>
        </w:rPr>
        <w:t>, sėkmingai įgyvendinti jubiliejinių Kretingalės miestelio 770 metų renginiai, ženkliai padidintas edukacijų kiekis, renginių lankomumas, pagerinta komunikacijos strategija. P</w:t>
      </w:r>
      <w:r w:rsidRPr="008C76C3">
        <w:rPr>
          <w:rFonts w:ascii="Arial" w:hAnsi="Arial" w:cs="Arial"/>
          <w:color w:val="000000"/>
          <w:lang w:val="lt-LT" w:eastAsia="lt-LT"/>
        </w:rPr>
        <w:t>avyko</w:t>
      </w:r>
      <w:r w:rsidR="00081F47" w:rsidRPr="008C76C3">
        <w:rPr>
          <w:rFonts w:ascii="Arial" w:hAnsi="Arial" w:cs="Arial"/>
          <w:color w:val="000000"/>
          <w:lang w:val="lt-LT" w:eastAsia="lt-LT"/>
        </w:rPr>
        <w:t xml:space="preserve"> atskleisti ir </w:t>
      </w:r>
      <w:r w:rsidRPr="008C76C3">
        <w:rPr>
          <w:rFonts w:ascii="Arial" w:hAnsi="Arial" w:cs="Arial"/>
          <w:color w:val="000000"/>
          <w:lang w:val="lt-LT" w:eastAsia="lt-LT"/>
        </w:rPr>
        <w:t>įgyvendinti Klaipėdos rajono kultūros strategijoje iki 20</w:t>
      </w:r>
      <w:r w:rsidR="00081F47" w:rsidRPr="008C76C3">
        <w:rPr>
          <w:rFonts w:ascii="Arial" w:hAnsi="Arial" w:cs="Arial"/>
          <w:color w:val="000000"/>
          <w:lang w:val="lt-LT" w:eastAsia="lt-LT"/>
        </w:rPr>
        <w:t>30</w:t>
      </w:r>
      <w:r w:rsidRPr="008C76C3">
        <w:rPr>
          <w:rFonts w:ascii="Arial" w:hAnsi="Arial" w:cs="Arial"/>
          <w:color w:val="000000"/>
          <w:lang w:val="lt-LT" w:eastAsia="lt-LT"/>
        </w:rPr>
        <w:t xml:space="preserve"> Kretingalės kultūros centrui priskirtą literatūros, poezijos ir žodžio meno kryptį</w:t>
      </w:r>
      <w:r w:rsidR="00057384" w:rsidRPr="008C76C3">
        <w:rPr>
          <w:rFonts w:ascii="Arial" w:hAnsi="Arial" w:cs="Arial"/>
          <w:color w:val="000000"/>
          <w:lang w:val="lt-LT" w:eastAsia="lt-LT"/>
        </w:rPr>
        <w:t>: suorganizuotas eilėraščių konkursas Klaipėdos krašto metams paminėti, 10 vnt. profesionalių žodžio festivalio renginių, skaitovų konkursas, viešieji skaitymai kultūros centre ir jo skyriuose, poetinis žodis naudotas ir kaip teatralizacijos elementas didžiųjų renginių metu. Džiugu, jog į</w:t>
      </w:r>
      <w:r w:rsidRPr="008C76C3">
        <w:rPr>
          <w:rFonts w:ascii="Arial" w:hAnsi="Arial" w:cs="Arial"/>
          <w:color w:val="000000"/>
          <w:lang w:val="lt-LT" w:eastAsia="lt-LT"/>
        </w:rPr>
        <w:t>gyvendint</w:t>
      </w:r>
      <w:r w:rsidR="00057384" w:rsidRPr="008C76C3">
        <w:rPr>
          <w:rFonts w:ascii="Arial" w:hAnsi="Arial" w:cs="Arial"/>
          <w:color w:val="000000"/>
          <w:lang w:val="lt-LT" w:eastAsia="lt-LT"/>
        </w:rPr>
        <w:t>os</w:t>
      </w:r>
      <w:r w:rsidRPr="008C76C3">
        <w:rPr>
          <w:rFonts w:ascii="Arial" w:hAnsi="Arial" w:cs="Arial"/>
          <w:color w:val="000000"/>
          <w:lang w:val="lt-LT" w:eastAsia="lt-LT"/>
        </w:rPr>
        <w:t xml:space="preserve"> vis</w:t>
      </w:r>
      <w:r w:rsidR="00057384" w:rsidRPr="008C76C3">
        <w:rPr>
          <w:rFonts w:ascii="Arial" w:hAnsi="Arial" w:cs="Arial"/>
          <w:color w:val="000000"/>
          <w:lang w:val="lt-LT" w:eastAsia="lt-LT"/>
        </w:rPr>
        <w:t>o</w:t>
      </w:r>
      <w:r w:rsidRPr="008C76C3">
        <w:rPr>
          <w:rFonts w:ascii="Arial" w:hAnsi="Arial" w:cs="Arial"/>
          <w:color w:val="000000"/>
          <w:lang w:val="lt-LT" w:eastAsia="lt-LT"/>
        </w:rPr>
        <w:t>s 202</w:t>
      </w:r>
      <w:r w:rsidR="00081F47" w:rsidRPr="008C76C3">
        <w:rPr>
          <w:rFonts w:ascii="Arial" w:hAnsi="Arial" w:cs="Arial"/>
          <w:color w:val="000000"/>
          <w:lang w:val="lt-LT" w:eastAsia="lt-LT"/>
        </w:rPr>
        <w:t>3</w:t>
      </w:r>
      <w:r w:rsidRPr="008C76C3">
        <w:rPr>
          <w:rFonts w:ascii="Arial" w:hAnsi="Arial" w:cs="Arial"/>
          <w:color w:val="000000"/>
          <w:lang w:val="lt-LT" w:eastAsia="lt-LT"/>
        </w:rPr>
        <w:t xml:space="preserve"> metų gair</w:t>
      </w:r>
      <w:r w:rsidR="00057384" w:rsidRPr="008C76C3">
        <w:rPr>
          <w:rFonts w:ascii="Arial" w:hAnsi="Arial" w:cs="Arial"/>
          <w:color w:val="000000"/>
          <w:lang w:val="lt-LT" w:eastAsia="lt-LT"/>
        </w:rPr>
        <w:t>ė</w:t>
      </w:r>
      <w:r w:rsidRPr="008C76C3">
        <w:rPr>
          <w:rFonts w:ascii="Arial" w:hAnsi="Arial" w:cs="Arial"/>
          <w:color w:val="000000"/>
          <w:lang w:val="lt-LT" w:eastAsia="lt-LT"/>
        </w:rPr>
        <w:t>s – 100 proc. įgyvendintas renginių planas,</w:t>
      </w:r>
      <w:r w:rsidR="00081F47" w:rsidRPr="008C76C3">
        <w:rPr>
          <w:rFonts w:ascii="Arial" w:hAnsi="Arial" w:cs="Arial"/>
          <w:color w:val="000000"/>
          <w:lang w:val="lt-LT" w:eastAsia="lt-LT"/>
        </w:rPr>
        <w:t xml:space="preserve"> visi mėgėjų meno kolektyvų vadovai suorganizavo savo žanro renginius, Girkalių ir Plikių skyrių</w:t>
      </w:r>
      <w:r w:rsidR="00057384" w:rsidRPr="008C76C3">
        <w:rPr>
          <w:rFonts w:ascii="Arial" w:hAnsi="Arial" w:cs="Arial"/>
          <w:color w:val="000000"/>
          <w:lang w:val="lt-LT" w:eastAsia="lt-LT"/>
        </w:rPr>
        <w:t xml:space="preserve"> vasaros šventėms </w:t>
      </w:r>
      <w:r w:rsidRPr="008C76C3">
        <w:rPr>
          <w:rFonts w:ascii="Arial" w:hAnsi="Arial" w:cs="Arial"/>
          <w:color w:val="000000"/>
          <w:lang w:val="lt-LT" w:eastAsia="lt-LT"/>
        </w:rPr>
        <w:t>pritraukti rėmėjai</w:t>
      </w:r>
      <w:r w:rsidR="00057384" w:rsidRPr="008C76C3">
        <w:rPr>
          <w:rFonts w:ascii="Arial" w:hAnsi="Arial" w:cs="Arial"/>
          <w:color w:val="000000"/>
          <w:lang w:val="lt-LT" w:eastAsia="lt-LT"/>
        </w:rPr>
        <w:t>,</w:t>
      </w:r>
      <w:r w:rsidRPr="008C76C3">
        <w:rPr>
          <w:rFonts w:ascii="Arial" w:hAnsi="Arial" w:cs="Arial"/>
          <w:color w:val="000000"/>
          <w:lang w:val="lt-LT" w:eastAsia="lt-LT"/>
        </w:rPr>
        <w:t xml:space="preserve"> </w:t>
      </w:r>
      <w:r w:rsidR="00057384" w:rsidRPr="008C76C3">
        <w:rPr>
          <w:rFonts w:ascii="Arial" w:hAnsi="Arial" w:cs="Arial"/>
          <w:color w:val="000000"/>
          <w:lang w:val="lt-LT" w:eastAsia="lt-LT"/>
        </w:rPr>
        <w:t>užtikrintas</w:t>
      </w:r>
      <w:r w:rsidRPr="008C76C3">
        <w:rPr>
          <w:rFonts w:ascii="Arial" w:hAnsi="Arial" w:cs="Arial"/>
          <w:color w:val="000000"/>
          <w:lang w:val="lt-LT" w:eastAsia="lt-LT"/>
        </w:rPr>
        <w:t xml:space="preserve"> bendradarbiavi</w:t>
      </w:r>
      <w:r w:rsidR="00057384" w:rsidRPr="008C76C3">
        <w:rPr>
          <w:rFonts w:ascii="Arial" w:hAnsi="Arial" w:cs="Arial"/>
          <w:color w:val="000000"/>
          <w:lang w:val="lt-LT" w:eastAsia="lt-LT"/>
        </w:rPr>
        <w:t>mo</w:t>
      </w:r>
      <w:r w:rsidRPr="008C76C3">
        <w:rPr>
          <w:rFonts w:ascii="Arial" w:hAnsi="Arial" w:cs="Arial"/>
          <w:color w:val="000000"/>
          <w:lang w:val="lt-LT" w:eastAsia="lt-LT"/>
        </w:rPr>
        <w:t xml:space="preserve"> su vietos įstaigomis, vietos bendruomenėmis bei smulkiais verslininkais</w:t>
      </w:r>
      <w:r w:rsidR="00057384" w:rsidRPr="008C76C3">
        <w:rPr>
          <w:rFonts w:ascii="Arial" w:hAnsi="Arial" w:cs="Arial"/>
          <w:color w:val="000000"/>
          <w:lang w:val="lt-LT" w:eastAsia="lt-LT"/>
        </w:rPr>
        <w:t xml:space="preserve"> tęstinumas.</w:t>
      </w:r>
      <w:r w:rsidR="002A468E" w:rsidRPr="008C76C3">
        <w:rPr>
          <w:rFonts w:ascii="Arial" w:hAnsi="Arial" w:cs="Arial"/>
          <w:color w:val="000000"/>
          <w:lang w:val="lt-LT" w:eastAsia="lt-LT"/>
        </w:rPr>
        <w:t xml:space="preserve"> Nepamiršta ir etninė kultūra – tradiciškai surengta autentiška Rasų šventė bei įgyvendintas etnografinio projekto renginių ciklas ,,Kanklių ratas – Mažosios Lietuvos dainos“. Svarbiausioje metų šventėje ,,Viena šeima – viena tauta“ ap</w:t>
      </w:r>
      <w:r w:rsidR="00C65B9C" w:rsidRPr="008C76C3">
        <w:rPr>
          <w:rFonts w:ascii="Arial" w:hAnsi="Arial" w:cs="Arial"/>
          <w:color w:val="000000"/>
          <w:lang w:val="lt-LT" w:eastAsia="lt-LT"/>
        </w:rPr>
        <w:t xml:space="preserve">silankęs rekordinis skaičius žmonių leidžia daryti išvadą, jog tradicinis renginys peraugo į </w:t>
      </w:r>
      <w:r w:rsidR="0082253E" w:rsidRPr="008C76C3">
        <w:rPr>
          <w:rFonts w:ascii="Arial" w:hAnsi="Arial" w:cs="Arial"/>
          <w:color w:val="000000"/>
          <w:lang w:val="lt-LT" w:eastAsia="lt-LT"/>
        </w:rPr>
        <w:t>aukštesnį</w:t>
      </w:r>
      <w:r w:rsidR="00C65B9C" w:rsidRPr="008C76C3">
        <w:rPr>
          <w:rFonts w:ascii="Arial" w:hAnsi="Arial" w:cs="Arial"/>
          <w:color w:val="000000"/>
          <w:lang w:val="lt-LT" w:eastAsia="lt-LT"/>
        </w:rPr>
        <w:t xml:space="preserve"> </w:t>
      </w:r>
      <w:r w:rsidR="0082253E" w:rsidRPr="008C76C3">
        <w:rPr>
          <w:rFonts w:ascii="Arial" w:hAnsi="Arial" w:cs="Arial"/>
          <w:color w:val="000000"/>
          <w:lang w:val="lt-LT" w:eastAsia="lt-LT"/>
        </w:rPr>
        <w:t xml:space="preserve">meninį </w:t>
      </w:r>
      <w:r w:rsidR="00C65B9C" w:rsidRPr="008C76C3">
        <w:rPr>
          <w:rFonts w:ascii="Arial" w:hAnsi="Arial" w:cs="Arial"/>
          <w:color w:val="000000"/>
          <w:lang w:val="lt-LT" w:eastAsia="lt-LT"/>
        </w:rPr>
        <w:t>lygį.</w:t>
      </w:r>
      <w:r w:rsidR="00057384" w:rsidRPr="008C76C3">
        <w:rPr>
          <w:rFonts w:ascii="Arial" w:hAnsi="Arial" w:cs="Arial"/>
          <w:color w:val="000000"/>
          <w:lang w:val="lt-LT" w:eastAsia="lt-LT"/>
        </w:rPr>
        <w:t xml:space="preserve"> Antrą kartą įvykęs masinis renginys ,,Mistinis moliūgų slėnis“ pakartojo pirmojo renginio sėkmę ir rudenį sutraukė mases žiūrovų</w:t>
      </w:r>
      <w:r w:rsidRPr="008C76C3">
        <w:rPr>
          <w:rFonts w:ascii="Arial" w:hAnsi="Arial" w:cs="Arial"/>
          <w:color w:val="000000"/>
          <w:lang w:val="lt-LT" w:eastAsia="lt-LT"/>
        </w:rPr>
        <w:t>,</w:t>
      </w:r>
      <w:r w:rsidR="00057384" w:rsidRPr="008C76C3">
        <w:rPr>
          <w:rFonts w:ascii="Arial" w:hAnsi="Arial" w:cs="Arial"/>
          <w:color w:val="000000"/>
          <w:lang w:val="lt-LT" w:eastAsia="lt-LT"/>
        </w:rPr>
        <w:t xml:space="preserve"> kas leido Kretingalės miesteliui antrą kartą per metus tapti rajono ir apskrities traukos objektu</w:t>
      </w:r>
      <w:r w:rsidR="002A468E" w:rsidRPr="008C76C3">
        <w:rPr>
          <w:rFonts w:ascii="Arial" w:hAnsi="Arial" w:cs="Arial"/>
          <w:color w:val="000000"/>
          <w:lang w:val="lt-LT" w:eastAsia="lt-LT"/>
        </w:rPr>
        <w:t>.</w:t>
      </w:r>
      <w:r w:rsidR="00C65B9C" w:rsidRPr="008C76C3">
        <w:rPr>
          <w:rFonts w:ascii="Arial" w:hAnsi="Arial" w:cs="Arial"/>
          <w:color w:val="000000"/>
          <w:lang w:val="lt-LT" w:eastAsia="lt-LT"/>
        </w:rPr>
        <w:t xml:space="preserve"> Įstaiga inicijavo Girkalių meninink</w:t>
      </w:r>
      <w:r w:rsidR="00CB25DE" w:rsidRPr="008C76C3">
        <w:rPr>
          <w:rFonts w:ascii="Arial" w:hAnsi="Arial" w:cs="Arial"/>
          <w:color w:val="000000"/>
          <w:lang w:val="lt-LT" w:eastAsia="lt-LT"/>
        </w:rPr>
        <w:t>ų S.Šmaižienės ir</w:t>
      </w:r>
      <w:r w:rsidR="00C65B9C" w:rsidRPr="008C76C3">
        <w:rPr>
          <w:rFonts w:ascii="Arial" w:hAnsi="Arial" w:cs="Arial"/>
          <w:color w:val="000000"/>
          <w:lang w:val="lt-LT" w:eastAsia="lt-LT"/>
        </w:rPr>
        <w:t xml:space="preserve"> A. Balsio parodą </w:t>
      </w:r>
      <w:r w:rsidR="00627E8B">
        <w:rPr>
          <w:rFonts w:ascii="Arial" w:hAnsi="Arial" w:cs="Arial"/>
          <w:color w:val="000000"/>
          <w:lang w:val="lt-LT" w:eastAsia="lt-LT"/>
        </w:rPr>
        <w:t xml:space="preserve">Lietuvos Respublikos </w:t>
      </w:r>
      <w:r w:rsidR="00C65B9C" w:rsidRPr="008C76C3">
        <w:rPr>
          <w:rFonts w:ascii="Arial" w:hAnsi="Arial" w:cs="Arial"/>
          <w:color w:val="000000"/>
          <w:lang w:val="lt-LT" w:eastAsia="lt-LT"/>
        </w:rPr>
        <w:t>Seime ir jos atidarymo metu reprezentavo savo veiklą.</w:t>
      </w:r>
      <w:r w:rsidR="002A468E" w:rsidRPr="008C76C3">
        <w:rPr>
          <w:rFonts w:ascii="Arial" w:hAnsi="Arial" w:cs="Arial"/>
          <w:color w:val="000000"/>
          <w:lang w:val="lt-LT" w:eastAsia="lt-LT"/>
        </w:rPr>
        <w:t xml:space="preserve"> Įvertinus visus šiuos </w:t>
      </w:r>
      <w:r w:rsidR="00C65B9C" w:rsidRPr="008C76C3">
        <w:rPr>
          <w:rFonts w:ascii="Arial" w:hAnsi="Arial" w:cs="Arial"/>
          <w:color w:val="000000"/>
          <w:lang w:val="lt-LT" w:eastAsia="lt-LT"/>
        </w:rPr>
        <w:t xml:space="preserve">ir nepaminėtus </w:t>
      </w:r>
      <w:r w:rsidR="002A468E" w:rsidRPr="008C76C3">
        <w:rPr>
          <w:rFonts w:ascii="Arial" w:hAnsi="Arial" w:cs="Arial"/>
          <w:color w:val="000000"/>
          <w:lang w:val="lt-LT" w:eastAsia="lt-LT"/>
        </w:rPr>
        <w:t>aspektus, galima teigti, jog 2023 metai įstaigai buvo produktyvūs, rezultatyvūs ir išskirtiniai.</w:t>
      </w:r>
    </w:p>
    <w:p w14:paraId="6674FE6B" w14:textId="77777777" w:rsidR="000C6958" w:rsidRPr="008C76C3" w:rsidRDefault="000C6958" w:rsidP="008A5D81">
      <w:pPr>
        <w:spacing w:before="240" w:after="240" w:line="276" w:lineRule="auto"/>
        <w:ind w:firstLine="567"/>
        <w:jc w:val="both"/>
        <w:rPr>
          <w:rFonts w:ascii="Arial" w:hAnsi="Arial" w:cs="Arial"/>
          <w:b/>
          <w:bCs/>
          <w:lang w:val="lt-LT" w:eastAsia="lt-LT"/>
        </w:rPr>
      </w:pPr>
      <w:r w:rsidRPr="008C76C3">
        <w:rPr>
          <w:rFonts w:ascii="Arial" w:hAnsi="Arial" w:cs="Arial"/>
          <w:b/>
          <w:bCs/>
          <w:lang w:val="lt-LT" w:eastAsia="lt-LT"/>
        </w:rPr>
        <w:t xml:space="preserve">1.3. Įstaigos darbuotojai: </w:t>
      </w:r>
    </w:p>
    <w:p w14:paraId="137969F0" w14:textId="77777777" w:rsidR="000C6958" w:rsidRPr="008C76C3" w:rsidRDefault="000C6958" w:rsidP="008A5D81">
      <w:pPr>
        <w:pStyle w:val="Sraopastraipa"/>
        <w:numPr>
          <w:ilvl w:val="2"/>
          <w:numId w:val="5"/>
        </w:numPr>
        <w:spacing w:line="276" w:lineRule="auto"/>
        <w:rPr>
          <w:rFonts w:ascii="Arial" w:hAnsi="Arial" w:cs="Arial"/>
          <w:sz w:val="24"/>
          <w:szCs w:val="24"/>
        </w:rPr>
      </w:pPr>
      <w:bookmarkStart w:id="0" w:name="_Hlk127349506"/>
      <w:r w:rsidRPr="008C76C3">
        <w:rPr>
          <w:rFonts w:ascii="Arial" w:hAnsi="Arial" w:cs="Arial"/>
          <w:b/>
          <w:bCs/>
          <w:sz w:val="24"/>
          <w:szCs w:val="24"/>
        </w:rPr>
        <w:t>Pareigybių skaičius</w:t>
      </w:r>
      <w:r w:rsidRPr="008C76C3">
        <w:rPr>
          <w:rFonts w:ascii="Arial" w:hAnsi="Arial" w:cs="Arial"/>
          <w:sz w:val="24"/>
          <w:szCs w:val="24"/>
        </w:rPr>
        <w:t xml:space="preserve">: </w:t>
      </w:r>
    </w:p>
    <w:p w14:paraId="33E1C94C" w14:textId="007C56A7" w:rsidR="000C6958"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Didžiausias leistinas pareigybių skaičius įstaigoje - 11,</w:t>
      </w:r>
      <w:r w:rsidR="00FB4C81" w:rsidRPr="008C76C3">
        <w:rPr>
          <w:rFonts w:ascii="Arial" w:hAnsi="Arial" w:cs="Arial"/>
          <w:lang w:val="lt-LT"/>
        </w:rPr>
        <w:t>7</w:t>
      </w:r>
      <w:r w:rsidR="00444075" w:rsidRPr="008C76C3">
        <w:rPr>
          <w:rFonts w:ascii="Arial" w:hAnsi="Arial" w:cs="Arial"/>
          <w:lang w:val="lt-LT"/>
        </w:rPr>
        <w:t>5</w:t>
      </w:r>
      <w:r w:rsidRPr="008C76C3">
        <w:rPr>
          <w:rFonts w:ascii="Arial" w:hAnsi="Arial" w:cs="Arial"/>
          <w:lang w:val="lt-LT"/>
        </w:rPr>
        <w:t>, užimtų pareigybių skaičius 11,</w:t>
      </w:r>
      <w:r w:rsidR="00FB4C81" w:rsidRPr="008C76C3">
        <w:rPr>
          <w:rFonts w:ascii="Arial" w:hAnsi="Arial" w:cs="Arial"/>
          <w:lang w:val="lt-LT"/>
        </w:rPr>
        <w:t>7</w:t>
      </w:r>
      <w:r w:rsidR="00444075" w:rsidRPr="008C76C3">
        <w:rPr>
          <w:rFonts w:ascii="Arial" w:hAnsi="Arial" w:cs="Arial"/>
          <w:lang w:val="lt-LT"/>
        </w:rPr>
        <w:t>5</w:t>
      </w:r>
      <w:r w:rsidRPr="008C76C3">
        <w:rPr>
          <w:rFonts w:ascii="Arial" w:hAnsi="Arial" w:cs="Arial"/>
          <w:lang w:val="lt-LT"/>
        </w:rPr>
        <w:t xml:space="preserve">, (fizinių asmenų skaičius </w:t>
      </w:r>
      <w:r w:rsidR="00AA748F" w:rsidRPr="008C76C3">
        <w:rPr>
          <w:rFonts w:ascii="Arial" w:hAnsi="Arial" w:cs="Arial"/>
          <w:lang w:val="lt-LT"/>
        </w:rPr>
        <w:t>−</w:t>
      </w:r>
      <w:r w:rsidRPr="008C76C3">
        <w:rPr>
          <w:rFonts w:ascii="Arial" w:hAnsi="Arial" w:cs="Arial"/>
          <w:lang w:val="lt-LT"/>
        </w:rPr>
        <w:t xml:space="preserve">17) . Per ataskaitinius metus priimtų į darbą darbuotojų skaičius </w:t>
      </w:r>
      <w:r w:rsidR="00AA748F" w:rsidRPr="008C76C3">
        <w:rPr>
          <w:rFonts w:ascii="Arial" w:hAnsi="Arial" w:cs="Arial"/>
          <w:lang w:val="lt-LT"/>
        </w:rPr>
        <w:t>−</w:t>
      </w:r>
      <w:r w:rsidRPr="008C76C3">
        <w:rPr>
          <w:rFonts w:ascii="Arial" w:hAnsi="Arial" w:cs="Arial"/>
          <w:lang w:val="lt-LT"/>
        </w:rPr>
        <w:t xml:space="preserve"> </w:t>
      </w:r>
      <w:r w:rsidR="00D341B9" w:rsidRPr="008C76C3">
        <w:rPr>
          <w:rFonts w:ascii="Arial" w:hAnsi="Arial" w:cs="Arial"/>
          <w:lang w:val="lt-LT"/>
        </w:rPr>
        <w:t>3</w:t>
      </w:r>
      <w:r w:rsidRPr="008C76C3">
        <w:rPr>
          <w:rFonts w:ascii="Arial" w:hAnsi="Arial" w:cs="Arial"/>
          <w:lang w:val="lt-LT"/>
        </w:rPr>
        <w:t>, per ataskaitinius metus atleistų iš darbo darbuotojų skaičius</w:t>
      </w:r>
      <w:r w:rsidR="00444075" w:rsidRPr="008C76C3">
        <w:rPr>
          <w:rFonts w:ascii="Arial" w:hAnsi="Arial" w:cs="Arial"/>
          <w:lang w:val="lt-LT"/>
        </w:rPr>
        <w:t xml:space="preserve"> </w:t>
      </w:r>
      <w:r w:rsidR="00AA748F" w:rsidRPr="008C76C3">
        <w:rPr>
          <w:rFonts w:ascii="Arial" w:hAnsi="Arial" w:cs="Arial"/>
          <w:lang w:val="lt-LT"/>
        </w:rPr>
        <w:t>−</w:t>
      </w:r>
      <w:r w:rsidRPr="008C76C3">
        <w:rPr>
          <w:rFonts w:ascii="Arial" w:hAnsi="Arial" w:cs="Arial"/>
          <w:lang w:val="lt-LT"/>
        </w:rPr>
        <w:t xml:space="preserve"> </w:t>
      </w:r>
      <w:r w:rsidR="00C93754" w:rsidRPr="008C76C3">
        <w:rPr>
          <w:rFonts w:ascii="Arial" w:hAnsi="Arial" w:cs="Arial"/>
          <w:lang w:val="lt-LT"/>
        </w:rPr>
        <w:t>3</w:t>
      </w:r>
      <w:r w:rsidRPr="008C76C3">
        <w:rPr>
          <w:rFonts w:ascii="Arial" w:hAnsi="Arial" w:cs="Arial"/>
          <w:lang w:val="lt-LT"/>
        </w:rPr>
        <w:t>.</w:t>
      </w:r>
    </w:p>
    <w:p w14:paraId="77F4296B" w14:textId="77777777" w:rsidR="000C6958" w:rsidRPr="008C76C3" w:rsidRDefault="000C6958" w:rsidP="008A5D81">
      <w:pPr>
        <w:spacing w:before="240" w:line="276" w:lineRule="auto"/>
        <w:jc w:val="both"/>
        <w:rPr>
          <w:rFonts w:ascii="Arial" w:hAnsi="Arial" w:cs="Arial"/>
          <w:i/>
          <w:iCs/>
          <w:lang w:val="lt-LT"/>
        </w:rPr>
      </w:pPr>
      <w:r w:rsidRPr="008C76C3">
        <w:rPr>
          <w:rFonts w:ascii="Arial" w:hAnsi="Arial" w:cs="Arial"/>
          <w:i/>
          <w:iCs/>
          <w:lang w:val="lt-LT"/>
        </w:rPr>
        <w:t>1 lentelė. Įstaigos pareigybių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259"/>
        <w:gridCol w:w="1151"/>
        <w:gridCol w:w="1151"/>
        <w:gridCol w:w="1778"/>
        <w:gridCol w:w="1778"/>
      </w:tblGrid>
      <w:tr w:rsidR="00CB25DE" w:rsidRPr="008C76C3" w14:paraId="214F0C9C" w14:textId="77777777">
        <w:tc>
          <w:tcPr>
            <w:tcW w:w="576" w:type="dxa"/>
            <w:vMerge w:val="restart"/>
            <w:vAlign w:val="center"/>
          </w:tcPr>
          <w:p w14:paraId="6CE5F2A4"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lastRenderedPageBreak/>
              <w:t>Eil. Nr.</w:t>
            </w:r>
          </w:p>
          <w:p w14:paraId="4C9A78AF" w14:textId="77777777" w:rsidR="000C6958" w:rsidRPr="008C76C3" w:rsidRDefault="000C6958" w:rsidP="008A5D81">
            <w:pPr>
              <w:spacing w:line="276" w:lineRule="auto"/>
              <w:rPr>
                <w:rFonts w:ascii="Arial" w:hAnsi="Arial" w:cs="Arial"/>
                <w:b/>
                <w:bCs/>
                <w:lang w:val="lt-LT"/>
              </w:rPr>
            </w:pPr>
          </w:p>
        </w:tc>
        <w:tc>
          <w:tcPr>
            <w:tcW w:w="4185" w:type="dxa"/>
            <w:vMerge w:val="restart"/>
            <w:vAlign w:val="center"/>
          </w:tcPr>
          <w:p w14:paraId="5D14BC32"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Pareigybės</w:t>
            </w:r>
          </w:p>
        </w:tc>
        <w:tc>
          <w:tcPr>
            <w:tcW w:w="4985" w:type="dxa"/>
            <w:gridSpan w:val="4"/>
          </w:tcPr>
          <w:p w14:paraId="7F84B635"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Pareigybių skaičius etatais/darbuotojų skaičius</w:t>
            </w:r>
          </w:p>
        </w:tc>
      </w:tr>
      <w:tr w:rsidR="00CB25DE" w:rsidRPr="008C76C3" w14:paraId="703B1772" w14:textId="77777777">
        <w:tc>
          <w:tcPr>
            <w:tcW w:w="576" w:type="dxa"/>
            <w:vMerge/>
          </w:tcPr>
          <w:p w14:paraId="70A3922A" w14:textId="77777777" w:rsidR="000C6958" w:rsidRPr="008C76C3" w:rsidRDefault="000C6958" w:rsidP="008A5D81">
            <w:pPr>
              <w:spacing w:line="276" w:lineRule="auto"/>
              <w:rPr>
                <w:rFonts w:ascii="Arial" w:hAnsi="Arial" w:cs="Arial"/>
                <w:b/>
                <w:bCs/>
                <w:lang w:val="lt-LT"/>
              </w:rPr>
            </w:pPr>
          </w:p>
        </w:tc>
        <w:tc>
          <w:tcPr>
            <w:tcW w:w="4185" w:type="dxa"/>
            <w:vMerge/>
          </w:tcPr>
          <w:p w14:paraId="4E2B38C3" w14:textId="77777777" w:rsidR="000C6958" w:rsidRPr="008C76C3" w:rsidRDefault="000C6958" w:rsidP="008A5D81">
            <w:pPr>
              <w:spacing w:line="276" w:lineRule="auto"/>
              <w:rPr>
                <w:rFonts w:ascii="Arial" w:hAnsi="Arial" w:cs="Arial"/>
                <w:b/>
                <w:bCs/>
                <w:lang w:val="lt-LT"/>
              </w:rPr>
            </w:pPr>
          </w:p>
        </w:tc>
        <w:tc>
          <w:tcPr>
            <w:tcW w:w="995" w:type="dxa"/>
            <w:vMerge w:val="restart"/>
            <w:vAlign w:val="center"/>
          </w:tcPr>
          <w:p w14:paraId="6B2D7312" w14:textId="77777777" w:rsidR="000C6958" w:rsidRPr="008C76C3" w:rsidRDefault="000C6958" w:rsidP="008A5D81">
            <w:pPr>
              <w:spacing w:line="276" w:lineRule="auto"/>
              <w:jc w:val="center"/>
              <w:rPr>
                <w:rFonts w:ascii="Arial" w:hAnsi="Arial" w:cs="Arial"/>
                <w:b/>
                <w:bCs/>
                <w:lang w:val="lt-LT"/>
              </w:rPr>
            </w:pPr>
          </w:p>
          <w:p w14:paraId="49A45866" w14:textId="1FEAB63C"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EA53A5" w:rsidRPr="008C76C3">
              <w:rPr>
                <w:rFonts w:ascii="Arial" w:hAnsi="Arial" w:cs="Arial"/>
                <w:b/>
                <w:bCs/>
                <w:lang w:val="lt-LT"/>
              </w:rPr>
              <w:t>3</w:t>
            </w:r>
            <w:r w:rsidRPr="008C76C3">
              <w:rPr>
                <w:rFonts w:ascii="Arial" w:hAnsi="Arial" w:cs="Arial"/>
                <w:b/>
                <w:bCs/>
                <w:lang w:val="lt-LT"/>
              </w:rPr>
              <w:t xml:space="preserve"> m.</w:t>
            </w:r>
          </w:p>
        </w:tc>
        <w:tc>
          <w:tcPr>
            <w:tcW w:w="3990" w:type="dxa"/>
            <w:gridSpan w:val="3"/>
          </w:tcPr>
          <w:p w14:paraId="40E01965" w14:textId="609D1966"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EA53A5" w:rsidRPr="008C76C3">
              <w:rPr>
                <w:rFonts w:ascii="Arial" w:hAnsi="Arial" w:cs="Arial"/>
                <w:b/>
                <w:bCs/>
                <w:lang w:val="lt-LT"/>
              </w:rPr>
              <w:t>3</w:t>
            </w:r>
            <w:r w:rsidRPr="008C76C3">
              <w:rPr>
                <w:rFonts w:ascii="Arial" w:hAnsi="Arial" w:cs="Arial"/>
                <w:b/>
                <w:bCs/>
                <w:lang w:val="lt-LT"/>
              </w:rPr>
              <w:t xml:space="preserve"> m.</w:t>
            </w:r>
          </w:p>
        </w:tc>
      </w:tr>
      <w:tr w:rsidR="00CB25DE" w:rsidRPr="008C76C3" w14:paraId="1D86621A" w14:textId="77777777">
        <w:tc>
          <w:tcPr>
            <w:tcW w:w="576" w:type="dxa"/>
            <w:vMerge/>
          </w:tcPr>
          <w:p w14:paraId="25FF75DD" w14:textId="77777777" w:rsidR="000C6958" w:rsidRPr="008C76C3" w:rsidRDefault="000C6958" w:rsidP="008A5D81">
            <w:pPr>
              <w:spacing w:line="276" w:lineRule="auto"/>
              <w:rPr>
                <w:rFonts w:ascii="Arial" w:hAnsi="Arial" w:cs="Arial"/>
                <w:b/>
                <w:bCs/>
                <w:lang w:val="lt-LT"/>
              </w:rPr>
            </w:pPr>
          </w:p>
        </w:tc>
        <w:tc>
          <w:tcPr>
            <w:tcW w:w="4185" w:type="dxa"/>
            <w:vMerge/>
          </w:tcPr>
          <w:p w14:paraId="54596617" w14:textId="77777777" w:rsidR="000C6958" w:rsidRPr="008C76C3" w:rsidRDefault="000C6958" w:rsidP="008A5D81">
            <w:pPr>
              <w:spacing w:line="276" w:lineRule="auto"/>
              <w:rPr>
                <w:rFonts w:ascii="Arial" w:hAnsi="Arial" w:cs="Arial"/>
                <w:b/>
                <w:bCs/>
                <w:lang w:val="lt-LT"/>
              </w:rPr>
            </w:pPr>
          </w:p>
        </w:tc>
        <w:tc>
          <w:tcPr>
            <w:tcW w:w="995" w:type="dxa"/>
            <w:vMerge/>
          </w:tcPr>
          <w:p w14:paraId="04AE7326" w14:textId="77777777" w:rsidR="000C6958" w:rsidRPr="008C76C3" w:rsidRDefault="000C6958" w:rsidP="008A5D81">
            <w:pPr>
              <w:spacing w:line="276" w:lineRule="auto"/>
              <w:jc w:val="center"/>
              <w:rPr>
                <w:rFonts w:ascii="Arial" w:hAnsi="Arial" w:cs="Arial"/>
                <w:b/>
                <w:bCs/>
                <w:lang w:val="lt-LT"/>
              </w:rPr>
            </w:pPr>
          </w:p>
        </w:tc>
        <w:tc>
          <w:tcPr>
            <w:tcW w:w="784" w:type="dxa"/>
            <w:vMerge w:val="restart"/>
            <w:vAlign w:val="center"/>
          </w:tcPr>
          <w:p w14:paraId="338436C5"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Iš viso</w:t>
            </w:r>
          </w:p>
        </w:tc>
        <w:tc>
          <w:tcPr>
            <w:tcW w:w="3206" w:type="dxa"/>
            <w:gridSpan w:val="2"/>
          </w:tcPr>
          <w:p w14:paraId="723605B8"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 xml:space="preserve">Iš jų atvykstančių iš </w:t>
            </w:r>
          </w:p>
        </w:tc>
      </w:tr>
      <w:tr w:rsidR="00CB25DE" w:rsidRPr="008C76C3" w14:paraId="0C53468C" w14:textId="77777777">
        <w:tc>
          <w:tcPr>
            <w:tcW w:w="576" w:type="dxa"/>
            <w:vMerge/>
          </w:tcPr>
          <w:p w14:paraId="476E3578" w14:textId="77777777" w:rsidR="000C6958" w:rsidRPr="008C76C3" w:rsidRDefault="000C6958" w:rsidP="008A5D81">
            <w:pPr>
              <w:spacing w:line="276" w:lineRule="auto"/>
              <w:rPr>
                <w:rFonts w:ascii="Arial" w:hAnsi="Arial" w:cs="Arial"/>
                <w:b/>
                <w:bCs/>
                <w:lang w:val="lt-LT"/>
              </w:rPr>
            </w:pPr>
          </w:p>
        </w:tc>
        <w:tc>
          <w:tcPr>
            <w:tcW w:w="4185" w:type="dxa"/>
            <w:vMerge/>
          </w:tcPr>
          <w:p w14:paraId="6A061502" w14:textId="77777777" w:rsidR="000C6958" w:rsidRPr="008C76C3" w:rsidRDefault="000C6958" w:rsidP="008A5D81">
            <w:pPr>
              <w:spacing w:line="276" w:lineRule="auto"/>
              <w:rPr>
                <w:rFonts w:ascii="Arial" w:hAnsi="Arial" w:cs="Arial"/>
                <w:b/>
                <w:bCs/>
                <w:lang w:val="lt-LT"/>
              </w:rPr>
            </w:pPr>
          </w:p>
        </w:tc>
        <w:tc>
          <w:tcPr>
            <w:tcW w:w="995" w:type="dxa"/>
            <w:vMerge/>
          </w:tcPr>
          <w:p w14:paraId="0660D475" w14:textId="77777777" w:rsidR="000C6958" w:rsidRPr="008C76C3" w:rsidRDefault="000C6958" w:rsidP="008A5D81">
            <w:pPr>
              <w:spacing w:line="276" w:lineRule="auto"/>
              <w:jc w:val="center"/>
              <w:rPr>
                <w:rFonts w:ascii="Arial" w:hAnsi="Arial" w:cs="Arial"/>
                <w:b/>
                <w:bCs/>
                <w:lang w:val="lt-LT"/>
              </w:rPr>
            </w:pPr>
          </w:p>
        </w:tc>
        <w:tc>
          <w:tcPr>
            <w:tcW w:w="784" w:type="dxa"/>
            <w:vMerge/>
          </w:tcPr>
          <w:p w14:paraId="4BC3411A" w14:textId="77777777" w:rsidR="000C6958" w:rsidRPr="008C76C3" w:rsidRDefault="000C6958" w:rsidP="008A5D81">
            <w:pPr>
              <w:spacing w:line="276" w:lineRule="auto"/>
              <w:jc w:val="center"/>
              <w:rPr>
                <w:rFonts w:ascii="Arial" w:hAnsi="Arial" w:cs="Arial"/>
                <w:b/>
                <w:bCs/>
                <w:lang w:val="lt-LT"/>
              </w:rPr>
            </w:pPr>
          </w:p>
        </w:tc>
        <w:tc>
          <w:tcPr>
            <w:tcW w:w="1603" w:type="dxa"/>
          </w:tcPr>
          <w:p w14:paraId="1CA56FEB"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kitų įstaigų, esančių savivaldybėje</w:t>
            </w:r>
          </w:p>
        </w:tc>
        <w:tc>
          <w:tcPr>
            <w:tcW w:w="1603" w:type="dxa"/>
          </w:tcPr>
          <w:p w14:paraId="11C34C50"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kitų įstaigų, esančių kitoje savivaldybėje</w:t>
            </w:r>
          </w:p>
        </w:tc>
      </w:tr>
      <w:tr w:rsidR="00CB25DE" w:rsidRPr="008C76C3" w14:paraId="021ED840" w14:textId="77777777">
        <w:tc>
          <w:tcPr>
            <w:tcW w:w="576" w:type="dxa"/>
          </w:tcPr>
          <w:p w14:paraId="71C62626"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w:t>
            </w:r>
          </w:p>
        </w:tc>
        <w:tc>
          <w:tcPr>
            <w:tcW w:w="4185" w:type="dxa"/>
          </w:tcPr>
          <w:p w14:paraId="59B26FF9"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Užimtų pareigybių skaičius etatais/fizinių asmenų skaičius</w:t>
            </w:r>
          </w:p>
        </w:tc>
        <w:tc>
          <w:tcPr>
            <w:tcW w:w="995" w:type="dxa"/>
          </w:tcPr>
          <w:p w14:paraId="2D7E7A27" w14:textId="2264B694" w:rsidR="000C6958" w:rsidRPr="008C76C3" w:rsidRDefault="000C6958" w:rsidP="008A5D81">
            <w:pPr>
              <w:spacing w:line="276" w:lineRule="auto"/>
              <w:rPr>
                <w:rFonts w:ascii="Arial" w:hAnsi="Arial" w:cs="Arial"/>
                <w:lang w:val="lt-LT"/>
              </w:rPr>
            </w:pPr>
            <w:r w:rsidRPr="008C76C3">
              <w:rPr>
                <w:rFonts w:ascii="Arial" w:hAnsi="Arial" w:cs="Arial"/>
                <w:lang w:val="lt-LT"/>
              </w:rPr>
              <w:t>11,</w:t>
            </w:r>
            <w:r w:rsidR="00C93754" w:rsidRPr="008C76C3">
              <w:rPr>
                <w:rFonts w:ascii="Arial" w:hAnsi="Arial" w:cs="Arial"/>
                <w:lang w:val="lt-LT"/>
              </w:rPr>
              <w:t>7</w:t>
            </w:r>
            <w:r w:rsidR="00444075" w:rsidRPr="008C76C3">
              <w:rPr>
                <w:rFonts w:ascii="Arial" w:hAnsi="Arial" w:cs="Arial"/>
                <w:lang w:val="lt-LT"/>
              </w:rPr>
              <w:t>5</w:t>
            </w:r>
            <w:r w:rsidRPr="008C76C3">
              <w:rPr>
                <w:rFonts w:ascii="Arial" w:hAnsi="Arial" w:cs="Arial"/>
                <w:lang w:val="lt-LT"/>
              </w:rPr>
              <w:t>/17</w:t>
            </w:r>
          </w:p>
        </w:tc>
        <w:tc>
          <w:tcPr>
            <w:tcW w:w="784" w:type="dxa"/>
          </w:tcPr>
          <w:p w14:paraId="6820E3B6" w14:textId="11871305"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11,</w:t>
            </w:r>
            <w:r w:rsidR="00BE5F67" w:rsidRPr="008C76C3">
              <w:rPr>
                <w:rFonts w:ascii="Arial" w:hAnsi="Arial" w:cs="Arial"/>
                <w:lang w:val="lt-LT"/>
              </w:rPr>
              <w:t>7</w:t>
            </w:r>
            <w:r w:rsidR="00444075" w:rsidRPr="008C76C3">
              <w:rPr>
                <w:rFonts w:ascii="Arial" w:hAnsi="Arial" w:cs="Arial"/>
                <w:lang w:val="lt-LT"/>
              </w:rPr>
              <w:t>5</w:t>
            </w:r>
            <w:r w:rsidRPr="008C76C3">
              <w:rPr>
                <w:rFonts w:ascii="Arial" w:hAnsi="Arial" w:cs="Arial"/>
                <w:lang w:val="lt-LT"/>
              </w:rPr>
              <w:t>/17</w:t>
            </w:r>
          </w:p>
        </w:tc>
        <w:tc>
          <w:tcPr>
            <w:tcW w:w="1603" w:type="dxa"/>
          </w:tcPr>
          <w:p w14:paraId="50CCAA23" w14:textId="045E969B" w:rsidR="000C6958" w:rsidRPr="008C76C3" w:rsidRDefault="00363527" w:rsidP="008A5D81">
            <w:pPr>
              <w:spacing w:line="276" w:lineRule="auto"/>
              <w:jc w:val="center"/>
              <w:rPr>
                <w:rFonts w:ascii="Arial" w:hAnsi="Arial" w:cs="Arial"/>
                <w:lang w:val="lt-LT"/>
              </w:rPr>
            </w:pPr>
            <w:r w:rsidRPr="008C76C3">
              <w:rPr>
                <w:rFonts w:ascii="Arial" w:hAnsi="Arial" w:cs="Arial"/>
                <w:lang w:val="lt-LT"/>
              </w:rPr>
              <w:t>3</w:t>
            </w:r>
          </w:p>
        </w:tc>
        <w:tc>
          <w:tcPr>
            <w:tcW w:w="1603" w:type="dxa"/>
          </w:tcPr>
          <w:p w14:paraId="56A7E591" w14:textId="15A7CCC3" w:rsidR="000C6958" w:rsidRPr="008C76C3" w:rsidRDefault="00363527" w:rsidP="008A5D81">
            <w:pPr>
              <w:spacing w:line="276" w:lineRule="auto"/>
              <w:jc w:val="center"/>
              <w:rPr>
                <w:rFonts w:ascii="Arial" w:hAnsi="Arial" w:cs="Arial"/>
                <w:lang w:val="lt-LT"/>
              </w:rPr>
            </w:pPr>
            <w:r w:rsidRPr="008C76C3">
              <w:rPr>
                <w:rFonts w:ascii="Arial" w:hAnsi="Arial" w:cs="Arial"/>
                <w:lang w:val="lt-LT"/>
              </w:rPr>
              <w:t>5</w:t>
            </w:r>
          </w:p>
        </w:tc>
      </w:tr>
      <w:tr w:rsidR="00CB25DE" w:rsidRPr="008C76C3" w14:paraId="2B9B424B" w14:textId="77777777">
        <w:tc>
          <w:tcPr>
            <w:tcW w:w="576" w:type="dxa"/>
          </w:tcPr>
          <w:p w14:paraId="745ACA4A"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1.1.</w:t>
            </w:r>
          </w:p>
        </w:tc>
        <w:tc>
          <w:tcPr>
            <w:tcW w:w="4185" w:type="dxa"/>
          </w:tcPr>
          <w:p w14:paraId="5A0F7E2E"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Administracija (vadovas, pavaduotojai, padalinių vadovai, buhalteris, sekretorius, personalo darbuotojas)</w:t>
            </w:r>
          </w:p>
        </w:tc>
        <w:tc>
          <w:tcPr>
            <w:tcW w:w="995" w:type="dxa"/>
          </w:tcPr>
          <w:p w14:paraId="1F68A0E0" w14:textId="7A532934"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w:t>
            </w:r>
            <w:r w:rsidR="00413164" w:rsidRPr="008C76C3">
              <w:rPr>
                <w:rFonts w:ascii="Arial" w:hAnsi="Arial" w:cs="Arial"/>
                <w:lang w:val="lt-LT"/>
              </w:rPr>
              <w:t>7</w:t>
            </w:r>
            <w:r w:rsidRPr="008C76C3">
              <w:rPr>
                <w:rFonts w:ascii="Arial" w:hAnsi="Arial" w:cs="Arial"/>
                <w:lang w:val="lt-LT"/>
              </w:rPr>
              <w:t>5/2</w:t>
            </w:r>
          </w:p>
        </w:tc>
        <w:tc>
          <w:tcPr>
            <w:tcW w:w="784" w:type="dxa"/>
          </w:tcPr>
          <w:p w14:paraId="0BF07603" w14:textId="05F150EE"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w:t>
            </w:r>
            <w:r w:rsidR="00BE5F67" w:rsidRPr="008C76C3">
              <w:rPr>
                <w:rFonts w:ascii="Arial" w:hAnsi="Arial" w:cs="Arial"/>
                <w:lang w:val="lt-LT"/>
              </w:rPr>
              <w:t>7</w:t>
            </w:r>
            <w:r w:rsidRPr="008C76C3">
              <w:rPr>
                <w:rFonts w:ascii="Arial" w:hAnsi="Arial" w:cs="Arial"/>
                <w:lang w:val="lt-LT"/>
              </w:rPr>
              <w:t>5/2</w:t>
            </w:r>
          </w:p>
        </w:tc>
        <w:tc>
          <w:tcPr>
            <w:tcW w:w="1603" w:type="dxa"/>
          </w:tcPr>
          <w:p w14:paraId="22EC1341"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w:t>
            </w:r>
          </w:p>
        </w:tc>
        <w:tc>
          <w:tcPr>
            <w:tcW w:w="1603" w:type="dxa"/>
          </w:tcPr>
          <w:p w14:paraId="55AB6700"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w:t>
            </w:r>
          </w:p>
        </w:tc>
      </w:tr>
      <w:tr w:rsidR="00CB25DE" w:rsidRPr="008C76C3" w14:paraId="40F9EBF9" w14:textId="77777777">
        <w:tc>
          <w:tcPr>
            <w:tcW w:w="576" w:type="dxa"/>
          </w:tcPr>
          <w:p w14:paraId="7E4B022C"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1.2.</w:t>
            </w:r>
          </w:p>
        </w:tc>
        <w:tc>
          <w:tcPr>
            <w:tcW w:w="4185" w:type="dxa"/>
          </w:tcPr>
          <w:p w14:paraId="1E9F4467" w14:textId="77777777" w:rsidR="000C6958" w:rsidRPr="008C76C3" w:rsidRDefault="000C6958" w:rsidP="008A5D81">
            <w:pPr>
              <w:spacing w:line="276" w:lineRule="auto"/>
              <w:rPr>
                <w:rFonts w:ascii="Arial" w:hAnsi="Arial" w:cs="Arial"/>
                <w:lang w:val="lt-LT"/>
              </w:rPr>
            </w:pPr>
            <w:r w:rsidRPr="008C76C3">
              <w:rPr>
                <w:rFonts w:ascii="Arial" w:hAnsi="Arial" w:cs="Arial"/>
                <w:b/>
                <w:bCs/>
                <w:lang w:val="lt-LT" w:eastAsia="lt-LT"/>
              </w:rPr>
              <w:t>Kultūros ir meno srities</w:t>
            </w:r>
          </w:p>
        </w:tc>
        <w:tc>
          <w:tcPr>
            <w:tcW w:w="995" w:type="dxa"/>
          </w:tcPr>
          <w:p w14:paraId="5F0FE4FB" w14:textId="77777777" w:rsidR="000C6958" w:rsidRPr="008C76C3" w:rsidRDefault="00444075" w:rsidP="008A5D81">
            <w:pPr>
              <w:spacing w:line="276" w:lineRule="auto"/>
              <w:jc w:val="center"/>
              <w:rPr>
                <w:rFonts w:ascii="Arial" w:hAnsi="Arial" w:cs="Arial"/>
                <w:lang w:val="lt-LT"/>
              </w:rPr>
            </w:pPr>
            <w:r w:rsidRPr="008C76C3">
              <w:rPr>
                <w:rFonts w:ascii="Arial" w:hAnsi="Arial" w:cs="Arial"/>
                <w:lang w:val="lt-LT"/>
              </w:rPr>
              <w:t>7,5/</w:t>
            </w:r>
            <w:r w:rsidR="000C6958" w:rsidRPr="008C76C3">
              <w:rPr>
                <w:rFonts w:ascii="Arial" w:hAnsi="Arial" w:cs="Arial"/>
                <w:lang w:val="lt-LT"/>
              </w:rPr>
              <w:t>11</w:t>
            </w:r>
          </w:p>
        </w:tc>
        <w:tc>
          <w:tcPr>
            <w:tcW w:w="784" w:type="dxa"/>
          </w:tcPr>
          <w:p w14:paraId="7FD0488C" w14:textId="77777777" w:rsidR="000C6958" w:rsidRPr="008C76C3" w:rsidRDefault="00444075" w:rsidP="008A5D81">
            <w:pPr>
              <w:spacing w:line="276" w:lineRule="auto"/>
              <w:jc w:val="center"/>
              <w:rPr>
                <w:rFonts w:ascii="Arial" w:hAnsi="Arial" w:cs="Arial"/>
                <w:lang w:val="lt-LT"/>
              </w:rPr>
            </w:pPr>
            <w:r w:rsidRPr="008C76C3">
              <w:rPr>
                <w:rFonts w:ascii="Arial" w:hAnsi="Arial" w:cs="Arial"/>
                <w:lang w:val="lt-LT"/>
              </w:rPr>
              <w:t>7,5</w:t>
            </w:r>
            <w:r w:rsidR="000C6958" w:rsidRPr="008C76C3">
              <w:rPr>
                <w:rFonts w:ascii="Arial" w:hAnsi="Arial" w:cs="Arial"/>
                <w:lang w:val="lt-LT"/>
              </w:rPr>
              <w:t>/11</w:t>
            </w:r>
          </w:p>
        </w:tc>
        <w:tc>
          <w:tcPr>
            <w:tcW w:w="1603" w:type="dxa"/>
          </w:tcPr>
          <w:p w14:paraId="747C1B1E" w14:textId="786ADB12" w:rsidR="000C6958" w:rsidRPr="008C76C3" w:rsidRDefault="00363527" w:rsidP="008A5D81">
            <w:pPr>
              <w:spacing w:line="276" w:lineRule="auto"/>
              <w:jc w:val="center"/>
              <w:rPr>
                <w:rFonts w:ascii="Arial" w:hAnsi="Arial" w:cs="Arial"/>
                <w:lang w:val="lt-LT"/>
              </w:rPr>
            </w:pPr>
            <w:r w:rsidRPr="008C76C3">
              <w:rPr>
                <w:rFonts w:ascii="Arial" w:hAnsi="Arial" w:cs="Arial"/>
                <w:lang w:val="lt-LT"/>
              </w:rPr>
              <w:t>2</w:t>
            </w:r>
          </w:p>
        </w:tc>
        <w:tc>
          <w:tcPr>
            <w:tcW w:w="1603" w:type="dxa"/>
          </w:tcPr>
          <w:p w14:paraId="58293C44" w14:textId="4818C436" w:rsidR="000C6958" w:rsidRPr="008C76C3" w:rsidRDefault="00363527" w:rsidP="008A5D81">
            <w:pPr>
              <w:spacing w:line="276" w:lineRule="auto"/>
              <w:jc w:val="center"/>
              <w:rPr>
                <w:rFonts w:ascii="Arial" w:hAnsi="Arial" w:cs="Arial"/>
                <w:lang w:val="lt-LT"/>
              </w:rPr>
            </w:pPr>
            <w:r w:rsidRPr="008C76C3">
              <w:rPr>
                <w:rFonts w:ascii="Arial" w:hAnsi="Arial" w:cs="Arial"/>
                <w:lang w:val="lt-LT"/>
              </w:rPr>
              <w:t>5</w:t>
            </w:r>
          </w:p>
        </w:tc>
      </w:tr>
      <w:tr w:rsidR="00CB25DE" w:rsidRPr="008C76C3" w14:paraId="2BA6DBE4" w14:textId="77777777">
        <w:tc>
          <w:tcPr>
            <w:tcW w:w="576" w:type="dxa"/>
          </w:tcPr>
          <w:p w14:paraId="4EDE7F2E"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1.3.</w:t>
            </w:r>
          </w:p>
        </w:tc>
        <w:tc>
          <w:tcPr>
            <w:tcW w:w="4185" w:type="dxa"/>
          </w:tcPr>
          <w:p w14:paraId="48C1EBBD"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Kiti darbuotojai</w:t>
            </w:r>
          </w:p>
        </w:tc>
        <w:tc>
          <w:tcPr>
            <w:tcW w:w="995" w:type="dxa"/>
          </w:tcPr>
          <w:p w14:paraId="527D9E4E" w14:textId="2FA233B4"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2,</w:t>
            </w:r>
            <w:r w:rsidR="00413164" w:rsidRPr="008C76C3">
              <w:rPr>
                <w:rFonts w:ascii="Arial" w:hAnsi="Arial" w:cs="Arial"/>
                <w:lang w:val="lt-LT"/>
              </w:rPr>
              <w:t>5</w:t>
            </w:r>
            <w:r w:rsidRPr="008C76C3">
              <w:rPr>
                <w:rFonts w:ascii="Arial" w:hAnsi="Arial" w:cs="Arial"/>
                <w:lang w:val="lt-LT"/>
              </w:rPr>
              <w:t>/4</w:t>
            </w:r>
          </w:p>
        </w:tc>
        <w:tc>
          <w:tcPr>
            <w:tcW w:w="784" w:type="dxa"/>
          </w:tcPr>
          <w:p w14:paraId="382EFEB6" w14:textId="15BA7116" w:rsidR="000C6958" w:rsidRPr="008C76C3" w:rsidRDefault="000C6958" w:rsidP="008A5D81">
            <w:pPr>
              <w:spacing w:line="276" w:lineRule="auto"/>
              <w:rPr>
                <w:rFonts w:ascii="Arial" w:hAnsi="Arial" w:cs="Arial"/>
                <w:lang w:val="lt-LT"/>
              </w:rPr>
            </w:pPr>
            <w:r w:rsidRPr="008C76C3">
              <w:rPr>
                <w:rFonts w:ascii="Arial" w:hAnsi="Arial" w:cs="Arial"/>
                <w:lang w:val="lt-LT"/>
              </w:rPr>
              <w:t xml:space="preserve">  2,5/4</w:t>
            </w:r>
          </w:p>
        </w:tc>
        <w:tc>
          <w:tcPr>
            <w:tcW w:w="1603" w:type="dxa"/>
          </w:tcPr>
          <w:p w14:paraId="7DEE66ED" w14:textId="2D0D7208" w:rsidR="000C6958" w:rsidRPr="008C76C3" w:rsidRDefault="00363527" w:rsidP="008A5D81">
            <w:pPr>
              <w:spacing w:line="276" w:lineRule="auto"/>
              <w:jc w:val="center"/>
              <w:rPr>
                <w:rFonts w:ascii="Arial" w:hAnsi="Arial" w:cs="Arial"/>
                <w:lang w:val="lt-LT"/>
              </w:rPr>
            </w:pPr>
            <w:r w:rsidRPr="008C76C3">
              <w:rPr>
                <w:rFonts w:ascii="Arial" w:hAnsi="Arial" w:cs="Arial"/>
                <w:lang w:val="lt-LT"/>
              </w:rPr>
              <w:t>1</w:t>
            </w:r>
          </w:p>
        </w:tc>
        <w:tc>
          <w:tcPr>
            <w:tcW w:w="1603" w:type="dxa"/>
          </w:tcPr>
          <w:p w14:paraId="3DEF97FF"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w:t>
            </w:r>
          </w:p>
        </w:tc>
      </w:tr>
    </w:tbl>
    <w:bookmarkEnd w:id="0"/>
    <w:p w14:paraId="508C7867" w14:textId="77777777" w:rsidR="000C6958" w:rsidRPr="008C76C3" w:rsidRDefault="000C6958" w:rsidP="008A5D81">
      <w:pPr>
        <w:spacing w:before="240" w:after="240" w:line="276" w:lineRule="auto"/>
        <w:ind w:firstLine="567"/>
        <w:jc w:val="both"/>
        <w:rPr>
          <w:rFonts w:ascii="Arial" w:hAnsi="Arial" w:cs="Arial"/>
          <w:lang w:val="lt-LT"/>
        </w:rPr>
      </w:pPr>
      <w:r w:rsidRPr="008C76C3">
        <w:rPr>
          <w:rFonts w:ascii="Arial" w:hAnsi="Arial" w:cs="Arial"/>
          <w:b/>
          <w:lang w:val="lt-LT"/>
        </w:rPr>
        <w:t>1.3.2</w:t>
      </w:r>
      <w:r w:rsidRPr="008C76C3">
        <w:rPr>
          <w:rFonts w:ascii="Arial" w:hAnsi="Arial" w:cs="Arial"/>
          <w:lang w:val="lt-LT"/>
        </w:rPr>
        <w:t xml:space="preserve">. </w:t>
      </w:r>
      <w:r w:rsidRPr="008C76C3">
        <w:rPr>
          <w:rFonts w:ascii="Arial" w:hAnsi="Arial" w:cs="Arial"/>
          <w:b/>
          <w:bCs/>
          <w:lang w:val="lt-LT"/>
        </w:rPr>
        <w:t>Darbuotojų kvalifikacija</w:t>
      </w:r>
      <w:r w:rsidRPr="008C76C3">
        <w:rPr>
          <w:rFonts w:ascii="Arial" w:hAnsi="Arial" w:cs="Arial"/>
          <w:lang w:val="lt-LT"/>
        </w:rPr>
        <w:t xml:space="preserve">: </w:t>
      </w:r>
    </w:p>
    <w:p w14:paraId="25E9A68D" w14:textId="2BECF5B7" w:rsidR="000C6958" w:rsidRPr="008C76C3" w:rsidRDefault="006E4708" w:rsidP="008A5D81">
      <w:pPr>
        <w:spacing w:line="276" w:lineRule="auto"/>
        <w:ind w:firstLine="567"/>
        <w:jc w:val="both"/>
        <w:rPr>
          <w:rFonts w:ascii="Arial" w:hAnsi="Arial" w:cs="Arial"/>
          <w:lang w:val="lt-LT"/>
        </w:rPr>
      </w:pPr>
      <w:r w:rsidRPr="008C76C3">
        <w:rPr>
          <w:rFonts w:ascii="Arial" w:hAnsi="Arial" w:cs="Arial"/>
          <w:lang w:val="lt-LT"/>
        </w:rPr>
        <w:t>12 įstaigos</w:t>
      </w:r>
      <w:r w:rsidR="000C6958" w:rsidRPr="008C76C3">
        <w:rPr>
          <w:rFonts w:ascii="Arial" w:hAnsi="Arial" w:cs="Arial"/>
          <w:lang w:val="lt-LT"/>
        </w:rPr>
        <w:t xml:space="preserve"> darbuotoj</w:t>
      </w:r>
      <w:r w:rsidRPr="008C76C3">
        <w:rPr>
          <w:rFonts w:ascii="Arial" w:hAnsi="Arial" w:cs="Arial"/>
          <w:lang w:val="lt-LT"/>
        </w:rPr>
        <w:t>ų</w:t>
      </w:r>
      <w:r w:rsidR="000C6958" w:rsidRPr="008C76C3">
        <w:rPr>
          <w:rFonts w:ascii="Arial" w:hAnsi="Arial" w:cs="Arial"/>
          <w:lang w:val="lt-LT"/>
        </w:rPr>
        <w:t xml:space="preserve"> kėlė kvalifikaciją, 3</w:t>
      </w:r>
      <w:r w:rsidRPr="008C76C3">
        <w:rPr>
          <w:rFonts w:ascii="Arial" w:hAnsi="Arial" w:cs="Arial"/>
          <w:lang w:val="lt-LT"/>
        </w:rPr>
        <w:t>92</w:t>
      </w:r>
      <w:r w:rsidR="000C6958" w:rsidRPr="008C76C3">
        <w:rPr>
          <w:rFonts w:ascii="Arial" w:hAnsi="Arial" w:cs="Arial"/>
          <w:lang w:val="lt-LT"/>
        </w:rPr>
        <w:t xml:space="preserve"> val., temos: ,,Viešųjų pirkimų proceso administravimas“, </w:t>
      </w:r>
      <w:r w:rsidRPr="008C76C3">
        <w:rPr>
          <w:rFonts w:ascii="Arial" w:hAnsi="Arial" w:cs="Arial"/>
          <w:lang w:val="lt-LT"/>
        </w:rPr>
        <w:t xml:space="preserve">,, Grafinio dizaino kursai“, ,, Scenos kalbos meistriškumo dirbtuvės“, ,,Teatrinės veiklos apžvalgos“, ,,Garso, vaizdo ir apšvietimo specialistams“, ,, Kūrybiškumo treniruotė, kuriai nereikės treningų“, ,,Kišeninė video studija – puikių video kūrimas ne tiek puikiomis sąlygomis“, ,, Bendruomenių akseleratorius. Kaip įtraukti ir įgalinti?“, </w:t>
      </w:r>
      <w:r w:rsidR="000C6958" w:rsidRPr="008C76C3">
        <w:rPr>
          <w:rFonts w:ascii="Arial" w:hAnsi="Arial" w:cs="Arial"/>
          <w:lang w:val="lt-LT"/>
        </w:rPr>
        <w:t xml:space="preserve">,,Kultūros forumas“, ,,Kolektyvinė teatro kūryba“, </w:t>
      </w:r>
      <w:r w:rsidRPr="008C76C3">
        <w:rPr>
          <w:rFonts w:ascii="Arial" w:hAnsi="Arial" w:cs="Arial"/>
          <w:lang w:val="lt-LT"/>
        </w:rPr>
        <w:t>,, Nuo pykčio iki psichologinio smurto. Atpažinkime, supraskime, išmokime“, ,,</w:t>
      </w:r>
      <w:r w:rsidR="000C6958" w:rsidRPr="008C76C3">
        <w:rPr>
          <w:rFonts w:ascii="Arial" w:hAnsi="Arial" w:cs="Arial"/>
          <w:lang w:val="lt-LT"/>
        </w:rPr>
        <w:t xml:space="preserve">Viešojo kalbėjimo ir asmeninės lyderystės praktikumas“, ,,LNKC kvalifikacijos tobulinimo mokymai“, ,,Koncertmeisterių konferencija“ ir kitos kultūriniam darbui aktualios temos. </w:t>
      </w:r>
    </w:p>
    <w:p w14:paraId="1BF90709" w14:textId="77777777" w:rsidR="000C6958" w:rsidRPr="008C76C3" w:rsidRDefault="000C6958" w:rsidP="008A5D81">
      <w:pPr>
        <w:spacing w:before="240" w:line="276" w:lineRule="auto"/>
        <w:rPr>
          <w:rFonts w:ascii="Arial" w:hAnsi="Arial" w:cs="Arial"/>
          <w:i/>
          <w:iCs/>
          <w:lang w:val="lt-LT"/>
        </w:rPr>
      </w:pPr>
      <w:r w:rsidRPr="008C76C3">
        <w:rPr>
          <w:rFonts w:ascii="Arial" w:hAnsi="Arial" w:cs="Arial"/>
          <w:i/>
          <w:iCs/>
          <w:lang w:val="lt-LT"/>
        </w:rPr>
        <w:t>2 lentelė. Kvalifikaciją kėlusių darbuotojų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7"/>
        <w:gridCol w:w="1248"/>
        <w:gridCol w:w="1159"/>
        <w:gridCol w:w="1272"/>
        <w:gridCol w:w="1135"/>
        <w:gridCol w:w="1152"/>
        <w:gridCol w:w="1255"/>
      </w:tblGrid>
      <w:tr w:rsidR="00CB25DE" w:rsidRPr="008C76C3" w14:paraId="262B37FE" w14:textId="77777777">
        <w:tc>
          <w:tcPr>
            <w:tcW w:w="2407" w:type="dxa"/>
            <w:vMerge w:val="restart"/>
          </w:tcPr>
          <w:p w14:paraId="3B8FA469"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Darbuotojų grupė</w:t>
            </w:r>
          </w:p>
        </w:tc>
        <w:tc>
          <w:tcPr>
            <w:tcW w:w="2407" w:type="dxa"/>
            <w:gridSpan w:val="2"/>
          </w:tcPr>
          <w:p w14:paraId="10A31635"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Kvalifikaciją kėlusių darbuotojų skaičius</w:t>
            </w:r>
          </w:p>
        </w:tc>
        <w:tc>
          <w:tcPr>
            <w:tcW w:w="2407" w:type="dxa"/>
            <w:gridSpan w:val="2"/>
          </w:tcPr>
          <w:p w14:paraId="5B979C5C"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Valandų skaičius (mokymų, seminarų, supervizijų)</w:t>
            </w:r>
          </w:p>
        </w:tc>
        <w:tc>
          <w:tcPr>
            <w:tcW w:w="2407" w:type="dxa"/>
            <w:gridSpan w:val="2"/>
          </w:tcPr>
          <w:p w14:paraId="62565C99"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Kvalifikaciją kėlusių darbuotojų skaičiaus pokytis, procentai</w:t>
            </w:r>
          </w:p>
        </w:tc>
      </w:tr>
      <w:tr w:rsidR="00CB25DE" w:rsidRPr="008C76C3" w14:paraId="2F5AF0B2" w14:textId="77777777">
        <w:tc>
          <w:tcPr>
            <w:tcW w:w="2407" w:type="dxa"/>
            <w:vMerge/>
          </w:tcPr>
          <w:p w14:paraId="630FE004" w14:textId="77777777" w:rsidR="000C6958" w:rsidRPr="008C76C3" w:rsidRDefault="000C6958" w:rsidP="008A5D81">
            <w:pPr>
              <w:spacing w:line="276" w:lineRule="auto"/>
              <w:rPr>
                <w:rFonts w:ascii="Arial" w:hAnsi="Arial" w:cs="Arial"/>
                <w:b/>
                <w:bCs/>
                <w:lang w:val="lt-LT"/>
              </w:rPr>
            </w:pPr>
          </w:p>
        </w:tc>
        <w:tc>
          <w:tcPr>
            <w:tcW w:w="1248" w:type="dxa"/>
          </w:tcPr>
          <w:p w14:paraId="7311E400" w14:textId="1843FAEE"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377E34" w:rsidRPr="008C76C3">
              <w:rPr>
                <w:rFonts w:ascii="Arial" w:hAnsi="Arial" w:cs="Arial"/>
                <w:b/>
                <w:bCs/>
                <w:lang w:val="lt-LT"/>
              </w:rPr>
              <w:t>3</w:t>
            </w:r>
            <w:r w:rsidRPr="008C76C3">
              <w:rPr>
                <w:rFonts w:ascii="Arial" w:hAnsi="Arial" w:cs="Arial"/>
                <w:b/>
                <w:bCs/>
                <w:lang w:val="lt-LT"/>
              </w:rPr>
              <w:t xml:space="preserve"> m.</w:t>
            </w:r>
          </w:p>
        </w:tc>
        <w:tc>
          <w:tcPr>
            <w:tcW w:w="1159" w:type="dxa"/>
          </w:tcPr>
          <w:p w14:paraId="1064B915" w14:textId="21C72868"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377E34" w:rsidRPr="008C76C3">
              <w:rPr>
                <w:rFonts w:ascii="Arial" w:hAnsi="Arial" w:cs="Arial"/>
                <w:b/>
                <w:bCs/>
                <w:lang w:val="lt-LT"/>
              </w:rPr>
              <w:t>2</w:t>
            </w:r>
            <w:r w:rsidRPr="008C76C3">
              <w:rPr>
                <w:rFonts w:ascii="Arial" w:hAnsi="Arial" w:cs="Arial"/>
                <w:b/>
                <w:bCs/>
                <w:lang w:val="lt-LT"/>
              </w:rPr>
              <w:t xml:space="preserve"> m.</w:t>
            </w:r>
          </w:p>
        </w:tc>
        <w:tc>
          <w:tcPr>
            <w:tcW w:w="1272" w:type="dxa"/>
          </w:tcPr>
          <w:p w14:paraId="031D0F75" w14:textId="10471E0D"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377E34" w:rsidRPr="008C76C3">
              <w:rPr>
                <w:rFonts w:ascii="Arial" w:hAnsi="Arial" w:cs="Arial"/>
                <w:b/>
                <w:bCs/>
                <w:lang w:val="lt-LT"/>
              </w:rPr>
              <w:t>3</w:t>
            </w:r>
            <w:r w:rsidRPr="008C76C3">
              <w:rPr>
                <w:rFonts w:ascii="Arial" w:hAnsi="Arial" w:cs="Arial"/>
                <w:b/>
                <w:bCs/>
                <w:lang w:val="lt-LT"/>
              </w:rPr>
              <w:t xml:space="preserve"> m.</w:t>
            </w:r>
          </w:p>
        </w:tc>
        <w:tc>
          <w:tcPr>
            <w:tcW w:w="1135" w:type="dxa"/>
          </w:tcPr>
          <w:p w14:paraId="0CE6B128" w14:textId="4A6B6B24"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377E34" w:rsidRPr="008C76C3">
              <w:rPr>
                <w:rFonts w:ascii="Arial" w:hAnsi="Arial" w:cs="Arial"/>
                <w:b/>
                <w:bCs/>
                <w:lang w:val="lt-LT"/>
              </w:rPr>
              <w:t>2</w:t>
            </w:r>
            <w:r w:rsidRPr="008C76C3">
              <w:rPr>
                <w:rFonts w:ascii="Arial" w:hAnsi="Arial" w:cs="Arial"/>
                <w:b/>
                <w:bCs/>
                <w:lang w:val="lt-LT"/>
              </w:rPr>
              <w:t xml:space="preserve"> m.</w:t>
            </w:r>
          </w:p>
        </w:tc>
        <w:tc>
          <w:tcPr>
            <w:tcW w:w="1152" w:type="dxa"/>
          </w:tcPr>
          <w:p w14:paraId="0927011C" w14:textId="1B91690A"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377E34" w:rsidRPr="008C76C3">
              <w:rPr>
                <w:rFonts w:ascii="Arial" w:hAnsi="Arial" w:cs="Arial"/>
                <w:b/>
                <w:bCs/>
                <w:lang w:val="lt-LT"/>
              </w:rPr>
              <w:t>3</w:t>
            </w:r>
            <w:r w:rsidRPr="008C76C3">
              <w:rPr>
                <w:rFonts w:ascii="Arial" w:hAnsi="Arial" w:cs="Arial"/>
                <w:b/>
                <w:bCs/>
                <w:lang w:val="lt-LT"/>
              </w:rPr>
              <w:t xml:space="preserve"> m.</w:t>
            </w:r>
          </w:p>
        </w:tc>
        <w:tc>
          <w:tcPr>
            <w:tcW w:w="1255" w:type="dxa"/>
          </w:tcPr>
          <w:p w14:paraId="386254C6" w14:textId="4A04771D"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377E34" w:rsidRPr="008C76C3">
              <w:rPr>
                <w:rFonts w:ascii="Arial" w:hAnsi="Arial" w:cs="Arial"/>
                <w:b/>
                <w:bCs/>
                <w:lang w:val="lt-LT"/>
              </w:rPr>
              <w:t>2</w:t>
            </w:r>
            <w:r w:rsidRPr="008C76C3">
              <w:rPr>
                <w:rFonts w:ascii="Arial" w:hAnsi="Arial" w:cs="Arial"/>
                <w:b/>
                <w:bCs/>
                <w:lang w:val="lt-LT"/>
              </w:rPr>
              <w:t xml:space="preserve"> m.</w:t>
            </w:r>
          </w:p>
        </w:tc>
      </w:tr>
      <w:tr w:rsidR="00CB25DE" w:rsidRPr="008C76C3" w14:paraId="47FB36D6" w14:textId="77777777">
        <w:tc>
          <w:tcPr>
            <w:tcW w:w="2407" w:type="dxa"/>
          </w:tcPr>
          <w:p w14:paraId="4ED0BB86"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 Administracinį darbą dirbantys darbuotojai</w:t>
            </w:r>
          </w:p>
        </w:tc>
        <w:tc>
          <w:tcPr>
            <w:tcW w:w="1248" w:type="dxa"/>
          </w:tcPr>
          <w:p w14:paraId="38B6DBDF"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2</w:t>
            </w:r>
          </w:p>
        </w:tc>
        <w:tc>
          <w:tcPr>
            <w:tcW w:w="1159" w:type="dxa"/>
          </w:tcPr>
          <w:p w14:paraId="5A1DCBD5" w14:textId="0415FF1B"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2</w:t>
            </w:r>
          </w:p>
        </w:tc>
        <w:tc>
          <w:tcPr>
            <w:tcW w:w="1272" w:type="dxa"/>
          </w:tcPr>
          <w:p w14:paraId="442191B5" w14:textId="0AFFFCED"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80</w:t>
            </w:r>
          </w:p>
        </w:tc>
        <w:tc>
          <w:tcPr>
            <w:tcW w:w="1135" w:type="dxa"/>
          </w:tcPr>
          <w:p w14:paraId="56DF92BC" w14:textId="739821F6"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38</w:t>
            </w:r>
          </w:p>
        </w:tc>
        <w:tc>
          <w:tcPr>
            <w:tcW w:w="1152" w:type="dxa"/>
          </w:tcPr>
          <w:p w14:paraId="5A0D2929"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60%</w:t>
            </w:r>
          </w:p>
        </w:tc>
        <w:tc>
          <w:tcPr>
            <w:tcW w:w="1255" w:type="dxa"/>
          </w:tcPr>
          <w:p w14:paraId="45F0F531" w14:textId="319B5C9B"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6</w:t>
            </w:r>
            <w:r w:rsidR="000C6958" w:rsidRPr="008C76C3">
              <w:rPr>
                <w:rFonts w:ascii="Arial" w:hAnsi="Arial" w:cs="Arial"/>
                <w:lang w:val="lt-LT"/>
              </w:rPr>
              <w:t>0%</w:t>
            </w:r>
          </w:p>
        </w:tc>
      </w:tr>
      <w:tr w:rsidR="00CB25DE" w:rsidRPr="008C76C3" w14:paraId="4DA31606" w14:textId="77777777">
        <w:tc>
          <w:tcPr>
            <w:tcW w:w="2407" w:type="dxa"/>
          </w:tcPr>
          <w:p w14:paraId="0B738803"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 xml:space="preserve">2. </w:t>
            </w:r>
            <w:r w:rsidRPr="008C76C3">
              <w:rPr>
                <w:rFonts w:ascii="Arial" w:hAnsi="Arial" w:cs="Arial"/>
                <w:lang w:val="lt-LT" w:eastAsia="lt-LT"/>
              </w:rPr>
              <w:t>Kultūros ir meno srities</w:t>
            </w:r>
            <w:r w:rsidRPr="008C76C3">
              <w:rPr>
                <w:rFonts w:ascii="Arial" w:hAnsi="Arial" w:cs="Arial"/>
                <w:lang w:val="lt-LT"/>
              </w:rPr>
              <w:t xml:space="preserve"> darbuotojai</w:t>
            </w:r>
          </w:p>
        </w:tc>
        <w:tc>
          <w:tcPr>
            <w:tcW w:w="1248" w:type="dxa"/>
          </w:tcPr>
          <w:p w14:paraId="6A358D84" w14:textId="6B70C825"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9</w:t>
            </w:r>
          </w:p>
        </w:tc>
        <w:tc>
          <w:tcPr>
            <w:tcW w:w="1159" w:type="dxa"/>
          </w:tcPr>
          <w:p w14:paraId="2382E429"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8</w:t>
            </w:r>
          </w:p>
        </w:tc>
        <w:tc>
          <w:tcPr>
            <w:tcW w:w="1272" w:type="dxa"/>
          </w:tcPr>
          <w:p w14:paraId="6F77BF40"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300</w:t>
            </w:r>
          </w:p>
        </w:tc>
        <w:tc>
          <w:tcPr>
            <w:tcW w:w="1135" w:type="dxa"/>
          </w:tcPr>
          <w:p w14:paraId="5FF0E998" w14:textId="3666D4DA"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300</w:t>
            </w:r>
          </w:p>
        </w:tc>
        <w:tc>
          <w:tcPr>
            <w:tcW w:w="1152" w:type="dxa"/>
          </w:tcPr>
          <w:p w14:paraId="383E4310" w14:textId="64F9F39F"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2</w:t>
            </w:r>
            <w:r w:rsidR="000C6958" w:rsidRPr="008C76C3">
              <w:rPr>
                <w:rFonts w:ascii="Arial" w:hAnsi="Arial" w:cs="Arial"/>
                <w:lang w:val="lt-LT"/>
              </w:rPr>
              <w:t>0%</w:t>
            </w:r>
          </w:p>
        </w:tc>
        <w:tc>
          <w:tcPr>
            <w:tcW w:w="1255" w:type="dxa"/>
          </w:tcPr>
          <w:p w14:paraId="479F844B"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10%</w:t>
            </w:r>
          </w:p>
        </w:tc>
      </w:tr>
      <w:tr w:rsidR="00CB25DE" w:rsidRPr="008C76C3" w14:paraId="3C905BBE" w14:textId="77777777">
        <w:tc>
          <w:tcPr>
            <w:tcW w:w="2407" w:type="dxa"/>
          </w:tcPr>
          <w:p w14:paraId="0490C9C9"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3. Kiti darbuotojai</w:t>
            </w:r>
          </w:p>
        </w:tc>
        <w:tc>
          <w:tcPr>
            <w:tcW w:w="1248" w:type="dxa"/>
          </w:tcPr>
          <w:p w14:paraId="4199E32F" w14:textId="35F61ECA"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1</w:t>
            </w:r>
          </w:p>
        </w:tc>
        <w:tc>
          <w:tcPr>
            <w:tcW w:w="1159" w:type="dxa"/>
          </w:tcPr>
          <w:p w14:paraId="47AD60A2"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w:t>
            </w:r>
          </w:p>
        </w:tc>
        <w:tc>
          <w:tcPr>
            <w:tcW w:w="1272" w:type="dxa"/>
          </w:tcPr>
          <w:p w14:paraId="61610988" w14:textId="1E3A233C"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12</w:t>
            </w:r>
          </w:p>
        </w:tc>
        <w:tc>
          <w:tcPr>
            <w:tcW w:w="1135" w:type="dxa"/>
          </w:tcPr>
          <w:p w14:paraId="62B788B6"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w:t>
            </w:r>
          </w:p>
        </w:tc>
        <w:tc>
          <w:tcPr>
            <w:tcW w:w="1152" w:type="dxa"/>
          </w:tcPr>
          <w:p w14:paraId="360493F2" w14:textId="2C0C92D7"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10</w:t>
            </w:r>
            <w:r w:rsidR="000C6958" w:rsidRPr="008C76C3">
              <w:rPr>
                <w:rFonts w:ascii="Arial" w:hAnsi="Arial" w:cs="Arial"/>
                <w:lang w:val="lt-LT"/>
              </w:rPr>
              <w:t>%</w:t>
            </w:r>
          </w:p>
        </w:tc>
        <w:tc>
          <w:tcPr>
            <w:tcW w:w="1255" w:type="dxa"/>
          </w:tcPr>
          <w:p w14:paraId="68AC7EFB"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0%</w:t>
            </w:r>
          </w:p>
        </w:tc>
      </w:tr>
      <w:tr w:rsidR="00CB25DE" w:rsidRPr="008C76C3" w14:paraId="2E1C3E4F" w14:textId="77777777">
        <w:tc>
          <w:tcPr>
            <w:tcW w:w="2407" w:type="dxa"/>
          </w:tcPr>
          <w:p w14:paraId="091C6BD5" w14:textId="77777777" w:rsidR="000C6958" w:rsidRPr="008C76C3" w:rsidRDefault="000C6958" w:rsidP="008A5D81">
            <w:pPr>
              <w:spacing w:line="276" w:lineRule="auto"/>
              <w:jc w:val="right"/>
              <w:rPr>
                <w:rFonts w:ascii="Arial" w:hAnsi="Arial" w:cs="Arial"/>
                <w:lang w:val="lt-LT"/>
              </w:rPr>
            </w:pPr>
            <w:r w:rsidRPr="008C76C3">
              <w:rPr>
                <w:rFonts w:ascii="Arial" w:hAnsi="Arial" w:cs="Arial"/>
                <w:lang w:val="lt-LT"/>
              </w:rPr>
              <w:t>Iš viso:</w:t>
            </w:r>
          </w:p>
        </w:tc>
        <w:tc>
          <w:tcPr>
            <w:tcW w:w="1248" w:type="dxa"/>
          </w:tcPr>
          <w:p w14:paraId="22617BC2" w14:textId="06667140"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w:t>
            </w:r>
            <w:r w:rsidR="00377E34" w:rsidRPr="008C76C3">
              <w:rPr>
                <w:rFonts w:ascii="Arial" w:hAnsi="Arial" w:cs="Arial"/>
                <w:lang w:val="lt-LT"/>
              </w:rPr>
              <w:t>2</w:t>
            </w:r>
          </w:p>
        </w:tc>
        <w:tc>
          <w:tcPr>
            <w:tcW w:w="1159" w:type="dxa"/>
          </w:tcPr>
          <w:p w14:paraId="10D58FDB" w14:textId="43DEFDA4"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10</w:t>
            </w:r>
          </w:p>
        </w:tc>
        <w:tc>
          <w:tcPr>
            <w:tcW w:w="1272" w:type="dxa"/>
          </w:tcPr>
          <w:p w14:paraId="6BFC77E2" w14:textId="516D5F2D"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3</w:t>
            </w:r>
            <w:r w:rsidR="006E4708" w:rsidRPr="008C76C3">
              <w:rPr>
                <w:rFonts w:ascii="Arial" w:hAnsi="Arial" w:cs="Arial"/>
                <w:lang w:val="lt-LT"/>
              </w:rPr>
              <w:t>92</w:t>
            </w:r>
          </w:p>
        </w:tc>
        <w:tc>
          <w:tcPr>
            <w:tcW w:w="1135" w:type="dxa"/>
          </w:tcPr>
          <w:p w14:paraId="4F900333" w14:textId="6DC161CA"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3</w:t>
            </w:r>
            <w:r w:rsidR="006E4708" w:rsidRPr="008C76C3">
              <w:rPr>
                <w:rFonts w:ascii="Arial" w:hAnsi="Arial" w:cs="Arial"/>
                <w:lang w:val="lt-LT"/>
              </w:rPr>
              <w:t>38</w:t>
            </w:r>
          </w:p>
        </w:tc>
        <w:tc>
          <w:tcPr>
            <w:tcW w:w="1152" w:type="dxa"/>
          </w:tcPr>
          <w:p w14:paraId="62D79D28" w14:textId="72DC5154"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9</w:t>
            </w:r>
            <w:r w:rsidR="000C6958" w:rsidRPr="008C76C3">
              <w:rPr>
                <w:rFonts w:ascii="Arial" w:hAnsi="Arial" w:cs="Arial"/>
                <w:lang w:val="lt-LT"/>
              </w:rPr>
              <w:t>0%</w:t>
            </w:r>
          </w:p>
        </w:tc>
        <w:tc>
          <w:tcPr>
            <w:tcW w:w="1255" w:type="dxa"/>
          </w:tcPr>
          <w:p w14:paraId="04B4FB60" w14:textId="07D05ED5" w:rsidR="000C6958" w:rsidRPr="008C76C3" w:rsidRDefault="00377E34" w:rsidP="008A5D81">
            <w:pPr>
              <w:spacing w:line="276" w:lineRule="auto"/>
              <w:jc w:val="center"/>
              <w:rPr>
                <w:rFonts w:ascii="Arial" w:hAnsi="Arial" w:cs="Arial"/>
                <w:lang w:val="lt-LT"/>
              </w:rPr>
            </w:pPr>
            <w:r w:rsidRPr="008C76C3">
              <w:rPr>
                <w:rFonts w:ascii="Arial" w:hAnsi="Arial" w:cs="Arial"/>
                <w:lang w:val="lt-LT"/>
              </w:rPr>
              <w:t>7</w:t>
            </w:r>
            <w:r w:rsidR="000C6958" w:rsidRPr="008C76C3">
              <w:rPr>
                <w:rFonts w:ascii="Arial" w:hAnsi="Arial" w:cs="Arial"/>
                <w:lang w:val="lt-LT"/>
              </w:rPr>
              <w:t>0%</w:t>
            </w:r>
          </w:p>
        </w:tc>
      </w:tr>
    </w:tbl>
    <w:p w14:paraId="0C8F2B87" w14:textId="77777777" w:rsidR="000C6958" w:rsidRPr="008C76C3" w:rsidRDefault="000C6958" w:rsidP="008A5D81">
      <w:pPr>
        <w:spacing w:line="276" w:lineRule="auto"/>
        <w:rPr>
          <w:rFonts w:ascii="Arial" w:hAnsi="Arial" w:cs="Arial"/>
          <w:i/>
          <w:iCs/>
          <w:lang w:val="lt-LT"/>
        </w:rPr>
      </w:pPr>
      <w:r w:rsidRPr="008C76C3">
        <w:rPr>
          <w:rFonts w:ascii="Arial" w:hAnsi="Arial" w:cs="Arial"/>
          <w:i/>
          <w:iCs/>
          <w:lang w:val="lt-LT"/>
        </w:rPr>
        <w:t>Pastaba: pokytis skaičiuojamas lyginant su praėjusiais metais, pvz. 2019 m. su 2018 m.</w:t>
      </w:r>
    </w:p>
    <w:p w14:paraId="7E11734B" w14:textId="77777777" w:rsidR="000C6958" w:rsidRPr="008C76C3" w:rsidRDefault="000C6958" w:rsidP="008A5D81">
      <w:pPr>
        <w:spacing w:before="240" w:after="240" w:line="276" w:lineRule="auto"/>
        <w:ind w:firstLine="720"/>
        <w:rPr>
          <w:rFonts w:ascii="Arial" w:hAnsi="Arial" w:cs="Arial"/>
          <w:b/>
          <w:bCs/>
          <w:lang w:val="lt-LT"/>
        </w:rPr>
      </w:pPr>
      <w:r w:rsidRPr="008C76C3">
        <w:rPr>
          <w:rFonts w:ascii="Arial" w:hAnsi="Arial" w:cs="Arial"/>
          <w:b/>
          <w:bCs/>
          <w:lang w:val="lt-LT"/>
        </w:rPr>
        <w:t>1.3.3. Darbuotojų vidutinis mėnesinis darbo užmokestis (neatskaičius mokesčių) ataskaitiniais</w:t>
      </w:r>
      <w:r w:rsidRPr="008C76C3">
        <w:rPr>
          <w:rFonts w:ascii="Arial" w:hAnsi="Arial" w:cs="Arial"/>
          <w:lang w:val="lt-LT"/>
        </w:rPr>
        <w:t xml:space="preserve"> </w:t>
      </w:r>
      <w:r w:rsidRPr="008C76C3">
        <w:rPr>
          <w:rFonts w:ascii="Arial" w:hAnsi="Arial" w:cs="Arial"/>
          <w:b/>
          <w:bCs/>
          <w:lang w:val="lt-LT"/>
        </w:rPr>
        <w:t>metais:</w:t>
      </w:r>
    </w:p>
    <w:p w14:paraId="381B6FF0" w14:textId="54675A03" w:rsidR="000C6958" w:rsidRPr="008C76C3" w:rsidRDefault="000C6958" w:rsidP="008A5D81">
      <w:pPr>
        <w:spacing w:line="276" w:lineRule="auto"/>
        <w:rPr>
          <w:rFonts w:ascii="Arial" w:hAnsi="Arial" w:cs="Arial"/>
          <w:i/>
          <w:iCs/>
          <w:lang w:val="lt-LT"/>
        </w:rPr>
      </w:pPr>
      <w:r w:rsidRPr="008C76C3">
        <w:rPr>
          <w:rFonts w:ascii="Arial" w:hAnsi="Arial" w:cs="Arial"/>
          <w:i/>
          <w:iCs/>
          <w:lang w:val="lt-LT"/>
        </w:rPr>
        <w:lastRenderedPageBreak/>
        <w:t>3</w:t>
      </w:r>
      <w:r w:rsidRPr="008C76C3">
        <w:rPr>
          <w:rFonts w:ascii="Arial" w:hAnsi="Arial" w:cs="Arial"/>
          <w:i/>
          <w:iCs/>
          <w:vertAlign w:val="superscript"/>
          <w:lang w:val="lt-LT"/>
        </w:rPr>
        <w:t xml:space="preserve"> </w:t>
      </w:r>
      <w:r w:rsidRPr="008C76C3">
        <w:rPr>
          <w:rFonts w:ascii="Arial" w:hAnsi="Arial" w:cs="Arial"/>
          <w:i/>
          <w:iCs/>
          <w:lang w:val="lt-LT"/>
        </w:rPr>
        <w:t xml:space="preserve"> lentelė. Darbuotojų vidutinis mėnesinis darbo užmokestis</w:t>
      </w:r>
    </w:p>
    <w:tbl>
      <w:tblPr>
        <w:tblW w:w="96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4219"/>
        <w:gridCol w:w="1452"/>
        <w:gridCol w:w="1696"/>
        <w:gridCol w:w="1678"/>
        <w:gridCol w:w="12"/>
      </w:tblGrid>
      <w:tr w:rsidR="006F44DC" w:rsidRPr="008C76C3" w14:paraId="697144EF" w14:textId="77777777" w:rsidTr="00377E34">
        <w:trPr>
          <w:gridAfter w:val="1"/>
          <w:wAfter w:w="12" w:type="dxa"/>
          <w:trHeight w:val="253"/>
        </w:trPr>
        <w:tc>
          <w:tcPr>
            <w:tcW w:w="570" w:type="dxa"/>
            <w:vMerge w:val="restart"/>
          </w:tcPr>
          <w:p w14:paraId="308778EB" w14:textId="77777777" w:rsidR="006F44DC" w:rsidRPr="008C76C3" w:rsidRDefault="006F44DC" w:rsidP="008A5D81">
            <w:pPr>
              <w:spacing w:line="276" w:lineRule="auto"/>
              <w:rPr>
                <w:rFonts w:ascii="Arial" w:hAnsi="Arial" w:cs="Arial"/>
                <w:b/>
                <w:bCs/>
                <w:lang w:val="lt-LT"/>
              </w:rPr>
            </w:pPr>
            <w:r w:rsidRPr="008C76C3">
              <w:rPr>
                <w:rFonts w:ascii="Arial" w:hAnsi="Arial" w:cs="Arial"/>
                <w:b/>
                <w:bCs/>
                <w:lang w:val="lt-LT"/>
              </w:rPr>
              <w:t>Eil. Nr.</w:t>
            </w:r>
          </w:p>
        </w:tc>
        <w:tc>
          <w:tcPr>
            <w:tcW w:w="4225" w:type="dxa"/>
            <w:vMerge w:val="restart"/>
          </w:tcPr>
          <w:p w14:paraId="583695BA" w14:textId="77777777" w:rsidR="006F44DC" w:rsidRPr="008C76C3" w:rsidRDefault="006F44DC" w:rsidP="008A5D81">
            <w:pPr>
              <w:spacing w:line="276" w:lineRule="auto"/>
              <w:rPr>
                <w:rFonts w:ascii="Arial" w:hAnsi="Arial" w:cs="Arial"/>
                <w:b/>
                <w:bCs/>
                <w:lang w:val="lt-LT"/>
              </w:rPr>
            </w:pPr>
            <w:r w:rsidRPr="008C76C3">
              <w:rPr>
                <w:rFonts w:ascii="Arial" w:hAnsi="Arial" w:cs="Arial"/>
                <w:b/>
                <w:bCs/>
                <w:lang w:val="lt-LT"/>
              </w:rPr>
              <w:t>Pareigybė</w:t>
            </w:r>
          </w:p>
        </w:tc>
        <w:tc>
          <w:tcPr>
            <w:tcW w:w="1452" w:type="dxa"/>
            <w:vMerge w:val="restart"/>
          </w:tcPr>
          <w:p w14:paraId="411AEFEA" w14:textId="77777777" w:rsidR="006F44DC" w:rsidRPr="008C76C3" w:rsidRDefault="006F44DC" w:rsidP="008A5D81">
            <w:pPr>
              <w:spacing w:line="276" w:lineRule="auto"/>
              <w:rPr>
                <w:rFonts w:ascii="Arial" w:hAnsi="Arial" w:cs="Arial"/>
                <w:b/>
                <w:bCs/>
                <w:lang w:val="lt-LT"/>
              </w:rPr>
            </w:pPr>
            <w:r w:rsidRPr="008C76C3">
              <w:rPr>
                <w:rFonts w:ascii="Arial" w:hAnsi="Arial" w:cs="Arial"/>
                <w:b/>
                <w:bCs/>
                <w:lang w:val="lt-LT"/>
              </w:rPr>
              <w:t>Pareigybių skaičius</w:t>
            </w:r>
          </w:p>
        </w:tc>
        <w:tc>
          <w:tcPr>
            <w:tcW w:w="3375" w:type="dxa"/>
            <w:gridSpan w:val="2"/>
          </w:tcPr>
          <w:p w14:paraId="4172BAB3" w14:textId="77777777" w:rsidR="006F44DC" w:rsidRPr="008C76C3" w:rsidRDefault="006F44DC" w:rsidP="008A5D81">
            <w:pPr>
              <w:spacing w:line="276" w:lineRule="auto"/>
              <w:rPr>
                <w:rFonts w:ascii="Arial" w:hAnsi="Arial" w:cs="Arial"/>
                <w:b/>
                <w:bCs/>
                <w:lang w:val="lt-LT"/>
              </w:rPr>
            </w:pPr>
            <w:r w:rsidRPr="008C76C3">
              <w:rPr>
                <w:rFonts w:ascii="Arial" w:hAnsi="Arial" w:cs="Arial"/>
                <w:b/>
                <w:bCs/>
                <w:lang w:val="lt-LT"/>
              </w:rPr>
              <w:t>Vidutinis mėnesinis darbo užmokestis vienai pareigybei (su mokesčiais), eurais</w:t>
            </w:r>
          </w:p>
        </w:tc>
      </w:tr>
      <w:tr w:rsidR="006F44DC" w:rsidRPr="008C76C3" w14:paraId="7DDD5882" w14:textId="77777777" w:rsidTr="00377E34">
        <w:tc>
          <w:tcPr>
            <w:tcW w:w="570" w:type="dxa"/>
            <w:vMerge/>
          </w:tcPr>
          <w:p w14:paraId="396E71D8" w14:textId="77777777" w:rsidR="006F44DC" w:rsidRPr="008C76C3" w:rsidRDefault="006F44DC" w:rsidP="008A5D81">
            <w:pPr>
              <w:spacing w:line="276" w:lineRule="auto"/>
              <w:rPr>
                <w:rFonts w:ascii="Arial" w:hAnsi="Arial" w:cs="Arial"/>
                <w:b/>
                <w:bCs/>
                <w:lang w:val="lt-LT"/>
              </w:rPr>
            </w:pPr>
          </w:p>
        </w:tc>
        <w:tc>
          <w:tcPr>
            <w:tcW w:w="4225" w:type="dxa"/>
            <w:vMerge/>
          </w:tcPr>
          <w:p w14:paraId="5D125052" w14:textId="77777777" w:rsidR="006F44DC" w:rsidRPr="008C76C3" w:rsidRDefault="006F44DC" w:rsidP="008A5D81">
            <w:pPr>
              <w:spacing w:line="276" w:lineRule="auto"/>
              <w:rPr>
                <w:rFonts w:ascii="Arial" w:hAnsi="Arial" w:cs="Arial"/>
                <w:b/>
                <w:bCs/>
                <w:lang w:val="lt-LT"/>
              </w:rPr>
            </w:pPr>
          </w:p>
        </w:tc>
        <w:tc>
          <w:tcPr>
            <w:tcW w:w="1452" w:type="dxa"/>
            <w:vMerge/>
          </w:tcPr>
          <w:p w14:paraId="22A0465D" w14:textId="77777777" w:rsidR="006F44DC" w:rsidRPr="008C76C3" w:rsidRDefault="006F44DC" w:rsidP="008A5D81">
            <w:pPr>
              <w:spacing w:line="276" w:lineRule="auto"/>
              <w:rPr>
                <w:rFonts w:ascii="Arial" w:hAnsi="Arial" w:cs="Arial"/>
                <w:b/>
                <w:bCs/>
                <w:lang w:val="lt-LT"/>
              </w:rPr>
            </w:pPr>
          </w:p>
        </w:tc>
        <w:tc>
          <w:tcPr>
            <w:tcW w:w="1696" w:type="dxa"/>
          </w:tcPr>
          <w:p w14:paraId="79B818D3" w14:textId="77777777" w:rsidR="006F44DC" w:rsidRPr="008C76C3" w:rsidRDefault="006F44DC" w:rsidP="008A5D81">
            <w:pPr>
              <w:spacing w:line="276" w:lineRule="auto"/>
              <w:jc w:val="center"/>
              <w:rPr>
                <w:rFonts w:ascii="Arial" w:hAnsi="Arial" w:cs="Arial"/>
                <w:b/>
                <w:bCs/>
                <w:lang w:val="lt-LT"/>
              </w:rPr>
            </w:pPr>
            <w:r w:rsidRPr="008C76C3">
              <w:rPr>
                <w:rFonts w:ascii="Arial" w:hAnsi="Arial" w:cs="Arial"/>
                <w:b/>
                <w:bCs/>
                <w:lang w:val="lt-LT"/>
              </w:rPr>
              <w:t>2023 m.</w:t>
            </w:r>
          </w:p>
        </w:tc>
        <w:tc>
          <w:tcPr>
            <w:tcW w:w="1691" w:type="dxa"/>
            <w:gridSpan w:val="2"/>
          </w:tcPr>
          <w:p w14:paraId="269D5BF4" w14:textId="77777777" w:rsidR="006F44DC" w:rsidRPr="008C76C3" w:rsidRDefault="006F44DC" w:rsidP="008A5D81">
            <w:pPr>
              <w:spacing w:line="276" w:lineRule="auto"/>
              <w:jc w:val="center"/>
              <w:rPr>
                <w:rFonts w:ascii="Arial" w:hAnsi="Arial" w:cs="Arial"/>
                <w:b/>
                <w:bCs/>
                <w:lang w:val="lt-LT"/>
              </w:rPr>
            </w:pPr>
            <w:r w:rsidRPr="008C76C3">
              <w:rPr>
                <w:rFonts w:ascii="Arial" w:hAnsi="Arial" w:cs="Arial"/>
                <w:b/>
                <w:bCs/>
                <w:lang w:val="lt-LT"/>
              </w:rPr>
              <w:t>2022 m.</w:t>
            </w:r>
          </w:p>
        </w:tc>
      </w:tr>
      <w:tr w:rsidR="006F44DC" w:rsidRPr="008C76C3" w14:paraId="0BA6400A" w14:textId="77777777" w:rsidTr="00377E34">
        <w:tc>
          <w:tcPr>
            <w:tcW w:w="570" w:type="dxa"/>
          </w:tcPr>
          <w:p w14:paraId="2F996E43" w14:textId="77777777" w:rsidR="006F44DC" w:rsidRPr="008C76C3" w:rsidRDefault="006F44DC" w:rsidP="008A5D81">
            <w:pPr>
              <w:spacing w:line="276" w:lineRule="auto"/>
              <w:rPr>
                <w:rFonts w:ascii="Arial" w:hAnsi="Arial" w:cs="Arial"/>
                <w:lang w:val="lt-LT"/>
              </w:rPr>
            </w:pPr>
          </w:p>
        </w:tc>
        <w:tc>
          <w:tcPr>
            <w:tcW w:w="4225" w:type="dxa"/>
          </w:tcPr>
          <w:p w14:paraId="2C27BDB5"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Vidutinis vieno darbuotojo (bendras)</w:t>
            </w:r>
          </w:p>
        </w:tc>
        <w:tc>
          <w:tcPr>
            <w:tcW w:w="1452" w:type="dxa"/>
          </w:tcPr>
          <w:p w14:paraId="0BA59988"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11,75</w:t>
            </w:r>
          </w:p>
        </w:tc>
        <w:tc>
          <w:tcPr>
            <w:tcW w:w="1696" w:type="dxa"/>
          </w:tcPr>
          <w:p w14:paraId="6AFFA289"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1723,77</w:t>
            </w:r>
          </w:p>
        </w:tc>
        <w:tc>
          <w:tcPr>
            <w:tcW w:w="1691" w:type="dxa"/>
            <w:gridSpan w:val="2"/>
          </w:tcPr>
          <w:p w14:paraId="6C0B6172"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1647,57</w:t>
            </w:r>
          </w:p>
        </w:tc>
      </w:tr>
      <w:tr w:rsidR="006F44DC" w:rsidRPr="008C76C3" w14:paraId="52939647" w14:textId="77777777" w:rsidTr="00377E34">
        <w:tc>
          <w:tcPr>
            <w:tcW w:w="570" w:type="dxa"/>
          </w:tcPr>
          <w:p w14:paraId="03F36939"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1.</w:t>
            </w:r>
          </w:p>
        </w:tc>
        <w:tc>
          <w:tcPr>
            <w:tcW w:w="4225" w:type="dxa"/>
            <w:shd w:val="clear" w:color="auto" w:fill="auto"/>
          </w:tcPr>
          <w:p w14:paraId="2C185BEB"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Administracija (vadovas, pavaduotojai, padalinių vadovai, buhalteris, sekretorius, personalo darbuotojas)</w:t>
            </w:r>
          </w:p>
        </w:tc>
        <w:tc>
          <w:tcPr>
            <w:tcW w:w="1452" w:type="dxa"/>
          </w:tcPr>
          <w:p w14:paraId="3D8B004B"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1,75</w:t>
            </w:r>
          </w:p>
        </w:tc>
        <w:tc>
          <w:tcPr>
            <w:tcW w:w="1696" w:type="dxa"/>
          </w:tcPr>
          <w:p w14:paraId="18970062"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2311,66</w:t>
            </w:r>
          </w:p>
        </w:tc>
        <w:tc>
          <w:tcPr>
            <w:tcW w:w="1691" w:type="dxa"/>
            <w:gridSpan w:val="2"/>
            <w:shd w:val="clear" w:color="auto" w:fill="auto"/>
          </w:tcPr>
          <w:p w14:paraId="73F67FD9"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1674</w:t>
            </w:r>
          </w:p>
        </w:tc>
      </w:tr>
      <w:tr w:rsidR="006F44DC" w:rsidRPr="008C76C3" w14:paraId="0A7A5EC5" w14:textId="77777777" w:rsidTr="00377E34">
        <w:tc>
          <w:tcPr>
            <w:tcW w:w="570" w:type="dxa"/>
          </w:tcPr>
          <w:p w14:paraId="02F8F1BF"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2.</w:t>
            </w:r>
          </w:p>
        </w:tc>
        <w:tc>
          <w:tcPr>
            <w:tcW w:w="4225" w:type="dxa"/>
          </w:tcPr>
          <w:p w14:paraId="235ED899"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Meno skyriaus vadovas</w:t>
            </w:r>
          </w:p>
        </w:tc>
        <w:tc>
          <w:tcPr>
            <w:tcW w:w="1452" w:type="dxa"/>
          </w:tcPr>
          <w:p w14:paraId="08A81F82"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0,75</w:t>
            </w:r>
          </w:p>
        </w:tc>
        <w:tc>
          <w:tcPr>
            <w:tcW w:w="1696" w:type="dxa"/>
          </w:tcPr>
          <w:p w14:paraId="34CD7201"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1547,70</w:t>
            </w:r>
          </w:p>
        </w:tc>
        <w:tc>
          <w:tcPr>
            <w:tcW w:w="1691" w:type="dxa"/>
            <w:gridSpan w:val="2"/>
          </w:tcPr>
          <w:p w14:paraId="489B578C"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1681,44</w:t>
            </w:r>
          </w:p>
        </w:tc>
      </w:tr>
      <w:tr w:rsidR="006F44DC" w:rsidRPr="008C76C3" w14:paraId="0CC3919A" w14:textId="77777777" w:rsidTr="00377E34">
        <w:tc>
          <w:tcPr>
            <w:tcW w:w="570" w:type="dxa"/>
          </w:tcPr>
          <w:p w14:paraId="139254EE"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3.</w:t>
            </w:r>
          </w:p>
        </w:tc>
        <w:tc>
          <w:tcPr>
            <w:tcW w:w="4225" w:type="dxa"/>
          </w:tcPr>
          <w:p w14:paraId="6FD0EC20"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Renginių režisierius</w:t>
            </w:r>
          </w:p>
        </w:tc>
        <w:tc>
          <w:tcPr>
            <w:tcW w:w="1452" w:type="dxa"/>
          </w:tcPr>
          <w:p w14:paraId="3CFF7446"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1,0</w:t>
            </w:r>
          </w:p>
        </w:tc>
        <w:tc>
          <w:tcPr>
            <w:tcW w:w="1696" w:type="dxa"/>
          </w:tcPr>
          <w:p w14:paraId="2F1C6398"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1761,77</w:t>
            </w:r>
          </w:p>
        </w:tc>
        <w:tc>
          <w:tcPr>
            <w:tcW w:w="1691" w:type="dxa"/>
            <w:gridSpan w:val="2"/>
          </w:tcPr>
          <w:p w14:paraId="6F25809A"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1579,14</w:t>
            </w:r>
          </w:p>
        </w:tc>
      </w:tr>
      <w:tr w:rsidR="006F44DC" w:rsidRPr="008C76C3" w14:paraId="02AE1D9E" w14:textId="77777777" w:rsidTr="00377E34">
        <w:tc>
          <w:tcPr>
            <w:tcW w:w="570" w:type="dxa"/>
          </w:tcPr>
          <w:p w14:paraId="45B58BF3"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4.</w:t>
            </w:r>
          </w:p>
        </w:tc>
        <w:tc>
          <w:tcPr>
            <w:tcW w:w="4225" w:type="dxa"/>
          </w:tcPr>
          <w:p w14:paraId="60C6BC4C"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Edukatorius</w:t>
            </w:r>
          </w:p>
        </w:tc>
        <w:tc>
          <w:tcPr>
            <w:tcW w:w="1452" w:type="dxa"/>
          </w:tcPr>
          <w:p w14:paraId="43329357"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0,5</w:t>
            </w:r>
          </w:p>
        </w:tc>
        <w:tc>
          <w:tcPr>
            <w:tcW w:w="1696" w:type="dxa"/>
          </w:tcPr>
          <w:p w14:paraId="064B4162"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1988,88</w:t>
            </w:r>
          </w:p>
        </w:tc>
        <w:tc>
          <w:tcPr>
            <w:tcW w:w="1691" w:type="dxa"/>
            <w:gridSpan w:val="2"/>
          </w:tcPr>
          <w:p w14:paraId="1017F8BD"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1662,84</w:t>
            </w:r>
          </w:p>
        </w:tc>
      </w:tr>
      <w:tr w:rsidR="006F44DC" w:rsidRPr="008C76C3" w14:paraId="0DBEA70A" w14:textId="77777777" w:rsidTr="00377E34">
        <w:tc>
          <w:tcPr>
            <w:tcW w:w="570" w:type="dxa"/>
          </w:tcPr>
          <w:p w14:paraId="6CB2D74A"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4.</w:t>
            </w:r>
          </w:p>
        </w:tc>
        <w:tc>
          <w:tcPr>
            <w:tcW w:w="4225" w:type="dxa"/>
          </w:tcPr>
          <w:p w14:paraId="23FA2820"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Choreografas</w:t>
            </w:r>
          </w:p>
        </w:tc>
        <w:tc>
          <w:tcPr>
            <w:tcW w:w="1452" w:type="dxa"/>
          </w:tcPr>
          <w:p w14:paraId="4EE20FF1"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1,33</w:t>
            </w:r>
          </w:p>
        </w:tc>
        <w:tc>
          <w:tcPr>
            <w:tcW w:w="1696" w:type="dxa"/>
          </w:tcPr>
          <w:p w14:paraId="518A72DB"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1139,73</w:t>
            </w:r>
          </w:p>
        </w:tc>
        <w:tc>
          <w:tcPr>
            <w:tcW w:w="1691" w:type="dxa"/>
            <w:gridSpan w:val="2"/>
          </w:tcPr>
          <w:p w14:paraId="47652163"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1534,65</w:t>
            </w:r>
          </w:p>
        </w:tc>
      </w:tr>
      <w:tr w:rsidR="006F44DC" w:rsidRPr="008C76C3" w14:paraId="59A17C78" w14:textId="77777777" w:rsidTr="00377E34">
        <w:tc>
          <w:tcPr>
            <w:tcW w:w="570" w:type="dxa"/>
          </w:tcPr>
          <w:p w14:paraId="661AD677"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5.</w:t>
            </w:r>
          </w:p>
        </w:tc>
        <w:tc>
          <w:tcPr>
            <w:tcW w:w="4225" w:type="dxa"/>
          </w:tcPr>
          <w:p w14:paraId="2EA27709"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Chormeisteris</w:t>
            </w:r>
          </w:p>
        </w:tc>
        <w:tc>
          <w:tcPr>
            <w:tcW w:w="1452" w:type="dxa"/>
          </w:tcPr>
          <w:p w14:paraId="29BD6C03"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1,5</w:t>
            </w:r>
          </w:p>
        </w:tc>
        <w:tc>
          <w:tcPr>
            <w:tcW w:w="1696" w:type="dxa"/>
          </w:tcPr>
          <w:p w14:paraId="62E57D77"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1775,10</w:t>
            </w:r>
          </w:p>
        </w:tc>
        <w:tc>
          <w:tcPr>
            <w:tcW w:w="1691" w:type="dxa"/>
            <w:gridSpan w:val="2"/>
          </w:tcPr>
          <w:p w14:paraId="190B17EC"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1601,48</w:t>
            </w:r>
          </w:p>
        </w:tc>
      </w:tr>
      <w:tr w:rsidR="006F44DC" w:rsidRPr="008C76C3" w14:paraId="29275B0A" w14:textId="77777777" w:rsidTr="00377E34">
        <w:tc>
          <w:tcPr>
            <w:tcW w:w="570" w:type="dxa"/>
          </w:tcPr>
          <w:p w14:paraId="2330E93A"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6.</w:t>
            </w:r>
          </w:p>
        </w:tc>
        <w:tc>
          <w:tcPr>
            <w:tcW w:w="4225" w:type="dxa"/>
          </w:tcPr>
          <w:p w14:paraId="2670238C"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Kapelmeisteris</w:t>
            </w:r>
          </w:p>
        </w:tc>
        <w:tc>
          <w:tcPr>
            <w:tcW w:w="1452" w:type="dxa"/>
          </w:tcPr>
          <w:p w14:paraId="371084A8"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0,5</w:t>
            </w:r>
          </w:p>
        </w:tc>
        <w:tc>
          <w:tcPr>
            <w:tcW w:w="1696" w:type="dxa"/>
          </w:tcPr>
          <w:p w14:paraId="0FBDEFDC"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1887,52</w:t>
            </w:r>
          </w:p>
        </w:tc>
        <w:tc>
          <w:tcPr>
            <w:tcW w:w="1691" w:type="dxa"/>
            <w:gridSpan w:val="2"/>
          </w:tcPr>
          <w:p w14:paraId="04A781B3"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1662,84</w:t>
            </w:r>
          </w:p>
        </w:tc>
      </w:tr>
      <w:tr w:rsidR="006F44DC" w:rsidRPr="008C76C3" w14:paraId="5B60BE77" w14:textId="77777777" w:rsidTr="00377E34">
        <w:tc>
          <w:tcPr>
            <w:tcW w:w="570" w:type="dxa"/>
          </w:tcPr>
          <w:p w14:paraId="65DC4C26"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7.</w:t>
            </w:r>
          </w:p>
        </w:tc>
        <w:tc>
          <w:tcPr>
            <w:tcW w:w="4225" w:type="dxa"/>
          </w:tcPr>
          <w:p w14:paraId="4F622C83"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Koncertmeisteris</w:t>
            </w:r>
          </w:p>
        </w:tc>
        <w:tc>
          <w:tcPr>
            <w:tcW w:w="1452" w:type="dxa"/>
          </w:tcPr>
          <w:p w14:paraId="04528E36"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0,25</w:t>
            </w:r>
          </w:p>
        </w:tc>
        <w:tc>
          <w:tcPr>
            <w:tcW w:w="1696" w:type="dxa"/>
          </w:tcPr>
          <w:p w14:paraId="6E266151"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1867,68</w:t>
            </w:r>
          </w:p>
        </w:tc>
        <w:tc>
          <w:tcPr>
            <w:tcW w:w="1691" w:type="dxa"/>
            <w:gridSpan w:val="2"/>
          </w:tcPr>
          <w:p w14:paraId="51704700"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1458,24</w:t>
            </w:r>
          </w:p>
        </w:tc>
      </w:tr>
      <w:tr w:rsidR="006F44DC" w:rsidRPr="008C76C3" w14:paraId="602D39B7" w14:textId="77777777" w:rsidTr="00377E34">
        <w:tc>
          <w:tcPr>
            <w:tcW w:w="570" w:type="dxa"/>
          </w:tcPr>
          <w:p w14:paraId="2977B18D"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8.</w:t>
            </w:r>
          </w:p>
        </w:tc>
        <w:tc>
          <w:tcPr>
            <w:tcW w:w="4225" w:type="dxa"/>
          </w:tcPr>
          <w:p w14:paraId="6FE32B49"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Etnologas</w:t>
            </w:r>
          </w:p>
        </w:tc>
        <w:tc>
          <w:tcPr>
            <w:tcW w:w="1452" w:type="dxa"/>
          </w:tcPr>
          <w:p w14:paraId="79009124"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0,5</w:t>
            </w:r>
          </w:p>
        </w:tc>
        <w:tc>
          <w:tcPr>
            <w:tcW w:w="1696" w:type="dxa"/>
          </w:tcPr>
          <w:p w14:paraId="25CD1B93"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2083,91</w:t>
            </w:r>
          </w:p>
        </w:tc>
        <w:tc>
          <w:tcPr>
            <w:tcW w:w="1691" w:type="dxa"/>
            <w:gridSpan w:val="2"/>
          </w:tcPr>
          <w:p w14:paraId="48A795DE"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1655,24</w:t>
            </w:r>
          </w:p>
        </w:tc>
      </w:tr>
      <w:tr w:rsidR="006F44DC" w:rsidRPr="008C76C3" w14:paraId="6686FF8F" w14:textId="77777777" w:rsidTr="00377E34">
        <w:tc>
          <w:tcPr>
            <w:tcW w:w="570" w:type="dxa"/>
          </w:tcPr>
          <w:p w14:paraId="420C1A0A"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9.</w:t>
            </w:r>
          </w:p>
        </w:tc>
        <w:tc>
          <w:tcPr>
            <w:tcW w:w="4225" w:type="dxa"/>
          </w:tcPr>
          <w:p w14:paraId="654FD56F"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Garso ir vaizdo operatorius</w:t>
            </w:r>
          </w:p>
        </w:tc>
        <w:tc>
          <w:tcPr>
            <w:tcW w:w="1452" w:type="dxa"/>
          </w:tcPr>
          <w:p w14:paraId="42BC016E"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0,5</w:t>
            </w:r>
          </w:p>
        </w:tc>
        <w:tc>
          <w:tcPr>
            <w:tcW w:w="1696" w:type="dxa"/>
          </w:tcPr>
          <w:p w14:paraId="418FA756"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1577,74</w:t>
            </w:r>
          </w:p>
        </w:tc>
        <w:tc>
          <w:tcPr>
            <w:tcW w:w="1691" w:type="dxa"/>
            <w:gridSpan w:val="2"/>
          </w:tcPr>
          <w:p w14:paraId="3F1367EF"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1320,60</w:t>
            </w:r>
          </w:p>
        </w:tc>
      </w:tr>
      <w:tr w:rsidR="006F44DC" w:rsidRPr="008C76C3" w14:paraId="434D422C" w14:textId="77777777" w:rsidTr="00377E34">
        <w:tc>
          <w:tcPr>
            <w:tcW w:w="570" w:type="dxa"/>
          </w:tcPr>
          <w:p w14:paraId="6406F294"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10.</w:t>
            </w:r>
          </w:p>
        </w:tc>
        <w:tc>
          <w:tcPr>
            <w:tcW w:w="4225" w:type="dxa"/>
          </w:tcPr>
          <w:p w14:paraId="79950B9A"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Teatro režisierius</w:t>
            </w:r>
          </w:p>
        </w:tc>
        <w:tc>
          <w:tcPr>
            <w:tcW w:w="1452" w:type="dxa"/>
          </w:tcPr>
          <w:p w14:paraId="65EB0C1A"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0,5</w:t>
            </w:r>
          </w:p>
        </w:tc>
        <w:tc>
          <w:tcPr>
            <w:tcW w:w="1696" w:type="dxa"/>
          </w:tcPr>
          <w:p w14:paraId="053C36B6"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1872,07</w:t>
            </w:r>
          </w:p>
        </w:tc>
        <w:tc>
          <w:tcPr>
            <w:tcW w:w="1691" w:type="dxa"/>
            <w:gridSpan w:val="2"/>
          </w:tcPr>
          <w:p w14:paraId="720BA1DB"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1662,84</w:t>
            </w:r>
          </w:p>
        </w:tc>
      </w:tr>
      <w:tr w:rsidR="006F44DC" w:rsidRPr="008C76C3" w14:paraId="4EBBBC23" w14:textId="77777777" w:rsidTr="00377E34">
        <w:tc>
          <w:tcPr>
            <w:tcW w:w="570" w:type="dxa"/>
          </w:tcPr>
          <w:p w14:paraId="05F07651"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11.</w:t>
            </w:r>
          </w:p>
        </w:tc>
        <w:tc>
          <w:tcPr>
            <w:tcW w:w="4225" w:type="dxa"/>
          </w:tcPr>
          <w:p w14:paraId="74F7BD37"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Ūkio dalies darbuotojas</w:t>
            </w:r>
          </w:p>
        </w:tc>
        <w:tc>
          <w:tcPr>
            <w:tcW w:w="1452" w:type="dxa"/>
          </w:tcPr>
          <w:p w14:paraId="5F22E53C"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0,75</w:t>
            </w:r>
          </w:p>
        </w:tc>
        <w:tc>
          <w:tcPr>
            <w:tcW w:w="1696" w:type="dxa"/>
          </w:tcPr>
          <w:p w14:paraId="58C10B2F"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1152,18</w:t>
            </w:r>
          </w:p>
        </w:tc>
        <w:tc>
          <w:tcPr>
            <w:tcW w:w="1691" w:type="dxa"/>
            <w:gridSpan w:val="2"/>
          </w:tcPr>
          <w:p w14:paraId="00D6E27E"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989,64</w:t>
            </w:r>
          </w:p>
        </w:tc>
      </w:tr>
      <w:tr w:rsidR="006F44DC" w:rsidRPr="008C76C3" w14:paraId="0EDCF786" w14:textId="77777777" w:rsidTr="00377E34">
        <w:tc>
          <w:tcPr>
            <w:tcW w:w="570" w:type="dxa"/>
          </w:tcPr>
          <w:p w14:paraId="132D65AF"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12.</w:t>
            </w:r>
          </w:p>
        </w:tc>
        <w:tc>
          <w:tcPr>
            <w:tcW w:w="4225" w:type="dxa"/>
          </w:tcPr>
          <w:p w14:paraId="4FA296C8" w14:textId="77777777" w:rsidR="006F44DC" w:rsidRPr="008C76C3" w:rsidRDefault="006F44DC" w:rsidP="008A5D81">
            <w:pPr>
              <w:spacing w:line="276" w:lineRule="auto"/>
              <w:rPr>
                <w:rFonts w:ascii="Arial" w:hAnsi="Arial" w:cs="Arial"/>
                <w:lang w:val="lt-LT"/>
              </w:rPr>
            </w:pPr>
            <w:r w:rsidRPr="008C76C3">
              <w:rPr>
                <w:rFonts w:ascii="Arial" w:hAnsi="Arial" w:cs="Arial"/>
                <w:lang w:val="lt-LT"/>
              </w:rPr>
              <w:t>Kiti darbuotojai</w:t>
            </w:r>
          </w:p>
        </w:tc>
        <w:tc>
          <w:tcPr>
            <w:tcW w:w="1452" w:type="dxa"/>
          </w:tcPr>
          <w:p w14:paraId="2B7F56F1"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1,5</w:t>
            </w:r>
          </w:p>
        </w:tc>
        <w:tc>
          <w:tcPr>
            <w:tcW w:w="1696" w:type="dxa"/>
          </w:tcPr>
          <w:p w14:paraId="4F371EB0"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840</w:t>
            </w:r>
          </w:p>
        </w:tc>
        <w:tc>
          <w:tcPr>
            <w:tcW w:w="1691" w:type="dxa"/>
            <w:gridSpan w:val="2"/>
          </w:tcPr>
          <w:p w14:paraId="10A11630" w14:textId="77777777" w:rsidR="006F44DC" w:rsidRPr="008C76C3" w:rsidRDefault="006F44DC" w:rsidP="008A5D81">
            <w:pPr>
              <w:spacing w:line="276" w:lineRule="auto"/>
              <w:jc w:val="center"/>
              <w:rPr>
                <w:rFonts w:ascii="Arial" w:hAnsi="Arial" w:cs="Arial"/>
                <w:lang w:val="lt-LT"/>
              </w:rPr>
            </w:pPr>
            <w:r w:rsidRPr="008C76C3">
              <w:rPr>
                <w:rFonts w:ascii="Arial" w:hAnsi="Arial" w:cs="Arial"/>
                <w:lang w:val="lt-LT"/>
              </w:rPr>
              <w:t>730</w:t>
            </w:r>
          </w:p>
        </w:tc>
      </w:tr>
    </w:tbl>
    <w:p w14:paraId="1B433DB6" w14:textId="77777777" w:rsidR="000C6958" w:rsidRPr="008C76C3" w:rsidRDefault="000C6958" w:rsidP="008A5D81">
      <w:pPr>
        <w:spacing w:before="240" w:after="240" w:line="276" w:lineRule="auto"/>
        <w:ind w:firstLine="567"/>
        <w:jc w:val="both"/>
        <w:rPr>
          <w:rFonts w:ascii="Arial" w:hAnsi="Arial" w:cs="Arial"/>
          <w:b/>
          <w:bCs/>
          <w:lang w:val="lt-LT"/>
        </w:rPr>
      </w:pPr>
      <w:r w:rsidRPr="008C76C3">
        <w:rPr>
          <w:rFonts w:ascii="Arial" w:hAnsi="Arial" w:cs="Arial"/>
          <w:b/>
          <w:bCs/>
          <w:lang w:val="lt-LT"/>
        </w:rPr>
        <w:t>1.3.4. Įstaigos dalyvavimas savanorystės veiklose:</w:t>
      </w:r>
    </w:p>
    <w:tbl>
      <w:tblPr>
        <w:tblW w:w="9752" w:type="dxa"/>
        <w:tblInd w:w="-106" w:type="dxa"/>
        <w:tblLayout w:type="fixed"/>
        <w:tblLook w:val="00A0" w:firstRow="1" w:lastRow="0" w:firstColumn="1" w:lastColumn="0" w:noHBand="0" w:noVBand="0"/>
      </w:tblPr>
      <w:tblGrid>
        <w:gridCol w:w="3501"/>
        <w:gridCol w:w="3388"/>
        <w:gridCol w:w="1462"/>
        <w:gridCol w:w="1401"/>
      </w:tblGrid>
      <w:tr w:rsidR="000C6958" w:rsidRPr="008C76C3" w14:paraId="37810512" w14:textId="77777777" w:rsidTr="008A5D81">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tcPr>
          <w:p w14:paraId="79CB8C59" w14:textId="77777777" w:rsidR="000C6958" w:rsidRPr="008C76C3" w:rsidRDefault="000C6958" w:rsidP="008A5D81">
            <w:pPr>
              <w:spacing w:line="276" w:lineRule="auto"/>
              <w:jc w:val="both"/>
              <w:rPr>
                <w:rFonts w:ascii="Arial" w:hAnsi="Arial" w:cs="Arial"/>
                <w:b/>
                <w:bCs/>
                <w:lang w:val="lt-LT"/>
              </w:rPr>
            </w:pPr>
            <w:r w:rsidRPr="008C76C3">
              <w:rPr>
                <w:rFonts w:ascii="Arial" w:hAnsi="Arial" w:cs="Arial"/>
                <w:b/>
                <w:b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10D431A3" w14:textId="77777777" w:rsidR="000C6958" w:rsidRPr="008C76C3" w:rsidRDefault="000C6958" w:rsidP="008A5D81">
            <w:pPr>
              <w:spacing w:line="276" w:lineRule="auto"/>
              <w:ind w:hanging="51"/>
              <w:jc w:val="both"/>
              <w:rPr>
                <w:rFonts w:ascii="Arial" w:hAnsi="Arial" w:cs="Arial"/>
                <w:b/>
                <w:bCs/>
                <w:lang w:val="lt-LT"/>
              </w:rPr>
            </w:pPr>
            <w:r w:rsidRPr="008C76C3">
              <w:rPr>
                <w:rFonts w:ascii="Arial" w:hAnsi="Arial" w:cs="Arial"/>
                <w:b/>
                <w:bCs/>
                <w:lang w:val="lt-LT"/>
              </w:rPr>
              <w:t>Sudarytų savanorystės sutarčių skaičius</w:t>
            </w:r>
          </w:p>
        </w:tc>
      </w:tr>
      <w:tr w:rsidR="000C6958" w:rsidRPr="008C76C3" w14:paraId="0AE1EE34" w14:textId="77777777" w:rsidTr="008A5D81">
        <w:trPr>
          <w:trHeight w:val="135"/>
        </w:trPr>
        <w:tc>
          <w:tcPr>
            <w:tcW w:w="6889" w:type="dxa"/>
            <w:gridSpan w:val="2"/>
            <w:vMerge/>
            <w:tcBorders>
              <w:top w:val="single" w:sz="4" w:space="0" w:color="000000"/>
              <w:left w:val="single" w:sz="4" w:space="0" w:color="000000"/>
              <w:bottom w:val="single" w:sz="4" w:space="0" w:color="000000"/>
              <w:right w:val="single" w:sz="4" w:space="0" w:color="auto"/>
            </w:tcBorders>
            <w:vAlign w:val="center"/>
          </w:tcPr>
          <w:p w14:paraId="6BAC489F" w14:textId="77777777" w:rsidR="000C6958" w:rsidRPr="008C76C3" w:rsidRDefault="000C6958" w:rsidP="008A5D81">
            <w:pPr>
              <w:spacing w:line="276" w:lineRule="auto"/>
              <w:ind w:firstLine="567"/>
              <w:jc w:val="both"/>
              <w:rPr>
                <w:rFonts w:ascii="Arial" w:hAnsi="Arial" w:cs="Arial"/>
                <w:b/>
                <w:bCs/>
                <w:lang w:val="lt-LT"/>
              </w:rPr>
            </w:pPr>
          </w:p>
        </w:tc>
        <w:tc>
          <w:tcPr>
            <w:tcW w:w="1462" w:type="dxa"/>
            <w:tcBorders>
              <w:top w:val="single" w:sz="4" w:space="0" w:color="000000"/>
              <w:left w:val="single" w:sz="4" w:space="0" w:color="000000"/>
              <w:bottom w:val="single" w:sz="4" w:space="0" w:color="000000"/>
              <w:right w:val="single" w:sz="4" w:space="0" w:color="auto"/>
            </w:tcBorders>
          </w:tcPr>
          <w:p w14:paraId="4B6AE7BC" w14:textId="4B8C9C08" w:rsidR="000C6958" w:rsidRPr="008C76C3" w:rsidRDefault="000C6958" w:rsidP="008A5D81">
            <w:pPr>
              <w:spacing w:line="276" w:lineRule="auto"/>
              <w:ind w:firstLine="91"/>
              <w:jc w:val="both"/>
              <w:rPr>
                <w:rFonts w:ascii="Arial" w:hAnsi="Arial" w:cs="Arial"/>
                <w:b/>
                <w:bCs/>
                <w:lang w:val="lt-LT"/>
              </w:rPr>
            </w:pPr>
            <w:r w:rsidRPr="008C76C3">
              <w:rPr>
                <w:rFonts w:ascii="Arial" w:hAnsi="Arial" w:cs="Arial"/>
                <w:b/>
                <w:bCs/>
                <w:lang w:val="lt-LT"/>
              </w:rPr>
              <w:t>202</w:t>
            </w:r>
            <w:r w:rsidR="00CB25DE" w:rsidRPr="008C76C3">
              <w:rPr>
                <w:rFonts w:ascii="Arial" w:hAnsi="Arial" w:cs="Arial"/>
                <w:b/>
                <w:bCs/>
                <w:lang w:val="lt-LT"/>
              </w:rPr>
              <w:t>3</w:t>
            </w:r>
            <w:r w:rsidRPr="008C76C3">
              <w:rPr>
                <w:rFonts w:ascii="Arial" w:hAnsi="Arial" w:cs="Arial"/>
                <w:b/>
                <w:bCs/>
                <w:lang w:val="lt-LT"/>
              </w:rPr>
              <w:t xml:space="preserve"> m.</w:t>
            </w:r>
          </w:p>
        </w:tc>
        <w:tc>
          <w:tcPr>
            <w:tcW w:w="1401" w:type="dxa"/>
            <w:tcBorders>
              <w:top w:val="nil"/>
              <w:left w:val="single" w:sz="4" w:space="0" w:color="auto"/>
              <w:bottom w:val="single" w:sz="4" w:space="0" w:color="000000"/>
              <w:right w:val="single" w:sz="4" w:space="0" w:color="000000"/>
            </w:tcBorders>
          </w:tcPr>
          <w:p w14:paraId="5F48E765" w14:textId="0BEB8E8D" w:rsidR="000C6958" w:rsidRPr="008C76C3" w:rsidRDefault="000C6958" w:rsidP="008A5D81">
            <w:pPr>
              <w:spacing w:line="276" w:lineRule="auto"/>
              <w:ind w:firstLine="188"/>
              <w:jc w:val="both"/>
              <w:rPr>
                <w:rFonts w:ascii="Arial" w:hAnsi="Arial" w:cs="Arial"/>
                <w:b/>
                <w:bCs/>
                <w:lang w:val="lt-LT"/>
              </w:rPr>
            </w:pPr>
            <w:r w:rsidRPr="008C76C3">
              <w:rPr>
                <w:rFonts w:ascii="Arial" w:hAnsi="Arial" w:cs="Arial"/>
                <w:b/>
                <w:bCs/>
                <w:lang w:val="lt-LT"/>
              </w:rPr>
              <w:t>202</w:t>
            </w:r>
            <w:r w:rsidR="00CB25DE" w:rsidRPr="008C76C3">
              <w:rPr>
                <w:rFonts w:ascii="Arial" w:hAnsi="Arial" w:cs="Arial"/>
                <w:b/>
                <w:bCs/>
                <w:lang w:val="lt-LT"/>
              </w:rPr>
              <w:t>2</w:t>
            </w:r>
            <w:r w:rsidRPr="008C76C3">
              <w:rPr>
                <w:rFonts w:ascii="Arial" w:hAnsi="Arial" w:cs="Arial"/>
                <w:b/>
                <w:bCs/>
                <w:lang w:val="lt-LT"/>
              </w:rPr>
              <w:t xml:space="preserve"> m.</w:t>
            </w:r>
          </w:p>
        </w:tc>
      </w:tr>
      <w:tr w:rsidR="000C6958" w:rsidRPr="008C76C3" w14:paraId="68847095" w14:textId="77777777" w:rsidTr="008A5D81">
        <w:trPr>
          <w:trHeight w:val="266"/>
        </w:trPr>
        <w:tc>
          <w:tcPr>
            <w:tcW w:w="3501" w:type="dxa"/>
            <w:tcBorders>
              <w:top w:val="single" w:sz="4" w:space="0" w:color="000000"/>
              <w:left w:val="single" w:sz="4" w:space="0" w:color="000000"/>
              <w:bottom w:val="single" w:sz="4" w:space="0" w:color="000000"/>
              <w:right w:val="single" w:sz="4" w:space="0" w:color="auto"/>
            </w:tcBorders>
          </w:tcPr>
          <w:p w14:paraId="187BF292"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 xml:space="preserve">TAIP                                               </w:t>
            </w:r>
          </w:p>
        </w:tc>
        <w:tc>
          <w:tcPr>
            <w:tcW w:w="3388" w:type="dxa"/>
            <w:tcBorders>
              <w:top w:val="single" w:sz="4" w:space="0" w:color="000000"/>
              <w:left w:val="single" w:sz="4" w:space="0" w:color="000000"/>
              <w:bottom w:val="single" w:sz="4" w:space="0" w:color="000000"/>
              <w:right w:val="single" w:sz="4" w:space="0" w:color="auto"/>
            </w:tcBorders>
          </w:tcPr>
          <w:p w14:paraId="66158EEC"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NE       X</w:t>
            </w:r>
          </w:p>
        </w:tc>
        <w:tc>
          <w:tcPr>
            <w:tcW w:w="1462" w:type="dxa"/>
            <w:tcBorders>
              <w:top w:val="single" w:sz="4" w:space="0" w:color="000000"/>
              <w:left w:val="single" w:sz="4" w:space="0" w:color="auto"/>
              <w:bottom w:val="single" w:sz="4" w:space="0" w:color="000000"/>
              <w:right w:val="single" w:sz="4" w:space="0" w:color="000000"/>
            </w:tcBorders>
          </w:tcPr>
          <w:p w14:paraId="6418E34D"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X</w:t>
            </w:r>
          </w:p>
        </w:tc>
        <w:tc>
          <w:tcPr>
            <w:tcW w:w="1401" w:type="dxa"/>
            <w:tcBorders>
              <w:top w:val="single" w:sz="4" w:space="0" w:color="000000"/>
              <w:left w:val="single" w:sz="4" w:space="0" w:color="auto"/>
              <w:bottom w:val="single" w:sz="4" w:space="0" w:color="000000"/>
              <w:right w:val="single" w:sz="4" w:space="0" w:color="000000"/>
            </w:tcBorders>
          </w:tcPr>
          <w:p w14:paraId="29D4EC92"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X</w:t>
            </w:r>
          </w:p>
        </w:tc>
      </w:tr>
    </w:tbl>
    <w:p w14:paraId="195E41B9" w14:textId="60D0E87F" w:rsidR="000C6958" w:rsidRPr="008C76C3" w:rsidRDefault="000C6958" w:rsidP="008E4AB3">
      <w:pPr>
        <w:suppressAutoHyphens w:val="0"/>
        <w:spacing w:before="240" w:after="240" w:line="276" w:lineRule="auto"/>
        <w:ind w:firstLine="567"/>
        <w:rPr>
          <w:rFonts w:ascii="Arial" w:hAnsi="Arial" w:cs="Arial"/>
          <w:b/>
          <w:bCs/>
          <w:lang w:val="lt-LT"/>
        </w:rPr>
      </w:pPr>
      <w:r w:rsidRPr="008C76C3">
        <w:rPr>
          <w:rFonts w:ascii="Arial" w:hAnsi="Arial" w:cs="Arial"/>
          <w:b/>
          <w:bCs/>
          <w:lang w:val="lt-LT"/>
        </w:rPr>
        <w:t>2. Įstaigos biudžetas:</w:t>
      </w:r>
    </w:p>
    <w:p w14:paraId="78273864" w14:textId="77777777" w:rsidR="000C6958" w:rsidRPr="008C76C3" w:rsidRDefault="000C6958" w:rsidP="008A5D81">
      <w:pPr>
        <w:spacing w:line="276" w:lineRule="auto"/>
        <w:jc w:val="both"/>
        <w:rPr>
          <w:rFonts w:ascii="Arial" w:hAnsi="Arial" w:cs="Arial"/>
          <w:i/>
          <w:iCs/>
          <w:lang w:val="lt-LT"/>
        </w:rPr>
      </w:pPr>
      <w:r w:rsidRPr="008C76C3">
        <w:rPr>
          <w:rFonts w:ascii="Arial" w:hAnsi="Arial" w:cs="Arial"/>
          <w:i/>
          <w:iCs/>
          <w:lang w:val="lt-LT"/>
        </w:rPr>
        <w:t>4 lentelė. Įstaigos pajamos, tūkst. Eur.</w:t>
      </w:r>
    </w:p>
    <w:tbl>
      <w:tblPr>
        <w:tblW w:w="9839" w:type="dxa"/>
        <w:tblInd w:w="-106" w:type="dxa"/>
        <w:tblLayout w:type="fixed"/>
        <w:tblLook w:val="0000" w:firstRow="0" w:lastRow="0" w:firstColumn="0" w:lastColumn="0" w:noHBand="0" w:noVBand="0"/>
      </w:tblPr>
      <w:tblGrid>
        <w:gridCol w:w="6914"/>
        <w:gridCol w:w="1462"/>
        <w:gridCol w:w="1463"/>
      </w:tblGrid>
      <w:tr w:rsidR="000C6958" w:rsidRPr="008C76C3" w14:paraId="5EF1CCB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13AB4B2B"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2D6F6765" w14:textId="1B359F9A" w:rsidR="000C6958" w:rsidRPr="008C76C3" w:rsidRDefault="000C6958" w:rsidP="008A5D81">
            <w:pPr>
              <w:spacing w:line="276" w:lineRule="auto"/>
              <w:jc w:val="center"/>
              <w:rPr>
                <w:rFonts w:ascii="Arial" w:hAnsi="Arial" w:cs="Arial"/>
                <w:b/>
                <w:bCs/>
                <w:lang w:val="lt-LT"/>
              </w:rPr>
            </w:pPr>
            <w:r w:rsidRPr="008C76C3">
              <w:rPr>
                <w:rFonts w:ascii="Arial" w:hAnsi="Arial" w:cs="Arial"/>
                <w:b/>
                <w:bCs/>
              </w:rPr>
              <w:t>202</w:t>
            </w:r>
            <w:r w:rsidR="0091489F" w:rsidRPr="008C76C3">
              <w:rPr>
                <w:rFonts w:ascii="Arial" w:hAnsi="Arial" w:cs="Arial"/>
                <w:b/>
                <w:bCs/>
              </w:rPr>
              <w:t>3</w:t>
            </w:r>
            <w:r w:rsidRPr="008C76C3">
              <w:rPr>
                <w:rFonts w:ascii="Arial" w:hAnsi="Arial" w:cs="Arial"/>
                <w:b/>
                <w:bCs/>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25DE5F11" w14:textId="0E1442F9"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91489F" w:rsidRPr="008C76C3">
              <w:rPr>
                <w:rFonts w:ascii="Arial" w:hAnsi="Arial" w:cs="Arial"/>
                <w:b/>
                <w:bCs/>
                <w:lang w:val="lt-LT"/>
              </w:rPr>
              <w:t>2</w:t>
            </w:r>
            <w:r w:rsidRPr="008C76C3">
              <w:rPr>
                <w:rFonts w:ascii="Arial" w:hAnsi="Arial" w:cs="Arial"/>
                <w:b/>
                <w:bCs/>
                <w:lang w:val="lt-LT"/>
              </w:rPr>
              <w:t xml:space="preserve"> m.</w:t>
            </w:r>
          </w:p>
        </w:tc>
      </w:tr>
      <w:tr w:rsidR="000C6958" w:rsidRPr="008C76C3" w14:paraId="3199055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D468102"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14D01A59" w14:textId="74461B0D"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351,2</w:t>
            </w:r>
          </w:p>
        </w:tc>
        <w:tc>
          <w:tcPr>
            <w:tcW w:w="1463" w:type="dxa"/>
            <w:tcBorders>
              <w:top w:val="single" w:sz="4" w:space="0" w:color="000000"/>
              <w:left w:val="single" w:sz="4" w:space="0" w:color="auto"/>
              <w:bottom w:val="single" w:sz="4" w:space="0" w:color="000000"/>
              <w:right w:val="single" w:sz="4" w:space="0" w:color="000000"/>
            </w:tcBorders>
          </w:tcPr>
          <w:p w14:paraId="0E8F7C1C" w14:textId="3D51490C"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261,2</w:t>
            </w:r>
            <w:r w:rsidR="000C6958" w:rsidRPr="008C76C3">
              <w:rPr>
                <w:rFonts w:ascii="Arial" w:hAnsi="Arial" w:cs="Arial"/>
                <w:lang w:val="lt-LT"/>
              </w:rPr>
              <w:t xml:space="preserve">  </w:t>
            </w:r>
          </w:p>
        </w:tc>
      </w:tr>
      <w:tr w:rsidR="00A133F7" w:rsidRPr="008C76C3" w14:paraId="56804E4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BFEB6F6" w14:textId="14D216FC" w:rsidR="00A133F7" w:rsidRPr="008C76C3" w:rsidRDefault="00697848" w:rsidP="008A5D81">
            <w:pPr>
              <w:spacing w:line="276" w:lineRule="auto"/>
              <w:rPr>
                <w:rFonts w:ascii="Arial" w:hAnsi="Arial" w:cs="Arial"/>
              </w:rPr>
            </w:pPr>
            <w:r w:rsidRPr="008C76C3">
              <w:rPr>
                <w:rFonts w:ascii="Arial" w:hAnsi="Arial" w:cs="Arial"/>
                <w:lang w:val="lt-LT"/>
              </w:rPr>
              <w:t>2. Projektai:</w:t>
            </w:r>
          </w:p>
        </w:tc>
        <w:tc>
          <w:tcPr>
            <w:tcW w:w="1462" w:type="dxa"/>
            <w:tcBorders>
              <w:top w:val="single" w:sz="4" w:space="0" w:color="000000"/>
              <w:left w:val="single" w:sz="4" w:space="0" w:color="auto"/>
              <w:bottom w:val="single" w:sz="4" w:space="0" w:color="000000"/>
              <w:right w:val="single" w:sz="4" w:space="0" w:color="000000"/>
            </w:tcBorders>
          </w:tcPr>
          <w:p w14:paraId="25BDF8CD" w14:textId="2C9849D3" w:rsidR="00A133F7" w:rsidRPr="008C76C3" w:rsidRDefault="00697848" w:rsidP="008A5D81">
            <w:pPr>
              <w:spacing w:line="276" w:lineRule="auto"/>
              <w:jc w:val="center"/>
              <w:rPr>
                <w:rFonts w:ascii="Arial" w:hAnsi="Arial" w:cs="Arial"/>
                <w:lang w:val="lt-LT"/>
              </w:rPr>
            </w:pPr>
            <w:r w:rsidRPr="008C76C3">
              <w:rPr>
                <w:rFonts w:ascii="Arial" w:hAnsi="Arial" w:cs="Arial"/>
                <w:lang w:val="lt-LT"/>
              </w:rPr>
              <w:t>14,4</w:t>
            </w:r>
          </w:p>
        </w:tc>
        <w:tc>
          <w:tcPr>
            <w:tcW w:w="1463" w:type="dxa"/>
            <w:tcBorders>
              <w:top w:val="single" w:sz="4" w:space="0" w:color="000000"/>
              <w:left w:val="single" w:sz="4" w:space="0" w:color="auto"/>
              <w:bottom w:val="single" w:sz="4" w:space="0" w:color="000000"/>
              <w:right w:val="single" w:sz="4" w:space="0" w:color="000000"/>
            </w:tcBorders>
          </w:tcPr>
          <w:p w14:paraId="03FE86A6" w14:textId="77777777" w:rsidR="00A133F7" w:rsidRPr="008C76C3" w:rsidRDefault="00A133F7" w:rsidP="008A5D81">
            <w:pPr>
              <w:spacing w:line="276" w:lineRule="auto"/>
              <w:jc w:val="center"/>
              <w:rPr>
                <w:rFonts w:ascii="Arial" w:hAnsi="Arial" w:cs="Arial"/>
                <w:lang w:val="lt-LT"/>
              </w:rPr>
            </w:pPr>
          </w:p>
        </w:tc>
      </w:tr>
      <w:tr w:rsidR="000C6958" w:rsidRPr="008C76C3" w14:paraId="0E68A345" w14:textId="77777777" w:rsidTr="00697848">
        <w:trPr>
          <w:trHeight w:val="210"/>
        </w:trPr>
        <w:tc>
          <w:tcPr>
            <w:tcW w:w="6914" w:type="dxa"/>
            <w:tcBorders>
              <w:top w:val="single" w:sz="4" w:space="0" w:color="000000"/>
              <w:left w:val="single" w:sz="4" w:space="0" w:color="000000"/>
              <w:bottom w:val="single" w:sz="4" w:space="0" w:color="auto"/>
              <w:right w:val="single" w:sz="4" w:space="0" w:color="auto"/>
            </w:tcBorders>
          </w:tcPr>
          <w:p w14:paraId="566F3CF6" w14:textId="38619B0A" w:rsidR="00697848" w:rsidRPr="008C76C3" w:rsidRDefault="000C6958" w:rsidP="008A5D81">
            <w:pPr>
              <w:spacing w:line="276" w:lineRule="auto"/>
              <w:jc w:val="both"/>
              <w:rPr>
                <w:rFonts w:ascii="Arial" w:hAnsi="Arial" w:cs="Arial"/>
                <w:lang w:val="lt-LT"/>
              </w:rPr>
            </w:pPr>
            <w:r w:rsidRPr="008C76C3">
              <w:rPr>
                <w:rFonts w:ascii="Arial" w:hAnsi="Arial" w:cs="Arial"/>
                <w:lang w:val="lt-LT"/>
              </w:rPr>
              <w:t>2.</w:t>
            </w:r>
            <w:r w:rsidR="00697848" w:rsidRPr="008C76C3">
              <w:rPr>
                <w:rFonts w:ascii="Arial" w:hAnsi="Arial" w:cs="Arial"/>
                <w:lang w:val="lt-LT"/>
              </w:rPr>
              <w:t>1.</w:t>
            </w:r>
            <w:r w:rsidRPr="008C76C3">
              <w:rPr>
                <w:rFonts w:ascii="Arial" w:hAnsi="Arial" w:cs="Arial"/>
                <w:lang w:val="lt-LT"/>
              </w:rPr>
              <w:t xml:space="preserve"> Valstybės biudžetas</w:t>
            </w:r>
            <w:r w:rsidR="00A133F7" w:rsidRPr="008C76C3">
              <w:rPr>
                <w:rFonts w:ascii="Arial" w:hAnsi="Arial" w:cs="Arial"/>
                <w:lang w:val="lt-LT"/>
              </w:rPr>
              <w:t xml:space="preserve"> (ministerija)</w:t>
            </w:r>
          </w:p>
        </w:tc>
        <w:tc>
          <w:tcPr>
            <w:tcW w:w="1462" w:type="dxa"/>
            <w:tcBorders>
              <w:top w:val="single" w:sz="4" w:space="0" w:color="000000"/>
              <w:left w:val="single" w:sz="4" w:space="0" w:color="auto"/>
              <w:bottom w:val="single" w:sz="4" w:space="0" w:color="auto"/>
              <w:right w:val="single" w:sz="4" w:space="0" w:color="000000"/>
            </w:tcBorders>
          </w:tcPr>
          <w:p w14:paraId="04829F75" w14:textId="624098B4"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10,5</w:t>
            </w:r>
          </w:p>
        </w:tc>
        <w:tc>
          <w:tcPr>
            <w:tcW w:w="1463" w:type="dxa"/>
            <w:tcBorders>
              <w:top w:val="single" w:sz="4" w:space="0" w:color="000000"/>
              <w:left w:val="single" w:sz="4" w:space="0" w:color="auto"/>
              <w:bottom w:val="single" w:sz="4" w:space="0" w:color="auto"/>
              <w:right w:val="single" w:sz="4" w:space="0" w:color="000000"/>
            </w:tcBorders>
          </w:tcPr>
          <w:p w14:paraId="222C092C" w14:textId="387D6F53"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w:t>
            </w:r>
            <w:r w:rsidR="0091489F" w:rsidRPr="008C76C3">
              <w:rPr>
                <w:rFonts w:ascii="Arial" w:hAnsi="Arial" w:cs="Arial"/>
                <w:lang w:val="lt-LT"/>
              </w:rPr>
              <w:t>5</w:t>
            </w:r>
            <w:r w:rsidRPr="008C76C3">
              <w:rPr>
                <w:rFonts w:ascii="Arial" w:hAnsi="Arial" w:cs="Arial"/>
                <w:lang w:val="lt-LT"/>
              </w:rPr>
              <w:t xml:space="preserve">  </w:t>
            </w:r>
          </w:p>
        </w:tc>
      </w:tr>
      <w:tr w:rsidR="00697848" w:rsidRPr="008C76C3" w14:paraId="4722A545" w14:textId="77777777" w:rsidTr="00697848">
        <w:trPr>
          <w:trHeight w:val="156"/>
        </w:trPr>
        <w:tc>
          <w:tcPr>
            <w:tcW w:w="6914" w:type="dxa"/>
            <w:tcBorders>
              <w:top w:val="single" w:sz="4" w:space="0" w:color="auto"/>
              <w:left w:val="single" w:sz="4" w:space="0" w:color="000000"/>
              <w:bottom w:val="single" w:sz="4" w:space="0" w:color="000000"/>
              <w:right w:val="single" w:sz="4" w:space="0" w:color="auto"/>
            </w:tcBorders>
          </w:tcPr>
          <w:p w14:paraId="500C2543" w14:textId="6D3119F5" w:rsidR="00697848" w:rsidRPr="008C76C3" w:rsidRDefault="00697848" w:rsidP="008A5D81">
            <w:pPr>
              <w:spacing w:line="276" w:lineRule="auto"/>
              <w:jc w:val="both"/>
              <w:rPr>
                <w:rFonts w:ascii="Arial" w:hAnsi="Arial" w:cs="Arial"/>
                <w:lang w:val="lt-LT"/>
              </w:rPr>
            </w:pPr>
            <w:r w:rsidRPr="008C76C3">
              <w:rPr>
                <w:rFonts w:ascii="Arial" w:hAnsi="Arial" w:cs="Arial"/>
                <w:lang w:val="lt-LT"/>
              </w:rPr>
              <w:t>2.2.Savivaldybės biudžetas (administracija)</w:t>
            </w:r>
          </w:p>
        </w:tc>
        <w:tc>
          <w:tcPr>
            <w:tcW w:w="1462" w:type="dxa"/>
            <w:tcBorders>
              <w:top w:val="single" w:sz="4" w:space="0" w:color="auto"/>
              <w:left w:val="single" w:sz="4" w:space="0" w:color="auto"/>
              <w:bottom w:val="single" w:sz="4" w:space="0" w:color="000000"/>
              <w:right w:val="single" w:sz="4" w:space="0" w:color="000000"/>
            </w:tcBorders>
          </w:tcPr>
          <w:p w14:paraId="7CFE5F5E" w14:textId="41E84294" w:rsidR="00697848" w:rsidRPr="008C76C3" w:rsidRDefault="00697848" w:rsidP="008A5D81">
            <w:pPr>
              <w:spacing w:line="276" w:lineRule="auto"/>
              <w:jc w:val="center"/>
              <w:rPr>
                <w:rFonts w:ascii="Arial" w:hAnsi="Arial" w:cs="Arial"/>
                <w:lang w:val="lt-LT"/>
              </w:rPr>
            </w:pPr>
            <w:r w:rsidRPr="008C76C3">
              <w:rPr>
                <w:rFonts w:ascii="Arial" w:hAnsi="Arial" w:cs="Arial"/>
                <w:lang w:val="lt-LT"/>
              </w:rPr>
              <w:t>3,9</w:t>
            </w:r>
          </w:p>
        </w:tc>
        <w:tc>
          <w:tcPr>
            <w:tcW w:w="1463" w:type="dxa"/>
            <w:tcBorders>
              <w:top w:val="single" w:sz="4" w:space="0" w:color="auto"/>
              <w:left w:val="single" w:sz="4" w:space="0" w:color="auto"/>
              <w:bottom w:val="single" w:sz="4" w:space="0" w:color="000000"/>
              <w:right w:val="single" w:sz="4" w:space="0" w:color="000000"/>
            </w:tcBorders>
          </w:tcPr>
          <w:p w14:paraId="459D85CB" w14:textId="77777777" w:rsidR="00697848" w:rsidRPr="008C76C3" w:rsidRDefault="00697848" w:rsidP="008A5D81">
            <w:pPr>
              <w:spacing w:line="276" w:lineRule="auto"/>
              <w:jc w:val="center"/>
              <w:rPr>
                <w:rFonts w:ascii="Arial" w:hAnsi="Arial" w:cs="Arial"/>
                <w:lang w:val="lt-LT"/>
              </w:rPr>
            </w:pPr>
          </w:p>
        </w:tc>
      </w:tr>
      <w:tr w:rsidR="000C6958" w:rsidRPr="008C76C3" w14:paraId="4F44E2A7"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5F4C5014"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3.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0DA8EA15" w14:textId="5D1D3420"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4,9</w:t>
            </w:r>
          </w:p>
        </w:tc>
        <w:tc>
          <w:tcPr>
            <w:tcW w:w="1463" w:type="dxa"/>
            <w:tcBorders>
              <w:top w:val="single" w:sz="4" w:space="0" w:color="000000"/>
              <w:left w:val="single" w:sz="4" w:space="0" w:color="auto"/>
              <w:bottom w:val="single" w:sz="4" w:space="0" w:color="auto"/>
              <w:right w:val="single" w:sz="4" w:space="0" w:color="000000"/>
            </w:tcBorders>
          </w:tcPr>
          <w:p w14:paraId="2428E0CD" w14:textId="6A329C31"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2,3</w:t>
            </w:r>
            <w:r w:rsidR="000C6958" w:rsidRPr="008C76C3">
              <w:rPr>
                <w:rFonts w:ascii="Arial" w:hAnsi="Arial" w:cs="Arial"/>
                <w:lang w:val="lt-LT"/>
              </w:rPr>
              <w:t xml:space="preserve">  </w:t>
            </w:r>
          </w:p>
        </w:tc>
      </w:tr>
      <w:tr w:rsidR="000C6958" w:rsidRPr="008C76C3" w14:paraId="1DCC7DE5"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20B7F3C4"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3.1. Už patalpų nuomą</w:t>
            </w:r>
          </w:p>
        </w:tc>
        <w:tc>
          <w:tcPr>
            <w:tcW w:w="1462" w:type="dxa"/>
            <w:tcBorders>
              <w:top w:val="single" w:sz="4" w:space="0" w:color="000000"/>
              <w:left w:val="single" w:sz="4" w:space="0" w:color="auto"/>
              <w:bottom w:val="single" w:sz="4" w:space="0" w:color="auto"/>
              <w:right w:val="single" w:sz="4" w:space="0" w:color="000000"/>
            </w:tcBorders>
          </w:tcPr>
          <w:p w14:paraId="4C0F6A8A" w14:textId="058BD3E3"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4,0</w:t>
            </w:r>
          </w:p>
        </w:tc>
        <w:tc>
          <w:tcPr>
            <w:tcW w:w="1463" w:type="dxa"/>
            <w:tcBorders>
              <w:top w:val="single" w:sz="4" w:space="0" w:color="000000"/>
              <w:left w:val="single" w:sz="4" w:space="0" w:color="auto"/>
              <w:bottom w:val="single" w:sz="4" w:space="0" w:color="auto"/>
              <w:right w:val="single" w:sz="4" w:space="0" w:color="000000"/>
            </w:tcBorders>
          </w:tcPr>
          <w:p w14:paraId="0676FCCA" w14:textId="1E3833EB"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1,9</w:t>
            </w:r>
            <w:r w:rsidR="000C6958" w:rsidRPr="008C76C3">
              <w:rPr>
                <w:rFonts w:ascii="Arial" w:hAnsi="Arial" w:cs="Arial"/>
                <w:lang w:val="lt-LT"/>
              </w:rPr>
              <w:t xml:space="preserve">  </w:t>
            </w:r>
          </w:p>
        </w:tc>
      </w:tr>
      <w:tr w:rsidR="000C6958" w:rsidRPr="008C76C3" w14:paraId="7ED30CFD"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4906699F"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 xml:space="preserve">3.2.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160ED1C8" w14:textId="212F03E0"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0,9</w:t>
            </w:r>
          </w:p>
        </w:tc>
        <w:tc>
          <w:tcPr>
            <w:tcW w:w="1463" w:type="dxa"/>
            <w:tcBorders>
              <w:top w:val="single" w:sz="4" w:space="0" w:color="auto"/>
              <w:left w:val="single" w:sz="4" w:space="0" w:color="auto"/>
              <w:bottom w:val="single" w:sz="4" w:space="0" w:color="000000"/>
              <w:right w:val="single" w:sz="4" w:space="0" w:color="000000"/>
            </w:tcBorders>
          </w:tcPr>
          <w:p w14:paraId="5192910A" w14:textId="781D70F7"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0,4</w:t>
            </w:r>
            <w:r w:rsidR="000C6958" w:rsidRPr="008C76C3">
              <w:rPr>
                <w:rFonts w:ascii="Arial" w:hAnsi="Arial" w:cs="Arial"/>
                <w:lang w:val="lt-LT"/>
              </w:rPr>
              <w:t xml:space="preserve">  </w:t>
            </w:r>
          </w:p>
        </w:tc>
      </w:tr>
      <w:tr w:rsidR="000C6958" w:rsidRPr="008C76C3" w14:paraId="24C6ECF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01A63662"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4. Parama, labdara</w:t>
            </w:r>
          </w:p>
        </w:tc>
        <w:tc>
          <w:tcPr>
            <w:tcW w:w="1462" w:type="dxa"/>
            <w:tcBorders>
              <w:top w:val="single" w:sz="4" w:space="0" w:color="000000"/>
              <w:left w:val="single" w:sz="4" w:space="0" w:color="auto"/>
              <w:bottom w:val="single" w:sz="4" w:space="0" w:color="000000"/>
              <w:right w:val="single" w:sz="4" w:space="0" w:color="000000"/>
            </w:tcBorders>
          </w:tcPr>
          <w:p w14:paraId="6080F370" w14:textId="3D68A4A6"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10,1</w:t>
            </w:r>
          </w:p>
        </w:tc>
        <w:tc>
          <w:tcPr>
            <w:tcW w:w="1463" w:type="dxa"/>
            <w:tcBorders>
              <w:top w:val="single" w:sz="4" w:space="0" w:color="000000"/>
              <w:left w:val="single" w:sz="4" w:space="0" w:color="auto"/>
              <w:bottom w:val="single" w:sz="4" w:space="0" w:color="000000"/>
              <w:right w:val="single" w:sz="4" w:space="0" w:color="000000"/>
            </w:tcBorders>
          </w:tcPr>
          <w:p w14:paraId="4E08057A" w14:textId="122D5765"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1,0</w:t>
            </w:r>
            <w:r w:rsidR="000C6958" w:rsidRPr="008C76C3">
              <w:rPr>
                <w:rFonts w:ascii="Arial" w:hAnsi="Arial" w:cs="Arial"/>
                <w:lang w:val="lt-LT"/>
              </w:rPr>
              <w:t xml:space="preserve">  </w:t>
            </w:r>
          </w:p>
        </w:tc>
      </w:tr>
      <w:tr w:rsidR="000C6958" w:rsidRPr="008C76C3" w14:paraId="5E163E49"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7E7CA84C" w14:textId="77777777" w:rsidR="000C6958" w:rsidRPr="008C76C3" w:rsidRDefault="000C6958" w:rsidP="008A5D81">
            <w:pPr>
              <w:spacing w:line="276" w:lineRule="auto"/>
              <w:jc w:val="right"/>
              <w:rPr>
                <w:rFonts w:ascii="Arial" w:hAnsi="Arial" w:cs="Arial"/>
                <w:lang w:val="lt-LT"/>
              </w:rPr>
            </w:pPr>
            <w:r w:rsidRPr="008C76C3">
              <w:rPr>
                <w:rFonts w:ascii="Arial" w:hAnsi="Arial" w:cs="Arial"/>
                <w:b/>
                <w:bCs/>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0F516825" w14:textId="380B822F" w:rsidR="000C6958" w:rsidRPr="008C76C3" w:rsidRDefault="0091489F" w:rsidP="008A5D81">
            <w:pPr>
              <w:spacing w:line="276" w:lineRule="auto"/>
              <w:jc w:val="center"/>
              <w:rPr>
                <w:rFonts w:ascii="Arial" w:hAnsi="Arial" w:cs="Arial"/>
                <w:b/>
                <w:bCs/>
                <w:lang w:val="lt-LT"/>
              </w:rPr>
            </w:pPr>
            <w:r w:rsidRPr="008C76C3">
              <w:rPr>
                <w:rFonts w:ascii="Arial" w:hAnsi="Arial" w:cs="Arial"/>
                <w:b/>
                <w:bCs/>
                <w:lang w:val="lt-LT"/>
              </w:rPr>
              <w:t>3</w:t>
            </w:r>
            <w:r w:rsidR="00697848" w:rsidRPr="008C76C3">
              <w:rPr>
                <w:rFonts w:ascii="Arial" w:hAnsi="Arial" w:cs="Arial"/>
                <w:b/>
                <w:bCs/>
                <w:lang w:val="lt-LT"/>
              </w:rPr>
              <w:t>80,6</w:t>
            </w:r>
          </w:p>
        </w:tc>
        <w:tc>
          <w:tcPr>
            <w:tcW w:w="1463" w:type="dxa"/>
            <w:tcBorders>
              <w:top w:val="single" w:sz="4" w:space="0" w:color="000000"/>
              <w:left w:val="single" w:sz="4" w:space="0" w:color="auto"/>
              <w:bottom w:val="single" w:sz="4" w:space="0" w:color="auto"/>
              <w:right w:val="single" w:sz="4" w:space="0" w:color="000000"/>
            </w:tcBorders>
          </w:tcPr>
          <w:p w14:paraId="411502B9" w14:textId="1E8A0AAF" w:rsidR="000C6958" w:rsidRPr="008C76C3" w:rsidRDefault="0091489F" w:rsidP="008A5D81">
            <w:pPr>
              <w:spacing w:line="276" w:lineRule="auto"/>
              <w:jc w:val="center"/>
              <w:rPr>
                <w:rFonts w:ascii="Arial" w:hAnsi="Arial" w:cs="Arial"/>
                <w:b/>
                <w:bCs/>
                <w:lang w:val="lt-LT"/>
              </w:rPr>
            </w:pPr>
            <w:r w:rsidRPr="008C76C3">
              <w:rPr>
                <w:rFonts w:ascii="Arial" w:hAnsi="Arial" w:cs="Arial"/>
                <w:b/>
                <w:bCs/>
                <w:lang w:val="lt-LT"/>
              </w:rPr>
              <w:t>266,0</w:t>
            </w:r>
            <w:r w:rsidR="000C6958" w:rsidRPr="008C76C3">
              <w:rPr>
                <w:rFonts w:ascii="Arial" w:hAnsi="Arial" w:cs="Arial"/>
                <w:b/>
                <w:bCs/>
                <w:lang w:val="lt-LT"/>
              </w:rPr>
              <w:t xml:space="preserve"> </w:t>
            </w:r>
          </w:p>
        </w:tc>
      </w:tr>
    </w:tbl>
    <w:p w14:paraId="07FD6AD7" w14:textId="77777777" w:rsidR="000C6958" w:rsidRPr="008C76C3" w:rsidRDefault="000C6958" w:rsidP="008A5D81">
      <w:pPr>
        <w:spacing w:before="240" w:line="276" w:lineRule="auto"/>
        <w:rPr>
          <w:rFonts w:ascii="Arial" w:hAnsi="Arial" w:cs="Arial"/>
          <w:b/>
          <w:bCs/>
          <w:i/>
          <w:iCs/>
          <w:lang w:val="lt-LT"/>
        </w:rPr>
      </w:pPr>
      <w:r w:rsidRPr="008C76C3">
        <w:rPr>
          <w:rFonts w:ascii="Arial" w:hAnsi="Arial" w:cs="Arial"/>
          <w:i/>
          <w:iCs/>
          <w:lang w:val="lt-LT"/>
        </w:rPr>
        <w:t>5 lentelė. Įstaigos išlaidos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980"/>
        <w:gridCol w:w="1417"/>
        <w:gridCol w:w="1417"/>
        <w:gridCol w:w="1417"/>
      </w:tblGrid>
      <w:tr w:rsidR="000C6958" w:rsidRPr="008C76C3" w14:paraId="4787CA8C" w14:textId="77777777" w:rsidTr="00661B6E">
        <w:trPr>
          <w:jc w:val="center"/>
        </w:trPr>
        <w:tc>
          <w:tcPr>
            <w:tcW w:w="1560" w:type="dxa"/>
          </w:tcPr>
          <w:p w14:paraId="1FF864E4"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lastRenderedPageBreak/>
              <w:t>Klasifikacijos kodas</w:t>
            </w:r>
          </w:p>
        </w:tc>
        <w:tc>
          <w:tcPr>
            <w:tcW w:w="3980" w:type="dxa"/>
          </w:tcPr>
          <w:p w14:paraId="17434DCE"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Išlaidų pavadinimas</w:t>
            </w:r>
          </w:p>
        </w:tc>
        <w:tc>
          <w:tcPr>
            <w:tcW w:w="1417" w:type="dxa"/>
          </w:tcPr>
          <w:p w14:paraId="0C0C9C8C" w14:textId="233637D6"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91489F" w:rsidRPr="008C76C3">
              <w:rPr>
                <w:rFonts w:ascii="Arial" w:hAnsi="Arial" w:cs="Arial"/>
                <w:b/>
                <w:bCs/>
                <w:lang w:val="lt-LT"/>
              </w:rPr>
              <w:t>3</w:t>
            </w:r>
            <w:r w:rsidRPr="008C76C3">
              <w:rPr>
                <w:rFonts w:ascii="Arial" w:hAnsi="Arial" w:cs="Arial"/>
                <w:b/>
                <w:bCs/>
                <w:lang w:val="lt-LT"/>
              </w:rPr>
              <w:t xml:space="preserve"> m.</w:t>
            </w:r>
          </w:p>
          <w:p w14:paraId="5ADE6FFD"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Tūkst. Eur</w:t>
            </w:r>
          </w:p>
        </w:tc>
        <w:tc>
          <w:tcPr>
            <w:tcW w:w="1417" w:type="dxa"/>
          </w:tcPr>
          <w:p w14:paraId="227B218A" w14:textId="264F474D"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202</w:t>
            </w:r>
            <w:r w:rsidR="0091489F" w:rsidRPr="008C76C3">
              <w:rPr>
                <w:rFonts w:ascii="Arial" w:hAnsi="Arial" w:cs="Arial"/>
                <w:b/>
                <w:bCs/>
                <w:lang w:val="lt-LT"/>
              </w:rPr>
              <w:t>2</w:t>
            </w:r>
            <w:r w:rsidRPr="008C76C3">
              <w:rPr>
                <w:rFonts w:ascii="Arial" w:hAnsi="Arial" w:cs="Arial"/>
                <w:b/>
                <w:bCs/>
                <w:lang w:val="lt-LT"/>
              </w:rPr>
              <w:t xml:space="preserve"> m.</w:t>
            </w:r>
          </w:p>
          <w:p w14:paraId="68C282CC"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Tūkst. Eur</w:t>
            </w:r>
          </w:p>
        </w:tc>
        <w:tc>
          <w:tcPr>
            <w:tcW w:w="1417" w:type="dxa"/>
          </w:tcPr>
          <w:p w14:paraId="0920B9E2"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Pastabos</w:t>
            </w:r>
          </w:p>
        </w:tc>
      </w:tr>
      <w:tr w:rsidR="000C6958" w:rsidRPr="008C76C3" w14:paraId="269A077A" w14:textId="77777777" w:rsidTr="00661B6E">
        <w:trPr>
          <w:jc w:val="center"/>
        </w:trPr>
        <w:tc>
          <w:tcPr>
            <w:tcW w:w="1560" w:type="dxa"/>
          </w:tcPr>
          <w:p w14:paraId="3F724695" w14:textId="77777777" w:rsidR="000C6958" w:rsidRPr="008C76C3" w:rsidRDefault="000C6958" w:rsidP="008A5D81">
            <w:pPr>
              <w:spacing w:line="276" w:lineRule="auto"/>
              <w:rPr>
                <w:rFonts w:ascii="Arial" w:hAnsi="Arial" w:cs="Arial"/>
                <w:b/>
                <w:bCs/>
                <w:lang w:val="lt-LT"/>
              </w:rPr>
            </w:pPr>
          </w:p>
          <w:p w14:paraId="1E0AA749"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2.1.</w:t>
            </w:r>
          </w:p>
        </w:tc>
        <w:tc>
          <w:tcPr>
            <w:tcW w:w="3980" w:type="dxa"/>
          </w:tcPr>
          <w:p w14:paraId="19C0573D"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Darbo užmokestis ir socialinis draudimas</w:t>
            </w:r>
          </w:p>
        </w:tc>
        <w:tc>
          <w:tcPr>
            <w:tcW w:w="1417" w:type="dxa"/>
          </w:tcPr>
          <w:p w14:paraId="02DF9016" w14:textId="703E9447" w:rsidR="000C6958" w:rsidRPr="008C76C3" w:rsidRDefault="003B53F6" w:rsidP="008A5D81">
            <w:pPr>
              <w:spacing w:line="276" w:lineRule="auto"/>
              <w:jc w:val="center"/>
              <w:rPr>
                <w:rFonts w:ascii="Arial" w:hAnsi="Arial" w:cs="Arial"/>
                <w:b/>
                <w:bCs/>
                <w:lang w:val="lt-LT"/>
              </w:rPr>
            </w:pPr>
            <w:r w:rsidRPr="008C76C3">
              <w:rPr>
                <w:rFonts w:ascii="Arial" w:hAnsi="Arial" w:cs="Arial"/>
                <w:b/>
                <w:bCs/>
                <w:lang w:val="lt-LT"/>
              </w:rPr>
              <w:t>243,2</w:t>
            </w:r>
          </w:p>
        </w:tc>
        <w:tc>
          <w:tcPr>
            <w:tcW w:w="1417" w:type="dxa"/>
          </w:tcPr>
          <w:p w14:paraId="55A75610" w14:textId="62F1E8C0" w:rsidR="000C6958" w:rsidRPr="008C76C3" w:rsidRDefault="0091489F" w:rsidP="008A5D81">
            <w:pPr>
              <w:spacing w:line="276" w:lineRule="auto"/>
              <w:jc w:val="center"/>
              <w:rPr>
                <w:rFonts w:ascii="Arial" w:hAnsi="Arial" w:cs="Arial"/>
                <w:b/>
                <w:bCs/>
                <w:lang w:val="lt-LT"/>
              </w:rPr>
            </w:pPr>
            <w:r w:rsidRPr="008C76C3">
              <w:rPr>
                <w:rFonts w:ascii="Arial" w:hAnsi="Arial" w:cs="Arial"/>
                <w:b/>
                <w:bCs/>
                <w:lang w:val="lt-LT"/>
              </w:rPr>
              <w:t>202,9</w:t>
            </w:r>
            <w:r w:rsidR="000C6958" w:rsidRPr="008C76C3">
              <w:rPr>
                <w:rFonts w:ascii="Arial" w:hAnsi="Arial" w:cs="Arial"/>
                <w:b/>
                <w:bCs/>
                <w:lang w:val="lt-LT"/>
              </w:rPr>
              <w:t xml:space="preserve"> </w:t>
            </w:r>
          </w:p>
        </w:tc>
        <w:tc>
          <w:tcPr>
            <w:tcW w:w="1417" w:type="dxa"/>
          </w:tcPr>
          <w:p w14:paraId="0F9D74E4" w14:textId="77777777" w:rsidR="000C6958" w:rsidRPr="008C76C3" w:rsidRDefault="000C6958" w:rsidP="008A5D81">
            <w:pPr>
              <w:spacing w:line="276" w:lineRule="auto"/>
              <w:rPr>
                <w:rFonts w:ascii="Arial" w:hAnsi="Arial" w:cs="Arial"/>
                <w:b/>
                <w:bCs/>
                <w:lang w:val="lt-LT"/>
              </w:rPr>
            </w:pPr>
          </w:p>
        </w:tc>
      </w:tr>
      <w:tr w:rsidR="000C6958" w:rsidRPr="008C76C3" w14:paraId="20730CEE" w14:textId="77777777" w:rsidTr="00661B6E">
        <w:trPr>
          <w:jc w:val="center"/>
        </w:trPr>
        <w:tc>
          <w:tcPr>
            <w:tcW w:w="1560" w:type="dxa"/>
          </w:tcPr>
          <w:p w14:paraId="7E1D9315"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2.1.1.1.1.1.</w:t>
            </w:r>
          </w:p>
        </w:tc>
        <w:tc>
          <w:tcPr>
            <w:tcW w:w="3980" w:type="dxa"/>
          </w:tcPr>
          <w:p w14:paraId="4FA07C92"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Darbo užmokestis</w:t>
            </w:r>
          </w:p>
        </w:tc>
        <w:tc>
          <w:tcPr>
            <w:tcW w:w="1417" w:type="dxa"/>
          </w:tcPr>
          <w:p w14:paraId="5AD7D543" w14:textId="3E27D1CD"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239,1</w:t>
            </w:r>
          </w:p>
        </w:tc>
        <w:tc>
          <w:tcPr>
            <w:tcW w:w="1417" w:type="dxa"/>
          </w:tcPr>
          <w:p w14:paraId="251D5E95" w14:textId="3A69F23E"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198,9</w:t>
            </w:r>
            <w:r w:rsidR="000C6958" w:rsidRPr="008C76C3">
              <w:rPr>
                <w:rFonts w:ascii="Arial" w:hAnsi="Arial" w:cs="Arial"/>
                <w:lang w:val="lt-LT"/>
              </w:rPr>
              <w:t xml:space="preserve"> </w:t>
            </w:r>
          </w:p>
        </w:tc>
        <w:tc>
          <w:tcPr>
            <w:tcW w:w="1417" w:type="dxa"/>
          </w:tcPr>
          <w:p w14:paraId="72C23B8A" w14:textId="77777777" w:rsidR="000C6958" w:rsidRPr="008C76C3" w:rsidRDefault="000C6958" w:rsidP="008A5D81">
            <w:pPr>
              <w:spacing w:line="276" w:lineRule="auto"/>
              <w:rPr>
                <w:rFonts w:ascii="Arial" w:hAnsi="Arial" w:cs="Arial"/>
                <w:lang w:val="lt-LT"/>
              </w:rPr>
            </w:pPr>
          </w:p>
        </w:tc>
      </w:tr>
      <w:tr w:rsidR="000C6958" w:rsidRPr="008C76C3" w14:paraId="606D0439" w14:textId="77777777" w:rsidTr="00661B6E">
        <w:trPr>
          <w:jc w:val="center"/>
        </w:trPr>
        <w:tc>
          <w:tcPr>
            <w:tcW w:w="1560" w:type="dxa"/>
          </w:tcPr>
          <w:p w14:paraId="78C3BA3C"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2.1.2.1.1.1.</w:t>
            </w:r>
          </w:p>
        </w:tc>
        <w:tc>
          <w:tcPr>
            <w:tcW w:w="3980" w:type="dxa"/>
          </w:tcPr>
          <w:p w14:paraId="07CC7D59"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Socialinio draudimo įmokos</w:t>
            </w:r>
          </w:p>
        </w:tc>
        <w:tc>
          <w:tcPr>
            <w:tcW w:w="1417" w:type="dxa"/>
          </w:tcPr>
          <w:p w14:paraId="4AF16206" w14:textId="32BA60AB"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4,1</w:t>
            </w:r>
          </w:p>
        </w:tc>
        <w:tc>
          <w:tcPr>
            <w:tcW w:w="1417" w:type="dxa"/>
          </w:tcPr>
          <w:p w14:paraId="294A5DD7" w14:textId="111F0C90"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4,0</w:t>
            </w:r>
            <w:r w:rsidR="000C6958" w:rsidRPr="008C76C3">
              <w:rPr>
                <w:rFonts w:ascii="Arial" w:hAnsi="Arial" w:cs="Arial"/>
                <w:lang w:val="lt-LT"/>
              </w:rPr>
              <w:t xml:space="preserve"> </w:t>
            </w:r>
          </w:p>
        </w:tc>
        <w:tc>
          <w:tcPr>
            <w:tcW w:w="1417" w:type="dxa"/>
          </w:tcPr>
          <w:p w14:paraId="24FEDCE5" w14:textId="77777777" w:rsidR="000C6958" w:rsidRPr="008C76C3" w:rsidRDefault="000C6958" w:rsidP="008A5D81">
            <w:pPr>
              <w:spacing w:line="276" w:lineRule="auto"/>
              <w:rPr>
                <w:rFonts w:ascii="Arial" w:hAnsi="Arial" w:cs="Arial"/>
                <w:lang w:val="lt-LT"/>
              </w:rPr>
            </w:pPr>
          </w:p>
        </w:tc>
      </w:tr>
      <w:tr w:rsidR="000C6958" w:rsidRPr="008C76C3" w14:paraId="209FFD84" w14:textId="77777777" w:rsidTr="00661B6E">
        <w:trPr>
          <w:jc w:val="center"/>
        </w:trPr>
        <w:tc>
          <w:tcPr>
            <w:tcW w:w="1560" w:type="dxa"/>
          </w:tcPr>
          <w:p w14:paraId="5147E00A"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2.2.</w:t>
            </w:r>
          </w:p>
        </w:tc>
        <w:tc>
          <w:tcPr>
            <w:tcW w:w="3980" w:type="dxa"/>
          </w:tcPr>
          <w:p w14:paraId="4D6AB799"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Prekių ir paslaugų įsigijimo išlaidos</w:t>
            </w:r>
          </w:p>
        </w:tc>
        <w:tc>
          <w:tcPr>
            <w:tcW w:w="1417" w:type="dxa"/>
          </w:tcPr>
          <w:p w14:paraId="12124BDD" w14:textId="7FEC990F" w:rsidR="000C6958" w:rsidRPr="008C76C3" w:rsidRDefault="00697848" w:rsidP="008A5D81">
            <w:pPr>
              <w:spacing w:line="276" w:lineRule="auto"/>
              <w:jc w:val="center"/>
              <w:rPr>
                <w:rFonts w:ascii="Arial" w:hAnsi="Arial" w:cs="Arial"/>
                <w:b/>
                <w:bCs/>
                <w:lang w:val="lt-LT"/>
              </w:rPr>
            </w:pPr>
            <w:r w:rsidRPr="008C76C3">
              <w:rPr>
                <w:rFonts w:ascii="Arial" w:hAnsi="Arial" w:cs="Arial"/>
                <w:b/>
                <w:bCs/>
                <w:lang w:val="lt-LT"/>
              </w:rPr>
              <w:t>99,1</w:t>
            </w:r>
          </w:p>
        </w:tc>
        <w:tc>
          <w:tcPr>
            <w:tcW w:w="1417" w:type="dxa"/>
          </w:tcPr>
          <w:p w14:paraId="62F52A9C" w14:textId="5FE7FF96" w:rsidR="000C6958" w:rsidRPr="008C76C3" w:rsidRDefault="0091489F" w:rsidP="008A5D81">
            <w:pPr>
              <w:spacing w:line="276" w:lineRule="auto"/>
              <w:jc w:val="center"/>
              <w:rPr>
                <w:rFonts w:ascii="Arial" w:hAnsi="Arial" w:cs="Arial"/>
                <w:b/>
                <w:bCs/>
                <w:lang w:val="lt-LT"/>
              </w:rPr>
            </w:pPr>
            <w:r w:rsidRPr="008C76C3">
              <w:rPr>
                <w:rFonts w:ascii="Arial" w:hAnsi="Arial" w:cs="Arial"/>
                <w:b/>
                <w:bCs/>
                <w:lang w:val="lt-LT"/>
              </w:rPr>
              <w:t>50,4</w:t>
            </w:r>
          </w:p>
          <w:p w14:paraId="72708DE4" w14:textId="77777777" w:rsidR="000C6958" w:rsidRPr="008C76C3" w:rsidRDefault="000C6958" w:rsidP="008A5D81">
            <w:pPr>
              <w:spacing w:line="276" w:lineRule="auto"/>
              <w:jc w:val="center"/>
              <w:rPr>
                <w:rFonts w:ascii="Arial" w:hAnsi="Arial" w:cs="Arial"/>
                <w:b/>
                <w:bCs/>
                <w:lang w:val="lt-LT"/>
              </w:rPr>
            </w:pPr>
          </w:p>
        </w:tc>
        <w:tc>
          <w:tcPr>
            <w:tcW w:w="1417" w:type="dxa"/>
          </w:tcPr>
          <w:p w14:paraId="63006142" w14:textId="77777777" w:rsidR="000C6958" w:rsidRPr="008C76C3" w:rsidRDefault="000C6958" w:rsidP="008A5D81">
            <w:pPr>
              <w:spacing w:line="276" w:lineRule="auto"/>
              <w:rPr>
                <w:rFonts w:ascii="Arial" w:hAnsi="Arial" w:cs="Arial"/>
                <w:b/>
                <w:bCs/>
                <w:lang w:val="lt-LT"/>
              </w:rPr>
            </w:pPr>
          </w:p>
        </w:tc>
      </w:tr>
      <w:tr w:rsidR="000C6958" w:rsidRPr="008C76C3" w14:paraId="00BF3C17" w14:textId="77777777" w:rsidTr="00661B6E">
        <w:trPr>
          <w:jc w:val="center"/>
        </w:trPr>
        <w:tc>
          <w:tcPr>
            <w:tcW w:w="1560" w:type="dxa"/>
          </w:tcPr>
          <w:p w14:paraId="34CD70F1"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2.2.1.1.1.5.</w:t>
            </w:r>
          </w:p>
        </w:tc>
        <w:tc>
          <w:tcPr>
            <w:tcW w:w="3980" w:type="dxa"/>
          </w:tcPr>
          <w:p w14:paraId="4872AC09"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Ryšių įrangos ir ryšių paslaugų įsigijimo išlaidos</w:t>
            </w:r>
          </w:p>
        </w:tc>
        <w:tc>
          <w:tcPr>
            <w:tcW w:w="1417" w:type="dxa"/>
          </w:tcPr>
          <w:p w14:paraId="723EB0FB" w14:textId="220F7DE6"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1,9</w:t>
            </w:r>
          </w:p>
        </w:tc>
        <w:tc>
          <w:tcPr>
            <w:tcW w:w="1417" w:type="dxa"/>
          </w:tcPr>
          <w:p w14:paraId="6A18739C" w14:textId="0660812B"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1,1</w:t>
            </w:r>
            <w:r w:rsidR="000C6958" w:rsidRPr="008C76C3">
              <w:rPr>
                <w:rFonts w:ascii="Arial" w:hAnsi="Arial" w:cs="Arial"/>
                <w:lang w:val="lt-LT"/>
              </w:rPr>
              <w:t xml:space="preserve">  </w:t>
            </w:r>
          </w:p>
        </w:tc>
        <w:tc>
          <w:tcPr>
            <w:tcW w:w="1417" w:type="dxa"/>
          </w:tcPr>
          <w:p w14:paraId="47180D33" w14:textId="77777777" w:rsidR="000C6958" w:rsidRPr="008C76C3" w:rsidRDefault="000C6958" w:rsidP="008A5D81">
            <w:pPr>
              <w:spacing w:line="276" w:lineRule="auto"/>
              <w:rPr>
                <w:rFonts w:ascii="Arial" w:hAnsi="Arial" w:cs="Arial"/>
                <w:lang w:val="lt-LT"/>
              </w:rPr>
            </w:pPr>
          </w:p>
        </w:tc>
      </w:tr>
      <w:tr w:rsidR="000C6958" w:rsidRPr="008C76C3" w14:paraId="0A09092F" w14:textId="77777777" w:rsidTr="00661B6E">
        <w:trPr>
          <w:jc w:val="center"/>
        </w:trPr>
        <w:tc>
          <w:tcPr>
            <w:tcW w:w="1560" w:type="dxa"/>
          </w:tcPr>
          <w:p w14:paraId="4370FAAC"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2.2.1.1.1.6.</w:t>
            </w:r>
          </w:p>
        </w:tc>
        <w:tc>
          <w:tcPr>
            <w:tcW w:w="3980" w:type="dxa"/>
          </w:tcPr>
          <w:p w14:paraId="604D7ACA"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Transporto išlaikymo ir transporto paslaugų įsigijimo išlaidos</w:t>
            </w:r>
          </w:p>
        </w:tc>
        <w:tc>
          <w:tcPr>
            <w:tcW w:w="1417" w:type="dxa"/>
          </w:tcPr>
          <w:p w14:paraId="176C88AD" w14:textId="1BC0CE7F"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1,5</w:t>
            </w:r>
          </w:p>
        </w:tc>
        <w:tc>
          <w:tcPr>
            <w:tcW w:w="1417" w:type="dxa"/>
          </w:tcPr>
          <w:p w14:paraId="39C420E7" w14:textId="47A234F8"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0,</w:t>
            </w:r>
            <w:r w:rsidR="0091489F" w:rsidRPr="008C76C3">
              <w:rPr>
                <w:rFonts w:ascii="Arial" w:hAnsi="Arial" w:cs="Arial"/>
                <w:lang w:val="lt-LT"/>
              </w:rPr>
              <w:t>5</w:t>
            </w:r>
            <w:r w:rsidRPr="008C76C3">
              <w:rPr>
                <w:rFonts w:ascii="Arial" w:hAnsi="Arial" w:cs="Arial"/>
                <w:lang w:val="lt-LT"/>
              </w:rPr>
              <w:t xml:space="preserve">  </w:t>
            </w:r>
          </w:p>
        </w:tc>
        <w:tc>
          <w:tcPr>
            <w:tcW w:w="1417" w:type="dxa"/>
          </w:tcPr>
          <w:p w14:paraId="342EFF68" w14:textId="77777777" w:rsidR="000C6958" w:rsidRPr="008C76C3" w:rsidRDefault="000C6958" w:rsidP="008A5D81">
            <w:pPr>
              <w:spacing w:line="276" w:lineRule="auto"/>
              <w:rPr>
                <w:rFonts w:ascii="Arial" w:hAnsi="Arial" w:cs="Arial"/>
                <w:lang w:val="lt-LT"/>
              </w:rPr>
            </w:pPr>
          </w:p>
        </w:tc>
      </w:tr>
      <w:tr w:rsidR="000C6958" w:rsidRPr="008C76C3" w14:paraId="523B764F" w14:textId="77777777" w:rsidTr="00661B6E">
        <w:trPr>
          <w:jc w:val="center"/>
        </w:trPr>
        <w:tc>
          <w:tcPr>
            <w:tcW w:w="1560" w:type="dxa"/>
          </w:tcPr>
          <w:p w14:paraId="17B1FFBB"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2.2.1.1.1.7.</w:t>
            </w:r>
          </w:p>
        </w:tc>
        <w:tc>
          <w:tcPr>
            <w:tcW w:w="3980" w:type="dxa"/>
          </w:tcPr>
          <w:p w14:paraId="22AC707E"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Aprangos įsigijimo išlaidos</w:t>
            </w:r>
          </w:p>
        </w:tc>
        <w:tc>
          <w:tcPr>
            <w:tcW w:w="1417" w:type="dxa"/>
          </w:tcPr>
          <w:p w14:paraId="4C645728" w14:textId="50518D89"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0,5</w:t>
            </w:r>
          </w:p>
        </w:tc>
        <w:tc>
          <w:tcPr>
            <w:tcW w:w="1417" w:type="dxa"/>
          </w:tcPr>
          <w:p w14:paraId="40707B03" w14:textId="7F851952" w:rsidR="000C6958" w:rsidRPr="008C76C3" w:rsidRDefault="0091489F" w:rsidP="008A5D81">
            <w:pPr>
              <w:spacing w:line="276" w:lineRule="auto"/>
              <w:jc w:val="center"/>
              <w:rPr>
                <w:rFonts w:ascii="Arial" w:hAnsi="Arial" w:cs="Arial"/>
              </w:rPr>
            </w:pPr>
            <w:r w:rsidRPr="008C76C3">
              <w:rPr>
                <w:rFonts w:ascii="Arial" w:hAnsi="Arial" w:cs="Arial"/>
              </w:rPr>
              <w:t>0,1</w:t>
            </w:r>
          </w:p>
        </w:tc>
        <w:tc>
          <w:tcPr>
            <w:tcW w:w="1417" w:type="dxa"/>
          </w:tcPr>
          <w:p w14:paraId="362C07FE" w14:textId="77777777" w:rsidR="000C6958" w:rsidRPr="008C76C3" w:rsidRDefault="000C6958" w:rsidP="008A5D81">
            <w:pPr>
              <w:spacing w:line="276" w:lineRule="auto"/>
              <w:rPr>
                <w:rFonts w:ascii="Arial" w:hAnsi="Arial" w:cs="Arial"/>
                <w:lang w:val="lt-LT"/>
              </w:rPr>
            </w:pPr>
          </w:p>
        </w:tc>
      </w:tr>
      <w:tr w:rsidR="000C6958" w:rsidRPr="008C76C3" w14:paraId="2828EA6C" w14:textId="77777777" w:rsidTr="00661B6E">
        <w:trPr>
          <w:jc w:val="center"/>
        </w:trPr>
        <w:tc>
          <w:tcPr>
            <w:tcW w:w="1560" w:type="dxa"/>
          </w:tcPr>
          <w:p w14:paraId="4E36A923"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2.2.1.1.1.11.</w:t>
            </w:r>
          </w:p>
        </w:tc>
        <w:tc>
          <w:tcPr>
            <w:tcW w:w="3980" w:type="dxa"/>
          </w:tcPr>
          <w:p w14:paraId="220387E5"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Komandiruočių išlaidos</w:t>
            </w:r>
          </w:p>
        </w:tc>
        <w:tc>
          <w:tcPr>
            <w:tcW w:w="1417" w:type="dxa"/>
          </w:tcPr>
          <w:p w14:paraId="7C813068" w14:textId="220ACE8E"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0,</w:t>
            </w:r>
            <w:r w:rsidR="00A133F7" w:rsidRPr="008C76C3">
              <w:rPr>
                <w:rFonts w:ascii="Arial" w:hAnsi="Arial" w:cs="Arial"/>
                <w:lang w:val="lt-LT"/>
              </w:rPr>
              <w:t>2</w:t>
            </w:r>
          </w:p>
        </w:tc>
        <w:tc>
          <w:tcPr>
            <w:tcW w:w="1417" w:type="dxa"/>
          </w:tcPr>
          <w:p w14:paraId="032B0C48"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w:t>
            </w:r>
          </w:p>
        </w:tc>
        <w:tc>
          <w:tcPr>
            <w:tcW w:w="1417" w:type="dxa"/>
          </w:tcPr>
          <w:p w14:paraId="2582DB6F" w14:textId="77777777" w:rsidR="000C6958" w:rsidRPr="008C76C3" w:rsidRDefault="000C6958" w:rsidP="008A5D81">
            <w:pPr>
              <w:spacing w:line="276" w:lineRule="auto"/>
              <w:rPr>
                <w:rFonts w:ascii="Arial" w:hAnsi="Arial" w:cs="Arial"/>
                <w:lang w:val="lt-LT"/>
              </w:rPr>
            </w:pPr>
          </w:p>
        </w:tc>
      </w:tr>
      <w:tr w:rsidR="000C6958" w:rsidRPr="008C76C3" w14:paraId="6DF25812" w14:textId="77777777" w:rsidTr="00661B6E">
        <w:trPr>
          <w:jc w:val="center"/>
        </w:trPr>
        <w:tc>
          <w:tcPr>
            <w:tcW w:w="1560" w:type="dxa"/>
          </w:tcPr>
          <w:p w14:paraId="44B60B73"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2.2.1.1.1.14.</w:t>
            </w:r>
          </w:p>
        </w:tc>
        <w:tc>
          <w:tcPr>
            <w:tcW w:w="3980" w:type="dxa"/>
          </w:tcPr>
          <w:p w14:paraId="16E208EE"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Materialiojo ir nematerialiojo turto nuomos išlaidos</w:t>
            </w:r>
          </w:p>
        </w:tc>
        <w:tc>
          <w:tcPr>
            <w:tcW w:w="1417" w:type="dxa"/>
          </w:tcPr>
          <w:p w14:paraId="787D573E" w14:textId="77777777" w:rsidR="000C6958" w:rsidRPr="008C76C3" w:rsidRDefault="000C6958" w:rsidP="008A5D81">
            <w:pPr>
              <w:pStyle w:val="Sraopastraipa"/>
              <w:numPr>
                <w:ilvl w:val="0"/>
                <w:numId w:val="7"/>
              </w:numPr>
              <w:spacing w:line="276" w:lineRule="auto"/>
              <w:rPr>
                <w:rFonts w:ascii="Arial" w:hAnsi="Arial" w:cs="Arial"/>
                <w:sz w:val="24"/>
                <w:szCs w:val="24"/>
              </w:rPr>
            </w:pPr>
          </w:p>
        </w:tc>
        <w:tc>
          <w:tcPr>
            <w:tcW w:w="1417" w:type="dxa"/>
          </w:tcPr>
          <w:p w14:paraId="7B88DBFB" w14:textId="3FEB940D"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w:t>
            </w:r>
          </w:p>
        </w:tc>
        <w:tc>
          <w:tcPr>
            <w:tcW w:w="1417" w:type="dxa"/>
          </w:tcPr>
          <w:p w14:paraId="4C6C3321" w14:textId="77777777" w:rsidR="000C6958" w:rsidRPr="008C76C3" w:rsidRDefault="000C6958" w:rsidP="008A5D81">
            <w:pPr>
              <w:spacing w:line="276" w:lineRule="auto"/>
              <w:rPr>
                <w:rFonts w:ascii="Arial" w:hAnsi="Arial" w:cs="Arial"/>
                <w:lang w:val="lt-LT"/>
              </w:rPr>
            </w:pPr>
          </w:p>
        </w:tc>
      </w:tr>
      <w:tr w:rsidR="000C6958" w:rsidRPr="008C76C3" w14:paraId="6B99E9C2" w14:textId="77777777" w:rsidTr="00661B6E">
        <w:trPr>
          <w:jc w:val="center"/>
        </w:trPr>
        <w:tc>
          <w:tcPr>
            <w:tcW w:w="1560" w:type="dxa"/>
          </w:tcPr>
          <w:p w14:paraId="052997A3"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2.2.1.1.1.15.</w:t>
            </w:r>
          </w:p>
        </w:tc>
        <w:tc>
          <w:tcPr>
            <w:tcW w:w="3980" w:type="dxa"/>
          </w:tcPr>
          <w:p w14:paraId="27AB0DAD"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Materialiojo turto paprastojo remonto prekių ir paslaugų įsigijimo išlaidos</w:t>
            </w:r>
          </w:p>
        </w:tc>
        <w:tc>
          <w:tcPr>
            <w:tcW w:w="1417" w:type="dxa"/>
          </w:tcPr>
          <w:p w14:paraId="683867EF" w14:textId="75E1AAD0"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5,0</w:t>
            </w:r>
          </w:p>
        </w:tc>
        <w:tc>
          <w:tcPr>
            <w:tcW w:w="1417" w:type="dxa"/>
          </w:tcPr>
          <w:p w14:paraId="56F81D9B" w14:textId="473B9F64"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2,1</w:t>
            </w:r>
            <w:r w:rsidR="000C6958" w:rsidRPr="008C76C3">
              <w:rPr>
                <w:rFonts w:ascii="Arial" w:hAnsi="Arial" w:cs="Arial"/>
                <w:lang w:val="lt-LT"/>
              </w:rPr>
              <w:t xml:space="preserve">  </w:t>
            </w:r>
          </w:p>
        </w:tc>
        <w:tc>
          <w:tcPr>
            <w:tcW w:w="1417" w:type="dxa"/>
          </w:tcPr>
          <w:p w14:paraId="07949EBA" w14:textId="77777777" w:rsidR="000C6958" w:rsidRPr="008C76C3" w:rsidRDefault="000C6958" w:rsidP="008A5D81">
            <w:pPr>
              <w:spacing w:line="276" w:lineRule="auto"/>
              <w:rPr>
                <w:rFonts w:ascii="Arial" w:hAnsi="Arial" w:cs="Arial"/>
                <w:lang w:val="lt-LT"/>
              </w:rPr>
            </w:pPr>
          </w:p>
        </w:tc>
      </w:tr>
      <w:tr w:rsidR="000C6958" w:rsidRPr="008C76C3" w14:paraId="342D8985" w14:textId="77777777" w:rsidTr="00661B6E">
        <w:trPr>
          <w:jc w:val="center"/>
        </w:trPr>
        <w:tc>
          <w:tcPr>
            <w:tcW w:w="1560" w:type="dxa"/>
          </w:tcPr>
          <w:p w14:paraId="0AA9AD6B"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2.2.1.1.1.16.</w:t>
            </w:r>
          </w:p>
        </w:tc>
        <w:tc>
          <w:tcPr>
            <w:tcW w:w="3980" w:type="dxa"/>
          </w:tcPr>
          <w:p w14:paraId="2A6E91C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Kvalifikacijos kėlimo išlaidos</w:t>
            </w:r>
          </w:p>
        </w:tc>
        <w:tc>
          <w:tcPr>
            <w:tcW w:w="1417" w:type="dxa"/>
          </w:tcPr>
          <w:p w14:paraId="6EDA4F35" w14:textId="71A526DB"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0,6</w:t>
            </w:r>
          </w:p>
        </w:tc>
        <w:tc>
          <w:tcPr>
            <w:tcW w:w="1417" w:type="dxa"/>
          </w:tcPr>
          <w:p w14:paraId="481DAA00" w14:textId="3EE24EAD" w:rsidR="000C6958" w:rsidRPr="008C76C3" w:rsidRDefault="0091489F" w:rsidP="008A5D81">
            <w:pPr>
              <w:spacing w:line="276" w:lineRule="auto"/>
              <w:jc w:val="center"/>
              <w:rPr>
                <w:rFonts w:ascii="Arial" w:hAnsi="Arial" w:cs="Arial"/>
              </w:rPr>
            </w:pPr>
            <w:r w:rsidRPr="008C76C3">
              <w:rPr>
                <w:rFonts w:ascii="Arial" w:hAnsi="Arial" w:cs="Arial"/>
              </w:rPr>
              <w:t>0,3</w:t>
            </w:r>
          </w:p>
        </w:tc>
        <w:tc>
          <w:tcPr>
            <w:tcW w:w="1417" w:type="dxa"/>
          </w:tcPr>
          <w:p w14:paraId="350FA4AE" w14:textId="77777777" w:rsidR="000C6958" w:rsidRPr="008C76C3" w:rsidRDefault="000C6958" w:rsidP="008A5D81">
            <w:pPr>
              <w:spacing w:line="276" w:lineRule="auto"/>
              <w:rPr>
                <w:rFonts w:ascii="Arial" w:hAnsi="Arial" w:cs="Arial"/>
                <w:lang w:val="lt-LT"/>
              </w:rPr>
            </w:pPr>
          </w:p>
        </w:tc>
      </w:tr>
      <w:tr w:rsidR="000C6958" w:rsidRPr="008C76C3" w14:paraId="790903F7" w14:textId="77777777" w:rsidTr="00661B6E">
        <w:trPr>
          <w:jc w:val="center"/>
        </w:trPr>
        <w:tc>
          <w:tcPr>
            <w:tcW w:w="1560" w:type="dxa"/>
          </w:tcPr>
          <w:p w14:paraId="520172C8"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2.2.1.1.1.20.</w:t>
            </w:r>
          </w:p>
        </w:tc>
        <w:tc>
          <w:tcPr>
            <w:tcW w:w="3980" w:type="dxa"/>
          </w:tcPr>
          <w:p w14:paraId="1C9D36BA"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Komunalinių paslaugų įsigijimo išlaidos</w:t>
            </w:r>
          </w:p>
        </w:tc>
        <w:tc>
          <w:tcPr>
            <w:tcW w:w="1417" w:type="dxa"/>
          </w:tcPr>
          <w:p w14:paraId="56494FC4" w14:textId="7162B7FE"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19,0</w:t>
            </w:r>
          </w:p>
        </w:tc>
        <w:tc>
          <w:tcPr>
            <w:tcW w:w="1417" w:type="dxa"/>
          </w:tcPr>
          <w:p w14:paraId="5585F602" w14:textId="701F02BF"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13,5</w:t>
            </w:r>
            <w:r w:rsidR="000C6958" w:rsidRPr="008C76C3">
              <w:rPr>
                <w:rFonts w:ascii="Arial" w:hAnsi="Arial" w:cs="Arial"/>
                <w:lang w:val="lt-LT"/>
              </w:rPr>
              <w:t xml:space="preserve">  </w:t>
            </w:r>
          </w:p>
        </w:tc>
        <w:tc>
          <w:tcPr>
            <w:tcW w:w="1417" w:type="dxa"/>
          </w:tcPr>
          <w:p w14:paraId="0F3B8279" w14:textId="77777777" w:rsidR="000C6958" w:rsidRPr="008C76C3" w:rsidRDefault="000C6958" w:rsidP="008A5D81">
            <w:pPr>
              <w:spacing w:line="276" w:lineRule="auto"/>
              <w:rPr>
                <w:rFonts w:ascii="Arial" w:hAnsi="Arial" w:cs="Arial"/>
                <w:lang w:val="lt-LT"/>
              </w:rPr>
            </w:pPr>
          </w:p>
        </w:tc>
      </w:tr>
      <w:tr w:rsidR="000C6958" w:rsidRPr="008C76C3" w14:paraId="4A24B9D2" w14:textId="77777777" w:rsidTr="00661B6E">
        <w:trPr>
          <w:jc w:val="center"/>
        </w:trPr>
        <w:tc>
          <w:tcPr>
            <w:tcW w:w="1560" w:type="dxa"/>
          </w:tcPr>
          <w:p w14:paraId="69EA1AC8"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2.2.1.1.1.21.</w:t>
            </w:r>
          </w:p>
        </w:tc>
        <w:tc>
          <w:tcPr>
            <w:tcW w:w="3980" w:type="dxa"/>
          </w:tcPr>
          <w:p w14:paraId="551254D4"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Informacinių technologijų prekių ir paslaugų įsigijimo išlaidos</w:t>
            </w:r>
          </w:p>
        </w:tc>
        <w:tc>
          <w:tcPr>
            <w:tcW w:w="1417" w:type="dxa"/>
          </w:tcPr>
          <w:p w14:paraId="3B4D319E" w14:textId="429099AE"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2,0</w:t>
            </w:r>
          </w:p>
        </w:tc>
        <w:tc>
          <w:tcPr>
            <w:tcW w:w="1417" w:type="dxa"/>
          </w:tcPr>
          <w:p w14:paraId="1B7543C1" w14:textId="0EB7E9BF"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1,</w:t>
            </w:r>
            <w:r w:rsidR="0091489F" w:rsidRPr="008C76C3">
              <w:rPr>
                <w:rFonts w:ascii="Arial" w:hAnsi="Arial" w:cs="Arial"/>
                <w:lang w:val="lt-LT"/>
              </w:rPr>
              <w:t>9</w:t>
            </w:r>
            <w:r w:rsidRPr="008C76C3">
              <w:rPr>
                <w:rFonts w:ascii="Arial" w:hAnsi="Arial" w:cs="Arial"/>
                <w:lang w:val="lt-LT"/>
              </w:rPr>
              <w:t xml:space="preserve"> </w:t>
            </w:r>
          </w:p>
        </w:tc>
        <w:tc>
          <w:tcPr>
            <w:tcW w:w="1417" w:type="dxa"/>
          </w:tcPr>
          <w:p w14:paraId="7CB51648" w14:textId="77777777" w:rsidR="000C6958" w:rsidRPr="008C76C3" w:rsidRDefault="000C6958" w:rsidP="008A5D81">
            <w:pPr>
              <w:spacing w:line="276" w:lineRule="auto"/>
              <w:rPr>
                <w:rFonts w:ascii="Arial" w:hAnsi="Arial" w:cs="Arial"/>
                <w:lang w:val="lt-LT"/>
              </w:rPr>
            </w:pPr>
          </w:p>
        </w:tc>
      </w:tr>
      <w:tr w:rsidR="00A133F7" w:rsidRPr="008C76C3" w14:paraId="18DD907F" w14:textId="77777777" w:rsidTr="00661B6E">
        <w:trPr>
          <w:jc w:val="center"/>
        </w:trPr>
        <w:tc>
          <w:tcPr>
            <w:tcW w:w="1560" w:type="dxa"/>
          </w:tcPr>
          <w:p w14:paraId="6D98D59A" w14:textId="0EDE33B2" w:rsidR="00A133F7" w:rsidRPr="008C76C3" w:rsidRDefault="00A133F7" w:rsidP="008A5D81">
            <w:pPr>
              <w:spacing w:line="276" w:lineRule="auto"/>
              <w:rPr>
                <w:rFonts w:ascii="Arial" w:hAnsi="Arial" w:cs="Arial"/>
                <w:lang w:val="lt-LT"/>
              </w:rPr>
            </w:pPr>
            <w:r w:rsidRPr="008C76C3">
              <w:rPr>
                <w:rFonts w:ascii="Arial" w:hAnsi="Arial" w:cs="Arial"/>
                <w:lang w:val="lt-LT"/>
              </w:rPr>
              <w:t>2.2.1.1.1.22</w:t>
            </w:r>
          </w:p>
        </w:tc>
        <w:tc>
          <w:tcPr>
            <w:tcW w:w="3980" w:type="dxa"/>
          </w:tcPr>
          <w:p w14:paraId="1B475741" w14:textId="16135DE0" w:rsidR="00A133F7" w:rsidRPr="008C76C3" w:rsidRDefault="00A133F7" w:rsidP="008A5D81">
            <w:pPr>
              <w:spacing w:line="276" w:lineRule="auto"/>
              <w:rPr>
                <w:rFonts w:ascii="Arial" w:hAnsi="Arial" w:cs="Arial"/>
                <w:lang w:val="lt-LT"/>
              </w:rPr>
            </w:pPr>
            <w:r w:rsidRPr="008C76C3">
              <w:rPr>
                <w:rFonts w:ascii="Arial" w:hAnsi="Arial" w:cs="Arial"/>
                <w:lang w:val="lt-LT"/>
              </w:rPr>
              <w:t>Reprezentacinės išlaidos</w:t>
            </w:r>
          </w:p>
        </w:tc>
        <w:tc>
          <w:tcPr>
            <w:tcW w:w="1417" w:type="dxa"/>
          </w:tcPr>
          <w:p w14:paraId="1AEB1815" w14:textId="7BAABC28" w:rsidR="00A133F7" w:rsidRPr="008C76C3" w:rsidRDefault="00A133F7" w:rsidP="008A5D81">
            <w:pPr>
              <w:spacing w:line="276" w:lineRule="auto"/>
              <w:jc w:val="center"/>
              <w:rPr>
                <w:rFonts w:ascii="Arial" w:hAnsi="Arial" w:cs="Arial"/>
                <w:lang w:val="lt-LT"/>
              </w:rPr>
            </w:pPr>
            <w:r w:rsidRPr="008C76C3">
              <w:rPr>
                <w:rFonts w:ascii="Arial" w:hAnsi="Arial" w:cs="Arial"/>
                <w:lang w:val="lt-LT"/>
              </w:rPr>
              <w:t>0,3</w:t>
            </w:r>
          </w:p>
        </w:tc>
        <w:tc>
          <w:tcPr>
            <w:tcW w:w="1417" w:type="dxa"/>
          </w:tcPr>
          <w:p w14:paraId="48078B56" w14:textId="60014663" w:rsidR="00A133F7" w:rsidRPr="008C76C3" w:rsidRDefault="00A133F7" w:rsidP="008A5D81">
            <w:pPr>
              <w:spacing w:line="276" w:lineRule="auto"/>
              <w:jc w:val="center"/>
              <w:rPr>
                <w:rFonts w:ascii="Arial" w:hAnsi="Arial" w:cs="Arial"/>
                <w:lang w:val="lt-LT"/>
              </w:rPr>
            </w:pPr>
            <w:r w:rsidRPr="008C76C3">
              <w:rPr>
                <w:rFonts w:ascii="Arial" w:hAnsi="Arial" w:cs="Arial"/>
                <w:lang w:val="lt-LT"/>
              </w:rPr>
              <w:t>-</w:t>
            </w:r>
          </w:p>
        </w:tc>
        <w:tc>
          <w:tcPr>
            <w:tcW w:w="1417" w:type="dxa"/>
          </w:tcPr>
          <w:p w14:paraId="64793470" w14:textId="77777777" w:rsidR="00A133F7" w:rsidRPr="008C76C3" w:rsidRDefault="00A133F7" w:rsidP="008A5D81">
            <w:pPr>
              <w:spacing w:line="276" w:lineRule="auto"/>
              <w:rPr>
                <w:rFonts w:ascii="Arial" w:hAnsi="Arial" w:cs="Arial"/>
                <w:lang w:val="lt-LT"/>
              </w:rPr>
            </w:pPr>
          </w:p>
        </w:tc>
      </w:tr>
      <w:tr w:rsidR="000C6958" w:rsidRPr="008C76C3" w14:paraId="24F46810" w14:textId="77777777" w:rsidTr="00661B6E">
        <w:trPr>
          <w:jc w:val="center"/>
        </w:trPr>
        <w:tc>
          <w:tcPr>
            <w:tcW w:w="1560" w:type="dxa"/>
          </w:tcPr>
          <w:p w14:paraId="7DF99C41"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2.2.1.1.1.30.</w:t>
            </w:r>
          </w:p>
        </w:tc>
        <w:tc>
          <w:tcPr>
            <w:tcW w:w="3980" w:type="dxa"/>
          </w:tcPr>
          <w:p w14:paraId="6BEC6A3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Kitų prekių ir paslaugų įsigijimo išlaidos</w:t>
            </w:r>
          </w:p>
        </w:tc>
        <w:tc>
          <w:tcPr>
            <w:tcW w:w="1417" w:type="dxa"/>
          </w:tcPr>
          <w:p w14:paraId="67B2A7F3" w14:textId="19A3F35D" w:rsidR="000C6958" w:rsidRPr="008C76C3" w:rsidRDefault="00697848" w:rsidP="008A5D81">
            <w:pPr>
              <w:spacing w:line="276" w:lineRule="auto"/>
              <w:jc w:val="center"/>
              <w:rPr>
                <w:rFonts w:ascii="Arial" w:hAnsi="Arial" w:cs="Arial"/>
                <w:lang w:val="lt-LT"/>
              </w:rPr>
            </w:pPr>
            <w:r w:rsidRPr="008C76C3">
              <w:rPr>
                <w:rFonts w:ascii="Arial" w:hAnsi="Arial" w:cs="Arial"/>
                <w:lang w:val="lt-LT"/>
              </w:rPr>
              <w:t>68,1</w:t>
            </w:r>
          </w:p>
        </w:tc>
        <w:tc>
          <w:tcPr>
            <w:tcW w:w="1417" w:type="dxa"/>
          </w:tcPr>
          <w:p w14:paraId="4BE20080" w14:textId="4695DA82"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30,9</w:t>
            </w:r>
            <w:r w:rsidR="000C6958" w:rsidRPr="008C76C3">
              <w:rPr>
                <w:rFonts w:ascii="Arial" w:hAnsi="Arial" w:cs="Arial"/>
                <w:lang w:val="lt-LT"/>
              </w:rPr>
              <w:t xml:space="preserve"> </w:t>
            </w:r>
          </w:p>
        </w:tc>
        <w:tc>
          <w:tcPr>
            <w:tcW w:w="1417" w:type="dxa"/>
          </w:tcPr>
          <w:p w14:paraId="383A0591" w14:textId="77777777" w:rsidR="000C6958" w:rsidRPr="008C76C3" w:rsidRDefault="000C6958" w:rsidP="008A5D81">
            <w:pPr>
              <w:spacing w:line="276" w:lineRule="auto"/>
              <w:rPr>
                <w:rFonts w:ascii="Arial" w:hAnsi="Arial" w:cs="Arial"/>
                <w:lang w:val="lt-LT"/>
              </w:rPr>
            </w:pPr>
          </w:p>
        </w:tc>
      </w:tr>
      <w:tr w:rsidR="000C6958" w:rsidRPr="008C76C3" w14:paraId="2081B764" w14:textId="77777777" w:rsidTr="00661B6E">
        <w:trPr>
          <w:jc w:val="center"/>
        </w:trPr>
        <w:tc>
          <w:tcPr>
            <w:tcW w:w="1560" w:type="dxa"/>
          </w:tcPr>
          <w:p w14:paraId="4F49063A"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2.7.</w:t>
            </w:r>
          </w:p>
        </w:tc>
        <w:tc>
          <w:tcPr>
            <w:tcW w:w="3980" w:type="dxa"/>
          </w:tcPr>
          <w:p w14:paraId="3F80C5CC"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Socialinės išmokos (pašalpos)</w:t>
            </w:r>
          </w:p>
        </w:tc>
        <w:tc>
          <w:tcPr>
            <w:tcW w:w="1417" w:type="dxa"/>
          </w:tcPr>
          <w:p w14:paraId="4A30FE12" w14:textId="69B923D5" w:rsidR="000C6958" w:rsidRPr="008C76C3" w:rsidRDefault="003B53F6" w:rsidP="008A5D81">
            <w:pPr>
              <w:spacing w:line="276" w:lineRule="auto"/>
              <w:jc w:val="center"/>
              <w:rPr>
                <w:rFonts w:ascii="Arial" w:hAnsi="Arial" w:cs="Arial"/>
                <w:b/>
                <w:bCs/>
                <w:lang w:val="lt-LT"/>
              </w:rPr>
            </w:pPr>
            <w:r w:rsidRPr="008C76C3">
              <w:rPr>
                <w:rFonts w:ascii="Arial" w:hAnsi="Arial" w:cs="Arial"/>
                <w:b/>
                <w:bCs/>
                <w:lang w:val="lt-LT"/>
              </w:rPr>
              <w:t>9,9</w:t>
            </w:r>
          </w:p>
        </w:tc>
        <w:tc>
          <w:tcPr>
            <w:tcW w:w="1417" w:type="dxa"/>
          </w:tcPr>
          <w:p w14:paraId="548FE602" w14:textId="0D3843B1" w:rsidR="000C6958" w:rsidRPr="008C76C3" w:rsidRDefault="0091489F" w:rsidP="008A5D81">
            <w:pPr>
              <w:spacing w:line="276" w:lineRule="auto"/>
              <w:jc w:val="center"/>
              <w:rPr>
                <w:rFonts w:ascii="Arial" w:hAnsi="Arial" w:cs="Arial"/>
                <w:b/>
                <w:bCs/>
                <w:lang w:val="lt-LT"/>
              </w:rPr>
            </w:pPr>
            <w:r w:rsidRPr="008C76C3">
              <w:rPr>
                <w:rFonts w:ascii="Arial" w:hAnsi="Arial" w:cs="Arial"/>
                <w:b/>
                <w:bCs/>
                <w:lang w:val="lt-LT"/>
              </w:rPr>
              <w:t>6,5</w:t>
            </w:r>
            <w:r w:rsidR="000C6958" w:rsidRPr="008C76C3">
              <w:rPr>
                <w:rFonts w:ascii="Arial" w:hAnsi="Arial" w:cs="Arial"/>
                <w:b/>
                <w:bCs/>
                <w:lang w:val="lt-LT"/>
              </w:rPr>
              <w:t xml:space="preserve"> </w:t>
            </w:r>
          </w:p>
        </w:tc>
        <w:tc>
          <w:tcPr>
            <w:tcW w:w="1417" w:type="dxa"/>
          </w:tcPr>
          <w:p w14:paraId="2F77C307" w14:textId="77777777" w:rsidR="000C6958" w:rsidRPr="008C76C3" w:rsidRDefault="000C6958" w:rsidP="008A5D81">
            <w:pPr>
              <w:spacing w:line="276" w:lineRule="auto"/>
              <w:rPr>
                <w:rFonts w:ascii="Arial" w:hAnsi="Arial" w:cs="Arial"/>
                <w:b/>
                <w:bCs/>
                <w:lang w:val="lt-LT"/>
              </w:rPr>
            </w:pPr>
          </w:p>
        </w:tc>
      </w:tr>
      <w:tr w:rsidR="000C6958" w:rsidRPr="008C76C3" w14:paraId="47CEFA54" w14:textId="77777777" w:rsidTr="00661B6E">
        <w:trPr>
          <w:jc w:val="center"/>
        </w:trPr>
        <w:tc>
          <w:tcPr>
            <w:tcW w:w="1560" w:type="dxa"/>
          </w:tcPr>
          <w:p w14:paraId="2B65349F"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2.7.3.1.1.1.</w:t>
            </w:r>
          </w:p>
        </w:tc>
        <w:tc>
          <w:tcPr>
            <w:tcW w:w="3980" w:type="dxa"/>
          </w:tcPr>
          <w:p w14:paraId="64A0819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Darbdavių socialinė parama pinigais</w:t>
            </w:r>
          </w:p>
        </w:tc>
        <w:tc>
          <w:tcPr>
            <w:tcW w:w="1417" w:type="dxa"/>
          </w:tcPr>
          <w:p w14:paraId="7C976E4A" w14:textId="0AFC235C"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9,9</w:t>
            </w:r>
          </w:p>
        </w:tc>
        <w:tc>
          <w:tcPr>
            <w:tcW w:w="1417" w:type="dxa"/>
          </w:tcPr>
          <w:p w14:paraId="586F0C2F" w14:textId="392D521F"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6,5</w:t>
            </w:r>
            <w:r w:rsidR="000C6958" w:rsidRPr="008C76C3">
              <w:rPr>
                <w:rFonts w:ascii="Arial" w:hAnsi="Arial" w:cs="Arial"/>
                <w:lang w:val="lt-LT"/>
              </w:rPr>
              <w:t xml:space="preserve"> </w:t>
            </w:r>
          </w:p>
        </w:tc>
        <w:tc>
          <w:tcPr>
            <w:tcW w:w="1417" w:type="dxa"/>
          </w:tcPr>
          <w:p w14:paraId="3733584B" w14:textId="77777777" w:rsidR="000C6958" w:rsidRPr="008C76C3" w:rsidRDefault="000C6958" w:rsidP="008A5D81">
            <w:pPr>
              <w:spacing w:line="276" w:lineRule="auto"/>
              <w:rPr>
                <w:rFonts w:ascii="Arial" w:hAnsi="Arial" w:cs="Arial"/>
                <w:lang w:val="lt-LT"/>
              </w:rPr>
            </w:pPr>
          </w:p>
        </w:tc>
      </w:tr>
      <w:tr w:rsidR="000C6958" w:rsidRPr="008C76C3" w14:paraId="0A8DE081" w14:textId="77777777" w:rsidTr="00661B6E">
        <w:trPr>
          <w:jc w:val="center"/>
        </w:trPr>
        <w:tc>
          <w:tcPr>
            <w:tcW w:w="1560" w:type="dxa"/>
          </w:tcPr>
          <w:p w14:paraId="6A66547C"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3.</w:t>
            </w:r>
          </w:p>
        </w:tc>
        <w:tc>
          <w:tcPr>
            <w:tcW w:w="3980" w:type="dxa"/>
          </w:tcPr>
          <w:p w14:paraId="72C40F6E"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Ilgalaikio materialiojo ir nematerialiojo turto įsigijimo išlaidos</w:t>
            </w:r>
          </w:p>
        </w:tc>
        <w:tc>
          <w:tcPr>
            <w:tcW w:w="1417" w:type="dxa"/>
          </w:tcPr>
          <w:p w14:paraId="6690EEDD" w14:textId="632CE3C6" w:rsidR="000C6958" w:rsidRPr="008C76C3" w:rsidRDefault="003B53F6" w:rsidP="008A5D81">
            <w:pPr>
              <w:spacing w:line="276" w:lineRule="auto"/>
              <w:jc w:val="center"/>
              <w:rPr>
                <w:rFonts w:ascii="Arial" w:hAnsi="Arial" w:cs="Arial"/>
                <w:b/>
                <w:bCs/>
                <w:lang w:val="lt-LT"/>
              </w:rPr>
            </w:pPr>
            <w:r w:rsidRPr="008C76C3">
              <w:rPr>
                <w:rFonts w:ascii="Arial" w:hAnsi="Arial" w:cs="Arial"/>
                <w:b/>
                <w:bCs/>
                <w:lang w:val="lt-LT"/>
              </w:rPr>
              <w:t>28,4</w:t>
            </w:r>
          </w:p>
        </w:tc>
        <w:tc>
          <w:tcPr>
            <w:tcW w:w="1417" w:type="dxa"/>
          </w:tcPr>
          <w:p w14:paraId="61287085" w14:textId="5C3FCF2A" w:rsidR="000C6958" w:rsidRPr="008C76C3" w:rsidRDefault="0091489F" w:rsidP="008A5D81">
            <w:pPr>
              <w:spacing w:line="276" w:lineRule="auto"/>
              <w:jc w:val="center"/>
              <w:rPr>
                <w:rFonts w:ascii="Arial" w:hAnsi="Arial" w:cs="Arial"/>
                <w:b/>
                <w:bCs/>
                <w:lang w:val="lt-LT"/>
              </w:rPr>
            </w:pPr>
            <w:r w:rsidRPr="008C76C3">
              <w:rPr>
                <w:rFonts w:ascii="Arial" w:hAnsi="Arial" w:cs="Arial"/>
                <w:b/>
                <w:bCs/>
                <w:lang w:val="lt-LT"/>
              </w:rPr>
              <w:t>6,7</w:t>
            </w:r>
            <w:r w:rsidR="000C6958" w:rsidRPr="008C76C3">
              <w:rPr>
                <w:rFonts w:ascii="Arial" w:hAnsi="Arial" w:cs="Arial"/>
                <w:b/>
                <w:bCs/>
                <w:lang w:val="lt-LT"/>
              </w:rPr>
              <w:t xml:space="preserve"> </w:t>
            </w:r>
          </w:p>
        </w:tc>
        <w:tc>
          <w:tcPr>
            <w:tcW w:w="1417" w:type="dxa"/>
          </w:tcPr>
          <w:p w14:paraId="67718F28" w14:textId="77777777" w:rsidR="000C6958" w:rsidRPr="008C76C3" w:rsidRDefault="000C6958" w:rsidP="008A5D81">
            <w:pPr>
              <w:spacing w:line="276" w:lineRule="auto"/>
              <w:rPr>
                <w:rFonts w:ascii="Arial" w:hAnsi="Arial" w:cs="Arial"/>
                <w:lang w:val="lt-LT"/>
              </w:rPr>
            </w:pPr>
          </w:p>
        </w:tc>
      </w:tr>
      <w:tr w:rsidR="000C6958" w:rsidRPr="008C76C3" w14:paraId="15B980E3" w14:textId="77777777" w:rsidTr="00661B6E">
        <w:trPr>
          <w:jc w:val="center"/>
        </w:trPr>
        <w:tc>
          <w:tcPr>
            <w:tcW w:w="1560" w:type="dxa"/>
          </w:tcPr>
          <w:p w14:paraId="7FEA68B6"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3.1.1.5.1.1.</w:t>
            </w:r>
          </w:p>
        </w:tc>
        <w:tc>
          <w:tcPr>
            <w:tcW w:w="3980" w:type="dxa"/>
          </w:tcPr>
          <w:p w14:paraId="5EC002A1"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Kito ilgalaikio materialiojo turto įsigijimo išlaidos</w:t>
            </w:r>
          </w:p>
        </w:tc>
        <w:tc>
          <w:tcPr>
            <w:tcW w:w="1417" w:type="dxa"/>
          </w:tcPr>
          <w:p w14:paraId="0731C5B7" w14:textId="42004F6E" w:rsidR="000C6958" w:rsidRPr="008C76C3" w:rsidRDefault="003B53F6" w:rsidP="008A5D81">
            <w:pPr>
              <w:spacing w:line="276" w:lineRule="auto"/>
              <w:jc w:val="center"/>
              <w:rPr>
                <w:rFonts w:ascii="Arial" w:hAnsi="Arial" w:cs="Arial"/>
                <w:lang w:val="lt-LT"/>
              </w:rPr>
            </w:pPr>
            <w:r w:rsidRPr="008C76C3">
              <w:rPr>
                <w:rFonts w:ascii="Arial" w:hAnsi="Arial" w:cs="Arial"/>
                <w:lang w:val="lt-LT"/>
              </w:rPr>
              <w:t>28,4</w:t>
            </w:r>
          </w:p>
        </w:tc>
        <w:tc>
          <w:tcPr>
            <w:tcW w:w="1417" w:type="dxa"/>
          </w:tcPr>
          <w:p w14:paraId="1B7AAE30" w14:textId="708EF5EC" w:rsidR="000C6958" w:rsidRPr="008C76C3" w:rsidRDefault="0091489F" w:rsidP="008A5D81">
            <w:pPr>
              <w:spacing w:line="276" w:lineRule="auto"/>
              <w:jc w:val="center"/>
              <w:rPr>
                <w:rFonts w:ascii="Arial" w:hAnsi="Arial" w:cs="Arial"/>
                <w:lang w:val="lt-LT"/>
              </w:rPr>
            </w:pPr>
            <w:r w:rsidRPr="008C76C3">
              <w:rPr>
                <w:rFonts w:ascii="Arial" w:hAnsi="Arial" w:cs="Arial"/>
                <w:lang w:val="lt-LT"/>
              </w:rPr>
              <w:t>6,7</w:t>
            </w:r>
            <w:r w:rsidR="000C6958" w:rsidRPr="008C76C3">
              <w:rPr>
                <w:rFonts w:ascii="Arial" w:hAnsi="Arial" w:cs="Arial"/>
                <w:lang w:val="lt-LT"/>
              </w:rPr>
              <w:t xml:space="preserve"> </w:t>
            </w:r>
          </w:p>
          <w:p w14:paraId="4C791D76" w14:textId="77777777" w:rsidR="000C6958" w:rsidRPr="008C76C3" w:rsidRDefault="000C6958" w:rsidP="008A5D81">
            <w:pPr>
              <w:spacing w:line="276" w:lineRule="auto"/>
              <w:jc w:val="center"/>
              <w:rPr>
                <w:rFonts w:ascii="Arial" w:hAnsi="Arial" w:cs="Arial"/>
                <w:lang w:val="lt-LT"/>
              </w:rPr>
            </w:pPr>
          </w:p>
        </w:tc>
        <w:tc>
          <w:tcPr>
            <w:tcW w:w="1417" w:type="dxa"/>
          </w:tcPr>
          <w:p w14:paraId="5D6C1048" w14:textId="77777777" w:rsidR="000C6958" w:rsidRPr="008C76C3" w:rsidRDefault="000C6958" w:rsidP="008A5D81">
            <w:pPr>
              <w:spacing w:line="276" w:lineRule="auto"/>
              <w:rPr>
                <w:rFonts w:ascii="Arial" w:hAnsi="Arial" w:cs="Arial"/>
                <w:lang w:val="lt-LT"/>
              </w:rPr>
            </w:pPr>
          </w:p>
        </w:tc>
      </w:tr>
    </w:tbl>
    <w:p w14:paraId="08923911" w14:textId="77777777" w:rsidR="000C6958" w:rsidRPr="008C76C3" w:rsidRDefault="000C6958" w:rsidP="008A5D81">
      <w:pPr>
        <w:spacing w:line="276" w:lineRule="auto"/>
        <w:rPr>
          <w:rFonts w:ascii="Arial" w:hAnsi="Arial" w:cs="Arial"/>
          <w:i/>
          <w:iCs/>
          <w:lang w:val="lt-LT"/>
        </w:rPr>
      </w:pPr>
      <w:r w:rsidRPr="008C76C3">
        <w:rPr>
          <w:rFonts w:ascii="Arial" w:hAnsi="Arial" w:cs="Arial"/>
          <w:i/>
          <w:iCs/>
          <w:lang w:val="lt-LT"/>
        </w:rPr>
        <w:t>Pastaba: jeigu yra žymus pokytis, tai trumpai paaiškinti.</w:t>
      </w:r>
    </w:p>
    <w:p w14:paraId="6BDE9A74" w14:textId="77777777" w:rsidR="000C6958" w:rsidRPr="008C76C3" w:rsidRDefault="000C6958" w:rsidP="008A5D81">
      <w:pPr>
        <w:spacing w:before="240" w:line="276" w:lineRule="auto"/>
        <w:ind w:firstLine="567"/>
        <w:jc w:val="both"/>
        <w:rPr>
          <w:rFonts w:ascii="Arial" w:hAnsi="Arial" w:cs="Arial"/>
          <w:b/>
          <w:bCs/>
          <w:lang w:val="lt-LT"/>
        </w:rPr>
      </w:pPr>
      <w:r w:rsidRPr="008C76C3">
        <w:rPr>
          <w:rFonts w:ascii="Arial" w:hAnsi="Arial" w:cs="Arial"/>
          <w:b/>
          <w:bCs/>
          <w:lang w:val="lt-LT"/>
        </w:rPr>
        <w:t xml:space="preserve">3. Įstaigos turimos patalpos, turtas: </w:t>
      </w:r>
    </w:p>
    <w:p w14:paraId="7EEC971A" w14:textId="6DC9E141" w:rsidR="009F5326"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Visi trys įstaigos pastatai yra renovuoti. Visuose įrengtos koncertų salės. Kretingalės kultūros centre ir Girkalių skyriuje atskirai yra įrengtos repeticijų salytės.  202</w:t>
      </w:r>
      <w:r w:rsidR="00EA53A5" w:rsidRPr="008C76C3">
        <w:rPr>
          <w:rFonts w:ascii="Arial" w:hAnsi="Arial" w:cs="Arial"/>
          <w:lang w:val="lt-LT"/>
        </w:rPr>
        <w:t>3</w:t>
      </w:r>
      <w:r w:rsidRPr="008C76C3">
        <w:rPr>
          <w:rFonts w:ascii="Arial" w:hAnsi="Arial" w:cs="Arial"/>
          <w:lang w:val="lt-LT"/>
        </w:rPr>
        <w:t xml:space="preserve"> metų eigoje žymesnių remontų neatlikta. Plikiuose trūksta vietos mėgėjų teatro rekvizitui sandėliuoti. </w:t>
      </w:r>
    </w:p>
    <w:p w14:paraId="6642900F" w14:textId="7C42D1EE" w:rsidR="000C6958"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202</w:t>
      </w:r>
      <w:r w:rsidR="009F5326" w:rsidRPr="008C76C3">
        <w:rPr>
          <w:rFonts w:ascii="Arial" w:hAnsi="Arial" w:cs="Arial"/>
          <w:lang w:val="lt-LT"/>
        </w:rPr>
        <w:t>3</w:t>
      </w:r>
      <w:r w:rsidRPr="008C76C3">
        <w:rPr>
          <w:rFonts w:ascii="Arial" w:hAnsi="Arial" w:cs="Arial"/>
          <w:lang w:val="lt-LT"/>
        </w:rPr>
        <w:t xml:space="preserve"> metais įsigijome </w:t>
      </w:r>
      <w:r w:rsidR="00F06355" w:rsidRPr="008C76C3">
        <w:rPr>
          <w:rFonts w:ascii="Arial" w:hAnsi="Arial" w:cs="Arial"/>
          <w:lang w:val="lt-LT"/>
        </w:rPr>
        <w:t xml:space="preserve">ilgalaikio materialiojo turto: </w:t>
      </w:r>
      <w:r w:rsidR="009F5326" w:rsidRPr="008C76C3">
        <w:rPr>
          <w:rFonts w:ascii="Arial" w:hAnsi="Arial" w:cs="Arial"/>
          <w:lang w:val="lt-LT"/>
        </w:rPr>
        <w:t xml:space="preserve">scenos apšvietimo įranga </w:t>
      </w:r>
      <w:r w:rsidR="003A5BDE" w:rsidRPr="008C76C3">
        <w:rPr>
          <w:rFonts w:ascii="Arial" w:hAnsi="Arial" w:cs="Arial"/>
          <w:lang w:val="lt-LT"/>
        </w:rPr>
        <w:t xml:space="preserve">už 9470 </w:t>
      </w:r>
      <w:r w:rsidR="00A416CD">
        <w:rPr>
          <w:rFonts w:ascii="Arial" w:hAnsi="Arial" w:cs="Arial"/>
          <w:lang w:val="lt-LT"/>
        </w:rPr>
        <w:t>E</w:t>
      </w:r>
      <w:r w:rsidR="003A5BDE" w:rsidRPr="008C76C3">
        <w:rPr>
          <w:rFonts w:ascii="Arial" w:hAnsi="Arial" w:cs="Arial"/>
          <w:lang w:val="lt-LT"/>
        </w:rPr>
        <w:t xml:space="preserve">ur. </w:t>
      </w:r>
      <w:r w:rsidR="009F5326" w:rsidRPr="008C76C3">
        <w:rPr>
          <w:rFonts w:ascii="Arial" w:hAnsi="Arial" w:cs="Arial"/>
          <w:lang w:val="lt-LT"/>
        </w:rPr>
        <w:t>Plikių ir Girkalių skyriuje, fotoaparatą</w:t>
      </w:r>
      <w:r w:rsidR="003A5BDE" w:rsidRPr="008C76C3">
        <w:rPr>
          <w:rFonts w:ascii="Arial" w:hAnsi="Arial" w:cs="Arial"/>
          <w:lang w:val="lt-LT"/>
        </w:rPr>
        <w:t xml:space="preserve"> už 3500 </w:t>
      </w:r>
      <w:r w:rsidR="00A416CD">
        <w:rPr>
          <w:rFonts w:ascii="Arial" w:hAnsi="Arial" w:cs="Arial"/>
          <w:lang w:val="lt-LT"/>
        </w:rPr>
        <w:t>E</w:t>
      </w:r>
      <w:r w:rsidR="003A5BDE" w:rsidRPr="008C76C3">
        <w:rPr>
          <w:rFonts w:ascii="Arial" w:hAnsi="Arial" w:cs="Arial"/>
          <w:lang w:val="lt-LT"/>
        </w:rPr>
        <w:t>ur.,</w:t>
      </w:r>
      <w:r w:rsidR="009F5326" w:rsidRPr="008C76C3">
        <w:rPr>
          <w:rFonts w:ascii="Arial" w:hAnsi="Arial" w:cs="Arial"/>
          <w:lang w:val="lt-LT"/>
        </w:rPr>
        <w:t xml:space="preserve"> 4 garso kolonėles</w:t>
      </w:r>
      <w:r w:rsidR="003A5BDE" w:rsidRPr="008C76C3">
        <w:rPr>
          <w:rFonts w:ascii="Arial" w:hAnsi="Arial" w:cs="Arial"/>
          <w:lang w:val="lt-LT"/>
        </w:rPr>
        <w:t xml:space="preserve"> už 7500 </w:t>
      </w:r>
      <w:r w:rsidR="00A416CD">
        <w:rPr>
          <w:rFonts w:ascii="Arial" w:hAnsi="Arial" w:cs="Arial"/>
          <w:lang w:val="lt-LT"/>
        </w:rPr>
        <w:t>E</w:t>
      </w:r>
      <w:r w:rsidR="003A5BDE" w:rsidRPr="008C76C3">
        <w:rPr>
          <w:rFonts w:ascii="Arial" w:hAnsi="Arial" w:cs="Arial"/>
          <w:lang w:val="lt-LT"/>
        </w:rPr>
        <w:t>ur</w:t>
      </w:r>
      <w:r w:rsidR="009F5326" w:rsidRPr="008C76C3">
        <w:rPr>
          <w:rFonts w:ascii="Arial" w:hAnsi="Arial" w:cs="Arial"/>
          <w:lang w:val="lt-LT"/>
        </w:rPr>
        <w:t>, aliuminio stogo konstrukciją</w:t>
      </w:r>
      <w:r w:rsidR="003A5BDE" w:rsidRPr="008C76C3">
        <w:rPr>
          <w:rFonts w:ascii="Arial" w:hAnsi="Arial" w:cs="Arial"/>
          <w:lang w:val="lt-LT"/>
        </w:rPr>
        <w:t xml:space="preserve"> už 7899 </w:t>
      </w:r>
      <w:r w:rsidR="00A416CD">
        <w:rPr>
          <w:rFonts w:ascii="Arial" w:hAnsi="Arial" w:cs="Arial"/>
          <w:lang w:val="lt-LT"/>
        </w:rPr>
        <w:t>E</w:t>
      </w:r>
      <w:r w:rsidR="003A5BDE" w:rsidRPr="008C76C3">
        <w:rPr>
          <w:rFonts w:ascii="Arial" w:hAnsi="Arial" w:cs="Arial"/>
          <w:lang w:val="lt-LT"/>
        </w:rPr>
        <w:t>ur.</w:t>
      </w:r>
    </w:p>
    <w:p w14:paraId="1040FAFE" w14:textId="77777777" w:rsidR="000C6958" w:rsidRPr="008C76C3" w:rsidRDefault="000C6958" w:rsidP="008A5D81">
      <w:pPr>
        <w:spacing w:line="276" w:lineRule="auto"/>
        <w:rPr>
          <w:rFonts w:ascii="Arial" w:hAnsi="Arial" w:cs="Arial"/>
          <w:i/>
          <w:iCs/>
          <w:lang w:val="lt-LT"/>
        </w:rPr>
      </w:pPr>
      <w:r w:rsidRPr="008C76C3">
        <w:rPr>
          <w:rFonts w:ascii="Arial" w:hAnsi="Arial" w:cs="Arial"/>
          <w:i/>
          <w:iCs/>
          <w:lang w:val="lt-LT"/>
        </w:rPr>
        <w:t xml:space="preserve">6 lentelė. </w:t>
      </w:r>
      <w:r w:rsidRPr="008C76C3">
        <w:rPr>
          <w:rFonts w:ascii="Arial" w:hAnsi="Arial" w:cs="Arial"/>
          <w:b/>
          <w:bCs/>
          <w:i/>
          <w:iCs/>
          <w:lang w:val="lt-LT"/>
        </w:rPr>
        <w:t>Įsigytas ir perleistas turtas</w:t>
      </w:r>
      <w:r w:rsidRPr="008C76C3">
        <w:rPr>
          <w:rFonts w:ascii="Arial" w:hAnsi="Arial" w:cs="Arial"/>
          <w:i/>
          <w:iCs/>
          <w:lang w:val="lt-LT"/>
        </w:rPr>
        <w:t xml:space="preserve"> (nurodyti grupėmis, išskiriant svarbesnį įstaigos veiklai turtą):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110"/>
        <w:gridCol w:w="2407"/>
        <w:gridCol w:w="2407"/>
      </w:tblGrid>
      <w:tr w:rsidR="00CB25DE" w:rsidRPr="008C76C3" w14:paraId="70E4F6EE" w14:textId="77777777">
        <w:tc>
          <w:tcPr>
            <w:tcW w:w="704" w:type="dxa"/>
            <w:vMerge w:val="restart"/>
          </w:tcPr>
          <w:p w14:paraId="27E9953A"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lastRenderedPageBreak/>
              <w:t>Eil. Nr.</w:t>
            </w:r>
          </w:p>
        </w:tc>
        <w:tc>
          <w:tcPr>
            <w:tcW w:w="4110" w:type="dxa"/>
            <w:vMerge w:val="restart"/>
          </w:tcPr>
          <w:p w14:paraId="470E9954"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Rodiklis</w:t>
            </w:r>
          </w:p>
        </w:tc>
        <w:tc>
          <w:tcPr>
            <w:tcW w:w="4814" w:type="dxa"/>
            <w:gridSpan w:val="2"/>
          </w:tcPr>
          <w:p w14:paraId="161CFB64"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Suma eurais</w:t>
            </w:r>
          </w:p>
        </w:tc>
      </w:tr>
      <w:tr w:rsidR="00CB25DE" w:rsidRPr="008C76C3" w14:paraId="4381A997" w14:textId="77777777">
        <w:tc>
          <w:tcPr>
            <w:tcW w:w="704" w:type="dxa"/>
            <w:vMerge/>
          </w:tcPr>
          <w:p w14:paraId="1AE1ECDE" w14:textId="77777777" w:rsidR="000C6958" w:rsidRPr="008C76C3" w:rsidRDefault="000C6958" w:rsidP="008A5D81">
            <w:pPr>
              <w:spacing w:line="276" w:lineRule="auto"/>
              <w:rPr>
                <w:rFonts w:ascii="Arial" w:hAnsi="Arial" w:cs="Arial"/>
                <w:b/>
                <w:bCs/>
                <w:lang w:val="lt-LT"/>
              </w:rPr>
            </w:pPr>
          </w:p>
        </w:tc>
        <w:tc>
          <w:tcPr>
            <w:tcW w:w="4110" w:type="dxa"/>
            <w:vMerge/>
          </w:tcPr>
          <w:p w14:paraId="6848C368" w14:textId="77777777" w:rsidR="000C6958" w:rsidRPr="008C76C3" w:rsidRDefault="000C6958" w:rsidP="008A5D81">
            <w:pPr>
              <w:spacing w:line="276" w:lineRule="auto"/>
              <w:rPr>
                <w:rFonts w:ascii="Arial" w:hAnsi="Arial" w:cs="Arial"/>
                <w:b/>
                <w:bCs/>
                <w:lang w:val="lt-LT"/>
              </w:rPr>
            </w:pPr>
          </w:p>
        </w:tc>
        <w:tc>
          <w:tcPr>
            <w:tcW w:w="2407" w:type="dxa"/>
          </w:tcPr>
          <w:p w14:paraId="4A7D66EA"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Ataskaitiniu laikotarpiu</w:t>
            </w:r>
          </w:p>
        </w:tc>
        <w:tc>
          <w:tcPr>
            <w:tcW w:w="2407" w:type="dxa"/>
          </w:tcPr>
          <w:p w14:paraId="47E1FBB2"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Praėjusiu ataskaitiniu laikotarpiu</w:t>
            </w:r>
          </w:p>
        </w:tc>
      </w:tr>
      <w:tr w:rsidR="00CB25DE" w:rsidRPr="008C76C3" w14:paraId="44E62B4E" w14:textId="77777777">
        <w:tc>
          <w:tcPr>
            <w:tcW w:w="704" w:type="dxa"/>
          </w:tcPr>
          <w:p w14:paraId="6053DC19"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w:t>
            </w:r>
          </w:p>
        </w:tc>
        <w:tc>
          <w:tcPr>
            <w:tcW w:w="4110" w:type="dxa"/>
          </w:tcPr>
          <w:p w14:paraId="0C2F878C"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Įsigyta ilgalaikio turto iš viso:</w:t>
            </w:r>
          </w:p>
        </w:tc>
        <w:tc>
          <w:tcPr>
            <w:tcW w:w="2407" w:type="dxa"/>
          </w:tcPr>
          <w:p w14:paraId="166FBEE2" w14:textId="6F8E7E30" w:rsidR="000C6958" w:rsidRPr="008C76C3" w:rsidRDefault="009F5326" w:rsidP="008A5D81">
            <w:pPr>
              <w:spacing w:line="276" w:lineRule="auto"/>
              <w:jc w:val="center"/>
              <w:rPr>
                <w:rFonts w:ascii="Arial" w:hAnsi="Arial" w:cs="Arial"/>
                <w:lang w:val="lt-LT"/>
              </w:rPr>
            </w:pPr>
            <w:r w:rsidRPr="008C76C3">
              <w:rPr>
                <w:rFonts w:ascii="Arial" w:hAnsi="Arial" w:cs="Arial"/>
                <w:lang w:val="lt-LT"/>
              </w:rPr>
              <w:t>28369</w:t>
            </w:r>
          </w:p>
        </w:tc>
        <w:tc>
          <w:tcPr>
            <w:tcW w:w="2407" w:type="dxa"/>
          </w:tcPr>
          <w:p w14:paraId="57FAA058"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20000</w:t>
            </w:r>
          </w:p>
        </w:tc>
      </w:tr>
      <w:tr w:rsidR="00CB25DE" w:rsidRPr="008C76C3" w14:paraId="4ED3E7D8" w14:textId="77777777">
        <w:tc>
          <w:tcPr>
            <w:tcW w:w="704" w:type="dxa"/>
          </w:tcPr>
          <w:p w14:paraId="4D183949"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1.1.</w:t>
            </w:r>
          </w:p>
        </w:tc>
        <w:tc>
          <w:tcPr>
            <w:tcW w:w="4110" w:type="dxa"/>
          </w:tcPr>
          <w:p w14:paraId="355A7937"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Kitos mašinos ir įrengimai</w:t>
            </w:r>
          </w:p>
        </w:tc>
        <w:tc>
          <w:tcPr>
            <w:tcW w:w="2407" w:type="dxa"/>
          </w:tcPr>
          <w:p w14:paraId="6AE908B2" w14:textId="5F6A18D1" w:rsidR="000C6958" w:rsidRPr="008C76C3" w:rsidRDefault="00F31CBE" w:rsidP="008A5D81">
            <w:pPr>
              <w:spacing w:line="276" w:lineRule="auto"/>
              <w:jc w:val="center"/>
              <w:rPr>
                <w:rFonts w:ascii="Arial" w:hAnsi="Arial" w:cs="Arial"/>
                <w:lang w:val="lt-LT"/>
              </w:rPr>
            </w:pPr>
            <w:r w:rsidRPr="008C76C3">
              <w:rPr>
                <w:rFonts w:ascii="Arial" w:hAnsi="Arial" w:cs="Arial"/>
                <w:lang w:val="lt-LT"/>
              </w:rPr>
              <w:t>0</w:t>
            </w:r>
          </w:p>
        </w:tc>
        <w:tc>
          <w:tcPr>
            <w:tcW w:w="2407" w:type="dxa"/>
          </w:tcPr>
          <w:p w14:paraId="08FF8D14" w14:textId="77777777" w:rsidR="000C6958" w:rsidRPr="008C76C3" w:rsidRDefault="000C6958" w:rsidP="008A5D81">
            <w:pPr>
              <w:spacing w:line="276" w:lineRule="auto"/>
              <w:jc w:val="center"/>
              <w:rPr>
                <w:rFonts w:ascii="Arial" w:hAnsi="Arial" w:cs="Arial"/>
                <w:lang w:val="lt-LT"/>
              </w:rPr>
            </w:pPr>
          </w:p>
        </w:tc>
      </w:tr>
      <w:tr w:rsidR="00CB25DE" w:rsidRPr="008C76C3" w14:paraId="3D0B24D8" w14:textId="77777777">
        <w:tc>
          <w:tcPr>
            <w:tcW w:w="704" w:type="dxa"/>
          </w:tcPr>
          <w:p w14:paraId="3272306C"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1.2.</w:t>
            </w:r>
          </w:p>
        </w:tc>
        <w:tc>
          <w:tcPr>
            <w:tcW w:w="4110" w:type="dxa"/>
          </w:tcPr>
          <w:p w14:paraId="61B868BD"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IT technika</w:t>
            </w:r>
          </w:p>
        </w:tc>
        <w:tc>
          <w:tcPr>
            <w:tcW w:w="2407" w:type="dxa"/>
          </w:tcPr>
          <w:p w14:paraId="7A96FBC4" w14:textId="088367CA" w:rsidR="000C6958" w:rsidRPr="008C76C3" w:rsidRDefault="009F5326" w:rsidP="008A5D81">
            <w:pPr>
              <w:spacing w:line="276" w:lineRule="auto"/>
              <w:jc w:val="center"/>
              <w:rPr>
                <w:rFonts w:ascii="Arial" w:hAnsi="Arial" w:cs="Arial"/>
                <w:lang w:val="lt-LT"/>
              </w:rPr>
            </w:pPr>
            <w:r w:rsidRPr="008C76C3">
              <w:rPr>
                <w:rFonts w:ascii="Arial" w:hAnsi="Arial" w:cs="Arial"/>
                <w:lang w:val="lt-LT"/>
              </w:rPr>
              <w:t>0</w:t>
            </w:r>
          </w:p>
        </w:tc>
        <w:tc>
          <w:tcPr>
            <w:tcW w:w="2407" w:type="dxa"/>
          </w:tcPr>
          <w:p w14:paraId="0D4577A1" w14:textId="77777777" w:rsidR="000C6958" w:rsidRPr="008C76C3" w:rsidRDefault="000C6958" w:rsidP="008A5D81">
            <w:pPr>
              <w:spacing w:line="276" w:lineRule="auto"/>
              <w:jc w:val="center"/>
              <w:rPr>
                <w:rFonts w:ascii="Arial" w:hAnsi="Arial" w:cs="Arial"/>
                <w:lang w:val="lt-LT"/>
              </w:rPr>
            </w:pPr>
          </w:p>
        </w:tc>
      </w:tr>
      <w:tr w:rsidR="00CB25DE" w:rsidRPr="008C76C3" w14:paraId="6562EE3E" w14:textId="77777777">
        <w:tc>
          <w:tcPr>
            <w:tcW w:w="704" w:type="dxa"/>
          </w:tcPr>
          <w:p w14:paraId="6F9145A3"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1.3.</w:t>
            </w:r>
          </w:p>
        </w:tc>
        <w:tc>
          <w:tcPr>
            <w:tcW w:w="4110" w:type="dxa"/>
          </w:tcPr>
          <w:p w14:paraId="33296FE2"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Baldai ir kita biuro įranga</w:t>
            </w:r>
          </w:p>
        </w:tc>
        <w:tc>
          <w:tcPr>
            <w:tcW w:w="2407" w:type="dxa"/>
          </w:tcPr>
          <w:p w14:paraId="57B5F9B5" w14:textId="77777777" w:rsidR="000C6958" w:rsidRPr="008C76C3" w:rsidRDefault="000C6958" w:rsidP="008A5D81">
            <w:pPr>
              <w:spacing w:line="276" w:lineRule="auto"/>
              <w:jc w:val="center"/>
              <w:rPr>
                <w:rFonts w:ascii="Arial" w:hAnsi="Arial" w:cs="Arial"/>
                <w:lang w:val="lt-LT"/>
              </w:rPr>
            </w:pPr>
          </w:p>
        </w:tc>
        <w:tc>
          <w:tcPr>
            <w:tcW w:w="2407" w:type="dxa"/>
          </w:tcPr>
          <w:p w14:paraId="7B396EF7"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20000</w:t>
            </w:r>
          </w:p>
        </w:tc>
      </w:tr>
      <w:tr w:rsidR="00CB25DE" w:rsidRPr="008C76C3" w14:paraId="614DCD19" w14:textId="77777777">
        <w:tc>
          <w:tcPr>
            <w:tcW w:w="704" w:type="dxa"/>
          </w:tcPr>
          <w:p w14:paraId="1F5AABC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1.4.</w:t>
            </w:r>
          </w:p>
        </w:tc>
        <w:tc>
          <w:tcPr>
            <w:tcW w:w="4110" w:type="dxa"/>
          </w:tcPr>
          <w:p w14:paraId="747B9573"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Programinė įranga</w:t>
            </w:r>
          </w:p>
        </w:tc>
        <w:tc>
          <w:tcPr>
            <w:tcW w:w="2407" w:type="dxa"/>
          </w:tcPr>
          <w:p w14:paraId="44215F87" w14:textId="39C8416F" w:rsidR="000C6958" w:rsidRPr="008C76C3" w:rsidRDefault="009F5326" w:rsidP="008A5D81">
            <w:pPr>
              <w:spacing w:line="276" w:lineRule="auto"/>
              <w:jc w:val="center"/>
              <w:rPr>
                <w:rFonts w:ascii="Arial" w:hAnsi="Arial" w:cs="Arial"/>
                <w:lang w:val="lt-LT"/>
              </w:rPr>
            </w:pPr>
            <w:r w:rsidRPr="008C76C3">
              <w:rPr>
                <w:rFonts w:ascii="Arial" w:hAnsi="Arial" w:cs="Arial"/>
                <w:lang w:val="lt-LT"/>
              </w:rPr>
              <w:t>0</w:t>
            </w:r>
          </w:p>
        </w:tc>
        <w:tc>
          <w:tcPr>
            <w:tcW w:w="2407" w:type="dxa"/>
          </w:tcPr>
          <w:p w14:paraId="4F5A9688" w14:textId="77777777" w:rsidR="000C6958" w:rsidRPr="008C76C3" w:rsidRDefault="000C6958" w:rsidP="008A5D81">
            <w:pPr>
              <w:spacing w:line="276" w:lineRule="auto"/>
              <w:jc w:val="center"/>
              <w:rPr>
                <w:rFonts w:ascii="Arial" w:hAnsi="Arial" w:cs="Arial"/>
                <w:lang w:val="lt-LT"/>
              </w:rPr>
            </w:pPr>
          </w:p>
        </w:tc>
      </w:tr>
      <w:tr w:rsidR="00CB25DE" w:rsidRPr="008C76C3" w14:paraId="765755EC" w14:textId="77777777">
        <w:tc>
          <w:tcPr>
            <w:tcW w:w="704" w:type="dxa"/>
          </w:tcPr>
          <w:p w14:paraId="08D48752" w14:textId="600CE51E" w:rsidR="00F31CBE" w:rsidRPr="008C76C3" w:rsidRDefault="00F31CBE" w:rsidP="008A5D81">
            <w:pPr>
              <w:spacing w:line="276" w:lineRule="auto"/>
              <w:rPr>
                <w:rFonts w:ascii="Arial" w:hAnsi="Arial" w:cs="Arial"/>
                <w:lang w:val="lt-LT"/>
              </w:rPr>
            </w:pPr>
            <w:r w:rsidRPr="008C76C3">
              <w:rPr>
                <w:rFonts w:ascii="Arial" w:hAnsi="Arial" w:cs="Arial"/>
                <w:lang w:val="lt-LT"/>
              </w:rPr>
              <w:t>1.5.</w:t>
            </w:r>
          </w:p>
        </w:tc>
        <w:tc>
          <w:tcPr>
            <w:tcW w:w="4110" w:type="dxa"/>
          </w:tcPr>
          <w:p w14:paraId="5C5802B8" w14:textId="36F363C5" w:rsidR="00F31CBE" w:rsidRPr="008C76C3" w:rsidRDefault="00F31CBE" w:rsidP="008A5D81">
            <w:pPr>
              <w:spacing w:line="276" w:lineRule="auto"/>
              <w:rPr>
                <w:rFonts w:ascii="Arial" w:hAnsi="Arial" w:cs="Arial"/>
                <w:lang w:val="lt-LT"/>
              </w:rPr>
            </w:pPr>
            <w:r w:rsidRPr="008C76C3">
              <w:rPr>
                <w:rFonts w:ascii="Arial" w:hAnsi="Arial" w:cs="Arial"/>
                <w:lang w:val="lt-LT"/>
              </w:rPr>
              <w:t>Kitas ilgalaikis materialus</w:t>
            </w:r>
            <w:r w:rsidR="00692E41" w:rsidRPr="008C76C3">
              <w:rPr>
                <w:rFonts w:ascii="Arial" w:hAnsi="Arial" w:cs="Arial"/>
                <w:lang w:val="lt-LT"/>
              </w:rPr>
              <w:t>is</w:t>
            </w:r>
            <w:r w:rsidRPr="008C76C3">
              <w:rPr>
                <w:rFonts w:ascii="Arial" w:hAnsi="Arial" w:cs="Arial"/>
                <w:lang w:val="lt-LT"/>
              </w:rPr>
              <w:t xml:space="preserve"> turtas</w:t>
            </w:r>
          </w:p>
        </w:tc>
        <w:tc>
          <w:tcPr>
            <w:tcW w:w="2407" w:type="dxa"/>
          </w:tcPr>
          <w:p w14:paraId="376D33F2" w14:textId="3E54D9E1" w:rsidR="00F31CBE" w:rsidRPr="008C76C3" w:rsidRDefault="00F31CBE" w:rsidP="008A5D81">
            <w:pPr>
              <w:spacing w:line="276" w:lineRule="auto"/>
              <w:jc w:val="center"/>
              <w:rPr>
                <w:rFonts w:ascii="Arial" w:hAnsi="Arial" w:cs="Arial"/>
                <w:lang w:val="lt-LT"/>
              </w:rPr>
            </w:pPr>
            <w:r w:rsidRPr="008C76C3">
              <w:rPr>
                <w:rFonts w:ascii="Arial" w:hAnsi="Arial" w:cs="Arial"/>
                <w:lang w:val="lt-LT"/>
              </w:rPr>
              <w:t>28369</w:t>
            </w:r>
          </w:p>
        </w:tc>
        <w:tc>
          <w:tcPr>
            <w:tcW w:w="2407" w:type="dxa"/>
          </w:tcPr>
          <w:p w14:paraId="736EA25A" w14:textId="77777777" w:rsidR="00F31CBE" w:rsidRPr="008C76C3" w:rsidRDefault="00F31CBE" w:rsidP="008A5D81">
            <w:pPr>
              <w:spacing w:line="276" w:lineRule="auto"/>
              <w:jc w:val="center"/>
              <w:rPr>
                <w:rFonts w:ascii="Arial" w:hAnsi="Arial" w:cs="Arial"/>
                <w:lang w:val="lt-LT"/>
              </w:rPr>
            </w:pPr>
          </w:p>
        </w:tc>
      </w:tr>
      <w:tr w:rsidR="00CB25DE" w:rsidRPr="008C76C3" w14:paraId="61BFC6C0" w14:textId="77777777">
        <w:tc>
          <w:tcPr>
            <w:tcW w:w="704" w:type="dxa"/>
          </w:tcPr>
          <w:p w14:paraId="00C2354B"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w:t>
            </w:r>
          </w:p>
        </w:tc>
        <w:tc>
          <w:tcPr>
            <w:tcW w:w="4110" w:type="dxa"/>
          </w:tcPr>
          <w:p w14:paraId="35831F5E"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Perleista ilgalaikio turto iš viso:</w:t>
            </w:r>
          </w:p>
        </w:tc>
        <w:tc>
          <w:tcPr>
            <w:tcW w:w="2407" w:type="dxa"/>
          </w:tcPr>
          <w:p w14:paraId="02571792"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0</w:t>
            </w:r>
          </w:p>
        </w:tc>
        <w:tc>
          <w:tcPr>
            <w:tcW w:w="2407" w:type="dxa"/>
          </w:tcPr>
          <w:p w14:paraId="622FE061" w14:textId="77777777"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0</w:t>
            </w:r>
          </w:p>
        </w:tc>
      </w:tr>
    </w:tbl>
    <w:p w14:paraId="37433884" w14:textId="400889E4" w:rsidR="000C6958" w:rsidRPr="008C76C3" w:rsidRDefault="000C6958" w:rsidP="000633FF">
      <w:pPr>
        <w:spacing w:before="240" w:line="276" w:lineRule="auto"/>
        <w:ind w:firstLine="567"/>
        <w:rPr>
          <w:rFonts w:ascii="Arial" w:hAnsi="Arial" w:cs="Arial"/>
          <w:lang w:val="lt-LT"/>
        </w:rPr>
      </w:pPr>
      <w:r w:rsidRPr="008C76C3">
        <w:rPr>
          <w:rFonts w:ascii="Arial" w:hAnsi="Arial" w:cs="Arial"/>
          <w:lang w:val="lt-LT"/>
        </w:rPr>
        <w:t xml:space="preserve">Pastaba: Klaipėdos rajono savivaldybės tarybos 2018 m. rugsėjo 28 d. sprendimu Nr. T11-424, Girkalių k. namų  medicinos patalpos, 73,67 kv. m, unikalus Nr. 4400-5212-0222-5383, esančios Draugystė g. 11, Girkalių k., Klaipėdos r. sav.,  perduotos panaudos pagrindais, laikinai neatlygintinai valdyti  ir naudotis 10 metų, VšĮ Paupių pirminės sveikatos priežiūros centrui. </w:t>
      </w:r>
    </w:p>
    <w:p w14:paraId="1B2D055C" w14:textId="77777777" w:rsidR="000C6958" w:rsidRPr="008C76C3" w:rsidRDefault="000C6958" w:rsidP="008A5D81">
      <w:pPr>
        <w:spacing w:before="240" w:line="276" w:lineRule="auto"/>
        <w:rPr>
          <w:rFonts w:ascii="Arial" w:hAnsi="Arial" w:cs="Arial"/>
          <w:i/>
          <w:iCs/>
          <w:lang w:val="lt-LT"/>
        </w:rPr>
      </w:pPr>
      <w:r w:rsidRPr="008C76C3">
        <w:rPr>
          <w:rFonts w:ascii="Arial" w:hAnsi="Arial" w:cs="Arial"/>
          <w:i/>
          <w:iCs/>
          <w:lang w:val="lt-LT"/>
        </w:rPr>
        <w:t>7 lentelė. Valdomas nekilnojamas turtas: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799"/>
        <w:gridCol w:w="3289"/>
        <w:gridCol w:w="1978"/>
      </w:tblGrid>
      <w:tr w:rsidR="00C8033C" w:rsidRPr="008C76C3" w14:paraId="1BC0894B" w14:textId="77777777">
        <w:tc>
          <w:tcPr>
            <w:tcW w:w="562" w:type="dxa"/>
          </w:tcPr>
          <w:p w14:paraId="29335338"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Eil. Nr.</w:t>
            </w:r>
          </w:p>
        </w:tc>
        <w:tc>
          <w:tcPr>
            <w:tcW w:w="3799" w:type="dxa"/>
          </w:tcPr>
          <w:p w14:paraId="310C590C"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Patalpų pavadinimas</w:t>
            </w:r>
          </w:p>
        </w:tc>
        <w:tc>
          <w:tcPr>
            <w:tcW w:w="3289" w:type="dxa"/>
          </w:tcPr>
          <w:p w14:paraId="41C0E2B2"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Patalpų adresas</w:t>
            </w:r>
          </w:p>
        </w:tc>
        <w:tc>
          <w:tcPr>
            <w:tcW w:w="1978" w:type="dxa"/>
          </w:tcPr>
          <w:p w14:paraId="1FC5AF7E"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Patalpų plotas</w:t>
            </w:r>
          </w:p>
          <w:p w14:paraId="7DEA2CAB"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(bendras)</w:t>
            </w:r>
          </w:p>
        </w:tc>
      </w:tr>
      <w:tr w:rsidR="00C8033C" w:rsidRPr="008C76C3" w14:paraId="060E16FB" w14:textId="77777777">
        <w:tc>
          <w:tcPr>
            <w:tcW w:w="562" w:type="dxa"/>
          </w:tcPr>
          <w:p w14:paraId="445FCEBF"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w:t>
            </w:r>
          </w:p>
        </w:tc>
        <w:tc>
          <w:tcPr>
            <w:tcW w:w="3799" w:type="dxa"/>
          </w:tcPr>
          <w:p w14:paraId="2A8B60B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Kretingalės kultūros centras</w:t>
            </w:r>
          </w:p>
        </w:tc>
        <w:tc>
          <w:tcPr>
            <w:tcW w:w="3289" w:type="dxa"/>
          </w:tcPr>
          <w:p w14:paraId="4008F79C" w14:textId="01EEF134" w:rsidR="000C6958" w:rsidRPr="008C76C3" w:rsidRDefault="000C6958" w:rsidP="008A5D81">
            <w:pPr>
              <w:spacing w:line="276" w:lineRule="auto"/>
              <w:rPr>
                <w:rFonts w:ascii="Arial" w:hAnsi="Arial" w:cs="Arial"/>
                <w:lang w:val="lt-LT"/>
              </w:rPr>
            </w:pPr>
            <w:r w:rsidRPr="008C76C3">
              <w:rPr>
                <w:rFonts w:ascii="Arial" w:hAnsi="Arial" w:cs="Arial"/>
                <w:lang w:val="lt-LT"/>
              </w:rPr>
              <w:t>Klaipėdos g.</w:t>
            </w:r>
            <w:r w:rsidR="00AA748F" w:rsidRPr="008C76C3">
              <w:rPr>
                <w:rFonts w:ascii="Arial" w:hAnsi="Arial" w:cs="Arial"/>
                <w:lang w:val="lt-LT"/>
              </w:rPr>
              <w:t xml:space="preserve"> </w:t>
            </w:r>
            <w:r w:rsidRPr="008C76C3">
              <w:rPr>
                <w:rFonts w:ascii="Arial" w:hAnsi="Arial" w:cs="Arial"/>
                <w:lang w:val="lt-LT"/>
              </w:rPr>
              <w:t>10, Kretingalės mstl., Kretingalės sen., Klaipėdos r.</w:t>
            </w:r>
            <w:r w:rsidR="00AA748F" w:rsidRPr="008C76C3">
              <w:rPr>
                <w:rFonts w:ascii="Arial" w:hAnsi="Arial" w:cs="Arial"/>
                <w:lang w:val="lt-LT"/>
              </w:rPr>
              <w:t xml:space="preserve"> </w:t>
            </w:r>
            <w:r w:rsidRPr="008C76C3">
              <w:rPr>
                <w:rFonts w:ascii="Arial" w:hAnsi="Arial" w:cs="Arial"/>
                <w:lang w:val="lt-LT"/>
              </w:rPr>
              <w:t>sav.</w:t>
            </w:r>
          </w:p>
        </w:tc>
        <w:tc>
          <w:tcPr>
            <w:tcW w:w="1978" w:type="dxa"/>
          </w:tcPr>
          <w:p w14:paraId="330FF3F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750,60</w:t>
            </w:r>
          </w:p>
        </w:tc>
      </w:tr>
      <w:tr w:rsidR="00C8033C" w:rsidRPr="008C76C3" w14:paraId="7837AEDE" w14:textId="77777777">
        <w:tc>
          <w:tcPr>
            <w:tcW w:w="562" w:type="dxa"/>
          </w:tcPr>
          <w:p w14:paraId="65945806"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w:t>
            </w:r>
          </w:p>
        </w:tc>
        <w:tc>
          <w:tcPr>
            <w:tcW w:w="3799" w:type="dxa"/>
          </w:tcPr>
          <w:p w14:paraId="0701CAE8" w14:textId="35EC3A5A" w:rsidR="000C6958" w:rsidRPr="008C76C3" w:rsidRDefault="000C6958" w:rsidP="008A5D81">
            <w:pPr>
              <w:spacing w:line="276" w:lineRule="auto"/>
              <w:rPr>
                <w:rFonts w:ascii="Arial" w:hAnsi="Arial" w:cs="Arial"/>
                <w:lang w:val="lt-LT"/>
              </w:rPr>
            </w:pPr>
            <w:r w:rsidRPr="008C76C3">
              <w:rPr>
                <w:rFonts w:ascii="Arial" w:hAnsi="Arial" w:cs="Arial"/>
                <w:lang w:val="lt-LT"/>
              </w:rPr>
              <w:t xml:space="preserve">Girkalių kultūros </w:t>
            </w:r>
            <w:r w:rsidR="00A416CD">
              <w:rPr>
                <w:rFonts w:ascii="Arial" w:hAnsi="Arial" w:cs="Arial"/>
                <w:lang w:val="lt-LT"/>
              </w:rPr>
              <w:t>skyrius</w:t>
            </w:r>
          </w:p>
        </w:tc>
        <w:tc>
          <w:tcPr>
            <w:tcW w:w="3289" w:type="dxa"/>
          </w:tcPr>
          <w:p w14:paraId="6AD1C8E5" w14:textId="5E2401B3" w:rsidR="000C6958" w:rsidRPr="008C76C3" w:rsidRDefault="000C6958" w:rsidP="008A5D81">
            <w:pPr>
              <w:spacing w:line="276" w:lineRule="auto"/>
              <w:rPr>
                <w:rFonts w:ascii="Arial" w:hAnsi="Arial" w:cs="Arial"/>
                <w:lang w:val="lt-LT"/>
              </w:rPr>
            </w:pPr>
            <w:r w:rsidRPr="008C76C3">
              <w:rPr>
                <w:rFonts w:ascii="Arial" w:hAnsi="Arial" w:cs="Arial"/>
                <w:lang w:val="lt-LT"/>
              </w:rPr>
              <w:t>Draugystės g.11-1, Girkalių km., Kretingalės sen., Klaipėdos r.</w:t>
            </w:r>
            <w:r w:rsidR="00AA748F" w:rsidRPr="008C76C3">
              <w:rPr>
                <w:rFonts w:ascii="Arial" w:hAnsi="Arial" w:cs="Arial"/>
                <w:lang w:val="lt-LT"/>
              </w:rPr>
              <w:t xml:space="preserve"> </w:t>
            </w:r>
            <w:r w:rsidRPr="008C76C3">
              <w:rPr>
                <w:rFonts w:ascii="Arial" w:hAnsi="Arial" w:cs="Arial"/>
                <w:lang w:val="lt-LT"/>
              </w:rPr>
              <w:t>sav.</w:t>
            </w:r>
          </w:p>
        </w:tc>
        <w:tc>
          <w:tcPr>
            <w:tcW w:w="1978" w:type="dxa"/>
          </w:tcPr>
          <w:p w14:paraId="0D14F64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761,86</w:t>
            </w:r>
          </w:p>
        </w:tc>
      </w:tr>
      <w:tr w:rsidR="00C8033C" w:rsidRPr="008C76C3" w14:paraId="21F92F88" w14:textId="77777777">
        <w:tc>
          <w:tcPr>
            <w:tcW w:w="562" w:type="dxa"/>
          </w:tcPr>
          <w:p w14:paraId="0B3C6EA4"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3.</w:t>
            </w:r>
          </w:p>
        </w:tc>
        <w:tc>
          <w:tcPr>
            <w:tcW w:w="3799" w:type="dxa"/>
          </w:tcPr>
          <w:p w14:paraId="286D43F3" w14:textId="6B10C61E" w:rsidR="000C6958" w:rsidRPr="008C76C3" w:rsidRDefault="000C6958" w:rsidP="008A5D81">
            <w:pPr>
              <w:spacing w:line="276" w:lineRule="auto"/>
              <w:rPr>
                <w:rFonts w:ascii="Arial" w:hAnsi="Arial" w:cs="Arial"/>
                <w:lang w:val="lt-LT"/>
              </w:rPr>
            </w:pPr>
            <w:r w:rsidRPr="008C76C3">
              <w:rPr>
                <w:rFonts w:ascii="Arial" w:hAnsi="Arial" w:cs="Arial"/>
                <w:lang w:val="lt-LT"/>
              </w:rPr>
              <w:t xml:space="preserve">Plikių kultūros </w:t>
            </w:r>
            <w:r w:rsidR="00A416CD">
              <w:rPr>
                <w:rFonts w:ascii="Arial" w:hAnsi="Arial" w:cs="Arial"/>
                <w:lang w:val="lt-LT"/>
              </w:rPr>
              <w:t>skyrius</w:t>
            </w:r>
          </w:p>
        </w:tc>
        <w:tc>
          <w:tcPr>
            <w:tcW w:w="3289" w:type="dxa"/>
          </w:tcPr>
          <w:p w14:paraId="02D487DD" w14:textId="7E8F6BE5" w:rsidR="000C6958" w:rsidRPr="008C76C3" w:rsidRDefault="000C6958" w:rsidP="008A5D81">
            <w:pPr>
              <w:spacing w:line="276" w:lineRule="auto"/>
              <w:rPr>
                <w:rFonts w:ascii="Arial" w:hAnsi="Arial" w:cs="Arial"/>
                <w:lang w:val="lt-LT"/>
              </w:rPr>
            </w:pPr>
            <w:r w:rsidRPr="008C76C3">
              <w:rPr>
                <w:rFonts w:ascii="Arial" w:hAnsi="Arial" w:cs="Arial"/>
                <w:lang w:val="lt-LT"/>
              </w:rPr>
              <w:t>Klaipėdos g.17, Plikių mstl., Kretingalės sen., Klaipėdos r.</w:t>
            </w:r>
            <w:r w:rsidR="00AA748F" w:rsidRPr="008C76C3">
              <w:rPr>
                <w:rFonts w:ascii="Arial" w:hAnsi="Arial" w:cs="Arial"/>
                <w:lang w:val="lt-LT"/>
              </w:rPr>
              <w:t xml:space="preserve"> </w:t>
            </w:r>
            <w:r w:rsidRPr="008C76C3">
              <w:rPr>
                <w:rFonts w:ascii="Arial" w:hAnsi="Arial" w:cs="Arial"/>
                <w:lang w:val="lt-LT"/>
              </w:rPr>
              <w:t>sav.</w:t>
            </w:r>
          </w:p>
        </w:tc>
        <w:tc>
          <w:tcPr>
            <w:tcW w:w="1978" w:type="dxa"/>
          </w:tcPr>
          <w:p w14:paraId="2E6CE0CF"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323,30</w:t>
            </w:r>
          </w:p>
        </w:tc>
      </w:tr>
      <w:tr w:rsidR="00C8033C" w:rsidRPr="008C76C3" w14:paraId="14AB3FCE" w14:textId="77777777">
        <w:tc>
          <w:tcPr>
            <w:tcW w:w="562" w:type="dxa"/>
          </w:tcPr>
          <w:p w14:paraId="6FA14613" w14:textId="77777777" w:rsidR="000C6958" w:rsidRPr="008C76C3" w:rsidRDefault="000C6958" w:rsidP="008A5D81">
            <w:pPr>
              <w:spacing w:line="276" w:lineRule="auto"/>
              <w:rPr>
                <w:rFonts w:ascii="Arial" w:hAnsi="Arial" w:cs="Arial"/>
                <w:lang w:val="lt-LT"/>
              </w:rPr>
            </w:pPr>
          </w:p>
        </w:tc>
        <w:tc>
          <w:tcPr>
            <w:tcW w:w="3799" w:type="dxa"/>
          </w:tcPr>
          <w:p w14:paraId="190A46A8" w14:textId="77777777" w:rsidR="000C6958" w:rsidRPr="008C76C3" w:rsidRDefault="000C6958" w:rsidP="008A5D81">
            <w:pPr>
              <w:spacing w:line="276" w:lineRule="auto"/>
              <w:rPr>
                <w:rFonts w:ascii="Arial" w:hAnsi="Arial" w:cs="Arial"/>
                <w:lang w:val="lt-LT"/>
              </w:rPr>
            </w:pPr>
          </w:p>
        </w:tc>
        <w:tc>
          <w:tcPr>
            <w:tcW w:w="3289" w:type="dxa"/>
          </w:tcPr>
          <w:p w14:paraId="3A456955" w14:textId="77777777" w:rsidR="000C6958" w:rsidRPr="008C76C3" w:rsidRDefault="000C6958" w:rsidP="008A5D81">
            <w:pPr>
              <w:spacing w:line="276" w:lineRule="auto"/>
              <w:rPr>
                <w:rFonts w:ascii="Arial" w:hAnsi="Arial" w:cs="Arial"/>
                <w:lang w:val="lt-LT"/>
              </w:rPr>
            </w:pPr>
          </w:p>
        </w:tc>
        <w:tc>
          <w:tcPr>
            <w:tcW w:w="1978" w:type="dxa"/>
          </w:tcPr>
          <w:p w14:paraId="13E6B49A" w14:textId="77777777" w:rsidR="000C6958" w:rsidRPr="008C76C3" w:rsidRDefault="000C6958" w:rsidP="008A5D81">
            <w:pPr>
              <w:spacing w:line="276" w:lineRule="auto"/>
              <w:rPr>
                <w:rFonts w:ascii="Arial" w:hAnsi="Arial" w:cs="Arial"/>
                <w:lang w:val="lt-LT"/>
              </w:rPr>
            </w:pPr>
          </w:p>
        </w:tc>
      </w:tr>
    </w:tbl>
    <w:p w14:paraId="1BACE2EF" w14:textId="77777777" w:rsidR="000C6958" w:rsidRPr="008C76C3" w:rsidRDefault="000C6958" w:rsidP="008A5D81">
      <w:pPr>
        <w:spacing w:before="240" w:line="276" w:lineRule="auto"/>
        <w:rPr>
          <w:rFonts w:ascii="Arial" w:hAnsi="Arial" w:cs="Arial"/>
          <w:i/>
          <w:iCs/>
          <w:lang w:val="lt-LT"/>
        </w:rPr>
      </w:pPr>
      <w:r w:rsidRPr="008C76C3">
        <w:rPr>
          <w:rFonts w:ascii="Arial" w:hAnsi="Arial" w:cs="Arial"/>
          <w:i/>
          <w:iCs/>
          <w:lang w:val="lt-LT"/>
        </w:rPr>
        <w:t>8 lentelė. Turimi automobiliai: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2116"/>
        <w:gridCol w:w="1437"/>
        <w:gridCol w:w="1217"/>
        <w:gridCol w:w="1103"/>
        <w:gridCol w:w="1497"/>
        <w:gridCol w:w="1787"/>
      </w:tblGrid>
      <w:tr w:rsidR="00CB25DE" w:rsidRPr="008C76C3" w14:paraId="73BE2FCD" w14:textId="77777777" w:rsidTr="008931A4">
        <w:tc>
          <w:tcPr>
            <w:tcW w:w="540" w:type="dxa"/>
          </w:tcPr>
          <w:p w14:paraId="528AABDC"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Eil. Nr.</w:t>
            </w:r>
          </w:p>
        </w:tc>
        <w:tc>
          <w:tcPr>
            <w:tcW w:w="2169" w:type="dxa"/>
          </w:tcPr>
          <w:p w14:paraId="2CF00A3D"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Automobilio tipas</w:t>
            </w:r>
          </w:p>
        </w:tc>
        <w:tc>
          <w:tcPr>
            <w:tcW w:w="1463" w:type="dxa"/>
          </w:tcPr>
          <w:p w14:paraId="0FC58E8B"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Įsigijimo data</w:t>
            </w:r>
          </w:p>
        </w:tc>
        <w:tc>
          <w:tcPr>
            <w:tcW w:w="1220" w:type="dxa"/>
          </w:tcPr>
          <w:p w14:paraId="28FA2FCE"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Įsigijimo kaina, eurai</w:t>
            </w:r>
          </w:p>
        </w:tc>
        <w:tc>
          <w:tcPr>
            <w:tcW w:w="1134" w:type="dxa"/>
          </w:tcPr>
          <w:p w14:paraId="2108CC5A"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Rida, km</w:t>
            </w:r>
          </w:p>
        </w:tc>
        <w:tc>
          <w:tcPr>
            <w:tcW w:w="1295" w:type="dxa"/>
          </w:tcPr>
          <w:p w14:paraId="69945C5A" w14:textId="135922A5"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Nuvažiuota tūkst. km per 202</w:t>
            </w:r>
            <w:r w:rsidR="00937BF7" w:rsidRPr="008C76C3">
              <w:rPr>
                <w:rFonts w:ascii="Arial" w:hAnsi="Arial" w:cs="Arial"/>
                <w:b/>
                <w:bCs/>
                <w:lang w:val="lt-LT"/>
              </w:rPr>
              <w:t>3</w:t>
            </w:r>
            <w:r w:rsidRPr="008C76C3">
              <w:rPr>
                <w:rFonts w:ascii="Arial" w:hAnsi="Arial" w:cs="Arial"/>
                <w:b/>
                <w:bCs/>
                <w:lang w:val="lt-LT"/>
              </w:rPr>
              <w:t>m.</w:t>
            </w:r>
          </w:p>
        </w:tc>
        <w:tc>
          <w:tcPr>
            <w:tcW w:w="1817" w:type="dxa"/>
          </w:tcPr>
          <w:p w14:paraId="7BA7E9B8"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Kita svarbi informacija</w:t>
            </w:r>
          </w:p>
        </w:tc>
      </w:tr>
      <w:tr w:rsidR="00CB25DE" w:rsidRPr="008C76C3" w14:paraId="79A8237D" w14:textId="77777777" w:rsidTr="008931A4">
        <w:tc>
          <w:tcPr>
            <w:tcW w:w="540" w:type="dxa"/>
          </w:tcPr>
          <w:p w14:paraId="623CC455"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w:t>
            </w:r>
          </w:p>
        </w:tc>
        <w:tc>
          <w:tcPr>
            <w:tcW w:w="2169" w:type="dxa"/>
          </w:tcPr>
          <w:p w14:paraId="5044CA45"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OPEL VIVARO</w:t>
            </w:r>
          </w:p>
        </w:tc>
        <w:tc>
          <w:tcPr>
            <w:tcW w:w="1463" w:type="dxa"/>
          </w:tcPr>
          <w:p w14:paraId="7A10874A"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2016 08 03</w:t>
            </w:r>
          </w:p>
        </w:tc>
        <w:tc>
          <w:tcPr>
            <w:tcW w:w="1220" w:type="dxa"/>
          </w:tcPr>
          <w:p w14:paraId="672313FF"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15000</w:t>
            </w:r>
          </w:p>
        </w:tc>
        <w:tc>
          <w:tcPr>
            <w:tcW w:w="1134" w:type="dxa"/>
          </w:tcPr>
          <w:p w14:paraId="47C3100D" w14:textId="77777777" w:rsidR="000C6958" w:rsidRPr="008C76C3" w:rsidRDefault="000C6958" w:rsidP="008A5D81">
            <w:pPr>
              <w:spacing w:line="276" w:lineRule="auto"/>
              <w:rPr>
                <w:rFonts w:ascii="Arial" w:hAnsi="Arial" w:cs="Arial"/>
                <w:lang w:val="lt-LT"/>
              </w:rPr>
            </w:pPr>
          </w:p>
        </w:tc>
        <w:tc>
          <w:tcPr>
            <w:tcW w:w="1295" w:type="dxa"/>
          </w:tcPr>
          <w:p w14:paraId="214BAA93" w14:textId="7E8450CB" w:rsidR="000C6958" w:rsidRPr="008C76C3" w:rsidRDefault="00937BF7" w:rsidP="008A5D81">
            <w:pPr>
              <w:spacing w:line="276" w:lineRule="auto"/>
              <w:rPr>
                <w:rFonts w:ascii="Arial" w:hAnsi="Arial" w:cs="Arial"/>
                <w:lang w:val="lt-LT"/>
              </w:rPr>
            </w:pPr>
            <w:r w:rsidRPr="008C76C3">
              <w:rPr>
                <w:rFonts w:ascii="Arial" w:hAnsi="Arial" w:cs="Arial"/>
                <w:lang w:val="lt-LT"/>
              </w:rPr>
              <w:t>12068</w:t>
            </w:r>
          </w:p>
        </w:tc>
        <w:tc>
          <w:tcPr>
            <w:tcW w:w="1817" w:type="dxa"/>
          </w:tcPr>
          <w:p w14:paraId="6EDB99CC" w14:textId="77777777" w:rsidR="000C6958" w:rsidRPr="008C76C3" w:rsidRDefault="000C6958" w:rsidP="008A5D81">
            <w:pPr>
              <w:spacing w:line="276" w:lineRule="auto"/>
              <w:rPr>
                <w:rFonts w:ascii="Arial" w:hAnsi="Arial" w:cs="Arial"/>
                <w:lang w:val="lt-LT"/>
              </w:rPr>
            </w:pPr>
          </w:p>
        </w:tc>
      </w:tr>
    </w:tbl>
    <w:p w14:paraId="33C0FDE5" w14:textId="77777777" w:rsidR="000C6958" w:rsidRPr="008C76C3" w:rsidRDefault="000C6958" w:rsidP="008A5D81">
      <w:pPr>
        <w:spacing w:line="276" w:lineRule="auto"/>
        <w:ind w:firstLine="567"/>
        <w:jc w:val="both"/>
        <w:rPr>
          <w:rFonts w:ascii="Arial" w:hAnsi="Arial" w:cs="Arial"/>
          <w:lang w:val="lt-LT"/>
        </w:rPr>
      </w:pPr>
    </w:p>
    <w:p w14:paraId="0DD91190"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4. Vykusių renginių skaičius ir jų dalyviai bei lankytojai:</w:t>
      </w:r>
    </w:p>
    <w:p w14:paraId="5BF388C3" w14:textId="73DD6DDE" w:rsidR="000C6958" w:rsidRPr="008C76C3" w:rsidRDefault="000C6958" w:rsidP="008A5D81">
      <w:pPr>
        <w:spacing w:before="240" w:line="276" w:lineRule="auto"/>
        <w:ind w:firstLine="567"/>
        <w:outlineLvl w:val="0"/>
        <w:rPr>
          <w:rFonts w:ascii="Arial" w:hAnsi="Arial" w:cs="Arial"/>
          <w:lang w:val="lt-LT"/>
        </w:rPr>
      </w:pPr>
      <w:r w:rsidRPr="008C76C3">
        <w:rPr>
          <w:rFonts w:ascii="Arial" w:hAnsi="Arial" w:cs="Arial"/>
          <w:lang w:val="lt-LT"/>
        </w:rPr>
        <w:t>202</w:t>
      </w:r>
      <w:r w:rsidR="005A25B6" w:rsidRPr="008C76C3">
        <w:rPr>
          <w:rFonts w:ascii="Arial" w:hAnsi="Arial" w:cs="Arial"/>
          <w:lang w:val="lt-LT"/>
        </w:rPr>
        <w:t>3</w:t>
      </w:r>
      <w:r w:rsidRPr="008C76C3">
        <w:rPr>
          <w:rFonts w:ascii="Arial" w:hAnsi="Arial" w:cs="Arial"/>
          <w:lang w:val="lt-LT"/>
        </w:rPr>
        <w:t xml:space="preserve"> m. kultūros centre iš viso įvyko </w:t>
      </w:r>
      <w:r w:rsidR="00D43A55" w:rsidRPr="008C76C3">
        <w:rPr>
          <w:rFonts w:ascii="Arial" w:hAnsi="Arial" w:cs="Arial"/>
          <w:lang w:val="lt-LT"/>
        </w:rPr>
        <w:t>75</w:t>
      </w:r>
      <w:r w:rsidRPr="008C76C3">
        <w:rPr>
          <w:rFonts w:ascii="Arial" w:hAnsi="Arial" w:cs="Arial"/>
          <w:lang w:val="lt-LT"/>
        </w:rPr>
        <w:t xml:space="preserve"> rengini</w:t>
      </w:r>
      <w:r w:rsidR="00D43A55" w:rsidRPr="008C76C3">
        <w:rPr>
          <w:rFonts w:ascii="Arial" w:hAnsi="Arial" w:cs="Arial"/>
          <w:lang w:val="lt-LT"/>
        </w:rPr>
        <w:t>ai</w:t>
      </w:r>
      <w:r w:rsidRPr="008C76C3">
        <w:rPr>
          <w:rFonts w:ascii="Arial" w:hAnsi="Arial" w:cs="Arial"/>
          <w:lang w:val="lt-LT"/>
        </w:rPr>
        <w:t xml:space="preserve">, juose apsilankė </w:t>
      </w:r>
      <w:r w:rsidR="00D43A55" w:rsidRPr="008C76C3">
        <w:rPr>
          <w:rFonts w:ascii="Arial" w:hAnsi="Arial" w:cs="Arial"/>
          <w:lang w:val="lt-LT"/>
        </w:rPr>
        <w:t>25</w:t>
      </w:r>
      <w:r w:rsidR="00627E8B">
        <w:rPr>
          <w:rFonts w:ascii="Arial" w:hAnsi="Arial" w:cs="Arial"/>
          <w:lang w:val="lt-LT"/>
        </w:rPr>
        <w:t xml:space="preserve"> </w:t>
      </w:r>
      <w:r w:rsidR="00D43A55" w:rsidRPr="008C76C3">
        <w:rPr>
          <w:rFonts w:ascii="Arial" w:hAnsi="Arial" w:cs="Arial"/>
          <w:lang w:val="lt-LT"/>
        </w:rPr>
        <w:t>950</w:t>
      </w:r>
      <w:r w:rsidRPr="008C76C3">
        <w:rPr>
          <w:rFonts w:ascii="Arial" w:hAnsi="Arial" w:cs="Arial"/>
          <w:lang w:val="lt-LT"/>
        </w:rPr>
        <w:t xml:space="preserve"> lankytojų. Buvo suorganizuota </w:t>
      </w:r>
      <w:r w:rsidR="00D43A55" w:rsidRPr="008C76C3">
        <w:rPr>
          <w:rFonts w:ascii="Arial" w:hAnsi="Arial" w:cs="Arial"/>
          <w:lang w:val="lt-LT"/>
        </w:rPr>
        <w:t>20</w:t>
      </w:r>
      <w:r w:rsidRPr="008C76C3">
        <w:rPr>
          <w:rFonts w:ascii="Arial" w:hAnsi="Arial" w:cs="Arial"/>
          <w:lang w:val="lt-LT"/>
        </w:rPr>
        <w:t xml:space="preserve"> edukacijų.</w:t>
      </w:r>
    </w:p>
    <w:p w14:paraId="2FE11E0E" w14:textId="77777777" w:rsidR="000C6958" w:rsidRPr="008C76C3" w:rsidRDefault="000C6958" w:rsidP="008A5D81">
      <w:pPr>
        <w:spacing w:before="240" w:line="276" w:lineRule="auto"/>
        <w:jc w:val="both"/>
        <w:rPr>
          <w:rFonts w:ascii="Arial" w:hAnsi="Arial" w:cs="Arial"/>
          <w:i/>
          <w:iCs/>
          <w:lang w:val="lt-LT"/>
        </w:rPr>
      </w:pPr>
      <w:r w:rsidRPr="008C76C3">
        <w:rPr>
          <w:rFonts w:ascii="Arial" w:hAnsi="Arial" w:cs="Arial"/>
          <w:i/>
          <w:iCs/>
          <w:lang w:val="lt-LT"/>
        </w:rPr>
        <w:t>9 lentelė. Įstaigos renginiai ir jų dalyviai</w:t>
      </w:r>
    </w:p>
    <w:tbl>
      <w:tblPr>
        <w:tblW w:w="9839" w:type="dxa"/>
        <w:tblInd w:w="-106" w:type="dxa"/>
        <w:tblLayout w:type="fixed"/>
        <w:tblLook w:val="0000" w:firstRow="0" w:lastRow="0" w:firstColumn="0" w:lastColumn="0" w:noHBand="0" w:noVBand="0"/>
      </w:tblPr>
      <w:tblGrid>
        <w:gridCol w:w="6914"/>
        <w:gridCol w:w="1462"/>
        <w:gridCol w:w="1463"/>
      </w:tblGrid>
      <w:tr w:rsidR="00C8033C" w:rsidRPr="008C76C3" w14:paraId="17457E2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A4AC07F"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50C7B7EE" w14:textId="30C02B2A" w:rsidR="000C6958" w:rsidRPr="008C76C3" w:rsidRDefault="00D43A55" w:rsidP="008A5D81">
            <w:pPr>
              <w:spacing w:line="276" w:lineRule="auto"/>
              <w:jc w:val="center"/>
              <w:rPr>
                <w:rFonts w:ascii="Arial" w:hAnsi="Arial" w:cs="Arial"/>
                <w:b/>
                <w:bCs/>
                <w:lang w:val="lt-LT"/>
              </w:rPr>
            </w:pPr>
            <w:r w:rsidRPr="008C76C3">
              <w:rPr>
                <w:rFonts w:ascii="Arial" w:hAnsi="Arial" w:cs="Arial"/>
                <w:b/>
                <w:bCs/>
                <w:lang w:val="lt-LT"/>
              </w:rPr>
              <w:t>2023 m.</w:t>
            </w:r>
          </w:p>
        </w:tc>
        <w:tc>
          <w:tcPr>
            <w:tcW w:w="1463" w:type="dxa"/>
            <w:tcBorders>
              <w:top w:val="single" w:sz="4" w:space="0" w:color="000000"/>
              <w:left w:val="single" w:sz="4" w:space="0" w:color="auto"/>
              <w:bottom w:val="single" w:sz="4" w:space="0" w:color="000000"/>
              <w:right w:val="single" w:sz="4" w:space="0" w:color="000000"/>
            </w:tcBorders>
          </w:tcPr>
          <w:p w14:paraId="18E7FF9A" w14:textId="11014012" w:rsidR="000C6958" w:rsidRPr="008C76C3" w:rsidRDefault="00D43A55" w:rsidP="008A5D81">
            <w:pPr>
              <w:spacing w:line="276" w:lineRule="auto"/>
              <w:jc w:val="center"/>
              <w:rPr>
                <w:rFonts w:ascii="Arial" w:hAnsi="Arial" w:cs="Arial"/>
                <w:b/>
                <w:bCs/>
                <w:lang w:val="lt-LT"/>
              </w:rPr>
            </w:pPr>
            <w:r w:rsidRPr="008C76C3">
              <w:rPr>
                <w:rFonts w:ascii="Arial" w:hAnsi="Arial" w:cs="Arial"/>
                <w:b/>
                <w:bCs/>
                <w:lang w:val="lt-LT"/>
              </w:rPr>
              <w:t>2022 m.</w:t>
            </w:r>
          </w:p>
        </w:tc>
      </w:tr>
      <w:tr w:rsidR="00C8033C" w:rsidRPr="008C76C3" w14:paraId="008EE6E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00480E4" w14:textId="77777777" w:rsidR="00D43A55" w:rsidRPr="008C76C3" w:rsidRDefault="00D43A55" w:rsidP="008A5D81">
            <w:pPr>
              <w:spacing w:line="276" w:lineRule="auto"/>
              <w:outlineLvl w:val="0"/>
              <w:rPr>
                <w:rFonts w:ascii="Arial" w:hAnsi="Arial" w:cs="Arial"/>
                <w:lang w:val="lt-LT"/>
              </w:rPr>
            </w:pPr>
            <w:r w:rsidRPr="008C76C3">
              <w:rPr>
                <w:rFonts w:ascii="Arial" w:hAnsi="Arial" w:cs="Arial"/>
                <w:lang w:val="lt-LT"/>
              </w:rPr>
              <w:t>1. Iš viso renginių</w:t>
            </w:r>
          </w:p>
        </w:tc>
        <w:tc>
          <w:tcPr>
            <w:tcW w:w="1462" w:type="dxa"/>
            <w:tcBorders>
              <w:top w:val="single" w:sz="4" w:space="0" w:color="000000"/>
              <w:left w:val="single" w:sz="4" w:space="0" w:color="auto"/>
              <w:bottom w:val="single" w:sz="4" w:space="0" w:color="000000"/>
              <w:right w:val="single" w:sz="4" w:space="0" w:color="000000"/>
            </w:tcBorders>
          </w:tcPr>
          <w:p w14:paraId="27D1A0EB" w14:textId="0EDC1684"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75</w:t>
            </w:r>
          </w:p>
        </w:tc>
        <w:tc>
          <w:tcPr>
            <w:tcW w:w="1463" w:type="dxa"/>
            <w:tcBorders>
              <w:top w:val="single" w:sz="4" w:space="0" w:color="000000"/>
              <w:left w:val="single" w:sz="4" w:space="0" w:color="auto"/>
              <w:bottom w:val="single" w:sz="4" w:space="0" w:color="000000"/>
              <w:right w:val="single" w:sz="4" w:space="0" w:color="000000"/>
            </w:tcBorders>
          </w:tcPr>
          <w:p w14:paraId="3017150A" w14:textId="0B280949"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50</w:t>
            </w:r>
          </w:p>
        </w:tc>
      </w:tr>
      <w:tr w:rsidR="00C8033C" w:rsidRPr="008C76C3" w14:paraId="3F32F551"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053D8763" w14:textId="77777777" w:rsidR="00D43A55" w:rsidRPr="008C76C3" w:rsidRDefault="00D43A55" w:rsidP="008A5D81">
            <w:pPr>
              <w:spacing w:line="276" w:lineRule="auto"/>
              <w:jc w:val="both"/>
              <w:rPr>
                <w:rFonts w:ascii="Arial" w:hAnsi="Arial" w:cs="Arial"/>
                <w:lang w:val="lt-LT"/>
              </w:rPr>
            </w:pPr>
            <w:r w:rsidRPr="008C76C3">
              <w:rPr>
                <w:rFonts w:ascii="Arial" w:hAnsi="Arial" w:cs="Arial"/>
                <w:lang w:val="lt-LT"/>
              </w:rPr>
              <w:lastRenderedPageBreak/>
              <w:t>1.1. 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247F956B" w14:textId="586E0BAF"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23</w:t>
            </w:r>
          </w:p>
        </w:tc>
        <w:tc>
          <w:tcPr>
            <w:tcW w:w="1463" w:type="dxa"/>
            <w:tcBorders>
              <w:top w:val="single" w:sz="4" w:space="0" w:color="000000"/>
              <w:left w:val="single" w:sz="4" w:space="0" w:color="auto"/>
              <w:bottom w:val="single" w:sz="4" w:space="0" w:color="auto"/>
              <w:right w:val="single" w:sz="4" w:space="0" w:color="000000"/>
            </w:tcBorders>
          </w:tcPr>
          <w:p w14:paraId="4D93EE8A" w14:textId="19F8E3D4"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 xml:space="preserve">32 </w:t>
            </w:r>
          </w:p>
        </w:tc>
      </w:tr>
      <w:tr w:rsidR="00C8033C" w:rsidRPr="008C76C3" w14:paraId="118D82C4"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20FA0A08" w14:textId="77777777" w:rsidR="00D43A55" w:rsidRPr="008C76C3" w:rsidRDefault="00D43A55" w:rsidP="008A5D81">
            <w:pPr>
              <w:spacing w:line="276" w:lineRule="auto"/>
              <w:outlineLvl w:val="0"/>
              <w:rPr>
                <w:rFonts w:ascii="Arial" w:hAnsi="Arial" w:cs="Arial"/>
                <w:lang w:val="lt-LT"/>
              </w:rPr>
            </w:pPr>
            <w:r w:rsidRPr="008C76C3">
              <w:rPr>
                <w:rFonts w:ascii="Arial" w:hAnsi="Arial" w:cs="Arial"/>
                <w:lang w:val="lt-LT"/>
              </w:rPr>
              <w:t>1.2. 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335F9412" w14:textId="10C325E6"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3</w:t>
            </w:r>
          </w:p>
        </w:tc>
        <w:tc>
          <w:tcPr>
            <w:tcW w:w="1463" w:type="dxa"/>
            <w:tcBorders>
              <w:top w:val="single" w:sz="4" w:space="0" w:color="auto"/>
              <w:left w:val="single" w:sz="4" w:space="0" w:color="auto"/>
              <w:bottom w:val="single" w:sz="4" w:space="0" w:color="000000"/>
              <w:right w:val="single" w:sz="4" w:space="0" w:color="000000"/>
            </w:tcBorders>
          </w:tcPr>
          <w:p w14:paraId="74C05518" w14:textId="7C48F93B"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4</w:t>
            </w:r>
          </w:p>
        </w:tc>
      </w:tr>
      <w:tr w:rsidR="00C8033C" w:rsidRPr="008C76C3" w14:paraId="45D26230"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CDE5538" w14:textId="77777777" w:rsidR="00D43A55" w:rsidRPr="008C76C3" w:rsidRDefault="00D43A55" w:rsidP="008A5D81">
            <w:pPr>
              <w:spacing w:line="276" w:lineRule="auto"/>
              <w:outlineLvl w:val="0"/>
              <w:rPr>
                <w:rFonts w:ascii="Arial" w:hAnsi="Arial" w:cs="Arial"/>
                <w:lang w:val="lt-LT"/>
              </w:rPr>
            </w:pPr>
            <w:r w:rsidRPr="008C76C3">
              <w:rPr>
                <w:rFonts w:ascii="Arial" w:hAnsi="Arial" w:cs="Arial"/>
                <w:lang w:val="lt-LT"/>
              </w:rPr>
              <w:t>1.3. 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78783223" w14:textId="29919C8E"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6</w:t>
            </w:r>
          </w:p>
        </w:tc>
        <w:tc>
          <w:tcPr>
            <w:tcW w:w="1463" w:type="dxa"/>
            <w:tcBorders>
              <w:top w:val="single" w:sz="4" w:space="0" w:color="000000"/>
              <w:left w:val="single" w:sz="4" w:space="0" w:color="auto"/>
              <w:bottom w:val="single" w:sz="4" w:space="0" w:color="000000"/>
              <w:right w:val="single" w:sz="4" w:space="0" w:color="000000"/>
            </w:tcBorders>
          </w:tcPr>
          <w:p w14:paraId="36285F07" w14:textId="168E35A3"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14</w:t>
            </w:r>
          </w:p>
        </w:tc>
      </w:tr>
      <w:tr w:rsidR="00C8033C" w:rsidRPr="008C76C3" w14:paraId="5A720248"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330DB2B1" w14:textId="77777777" w:rsidR="00D43A55" w:rsidRPr="008C76C3" w:rsidRDefault="00D43A55" w:rsidP="008A5D81">
            <w:pPr>
              <w:spacing w:line="276" w:lineRule="auto"/>
              <w:outlineLvl w:val="0"/>
              <w:rPr>
                <w:rFonts w:ascii="Arial" w:hAnsi="Arial" w:cs="Arial"/>
                <w:lang w:val="lt-LT"/>
              </w:rPr>
            </w:pPr>
            <w:r w:rsidRPr="008C76C3">
              <w:rPr>
                <w:rFonts w:ascii="Arial" w:hAnsi="Arial" w:cs="Arial"/>
                <w:lang w:val="lt-LT"/>
              </w:rPr>
              <w:t>1.4. Edukaciniai renginiai</w:t>
            </w:r>
          </w:p>
        </w:tc>
        <w:tc>
          <w:tcPr>
            <w:tcW w:w="1462" w:type="dxa"/>
            <w:tcBorders>
              <w:top w:val="single" w:sz="4" w:space="0" w:color="000000"/>
              <w:left w:val="single" w:sz="4" w:space="0" w:color="auto"/>
              <w:bottom w:val="single" w:sz="4" w:space="0" w:color="000000"/>
              <w:right w:val="single" w:sz="4" w:space="0" w:color="000000"/>
            </w:tcBorders>
          </w:tcPr>
          <w:p w14:paraId="2F8CEF51" w14:textId="0F3EDC65"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20</w:t>
            </w:r>
          </w:p>
        </w:tc>
        <w:tc>
          <w:tcPr>
            <w:tcW w:w="1463" w:type="dxa"/>
            <w:tcBorders>
              <w:top w:val="single" w:sz="4" w:space="0" w:color="000000"/>
              <w:left w:val="single" w:sz="4" w:space="0" w:color="auto"/>
              <w:bottom w:val="single" w:sz="4" w:space="0" w:color="000000"/>
              <w:right w:val="single" w:sz="4" w:space="0" w:color="000000"/>
            </w:tcBorders>
          </w:tcPr>
          <w:p w14:paraId="4CC5C70C" w14:textId="68AC6296" w:rsidR="00D43A55" w:rsidRPr="008C76C3" w:rsidRDefault="00D43A55" w:rsidP="008A5D81">
            <w:pPr>
              <w:spacing w:line="276" w:lineRule="auto"/>
              <w:jc w:val="center"/>
              <w:rPr>
                <w:rFonts w:ascii="Arial" w:hAnsi="Arial" w:cs="Arial"/>
                <w:lang w:val="lt-LT"/>
              </w:rPr>
            </w:pPr>
            <w:r w:rsidRPr="008C76C3">
              <w:rPr>
                <w:rFonts w:ascii="Arial" w:hAnsi="Arial" w:cs="Arial"/>
                <w:lang w:val="lt-LT"/>
              </w:rPr>
              <w:t>14</w:t>
            </w:r>
          </w:p>
        </w:tc>
      </w:tr>
      <w:tr w:rsidR="00C8033C" w:rsidRPr="008C76C3" w14:paraId="3E858E77"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62CE65B6" w14:textId="77777777" w:rsidR="00D43A55" w:rsidRPr="008C76C3" w:rsidRDefault="00D43A55" w:rsidP="008A5D81">
            <w:pPr>
              <w:spacing w:line="276" w:lineRule="auto"/>
              <w:rPr>
                <w:rFonts w:ascii="Arial" w:hAnsi="Arial" w:cs="Arial"/>
                <w:lang w:val="lt-LT"/>
              </w:rPr>
            </w:pPr>
            <w:r w:rsidRPr="008C76C3">
              <w:rPr>
                <w:rFonts w:ascii="Arial" w:hAnsi="Arial" w:cs="Arial"/>
                <w:lang w:val="lt-LT"/>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2320E3FD" w14:textId="10CCDDEE" w:rsidR="00D43A55" w:rsidRPr="008C76C3" w:rsidRDefault="00D43A55" w:rsidP="008A5D81">
            <w:pPr>
              <w:spacing w:line="276" w:lineRule="auto"/>
              <w:jc w:val="center"/>
              <w:rPr>
                <w:rFonts w:ascii="Arial" w:hAnsi="Arial" w:cs="Arial"/>
                <w:b/>
                <w:bCs/>
                <w:lang w:val="lt-LT"/>
              </w:rPr>
            </w:pPr>
            <w:r w:rsidRPr="008C76C3">
              <w:rPr>
                <w:rFonts w:ascii="Arial" w:hAnsi="Arial" w:cs="Arial"/>
                <w:b/>
                <w:bCs/>
                <w:lang w:val="lt-LT"/>
              </w:rPr>
              <w:t>25</w:t>
            </w:r>
            <w:r w:rsidR="00627E8B">
              <w:rPr>
                <w:rFonts w:ascii="Arial" w:hAnsi="Arial" w:cs="Arial"/>
                <w:b/>
                <w:bCs/>
                <w:lang w:val="lt-LT"/>
              </w:rPr>
              <w:t xml:space="preserve"> </w:t>
            </w:r>
            <w:r w:rsidRPr="008C76C3">
              <w:rPr>
                <w:rFonts w:ascii="Arial" w:hAnsi="Arial" w:cs="Arial"/>
                <w:b/>
                <w:bCs/>
                <w:lang w:val="lt-LT"/>
              </w:rPr>
              <w:t>950</w:t>
            </w:r>
          </w:p>
        </w:tc>
        <w:tc>
          <w:tcPr>
            <w:tcW w:w="1463" w:type="dxa"/>
            <w:tcBorders>
              <w:top w:val="single" w:sz="4" w:space="0" w:color="000000"/>
              <w:left w:val="single" w:sz="4" w:space="0" w:color="auto"/>
              <w:bottom w:val="single" w:sz="4" w:space="0" w:color="auto"/>
              <w:right w:val="single" w:sz="4" w:space="0" w:color="000000"/>
            </w:tcBorders>
          </w:tcPr>
          <w:p w14:paraId="3FD737D4" w14:textId="1E6AA5BD" w:rsidR="00D43A55" w:rsidRPr="008C76C3" w:rsidRDefault="00D43A55" w:rsidP="008A5D81">
            <w:pPr>
              <w:spacing w:line="276" w:lineRule="auto"/>
              <w:jc w:val="center"/>
              <w:rPr>
                <w:rFonts w:ascii="Arial" w:hAnsi="Arial" w:cs="Arial"/>
                <w:b/>
                <w:bCs/>
                <w:lang w:val="lt-LT"/>
              </w:rPr>
            </w:pPr>
            <w:r w:rsidRPr="008C76C3">
              <w:rPr>
                <w:rFonts w:ascii="Arial" w:hAnsi="Arial" w:cs="Arial"/>
                <w:b/>
                <w:bCs/>
                <w:lang w:val="lt-LT"/>
              </w:rPr>
              <w:t>18</w:t>
            </w:r>
            <w:r w:rsidR="00627E8B">
              <w:rPr>
                <w:rFonts w:ascii="Arial" w:hAnsi="Arial" w:cs="Arial"/>
                <w:b/>
                <w:bCs/>
                <w:lang w:val="lt-LT"/>
              </w:rPr>
              <w:t xml:space="preserve"> </w:t>
            </w:r>
            <w:r w:rsidRPr="008C76C3">
              <w:rPr>
                <w:rFonts w:ascii="Arial" w:hAnsi="Arial" w:cs="Arial"/>
                <w:b/>
                <w:bCs/>
                <w:lang w:val="lt-LT"/>
              </w:rPr>
              <w:t>350</w:t>
            </w:r>
          </w:p>
        </w:tc>
      </w:tr>
    </w:tbl>
    <w:p w14:paraId="26E72972" w14:textId="77777777" w:rsidR="000C6958" w:rsidRPr="008C76C3" w:rsidRDefault="000C6958" w:rsidP="008A5D81">
      <w:pPr>
        <w:spacing w:before="240" w:after="240" w:line="276" w:lineRule="auto"/>
        <w:ind w:firstLine="567"/>
        <w:jc w:val="both"/>
        <w:rPr>
          <w:rFonts w:ascii="Arial" w:hAnsi="Arial" w:cs="Arial"/>
          <w:b/>
          <w:bCs/>
          <w:lang w:val="lt-LT"/>
        </w:rPr>
      </w:pPr>
      <w:r w:rsidRPr="008C76C3">
        <w:rPr>
          <w:rFonts w:ascii="Arial" w:hAnsi="Arial" w:cs="Arial"/>
          <w:b/>
          <w:bCs/>
          <w:lang w:val="lt-LT"/>
        </w:rPr>
        <w:t>5. Mėgėjų meno kolektyvai, būreliai, klubai ir kita edukacinė veikla:</w:t>
      </w:r>
    </w:p>
    <w:p w14:paraId="2DAE2768" w14:textId="10563838" w:rsidR="000C6958" w:rsidRPr="008C76C3" w:rsidRDefault="000C6958" w:rsidP="008A5D81">
      <w:pPr>
        <w:spacing w:line="276" w:lineRule="auto"/>
        <w:ind w:firstLine="567"/>
        <w:outlineLvl w:val="0"/>
        <w:rPr>
          <w:rFonts w:ascii="Arial" w:hAnsi="Arial" w:cs="Arial"/>
          <w:lang w:val="lt-LT"/>
        </w:rPr>
      </w:pPr>
      <w:r w:rsidRPr="008C76C3">
        <w:rPr>
          <w:rFonts w:ascii="Arial" w:hAnsi="Arial" w:cs="Arial"/>
          <w:lang w:val="lt-LT"/>
        </w:rPr>
        <w:t>202</w:t>
      </w:r>
      <w:r w:rsidR="00D43A55" w:rsidRPr="008C76C3">
        <w:rPr>
          <w:rFonts w:ascii="Arial" w:hAnsi="Arial" w:cs="Arial"/>
          <w:lang w:val="lt-LT"/>
        </w:rPr>
        <w:t>3</w:t>
      </w:r>
      <w:r w:rsidRPr="008C76C3">
        <w:rPr>
          <w:rFonts w:ascii="Arial" w:hAnsi="Arial" w:cs="Arial"/>
          <w:lang w:val="lt-LT"/>
        </w:rPr>
        <w:t xml:space="preserve"> m. kultūros centre iš viso veikė 9 meno kolektyv</w:t>
      </w:r>
      <w:r w:rsidR="00D43A55" w:rsidRPr="008C76C3">
        <w:rPr>
          <w:rFonts w:ascii="Arial" w:hAnsi="Arial" w:cs="Arial"/>
          <w:lang w:val="lt-LT"/>
        </w:rPr>
        <w:t>ai</w:t>
      </w:r>
      <w:r w:rsidRPr="008C76C3">
        <w:rPr>
          <w:rFonts w:ascii="Arial" w:hAnsi="Arial" w:cs="Arial"/>
          <w:lang w:val="lt-LT"/>
        </w:rPr>
        <w:t xml:space="preserve">, jų veikloje dalyvavo </w:t>
      </w:r>
      <w:r w:rsidR="00D43A55" w:rsidRPr="008C76C3">
        <w:rPr>
          <w:rFonts w:ascii="Arial" w:hAnsi="Arial" w:cs="Arial"/>
          <w:lang w:val="lt-LT"/>
        </w:rPr>
        <w:t>137</w:t>
      </w:r>
      <w:r w:rsidRPr="008C76C3">
        <w:rPr>
          <w:rFonts w:ascii="Arial" w:hAnsi="Arial" w:cs="Arial"/>
          <w:lang w:val="lt-LT"/>
        </w:rPr>
        <w:t xml:space="preserve"> nari</w:t>
      </w:r>
      <w:r w:rsidR="00D43A55" w:rsidRPr="008C76C3">
        <w:rPr>
          <w:rFonts w:ascii="Arial" w:hAnsi="Arial" w:cs="Arial"/>
          <w:lang w:val="lt-LT"/>
        </w:rPr>
        <w:t>ai</w:t>
      </w:r>
      <w:r w:rsidRPr="008C76C3">
        <w:rPr>
          <w:rFonts w:ascii="Arial" w:hAnsi="Arial" w:cs="Arial"/>
          <w:lang w:val="lt-LT"/>
        </w:rPr>
        <w:t>.</w:t>
      </w:r>
      <w:r w:rsidRPr="008C76C3">
        <w:rPr>
          <w:rFonts w:ascii="Arial" w:hAnsi="Arial" w:cs="Arial"/>
          <w:shd w:val="clear" w:color="auto" w:fill="FFFFFF"/>
          <w:lang w:val="lt-LT"/>
        </w:rPr>
        <w:t xml:space="preserve"> </w:t>
      </w:r>
    </w:p>
    <w:p w14:paraId="0D2A7EFA" w14:textId="4A8834BC" w:rsidR="000C6958" w:rsidRPr="008C76C3" w:rsidRDefault="000C6958" w:rsidP="000633FF">
      <w:pPr>
        <w:spacing w:line="276" w:lineRule="auto"/>
        <w:ind w:firstLine="567"/>
        <w:jc w:val="both"/>
        <w:rPr>
          <w:rFonts w:ascii="Arial" w:hAnsi="Arial" w:cs="Arial"/>
          <w:lang w:val="lt-LT"/>
        </w:rPr>
      </w:pPr>
      <w:r w:rsidRPr="008C76C3">
        <w:rPr>
          <w:rFonts w:ascii="Arial" w:hAnsi="Arial" w:cs="Arial"/>
          <w:shd w:val="clear" w:color="auto" w:fill="FFFFFF"/>
          <w:lang w:val="lt-LT"/>
        </w:rPr>
        <w:t xml:space="preserve">Girkalių skyriaus folkloro ansamblis „Žiogupis“ </w:t>
      </w:r>
      <w:r w:rsidR="00D43A55" w:rsidRPr="008C76C3">
        <w:rPr>
          <w:rFonts w:ascii="Arial" w:hAnsi="Arial" w:cs="Arial"/>
          <w:shd w:val="clear" w:color="auto" w:fill="FFFFFF"/>
          <w:lang w:val="lt-LT"/>
        </w:rPr>
        <w:t xml:space="preserve">dalyvavo </w:t>
      </w:r>
      <w:r w:rsidR="00F075B1" w:rsidRPr="008C76C3">
        <w:rPr>
          <w:rFonts w:ascii="Arial" w:hAnsi="Arial" w:cs="Arial"/>
          <w:shd w:val="clear" w:color="auto" w:fill="FFFFFF"/>
          <w:lang w:val="lt-LT"/>
        </w:rPr>
        <w:t xml:space="preserve">respublikiniame </w:t>
      </w:r>
      <w:r w:rsidR="00D43A55" w:rsidRPr="008C76C3">
        <w:rPr>
          <w:rFonts w:ascii="Arial" w:hAnsi="Arial" w:cs="Arial"/>
          <w:shd w:val="clear" w:color="auto" w:fill="FFFFFF"/>
          <w:lang w:val="lt-LT"/>
        </w:rPr>
        <w:t>istorinės dainos konkurse</w:t>
      </w:r>
      <w:r w:rsidR="00F075B1" w:rsidRPr="008C76C3">
        <w:rPr>
          <w:rFonts w:ascii="Arial" w:hAnsi="Arial" w:cs="Arial"/>
          <w:shd w:val="clear" w:color="auto" w:fill="FFFFFF"/>
          <w:lang w:val="lt-LT"/>
        </w:rPr>
        <w:t xml:space="preserve"> „Aušta aušrelė“</w:t>
      </w:r>
      <w:r w:rsidR="00D43A55" w:rsidRPr="008C76C3">
        <w:rPr>
          <w:rFonts w:ascii="Arial" w:hAnsi="Arial" w:cs="Arial"/>
          <w:shd w:val="clear" w:color="auto" w:fill="FFFFFF"/>
          <w:lang w:val="lt-LT"/>
        </w:rPr>
        <w:t xml:space="preserve"> ir buvo įvertinti</w:t>
      </w:r>
      <w:r w:rsidR="00F075B1" w:rsidRPr="008C76C3">
        <w:rPr>
          <w:rFonts w:ascii="Arial" w:hAnsi="Arial" w:cs="Arial"/>
          <w:shd w:val="clear" w:color="auto" w:fill="FFFFFF"/>
          <w:lang w:val="lt-LT"/>
        </w:rPr>
        <w:t>. Jiems buvo įteikta kūrybiškumo nominacija.</w:t>
      </w:r>
      <w:r w:rsidR="00D43A55" w:rsidRPr="008C76C3">
        <w:rPr>
          <w:rFonts w:ascii="Arial" w:hAnsi="Arial" w:cs="Arial"/>
          <w:shd w:val="clear" w:color="auto" w:fill="FFFFFF"/>
          <w:lang w:val="lt-LT"/>
        </w:rPr>
        <w:t xml:space="preserve"> </w:t>
      </w:r>
      <w:r w:rsidR="002F5B39" w:rsidRPr="008C76C3">
        <w:rPr>
          <w:rFonts w:ascii="Arial" w:hAnsi="Arial" w:cs="Arial"/>
          <w:shd w:val="clear" w:color="auto" w:fill="FFFFFF"/>
          <w:lang w:val="lt-LT"/>
        </w:rPr>
        <w:t xml:space="preserve">Šis folkloro ansamblis sėkmingai įveikė Dainų šventės folkloro ansamblių peržiūros etapą. </w:t>
      </w:r>
      <w:r w:rsidRPr="008C76C3">
        <w:rPr>
          <w:rFonts w:ascii="Arial" w:hAnsi="Arial" w:cs="Arial"/>
          <w:shd w:val="clear" w:color="auto" w:fill="FFFFFF"/>
          <w:lang w:val="lt-LT"/>
        </w:rPr>
        <w:t xml:space="preserve">Girkalių skyriaus ir Plikių skyriaus linijinių šokių kolektyvai „Vyšnaitės“ dalyvavo </w:t>
      </w:r>
      <w:r w:rsidRPr="008C76C3">
        <w:rPr>
          <w:rFonts w:ascii="Arial" w:hAnsi="Arial" w:cs="Arial"/>
          <w:lang w:val="lt-LT"/>
        </w:rPr>
        <w:t>tarptautiniame linijinių šokių festivalyje „Draugystės tiltas 202</w:t>
      </w:r>
      <w:r w:rsidR="00F075B1" w:rsidRPr="008C76C3">
        <w:rPr>
          <w:rFonts w:ascii="Arial" w:hAnsi="Arial" w:cs="Arial"/>
          <w:lang w:val="lt-LT"/>
        </w:rPr>
        <w:t>3</w:t>
      </w:r>
      <w:r w:rsidRPr="008C76C3">
        <w:rPr>
          <w:rFonts w:ascii="Arial" w:hAnsi="Arial" w:cs="Arial"/>
          <w:lang w:val="lt-LT"/>
        </w:rPr>
        <w:t xml:space="preserve">“. </w:t>
      </w:r>
      <w:r w:rsidR="00F075B1" w:rsidRPr="008C76C3">
        <w:rPr>
          <w:rFonts w:ascii="Arial" w:hAnsi="Arial" w:cs="Arial"/>
          <w:lang w:val="lt-LT"/>
        </w:rPr>
        <w:t>Moterų c</w:t>
      </w:r>
      <w:r w:rsidRPr="008C76C3">
        <w:rPr>
          <w:rFonts w:ascii="Arial" w:hAnsi="Arial" w:cs="Arial"/>
          <w:lang w:val="lt-LT"/>
        </w:rPr>
        <w:t xml:space="preserve">horas </w:t>
      </w:r>
      <w:r w:rsidR="00C9124F" w:rsidRPr="008C76C3">
        <w:rPr>
          <w:rFonts w:ascii="Arial" w:hAnsi="Arial" w:cs="Arial"/>
          <w:lang w:val="lt-LT"/>
        </w:rPr>
        <w:t>,,</w:t>
      </w:r>
      <w:r w:rsidRPr="008C76C3">
        <w:rPr>
          <w:rFonts w:ascii="Arial" w:hAnsi="Arial" w:cs="Arial"/>
          <w:lang w:val="lt-LT"/>
        </w:rPr>
        <w:t>Rūten</w:t>
      </w:r>
      <w:r w:rsidR="00F075B1" w:rsidRPr="008C76C3">
        <w:rPr>
          <w:rFonts w:ascii="Arial" w:hAnsi="Arial" w:cs="Arial"/>
          <w:lang w:val="lt-LT"/>
        </w:rPr>
        <w:t>ė</w:t>
      </w:r>
      <w:r w:rsidR="00C9124F" w:rsidRPr="008C76C3">
        <w:rPr>
          <w:rFonts w:ascii="Arial" w:hAnsi="Arial" w:cs="Arial"/>
          <w:lang w:val="lt-LT"/>
        </w:rPr>
        <w:t>“</w:t>
      </w:r>
      <w:r w:rsidRPr="008C76C3">
        <w:rPr>
          <w:rFonts w:ascii="Arial" w:hAnsi="Arial" w:cs="Arial"/>
          <w:lang w:val="lt-LT"/>
        </w:rPr>
        <w:t xml:space="preserve"> dalyvavo Vakarų Lietuvos dainų šventėje.</w:t>
      </w:r>
      <w:r w:rsidR="00F075B1" w:rsidRPr="008C76C3">
        <w:rPr>
          <w:rFonts w:ascii="Arial" w:hAnsi="Arial" w:cs="Arial"/>
          <w:lang w:val="lt-LT"/>
        </w:rPr>
        <w:t xml:space="preserve"> Mėgėjų teatras </w:t>
      </w:r>
      <w:r w:rsidR="003F1CAC" w:rsidRPr="008C76C3">
        <w:rPr>
          <w:rFonts w:ascii="Arial" w:hAnsi="Arial" w:cs="Arial"/>
          <w:lang w:val="lt-LT"/>
        </w:rPr>
        <w:t xml:space="preserve">„Ciongs“ dalyvavo respublikinės suaugusiųjų mėgėjų teatrų apžiūros-šventės „Atspindžiai“ regioninėje atrankoje. </w:t>
      </w:r>
      <w:r w:rsidR="005A25B6" w:rsidRPr="008C76C3">
        <w:rPr>
          <w:rFonts w:ascii="Arial" w:hAnsi="Arial" w:cs="Arial"/>
          <w:lang w:val="lt-LT"/>
        </w:rPr>
        <w:t>Kapela „Grajus“ surengė koncertinę programą LR seime.</w:t>
      </w:r>
    </w:p>
    <w:p w14:paraId="2491B510" w14:textId="77777777" w:rsidR="000C6958" w:rsidRPr="008C76C3" w:rsidRDefault="000C6958" w:rsidP="008A5D81">
      <w:pPr>
        <w:spacing w:before="240" w:line="276" w:lineRule="auto"/>
        <w:jc w:val="both"/>
        <w:rPr>
          <w:rFonts w:ascii="Arial" w:hAnsi="Arial" w:cs="Arial"/>
          <w:i/>
          <w:iCs/>
          <w:lang w:val="lt-LT"/>
        </w:rPr>
      </w:pPr>
      <w:r w:rsidRPr="008C76C3">
        <w:rPr>
          <w:rFonts w:ascii="Arial" w:hAnsi="Arial" w:cs="Arial"/>
          <w:i/>
          <w:iCs/>
          <w:lang w:val="lt-LT"/>
        </w:rPr>
        <w:t>10 lentelė. Įstaigos Mėgėjų meno kolektyvai ir jų dalyviai.</w:t>
      </w:r>
    </w:p>
    <w:tbl>
      <w:tblPr>
        <w:tblW w:w="9840" w:type="dxa"/>
        <w:tblInd w:w="-106" w:type="dxa"/>
        <w:tblLayout w:type="fixed"/>
        <w:tblLook w:val="0000" w:firstRow="0" w:lastRow="0" w:firstColumn="0" w:lastColumn="0" w:noHBand="0" w:noVBand="0"/>
      </w:tblPr>
      <w:tblGrid>
        <w:gridCol w:w="6914"/>
        <w:gridCol w:w="1463"/>
        <w:gridCol w:w="1463"/>
      </w:tblGrid>
      <w:tr w:rsidR="00C8033C" w:rsidRPr="008C76C3" w14:paraId="324F58C8" w14:textId="51D8BF9F"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04DBDDE4" w14:textId="77777777" w:rsidR="003F1CAC" w:rsidRPr="008C76C3" w:rsidRDefault="003F1CAC" w:rsidP="008A5D81">
            <w:pPr>
              <w:spacing w:line="276" w:lineRule="auto"/>
              <w:jc w:val="center"/>
              <w:rPr>
                <w:rFonts w:ascii="Arial" w:hAnsi="Arial" w:cs="Arial"/>
                <w:b/>
                <w:bCs/>
                <w:lang w:val="lt-LT"/>
              </w:rPr>
            </w:pPr>
            <w:r w:rsidRPr="008C76C3">
              <w:rPr>
                <w:rFonts w:ascii="Arial" w:hAnsi="Arial" w:cs="Arial"/>
                <w:b/>
                <w:bCs/>
                <w:lang w:val="lt-LT"/>
              </w:rPr>
              <w:t>Renginiai ir jų dalyviai</w:t>
            </w:r>
          </w:p>
        </w:tc>
        <w:tc>
          <w:tcPr>
            <w:tcW w:w="1463" w:type="dxa"/>
            <w:tcBorders>
              <w:top w:val="single" w:sz="4" w:space="0" w:color="000000"/>
              <w:left w:val="single" w:sz="4" w:space="0" w:color="auto"/>
              <w:bottom w:val="single" w:sz="4" w:space="0" w:color="000000"/>
              <w:right w:val="single" w:sz="4" w:space="0" w:color="000000"/>
            </w:tcBorders>
          </w:tcPr>
          <w:p w14:paraId="73056DB9" w14:textId="1C6CEF38" w:rsidR="003F1CAC" w:rsidRPr="008C76C3" w:rsidRDefault="003F1CAC" w:rsidP="008A5D81">
            <w:pPr>
              <w:spacing w:line="276" w:lineRule="auto"/>
              <w:jc w:val="center"/>
              <w:rPr>
                <w:rFonts w:ascii="Arial" w:hAnsi="Arial" w:cs="Arial"/>
                <w:b/>
                <w:bCs/>
                <w:lang w:val="lt-LT"/>
              </w:rPr>
            </w:pPr>
            <w:r w:rsidRPr="008C76C3">
              <w:rPr>
                <w:rFonts w:ascii="Arial" w:hAnsi="Arial" w:cs="Arial"/>
                <w:b/>
                <w:bCs/>
                <w:lang w:val="lt-LT"/>
              </w:rPr>
              <w:t>2023 m.</w:t>
            </w:r>
          </w:p>
        </w:tc>
        <w:tc>
          <w:tcPr>
            <w:tcW w:w="1463" w:type="dxa"/>
            <w:tcBorders>
              <w:top w:val="single" w:sz="4" w:space="0" w:color="000000"/>
              <w:left w:val="single" w:sz="4" w:space="0" w:color="auto"/>
              <w:bottom w:val="single" w:sz="4" w:space="0" w:color="000000"/>
              <w:right w:val="single" w:sz="4" w:space="0" w:color="000000"/>
            </w:tcBorders>
          </w:tcPr>
          <w:p w14:paraId="033C1D1E" w14:textId="50D5AD17" w:rsidR="003F1CAC" w:rsidRPr="008C76C3" w:rsidRDefault="003F1CAC" w:rsidP="008A5D81">
            <w:pPr>
              <w:spacing w:line="276" w:lineRule="auto"/>
              <w:jc w:val="center"/>
              <w:rPr>
                <w:rFonts w:ascii="Arial" w:hAnsi="Arial" w:cs="Arial"/>
                <w:b/>
                <w:bCs/>
                <w:lang w:val="lt-LT"/>
              </w:rPr>
            </w:pPr>
            <w:r w:rsidRPr="008C76C3">
              <w:rPr>
                <w:rFonts w:ascii="Arial" w:hAnsi="Arial" w:cs="Arial"/>
                <w:b/>
                <w:bCs/>
                <w:lang w:val="lt-LT"/>
              </w:rPr>
              <w:t>2022 m.</w:t>
            </w:r>
          </w:p>
        </w:tc>
      </w:tr>
      <w:tr w:rsidR="00C8033C" w:rsidRPr="008C76C3" w14:paraId="2216D63D" w14:textId="3435C005"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290DC3E7" w14:textId="77777777" w:rsidR="003F1CAC" w:rsidRPr="008C76C3" w:rsidRDefault="003F1CAC" w:rsidP="008A5D81">
            <w:pPr>
              <w:spacing w:line="276" w:lineRule="auto"/>
              <w:outlineLvl w:val="0"/>
              <w:rPr>
                <w:rFonts w:ascii="Arial" w:hAnsi="Arial" w:cs="Arial"/>
                <w:lang w:val="lt-LT"/>
              </w:rPr>
            </w:pPr>
            <w:r w:rsidRPr="008C76C3">
              <w:rPr>
                <w:rFonts w:ascii="Arial" w:hAnsi="Arial" w:cs="Arial"/>
                <w:lang w:val="lt-LT"/>
              </w:rPr>
              <w:t>1. Mėgėjų meno kolektyvai</w:t>
            </w:r>
          </w:p>
        </w:tc>
        <w:tc>
          <w:tcPr>
            <w:tcW w:w="1463" w:type="dxa"/>
            <w:tcBorders>
              <w:top w:val="single" w:sz="4" w:space="0" w:color="000000"/>
              <w:left w:val="single" w:sz="4" w:space="0" w:color="auto"/>
              <w:bottom w:val="single" w:sz="4" w:space="0" w:color="000000"/>
              <w:right w:val="single" w:sz="4" w:space="0" w:color="000000"/>
            </w:tcBorders>
          </w:tcPr>
          <w:p w14:paraId="67B4E735" w14:textId="1A21F191"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9</w:t>
            </w:r>
          </w:p>
        </w:tc>
        <w:tc>
          <w:tcPr>
            <w:tcW w:w="1463" w:type="dxa"/>
            <w:tcBorders>
              <w:top w:val="single" w:sz="4" w:space="0" w:color="000000"/>
              <w:left w:val="single" w:sz="4" w:space="0" w:color="auto"/>
              <w:bottom w:val="single" w:sz="4" w:space="0" w:color="000000"/>
              <w:right w:val="single" w:sz="4" w:space="0" w:color="000000"/>
            </w:tcBorders>
          </w:tcPr>
          <w:p w14:paraId="0D145B89" w14:textId="305E1E4D"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9</w:t>
            </w:r>
          </w:p>
        </w:tc>
      </w:tr>
      <w:tr w:rsidR="00C8033C" w:rsidRPr="008C76C3" w14:paraId="42AB89AA" w14:textId="61084779" w:rsidTr="003F1CAC">
        <w:trPr>
          <w:trHeight w:val="266"/>
        </w:trPr>
        <w:tc>
          <w:tcPr>
            <w:tcW w:w="6914" w:type="dxa"/>
            <w:tcBorders>
              <w:top w:val="single" w:sz="4" w:space="0" w:color="000000"/>
              <w:left w:val="single" w:sz="4" w:space="0" w:color="000000"/>
              <w:bottom w:val="single" w:sz="4" w:space="0" w:color="auto"/>
              <w:right w:val="single" w:sz="4" w:space="0" w:color="auto"/>
            </w:tcBorders>
          </w:tcPr>
          <w:p w14:paraId="6125B0E8" w14:textId="77777777" w:rsidR="003F1CAC" w:rsidRPr="008C76C3" w:rsidRDefault="003F1CAC" w:rsidP="008A5D81">
            <w:pPr>
              <w:spacing w:line="276" w:lineRule="auto"/>
              <w:jc w:val="both"/>
              <w:rPr>
                <w:rFonts w:ascii="Arial" w:hAnsi="Arial" w:cs="Arial"/>
                <w:lang w:val="lt-LT"/>
              </w:rPr>
            </w:pPr>
            <w:r w:rsidRPr="008C76C3">
              <w:rPr>
                <w:rFonts w:ascii="Arial" w:hAnsi="Arial" w:cs="Arial"/>
                <w:lang w:val="lt-LT"/>
              </w:rPr>
              <w:t>2. Mėgėjų meno kolektyvų dalyviai</w:t>
            </w:r>
          </w:p>
        </w:tc>
        <w:tc>
          <w:tcPr>
            <w:tcW w:w="1463" w:type="dxa"/>
            <w:tcBorders>
              <w:top w:val="single" w:sz="4" w:space="0" w:color="000000"/>
              <w:left w:val="single" w:sz="4" w:space="0" w:color="auto"/>
              <w:bottom w:val="single" w:sz="4" w:space="0" w:color="auto"/>
              <w:right w:val="single" w:sz="4" w:space="0" w:color="000000"/>
            </w:tcBorders>
          </w:tcPr>
          <w:p w14:paraId="7B8BF10D" w14:textId="22A61063"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137</w:t>
            </w:r>
          </w:p>
        </w:tc>
        <w:tc>
          <w:tcPr>
            <w:tcW w:w="1463" w:type="dxa"/>
            <w:tcBorders>
              <w:top w:val="single" w:sz="4" w:space="0" w:color="000000"/>
              <w:left w:val="single" w:sz="4" w:space="0" w:color="auto"/>
              <w:bottom w:val="single" w:sz="4" w:space="0" w:color="auto"/>
              <w:right w:val="single" w:sz="4" w:space="0" w:color="000000"/>
            </w:tcBorders>
          </w:tcPr>
          <w:p w14:paraId="15AAC959" w14:textId="25BD4CBC"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92</w:t>
            </w:r>
          </w:p>
        </w:tc>
      </w:tr>
      <w:tr w:rsidR="00C8033C" w:rsidRPr="008C76C3" w14:paraId="1BE9C85C" w14:textId="53FB0D62" w:rsidTr="003F1CAC">
        <w:trPr>
          <w:trHeight w:val="260"/>
        </w:trPr>
        <w:tc>
          <w:tcPr>
            <w:tcW w:w="6914" w:type="dxa"/>
            <w:tcBorders>
              <w:top w:val="single" w:sz="4" w:space="0" w:color="auto"/>
              <w:left w:val="single" w:sz="4" w:space="0" w:color="000000"/>
              <w:bottom w:val="single" w:sz="4" w:space="0" w:color="000000"/>
              <w:right w:val="single" w:sz="4" w:space="0" w:color="auto"/>
            </w:tcBorders>
          </w:tcPr>
          <w:p w14:paraId="49CD2808" w14:textId="77777777" w:rsidR="003F1CAC" w:rsidRPr="008C76C3" w:rsidRDefault="003F1CAC" w:rsidP="008A5D81">
            <w:pPr>
              <w:spacing w:line="276" w:lineRule="auto"/>
              <w:outlineLvl w:val="0"/>
              <w:rPr>
                <w:rFonts w:ascii="Arial" w:hAnsi="Arial" w:cs="Arial"/>
                <w:lang w:val="lt-LT"/>
              </w:rPr>
            </w:pPr>
            <w:r w:rsidRPr="008C76C3">
              <w:rPr>
                <w:rFonts w:ascii="Arial" w:hAnsi="Arial" w:cs="Arial"/>
                <w:lang w:val="lt-LT"/>
              </w:rPr>
              <w:t>3. Iš jų vaikų ir jaunimo mėgėjų meno kolektyvai</w:t>
            </w:r>
          </w:p>
        </w:tc>
        <w:tc>
          <w:tcPr>
            <w:tcW w:w="1463" w:type="dxa"/>
            <w:tcBorders>
              <w:top w:val="single" w:sz="4" w:space="0" w:color="auto"/>
              <w:left w:val="single" w:sz="4" w:space="0" w:color="auto"/>
              <w:bottom w:val="single" w:sz="4" w:space="0" w:color="000000"/>
              <w:right w:val="single" w:sz="4" w:space="0" w:color="000000"/>
            </w:tcBorders>
          </w:tcPr>
          <w:p w14:paraId="46D6077B" w14:textId="57CF67AD"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3</w:t>
            </w:r>
          </w:p>
        </w:tc>
        <w:tc>
          <w:tcPr>
            <w:tcW w:w="1463" w:type="dxa"/>
            <w:tcBorders>
              <w:top w:val="single" w:sz="4" w:space="0" w:color="auto"/>
              <w:left w:val="single" w:sz="4" w:space="0" w:color="auto"/>
              <w:bottom w:val="single" w:sz="4" w:space="0" w:color="000000"/>
              <w:right w:val="single" w:sz="4" w:space="0" w:color="000000"/>
            </w:tcBorders>
          </w:tcPr>
          <w:p w14:paraId="613D4F54" w14:textId="6A359D30"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2</w:t>
            </w:r>
          </w:p>
        </w:tc>
      </w:tr>
      <w:tr w:rsidR="00C8033C" w:rsidRPr="008C76C3" w14:paraId="66778F1D" w14:textId="0819247B"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72B8409E" w14:textId="77777777" w:rsidR="003F1CAC" w:rsidRPr="008C76C3" w:rsidRDefault="003F1CAC" w:rsidP="008A5D81">
            <w:pPr>
              <w:spacing w:line="276" w:lineRule="auto"/>
              <w:outlineLvl w:val="0"/>
              <w:rPr>
                <w:rFonts w:ascii="Arial" w:hAnsi="Arial" w:cs="Arial"/>
                <w:lang w:val="lt-LT"/>
              </w:rPr>
            </w:pPr>
            <w:r w:rsidRPr="008C76C3">
              <w:rPr>
                <w:rFonts w:ascii="Arial" w:hAnsi="Arial" w:cs="Arial"/>
                <w:lang w:val="lt-LT"/>
              </w:rPr>
              <w:t>4. Iš jų vaikų ir jaunimo mėgėjų meno kolektyvų dalyviai</w:t>
            </w:r>
          </w:p>
        </w:tc>
        <w:tc>
          <w:tcPr>
            <w:tcW w:w="1463" w:type="dxa"/>
            <w:tcBorders>
              <w:top w:val="single" w:sz="4" w:space="0" w:color="000000"/>
              <w:left w:val="single" w:sz="4" w:space="0" w:color="auto"/>
              <w:bottom w:val="single" w:sz="4" w:space="0" w:color="000000"/>
              <w:right w:val="single" w:sz="4" w:space="0" w:color="000000"/>
            </w:tcBorders>
          </w:tcPr>
          <w:p w14:paraId="43065F01" w14:textId="7231E43E" w:rsidR="003F1CAC" w:rsidRPr="008C76C3" w:rsidRDefault="005A25B6" w:rsidP="008A5D81">
            <w:pPr>
              <w:spacing w:line="276" w:lineRule="auto"/>
              <w:jc w:val="center"/>
              <w:rPr>
                <w:rFonts w:ascii="Arial" w:hAnsi="Arial" w:cs="Arial"/>
                <w:lang w:val="lt-LT"/>
              </w:rPr>
            </w:pPr>
            <w:r w:rsidRPr="008C76C3">
              <w:rPr>
                <w:rFonts w:ascii="Arial" w:hAnsi="Arial" w:cs="Arial"/>
                <w:lang w:val="lt-LT"/>
              </w:rPr>
              <w:t>67</w:t>
            </w:r>
          </w:p>
        </w:tc>
        <w:tc>
          <w:tcPr>
            <w:tcW w:w="1463" w:type="dxa"/>
            <w:tcBorders>
              <w:top w:val="single" w:sz="4" w:space="0" w:color="000000"/>
              <w:left w:val="single" w:sz="4" w:space="0" w:color="auto"/>
              <w:bottom w:val="single" w:sz="4" w:space="0" w:color="000000"/>
              <w:right w:val="single" w:sz="4" w:space="0" w:color="000000"/>
            </w:tcBorders>
          </w:tcPr>
          <w:p w14:paraId="479949CA" w14:textId="25DC32ED"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23</w:t>
            </w:r>
          </w:p>
        </w:tc>
      </w:tr>
      <w:tr w:rsidR="00C8033C" w:rsidRPr="008C76C3" w14:paraId="5C161BE5" w14:textId="5EB0B2AE"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13BA3F01" w14:textId="77777777" w:rsidR="003F1CAC" w:rsidRPr="008C76C3" w:rsidRDefault="003F1CAC" w:rsidP="008A5D81">
            <w:pPr>
              <w:spacing w:line="276" w:lineRule="auto"/>
              <w:outlineLvl w:val="0"/>
              <w:rPr>
                <w:rFonts w:ascii="Arial" w:hAnsi="Arial" w:cs="Arial"/>
                <w:lang w:val="lt-LT"/>
              </w:rPr>
            </w:pPr>
            <w:r w:rsidRPr="008C76C3">
              <w:rPr>
                <w:rFonts w:ascii="Arial" w:hAnsi="Arial" w:cs="Arial"/>
                <w:lang w:val="lt-LT"/>
              </w:rPr>
              <w:t>5. Studijos, būreliai, klubai</w:t>
            </w:r>
          </w:p>
        </w:tc>
        <w:tc>
          <w:tcPr>
            <w:tcW w:w="1463" w:type="dxa"/>
            <w:tcBorders>
              <w:top w:val="single" w:sz="4" w:space="0" w:color="000000"/>
              <w:left w:val="single" w:sz="4" w:space="0" w:color="auto"/>
              <w:bottom w:val="single" w:sz="4" w:space="0" w:color="000000"/>
              <w:right w:val="single" w:sz="4" w:space="0" w:color="000000"/>
            </w:tcBorders>
          </w:tcPr>
          <w:p w14:paraId="55453BDB" w14:textId="7F0E21B8" w:rsidR="003F1CAC" w:rsidRPr="008C76C3" w:rsidRDefault="005A25B6" w:rsidP="008A5D81">
            <w:pPr>
              <w:spacing w:line="276" w:lineRule="auto"/>
              <w:jc w:val="center"/>
              <w:rPr>
                <w:rFonts w:ascii="Arial" w:hAnsi="Arial" w:cs="Arial"/>
                <w:lang w:val="lt-LT"/>
              </w:rPr>
            </w:pPr>
            <w:r w:rsidRPr="008C76C3">
              <w:rPr>
                <w:rFonts w:ascii="Arial" w:hAnsi="Arial" w:cs="Arial"/>
                <w:lang w:val="lt-LT"/>
              </w:rPr>
              <w:t>0</w:t>
            </w:r>
          </w:p>
        </w:tc>
        <w:tc>
          <w:tcPr>
            <w:tcW w:w="1463" w:type="dxa"/>
            <w:tcBorders>
              <w:top w:val="single" w:sz="4" w:space="0" w:color="000000"/>
              <w:left w:val="single" w:sz="4" w:space="0" w:color="auto"/>
              <w:bottom w:val="single" w:sz="4" w:space="0" w:color="000000"/>
              <w:right w:val="single" w:sz="4" w:space="0" w:color="000000"/>
            </w:tcBorders>
          </w:tcPr>
          <w:p w14:paraId="3BC3B76B" w14:textId="0B9A6493" w:rsidR="003F1CAC" w:rsidRPr="008C76C3" w:rsidRDefault="003F1CAC" w:rsidP="008A5D81">
            <w:pPr>
              <w:spacing w:line="276" w:lineRule="auto"/>
              <w:jc w:val="center"/>
              <w:rPr>
                <w:rFonts w:ascii="Arial" w:hAnsi="Arial" w:cs="Arial"/>
                <w:lang w:val="lt-LT"/>
              </w:rPr>
            </w:pPr>
            <w:r w:rsidRPr="008C76C3">
              <w:rPr>
                <w:rFonts w:ascii="Arial" w:hAnsi="Arial" w:cs="Arial"/>
                <w:lang w:val="lt-LT"/>
              </w:rPr>
              <w:t>0</w:t>
            </w:r>
          </w:p>
        </w:tc>
      </w:tr>
      <w:tr w:rsidR="00C8033C" w:rsidRPr="008C76C3" w14:paraId="474FB95A" w14:textId="5E606786" w:rsidTr="003F1CAC">
        <w:trPr>
          <w:trHeight w:val="266"/>
        </w:trPr>
        <w:tc>
          <w:tcPr>
            <w:tcW w:w="6914" w:type="dxa"/>
            <w:tcBorders>
              <w:top w:val="single" w:sz="4" w:space="0" w:color="000000"/>
              <w:left w:val="single" w:sz="4" w:space="0" w:color="000000"/>
              <w:bottom w:val="single" w:sz="4" w:space="0" w:color="auto"/>
              <w:right w:val="single" w:sz="4" w:space="0" w:color="auto"/>
            </w:tcBorders>
          </w:tcPr>
          <w:p w14:paraId="57390A24" w14:textId="77777777" w:rsidR="003F1CAC" w:rsidRPr="008C76C3" w:rsidRDefault="003F1CAC" w:rsidP="008A5D81">
            <w:pPr>
              <w:spacing w:line="276" w:lineRule="auto"/>
              <w:rPr>
                <w:rFonts w:ascii="Arial" w:hAnsi="Arial" w:cs="Arial"/>
                <w:lang w:val="lt-LT"/>
              </w:rPr>
            </w:pPr>
            <w:r w:rsidRPr="008C76C3">
              <w:rPr>
                <w:rFonts w:ascii="Arial" w:hAnsi="Arial" w:cs="Arial"/>
                <w:lang w:val="lt-LT"/>
              </w:rPr>
              <w:t>6. Studijų, būrelių, klubų dalyviai</w:t>
            </w:r>
          </w:p>
        </w:tc>
        <w:tc>
          <w:tcPr>
            <w:tcW w:w="1463" w:type="dxa"/>
            <w:tcBorders>
              <w:top w:val="single" w:sz="4" w:space="0" w:color="000000"/>
              <w:left w:val="single" w:sz="4" w:space="0" w:color="auto"/>
              <w:bottom w:val="single" w:sz="4" w:space="0" w:color="auto"/>
              <w:right w:val="single" w:sz="4" w:space="0" w:color="000000"/>
            </w:tcBorders>
          </w:tcPr>
          <w:p w14:paraId="3343B3A6" w14:textId="5C309225" w:rsidR="003F1CAC" w:rsidRPr="008C76C3" w:rsidRDefault="005A25B6" w:rsidP="008A5D81">
            <w:pPr>
              <w:spacing w:line="276" w:lineRule="auto"/>
              <w:jc w:val="center"/>
              <w:rPr>
                <w:rFonts w:ascii="Arial" w:hAnsi="Arial" w:cs="Arial"/>
                <w:b/>
                <w:bCs/>
                <w:lang w:val="lt-LT"/>
              </w:rPr>
            </w:pPr>
            <w:r w:rsidRPr="008C76C3">
              <w:rPr>
                <w:rFonts w:ascii="Arial" w:hAnsi="Arial" w:cs="Arial"/>
                <w:b/>
                <w:bCs/>
                <w:lang w:val="lt-LT"/>
              </w:rPr>
              <w:t>0</w:t>
            </w:r>
          </w:p>
        </w:tc>
        <w:tc>
          <w:tcPr>
            <w:tcW w:w="1463" w:type="dxa"/>
            <w:tcBorders>
              <w:top w:val="single" w:sz="4" w:space="0" w:color="000000"/>
              <w:left w:val="single" w:sz="4" w:space="0" w:color="auto"/>
              <w:bottom w:val="single" w:sz="4" w:space="0" w:color="auto"/>
              <w:right w:val="single" w:sz="4" w:space="0" w:color="000000"/>
            </w:tcBorders>
          </w:tcPr>
          <w:p w14:paraId="33706FD9" w14:textId="3D1110E7" w:rsidR="003F1CAC" w:rsidRPr="008C76C3" w:rsidRDefault="003F1CAC" w:rsidP="008A5D81">
            <w:pPr>
              <w:spacing w:line="276" w:lineRule="auto"/>
              <w:jc w:val="center"/>
              <w:rPr>
                <w:rFonts w:ascii="Arial" w:hAnsi="Arial" w:cs="Arial"/>
                <w:b/>
                <w:bCs/>
                <w:lang w:val="lt-LT"/>
              </w:rPr>
            </w:pPr>
            <w:r w:rsidRPr="008C76C3">
              <w:rPr>
                <w:rFonts w:ascii="Arial" w:hAnsi="Arial" w:cs="Arial"/>
                <w:b/>
                <w:bCs/>
                <w:lang w:val="lt-LT"/>
              </w:rPr>
              <w:t>0</w:t>
            </w:r>
          </w:p>
        </w:tc>
      </w:tr>
    </w:tbl>
    <w:p w14:paraId="3C0B7F4C" w14:textId="77777777" w:rsidR="000C6958" w:rsidRPr="008C76C3" w:rsidRDefault="000C6958" w:rsidP="008A5D81">
      <w:pPr>
        <w:spacing w:before="240" w:after="240" w:line="276" w:lineRule="auto"/>
        <w:ind w:firstLine="567"/>
        <w:jc w:val="both"/>
        <w:rPr>
          <w:rFonts w:ascii="Arial" w:hAnsi="Arial" w:cs="Arial"/>
          <w:b/>
          <w:bCs/>
          <w:lang w:val="lt-LT" w:eastAsia="en-US"/>
        </w:rPr>
      </w:pPr>
      <w:r w:rsidRPr="008C76C3">
        <w:rPr>
          <w:rFonts w:ascii="Arial" w:hAnsi="Arial" w:cs="Arial"/>
          <w:b/>
          <w:bCs/>
          <w:lang w:val="lt-LT" w:eastAsia="en-US"/>
        </w:rPr>
        <w:t xml:space="preserve">6. </w:t>
      </w:r>
      <w:r w:rsidRPr="008C76C3">
        <w:rPr>
          <w:rFonts w:ascii="Arial" w:hAnsi="Arial" w:cs="Arial"/>
          <w:b/>
          <w:bCs/>
          <w:lang w:val="lt-LT"/>
        </w:rPr>
        <w:t>Įstaigos renginių/veiklos viešinimas, gyventojų nuomonės tyrimas</w:t>
      </w:r>
      <w:r w:rsidRPr="008C76C3">
        <w:rPr>
          <w:rFonts w:ascii="Arial" w:hAnsi="Arial" w:cs="Arial"/>
          <w:b/>
          <w:bCs/>
          <w:lang w:val="lt-LT" w:eastAsia="en-US"/>
        </w:rPr>
        <w:t>:</w:t>
      </w:r>
    </w:p>
    <w:p w14:paraId="0FCEB351" w14:textId="1994A2C4" w:rsidR="00D07883" w:rsidRPr="008C76C3" w:rsidRDefault="0082253E" w:rsidP="008A5D81">
      <w:pPr>
        <w:spacing w:line="276" w:lineRule="auto"/>
        <w:ind w:firstLine="567"/>
        <w:jc w:val="both"/>
        <w:rPr>
          <w:rFonts w:ascii="Arial" w:hAnsi="Arial" w:cs="Arial"/>
          <w:lang w:val="lt-LT"/>
        </w:rPr>
      </w:pPr>
      <w:r w:rsidRPr="008C76C3">
        <w:rPr>
          <w:rFonts w:ascii="Arial" w:hAnsi="Arial" w:cs="Arial"/>
          <w:lang w:val="lt-LT"/>
        </w:rPr>
        <w:t>Pirmą kartą u</w:t>
      </w:r>
      <w:r w:rsidR="00D07883" w:rsidRPr="008C76C3">
        <w:rPr>
          <w:rFonts w:ascii="Arial" w:hAnsi="Arial" w:cs="Arial"/>
          <w:lang w:val="lt-LT"/>
        </w:rPr>
        <w:t>žmegztas bendradarbiavimas su laikraščiu ,,Vakarų ekspresas“ ir internetiniu portalu ,,Klaipėda, aš su tavim“</w:t>
      </w:r>
      <w:r w:rsidRPr="008C76C3">
        <w:rPr>
          <w:rFonts w:ascii="Arial" w:hAnsi="Arial" w:cs="Arial"/>
          <w:lang w:val="lt-LT"/>
        </w:rPr>
        <w:t>, radijo stotimi ,,Laluna“.</w:t>
      </w:r>
    </w:p>
    <w:p w14:paraId="5D05408C" w14:textId="272349B0" w:rsidR="00FE2048"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202</w:t>
      </w:r>
      <w:r w:rsidR="00987F73" w:rsidRPr="008C76C3">
        <w:rPr>
          <w:rFonts w:ascii="Arial" w:hAnsi="Arial" w:cs="Arial"/>
          <w:lang w:val="lt-LT"/>
        </w:rPr>
        <w:t>3</w:t>
      </w:r>
      <w:r w:rsidRPr="008C76C3">
        <w:rPr>
          <w:rFonts w:ascii="Arial" w:hAnsi="Arial" w:cs="Arial"/>
          <w:lang w:val="lt-LT"/>
        </w:rPr>
        <w:t xml:space="preserve"> metais spaudoje publikuot</w:t>
      </w:r>
      <w:r w:rsidR="00FE2048" w:rsidRPr="008C76C3">
        <w:rPr>
          <w:rFonts w:ascii="Arial" w:hAnsi="Arial" w:cs="Arial"/>
          <w:lang w:val="lt-LT"/>
        </w:rPr>
        <w:t>a net</w:t>
      </w:r>
      <w:r w:rsidRPr="008C76C3">
        <w:rPr>
          <w:rFonts w:ascii="Arial" w:hAnsi="Arial" w:cs="Arial"/>
          <w:lang w:val="lt-LT"/>
        </w:rPr>
        <w:t xml:space="preserve"> </w:t>
      </w:r>
      <w:r w:rsidR="00FE2048" w:rsidRPr="008C76C3">
        <w:rPr>
          <w:rFonts w:ascii="Arial" w:hAnsi="Arial" w:cs="Arial"/>
          <w:lang w:val="lt-LT"/>
        </w:rPr>
        <w:t>14</w:t>
      </w:r>
      <w:r w:rsidRPr="008C76C3">
        <w:rPr>
          <w:rFonts w:ascii="Arial" w:hAnsi="Arial" w:cs="Arial"/>
          <w:lang w:val="lt-LT"/>
        </w:rPr>
        <w:t xml:space="preserve"> straipsni</w:t>
      </w:r>
      <w:r w:rsidR="00FE2048" w:rsidRPr="008C76C3">
        <w:rPr>
          <w:rFonts w:ascii="Arial" w:hAnsi="Arial" w:cs="Arial"/>
          <w:lang w:val="lt-LT"/>
        </w:rPr>
        <w:t xml:space="preserve">ų </w:t>
      </w:r>
      <w:r w:rsidR="00987F73" w:rsidRPr="008C76C3">
        <w:rPr>
          <w:rFonts w:ascii="Arial" w:hAnsi="Arial" w:cs="Arial"/>
          <w:lang w:val="lt-LT"/>
        </w:rPr>
        <w:t>apie įstaigos veiklą</w:t>
      </w:r>
      <w:r w:rsidR="00FE2048" w:rsidRPr="008C76C3">
        <w:rPr>
          <w:rFonts w:ascii="Arial" w:hAnsi="Arial" w:cs="Arial"/>
          <w:lang w:val="lt-LT"/>
        </w:rPr>
        <w:t>,</w:t>
      </w:r>
      <w:r w:rsidR="00987F73" w:rsidRPr="008C76C3">
        <w:rPr>
          <w:rFonts w:ascii="Arial" w:hAnsi="Arial" w:cs="Arial"/>
          <w:lang w:val="lt-LT"/>
        </w:rPr>
        <w:t xml:space="preserve"> ir apie </w:t>
      </w:r>
      <w:r w:rsidR="00FE2048" w:rsidRPr="008C76C3">
        <w:rPr>
          <w:rFonts w:ascii="Arial" w:hAnsi="Arial" w:cs="Arial"/>
          <w:lang w:val="lt-LT"/>
        </w:rPr>
        <w:t xml:space="preserve">atskirus </w:t>
      </w:r>
      <w:r w:rsidR="00987F73" w:rsidRPr="008C76C3">
        <w:rPr>
          <w:rFonts w:ascii="Arial" w:hAnsi="Arial" w:cs="Arial"/>
          <w:lang w:val="lt-LT"/>
        </w:rPr>
        <w:t>įstaigos darbuotojus</w:t>
      </w:r>
      <w:r w:rsidRPr="008C76C3">
        <w:rPr>
          <w:rFonts w:ascii="Arial" w:hAnsi="Arial" w:cs="Arial"/>
          <w:lang w:val="lt-LT"/>
        </w:rPr>
        <w:t xml:space="preserve">: </w:t>
      </w:r>
    </w:p>
    <w:p w14:paraId="29D51453" w14:textId="37D3D8CA"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0C6958" w:rsidRPr="008C76C3">
        <w:rPr>
          <w:rFonts w:ascii="Arial" w:hAnsi="Arial" w:cs="Arial"/>
          <w:lang w:val="lt-LT"/>
        </w:rPr>
        <w:t>,,</w:t>
      </w:r>
      <w:r w:rsidR="00987F73" w:rsidRPr="008C76C3">
        <w:rPr>
          <w:rFonts w:ascii="Arial" w:hAnsi="Arial" w:cs="Arial"/>
          <w:lang w:val="lt-LT"/>
        </w:rPr>
        <w:t>Edukatorei smagu</w:t>
      </w:r>
      <w:r w:rsidR="000C6958" w:rsidRPr="008C76C3">
        <w:rPr>
          <w:rFonts w:ascii="Arial" w:hAnsi="Arial" w:cs="Arial"/>
          <w:lang w:val="lt-LT"/>
        </w:rPr>
        <w:t xml:space="preserve"> –</w:t>
      </w:r>
      <w:r w:rsidR="00987F73" w:rsidRPr="008C76C3">
        <w:rPr>
          <w:rFonts w:ascii="Arial" w:hAnsi="Arial" w:cs="Arial"/>
          <w:lang w:val="lt-LT"/>
        </w:rPr>
        <w:t xml:space="preserve"> sėdi savo ratuose</w:t>
      </w:r>
      <w:r w:rsidR="000C6958" w:rsidRPr="008C76C3">
        <w:rPr>
          <w:rFonts w:ascii="Arial" w:hAnsi="Arial" w:cs="Arial"/>
          <w:lang w:val="lt-LT"/>
        </w:rPr>
        <w:t xml:space="preserve">“, </w:t>
      </w:r>
    </w:p>
    <w:p w14:paraId="454F5D37" w14:textId="3B238585"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0C6958" w:rsidRPr="008C76C3">
        <w:rPr>
          <w:rFonts w:ascii="Arial" w:hAnsi="Arial" w:cs="Arial"/>
          <w:lang w:val="lt-LT"/>
        </w:rPr>
        <w:t>,,</w:t>
      </w:r>
      <w:r w:rsidR="00987F73" w:rsidRPr="008C76C3">
        <w:rPr>
          <w:rFonts w:ascii="Arial" w:hAnsi="Arial" w:cs="Arial"/>
          <w:lang w:val="lt-LT"/>
        </w:rPr>
        <w:t>Kretingalės kultūros centre visą pavasarį kvėpuos Saliamonas</w:t>
      </w:r>
      <w:r w:rsidR="000C6958" w:rsidRPr="008C76C3">
        <w:rPr>
          <w:rFonts w:ascii="Arial" w:hAnsi="Arial" w:cs="Arial"/>
          <w:lang w:val="lt-LT"/>
        </w:rPr>
        <w:t>“,</w:t>
      </w:r>
    </w:p>
    <w:p w14:paraId="7BD94BB2" w14:textId="1CE954EB"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0C6958" w:rsidRPr="008C76C3">
        <w:rPr>
          <w:rFonts w:ascii="Arial" w:hAnsi="Arial" w:cs="Arial"/>
          <w:lang w:val="lt-LT"/>
        </w:rPr>
        <w:t xml:space="preserve"> ,,K</w:t>
      </w:r>
      <w:r w:rsidR="00987F73" w:rsidRPr="008C76C3">
        <w:rPr>
          <w:rFonts w:ascii="Arial" w:hAnsi="Arial" w:cs="Arial"/>
          <w:lang w:val="lt-LT"/>
        </w:rPr>
        <w:t>aroliukai – šventinės nuotaikos atspindys</w:t>
      </w:r>
      <w:r w:rsidR="000C6958" w:rsidRPr="008C76C3">
        <w:rPr>
          <w:rFonts w:ascii="Arial" w:hAnsi="Arial" w:cs="Arial"/>
          <w:lang w:val="lt-LT"/>
        </w:rPr>
        <w:t>“</w:t>
      </w:r>
      <w:r w:rsidR="00987F73" w:rsidRPr="008C76C3">
        <w:rPr>
          <w:rFonts w:ascii="Arial" w:hAnsi="Arial" w:cs="Arial"/>
          <w:lang w:val="lt-LT"/>
        </w:rPr>
        <w:t>,</w:t>
      </w:r>
    </w:p>
    <w:p w14:paraId="7A3FFF39" w14:textId="55308AC8"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 </w:t>
      </w:r>
      <w:r w:rsidRPr="008C76C3">
        <w:rPr>
          <w:rFonts w:ascii="Arial" w:hAnsi="Arial" w:cs="Arial"/>
          <w:lang w:val="lt-LT"/>
        </w:rPr>
        <w:t>,, Simboliniai sparnai įteikti aktyviai girkališkei“,</w:t>
      </w:r>
    </w:p>
    <w:p w14:paraId="1D2CE192" w14:textId="41864241"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,,Daugiavaikė šeima – gerai sustyguotas mechanizmas“,</w:t>
      </w:r>
    </w:p>
    <w:p w14:paraId="01E827CB" w14:textId="1114A45D"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 ,,Į veidotyrą pastūmėjo noras pažinti save“, </w:t>
      </w:r>
    </w:p>
    <w:p w14:paraId="5D29215B" w14:textId="63536348"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,,Kretingalėje – užgimstanti žodžio festivalio ,,Saliamonas“ tradicija“,</w:t>
      </w:r>
    </w:p>
    <w:p w14:paraId="798F4C1E" w14:textId="77777777"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 ,,Girkališkių paroda seime“, </w:t>
      </w:r>
    </w:p>
    <w:p w14:paraId="04347A5A" w14:textId="795D6C31"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Kretingališkiai šventė kaip viena šeima“, </w:t>
      </w:r>
    </w:p>
    <w:p w14:paraId="66A3B32C" w14:textId="47DCB024"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,,Plikių šventėje – ir humoristinis akcentas“, </w:t>
      </w:r>
    </w:p>
    <w:p w14:paraId="57C44DDE" w14:textId="5B4DAFBC"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,,Telkia žmonėms bendrystei ir gražiems darbams“, </w:t>
      </w:r>
    </w:p>
    <w:p w14:paraId="1ECC0B60" w14:textId="1D903DC0"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816138" w:rsidRPr="008C76C3">
        <w:rPr>
          <w:rFonts w:ascii="Arial" w:hAnsi="Arial" w:cs="Arial"/>
          <w:lang w:val="lt-LT"/>
        </w:rPr>
        <w:t xml:space="preserve">Oninių šventės akcentą įkvėpė Žemaitė“, </w:t>
      </w:r>
    </w:p>
    <w:p w14:paraId="0157E60F" w14:textId="6E77A252" w:rsidR="00FE204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t xml:space="preserve">  ,,Mistinis moliūgų slėnis Kretingalėje“, ,</w:t>
      </w:r>
    </w:p>
    <w:p w14:paraId="6CEF6287" w14:textId="2E19C9A5" w:rsidR="000C6958" w:rsidRPr="008C76C3" w:rsidRDefault="00FE2048" w:rsidP="008A5D81">
      <w:pPr>
        <w:spacing w:line="276" w:lineRule="auto"/>
        <w:ind w:firstLine="567"/>
        <w:jc w:val="both"/>
        <w:rPr>
          <w:rFonts w:ascii="Arial" w:hAnsi="Arial" w:cs="Arial"/>
          <w:lang w:val="lt-LT"/>
        </w:rPr>
      </w:pPr>
      <w:r w:rsidRPr="008C76C3">
        <w:rPr>
          <w:rFonts w:ascii="Arial" w:hAnsi="Arial" w:cs="Arial"/>
          <w:lang w:val="lt-LT"/>
        </w:rPr>
        <w:lastRenderedPageBreak/>
        <w:t>,,Girkaliuose - Moliūgo šventė kitaip“</w:t>
      </w:r>
      <w:r w:rsidR="00987F73" w:rsidRPr="008C76C3">
        <w:rPr>
          <w:rFonts w:ascii="Arial" w:hAnsi="Arial" w:cs="Arial"/>
          <w:lang w:val="lt-LT"/>
        </w:rPr>
        <w:t xml:space="preserve"> </w:t>
      </w:r>
      <w:r w:rsidR="000C6958" w:rsidRPr="008C76C3">
        <w:rPr>
          <w:rFonts w:ascii="Arial" w:hAnsi="Arial" w:cs="Arial"/>
          <w:lang w:val="lt-LT"/>
        </w:rPr>
        <w:t>.</w:t>
      </w:r>
    </w:p>
    <w:p w14:paraId="67EF6C92" w14:textId="1F3A528C" w:rsidR="00D07883" w:rsidRPr="008C76C3" w:rsidRDefault="00D07883" w:rsidP="008A5D81">
      <w:pPr>
        <w:spacing w:line="276" w:lineRule="auto"/>
        <w:ind w:firstLine="567"/>
        <w:jc w:val="both"/>
        <w:rPr>
          <w:rFonts w:ascii="Arial" w:hAnsi="Arial" w:cs="Arial"/>
          <w:lang w:val="lt-LT"/>
        </w:rPr>
      </w:pPr>
      <w:r w:rsidRPr="008C76C3">
        <w:rPr>
          <w:rFonts w:ascii="Arial" w:hAnsi="Arial" w:cs="Arial"/>
          <w:lang w:val="lt-LT"/>
        </w:rPr>
        <w:t>Internetiniuose portaluose publikuoti 5 straipsniai: ,,Kretingalės kultūros centre visą pavasarį kvėpuos Saliamonas“, ,,Kretingalėje įvyko Raskis rasoj“, ,, Kretingalė švęs 770 jubiliejų: laukia įspūdinga koncertinė programa“, ,,Kretingalės kultūros centro direktorė – apie miestelio 770-ąjį jubiliejų ir pasirengimą jam“, ,,Kretingalę sudrebino įspūdinga 770 metų jubiliejaus šventė“</w:t>
      </w:r>
    </w:p>
    <w:p w14:paraId="36A3C1FD" w14:textId="1E8E6E7B" w:rsidR="000C6958"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 xml:space="preserve"> </w:t>
      </w:r>
      <w:r w:rsidR="00FE2048" w:rsidRPr="008C76C3">
        <w:rPr>
          <w:rFonts w:ascii="Arial" w:hAnsi="Arial" w:cs="Arial"/>
          <w:lang w:val="lt-LT"/>
        </w:rPr>
        <w:t xml:space="preserve">Stabiliai atnaujinama </w:t>
      </w:r>
      <w:r w:rsidR="0082253E" w:rsidRPr="008C76C3">
        <w:rPr>
          <w:rFonts w:ascii="Arial" w:hAnsi="Arial" w:cs="Arial"/>
          <w:lang w:val="lt-LT"/>
        </w:rPr>
        <w:t xml:space="preserve">ir prižiūrima </w:t>
      </w:r>
      <w:r w:rsidR="00FE2048" w:rsidRPr="008C76C3">
        <w:rPr>
          <w:rFonts w:ascii="Arial" w:hAnsi="Arial" w:cs="Arial"/>
          <w:lang w:val="lt-LT"/>
        </w:rPr>
        <w:t>įstaigos</w:t>
      </w:r>
      <w:r w:rsidRPr="008C76C3">
        <w:rPr>
          <w:rFonts w:ascii="Arial" w:hAnsi="Arial" w:cs="Arial"/>
          <w:lang w:val="lt-LT"/>
        </w:rPr>
        <w:t xml:space="preserve"> internetinė svetainė</w:t>
      </w:r>
      <w:r w:rsidR="00FE2048" w:rsidRPr="008C76C3">
        <w:rPr>
          <w:rFonts w:ascii="Arial" w:hAnsi="Arial" w:cs="Arial"/>
          <w:lang w:val="lt-LT"/>
        </w:rPr>
        <w:t>, keliama visa reikiama informacija</w:t>
      </w:r>
      <w:r w:rsidRPr="008C76C3">
        <w:rPr>
          <w:rFonts w:ascii="Arial" w:hAnsi="Arial" w:cs="Arial"/>
          <w:lang w:val="lt-LT"/>
        </w:rPr>
        <w:t>. Kretingalės kultūros centro svetainėje nuolat atnaujinama ir pateikiama privaloma informacija, renginių afišos ir renginių kalendorius. Kretingalės kultūros centro (</w:t>
      </w:r>
      <w:r w:rsidR="00FE2048" w:rsidRPr="008C76C3">
        <w:rPr>
          <w:rFonts w:ascii="Arial" w:hAnsi="Arial" w:cs="Arial"/>
          <w:lang w:val="lt-LT"/>
        </w:rPr>
        <w:t>5000</w:t>
      </w:r>
      <w:r w:rsidRPr="008C76C3">
        <w:rPr>
          <w:rFonts w:ascii="Arial" w:hAnsi="Arial" w:cs="Arial"/>
          <w:lang w:val="lt-LT"/>
        </w:rPr>
        <w:t xml:space="preserve"> draugų) </w:t>
      </w:r>
      <w:r w:rsidR="00FE2048" w:rsidRPr="008C76C3">
        <w:rPr>
          <w:rFonts w:ascii="Arial" w:hAnsi="Arial" w:cs="Arial"/>
          <w:lang w:val="lt-LT"/>
        </w:rPr>
        <w:t xml:space="preserve">, </w:t>
      </w:r>
      <w:r w:rsidRPr="008C76C3">
        <w:rPr>
          <w:rFonts w:ascii="Arial" w:hAnsi="Arial" w:cs="Arial"/>
          <w:lang w:val="lt-LT"/>
        </w:rPr>
        <w:t>Girkalių skyriaus (</w:t>
      </w:r>
      <w:r w:rsidR="00FE2048" w:rsidRPr="008C76C3">
        <w:rPr>
          <w:rFonts w:ascii="Arial" w:hAnsi="Arial" w:cs="Arial"/>
          <w:lang w:val="lt-LT"/>
        </w:rPr>
        <w:t>3360</w:t>
      </w:r>
      <w:r w:rsidRPr="008C76C3">
        <w:rPr>
          <w:rFonts w:ascii="Arial" w:hAnsi="Arial" w:cs="Arial"/>
          <w:lang w:val="lt-LT"/>
        </w:rPr>
        <w:t xml:space="preserve"> draugų)</w:t>
      </w:r>
      <w:r w:rsidR="00FE2048" w:rsidRPr="008C76C3">
        <w:rPr>
          <w:rFonts w:ascii="Arial" w:hAnsi="Arial" w:cs="Arial"/>
          <w:lang w:val="lt-LT"/>
        </w:rPr>
        <w:t xml:space="preserve">, Plikių skyriaus (3063 draugų) </w:t>
      </w:r>
      <w:r w:rsidR="00AA748F" w:rsidRPr="008C76C3">
        <w:rPr>
          <w:rFonts w:ascii="Arial" w:hAnsi="Arial" w:cs="Arial"/>
          <w:lang w:val="lt-LT"/>
        </w:rPr>
        <w:t>„</w:t>
      </w:r>
      <w:r w:rsidRPr="008C76C3">
        <w:rPr>
          <w:rFonts w:ascii="Arial" w:hAnsi="Arial" w:cs="Arial"/>
          <w:lang w:val="lt-LT"/>
        </w:rPr>
        <w:t>Facebook</w:t>
      </w:r>
      <w:r w:rsidR="00AA748F" w:rsidRPr="008C76C3">
        <w:rPr>
          <w:rFonts w:ascii="Arial" w:hAnsi="Arial" w:cs="Arial"/>
          <w:lang w:val="lt-LT"/>
        </w:rPr>
        <w:t>“</w:t>
      </w:r>
      <w:r w:rsidRPr="008C76C3">
        <w:rPr>
          <w:rFonts w:ascii="Arial" w:hAnsi="Arial" w:cs="Arial"/>
          <w:lang w:val="lt-LT"/>
        </w:rPr>
        <w:t xml:space="preserve"> paskyrose nuolat platinama informacija apie renginius ir kitas aktualijas. </w:t>
      </w:r>
      <w:r w:rsidR="001E1C59" w:rsidRPr="008C76C3">
        <w:rPr>
          <w:rFonts w:ascii="Arial" w:hAnsi="Arial" w:cs="Arial"/>
          <w:lang w:val="lt-LT"/>
        </w:rPr>
        <w:t>2022 metais s</w:t>
      </w:r>
      <w:r w:rsidRPr="008C76C3">
        <w:rPr>
          <w:rFonts w:ascii="Arial" w:hAnsi="Arial" w:cs="Arial"/>
          <w:lang w:val="lt-LT"/>
        </w:rPr>
        <w:t xml:space="preserve">ukurtas oficialus Kretingalės kultūros centro </w:t>
      </w:r>
      <w:r w:rsidR="00AA748F" w:rsidRPr="008C76C3">
        <w:rPr>
          <w:rFonts w:ascii="Arial" w:hAnsi="Arial" w:cs="Arial"/>
          <w:lang w:val="lt-LT"/>
        </w:rPr>
        <w:t>„</w:t>
      </w:r>
      <w:r w:rsidRPr="008C76C3">
        <w:rPr>
          <w:rFonts w:ascii="Arial" w:hAnsi="Arial" w:cs="Arial"/>
          <w:lang w:val="lt-LT"/>
        </w:rPr>
        <w:t>Facebook</w:t>
      </w:r>
      <w:r w:rsidR="00AA748F" w:rsidRPr="008C76C3">
        <w:rPr>
          <w:rFonts w:ascii="Arial" w:hAnsi="Arial" w:cs="Arial"/>
          <w:lang w:val="lt-LT"/>
        </w:rPr>
        <w:t>“</w:t>
      </w:r>
      <w:r w:rsidRPr="008C76C3">
        <w:rPr>
          <w:rFonts w:ascii="Arial" w:hAnsi="Arial" w:cs="Arial"/>
          <w:lang w:val="lt-LT"/>
        </w:rPr>
        <w:t xml:space="preserve"> puslapis </w:t>
      </w:r>
      <w:r w:rsidR="001E1C59" w:rsidRPr="008C76C3">
        <w:rPr>
          <w:rFonts w:ascii="Arial" w:hAnsi="Arial" w:cs="Arial"/>
          <w:lang w:val="lt-LT"/>
        </w:rPr>
        <w:t>turintis jau beveik 1500 stebėtojų</w:t>
      </w:r>
      <w:r w:rsidRPr="008C76C3">
        <w:rPr>
          <w:rFonts w:ascii="Arial" w:hAnsi="Arial" w:cs="Arial"/>
          <w:lang w:val="lt-LT"/>
        </w:rPr>
        <w:t xml:space="preserve"> </w:t>
      </w:r>
      <w:r w:rsidR="001E1C59" w:rsidRPr="008C76C3">
        <w:rPr>
          <w:rFonts w:ascii="Arial" w:hAnsi="Arial" w:cs="Arial"/>
          <w:lang w:val="lt-LT"/>
        </w:rPr>
        <w:t>padeda</w:t>
      </w:r>
      <w:r w:rsidRPr="008C76C3">
        <w:rPr>
          <w:rFonts w:ascii="Arial" w:hAnsi="Arial" w:cs="Arial"/>
          <w:lang w:val="lt-LT"/>
        </w:rPr>
        <w:t xml:space="preserve"> skelb</w:t>
      </w:r>
      <w:r w:rsidR="001E1C59" w:rsidRPr="008C76C3">
        <w:rPr>
          <w:rFonts w:ascii="Arial" w:hAnsi="Arial" w:cs="Arial"/>
          <w:lang w:val="lt-LT"/>
        </w:rPr>
        <w:t>ti</w:t>
      </w:r>
      <w:r w:rsidRPr="008C76C3">
        <w:rPr>
          <w:rFonts w:ascii="Arial" w:hAnsi="Arial" w:cs="Arial"/>
          <w:lang w:val="lt-LT"/>
        </w:rPr>
        <w:t xml:space="preserve"> informacij</w:t>
      </w:r>
      <w:r w:rsidR="001E1C59" w:rsidRPr="008C76C3">
        <w:rPr>
          <w:rFonts w:ascii="Arial" w:hAnsi="Arial" w:cs="Arial"/>
          <w:lang w:val="lt-LT"/>
        </w:rPr>
        <w:t>ą</w:t>
      </w:r>
      <w:r w:rsidRPr="008C76C3">
        <w:rPr>
          <w:rFonts w:ascii="Arial" w:hAnsi="Arial" w:cs="Arial"/>
          <w:lang w:val="lt-LT"/>
        </w:rPr>
        <w:t xml:space="preserve"> apie renginius. Padidinta informacijos apie renginius sklaida dalijant skrajutes parduotuvėse, bibliotekose ir metant į gyventojų pašto dėžutes. Taip pat siunčiami elektroniniai laiškai ir asmeninės žinutės apie vyksiančius renginius vietos įstaigoms ir gyventojams, dalijami kvietimai.</w:t>
      </w:r>
    </w:p>
    <w:p w14:paraId="563D2752" w14:textId="2CDF78C5" w:rsidR="00E400B5"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202</w:t>
      </w:r>
      <w:r w:rsidR="001E1C59" w:rsidRPr="008C76C3">
        <w:rPr>
          <w:rFonts w:ascii="Arial" w:hAnsi="Arial" w:cs="Arial"/>
          <w:lang w:val="lt-LT"/>
        </w:rPr>
        <w:t>3</w:t>
      </w:r>
      <w:r w:rsidRPr="008C76C3">
        <w:rPr>
          <w:rFonts w:ascii="Arial" w:hAnsi="Arial" w:cs="Arial"/>
          <w:lang w:val="lt-LT"/>
        </w:rPr>
        <w:t xml:space="preserve"> metais </w:t>
      </w:r>
      <w:r w:rsidR="001E1C59" w:rsidRPr="008C76C3">
        <w:rPr>
          <w:rFonts w:ascii="Arial" w:hAnsi="Arial" w:cs="Arial"/>
          <w:lang w:val="lt-LT"/>
        </w:rPr>
        <w:t xml:space="preserve">rugpjūčio mėnesį </w:t>
      </w:r>
      <w:r w:rsidRPr="008C76C3">
        <w:rPr>
          <w:rFonts w:ascii="Arial" w:hAnsi="Arial" w:cs="Arial"/>
          <w:lang w:val="lt-LT"/>
        </w:rPr>
        <w:t>atlikta gyventojų apklausa, kurioje dalyvavo 1</w:t>
      </w:r>
      <w:r w:rsidR="001E1C59" w:rsidRPr="008C76C3">
        <w:rPr>
          <w:rFonts w:ascii="Arial" w:hAnsi="Arial" w:cs="Arial"/>
          <w:lang w:val="lt-LT"/>
        </w:rPr>
        <w:t>00</w:t>
      </w:r>
      <w:r w:rsidRPr="008C76C3">
        <w:rPr>
          <w:rFonts w:ascii="Arial" w:hAnsi="Arial" w:cs="Arial"/>
          <w:lang w:val="lt-LT"/>
        </w:rPr>
        <w:t xml:space="preserve"> respondent</w:t>
      </w:r>
      <w:r w:rsidR="001E1C59" w:rsidRPr="008C76C3">
        <w:rPr>
          <w:rFonts w:ascii="Arial" w:hAnsi="Arial" w:cs="Arial"/>
          <w:lang w:val="lt-LT"/>
        </w:rPr>
        <w:t>ų</w:t>
      </w:r>
      <w:r w:rsidRPr="008C76C3">
        <w:rPr>
          <w:rFonts w:ascii="Arial" w:hAnsi="Arial" w:cs="Arial"/>
          <w:lang w:val="lt-LT"/>
        </w:rPr>
        <w:t xml:space="preserve">. </w:t>
      </w:r>
      <w:r w:rsidR="001E1C59" w:rsidRPr="008C76C3">
        <w:rPr>
          <w:rFonts w:ascii="Arial" w:hAnsi="Arial" w:cs="Arial"/>
          <w:lang w:val="lt-LT"/>
        </w:rPr>
        <w:t>80</w:t>
      </w:r>
      <w:r w:rsidR="00AA748F" w:rsidRPr="008C76C3">
        <w:rPr>
          <w:rFonts w:ascii="Arial" w:hAnsi="Arial" w:cs="Arial"/>
          <w:lang w:val="lt-LT"/>
        </w:rPr>
        <w:t xml:space="preserve"> </w:t>
      </w:r>
      <w:r w:rsidRPr="008C76C3">
        <w:rPr>
          <w:rFonts w:ascii="Arial" w:hAnsi="Arial" w:cs="Arial"/>
          <w:lang w:val="lt-LT"/>
        </w:rPr>
        <w:t xml:space="preserve">% iš jų Kretingalės kultūros centro veiklą įvertino labai gerai, </w:t>
      </w:r>
      <w:r w:rsidR="001E1C59" w:rsidRPr="008C76C3">
        <w:rPr>
          <w:rFonts w:ascii="Arial" w:hAnsi="Arial" w:cs="Arial"/>
          <w:lang w:val="lt-LT"/>
        </w:rPr>
        <w:t>10</w:t>
      </w:r>
      <w:r w:rsidR="00AA748F" w:rsidRPr="008C76C3">
        <w:rPr>
          <w:rFonts w:ascii="Arial" w:hAnsi="Arial" w:cs="Arial"/>
          <w:lang w:val="lt-LT"/>
        </w:rPr>
        <w:t xml:space="preserve"> </w:t>
      </w:r>
      <w:r w:rsidRPr="008C76C3">
        <w:rPr>
          <w:rFonts w:ascii="Arial" w:hAnsi="Arial" w:cs="Arial"/>
          <w:lang w:val="lt-LT"/>
        </w:rPr>
        <w:t xml:space="preserve">% – gerai, </w:t>
      </w:r>
      <w:r w:rsidR="001E1C59" w:rsidRPr="008C76C3">
        <w:rPr>
          <w:rFonts w:ascii="Arial" w:hAnsi="Arial" w:cs="Arial"/>
          <w:lang w:val="lt-LT"/>
        </w:rPr>
        <w:t>10</w:t>
      </w:r>
      <w:r w:rsidRPr="008C76C3">
        <w:rPr>
          <w:rFonts w:ascii="Arial" w:hAnsi="Arial" w:cs="Arial"/>
          <w:lang w:val="lt-LT"/>
        </w:rPr>
        <w:t xml:space="preserve">%  </w:t>
      </w:r>
      <w:r w:rsidR="00AA748F" w:rsidRPr="008C76C3">
        <w:rPr>
          <w:rFonts w:ascii="Arial" w:hAnsi="Arial" w:cs="Arial"/>
          <w:lang w:val="lt-LT"/>
        </w:rPr>
        <w:t>−</w:t>
      </w:r>
      <w:r w:rsidRPr="008C76C3">
        <w:rPr>
          <w:rFonts w:ascii="Arial" w:hAnsi="Arial" w:cs="Arial"/>
          <w:lang w:val="lt-LT"/>
        </w:rPr>
        <w:t xml:space="preserve"> vidutiniškai, ir </w:t>
      </w:r>
      <w:r w:rsidR="001E1C59" w:rsidRPr="008C76C3">
        <w:rPr>
          <w:rFonts w:ascii="Arial" w:hAnsi="Arial" w:cs="Arial"/>
          <w:lang w:val="lt-LT"/>
        </w:rPr>
        <w:t>0</w:t>
      </w:r>
      <w:r w:rsidR="00AA748F" w:rsidRPr="008C76C3">
        <w:rPr>
          <w:rFonts w:ascii="Arial" w:hAnsi="Arial" w:cs="Arial"/>
          <w:lang w:val="lt-LT"/>
        </w:rPr>
        <w:t xml:space="preserve"> </w:t>
      </w:r>
      <w:r w:rsidRPr="008C76C3">
        <w:rPr>
          <w:rFonts w:ascii="Arial" w:hAnsi="Arial" w:cs="Arial"/>
          <w:lang w:val="lt-LT"/>
        </w:rPr>
        <w:t>% – silpnai.</w:t>
      </w:r>
      <w:r w:rsidR="002410CE" w:rsidRPr="008C76C3">
        <w:rPr>
          <w:rFonts w:ascii="Arial" w:hAnsi="Arial" w:cs="Arial"/>
          <w:lang w:val="lt-LT"/>
        </w:rPr>
        <w:t xml:space="preserve"> </w:t>
      </w:r>
      <w:r w:rsidRPr="008C76C3">
        <w:rPr>
          <w:rFonts w:ascii="Arial" w:hAnsi="Arial" w:cs="Arial"/>
          <w:lang w:val="lt-LT"/>
        </w:rPr>
        <w:t xml:space="preserve">Identiškai įvertinta ir mūsų komunikacija apie renginius. Apklausos metu išsiaiškinta, kokio žanro ar atlikėjo </w:t>
      </w:r>
      <w:r w:rsidR="002410CE" w:rsidRPr="008C76C3">
        <w:rPr>
          <w:rFonts w:ascii="Arial" w:hAnsi="Arial" w:cs="Arial"/>
          <w:lang w:val="lt-LT"/>
        </w:rPr>
        <w:t xml:space="preserve">ir </w:t>
      </w:r>
      <w:r w:rsidRPr="008C76C3">
        <w:rPr>
          <w:rFonts w:ascii="Arial" w:hAnsi="Arial" w:cs="Arial"/>
          <w:lang w:val="lt-LT"/>
        </w:rPr>
        <w:t xml:space="preserve">renginių pageidaujama, </w:t>
      </w:r>
      <w:r w:rsidR="002410CE" w:rsidRPr="008C76C3">
        <w:rPr>
          <w:rFonts w:ascii="Arial" w:hAnsi="Arial" w:cs="Arial"/>
          <w:lang w:val="lt-LT"/>
        </w:rPr>
        <w:t xml:space="preserve">ar respondentai džiaugiasi poezijos žanro kryptimi, ar džiaugiasi </w:t>
      </w:r>
      <w:r w:rsidRPr="008C76C3">
        <w:rPr>
          <w:rFonts w:ascii="Arial" w:hAnsi="Arial" w:cs="Arial"/>
          <w:lang w:val="lt-LT"/>
        </w:rPr>
        <w:t>edukacij</w:t>
      </w:r>
      <w:r w:rsidR="002410CE" w:rsidRPr="008C76C3">
        <w:rPr>
          <w:rFonts w:ascii="Arial" w:hAnsi="Arial" w:cs="Arial"/>
          <w:lang w:val="lt-LT"/>
        </w:rPr>
        <w:t>omis</w:t>
      </w:r>
      <w:r w:rsidRPr="008C76C3">
        <w:rPr>
          <w:rFonts w:ascii="Arial" w:hAnsi="Arial" w:cs="Arial"/>
          <w:lang w:val="lt-LT"/>
        </w:rPr>
        <w:t xml:space="preserve">. Respondentai </w:t>
      </w:r>
      <w:r w:rsidR="002410CE" w:rsidRPr="008C76C3">
        <w:rPr>
          <w:rFonts w:ascii="Arial" w:hAnsi="Arial" w:cs="Arial"/>
          <w:lang w:val="lt-LT"/>
        </w:rPr>
        <w:t>dėl poezijos žanro krypties turėjo įvairias nuomones, tik maža dalis žmonių domisi šiuo žanru. Dėl edukacijų respondentai neturėjo jokių priekaištų ir norėtų jų daugiau. Komunikacija įvertinta – labai gerai. Komandinis darbas įvertintas – labai gerai.</w:t>
      </w:r>
      <w:r w:rsidR="00E400B5" w:rsidRPr="008C76C3">
        <w:rPr>
          <w:rFonts w:ascii="Arial" w:hAnsi="Arial" w:cs="Arial"/>
          <w:lang w:val="lt-LT"/>
        </w:rPr>
        <w:t xml:space="preserve"> </w:t>
      </w:r>
      <w:r w:rsidR="0082253E" w:rsidRPr="008C76C3">
        <w:rPr>
          <w:rFonts w:ascii="Arial" w:hAnsi="Arial" w:cs="Arial"/>
          <w:lang w:val="lt-LT"/>
        </w:rPr>
        <w:t>Geriausias įstaigos metų renginys 2023 metais anot respondentų – Kretingalės miestelio šventė ,,Viena šeima – viena tauta“.</w:t>
      </w:r>
    </w:p>
    <w:p w14:paraId="4355E4F2" w14:textId="031A54ED" w:rsidR="000C6958" w:rsidRPr="008C76C3" w:rsidRDefault="00E400B5" w:rsidP="008A5D81">
      <w:pPr>
        <w:spacing w:line="276" w:lineRule="auto"/>
        <w:ind w:firstLine="567"/>
        <w:jc w:val="both"/>
        <w:rPr>
          <w:rFonts w:ascii="Arial" w:hAnsi="Arial" w:cs="Arial"/>
          <w:lang w:val="lt-LT"/>
        </w:rPr>
      </w:pPr>
      <w:r w:rsidRPr="008C76C3">
        <w:rPr>
          <w:rFonts w:ascii="Arial" w:hAnsi="Arial" w:cs="Arial"/>
          <w:lang w:val="lt-LT"/>
        </w:rPr>
        <w:t xml:space="preserve"> </w:t>
      </w:r>
      <w:r w:rsidR="000C6958" w:rsidRPr="008C76C3">
        <w:rPr>
          <w:rFonts w:ascii="Arial" w:hAnsi="Arial" w:cs="Arial"/>
          <w:lang w:val="lt-LT"/>
        </w:rPr>
        <w:t xml:space="preserve">Bendrai vertinant veiklą sulaukta tokių komentarų, cituojame: </w:t>
      </w:r>
    </w:p>
    <w:p w14:paraId="14A466BA" w14:textId="2E599C74" w:rsidR="002410CE" w:rsidRPr="008C76C3" w:rsidRDefault="002410CE" w:rsidP="000633FF">
      <w:pPr>
        <w:spacing w:line="276" w:lineRule="auto"/>
        <w:ind w:firstLine="567"/>
        <w:jc w:val="both"/>
        <w:rPr>
          <w:rFonts w:ascii="Arial" w:hAnsi="Arial" w:cs="Arial"/>
          <w:color w:val="000000"/>
          <w:lang w:val="lt-LT"/>
        </w:rPr>
      </w:pPr>
      <w:r w:rsidRPr="008C76C3">
        <w:rPr>
          <w:rFonts w:ascii="Arial" w:hAnsi="Arial" w:cs="Arial"/>
          <w:lang w:val="lt-LT"/>
        </w:rPr>
        <w:t>,,</w:t>
      </w:r>
      <w:r w:rsidRPr="008C76C3">
        <w:rPr>
          <w:rFonts w:ascii="Arial" w:hAnsi="Arial" w:cs="Arial"/>
          <w:color w:val="000000"/>
          <w:lang w:val="lt-LT"/>
        </w:rPr>
        <w:t>Geri dalykai: centras akivaizdu, jog pradėjo dirbti. Todėl labai gerai, kad nešama atsakomybė prieš mokesčių mokėtojus. Tokius pavyzdingus kultūros darbuotojus negaila ir išlaikyti. Geros, sutvarkytos salės, renginių labai daug ir visiems skoniams ir amžiams. Patobulėti reikėtų finansavimo pritraukime. Kai kultūros darbuotojai atsakingiau ir profesionaliau pradės dirbti su projektų rašymu, centras tur</w:t>
      </w:r>
      <w:r w:rsidR="00E400B5" w:rsidRPr="008C76C3">
        <w:rPr>
          <w:rFonts w:ascii="Arial" w:hAnsi="Arial" w:cs="Arial"/>
          <w:color w:val="000000"/>
          <w:lang w:val="lt-LT"/>
        </w:rPr>
        <w:t>ė</w:t>
      </w:r>
      <w:r w:rsidRPr="008C76C3">
        <w:rPr>
          <w:rFonts w:ascii="Arial" w:hAnsi="Arial" w:cs="Arial"/>
          <w:color w:val="000000"/>
          <w:lang w:val="lt-LT"/>
        </w:rPr>
        <w:t xml:space="preserve">s daugiau pinigų, o kai turės pinigų, galės kepti </w:t>
      </w:r>
      <w:r w:rsidR="0082253E" w:rsidRPr="008C76C3">
        <w:rPr>
          <w:rFonts w:ascii="Arial" w:hAnsi="Arial" w:cs="Arial"/>
          <w:color w:val="000000"/>
          <w:lang w:val="lt-LT"/>
        </w:rPr>
        <w:t>kosminio</w:t>
      </w:r>
      <w:r w:rsidRPr="008C76C3">
        <w:rPr>
          <w:rFonts w:ascii="Arial" w:hAnsi="Arial" w:cs="Arial"/>
          <w:color w:val="000000"/>
          <w:lang w:val="lt-LT"/>
        </w:rPr>
        <w:t xml:space="preserve"> gerumo ir respublikinio lygmens renginius“</w:t>
      </w:r>
    </w:p>
    <w:p w14:paraId="0205ADCA" w14:textId="4644119D" w:rsidR="002410CE" w:rsidRPr="008C76C3" w:rsidRDefault="002410CE"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,,Atrodote puikiai“</w:t>
      </w:r>
    </w:p>
    <w:p w14:paraId="2EE8C50C" w14:textId="1AB8AD11" w:rsidR="002410CE" w:rsidRPr="008C76C3" w:rsidRDefault="002410CE"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,,Stipri ir puikiai koordinuota komanda!“</w:t>
      </w:r>
    </w:p>
    <w:p w14:paraId="32DC2CB6" w14:textId="150F43C8" w:rsidR="002410CE" w:rsidRPr="008C76C3" w:rsidRDefault="002410CE" w:rsidP="000633FF">
      <w:pPr>
        <w:spacing w:line="276" w:lineRule="auto"/>
        <w:ind w:firstLine="567"/>
        <w:jc w:val="both"/>
        <w:rPr>
          <w:rFonts w:ascii="Arial" w:hAnsi="Arial" w:cs="Arial"/>
          <w:color w:val="000000"/>
          <w:lang w:val="lt-LT"/>
        </w:rPr>
      </w:pPr>
      <w:r w:rsidRPr="008C76C3">
        <w:rPr>
          <w:rFonts w:ascii="Arial" w:hAnsi="Arial" w:cs="Arial"/>
          <w:color w:val="000000"/>
          <w:lang w:val="lt-LT"/>
        </w:rPr>
        <w:t>,,Puiki, profesionali ir susigrojusi komanda, bendradarbiavimas su seniūnija, mokykla, bendruomene. Viskas puiku, sėkmės!“</w:t>
      </w:r>
    </w:p>
    <w:p w14:paraId="43AC1A4F" w14:textId="47EE6A10" w:rsidR="002410CE" w:rsidRPr="008C76C3" w:rsidRDefault="002410CE"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,,Labai patinka įsiklausymas į klausytojų, žiūrovų nuomonę, pageidavimus ir renginių įvairovė“</w:t>
      </w:r>
    </w:p>
    <w:p w14:paraId="3C7A1A85" w14:textId="2816FA9F" w:rsidR="002410CE" w:rsidRPr="008C76C3" w:rsidRDefault="00E400B5"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w:t>
      </w:r>
      <w:r w:rsidR="002410CE" w:rsidRPr="008C76C3">
        <w:rPr>
          <w:rFonts w:ascii="Arial" w:hAnsi="Arial" w:cs="Arial"/>
          <w:color w:val="000000"/>
          <w:lang w:val="lt-LT"/>
        </w:rPr>
        <w:t>Gražios afišos palyginti su kai kurių kitų miestų afišomis.</w:t>
      </w:r>
      <w:r w:rsidRPr="008C76C3">
        <w:rPr>
          <w:rFonts w:ascii="Arial" w:hAnsi="Arial" w:cs="Arial"/>
          <w:color w:val="000000"/>
          <w:lang w:val="lt-LT"/>
        </w:rPr>
        <w:t>“</w:t>
      </w:r>
    </w:p>
    <w:p w14:paraId="513CF02E" w14:textId="54632F46" w:rsidR="000C6958" w:rsidRPr="008C76C3" w:rsidRDefault="00E400B5"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w:t>
      </w:r>
      <w:r w:rsidR="002410CE" w:rsidRPr="008C76C3">
        <w:rPr>
          <w:rFonts w:ascii="Arial" w:hAnsi="Arial" w:cs="Arial"/>
          <w:color w:val="000000"/>
          <w:lang w:val="lt-LT"/>
        </w:rPr>
        <w:t>Džiugina, kad kultūros centro pagrindinis asmuo yra jaunas, kuris stengiasi ir įdeda daug pastangų kad Kretingalėje būtų veiklų.</w:t>
      </w:r>
      <w:r w:rsidRPr="008C76C3">
        <w:rPr>
          <w:rFonts w:ascii="Arial" w:hAnsi="Arial" w:cs="Arial"/>
          <w:color w:val="000000"/>
          <w:lang w:val="lt-LT"/>
        </w:rPr>
        <w:t>“</w:t>
      </w:r>
    </w:p>
    <w:p w14:paraId="7C197581" w14:textId="2A010397" w:rsidR="00E400B5" w:rsidRPr="008C76C3" w:rsidRDefault="00E400B5"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,,Kiek metų dar žadat skaityti poeziją ir kas tai nustatė“</w:t>
      </w:r>
    </w:p>
    <w:p w14:paraId="29D6ED81" w14:textId="77777777" w:rsidR="000C6958" w:rsidRPr="008C76C3" w:rsidRDefault="000C6958" w:rsidP="008A5D81">
      <w:pPr>
        <w:spacing w:before="240" w:after="240" w:line="276" w:lineRule="auto"/>
        <w:ind w:firstLine="567"/>
        <w:rPr>
          <w:rFonts w:ascii="Arial" w:hAnsi="Arial" w:cs="Arial"/>
          <w:b/>
          <w:bCs/>
          <w:lang w:val="lt-LT"/>
        </w:rPr>
      </w:pPr>
      <w:r w:rsidRPr="008C76C3">
        <w:rPr>
          <w:rFonts w:ascii="Arial" w:hAnsi="Arial" w:cs="Arial"/>
          <w:b/>
          <w:bCs/>
          <w:lang w:val="lt-LT"/>
        </w:rPr>
        <w:t>7. Įstaigoje atlikti kitų institucijų patikrinimai per ataskaitinius metus:</w:t>
      </w:r>
    </w:p>
    <w:p w14:paraId="35622AB5" w14:textId="77777777" w:rsidR="000C6958" w:rsidRPr="008C76C3" w:rsidRDefault="000C6958" w:rsidP="008A5D81">
      <w:pPr>
        <w:spacing w:line="276" w:lineRule="auto"/>
        <w:jc w:val="both"/>
        <w:rPr>
          <w:rFonts w:ascii="Arial" w:hAnsi="Arial" w:cs="Arial"/>
          <w:i/>
          <w:iCs/>
          <w:lang w:val="lt-LT"/>
        </w:rPr>
      </w:pPr>
      <w:r w:rsidRPr="008C76C3">
        <w:rPr>
          <w:rFonts w:ascii="Arial" w:hAnsi="Arial" w:cs="Arial"/>
          <w:i/>
          <w:iCs/>
          <w:lang w:val="lt-LT"/>
        </w:rPr>
        <w:t>11 lentelė. Įstaigoje atlikti kitų institucijų patikrinimai.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276"/>
        <w:gridCol w:w="3112"/>
      </w:tblGrid>
      <w:tr w:rsidR="00CB25DE" w:rsidRPr="008C76C3" w14:paraId="73C161DA" w14:textId="77777777">
        <w:tc>
          <w:tcPr>
            <w:tcW w:w="576" w:type="dxa"/>
          </w:tcPr>
          <w:p w14:paraId="120D281D"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lastRenderedPageBreak/>
              <w:t>Eil. Nr.</w:t>
            </w:r>
          </w:p>
        </w:tc>
        <w:tc>
          <w:tcPr>
            <w:tcW w:w="4664" w:type="dxa"/>
          </w:tcPr>
          <w:p w14:paraId="1DC8A985"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Patikrinimo pavadinimas</w:t>
            </w:r>
          </w:p>
        </w:tc>
        <w:tc>
          <w:tcPr>
            <w:tcW w:w="1276" w:type="dxa"/>
          </w:tcPr>
          <w:p w14:paraId="361C03A5"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Data</w:t>
            </w:r>
          </w:p>
        </w:tc>
        <w:tc>
          <w:tcPr>
            <w:tcW w:w="3112" w:type="dxa"/>
          </w:tcPr>
          <w:p w14:paraId="6BC4B0D9" w14:textId="77777777" w:rsidR="000C6958" w:rsidRPr="008C76C3" w:rsidRDefault="000C6958" w:rsidP="008A5D81">
            <w:pPr>
              <w:spacing w:line="276" w:lineRule="auto"/>
              <w:jc w:val="both"/>
              <w:rPr>
                <w:rFonts w:ascii="Arial" w:hAnsi="Arial" w:cs="Arial"/>
                <w:lang w:val="lt-LT"/>
              </w:rPr>
            </w:pPr>
            <w:r w:rsidRPr="008C76C3">
              <w:rPr>
                <w:rFonts w:ascii="Arial" w:hAnsi="Arial" w:cs="Arial"/>
                <w:lang w:val="lt-LT"/>
              </w:rPr>
              <w:t xml:space="preserve">Pažeidimų pobūdis </w:t>
            </w:r>
          </w:p>
        </w:tc>
      </w:tr>
      <w:tr w:rsidR="00CB25DE" w:rsidRPr="008C76C3" w14:paraId="123029DD" w14:textId="77777777">
        <w:tc>
          <w:tcPr>
            <w:tcW w:w="576" w:type="dxa"/>
          </w:tcPr>
          <w:p w14:paraId="5CD3CD1F" w14:textId="77777777" w:rsidR="000C6958" w:rsidRPr="008C76C3" w:rsidRDefault="000C6958" w:rsidP="008A5D81">
            <w:pPr>
              <w:spacing w:line="276" w:lineRule="auto"/>
              <w:jc w:val="both"/>
              <w:rPr>
                <w:rFonts w:ascii="Arial" w:hAnsi="Arial" w:cs="Arial"/>
                <w:lang w:val="lt-LT"/>
              </w:rPr>
            </w:pPr>
          </w:p>
        </w:tc>
        <w:tc>
          <w:tcPr>
            <w:tcW w:w="4664" w:type="dxa"/>
          </w:tcPr>
          <w:p w14:paraId="447111E0" w14:textId="642F67F2" w:rsidR="000C6958" w:rsidRPr="008C76C3" w:rsidRDefault="000C6958" w:rsidP="008A5D81">
            <w:pPr>
              <w:spacing w:line="276" w:lineRule="auto"/>
              <w:jc w:val="both"/>
              <w:rPr>
                <w:rFonts w:ascii="Arial" w:hAnsi="Arial" w:cs="Arial"/>
                <w:lang w:val="lt-LT"/>
              </w:rPr>
            </w:pPr>
            <w:r w:rsidRPr="008C76C3">
              <w:rPr>
                <w:rFonts w:ascii="Arial" w:hAnsi="Arial" w:cs="Arial"/>
                <w:lang w:val="lt-LT"/>
              </w:rPr>
              <w:t>Klaipėdos rajono savivaldybės kontrolieriaus pavedimu 202</w:t>
            </w:r>
            <w:r w:rsidR="00692E41" w:rsidRPr="008C76C3">
              <w:rPr>
                <w:rFonts w:ascii="Arial" w:hAnsi="Arial" w:cs="Arial"/>
                <w:lang w:val="lt-LT"/>
              </w:rPr>
              <w:t>3</w:t>
            </w:r>
            <w:r w:rsidRPr="008C76C3">
              <w:rPr>
                <w:rFonts w:ascii="Arial" w:hAnsi="Arial" w:cs="Arial"/>
                <w:lang w:val="lt-LT"/>
              </w:rPr>
              <w:t>-</w:t>
            </w:r>
            <w:r w:rsidR="00692E41" w:rsidRPr="008C76C3">
              <w:rPr>
                <w:rFonts w:ascii="Arial" w:hAnsi="Arial" w:cs="Arial"/>
                <w:lang w:val="lt-LT"/>
              </w:rPr>
              <w:t>12</w:t>
            </w:r>
            <w:r w:rsidRPr="008C76C3">
              <w:rPr>
                <w:rFonts w:ascii="Arial" w:hAnsi="Arial" w:cs="Arial"/>
                <w:lang w:val="lt-LT"/>
              </w:rPr>
              <w:t>-</w:t>
            </w:r>
            <w:r w:rsidR="00692E41" w:rsidRPr="008C76C3">
              <w:rPr>
                <w:rFonts w:ascii="Arial" w:hAnsi="Arial" w:cs="Arial"/>
                <w:lang w:val="lt-LT"/>
              </w:rPr>
              <w:t>12</w:t>
            </w:r>
            <w:r w:rsidRPr="008C76C3">
              <w:rPr>
                <w:rFonts w:ascii="Arial" w:hAnsi="Arial" w:cs="Arial"/>
                <w:lang w:val="lt-LT"/>
              </w:rPr>
              <w:t>, Nr. Ko9-</w:t>
            </w:r>
            <w:r w:rsidR="00692E41" w:rsidRPr="008C76C3">
              <w:rPr>
                <w:rFonts w:ascii="Arial" w:hAnsi="Arial" w:cs="Arial"/>
                <w:lang w:val="lt-LT"/>
              </w:rPr>
              <w:t>32</w:t>
            </w:r>
            <w:r w:rsidRPr="008C76C3">
              <w:rPr>
                <w:rFonts w:ascii="Arial" w:hAnsi="Arial" w:cs="Arial"/>
                <w:lang w:val="lt-LT"/>
              </w:rPr>
              <w:t xml:space="preserve">,pradėtas auditas „Dėl </w:t>
            </w:r>
            <w:r w:rsidR="00692E41" w:rsidRPr="008C76C3">
              <w:rPr>
                <w:rFonts w:ascii="Arial" w:hAnsi="Arial" w:cs="Arial"/>
                <w:lang w:val="lt-LT"/>
              </w:rPr>
              <w:t>vykdomo finansinio audito 2023 metais</w:t>
            </w:r>
            <w:r w:rsidRPr="008C76C3">
              <w:rPr>
                <w:rFonts w:ascii="Arial" w:hAnsi="Arial" w:cs="Arial"/>
                <w:lang w:val="lt-LT"/>
              </w:rPr>
              <w:t>„.</w:t>
            </w:r>
          </w:p>
        </w:tc>
        <w:tc>
          <w:tcPr>
            <w:tcW w:w="1276" w:type="dxa"/>
          </w:tcPr>
          <w:p w14:paraId="40C7A2A1" w14:textId="77777777" w:rsidR="000C6958" w:rsidRPr="008C76C3" w:rsidRDefault="000C6958" w:rsidP="008A5D81">
            <w:pPr>
              <w:spacing w:line="276" w:lineRule="auto"/>
              <w:jc w:val="both"/>
              <w:rPr>
                <w:rFonts w:ascii="Arial" w:hAnsi="Arial" w:cs="Arial"/>
                <w:lang w:val="lt-LT"/>
              </w:rPr>
            </w:pPr>
          </w:p>
        </w:tc>
        <w:tc>
          <w:tcPr>
            <w:tcW w:w="3112" w:type="dxa"/>
          </w:tcPr>
          <w:p w14:paraId="45B6D5AD" w14:textId="77777777" w:rsidR="000C6958" w:rsidRPr="008C76C3" w:rsidRDefault="000C6958" w:rsidP="008A5D81">
            <w:pPr>
              <w:spacing w:line="276" w:lineRule="auto"/>
              <w:jc w:val="both"/>
              <w:rPr>
                <w:rFonts w:ascii="Arial" w:hAnsi="Arial" w:cs="Arial"/>
                <w:lang w:val="lt-LT"/>
              </w:rPr>
            </w:pPr>
          </w:p>
        </w:tc>
      </w:tr>
    </w:tbl>
    <w:p w14:paraId="353AA4E4" w14:textId="1FC4B0B4" w:rsidR="000C6958" w:rsidRPr="008C76C3" w:rsidRDefault="000C6958" w:rsidP="008A5D81">
      <w:pPr>
        <w:spacing w:before="240" w:after="240" w:line="276" w:lineRule="auto"/>
        <w:ind w:firstLine="567"/>
        <w:rPr>
          <w:rFonts w:ascii="Arial" w:hAnsi="Arial" w:cs="Arial"/>
          <w:b/>
          <w:bCs/>
          <w:lang w:val="lt-LT"/>
        </w:rPr>
      </w:pPr>
      <w:r w:rsidRPr="008C76C3">
        <w:rPr>
          <w:rFonts w:ascii="Arial" w:hAnsi="Arial" w:cs="Arial"/>
          <w:b/>
          <w:bCs/>
          <w:lang w:val="lt-LT"/>
        </w:rPr>
        <w:t>8. Vadovo veikla, įgyvendinant įstaigos tikslus:</w:t>
      </w:r>
    </w:p>
    <w:p w14:paraId="67D4EB16" w14:textId="52D478FE" w:rsidR="000C6958" w:rsidRPr="008C76C3" w:rsidRDefault="000C6958" w:rsidP="008A5D81">
      <w:pPr>
        <w:spacing w:line="276" w:lineRule="auto"/>
        <w:ind w:firstLine="567"/>
        <w:jc w:val="both"/>
        <w:rPr>
          <w:rFonts w:ascii="Arial" w:hAnsi="Arial" w:cs="Arial"/>
          <w:lang w:val="lt-LT"/>
        </w:rPr>
      </w:pPr>
      <w:r w:rsidRPr="008C76C3">
        <w:rPr>
          <w:rFonts w:ascii="Arial" w:hAnsi="Arial" w:cs="Arial"/>
          <w:b/>
          <w:bCs/>
          <w:lang w:val="lt-LT"/>
        </w:rPr>
        <w:t>8.1. Iškeltų vadovui prioritetinių veiklų įgyvendinimas, suformuotos 202</w:t>
      </w:r>
      <w:r w:rsidR="00CB25DE" w:rsidRPr="008C76C3">
        <w:rPr>
          <w:rFonts w:ascii="Arial" w:hAnsi="Arial" w:cs="Arial"/>
          <w:b/>
          <w:bCs/>
          <w:lang w:val="lt-LT"/>
        </w:rPr>
        <w:t>3</w:t>
      </w:r>
      <w:r w:rsidRPr="008C76C3">
        <w:rPr>
          <w:rFonts w:ascii="Arial" w:hAnsi="Arial" w:cs="Arial"/>
          <w:b/>
          <w:bCs/>
          <w:lang w:val="lt-LT"/>
        </w:rPr>
        <w:t xml:space="preserve"> m. metų veiklos užduotys ir jų įvykdymas</w:t>
      </w:r>
      <w:r w:rsidRPr="008C76C3">
        <w:rPr>
          <w:rFonts w:ascii="Arial" w:hAnsi="Arial" w:cs="Arial"/>
          <w:lang w:val="lt-LT"/>
        </w:rPr>
        <w:t>:</w:t>
      </w:r>
    </w:p>
    <w:p w14:paraId="628FACE9" w14:textId="7E6F7E43" w:rsidR="000C6958" w:rsidRPr="008C76C3" w:rsidRDefault="007B380E" w:rsidP="008A5D81">
      <w:pPr>
        <w:spacing w:before="240" w:line="276" w:lineRule="auto"/>
        <w:ind w:firstLine="567"/>
        <w:jc w:val="both"/>
        <w:rPr>
          <w:rFonts w:ascii="Arial" w:hAnsi="Arial" w:cs="Arial"/>
          <w:lang w:val="lt-LT"/>
        </w:rPr>
      </w:pPr>
      <w:r w:rsidRPr="000947DA">
        <w:rPr>
          <w:rFonts w:ascii="Arial" w:hAnsi="Arial" w:cs="Arial"/>
          <w:lang w:val="lt-LT"/>
        </w:rPr>
        <w:t>Visos vadovui iškeltos užduotys buvo įgyvendintos, tai atsispindi 202</w:t>
      </w:r>
      <w:r>
        <w:rPr>
          <w:rFonts w:ascii="Arial" w:hAnsi="Arial" w:cs="Arial"/>
          <w:lang w:val="lt-LT"/>
        </w:rPr>
        <w:t>3</w:t>
      </w:r>
      <w:r w:rsidRPr="000947DA">
        <w:rPr>
          <w:rFonts w:ascii="Arial" w:hAnsi="Arial" w:cs="Arial"/>
          <w:lang w:val="lt-LT"/>
        </w:rPr>
        <w:t xml:space="preserve"> m. vadovų vertinimo išvadoje, vadovo veikla įvertinta labai gerai.</w:t>
      </w:r>
    </w:p>
    <w:p w14:paraId="5E8C01FD" w14:textId="77777777" w:rsidR="000C6958" w:rsidRPr="008C76C3" w:rsidRDefault="000C6958" w:rsidP="008A5D81">
      <w:pPr>
        <w:spacing w:line="276" w:lineRule="auto"/>
        <w:ind w:firstLine="567"/>
        <w:rPr>
          <w:rFonts w:ascii="Arial" w:hAnsi="Arial" w:cs="Arial"/>
          <w:b/>
          <w:bCs/>
          <w:lang w:val="lt-LT"/>
        </w:rPr>
      </w:pPr>
      <w:r w:rsidRPr="008C76C3">
        <w:rPr>
          <w:rFonts w:ascii="Arial" w:hAnsi="Arial" w:cs="Arial"/>
          <w:b/>
          <w:bCs/>
          <w:lang w:val="lt-LT"/>
        </w:rPr>
        <w:t xml:space="preserve">8.2. Įstaigos dalyvavimas projektinėje veikloje: </w:t>
      </w:r>
    </w:p>
    <w:p w14:paraId="5FF9579B" w14:textId="2E2489F2" w:rsidR="000C6958"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Kretingalės kultūros centr</w:t>
      </w:r>
      <w:r w:rsidR="00E400B5" w:rsidRPr="008C76C3">
        <w:rPr>
          <w:rFonts w:ascii="Arial" w:hAnsi="Arial" w:cs="Arial"/>
          <w:lang w:val="lt-LT"/>
        </w:rPr>
        <w:t>o Girkalių skyrius 2023</w:t>
      </w:r>
      <w:r w:rsidRPr="008C76C3">
        <w:rPr>
          <w:rFonts w:ascii="Arial" w:hAnsi="Arial" w:cs="Arial"/>
          <w:lang w:val="lt-LT"/>
        </w:rPr>
        <w:t xml:space="preserve"> metais įgyvendino etn</w:t>
      </w:r>
      <w:r w:rsidR="00E400B5" w:rsidRPr="008C76C3">
        <w:rPr>
          <w:rFonts w:ascii="Arial" w:hAnsi="Arial" w:cs="Arial"/>
          <w:lang w:val="lt-LT"/>
        </w:rPr>
        <w:t xml:space="preserve">inį </w:t>
      </w:r>
      <w:r w:rsidRPr="008C76C3">
        <w:rPr>
          <w:rFonts w:ascii="Arial" w:hAnsi="Arial" w:cs="Arial"/>
          <w:lang w:val="lt-LT"/>
        </w:rPr>
        <w:t>projektą ,,</w:t>
      </w:r>
      <w:r w:rsidR="00E400B5" w:rsidRPr="008C76C3">
        <w:rPr>
          <w:rFonts w:ascii="Arial" w:hAnsi="Arial" w:cs="Arial"/>
          <w:lang w:val="lt-LT"/>
        </w:rPr>
        <w:t>Kanklių ratas</w:t>
      </w:r>
      <w:r w:rsidRPr="008C76C3">
        <w:rPr>
          <w:rFonts w:ascii="Arial" w:hAnsi="Arial" w:cs="Arial"/>
          <w:lang w:val="lt-LT"/>
        </w:rPr>
        <w:t xml:space="preserve"> – </w:t>
      </w:r>
      <w:r w:rsidR="00E400B5" w:rsidRPr="008C76C3">
        <w:rPr>
          <w:rFonts w:ascii="Arial" w:hAnsi="Arial" w:cs="Arial"/>
          <w:lang w:val="lt-LT"/>
        </w:rPr>
        <w:t>Mažosios Lietuvos dainos</w:t>
      </w:r>
      <w:r w:rsidRPr="008C76C3">
        <w:rPr>
          <w:rFonts w:ascii="Arial" w:hAnsi="Arial" w:cs="Arial"/>
          <w:lang w:val="lt-LT"/>
        </w:rPr>
        <w:t xml:space="preserve">“. Projekto įgyvendinimui iš Savivaldybės lėšų skirta </w:t>
      </w:r>
      <w:r w:rsidR="00E400B5" w:rsidRPr="008C76C3">
        <w:rPr>
          <w:rFonts w:ascii="Arial" w:hAnsi="Arial" w:cs="Arial"/>
          <w:lang w:val="lt-LT"/>
        </w:rPr>
        <w:t>8</w:t>
      </w:r>
      <w:r w:rsidRPr="008C76C3">
        <w:rPr>
          <w:rFonts w:ascii="Arial" w:hAnsi="Arial" w:cs="Arial"/>
          <w:lang w:val="lt-LT"/>
        </w:rPr>
        <w:t xml:space="preserve">00 </w:t>
      </w:r>
      <w:r w:rsidR="00A416CD">
        <w:rPr>
          <w:rFonts w:ascii="Arial" w:hAnsi="Arial" w:cs="Arial"/>
          <w:lang w:val="lt-LT"/>
        </w:rPr>
        <w:t>E</w:t>
      </w:r>
      <w:r w:rsidRPr="008C76C3">
        <w:rPr>
          <w:rFonts w:ascii="Arial" w:hAnsi="Arial" w:cs="Arial"/>
          <w:lang w:val="lt-LT"/>
        </w:rPr>
        <w:t xml:space="preserve">ur. </w:t>
      </w:r>
      <w:r w:rsidR="00E400B5" w:rsidRPr="008C76C3">
        <w:rPr>
          <w:rFonts w:ascii="Arial" w:hAnsi="Arial" w:cs="Arial"/>
          <w:lang w:val="lt-LT"/>
        </w:rPr>
        <w:t xml:space="preserve">Kretingalės kultūros centras įgyvendino </w:t>
      </w:r>
      <w:r w:rsidRPr="008C76C3">
        <w:rPr>
          <w:rFonts w:ascii="Arial" w:hAnsi="Arial" w:cs="Arial"/>
          <w:lang w:val="lt-LT"/>
        </w:rPr>
        <w:t>Lietuvos kultūros taryb</w:t>
      </w:r>
      <w:r w:rsidR="00E400B5" w:rsidRPr="008C76C3">
        <w:rPr>
          <w:rFonts w:ascii="Arial" w:hAnsi="Arial" w:cs="Arial"/>
          <w:lang w:val="lt-LT"/>
        </w:rPr>
        <w:t xml:space="preserve">os tolygios kultūrinės raidos </w:t>
      </w:r>
      <w:r w:rsidRPr="008C76C3">
        <w:rPr>
          <w:rFonts w:ascii="Arial" w:hAnsi="Arial" w:cs="Arial"/>
          <w:lang w:val="lt-LT"/>
        </w:rPr>
        <w:t xml:space="preserve"> projekt</w:t>
      </w:r>
      <w:r w:rsidR="00E400B5" w:rsidRPr="008C76C3">
        <w:rPr>
          <w:rFonts w:ascii="Arial" w:hAnsi="Arial" w:cs="Arial"/>
          <w:lang w:val="lt-LT"/>
        </w:rPr>
        <w:t xml:space="preserve">ą žodžio festivalis ,,Saliamonas“. Projekto įgyvendinimui iš LKT lėšų skirta suma 10 500 </w:t>
      </w:r>
      <w:r w:rsidR="00A416CD">
        <w:rPr>
          <w:rFonts w:ascii="Arial" w:hAnsi="Arial" w:cs="Arial"/>
          <w:lang w:val="lt-LT"/>
        </w:rPr>
        <w:t>E</w:t>
      </w:r>
      <w:r w:rsidR="00E400B5" w:rsidRPr="008C76C3">
        <w:rPr>
          <w:rFonts w:ascii="Arial" w:hAnsi="Arial" w:cs="Arial"/>
          <w:lang w:val="lt-LT"/>
        </w:rPr>
        <w:t>ur.  , iš Sa</w:t>
      </w:r>
      <w:r w:rsidR="007B380E">
        <w:rPr>
          <w:rFonts w:ascii="Arial" w:hAnsi="Arial" w:cs="Arial"/>
          <w:lang w:val="lt-LT"/>
        </w:rPr>
        <w:t>v</w:t>
      </w:r>
      <w:r w:rsidR="00E400B5" w:rsidRPr="008C76C3">
        <w:rPr>
          <w:rFonts w:ascii="Arial" w:hAnsi="Arial" w:cs="Arial"/>
          <w:lang w:val="lt-LT"/>
        </w:rPr>
        <w:t>ivaldybės lėšų skirta suma -</w:t>
      </w:r>
      <w:r w:rsidR="00692E41" w:rsidRPr="008C76C3">
        <w:rPr>
          <w:rFonts w:ascii="Arial" w:hAnsi="Arial" w:cs="Arial"/>
          <w:lang w:val="lt-LT"/>
        </w:rPr>
        <w:t xml:space="preserve">3150 </w:t>
      </w:r>
      <w:r w:rsidR="00A416CD">
        <w:rPr>
          <w:rFonts w:ascii="Arial" w:hAnsi="Arial" w:cs="Arial"/>
          <w:lang w:val="lt-LT"/>
        </w:rPr>
        <w:t>E</w:t>
      </w:r>
      <w:r w:rsidR="00692E41" w:rsidRPr="008C76C3">
        <w:rPr>
          <w:rFonts w:ascii="Arial" w:hAnsi="Arial" w:cs="Arial"/>
          <w:lang w:val="lt-LT"/>
        </w:rPr>
        <w:t>ur.</w:t>
      </w:r>
    </w:p>
    <w:p w14:paraId="2E61F13B" w14:textId="77777777" w:rsidR="000C6958" w:rsidRPr="008C76C3" w:rsidRDefault="000C6958" w:rsidP="008A5D81">
      <w:pPr>
        <w:spacing w:before="240" w:after="240" w:line="276" w:lineRule="auto"/>
        <w:ind w:firstLine="567"/>
        <w:rPr>
          <w:rFonts w:ascii="Arial" w:hAnsi="Arial" w:cs="Arial"/>
          <w:b/>
          <w:bCs/>
          <w:lang w:val="lt-LT"/>
        </w:rPr>
      </w:pPr>
      <w:r w:rsidRPr="008C76C3">
        <w:rPr>
          <w:rFonts w:ascii="Arial" w:hAnsi="Arial" w:cs="Arial"/>
          <w:b/>
          <w:bCs/>
          <w:lang w:val="lt-LT"/>
        </w:rPr>
        <w:t>8.3. Įstaigos vadovo ar kito darbuotojo dalyvavimas komisijose, darbo grupėse (savivaldybės ar valstybės mastu):</w:t>
      </w:r>
    </w:p>
    <w:p w14:paraId="3362517B" w14:textId="4D446DE6" w:rsidR="000C6958" w:rsidRPr="008C76C3" w:rsidRDefault="000C6958" w:rsidP="008A5D81">
      <w:pPr>
        <w:spacing w:line="276" w:lineRule="auto"/>
        <w:ind w:firstLine="567"/>
        <w:rPr>
          <w:rFonts w:ascii="Arial" w:hAnsi="Arial" w:cs="Arial"/>
          <w:lang w:val="lt-LT"/>
        </w:rPr>
      </w:pPr>
      <w:r w:rsidRPr="008C76C3">
        <w:rPr>
          <w:rFonts w:ascii="Arial" w:hAnsi="Arial" w:cs="Arial"/>
          <w:lang w:val="lt-LT"/>
        </w:rPr>
        <w:t xml:space="preserve">Įstaigos vadovė reguliariai dalyvauja </w:t>
      </w:r>
      <w:r w:rsidR="00E400B5" w:rsidRPr="008C76C3">
        <w:rPr>
          <w:rFonts w:ascii="Arial" w:hAnsi="Arial" w:cs="Arial"/>
          <w:lang w:val="lt-LT"/>
        </w:rPr>
        <w:t xml:space="preserve">Lietuvos kultūros centrų </w:t>
      </w:r>
      <w:r w:rsidRPr="008C76C3">
        <w:rPr>
          <w:rFonts w:ascii="Arial" w:hAnsi="Arial" w:cs="Arial"/>
          <w:lang w:val="lt-LT"/>
        </w:rPr>
        <w:t>asociacijos veikloje bei pasitarimuose, konferencijose.</w:t>
      </w:r>
    </w:p>
    <w:p w14:paraId="7715A862" w14:textId="77777777" w:rsidR="000C6958" w:rsidRPr="008C76C3" w:rsidRDefault="000C6958" w:rsidP="008A5D81">
      <w:pPr>
        <w:spacing w:before="240" w:after="240" w:line="276" w:lineRule="auto"/>
        <w:ind w:firstLine="567"/>
        <w:rPr>
          <w:rFonts w:ascii="Arial" w:hAnsi="Arial" w:cs="Arial"/>
          <w:b/>
          <w:bCs/>
          <w:lang w:val="lt-LT"/>
        </w:rPr>
      </w:pPr>
      <w:r w:rsidRPr="008C76C3">
        <w:rPr>
          <w:rFonts w:ascii="Arial" w:hAnsi="Arial" w:cs="Arial"/>
          <w:b/>
          <w:bCs/>
          <w:lang w:val="lt-LT"/>
        </w:rPr>
        <w:t>9. Problemos, susijusios su įstaigos veikla, ir siūlomi sprendimo būdai:</w:t>
      </w:r>
    </w:p>
    <w:p w14:paraId="1BE3AAB4" w14:textId="21C4E694" w:rsidR="00992987" w:rsidRDefault="00992987" w:rsidP="008A5D81">
      <w:pPr>
        <w:spacing w:line="276" w:lineRule="auto"/>
        <w:ind w:firstLine="567"/>
        <w:jc w:val="both"/>
        <w:rPr>
          <w:rFonts w:ascii="Arial" w:hAnsi="Arial" w:cs="Arial"/>
          <w:lang w:val="lt-LT"/>
        </w:rPr>
      </w:pPr>
      <w:r>
        <w:rPr>
          <w:rFonts w:ascii="Arial" w:hAnsi="Arial" w:cs="Arial"/>
          <w:lang w:val="lt-LT"/>
        </w:rPr>
        <w:t xml:space="preserve">Kretingalės kultūros centro turimas etatų skaičius </w:t>
      </w:r>
      <w:r w:rsidR="0032517F">
        <w:rPr>
          <w:rFonts w:ascii="Arial" w:hAnsi="Arial" w:cs="Arial"/>
          <w:lang w:val="lt-LT"/>
        </w:rPr>
        <w:t xml:space="preserve">šiuo metu </w:t>
      </w:r>
      <w:r>
        <w:rPr>
          <w:rFonts w:ascii="Arial" w:hAnsi="Arial" w:cs="Arial"/>
          <w:lang w:val="lt-LT"/>
        </w:rPr>
        <w:t>yra 11,75 etato. Tai yra viena mažiausiai etatų turinti Klaipėdos rajono kultūros įstaiga</w:t>
      </w:r>
      <w:r w:rsidR="0032517F">
        <w:rPr>
          <w:rFonts w:ascii="Arial" w:hAnsi="Arial" w:cs="Arial"/>
          <w:lang w:val="lt-LT"/>
        </w:rPr>
        <w:t>. Susiduriame su specialistų trūkumu.</w:t>
      </w:r>
    </w:p>
    <w:p w14:paraId="03D274E7" w14:textId="34CB1358" w:rsidR="0032517F" w:rsidRDefault="0032517F" w:rsidP="008A5D81">
      <w:pPr>
        <w:spacing w:line="276" w:lineRule="auto"/>
        <w:ind w:firstLine="567"/>
        <w:jc w:val="both"/>
        <w:rPr>
          <w:rFonts w:ascii="Arial" w:hAnsi="Arial" w:cs="Arial"/>
          <w:lang w:val="lt-LT"/>
        </w:rPr>
      </w:pPr>
      <w:r w:rsidRPr="007B380E">
        <w:rPr>
          <w:rFonts w:ascii="Arial" w:hAnsi="Arial" w:cs="Arial"/>
          <w:lang w:val="lt-LT"/>
        </w:rPr>
        <w:t>Kretingalės kultūros centro veiklos kokybė ženkliai pagerėjo susitarus su afišų dizainere-maketuotoja, kuri sutiko pagelbėti įstaigai afišų kūrime dirbdama Gargždų kultūros centre. Šiuo metu di</w:t>
      </w:r>
      <w:r>
        <w:rPr>
          <w:rFonts w:ascii="Arial" w:hAnsi="Arial" w:cs="Arial"/>
          <w:lang w:val="lt-LT"/>
        </w:rPr>
        <w:t>za</w:t>
      </w:r>
      <w:r w:rsidRPr="007B380E">
        <w:rPr>
          <w:rFonts w:ascii="Arial" w:hAnsi="Arial" w:cs="Arial"/>
          <w:lang w:val="lt-LT"/>
        </w:rPr>
        <w:t>inerė-maketuotoja nebesutinka kurti renginių afišų Kretingalės kultūros centrui dėl viršijamo darbo krūvio. Įstaiga šiuo metu neturi nei vieno kompetentingo darbuotojo gebančio kurti afišas ne tik Kretingalės kultūros centrui, bet ir Girkalių, Plikių skyriams. Taip pat reaguojant į neeilinę situaciją ir peržvelgus etatų struktūrą, paaiškėjo, jog įstaiga šiuo metu neturi laisvų etatų  afišų dizainerė-maketuotojos įdarbinimui.</w:t>
      </w:r>
      <w:r w:rsidR="00A250DB">
        <w:rPr>
          <w:rFonts w:ascii="Arial" w:hAnsi="Arial" w:cs="Arial"/>
          <w:lang w:val="lt-LT"/>
        </w:rPr>
        <w:t xml:space="preserve"> Įstaiga taip pat neturi galimybės skirti lėšų dizainerio samdymui pagal faktą išrašant sąskaitas. Per 2023 metus Gargždų kultūros centro darbuotoja sumaketavo Kretingalės kultūros centrui 30 vienetų aukščiausio profesionalumo afišų.</w:t>
      </w:r>
      <w:r w:rsidRPr="007B380E">
        <w:rPr>
          <w:rFonts w:ascii="Arial" w:hAnsi="Arial" w:cs="Arial"/>
          <w:lang w:val="lt-LT"/>
        </w:rPr>
        <w:t xml:space="preserve"> Problemai spręsti </w:t>
      </w:r>
      <w:r w:rsidR="00A250DB">
        <w:rPr>
          <w:rFonts w:ascii="Arial" w:hAnsi="Arial" w:cs="Arial"/>
          <w:lang w:val="lt-LT"/>
        </w:rPr>
        <w:t xml:space="preserve">skubiai </w:t>
      </w:r>
      <w:r w:rsidRPr="007B380E">
        <w:rPr>
          <w:rFonts w:ascii="Arial" w:hAnsi="Arial" w:cs="Arial"/>
          <w:lang w:val="lt-LT"/>
        </w:rPr>
        <w:t>reikalingas 0,5 etato.</w:t>
      </w:r>
    </w:p>
    <w:p w14:paraId="7B11E610" w14:textId="4E745B40" w:rsidR="00E84E18" w:rsidRDefault="00E84E18" w:rsidP="008A5D81">
      <w:pPr>
        <w:spacing w:line="276" w:lineRule="auto"/>
        <w:ind w:firstLine="567"/>
        <w:jc w:val="both"/>
        <w:rPr>
          <w:rFonts w:ascii="Arial" w:hAnsi="Arial" w:cs="Arial"/>
          <w:lang w:val="lt-LT"/>
        </w:rPr>
      </w:pPr>
      <w:r w:rsidRPr="008C76C3">
        <w:rPr>
          <w:rFonts w:ascii="Arial" w:hAnsi="Arial" w:cs="Arial"/>
          <w:lang w:val="lt-LT"/>
        </w:rPr>
        <w:t>2023 metais buvo pastebima, jog per pakankamai trumpą laiką Kretingalės kultūrinį gyvenimą pavyko ženkliai suaktyvinti. Sulaukiame daug teigiamų atsiliepimų apie veiklą tiek iš vietinių gyventojų, tiek iš atvykstančių. Apie tai byloja suorganizuotų renginių kiekis per metus. Renginiuose gausiai lankosi žmonės. Siekiant išlaikyti tokią aktyvią ir subalansuotą kokybišką kultūrinę veiklą, susiduriame su renginių organizatoriaus</w:t>
      </w:r>
      <w:r w:rsidR="00251FB2">
        <w:rPr>
          <w:rFonts w:ascii="Arial" w:hAnsi="Arial" w:cs="Arial"/>
          <w:lang w:val="lt-LT"/>
        </w:rPr>
        <w:t xml:space="preserve"> </w:t>
      </w:r>
      <w:r w:rsidRPr="008C76C3">
        <w:rPr>
          <w:rFonts w:ascii="Arial" w:hAnsi="Arial" w:cs="Arial"/>
          <w:lang w:val="lt-LT"/>
        </w:rPr>
        <w:t xml:space="preserve">- režisieriaus etato trūkumu. </w:t>
      </w:r>
      <w:r w:rsidR="00AF0C94" w:rsidRPr="008C76C3">
        <w:rPr>
          <w:rFonts w:ascii="Arial" w:hAnsi="Arial" w:cs="Arial"/>
          <w:lang w:val="lt-LT"/>
        </w:rPr>
        <w:t xml:space="preserve">Šiuo metu Kretingalės kultūros centre visus renginius organizuoja meno skyriaus </w:t>
      </w:r>
      <w:r w:rsidR="00AF0C94" w:rsidRPr="008C76C3">
        <w:rPr>
          <w:rFonts w:ascii="Arial" w:hAnsi="Arial" w:cs="Arial"/>
          <w:lang w:val="lt-LT"/>
        </w:rPr>
        <w:lastRenderedPageBreak/>
        <w:t>vadovė (0,75 etato).</w:t>
      </w:r>
      <w:r w:rsidR="00BA2E59">
        <w:rPr>
          <w:rFonts w:ascii="Arial" w:hAnsi="Arial" w:cs="Arial"/>
          <w:lang w:val="lt-LT"/>
        </w:rPr>
        <w:t xml:space="preserve"> Įstaigos struktūroje neegzistuoja renginių režisieriaus pareigybė </w:t>
      </w:r>
      <w:r w:rsidR="00992987">
        <w:rPr>
          <w:rFonts w:ascii="Arial" w:hAnsi="Arial" w:cs="Arial"/>
          <w:lang w:val="lt-LT"/>
        </w:rPr>
        <w:t xml:space="preserve">konkrečiai </w:t>
      </w:r>
      <w:r w:rsidR="00BA2E59">
        <w:rPr>
          <w:rFonts w:ascii="Arial" w:hAnsi="Arial" w:cs="Arial"/>
          <w:lang w:val="lt-LT"/>
        </w:rPr>
        <w:t>Kretingalės kultūros centre.</w:t>
      </w:r>
      <w:r w:rsidR="00AF0C94" w:rsidRPr="008C76C3">
        <w:rPr>
          <w:rFonts w:ascii="Arial" w:hAnsi="Arial" w:cs="Arial"/>
          <w:lang w:val="lt-LT"/>
        </w:rPr>
        <w:t xml:space="preserve"> Renginiai organizuojami kas mėnesį, dažnu atveju net 2 renginiai per mėnesį.</w:t>
      </w:r>
      <w:r w:rsidR="00AE4D3D" w:rsidRPr="008C76C3">
        <w:rPr>
          <w:rFonts w:ascii="Arial" w:hAnsi="Arial" w:cs="Arial"/>
          <w:lang w:val="lt-LT"/>
        </w:rPr>
        <w:t xml:space="preserve"> </w:t>
      </w:r>
      <w:r w:rsidR="0082253E" w:rsidRPr="008C76C3">
        <w:rPr>
          <w:rFonts w:ascii="Arial" w:hAnsi="Arial" w:cs="Arial"/>
          <w:lang w:val="lt-LT"/>
        </w:rPr>
        <w:t>Dėl šių priežasčių</w:t>
      </w:r>
      <w:r w:rsidR="00AE4D3D" w:rsidRPr="008C76C3">
        <w:rPr>
          <w:rFonts w:ascii="Arial" w:hAnsi="Arial" w:cs="Arial"/>
          <w:lang w:val="lt-LT"/>
        </w:rPr>
        <w:t xml:space="preserve"> nelieka laiko kokybiškai renginiams pasiruošti, kyla daugiau </w:t>
      </w:r>
      <w:r w:rsidR="0032517F">
        <w:rPr>
          <w:rFonts w:ascii="Arial" w:hAnsi="Arial" w:cs="Arial"/>
          <w:lang w:val="lt-LT"/>
        </w:rPr>
        <w:t xml:space="preserve">klaidų ir </w:t>
      </w:r>
      <w:r w:rsidR="00AE4D3D" w:rsidRPr="008C76C3">
        <w:rPr>
          <w:rFonts w:ascii="Arial" w:hAnsi="Arial" w:cs="Arial"/>
          <w:lang w:val="lt-LT"/>
        </w:rPr>
        <w:t xml:space="preserve">nesusipratimų, balansuojama ant </w:t>
      </w:r>
      <w:r w:rsidR="0082253E" w:rsidRPr="008C76C3">
        <w:rPr>
          <w:rFonts w:ascii="Arial" w:hAnsi="Arial" w:cs="Arial"/>
          <w:lang w:val="lt-LT"/>
        </w:rPr>
        <w:t xml:space="preserve">psichologinio </w:t>
      </w:r>
      <w:r w:rsidR="00AE4D3D" w:rsidRPr="008C76C3">
        <w:rPr>
          <w:rFonts w:ascii="Arial" w:hAnsi="Arial" w:cs="Arial"/>
          <w:lang w:val="lt-LT"/>
        </w:rPr>
        <w:t>perdegimo ribos</w:t>
      </w:r>
      <w:r w:rsidR="00AF0C94" w:rsidRPr="008C76C3">
        <w:rPr>
          <w:rFonts w:ascii="Arial" w:hAnsi="Arial" w:cs="Arial"/>
          <w:lang w:val="lt-LT"/>
        </w:rPr>
        <w:t>. Meno skyriaus vadovė viena yra nepajėgi atlaikyti viso renginių krūvio</w:t>
      </w:r>
      <w:r w:rsidR="004C3E53">
        <w:rPr>
          <w:rFonts w:ascii="Arial" w:hAnsi="Arial" w:cs="Arial"/>
          <w:lang w:val="lt-LT"/>
        </w:rPr>
        <w:t>, o siekiant profesionalumo būtinas darbų pasidalijimas.</w:t>
      </w:r>
      <w:r w:rsidR="00AF0C94" w:rsidRPr="008C76C3">
        <w:rPr>
          <w:rFonts w:ascii="Arial" w:hAnsi="Arial" w:cs="Arial"/>
          <w:lang w:val="lt-LT"/>
        </w:rPr>
        <w:t xml:space="preserve">. </w:t>
      </w:r>
      <w:r w:rsidR="00BA2E59">
        <w:rPr>
          <w:rFonts w:ascii="Arial" w:hAnsi="Arial" w:cs="Arial"/>
          <w:lang w:val="lt-LT"/>
        </w:rPr>
        <w:t xml:space="preserve">Pateikiame 2023 metais </w:t>
      </w:r>
      <w:r w:rsidR="00251FB2">
        <w:rPr>
          <w:rFonts w:ascii="Arial" w:hAnsi="Arial" w:cs="Arial"/>
          <w:lang w:val="lt-LT"/>
        </w:rPr>
        <w:t xml:space="preserve">meno skyriaus vadovės </w:t>
      </w:r>
      <w:r w:rsidR="00BA2E59">
        <w:rPr>
          <w:rFonts w:ascii="Arial" w:hAnsi="Arial" w:cs="Arial"/>
          <w:lang w:val="lt-LT"/>
        </w:rPr>
        <w:t>organizuotų renginių detalizaciją: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3969"/>
        <w:gridCol w:w="3543"/>
      </w:tblGrid>
      <w:tr w:rsidR="00BA2E59" w14:paraId="67A4C15B" w14:textId="7CFFB9D5" w:rsidTr="008A5D81">
        <w:trPr>
          <w:trHeight w:val="278"/>
        </w:trPr>
        <w:tc>
          <w:tcPr>
            <w:tcW w:w="2127" w:type="dxa"/>
          </w:tcPr>
          <w:p w14:paraId="63A2625F" w14:textId="7104E168" w:rsidR="00BA2E59" w:rsidRDefault="00BA2E59" w:rsidP="008A5D81">
            <w:pPr>
              <w:spacing w:line="276" w:lineRule="auto"/>
              <w:jc w:val="both"/>
              <w:rPr>
                <w:rFonts w:ascii="Arial" w:hAnsi="Arial" w:cs="Arial"/>
                <w:lang w:val="lt-LT"/>
              </w:rPr>
            </w:pPr>
            <w:r>
              <w:rPr>
                <w:rFonts w:ascii="Arial" w:hAnsi="Arial" w:cs="Arial"/>
                <w:lang w:val="lt-LT"/>
              </w:rPr>
              <w:t>MĖNUO</w:t>
            </w:r>
          </w:p>
        </w:tc>
        <w:tc>
          <w:tcPr>
            <w:tcW w:w="3969" w:type="dxa"/>
          </w:tcPr>
          <w:p w14:paraId="5485E6AF" w14:textId="6BD198B1" w:rsidR="00BA2E59" w:rsidRDefault="00BA2E59" w:rsidP="008A5D81">
            <w:pPr>
              <w:spacing w:line="276" w:lineRule="auto"/>
              <w:jc w:val="both"/>
              <w:rPr>
                <w:rFonts w:ascii="Arial" w:hAnsi="Arial" w:cs="Arial"/>
                <w:lang w:val="lt-LT"/>
              </w:rPr>
            </w:pPr>
            <w:r>
              <w:rPr>
                <w:rFonts w:ascii="Arial" w:hAnsi="Arial" w:cs="Arial"/>
                <w:lang w:val="lt-LT"/>
              </w:rPr>
              <w:t>RENGINIO PAVADINIMAS</w:t>
            </w:r>
            <w:r w:rsidR="00461850">
              <w:rPr>
                <w:rFonts w:ascii="Arial" w:hAnsi="Arial" w:cs="Arial"/>
                <w:lang w:val="lt-LT"/>
              </w:rPr>
              <w:t xml:space="preserve"> KRETINGALĖJE</w:t>
            </w:r>
          </w:p>
        </w:tc>
        <w:tc>
          <w:tcPr>
            <w:tcW w:w="3543" w:type="dxa"/>
          </w:tcPr>
          <w:p w14:paraId="79891BC8" w14:textId="6C372724" w:rsidR="00BA2E59" w:rsidRDefault="00BA2E59" w:rsidP="008A5D81">
            <w:pPr>
              <w:spacing w:line="276" w:lineRule="auto"/>
              <w:jc w:val="both"/>
              <w:rPr>
                <w:rFonts w:ascii="Arial" w:hAnsi="Arial" w:cs="Arial"/>
                <w:lang w:val="lt-LT"/>
              </w:rPr>
            </w:pPr>
            <w:r>
              <w:rPr>
                <w:rFonts w:ascii="Arial" w:hAnsi="Arial" w:cs="Arial"/>
                <w:lang w:val="lt-LT"/>
              </w:rPr>
              <w:t>ATSAKINGAS ASMUO</w:t>
            </w:r>
          </w:p>
        </w:tc>
      </w:tr>
      <w:tr w:rsidR="00BA2E59" w14:paraId="250CF71E" w14:textId="7FDEF881" w:rsidTr="008A5D81">
        <w:trPr>
          <w:trHeight w:val="360"/>
        </w:trPr>
        <w:tc>
          <w:tcPr>
            <w:tcW w:w="2127" w:type="dxa"/>
          </w:tcPr>
          <w:p w14:paraId="0966F3B3" w14:textId="75C21007" w:rsidR="00BA2E59" w:rsidRDefault="00251FB2" w:rsidP="008A5D81">
            <w:pPr>
              <w:spacing w:line="276" w:lineRule="auto"/>
              <w:jc w:val="both"/>
              <w:rPr>
                <w:rFonts w:ascii="Arial" w:hAnsi="Arial" w:cs="Arial"/>
                <w:lang w:val="lt-LT"/>
              </w:rPr>
            </w:pPr>
            <w:r>
              <w:rPr>
                <w:rFonts w:ascii="Arial" w:hAnsi="Arial" w:cs="Arial"/>
                <w:lang w:val="lt-LT"/>
              </w:rPr>
              <w:t>Sausi</w:t>
            </w:r>
            <w:r w:rsidR="00992987">
              <w:rPr>
                <w:rFonts w:ascii="Arial" w:hAnsi="Arial" w:cs="Arial"/>
                <w:lang w:val="lt-LT"/>
              </w:rPr>
              <w:t>o</w:t>
            </w:r>
            <w:r>
              <w:rPr>
                <w:rFonts w:ascii="Arial" w:hAnsi="Arial" w:cs="Arial"/>
                <w:lang w:val="lt-LT"/>
              </w:rPr>
              <w:t xml:space="preserve"> 13 d.</w:t>
            </w:r>
          </w:p>
          <w:p w14:paraId="0887296D" w14:textId="77777777" w:rsidR="00251FB2" w:rsidRDefault="00251FB2" w:rsidP="008A5D81">
            <w:pPr>
              <w:spacing w:line="276" w:lineRule="auto"/>
              <w:jc w:val="both"/>
              <w:rPr>
                <w:rFonts w:ascii="Arial" w:hAnsi="Arial" w:cs="Arial"/>
                <w:lang w:val="lt-LT"/>
              </w:rPr>
            </w:pPr>
          </w:p>
          <w:p w14:paraId="67E70739" w14:textId="2720146F" w:rsidR="00251FB2" w:rsidRDefault="00251FB2" w:rsidP="008A5D81">
            <w:pPr>
              <w:spacing w:line="276" w:lineRule="auto"/>
              <w:jc w:val="both"/>
              <w:rPr>
                <w:rFonts w:ascii="Arial" w:hAnsi="Arial" w:cs="Arial"/>
                <w:lang w:val="lt-LT"/>
              </w:rPr>
            </w:pPr>
            <w:r>
              <w:rPr>
                <w:rFonts w:ascii="Arial" w:hAnsi="Arial" w:cs="Arial"/>
                <w:lang w:val="lt-LT"/>
              </w:rPr>
              <w:t>Sausio 27 d.</w:t>
            </w:r>
          </w:p>
        </w:tc>
        <w:tc>
          <w:tcPr>
            <w:tcW w:w="3969" w:type="dxa"/>
          </w:tcPr>
          <w:p w14:paraId="2619B478" w14:textId="77777777" w:rsidR="00251FB2" w:rsidRDefault="00251FB2" w:rsidP="008A5D81">
            <w:pPr>
              <w:spacing w:line="276" w:lineRule="auto"/>
              <w:jc w:val="both"/>
              <w:rPr>
                <w:rFonts w:ascii="Arial" w:hAnsi="Arial" w:cs="Arial"/>
                <w:lang w:val="lt-LT"/>
              </w:rPr>
            </w:pPr>
            <w:r>
              <w:rPr>
                <w:rFonts w:ascii="Arial" w:hAnsi="Arial" w:cs="Arial"/>
                <w:lang w:val="lt-LT"/>
              </w:rPr>
              <w:t>Žvakučių akcija ,,Laisvės gynėjų dienos proga“</w:t>
            </w:r>
          </w:p>
          <w:p w14:paraId="27208D5D" w14:textId="0A9F78DD" w:rsidR="00251FB2" w:rsidRDefault="00251FB2" w:rsidP="008A5D81">
            <w:pPr>
              <w:spacing w:line="276" w:lineRule="auto"/>
              <w:jc w:val="both"/>
              <w:rPr>
                <w:rFonts w:ascii="Arial" w:hAnsi="Arial" w:cs="Arial"/>
                <w:lang w:val="lt-LT"/>
              </w:rPr>
            </w:pPr>
            <w:r>
              <w:rPr>
                <w:rFonts w:ascii="Arial" w:hAnsi="Arial" w:cs="Arial"/>
                <w:lang w:val="lt-LT"/>
              </w:rPr>
              <w:t>KU teatro spektaklis  ,,Du žemaičiai“</w:t>
            </w:r>
          </w:p>
        </w:tc>
        <w:tc>
          <w:tcPr>
            <w:tcW w:w="3543" w:type="dxa"/>
          </w:tcPr>
          <w:p w14:paraId="589E1195" w14:textId="77777777" w:rsidR="00BA2E59" w:rsidRDefault="00461850" w:rsidP="008A5D81">
            <w:pPr>
              <w:spacing w:line="276" w:lineRule="auto"/>
              <w:jc w:val="both"/>
              <w:rPr>
                <w:rFonts w:ascii="Arial" w:hAnsi="Arial" w:cs="Arial"/>
                <w:lang w:val="lt-LT"/>
              </w:rPr>
            </w:pPr>
            <w:r>
              <w:rPr>
                <w:rFonts w:ascii="Arial" w:hAnsi="Arial" w:cs="Arial"/>
                <w:lang w:val="lt-LT"/>
              </w:rPr>
              <w:t>Meno skyriaus vadovė</w:t>
            </w:r>
          </w:p>
          <w:p w14:paraId="256F4C58" w14:textId="77777777" w:rsidR="00461850" w:rsidRDefault="00461850" w:rsidP="008A5D81">
            <w:pPr>
              <w:spacing w:line="276" w:lineRule="auto"/>
              <w:jc w:val="both"/>
              <w:rPr>
                <w:rFonts w:ascii="Arial" w:hAnsi="Arial" w:cs="Arial"/>
                <w:lang w:val="lt-LT"/>
              </w:rPr>
            </w:pPr>
          </w:p>
          <w:p w14:paraId="27F05730" w14:textId="39D09E64" w:rsidR="00461850" w:rsidRDefault="00461850" w:rsidP="008A5D81">
            <w:pPr>
              <w:spacing w:line="276" w:lineRule="auto"/>
              <w:jc w:val="both"/>
              <w:rPr>
                <w:rFonts w:ascii="Arial" w:hAnsi="Arial" w:cs="Arial"/>
                <w:lang w:val="lt-LT"/>
              </w:rPr>
            </w:pPr>
            <w:r>
              <w:rPr>
                <w:rFonts w:ascii="Arial" w:hAnsi="Arial" w:cs="Arial"/>
                <w:lang w:val="lt-LT"/>
              </w:rPr>
              <w:t>Meno skyriaus vadovė</w:t>
            </w:r>
          </w:p>
        </w:tc>
      </w:tr>
      <w:tr w:rsidR="00BA2E59" w14:paraId="51610967" w14:textId="77777777" w:rsidTr="008A5D81">
        <w:trPr>
          <w:trHeight w:val="465"/>
        </w:trPr>
        <w:tc>
          <w:tcPr>
            <w:tcW w:w="2127" w:type="dxa"/>
          </w:tcPr>
          <w:p w14:paraId="3FDB7B9A" w14:textId="4BC04BBB" w:rsidR="00BA2E59" w:rsidRDefault="00251FB2" w:rsidP="008A5D81">
            <w:pPr>
              <w:spacing w:line="276" w:lineRule="auto"/>
              <w:jc w:val="both"/>
              <w:rPr>
                <w:rFonts w:ascii="Arial" w:hAnsi="Arial" w:cs="Arial"/>
                <w:lang w:val="lt-LT"/>
              </w:rPr>
            </w:pPr>
            <w:r>
              <w:rPr>
                <w:rFonts w:ascii="Arial" w:hAnsi="Arial" w:cs="Arial"/>
                <w:lang w:val="lt-LT"/>
              </w:rPr>
              <w:t>Vasario 16 d.</w:t>
            </w:r>
          </w:p>
        </w:tc>
        <w:tc>
          <w:tcPr>
            <w:tcW w:w="3969" w:type="dxa"/>
          </w:tcPr>
          <w:p w14:paraId="622190A5" w14:textId="4FFB5422" w:rsidR="00BA2E59" w:rsidRDefault="00251FB2" w:rsidP="008A5D81">
            <w:pPr>
              <w:spacing w:line="276" w:lineRule="auto"/>
              <w:jc w:val="both"/>
              <w:rPr>
                <w:rFonts w:ascii="Arial" w:hAnsi="Arial" w:cs="Arial"/>
                <w:lang w:val="lt-LT"/>
              </w:rPr>
            </w:pPr>
            <w:r>
              <w:rPr>
                <w:rFonts w:ascii="Arial" w:hAnsi="Arial" w:cs="Arial"/>
                <w:lang w:val="lt-LT"/>
              </w:rPr>
              <w:t>Šventinis koncertas Vasario 16 proga</w:t>
            </w:r>
          </w:p>
        </w:tc>
        <w:tc>
          <w:tcPr>
            <w:tcW w:w="3543" w:type="dxa"/>
          </w:tcPr>
          <w:p w14:paraId="3CB6F1A5" w14:textId="62DBBEBA" w:rsidR="00BA2E59" w:rsidRDefault="00461850" w:rsidP="008A5D81">
            <w:pPr>
              <w:spacing w:line="276" w:lineRule="auto"/>
              <w:jc w:val="both"/>
              <w:rPr>
                <w:rFonts w:ascii="Arial" w:hAnsi="Arial" w:cs="Arial"/>
                <w:lang w:val="lt-LT"/>
              </w:rPr>
            </w:pPr>
            <w:r>
              <w:rPr>
                <w:rFonts w:ascii="Arial" w:hAnsi="Arial" w:cs="Arial"/>
                <w:lang w:val="lt-LT"/>
              </w:rPr>
              <w:t>Meno skyriaus vadovė</w:t>
            </w:r>
          </w:p>
        </w:tc>
      </w:tr>
      <w:tr w:rsidR="00BA2E59" w14:paraId="70EAD5CD" w14:textId="77777777" w:rsidTr="008A5D81">
        <w:trPr>
          <w:trHeight w:val="345"/>
        </w:trPr>
        <w:tc>
          <w:tcPr>
            <w:tcW w:w="2127" w:type="dxa"/>
          </w:tcPr>
          <w:p w14:paraId="1D2D5F0F" w14:textId="77777777" w:rsidR="00BA2E59" w:rsidRDefault="00251FB2" w:rsidP="008A5D81">
            <w:pPr>
              <w:spacing w:line="276" w:lineRule="auto"/>
              <w:jc w:val="both"/>
              <w:rPr>
                <w:rFonts w:ascii="Arial" w:hAnsi="Arial" w:cs="Arial"/>
                <w:lang w:val="lt-LT"/>
              </w:rPr>
            </w:pPr>
            <w:r>
              <w:rPr>
                <w:rFonts w:ascii="Arial" w:hAnsi="Arial" w:cs="Arial"/>
                <w:lang w:val="lt-LT"/>
              </w:rPr>
              <w:t>Kovo 24 d.</w:t>
            </w:r>
          </w:p>
          <w:p w14:paraId="6FA05E87" w14:textId="77777777" w:rsidR="00251FB2" w:rsidRDefault="00251FB2" w:rsidP="008A5D81">
            <w:pPr>
              <w:spacing w:line="276" w:lineRule="auto"/>
              <w:jc w:val="both"/>
              <w:rPr>
                <w:rFonts w:ascii="Arial" w:hAnsi="Arial" w:cs="Arial"/>
                <w:lang w:val="lt-LT"/>
              </w:rPr>
            </w:pPr>
          </w:p>
          <w:p w14:paraId="4DCA0EDA" w14:textId="61C900DD" w:rsidR="00251FB2" w:rsidRDefault="00251FB2" w:rsidP="008A5D81">
            <w:pPr>
              <w:spacing w:line="276" w:lineRule="auto"/>
              <w:jc w:val="both"/>
              <w:rPr>
                <w:rFonts w:ascii="Arial" w:hAnsi="Arial" w:cs="Arial"/>
                <w:lang w:val="lt-LT"/>
              </w:rPr>
            </w:pPr>
            <w:r>
              <w:rPr>
                <w:rFonts w:ascii="Arial" w:hAnsi="Arial" w:cs="Arial"/>
                <w:lang w:val="lt-LT"/>
              </w:rPr>
              <w:t>Kovo 31 d.</w:t>
            </w:r>
          </w:p>
        </w:tc>
        <w:tc>
          <w:tcPr>
            <w:tcW w:w="3969" w:type="dxa"/>
          </w:tcPr>
          <w:p w14:paraId="7B769D7F" w14:textId="77777777" w:rsidR="00BA2E59" w:rsidRDefault="00251FB2" w:rsidP="008A5D81">
            <w:pPr>
              <w:spacing w:line="276" w:lineRule="auto"/>
              <w:jc w:val="both"/>
              <w:rPr>
                <w:rFonts w:ascii="Arial" w:hAnsi="Arial" w:cs="Arial"/>
                <w:lang w:val="lt-LT"/>
              </w:rPr>
            </w:pPr>
            <w:r>
              <w:rPr>
                <w:rFonts w:ascii="Arial" w:hAnsi="Arial" w:cs="Arial"/>
                <w:lang w:val="lt-LT"/>
              </w:rPr>
              <w:t>Klaipėdos mažojo jaunimo teatro spektaklis</w:t>
            </w:r>
          </w:p>
          <w:p w14:paraId="5BA8A35A" w14:textId="3B439B84" w:rsidR="00251FB2" w:rsidRDefault="00251FB2" w:rsidP="008A5D81">
            <w:pPr>
              <w:spacing w:line="276" w:lineRule="auto"/>
              <w:jc w:val="both"/>
              <w:rPr>
                <w:rFonts w:ascii="Arial" w:hAnsi="Arial" w:cs="Arial"/>
                <w:lang w:val="lt-LT"/>
              </w:rPr>
            </w:pPr>
            <w:r>
              <w:rPr>
                <w:rFonts w:ascii="Arial" w:hAnsi="Arial" w:cs="Arial"/>
                <w:lang w:val="lt-LT"/>
              </w:rPr>
              <w:t>Saliamono projektas. Scenos kalbos meistriškumo ugdymas</w:t>
            </w:r>
          </w:p>
        </w:tc>
        <w:tc>
          <w:tcPr>
            <w:tcW w:w="3543" w:type="dxa"/>
          </w:tcPr>
          <w:p w14:paraId="68118082" w14:textId="77777777" w:rsidR="00BA2E59" w:rsidRDefault="00461850" w:rsidP="008A5D81">
            <w:pPr>
              <w:spacing w:line="276" w:lineRule="auto"/>
              <w:jc w:val="both"/>
              <w:rPr>
                <w:rFonts w:ascii="Arial" w:hAnsi="Arial" w:cs="Arial"/>
                <w:lang w:val="lt-LT"/>
              </w:rPr>
            </w:pPr>
            <w:r>
              <w:rPr>
                <w:rFonts w:ascii="Arial" w:hAnsi="Arial" w:cs="Arial"/>
                <w:lang w:val="lt-LT"/>
              </w:rPr>
              <w:t>Meno skyriaus vadovė</w:t>
            </w:r>
          </w:p>
          <w:p w14:paraId="65D485E3" w14:textId="77777777" w:rsidR="00461850" w:rsidRDefault="00461850" w:rsidP="008A5D81">
            <w:pPr>
              <w:spacing w:line="276" w:lineRule="auto"/>
              <w:jc w:val="both"/>
              <w:rPr>
                <w:rFonts w:ascii="Arial" w:hAnsi="Arial" w:cs="Arial"/>
                <w:lang w:val="lt-LT"/>
              </w:rPr>
            </w:pPr>
          </w:p>
          <w:p w14:paraId="6F8F8B95" w14:textId="3F7BEF17" w:rsidR="00461850" w:rsidRDefault="00461850" w:rsidP="008A5D81">
            <w:pPr>
              <w:spacing w:line="276" w:lineRule="auto"/>
              <w:jc w:val="both"/>
              <w:rPr>
                <w:rFonts w:ascii="Arial" w:hAnsi="Arial" w:cs="Arial"/>
                <w:lang w:val="lt-LT"/>
              </w:rPr>
            </w:pPr>
            <w:r>
              <w:rPr>
                <w:rFonts w:ascii="Arial" w:hAnsi="Arial" w:cs="Arial"/>
                <w:lang w:val="lt-LT"/>
              </w:rPr>
              <w:t>Meno skyriaus vadovė</w:t>
            </w:r>
          </w:p>
        </w:tc>
      </w:tr>
      <w:tr w:rsidR="00BA2E59" w14:paraId="57F7231D" w14:textId="77777777" w:rsidTr="008A5D81">
        <w:trPr>
          <w:trHeight w:val="435"/>
        </w:trPr>
        <w:tc>
          <w:tcPr>
            <w:tcW w:w="2127" w:type="dxa"/>
          </w:tcPr>
          <w:p w14:paraId="1E5F16F4" w14:textId="77777777" w:rsidR="00BA2E59" w:rsidRDefault="00251FB2" w:rsidP="008A5D81">
            <w:pPr>
              <w:spacing w:line="276" w:lineRule="auto"/>
              <w:jc w:val="both"/>
              <w:rPr>
                <w:rFonts w:ascii="Arial" w:hAnsi="Arial" w:cs="Arial"/>
                <w:lang w:val="lt-LT"/>
              </w:rPr>
            </w:pPr>
            <w:r>
              <w:rPr>
                <w:rFonts w:ascii="Arial" w:hAnsi="Arial" w:cs="Arial"/>
                <w:lang w:val="lt-LT"/>
              </w:rPr>
              <w:t>Balandžio 2 d.</w:t>
            </w:r>
          </w:p>
          <w:p w14:paraId="45620320" w14:textId="77777777" w:rsidR="00251FB2" w:rsidRDefault="00251FB2" w:rsidP="008A5D81">
            <w:pPr>
              <w:spacing w:line="276" w:lineRule="auto"/>
              <w:jc w:val="both"/>
              <w:rPr>
                <w:rFonts w:ascii="Arial" w:hAnsi="Arial" w:cs="Arial"/>
                <w:lang w:val="lt-LT"/>
              </w:rPr>
            </w:pPr>
          </w:p>
          <w:p w14:paraId="68C51AA3" w14:textId="77777777" w:rsidR="00251FB2" w:rsidRDefault="00251FB2" w:rsidP="008A5D81">
            <w:pPr>
              <w:spacing w:line="276" w:lineRule="auto"/>
              <w:jc w:val="both"/>
              <w:rPr>
                <w:rFonts w:ascii="Arial" w:hAnsi="Arial" w:cs="Arial"/>
                <w:lang w:val="lt-LT"/>
              </w:rPr>
            </w:pPr>
            <w:r>
              <w:rPr>
                <w:rFonts w:ascii="Arial" w:hAnsi="Arial" w:cs="Arial"/>
                <w:lang w:val="lt-LT"/>
              </w:rPr>
              <w:t>Balandžio 21 d.</w:t>
            </w:r>
          </w:p>
          <w:p w14:paraId="3255835D" w14:textId="77777777" w:rsidR="00251FB2" w:rsidRDefault="00251FB2" w:rsidP="008A5D81">
            <w:pPr>
              <w:spacing w:line="276" w:lineRule="auto"/>
              <w:jc w:val="both"/>
              <w:rPr>
                <w:rFonts w:ascii="Arial" w:hAnsi="Arial" w:cs="Arial"/>
                <w:lang w:val="lt-LT"/>
              </w:rPr>
            </w:pPr>
          </w:p>
          <w:p w14:paraId="67689AEC" w14:textId="77777777" w:rsidR="00251FB2" w:rsidRDefault="00251FB2" w:rsidP="008A5D81">
            <w:pPr>
              <w:spacing w:line="276" w:lineRule="auto"/>
              <w:jc w:val="both"/>
              <w:rPr>
                <w:rFonts w:ascii="Arial" w:hAnsi="Arial" w:cs="Arial"/>
                <w:lang w:val="lt-LT"/>
              </w:rPr>
            </w:pPr>
            <w:r>
              <w:rPr>
                <w:rFonts w:ascii="Arial" w:hAnsi="Arial" w:cs="Arial"/>
                <w:lang w:val="lt-LT"/>
              </w:rPr>
              <w:t>Balandžio 23 d.</w:t>
            </w:r>
          </w:p>
          <w:p w14:paraId="766FA961" w14:textId="77777777" w:rsidR="00251FB2" w:rsidRDefault="00251FB2" w:rsidP="008A5D81">
            <w:pPr>
              <w:spacing w:line="276" w:lineRule="auto"/>
              <w:jc w:val="both"/>
              <w:rPr>
                <w:rFonts w:ascii="Arial" w:hAnsi="Arial" w:cs="Arial"/>
                <w:lang w:val="lt-LT"/>
              </w:rPr>
            </w:pPr>
          </w:p>
          <w:p w14:paraId="21371708" w14:textId="509BCDE5" w:rsidR="00251FB2" w:rsidRDefault="00251FB2" w:rsidP="008A5D81">
            <w:pPr>
              <w:spacing w:line="276" w:lineRule="auto"/>
              <w:jc w:val="both"/>
              <w:rPr>
                <w:rFonts w:ascii="Arial" w:hAnsi="Arial" w:cs="Arial"/>
                <w:lang w:val="lt-LT"/>
              </w:rPr>
            </w:pPr>
            <w:r>
              <w:rPr>
                <w:rFonts w:ascii="Arial" w:hAnsi="Arial" w:cs="Arial"/>
                <w:lang w:val="lt-LT"/>
              </w:rPr>
              <w:t xml:space="preserve">Balandžio 26-27 d. </w:t>
            </w:r>
          </w:p>
        </w:tc>
        <w:tc>
          <w:tcPr>
            <w:tcW w:w="3969" w:type="dxa"/>
          </w:tcPr>
          <w:p w14:paraId="768B52EC" w14:textId="77777777" w:rsidR="00BA2E59" w:rsidRDefault="00251FB2" w:rsidP="008A5D81">
            <w:pPr>
              <w:spacing w:line="276" w:lineRule="auto"/>
              <w:jc w:val="both"/>
              <w:rPr>
                <w:rFonts w:ascii="Arial" w:hAnsi="Arial" w:cs="Arial"/>
                <w:lang w:val="lt-LT"/>
              </w:rPr>
            </w:pPr>
            <w:r>
              <w:rPr>
                <w:rFonts w:ascii="Arial" w:hAnsi="Arial" w:cs="Arial"/>
                <w:lang w:val="lt-LT"/>
              </w:rPr>
              <w:t xml:space="preserve">Pilies teatro spektaklis </w:t>
            </w:r>
          </w:p>
          <w:p w14:paraId="42F75C8B" w14:textId="77777777" w:rsidR="00251FB2" w:rsidRDefault="00251FB2" w:rsidP="008A5D81">
            <w:pPr>
              <w:spacing w:line="276" w:lineRule="auto"/>
              <w:jc w:val="both"/>
              <w:rPr>
                <w:rFonts w:ascii="Arial" w:hAnsi="Arial" w:cs="Arial"/>
                <w:lang w:val="lt-LT"/>
              </w:rPr>
            </w:pPr>
          </w:p>
          <w:p w14:paraId="6BE1658A" w14:textId="77777777" w:rsidR="00251FB2" w:rsidRDefault="00251FB2" w:rsidP="008A5D81">
            <w:pPr>
              <w:spacing w:line="276" w:lineRule="auto"/>
              <w:jc w:val="both"/>
              <w:rPr>
                <w:rFonts w:ascii="Arial" w:hAnsi="Arial" w:cs="Arial"/>
                <w:lang w:val="lt-LT"/>
              </w:rPr>
            </w:pPr>
            <w:r>
              <w:rPr>
                <w:rFonts w:ascii="Arial" w:hAnsi="Arial" w:cs="Arial"/>
                <w:lang w:val="lt-LT"/>
              </w:rPr>
              <w:t>Klaipėdos apskrities skaitovų konkursas</w:t>
            </w:r>
          </w:p>
          <w:p w14:paraId="4136A1F2" w14:textId="77777777" w:rsidR="00251FB2" w:rsidRDefault="00251FB2" w:rsidP="008A5D81">
            <w:pPr>
              <w:spacing w:line="276" w:lineRule="auto"/>
              <w:jc w:val="both"/>
              <w:rPr>
                <w:rFonts w:ascii="Arial" w:hAnsi="Arial" w:cs="Arial"/>
                <w:lang w:val="lt-LT"/>
              </w:rPr>
            </w:pPr>
            <w:r>
              <w:rPr>
                <w:rFonts w:ascii="Arial" w:hAnsi="Arial" w:cs="Arial"/>
                <w:lang w:val="lt-LT"/>
              </w:rPr>
              <w:t>Komercinis Šiškausko koncertas</w:t>
            </w:r>
          </w:p>
          <w:p w14:paraId="67BF6D30" w14:textId="77777777" w:rsidR="00251FB2" w:rsidRDefault="00251FB2" w:rsidP="008A5D81">
            <w:pPr>
              <w:spacing w:line="276" w:lineRule="auto"/>
              <w:jc w:val="both"/>
              <w:rPr>
                <w:rFonts w:ascii="Arial" w:hAnsi="Arial" w:cs="Arial"/>
                <w:lang w:val="lt-LT"/>
              </w:rPr>
            </w:pPr>
          </w:p>
          <w:p w14:paraId="597B60B3" w14:textId="119579A5" w:rsidR="00251FB2" w:rsidRDefault="00251FB2" w:rsidP="008A5D81">
            <w:pPr>
              <w:spacing w:line="276" w:lineRule="auto"/>
              <w:jc w:val="both"/>
              <w:rPr>
                <w:rFonts w:ascii="Arial" w:hAnsi="Arial" w:cs="Arial"/>
                <w:lang w:val="lt-LT"/>
              </w:rPr>
            </w:pPr>
            <w:r>
              <w:rPr>
                <w:rFonts w:ascii="Arial" w:hAnsi="Arial" w:cs="Arial"/>
                <w:lang w:val="lt-LT"/>
              </w:rPr>
              <w:t>Virtualios realybės filmas ,,Angelų takais“</w:t>
            </w:r>
          </w:p>
        </w:tc>
        <w:tc>
          <w:tcPr>
            <w:tcW w:w="3543" w:type="dxa"/>
          </w:tcPr>
          <w:p w14:paraId="4B2A0D26" w14:textId="77777777" w:rsidR="00BA2E59" w:rsidRDefault="00461850" w:rsidP="008A5D81">
            <w:pPr>
              <w:spacing w:line="276" w:lineRule="auto"/>
              <w:jc w:val="both"/>
              <w:rPr>
                <w:rFonts w:ascii="Arial" w:hAnsi="Arial" w:cs="Arial"/>
                <w:lang w:val="lt-LT"/>
              </w:rPr>
            </w:pPr>
            <w:r>
              <w:rPr>
                <w:rFonts w:ascii="Arial" w:hAnsi="Arial" w:cs="Arial"/>
                <w:lang w:val="lt-LT"/>
              </w:rPr>
              <w:t>Meno skyriaus vadovė</w:t>
            </w:r>
          </w:p>
          <w:p w14:paraId="7523F3F9" w14:textId="77777777" w:rsidR="00461850" w:rsidRDefault="00461850" w:rsidP="008A5D81">
            <w:pPr>
              <w:spacing w:line="276" w:lineRule="auto"/>
              <w:jc w:val="both"/>
              <w:rPr>
                <w:rFonts w:ascii="Arial" w:hAnsi="Arial" w:cs="Arial"/>
                <w:lang w:val="lt-LT"/>
              </w:rPr>
            </w:pPr>
          </w:p>
          <w:p w14:paraId="4626145A" w14:textId="77777777" w:rsidR="00461850" w:rsidRDefault="00461850" w:rsidP="008A5D81">
            <w:pPr>
              <w:spacing w:line="276" w:lineRule="auto"/>
              <w:jc w:val="both"/>
              <w:rPr>
                <w:rFonts w:ascii="Arial" w:hAnsi="Arial" w:cs="Arial"/>
                <w:lang w:val="lt-LT"/>
              </w:rPr>
            </w:pPr>
            <w:r>
              <w:rPr>
                <w:rFonts w:ascii="Arial" w:hAnsi="Arial" w:cs="Arial"/>
                <w:lang w:val="lt-LT"/>
              </w:rPr>
              <w:t>Meno skyriaus vadovė</w:t>
            </w:r>
          </w:p>
          <w:p w14:paraId="7BD51AA8" w14:textId="77777777" w:rsidR="00461850" w:rsidRDefault="00461850" w:rsidP="008A5D81">
            <w:pPr>
              <w:spacing w:line="276" w:lineRule="auto"/>
              <w:jc w:val="both"/>
              <w:rPr>
                <w:rFonts w:ascii="Arial" w:hAnsi="Arial" w:cs="Arial"/>
                <w:lang w:val="lt-LT"/>
              </w:rPr>
            </w:pPr>
          </w:p>
          <w:p w14:paraId="0C01235F" w14:textId="77777777" w:rsidR="00461850" w:rsidRDefault="00461850" w:rsidP="008A5D81">
            <w:pPr>
              <w:spacing w:line="276" w:lineRule="auto"/>
              <w:jc w:val="both"/>
              <w:rPr>
                <w:rFonts w:ascii="Arial" w:hAnsi="Arial" w:cs="Arial"/>
                <w:lang w:val="lt-LT"/>
              </w:rPr>
            </w:pPr>
            <w:r>
              <w:rPr>
                <w:rFonts w:ascii="Arial" w:hAnsi="Arial" w:cs="Arial"/>
                <w:lang w:val="lt-LT"/>
              </w:rPr>
              <w:t>Meno skyriaus vadovė</w:t>
            </w:r>
          </w:p>
          <w:p w14:paraId="520082CD" w14:textId="77777777" w:rsidR="00461850" w:rsidRDefault="00461850" w:rsidP="008A5D81">
            <w:pPr>
              <w:spacing w:line="276" w:lineRule="auto"/>
              <w:jc w:val="both"/>
              <w:rPr>
                <w:rFonts w:ascii="Arial" w:hAnsi="Arial" w:cs="Arial"/>
                <w:lang w:val="lt-LT"/>
              </w:rPr>
            </w:pPr>
          </w:p>
          <w:p w14:paraId="6D39A836" w14:textId="7E3E615E" w:rsidR="00461850" w:rsidRDefault="00461850" w:rsidP="008A5D81">
            <w:pPr>
              <w:spacing w:line="276" w:lineRule="auto"/>
              <w:jc w:val="both"/>
              <w:rPr>
                <w:rFonts w:ascii="Arial" w:hAnsi="Arial" w:cs="Arial"/>
                <w:lang w:val="lt-LT"/>
              </w:rPr>
            </w:pPr>
            <w:r>
              <w:rPr>
                <w:rFonts w:ascii="Arial" w:hAnsi="Arial" w:cs="Arial"/>
                <w:lang w:val="lt-LT"/>
              </w:rPr>
              <w:t>Meno skyriaus vadovė</w:t>
            </w:r>
          </w:p>
        </w:tc>
      </w:tr>
      <w:tr w:rsidR="00BA2E59" w14:paraId="4EF9045B" w14:textId="77777777" w:rsidTr="008A5D81">
        <w:trPr>
          <w:trHeight w:val="415"/>
        </w:trPr>
        <w:tc>
          <w:tcPr>
            <w:tcW w:w="2127" w:type="dxa"/>
          </w:tcPr>
          <w:p w14:paraId="78C2F723" w14:textId="77777777" w:rsidR="00BA2E59" w:rsidRDefault="00251FB2" w:rsidP="008A5D81">
            <w:pPr>
              <w:spacing w:line="276" w:lineRule="auto"/>
              <w:jc w:val="both"/>
              <w:rPr>
                <w:rFonts w:ascii="Arial" w:hAnsi="Arial" w:cs="Arial"/>
                <w:lang w:val="lt-LT"/>
              </w:rPr>
            </w:pPr>
            <w:r>
              <w:rPr>
                <w:rFonts w:ascii="Arial" w:hAnsi="Arial" w:cs="Arial"/>
                <w:lang w:val="lt-LT"/>
              </w:rPr>
              <w:t>Gegužės 7 d.</w:t>
            </w:r>
          </w:p>
          <w:p w14:paraId="4F32ADB1" w14:textId="77777777" w:rsidR="008A5D81" w:rsidRDefault="008A5D81" w:rsidP="008A5D81">
            <w:pPr>
              <w:spacing w:line="276" w:lineRule="auto"/>
              <w:jc w:val="both"/>
              <w:rPr>
                <w:rFonts w:ascii="Arial" w:hAnsi="Arial" w:cs="Arial"/>
                <w:lang w:val="lt-LT"/>
              </w:rPr>
            </w:pPr>
          </w:p>
          <w:p w14:paraId="066B513D" w14:textId="79305B7C" w:rsidR="00251FB2" w:rsidRDefault="00251FB2" w:rsidP="008A5D81">
            <w:pPr>
              <w:spacing w:line="276" w:lineRule="auto"/>
              <w:jc w:val="both"/>
              <w:rPr>
                <w:rFonts w:ascii="Arial" w:hAnsi="Arial" w:cs="Arial"/>
                <w:lang w:val="lt-LT"/>
              </w:rPr>
            </w:pPr>
            <w:r>
              <w:rPr>
                <w:rFonts w:ascii="Arial" w:hAnsi="Arial" w:cs="Arial"/>
                <w:lang w:val="lt-LT"/>
              </w:rPr>
              <w:t>Gegužės 11 d.</w:t>
            </w:r>
          </w:p>
        </w:tc>
        <w:tc>
          <w:tcPr>
            <w:tcW w:w="3969" w:type="dxa"/>
          </w:tcPr>
          <w:p w14:paraId="1A20AFA2" w14:textId="77777777" w:rsidR="00BA2E59" w:rsidRDefault="00251FB2" w:rsidP="008A5D81">
            <w:pPr>
              <w:spacing w:line="276" w:lineRule="auto"/>
              <w:jc w:val="both"/>
              <w:rPr>
                <w:rFonts w:ascii="Arial" w:hAnsi="Arial" w:cs="Arial"/>
                <w:lang w:val="lt-LT"/>
              </w:rPr>
            </w:pPr>
            <w:r>
              <w:rPr>
                <w:rFonts w:ascii="Arial" w:hAnsi="Arial" w:cs="Arial"/>
                <w:lang w:val="lt-LT"/>
              </w:rPr>
              <w:t>Saliamono bardų koncertas</w:t>
            </w:r>
          </w:p>
          <w:p w14:paraId="2AC87DF5" w14:textId="77777777" w:rsidR="00251FB2" w:rsidRDefault="00251FB2" w:rsidP="008A5D81">
            <w:pPr>
              <w:spacing w:line="276" w:lineRule="auto"/>
              <w:jc w:val="both"/>
              <w:rPr>
                <w:rFonts w:ascii="Arial" w:hAnsi="Arial" w:cs="Arial"/>
                <w:lang w:val="lt-LT"/>
              </w:rPr>
            </w:pPr>
          </w:p>
          <w:p w14:paraId="5E184708" w14:textId="045E0D48" w:rsidR="00251FB2" w:rsidRDefault="00251FB2" w:rsidP="008A5D81">
            <w:pPr>
              <w:spacing w:line="276" w:lineRule="auto"/>
              <w:jc w:val="both"/>
              <w:rPr>
                <w:rFonts w:ascii="Arial" w:hAnsi="Arial" w:cs="Arial"/>
                <w:lang w:val="lt-LT"/>
              </w:rPr>
            </w:pPr>
            <w:r>
              <w:rPr>
                <w:rFonts w:ascii="Arial" w:hAnsi="Arial" w:cs="Arial"/>
                <w:lang w:val="lt-LT"/>
              </w:rPr>
              <w:t>Saliamono teatro spektaklis</w:t>
            </w:r>
          </w:p>
        </w:tc>
        <w:tc>
          <w:tcPr>
            <w:tcW w:w="3543" w:type="dxa"/>
          </w:tcPr>
          <w:p w14:paraId="6A4F8B5B" w14:textId="77777777" w:rsidR="00BA2E59" w:rsidRDefault="00461850" w:rsidP="008A5D81">
            <w:pPr>
              <w:spacing w:line="276" w:lineRule="auto"/>
              <w:jc w:val="both"/>
              <w:rPr>
                <w:rFonts w:ascii="Arial" w:hAnsi="Arial" w:cs="Arial"/>
                <w:lang w:val="lt-LT"/>
              </w:rPr>
            </w:pPr>
            <w:r>
              <w:rPr>
                <w:rFonts w:ascii="Arial" w:hAnsi="Arial" w:cs="Arial"/>
                <w:lang w:val="lt-LT"/>
              </w:rPr>
              <w:t>Meno skyriaus vadovė</w:t>
            </w:r>
          </w:p>
          <w:p w14:paraId="4C0CAF6A" w14:textId="77777777" w:rsidR="00461850" w:rsidRDefault="00461850" w:rsidP="008A5D81">
            <w:pPr>
              <w:spacing w:line="276" w:lineRule="auto"/>
              <w:jc w:val="both"/>
              <w:rPr>
                <w:rFonts w:ascii="Arial" w:hAnsi="Arial" w:cs="Arial"/>
                <w:lang w:val="lt-LT"/>
              </w:rPr>
            </w:pPr>
          </w:p>
          <w:p w14:paraId="6469EEBF" w14:textId="1DB25BDD" w:rsidR="00461850" w:rsidRDefault="00461850" w:rsidP="008A5D81">
            <w:pPr>
              <w:spacing w:line="276" w:lineRule="auto"/>
              <w:jc w:val="both"/>
              <w:rPr>
                <w:rFonts w:ascii="Arial" w:hAnsi="Arial" w:cs="Arial"/>
                <w:lang w:val="lt-LT"/>
              </w:rPr>
            </w:pPr>
            <w:r>
              <w:rPr>
                <w:rFonts w:ascii="Arial" w:hAnsi="Arial" w:cs="Arial"/>
                <w:lang w:val="lt-LT"/>
              </w:rPr>
              <w:t>Meno skyriaus vadovė</w:t>
            </w:r>
          </w:p>
        </w:tc>
      </w:tr>
      <w:tr w:rsidR="00BA2E59" w14:paraId="1ECAA88E" w14:textId="77777777" w:rsidTr="008A5D81">
        <w:trPr>
          <w:trHeight w:val="534"/>
        </w:trPr>
        <w:tc>
          <w:tcPr>
            <w:tcW w:w="2127" w:type="dxa"/>
          </w:tcPr>
          <w:p w14:paraId="511A6975" w14:textId="216F8677" w:rsidR="00BA2E59" w:rsidRDefault="00251FB2" w:rsidP="008A5D81">
            <w:pPr>
              <w:spacing w:line="276" w:lineRule="auto"/>
              <w:jc w:val="both"/>
              <w:rPr>
                <w:rFonts w:ascii="Arial" w:hAnsi="Arial" w:cs="Arial"/>
                <w:lang w:val="lt-LT"/>
              </w:rPr>
            </w:pPr>
            <w:r>
              <w:rPr>
                <w:rFonts w:ascii="Arial" w:hAnsi="Arial" w:cs="Arial"/>
                <w:lang w:val="lt-LT"/>
              </w:rPr>
              <w:t>Gegužės 28 d.</w:t>
            </w:r>
          </w:p>
        </w:tc>
        <w:tc>
          <w:tcPr>
            <w:tcW w:w="3969" w:type="dxa"/>
          </w:tcPr>
          <w:p w14:paraId="7D4C823F" w14:textId="12BED5F4" w:rsidR="00BA2E59" w:rsidRDefault="00251FB2" w:rsidP="008A5D81">
            <w:pPr>
              <w:spacing w:line="276" w:lineRule="auto"/>
              <w:jc w:val="both"/>
              <w:rPr>
                <w:rFonts w:ascii="Arial" w:hAnsi="Arial" w:cs="Arial"/>
                <w:lang w:val="lt-LT"/>
              </w:rPr>
            </w:pPr>
            <w:r>
              <w:rPr>
                <w:rFonts w:ascii="Arial" w:hAnsi="Arial" w:cs="Arial"/>
                <w:lang w:val="lt-LT"/>
              </w:rPr>
              <w:t>Vilties pavasario koncertas bažnyčioje</w:t>
            </w:r>
          </w:p>
        </w:tc>
        <w:tc>
          <w:tcPr>
            <w:tcW w:w="3543" w:type="dxa"/>
          </w:tcPr>
          <w:p w14:paraId="7B2D956E" w14:textId="5E7AE568" w:rsidR="00BA2E59" w:rsidRDefault="00461850" w:rsidP="008A5D81">
            <w:pPr>
              <w:spacing w:line="276" w:lineRule="auto"/>
              <w:jc w:val="both"/>
              <w:rPr>
                <w:rFonts w:ascii="Arial" w:hAnsi="Arial" w:cs="Arial"/>
                <w:lang w:val="lt-LT"/>
              </w:rPr>
            </w:pPr>
            <w:r>
              <w:rPr>
                <w:rFonts w:ascii="Arial" w:hAnsi="Arial" w:cs="Arial"/>
                <w:lang w:val="lt-LT"/>
              </w:rPr>
              <w:t>Meno skyriaus vadovė</w:t>
            </w:r>
          </w:p>
        </w:tc>
      </w:tr>
      <w:tr w:rsidR="00BA2E59" w14:paraId="61206680" w14:textId="77777777" w:rsidTr="008A5D81">
        <w:trPr>
          <w:trHeight w:val="510"/>
        </w:trPr>
        <w:tc>
          <w:tcPr>
            <w:tcW w:w="2127" w:type="dxa"/>
          </w:tcPr>
          <w:p w14:paraId="485BDBC7" w14:textId="216CF8E3" w:rsidR="00251FB2" w:rsidRDefault="00251FB2" w:rsidP="008A5D81">
            <w:pPr>
              <w:spacing w:line="276" w:lineRule="auto"/>
              <w:jc w:val="both"/>
              <w:rPr>
                <w:rFonts w:ascii="Arial" w:hAnsi="Arial" w:cs="Arial"/>
                <w:lang w:val="lt-LT"/>
              </w:rPr>
            </w:pPr>
            <w:r>
              <w:rPr>
                <w:rFonts w:ascii="Arial" w:hAnsi="Arial" w:cs="Arial"/>
                <w:lang w:val="lt-LT"/>
              </w:rPr>
              <w:t>Birželio 20 d.</w:t>
            </w:r>
          </w:p>
          <w:p w14:paraId="690A59F5" w14:textId="33714EAA" w:rsidR="00251FB2" w:rsidRDefault="00251FB2" w:rsidP="008A5D81">
            <w:pPr>
              <w:spacing w:line="276" w:lineRule="auto"/>
              <w:jc w:val="both"/>
              <w:rPr>
                <w:rFonts w:ascii="Arial" w:hAnsi="Arial" w:cs="Arial"/>
                <w:lang w:val="lt-LT"/>
              </w:rPr>
            </w:pPr>
            <w:r>
              <w:rPr>
                <w:rFonts w:ascii="Arial" w:hAnsi="Arial" w:cs="Arial"/>
                <w:lang w:val="lt-LT"/>
              </w:rPr>
              <w:t>Birželio 23 d.</w:t>
            </w:r>
          </w:p>
        </w:tc>
        <w:tc>
          <w:tcPr>
            <w:tcW w:w="3969" w:type="dxa"/>
          </w:tcPr>
          <w:p w14:paraId="6FAB2F20" w14:textId="77777777" w:rsidR="00BA2E59" w:rsidRDefault="00251FB2" w:rsidP="008A5D81">
            <w:pPr>
              <w:spacing w:line="276" w:lineRule="auto"/>
              <w:jc w:val="both"/>
              <w:rPr>
                <w:rFonts w:ascii="Arial" w:hAnsi="Arial" w:cs="Arial"/>
                <w:lang w:val="lt-LT"/>
              </w:rPr>
            </w:pPr>
            <w:r>
              <w:rPr>
                <w:rFonts w:ascii="Arial" w:hAnsi="Arial" w:cs="Arial"/>
                <w:lang w:val="lt-LT"/>
              </w:rPr>
              <w:t>Įstaigos reprezentacija seime</w:t>
            </w:r>
          </w:p>
          <w:p w14:paraId="4D29EBFD" w14:textId="4E5BDCB8" w:rsidR="00251FB2" w:rsidRDefault="00251FB2" w:rsidP="008A5D81">
            <w:pPr>
              <w:spacing w:line="276" w:lineRule="auto"/>
              <w:jc w:val="both"/>
              <w:rPr>
                <w:rFonts w:ascii="Arial" w:hAnsi="Arial" w:cs="Arial"/>
                <w:lang w:val="lt-LT"/>
              </w:rPr>
            </w:pPr>
            <w:r>
              <w:rPr>
                <w:rFonts w:ascii="Arial" w:hAnsi="Arial" w:cs="Arial"/>
                <w:lang w:val="lt-LT"/>
              </w:rPr>
              <w:t>Rasų lauko šventė</w:t>
            </w:r>
          </w:p>
        </w:tc>
        <w:tc>
          <w:tcPr>
            <w:tcW w:w="3543" w:type="dxa"/>
          </w:tcPr>
          <w:p w14:paraId="400FFD1B" w14:textId="77777777" w:rsidR="00BA2E59" w:rsidRDefault="00461850" w:rsidP="008A5D81">
            <w:pPr>
              <w:spacing w:line="276" w:lineRule="auto"/>
              <w:jc w:val="both"/>
              <w:rPr>
                <w:rFonts w:ascii="Arial" w:hAnsi="Arial" w:cs="Arial"/>
                <w:lang w:val="lt-LT"/>
              </w:rPr>
            </w:pPr>
            <w:r>
              <w:rPr>
                <w:rFonts w:ascii="Arial" w:hAnsi="Arial" w:cs="Arial"/>
                <w:lang w:val="lt-LT"/>
              </w:rPr>
              <w:t>Meno skyriaus vadovė</w:t>
            </w:r>
          </w:p>
          <w:p w14:paraId="5C4F1689" w14:textId="406D9FE8" w:rsidR="004C3E53" w:rsidRDefault="004C3E53" w:rsidP="008A5D81">
            <w:pPr>
              <w:spacing w:line="276" w:lineRule="auto"/>
              <w:jc w:val="both"/>
              <w:rPr>
                <w:rFonts w:ascii="Arial" w:hAnsi="Arial" w:cs="Arial"/>
                <w:lang w:val="lt-LT"/>
              </w:rPr>
            </w:pPr>
            <w:r>
              <w:rPr>
                <w:rFonts w:ascii="Arial" w:hAnsi="Arial" w:cs="Arial"/>
                <w:lang w:val="lt-LT"/>
              </w:rPr>
              <w:t>Meno skyriaus vadovė</w:t>
            </w:r>
          </w:p>
        </w:tc>
      </w:tr>
      <w:tr w:rsidR="00BA2E59" w14:paraId="38D5B1D1" w14:textId="77777777" w:rsidTr="008A5D81">
        <w:trPr>
          <w:trHeight w:val="1065"/>
        </w:trPr>
        <w:tc>
          <w:tcPr>
            <w:tcW w:w="2127" w:type="dxa"/>
          </w:tcPr>
          <w:p w14:paraId="4A53FF55" w14:textId="64319217" w:rsidR="00BA2E59" w:rsidRDefault="00251FB2" w:rsidP="008A5D81">
            <w:pPr>
              <w:spacing w:line="276" w:lineRule="auto"/>
              <w:jc w:val="both"/>
              <w:rPr>
                <w:rFonts w:ascii="Arial" w:hAnsi="Arial" w:cs="Arial"/>
                <w:lang w:val="lt-LT"/>
              </w:rPr>
            </w:pPr>
            <w:r>
              <w:rPr>
                <w:rFonts w:ascii="Arial" w:hAnsi="Arial" w:cs="Arial"/>
                <w:lang w:val="lt-LT"/>
              </w:rPr>
              <w:t>Liepos 5 d.</w:t>
            </w:r>
          </w:p>
          <w:p w14:paraId="5CBE5778" w14:textId="77777777" w:rsidR="004C3E53" w:rsidRDefault="004C3E53" w:rsidP="008A5D81">
            <w:pPr>
              <w:spacing w:line="276" w:lineRule="auto"/>
              <w:jc w:val="both"/>
              <w:rPr>
                <w:rFonts w:ascii="Arial" w:hAnsi="Arial" w:cs="Arial"/>
                <w:lang w:val="lt-LT"/>
              </w:rPr>
            </w:pPr>
          </w:p>
          <w:p w14:paraId="24A7BC7A" w14:textId="6DBC237D" w:rsidR="00251FB2" w:rsidRDefault="00251FB2" w:rsidP="008A5D81">
            <w:pPr>
              <w:spacing w:line="276" w:lineRule="auto"/>
              <w:jc w:val="both"/>
              <w:rPr>
                <w:rFonts w:ascii="Arial" w:hAnsi="Arial" w:cs="Arial"/>
                <w:lang w:val="lt-LT"/>
              </w:rPr>
            </w:pPr>
            <w:r>
              <w:rPr>
                <w:rFonts w:ascii="Arial" w:hAnsi="Arial" w:cs="Arial"/>
                <w:lang w:val="lt-LT"/>
              </w:rPr>
              <w:t xml:space="preserve">Liepos 6 d. </w:t>
            </w:r>
          </w:p>
        </w:tc>
        <w:tc>
          <w:tcPr>
            <w:tcW w:w="3969" w:type="dxa"/>
          </w:tcPr>
          <w:p w14:paraId="6CCDBE95" w14:textId="363F3670" w:rsidR="00BA2E59" w:rsidRDefault="00251FB2" w:rsidP="008A5D81">
            <w:pPr>
              <w:spacing w:line="276" w:lineRule="auto"/>
              <w:jc w:val="both"/>
              <w:rPr>
                <w:rFonts w:ascii="Arial" w:hAnsi="Arial" w:cs="Arial"/>
                <w:lang w:val="lt-LT"/>
              </w:rPr>
            </w:pPr>
            <w:r>
              <w:rPr>
                <w:rFonts w:ascii="Arial" w:hAnsi="Arial" w:cs="Arial"/>
                <w:lang w:val="lt-LT"/>
              </w:rPr>
              <w:t>Tautodailininko paroda</w:t>
            </w:r>
          </w:p>
          <w:p w14:paraId="32182AE0" w14:textId="77777777" w:rsidR="004C3E53" w:rsidRDefault="004C3E53" w:rsidP="008A5D81">
            <w:pPr>
              <w:spacing w:line="276" w:lineRule="auto"/>
              <w:jc w:val="both"/>
              <w:rPr>
                <w:rFonts w:ascii="Arial" w:hAnsi="Arial" w:cs="Arial"/>
                <w:lang w:val="lt-LT"/>
              </w:rPr>
            </w:pPr>
          </w:p>
          <w:p w14:paraId="51F66CF6" w14:textId="6294A08F" w:rsidR="00251FB2" w:rsidRDefault="00251FB2" w:rsidP="008A5D81">
            <w:pPr>
              <w:spacing w:line="276" w:lineRule="auto"/>
              <w:jc w:val="both"/>
              <w:rPr>
                <w:rFonts w:ascii="Arial" w:hAnsi="Arial" w:cs="Arial"/>
                <w:lang w:val="lt-LT"/>
              </w:rPr>
            </w:pPr>
            <w:r>
              <w:rPr>
                <w:rFonts w:ascii="Arial" w:hAnsi="Arial" w:cs="Arial"/>
                <w:lang w:val="lt-LT"/>
              </w:rPr>
              <w:t>Svarbiausias metų renginys ,,Viena šeima – viena tauta“</w:t>
            </w:r>
          </w:p>
        </w:tc>
        <w:tc>
          <w:tcPr>
            <w:tcW w:w="3543" w:type="dxa"/>
          </w:tcPr>
          <w:p w14:paraId="654B7BAE" w14:textId="4B3ED92C" w:rsidR="00BA2E59" w:rsidRDefault="004C3E53" w:rsidP="008A5D81">
            <w:pPr>
              <w:spacing w:line="276" w:lineRule="auto"/>
              <w:jc w:val="both"/>
              <w:rPr>
                <w:rFonts w:ascii="Arial" w:hAnsi="Arial" w:cs="Arial"/>
                <w:lang w:val="lt-LT"/>
              </w:rPr>
            </w:pPr>
            <w:r>
              <w:rPr>
                <w:rFonts w:ascii="Arial" w:hAnsi="Arial" w:cs="Arial"/>
                <w:lang w:val="lt-LT"/>
              </w:rPr>
              <w:t>Meno skyriaus vadovė</w:t>
            </w:r>
          </w:p>
          <w:p w14:paraId="451E4B65" w14:textId="77777777" w:rsidR="004C3E53" w:rsidRDefault="004C3E53" w:rsidP="008A5D81">
            <w:pPr>
              <w:spacing w:line="276" w:lineRule="auto"/>
              <w:jc w:val="both"/>
              <w:rPr>
                <w:rFonts w:ascii="Arial" w:hAnsi="Arial" w:cs="Arial"/>
                <w:lang w:val="lt-LT"/>
              </w:rPr>
            </w:pPr>
          </w:p>
          <w:p w14:paraId="75BEEEA2" w14:textId="1BD4BC0C" w:rsidR="004C3E53" w:rsidRDefault="004C3E53" w:rsidP="008A5D81">
            <w:pPr>
              <w:spacing w:line="276" w:lineRule="auto"/>
              <w:jc w:val="both"/>
              <w:rPr>
                <w:rFonts w:ascii="Arial" w:hAnsi="Arial" w:cs="Arial"/>
                <w:lang w:val="lt-LT"/>
              </w:rPr>
            </w:pPr>
            <w:r>
              <w:rPr>
                <w:rFonts w:ascii="Arial" w:hAnsi="Arial" w:cs="Arial"/>
                <w:lang w:val="lt-LT"/>
              </w:rPr>
              <w:t>Meno skyriaus vadovė</w:t>
            </w:r>
          </w:p>
        </w:tc>
      </w:tr>
      <w:tr w:rsidR="00251FB2" w14:paraId="40933E76" w14:textId="77777777" w:rsidTr="008A5D81">
        <w:trPr>
          <w:trHeight w:val="990"/>
        </w:trPr>
        <w:tc>
          <w:tcPr>
            <w:tcW w:w="2127" w:type="dxa"/>
          </w:tcPr>
          <w:p w14:paraId="20C1BDEB" w14:textId="17A4EAB5" w:rsidR="00251FB2" w:rsidRDefault="00251FB2" w:rsidP="008A5D81">
            <w:pPr>
              <w:spacing w:line="276" w:lineRule="auto"/>
              <w:jc w:val="both"/>
              <w:rPr>
                <w:rFonts w:ascii="Arial" w:hAnsi="Arial" w:cs="Arial"/>
                <w:lang w:val="lt-LT"/>
              </w:rPr>
            </w:pPr>
            <w:r>
              <w:rPr>
                <w:rFonts w:ascii="Arial" w:hAnsi="Arial" w:cs="Arial"/>
                <w:lang w:val="lt-LT"/>
              </w:rPr>
              <w:t>Spalio 7 d.</w:t>
            </w:r>
          </w:p>
          <w:p w14:paraId="2CCCD5D5" w14:textId="77777777" w:rsidR="004C3E53" w:rsidRDefault="004C3E53" w:rsidP="008A5D81">
            <w:pPr>
              <w:spacing w:line="276" w:lineRule="auto"/>
              <w:jc w:val="both"/>
              <w:rPr>
                <w:rFonts w:ascii="Arial" w:hAnsi="Arial" w:cs="Arial"/>
                <w:lang w:val="lt-LT"/>
              </w:rPr>
            </w:pPr>
          </w:p>
          <w:p w14:paraId="47AC1BDE" w14:textId="6FE0C7E0" w:rsidR="00251FB2" w:rsidRDefault="00251FB2" w:rsidP="008A5D81">
            <w:pPr>
              <w:spacing w:line="276" w:lineRule="auto"/>
              <w:jc w:val="both"/>
              <w:rPr>
                <w:rFonts w:ascii="Arial" w:hAnsi="Arial" w:cs="Arial"/>
                <w:lang w:val="lt-LT"/>
              </w:rPr>
            </w:pPr>
            <w:r>
              <w:rPr>
                <w:rFonts w:ascii="Arial" w:hAnsi="Arial" w:cs="Arial"/>
                <w:lang w:val="lt-LT"/>
              </w:rPr>
              <w:t>Spalio 29 d.</w:t>
            </w:r>
          </w:p>
          <w:p w14:paraId="1D60CC3F" w14:textId="77777777" w:rsidR="004C3E53" w:rsidRDefault="004C3E53" w:rsidP="008A5D81">
            <w:pPr>
              <w:spacing w:line="276" w:lineRule="auto"/>
              <w:jc w:val="both"/>
              <w:rPr>
                <w:rFonts w:ascii="Arial" w:hAnsi="Arial" w:cs="Arial"/>
                <w:lang w:val="lt-LT"/>
              </w:rPr>
            </w:pPr>
          </w:p>
          <w:p w14:paraId="0FC946E1" w14:textId="6099879A" w:rsidR="00251FB2" w:rsidRDefault="00251FB2" w:rsidP="008A5D81">
            <w:pPr>
              <w:spacing w:line="276" w:lineRule="auto"/>
              <w:jc w:val="both"/>
              <w:rPr>
                <w:rFonts w:ascii="Arial" w:hAnsi="Arial" w:cs="Arial"/>
                <w:lang w:val="lt-LT"/>
              </w:rPr>
            </w:pPr>
            <w:r>
              <w:rPr>
                <w:rFonts w:ascii="Arial" w:hAnsi="Arial" w:cs="Arial"/>
                <w:lang w:val="lt-LT"/>
              </w:rPr>
              <w:t>Spalio 31 d.</w:t>
            </w:r>
          </w:p>
        </w:tc>
        <w:tc>
          <w:tcPr>
            <w:tcW w:w="3969" w:type="dxa"/>
          </w:tcPr>
          <w:p w14:paraId="1B168023" w14:textId="49340912" w:rsidR="00251FB2" w:rsidRDefault="00251FB2" w:rsidP="008A5D81">
            <w:pPr>
              <w:spacing w:line="276" w:lineRule="auto"/>
              <w:jc w:val="both"/>
              <w:rPr>
                <w:rFonts w:ascii="Arial" w:hAnsi="Arial" w:cs="Arial"/>
                <w:lang w:val="lt-LT"/>
              </w:rPr>
            </w:pPr>
            <w:r>
              <w:rPr>
                <w:rFonts w:ascii="Arial" w:hAnsi="Arial" w:cs="Arial"/>
                <w:lang w:val="lt-LT"/>
              </w:rPr>
              <w:t>Algirdo Ruzgaus atminimo vakaras</w:t>
            </w:r>
          </w:p>
          <w:p w14:paraId="6C4CD652" w14:textId="77777777" w:rsidR="004C3E53" w:rsidRDefault="004C3E53" w:rsidP="008A5D81">
            <w:pPr>
              <w:spacing w:line="276" w:lineRule="auto"/>
              <w:jc w:val="both"/>
              <w:rPr>
                <w:rFonts w:ascii="Arial" w:hAnsi="Arial" w:cs="Arial"/>
                <w:lang w:val="lt-LT"/>
              </w:rPr>
            </w:pPr>
          </w:p>
          <w:p w14:paraId="370C23A6" w14:textId="258847B5" w:rsidR="00251FB2" w:rsidRDefault="00251FB2" w:rsidP="008A5D81">
            <w:pPr>
              <w:spacing w:line="276" w:lineRule="auto"/>
              <w:jc w:val="both"/>
              <w:rPr>
                <w:rFonts w:ascii="Arial" w:hAnsi="Arial" w:cs="Arial"/>
                <w:lang w:val="lt-LT"/>
              </w:rPr>
            </w:pPr>
            <w:r>
              <w:rPr>
                <w:rFonts w:ascii="Arial" w:hAnsi="Arial" w:cs="Arial"/>
                <w:lang w:val="lt-LT"/>
              </w:rPr>
              <w:t>Moliūgų pjaustymo dirbtuvės</w:t>
            </w:r>
          </w:p>
          <w:p w14:paraId="7833B4C8" w14:textId="77777777" w:rsidR="004C3E53" w:rsidRDefault="004C3E53" w:rsidP="008A5D81">
            <w:pPr>
              <w:spacing w:line="276" w:lineRule="auto"/>
              <w:jc w:val="both"/>
              <w:rPr>
                <w:rFonts w:ascii="Arial" w:hAnsi="Arial" w:cs="Arial"/>
                <w:lang w:val="lt-LT"/>
              </w:rPr>
            </w:pPr>
          </w:p>
          <w:p w14:paraId="37B0EEDE" w14:textId="010B756B" w:rsidR="00251FB2" w:rsidRDefault="00251FB2" w:rsidP="008A5D81">
            <w:pPr>
              <w:spacing w:line="276" w:lineRule="auto"/>
              <w:jc w:val="both"/>
              <w:rPr>
                <w:rFonts w:ascii="Arial" w:hAnsi="Arial" w:cs="Arial"/>
                <w:lang w:val="lt-LT"/>
              </w:rPr>
            </w:pPr>
            <w:r>
              <w:rPr>
                <w:rFonts w:ascii="Arial" w:hAnsi="Arial" w:cs="Arial"/>
                <w:lang w:val="lt-LT"/>
              </w:rPr>
              <w:t xml:space="preserve">Mistinis moliūgų slėnis </w:t>
            </w:r>
          </w:p>
        </w:tc>
        <w:tc>
          <w:tcPr>
            <w:tcW w:w="3543" w:type="dxa"/>
          </w:tcPr>
          <w:p w14:paraId="74834E05" w14:textId="5AC6FF60" w:rsidR="00251FB2" w:rsidRDefault="004C3E53" w:rsidP="008A5D81">
            <w:pPr>
              <w:spacing w:line="276" w:lineRule="auto"/>
              <w:jc w:val="both"/>
              <w:rPr>
                <w:rFonts w:ascii="Arial" w:hAnsi="Arial" w:cs="Arial"/>
                <w:lang w:val="lt-LT"/>
              </w:rPr>
            </w:pPr>
            <w:r>
              <w:rPr>
                <w:rFonts w:ascii="Arial" w:hAnsi="Arial" w:cs="Arial"/>
                <w:lang w:val="lt-LT"/>
              </w:rPr>
              <w:t>Meno skyriaus vadovė</w:t>
            </w:r>
          </w:p>
          <w:p w14:paraId="1F3FDBD2" w14:textId="77777777" w:rsidR="004C3E53" w:rsidRDefault="004C3E53" w:rsidP="008A5D81">
            <w:pPr>
              <w:spacing w:line="276" w:lineRule="auto"/>
              <w:jc w:val="both"/>
              <w:rPr>
                <w:rFonts w:ascii="Arial" w:hAnsi="Arial" w:cs="Arial"/>
                <w:lang w:val="lt-LT"/>
              </w:rPr>
            </w:pPr>
          </w:p>
          <w:p w14:paraId="2FFCD95D" w14:textId="77777777" w:rsidR="004C3E53" w:rsidRDefault="004C3E53" w:rsidP="008A5D81">
            <w:pPr>
              <w:spacing w:line="276" w:lineRule="auto"/>
              <w:jc w:val="both"/>
              <w:rPr>
                <w:rFonts w:ascii="Arial" w:hAnsi="Arial" w:cs="Arial"/>
                <w:lang w:val="lt-LT"/>
              </w:rPr>
            </w:pPr>
            <w:r>
              <w:rPr>
                <w:rFonts w:ascii="Arial" w:hAnsi="Arial" w:cs="Arial"/>
                <w:lang w:val="lt-LT"/>
              </w:rPr>
              <w:t>Meno skyriaus vadovė</w:t>
            </w:r>
          </w:p>
          <w:p w14:paraId="2D68BDB2" w14:textId="77777777" w:rsidR="004C3E53" w:rsidRDefault="004C3E53" w:rsidP="008A5D81">
            <w:pPr>
              <w:spacing w:line="276" w:lineRule="auto"/>
              <w:jc w:val="both"/>
              <w:rPr>
                <w:rFonts w:ascii="Arial" w:hAnsi="Arial" w:cs="Arial"/>
                <w:lang w:val="lt-LT"/>
              </w:rPr>
            </w:pPr>
          </w:p>
          <w:p w14:paraId="19C89F48" w14:textId="26422A8F" w:rsidR="004C3E53" w:rsidRDefault="004C3E53" w:rsidP="008A5D81">
            <w:pPr>
              <w:spacing w:line="276" w:lineRule="auto"/>
              <w:jc w:val="both"/>
              <w:rPr>
                <w:rFonts w:ascii="Arial" w:hAnsi="Arial" w:cs="Arial"/>
                <w:lang w:val="lt-LT"/>
              </w:rPr>
            </w:pPr>
            <w:r>
              <w:rPr>
                <w:rFonts w:ascii="Arial" w:hAnsi="Arial" w:cs="Arial"/>
                <w:lang w:val="lt-LT"/>
              </w:rPr>
              <w:t>Meno skyriaus vadovė</w:t>
            </w:r>
          </w:p>
        </w:tc>
      </w:tr>
      <w:tr w:rsidR="00461850" w14:paraId="6ED7EB62" w14:textId="77777777" w:rsidTr="008A5D81">
        <w:trPr>
          <w:trHeight w:val="675"/>
        </w:trPr>
        <w:tc>
          <w:tcPr>
            <w:tcW w:w="2127" w:type="dxa"/>
          </w:tcPr>
          <w:p w14:paraId="5D8897B6" w14:textId="715D7BD9" w:rsidR="00461850" w:rsidRDefault="00461850" w:rsidP="008A5D81">
            <w:pPr>
              <w:spacing w:line="276" w:lineRule="auto"/>
              <w:jc w:val="both"/>
              <w:rPr>
                <w:rFonts w:ascii="Arial" w:hAnsi="Arial" w:cs="Arial"/>
                <w:lang w:val="lt-LT"/>
              </w:rPr>
            </w:pPr>
            <w:r>
              <w:rPr>
                <w:rFonts w:ascii="Arial" w:hAnsi="Arial" w:cs="Arial"/>
                <w:lang w:val="lt-LT"/>
              </w:rPr>
              <w:t>Lapkričio 17 d.</w:t>
            </w:r>
          </w:p>
        </w:tc>
        <w:tc>
          <w:tcPr>
            <w:tcW w:w="3969" w:type="dxa"/>
          </w:tcPr>
          <w:p w14:paraId="5C310A9D" w14:textId="5CF45307" w:rsidR="00461850" w:rsidRDefault="00461850" w:rsidP="008A5D81">
            <w:pPr>
              <w:spacing w:line="276" w:lineRule="auto"/>
              <w:jc w:val="both"/>
              <w:rPr>
                <w:rFonts w:ascii="Arial" w:hAnsi="Arial" w:cs="Arial"/>
                <w:lang w:val="lt-LT"/>
              </w:rPr>
            </w:pPr>
            <w:r>
              <w:rPr>
                <w:rFonts w:ascii="Arial" w:hAnsi="Arial" w:cs="Arial"/>
                <w:lang w:val="lt-LT"/>
              </w:rPr>
              <w:t>Viešieji skaitymai ,,Raudonu kilimu ateina žodis“</w:t>
            </w:r>
          </w:p>
        </w:tc>
        <w:tc>
          <w:tcPr>
            <w:tcW w:w="3543" w:type="dxa"/>
          </w:tcPr>
          <w:p w14:paraId="60711FA5" w14:textId="53678212" w:rsidR="00461850" w:rsidRDefault="004C3E53" w:rsidP="008A5D81">
            <w:pPr>
              <w:spacing w:line="276" w:lineRule="auto"/>
              <w:jc w:val="both"/>
              <w:rPr>
                <w:rFonts w:ascii="Arial" w:hAnsi="Arial" w:cs="Arial"/>
                <w:lang w:val="lt-LT"/>
              </w:rPr>
            </w:pPr>
            <w:r>
              <w:rPr>
                <w:rFonts w:ascii="Arial" w:hAnsi="Arial" w:cs="Arial"/>
                <w:lang w:val="lt-LT"/>
              </w:rPr>
              <w:t>Meno skyriaus vadovė</w:t>
            </w:r>
          </w:p>
        </w:tc>
      </w:tr>
      <w:tr w:rsidR="00461850" w14:paraId="301FBDA8" w14:textId="77777777" w:rsidTr="008A5D81">
        <w:trPr>
          <w:trHeight w:val="390"/>
        </w:trPr>
        <w:tc>
          <w:tcPr>
            <w:tcW w:w="2127" w:type="dxa"/>
          </w:tcPr>
          <w:p w14:paraId="68BC3004" w14:textId="497010C9" w:rsidR="00461850" w:rsidRDefault="00461850" w:rsidP="008A5D81">
            <w:pPr>
              <w:spacing w:line="276" w:lineRule="auto"/>
              <w:jc w:val="both"/>
              <w:rPr>
                <w:rFonts w:ascii="Arial" w:hAnsi="Arial" w:cs="Arial"/>
                <w:lang w:val="lt-LT"/>
              </w:rPr>
            </w:pPr>
            <w:r>
              <w:rPr>
                <w:rFonts w:ascii="Arial" w:hAnsi="Arial" w:cs="Arial"/>
                <w:lang w:val="lt-LT"/>
              </w:rPr>
              <w:lastRenderedPageBreak/>
              <w:t>Gruodžio 1 d.</w:t>
            </w:r>
          </w:p>
        </w:tc>
        <w:tc>
          <w:tcPr>
            <w:tcW w:w="3969" w:type="dxa"/>
          </w:tcPr>
          <w:p w14:paraId="168AECF6" w14:textId="387B7B11" w:rsidR="00461850" w:rsidRDefault="00461850" w:rsidP="008A5D81">
            <w:pPr>
              <w:spacing w:line="276" w:lineRule="auto"/>
              <w:jc w:val="both"/>
              <w:rPr>
                <w:rFonts w:ascii="Arial" w:hAnsi="Arial" w:cs="Arial"/>
                <w:lang w:val="lt-LT"/>
              </w:rPr>
            </w:pPr>
            <w:r>
              <w:rPr>
                <w:rFonts w:ascii="Arial" w:hAnsi="Arial" w:cs="Arial"/>
                <w:lang w:val="lt-LT"/>
              </w:rPr>
              <w:t>Eglės įžiebimo šventė</w:t>
            </w:r>
          </w:p>
        </w:tc>
        <w:tc>
          <w:tcPr>
            <w:tcW w:w="3543" w:type="dxa"/>
          </w:tcPr>
          <w:p w14:paraId="6AB1553C" w14:textId="44F5C960" w:rsidR="00461850" w:rsidRDefault="004C3E53" w:rsidP="008A5D81">
            <w:pPr>
              <w:spacing w:line="276" w:lineRule="auto"/>
              <w:jc w:val="both"/>
              <w:rPr>
                <w:rFonts w:ascii="Arial" w:hAnsi="Arial" w:cs="Arial"/>
                <w:lang w:val="lt-LT"/>
              </w:rPr>
            </w:pPr>
            <w:r>
              <w:rPr>
                <w:rFonts w:ascii="Arial" w:hAnsi="Arial" w:cs="Arial"/>
                <w:lang w:val="lt-LT"/>
              </w:rPr>
              <w:t>Meno skyriaus vadovė</w:t>
            </w:r>
          </w:p>
        </w:tc>
      </w:tr>
    </w:tbl>
    <w:p w14:paraId="70642285" w14:textId="7A673CFC" w:rsidR="00BA2E59" w:rsidRDefault="004C3E53" w:rsidP="008A5D81">
      <w:pPr>
        <w:spacing w:before="240" w:line="276" w:lineRule="auto"/>
        <w:ind w:firstLine="567"/>
        <w:jc w:val="both"/>
        <w:rPr>
          <w:rFonts w:ascii="Arial" w:hAnsi="Arial" w:cs="Arial"/>
          <w:lang w:val="lt-LT"/>
        </w:rPr>
      </w:pPr>
      <w:r>
        <w:rPr>
          <w:rFonts w:ascii="Arial" w:hAnsi="Arial" w:cs="Arial"/>
          <w:lang w:val="lt-LT"/>
        </w:rPr>
        <w:t>Meno skyriaus vadovė be renginių organizavimo taip pat atlieka viešųjų pirkimų procedūras, privalo rengti paraiškas kultūrinei projektinei veiklai, rengia metinius veiklos planus bei mėnesio veiklos planus, ataskaitas LATGAI, užsiima renginių viešinimu, svetainės administravimu</w:t>
      </w:r>
      <w:r w:rsidR="00992987">
        <w:rPr>
          <w:rFonts w:ascii="Arial" w:hAnsi="Arial" w:cs="Arial"/>
          <w:lang w:val="lt-LT"/>
        </w:rPr>
        <w:t>, kuruoja meno vadovus bei jų veiklas</w:t>
      </w:r>
      <w:r>
        <w:rPr>
          <w:rFonts w:ascii="Arial" w:hAnsi="Arial" w:cs="Arial"/>
          <w:lang w:val="lt-LT"/>
        </w:rPr>
        <w:t xml:space="preserve">. Siekiant išspręsti šią problemą </w:t>
      </w:r>
      <w:r w:rsidR="00992987">
        <w:rPr>
          <w:rFonts w:ascii="Arial" w:hAnsi="Arial" w:cs="Arial"/>
          <w:lang w:val="lt-LT"/>
        </w:rPr>
        <w:t xml:space="preserve">ir darbų pasidalijimo </w:t>
      </w:r>
      <w:r>
        <w:rPr>
          <w:rFonts w:ascii="Arial" w:hAnsi="Arial" w:cs="Arial"/>
          <w:lang w:val="lt-LT"/>
        </w:rPr>
        <w:t>reikalingas papildomas 0,5 etato renginių režisieriaus pareigybei Kretingalėje atsirasti arba reikia per</w:t>
      </w:r>
      <w:r w:rsidR="00992987">
        <w:rPr>
          <w:rFonts w:ascii="Arial" w:hAnsi="Arial" w:cs="Arial"/>
          <w:lang w:val="lt-LT"/>
        </w:rPr>
        <w:t>formuoti</w:t>
      </w:r>
      <w:r>
        <w:rPr>
          <w:rFonts w:ascii="Arial" w:hAnsi="Arial" w:cs="Arial"/>
          <w:lang w:val="lt-LT"/>
        </w:rPr>
        <w:t xml:space="preserve"> įstaigos pareigybių struktūrą bei atlikti </w:t>
      </w:r>
      <w:r w:rsidR="00992987">
        <w:rPr>
          <w:rFonts w:ascii="Arial" w:hAnsi="Arial" w:cs="Arial"/>
          <w:lang w:val="lt-LT"/>
        </w:rPr>
        <w:t xml:space="preserve">struktūrinius </w:t>
      </w:r>
      <w:r>
        <w:rPr>
          <w:rFonts w:ascii="Arial" w:hAnsi="Arial" w:cs="Arial"/>
          <w:lang w:val="lt-LT"/>
        </w:rPr>
        <w:t>pokyčius</w:t>
      </w:r>
      <w:r w:rsidR="00992987">
        <w:rPr>
          <w:rFonts w:ascii="Arial" w:hAnsi="Arial" w:cs="Arial"/>
          <w:lang w:val="lt-LT"/>
        </w:rPr>
        <w:t>, mažinant meno vadovų kiekį.</w:t>
      </w:r>
    </w:p>
    <w:p w14:paraId="6B6EADE6" w14:textId="321794D7" w:rsidR="007B380E" w:rsidRPr="008C76C3" w:rsidRDefault="007B380E" w:rsidP="008A5D81">
      <w:pPr>
        <w:spacing w:line="276" w:lineRule="auto"/>
        <w:ind w:firstLine="567"/>
        <w:jc w:val="both"/>
        <w:rPr>
          <w:rFonts w:ascii="Arial" w:hAnsi="Arial" w:cs="Arial"/>
          <w:lang w:val="lt-LT"/>
        </w:rPr>
      </w:pPr>
      <w:r w:rsidRPr="007B380E">
        <w:rPr>
          <w:rFonts w:ascii="Arial" w:hAnsi="Arial" w:cs="Arial"/>
          <w:lang w:val="lt-LT"/>
        </w:rPr>
        <w:t xml:space="preserve">Kretingalės kultūros centre 0,5 etato priimta dirbti edukatorė su tikslu įgyvendinti Klaipėdos rajono savivaldybės kultūros strategijos iki 2030 metų vieną iš uždavinių – siekti subalansuotos ir integralios kultūros Klaipėdos rajone. Kretingalės kultūros centro edukatorė </w:t>
      </w:r>
      <w:r w:rsidR="00992987">
        <w:rPr>
          <w:rFonts w:ascii="Arial" w:hAnsi="Arial" w:cs="Arial"/>
          <w:lang w:val="lt-LT"/>
        </w:rPr>
        <w:t>2 metus</w:t>
      </w:r>
      <w:r w:rsidRPr="007B380E">
        <w:rPr>
          <w:rFonts w:ascii="Arial" w:hAnsi="Arial" w:cs="Arial"/>
          <w:lang w:val="lt-LT"/>
        </w:rPr>
        <w:t xml:space="preserve"> vykdo veiklas Kretingalės kultūros centre, Girkalių skyriuje ir Plikių skyriuje. Tokį edukacijų kiekio poreikį įrodo statistinės ataskaitos, atliekamos gyventojų apklausos ir didelis edukacijų lankomumas. Edukatorė taip pat atsakinga už įstaigos renginių ir projektų scenografijos kūrimą. Per praėjusius 2023 metus įstaigoje edukatorė suorganizavo 20 edukacinių renginių bei suk</w:t>
      </w:r>
      <w:r w:rsidR="00992987">
        <w:rPr>
          <w:rFonts w:ascii="Arial" w:hAnsi="Arial" w:cs="Arial"/>
          <w:lang w:val="lt-LT"/>
        </w:rPr>
        <w:t>ū</w:t>
      </w:r>
      <w:r w:rsidRPr="007B380E">
        <w:rPr>
          <w:rFonts w:ascii="Arial" w:hAnsi="Arial" w:cs="Arial"/>
          <w:lang w:val="lt-LT"/>
        </w:rPr>
        <w:t>rė net 18 scenografijų prioritetiniams įstaigos renginiams. Akivaizdu, jog darbuotoja ne tik viršija darbo krūvį, bet ir atsisako toliau vykdyti tam tikras funkcijas dėl viršijamo darbo krūvio. Problemai spręsti reikalingas 0,5 etato</w:t>
      </w:r>
      <w:r w:rsidR="004C3E53">
        <w:rPr>
          <w:rFonts w:ascii="Arial" w:hAnsi="Arial" w:cs="Arial"/>
          <w:lang w:val="lt-LT"/>
        </w:rPr>
        <w:t xml:space="preserve"> arba edukacijų nutraukimas Girkalių ir Plikių skyriuose</w:t>
      </w:r>
      <w:r w:rsidR="00992987">
        <w:rPr>
          <w:rFonts w:ascii="Arial" w:hAnsi="Arial" w:cs="Arial"/>
          <w:lang w:val="lt-LT"/>
        </w:rPr>
        <w:t xml:space="preserve"> arba performuoti įstaigos pareigybių struktūrą bei atlikti struktūrinius pokyčius, mažinant meno vadovų kiekį. </w:t>
      </w:r>
    </w:p>
    <w:p w14:paraId="35CA393B" w14:textId="0D8B8C20" w:rsidR="00EF7838"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 xml:space="preserve">Kretingalės kultūros centre stipriai išaugus renginių skaičiui, bendradarbiaujant su bendruomene ir Gargždų sporto centru bei atsiradus edukatoriaus pareigybei, </w:t>
      </w:r>
      <w:r w:rsidR="00AE4D3D" w:rsidRPr="008C76C3">
        <w:rPr>
          <w:rFonts w:ascii="Arial" w:hAnsi="Arial" w:cs="Arial"/>
          <w:lang w:val="lt-LT"/>
        </w:rPr>
        <w:t xml:space="preserve">vis dar </w:t>
      </w:r>
      <w:r w:rsidRPr="008C76C3">
        <w:rPr>
          <w:rFonts w:ascii="Arial" w:hAnsi="Arial" w:cs="Arial"/>
          <w:lang w:val="lt-LT"/>
        </w:rPr>
        <w:t xml:space="preserve">pastebimas  patalpų trūkumas. Neturime pakankamai vietos </w:t>
      </w:r>
      <w:r w:rsidR="00AE4D3D" w:rsidRPr="008C76C3">
        <w:rPr>
          <w:rFonts w:ascii="Arial" w:hAnsi="Arial" w:cs="Arial"/>
          <w:lang w:val="lt-LT"/>
        </w:rPr>
        <w:t>svečiams priimti,</w:t>
      </w:r>
      <w:r w:rsidRPr="008C76C3">
        <w:rPr>
          <w:rFonts w:ascii="Arial" w:hAnsi="Arial" w:cs="Arial"/>
          <w:lang w:val="lt-LT"/>
        </w:rPr>
        <w:t xml:space="preserve"> edukacijoms vesti, todėl siūlome ieškoti galimybių suteikti kultūros centrui daugiau patalpų.</w:t>
      </w:r>
      <w:r w:rsidR="00EF7838" w:rsidRPr="008C76C3">
        <w:rPr>
          <w:rFonts w:ascii="Arial" w:hAnsi="Arial" w:cs="Arial"/>
          <w:lang w:val="lt-LT"/>
        </w:rPr>
        <w:t xml:space="preserve"> Šią problemą pavyko išspręsti dalinai Klaipėdos rajono savivaldybei sudarius </w:t>
      </w:r>
      <w:r w:rsidR="00987F73" w:rsidRPr="008C76C3">
        <w:rPr>
          <w:rFonts w:ascii="Arial" w:hAnsi="Arial" w:cs="Arial"/>
          <w:lang w:val="lt-LT"/>
        </w:rPr>
        <w:t xml:space="preserve">40 kv. m </w:t>
      </w:r>
      <w:r w:rsidR="00EF7838" w:rsidRPr="008C76C3">
        <w:rPr>
          <w:rFonts w:ascii="Arial" w:hAnsi="Arial" w:cs="Arial"/>
          <w:lang w:val="lt-LT"/>
        </w:rPr>
        <w:t>patalpų nuomos sutartį su Kretingalės kooperatine žemės ūkio bendrove.</w:t>
      </w:r>
    </w:p>
    <w:p w14:paraId="645CF5AB" w14:textId="270463B5" w:rsidR="000C6958" w:rsidRPr="008C76C3" w:rsidRDefault="00AE4D3D" w:rsidP="000633FF">
      <w:pPr>
        <w:spacing w:line="276" w:lineRule="auto"/>
        <w:ind w:firstLine="567"/>
        <w:jc w:val="both"/>
        <w:rPr>
          <w:rFonts w:ascii="Arial" w:hAnsi="Arial" w:cs="Arial"/>
          <w:lang w:val="lt-LT"/>
        </w:rPr>
      </w:pPr>
      <w:r w:rsidRPr="008C76C3">
        <w:rPr>
          <w:rFonts w:ascii="Arial" w:hAnsi="Arial" w:cs="Arial"/>
          <w:lang w:val="lt-LT"/>
        </w:rPr>
        <w:t>Plikių skyriaus patalpas savo reikmėms naudoja  ne tik 3 mūsų mėgėjų meno kolektyvai, bet</w:t>
      </w:r>
      <w:r w:rsidR="00CE67C1" w:rsidRPr="008C76C3">
        <w:rPr>
          <w:rFonts w:ascii="Arial" w:hAnsi="Arial" w:cs="Arial"/>
          <w:lang w:val="lt-LT"/>
        </w:rPr>
        <w:t xml:space="preserve"> ir </w:t>
      </w:r>
      <w:r w:rsidRPr="008C76C3">
        <w:rPr>
          <w:rFonts w:ascii="Arial" w:hAnsi="Arial" w:cs="Arial"/>
          <w:lang w:val="lt-LT"/>
        </w:rPr>
        <w:t xml:space="preserve">bendruomenė, vedamos </w:t>
      </w:r>
      <w:r w:rsidR="00CE67C1" w:rsidRPr="008C76C3">
        <w:rPr>
          <w:rFonts w:ascii="Arial" w:hAnsi="Arial" w:cs="Arial"/>
          <w:lang w:val="lt-LT"/>
        </w:rPr>
        <w:t xml:space="preserve">ir </w:t>
      </w:r>
      <w:r w:rsidRPr="008C76C3">
        <w:rPr>
          <w:rFonts w:ascii="Arial" w:hAnsi="Arial" w:cs="Arial"/>
          <w:lang w:val="lt-LT"/>
        </w:rPr>
        <w:t>mokyklos pamokos, renginiai. Pastatas toks mažas savo ploto prasme, jog jame nebetelpa mėgėjų meno kolektyvų rekvizitai</w:t>
      </w:r>
      <w:r w:rsidR="00CE67C1" w:rsidRPr="008C76C3">
        <w:rPr>
          <w:rFonts w:ascii="Arial" w:hAnsi="Arial" w:cs="Arial"/>
          <w:lang w:val="lt-LT"/>
        </w:rPr>
        <w:t>. Ypač su didelėmis dekoracijų sandėliavimo problemomis susiduria Plikių mėgėjų teatras ,,Ciongs“. Teatras yra populiarus, aktyviai gastroliuojantis</w:t>
      </w:r>
      <w:r w:rsidR="004C3E53">
        <w:rPr>
          <w:rFonts w:ascii="Arial" w:hAnsi="Arial" w:cs="Arial"/>
          <w:lang w:val="lt-LT"/>
        </w:rPr>
        <w:t xml:space="preserve"> (2023 metais 15 išvykų)</w:t>
      </w:r>
      <w:r w:rsidR="00CE67C1" w:rsidRPr="008C76C3">
        <w:rPr>
          <w:rFonts w:ascii="Arial" w:hAnsi="Arial" w:cs="Arial"/>
          <w:lang w:val="lt-LT"/>
        </w:rPr>
        <w:t xml:space="preserve"> ir turintis 3 spektaklius repertuare. Siūlome ieškoti galimybių suteikti Plikių skyriui daugiau patalpų.</w:t>
      </w:r>
    </w:p>
    <w:p w14:paraId="1032DB63" w14:textId="51ADA04B"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_______________________________________</w:t>
      </w:r>
    </w:p>
    <w:sectPr w:rsidR="000C6958" w:rsidRPr="008C76C3" w:rsidSect="0043534F">
      <w:headerReference w:type="default" r:id="rId8"/>
      <w:pgSz w:w="11906" w:h="16838" w:code="9"/>
      <w:pgMar w:top="964" w:right="567" w:bottom="96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E4EDA" w14:textId="77777777" w:rsidR="0043534F" w:rsidRDefault="0043534F">
      <w:r>
        <w:separator/>
      </w:r>
    </w:p>
  </w:endnote>
  <w:endnote w:type="continuationSeparator" w:id="0">
    <w:p w14:paraId="0BD2860C" w14:textId="77777777" w:rsidR="0043534F" w:rsidRDefault="0043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HelveticaLT">
    <w:altName w:val="Arial"/>
    <w:charset w:val="00"/>
    <w:family w:val="roman"/>
    <w:pitch w:val="variable"/>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019F5" w14:textId="77777777" w:rsidR="0043534F" w:rsidRDefault="0043534F">
      <w:r>
        <w:separator/>
      </w:r>
    </w:p>
  </w:footnote>
  <w:footnote w:type="continuationSeparator" w:id="0">
    <w:p w14:paraId="7D5A7D63" w14:textId="77777777" w:rsidR="0043534F" w:rsidRDefault="0043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5DF03" w14:textId="77777777" w:rsidR="00BA2E59" w:rsidRPr="008E4AB3" w:rsidRDefault="00BA2E59">
    <w:pPr>
      <w:pStyle w:val="Antrats"/>
      <w:jc w:val="center"/>
      <w:rPr>
        <w:rFonts w:ascii="Arial" w:hAnsi="Arial" w:cs="Arial"/>
      </w:rPr>
    </w:pPr>
    <w:r w:rsidRPr="008E4AB3">
      <w:rPr>
        <w:rFonts w:ascii="Arial" w:hAnsi="Arial" w:cs="Arial"/>
        <w:noProof/>
      </w:rPr>
      <w:fldChar w:fldCharType="begin"/>
    </w:r>
    <w:r w:rsidRPr="008E4AB3">
      <w:rPr>
        <w:rFonts w:ascii="Arial" w:hAnsi="Arial" w:cs="Arial"/>
        <w:noProof/>
      </w:rPr>
      <w:instrText>PAGE   \* MERGEFORMAT</w:instrText>
    </w:r>
    <w:r w:rsidRPr="008E4AB3">
      <w:rPr>
        <w:rFonts w:ascii="Arial" w:hAnsi="Arial" w:cs="Arial"/>
        <w:noProof/>
      </w:rPr>
      <w:fldChar w:fldCharType="separate"/>
    </w:r>
    <w:r w:rsidRPr="008E4AB3">
      <w:rPr>
        <w:rFonts w:ascii="Arial" w:hAnsi="Arial" w:cs="Arial"/>
        <w:noProof/>
      </w:rPr>
      <w:t>6</w:t>
    </w:r>
    <w:r w:rsidRPr="008E4AB3">
      <w:rPr>
        <w:rFonts w:ascii="Arial" w:hAnsi="Arial" w:cs="Arial"/>
        <w:noProof/>
      </w:rPr>
      <w:fldChar w:fldCharType="end"/>
    </w:r>
  </w:p>
  <w:p w14:paraId="77893A0C" w14:textId="77777777" w:rsidR="00BA2E59" w:rsidRDefault="00BA2E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rPr>
    </w:lvl>
  </w:abstractNum>
  <w:abstractNum w:abstractNumId="3" w15:restartNumberingAfterBreak="0">
    <w:nsid w:val="00782C48"/>
    <w:multiLevelType w:val="multilevel"/>
    <w:tmpl w:val="B10EE1E4"/>
    <w:lvl w:ilvl="0">
      <w:start w:val="1"/>
      <w:numFmt w:val="decimal"/>
      <w:lvlText w:val="%1."/>
      <w:lvlJc w:val="left"/>
      <w:pPr>
        <w:ind w:left="927" w:hanging="360"/>
      </w:pPr>
      <w:rPr>
        <w:rFonts w:hint="default"/>
      </w:rPr>
    </w:lvl>
    <w:lvl w:ilvl="1">
      <w:start w:val="3"/>
      <w:numFmt w:val="decimal"/>
      <w:isLgl/>
      <w:lvlText w:val="%1.%2."/>
      <w:lvlJc w:val="left"/>
      <w:pPr>
        <w:ind w:left="1167" w:hanging="600"/>
      </w:pPr>
      <w:rPr>
        <w:rFonts w:hint="default"/>
        <w:b/>
        <w:bCs/>
      </w:rPr>
    </w:lvl>
    <w:lvl w:ilvl="2">
      <w:start w:val="1"/>
      <w:numFmt w:val="decimal"/>
      <w:isLgl/>
      <w:lvlText w:val="%1.%2.%3."/>
      <w:lvlJc w:val="left"/>
      <w:pPr>
        <w:ind w:left="1287" w:hanging="720"/>
      </w:pPr>
      <w:rPr>
        <w:rFonts w:hint="default"/>
        <w:b/>
        <w:bCs/>
      </w:rPr>
    </w:lvl>
    <w:lvl w:ilvl="3">
      <w:start w:val="1"/>
      <w:numFmt w:val="decimal"/>
      <w:isLgl/>
      <w:lvlText w:val="%1.%2.%3.%4."/>
      <w:lvlJc w:val="left"/>
      <w:pPr>
        <w:ind w:left="1287" w:hanging="720"/>
      </w:pPr>
      <w:rPr>
        <w:rFonts w:hint="default"/>
        <w:b/>
        <w:bCs/>
      </w:rPr>
    </w:lvl>
    <w:lvl w:ilvl="4">
      <w:start w:val="1"/>
      <w:numFmt w:val="decimal"/>
      <w:isLgl/>
      <w:lvlText w:val="%1.%2.%3.%4.%5."/>
      <w:lvlJc w:val="left"/>
      <w:pPr>
        <w:ind w:left="1647" w:hanging="1080"/>
      </w:pPr>
      <w:rPr>
        <w:rFonts w:hint="default"/>
        <w:b/>
        <w:bCs/>
      </w:rPr>
    </w:lvl>
    <w:lvl w:ilvl="5">
      <w:start w:val="1"/>
      <w:numFmt w:val="decimal"/>
      <w:isLgl/>
      <w:lvlText w:val="%1.%2.%3.%4.%5.%6."/>
      <w:lvlJc w:val="left"/>
      <w:pPr>
        <w:ind w:left="1647" w:hanging="1080"/>
      </w:pPr>
      <w:rPr>
        <w:rFonts w:hint="default"/>
        <w:b/>
        <w:bCs/>
      </w:rPr>
    </w:lvl>
    <w:lvl w:ilvl="6">
      <w:start w:val="1"/>
      <w:numFmt w:val="decimal"/>
      <w:isLgl/>
      <w:lvlText w:val="%1.%2.%3.%4.%5.%6.%7."/>
      <w:lvlJc w:val="left"/>
      <w:pPr>
        <w:ind w:left="2007" w:hanging="1440"/>
      </w:pPr>
      <w:rPr>
        <w:rFonts w:hint="default"/>
        <w:b/>
        <w:bCs/>
      </w:rPr>
    </w:lvl>
    <w:lvl w:ilvl="7">
      <w:start w:val="1"/>
      <w:numFmt w:val="decimal"/>
      <w:isLgl/>
      <w:lvlText w:val="%1.%2.%3.%4.%5.%6.%7.%8."/>
      <w:lvlJc w:val="left"/>
      <w:pPr>
        <w:ind w:left="2007" w:hanging="1440"/>
      </w:pPr>
      <w:rPr>
        <w:rFonts w:hint="default"/>
        <w:b/>
        <w:bCs/>
      </w:rPr>
    </w:lvl>
    <w:lvl w:ilvl="8">
      <w:start w:val="1"/>
      <w:numFmt w:val="decimal"/>
      <w:isLgl/>
      <w:lvlText w:val="%1.%2.%3.%4.%5.%6.%7.%8.%9."/>
      <w:lvlJc w:val="left"/>
      <w:pPr>
        <w:ind w:left="2367" w:hanging="1800"/>
      </w:pPr>
      <w:rPr>
        <w:rFonts w:hint="default"/>
        <w:b/>
        <w:bCs/>
      </w:rPr>
    </w:lvl>
  </w:abstractNum>
  <w:abstractNum w:abstractNumId="4" w15:restartNumberingAfterBreak="0">
    <w:nsid w:val="236D4DC6"/>
    <w:multiLevelType w:val="hybridMultilevel"/>
    <w:tmpl w:val="46AA49E0"/>
    <w:lvl w:ilvl="0" w:tplc="438CD176">
      <w:start w:val="2"/>
      <w:numFmt w:val="bullet"/>
      <w:lvlText w:val="-"/>
      <w:lvlJc w:val="left"/>
      <w:pPr>
        <w:ind w:left="930" w:hanging="360"/>
      </w:pPr>
      <w:rPr>
        <w:rFonts w:ascii="Times New Roman" w:eastAsia="Times New Roman" w:hAnsi="Times New Roman" w:hint="default"/>
      </w:rPr>
    </w:lvl>
    <w:lvl w:ilvl="1" w:tplc="04270003">
      <w:start w:val="1"/>
      <w:numFmt w:val="bullet"/>
      <w:lvlText w:val="o"/>
      <w:lvlJc w:val="left"/>
      <w:pPr>
        <w:ind w:left="1650" w:hanging="360"/>
      </w:pPr>
      <w:rPr>
        <w:rFonts w:ascii="Courier New" w:hAnsi="Courier New" w:cs="Courier New" w:hint="default"/>
      </w:rPr>
    </w:lvl>
    <w:lvl w:ilvl="2" w:tplc="04270005">
      <w:start w:val="1"/>
      <w:numFmt w:val="bullet"/>
      <w:lvlText w:val=""/>
      <w:lvlJc w:val="left"/>
      <w:pPr>
        <w:ind w:left="2370" w:hanging="360"/>
      </w:pPr>
      <w:rPr>
        <w:rFonts w:ascii="Wingdings" w:hAnsi="Wingdings" w:cs="Wingdings" w:hint="default"/>
      </w:rPr>
    </w:lvl>
    <w:lvl w:ilvl="3" w:tplc="04270001">
      <w:start w:val="1"/>
      <w:numFmt w:val="bullet"/>
      <w:lvlText w:val=""/>
      <w:lvlJc w:val="left"/>
      <w:pPr>
        <w:ind w:left="3090" w:hanging="360"/>
      </w:pPr>
      <w:rPr>
        <w:rFonts w:ascii="Symbol" w:hAnsi="Symbol" w:cs="Symbol" w:hint="default"/>
      </w:rPr>
    </w:lvl>
    <w:lvl w:ilvl="4" w:tplc="04270003">
      <w:start w:val="1"/>
      <w:numFmt w:val="bullet"/>
      <w:lvlText w:val="o"/>
      <w:lvlJc w:val="left"/>
      <w:pPr>
        <w:ind w:left="3810" w:hanging="360"/>
      </w:pPr>
      <w:rPr>
        <w:rFonts w:ascii="Courier New" w:hAnsi="Courier New" w:cs="Courier New" w:hint="default"/>
      </w:rPr>
    </w:lvl>
    <w:lvl w:ilvl="5" w:tplc="04270005">
      <w:start w:val="1"/>
      <w:numFmt w:val="bullet"/>
      <w:lvlText w:val=""/>
      <w:lvlJc w:val="left"/>
      <w:pPr>
        <w:ind w:left="4530" w:hanging="360"/>
      </w:pPr>
      <w:rPr>
        <w:rFonts w:ascii="Wingdings" w:hAnsi="Wingdings" w:cs="Wingdings" w:hint="default"/>
      </w:rPr>
    </w:lvl>
    <w:lvl w:ilvl="6" w:tplc="04270001">
      <w:start w:val="1"/>
      <w:numFmt w:val="bullet"/>
      <w:lvlText w:val=""/>
      <w:lvlJc w:val="left"/>
      <w:pPr>
        <w:ind w:left="5250" w:hanging="360"/>
      </w:pPr>
      <w:rPr>
        <w:rFonts w:ascii="Symbol" w:hAnsi="Symbol" w:cs="Symbol" w:hint="default"/>
      </w:rPr>
    </w:lvl>
    <w:lvl w:ilvl="7" w:tplc="04270003">
      <w:start w:val="1"/>
      <w:numFmt w:val="bullet"/>
      <w:lvlText w:val="o"/>
      <w:lvlJc w:val="left"/>
      <w:pPr>
        <w:ind w:left="5970" w:hanging="360"/>
      </w:pPr>
      <w:rPr>
        <w:rFonts w:ascii="Courier New" w:hAnsi="Courier New" w:cs="Courier New" w:hint="default"/>
      </w:rPr>
    </w:lvl>
    <w:lvl w:ilvl="8" w:tplc="04270005">
      <w:start w:val="1"/>
      <w:numFmt w:val="bullet"/>
      <w:lvlText w:val=""/>
      <w:lvlJc w:val="left"/>
      <w:pPr>
        <w:ind w:left="6690" w:hanging="360"/>
      </w:pPr>
      <w:rPr>
        <w:rFonts w:ascii="Wingdings" w:hAnsi="Wingdings" w:cs="Wingdings" w:hint="default"/>
      </w:rPr>
    </w:lvl>
  </w:abstractNum>
  <w:abstractNum w:abstractNumId="5"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6CDC7015"/>
    <w:multiLevelType w:val="hybridMultilevel"/>
    <w:tmpl w:val="AF2CBD16"/>
    <w:lvl w:ilvl="0" w:tplc="8CB09EE8">
      <w:start w:val="8"/>
      <w:numFmt w:val="bullet"/>
      <w:lvlText w:val="-"/>
      <w:lvlJc w:val="left"/>
      <w:pPr>
        <w:ind w:left="420" w:hanging="360"/>
      </w:pPr>
      <w:rPr>
        <w:rFonts w:ascii="Times New Roman" w:eastAsia="Times New Roman" w:hAnsi="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cs="Wingdings" w:hint="default"/>
      </w:rPr>
    </w:lvl>
    <w:lvl w:ilvl="3" w:tplc="04270001">
      <w:start w:val="1"/>
      <w:numFmt w:val="bullet"/>
      <w:lvlText w:val=""/>
      <w:lvlJc w:val="left"/>
      <w:pPr>
        <w:ind w:left="2580" w:hanging="360"/>
      </w:pPr>
      <w:rPr>
        <w:rFonts w:ascii="Symbol" w:hAnsi="Symbol" w:cs="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cs="Wingdings" w:hint="default"/>
      </w:rPr>
    </w:lvl>
    <w:lvl w:ilvl="6" w:tplc="04270001">
      <w:start w:val="1"/>
      <w:numFmt w:val="bullet"/>
      <w:lvlText w:val=""/>
      <w:lvlJc w:val="left"/>
      <w:pPr>
        <w:ind w:left="4740" w:hanging="360"/>
      </w:pPr>
      <w:rPr>
        <w:rFonts w:ascii="Symbol" w:hAnsi="Symbol" w:cs="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cs="Wingdings" w:hint="default"/>
      </w:rPr>
    </w:lvl>
  </w:abstractNum>
  <w:num w:numId="1" w16cid:durableId="650138203">
    <w:abstractNumId w:val="0"/>
  </w:num>
  <w:num w:numId="2" w16cid:durableId="59330212">
    <w:abstractNumId w:val="1"/>
  </w:num>
  <w:num w:numId="3" w16cid:durableId="713383019">
    <w:abstractNumId w:val="2"/>
  </w:num>
  <w:num w:numId="4" w16cid:durableId="1698004250">
    <w:abstractNumId w:val="5"/>
  </w:num>
  <w:num w:numId="5" w16cid:durableId="623999351">
    <w:abstractNumId w:val="3"/>
  </w:num>
  <w:num w:numId="6" w16cid:durableId="380595786">
    <w:abstractNumId w:val="6"/>
  </w:num>
  <w:num w:numId="7" w16cid:durableId="8249727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058E6"/>
    <w:rsid w:val="00007D0F"/>
    <w:rsid w:val="00010541"/>
    <w:rsid w:val="000126B6"/>
    <w:rsid w:val="000167E8"/>
    <w:rsid w:val="000246E8"/>
    <w:rsid w:val="000248B1"/>
    <w:rsid w:val="00026840"/>
    <w:rsid w:val="000270DF"/>
    <w:rsid w:val="000300B8"/>
    <w:rsid w:val="00030C5A"/>
    <w:rsid w:val="0003251E"/>
    <w:rsid w:val="0003696B"/>
    <w:rsid w:val="00041FB1"/>
    <w:rsid w:val="00043391"/>
    <w:rsid w:val="0004386C"/>
    <w:rsid w:val="00051E3F"/>
    <w:rsid w:val="00052127"/>
    <w:rsid w:val="0005474F"/>
    <w:rsid w:val="00055CFF"/>
    <w:rsid w:val="00056A92"/>
    <w:rsid w:val="00057384"/>
    <w:rsid w:val="000633FF"/>
    <w:rsid w:val="0007448A"/>
    <w:rsid w:val="0008187E"/>
    <w:rsid w:val="00081F47"/>
    <w:rsid w:val="00083112"/>
    <w:rsid w:val="00083314"/>
    <w:rsid w:val="000872EA"/>
    <w:rsid w:val="00097BC9"/>
    <w:rsid w:val="000A2D88"/>
    <w:rsid w:val="000A3F6F"/>
    <w:rsid w:val="000A40C0"/>
    <w:rsid w:val="000A4767"/>
    <w:rsid w:val="000A761B"/>
    <w:rsid w:val="000B08F1"/>
    <w:rsid w:val="000B0DCD"/>
    <w:rsid w:val="000B13E6"/>
    <w:rsid w:val="000B4210"/>
    <w:rsid w:val="000B6C22"/>
    <w:rsid w:val="000C4B03"/>
    <w:rsid w:val="000C4C45"/>
    <w:rsid w:val="000C537F"/>
    <w:rsid w:val="000C6958"/>
    <w:rsid w:val="000C7921"/>
    <w:rsid w:val="000D020A"/>
    <w:rsid w:val="000D1123"/>
    <w:rsid w:val="000D2271"/>
    <w:rsid w:val="000D3B74"/>
    <w:rsid w:val="000E64B2"/>
    <w:rsid w:val="000E71E5"/>
    <w:rsid w:val="000F0049"/>
    <w:rsid w:val="000F404E"/>
    <w:rsid w:val="00100756"/>
    <w:rsid w:val="001049C6"/>
    <w:rsid w:val="00110531"/>
    <w:rsid w:val="0011206F"/>
    <w:rsid w:val="00116B3D"/>
    <w:rsid w:val="001244E0"/>
    <w:rsid w:val="00124515"/>
    <w:rsid w:val="0012741D"/>
    <w:rsid w:val="001345E8"/>
    <w:rsid w:val="00135B86"/>
    <w:rsid w:val="00142C8F"/>
    <w:rsid w:val="00143A0A"/>
    <w:rsid w:val="00146038"/>
    <w:rsid w:val="0014609A"/>
    <w:rsid w:val="00146521"/>
    <w:rsid w:val="00147305"/>
    <w:rsid w:val="001500A3"/>
    <w:rsid w:val="001509D8"/>
    <w:rsid w:val="00152F67"/>
    <w:rsid w:val="00157B7C"/>
    <w:rsid w:val="001609CC"/>
    <w:rsid w:val="00161DA7"/>
    <w:rsid w:val="00162AB7"/>
    <w:rsid w:val="0016547E"/>
    <w:rsid w:val="001741F2"/>
    <w:rsid w:val="00177502"/>
    <w:rsid w:val="00180ED2"/>
    <w:rsid w:val="00181CD5"/>
    <w:rsid w:val="00186415"/>
    <w:rsid w:val="00187904"/>
    <w:rsid w:val="001954D0"/>
    <w:rsid w:val="00196978"/>
    <w:rsid w:val="001977AC"/>
    <w:rsid w:val="001A173B"/>
    <w:rsid w:val="001A443F"/>
    <w:rsid w:val="001A550A"/>
    <w:rsid w:val="001B0480"/>
    <w:rsid w:val="001B22FA"/>
    <w:rsid w:val="001B37F6"/>
    <w:rsid w:val="001B4835"/>
    <w:rsid w:val="001B70D2"/>
    <w:rsid w:val="001B731B"/>
    <w:rsid w:val="001B778F"/>
    <w:rsid w:val="001C202D"/>
    <w:rsid w:val="001C2B3B"/>
    <w:rsid w:val="001C511E"/>
    <w:rsid w:val="001C5934"/>
    <w:rsid w:val="001D753E"/>
    <w:rsid w:val="001E1C59"/>
    <w:rsid w:val="001E4CFB"/>
    <w:rsid w:val="001E5614"/>
    <w:rsid w:val="001E627F"/>
    <w:rsid w:val="001E7120"/>
    <w:rsid w:val="001F3ED6"/>
    <w:rsid w:val="001F6B1E"/>
    <w:rsid w:val="00205E22"/>
    <w:rsid w:val="00210EB4"/>
    <w:rsid w:val="00211223"/>
    <w:rsid w:val="002128B8"/>
    <w:rsid w:val="00214792"/>
    <w:rsid w:val="002157B3"/>
    <w:rsid w:val="00220AAF"/>
    <w:rsid w:val="002221DC"/>
    <w:rsid w:val="00226596"/>
    <w:rsid w:val="00226915"/>
    <w:rsid w:val="002301DC"/>
    <w:rsid w:val="00231661"/>
    <w:rsid w:val="00231AFE"/>
    <w:rsid w:val="00231EDA"/>
    <w:rsid w:val="00232731"/>
    <w:rsid w:val="0023438A"/>
    <w:rsid w:val="00234B71"/>
    <w:rsid w:val="00236CE1"/>
    <w:rsid w:val="002410CE"/>
    <w:rsid w:val="002439E1"/>
    <w:rsid w:val="00244096"/>
    <w:rsid w:val="00247544"/>
    <w:rsid w:val="002508F8"/>
    <w:rsid w:val="00251C4F"/>
    <w:rsid w:val="00251FB2"/>
    <w:rsid w:val="002523E9"/>
    <w:rsid w:val="00256B1C"/>
    <w:rsid w:val="00260BD0"/>
    <w:rsid w:val="002638D9"/>
    <w:rsid w:val="00263C96"/>
    <w:rsid w:val="002706AF"/>
    <w:rsid w:val="0027470F"/>
    <w:rsid w:val="0027476D"/>
    <w:rsid w:val="002759C6"/>
    <w:rsid w:val="00275C8E"/>
    <w:rsid w:val="00277222"/>
    <w:rsid w:val="00283E47"/>
    <w:rsid w:val="00285AFD"/>
    <w:rsid w:val="002939B2"/>
    <w:rsid w:val="00293D07"/>
    <w:rsid w:val="0029468B"/>
    <w:rsid w:val="002A19CE"/>
    <w:rsid w:val="002A25A5"/>
    <w:rsid w:val="002A468E"/>
    <w:rsid w:val="002A5542"/>
    <w:rsid w:val="002B3A6D"/>
    <w:rsid w:val="002B6C24"/>
    <w:rsid w:val="002C0790"/>
    <w:rsid w:val="002D0711"/>
    <w:rsid w:val="002D263C"/>
    <w:rsid w:val="002D27E1"/>
    <w:rsid w:val="002D36EC"/>
    <w:rsid w:val="002D5609"/>
    <w:rsid w:val="002E107E"/>
    <w:rsid w:val="002E1632"/>
    <w:rsid w:val="002E4DFA"/>
    <w:rsid w:val="002F039F"/>
    <w:rsid w:val="002F5B39"/>
    <w:rsid w:val="002F756A"/>
    <w:rsid w:val="0030065D"/>
    <w:rsid w:val="00302260"/>
    <w:rsid w:val="003072D3"/>
    <w:rsid w:val="003109EB"/>
    <w:rsid w:val="00317641"/>
    <w:rsid w:val="003223B8"/>
    <w:rsid w:val="00323990"/>
    <w:rsid w:val="0032517F"/>
    <w:rsid w:val="0032785D"/>
    <w:rsid w:val="00331999"/>
    <w:rsid w:val="00331B05"/>
    <w:rsid w:val="00333A6C"/>
    <w:rsid w:val="00340B71"/>
    <w:rsid w:val="00342E16"/>
    <w:rsid w:val="00343FD8"/>
    <w:rsid w:val="003453B8"/>
    <w:rsid w:val="003456FE"/>
    <w:rsid w:val="00346E38"/>
    <w:rsid w:val="003502EA"/>
    <w:rsid w:val="0035047C"/>
    <w:rsid w:val="00353698"/>
    <w:rsid w:val="00356012"/>
    <w:rsid w:val="0035661F"/>
    <w:rsid w:val="0035748D"/>
    <w:rsid w:val="00361433"/>
    <w:rsid w:val="00361A93"/>
    <w:rsid w:val="003632CE"/>
    <w:rsid w:val="00363527"/>
    <w:rsid w:val="00366BCB"/>
    <w:rsid w:val="00367A7A"/>
    <w:rsid w:val="0037344D"/>
    <w:rsid w:val="003737F5"/>
    <w:rsid w:val="00374AB4"/>
    <w:rsid w:val="00376891"/>
    <w:rsid w:val="00376E88"/>
    <w:rsid w:val="00377E34"/>
    <w:rsid w:val="00382932"/>
    <w:rsid w:val="003863CB"/>
    <w:rsid w:val="003947D9"/>
    <w:rsid w:val="00397033"/>
    <w:rsid w:val="003973BF"/>
    <w:rsid w:val="003A04BB"/>
    <w:rsid w:val="003A5BDE"/>
    <w:rsid w:val="003A7780"/>
    <w:rsid w:val="003B0206"/>
    <w:rsid w:val="003B211A"/>
    <w:rsid w:val="003B5111"/>
    <w:rsid w:val="003B53F6"/>
    <w:rsid w:val="003C0A74"/>
    <w:rsid w:val="003C27E0"/>
    <w:rsid w:val="003C433D"/>
    <w:rsid w:val="003D2C69"/>
    <w:rsid w:val="003D680C"/>
    <w:rsid w:val="003D6B60"/>
    <w:rsid w:val="003E0334"/>
    <w:rsid w:val="003E0760"/>
    <w:rsid w:val="003E327F"/>
    <w:rsid w:val="003E4B48"/>
    <w:rsid w:val="003E692A"/>
    <w:rsid w:val="003E6DC5"/>
    <w:rsid w:val="003E7C37"/>
    <w:rsid w:val="003E7EBE"/>
    <w:rsid w:val="003F02AB"/>
    <w:rsid w:val="003F1CAC"/>
    <w:rsid w:val="003F2F90"/>
    <w:rsid w:val="003F4243"/>
    <w:rsid w:val="003F6D10"/>
    <w:rsid w:val="00401938"/>
    <w:rsid w:val="0040627B"/>
    <w:rsid w:val="00413164"/>
    <w:rsid w:val="00414BA6"/>
    <w:rsid w:val="004155AF"/>
    <w:rsid w:val="004157D3"/>
    <w:rsid w:val="00415A3C"/>
    <w:rsid w:val="00423A40"/>
    <w:rsid w:val="004309D8"/>
    <w:rsid w:val="0043534F"/>
    <w:rsid w:val="00435FF5"/>
    <w:rsid w:val="00436760"/>
    <w:rsid w:val="00443BF3"/>
    <w:rsid w:val="00444075"/>
    <w:rsid w:val="00444543"/>
    <w:rsid w:val="00445C22"/>
    <w:rsid w:val="0044788F"/>
    <w:rsid w:val="0045207D"/>
    <w:rsid w:val="00456EAF"/>
    <w:rsid w:val="00457971"/>
    <w:rsid w:val="004604C7"/>
    <w:rsid w:val="00460979"/>
    <w:rsid w:val="004610DA"/>
    <w:rsid w:val="00461850"/>
    <w:rsid w:val="0046755E"/>
    <w:rsid w:val="00477202"/>
    <w:rsid w:val="00481746"/>
    <w:rsid w:val="00485444"/>
    <w:rsid w:val="0049135F"/>
    <w:rsid w:val="004942A1"/>
    <w:rsid w:val="004973F9"/>
    <w:rsid w:val="00497CB8"/>
    <w:rsid w:val="004A1831"/>
    <w:rsid w:val="004A3ECB"/>
    <w:rsid w:val="004A5D14"/>
    <w:rsid w:val="004A7DB0"/>
    <w:rsid w:val="004B064D"/>
    <w:rsid w:val="004B06E3"/>
    <w:rsid w:val="004B3A51"/>
    <w:rsid w:val="004B5412"/>
    <w:rsid w:val="004C09B3"/>
    <w:rsid w:val="004C2E89"/>
    <w:rsid w:val="004C39EA"/>
    <w:rsid w:val="004C3E53"/>
    <w:rsid w:val="004C6DFA"/>
    <w:rsid w:val="004D3879"/>
    <w:rsid w:val="004D3A63"/>
    <w:rsid w:val="004E42C6"/>
    <w:rsid w:val="004E654E"/>
    <w:rsid w:val="004E73E9"/>
    <w:rsid w:val="005067F8"/>
    <w:rsid w:val="0050772A"/>
    <w:rsid w:val="00510D0F"/>
    <w:rsid w:val="00514847"/>
    <w:rsid w:val="00514F3C"/>
    <w:rsid w:val="0051508B"/>
    <w:rsid w:val="00522DC2"/>
    <w:rsid w:val="00524E6F"/>
    <w:rsid w:val="00525E28"/>
    <w:rsid w:val="0053229F"/>
    <w:rsid w:val="00532654"/>
    <w:rsid w:val="00533B1E"/>
    <w:rsid w:val="00543500"/>
    <w:rsid w:val="00544ADC"/>
    <w:rsid w:val="00545B0A"/>
    <w:rsid w:val="0054694A"/>
    <w:rsid w:val="00546984"/>
    <w:rsid w:val="00547304"/>
    <w:rsid w:val="0055117D"/>
    <w:rsid w:val="005520D5"/>
    <w:rsid w:val="00552620"/>
    <w:rsid w:val="00552D8B"/>
    <w:rsid w:val="005540E5"/>
    <w:rsid w:val="005554ED"/>
    <w:rsid w:val="00555DF5"/>
    <w:rsid w:val="00556A01"/>
    <w:rsid w:val="00556B42"/>
    <w:rsid w:val="00560920"/>
    <w:rsid w:val="0056621B"/>
    <w:rsid w:val="00574E96"/>
    <w:rsid w:val="00575BA7"/>
    <w:rsid w:val="00580C37"/>
    <w:rsid w:val="00581DEB"/>
    <w:rsid w:val="00587224"/>
    <w:rsid w:val="0058789B"/>
    <w:rsid w:val="00590321"/>
    <w:rsid w:val="005976DD"/>
    <w:rsid w:val="005A25B6"/>
    <w:rsid w:val="005B012F"/>
    <w:rsid w:val="005B1865"/>
    <w:rsid w:val="005B36CA"/>
    <w:rsid w:val="005B4D70"/>
    <w:rsid w:val="005C0BAA"/>
    <w:rsid w:val="005C582B"/>
    <w:rsid w:val="005C7564"/>
    <w:rsid w:val="005D67FE"/>
    <w:rsid w:val="005D7978"/>
    <w:rsid w:val="005E1655"/>
    <w:rsid w:val="005E31BE"/>
    <w:rsid w:val="005E71F4"/>
    <w:rsid w:val="005E7890"/>
    <w:rsid w:val="005F12E0"/>
    <w:rsid w:val="006038F3"/>
    <w:rsid w:val="006064E2"/>
    <w:rsid w:val="00610FD8"/>
    <w:rsid w:val="006160F5"/>
    <w:rsid w:val="0062777A"/>
    <w:rsid w:val="00627E8B"/>
    <w:rsid w:val="00633871"/>
    <w:rsid w:val="0063481C"/>
    <w:rsid w:val="00634F04"/>
    <w:rsid w:val="006356E1"/>
    <w:rsid w:val="0064325F"/>
    <w:rsid w:val="00645C73"/>
    <w:rsid w:val="00647C09"/>
    <w:rsid w:val="00652CE4"/>
    <w:rsid w:val="0065483B"/>
    <w:rsid w:val="00654B74"/>
    <w:rsid w:val="00655D6B"/>
    <w:rsid w:val="00656045"/>
    <w:rsid w:val="006577E9"/>
    <w:rsid w:val="00660896"/>
    <w:rsid w:val="00661B6E"/>
    <w:rsid w:val="0066448C"/>
    <w:rsid w:val="00664896"/>
    <w:rsid w:val="00666FE7"/>
    <w:rsid w:val="00682D8D"/>
    <w:rsid w:val="00685614"/>
    <w:rsid w:val="006870C7"/>
    <w:rsid w:val="006900E8"/>
    <w:rsid w:val="00692E41"/>
    <w:rsid w:val="00697848"/>
    <w:rsid w:val="006A00D0"/>
    <w:rsid w:val="006A330B"/>
    <w:rsid w:val="006A759B"/>
    <w:rsid w:val="006A7B2F"/>
    <w:rsid w:val="006B0123"/>
    <w:rsid w:val="006B05AE"/>
    <w:rsid w:val="006B4DD4"/>
    <w:rsid w:val="006B6D70"/>
    <w:rsid w:val="006B7A6C"/>
    <w:rsid w:val="006B7B9C"/>
    <w:rsid w:val="006C1905"/>
    <w:rsid w:val="006C476A"/>
    <w:rsid w:val="006C5FFA"/>
    <w:rsid w:val="006D5653"/>
    <w:rsid w:val="006E0B18"/>
    <w:rsid w:val="006E4708"/>
    <w:rsid w:val="006F1C28"/>
    <w:rsid w:val="006F2C12"/>
    <w:rsid w:val="006F44DC"/>
    <w:rsid w:val="006F4B12"/>
    <w:rsid w:val="006F5B7B"/>
    <w:rsid w:val="00702CB4"/>
    <w:rsid w:val="00703E5F"/>
    <w:rsid w:val="007041E1"/>
    <w:rsid w:val="007053A9"/>
    <w:rsid w:val="00707890"/>
    <w:rsid w:val="007239EB"/>
    <w:rsid w:val="00731975"/>
    <w:rsid w:val="00731C3E"/>
    <w:rsid w:val="0073483D"/>
    <w:rsid w:val="00742238"/>
    <w:rsid w:val="00742AB0"/>
    <w:rsid w:val="00745CB7"/>
    <w:rsid w:val="00746BBC"/>
    <w:rsid w:val="0075439D"/>
    <w:rsid w:val="00755A2E"/>
    <w:rsid w:val="00755F97"/>
    <w:rsid w:val="00757F02"/>
    <w:rsid w:val="00761317"/>
    <w:rsid w:val="00763114"/>
    <w:rsid w:val="00765735"/>
    <w:rsid w:val="00771A54"/>
    <w:rsid w:val="00776645"/>
    <w:rsid w:val="00776CC3"/>
    <w:rsid w:val="0078004E"/>
    <w:rsid w:val="00780F4B"/>
    <w:rsid w:val="00784E7B"/>
    <w:rsid w:val="0078725D"/>
    <w:rsid w:val="00790106"/>
    <w:rsid w:val="007921D4"/>
    <w:rsid w:val="00792628"/>
    <w:rsid w:val="007931BA"/>
    <w:rsid w:val="007A1E85"/>
    <w:rsid w:val="007A33EF"/>
    <w:rsid w:val="007B20DD"/>
    <w:rsid w:val="007B380E"/>
    <w:rsid w:val="007B5EF8"/>
    <w:rsid w:val="007B5FC8"/>
    <w:rsid w:val="007B6B9F"/>
    <w:rsid w:val="007C751A"/>
    <w:rsid w:val="007D21CF"/>
    <w:rsid w:val="007E17FB"/>
    <w:rsid w:val="007E765A"/>
    <w:rsid w:val="007F1070"/>
    <w:rsid w:val="007F484B"/>
    <w:rsid w:val="007F5F33"/>
    <w:rsid w:val="007F6F6E"/>
    <w:rsid w:val="00803E54"/>
    <w:rsid w:val="00803F19"/>
    <w:rsid w:val="00804BCC"/>
    <w:rsid w:val="00813F89"/>
    <w:rsid w:val="00816138"/>
    <w:rsid w:val="008166D1"/>
    <w:rsid w:val="008203F8"/>
    <w:rsid w:val="00820F3F"/>
    <w:rsid w:val="0082253E"/>
    <w:rsid w:val="00822D1F"/>
    <w:rsid w:val="00827FF1"/>
    <w:rsid w:val="00830FE1"/>
    <w:rsid w:val="00835BC4"/>
    <w:rsid w:val="008370A0"/>
    <w:rsid w:val="0084209D"/>
    <w:rsid w:val="00843C7D"/>
    <w:rsid w:val="00844CD3"/>
    <w:rsid w:val="00846556"/>
    <w:rsid w:val="008639CC"/>
    <w:rsid w:val="008706CE"/>
    <w:rsid w:val="00871EAA"/>
    <w:rsid w:val="00875BD8"/>
    <w:rsid w:val="00876597"/>
    <w:rsid w:val="00884553"/>
    <w:rsid w:val="00891096"/>
    <w:rsid w:val="008931A4"/>
    <w:rsid w:val="0089665F"/>
    <w:rsid w:val="00897C20"/>
    <w:rsid w:val="008A1AEE"/>
    <w:rsid w:val="008A4E48"/>
    <w:rsid w:val="008A563E"/>
    <w:rsid w:val="008A5D81"/>
    <w:rsid w:val="008C1DCB"/>
    <w:rsid w:val="008C3468"/>
    <w:rsid w:val="008C4275"/>
    <w:rsid w:val="008C72F4"/>
    <w:rsid w:val="008C76C3"/>
    <w:rsid w:val="008C7D43"/>
    <w:rsid w:val="008D1675"/>
    <w:rsid w:val="008D397C"/>
    <w:rsid w:val="008D677D"/>
    <w:rsid w:val="008E33A8"/>
    <w:rsid w:val="008E3FC0"/>
    <w:rsid w:val="008E4AB3"/>
    <w:rsid w:val="008E62C0"/>
    <w:rsid w:val="008F0C44"/>
    <w:rsid w:val="008F155E"/>
    <w:rsid w:val="008F1BAD"/>
    <w:rsid w:val="008F1D12"/>
    <w:rsid w:val="008F1E9F"/>
    <w:rsid w:val="008F7F30"/>
    <w:rsid w:val="00902B3B"/>
    <w:rsid w:val="0090481F"/>
    <w:rsid w:val="00912639"/>
    <w:rsid w:val="0091489F"/>
    <w:rsid w:val="00917E70"/>
    <w:rsid w:val="00920631"/>
    <w:rsid w:val="0092553E"/>
    <w:rsid w:val="00926A70"/>
    <w:rsid w:val="00931461"/>
    <w:rsid w:val="00932CD7"/>
    <w:rsid w:val="009334D9"/>
    <w:rsid w:val="00937BF7"/>
    <w:rsid w:val="00941E67"/>
    <w:rsid w:val="009473BB"/>
    <w:rsid w:val="00957E2C"/>
    <w:rsid w:val="0096124B"/>
    <w:rsid w:val="00963B98"/>
    <w:rsid w:val="009679EB"/>
    <w:rsid w:val="00970A58"/>
    <w:rsid w:val="00974844"/>
    <w:rsid w:val="009870B8"/>
    <w:rsid w:val="00987F73"/>
    <w:rsid w:val="00991904"/>
    <w:rsid w:val="00992987"/>
    <w:rsid w:val="00995B90"/>
    <w:rsid w:val="00997105"/>
    <w:rsid w:val="00997C57"/>
    <w:rsid w:val="009A23F4"/>
    <w:rsid w:val="009A2567"/>
    <w:rsid w:val="009A3D41"/>
    <w:rsid w:val="009B32EE"/>
    <w:rsid w:val="009B4F7B"/>
    <w:rsid w:val="009B5719"/>
    <w:rsid w:val="009B680D"/>
    <w:rsid w:val="009B7170"/>
    <w:rsid w:val="009C20DA"/>
    <w:rsid w:val="009C5755"/>
    <w:rsid w:val="009C57B2"/>
    <w:rsid w:val="009C58C5"/>
    <w:rsid w:val="009D1933"/>
    <w:rsid w:val="009D3EFC"/>
    <w:rsid w:val="009E0DD9"/>
    <w:rsid w:val="009E2FFD"/>
    <w:rsid w:val="009E3DFF"/>
    <w:rsid w:val="009E58B9"/>
    <w:rsid w:val="009F0ACE"/>
    <w:rsid w:val="009F1668"/>
    <w:rsid w:val="009F2E8A"/>
    <w:rsid w:val="009F3BEB"/>
    <w:rsid w:val="009F45CA"/>
    <w:rsid w:val="009F5326"/>
    <w:rsid w:val="009F6110"/>
    <w:rsid w:val="009F6856"/>
    <w:rsid w:val="00A04AFA"/>
    <w:rsid w:val="00A06B7A"/>
    <w:rsid w:val="00A133F7"/>
    <w:rsid w:val="00A14F69"/>
    <w:rsid w:val="00A1596D"/>
    <w:rsid w:val="00A17801"/>
    <w:rsid w:val="00A250DB"/>
    <w:rsid w:val="00A256C3"/>
    <w:rsid w:val="00A25714"/>
    <w:rsid w:val="00A26370"/>
    <w:rsid w:val="00A337AE"/>
    <w:rsid w:val="00A36C5E"/>
    <w:rsid w:val="00A36FBD"/>
    <w:rsid w:val="00A4066A"/>
    <w:rsid w:val="00A416CD"/>
    <w:rsid w:val="00A4175B"/>
    <w:rsid w:val="00A41AA2"/>
    <w:rsid w:val="00A46C40"/>
    <w:rsid w:val="00A511D9"/>
    <w:rsid w:val="00A51B1F"/>
    <w:rsid w:val="00A53F24"/>
    <w:rsid w:val="00A5712B"/>
    <w:rsid w:val="00A57FC3"/>
    <w:rsid w:val="00A600B6"/>
    <w:rsid w:val="00A62D44"/>
    <w:rsid w:val="00A64D3B"/>
    <w:rsid w:val="00A75D89"/>
    <w:rsid w:val="00A77B12"/>
    <w:rsid w:val="00A82D23"/>
    <w:rsid w:val="00A82E73"/>
    <w:rsid w:val="00A833F5"/>
    <w:rsid w:val="00A83446"/>
    <w:rsid w:val="00A848EB"/>
    <w:rsid w:val="00A86037"/>
    <w:rsid w:val="00A86EFB"/>
    <w:rsid w:val="00A92AAD"/>
    <w:rsid w:val="00A943D8"/>
    <w:rsid w:val="00A94E3C"/>
    <w:rsid w:val="00A97842"/>
    <w:rsid w:val="00AA5EF1"/>
    <w:rsid w:val="00AA6007"/>
    <w:rsid w:val="00AA748F"/>
    <w:rsid w:val="00AA79DB"/>
    <w:rsid w:val="00AB15F7"/>
    <w:rsid w:val="00AB576D"/>
    <w:rsid w:val="00AC0557"/>
    <w:rsid w:val="00AC0DDD"/>
    <w:rsid w:val="00AC183E"/>
    <w:rsid w:val="00AC6D23"/>
    <w:rsid w:val="00AD5B16"/>
    <w:rsid w:val="00AE32CD"/>
    <w:rsid w:val="00AE453C"/>
    <w:rsid w:val="00AE4D3D"/>
    <w:rsid w:val="00AE5BA6"/>
    <w:rsid w:val="00AF0C94"/>
    <w:rsid w:val="00AF1FC5"/>
    <w:rsid w:val="00AF5332"/>
    <w:rsid w:val="00AF7F38"/>
    <w:rsid w:val="00B03E80"/>
    <w:rsid w:val="00B11493"/>
    <w:rsid w:val="00B11C6A"/>
    <w:rsid w:val="00B12CB6"/>
    <w:rsid w:val="00B12F48"/>
    <w:rsid w:val="00B1796B"/>
    <w:rsid w:val="00B20B4B"/>
    <w:rsid w:val="00B21890"/>
    <w:rsid w:val="00B3635F"/>
    <w:rsid w:val="00B44B1E"/>
    <w:rsid w:val="00B45E9C"/>
    <w:rsid w:val="00B52622"/>
    <w:rsid w:val="00B5559C"/>
    <w:rsid w:val="00B5738E"/>
    <w:rsid w:val="00B57C24"/>
    <w:rsid w:val="00B61491"/>
    <w:rsid w:val="00B63610"/>
    <w:rsid w:val="00B637E7"/>
    <w:rsid w:val="00B711BE"/>
    <w:rsid w:val="00B731D4"/>
    <w:rsid w:val="00B74D87"/>
    <w:rsid w:val="00B75B84"/>
    <w:rsid w:val="00B75E87"/>
    <w:rsid w:val="00B80EA1"/>
    <w:rsid w:val="00B81BFD"/>
    <w:rsid w:val="00B81D4E"/>
    <w:rsid w:val="00B85505"/>
    <w:rsid w:val="00B857E9"/>
    <w:rsid w:val="00B970C7"/>
    <w:rsid w:val="00B97C0C"/>
    <w:rsid w:val="00BA1E47"/>
    <w:rsid w:val="00BA2E59"/>
    <w:rsid w:val="00BB567D"/>
    <w:rsid w:val="00BB697D"/>
    <w:rsid w:val="00BB7CFF"/>
    <w:rsid w:val="00BD3C18"/>
    <w:rsid w:val="00BD56A3"/>
    <w:rsid w:val="00BE1B81"/>
    <w:rsid w:val="00BE3A59"/>
    <w:rsid w:val="00BE5F67"/>
    <w:rsid w:val="00BF3BE5"/>
    <w:rsid w:val="00BF6E62"/>
    <w:rsid w:val="00C022FC"/>
    <w:rsid w:val="00C03A7D"/>
    <w:rsid w:val="00C04975"/>
    <w:rsid w:val="00C1288A"/>
    <w:rsid w:val="00C16306"/>
    <w:rsid w:val="00C1660A"/>
    <w:rsid w:val="00C23B75"/>
    <w:rsid w:val="00C252DF"/>
    <w:rsid w:val="00C3301E"/>
    <w:rsid w:val="00C55E5A"/>
    <w:rsid w:val="00C62496"/>
    <w:rsid w:val="00C65B00"/>
    <w:rsid w:val="00C65B9C"/>
    <w:rsid w:val="00C73F91"/>
    <w:rsid w:val="00C74D82"/>
    <w:rsid w:val="00C77E9A"/>
    <w:rsid w:val="00C8033C"/>
    <w:rsid w:val="00C81B89"/>
    <w:rsid w:val="00C85594"/>
    <w:rsid w:val="00C86B5F"/>
    <w:rsid w:val="00C9124F"/>
    <w:rsid w:val="00C92EA4"/>
    <w:rsid w:val="00C93754"/>
    <w:rsid w:val="00C95E18"/>
    <w:rsid w:val="00CA2118"/>
    <w:rsid w:val="00CA3D74"/>
    <w:rsid w:val="00CA46CB"/>
    <w:rsid w:val="00CB093B"/>
    <w:rsid w:val="00CB25DE"/>
    <w:rsid w:val="00CB47E9"/>
    <w:rsid w:val="00CB764B"/>
    <w:rsid w:val="00CB7B46"/>
    <w:rsid w:val="00CC09A8"/>
    <w:rsid w:val="00CD1D82"/>
    <w:rsid w:val="00CE05CD"/>
    <w:rsid w:val="00CE52C6"/>
    <w:rsid w:val="00CE5B08"/>
    <w:rsid w:val="00CE67C1"/>
    <w:rsid w:val="00CE72A9"/>
    <w:rsid w:val="00CF3DFA"/>
    <w:rsid w:val="00CF4BB1"/>
    <w:rsid w:val="00CF4F8C"/>
    <w:rsid w:val="00D01FEF"/>
    <w:rsid w:val="00D07883"/>
    <w:rsid w:val="00D078C1"/>
    <w:rsid w:val="00D07DD4"/>
    <w:rsid w:val="00D12F67"/>
    <w:rsid w:val="00D150E7"/>
    <w:rsid w:val="00D22685"/>
    <w:rsid w:val="00D250B1"/>
    <w:rsid w:val="00D25E38"/>
    <w:rsid w:val="00D341B9"/>
    <w:rsid w:val="00D36C6A"/>
    <w:rsid w:val="00D4026E"/>
    <w:rsid w:val="00D40E6F"/>
    <w:rsid w:val="00D419C1"/>
    <w:rsid w:val="00D43046"/>
    <w:rsid w:val="00D43A55"/>
    <w:rsid w:val="00D43FA9"/>
    <w:rsid w:val="00D45BFD"/>
    <w:rsid w:val="00D5478F"/>
    <w:rsid w:val="00D54936"/>
    <w:rsid w:val="00D57EE6"/>
    <w:rsid w:val="00D60C9D"/>
    <w:rsid w:val="00D61DA4"/>
    <w:rsid w:val="00D634AA"/>
    <w:rsid w:val="00D6380E"/>
    <w:rsid w:val="00D64F0F"/>
    <w:rsid w:val="00D665CC"/>
    <w:rsid w:val="00D7094D"/>
    <w:rsid w:val="00D71E77"/>
    <w:rsid w:val="00D73EFB"/>
    <w:rsid w:val="00D76FCD"/>
    <w:rsid w:val="00D77C21"/>
    <w:rsid w:val="00D8073E"/>
    <w:rsid w:val="00D8274C"/>
    <w:rsid w:val="00D82868"/>
    <w:rsid w:val="00D82C9F"/>
    <w:rsid w:val="00D83453"/>
    <w:rsid w:val="00D83998"/>
    <w:rsid w:val="00D86170"/>
    <w:rsid w:val="00D863C5"/>
    <w:rsid w:val="00D86D8D"/>
    <w:rsid w:val="00D86DFE"/>
    <w:rsid w:val="00D8700F"/>
    <w:rsid w:val="00D8793D"/>
    <w:rsid w:val="00D9058C"/>
    <w:rsid w:val="00DA6F67"/>
    <w:rsid w:val="00DA7158"/>
    <w:rsid w:val="00DB0A23"/>
    <w:rsid w:val="00DB3199"/>
    <w:rsid w:val="00DB31B5"/>
    <w:rsid w:val="00DB3EA1"/>
    <w:rsid w:val="00DB413A"/>
    <w:rsid w:val="00DB4FDF"/>
    <w:rsid w:val="00DB5439"/>
    <w:rsid w:val="00DC25FB"/>
    <w:rsid w:val="00DC2F8E"/>
    <w:rsid w:val="00DC4ACD"/>
    <w:rsid w:val="00DC5BD1"/>
    <w:rsid w:val="00DD3206"/>
    <w:rsid w:val="00DD398C"/>
    <w:rsid w:val="00DD43FE"/>
    <w:rsid w:val="00DE07A7"/>
    <w:rsid w:val="00DE4703"/>
    <w:rsid w:val="00DE64F1"/>
    <w:rsid w:val="00DF1E57"/>
    <w:rsid w:val="00DF4232"/>
    <w:rsid w:val="00DF43A8"/>
    <w:rsid w:val="00DF4492"/>
    <w:rsid w:val="00DF70BE"/>
    <w:rsid w:val="00E1001D"/>
    <w:rsid w:val="00E10256"/>
    <w:rsid w:val="00E12262"/>
    <w:rsid w:val="00E1351F"/>
    <w:rsid w:val="00E1392A"/>
    <w:rsid w:val="00E233E1"/>
    <w:rsid w:val="00E23C65"/>
    <w:rsid w:val="00E26315"/>
    <w:rsid w:val="00E27180"/>
    <w:rsid w:val="00E275E7"/>
    <w:rsid w:val="00E31298"/>
    <w:rsid w:val="00E31487"/>
    <w:rsid w:val="00E3289F"/>
    <w:rsid w:val="00E3376E"/>
    <w:rsid w:val="00E3391A"/>
    <w:rsid w:val="00E363C9"/>
    <w:rsid w:val="00E400B5"/>
    <w:rsid w:val="00E43954"/>
    <w:rsid w:val="00E548B3"/>
    <w:rsid w:val="00E55E7F"/>
    <w:rsid w:val="00E61FE2"/>
    <w:rsid w:val="00E63601"/>
    <w:rsid w:val="00E6455A"/>
    <w:rsid w:val="00E8062C"/>
    <w:rsid w:val="00E81256"/>
    <w:rsid w:val="00E81AD4"/>
    <w:rsid w:val="00E84B9B"/>
    <w:rsid w:val="00E84E18"/>
    <w:rsid w:val="00E876D1"/>
    <w:rsid w:val="00EA2B31"/>
    <w:rsid w:val="00EA53A5"/>
    <w:rsid w:val="00EB5E5E"/>
    <w:rsid w:val="00EB7A10"/>
    <w:rsid w:val="00EC0FF4"/>
    <w:rsid w:val="00EC1026"/>
    <w:rsid w:val="00EC35CF"/>
    <w:rsid w:val="00EC3BB0"/>
    <w:rsid w:val="00EC7042"/>
    <w:rsid w:val="00ED0858"/>
    <w:rsid w:val="00ED3911"/>
    <w:rsid w:val="00ED4190"/>
    <w:rsid w:val="00ED5491"/>
    <w:rsid w:val="00EE1DC1"/>
    <w:rsid w:val="00EE2BBF"/>
    <w:rsid w:val="00EE5F3F"/>
    <w:rsid w:val="00EE6038"/>
    <w:rsid w:val="00EF6B5B"/>
    <w:rsid w:val="00EF7838"/>
    <w:rsid w:val="00F00B14"/>
    <w:rsid w:val="00F00F61"/>
    <w:rsid w:val="00F01987"/>
    <w:rsid w:val="00F0563F"/>
    <w:rsid w:val="00F05CC0"/>
    <w:rsid w:val="00F06355"/>
    <w:rsid w:val="00F06F2E"/>
    <w:rsid w:val="00F075B1"/>
    <w:rsid w:val="00F1019C"/>
    <w:rsid w:val="00F11081"/>
    <w:rsid w:val="00F17DBC"/>
    <w:rsid w:val="00F2294A"/>
    <w:rsid w:val="00F24D94"/>
    <w:rsid w:val="00F26268"/>
    <w:rsid w:val="00F27697"/>
    <w:rsid w:val="00F31CBE"/>
    <w:rsid w:val="00F349A0"/>
    <w:rsid w:val="00F42501"/>
    <w:rsid w:val="00F44D18"/>
    <w:rsid w:val="00F54937"/>
    <w:rsid w:val="00F55E04"/>
    <w:rsid w:val="00F5789D"/>
    <w:rsid w:val="00F579CF"/>
    <w:rsid w:val="00F61D89"/>
    <w:rsid w:val="00F62D38"/>
    <w:rsid w:val="00F6569E"/>
    <w:rsid w:val="00F665CE"/>
    <w:rsid w:val="00F67747"/>
    <w:rsid w:val="00F73AB2"/>
    <w:rsid w:val="00F74F81"/>
    <w:rsid w:val="00F76605"/>
    <w:rsid w:val="00F7663E"/>
    <w:rsid w:val="00F76AB5"/>
    <w:rsid w:val="00F8032C"/>
    <w:rsid w:val="00F8179B"/>
    <w:rsid w:val="00F820FB"/>
    <w:rsid w:val="00F821CE"/>
    <w:rsid w:val="00F83B61"/>
    <w:rsid w:val="00F84317"/>
    <w:rsid w:val="00F877D4"/>
    <w:rsid w:val="00F87C96"/>
    <w:rsid w:val="00F900F6"/>
    <w:rsid w:val="00F91551"/>
    <w:rsid w:val="00F979CE"/>
    <w:rsid w:val="00FA0E4F"/>
    <w:rsid w:val="00FA32EC"/>
    <w:rsid w:val="00FA4BD0"/>
    <w:rsid w:val="00FA515B"/>
    <w:rsid w:val="00FB0532"/>
    <w:rsid w:val="00FB3ED9"/>
    <w:rsid w:val="00FB46BB"/>
    <w:rsid w:val="00FB4C31"/>
    <w:rsid w:val="00FB4C81"/>
    <w:rsid w:val="00FB7AE0"/>
    <w:rsid w:val="00FC004C"/>
    <w:rsid w:val="00FC0BAA"/>
    <w:rsid w:val="00FC3C8A"/>
    <w:rsid w:val="00FC467E"/>
    <w:rsid w:val="00FD1532"/>
    <w:rsid w:val="00FD198A"/>
    <w:rsid w:val="00FD4541"/>
    <w:rsid w:val="00FD566B"/>
    <w:rsid w:val="00FD624E"/>
    <w:rsid w:val="00FE0753"/>
    <w:rsid w:val="00FE2048"/>
    <w:rsid w:val="00FE2AFB"/>
    <w:rsid w:val="00FE5986"/>
    <w:rsid w:val="00FF61AE"/>
    <w:rsid w:val="00FF6E31"/>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6E7E0A"/>
  <w15:docId w15:val="{1D10616A-841E-412C-9201-0FC86942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3E47"/>
    <w:pPr>
      <w:suppressAutoHyphens/>
    </w:pPr>
    <w:rPr>
      <w:sz w:val="24"/>
      <w:szCs w:val="24"/>
      <w:lang w:val="en-GB" w:eastAsia="ar-SA"/>
    </w:rPr>
  </w:style>
  <w:style w:type="paragraph" w:styleId="Antrat1">
    <w:name w:val="heading 1"/>
    <w:basedOn w:val="prastasis"/>
    <w:next w:val="prastasis"/>
    <w:link w:val="Antrat1Diagrama"/>
    <w:uiPriority w:val="99"/>
    <w:qFormat/>
    <w:rsid w:val="00283E47"/>
    <w:pPr>
      <w:keepNext/>
      <w:numPr>
        <w:numId w:val="1"/>
      </w:numPr>
      <w:tabs>
        <w:tab w:val="right" w:pos="9639"/>
      </w:tabs>
      <w:ind w:left="0" w:firstLine="1134"/>
      <w:jc w:val="center"/>
      <w:outlineLvl w:val="0"/>
    </w:pPr>
    <w:rPr>
      <w:lang w:val="lt-LT"/>
    </w:rPr>
  </w:style>
  <w:style w:type="paragraph" w:styleId="Antrat2">
    <w:name w:val="heading 2"/>
    <w:basedOn w:val="prastasis"/>
    <w:next w:val="prastasis"/>
    <w:link w:val="Antrat2Diagrama"/>
    <w:uiPriority w:val="9"/>
    <w:unhideWhenUsed/>
    <w:qFormat/>
    <w:locked/>
    <w:rsid w:val="008E4AB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34B71"/>
    <w:rPr>
      <w:rFonts w:ascii="Cambria" w:hAnsi="Cambria" w:cs="Cambria"/>
      <w:b/>
      <w:bCs/>
      <w:kern w:val="32"/>
      <w:sz w:val="32"/>
      <w:szCs w:val="32"/>
      <w:lang w:val="en-GB" w:eastAsia="ar-SA" w:bidi="ar-SA"/>
    </w:rPr>
  </w:style>
  <w:style w:type="character" w:customStyle="1" w:styleId="WW8Num1z0">
    <w:name w:val="WW8Num1z0"/>
    <w:uiPriority w:val="99"/>
    <w:rsid w:val="00283E47"/>
  </w:style>
  <w:style w:type="character" w:customStyle="1" w:styleId="WW8Num1z1">
    <w:name w:val="WW8Num1z1"/>
    <w:uiPriority w:val="99"/>
    <w:rsid w:val="00283E47"/>
  </w:style>
  <w:style w:type="character" w:customStyle="1" w:styleId="WW8Num1z2">
    <w:name w:val="WW8Num1z2"/>
    <w:uiPriority w:val="99"/>
    <w:rsid w:val="00283E47"/>
  </w:style>
  <w:style w:type="character" w:customStyle="1" w:styleId="WW8Num1z3">
    <w:name w:val="WW8Num1z3"/>
    <w:uiPriority w:val="99"/>
    <w:rsid w:val="00283E47"/>
  </w:style>
  <w:style w:type="character" w:customStyle="1" w:styleId="WW8Num1z4">
    <w:name w:val="WW8Num1z4"/>
    <w:uiPriority w:val="99"/>
    <w:rsid w:val="00283E47"/>
  </w:style>
  <w:style w:type="character" w:customStyle="1" w:styleId="WW8Num1z5">
    <w:name w:val="WW8Num1z5"/>
    <w:uiPriority w:val="99"/>
    <w:rsid w:val="00283E47"/>
  </w:style>
  <w:style w:type="character" w:customStyle="1" w:styleId="WW8Num1z6">
    <w:name w:val="WW8Num1z6"/>
    <w:uiPriority w:val="99"/>
    <w:rsid w:val="00283E47"/>
  </w:style>
  <w:style w:type="character" w:customStyle="1" w:styleId="WW8Num1z7">
    <w:name w:val="WW8Num1z7"/>
    <w:uiPriority w:val="99"/>
    <w:rsid w:val="00283E47"/>
  </w:style>
  <w:style w:type="character" w:customStyle="1" w:styleId="WW8Num1z8">
    <w:name w:val="WW8Num1z8"/>
    <w:uiPriority w:val="99"/>
    <w:rsid w:val="00283E47"/>
  </w:style>
  <w:style w:type="character" w:customStyle="1" w:styleId="WW8Num2z0">
    <w:name w:val="WW8Num2z0"/>
    <w:uiPriority w:val="99"/>
    <w:rsid w:val="00283E47"/>
  </w:style>
  <w:style w:type="character" w:customStyle="1" w:styleId="WW8Num3z0">
    <w:name w:val="WW8Num3z0"/>
    <w:uiPriority w:val="99"/>
    <w:rsid w:val="00283E47"/>
    <w:rPr>
      <w:lang w:val="lt-LT"/>
    </w:rPr>
  </w:style>
  <w:style w:type="character" w:customStyle="1" w:styleId="Numatytasispastraiposriftas1">
    <w:name w:val="Numatytasis pastraipos šriftas1"/>
    <w:uiPriority w:val="99"/>
    <w:rsid w:val="00283E47"/>
  </w:style>
  <w:style w:type="character" w:customStyle="1" w:styleId="WW8Num2z1">
    <w:name w:val="WW8Num2z1"/>
    <w:uiPriority w:val="99"/>
    <w:rsid w:val="00283E47"/>
    <w:rPr>
      <w:rFonts w:ascii="Courier New" w:hAnsi="Courier New" w:cs="Courier New"/>
    </w:rPr>
  </w:style>
  <w:style w:type="character" w:customStyle="1" w:styleId="WW8Num2z2">
    <w:name w:val="WW8Num2z2"/>
    <w:uiPriority w:val="99"/>
    <w:rsid w:val="00283E47"/>
    <w:rPr>
      <w:rFonts w:ascii="Wingdings" w:hAnsi="Wingdings" w:cs="Wingdings"/>
    </w:rPr>
  </w:style>
  <w:style w:type="character" w:customStyle="1" w:styleId="WW8Num2z3">
    <w:name w:val="WW8Num2z3"/>
    <w:uiPriority w:val="99"/>
    <w:rsid w:val="00283E47"/>
    <w:rPr>
      <w:rFonts w:ascii="Symbol" w:hAnsi="Symbol" w:cs="Symbol"/>
    </w:rPr>
  </w:style>
  <w:style w:type="character" w:customStyle="1" w:styleId="WW8Num3z1">
    <w:name w:val="WW8Num3z1"/>
    <w:uiPriority w:val="99"/>
    <w:rsid w:val="00283E47"/>
  </w:style>
  <w:style w:type="character" w:customStyle="1" w:styleId="WW8Num3z2">
    <w:name w:val="WW8Num3z2"/>
    <w:uiPriority w:val="99"/>
    <w:rsid w:val="00283E47"/>
  </w:style>
  <w:style w:type="character" w:customStyle="1" w:styleId="WW8Num3z3">
    <w:name w:val="WW8Num3z3"/>
    <w:uiPriority w:val="99"/>
    <w:rsid w:val="00283E47"/>
  </w:style>
  <w:style w:type="character" w:customStyle="1" w:styleId="WW8Num3z4">
    <w:name w:val="WW8Num3z4"/>
    <w:uiPriority w:val="99"/>
    <w:rsid w:val="00283E47"/>
  </w:style>
  <w:style w:type="character" w:customStyle="1" w:styleId="WW8Num3z5">
    <w:name w:val="WW8Num3z5"/>
    <w:uiPriority w:val="99"/>
    <w:rsid w:val="00283E47"/>
  </w:style>
  <w:style w:type="character" w:customStyle="1" w:styleId="WW8Num3z6">
    <w:name w:val="WW8Num3z6"/>
    <w:uiPriority w:val="99"/>
    <w:rsid w:val="00283E47"/>
  </w:style>
  <w:style w:type="character" w:customStyle="1" w:styleId="WW8Num3z7">
    <w:name w:val="WW8Num3z7"/>
    <w:uiPriority w:val="99"/>
    <w:rsid w:val="00283E47"/>
  </w:style>
  <w:style w:type="character" w:customStyle="1" w:styleId="WW8Num3z8">
    <w:name w:val="WW8Num3z8"/>
    <w:uiPriority w:val="99"/>
    <w:rsid w:val="00283E47"/>
  </w:style>
  <w:style w:type="character" w:customStyle="1" w:styleId="WW8Num4z0">
    <w:name w:val="WW8Num4z0"/>
    <w:uiPriority w:val="99"/>
    <w:rsid w:val="00283E47"/>
  </w:style>
  <w:style w:type="character" w:customStyle="1" w:styleId="WW8Num4z1">
    <w:name w:val="WW8Num4z1"/>
    <w:uiPriority w:val="99"/>
    <w:rsid w:val="00283E47"/>
  </w:style>
  <w:style w:type="character" w:customStyle="1" w:styleId="WW8Num4z2">
    <w:name w:val="WW8Num4z2"/>
    <w:uiPriority w:val="99"/>
    <w:rsid w:val="00283E47"/>
  </w:style>
  <w:style w:type="character" w:customStyle="1" w:styleId="WW8Num4z3">
    <w:name w:val="WW8Num4z3"/>
    <w:uiPriority w:val="99"/>
    <w:rsid w:val="00283E47"/>
  </w:style>
  <w:style w:type="character" w:customStyle="1" w:styleId="WW8Num4z4">
    <w:name w:val="WW8Num4z4"/>
    <w:uiPriority w:val="99"/>
    <w:rsid w:val="00283E47"/>
  </w:style>
  <w:style w:type="character" w:customStyle="1" w:styleId="WW8Num4z5">
    <w:name w:val="WW8Num4z5"/>
    <w:uiPriority w:val="99"/>
    <w:rsid w:val="00283E47"/>
  </w:style>
  <w:style w:type="character" w:customStyle="1" w:styleId="WW8Num4z6">
    <w:name w:val="WW8Num4z6"/>
    <w:uiPriority w:val="99"/>
    <w:rsid w:val="00283E47"/>
  </w:style>
  <w:style w:type="character" w:customStyle="1" w:styleId="WW8Num4z7">
    <w:name w:val="WW8Num4z7"/>
    <w:uiPriority w:val="99"/>
    <w:rsid w:val="00283E47"/>
  </w:style>
  <w:style w:type="character" w:customStyle="1" w:styleId="WW8Num4z8">
    <w:name w:val="WW8Num4z8"/>
    <w:uiPriority w:val="99"/>
    <w:rsid w:val="00283E47"/>
  </w:style>
  <w:style w:type="character" w:customStyle="1" w:styleId="WW8Num5z0">
    <w:name w:val="WW8Num5z0"/>
    <w:uiPriority w:val="99"/>
    <w:rsid w:val="00283E47"/>
    <w:rPr>
      <w:color w:val="auto"/>
    </w:rPr>
  </w:style>
  <w:style w:type="character" w:customStyle="1" w:styleId="WW8Num5z1">
    <w:name w:val="WW8Num5z1"/>
    <w:uiPriority w:val="99"/>
    <w:rsid w:val="00283E47"/>
    <w:rPr>
      <w:color w:val="auto"/>
    </w:rPr>
  </w:style>
  <w:style w:type="character" w:customStyle="1" w:styleId="WW8Num5z2">
    <w:name w:val="WW8Num5z2"/>
    <w:uiPriority w:val="99"/>
    <w:rsid w:val="00283E47"/>
  </w:style>
  <w:style w:type="character" w:customStyle="1" w:styleId="WW8Num6z0">
    <w:name w:val="WW8Num6z0"/>
    <w:uiPriority w:val="99"/>
    <w:rsid w:val="00283E47"/>
  </w:style>
  <w:style w:type="character" w:customStyle="1" w:styleId="WW8Num6z1">
    <w:name w:val="WW8Num6z1"/>
    <w:uiPriority w:val="99"/>
    <w:rsid w:val="00283E47"/>
  </w:style>
  <w:style w:type="character" w:customStyle="1" w:styleId="WW8Num6z2">
    <w:name w:val="WW8Num6z2"/>
    <w:uiPriority w:val="99"/>
    <w:rsid w:val="00283E47"/>
  </w:style>
  <w:style w:type="character" w:customStyle="1" w:styleId="WW8Num6z3">
    <w:name w:val="WW8Num6z3"/>
    <w:uiPriority w:val="99"/>
    <w:rsid w:val="00283E47"/>
  </w:style>
  <w:style w:type="character" w:customStyle="1" w:styleId="WW8Num6z4">
    <w:name w:val="WW8Num6z4"/>
    <w:uiPriority w:val="99"/>
    <w:rsid w:val="00283E47"/>
  </w:style>
  <w:style w:type="character" w:customStyle="1" w:styleId="WW8Num6z5">
    <w:name w:val="WW8Num6z5"/>
    <w:uiPriority w:val="99"/>
    <w:rsid w:val="00283E47"/>
  </w:style>
  <w:style w:type="character" w:customStyle="1" w:styleId="WW8Num6z6">
    <w:name w:val="WW8Num6z6"/>
    <w:uiPriority w:val="99"/>
    <w:rsid w:val="00283E47"/>
  </w:style>
  <w:style w:type="character" w:customStyle="1" w:styleId="WW8Num6z7">
    <w:name w:val="WW8Num6z7"/>
    <w:uiPriority w:val="99"/>
    <w:rsid w:val="00283E47"/>
  </w:style>
  <w:style w:type="character" w:customStyle="1" w:styleId="WW8Num6z8">
    <w:name w:val="WW8Num6z8"/>
    <w:uiPriority w:val="99"/>
    <w:rsid w:val="00283E47"/>
  </w:style>
  <w:style w:type="character" w:customStyle="1" w:styleId="WW8Num7z0">
    <w:name w:val="WW8Num7z0"/>
    <w:uiPriority w:val="99"/>
    <w:rsid w:val="00283E47"/>
  </w:style>
  <w:style w:type="character" w:customStyle="1" w:styleId="WW8Num7z1">
    <w:name w:val="WW8Num7z1"/>
    <w:uiPriority w:val="99"/>
    <w:rsid w:val="00283E47"/>
  </w:style>
  <w:style w:type="character" w:customStyle="1" w:styleId="WW8Num7z2">
    <w:name w:val="WW8Num7z2"/>
    <w:uiPriority w:val="99"/>
    <w:rsid w:val="00283E47"/>
  </w:style>
  <w:style w:type="character" w:customStyle="1" w:styleId="WW8Num7z3">
    <w:name w:val="WW8Num7z3"/>
    <w:uiPriority w:val="99"/>
    <w:rsid w:val="00283E47"/>
  </w:style>
  <w:style w:type="character" w:customStyle="1" w:styleId="WW8Num7z4">
    <w:name w:val="WW8Num7z4"/>
    <w:uiPriority w:val="99"/>
    <w:rsid w:val="00283E47"/>
  </w:style>
  <w:style w:type="character" w:customStyle="1" w:styleId="WW8Num7z5">
    <w:name w:val="WW8Num7z5"/>
    <w:uiPriority w:val="99"/>
    <w:rsid w:val="00283E47"/>
  </w:style>
  <w:style w:type="character" w:customStyle="1" w:styleId="WW8Num7z6">
    <w:name w:val="WW8Num7z6"/>
    <w:uiPriority w:val="99"/>
    <w:rsid w:val="00283E47"/>
  </w:style>
  <w:style w:type="character" w:customStyle="1" w:styleId="WW8Num7z7">
    <w:name w:val="WW8Num7z7"/>
    <w:uiPriority w:val="99"/>
    <w:rsid w:val="00283E47"/>
  </w:style>
  <w:style w:type="character" w:customStyle="1" w:styleId="WW8Num7z8">
    <w:name w:val="WW8Num7z8"/>
    <w:uiPriority w:val="99"/>
    <w:rsid w:val="00283E47"/>
  </w:style>
  <w:style w:type="character" w:customStyle="1" w:styleId="WW8Num8z0">
    <w:name w:val="WW8Num8z0"/>
    <w:uiPriority w:val="99"/>
    <w:rsid w:val="00283E47"/>
  </w:style>
  <w:style w:type="character" w:customStyle="1" w:styleId="WW8Num8z1">
    <w:name w:val="WW8Num8z1"/>
    <w:uiPriority w:val="99"/>
    <w:rsid w:val="00283E47"/>
  </w:style>
  <w:style w:type="character" w:customStyle="1" w:styleId="WW8Num8z2">
    <w:name w:val="WW8Num8z2"/>
    <w:uiPriority w:val="99"/>
    <w:rsid w:val="00283E47"/>
  </w:style>
  <w:style w:type="character" w:customStyle="1" w:styleId="WW8Num8z3">
    <w:name w:val="WW8Num8z3"/>
    <w:uiPriority w:val="99"/>
    <w:rsid w:val="00283E47"/>
  </w:style>
  <w:style w:type="character" w:customStyle="1" w:styleId="WW8Num8z4">
    <w:name w:val="WW8Num8z4"/>
    <w:uiPriority w:val="99"/>
    <w:rsid w:val="00283E47"/>
  </w:style>
  <w:style w:type="character" w:customStyle="1" w:styleId="WW8Num8z5">
    <w:name w:val="WW8Num8z5"/>
    <w:uiPriority w:val="99"/>
    <w:rsid w:val="00283E47"/>
  </w:style>
  <w:style w:type="character" w:customStyle="1" w:styleId="WW8Num8z6">
    <w:name w:val="WW8Num8z6"/>
    <w:uiPriority w:val="99"/>
    <w:rsid w:val="00283E47"/>
  </w:style>
  <w:style w:type="character" w:customStyle="1" w:styleId="WW8Num8z7">
    <w:name w:val="WW8Num8z7"/>
    <w:uiPriority w:val="99"/>
    <w:rsid w:val="00283E47"/>
  </w:style>
  <w:style w:type="character" w:customStyle="1" w:styleId="WW8Num8z8">
    <w:name w:val="WW8Num8z8"/>
    <w:uiPriority w:val="99"/>
    <w:rsid w:val="00283E47"/>
  </w:style>
  <w:style w:type="character" w:styleId="Puslapionumeris">
    <w:name w:val="page number"/>
    <w:basedOn w:val="Numatytasispastraiposriftas"/>
    <w:uiPriority w:val="99"/>
    <w:rsid w:val="00283E47"/>
  </w:style>
  <w:style w:type="character" w:customStyle="1" w:styleId="Datadiena">
    <w:name w:val="Data_diena"/>
    <w:basedOn w:val="Numatytasispastraiposriftas"/>
    <w:uiPriority w:val="99"/>
    <w:rsid w:val="00283E47"/>
  </w:style>
  <w:style w:type="character" w:customStyle="1" w:styleId="statymoNr">
    <w:name w:val="?statymo Nr"/>
    <w:uiPriority w:val="99"/>
    <w:rsid w:val="00283E47"/>
    <w:rPr>
      <w:rFonts w:ascii="HelveticaLT" w:hAnsi="HelveticaLT" w:cs="HelveticaLT"/>
    </w:rPr>
  </w:style>
  <w:style w:type="character" w:customStyle="1" w:styleId="Datamnuo">
    <w:name w:val="Data_m?nuo"/>
    <w:uiPriority w:val="99"/>
    <w:rsid w:val="00283E47"/>
    <w:rPr>
      <w:rFonts w:ascii="HelveticaLT" w:hAnsi="HelveticaLT" w:cs="HelveticaLT"/>
      <w:sz w:val="24"/>
      <w:szCs w:val="24"/>
    </w:rPr>
  </w:style>
  <w:style w:type="character" w:customStyle="1" w:styleId="Datametai">
    <w:name w:val="Data_metai"/>
    <w:basedOn w:val="Numatytasispastraiposriftas"/>
    <w:uiPriority w:val="99"/>
    <w:rsid w:val="00283E47"/>
  </w:style>
  <w:style w:type="character" w:customStyle="1" w:styleId="Pareigos">
    <w:name w:val="Pareigos"/>
    <w:uiPriority w:val="99"/>
    <w:rsid w:val="00283E47"/>
    <w:rPr>
      <w:rFonts w:ascii="TimesLT" w:hAnsi="TimesLT" w:cs="TimesLT"/>
      <w:caps/>
      <w:sz w:val="24"/>
      <w:szCs w:val="24"/>
    </w:rPr>
  </w:style>
  <w:style w:type="character" w:customStyle="1" w:styleId="CharChar2">
    <w:name w:val="Char Char2"/>
    <w:uiPriority w:val="99"/>
    <w:rsid w:val="00283E47"/>
    <w:rPr>
      <w:rFonts w:ascii="Tahoma" w:hAnsi="Tahoma" w:cs="Tahoma"/>
      <w:sz w:val="16"/>
      <w:szCs w:val="16"/>
      <w:lang w:val="en-GB"/>
    </w:rPr>
  </w:style>
  <w:style w:type="character" w:customStyle="1" w:styleId="CharChar1">
    <w:name w:val="Char Char1"/>
    <w:uiPriority w:val="99"/>
    <w:rsid w:val="00283E47"/>
    <w:rPr>
      <w:sz w:val="24"/>
      <w:szCs w:val="24"/>
      <w:lang w:val="lt-LT"/>
    </w:rPr>
  </w:style>
  <w:style w:type="character" w:styleId="Hipersaitas">
    <w:name w:val="Hyperlink"/>
    <w:uiPriority w:val="99"/>
    <w:rsid w:val="00283E47"/>
    <w:rPr>
      <w:color w:val="0000FF"/>
      <w:u w:val="single"/>
    </w:rPr>
  </w:style>
  <w:style w:type="paragraph" w:customStyle="1" w:styleId="Antrat20">
    <w:name w:val="Antraštė2"/>
    <w:basedOn w:val="prastasis"/>
    <w:next w:val="Pagrindinistekstas"/>
    <w:uiPriority w:val="99"/>
    <w:rsid w:val="00283E47"/>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
    <w:uiPriority w:val="99"/>
    <w:rsid w:val="00283E47"/>
    <w:pPr>
      <w:jc w:val="both"/>
    </w:pPr>
    <w:rPr>
      <w:lang w:val="lt-LT"/>
    </w:rPr>
  </w:style>
  <w:style w:type="character" w:customStyle="1" w:styleId="PagrindinistekstasDiagrama">
    <w:name w:val="Pagrindinis tekstas Diagrama"/>
    <w:link w:val="Pagrindinistekstas"/>
    <w:uiPriority w:val="99"/>
    <w:semiHidden/>
    <w:locked/>
    <w:rsid w:val="00234B71"/>
    <w:rPr>
      <w:sz w:val="24"/>
      <w:szCs w:val="24"/>
      <w:lang w:val="en-GB" w:eastAsia="ar-SA" w:bidi="ar-SA"/>
    </w:rPr>
  </w:style>
  <w:style w:type="paragraph" w:styleId="Sraas">
    <w:name w:val="List"/>
    <w:basedOn w:val="Pagrindinistekstas"/>
    <w:uiPriority w:val="99"/>
    <w:rsid w:val="00283E47"/>
  </w:style>
  <w:style w:type="paragraph" w:customStyle="1" w:styleId="Pavadinimas2">
    <w:name w:val="Pavadinimas2"/>
    <w:basedOn w:val="prastasis"/>
    <w:uiPriority w:val="99"/>
    <w:rsid w:val="00283E47"/>
    <w:pPr>
      <w:suppressLineNumbers/>
      <w:spacing w:before="120" w:after="120"/>
    </w:pPr>
    <w:rPr>
      <w:i/>
      <w:iCs/>
    </w:rPr>
  </w:style>
  <w:style w:type="paragraph" w:customStyle="1" w:styleId="Rodykl">
    <w:name w:val="Rodyklė"/>
    <w:basedOn w:val="prastasis"/>
    <w:uiPriority w:val="99"/>
    <w:rsid w:val="00283E47"/>
    <w:pPr>
      <w:suppressLineNumbers/>
    </w:pPr>
  </w:style>
  <w:style w:type="paragraph" w:customStyle="1" w:styleId="Antrat10">
    <w:name w:val="Antraštė1"/>
    <w:basedOn w:val="prastasis"/>
    <w:next w:val="Pagrindinistekstas"/>
    <w:uiPriority w:val="99"/>
    <w:rsid w:val="00283E47"/>
    <w:pPr>
      <w:keepNext/>
      <w:spacing w:before="240" w:after="120"/>
    </w:pPr>
    <w:rPr>
      <w:rFonts w:ascii="Arial" w:eastAsia="Microsoft YaHei" w:hAnsi="Arial" w:cs="Arial"/>
      <w:sz w:val="28"/>
      <w:szCs w:val="28"/>
    </w:rPr>
  </w:style>
  <w:style w:type="paragraph" w:customStyle="1" w:styleId="Pavadinimas1">
    <w:name w:val="Pavadinimas1"/>
    <w:basedOn w:val="prastasis"/>
    <w:uiPriority w:val="99"/>
    <w:rsid w:val="00283E47"/>
    <w:pPr>
      <w:suppressLineNumbers/>
      <w:spacing w:before="120" w:after="120"/>
    </w:pPr>
    <w:rPr>
      <w:i/>
      <w:iCs/>
    </w:rPr>
  </w:style>
  <w:style w:type="paragraph" w:customStyle="1" w:styleId="statymopavad">
    <w:name w:val="?statymo pavad"/>
    <w:basedOn w:val="prastasis"/>
    <w:uiPriority w:val="99"/>
    <w:rsid w:val="00283E47"/>
    <w:pPr>
      <w:spacing w:line="360" w:lineRule="auto"/>
      <w:ind w:firstLine="720"/>
      <w:jc w:val="center"/>
    </w:pPr>
    <w:rPr>
      <w:rFonts w:ascii="TimesLT" w:hAnsi="TimesLT" w:cs="TimesLT"/>
      <w:caps/>
      <w:lang w:val="lt-LT"/>
    </w:rPr>
  </w:style>
  <w:style w:type="paragraph" w:styleId="Porat">
    <w:name w:val="footer"/>
    <w:basedOn w:val="prastasis"/>
    <w:link w:val="PoratDiagrama"/>
    <w:uiPriority w:val="99"/>
    <w:rsid w:val="00283E47"/>
    <w:pPr>
      <w:spacing w:line="360" w:lineRule="auto"/>
      <w:ind w:firstLine="720"/>
      <w:jc w:val="both"/>
    </w:pPr>
    <w:rPr>
      <w:rFonts w:ascii="TimesLT" w:hAnsi="TimesLT" w:cs="TimesLT"/>
      <w:lang w:val="lt-LT"/>
    </w:rPr>
  </w:style>
  <w:style w:type="character" w:customStyle="1" w:styleId="PoratDiagrama">
    <w:name w:val="Poraštė Diagrama"/>
    <w:link w:val="Porat"/>
    <w:uiPriority w:val="99"/>
    <w:semiHidden/>
    <w:locked/>
    <w:rsid w:val="00234B71"/>
    <w:rPr>
      <w:sz w:val="24"/>
      <w:szCs w:val="24"/>
      <w:lang w:val="en-GB" w:eastAsia="ar-SA" w:bidi="ar-SA"/>
    </w:rPr>
  </w:style>
  <w:style w:type="paragraph" w:styleId="Debesliotekstas">
    <w:name w:val="Balloon Text"/>
    <w:basedOn w:val="prastasis"/>
    <w:link w:val="DebesliotekstasDiagrama"/>
    <w:uiPriority w:val="99"/>
    <w:semiHidden/>
    <w:rsid w:val="00283E47"/>
    <w:rPr>
      <w:rFonts w:ascii="Tahoma" w:hAnsi="Tahoma" w:cs="Tahoma"/>
      <w:sz w:val="16"/>
      <w:szCs w:val="16"/>
    </w:rPr>
  </w:style>
  <w:style w:type="character" w:customStyle="1" w:styleId="DebesliotekstasDiagrama">
    <w:name w:val="Debesėlio tekstas Diagrama"/>
    <w:link w:val="Debesliotekstas"/>
    <w:uiPriority w:val="99"/>
    <w:semiHidden/>
    <w:locked/>
    <w:rsid w:val="00234B71"/>
    <w:rPr>
      <w:sz w:val="2"/>
      <w:szCs w:val="2"/>
      <w:lang w:val="en-GB" w:eastAsia="ar-SA" w:bidi="ar-SA"/>
    </w:rPr>
  </w:style>
  <w:style w:type="paragraph" w:styleId="Pavadinimas">
    <w:name w:val="Title"/>
    <w:basedOn w:val="prastasis"/>
    <w:next w:val="Paantrat"/>
    <w:link w:val="PavadinimasDiagrama"/>
    <w:uiPriority w:val="99"/>
    <w:qFormat/>
    <w:rsid w:val="00283E47"/>
    <w:pPr>
      <w:jc w:val="center"/>
    </w:pPr>
    <w:rPr>
      <w:b/>
      <w:bCs/>
      <w:lang w:val="lt-LT"/>
    </w:rPr>
  </w:style>
  <w:style w:type="character" w:customStyle="1" w:styleId="PavadinimasDiagrama">
    <w:name w:val="Pavadinimas Diagrama"/>
    <w:link w:val="Pavadinimas"/>
    <w:uiPriority w:val="99"/>
    <w:locked/>
    <w:rsid w:val="00234B71"/>
    <w:rPr>
      <w:rFonts w:ascii="Cambria" w:hAnsi="Cambria" w:cs="Cambria"/>
      <w:b/>
      <w:bCs/>
      <w:kern w:val="28"/>
      <w:sz w:val="32"/>
      <w:szCs w:val="32"/>
      <w:lang w:val="en-GB" w:eastAsia="ar-SA" w:bidi="ar-SA"/>
    </w:rPr>
  </w:style>
  <w:style w:type="paragraph" w:styleId="Paantrat">
    <w:name w:val="Subtitle"/>
    <w:basedOn w:val="Antrat10"/>
    <w:next w:val="Pagrindinistekstas"/>
    <w:link w:val="PaantratDiagrama"/>
    <w:uiPriority w:val="99"/>
    <w:qFormat/>
    <w:rsid w:val="00283E47"/>
    <w:pPr>
      <w:jc w:val="center"/>
    </w:pPr>
    <w:rPr>
      <w:i/>
      <w:iCs/>
    </w:rPr>
  </w:style>
  <w:style w:type="character" w:customStyle="1" w:styleId="PaantratDiagrama">
    <w:name w:val="Paantraštė Diagrama"/>
    <w:link w:val="Paantrat"/>
    <w:uiPriority w:val="99"/>
    <w:locked/>
    <w:rsid w:val="00234B71"/>
    <w:rPr>
      <w:rFonts w:ascii="Cambria" w:hAnsi="Cambria" w:cs="Cambria"/>
      <w:sz w:val="24"/>
      <w:szCs w:val="24"/>
      <w:lang w:val="en-GB" w:eastAsia="ar-SA" w:bidi="ar-SA"/>
    </w:rPr>
  </w:style>
  <w:style w:type="paragraph" w:styleId="Antrats">
    <w:name w:val="header"/>
    <w:basedOn w:val="prastasis"/>
    <w:link w:val="AntratsDiagrama"/>
    <w:uiPriority w:val="99"/>
    <w:rsid w:val="00283E47"/>
    <w:pPr>
      <w:tabs>
        <w:tab w:val="center" w:pos="4819"/>
        <w:tab w:val="right" w:pos="9638"/>
      </w:tabs>
    </w:pPr>
    <w:rPr>
      <w:lang w:val="lt-LT"/>
    </w:rPr>
  </w:style>
  <w:style w:type="character" w:customStyle="1" w:styleId="AntratsDiagrama">
    <w:name w:val="Antraštės Diagrama"/>
    <w:link w:val="Antrats"/>
    <w:uiPriority w:val="99"/>
    <w:locked/>
    <w:rsid w:val="00F67747"/>
    <w:rPr>
      <w:sz w:val="24"/>
      <w:szCs w:val="24"/>
      <w:lang w:val="lt-LT" w:eastAsia="ar-SA" w:bidi="ar-SA"/>
    </w:rPr>
  </w:style>
  <w:style w:type="paragraph" w:styleId="Pagrindiniotekstotrauka2">
    <w:name w:val="Body Text Indent 2"/>
    <w:basedOn w:val="prastasis"/>
    <w:link w:val="Pagrindiniotekstotrauka2Diagrama"/>
    <w:uiPriority w:val="99"/>
    <w:rsid w:val="00283E47"/>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234B71"/>
    <w:rPr>
      <w:sz w:val="24"/>
      <w:szCs w:val="24"/>
      <w:lang w:val="en-GB" w:eastAsia="ar-SA" w:bidi="ar-SA"/>
    </w:rPr>
  </w:style>
  <w:style w:type="paragraph" w:styleId="Pagrindinistekstas2">
    <w:name w:val="Body Text 2"/>
    <w:basedOn w:val="prastasis"/>
    <w:link w:val="Pagrindinistekstas2Diagrama"/>
    <w:uiPriority w:val="99"/>
    <w:rsid w:val="00283E47"/>
    <w:pPr>
      <w:spacing w:after="120" w:line="480" w:lineRule="auto"/>
    </w:pPr>
  </w:style>
  <w:style w:type="character" w:customStyle="1" w:styleId="Pagrindinistekstas2Diagrama">
    <w:name w:val="Pagrindinis tekstas 2 Diagrama"/>
    <w:link w:val="Pagrindinistekstas2"/>
    <w:uiPriority w:val="99"/>
    <w:semiHidden/>
    <w:locked/>
    <w:rsid w:val="00234B71"/>
    <w:rPr>
      <w:sz w:val="24"/>
      <w:szCs w:val="24"/>
      <w:lang w:val="en-GB" w:eastAsia="ar-SA" w:bidi="ar-SA"/>
    </w:rPr>
  </w:style>
  <w:style w:type="paragraph" w:customStyle="1" w:styleId="Lentelsturinys">
    <w:name w:val="Lentelės turinys"/>
    <w:basedOn w:val="prastasis"/>
    <w:uiPriority w:val="99"/>
    <w:rsid w:val="00283E47"/>
    <w:pPr>
      <w:suppressLineNumbers/>
    </w:pPr>
  </w:style>
  <w:style w:type="paragraph" w:customStyle="1" w:styleId="Lentelsantrat">
    <w:name w:val="Lentelės antraštė"/>
    <w:basedOn w:val="Lentelsturinys"/>
    <w:uiPriority w:val="99"/>
    <w:rsid w:val="00283E47"/>
    <w:pPr>
      <w:jc w:val="center"/>
    </w:pPr>
    <w:rPr>
      <w:b/>
      <w:bCs/>
    </w:rPr>
  </w:style>
  <w:style w:type="paragraph" w:customStyle="1" w:styleId="Kadroturinys">
    <w:name w:val="Kadro turinys"/>
    <w:basedOn w:val="Pagrindinistekstas"/>
    <w:uiPriority w:val="99"/>
    <w:rsid w:val="00283E47"/>
  </w:style>
  <w:style w:type="character" w:styleId="Perirtashipersaitas">
    <w:name w:val="FollowedHyperlink"/>
    <w:uiPriority w:val="99"/>
    <w:rsid w:val="008639CC"/>
    <w:rPr>
      <w:color w:val="auto"/>
      <w:u w:val="single"/>
    </w:rPr>
  </w:style>
  <w:style w:type="paragraph" w:customStyle="1" w:styleId="font5">
    <w:name w:val="font5"/>
    <w:basedOn w:val="prastasis"/>
    <w:uiPriority w:val="99"/>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uiPriority w:val="99"/>
    <w:rsid w:val="008639CC"/>
    <w:pPr>
      <w:suppressAutoHyphens w:val="0"/>
      <w:spacing w:before="100" w:beforeAutospacing="1" w:after="100" w:afterAutospacing="1"/>
      <w:jc w:val="center"/>
    </w:pPr>
    <w:rPr>
      <w:lang w:val="lt-LT" w:eastAsia="lt-LT"/>
    </w:rPr>
  </w:style>
  <w:style w:type="paragraph" w:customStyle="1" w:styleId="xl67">
    <w:name w:val="xl6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uiPriority w:val="99"/>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uiPriority w:val="99"/>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uiPriority w:val="99"/>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uiPriority w:val="99"/>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uiPriority w:val="99"/>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uiPriority w:val="99"/>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uiPriority w:val="99"/>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uiPriority w:val="99"/>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uiPriority w:val="99"/>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uiPriority w:val="99"/>
    <w:rsid w:val="008639CC"/>
    <w:pPr>
      <w:suppressAutoHyphens w:val="0"/>
      <w:spacing w:before="100" w:beforeAutospacing="1" w:after="100" w:afterAutospacing="1"/>
      <w:jc w:val="center"/>
    </w:pPr>
    <w:rPr>
      <w:lang w:val="lt-LT" w:eastAsia="lt-LT"/>
    </w:rPr>
  </w:style>
  <w:style w:type="paragraph" w:customStyle="1" w:styleId="xl140">
    <w:name w:val="xl14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uiPriority w:val="99"/>
    <w:rsid w:val="008639CC"/>
    <w:pPr>
      <w:suppressAutoHyphens w:val="0"/>
      <w:spacing w:before="100" w:beforeAutospacing="1" w:after="100" w:afterAutospacing="1"/>
      <w:jc w:val="center"/>
    </w:pPr>
    <w:rPr>
      <w:lang w:val="lt-LT" w:eastAsia="lt-LT"/>
    </w:rPr>
  </w:style>
  <w:style w:type="paragraph" w:customStyle="1" w:styleId="xl147">
    <w:name w:val="xl14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uiPriority w:val="99"/>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uiPriority w:val="99"/>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uiPriority w:val="99"/>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uiPriority w:val="99"/>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uiPriority w:val="99"/>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uiPriority w:val="99"/>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uiPriority w:val="99"/>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uiPriority w:val="99"/>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uiPriority w:val="99"/>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uiPriority w:val="99"/>
    <w:semiHidden/>
    <w:rsid w:val="003F4243"/>
    <w:pPr>
      <w:numPr>
        <w:numId w:val="4"/>
      </w:numPr>
      <w:suppressAutoHyphens w:val="0"/>
    </w:pPr>
    <w:rPr>
      <w:lang w:val="lt-LT" w:eastAsia="ru-RU"/>
    </w:rPr>
  </w:style>
  <w:style w:type="paragraph" w:customStyle="1" w:styleId="xl138">
    <w:name w:val="xl138"/>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uiPriority w:val="99"/>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uiPriority w:val="99"/>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uiPriority w:val="99"/>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uiPriority w:val="99"/>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uiPriority w:val="99"/>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uiPriority w:val="99"/>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uiPriority w:val="99"/>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uiPriority w:val="99"/>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uiPriority w:val="99"/>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uiPriority w:val="99"/>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table" w:customStyle="1" w:styleId="3sraolentel3parykinimas1">
    <w:name w:val="3 sąrašo lentelė – 3 paryškinimas1"/>
    <w:uiPriority w:val="99"/>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style>
  <w:style w:type="paragraph" w:styleId="prastasiniatinklio">
    <w:name w:val="Normal (Web)"/>
    <w:basedOn w:val="prastasis"/>
    <w:uiPriority w:val="99"/>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99"/>
    <w:qFormat/>
    <w:rsid w:val="00041FB1"/>
    <w:pPr>
      <w:suppressAutoHyphens w:val="0"/>
      <w:spacing w:line="200" w:lineRule="exact"/>
      <w:ind w:left="720"/>
      <w:jc w:val="both"/>
    </w:pPr>
    <w:rPr>
      <w:rFonts w:ascii="Calibri" w:hAnsi="Calibri" w:cs="Calibri"/>
      <w:sz w:val="22"/>
      <w:szCs w:val="22"/>
      <w:lang w:val="lt-LT" w:eastAsia="lt-LT"/>
    </w:rPr>
  </w:style>
  <w:style w:type="table" w:styleId="Lentelstinklelis">
    <w:name w:val="Table Grid"/>
    <w:basedOn w:val="prastojilentel"/>
    <w:uiPriority w:val="99"/>
    <w:rsid w:val="004D3A6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4D3A63"/>
    <w:rPr>
      <w:rFonts w:ascii="Calibri" w:hAnsi="Calibri" w:cs="Calibri"/>
      <w:sz w:val="22"/>
      <w:szCs w:val="22"/>
      <w:lang w:eastAsia="en-US"/>
    </w:rPr>
  </w:style>
  <w:style w:type="paragraph" w:styleId="Pataisymai">
    <w:name w:val="Revision"/>
    <w:hidden/>
    <w:uiPriority w:val="99"/>
    <w:semiHidden/>
    <w:rsid w:val="00AA748F"/>
    <w:rPr>
      <w:sz w:val="24"/>
      <w:szCs w:val="24"/>
      <w:lang w:val="en-GB" w:eastAsia="ar-SA"/>
    </w:rPr>
  </w:style>
  <w:style w:type="character" w:customStyle="1" w:styleId="Antrat2Diagrama">
    <w:name w:val="Antraštė 2 Diagrama"/>
    <w:basedOn w:val="Numatytasispastraiposriftas"/>
    <w:link w:val="Antrat2"/>
    <w:uiPriority w:val="9"/>
    <w:rsid w:val="008E4AB3"/>
    <w:rPr>
      <w:rFonts w:asciiTheme="majorHAnsi" w:eastAsiaTheme="majorEastAsia" w:hAnsiTheme="majorHAnsi" w:cstheme="majorBidi"/>
      <w:color w:val="365F91" w:themeColor="accent1" w:themeShade="BF"/>
      <w:sz w:val="26"/>
      <w:szCs w:val="2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731913">
      <w:marLeft w:val="0"/>
      <w:marRight w:val="0"/>
      <w:marTop w:val="0"/>
      <w:marBottom w:val="0"/>
      <w:divBdr>
        <w:top w:val="none" w:sz="0" w:space="0" w:color="auto"/>
        <w:left w:val="none" w:sz="0" w:space="0" w:color="auto"/>
        <w:bottom w:val="none" w:sz="0" w:space="0" w:color="auto"/>
        <w:right w:val="none" w:sz="0" w:space="0" w:color="auto"/>
      </w:divBdr>
    </w:div>
    <w:div w:id="1159731914">
      <w:marLeft w:val="0"/>
      <w:marRight w:val="0"/>
      <w:marTop w:val="0"/>
      <w:marBottom w:val="0"/>
      <w:divBdr>
        <w:top w:val="none" w:sz="0" w:space="0" w:color="auto"/>
        <w:left w:val="none" w:sz="0" w:space="0" w:color="auto"/>
        <w:bottom w:val="none" w:sz="0" w:space="0" w:color="auto"/>
        <w:right w:val="none" w:sz="0" w:space="0" w:color="auto"/>
      </w:divBdr>
    </w:div>
    <w:div w:id="1159731915">
      <w:marLeft w:val="0"/>
      <w:marRight w:val="0"/>
      <w:marTop w:val="0"/>
      <w:marBottom w:val="0"/>
      <w:divBdr>
        <w:top w:val="none" w:sz="0" w:space="0" w:color="auto"/>
        <w:left w:val="none" w:sz="0" w:space="0" w:color="auto"/>
        <w:bottom w:val="none" w:sz="0" w:space="0" w:color="auto"/>
        <w:right w:val="none" w:sz="0" w:space="0" w:color="auto"/>
      </w:divBdr>
      <w:divsChild>
        <w:div w:id="1159731917">
          <w:marLeft w:val="0"/>
          <w:marRight w:val="0"/>
          <w:marTop w:val="0"/>
          <w:marBottom w:val="0"/>
          <w:divBdr>
            <w:top w:val="none" w:sz="0" w:space="0" w:color="auto"/>
            <w:left w:val="none" w:sz="0" w:space="0" w:color="auto"/>
            <w:bottom w:val="none" w:sz="0" w:space="0" w:color="auto"/>
            <w:right w:val="none" w:sz="0" w:space="0" w:color="auto"/>
          </w:divBdr>
        </w:div>
        <w:div w:id="1159731918">
          <w:marLeft w:val="0"/>
          <w:marRight w:val="0"/>
          <w:marTop w:val="0"/>
          <w:marBottom w:val="0"/>
          <w:divBdr>
            <w:top w:val="none" w:sz="0" w:space="0" w:color="auto"/>
            <w:left w:val="none" w:sz="0" w:space="0" w:color="auto"/>
            <w:bottom w:val="none" w:sz="0" w:space="0" w:color="auto"/>
            <w:right w:val="none" w:sz="0" w:space="0" w:color="auto"/>
          </w:divBdr>
        </w:div>
        <w:div w:id="1159731919">
          <w:marLeft w:val="0"/>
          <w:marRight w:val="0"/>
          <w:marTop w:val="0"/>
          <w:marBottom w:val="0"/>
          <w:divBdr>
            <w:top w:val="none" w:sz="0" w:space="0" w:color="auto"/>
            <w:left w:val="none" w:sz="0" w:space="0" w:color="auto"/>
            <w:bottom w:val="none" w:sz="0" w:space="0" w:color="auto"/>
            <w:right w:val="none" w:sz="0" w:space="0" w:color="auto"/>
          </w:divBdr>
        </w:div>
        <w:div w:id="1159731920">
          <w:marLeft w:val="0"/>
          <w:marRight w:val="0"/>
          <w:marTop w:val="0"/>
          <w:marBottom w:val="0"/>
          <w:divBdr>
            <w:top w:val="none" w:sz="0" w:space="0" w:color="auto"/>
            <w:left w:val="none" w:sz="0" w:space="0" w:color="auto"/>
            <w:bottom w:val="none" w:sz="0" w:space="0" w:color="auto"/>
            <w:right w:val="none" w:sz="0" w:space="0" w:color="auto"/>
          </w:divBdr>
        </w:div>
        <w:div w:id="1159731921">
          <w:marLeft w:val="0"/>
          <w:marRight w:val="0"/>
          <w:marTop w:val="0"/>
          <w:marBottom w:val="0"/>
          <w:divBdr>
            <w:top w:val="none" w:sz="0" w:space="0" w:color="auto"/>
            <w:left w:val="none" w:sz="0" w:space="0" w:color="auto"/>
            <w:bottom w:val="none" w:sz="0" w:space="0" w:color="auto"/>
            <w:right w:val="none" w:sz="0" w:space="0" w:color="auto"/>
          </w:divBdr>
        </w:div>
        <w:div w:id="1159731922">
          <w:marLeft w:val="0"/>
          <w:marRight w:val="0"/>
          <w:marTop w:val="0"/>
          <w:marBottom w:val="0"/>
          <w:divBdr>
            <w:top w:val="none" w:sz="0" w:space="0" w:color="auto"/>
            <w:left w:val="none" w:sz="0" w:space="0" w:color="auto"/>
            <w:bottom w:val="none" w:sz="0" w:space="0" w:color="auto"/>
            <w:right w:val="none" w:sz="0" w:space="0" w:color="auto"/>
          </w:divBdr>
        </w:div>
        <w:div w:id="1159731923">
          <w:marLeft w:val="0"/>
          <w:marRight w:val="0"/>
          <w:marTop w:val="0"/>
          <w:marBottom w:val="0"/>
          <w:divBdr>
            <w:top w:val="none" w:sz="0" w:space="0" w:color="auto"/>
            <w:left w:val="none" w:sz="0" w:space="0" w:color="auto"/>
            <w:bottom w:val="none" w:sz="0" w:space="0" w:color="auto"/>
            <w:right w:val="none" w:sz="0" w:space="0" w:color="auto"/>
          </w:divBdr>
        </w:div>
        <w:div w:id="1159731927">
          <w:marLeft w:val="0"/>
          <w:marRight w:val="0"/>
          <w:marTop w:val="0"/>
          <w:marBottom w:val="0"/>
          <w:divBdr>
            <w:top w:val="none" w:sz="0" w:space="0" w:color="auto"/>
            <w:left w:val="none" w:sz="0" w:space="0" w:color="auto"/>
            <w:bottom w:val="none" w:sz="0" w:space="0" w:color="auto"/>
            <w:right w:val="none" w:sz="0" w:space="0" w:color="auto"/>
          </w:divBdr>
        </w:div>
        <w:div w:id="1159731928">
          <w:marLeft w:val="0"/>
          <w:marRight w:val="0"/>
          <w:marTop w:val="0"/>
          <w:marBottom w:val="0"/>
          <w:divBdr>
            <w:top w:val="none" w:sz="0" w:space="0" w:color="auto"/>
            <w:left w:val="none" w:sz="0" w:space="0" w:color="auto"/>
            <w:bottom w:val="none" w:sz="0" w:space="0" w:color="auto"/>
            <w:right w:val="none" w:sz="0" w:space="0" w:color="auto"/>
          </w:divBdr>
        </w:div>
        <w:div w:id="1159731929">
          <w:marLeft w:val="0"/>
          <w:marRight w:val="0"/>
          <w:marTop w:val="0"/>
          <w:marBottom w:val="0"/>
          <w:divBdr>
            <w:top w:val="none" w:sz="0" w:space="0" w:color="auto"/>
            <w:left w:val="none" w:sz="0" w:space="0" w:color="auto"/>
            <w:bottom w:val="none" w:sz="0" w:space="0" w:color="auto"/>
            <w:right w:val="none" w:sz="0" w:space="0" w:color="auto"/>
          </w:divBdr>
        </w:div>
        <w:div w:id="1159731931">
          <w:marLeft w:val="0"/>
          <w:marRight w:val="0"/>
          <w:marTop w:val="0"/>
          <w:marBottom w:val="0"/>
          <w:divBdr>
            <w:top w:val="none" w:sz="0" w:space="0" w:color="auto"/>
            <w:left w:val="none" w:sz="0" w:space="0" w:color="auto"/>
            <w:bottom w:val="none" w:sz="0" w:space="0" w:color="auto"/>
            <w:right w:val="none" w:sz="0" w:space="0" w:color="auto"/>
          </w:divBdr>
        </w:div>
      </w:divsChild>
    </w:div>
    <w:div w:id="1159731916">
      <w:marLeft w:val="0"/>
      <w:marRight w:val="0"/>
      <w:marTop w:val="0"/>
      <w:marBottom w:val="0"/>
      <w:divBdr>
        <w:top w:val="none" w:sz="0" w:space="0" w:color="auto"/>
        <w:left w:val="none" w:sz="0" w:space="0" w:color="auto"/>
        <w:bottom w:val="none" w:sz="0" w:space="0" w:color="auto"/>
        <w:right w:val="none" w:sz="0" w:space="0" w:color="auto"/>
      </w:divBdr>
    </w:div>
    <w:div w:id="1159731924">
      <w:marLeft w:val="0"/>
      <w:marRight w:val="0"/>
      <w:marTop w:val="0"/>
      <w:marBottom w:val="0"/>
      <w:divBdr>
        <w:top w:val="none" w:sz="0" w:space="0" w:color="auto"/>
        <w:left w:val="none" w:sz="0" w:space="0" w:color="auto"/>
        <w:bottom w:val="none" w:sz="0" w:space="0" w:color="auto"/>
        <w:right w:val="none" w:sz="0" w:space="0" w:color="auto"/>
      </w:divBdr>
    </w:div>
    <w:div w:id="1159731925">
      <w:marLeft w:val="0"/>
      <w:marRight w:val="0"/>
      <w:marTop w:val="0"/>
      <w:marBottom w:val="0"/>
      <w:divBdr>
        <w:top w:val="none" w:sz="0" w:space="0" w:color="auto"/>
        <w:left w:val="none" w:sz="0" w:space="0" w:color="auto"/>
        <w:bottom w:val="none" w:sz="0" w:space="0" w:color="auto"/>
        <w:right w:val="none" w:sz="0" w:space="0" w:color="auto"/>
      </w:divBdr>
    </w:div>
    <w:div w:id="1159731926">
      <w:marLeft w:val="0"/>
      <w:marRight w:val="0"/>
      <w:marTop w:val="0"/>
      <w:marBottom w:val="0"/>
      <w:divBdr>
        <w:top w:val="none" w:sz="0" w:space="0" w:color="auto"/>
        <w:left w:val="none" w:sz="0" w:space="0" w:color="auto"/>
        <w:bottom w:val="none" w:sz="0" w:space="0" w:color="auto"/>
        <w:right w:val="none" w:sz="0" w:space="0" w:color="auto"/>
      </w:divBdr>
    </w:div>
    <w:div w:id="1159731930">
      <w:marLeft w:val="0"/>
      <w:marRight w:val="0"/>
      <w:marTop w:val="0"/>
      <w:marBottom w:val="0"/>
      <w:divBdr>
        <w:top w:val="none" w:sz="0" w:space="0" w:color="auto"/>
        <w:left w:val="none" w:sz="0" w:space="0" w:color="auto"/>
        <w:bottom w:val="none" w:sz="0" w:space="0" w:color="auto"/>
        <w:right w:val="none" w:sz="0" w:space="0" w:color="auto"/>
      </w:divBdr>
    </w:div>
    <w:div w:id="11597319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rgzdusc9@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10</Pages>
  <Words>15133</Words>
  <Characters>8627</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Beata</dc:creator>
  <cp:keywords/>
  <dc:description/>
  <cp:lastModifiedBy>Emilija Baranauskaitė</cp:lastModifiedBy>
  <cp:revision>6</cp:revision>
  <cp:lastPrinted>2020-03-02T07:43:00Z</cp:lastPrinted>
  <dcterms:created xsi:type="dcterms:W3CDTF">2024-02-21T11:25:00Z</dcterms:created>
  <dcterms:modified xsi:type="dcterms:W3CDTF">2024-03-29T11:21:00Z</dcterms:modified>
</cp:coreProperties>
</file>