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5B35F1" w14:textId="77777777" w:rsidR="001E5614" w:rsidRPr="00D72149" w:rsidRDefault="001E5614" w:rsidP="00232C7E">
      <w:pPr>
        <w:ind w:left="5040" w:firstLine="347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PATVIRTINTA</w:t>
      </w:r>
    </w:p>
    <w:p w14:paraId="03313E63" w14:textId="77777777" w:rsidR="001E5614" w:rsidRDefault="001E5614" w:rsidP="00232C7E">
      <w:pPr>
        <w:ind w:left="5040" w:firstLine="347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Klaipėdos rajono savivaldybės tarybos</w:t>
      </w:r>
    </w:p>
    <w:p w14:paraId="07BCBBD5" w14:textId="0F78594E" w:rsidR="00232C7E" w:rsidRPr="00D72149" w:rsidRDefault="00232C7E" w:rsidP="00232C7E">
      <w:pPr>
        <w:spacing w:after="240" w:line="276" w:lineRule="auto"/>
        <w:ind w:left="5041" w:firstLine="346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2024 m. kovo 28 d. sprendimu Nr. T11-134</w:t>
      </w:r>
    </w:p>
    <w:p w14:paraId="0DB47E89" w14:textId="4D3DD44F" w:rsidR="0004386C" w:rsidRPr="00232C7E" w:rsidRDefault="0004386C" w:rsidP="00232C7E">
      <w:pPr>
        <w:pStyle w:val="Antrat1"/>
        <w:spacing w:after="240" w:line="276" w:lineRule="auto"/>
        <w:rPr>
          <w:rFonts w:ascii="Arial" w:hAnsi="Arial" w:cs="Arial"/>
          <w:b/>
          <w:bCs/>
        </w:rPr>
      </w:pPr>
      <w:r w:rsidRPr="00232C7E">
        <w:rPr>
          <w:rFonts w:ascii="Arial" w:hAnsi="Arial" w:cs="Arial"/>
          <w:b/>
          <w:bCs/>
        </w:rPr>
        <w:t xml:space="preserve">KLAIPĖDOS RAJONO SAVIVALDYBĖS </w:t>
      </w:r>
      <w:r w:rsidR="003502EA" w:rsidRPr="00232C7E">
        <w:rPr>
          <w:rFonts w:ascii="Arial" w:hAnsi="Arial" w:cs="Arial"/>
          <w:b/>
          <w:bCs/>
        </w:rPr>
        <w:t xml:space="preserve">BIUDŽETINĖS ĮSTAIGOS </w:t>
      </w:r>
      <w:r w:rsidR="006A330B" w:rsidRPr="00232C7E">
        <w:rPr>
          <w:rFonts w:ascii="Arial" w:hAnsi="Arial" w:cs="Arial"/>
          <w:b/>
          <w:bCs/>
        </w:rPr>
        <w:t>SPORTO</w:t>
      </w:r>
      <w:r w:rsidR="00232C7E">
        <w:rPr>
          <w:rFonts w:ascii="Arial" w:hAnsi="Arial" w:cs="Arial"/>
          <w:b/>
          <w:bCs/>
        </w:rPr>
        <w:br/>
      </w:r>
      <w:r w:rsidR="006A330B" w:rsidRPr="00232C7E">
        <w:rPr>
          <w:rFonts w:ascii="Arial" w:hAnsi="Arial" w:cs="Arial"/>
          <w:b/>
          <w:bCs/>
        </w:rPr>
        <w:t>CENTRO</w:t>
      </w:r>
      <w:r w:rsidR="00232C7E">
        <w:rPr>
          <w:rFonts w:ascii="Arial" w:hAnsi="Arial" w:cs="Arial"/>
          <w:b/>
          <w:bCs/>
        </w:rPr>
        <w:t xml:space="preserve"> </w:t>
      </w:r>
      <w:r w:rsidR="00585AC3" w:rsidRPr="00232C7E">
        <w:rPr>
          <w:rFonts w:ascii="Arial" w:hAnsi="Arial" w:cs="Arial"/>
          <w:b/>
          <w:bCs/>
        </w:rPr>
        <w:t>202</w:t>
      </w:r>
      <w:r w:rsidR="004F006C" w:rsidRPr="00232C7E">
        <w:rPr>
          <w:rFonts w:ascii="Arial" w:hAnsi="Arial" w:cs="Arial"/>
          <w:b/>
          <w:bCs/>
        </w:rPr>
        <w:t>3</w:t>
      </w:r>
      <w:r w:rsidRPr="00232C7E">
        <w:rPr>
          <w:rFonts w:ascii="Arial" w:hAnsi="Arial" w:cs="Arial"/>
          <w:b/>
          <w:bCs/>
        </w:rPr>
        <w:t xml:space="preserve"> METŲ </w:t>
      </w:r>
      <w:r w:rsidR="000C537F" w:rsidRPr="00232C7E">
        <w:rPr>
          <w:rFonts w:ascii="Arial" w:hAnsi="Arial" w:cs="Arial"/>
          <w:b/>
          <w:bCs/>
        </w:rPr>
        <w:t xml:space="preserve">VEIKLOS </w:t>
      </w:r>
      <w:r w:rsidRPr="00232C7E">
        <w:rPr>
          <w:rFonts w:ascii="Arial" w:hAnsi="Arial" w:cs="Arial"/>
          <w:b/>
          <w:bCs/>
        </w:rPr>
        <w:t>ATASKAITA</w:t>
      </w:r>
    </w:p>
    <w:p w14:paraId="6067049E" w14:textId="77777777" w:rsidR="000A2D88" w:rsidRPr="00D72149" w:rsidRDefault="000A2D88" w:rsidP="000A2D88">
      <w:pPr>
        <w:ind w:firstLine="567"/>
        <w:jc w:val="both"/>
        <w:rPr>
          <w:rFonts w:ascii="Arial" w:hAnsi="Arial" w:cs="Arial"/>
          <w:b/>
          <w:lang w:val="lt-LT" w:eastAsia="lt-LT"/>
        </w:rPr>
      </w:pPr>
      <w:r w:rsidRPr="00D72149">
        <w:rPr>
          <w:rFonts w:ascii="Arial" w:hAnsi="Arial" w:cs="Arial"/>
          <w:b/>
          <w:lang w:val="lt-LT" w:eastAsia="lt-LT"/>
        </w:rPr>
        <w:t>1. Įstaigos pristatymas:</w:t>
      </w:r>
    </w:p>
    <w:p w14:paraId="6B28F9BD" w14:textId="77777777" w:rsidR="000A2D88" w:rsidRPr="00D72149" w:rsidRDefault="000A2D88" w:rsidP="000A2D8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1.1. </w:t>
      </w:r>
      <w:r w:rsidRPr="00D72149">
        <w:rPr>
          <w:rFonts w:ascii="Arial" w:hAnsi="Arial" w:cs="Arial"/>
          <w:b/>
          <w:lang w:val="lt-LT"/>
        </w:rPr>
        <w:t>Kontaktinė informacija</w:t>
      </w:r>
      <w:r w:rsidRPr="00D72149">
        <w:rPr>
          <w:rFonts w:ascii="Arial" w:hAnsi="Arial" w:cs="Arial"/>
          <w:lang w:val="lt-LT"/>
        </w:rPr>
        <w:t xml:space="preserve">: </w:t>
      </w:r>
      <w:r w:rsidR="003502EA" w:rsidRPr="00D72149">
        <w:rPr>
          <w:rFonts w:ascii="Arial" w:hAnsi="Arial" w:cs="Arial"/>
          <w:lang w:val="lt-LT"/>
        </w:rPr>
        <w:t>Savivaldybės bi</w:t>
      </w:r>
      <w:r w:rsidR="00EE261F" w:rsidRPr="00D72149">
        <w:rPr>
          <w:rFonts w:ascii="Arial" w:hAnsi="Arial" w:cs="Arial"/>
          <w:lang w:val="lt-LT"/>
        </w:rPr>
        <w:t>udžetinė įstaiga sporto centras,</w:t>
      </w:r>
      <w:r w:rsidR="003502EA" w:rsidRPr="00D72149">
        <w:rPr>
          <w:rFonts w:ascii="Arial" w:hAnsi="Arial" w:cs="Arial"/>
          <w:lang w:val="lt-LT"/>
        </w:rPr>
        <w:t xml:space="preserve"> kodas</w:t>
      </w:r>
      <w:r w:rsidR="00EE261F" w:rsidRPr="00D72149">
        <w:rPr>
          <w:rFonts w:ascii="Arial" w:hAnsi="Arial" w:cs="Arial"/>
          <w:lang w:val="lt-LT"/>
        </w:rPr>
        <w:t xml:space="preserve"> 163740253,</w:t>
      </w:r>
      <w:r w:rsidR="00DE07A7" w:rsidRPr="00D72149">
        <w:rPr>
          <w:rFonts w:ascii="Arial" w:hAnsi="Arial" w:cs="Arial"/>
          <w:lang w:val="lt-LT"/>
        </w:rPr>
        <w:t xml:space="preserve"> </w:t>
      </w:r>
      <w:r w:rsidR="004F006C" w:rsidRPr="00D72149">
        <w:rPr>
          <w:rFonts w:ascii="Arial" w:hAnsi="Arial" w:cs="Arial"/>
          <w:lang w:val="lt-LT"/>
        </w:rPr>
        <w:t>Turgaus</w:t>
      </w:r>
      <w:r w:rsidR="00C72910" w:rsidRPr="00D72149">
        <w:rPr>
          <w:rFonts w:ascii="Arial" w:hAnsi="Arial" w:cs="Arial"/>
          <w:lang w:val="lt-LT"/>
        </w:rPr>
        <w:t xml:space="preserve"> </w:t>
      </w:r>
      <w:r w:rsidR="00DE07A7" w:rsidRPr="00D72149">
        <w:rPr>
          <w:rFonts w:ascii="Arial" w:hAnsi="Arial" w:cs="Arial"/>
          <w:lang w:val="lt-LT"/>
        </w:rPr>
        <w:t xml:space="preserve">g. </w:t>
      </w:r>
      <w:r w:rsidR="00C72910" w:rsidRPr="00D72149">
        <w:rPr>
          <w:rFonts w:ascii="Arial" w:hAnsi="Arial" w:cs="Arial"/>
          <w:lang w:val="lt-LT"/>
        </w:rPr>
        <w:t>14-1</w:t>
      </w:r>
      <w:r w:rsidR="00EE261F" w:rsidRPr="00D72149">
        <w:rPr>
          <w:rFonts w:ascii="Arial" w:hAnsi="Arial" w:cs="Arial"/>
          <w:lang w:val="lt-LT"/>
        </w:rPr>
        <w:t>, Gargždai,</w:t>
      </w:r>
      <w:r w:rsidR="00DE07A7" w:rsidRPr="00D72149">
        <w:rPr>
          <w:rFonts w:ascii="Arial" w:hAnsi="Arial" w:cs="Arial"/>
          <w:lang w:val="lt-LT"/>
        </w:rPr>
        <w:t xml:space="preserve"> tel. </w:t>
      </w:r>
      <w:r w:rsidR="00C34A5C" w:rsidRPr="00D72149">
        <w:rPr>
          <w:rFonts w:ascii="Arial" w:hAnsi="Arial" w:cs="Arial"/>
          <w:lang w:val="lt-LT"/>
        </w:rPr>
        <w:t>(8</w:t>
      </w:r>
      <w:r w:rsidR="00DE07A7" w:rsidRPr="00D72149">
        <w:rPr>
          <w:rFonts w:ascii="Arial" w:hAnsi="Arial" w:cs="Arial"/>
          <w:lang w:val="lt-LT"/>
        </w:rPr>
        <w:t xml:space="preserve"> 46</w:t>
      </w:r>
      <w:r w:rsidR="00C34A5C" w:rsidRPr="00D72149">
        <w:rPr>
          <w:rFonts w:ascii="Arial" w:hAnsi="Arial" w:cs="Arial"/>
          <w:lang w:val="lt-LT"/>
        </w:rPr>
        <w:t>)</w:t>
      </w:r>
      <w:r w:rsidR="00DE07A7" w:rsidRPr="00D72149">
        <w:rPr>
          <w:rFonts w:ascii="Arial" w:hAnsi="Arial" w:cs="Arial"/>
          <w:lang w:val="lt-LT"/>
        </w:rPr>
        <w:t xml:space="preserve"> 455290, el. p. </w:t>
      </w:r>
      <w:hyperlink r:id="rId8" w:history="1">
        <w:r w:rsidR="002A335A" w:rsidRPr="00D72149">
          <w:rPr>
            <w:rStyle w:val="Hipersaitas"/>
            <w:rFonts w:ascii="Arial" w:hAnsi="Arial" w:cs="Arial"/>
            <w:color w:val="000000" w:themeColor="text1"/>
            <w:u w:val="none"/>
            <w:lang w:val="lt-LT"/>
          </w:rPr>
          <w:t>info@g</w:t>
        </w:r>
      </w:hyperlink>
      <w:r w:rsidR="00B568B6" w:rsidRPr="00D72149">
        <w:rPr>
          <w:rStyle w:val="Hipersaitas"/>
          <w:rFonts w:ascii="Arial" w:hAnsi="Arial" w:cs="Arial"/>
          <w:color w:val="000000" w:themeColor="text1"/>
          <w:u w:val="none"/>
          <w:lang w:val="lt-LT"/>
        </w:rPr>
        <w:t>a</w:t>
      </w:r>
      <w:r w:rsidR="00B568B6" w:rsidRPr="00D72149">
        <w:rPr>
          <w:rStyle w:val="Hipersaitas"/>
          <w:rFonts w:ascii="Arial" w:hAnsi="Arial" w:cs="Arial"/>
          <w:color w:val="000000"/>
          <w:u w:val="none"/>
          <w:lang w:val="lt-LT"/>
        </w:rPr>
        <w:t>rgzdusc.lt</w:t>
      </w:r>
      <w:r w:rsidR="00514847" w:rsidRPr="00D72149">
        <w:rPr>
          <w:rFonts w:ascii="Arial" w:hAnsi="Arial" w:cs="Arial"/>
          <w:color w:val="000000"/>
          <w:lang w:val="lt-LT"/>
        </w:rPr>
        <w:t>,</w:t>
      </w:r>
      <w:r w:rsidR="00514847" w:rsidRPr="00D72149">
        <w:rPr>
          <w:rFonts w:ascii="Arial" w:hAnsi="Arial" w:cs="Arial"/>
          <w:lang w:val="lt-LT"/>
        </w:rPr>
        <w:t xml:space="preserve"> www.gargzdusc.lt</w:t>
      </w:r>
      <w:r w:rsidR="00DE07A7" w:rsidRPr="00D72149">
        <w:rPr>
          <w:rFonts w:ascii="Arial" w:hAnsi="Arial" w:cs="Arial"/>
          <w:lang w:val="lt-LT"/>
        </w:rPr>
        <w:t>.</w:t>
      </w:r>
    </w:p>
    <w:p w14:paraId="1E01A76C" w14:textId="77777777" w:rsidR="00162AB7" w:rsidRPr="00D72149" w:rsidRDefault="00162AB7" w:rsidP="000A2D88">
      <w:pPr>
        <w:ind w:firstLine="567"/>
        <w:jc w:val="both"/>
        <w:rPr>
          <w:rFonts w:ascii="Arial" w:hAnsi="Arial" w:cs="Arial"/>
          <w:lang w:val="lt-LT" w:eastAsia="lt-LT"/>
        </w:rPr>
      </w:pPr>
      <w:r w:rsidRPr="00D72149">
        <w:rPr>
          <w:rFonts w:ascii="Arial" w:hAnsi="Arial" w:cs="Arial"/>
          <w:lang w:val="lt-LT" w:eastAsia="lt-LT"/>
        </w:rPr>
        <w:t xml:space="preserve">1.2. </w:t>
      </w:r>
      <w:r w:rsidRPr="00D72149">
        <w:rPr>
          <w:rFonts w:ascii="Arial" w:hAnsi="Arial" w:cs="Arial"/>
          <w:b/>
          <w:lang w:val="lt-LT" w:eastAsia="lt-LT"/>
        </w:rPr>
        <w:t>Įstaigos vadovas</w:t>
      </w:r>
      <w:r w:rsidRPr="00D72149">
        <w:rPr>
          <w:rFonts w:ascii="Arial" w:hAnsi="Arial" w:cs="Arial"/>
          <w:lang w:val="lt-LT" w:eastAsia="lt-LT"/>
        </w:rPr>
        <w:t>:</w:t>
      </w:r>
      <w:r w:rsidR="00DE07A7" w:rsidRPr="00D72149">
        <w:rPr>
          <w:rFonts w:ascii="Arial" w:hAnsi="Arial" w:cs="Arial"/>
          <w:lang w:val="lt-LT" w:eastAsia="lt-LT"/>
        </w:rPr>
        <w:t xml:space="preserve"> Vaidas Liutikas.</w:t>
      </w:r>
    </w:p>
    <w:p w14:paraId="4080931B" w14:textId="77777777" w:rsidR="00761317" w:rsidRPr="00D72149" w:rsidRDefault="00162AB7" w:rsidP="00162AB7">
      <w:pPr>
        <w:ind w:firstLine="567"/>
        <w:jc w:val="both"/>
        <w:rPr>
          <w:rFonts w:ascii="Arial" w:hAnsi="Arial" w:cs="Arial"/>
          <w:lang w:val="lt-LT" w:eastAsia="lt-LT"/>
        </w:rPr>
      </w:pPr>
      <w:r w:rsidRPr="00D72149">
        <w:rPr>
          <w:rFonts w:ascii="Arial" w:hAnsi="Arial" w:cs="Arial"/>
          <w:lang w:val="lt-LT" w:eastAsia="lt-LT"/>
        </w:rPr>
        <w:t xml:space="preserve">1.3. </w:t>
      </w:r>
      <w:r w:rsidRPr="00D72149">
        <w:rPr>
          <w:rFonts w:ascii="Arial" w:hAnsi="Arial" w:cs="Arial"/>
          <w:b/>
          <w:lang w:val="lt-LT" w:eastAsia="lt-LT"/>
        </w:rPr>
        <w:t>Įstaigos darbuotojai</w:t>
      </w:r>
      <w:r w:rsidRPr="00D72149">
        <w:rPr>
          <w:rFonts w:ascii="Arial" w:hAnsi="Arial" w:cs="Arial"/>
          <w:lang w:val="lt-LT" w:eastAsia="lt-LT"/>
        </w:rPr>
        <w:t>:</w:t>
      </w:r>
      <w:r w:rsidR="00DE07A7" w:rsidRPr="00D72149">
        <w:rPr>
          <w:rFonts w:ascii="Arial" w:hAnsi="Arial" w:cs="Arial"/>
          <w:lang w:val="lt-LT" w:eastAsia="lt-LT"/>
        </w:rPr>
        <w:t xml:space="preserve"> </w:t>
      </w:r>
    </w:p>
    <w:p w14:paraId="2FFAF6E7" w14:textId="5806C47F" w:rsidR="00AD74F5" w:rsidRPr="00D72149" w:rsidRDefault="00761317" w:rsidP="00232C7E">
      <w:pPr>
        <w:spacing w:after="240" w:line="276" w:lineRule="auto"/>
        <w:ind w:firstLine="567"/>
        <w:jc w:val="both"/>
        <w:rPr>
          <w:rFonts w:ascii="Arial" w:hAnsi="Arial" w:cs="Arial"/>
          <w:lang w:val="lt-LT" w:eastAsia="lt-LT"/>
        </w:rPr>
      </w:pPr>
      <w:r w:rsidRPr="00D72149">
        <w:rPr>
          <w:rFonts w:ascii="Arial" w:hAnsi="Arial" w:cs="Arial"/>
          <w:lang w:val="lt-LT" w:eastAsia="lt-LT"/>
        </w:rPr>
        <w:t xml:space="preserve">1.3.1. Pareigybių skaičius: </w:t>
      </w:r>
    </w:p>
    <w:tbl>
      <w:tblPr>
        <w:tblW w:w="10377" w:type="dxa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822"/>
        <w:gridCol w:w="170"/>
        <w:gridCol w:w="1134"/>
        <w:gridCol w:w="1389"/>
        <w:gridCol w:w="1588"/>
      </w:tblGrid>
      <w:tr w:rsidR="00761317" w:rsidRPr="00D72149" w14:paraId="30E8CA24" w14:textId="77777777" w:rsidTr="003D6B88">
        <w:trPr>
          <w:trHeight w:val="209"/>
        </w:trPr>
        <w:tc>
          <w:tcPr>
            <w:tcW w:w="5274" w:type="dxa"/>
            <w:vMerge w:val="restart"/>
            <w:tcBorders>
              <w:bottom w:val="nil"/>
              <w:right w:val="nil"/>
            </w:tcBorders>
            <w:shd w:val="clear" w:color="auto" w:fill="auto"/>
            <w:noWrap/>
          </w:tcPr>
          <w:p w14:paraId="49DEBEC1" w14:textId="77777777" w:rsidR="00761317" w:rsidRPr="00D72149" w:rsidRDefault="00761317" w:rsidP="006C5FFA">
            <w:pPr>
              <w:jc w:val="center"/>
              <w:rPr>
                <w:rFonts w:ascii="Arial" w:hAnsi="Arial" w:cs="Arial"/>
                <w:b/>
                <w:bCs/>
                <w:i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i/>
                <w:lang w:val="lt-LT" w:eastAsia="lt-LT"/>
              </w:rPr>
              <w:t>Pareigybė</w:t>
            </w:r>
          </w:p>
        </w:tc>
        <w:tc>
          <w:tcPr>
            <w:tcW w:w="3515" w:type="dxa"/>
            <w:gridSpan w:val="4"/>
            <w:shd w:val="clear" w:color="auto" w:fill="auto"/>
            <w:noWrap/>
          </w:tcPr>
          <w:p w14:paraId="0148CCDB" w14:textId="77777777" w:rsidR="00761317" w:rsidRPr="00D72149" w:rsidRDefault="00761317" w:rsidP="006C5FFA">
            <w:pPr>
              <w:jc w:val="center"/>
              <w:rPr>
                <w:rFonts w:ascii="Arial" w:hAnsi="Arial" w:cs="Arial"/>
                <w:b/>
                <w:bCs/>
                <w:i/>
                <w:color w:val="FFFFFF"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i/>
                <w:lang w:val="lt-LT" w:eastAsia="lt-LT"/>
              </w:rPr>
              <w:t>Etatų skaičius/darbuotojų skaičius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60E79FC2" w14:textId="77777777" w:rsidR="00761317" w:rsidRPr="00D72149" w:rsidRDefault="00550FEA" w:rsidP="005D3247">
            <w:pPr>
              <w:jc w:val="center"/>
              <w:rPr>
                <w:rFonts w:ascii="Arial" w:hAnsi="Arial" w:cs="Arial"/>
                <w:b/>
                <w:bCs/>
                <w:i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bCs/>
                <w:i/>
                <w:lang w:val="lt-LT" w:eastAsia="lt-LT"/>
              </w:rPr>
              <w:t>202</w:t>
            </w:r>
            <w:r w:rsidR="005D3247" w:rsidRPr="00D72149">
              <w:rPr>
                <w:rFonts w:ascii="Arial" w:hAnsi="Arial" w:cs="Arial"/>
                <w:b/>
                <w:bCs/>
                <w:i/>
                <w:lang w:val="lt-LT" w:eastAsia="lt-LT"/>
              </w:rPr>
              <w:t>3</w:t>
            </w:r>
            <w:r w:rsidR="00761317" w:rsidRPr="00D72149">
              <w:rPr>
                <w:rFonts w:ascii="Arial" w:hAnsi="Arial" w:cs="Arial"/>
                <w:b/>
                <w:bCs/>
                <w:i/>
                <w:lang w:val="lt-LT" w:eastAsia="lt-LT"/>
              </w:rPr>
              <w:t>-12-31</w:t>
            </w:r>
          </w:p>
        </w:tc>
      </w:tr>
      <w:tr w:rsidR="00761317" w:rsidRPr="00D72149" w14:paraId="0635AB24" w14:textId="77777777" w:rsidTr="003D6B88">
        <w:trPr>
          <w:trHeight w:val="300"/>
        </w:trPr>
        <w:tc>
          <w:tcPr>
            <w:tcW w:w="5274" w:type="dxa"/>
            <w:vMerge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6D9FA543" w14:textId="77777777" w:rsidR="00761317" w:rsidRPr="00D72149" w:rsidRDefault="00761317" w:rsidP="006C5FFA">
            <w:pPr>
              <w:rPr>
                <w:rFonts w:ascii="Arial" w:hAnsi="Arial" w:cs="Arial"/>
                <w:b/>
                <w:bCs/>
                <w:lang w:val="lt-LT" w:eastAsia="lt-LT"/>
              </w:rPr>
            </w:pPr>
          </w:p>
        </w:tc>
        <w:tc>
          <w:tcPr>
            <w:tcW w:w="82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2093E18B" w14:textId="77777777" w:rsidR="00761317" w:rsidRPr="00D72149" w:rsidRDefault="00761317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440620B" w14:textId="77777777" w:rsidR="00761317" w:rsidRPr="00D72149" w:rsidRDefault="00761317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20</w:t>
            </w:r>
            <w:r w:rsidR="00253C66" w:rsidRPr="00D72149">
              <w:rPr>
                <w:rFonts w:ascii="Arial" w:hAnsi="Arial" w:cs="Arial"/>
                <w:lang w:val="lt-LT" w:eastAsia="lt-LT"/>
              </w:rPr>
              <w:t>2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1</w:t>
            </w:r>
            <w:r w:rsidRPr="00D72149">
              <w:rPr>
                <w:rFonts w:ascii="Arial" w:hAnsi="Arial" w:cs="Arial"/>
                <w:lang w:val="lt-LT" w:eastAsia="lt-LT"/>
              </w:rPr>
              <w:t xml:space="preserve"> m.</w:t>
            </w:r>
          </w:p>
        </w:tc>
        <w:tc>
          <w:tcPr>
            <w:tcW w:w="1389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14FE23F4" w14:textId="77777777" w:rsidR="00761317" w:rsidRPr="00D72149" w:rsidRDefault="00550FEA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2</w:t>
            </w:r>
            <w:r w:rsidR="00253C66" w:rsidRPr="00D72149">
              <w:rPr>
                <w:rFonts w:ascii="Arial" w:hAnsi="Arial" w:cs="Arial"/>
                <w:lang w:val="lt-LT" w:eastAsia="lt-LT"/>
              </w:rPr>
              <w:t>02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2</w:t>
            </w:r>
            <w:r w:rsidR="00761317" w:rsidRPr="00D72149">
              <w:rPr>
                <w:rFonts w:ascii="Arial" w:hAnsi="Arial" w:cs="Arial"/>
                <w:lang w:val="lt-LT" w:eastAsia="lt-LT"/>
              </w:rPr>
              <w:t xml:space="preserve"> m.</w:t>
            </w:r>
          </w:p>
        </w:tc>
        <w:tc>
          <w:tcPr>
            <w:tcW w:w="1588" w:type="dxa"/>
            <w:vMerge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4B606F4" w14:textId="77777777" w:rsidR="00761317" w:rsidRPr="00D72149" w:rsidRDefault="00761317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</w:tr>
      <w:tr w:rsidR="00253C66" w:rsidRPr="00D72149" w14:paraId="4608C2B8" w14:textId="77777777" w:rsidTr="003D6B88">
        <w:trPr>
          <w:trHeight w:val="300"/>
        </w:trPr>
        <w:tc>
          <w:tcPr>
            <w:tcW w:w="5274" w:type="dxa"/>
            <w:tcBorders>
              <w:right w:val="nil"/>
            </w:tcBorders>
            <w:shd w:val="clear" w:color="auto" w:fill="auto"/>
          </w:tcPr>
          <w:p w14:paraId="53F33827" w14:textId="77777777" w:rsidR="00253C66" w:rsidRPr="00D72149" w:rsidRDefault="00253C66" w:rsidP="00253C66">
            <w:pPr>
              <w:rPr>
                <w:rFonts w:ascii="Arial" w:hAnsi="Arial" w:cs="Arial"/>
                <w:b/>
                <w:bCs/>
                <w:lang w:val="lt-LT" w:eastAsia="lt-LT"/>
              </w:rPr>
            </w:pPr>
            <w:r w:rsidRPr="00D72149">
              <w:rPr>
                <w:rFonts w:ascii="Arial" w:hAnsi="Arial" w:cs="Arial"/>
                <w:bCs/>
                <w:lang w:val="lt-LT" w:eastAsia="lt-LT"/>
              </w:rPr>
              <w:t>Didžiausias leistinas pareigybių skaičius</w:t>
            </w:r>
          </w:p>
        </w:tc>
        <w:tc>
          <w:tcPr>
            <w:tcW w:w="822" w:type="dxa"/>
            <w:shd w:val="clear" w:color="auto" w:fill="auto"/>
          </w:tcPr>
          <w:p w14:paraId="34BE1339" w14:textId="77777777" w:rsidR="00253C66" w:rsidRPr="00D72149" w:rsidRDefault="00253C66" w:rsidP="00253C66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AF4507D" w14:textId="77777777" w:rsidR="00253C66" w:rsidRPr="00D72149" w:rsidRDefault="00253C66" w:rsidP="00253C66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34</w:t>
            </w:r>
          </w:p>
        </w:tc>
        <w:tc>
          <w:tcPr>
            <w:tcW w:w="1389" w:type="dxa"/>
            <w:shd w:val="clear" w:color="auto" w:fill="auto"/>
          </w:tcPr>
          <w:p w14:paraId="09C0C300" w14:textId="77777777" w:rsidR="00253C66" w:rsidRPr="00D72149" w:rsidRDefault="00E95C88" w:rsidP="004F5659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32,</w:t>
            </w:r>
            <w:r w:rsidR="004F5659" w:rsidRPr="00D72149">
              <w:rPr>
                <w:rFonts w:ascii="Arial" w:hAnsi="Arial" w:cs="Arial"/>
                <w:lang w:val="lt-LT" w:eastAsia="lt-LT"/>
              </w:rPr>
              <w:t>7</w:t>
            </w:r>
            <w:r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14:paraId="43058694" w14:textId="77777777" w:rsidR="00253C66" w:rsidRPr="00D72149" w:rsidRDefault="00253C66" w:rsidP="005D3247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</w:t>
            </w:r>
            <w:r w:rsidR="005D3247" w:rsidRPr="00D72149">
              <w:rPr>
                <w:rFonts w:ascii="Arial" w:hAnsi="Arial" w:cs="Arial"/>
                <w:lang w:val="lt-LT" w:eastAsia="lt-LT"/>
              </w:rPr>
              <w:t>4</w:t>
            </w:r>
            <w:r w:rsidR="0005436B" w:rsidRPr="00D72149">
              <w:rPr>
                <w:rFonts w:ascii="Arial" w:hAnsi="Arial" w:cs="Arial"/>
                <w:lang w:val="lt-LT" w:eastAsia="lt-LT"/>
              </w:rPr>
              <w:t>,75</w:t>
            </w:r>
          </w:p>
        </w:tc>
      </w:tr>
      <w:tr w:rsidR="00253C66" w:rsidRPr="00D72149" w14:paraId="16F10F6A" w14:textId="77777777" w:rsidTr="003D6B88">
        <w:trPr>
          <w:trHeight w:val="300"/>
        </w:trPr>
        <w:tc>
          <w:tcPr>
            <w:tcW w:w="5274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auto"/>
          </w:tcPr>
          <w:p w14:paraId="5922D659" w14:textId="77777777" w:rsidR="00253C66" w:rsidRPr="00D72149" w:rsidRDefault="00253C66" w:rsidP="00253C66">
            <w:pPr>
              <w:rPr>
                <w:rFonts w:ascii="Arial" w:hAnsi="Arial" w:cs="Arial"/>
                <w:b/>
                <w:bCs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Pareigybių skaičius etatais/apdraustų asmenų skaičius</w:t>
            </w:r>
          </w:p>
        </w:tc>
        <w:tc>
          <w:tcPr>
            <w:tcW w:w="82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2885F571" w14:textId="77777777" w:rsidR="00253C66" w:rsidRPr="00D72149" w:rsidRDefault="00253C66" w:rsidP="00253C66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3625B31D" w14:textId="77777777" w:rsidR="00253C66" w:rsidRPr="00D72149" w:rsidRDefault="00253C66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32,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7</w:t>
            </w:r>
            <w:r w:rsidRPr="00D72149">
              <w:rPr>
                <w:rFonts w:ascii="Arial" w:hAnsi="Arial" w:cs="Arial"/>
                <w:lang w:val="lt-LT" w:eastAsia="lt-LT"/>
              </w:rPr>
              <w:t>5/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38</w:t>
            </w:r>
          </w:p>
        </w:tc>
        <w:tc>
          <w:tcPr>
            <w:tcW w:w="1389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F5528D0" w14:textId="77777777" w:rsidR="00253C66" w:rsidRPr="00D72149" w:rsidRDefault="00253C66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32,75/3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7</w:t>
            </w:r>
          </w:p>
        </w:tc>
        <w:tc>
          <w:tcPr>
            <w:tcW w:w="158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10BA620" w14:textId="77777777" w:rsidR="00253C66" w:rsidRPr="00D72149" w:rsidRDefault="00253C66" w:rsidP="00E538DC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</w:t>
            </w:r>
            <w:r w:rsidR="00E538DC" w:rsidRPr="00D72149">
              <w:rPr>
                <w:rFonts w:ascii="Arial" w:hAnsi="Arial" w:cs="Arial"/>
                <w:lang w:val="lt-LT" w:eastAsia="lt-LT"/>
              </w:rPr>
              <w:t>4</w:t>
            </w:r>
            <w:r w:rsidRPr="00D72149">
              <w:rPr>
                <w:rFonts w:ascii="Arial" w:hAnsi="Arial" w:cs="Arial"/>
                <w:lang w:val="lt-LT" w:eastAsia="lt-LT"/>
              </w:rPr>
              <w:t>,75/3</w:t>
            </w:r>
            <w:r w:rsidR="00F146EB" w:rsidRPr="00D72149">
              <w:rPr>
                <w:rFonts w:ascii="Arial" w:hAnsi="Arial" w:cs="Arial"/>
                <w:lang w:val="lt-LT" w:eastAsia="lt-LT"/>
              </w:rPr>
              <w:t>6</w:t>
            </w:r>
          </w:p>
        </w:tc>
      </w:tr>
      <w:tr w:rsidR="00376891" w:rsidRPr="00D72149" w14:paraId="6223D986" w14:textId="77777777" w:rsidTr="00AD74F5">
        <w:trPr>
          <w:trHeight w:val="300"/>
        </w:trPr>
        <w:tc>
          <w:tcPr>
            <w:tcW w:w="10377" w:type="dxa"/>
            <w:gridSpan w:val="6"/>
            <w:shd w:val="clear" w:color="auto" w:fill="FFFFFF"/>
          </w:tcPr>
          <w:p w14:paraId="38E91DAA" w14:textId="77777777" w:rsidR="00376891" w:rsidRPr="00D72149" w:rsidRDefault="00376891" w:rsidP="006C5FFA">
            <w:pPr>
              <w:jc w:val="both"/>
              <w:rPr>
                <w:rFonts w:ascii="Arial" w:hAnsi="Arial" w:cs="Arial"/>
                <w:b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lang w:val="lt-LT" w:eastAsia="lt-LT"/>
              </w:rPr>
              <w:t>Pareigybių skaičius etatais/darbuotojų pagal atliekamas funkcijas:</w:t>
            </w:r>
          </w:p>
        </w:tc>
      </w:tr>
      <w:tr w:rsidR="00376891" w:rsidRPr="00D72149" w14:paraId="3F2CD37C" w14:textId="77777777" w:rsidTr="003D6B88">
        <w:trPr>
          <w:trHeight w:val="158"/>
        </w:trPr>
        <w:tc>
          <w:tcPr>
            <w:tcW w:w="6266" w:type="dxa"/>
            <w:gridSpan w:val="3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145CD08F" w14:textId="77777777" w:rsidR="00376891" w:rsidRPr="00D72149" w:rsidRDefault="00376891" w:rsidP="006C5FFA">
            <w:pPr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bCs/>
                <w:lang w:val="lt-LT" w:eastAsia="lt-LT"/>
              </w:rPr>
              <w:t>1. Administracija (</w:t>
            </w:r>
            <w:r w:rsidRPr="00D72149">
              <w:rPr>
                <w:rFonts w:ascii="Arial" w:hAnsi="Arial" w:cs="Arial"/>
                <w:bCs/>
                <w:lang w:val="lt-LT" w:eastAsia="lt-LT"/>
              </w:rPr>
              <w:t>direktorius, pavaduotojas, sekretorė, buhalterė</w:t>
            </w:r>
            <w:r w:rsidR="00A13B14" w:rsidRPr="00D72149">
              <w:rPr>
                <w:rFonts w:ascii="Arial" w:hAnsi="Arial" w:cs="Arial"/>
                <w:bCs/>
                <w:lang w:val="lt-LT" w:eastAsia="lt-LT"/>
              </w:rPr>
              <w:t>, sporto bazių administratorius</w:t>
            </w:r>
            <w:r w:rsidRPr="00D72149">
              <w:rPr>
                <w:rFonts w:ascii="Arial" w:hAnsi="Arial" w:cs="Arial"/>
                <w:bCs/>
                <w:lang w:val="lt-LT" w:eastAsia="lt-LT"/>
              </w:rPr>
              <w:t>)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47B9C07C" w14:textId="77777777" w:rsidR="00376891" w:rsidRPr="00D72149" w:rsidRDefault="00253C66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6,25</w:t>
            </w:r>
          </w:p>
        </w:tc>
        <w:tc>
          <w:tcPr>
            <w:tcW w:w="1389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3C1A3A47" w14:textId="77777777" w:rsidR="00376891" w:rsidRPr="00D72149" w:rsidRDefault="00E95C88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58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53A787A" w14:textId="77777777" w:rsidR="00376891" w:rsidRPr="00D72149" w:rsidRDefault="00E323EF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5</w:t>
            </w:r>
            <w:r w:rsidR="00F146EB" w:rsidRPr="00D72149">
              <w:rPr>
                <w:rFonts w:ascii="Arial" w:hAnsi="Arial" w:cs="Arial"/>
                <w:lang w:val="lt-LT" w:eastAsia="lt-LT"/>
              </w:rPr>
              <w:t>,5</w:t>
            </w:r>
          </w:p>
        </w:tc>
      </w:tr>
      <w:tr w:rsidR="00376891" w:rsidRPr="00D72149" w14:paraId="13253A76" w14:textId="77777777" w:rsidTr="003D6B88">
        <w:trPr>
          <w:trHeight w:val="70"/>
        </w:trPr>
        <w:tc>
          <w:tcPr>
            <w:tcW w:w="5274" w:type="dxa"/>
            <w:tcBorders>
              <w:right w:val="nil"/>
            </w:tcBorders>
            <w:shd w:val="clear" w:color="auto" w:fill="FFFFFF"/>
          </w:tcPr>
          <w:p w14:paraId="35BA1CDB" w14:textId="77777777" w:rsidR="00376891" w:rsidRPr="00D72149" w:rsidRDefault="00376891" w:rsidP="000871A0">
            <w:pPr>
              <w:rPr>
                <w:rFonts w:ascii="Arial" w:hAnsi="Arial" w:cs="Arial"/>
                <w:b/>
                <w:bCs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bCs/>
                <w:lang w:val="lt-LT" w:eastAsia="lt-LT"/>
              </w:rPr>
              <w:t xml:space="preserve">2. </w:t>
            </w:r>
            <w:r w:rsidR="000871A0" w:rsidRPr="00D72149">
              <w:rPr>
                <w:rFonts w:ascii="Arial" w:hAnsi="Arial" w:cs="Arial"/>
                <w:b/>
                <w:bCs/>
                <w:lang w:val="lt-LT" w:eastAsia="lt-LT"/>
              </w:rPr>
              <w:t>T</w:t>
            </w:r>
            <w:r w:rsidRPr="00D72149">
              <w:rPr>
                <w:rFonts w:ascii="Arial" w:hAnsi="Arial" w:cs="Arial"/>
                <w:b/>
                <w:bCs/>
                <w:lang w:val="lt-LT" w:eastAsia="lt-LT"/>
              </w:rPr>
              <w:t>reneriai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F1CB1C" w14:textId="77777777" w:rsidR="00376891" w:rsidRPr="00D72149" w:rsidRDefault="00376891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shd w:val="clear" w:color="auto" w:fill="auto"/>
          </w:tcPr>
          <w:p w14:paraId="3A09CAF0" w14:textId="77777777" w:rsidR="00376891" w:rsidRPr="00D72149" w:rsidRDefault="00253C66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1</w:t>
            </w:r>
            <w:r w:rsidRPr="00D72149">
              <w:rPr>
                <w:rFonts w:ascii="Arial" w:hAnsi="Arial" w:cs="Arial"/>
                <w:lang w:val="lt-LT" w:eastAsia="lt-LT"/>
              </w:rPr>
              <w:t>,5</w:t>
            </w:r>
          </w:p>
        </w:tc>
        <w:tc>
          <w:tcPr>
            <w:tcW w:w="1389" w:type="dxa"/>
            <w:shd w:val="clear" w:color="auto" w:fill="auto"/>
          </w:tcPr>
          <w:p w14:paraId="24BB23E5" w14:textId="77777777" w:rsidR="00376891" w:rsidRPr="00D72149" w:rsidRDefault="002A335A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2</w:t>
            </w:r>
            <w:r w:rsidRPr="00D72149">
              <w:rPr>
                <w:rFonts w:ascii="Arial" w:hAnsi="Arial" w:cs="Arial"/>
                <w:lang w:val="lt-LT" w:eastAsia="lt-LT"/>
              </w:rPr>
              <w:t>,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7</w:t>
            </w:r>
            <w:r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14:paraId="3A5CBF57" w14:textId="77777777" w:rsidR="00376891" w:rsidRPr="00D72149" w:rsidRDefault="001507B2" w:rsidP="00F146EB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</w:t>
            </w:r>
            <w:r w:rsidR="00F146EB" w:rsidRPr="00D72149">
              <w:rPr>
                <w:rFonts w:ascii="Arial" w:hAnsi="Arial" w:cs="Arial"/>
                <w:lang w:val="lt-LT" w:eastAsia="lt-LT"/>
              </w:rPr>
              <w:t>3</w:t>
            </w:r>
            <w:r w:rsidR="009361BB" w:rsidRPr="00D72149">
              <w:rPr>
                <w:rFonts w:ascii="Arial" w:hAnsi="Arial" w:cs="Arial"/>
                <w:lang w:val="lt-LT" w:eastAsia="lt-LT"/>
              </w:rPr>
              <w:t>,</w:t>
            </w:r>
            <w:r w:rsidR="00F146EB" w:rsidRPr="00D72149">
              <w:rPr>
                <w:rFonts w:ascii="Arial" w:hAnsi="Arial" w:cs="Arial"/>
                <w:lang w:val="lt-LT" w:eastAsia="lt-LT"/>
              </w:rPr>
              <w:t>2</w:t>
            </w:r>
            <w:r w:rsidR="009361BB"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</w:tr>
      <w:tr w:rsidR="00376891" w:rsidRPr="00D72149" w14:paraId="57F570AA" w14:textId="77777777" w:rsidTr="003D6B88">
        <w:trPr>
          <w:trHeight w:val="177"/>
        </w:trPr>
        <w:tc>
          <w:tcPr>
            <w:tcW w:w="5274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164069C8" w14:textId="77777777" w:rsidR="00376891" w:rsidRPr="00D72149" w:rsidRDefault="00376891" w:rsidP="006C5FFA">
            <w:pPr>
              <w:rPr>
                <w:rFonts w:ascii="Arial" w:hAnsi="Arial" w:cs="Arial"/>
                <w:b/>
                <w:bCs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bCs/>
                <w:lang w:val="lt-LT" w:eastAsia="lt-LT"/>
              </w:rPr>
              <w:t>3. Fizinio aktyvumo ir sporto specialistai</w:t>
            </w:r>
            <w:r w:rsidR="00F146EB" w:rsidRPr="00D72149">
              <w:rPr>
                <w:rFonts w:ascii="Arial" w:hAnsi="Arial" w:cs="Arial"/>
                <w:b/>
                <w:bCs/>
                <w:lang w:val="lt-LT" w:eastAsia="lt-LT"/>
              </w:rPr>
              <w:t>, kineziterapeutas</w:t>
            </w:r>
          </w:p>
        </w:tc>
        <w:tc>
          <w:tcPr>
            <w:tcW w:w="992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4026D7E0" w14:textId="77777777" w:rsidR="00376891" w:rsidRPr="00D72149" w:rsidRDefault="00376891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2D348B63" w14:textId="77777777" w:rsidR="00376891" w:rsidRPr="00D72149" w:rsidRDefault="00253C66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4,5</w:t>
            </w:r>
          </w:p>
        </w:tc>
        <w:tc>
          <w:tcPr>
            <w:tcW w:w="1389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3D414BA" w14:textId="77777777" w:rsidR="00376891" w:rsidRPr="00D72149" w:rsidRDefault="00E95C88" w:rsidP="00253C66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</w:t>
            </w:r>
            <w:r w:rsidR="002A335A" w:rsidRPr="00D72149">
              <w:rPr>
                <w:rFonts w:ascii="Arial" w:hAnsi="Arial" w:cs="Arial"/>
                <w:lang w:val="lt-LT" w:eastAsia="lt-LT"/>
              </w:rPr>
              <w:t>,</w:t>
            </w:r>
            <w:r w:rsidRPr="00D72149">
              <w:rPr>
                <w:rFonts w:ascii="Arial" w:hAnsi="Arial" w:cs="Arial"/>
                <w:lang w:val="lt-LT" w:eastAsia="lt-LT"/>
              </w:rPr>
              <w:t>7</w:t>
            </w:r>
            <w:r w:rsidR="002A335A"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58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0A2C1384" w14:textId="77777777" w:rsidR="00376891" w:rsidRPr="00D72149" w:rsidRDefault="00E538DC" w:rsidP="00E323EF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3</w:t>
            </w:r>
            <w:r w:rsidR="001507B2" w:rsidRPr="00D72149">
              <w:rPr>
                <w:rFonts w:ascii="Arial" w:hAnsi="Arial" w:cs="Arial"/>
                <w:lang w:val="lt-LT" w:eastAsia="lt-LT"/>
              </w:rPr>
              <w:t>,</w:t>
            </w:r>
            <w:r w:rsidR="00E323EF" w:rsidRPr="00D72149">
              <w:rPr>
                <w:rFonts w:ascii="Arial" w:hAnsi="Arial" w:cs="Arial"/>
                <w:lang w:val="lt-LT" w:eastAsia="lt-LT"/>
              </w:rPr>
              <w:t>75</w:t>
            </w:r>
          </w:p>
        </w:tc>
      </w:tr>
      <w:tr w:rsidR="00376891" w:rsidRPr="00D72149" w14:paraId="38E53C4D" w14:textId="77777777" w:rsidTr="003D6B88">
        <w:trPr>
          <w:trHeight w:val="177"/>
        </w:trPr>
        <w:tc>
          <w:tcPr>
            <w:tcW w:w="5274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7DF00F0F" w14:textId="77777777" w:rsidR="00376891" w:rsidRPr="00D72149" w:rsidRDefault="00376891" w:rsidP="006C5FFA">
            <w:pPr>
              <w:rPr>
                <w:rFonts w:ascii="Arial" w:hAnsi="Arial" w:cs="Arial"/>
                <w:b/>
                <w:bCs/>
                <w:lang w:val="lt-LT" w:eastAsia="lt-LT"/>
              </w:rPr>
            </w:pPr>
            <w:r w:rsidRPr="00D72149">
              <w:rPr>
                <w:rFonts w:ascii="Arial" w:hAnsi="Arial" w:cs="Arial"/>
                <w:b/>
                <w:bCs/>
                <w:lang w:val="lt-LT" w:eastAsia="lt-LT"/>
              </w:rPr>
              <w:t xml:space="preserve">4. </w:t>
            </w:r>
            <w:r w:rsidR="00E323EF" w:rsidRPr="00D72149">
              <w:rPr>
                <w:rFonts w:ascii="Arial" w:hAnsi="Arial" w:cs="Arial"/>
                <w:b/>
                <w:bCs/>
                <w:lang w:val="lt-LT" w:eastAsia="lt-LT"/>
              </w:rPr>
              <w:t>Kitas personalas</w:t>
            </w:r>
          </w:p>
        </w:tc>
        <w:tc>
          <w:tcPr>
            <w:tcW w:w="992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D7EA277" w14:textId="77777777" w:rsidR="00376891" w:rsidRPr="00D72149" w:rsidRDefault="00376891" w:rsidP="006C5FFA">
            <w:pPr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E2B9E58" w14:textId="77777777" w:rsidR="00376891" w:rsidRPr="00D72149" w:rsidRDefault="00E95C88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10</w:t>
            </w:r>
            <w:r w:rsidR="00E323EF" w:rsidRPr="00D72149">
              <w:rPr>
                <w:rFonts w:ascii="Arial" w:hAnsi="Arial" w:cs="Arial"/>
                <w:lang w:val="lt-LT" w:eastAsia="lt-LT"/>
              </w:rPr>
              <w:t>,5</w:t>
            </w:r>
          </w:p>
        </w:tc>
        <w:tc>
          <w:tcPr>
            <w:tcW w:w="1389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A66A48E" w14:textId="77777777" w:rsidR="00376891" w:rsidRPr="00D72149" w:rsidRDefault="00E323EF" w:rsidP="00E95C88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1</w:t>
            </w:r>
            <w:r w:rsidRPr="00D72149">
              <w:rPr>
                <w:rFonts w:ascii="Arial" w:hAnsi="Arial" w:cs="Arial"/>
                <w:lang w:val="lt-LT" w:eastAsia="lt-LT"/>
              </w:rPr>
              <w:t>,</w:t>
            </w:r>
            <w:r w:rsidR="00E95C88" w:rsidRPr="00D72149">
              <w:rPr>
                <w:rFonts w:ascii="Arial" w:hAnsi="Arial" w:cs="Arial"/>
                <w:lang w:val="lt-LT" w:eastAsia="lt-LT"/>
              </w:rPr>
              <w:t>2</w:t>
            </w:r>
            <w:r w:rsidRPr="00D72149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58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EC3CEE6" w14:textId="77777777" w:rsidR="00376891" w:rsidRPr="00D72149" w:rsidRDefault="00E323EF" w:rsidP="00F146EB">
            <w:pPr>
              <w:jc w:val="center"/>
              <w:rPr>
                <w:rFonts w:ascii="Arial" w:hAnsi="Arial" w:cs="Arial"/>
                <w:lang w:val="lt-LT" w:eastAsia="lt-LT"/>
              </w:rPr>
            </w:pPr>
            <w:r w:rsidRPr="00D72149">
              <w:rPr>
                <w:rFonts w:ascii="Arial" w:hAnsi="Arial" w:cs="Arial"/>
                <w:lang w:val="lt-LT" w:eastAsia="lt-LT"/>
              </w:rPr>
              <w:t>1</w:t>
            </w:r>
            <w:r w:rsidR="00F146EB" w:rsidRPr="00D72149">
              <w:rPr>
                <w:rFonts w:ascii="Arial" w:hAnsi="Arial" w:cs="Arial"/>
                <w:lang w:val="lt-LT" w:eastAsia="lt-LT"/>
              </w:rPr>
              <w:t>2</w:t>
            </w:r>
            <w:r w:rsidRPr="00D72149">
              <w:rPr>
                <w:rFonts w:ascii="Arial" w:hAnsi="Arial" w:cs="Arial"/>
                <w:lang w:val="lt-LT" w:eastAsia="lt-LT"/>
              </w:rPr>
              <w:t>,25</w:t>
            </w:r>
          </w:p>
        </w:tc>
      </w:tr>
    </w:tbl>
    <w:p w14:paraId="226524EE" w14:textId="6997494F" w:rsidR="008A5AE8" w:rsidRPr="00D72149" w:rsidRDefault="00D634AA" w:rsidP="00232C7E">
      <w:pPr>
        <w:spacing w:before="240" w:after="240" w:line="276" w:lineRule="auto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1.3.2. Darbuotojų kvalifikacija: </w:t>
      </w:r>
      <w:r w:rsidR="00FE7456" w:rsidRPr="00D72149">
        <w:rPr>
          <w:rFonts w:ascii="Arial" w:hAnsi="Arial" w:cs="Arial"/>
          <w:lang w:val="lt-LT"/>
        </w:rPr>
        <w:t>2</w:t>
      </w:r>
      <w:r w:rsidR="003E7C37" w:rsidRPr="00D72149">
        <w:rPr>
          <w:rFonts w:ascii="Arial" w:hAnsi="Arial" w:cs="Arial"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>da</w:t>
      </w:r>
      <w:r w:rsidR="003E7C37" w:rsidRPr="00D72149">
        <w:rPr>
          <w:rFonts w:ascii="Arial" w:hAnsi="Arial" w:cs="Arial"/>
          <w:lang w:val="lt-LT"/>
        </w:rPr>
        <w:t>rbuotoj</w:t>
      </w:r>
      <w:r w:rsidR="00BA3E03" w:rsidRPr="00D72149">
        <w:rPr>
          <w:rFonts w:ascii="Arial" w:hAnsi="Arial" w:cs="Arial"/>
          <w:lang w:val="lt-LT"/>
        </w:rPr>
        <w:t>ai</w:t>
      </w:r>
      <w:r w:rsidRPr="00D72149">
        <w:rPr>
          <w:rFonts w:ascii="Arial" w:hAnsi="Arial" w:cs="Arial"/>
          <w:lang w:val="lt-LT"/>
        </w:rPr>
        <w:t xml:space="preserve"> kėlė kvalifikaciją, </w:t>
      </w:r>
      <w:r w:rsidR="003079B0" w:rsidRPr="00D72149">
        <w:rPr>
          <w:rFonts w:ascii="Arial" w:hAnsi="Arial" w:cs="Arial"/>
          <w:lang w:val="lt-LT"/>
        </w:rPr>
        <w:t>47</w:t>
      </w:r>
      <w:r w:rsidRPr="00D72149">
        <w:rPr>
          <w:rFonts w:ascii="Arial" w:hAnsi="Arial" w:cs="Arial"/>
          <w:lang w:val="lt-LT"/>
        </w:rPr>
        <w:t xml:space="preserve"> val., temos:</w:t>
      </w:r>
      <w:r w:rsidR="001507B2" w:rsidRPr="00D72149">
        <w:rPr>
          <w:rFonts w:ascii="Arial" w:hAnsi="Arial" w:cs="Arial"/>
          <w:lang w:val="lt-LT"/>
        </w:rPr>
        <w:t xml:space="preserve"> ,,</w:t>
      </w:r>
      <w:r w:rsidR="00E538DC" w:rsidRPr="00D72149">
        <w:rPr>
          <w:rFonts w:ascii="Arial" w:hAnsi="Arial" w:cs="Arial"/>
          <w:lang w:val="lt-LT"/>
        </w:rPr>
        <w:t>Sporto treniruokliai, jų panaudojimo galimybės ir principai sveikatinime bei kineziterapijoje</w:t>
      </w:r>
      <w:r w:rsidR="00D92A74" w:rsidRPr="00D72149">
        <w:rPr>
          <w:rFonts w:ascii="Arial" w:hAnsi="Arial" w:cs="Arial"/>
          <w:lang w:val="lt-LT"/>
        </w:rPr>
        <w:t>“</w:t>
      </w:r>
      <w:r w:rsidR="00A50230" w:rsidRPr="00D72149">
        <w:rPr>
          <w:rFonts w:ascii="Arial" w:hAnsi="Arial" w:cs="Arial"/>
          <w:lang w:val="lt-LT"/>
        </w:rPr>
        <w:t>;</w:t>
      </w:r>
      <w:r w:rsidR="001507B2" w:rsidRPr="00D72149">
        <w:rPr>
          <w:rFonts w:ascii="Arial" w:hAnsi="Arial" w:cs="Arial"/>
          <w:lang w:val="lt-LT"/>
        </w:rPr>
        <w:t xml:space="preserve"> ,,</w:t>
      </w:r>
      <w:r w:rsidR="003079B0" w:rsidRPr="00D72149">
        <w:rPr>
          <w:rFonts w:ascii="Arial" w:hAnsi="Arial" w:cs="Arial"/>
          <w:lang w:val="lt-LT"/>
        </w:rPr>
        <w:t>Gydomasis segmentinis nugaros masažas pagal inervacijas (</w:t>
      </w:r>
      <w:proofErr w:type="spellStart"/>
      <w:r w:rsidR="003079B0" w:rsidRPr="00D72149">
        <w:rPr>
          <w:rFonts w:ascii="Arial" w:hAnsi="Arial" w:cs="Arial"/>
          <w:lang w:val="lt-LT"/>
        </w:rPr>
        <w:t>dermatomas</w:t>
      </w:r>
      <w:proofErr w:type="spellEnd"/>
      <w:r w:rsidR="003079B0" w:rsidRPr="00D72149">
        <w:rPr>
          <w:rFonts w:ascii="Arial" w:hAnsi="Arial" w:cs="Arial"/>
          <w:lang w:val="lt-LT"/>
        </w:rPr>
        <w:t>)</w:t>
      </w:r>
      <w:r w:rsidR="00D92A74" w:rsidRPr="00D72149">
        <w:rPr>
          <w:rFonts w:ascii="Arial" w:hAnsi="Arial" w:cs="Arial"/>
          <w:lang w:val="lt-LT"/>
        </w:rPr>
        <w:t>“</w:t>
      </w:r>
      <w:r w:rsidR="00A50230" w:rsidRPr="00D72149">
        <w:rPr>
          <w:rFonts w:ascii="Arial" w:hAnsi="Arial" w:cs="Arial"/>
          <w:lang w:val="lt-LT"/>
        </w:rPr>
        <w:t>;</w:t>
      </w:r>
      <w:r w:rsidR="00D92A74" w:rsidRPr="00D72149">
        <w:rPr>
          <w:rFonts w:ascii="Arial" w:hAnsi="Arial" w:cs="Arial"/>
          <w:lang w:val="lt-LT"/>
        </w:rPr>
        <w:t xml:space="preserve"> </w:t>
      </w:r>
      <w:r w:rsidR="001507B2" w:rsidRPr="00D72149">
        <w:rPr>
          <w:rFonts w:ascii="Arial" w:hAnsi="Arial" w:cs="Arial"/>
          <w:lang w:val="lt-LT"/>
        </w:rPr>
        <w:t>,,</w:t>
      </w:r>
      <w:r w:rsidR="003079B0" w:rsidRPr="00D72149">
        <w:rPr>
          <w:rFonts w:ascii="Arial" w:hAnsi="Arial" w:cs="Arial"/>
          <w:lang w:val="lt-LT"/>
        </w:rPr>
        <w:t>Kelio sąnario problemos</w:t>
      </w:r>
      <w:r w:rsidR="00D92A74" w:rsidRPr="00D72149">
        <w:rPr>
          <w:rFonts w:ascii="Arial" w:hAnsi="Arial" w:cs="Arial"/>
          <w:lang w:val="lt-LT"/>
        </w:rPr>
        <w:t>“</w:t>
      </w:r>
      <w:r w:rsidR="003079B0" w:rsidRPr="00D72149">
        <w:rPr>
          <w:rFonts w:ascii="Arial" w:hAnsi="Arial" w:cs="Arial"/>
          <w:lang w:val="lt-LT"/>
        </w:rPr>
        <w:t>; ,,</w:t>
      </w:r>
      <w:proofErr w:type="spellStart"/>
      <w:r w:rsidR="003079B0" w:rsidRPr="00D72149">
        <w:rPr>
          <w:rFonts w:ascii="Arial" w:hAnsi="Arial" w:cs="Arial"/>
          <w:lang w:val="lt-LT"/>
        </w:rPr>
        <w:t>Kineziologinis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</w:t>
      </w:r>
      <w:proofErr w:type="spellStart"/>
      <w:r w:rsidR="003079B0" w:rsidRPr="00D72149">
        <w:rPr>
          <w:rFonts w:ascii="Arial" w:hAnsi="Arial" w:cs="Arial"/>
          <w:lang w:val="lt-LT"/>
        </w:rPr>
        <w:t>teipavimas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esant netaisyklingai laikysenai“; ,,</w:t>
      </w:r>
      <w:proofErr w:type="spellStart"/>
      <w:r w:rsidR="003079B0" w:rsidRPr="00D72149">
        <w:rPr>
          <w:rFonts w:ascii="Arial" w:hAnsi="Arial" w:cs="Arial"/>
          <w:lang w:val="lt-LT"/>
        </w:rPr>
        <w:t>Kineziologinis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</w:t>
      </w:r>
      <w:proofErr w:type="spellStart"/>
      <w:r w:rsidR="003079B0" w:rsidRPr="00D72149">
        <w:rPr>
          <w:rFonts w:ascii="Arial" w:hAnsi="Arial" w:cs="Arial"/>
          <w:lang w:val="lt-LT"/>
        </w:rPr>
        <w:t>teipavimas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esant veido </w:t>
      </w:r>
      <w:proofErr w:type="spellStart"/>
      <w:r w:rsidR="003079B0" w:rsidRPr="00D72149">
        <w:rPr>
          <w:rFonts w:ascii="Arial" w:hAnsi="Arial" w:cs="Arial"/>
          <w:lang w:val="lt-LT"/>
        </w:rPr>
        <w:t>potologijoms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ir galvos skausmams“; ,,</w:t>
      </w:r>
      <w:proofErr w:type="spellStart"/>
      <w:r w:rsidR="003079B0" w:rsidRPr="00D72149">
        <w:rPr>
          <w:rFonts w:ascii="Arial" w:hAnsi="Arial" w:cs="Arial"/>
          <w:lang w:val="lt-LT"/>
        </w:rPr>
        <w:t>Kineziologinis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</w:t>
      </w:r>
      <w:proofErr w:type="spellStart"/>
      <w:r w:rsidR="003079B0" w:rsidRPr="00D72149">
        <w:rPr>
          <w:rFonts w:ascii="Arial" w:hAnsi="Arial" w:cs="Arial"/>
          <w:lang w:val="lt-LT"/>
        </w:rPr>
        <w:t>teipavimas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esant </w:t>
      </w:r>
      <w:proofErr w:type="spellStart"/>
      <w:r w:rsidR="003079B0" w:rsidRPr="00D72149">
        <w:rPr>
          <w:rFonts w:ascii="Arial" w:hAnsi="Arial" w:cs="Arial"/>
          <w:lang w:val="lt-LT"/>
        </w:rPr>
        <w:t>limfotakos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sutrikimams“; ,,</w:t>
      </w:r>
      <w:proofErr w:type="spellStart"/>
      <w:r w:rsidR="003079B0" w:rsidRPr="00D72149">
        <w:rPr>
          <w:rFonts w:ascii="Arial" w:hAnsi="Arial" w:cs="Arial"/>
          <w:lang w:val="lt-LT"/>
        </w:rPr>
        <w:t>Kineziologinis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</w:t>
      </w:r>
      <w:proofErr w:type="spellStart"/>
      <w:r w:rsidR="003079B0" w:rsidRPr="00D72149">
        <w:rPr>
          <w:rFonts w:ascii="Arial" w:hAnsi="Arial" w:cs="Arial"/>
          <w:lang w:val="lt-LT"/>
        </w:rPr>
        <w:t>teipavimas</w:t>
      </w:r>
      <w:proofErr w:type="spellEnd"/>
      <w:r w:rsidR="003079B0" w:rsidRPr="00D72149">
        <w:rPr>
          <w:rFonts w:ascii="Arial" w:hAnsi="Arial" w:cs="Arial"/>
          <w:lang w:val="lt-LT"/>
        </w:rPr>
        <w:t xml:space="preserve"> esant periferinių nervų pažeidimams“</w:t>
      </w:r>
      <w:r w:rsidRPr="00D72149">
        <w:rPr>
          <w:rFonts w:ascii="Arial" w:hAnsi="Arial" w:cs="Arial"/>
          <w:lang w:val="lt-LT"/>
        </w:rPr>
        <w:t>.</w:t>
      </w:r>
    </w:p>
    <w:p w14:paraId="1D467383" w14:textId="77777777" w:rsidR="00D12F67" w:rsidRPr="00CE7F9E" w:rsidRDefault="005B36CA" w:rsidP="000A2D88">
      <w:pPr>
        <w:ind w:firstLine="567"/>
        <w:jc w:val="both"/>
        <w:rPr>
          <w:rFonts w:ascii="Arial" w:hAnsi="Arial" w:cs="Arial"/>
          <w:lang w:val="lt-LT"/>
        </w:rPr>
      </w:pPr>
      <w:r w:rsidRPr="00CE7F9E">
        <w:rPr>
          <w:rFonts w:ascii="Arial" w:hAnsi="Arial" w:cs="Arial"/>
          <w:b/>
          <w:lang w:val="lt-LT"/>
        </w:rPr>
        <w:t>2. Įstaigos biudžetas</w:t>
      </w:r>
      <w:r w:rsidR="00A17801" w:rsidRPr="00CE7F9E">
        <w:rPr>
          <w:rFonts w:ascii="Arial" w:hAnsi="Arial" w:cs="Arial"/>
          <w:b/>
          <w:lang w:val="lt-LT"/>
        </w:rPr>
        <w:t>:</w:t>
      </w:r>
    </w:p>
    <w:p w14:paraId="1218E205" w14:textId="123C0092" w:rsidR="00AD74F5" w:rsidRPr="00CE7F9E" w:rsidRDefault="002759C6" w:rsidP="00232C7E">
      <w:pPr>
        <w:spacing w:after="240" w:line="276" w:lineRule="auto"/>
        <w:ind w:firstLine="567"/>
        <w:jc w:val="both"/>
        <w:rPr>
          <w:rFonts w:ascii="Arial" w:hAnsi="Arial" w:cs="Arial"/>
          <w:lang w:val="lt-LT"/>
        </w:rPr>
      </w:pPr>
      <w:r w:rsidRPr="00CE7F9E">
        <w:rPr>
          <w:rFonts w:ascii="Arial" w:hAnsi="Arial" w:cs="Arial"/>
          <w:lang w:val="lt-LT"/>
        </w:rPr>
        <w:t>1</w:t>
      </w:r>
      <w:r w:rsidR="00485444" w:rsidRPr="00CE7F9E">
        <w:rPr>
          <w:rFonts w:ascii="Arial" w:hAnsi="Arial" w:cs="Arial"/>
          <w:lang w:val="lt-LT"/>
        </w:rPr>
        <w:t xml:space="preserve"> lentel</w:t>
      </w:r>
      <w:r w:rsidR="007572EC" w:rsidRPr="00CE7F9E">
        <w:rPr>
          <w:rFonts w:ascii="Arial" w:hAnsi="Arial" w:cs="Arial"/>
          <w:lang w:val="lt-LT"/>
        </w:rPr>
        <w:t>ė. Įstaigos pajamos tūkst. Eur</w:t>
      </w: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9"/>
        <w:gridCol w:w="1818"/>
        <w:gridCol w:w="1701"/>
      </w:tblGrid>
      <w:tr w:rsidR="00AD74F5" w:rsidRPr="00CE7F9E" w14:paraId="4EAAEBED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A3898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Lėšų šaltiniai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8E63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2022 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C32D3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2023 m.</w:t>
            </w:r>
          </w:p>
        </w:tc>
      </w:tr>
      <w:tr w:rsidR="00AD74F5" w:rsidRPr="00CE7F9E" w14:paraId="2A65237B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29C57B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1. Savivaldybės biudžetas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89C61D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1608,5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3CDA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1819,8</w:t>
            </w:r>
          </w:p>
        </w:tc>
      </w:tr>
      <w:tr w:rsidR="00AD74F5" w:rsidRPr="00CE7F9E" w14:paraId="404695B2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E693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2. Už įstaigos suteiktas paslaugas: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46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77,7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A35D7F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104,2</w:t>
            </w:r>
          </w:p>
        </w:tc>
      </w:tr>
      <w:tr w:rsidR="00AD74F5" w:rsidRPr="00CE7F9E" w14:paraId="7AA46DDF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AF38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2.1. Už patalpų nuomą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438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86E8F9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23,1</w:t>
            </w:r>
          </w:p>
        </w:tc>
      </w:tr>
      <w:tr w:rsidR="00AD74F5" w:rsidRPr="00CE7F9E" w14:paraId="6146F9DD" w14:textId="77777777" w:rsidTr="00AD74F5">
        <w:tc>
          <w:tcPr>
            <w:tcW w:w="6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1806EA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 xml:space="preserve">2.2. Už renginių organizavimą, švietimo paslaugas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CDFF12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3AFE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81,1</w:t>
            </w:r>
          </w:p>
        </w:tc>
      </w:tr>
      <w:tr w:rsidR="00AD74F5" w:rsidRPr="00CE7F9E" w14:paraId="1E01702D" w14:textId="77777777" w:rsidTr="00AD74F5">
        <w:tc>
          <w:tcPr>
            <w:tcW w:w="6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EC7A15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3. VB dotacija ir ES lėšos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147FE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13,7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6A28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-</w:t>
            </w:r>
          </w:p>
        </w:tc>
      </w:tr>
      <w:tr w:rsidR="00AD74F5" w:rsidRPr="00CE7F9E" w14:paraId="1D98C00B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393AB3" w14:textId="77777777" w:rsidR="00AD74F5" w:rsidRPr="00CE7F9E" w:rsidRDefault="00AD74F5" w:rsidP="00533DD3">
            <w:pPr>
              <w:jc w:val="both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4. Parama, labdara, tikslinės lėšos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8DC264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31,0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7363F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lang w:val="lt-LT"/>
              </w:rPr>
              <w:t>36,7</w:t>
            </w:r>
          </w:p>
        </w:tc>
      </w:tr>
      <w:tr w:rsidR="00AD74F5" w:rsidRPr="00CE7F9E" w14:paraId="24E45330" w14:textId="77777777" w:rsidTr="00AD74F5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1F78" w14:textId="77777777" w:rsidR="00AD74F5" w:rsidRPr="00CE7F9E" w:rsidRDefault="00AD74F5" w:rsidP="00533DD3">
            <w:pPr>
              <w:jc w:val="right"/>
              <w:rPr>
                <w:rFonts w:ascii="Arial" w:hAnsi="Arial" w:cs="Arial"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Iš viso(1+2+3):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E48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1730,9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6AF921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CE7F9E">
              <w:rPr>
                <w:rFonts w:ascii="Arial" w:hAnsi="Arial" w:cs="Arial"/>
                <w:b/>
                <w:lang w:val="lt-LT"/>
              </w:rPr>
              <w:t>1960,7</w:t>
            </w:r>
          </w:p>
        </w:tc>
      </w:tr>
    </w:tbl>
    <w:p w14:paraId="66581700" w14:textId="77777777" w:rsidR="00AD74F5" w:rsidRPr="00CE7F9E" w:rsidRDefault="00AD74F5" w:rsidP="00AD74F5">
      <w:pPr>
        <w:rPr>
          <w:rFonts w:ascii="Arial" w:hAnsi="Arial" w:cs="Arial"/>
          <w:lang w:val="lt-LT"/>
        </w:rPr>
      </w:pPr>
    </w:p>
    <w:p w14:paraId="5C774E8A" w14:textId="77777777" w:rsidR="003D6B88" w:rsidRPr="00CE7F9E" w:rsidRDefault="003D6B88">
      <w:pPr>
        <w:suppressAutoHyphens w:val="0"/>
        <w:rPr>
          <w:rFonts w:ascii="Arial" w:hAnsi="Arial" w:cs="Arial"/>
          <w:lang w:val="lt-LT"/>
        </w:rPr>
      </w:pPr>
      <w:r w:rsidRPr="00CE7F9E">
        <w:rPr>
          <w:rFonts w:ascii="Arial" w:hAnsi="Arial" w:cs="Arial"/>
          <w:lang w:val="lt-LT"/>
        </w:rPr>
        <w:br w:type="page"/>
      </w:r>
    </w:p>
    <w:p w14:paraId="680CE16B" w14:textId="77777777" w:rsidR="00B20B4B" w:rsidRPr="00CE7F9E" w:rsidRDefault="002759C6" w:rsidP="00423650">
      <w:pPr>
        <w:ind w:firstLine="567"/>
        <w:rPr>
          <w:rFonts w:ascii="Arial" w:hAnsi="Arial" w:cs="Arial"/>
          <w:b/>
          <w:lang w:val="lt-LT"/>
        </w:rPr>
      </w:pPr>
      <w:r w:rsidRPr="00CE7F9E">
        <w:rPr>
          <w:rFonts w:ascii="Arial" w:hAnsi="Arial" w:cs="Arial"/>
          <w:lang w:val="lt-LT"/>
        </w:rPr>
        <w:lastRenderedPageBreak/>
        <w:t>2</w:t>
      </w:r>
      <w:r w:rsidR="00B20B4B" w:rsidRPr="00CE7F9E">
        <w:rPr>
          <w:rFonts w:ascii="Arial" w:hAnsi="Arial" w:cs="Arial"/>
          <w:lang w:val="lt-LT"/>
        </w:rPr>
        <w:t xml:space="preserve"> lentelė. Įstaigos </w:t>
      </w:r>
      <w:r w:rsidR="0046755E" w:rsidRPr="00CE7F9E">
        <w:rPr>
          <w:rFonts w:ascii="Arial" w:hAnsi="Arial" w:cs="Arial"/>
          <w:lang w:val="lt-LT"/>
        </w:rPr>
        <w:t>išlaidos</w:t>
      </w:r>
    </w:p>
    <w:p w14:paraId="5130A52E" w14:textId="77777777" w:rsidR="00485444" w:rsidRPr="00CE7F9E" w:rsidRDefault="00485444" w:rsidP="00485444">
      <w:pPr>
        <w:ind w:right="-1054" w:firstLine="567"/>
        <w:rPr>
          <w:rFonts w:ascii="Arial" w:hAnsi="Arial" w:cs="Arial"/>
          <w:lang w:val="lt-LT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6095"/>
        <w:gridCol w:w="1985"/>
        <w:gridCol w:w="1559"/>
      </w:tblGrid>
      <w:tr w:rsidR="00AD74F5" w:rsidRPr="00CE7F9E" w14:paraId="07244D21" w14:textId="77777777" w:rsidTr="00AD74F5">
        <w:trPr>
          <w:trHeight w:val="5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3DB159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</w:t>
            </w:r>
          </w:p>
          <w:p w14:paraId="23C982C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AB68F6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Išlaidų pavadinimas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3EE65639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2022 m.</w:t>
            </w:r>
          </w:p>
          <w:p w14:paraId="25868CA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tūkst. Eur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F4C4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2023 m.</w:t>
            </w:r>
          </w:p>
          <w:p w14:paraId="6CAEC0B8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tūkst. Eur</w:t>
            </w:r>
          </w:p>
        </w:tc>
      </w:tr>
      <w:tr w:rsidR="00AD74F5" w:rsidRPr="00CE7F9E" w14:paraId="4D95E160" w14:textId="77777777" w:rsidTr="00AD74F5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FAF40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E2EFEE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 xml:space="preserve">Darbo užmokestis ir įmokos </w:t>
            </w:r>
            <w:proofErr w:type="spellStart"/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soc</w:t>
            </w:r>
            <w:proofErr w:type="spellEnd"/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. draudimui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B7AD1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669,3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3796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736,9</w:t>
            </w:r>
          </w:p>
        </w:tc>
      </w:tr>
      <w:tr w:rsidR="00AD74F5" w:rsidRPr="00CE7F9E" w14:paraId="0ABCE74D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4021C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01A4AA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Pastato išlaikymas, ryšių paslaugos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70C4F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106,7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2AF5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128,6</w:t>
            </w:r>
          </w:p>
        </w:tc>
      </w:tr>
      <w:tr w:rsidR="00AD74F5" w:rsidRPr="00CE7F9E" w14:paraId="54DF206E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236D7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FE7C9E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Varžybų organizavimo išlaidos (apdovanojimai, mityba, apgyvendinimas)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FA12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04C6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155,3</w:t>
            </w:r>
          </w:p>
        </w:tc>
      </w:tr>
      <w:tr w:rsidR="00AD74F5" w:rsidRPr="00CE7F9E" w14:paraId="6CDB8F79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0996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386901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Transporto išlaidos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116F7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AE623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40,5</w:t>
            </w:r>
          </w:p>
        </w:tc>
      </w:tr>
      <w:tr w:rsidR="00AD74F5" w:rsidRPr="00CE7F9E" w14:paraId="21198FB1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C0F17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7BC231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 xml:space="preserve">Kitos išlaidos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5ADA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117,2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420C2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128,0</w:t>
            </w:r>
          </w:p>
        </w:tc>
      </w:tr>
      <w:tr w:rsidR="00AD74F5" w:rsidRPr="00CE7F9E" w14:paraId="4BA2EEB7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A2B47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4B228D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Kvalifikacija, komandiruotės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5A74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00F2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</w:p>
        </w:tc>
      </w:tr>
      <w:tr w:rsidR="00AD74F5" w:rsidRPr="00CE7F9E" w14:paraId="72593FFE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CB341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65971C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Kitos prekės (sporto inventorius 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E67D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39,3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110AB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47,9</w:t>
            </w:r>
          </w:p>
        </w:tc>
      </w:tr>
      <w:tr w:rsidR="00AD74F5" w:rsidRPr="00CE7F9E" w14:paraId="6DB5A364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E53D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7F39A4" w14:textId="77777777" w:rsidR="00AD74F5" w:rsidRPr="00CE7F9E" w:rsidRDefault="00AD74F5" w:rsidP="00533DD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Patalpų nuoma (mokyklų sporto salės)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3124F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9,2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23059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12,3</w:t>
            </w:r>
          </w:p>
        </w:tc>
      </w:tr>
      <w:tr w:rsidR="00AD74F5" w:rsidRPr="00CE7F9E" w14:paraId="74CC64AE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2418" w14:textId="77777777" w:rsidR="00AD74F5" w:rsidRPr="00CE7F9E" w:rsidRDefault="00AD74F5" w:rsidP="00533DD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5794CB" w14:textId="77777777" w:rsidR="00AD74F5" w:rsidRPr="00CE7F9E" w:rsidRDefault="00AD74F5" w:rsidP="00533DD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Policijos sporto salės, miesto stadiono remontas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41521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3D54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30,5</w:t>
            </w:r>
          </w:p>
        </w:tc>
      </w:tr>
      <w:tr w:rsidR="00AD74F5" w:rsidRPr="00CE7F9E" w14:paraId="6CDCF474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F5BA3" w14:textId="77777777" w:rsidR="00AD74F5" w:rsidRPr="00CE7F9E" w:rsidRDefault="00AD74F5" w:rsidP="00533DD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AB779E" w14:textId="77777777" w:rsidR="00AD74F5" w:rsidRPr="00CE7F9E" w:rsidRDefault="00AD74F5" w:rsidP="00533DD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Darbdavio socialinė parama pinigais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8EED2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EC308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13,5</w:t>
            </w:r>
          </w:p>
        </w:tc>
      </w:tr>
      <w:tr w:rsidR="00AD74F5" w:rsidRPr="00CE7F9E" w14:paraId="2A94130F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AEB37" w14:textId="77777777" w:rsidR="00AD74F5" w:rsidRPr="00CE7F9E" w:rsidRDefault="00AD74F5" w:rsidP="00533DD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3E9E89" w14:textId="77777777" w:rsidR="00AD74F5" w:rsidRPr="00CE7F9E" w:rsidRDefault="00AD74F5" w:rsidP="00533DD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Ilgalaikio turto įsigijimui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4A37F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0FBAE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51,7</w:t>
            </w:r>
          </w:p>
        </w:tc>
      </w:tr>
      <w:tr w:rsidR="00AD74F5" w:rsidRPr="00CE7F9E" w14:paraId="7AFA1C43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BFFEB" w14:textId="77777777" w:rsidR="00AD74F5" w:rsidRPr="00CE7F9E" w:rsidRDefault="00AD74F5" w:rsidP="00533DD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858934" w14:textId="77777777" w:rsidR="00AD74F5" w:rsidRPr="00CE7F9E" w:rsidRDefault="00AD74F5" w:rsidP="00533DD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Sporto aikštelių įrengimui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D5786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581,0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7C09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sz w:val="22"/>
                <w:szCs w:val="22"/>
                <w:lang w:val="lt-LT"/>
              </w:rPr>
              <w:t>614,3</w:t>
            </w:r>
          </w:p>
        </w:tc>
      </w:tr>
      <w:tr w:rsidR="00AD74F5" w:rsidRPr="00CE7F9E" w14:paraId="7FF5BAA1" w14:textId="77777777" w:rsidTr="00AD74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B42FA" w14:textId="77777777" w:rsidR="00AD74F5" w:rsidRPr="00CE7F9E" w:rsidRDefault="00AD74F5" w:rsidP="00533DD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E56EC6" w14:textId="77777777" w:rsidR="00AD74F5" w:rsidRPr="00CE7F9E" w:rsidRDefault="00AD74F5" w:rsidP="00533DD3">
            <w:p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Išlaidos iš viso: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88BC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1730,9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4FDE" w14:textId="77777777" w:rsidR="00AD74F5" w:rsidRPr="00CE7F9E" w:rsidRDefault="00AD74F5" w:rsidP="00533D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E7F9E">
              <w:rPr>
                <w:rFonts w:ascii="Arial" w:hAnsi="Arial" w:cs="Arial"/>
                <w:b/>
                <w:sz w:val="22"/>
                <w:szCs w:val="22"/>
                <w:lang w:val="lt-LT"/>
              </w:rPr>
              <w:t>1960,7</w:t>
            </w:r>
          </w:p>
        </w:tc>
      </w:tr>
    </w:tbl>
    <w:p w14:paraId="4B5587E8" w14:textId="0DFB6A5D" w:rsidR="007C1159" w:rsidRPr="00D72149" w:rsidRDefault="002759C6" w:rsidP="00232C7E">
      <w:pPr>
        <w:spacing w:before="240" w:after="240" w:line="276" w:lineRule="auto"/>
        <w:ind w:right="-1055" w:firstLine="567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3</w:t>
      </w:r>
      <w:r w:rsidR="00485444" w:rsidRPr="00D72149">
        <w:rPr>
          <w:rFonts w:ascii="Arial" w:hAnsi="Arial" w:cs="Arial"/>
          <w:lang w:val="lt-LT"/>
        </w:rPr>
        <w:t>. lentelė. Darbuotojų vidut</w:t>
      </w:r>
      <w:r w:rsidR="007572EC" w:rsidRPr="00D72149">
        <w:rPr>
          <w:rFonts w:ascii="Arial" w:hAnsi="Arial" w:cs="Arial"/>
          <w:lang w:val="lt-LT"/>
        </w:rPr>
        <w:t>inis mėnesinis darbo užmokestis</w:t>
      </w:r>
    </w:p>
    <w:tbl>
      <w:tblPr>
        <w:tblW w:w="10377" w:type="dxa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736"/>
        <w:gridCol w:w="7"/>
        <w:gridCol w:w="2814"/>
      </w:tblGrid>
      <w:tr w:rsidR="00485444" w:rsidRPr="00D72149" w14:paraId="3B334B8B" w14:textId="77777777" w:rsidTr="00AD74F5">
        <w:trPr>
          <w:trHeight w:val="395"/>
        </w:trPr>
        <w:tc>
          <w:tcPr>
            <w:tcW w:w="482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9C24D11" w14:textId="77777777" w:rsidR="00485444" w:rsidRPr="00D72149" w:rsidRDefault="00485444" w:rsidP="00F665CE">
            <w:pPr>
              <w:ind w:right="33"/>
              <w:jc w:val="center"/>
              <w:rPr>
                <w:rFonts w:ascii="Arial" w:hAnsi="Arial" w:cs="Arial"/>
                <w:b/>
                <w:bCs/>
                <w:i/>
                <w:lang w:val="lt-LT"/>
              </w:rPr>
            </w:pPr>
            <w:r w:rsidRPr="00D72149">
              <w:rPr>
                <w:rFonts w:ascii="Arial" w:hAnsi="Arial" w:cs="Arial"/>
                <w:b/>
                <w:i/>
                <w:lang w:val="lt-LT"/>
              </w:rPr>
              <w:t>Pareigybė</w:t>
            </w:r>
          </w:p>
        </w:tc>
        <w:tc>
          <w:tcPr>
            <w:tcW w:w="5557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E137319" w14:textId="77777777" w:rsidR="00485444" w:rsidRPr="00D72149" w:rsidRDefault="00485444" w:rsidP="006577E9">
            <w:pPr>
              <w:jc w:val="center"/>
              <w:rPr>
                <w:rFonts w:ascii="Arial" w:hAnsi="Arial" w:cs="Arial"/>
                <w:b/>
                <w:bCs/>
                <w:i/>
                <w:lang w:val="lt-LT"/>
              </w:rPr>
            </w:pPr>
            <w:r w:rsidRPr="00D72149">
              <w:rPr>
                <w:rFonts w:ascii="Arial" w:hAnsi="Arial" w:cs="Arial"/>
                <w:b/>
                <w:i/>
                <w:lang w:val="lt-LT"/>
              </w:rPr>
              <w:t>Vidutinis mėnesinis darbo užmokestis</w:t>
            </w:r>
            <w:r w:rsidR="00786270" w:rsidRPr="00D72149">
              <w:rPr>
                <w:rFonts w:ascii="Arial" w:hAnsi="Arial" w:cs="Arial"/>
                <w:b/>
                <w:i/>
                <w:lang w:val="lt-LT"/>
              </w:rPr>
              <w:t xml:space="preserve"> etato </w:t>
            </w:r>
            <w:r w:rsidRPr="00D72149">
              <w:rPr>
                <w:rFonts w:ascii="Arial" w:hAnsi="Arial" w:cs="Arial"/>
                <w:b/>
                <w:i/>
                <w:lang w:val="lt-LT"/>
              </w:rPr>
              <w:t xml:space="preserve">(neatskaičius mokesčių), eurai </w:t>
            </w:r>
          </w:p>
        </w:tc>
      </w:tr>
      <w:tr w:rsidR="004F006C" w:rsidRPr="00D72149" w14:paraId="2978BE01" w14:textId="77777777" w:rsidTr="00AD74F5">
        <w:tc>
          <w:tcPr>
            <w:tcW w:w="4820" w:type="dxa"/>
            <w:vMerge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39E5D595" w14:textId="77777777" w:rsidR="004F006C" w:rsidRPr="00D72149" w:rsidRDefault="004F006C" w:rsidP="00F665CE">
            <w:pPr>
              <w:ind w:right="33"/>
              <w:jc w:val="center"/>
              <w:rPr>
                <w:rFonts w:ascii="Arial" w:hAnsi="Arial" w:cs="Arial"/>
                <w:b/>
                <w:bCs/>
                <w:i/>
                <w:lang w:val="lt-LT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14:paraId="413F96E9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/>
                <w:bCs/>
                <w:i/>
                <w:color w:val="000000" w:themeColor="text1"/>
                <w:lang w:val="lt-LT"/>
              </w:rPr>
              <w:t>2022 m. DU</w:t>
            </w:r>
          </w:p>
        </w:tc>
        <w:tc>
          <w:tcPr>
            <w:tcW w:w="2814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3F8D440F" w14:textId="77777777" w:rsidR="004F006C" w:rsidRPr="00D72149" w:rsidRDefault="004F006C" w:rsidP="00746BBC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/>
                <w:bCs/>
                <w:i/>
                <w:color w:val="000000" w:themeColor="text1"/>
                <w:lang w:val="lt-LT"/>
              </w:rPr>
              <w:t>2023 m. DU</w:t>
            </w:r>
          </w:p>
        </w:tc>
      </w:tr>
      <w:tr w:rsidR="004F006C" w:rsidRPr="00D72149" w14:paraId="0CA10ED7" w14:textId="77777777" w:rsidTr="00AD74F5">
        <w:trPr>
          <w:trHeight w:val="275"/>
        </w:trPr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181DFBF1" w14:textId="77777777" w:rsidR="004F006C" w:rsidRPr="00D72149" w:rsidRDefault="004F006C" w:rsidP="00746BBC">
            <w:pPr>
              <w:ind w:right="33"/>
              <w:rPr>
                <w:rFonts w:ascii="Arial" w:hAnsi="Arial" w:cs="Arial"/>
                <w:b/>
                <w:bCs/>
                <w:lang w:val="lt-LT"/>
              </w:rPr>
            </w:pPr>
            <w:r w:rsidRPr="00D72149">
              <w:rPr>
                <w:rFonts w:ascii="Arial" w:hAnsi="Arial" w:cs="Arial"/>
                <w:lang w:val="lt-LT"/>
              </w:rPr>
              <w:t>1. Direktorius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5156FC48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3780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111924AF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4197</w:t>
            </w:r>
          </w:p>
        </w:tc>
      </w:tr>
      <w:tr w:rsidR="004F006C" w:rsidRPr="00D72149" w14:paraId="5AED3134" w14:textId="77777777" w:rsidTr="00AD74F5">
        <w:trPr>
          <w:trHeight w:val="275"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14:paraId="19C3099A" w14:textId="77777777" w:rsidR="004F006C" w:rsidRPr="00D72149" w:rsidRDefault="004F006C" w:rsidP="00746BB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2. Direktoriaus pavaduotojas (-a)</w:t>
            </w:r>
          </w:p>
        </w:tc>
        <w:tc>
          <w:tcPr>
            <w:tcW w:w="2736" w:type="dxa"/>
            <w:tcBorders>
              <w:left w:val="nil"/>
            </w:tcBorders>
            <w:shd w:val="clear" w:color="auto" w:fill="auto"/>
          </w:tcPr>
          <w:p w14:paraId="6A5414F6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2544</w:t>
            </w:r>
          </w:p>
        </w:tc>
        <w:tc>
          <w:tcPr>
            <w:tcW w:w="2821" w:type="dxa"/>
            <w:gridSpan w:val="2"/>
            <w:tcBorders>
              <w:left w:val="nil"/>
            </w:tcBorders>
            <w:shd w:val="clear" w:color="auto" w:fill="auto"/>
          </w:tcPr>
          <w:p w14:paraId="36B50E2A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2713</w:t>
            </w:r>
          </w:p>
        </w:tc>
      </w:tr>
      <w:tr w:rsidR="004F006C" w:rsidRPr="00D72149" w14:paraId="2B799067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588590D3" w14:textId="77777777" w:rsidR="004F006C" w:rsidRPr="00D72149" w:rsidRDefault="004F006C" w:rsidP="0089235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3</w:t>
            </w:r>
            <w:r w:rsidRPr="00D72149">
              <w:rPr>
                <w:rFonts w:ascii="Arial" w:hAnsi="Arial" w:cs="Arial"/>
                <w:lang w:val="lt-LT"/>
              </w:rPr>
              <w:t>. Vyr. buhalteris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1711CEF0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1890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213C9053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-</w:t>
            </w:r>
          </w:p>
        </w:tc>
      </w:tr>
      <w:tr w:rsidR="0059616D" w:rsidRPr="00D72149" w14:paraId="49E769C7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71A5877F" w14:textId="77777777" w:rsidR="0059616D" w:rsidRPr="00D72149" w:rsidRDefault="0059616D" w:rsidP="0089235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4. Administratorius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764C094C" w14:textId="77777777" w:rsidR="0059616D" w:rsidRPr="00D72149" w:rsidRDefault="0059616D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5E0D93AE" w14:textId="77777777" w:rsidR="0059616D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1854</w:t>
            </w:r>
          </w:p>
        </w:tc>
      </w:tr>
      <w:tr w:rsidR="004F006C" w:rsidRPr="00D72149" w14:paraId="4B552152" w14:textId="77777777" w:rsidTr="00AD74F5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14:paraId="4DD1E2E4" w14:textId="77777777" w:rsidR="004F006C" w:rsidRPr="00D72149" w:rsidRDefault="0059616D" w:rsidP="0089235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lang w:val="lt-LT"/>
              </w:rPr>
              <w:t>5</w:t>
            </w:r>
            <w:r w:rsidR="004F006C" w:rsidRPr="00D72149">
              <w:rPr>
                <w:rFonts w:ascii="Arial" w:hAnsi="Arial" w:cs="Arial"/>
                <w:lang w:val="lt-LT"/>
              </w:rPr>
              <w:t>. Personalo vadovas – sekretorius (-ė)</w:t>
            </w:r>
          </w:p>
        </w:tc>
        <w:tc>
          <w:tcPr>
            <w:tcW w:w="2736" w:type="dxa"/>
            <w:tcBorders>
              <w:left w:val="nil"/>
            </w:tcBorders>
            <w:shd w:val="clear" w:color="auto" w:fill="auto"/>
          </w:tcPr>
          <w:p w14:paraId="07FA1860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1883</w:t>
            </w:r>
          </w:p>
        </w:tc>
        <w:tc>
          <w:tcPr>
            <w:tcW w:w="2821" w:type="dxa"/>
            <w:gridSpan w:val="2"/>
            <w:tcBorders>
              <w:left w:val="nil"/>
            </w:tcBorders>
            <w:shd w:val="clear" w:color="auto" w:fill="auto"/>
          </w:tcPr>
          <w:p w14:paraId="2085E2A9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2167</w:t>
            </w:r>
          </w:p>
        </w:tc>
      </w:tr>
      <w:tr w:rsidR="004F006C" w:rsidRPr="00D72149" w14:paraId="7C32E9F8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1BEC1BE9" w14:textId="77777777" w:rsidR="004F006C" w:rsidRPr="00D72149" w:rsidRDefault="0059616D" w:rsidP="00746BB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6</w:t>
            </w:r>
            <w:r w:rsidR="004F006C" w:rsidRPr="00D72149">
              <w:rPr>
                <w:rFonts w:ascii="Arial" w:hAnsi="Arial" w:cs="Arial"/>
                <w:bCs/>
                <w:lang w:val="lt-LT"/>
              </w:rPr>
              <w:t>. Sporto bazių administratorius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4BF77A4F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1772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701BF92B" w14:textId="77777777" w:rsidR="004F006C" w:rsidRPr="00D72149" w:rsidRDefault="0067717B" w:rsidP="002B4719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1801</w:t>
            </w:r>
          </w:p>
        </w:tc>
      </w:tr>
      <w:tr w:rsidR="0059616D" w:rsidRPr="00D72149" w14:paraId="1497B58E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4846B8F8" w14:textId="77777777" w:rsidR="0059616D" w:rsidRPr="00D72149" w:rsidRDefault="0059616D" w:rsidP="00746BB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7. Kineziterapeutas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5C32CEE5" w14:textId="77777777" w:rsidR="0059616D" w:rsidRPr="00D72149" w:rsidRDefault="0059616D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24380800" w14:textId="77777777" w:rsidR="0059616D" w:rsidRPr="00D72149" w:rsidRDefault="0067717B" w:rsidP="002B4719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1834</w:t>
            </w:r>
          </w:p>
        </w:tc>
      </w:tr>
      <w:tr w:rsidR="004F006C" w:rsidRPr="00D72149" w14:paraId="0E8D17B7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1B1CBBFD" w14:textId="77777777" w:rsidR="004F006C" w:rsidRPr="00D72149" w:rsidRDefault="00997AE4" w:rsidP="00C5340D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8</w:t>
            </w:r>
            <w:r w:rsidR="004F006C" w:rsidRPr="00D72149">
              <w:rPr>
                <w:rFonts w:ascii="Arial" w:hAnsi="Arial" w:cs="Arial"/>
                <w:bCs/>
                <w:lang w:val="lt-LT"/>
              </w:rPr>
              <w:t>. Treneris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3864A39D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1961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07E59B8D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2371</w:t>
            </w:r>
          </w:p>
        </w:tc>
      </w:tr>
      <w:tr w:rsidR="004F006C" w:rsidRPr="00D72149" w14:paraId="3E44DDCC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55D37064" w14:textId="77777777" w:rsidR="004F006C" w:rsidRPr="00D72149" w:rsidRDefault="00997AE4" w:rsidP="00746BB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9</w:t>
            </w:r>
            <w:r w:rsidR="004F006C" w:rsidRPr="00D72149">
              <w:rPr>
                <w:rFonts w:ascii="Arial" w:hAnsi="Arial" w:cs="Arial"/>
                <w:bCs/>
                <w:lang w:val="lt-LT"/>
              </w:rPr>
              <w:t>. Budėtojas (-a)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2B8B8CEA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732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23A9A5A8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856</w:t>
            </w:r>
          </w:p>
        </w:tc>
      </w:tr>
      <w:tr w:rsidR="004F006C" w:rsidRPr="00D72149" w14:paraId="071B8038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72FDA4B0" w14:textId="77777777" w:rsidR="004F006C" w:rsidRPr="00D72149" w:rsidRDefault="004F006C" w:rsidP="00727CBD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10. Valytojas (-a)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07A3DC04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717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343C4478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849</w:t>
            </w:r>
          </w:p>
        </w:tc>
      </w:tr>
      <w:tr w:rsidR="004F006C" w:rsidRPr="00D72149" w14:paraId="2033B102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4512A8E7" w14:textId="77777777" w:rsidR="004F006C" w:rsidRPr="00D72149" w:rsidRDefault="004F006C" w:rsidP="00727CBD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11. Fizinio pasirengimo ir sporto specialistas (-ė)</w:t>
            </w:r>
          </w:p>
        </w:tc>
        <w:tc>
          <w:tcPr>
            <w:tcW w:w="2736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14:paraId="77E68779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1666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61E819D3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1966</w:t>
            </w:r>
          </w:p>
        </w:tc>
      </w:tr>
      <w:tr w:rsidR="004F006C" w:rsidRPr="00D72149" w14:paraId="2CEA2957" w14:textId="77777777" w:rsidTr="00AD74F5">
        <w:tc>
          <w:tcPr>
            <w:tcW w:w="4820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14:paraId="7A1A6F24" w14:textId="77777777" w:rsidR="004F006C" w:rsidRPr="00D72149" w:rsidRDefault="004F006C" w:rsidP="0089235C">
            <w:pPr>
              <w:ind w:right="33"/>
              <w:rPr>
                <w:rFonts w:ascii="Arial" w:hAnsi="Arial" w:cs="Arial"/>
                <w:bCs/>
                <w:lang w:val="lt-LT"/>
              </w:rPr>
            </w:pPr>
            <w:r w:rsidRPr="00D72149">
              <w:rPr>
                <w:rFonts w:ascii="Arial" w:hAnsi="Arial" w:cs="Arial"/>
                <w:bCs/>
                <w:lang w:val="lt-LT"/>
              </w:rPr>
              <w:t>12. Pastatų ir sporto bazių darbininkas (-ė)</w:t>
            </w:r>
          </w:p>
        </w:tc>
        <w:tc>
          <w:tcPr>
            <w:tcW w:w="2736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14:paraId="6326BAFA" w14:textId="77777777" w:rsidR="004F006C" w:rsidRPr="00D72149" w:rsidRDefault="004F006C" w:rsidP="008909CE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1467</w:t>
            </w:r>
          </w:p>
        </w:tc>
        <w:tc>
          <w:tcPr>
            <w:tcW w:w="2821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14:paraId="5FDFEF3F" w14:textId="77777777" w:rsidR="004F006C" w:rsidRPr="00D72149" w:rsidRDefault="0067717B" w:rsidP="00746BBC">
            <w:pPr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D72149">
              <w:rPr>
                <w:rFonts w:ascii="Arial" w:hAnsi="Arial" w:cs="Arial"/>
                <w:bCs/>
                <w:color w:val="000000" w:themeColor="text1"/>
                <w:lang w:val="lt-LT"/>
              </w:rPr>
              <w:t>1587</w:t>
            </w:r>
          </w:p>
        </w:tc>
      </w:tr>
    </w:tbl>
    <w:p w14:paraId="060052F8" w14:textId="77777777" w:rsidR="00401938" w:rsidRPr="00D72149" w:rsidRDefault="00401938" w:rsidP="00232C7E">
      <w:pPr>
        <w:spacing w:before="240" w:line="276" w:lineRule="auto"/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3. Įstaigos turimos patalpos, turtas.</w:t>
      </w:r>
      <w:r w:rsidR="001A550A" w:rsidRPr="00D72149">
        <w:rPr>
          <w:rFonts w:ascii="Arial" w:hAnsi="Arial" w:cs="Arial"/>
          <w:b/>
          <w:lang w:val="lt-LT"/>
        </w:rPr>
        <w:t xml:space="preserve"> </w:t>
      </w:r>
    </w:p>
    <w:p w14:paraId="557BAFA9" w14:textId="77777777" w:rsidR="00B8111A" w:rsidRPr="00D72149" w:rsidRDefault="00B8111A" w:rsidP="002157B1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Sporto kompleksas (2316,35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 xml:space="preserve">), esantis Gamyklos g. 33, Gargždai, perduotas mūsų įstaigai valdyti, naudoti ir disponuoti juo patikėjimo teise </w:t>
      </w:r>
      <w:r w:rsidR="0043437E" w:rsidRPr="00D72149">
        <w:rPr>
          <w:rFonts w:ascii="Arial" w:hAnsi="Arial" w:cs="Arial"/>
          <w:lang w:val="lt-LT"/>
        </w:rPr>
        <w:t>Klaipėdos rajono savivaldybės</w:t>
      </w:r>
      <w:r w:rsidR="00141DEA" w:rsidRPr="00D72149">
        <w:rPr>
          <w:rFonts w:ascii="Arial" w:hAnsi="Arial" w:cs="Arial"/>
          <w:lang w:val="lt-LT"/>
        </w:rPr>
        <w:t xml:space="preserve"> tarybos </w:t>
      </w:r>
      <w:r w:rsidRPr="00D72149">
        <w:rPr>
          <w:rFonts w:ascii="Arial" w:hAnsi="Arial" w:cs="Arial"/>
          <w:lang w:val="lt-LT"/>
        </w:rPr>
        <w:t xml:space="preserve">2022 m. liepos 5 d. </w:t>
      </w:r>
      <w:r w:rsidR="00141DEA" w:rsidRPr="00D72149">
        <w:rPr>
          <w:rFonts w:ascii="Arial" w:hAnsi="Arial" w:cs="Arial"/>
          <w:lang w:val="lt-LT"/>
        </w:rPr>
        <w:t>sprendimu</w:t>
      </w:r>
      <w:r w:rsidR="0043437E" w:rsidRPr="00D72149">
        <w:rPr>
          <w:rFonts w:ascii="Arial" w:hAnsi="Arial" w:cs="Arial"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>Nr. T11-220.</w:t>
      </w:r>
    </w:p>
    <w:p w14:paraId="050ECFBF" w14:textId="77777777" w:rsidR="001A64D9" w:rsidRPr="00D72149" w:rsidRDefault="001A64D9" w:rsidP="00AD54DF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Riedutininkų, tinklinio, treniruoklių aikštelės, esančios Jaunimo parke</w:t>
      </w:r>
      <w:r w:rsidR="008A0EDB" w:rsidRPr="00D72149">
        <w:rPr>
          <w:rFonts w:ascii="Arial" w:hAnsi="Arial" w:cs="Arial"/>
          <w:lang w:val="lt-LT"/>
        </w:rPr>
        <w:t>,</w:t>
      </w:r>
      <w:r w:rsidRPr="00D72149">
        <w:rPr>
          <w:rFonts w:ascii="Arial" w:hAnsi="Arial" w:cs="Arial"/>
          <w:lang w:val="lt-LT"/>
        </w:rPr>
        <w:t xml:space="preserve"> Laugalių g.</w:t>
      </w:r>
      <w:r w:rsidR="00E538DC" w:rsidRPr="00D72149">
        <w:rPr>
          <w:rFonts w:ascii="Arial" w:hAnsi="Arial" w:cs="Arial"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>11, Gargždai, perduotos Sporto centrui valdyti patikėjimo teise Klaipėdos rajono savivaldybės tarybos 2022 m. gegužės 26 d. sprendimu Nr. T11-177.</w:t>
      </w:r>
    </w:p>
    <w:p w14:paraId="244494B3" w14:textId="77777777" w:rsidR="00AD54DF" w:rsidRPr="00D72149" w:rsidRDefault="00AD54DF" w:rsidP="00AD54DF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Biudžetinė įstaiga sporto centras pagal turto patikėjimo teis</w:t>
      </w:r>
      <w:r w:rsidR="00D46C00" w:rsidRPr="00D72149">
        <w:rPr>
          <w:rFonts w:ascii="Arial" w:hAnsi="Arial" w:cs="Arial"/>
          <w:lang w:val="lt-LT"/>
        </w:rPr>
        <w:t>ę</w:t>
      </w:r>
      <w:r w:rsidRPr="00D72149">
        <w:rPr>
          <w:rFonts w:ascii="Arial" w:hAnsi="Arial" w:cs="Arial"/>
          <w:lang w:val="lt-LT"/>
        </w:rPr>
        <w:t xml:space="preserve"> valdo ir šias </w:t>
      </w:r>
      <w:r w:rsidR="00E03665" w:rsidRPr="00D72149">
        <w:rPr>
          <w:rFonts w:ascii="Arial" w:hAnsi="Arial" w:cs="Arial"/>
          <w:lang w:val="lt-LT"/>
        </w:rPr>
        <w:t xml:space="preserve">Gargžduose esančias </w:t>
      </w:r>
      <w:r w:rsidRPr="00D72149">
        <w:rPr>
          <w:rFonts w:ascii="Arial" w:hAnsi="Arial" w:cs="Arial"/>
          <w:lang w:val="lt-LT"/>
        </w:rPr>
        <w:t>patalpas: sporto salę (1117,70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 xml:space="preserve">) </w:t>
      </w:r>
      <w:r w:rsidR="00E03665" w:rsidRPr="00D72149">
        <w:rPr>
          <w:rFonts w:ascii="Arial" w:hAnsi="Arial" w:cs="Arial"/>
          <w:lang w:val="lt-LT"/>
        </w:rPr>
        <w:t xml:space="preserve">Turgaus g. 14-1, </w:t>
      </w:r>
      <w:r w:rsidRPr="00D72149">
        <w:rPr>
          <w:rFonts w:ascii="Arial" w:hAnsi="Arial" w:cs="Arial"/>
          <w:lang w:val="lt-LT"/>
        </w:rPr>
        <w:t>šachmatinės patalpas (54,42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 xml:space="preserve">) </w:t>
      </w:r>
      <w:r w:rsidR="00E03665" w:rsidRPr="00D72149">
        <w:rPr>
          <w:rFonts w:ascii="Arial" w:hAnsi="Arial" w:cs="Arial"/>
          <w:lang w:val="lt-LT"/>
        </w:rPr>
        <w:t xml:space="preserve">Turgaus g. 14-49, </w:t>
      </w:r>
      <w:r w:rsidRPr="00D72149">
        <w:rPr>
          <w:rFonts w:ascii="Arial" w:hAnsi="Arial" w:cs="Arial"/>
          <w:lang w:val="lt-LT"/>
        </w:rPr>
        <w:t>teniso kortus (970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="00E03665" w:rsidRPr="00D72149">
        <w:rPr>
          <w:rFonts w:ascii="Arial" w:hAnsi="Arial" w:cs="Arial"/>
          <w:lang w:val="lt-LT"/>
        </w:rPr>
        <w:t xml:space="preserve">) Kvietinių g. 28, </w:t>
      </w:r>
      <w:r w:rsidRPr="00D72149">
        <w:rPr>
          <w:rFonts w:ascii="Arial" w:hAnsi="Arial" w:cs="Arial"/>
          <w:lang w:val="lt-LT"/>
        </w:rPr>
        <w:t>garažo patalpas (39,05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>)</w:t>
      </w:r>
      <w:r w:rsidR="00E03665" w:rsidRPr="00D72149">
        <w:rPr>
          <w:rFonts w:ascii="Arial" w:hAnsi="Arial" w:cs="Arial"/>
          <w:lang w:val="lt-LT"/>
        </w:rPr>
        <w:t xml:space="preserve"> Turgaus</w:t>
      </w:r>
      <w:r w:rsidRPr="00D72149">
        <w:rPr>
          <w:rFonts w:ascii="Arial" w:hAnsi="Arial" w:cs="Arial"/>
          <w:lang w:val="lt-LT"/>
        </w:rPr>
        <w:t xml:space="preserve"> g. 13A – 11, sporto rūmus (790,15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>) Kvietinių g. 26, futbolo aikštę (7176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>), bėgimo taką (3973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>), lengvosios atletikos sektorių (2844 m</w:t>
      </w:r>
      <w:r w:rsidRPr="00D72149">
        <w:rPr>
          <w:rFonts w:ascii="Arial" w:hAnsi="Arial" w:cs="Arial"/>
          <w:vertAlign w:val="superscript"/>
          <w:lang w:val="lt-LT"/>
        </w:rPr>
        <w:t>2</w:t>
      </w:r>
      <w:r w:rsidRPr="00D72149">
        <w:rPr>
          <w:rFonts w:ascii="Arial" w:hAnsi="Arial" w:cs="Arial"/>
          <w:lang w:val="lt-LT"/>
        </w:rPr>
        <w:t>) Kvietinių g. 26.</w:t>
      </w:r>
    </w:p>
    <w:p w14:paraId="76096759" w14:textId="77777777" w:rsidR="004B0C70" w:rsidRPr="00D72149" w:rsidRDefault="00E03665" w:rsidP="001531AC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Prie 17</w:t>
      </w:r>
      <w:r w:rsidR="00955F29" w:rsidRPr="00D72149">
        <w:rPr>
          <w:rFonts w:ascii="Arial" w:hAnsi="Arial" w:cs="Arial"/>
          <w:lang w:val="lt-LT"/>
        </w:rPr>
        <w:t xml:space="preserve"> jau turimų vaikų žaidimo </w:t>
      </w:r>
      <w:r w:rsidRPr="00D72149">
        <w:rPr>
          <w:rFonts w:ascii="Arial" w:hAnsi="Arial" w:cs="Arial"/>
          <w:lang w:val="lt-LT"/>
        </w:rPr>
        <w:t>aikštelių dar prisidėjo Jaunimo parke Laugalių g. esanti vaikų žaidimo aikštelė</w:t>
      </w:r>
      <w:r w:rsidR="002A644C" w:rsidRPr="00D72149">
        <w:rPr>
          <w:rFonts w:ascii="Arial" w:hAnsi="Arial" w:cs="Arial"/>
          <w:lang w:val="lt-LT"/>
        </w:rPr>
        <w:t xml:space="preserve"> (2022 m. balandžio 30 d. J</w:t>
      </w:r>
      <w:r w:rsidR="00D72149" w:rsidRPr="00D72149">
        <w:rPr>
          <w:rFonts w:ascii="Arial" w:hAnsi="Arial" w:cs="Arial"/>
          <w:lang w:val="lt-LT"/>
        </w:rPr>
        <w:t>O</w:t>
      </w:r>
      <w:r w:rsidR="002A644C" w:rsidRPr="00D72149">
        <w:rPr>
          <w:rFonts w:ascii="Arial" w:hAnsi="Arial" w:cs="Arial"/>
          <w:lang w:val="lt-LT"/>
        </w:rPr>
        <w:t xml:space="preserve"> </w:t>
      </w:r>
      <w:r w:rsidR="00D72149" w:rsidRPr="00D72149">
        <w:rPr>
          <w:rFonts w:ascii="Arial" w:hAnsi="Arial" w:cs="Arial"/>
          <w:lang w:val="lt-LT"/>
        </w:rPr>
        <w:t>„</w:t>
      </w:r>
      <w:proofErr w:type="spellStart"/>
      <w:r w:rsidR="002A644C" w:rsidRPr="00D72149">
        <w:rPr>
          <w:rFonts w:ascii="Arial" w:hAnsi="Arial" w:cs="Arial"/>
          <w:lang w:val="lt-LT"/>
        </w:rPr>
        <w:t>Alterno</w:t>
      </w:r>
      <w:proofErr w:type="spellEnd"/>
      <w:r w:rsidR="00D72149" w:rsidRPr="00D72149">
        <w:rPr>
          <w:rFonts w:ascii="Arial" w:hAnsi="Arial" w:cs="Arial"/>
          <w:lang w:val="lt-LT"/>
        </w:rPr>
        <w:t>“</w:t>
      </w:r>
      <w:r w:rsidR="005B7CD6" w:rsidRPr="00D72149">
        <w:rPr>
          <w:rFonts w:ascii="Arial" w:hAnsi="Arial" w:cs="Arial"/>
          <w:lang w:val="lt-LT"/>
        </w:rPr>
        <w:t xml:space="preserve"> parama</w:t>
      </w:r>
      <w:r w:rsidR="002A644C" w:rsidRPr="00D72149">
        <w:rPr>
          <w:rFonts w:ascii="Arial" w:hAnsi="Arial" w:cs="Arial"/>
          <w:lang w:val="lt-LT"/>
        </w:rPr>
        <w:t>)</w:t>
      </w:r>
      <w:r w:rsidR="00AD54DF" w:rsidRPr="00D72149">
        <w:rPr>
          <w:rFonts w:ascii="Arial" w:hAnsi="Arial" w:cs="Arial"/>
          <w:lang w:val="lt-LT"/>
        </w:rPr>
        <w:t>.</w:t>
      </w:r>
      <w:r w:rsidR="00955F29" w:rsidRPr="00D72149">
        <w:rPr>
          <w:rFonts w:ascii="Arial" w:hAnsi="Arial" w:cs="Arial"/>
          <w:lang w:val="lt-LT"/>
        </w:rPr>
        <w:t xml:space="preserve"> </w:t>
      </w:r>
      <w:r w:rsidR="002A644C" w:rsidRPr="00D72149">
        <w:rPr>
          <w:rFonts w:ascii="Arial" w:hAnsi="Arial" w:cs="Arial"/>
          <w:lang w:val="lt-LT"/>
        </w:rPr>
        <w:t xml:space="preserve">2023 m. įrengtos 9 naujos vaikų žaidimo aikštelės. </w:t>
      </w:r>
      <w:r w:rsidR="00AD54DF" w:rsidRPr="00D72149">
        <w:rPr>
          <w:rFonts w:ascii="Arial" w:hAnsi="Arial" w:cs="Arial"/>
          <w:lang w:val="lt-LT"/>
        </w:rPr>
        <w:t>I</w:t>
      </w:r>
      <w:r w:rsidR="00955F29" w:rsidRPr="00D72149">
        <w:rPr>
          <w:rFonts w:ascii="Arial" w:hAnsi="Arial" w:cs="Arial"/>
          <w:lang w:val="lt-LT"/>
        </w:rPr>
        <w:t>š</w:t>
      </w:r>
      <w:r w:rsidR="002A644C" w:rsidRPr="00D72149">
        <w:rPr>
          <w:rFonts w:ascii="Arial" w:hAnsi="Arial" w:cs="Arial"/>
          <w:lang w:val="lt-LT"/>
        </w:rPr>
        <w:t xml:space="preserve"> dalyvaujamojo biudžeto </w:t>
      </w:r>
      <w:r w:rsidR="001531AC" w:rsidRPr="00D72149">
        <w:rPr>
          <w:rFonts w:ascii="Arial" w:hAnsi="Arial" w:cs="Arial"/>
          <w:lang w:val="lt-LT"/>
        </w:rPr>
        <w:t>lėšų</w:t>
      </w:r>
      <w:r w:rsidR="004B0C70" w:rsidRPr="00D72149">
        <w:rPr>
          <w:rFonts w:ascii="Arial" w:hAnsi="Arial" w:cs="Arial"/>
          <w:lang w:val="lt-LT"/>
        </w:rPr>
        <w:t xml:space="preserve"> 2023 m. </w:t>
      </w:r>
      <w:r w:rsidR="001531AC" w:rsidRPr="00D72149">
        <w:rPr>
          <w:rFonts w:ascii="Arial" w:hAnsi="Arial" w:cs="Arial"/>
          <w:lang w:val="lt-LT"/>
        </w:rPr>
        <w:t xml:space="preserve"> </w:t>
      </w:r>
      <w:r w:rsidR="002A644C" w:rsidRPr="00D72149">
        <w:rPr>
          <w:rFonts w:ascii="Arial" w:hAnsi="Arial" w:cs="Arial"/>
          <w:lang w:val="lt-LT"/>
        </w:rPr>
        <w:t xml:space="preserve">įrengta </w:t>
      </w:r>
      <w:r w:rsidR="001531AC" w:rsidRPr="00D72149">
        <w:rPr>
          <w:rFonts w:ascii="Arial" w:hAnsi="Arial" w:cs="Arial"/>
          <w:lang w:val="lt-LT"/>
        </w:rPr>
        <w:t xml:space="preserve">riedlenčių ir riedučių aikštelė </w:t>
      </w:r>
      <w:proofErr w:type="spellStart"/>
      <w:r w:rsidR="001531AC" w:rsidRPr="00D72149">
        <w:rPr>
          <w:rFonts w:ascii="Arial" w:hAnsi="Arial" w:cs="Arial"/>
          <w:lang w:val="lt-LT"/>
        </w:rPr>
        <w:t>Veiviržėnuose</w:t>
      </w:r>
      <w:proofErr w:type="spellEnd"/>
      <w:r w:rsidR="001531AC" w:rsidRPr="00D72149">
        <w:rPr>
          <w:rFonts w:ascii="Arial" w:hAnsi="Arial" w:cs="Arial"/>
          <w:lang w:val="lt-LT"/>
        </w:rPr>
        <w:t xml:space="preserve"> (29 766 Eur). Techninę priežiūrą vykdome </w:t>
      </w:r>
      <w:r w:rsidR="005B7CD6" w:rsidRPr="00D72149">
        <w:rPr>
          <w:rFonts w:ascii="Arial" w:hAnsi="Arial" w:cs="Arial"/>
          <w:lang w:val="lt-LT"/>
        </w:rPr>
        <w:t xml:space="preserve">ne </w:t>
      </w:r>
      <w:r w:rsidR="004B0C70" w:rsidRPr="00D72149">
        <w:rPr>
          <w:rFonts w:ascii="Arial" w:hAnsi="Arial" w:cs="Arial"/>
          <w:lang w:val="lt-LT"/>
        </w:rPr>
        <w:t xml:space="preserve">tik </w:t>
      </w:r>
      <w:r w:rsidR="005B7CD6" w:rsidRPr="00D72149">
        <w:rPr>
          <w:rFonts w:ascii="Arial" w:hAnsi="Arial" w:cs="Arial"/>
          <w:lang w:val="lt-LT"/>
        </w:rPr>
        <w:t xml:space="preserve">Tarybos sprendimu </w:t>
      </w:r>
      <w:r w:rsidR="005B7CD6" w:rsidRPr="00D72149">
        <w:rPr>
          <w:rFonts w:ascii="Arial" w:hAnsi="Arial" w:cs="Arial"/>
          <w:lang w:val="lt-LT"/>
        </w:rPr>
        <w:lastRenderedPageBreak/>
        <w:t xml:space="preserve">perduotų </w:t>
      </w:r>
      <w:r w:rsidR="004B0C70" w:rsidRPr="00D72149">
        <w:rPr>
          <w:rFonts w:ascii="Arial" w:hAnsi="Arial" w:cs="Arial"/>
          <w:lang w:val="lt-LT"/>
        </w:rPr>
        <w:t xml:space="preserve">vaikų žaidimo </w:t>
      </w:r>
      <w:r w:rsidR="005B7CD6" w:rsidRPr="00D72149">
        <w:rPr>
          <w:rFonts w:ascii="Arial" w:hAnsi="Arial" w:cs="Arial"/>
          <w:lang w:val="lt-LT"/>
        </w:rPr>
        <w:t>aikštelių, bet ir naujai įrengtų pagal 8.2.1.1 programą „Lauko treniruoklių aikštelių įrengimas Klaipėdos rajono seniūnijose“</w:t>
      </w:r>
      <w:r w:rsidR="004B0C70" w:rsidRPr="00D72149">
        <w:rPr>
          <w:rFonts w:ascii="Arial" w:hAnsi="Arial" w:cs="Arial"/>
          <w:lang w:val="lt-LT"/>
        </w:rPr>
        <w:t xml:space="preserve"> ar 9.4.1.7 programą „Gyventojų iniciatyvų, skirtų gyvenamajai aplinkai gerinti, skatinimas, bet ir a</w:t>
      </w:r>
      <w:r w:rsidR="001531AC" w:rsidRPr="00D72149">
        <w:rPr>
          <w:rFonts w:ascii="Arial" w:hAnsi="Arial" w:cs="Arial"/>
          <w:lang w:val="lt-LT"/>
        </w:rPr>
        <w:t>nksčiau iš dalyvaujamojo biudžeto lėšų įrengtoms vaikų žaidimo aikštelėms</w:t>
      </w:r>
      <w:r w:rsidR="00CC4422" w:rsidRPr="00D72149">
        <w:rPr>
          <w:rFonts w:ascii="Arial" w:hAnsi="Arial" w:cs="Arial"/>
          <w:lang w:val="lt-LT"/>
        </w:rPr>
        <w:t>:</w:t>
      </w:r>
      <w:r w:rsidR="00323274" w:rsidRPr="00D72149">
        <w:rPr>
          <w:rFonts w:ascii="Arial" w:hAnsi="Arial" w:cs="Arial"/>
          <w:lang w:val="lt-LT"/>
        </w:rPr>
        <w:t xml:space="preserve"> </w:t>
      </w:r>
      <w:r w:rsidR="00955F29" w:rsidRPr="00D72149">
        <w:rPr>
          <w:rFonts w:ascii="Arial" w:hAnsi="Arial" w:cs="Arial"/>
          <w:lang w:val="lt-LT"/>
        </w:rPr>
        <w:t>Endriejave</w:t>
      </w:r>
      <w:r w:rsidR="00AD54DF" w:rsidRPr="00D72149">
        <w:rPr>
          <w:rFonts w:ascii="Arial" w:hAnsi="Arial" w:cs="Arial"/>
          <w:lang w:val="lt-LT"/>
        </w:rPr>
        <w:t xml:space="preserve"> </w:t>
      </w:r>
      <w:r w:rsidR="00323274" w:rsidRPr="00D72149">
        <w:rPr>
          <w:rFonts w:ascii="Arial" w:hAnsi="Arial" w:cs="Arial"/>
          <w:lang w:val="lt-LT"/>
        </w:rPr>
        <w:t xml:space="preserve">dvi </w:t>
      </w:r>
      <w:r w:rsidR="00AD54DF" w:rsidRPr="00D72149">
        <w:rPr>
          <w:rFonts w:ascii="Arial" w:hAnsi="Arial" w:cs="Arial"/>
          <w:lang w:val="lt-LT"/>
        </w:rPr>
        <w:t xml:space="preserve">(prie </w:t>
      </w:r>
      <w:proofErr w:type="spellStart"/>
      <w:r w:rsidR="00AD54DF" w:rsidRPr="00D72149">
        <w:rPr>
          <w:rFonts w:ascii="Arial" w:hAnsi="Arial" w:cs="Arial"/>
          <w:lang w:val="lt-LT"/>
        </w:rPr>
        <w:t>Kapstato</w:t>
      </w:r>
      <w:proofErr w:type="spellEnd"/>
      <w:r w:rsidR="00AD54DF" w:rsidRPr="00D72149">
        <w:rPr>
          <w:rFonts w:ascii="Arial" w:hAnsi="Arial" w:cs="Arial"/>
          <w:lang w:val="lt-LT"/>
        </w:rPr>
        <w:t xml:space="preserve"> ežero ir Sodų g. 7), Doviluose (Parko g. 12), Dituvoje (Dituvos g. 41, Derceklių k.), Lapiuose (</w:t>
      </w:r>
      <w:proofErr w:type="spellStart"/>
      <w:r w:rsidR="00AD54DF" w:rsidRPr="00D72149">
        <w:rPr>
          <w:rFonts w:ascii="Arial" w:hAnsi="Arial" w:cs="Arial"/>
          <w:lang w:val="lt-LT"/>
        </w:rPr>
        <w:t>Žvelsos</w:t>
      </w:r>
      <w:proofErr w:type="spellEnd"/>
      <w:r w:rsidR="00AD54DF" w:rsidRPr="00D72149">
        <w:rPr>
          <w:rFonts w:ascii="Arial" w:hAnsi="Arial" w:cs="Arial"/>
          <w:lang w:val="lt-LT"/>
        </w:rPr>
        <w:t xml:space="preserve"> g. 13). </w:t>
      </w:r>
    </w:p>
    <w:p w14:paraId="61CEB6BE" w14:textId="77777777" w:rsidR="001531AC" w:rsidRPr="00D72149" w:rsidRDefault="001531AC" w:rsidP="001531AC">
      <w:pPr>
        <w:ind w:firstLine="567"/>
        <w:jc w:val="both"/>
        <w:rPr>
          <w:rFonts w:ascii="Arial" w:hAnsi="Arial" w:cs="Arial"/>
          <w:lang w:val="lt-LT" w:eastAsia="lt-LT"/>
        </w:rPr>
      </w:pPr>
      <w:r w:rsidRPr="00D72149">
        <w:rPr>
          <w:rFonts w:ascii="Arial" w:hAnsi="Arial" w:cs="Arial"/>
          <w:lang w:val="lt-LT"/>
        </w:rPr>
        <w:t xml:space="preserve">Visoms </w:t>
      </w:r>
      <w:r w:rsidR="004B0C70" w:rsidRPr="00D72149">
        <w:rPr>
          <w:rFonts w:ascii="Arial" w:hAnsi="Arial" w:cs="Arial"/>
          <w:lang w:val="lt-LT"/>
        </w:rPr>
        <w:t xml:space="preserve">turimoms </w:t>
      </w:r>
      <w:r w:rsidRPr="00D72149">
        <w:rPr>
          <w:rFonts w:ascii="Arial" w:hAnsi="Arial" w:cs="Arial"/>
          <w:lang w:val="lt-LT"/>
        </w:rPr>
        <w:t>vaikų žaidimo aikštelėms atliktas techninis patikrinimas, visos turi UAB „</w:t>
      </w:r>
      <w:proofErr w:type="spellStart"/>
      <w:r w:rsidRPr="00D72149">
        <w:rPr>
          <w:rFonts w:ascii="Arial" w:hAnsi="Arial" w:cs="Arial"/>
          <w:lang w:val="lt-LT"/>
        </w:rPr>
        <w:t>Inspectum</w:t>
      </w:r>
      <w:proofErr w:type="spellEnd"/>
      <w:r w:rsidRPr="00D72149">
        <w:rPr>
          <w:rFonts w:ascii="Arial" w:hAnsi="Arial" w:cs="Arial"/>
          <w:lang w:val="lt-LT"/>
        </w:rPr>
        <w:t>“ kontrolės ataskaitas.</w:t>
      </w:r>
    </w:p>
    <w:p w14:paraId="52458923" w14:textId="77777777" w:rsidR="001531AC" w:rsidRPr="00D72149" w:rsidRDefault="001531AC" w:rsidP="001531AC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Įrengta nauj</w:t>
      </w:r>
      <w:r w:rsidR="00F47B73" w:rsidRPr="00D72149">
        <w:rPr>
          <w:rFonts w:ascii="Arial" w:hAnsi="Arial" w:cs="Arial"/>
          <w:lang w:val="lt-LT"/>
        </w:rPr>
        <w:t>a krepšinio aikštelė prie</w:t>
      </w:r>
      <w:r w:rsidRPr="00D72149">
        <w:rPr>
          <w:rFonts w:ascii="Arial" w:hAnsi="Arial" w:cs="Arial"/>
          <w:lang w:val="lt-LT"/>
        </w:rPr>
        <w:t xml:space="preserve"> žydų kapinių Gargžduose </w:t>
      </w:r>
      <w:r w:rsidR="00F47B73" w:rsidRPr="00D72149">
        <w:rPr>
          <w:rStyle w:val="Grietas"/>
          <w:rFonts w:ascii="Arial" w:hAnsi="Arial" w:cs="Arial"/>
          <w:b w:val="0"/>
          <w:bdr w:val="none" w:sz="0" w:space="0" w:color="auto" w:frame="1"/>
          <w:lang w:val="lt-LT"/>
        </w:rPr>
        <w:t>(išleista 24 364,04</w:t>
      </w:r>
      <w:r w:rsidRPr="00D72149">
        <w:rPr>
          <w:rStyle w:val="Grietas"/>
          <w:rFonts w:ascii="Arial" w:hAnsi="Arial" w:cs="Arial"/>
          <w:b w:val="0"/>
          <w:bdr w:val="none" w:sz="0" w:space="0" w:color="auto" w:frame="1"/>
          <w:lang w:val="lt-LT"/>
        </w:rPr>
        <w:t xml:space="preserve"> Eur).</w:t>
      </w:r>
      <w:r w:rsidRPr="00D72149">
        <w:rPr>
          <w:rFonts w:ascii="Arial" w:hAnsi="Arial" w:cs="Arial"/>
          <w:b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 xml:space="preserve">Įrengtos kitos krepšinio aikštelės: Gargžduose prie „Minijos“ progimnazijos (37 221,24 Eur), Endriejave prie </w:t>
      </w:r>
      <w:proofErr w:type="spellStart"/>
      <w:r w:rsidRPr="00D72149">
        <w:rPr>
          <w:rFonts w:ascii="Arial" w:hAnsi="Arial" w:cs="Arial"/>
          <w:lang w:val="lt-LT"/>
        </w:rPr>
        <w:t>Kapstato</w:t>
      </w:r>
      <w:proofErr w:type="spellEnd"/>
      <w:r w:rsidRPr="00D72149">
        <w:rPr>
          <w:rFonts w:ascii="Arial" w:hAnsi="Arial" w:cs="Arial"/>
          <w:lang w:val="lt-LT"/>
        </w:rPr>
        <w:t xml:space="preserve"> ežero (21 864,66 Eur), </w:t>
      </w:r>
      <w:r w:rsidR="00DE1F97" w:rsidRPr="00D72149">
        <w:rPr>
          <w:rFonts w:ascii="Arial" w:hAnsi="Arial" w:cs="Arial"/>
          <w:lang w:val="lt-LT"/>
        </w:rPr>
        <w:t xml:space="preserve">universali sporto aikštelė Kretingalėje prie mokyklos (43 925,51 Eur), </w:t>
      </w:r>
      <w:r w:rsidRPr="00D72149">
        <w:rPr>
          <w:rFonts w:ascii="Arial" w:hAnsi="Arial" w:cs="Arial"/>
          <w:lang w:val="lt-LT"/>
        </w:rPr>
        <w:t xml:space="preserve">teniso angaras Gamyklos g. </w:t>
      </w:r>
      <w:r w:rsidR="00F47B73" w:rsidRPr="00D72149">
        <w:rPr>
          <w:rFonts w:ascii="Arial" w:hAnsi="Arial" w:cs="Arial"/>
          <w:lang w:val="lt-LT"/>
        </w:rPr>
        <w:t xml:space="preserve">33, Gargžduose (116 854,77 Eur), </w:t>
      </w:r>
      <w:r w:rsidR="005B7CD6" w:rsidRPr="00D72149">
        <w:rPr>
          <w:rFonts w:ascii="Arial" w:hAnsi="Arial" w:cs="Arial"/>
          <w:lang w:val="lt-LT"/>
        </w:rPr>
        <w:t xml:space="preserve">padelis Gamyklos g. 33, Gargžduose (31 219,20 Eur), </w:t>
      </w:r>
      <w:proofErr w:type="spellStart"/>
      <w:r w:rsidR="00F47B73" w:rsidRPr="00D72149">
        <w:rPr>
          <w:rFonts w:ascii="Arial" w:hAnsi="Arial" w:cs="Arial"/>
          <w:lang w:val="lt-LT"/>
        </w:rPr>
        <w:t>diskgolfo</w:t>
      </w:r>
      <w:proofErr w:type="spellEnd"/>
      <w:r w:rsidR="00F47B73" w:rsidRPr="00D72149">
        <w:rPr>
          <w:rFonts w:ascii="Arial" w:hAnsi="Arial" w:cs="Arial"/>
          <w:lang w:val="lt-LT"/>
        </w:rPr>
        <w:t xml:space="preserve"> parkas Vingio g.</w:t>
      </w:r>
      <w:r w:rsidR="00CC4422" w:rsidRPr="00D72149">
        <w:rPr>
          <w:rFonts w:ascii="Arial" w:hAnsi="Arial" w:cs="Arial"/>
          <w:lang w:val="lt-LT"/>
        </w:rPr>
        <w:t>,</w:t>
      </w:r>
      <w:r w:rsidR="00F47B73" w:rsidRPr="00D72149">
        <w:rPr>
          <w:rFonts w:ascii="Arial" w:hAnsi="Arial" w:cs="Arial"/>
          <w:lang w:val="lt-LT"/>
        </w:rPr>
        <w:t xml:space="preserve"> Priekulėje (9 571,10 Eur). </w:t>
      </w:r>
      <w:r w:rsidRPr="00D72149">
        <w:rPr>
          <w:rFonts w:ascii="Arial" w:hAnsi="Arial" w:cs="Arial"/>
          <w:lang w:val="lt-LT"/>
        </w:rPr>
        <w:t xml:space="preserve">Nupirktas ir įrengtas angaras-sporto salė </w:t>
      </w:r>
      <w:r w:rsidR="00CC4422" w:rsidRPr="00D72149">
        <w:rPr>
          <w:rFonts w:ascii="Arial" w:hAnsi="Arial" w:cs="Arial"/>
          <w:lang w:val="lt-LT"/>
        </w:rPr>
        <w:t>su krepšinio aikštele</w:t>
      </w:r>
      <w:r w:rsidR="00DE1F97" w:rsidRPr="00D72149">
        <w:rPr>
          <w:rFonts w:ascii="Arial" w:hAnsi="Arial" w:cs="Arial"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>Dituvos moky</w:t>
      </w:r>
      <w:r w:rsidR="004B0C70" w:rsidRPr="00D72149">
        <w:rPr>
          <w:rFonts w:ascii="Arial" w:hAnsi="Arial" w:cs="Arial"/>
          <w:lang w:val="lt-LT"/>
        </w:rPr>
        <w:t>klai (200 803,72 Eur).</w:t>
      </w:r>
    </w:p>
    <w:p w14:paraId="50AAF60E" w14:textId="77777777" w:rsidR="001531AC" w:rsidRPr="00D72149" w:rsidRDefault="00F47B73" w:rsidP="00AD54DF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2023 m. sausio 30 d. Tarybos sprendimu Nr. TP14-10 </w:t>
      </w:r>
      <w:r w:rsidR="00CC4422" w:rsidRPr="00D72149">
        <w:rPr>
          <w:rFonts w:ascii="Arial" w:hAnsi="Arial" w:cs="Arial"/>
          <w:lang w:val="lt-LT"/>
        </w:rPr>
        <w:t xml:space="preserve">Sporto centrui </w:t>
      </w:r>
      <w:r w:rsidRPr="00D72149">
        <w:rPr>
          <w:rFonts w:ascii="Arial" w:hAnsi="Arial" w:cs="Arial"/>
          <w:lang w:val="lt-LT"/>
        </w:rPr>
        <w:t xml:space="preserve">perduota </w:t>
      </w:r>
      <w:r w:rsidR="00CC4422" w:rsidRPr="00D72149">
        <w:rPr>
          <w:rFonts w:ascii="Arial" w:hAnsi="Arial" w:cs="Arial"/>
          <w:lang w:val="lt-LT"/>
        </w:rPr>
        <w:t xml:space="preserve">valdyti </w:t>
      </w:r>
      <w:r w:rsidRPr="00D72149">
        <w:rPr>
          <w:rFonts w:ascii="Arial" w:hAnsi="Arial" w:cs="Arial"/>
          <w:lang w:val="lt-LT"/>
        </w:rPr>
        <w:t>krepšinio aikštelė Vytauto g. 10, Kretingalė, futbolo aikštelė Gindulių k., Gindulių k.</w:t>
      </w:r>
    </w:p>
    <w:p w14:paraId="4071999D" w14:textId="0C076056" w:rsidR="00401938" w:rsidRPr="00D72149" w:rsidRDefault="00B75E87" w:rsidP="00232C7E">
      <w:pPr>
        <w:suppressAutoHyphens w:val="0"/>
        <w:spacing w:before="240" w:line="276" w:lineRule="auto"/>
        <w:ind w:firstLine="567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4. Įstaigos teikiamos paslaugos ir paslaugų gavėjai.</w:t>
      </w:r>
    </w:p>
    <w:p w14:paraId="611EF1AD" w14:textId="77777777" w:rsidR="008827E3" w:rsidRPr="00D72149" w:rsidRDefault="00AC0557" w:rsidP="00D72149">
      <w:pPr>
        <w:ind w:firstLine="567"/>
        <w:jc w:val="both"/>
        <w:rPr>
          <w:rFonts w:ascii="Arial" w:hAnsi="Arial" w:cs="Arial"/>
          <w:lang w:val="lt-LT" w:eastAsia="en-US"/>
        </w:rPr>
      </w:pPr>
      <w:r w:rsidRPr="00D72149">
        <w:rPr>
          <w:rFonts w:ascii="Arial" w:hAnsi="Arial" w:cs="Arial"/>
          <w:lang w:val="lt-LT"/>
        </w:rPr>
        <w:t>Klaipėdos rajono savivaldybės biudžetinės įstaigos sporto centro veiklos tikslas − užtikrinti kūno kultūros ir sporto veiklą rajone.</w:t>
      </w:r>
      <w:r w:rsidR="00AB15F7" w:rsidRPr="00D72149">
        <w:rPr>
          <w:rFonts w:ascii="Arial" w:hAnsi="Arial" w:cs="Arial"/>
          <w:lang w:val="lt-LT" w:eastAsia="en-US"/>
        </w:rPr>
        <w:t xml:space="preserve"> Sporto centras rajono gyventojams organizavo sporto renginius</w:t>
      </w:r>
      <w:r w:rsidR="005D67FE" w:rsidRPr="00D72149">
        <w:rPr>
          <w:rFonts w:ascii="Arial" w:hAnsi="Arial" w:cs="Arial"/>
          <w:lang w:val="lt-LT" w:eastAsia="en-US"/>
        </w:rPr>
        <w:t>,</w:t>
      </w:r>
      <w:r w:rsidR="008E33A8" w:rsidRPr="00D72149">
        <w:rPr>
          <w:rFonts w:ascii="Arial" w:hAnsi="Arial" w:cs="Arial"/>
          <w:lang w:val="lt-LT" w:eastAsia="en-US"/>
        </w:rPr>
        <w:t xml:space="preserve"> </w:t>
      </w:r>
      <w:r w:rsidR="005D67FE" w:rsidRPr="00D72149">
        <w:rPr>
          <w:rFonts w:ascii="Arial" w:hAnsi="Arial" w:cs="Arial"/>
          <w:lang w:val="lt-LT" w:eastAsia="en-US"/>
        </w:rPr>
        <w:t>įvairių sporto šakų varžybas</w:t>
      </w:r>
      <w:r w:rsidR="00AB15F7" w:rsidRPr="00D72149">
        <w:rPr>
          <w:rFonts w:ascii="Arial" w:hAnsi="Arial" w:cs="Arial"/>
          <w:lang w:val="lt-LT" w:eastAsia="en-US"/>
        </w:rPr>
        <w:t xml:space="preserve"> vadovaudamasis Klaipėdos rajono savivaldybės biudžetinės įstaigos sporto cen</w:t>
      </w:r>
      <w:r w:rsidR="00424B15" w:rsidRPr="00D72149">
        <w:rPr>
          <w:rFonts w:ascii="Arial" w:hAnsi="Arial" w:cs="Arial"/>
          <w:lang w:val="lt-LT" w:eastAsia="en-US"/>
        </w:rPr>
        <w:t>t</w:t>
      </w:r>
      <w:r w:rsidR="007C0FB4" w:rsidRPr="00D72149">
        <w:rPr>
          <w:rFonts w:ascii="Arial" w:hAnsi="Arial" w:cs="Arial"/>
          <w:lang w:val="lt-LT" w:eastAsia="en-US"/>
        </w:rPr>
        <w:t>ro direktoriaus patvirtinta 2023</w:t>
      </w:r>
      <w:r w:rsidR="00AB15F7" w:rsidRPr="00D72149">
        <w:rPr>
          <w:rFonts w:ascii="Arial" w:hAnsi="Arial" w:cs="Arial"/>
          <w:lang w:val="lt-LT" w:eastAsia="en-US"/>
        </w:rPr>
        <w:t xml:space="preserve"> me</w:t>
      </w:r>
      <w:r w:rsidR="000E433E" w:rsidRPr="00D72149">
        <w:rPr>
          <w:rFonts w:ascii="Arial" w:hAnsi="Arial" w:cs="Arial"/>
          <w:lang w:val="lt-LT" w:eastAsia="en-US"/>
        </w:rPr>
        <w:t>tų veiklos programa (1 priedas)</w:t>
      </w:r>
      <w:r w:rsidR="007C0FB4" w:rsidRPr="00D72149">
        <w:rPr>
          <w:rFonts w:ascii="Arial" w:hAnsi="Arial" w:cs="Arial"/>
          <w:lang w:val="lt-LT" w:eastAsia="en-US"/>
        </w:rPr>
        <w:t>.</w:t>
      </w:r>
      <w:r w:rsidR="00536AE4" w:rsidRPr="00D72149">
        <w:rPr>
          <w:rFonts w:ascii="Arial" w:hAnsi="Arial" w:cs="Arial"/>
          <w:lang w:val="lt-LT" w:eastAsia="en-US"/>
        </w:rPr>
        <w:t xml:space="preserve"> S</w:t>
      </w:r>
      <w:r w:rsidR="00DF09C7" w:rsidRPr="00D72149">
        <w:rPr>
          <w:rFonts w:ascii="Arial" w:hAnsi="Arial" w:cs="Arial"/>
          <w:lang w:val="lt-LT" w:eastAsia="en-US"/>
        </w:rPr>
        <w:t>porto centras</w:t>
      </w:r>
      <w:r w:rsidR="00536AE4" w:rsidRPr="00D72149">
        <w:rPr>
          <w:rFonts w:ascii="Arial" w:hAnsi="Arial" w:cs="Arial"/>
          <w:lang w:val="lt-LT" w:eastAsia="en-US"/>
        </w:rPr>
        <w:t xml:space="preserve"> vykdo</w:t>
      </w:r>
      <w:r w:rsidR="00BE6BA9" w:rsidRPr="00D72149">
        <w:rPr>
          <w:rFonts w:ascii="Arial" w:hAnsi="Arial" w:cs="Arial"/>
          <w:lang w:val="lt-LT" w:eastAsia="en-US"/>
        </w:rPr>
        <w:t xml:space="preserve"> Klaipėdos rajono bendrojo ugdymo mokyklų žaidynes,</w:t>
      </w:r>
      <w:r w:rsidR="00536AE4" w:rsidRPr="00D72149">
        <w:rPr>
          <w:rFonts w:ascii="Arial" w:hAnsi="Arial" w:cs="Arial"/>
          <w:lang w:val="lt-LT" w:eastAsia="en-US"/>
        </w:rPr>
        <w:t xml:space="preserve"> Lietuvos bendrojo ugdy</w:t>
      </w:r>
      <w:r w:rsidR="00AE28DF" w:rsidRPr="00D72149">
        <w:rPr>
          <w:rFonts w:ascii="Arial" w:hAnsi="Arial" w:cs="Arial"/>
          <w:lang w:val="lt-LT" w:eastAsia="en-US"/>
        </w:rPr>
        <w:t>mo mokyklų zonines</w:t>
      </w:r>
      <w:r w:rsidR="00BE6BA9" w:rsidRPr="00D72149">
        <w:rPr>
          <w:rFonts w:ascii="Arial" w:hAnsi="Arial" w:cs="Arial"/>
          <w:lang w:val="lt-LT" w:eastAsia="en-US"/>
        </w:rPr>
        <w:t>/tarpzonines</w:t>
      </w:r>
      <w:r w:rsidR="00AE28DF" w:rsidRPr="00D72149">
        <w:rPr>
          <w:rFonts w:ascii="Arial" w:hAnsi="Arial" w:cs="Arial"/>
          <w:lang w:val="lt-LT" w:eastAsia="en-US"/>
        </w:rPr>
        <w:t xml:space="preserve"> </w:t>
      </w:r>
      <w:r w:rsidR="00BE6BA9" w:rsidRPr="00D72149">
        <w:rPr>
          <w:rFonts w:ascii="Arial" w:hAnsi="Arial" w:cs="Arial"/>
          <w:lang w:val="lt-LT" w:eastAsia="en-US"/>
        </w:rPr>
        <w:t xml:space="preserve">varžybas. </w:t>
      </w:r>
      <w:r w:rsidR="00911E0A" w:rsidRPr="00D72149">
        <w:rPr>
          <w:rFonts w:ascii="Arial" w:hAnsi="Arial" w:cs="Arial"/>
          <w:lang w:val="lt-LT" w:eastAsia="en-US"/>
        </w:rPr>
        <w:t>2023 m. iš viso buvo 48 Lietuvos mokyklų žaidynės, kuriose dalyvavo apie 1800 bendrojo ugdymo moksleivių. Klaipėdos rajonas tapo 2022</w:t>
      </w:r>
      <w:r w:rsidR="00D72149" w:rsidRPr="00D72149">
        <w:rPr>
          <w:rFonts w:ascii="Arial" w:hAnsi="Arial" w:cs="Arial"/>
          <w:lang w:val="lt-LT" w:eastAsia="en-US"/>
        </w:rPr>
        <w:t>–</w:t>
      </w:r>
      <w:r w:rsidR="00911E0A" w:rsidRPr="00D72149">
        <w:rPr>
          <w:rFonts w:ascii="Arial" w:hAnsi="Arial" w:cs="Arial"/>
          <w:lang w:val="lt-LT" w:eastAsia="en-US"/>
        </w:rPr>
        <w:t xml:space="preserve">2023 metų Lietuvos mokyklų žaidynių antros grupės čempionu. Gargždų „Vaivorykštės“ gimnazija tapo Lietuvos rajono mokyklų čempionė, </w:t>
      </w:r>
      <w:proofErr w:type="spellStart"/>
      <w:r w:rsidR="00911E0A" w:rsidRPr="00D72149">
        <w:rPr>
          <w:rFonts w:ascii="Arial" w:hAnsi="Arial" w:cs="Arial"/>
          <w:lang w:val="lt-LT" w:eastAsia="en-US"/>
        </w:rPr>
        <w:t>Vėžaičių</w:t>
      </w:r>
      <w:proofErr w:type="spellEnd"/>
      <w:r w:rsidR="00911E0A" w:rsidRPr="00D72149">
        <w:rPr>
          <w:rFonts w:ascii="Arial" w:hAnsi="Arial" w:cs="Arial"/>
          <w:lang w:val="lt-LT" w:eastAsia="en-US"/>
        </w:rPr>
        <w:t xml:space="preserve"> pagrindinė mokykla kaimo vietovių mokyklų kategorijoje Lietuvoje laimėjo III vietą. Mokyklų žaidynių organizavimas, apdovanojimai </w:t>
      </w:r>
      <w:r w:rsidR="00CC4422" w:rsidRPr="00D72149">
        <w:rPr>
          <w:rFonts w:ascii="Arial" w:hAnsi="Arial" w:cs="Arial"/>
          <w:lang w:val="lt-LT" w:eastAsia="en-US"/>
        </w:rPr>
        <w:t>ir inventorius kainavo 8085,62 E</w:t>
      </w:r>
      <w:r w:rsidR="00911E0A" w:rsidRPr="00D72149">
        <w:rPr>
          <w:rFonts w:ascii="Arial" w:hAnsi="Arial" w:cs="Arial"/>
          <w:lang w:val="lt-LT" w:eastAsia="en-US"/>
        </w:rPr>
        <w:t xml:space="preserve">ur. </w:t>
      </w:r>
    </w:p>
    <w:p w14:paraId="7B2A6B49" w14:textId="77777777" w:rsidR="008827E3" w:rsidRPr="00D72149" w:rsidRDefault="008827E3" w:rsidP="00536AE4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72149">
        <w:rPr>
          <w:rFonts w:ascii="Arial" w:hAnsi="Arial" w:cs="Arial"/>
          <w:sz w:val="24"/>
          <w:szCs w:val="24"/>
        </w:rPr>
        <w:t>Sporto c</w:t>
      </w:r>
      <w:r w:rsidR="00536AE4" w:rsidRPr="00D72149">
        <w:rPr>
          <w:rFonts w:ascii="Arial" w:hAnsi="Arial" w:cs="Arial"/>
          <w:sz w:val="24"/>
          <w:szCs w:val="24"/>
        </w:rPr>
        <w:t>entras prižiūri</w:t>
      </w:r>
      <w:r w:rsidR="00573E4C" w:rsidRPr="00D72149">
        <w:rPr>
          <w:rFonts w:ascii="Arial" w:hAnsi="Arial" w:cs="Arial"/>
          <w:sz w:val="24"/>
          <w:szCs w:val="24"/>
        </w:rPr>
        <w:t xml:space="preserve"> trisdešimt dvi</w:t>
      </w:r>
      <w:r w:rsidRPr="00D72149">
        <w:rPr>
          <w:rFonts w:ascii="Arial" w:hAnsi="Arial" w:cs="Arial"/>
          <w:sz w:val="24"/>
          <w:szCs w:val="24"/>
        </w:rPr>
        <w:t xml:space="preserve"> Klaipėdos rajono savivaldybės lėšomis įrengt</w:t>
      </w:r>
      <w:r w:rsidR="00573E4C" w:rsidRPr="00D72149">
        <w:rPr>
          <w:rFonts w:ascii="Arial" w:hAnsi="Arial" w:cs="Arial"/>
          <w:sz w:val="24"/>
          <w:szCs w:val="24"/>
        </w:rPr>
        <w:t>as</w:t>
      </w:r>
      <w:r w:rsidRPr="00D72149">
        <w:rPr>
          <w:rFonts w:ascii="Arial" w:hAnsi="Arial" w:cs="Arial"/>
          <w:sz w:val="24"/>
          <w:szCs w:val="24"/>
        </w:rPr>
        <w:t xml:space="preserve"> </w:t>
      </w:r>
      <w:r w:rsidR="00573E4C" w:rsidRPr="00D72149">
        <w:rPr>
          <w:rFonts w:ascii="Arial" w:hAnsi="Arial" w:cs="Arial"/>
          <w:sz w:val="24"/>
          <w:szCs w:val="24"/>
        </w:rPr>
        <w:t>vaikų žaidimo aikšteles</w:t>
      </w:r>
      <w:r w:rsidR="00AE28DF" w:rsidRPr="00D72149">
        <w:rPr>
          <w:rFonts w:ascii="Arial" w:hAnsi="Arial" w:cs="Arial"/>
          <w:sz w:val="24"/>
          <w:szCs w:val="24"/>
        </w:rPr>
        <w:t>, vykdo jų savaitinę ir kasmetinę patik</w:t>
      </w:r>
      <w:r w:rsidR="00536AE4" w:rsidRPr="00D72149">
        <w:rPr>
          <w:rFonts w:ascii="Arial" w:hAnsi="Arial" w:cs="Arial"/>
          <w:sz w:val="24"/>
          <w:szCs w:val="24"/>
        </w:rPr>
        <w:t>rą, p</w:t>
      </w:r>
      <w:r w:rsidR="00DC0FAC" w:rsidRPr="00D72149">
        <w:rPr>
          <w:rFonts w:ascii="Arial" w:hAnsi="Arial" w:cs="Arial"/>
          <w:sz w:val="24"/>
          <w:szCs w:val="24"/>
        </w:rPr>
        <w:t xml:space="preserve">rižiūri </w:t>
      </w:r>
      <w:r w:rsidRPr="00D72149">
        <w:rPr>
          <w:rFonts w:ascii="Arial" w:hAnsi="Arial" w:cs="Arial"/>
          <w:sz w:val="24"/>
          <w:szCs w:val="24"/>
        </w:rPr>
        <w:t>univers</w:t>
      </w:r>
      <w:r w:rsidR="00650616" w:rsidRPr="00D72149">
        <w:rPr>
          <w:rFonts w:ascii="Arial" w:hAnsi="Arial" w:cs="Arial"/>
          <w:sz w:val="24"/>
          <w:szCs w:val="24"/>
        </w:rPr>
        <w:t>alias krepši</w:t>
      </w:r>
      <w:r w:rsidR="00DC0FAC" w:rsidRPr="00D72149">
        <w:rPr>
          <w:rFonts w:ascii="Arial" w:hAnsi="Arial" w:cs="Arial"/>
          <w:sz w:val="24"/>
          <w:szCs w:val="24"/>
        </w:rPr>
        <w:t xml:space="preserve">nio aikšteles, treniruoklius </w:t>
      </w:r>
      <w:r w:rsidRPr="00D72149">
        <w:rPr>
          <w:rFonts w:ascii="Arial" w:hAnsi="Arial" w:cs="Arial"/>
          <w:sz w:val="24"/>
          <w:szCs w:val="24"/>
        </w:rPr>
        <w:t xml:space="preserve">visame Klaipėdos rajone. </w:t>
      </w:r>
    </w:p>
    <w:p w14:paraId="2562CFE0" w14:textId="79189196" w:rsidR="0012741D" w:rsidRPr="00D72149" w:rsidRDefault="00E90DAB" w:rsidP="00BF1A6A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Šiemet balandžio mėnesį sukaks 5</w:t>
      </w:r>
      <w:r w:rsidR="00ED15EB" w:rsidRPr="00D72149">
        <w:rPr>
          <w:rFonts w:ascii="Arial" w:hAnsi="Arial" w:cs="Arial"/>
          <w:lang w:val="lt-LT"/>
        </w:rPr>
        <w:t xml:space="preserve"> metai, kai vykdome fizinio aktyvumo užsiėmimus Klaipėdos rajono gyventojams. </w:t>
      </w:r>
      <w:r w:rsidR="00BF1A6A" w:rsidRPr="00D72149">
        <w:rPr>
          <w:rFonts w:ascii="Arial" w:hAnsi="Arial" w:cs="Arial"/>
          <w:lang w:val="lt-LT"/>
        </w:rPr>
        <w:t>Juos veda</w:t>
      </w:r>
      <w:r w:rsidR="00947F30" w:rsidRPr="00D72149">
        <w:rPr>
          <w:rFonts w:ascii="Arial" w:hAnsi="Arial" w:cs="Arial"/>
          <w:lang w:val="lt-LT"/>
        </w:rPr>
        <w:t xml:space="preserve"> 3</w:t>
      </w:r>
      <w:r w:rsidR="00ED15EB" w:rsidRPr="00D72149">
        <w:rPr>
          <w:rFonts w:ascii="Arial" w:hAnsi="Arial" w:cs="Arial"/>
          <w:lang w:val="lt-LT"/>
        </w:rPr>
        <w:t xml:space="preserve"> fizinio aktyvumo specialistai ir 1 treneris. Užsiėmi</w:t>
      </w:r>
      <w:r w:rsidR="005A12B7" w:rsidRPr="00D72149">
        <w:rPr>
          <w:rFonts w:ascii="Arial" w:hAnsi="Arial" w:cs="Arial"/>
          <w:lang w:val="lt-LT"/>
        </w:rPr>
        <w:t>m</w:t>
      </w:r>
      <w:r w:rsidR="00ED15EB" w:rsidRPr="00D72149">
        <w:rPr>
          <w:rFonts w:ascii="Arial" w:hAnsi="Arial" w:cs="Arial"/>
          <w:lang w:val="lt-LT"/>
        </w:rPr>
        <w:t>ai vy</w:t>
      </w:r>
      <w:r w:rsidRPr="00D72149">
        <w:rPr>
          <w:rFonts w:ascii="Arial" w:hAnsi="Arial" w:cs="Arial"/>
          <w:lang w:val="lt-LT"/>
        </w:rPr>
        <w:t>ksta devyniose rajono seniūnijose</w:t>
      </w:r>
      <w:r w:rsidR="00947F30" w:rsidRPr="00D72149">
        <w:rPr>
          <w:rFonts w:ascii="Arial" w:hAnsi="Arial" w:cs="Arial"/>
          <w:lang w:val="lt-LT"/>
        </w:rPr>
        <w:t>. S</w:t>
      </w:r>
      <w:r w:rsidR="007A5FDA" w:rsidRPr="00D72149">
        <w:rPr>
          <w:rFonts w:ascii="Arial" w:hAnsi="Arial" w:cs="Arial"/>
          <w:lang w:val="lt-LT"/>
        </w:rPr>
        <w:t>udaryta 21</w:t>
      </w:r>
      <w:r w:rsidR="00ED15EB" w:rsidRPr="00D72149">
        <w:rPr>
          <w:rFonts w:ascii="Arial" w:hAnsi="Arial" w:cs="Arial"/>
          <w:lang w:val="lt-LT"/>
        </w:rPr>
        <w:t xml:space="preserve"> sportuojančių asmenų gr</w:t>
      </w:r>
      <w:r w:rsidR="007A5FDA" w:rsidRPr="00D72149">
        <w:rPr>
          <w:rFonts w:ascii="Arial" w:hAnsi="Arial" w:cs="Arial"/>
          <w:lang w:val="lt-LT"/>
        </w:rPr>
        <w:t>upė</w:t>
      </w:r>
      <w:r w:rsidR="0035568D" w:rsidRPr="00D72149">
        <w:rPr>
          <w:rFonts w:ascii="Arial" w:hAnsi="Arial" w:cs="Arial"/>
          <w:lang w:val="lt-LT"/>
        </w:rPr>
        <w:t>. Užsiėmimus lanko apie</w:t>
      </w:r>
      <w:r w:rsidR="00947F30" w:rsidRPr="00D72149">
        <w:rPr>
          <w:rFonts w:ascii="Arial" w:hAnsi="Arial" w:cs="Arial"/>
          <w:lang w:val="lt-LT"/>
        </w:rPr>
        <w:t xml:space="preserve"> 250 asmenų,</w:t>
      </w:r>
      <w:r w:rsidR="0035568D" w:rsidRPr="00D72149">
        <w:rPr>
          <w:rFonts w:ascii="Arial" w:hAnsi="Arial" w:cs="Arial"/>
          <w:lang w:val="lt-LT"/>
        </w:rPr>
        <w:t xml:space="preserve"> </w:t>
      </w:r>
      <w:r w:rsidR="00ED15EB" w:rsidRPr="00D72149">
        <w:rPr>
          <w:rFonts w:ascii="Arial" w:hAnsi="Arial" w:cs="Arial"/>
          <w:lang w:val="lt-LT"/>
        </w:rPr>
        <w:t xml:space="preserve"> </w:t>
      </w:r>
      <w:r w:rsidR="0035568D" w:rsidRPr="00D72149">
        <w:rPr>
          <w:rFonts w:ascii="Arial" w:hAnsi="Arial" w:cs="Arial"/>
          <w:lang w:val="lt-LT"/>
        </w:rPr>
        <w:t xml:space="preserve">iš </w:t>
      </w:r>
      <w:r w:rsidR="00ED15EB" w:rsidRPr="00D72149">
        <w:rPr>
          <w:rFonts w:ascii="Arial" w:hAnsi="Arial" w:cs="Arial"/>
          <w:lang w:val="lt-LT"/>
        </w:rPr>
        <w:t xml:space="preserve">kurių apie </w:t>
      </w:r>
      <w:r w:rsidR="00D34C8F" w:rsidRPr="00D72149">
        <w:rPr>
          <w:rFonts w:ascii="Arial" w:hAnsi="Arial" w:cs="Arial"/>
          <w:lang w:val="lt-LT"/>
        </w:rPr>
        <w:t>1</w:t>
      </w:r>
      <w:r w:rsidR="007C001F" w:rsidRPr="00D72149">
        <w:rPr>
          <w:rFonts w:ascii="Arial" w:hAnsi="Arial" w:cs="Arial"/>
          <w:lang w:val="lt-LT"/>
        </w:rPr>
        <w:t>5</w:t>
      </w:r>
      <w:r w:rsidR="00CC4422" w:rsidRPr="00D72149">
        <w:rPr>
          <w:rFonts w:ascii="Arial" w:hAnsi="Arial" w:cs="Arial"/>
          <w:lang w:val="lt-LT"/>
        </w:rPr>
        <w:t> </w:t>
      </w:r>
      <w:r w:rsidR="00DB2940" w:rsidRPr="00D72149">
        <w:rPr>
          <w:rFonts w:ascii="Arial" w:hAnsi="Arial" w:cs="Arial"/>
          <w:lang w:val="lt-LT"/>
        </w:rPr>
        <w:t>%</w:t>
      </w:r>
      <w:r w:rsidR="00ED15EB" w:rsidRPr="00D72149">
        <w:rPr>
          <w:rFonts w:ascii="Arial" w:hAnsi="Arial" w:cs="Arial"/>
          <w:lang w:val="lt-LT"/>
        </w:rPr>
        <w:t xml:space="preserve"> sudaro vyresni nei 60 metų amžiaus žmonės.</w:t>
      </w:r>
    </w:p>
    <w:p w14:paraId="5ACD7DB2" w14:textId="77777777" w:rsidR="00755F97" w:rsidRPr="00D72149" w:rsidRDefault="00CC4422" w:rsidP="00BF1A6A">
      <w:pPr>
        <w:ind w:firstLine="567"/>
        <w:jc w:val="both"/>
        <w:rPr>
          <w:rFonts w:ascii="Arial" w:hAnsi="Arial" w:cs="Arial"/>
          <w:lang w:val="lt-LT" w:eastAsia="en-US"/>
        </w:rPr>
      </w:pPr>
      <w:r w:rsidRPr="00D72149">
        <w:rPr>
          <w:rFonts w:ascii="Arial" w:hAnsi="Arial" w:cs="Arial"/>
          <w:lang w:val="lt-LT" w:eastAsia="en-US"/>
        </w:rPr>
        <w:t>Teniso kortai nuomojami</w:t>
      </w:r>
      <w:r w:rsidR="00755F97" w:rsidRPr="00D72149">
        <w:rPr>
          <w:rFonts w:ascii="Arial" w:hAnsi="Arial" w:cs="Arial"/>
          <w:lang w:val="lt-LT" w:eastAsia="en-US"/>
        </w:rPr>
        <w:t xml:space="preserve"> individ</w:t>
      </w:r>
      <w:r w:rsidR="00424B15" w:rsidRPr="00D72149">
        <w:rPr>
          <w:rFonts w:ascii="Arial" w:hAnsi="Arial" w:cs="Arial"/>
          <w:lang w:val="lt-LT" w:eastAsia="en-US"/>
        </w:rPr>
        <w:t>ua</w:t>
      </w:r>
      <w:r w:rsidR="00BF1A6A" w:rsidRPr="00D72149">
        <w:rPr>
          <w:rFonts w:ascii="Arial" w:hAnsi="Arial" w:cs="Arial"/>
          <w:lang w:val="lt-LT" w:eastAsia="en-US"/>
        </w:rPr>
        <w:t xml:space="preserve">liems sportininkams, </w:t>
      </w:r>
      <w:r w:rsidR="00585AC3" w:rsidRPr="00D72149">
        <w:rPr>
          <w:rFonts w:ascii="Arial" w:hAnsi="Arial" w:cs="Arial"/>
          <w:lang w:val="lt-LT" w:eastAsia="en-US"/>
        </w:rPr>
        <w:t>treniruotes</w:t>
      </w:r>
      <w:r w:rsidR="00A764A7" w:rsidRPr="00D72149">
        <w:rPr>
          <w:rFonts w:ascii="Arial" w:hAnsi="Arial" w:cs="Arial"/>
          <w:lang w:val="lt-LT" w:eastAsia="en-US"/>
        </w:rPr>
        <w:t xml:space="preserve"> vykdo S</w:t>
      </w:r>
      <w:r w:rsidR="00424B15" w:rsidRPr="00D72149">
        <w:rPr>
          <w:rFonts w:ascii="Arial" w:hAnsi="Arial" w:cs="Arial"/>
          <w:lang w:val="lt-LT" w:eastAsia="en-US"/>
        </w:rPr>
        <w:t>porto centro tren</w:t>
      </w:r>
      <w:r w:rsidR="001B4443" w:rsidRPr="00D72149">
        <w:rPr>
          <w:rFonts w:ascii="Arial" w:hAnsi="Arial" w:cs="Arial"/>
          <w:lang w:val="lt-LT" w:eastAsia="en-US"/>
        </w:rPr>
        <w:t>e</w:t>
      </w:r>
      <w:r w:rsidR="00424B15" w:rsidRPr="00D72149">
        <w:rPr>
          <w:rFonts w:ascii="Arial" w:hAnsi="Arial" w:cs="Arial"/>
          <w:lang w:val="lt-LT" w:eastAsia="en-US"/>
        </w:rPr>
        <w:t>rė</w:t>
      </w:r>
      <w:r w:rsidR="00650616" w:rsidRPr="00D72149">
        <w:rPr>
          <w:rFonts w:ascii="Arial" w:hAnsi="Arial" w:cs="Arial"/>
          <w:lang w:val="lt-LT" w:eastAsia="en-US"/>
        </w:rPr>
        <w:t xml:space="preserve"> su sporto centro auklėtiniais</w:t>
      </w:r>
      <w:r w:rsidR="00755F97" w:rsidRPr="00D72149">
        <w:rPr>
          <w:rFonts w:ascii="Arial" w:hAnsi="Arial" w:cs="Arial"/>
          <w:lang w:val="lt-LT" w:eastAsia="en-US"/>
        </w:rPr>
        <w:t xml:space="preserve"> ir aikštele naudojasi ,,Kranto“ pagrindinės mokyklos vaikai. </w:t>
      </w:r>
    </w:p>
    <w:p w14:paraId="19BDDC83" w14:textId="3E9617BC" w:rsidR="009F3E47" w:rsidRPr="00D72149" w:rsidRDefault="00DB2940" w:rsidP="00232C7E">
      <w:pPr>
        <w:spacing w:after="240" w:line="276" w:lineRule="auto"/>
        <w:ind w:firstLine="567"/>
        <w:jc w:val="both"/>
        <w:rPr>
          <w:rFonts w:ascii="Arial" w:hAnsi="Arial" w:cs="Arial"/>
          <w:lang w:val="lt-LT" w:eastAsia="en-US"/>
        </w:rPr>
      </w:pPr>
      <w:r w:rsidRPr="00D72149">
        <w:rPr>
          <w:rFonts w:ascii="Arial" w:hAnsi="Arial" w:cs="Arial"/>
          <w:lang w:val="lt-LT" w:eastAsia="en-US"/>
        </w:rPr>
        <w:t>Spor</w:t>
      </w:r>
      <w:r w:rsidR="00A764A7" w:rsidRPr="00D72149">
        <w:rPr>
          <w:rFonts w:ascii="Arial" w:hAnsi="Arial" w:cs="Arial"/>
          <w:lang w:val="lt-LT" w:eastAsia="en-US"/>
        </w:rPr>
        <w:t xml:space="preserve">to centro salėje, </w:t>
      </w:r>
      <w:r w:rsidR="00650616" w:rsidRPr="00D72149">
        <w:rPr>
          <w:rFonts w:ascii="Arial" w:hAnsi="Arial" w:cs="Arial"/>
          <w:lang w:val="lt-LT" w:eastAsia="en-US"/>
        </w:rPr>
        <w:t>Gamyklos g. 33</w:t>
      </w:r>
      <w:r w:rsidR="00A764A7" w:rsidRPr="00D72149">
        <w:rPr>
          <w:rFonts w:ascii="Arial" w:hAnsi="Arial" w:cs="Arial"/>
          <w:lang w:val="lt-LT" w:eastAsia="en-US"/>
        </w:rPr>
        <w:t>,</w:t>
      </w:r>
      <w:r w:rsidR="007346D1" w:rsidRPr="00D72149">
        <w:rPr>
          <w:rFonts w:ascii="Arial" w:hAnsi="Arial" w:cs="Arial"/>
          <w:lang w:val="lt-LT" w:eastAsia="en-US"/>
        </w:rPr>
        <w:t xml:space="preserve"> sėkmingai vyksta </w:t>
      </w:r>
      <w:r w:rsidR="00931461" w:rsidRPr="00D72149">
        <w:rPr>
          <w:rFonts w:ascii="Arial" w:hAnsi="Arial" w:cs="Arial"/>
          <w:lang w:val="lt-LT" w:eastAsia="en-US"/>
        </w:rPr>
        <w:t>RKL</w:t>
      </w:r>
      <w:r w:rsidR="00E6455A" w:rsidRPr="00D72149">
        <w:rPr>
          <w:rFonts w:ascii="Arial" w:hAnsi="Arial" w:cs="Arial"/>
          <w:lang w:val="lt-LT" w:eastAsia="en-US"/>
        </w:rPr>
        <w:t xml:space="preserve"> čempionat</w:t>
      </w:r>
      <w:r w:rsidR="00FB7AE0" w:rsidRPr="00D72149">
        <w:rPr>
          <w:rFonts w:ascii="Arial" w:hAnsi="Arial" w:cs="Arial"/>
          <w:lang w:val="lt-LT" w:eastAsia="en-US"/>
        </w:rPr>
        <w:t>ai</w:t>
      </w:r>
      <w:r w:rsidR="00E6455A" w:rsidRPr="00D72149">
        <w:rPr>
          <w:rFonts w:ascii="Arial" w:hAnsi="Arial" w:cs="Arial"/>
          <w:lang w:val="lt-LT" w:eastAsia="en-US"/>
        </w:rPr>
        <w:t>,</w:t>
      </w:r>
      <w:r w:rsidR="00FB7AE0" w:rsidRPr="00D72149">
        <w:rPr>
          <w:rFonts w:ascii="Arial" w:hAnsi="Arial" w:cs="Arial"/>
          <w:lang w:val="lt-LT" w:eastAsia="en-US"/>
        </w:rPr>
        <w:t xml:space="preserve"> </w:t>
      </w:r>
      <w:r w:rsidR="00E6455A" w:rsidRPr="00D72149">
        <w:rPr>
          <w:rFonts w:ascii="Arial" w:hAnsi="Arial" w:cs="Arial"/>
          <w:lang w:val="lt-LT" w:eastAsia="en-US"/>
        </w:rPr>
        <w:t>Lietuvos</w:t>
      </w:r>
      <w:r w:rsidR="00FB7AE0" w:rsidRPr="00D72149">
        <w:rPr>
          <w:rFonts w:ascii="Arial" w:hAnsi="Arial" w:cs="Arial"/>
          <w:lang w:val="lt-LT" w:eastAsia="en-US"/>
        </w:rPr>
        <w:t xml:space="preserve"> A lygos salės futbolo varžybos</w:t>
      </w:r>
      <w:r w:rsidR="00E6455A" w:rsidRPr="00D72149">
        <w:rPr>
          <w:rFonts w:ascii="Arial" w:hAnsi="Arial" w:cs="Arial"/>
          <w:lang w:val="lt-LT" w:eastAsia="en-US"/>
        </w:rPr>
        <w:t>,</w:t>
      </w:r>
      <w:r w:rsidR="00C26AD6" w:rsidRPr="00D72149">
        <w:rPr>
          <w:rFonts w:ascii="Arial" w:hAnsi="Arial" w:cs="Arial"/>
          <w:lang w:val="lt-LT" w:eastAsia="en-US"/>
        </w:rPr>
        <w:t xml:space="preserve"> Lie</w:t>
      </w:r>
      <w:r w:rsidR="007346D1" w:rsidRPr="00D72149">
        <w:rPr>
          <w:rFonts w:ascii="Arial" w:hAnsi="Arial" w:cs="Arial"/>
          <w:lang w:val="lt-LT" w:eastAsia="en-US"/>
        </w:rPr>
        <w:t>tuvos tinklinio čempionatas</w:t>
      </w:r>
      <w:r w:rsidR="00C26AD6" w:rsidRPr="00D72149">
        <w:rPr>
          <w:rFonts w:ascii="Arial" w:hAnsi="Arial" w:cs="Arial"/>
          <w:lang w:val="lt-LT" w:eastAsia="en-US"/>
        </w:rPr>
        <w:t>,</w:t>
      </w:r>
      <w:r w:rsidR="00E6455A" w:rsidRPr="00D72149">
        <w:rPr>
          <w:rFonts w:ascii="Arial" w:hAnsi="Arial" w:cs="Arial"/>
          <w:lang w:val="lt-LT" w:eastAsia="en-US"/>
        </w:rPr>
        <w:t xml:space="preserve"> treniruojasi Vš</w:t>
      </w:r>
      <w:r w:rsidR="001D4641" w:rsidRPr="00D72149">
        <w:rPr>
          <w:rFonts w:ascii="Arial" w:hAnsi="Arial" w:cs="Arial"/>
          <w:lang w:val="lt-LT" w:eastAsia="en-US"/>
        </w:rPr>
        <w:t>Į</w:t>
      </w:r>
      <w:r w:rsidR="00E6455A" w:rsidRPr="00D72149">
        <w:rPr>
          <w:rFonts w:ascii="Arial" w:hAnsi="Arial" w:cs="Arial"/>
          <w:lang w:val="lt-LT" w:eastAsia="en-US"/>
        </w:rPr>
        <w:t xml:space="preserve"> „Gargždų futbolas“ jaunieji </w:t>
      </w:r>
      <w:r w:rsidR="00FB7AE0" w:rsidRPr="00D72149">
        <w:rPr>
          <w:rFonts w:ascii="Arial" w:hAnsi="Arial" w:cs="Arial"/>
          <w:lang w:val="lt-LT" w:eastAsia="en-US"/>
        </w:rPr>
        <w:t>futbolininkai</w:t>
      </w:r>
      <w:r w:rsidR="0034189C" w:rsidRPr="00D72149">
        <w:rPr>
          <w:rFonts w:ascii="Arial" w:hAnsi="Arial" w:cs="Arial"/>
          <w:lang w:val="lt-LT" w:eastAsia="en-US"/>
        </w:rPr>
        <w:t>, vyksta bendrojo ugdymo</w:t>
      </w:r>
      <w:r w:rsidR="00E6455A" w:rsidRPr="00D72149">
        <w:rPr>
          <w:rFonts w:ascii="Arial" w:hAnsi="Arial" w:cs="Arial"/>
          <w:lang w:val="lt-LT" w:eastAsia="en-US"/>
        </w:rPr>
        <w:t xml:space="preserve"> mokyklų stalo teniso, tinklinio, krepšinio,</w:t>
      </w:r>
      <w:r w:rsidR="00FB7AE0" w:rsidRPr="00D72149">
        <w:rPr>
          <w:rFonts w:ascii="Arial" w:hAnsi="Arial" w:cs="Arial"/>
          <w:lang w:val="lt-LT" w:eastAsia="en-US"/>
        </w:rPr>
        <w:t xml:space="preserve"> </w:t>
      </w:r>
      <w:r w:rsidR="00E6455A" w:rsidRPr="00D72149">
        <w:rPr>
          <w:rFonts w:ascii="Arial" w:hAnsi="Arial" w:cs="Arial"/>
          <w:lang w:val="lt-LT" w:eastAsia="en-US"/>
        </w:rPr>
        <w:t>futbolo</w:t>
      </w:r>
      <w:r w:rsidR="00931461" w:rsidRPr="00D72149">
        <w:rPr>
          <w:rFonts w:ascii="Arial" w:hAnsi="Arial" w:cs="Arial"/>
          <w:lang w:val="lt-LT" w:eastAsia="en-US"/>
        </w:rPr>
        <w:t xml:space="preserve"> varžybos, vykdomos Klaipėdos rajono futbolo </w:t>
      </w:r>
      <w:r w:rsidR="007C0FB4" w:rsidRPr="00D72149">
        <w:rPr>
          <w:rFonts w:ascii="Arial" w:hAnsi="Arial" w:cs="Arial"/>
          <w:lang w:val="lt-LT" w:eastAsia="en-US"/>
        </w:rPr>
        <w:t>pirmenybės, treniravosi</w:t>
      </w:r>
      <w:r w:rsidR="00931461" w:rsidRPr="00D72149">
        <w:rPr>
          <w:rFonts w:ascii="Arial" w:hAnsi="Arial" w:cs="Arial"/>
          <w:lang w:val="lt-LT" w:eastAsia="en-US"/>
        </w:rPr>
        <w:t xml:space="preserve"> „Gargždai“ krepšinio komanda ir salės futbolo komanda </w:t>
      </w:r>
      <w:r w:rsidR="0034189C" w:rsidRPr="00D72149">
        <w:rPr>
          <w:rFonts w:ascii="Arial" w:hAnsi="Arial" w:cs="Arial"/>
          <w:lang w:val="lt-LT" w:eastAsia="en-US"/>
        </w:rPr>
        <w:t>„Gargždų p</w:t>
      </w:r>
      <w:r w:rsidR="00931461" w:rsidRPr="00D72149">
        <w:rPr>
          <w:rFonts w:ascii="Arial" w:hAnsi="Arial" w:cs="Arial"/>
          <w:lang w:val="lt-LT" w:eastAsia="en-US"/>
        </w:rPr>
        <w:t xml:space="preserve">ramogos“, </w:t>
      </w:r>
      <w:r w:rsidR="00C26AD6" w:rsidRPr="00D72149">
        <w:rPr>
          <w:rFonts w:ascii="Arial" w:hAnsi="Arial" w:cs="Arial"/>
          <w:lang w:val="lt-LT" w:eastAsia="en-US"/>
        </w:rPr>
        <w:t>tinklinio komanda Gargždų „</w:t>
      </w:r>
      <w:proofErr w:type="spellStart"/>
      <w:r w:rsidR="00C26AD6" w:rsidRPr="00D72149">
        <w:rPr>
          <w:rFonts w:ascii="Arial" w:hAnsi="Arial" w:cs="Arial"/>
          <w:lang w:val="lt-LT" w:eastAsia="en-US"/>
        </w:rPr>
        <w:t>Amber</w:t>
      </w:r>
      <w:proofErr w:type="spellEnd"/>
      <w:r w:rsidR="00C26AD6" w:rsidRPr="00D72149">
        <w:rPr>
          <w:rFonts w:ascii="Arial" w:hAnsi="Arial" w:cs="Arial"/>
          <w:lang w:val="lt-LT" w:eastAsia="en-US"/>
        </w:rPr>
        <w:t>–</w:t>
      </w:r>
      <w:proofErr w:type="spellStart"/>
      <w:r w:rsidR="00C26AD6" w:rsidRPr="00D72149">
        <w:rPr>
          <w:rFonts w:ascii="Arial" w:hAnsi="Arial" w:cs="Arial"/>
          <w:lang w:val="lt-LT" w:eastAsia="en-US"/>
        </w:rPr>
        <w:t>Arlanga</w:t>
      </w:r>
      <w:proofErr w:type="spellEnd"/>
      <w:r w:rsidR="00C26AD6" w:rsidRPr="00D72149">
        <w:rPr>
          <w:rFonts w:ascii="Arial" w:hAnsi="Arial" w:cs="Arial"/>
          <w:lang w:val="lt-LT" w:eastAsia="en-US"/>
        </w:rPr>
        <w:t>“</w:t>
      </w:r>
      <w:r w:rsidR="00065416" w:rsidRPr="00D72149">
        <w:rPr>
          <w:rFonts w:ascii="Arial" w:hAnsi="Arial" w:cs="Arial"/>
          <w:lang w:val="lt-LT" w:eastAsia="en-US"/>
        </w:rPr>
        <w:t>,</w:t>
      </w:r>
      <w:r w:rsidR="00C26AD6" w:rsidRPr="00D72149">
        <w:rPr>
          <w:rFonts w:ascii="Arial" w:hAnsi="Arial" w:cs="Arial"/>
          <w:lang w:val="lt-LT" w:eastAsia="en-US"/>
        </w:rPr>
        <w:t xml:space="preserve"> </w:t>
      </w:r>
      <w:r w:rsidR="00931461" w:rsidRPr="00D72149">
        <w:rPr>
          <w:rFonts w:ascii="Arial" w:hAnsi="Arial" w:cs="Arial"/>
          <w:lang w:val="lt-LT" w:eastAsia="en-US"/>
        </w:rPr>
        <w:t>vykdomi tinklinio turnyrai,</w:t>
      </w:r>
      <w:r w:rsidR="00DC0FAC" w:rsidRPr="00D72149">
        <w:rPr>
          <w:rFonts w:ascii="Arial" w:hAnsi="Arial" w:cs="Arial"/>
          <w:lang w:val="lt-LT" w:eastAsia="en-US"/>
        </w:rPr>
        <w:t xml:space="preserve"> varžyboms sal</w:t>
      </w:r>
      <w:r w:rsidR="00A764A7" w:rsidRPr="00D72149">
        <w:rPr>
          <w:rFonts w:ascii="Arial" w:hAnsi="Arial" w:cs="Arial"/>
          <w:lang w:val="lt-LT" w:eastAsia="en-US"/>
        </w:rPr>
        <w:t>ę nuomojasi Lietuvos kariuomenė</w:t>
      </w:r>
      <w:r w:rsidR="00DC0FAC" w:rsidRPr="00D72149">
        <w:rPr>
          <w:rFonts w:ascii="Arial" w:hAnsi="Arial" w:cs="Arial"/>
          <w:lang w:val="lt-LT" w:eastAsia="en-US"/>
        </w:rPr>
        <w:t>, Lietuvos meninės gimnastikos federacija</w:t>
      </w:r>
      <w:r w:rsidR="00CC4422" w:rsidRPr="00D72149">
        <w:rPr>
          <w:rFonts w:ascii="Arial" w:hAnsi="Arial" w:cs="Arial"/>
          <w:lang w:val="lt-LT" w:eastAsia="en-US"/>
        </w:rPr>
        <w:t>, Klaipėdos „</w:t>
      </w:r>
      <w:r w:rsidR="007C0FB4" w:rsidRPr="00D72149">
        <w:rPr>
          <w:rFonts w:ascii="Arial" w:hAnsi="Arial" w:cs="Arial"/>
          <w:lang w:val="lt-LT" w:eastAsia="en-US"/>
        </w:rPr>
        <w:t>Viesulo“ sporto centras</w:t>
      </w:r>
      <w:r w:rsidR="00DC0FAC" w:rsidRPr="00D72149">
        <w:rPr>
          <w:rFonts w:ascii="Arial" w:hAnsi="Arial" w:cs="Arial"/>
          <w:lang w:val="lt-LT" w:eastAsia="en-US"/>
        </w:rPr>
        <w:t xml:space="preserve"> j</w:t>
      </w:r>
      <w:r w:rsidR="00A764A7" w:rsidRPr="00D72149">
        <w:rPr>
          <w:rFonts w:ascii="Arial" w:hAnsi="Arial" w:cs="Arial"/>
          <w:lang w:val="lt-LT" w:eastAsia="en-US"/>
        </w:rPr>
        <w:t>au trečius metus vykdo varžybas,</w:t>
      </w:r>
      <w:r w:rsidR="00DC0FAC" w:rsidRPr="00D72149">
        <w:rPr>
          <w:rFonts w:ascii="Arial" w:hAnsi="Arial" w:cs="Arial"/>
          <w:lang w:val="lt-LT" w:eastAsia="en-US"/>
        </w:rPr>
        <w:t xml:space="preserve"> </w:t>
      </w:r>
      <w:r w:rsidR="00A764A7" w:rsidRPr="00D72149">
        <w:rPr>
          <w:rFonts w:ascii="Arial" w:hAnsi="Arial" w:cs="Arial"/>
          <w:lang w:val="lt-LT" w:eastAsia="en-US"/>
        </w:rPr>
        <w:t>v</w:t>
      </w:r>
      <w:r w:rsidR="00DC0FAC" w:rsidRPr="00D72149">
        <w:rPr>
          <w:rFonts w:ascii="Arial" w:hAnsi="Arial" w:cs="Arial"/>
          <w:lang w:val="lt-LT" w:eastAsia="en-US"/>
        </w:rPr>
        <w:t xml:space="preserve">yksta </w:t>
      </w:r>
      <w:r w:rsidR="00931461" w:rsidRPr="00D72149">
        <w:rPr>
          <w:rFonts w:ascii="Arial" w:hAnsi="Arial" w:cs="Arial"/>
          <w:lang w:val="lt-LT" w:eastAsia="en-US"/>
        </w:rPr>
        <w:t>Kla</w:t>
      </w:r>
      <w:r w:rsidR="00650616" w:rsidRPr="00D72149">
        <w:rPr>
          <w:rFonts w:ascii="Arial" w:hAnsi="Arial" w:cs="Arial"/>
          <w:lang w:val="lt-LT" w:eastAsia="en-US"/>
        </w:rPr>
        <w:t>ipėdos rajono teniso pirmenybės, salę n</w:t>
      </w:r>
      <w:r w:rsidR="00DC0FAC" w:rsidRPr="00D72149">
        <w:rPr>
          <w:rFonts w:ascii="Arial" w:hAnsi="Arial" w:cs="Arial"/>
          <w:lang w:val="lt-LT" w:eastAsia="en-US"/>
        </w:rPr>
        <w:t>uomojasi ir gyventojai, klubai, organizacijos.</w:t>
      </w:r>
    </w:p>
    <w:p w14:paraId="23C152AD" w14:textId="77777777" w:rsidR="009F3E47" w:rsidRPr="00D72149" w:rsidRDefault="009F3E47" w:rsidP="0034189C">
      <w:pPr>
        <w:ind w:firstLine="567"/>
        <w:jc w:val="both"/>
        <w:rPr>
          <w:rFonts w:ascii="Arial" w:hAnsi="Arial" w:cs="Arial"/>
          <w:b/>
          <w:lang w:val="lt-LT" w:eastAsia="en-US"/>
        </w:rPr>
      </w:pPr>
      <w:r w:rsidRPr="00D72149">
        <w:rPr>
          <w:rFonts w:ascii="Arial" w:hAnsi="Arial" w:cs="Arial"/>
          <w:b/>
          <w:lang w:val="lt-LT" w:eastAsia="en-US"/>
        </w:rPr>
        <w:t>5. Įstaigos sportininkų pasiekimai.</w:t>
      </w:r>
    </w:p>
    <w:p w14:paraId="4A8D7C75" w14:textId="77777777" w:rsidR="007346D1" w:rsidRPr="00D72149" w:rsidRDefault="003B42CA" w:rsidP="0034189C">
      <w:pPr>
        <w:ind w:firstLine="567"/>
        <w:jc w:val="both"/>
        <w:rPr>
          <w:rFonts w:ascii="Arial" w:hAnsi="Arial" w:cs="Arial"/>
          <w:lang w:val="lt-LT" w:eastAsia="en-US"/>
        </w:rPr>
      </w:pPr>
      <w:r w:rsidRPr="00D72149">
        <w:rPr>
          <w:rFonts w:ascii="Arial" w:hAnsi="Arial" w:cs="Arial"/>
          <w:lang w:val="lt-LT" w:eastAsia="en-US"/>
        </w:rPr>
        <w:t>2023</w:t>
      </w:r>
      <w:r w:rsidR="00DF09C7" w:rsidRPr="00D72149">
        <w:rPr>
          <w:rFonts w:ascii="Arial" w:hAnsi="Arial" w:cs="Arial"/>
          <w:lang w:val="lt-LT" w:eastAsia="en-US"/>
        </w:rPr>
        <w:t xml:space="preserve"> metų prad</w:t>
      </w:r>
      <w:r w:rsidRPr="00D72149">
        <w:rPr>
          <w:rFonts w:ascii="Arial" w:hAnsi="Arial" w:cs="Arial"/>
          <w:lang w:val="lt-LT" w:eastAsia="en-US"/>
        </w:rPr>
        <w:t xml:space="preserve">žioje sporto centre sportavo </w:t>
      </w:r>
      <w:r w:rsidR="00C96A7E" w:rsidRPr="00D72149">
        <w:rPr>
          <w:rFonts w:ascii="Arial" w:hAnsi="Arial" w:cs="Arial"/>
          <w:lang w:val="lt-LT" w:eastAsia="en-US"/>
        </w:rPr>
        <w:t>452 vaikai</w:t>
      </w:r>
      <w:r w:rsidR="00DF09C7" w:rsidRPr="00D72149">
        <w:rPr>
          <w:rFonts w:ascii="Arial" w:hAnsi="Arial" w:cs="Arial"/>
          <w:lang w:val="lt-LT" w:eastAsia="en-US"/>
        </w:rPr>
        <w:t xml:space="preserve">, metų pabaigoje </w:t>
      </w:r>
      <w:r w:rsidR="00A764A7" w:rsidRPr="00D72149">
        <w:rPr>
          <w:rFonts w:ascii="Arial" w:hAnsi="Arial" w:cs="Arial"/>
          <w:lang w:val="lt-LT" w:eastAsia="en-US"/>
        </w:rPr>
        <w:t xml:space="preserve">– </w:t>
      </w:r>
      <w:r w:rsidRPr="00D72149">
        <w:rPr>
          <w:rFonts w:ascii="Arial" w:hAnsi="Arial" w:cs="Arial"/>
          <w:lang w:val="lt-LT" w:eastAsia="en-US"/>
        </w:rPr>
        <w:t>508</w:t>
      </w:r>
      <w:r w:rsidR="00DF09C7" w:rsidRPr="00D72149">
        <w:rPr>
          <w:rFonts w:ascii="Arial" w:hAnsi="Arial" w:cs="Arial"/>
          <w:lang w:val="lt-LT" w:eastAsia="en-US"/>
        </w:rPr>
        <w:t>.</w:t>
      </w:r>
    </w:p>
    <w:p w14:paraId="30EC6487" w14:textId="77777777" w:rsidR="003854D9" w:rsidRPr="00D72149" w:rsidRDefault="002E4DFA" w:rsidP="0034189C">
      <w:pPr>
        <w:ind w:firstLine="567"/>
        <w:jc w:val="both"/>
        <w:rPr>
          <w:rFonts w:ascii="Arial" w:hAnsi="Arial" w:cs="Arial"/>
          <w:b/>
          <w:lang w:val="lt-LT" w:eastAsia="en-US"/>
        </w:rPr>
      </w:pPr>
      <w:r w:rsidRPr="00D72149">
        <w:rPr>
          <w:rFonts w:ascii="Arial" w:hAnsi="Arial" w:cs="Arial"/>
          <w:b/>
          <w:lang w:val="lt-LT" w:eastAsia="en-US"/>
        </w:rPr>
        <w:lastRenderedPageBreak/>
        <w:t>20</w:t>
      </w:r>
      <w:r w:rsidR="00C96A7E" w:rsidRPr="00D72149">
        <w:rPr>
          <w:rFonts w:ascii="Arial" w:hAnsi="Arial" w:cs="Arial"/>
          <w:b/>
          <w:lang w:val="lt-LT" w:eastAsia="en-US"/>
        </w:rPr>
        <w:t>23</w:t>
      </w:r>
      <w:r w:rsidR="00A764A7" w:rsidRPr="00D72149">
        <w:rPr>
          <w:rFonts w:ascii="Arial" w:hAnsi="Arial" w:cs="Arial"/>
          <w:b/>
          <w:lang w:val="lt-LT" w:eastAsia="en-US"/>
        </w:rPr>
        <w:t xml:space="preserve"> metais </w:t>
      </w:r>
      <w:r w:rsidR="00BD248F" w:rsidRPr="00D72149">
        <w:rPr>
          <w:rFonts w:ascii="Arial" w:hAnsi="Arial" w:cs="Arial"/>
          <w:b/>
          <w:lang w:val="lt-LT" w:eastAsia="en-US"/>
        </w:rPr>
        <w:t>dvi</w:t>
      </w:r>
      <w:r w:rsidR="00DC0FAC" w:rsidRPr="00D72149">
        <w:rPr>
          <w:rFonts w:ascii="Arial" w:hAnsi="Arial" w:cs="Arial"/>
          <w:b/>
          <w:lang w:val="lt-LT" w:eastAsia="en-US"/>
        </w:rPr>
        <w:t>em</w:t>
      </w:r>
      <w:r w:rsidR="00BD248F" w:rsidRPr="00D72149">
        <w:rPr>
          <w:rFonts w:ascii="Arial" w:hAnsi="Arial" w:cs="Arial"/>
          <w:b/>
          <w:lang w:val="lt-LT" w:eastAsia="en-US"/>
        </w:rPr>
        <w:t xml:space="preserve"> sporto centro trenerėms u</w:t>
      </w:r>
      <w:r w:rsidR="00A764A7" w:rsidRPr="00D72149">
        <w:rPr>
          <w:rFonts w:ascii="Arial" w:hAnsi="Arial" w:cs="Arial"/>
          <w:b/>
          <w:lang w:val="lt-LT" w:eastAsia="en-US"/>
        </w:rPr>
        <w:t>ž pasie</w:t>
      </w:r>
      <w:r w:rsidR="005620CB" w:rsidRPr="00D72149">
        <w:rPr>
          <w:rFonts w:ascii="Arial" w:hAnsi="Arial" w:cs="Arial"/>
          <w:b/>
          <w:lang w:val="lt-LT" w:eastAsia="en-US"/>
        </w:rPr>
        <w:t>ktus rezultatus suteikta antra</w:t>
      </w:r>
      <w:r w:rsidR="00BD248F" w:rsidRPr="00D72149">
        <w:rPr>
          <w:rFonts w:ascii="Arial" w:hAnsi="Arial" w:cs="Arial"/>
          <w:b/>
          <w:lang w:val="lt-LT" w:eastAsia="en-US"/>
        </w:rPr>
        <w:t xml:space="preserve"> </w:t>
      </w:r>
      <w:r w:rsidR="00060A77" w:rsidRPr="00D72149">
        <w:rPr>
          <w:rFonts w:ascii="Arial" w:hAnsi="Arial" w:cs="Arial"/>
          <w:b/>
          <w:lang w:val="lt-LT" w:eastAsia="en-US"/>
        </w:rPr>
        <w:t>kvalifikacinė kategorija</w:t>
      </w:r>
      <w:r w:rsidR="005620CB" w:rsidRPr="00D72149">
        <w:rPr>
          <w:rFonts w:ascii="Arial" w:hAnsi="Arial" w:cs="Arial"/>
          <w:b/>
          <w:lang w:val="lt-LT" w:eastAsia="en-US"/>
        </w:rPr>
        <w:t xml:space="preserve">: </w:t>
      </w:r>
      <w:r w:rsidR="003854D9" w:rsidRPr="00D72149">
        <w:rPr>
          <w:rFonts w:ascii="Arial" w:hAnsi="Arial" w:cs="Arial"/>
          <w:b/>
          <w:lang w:val="lt-LT" w:eastAsia="en-US"/>
        </w:rPr>
        <w:t>J.</w:t>
      </w:r>
      <w:r w:rsidR="00060A77" w:rsidRPr="00D72149">
        <w:rPr>
          <w:rFonts w:ascii="Arial" w:hAnsi="Arial" w:cs="Arial"/>
          <w:b/>
          <w:lang w:val="lt-LT" w:eastAsia="en-US"/>
        </w:rPr>
        <w:t xml:space="preserve"> </w:t>
      </w:r>
      <w:r w:rsidR="003854D9" w:rsidRPr="00D72149">
        <w:rPr>
          <w:rFonts w:ascii="Arial" w:hAnsi="Arial" w:cs="Arial"/>
          <w:b/>
          <w:lang w:val="lt-LT" w:eastAsia="en-US"/>
        </w:rPr>
        <w:t>Žukauskienei (</w:t>
      </w:r>
      <w:r w:rsidR="004F00BF" w:rsidRPr="00D72149">
        <w:rPr>
          <w:rFonts w:ascii="Arial" w:hAnsi="Arial" w:cs="Arial"/>
          <w:b/>
          <w:lang w:val="lt-LT" w:eastAsia="en-US"/>
        </w:rPr>
        <w:t>t</w:t>
      </w:r>
      <w:r w:rsidR="005620CB" w:rsidRPr="00D72149">
        <w:rPr>
          <w:rFonts w:ascii="Arial" w:hAnsi="Arial" w:cs="Arial"/>
          <w:b/>
          <w:lang w:val="lt-LT" w:eastAsia="en-US"/>
        </w:rPr>
        <w:t>inklinis), Z. Biti</w:t>
      </w:r>
      <w:r w:rsidR="003E34B7" w:rsidRPr="00D72149">
        <w:rPr>
          <w:rFonts w:ascii="Arial" w:hAnsi="Arial" w:cs="Arial"/>
          <w:b/>
          <w:lang w:val="lt-LT" w:eastAsia="en-US"/>
        </w:rPr>
        <w:t xml:space="preserve">nui (šachmatai), E. </w:t>
      </w:r>
      <w:proofErr w:type="spellStart"/>
      <w:r w:rsidR="003E34B7" w:rsidRPr="00D72149">
        <w:rPr>
          <w:rFonts w:ascii="Arial" w:hAnsi="Arial" w:cs="Arial"/>
          <w:b/>
          <w:lang w:val="lt-LT" w:eastAsia="en-US"/>
        </w:rPr>
        <w:t>Ungurytei</w:t>
      </w:r>
      <w:proofErr w:type="spellEnd"/>
      <w:r w:rsidR="003E34B7" w:rsidRPr="00D72149">
        <w:rPr>
          <w:rFonts w:ascii="Arial" w:hAnsi="Arial" w:cs="Arial"/>
          <w:b/>
          <w:lang w:val="lt-LT" w:eastAsia="en-US"/>
        </w:rPr>
        <w:t>-</w:t>
      </w:r>
      <w:r w:rsidR="005620CB" w:rsidRPr="00D72149">
        <w:rPr>
          <w:rFonts w:ascii="Arial" w:hAnsi="Arial" w:cs="Arial"/>
          <w:b/>
          <w:lang w:val="lt-LT" w:eastAsia="en-US"/>
        </w:rPr>
        <w:t xml:space="preserve">Kondrotienei </w:t>
      </w:r>
      <w:r w:rsidR="00227A85" w:rsidRPr="00D72149">
        <w:rPr>
          <w:rFonts w:ascii="Arial" w:hAnsi="Arial" w:cs="Arial"/>
          <w:b/>
          <w:lang w:val="lt-LT" w:eastAsia="en-US"/>
        </w:rPr>
        <w:t>(dviračių sportas) ir</w:t>
      </w:r>
      <w:r w:rsidR="005620CB" w:rsidRPr="00D72149">
        <w:rPr>
          <w:rFonts w:ascii="Arial" w:hAnsi="Arial" w:cs="Arial"/>
          <w:b/>
          <w:lang w:val="lt-LT" w:eastAsia="en-US"/>
        </w:rPr>
        <w:t xml:space="preserve"> J. Tilvikui (</w:t>
      </w:r>
      <w:proofErr w:type="spellStart"/>
      <w:r w:rsidR="005620CB" w:rsidRPr="00D72149">
        <w:rPr>
          <w:rFonts w:ascii="Arial" w:hAnsi="Arial" w:cs="Arial"/>
          <w:b/>
          <w:lang w:val="lt-LT" w:eastAsia="en-US"/>
        </w:rPr>
        <w:t>dziudo-sambo</w:t>
      </w:r>
      <w:proofErr w:type="spellEnd"/>
      <w:r w:rsidR="005620CB" w:rsidRPr="00D72149">
        <w:rPr>
          <w:rFonts w:ascii="Arial" w:hAnsi="Arial" w:cs="Arial"/>
          <w:b/>
          <w:lang w:val="lt-LT" w:eastAsia="en-US"/>
        </w:rPr>
        <w:t>).</w:t>
      </w:r>
    </w:p>
    <w:p w14:paraId="77D96894" w14:textId="77777777" w:rsidR="002E4DFA" w:rsidRPr="00D72149" w:rsidRDefault="00455280" w:rsidP="0034189C">
      <w:pPr>
        <w:ind w:firstLine="567"/>
        <w:jc w:val="both"/>
        <w:rPr>
          <w:rFonts w:ascii="Arial" w:hAnsi="Arial" w:cs="Arial"/>
          <w:b/>
          <w:lang w:val="lt-LT" w:eastAsia="en-US"/>
        </w:rPr>
      </w:pPr>
      <w:r w:rsidRPr="00D72149">
        <w:rPr>
          <w:rFonts w:ascii="Arial" w:hAnsi="Arial" w:cs="Arial"/>
          <w:b/>
          <w:lang w:val="lt-LT" w:eastAsia="en-US"/>
        </w:rPr>
        <w:t>2023</w:t>
      </w:r>
      <w:r w:rsidR="006C1BAA" w:rsidRPr="00D72149">
        <w:rPr>
          <w:rFonts w:ascii="Arial" w:hAnsi="Arial" w:cs="Arial"/>
          <w:b/>
          <w:lang w:val="lt-LT" w:eastAsia="en-US"/>
        </w:rPr>
        <w:t xml:space="preserve"> metais pasiekti sporto centro au</w:t>
      </w:r>
      <w:r w:rsidR="00060A77" w:rsidRPr="00D72149">
        <w:rPr>
          <w:rFonts w:ascii="Arial" w:hAnsi="Arial" w:cs="Arial"/>
          <w:b/>
          <w:lang w:val="lt-LT" w:eastAsia="en-US"/>
        </w:rPr>
        <w:t>klėtinių ir trenerių rezultatai:</w:t>
      </w:r>
    </w:p>
    <w:p w14:paraId="6A8DF84A" w14:textId="77777777" w:rsidR="007346D1" w:rsidRPr="00D72149" w:rsidRDefault="007346D1" w:rsidP="002316EA">
      <w:pPr>
        <w:tabs>
          <w:tab w:val="left" w:pos="7515"/>
        </w:tabs>
        <w:spacing w:line="240" w:lineRule="atLeast"/>
        <w:ind w:left="57" w:firstLine="510"/>
        <w:jc w:val="both"/>
        <w:rPr>
          <w:rStyle w:val="Numatytasispastraiposriftas2"/>
          <w:rFonts w:ascii="Arial" w:hAnsi="Arial" w:cs="Arial"/>
          <w:lang w:val="lt-LT"/>
        </w:rPr>
      </w:pPr>
      <w:r w:rsidRPr="00D72149">
        <w:rPr>
          <w:rStyle w:val="Numatytasispastraiposriftas2"/>
          <w:rFonts w:ascii="Arial" w:hAnsi="Arial" w:cs="Arial"/>
          <w:b/>
          <w:bCs/>
          <w:lang w:val="lt-LT"/>
        </w:rPr>
        <w:t xml:space="preserve">1. </w:t>
      </w:r>
      <w:r w:rsidR="00F67C50" w:rsidRPr="00D72149">
        <w:rPr>
          <w:rStyle w:val="Numatytasispastraiposriftas2"/>
          <w:rFonts w:ascii="Arial" w:hAnsi="Arial" w:cs="Arial"/>
          <w:b/>
          <w:bCs/>
          <w:lang w:val="lt-LT"/>
        </w:rPr>
        <w:t xml:space="preserve">Arnas Ruškys </w:t>
      </w:r>
      <w:r w:rsidR="00F67C50" w:rsidRPr="00D72149">
        <w:rPr>
          <w:rStyle w:val="Numatytasispastraiposriftas2"/>
          <w:rFonts w:ascii="Arial" w:hAnsi="Arial" w:cs="Arial"/>
          <w:lang w:val="lt-LT"/>
        </w:rPr>
        <w:t>–</w:t>
      </w:r>
      <w:r w:rsidR="00F67C50" w:rsidRPr="00D72149">
        <w:rPr>
          <w:rFonts w:ascii="Arial" w:hAnsi="Arial" w:cs="Arial"/>
          <w:lang w:val="lt-LT"/>
        </w:rPr>
        <w:t xml:space="preserve"> Lietuvos vaikų ir jaunučių plento čempionato grupinių lenktynių antros vietos laimėtojas, Lietuvos vaikų ir jaunučių </w:t>
      </w:r>
      <w:r w:rsidR="00D72149" w:rsidRPr="00D72149">
        <w:rPr>
          <w:rFonts w:ascii="Arial" w:hAnsi="Arial" w:cs="Arial"/>
          <w:lang w:val="lt-LT"/>
        </w:rPr>
        <w:t>žiedinių lenktynių</w:t>
      </w:r>
      <w:r w:rsidR="00F67C50" w:rsidRPr="00D72149">
        <w:rPr>
          <w:rFonts w:ascii="Arial" w:hAnsi="Arial" w:cs="Arial"/>
          <w:lang w:val="lt-LT"/>
        </w:rPr>
        <w:t xml:space="preserve"> čempionate iškovota antra vieta</w:t>
      </w:r>
      <w:r w:rsidR="00E44351" w:rsidRPr="00D72149">
        <w:rPr>
          <w:rFonts w:ascii="Arial" w:hAnsi="Arial" w:cs="Arial"/>
          <w:lang w:val="lt-LT"/>
        </w:rPr>
        <w:t xml:space="preserve"> (trenerė Edita </w:t>
      </w:r>
      <w:proofErr w:type="spellStart"/>
      <w:r w:rsidR="00E44351" w:rsidRPr="00D72149">
        <w:rPr>
          <w:rFonts w:ascii="Arial" w:hAnsi="Arial" w:cs="Arial"/>
          <w:lang w:val="lt-LT"/>
        </w:rPr>
        <w:t>Ungurytė</w:t>
      </w:r>
      <w:proofErr w:type="spellEnd"/>
      <w:r w:rsidR="00E44351" w:rsidRPr="00D72149">
        <w:rPr>
          <w:rFonts w:ascii="Arial" w:hAnsi="Arial" w:cs="Arial"/>
          <w:lang w:val="lt-LT"/>
        </w:rPr>
        <w:t>-Kondrotienė).</w:t>
      </w:r>
    </w:p>
    <w:p w14:paraId="637B18E8" w14:textId="77777777" w:rsidR="00455280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2.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Pr="00D72149">
        <w:rPr>
          <w:rFonts w:ascii="Arial" w:hAnsi="Arial" w:cs="Arial"/>
          <w:b/>
          <w:color w:val="222222"/>
          <w:lang w:val="lt-LT" w:eastAsia="en-US"/>
        </w:rPr>
        <w:t>Jorė Balčiūnaitė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2023 m. Lietuvos greitųjų šachmatų M18 grupėje nugalėtoja,</w:t>
      </w:r>
      <w:r w:rsidR="00D72149" w:rsidRPr="00D72149">
        <w:rPr>
          <w:rFonts w:ascii="Arial" w:hAnsi="Arial" w:cs="Arial"/>
          <w:color w:val="222222"/>
          <w:lang w:val="lt-LT" w:eastAsia="en-US"/>
        </w:rPr>
        <w:t xml:space="preserve"> „</w:t>
      </w:r>
      <w:r w:rsidRPr="00D72149">
        <w:rPr>
          <w:rFonts w:ascii="Arial" w:hAnsi="Arial" w:cs="Arial"/>
          <w:color w:val="222222"/>
          <w:lang w:val="lt-LT" w:eastAsia="en-US"/>
        </w:rPr>
        <w:t>Žaibo</w:t>
      </w:r>
      <w:r w:rsidR="00D72149" w:rsidRPr="00D72149">
        <w:rPr>
          <w:rFonts w:ascii="Arial" w:hAnsi="Arial" w:cs="Arial"/>
          <w:color w:val="222222"/>
          <w:lang w:val="lt-LT" w:eastAsia="en-US"/>
        </w:rPr>
        <w:t>“</w:t>
      </w:r>
      <w:r w:rsidRPr="00D72149">
        <w:rPr>
          <w:rFonts w:ascii="Arial" w:hAnsi="Arial" w:cs="Arial"/>
          <w:color w:val="222222"/>
          <w:lang w:val="lt-LT" w:eastAsia="en-US"/>
        </w:rPr>
        <w:t xml:space="preserve"> antros vietos laimėtoja, standartinių šachmatų trečios vietos laimėtoja.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047756F3" w14:textId="77777777" w:rsidR="00455280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3</w:t>
      </w:r>
      <w:r w:rsidRPr="00D72149">
        <w:rPr>
          <w:rFonts w:ascii="Arial" w:hAnsi="Arial" w:cs="Arial"/>
          <w:color w:val="222222"/>
          <w:lang w:val="lt-LT" w:eastAsia="en-US"/>
        </w:rPr>
        <w:t xml:space="preserve">. </w:t>
      </w:r>
      <w:r w:rsidRPr="00D72149">
        <w:rPr>
          <w:rFonts w:ascii="Arial" w:hAnsi="Arial" w:cs="Arial"/>
          <w:b/>
          <w:color w:val="222222"/>
          <w:lang w:val="lt-LT" w:eastAsia="en-US"/>
        </w:rPr>
        <w:t xml:space="preserve">Lietuvos </w:t>
      </w:r>
      <w:r w:rsidR="00C62385" w:rsidRPr="00D72149">
        <w:rPr>
          <w:rFonts w:ascii="Arial" w:hAnsi="Arial" w:cs="Arial"/>
          <w:b/>
          <w:color w:val="222222"/>
          <w:lang w:val="lt-LT" w:eastAsia="en-US"/>
        </w:rPr>
        <w:t xml:space="preserve">šachmatų </w:t>
      </w:r>
      <w:r w:rsidRPr="00D72149">
        <w:rPr>
          <w:rFonts w:ascii="Arial" w:hAnsi="Arial" w:cs="Arial"/>
          <w:b/>
          <w:color w:val="222222"/>
          <w:lang w:val="lt-LT" w:eastAsia="en-US"/>
        </w:rPr>
        <w:t>M18 merginų komanda</w:t>
      </w:r>
      <w:r w:rsidRPr="00D72149">
        <w:rPr>
          <w:rFonts w:ascii="Arial" w:hAnsi="Arial" w:cs="Arial"/>
          <w:color w:val="222222"/>
          <w:lang w:val="lt-LT" w:eastAsia="en-US"/>
        </w:rPr>
        <w:t xml:space="preserve"> – Lietuvos  greitųjų šachmatų antros vietos laimėtojos: Jorė Balčiūnaitė, Jogailė </w:t>
      </w:r>
      <w:proofErr w:type="spellStart"/>
      <w:r w:rsidRPr="00D72149">
        <w:rPr>
          <w:rFonts w:ascii="Arial" w:hAnsi="Arial" w:cs="Arial"/>
          <w:color w:val="222222"/>
          <w:lang w:val="lt-LT" w:eastAsia="en-US"/>
        </w:rPr>
        <w:t>Paliulytė</w:t>
      </w:r>
      <w:proofErr w:type="spellEnd"/>
      <w:r w:rsidRPr="00D72149">
        <w:rPr>
          <w:rFonts w:ascii="Arial" w:hAnsi="Arial" w:cs="Arial"/>
          <w:color w:val="222222"/>
          <w:lang w:val="lt-LT" w:eastAsia="en-US"/>
        </w:rPr>
        <w:t>, Auksė Zonytė.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714F5382" w14:textId="77777777" w:rsidR="00455280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 xml:space="preserve">4. Oskaras </w:t>
      </w:r>
      <w:proofErr w:type="spellStart"/>
      <w:r w:rsidRPr="00D72149">
        <w:rPr>
          <w:rFonts w:ascii="Arial" w:hAnsi="Arial" w:cs="Arial"/>
          <w:b/>
          <w:color w:val="222222"/>
          <w:lang w:val="lt-LT" w:eastAsia="en-US"/>
        </w:rPr>
        <w:t>Kušlikis</w:t>
      </w:r>
      <w:proofErr w:type="spellEnd"/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2023 m. Lietuvos greitųjų šachmatų B08 grupėje antros vietos laimėtojas ir </w:t>
      </w:r>
      <w:r w:rsidR="00D72149" w:rsidRPr="00D72149">
        <w:rPr>
          <w:rFonts w:ascii="Arial" w:hAnsi="Arial" w:cs="Arial"/>
          <w:color w:val="222222"/>
          <w:lang w:val="lt-LT" w:eastAsia="en-US"/>
        </w:rPr>
        <w:t>„</w:t>
      </w:r>
      <w:r w:rsidRPr="00D72149">
        <w:rPr>
          <w:rFonts w:ascii="Arial" w:hAnsi="Arial" w:cs="Arial"/>
          <w:color w:val="222222"/>
          <w:lang w:val="lt-LT" w:eastAsia="en-US"/>
        </w:rPr>
        <w:t>Žaibo</w:t>
      </w:r>
      <w:r w:rsidR="00D72149" w:rsidRPr="00D72149">
        <w:rPr>
          <w:rFonts w:ascii="Arial" w:hAnsi="Arial" w:cs="Arial"/>
          <w:color w:val="222222"/>
          <w:lang w:val="lt-LT" w:eastAsia="en-US"/>
        </w:rPr>
        <w:t>“</w:t>
      </w:r>
      <w:r w:rsidRPr="00D72149">
        <w:rPr>
          <w:rFonts w:ascii="Arial" w:hAnsi="Arial" w:cs="Arial"/>
          <w:color w:val="222222"/>
          <w:lang w:val="lt-LT" w:eastAsia="en-US"/>
        </w:rPr>
        <w:t xml:space="preserve"> trečios vietos laimėtojas.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0B439B04" w14:textId="77777777" w:rsidR="00455280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5</w:t>
      </w:r>
      <w:r w:rsidRPr="00D72149">
        <w:rPr>
          <w:rFonts w:ascii="Arial" w:hAnsi="Arial" w:cs="Arial"/>
          <w:color w:val="222222"/>
          <w:lang w:val="lt-LT" w:eastAsia="en-US"/>
        </w:rPr>
        <w:t xml:space="preserve">. </w:t>
      </w:r>
      <w:r w:rsidRPr="00D72149">
        <w:rPr>
          <w:rFonts w:ascii="Arial" w:hAnsi="Arial" w:cs="Arial"/>
          <w:b/>
          <w:color w:val="222222"/>
          <w:lang w:val="lt-LT" w:eastAsia="en-US"/>
        </w:rPr>
        <w:t>Auksė Zonytė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2023 m. Lietuvos greitųjų šachmatų M12 grupėje antros vietos laimėtoja ir </w:t>
      </w:r>
      <w:r w:rsidR="00D72149" w:rsidRPr="00D72149">
        <w:rPr>
          <w:rFonts w:ascii="Arial" w:hAnsi="Arial" w:cs="Arial"/>
          <w:color w:val="222222"/>
          <w:lang w:val="lt-LT" w:eastAsia="en-US"/>
        </w:rPr>
        <w:t>„</w:t>
      </w:r>
      <w:r w:rsidRPr="00D72149">
        <w:rPr>
          <w:rFonts w:ascii="Arial" w:hAnsi="Arial" w:cs="Arial"/>
          <w:color w:val="222222"/>
          <w:lang w:val="lt-LT" w:eastAsia="en-US"/>
        </w:rPr>
        <w:t>Žaibo</w:t>
      </w:r>
      <w:r w:rsidR="00D72149" w:rsidRPr="00D72149">
        <w:rPr>
          <w:rFonts w:ascii="Arial" w:hAnsi="Arial" w:cs="Arial"/>
          <w:color w:val="222222"/>
          <w:lang w:val="lt-LT" w:eastAsia="en-US"/>
        </w:rPr>
        <w:t>“</w:t>
      </w:r>
      <w:r w:rsidRPr="00D72149">
        <w:rPr>
          <w:rFonts w:ascii="Arial" w:hAnsi="Arial" w:cs="Arial"/>
          <w:color w:val="222222"/>
          <w:lang w:val="lt-LT" w:eastAsia="en-US"/>
        </w:rPr>
        <w:t xml:space="preserve"> antros vietos laimėtoja.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3B9E9470" w14:textId="77777777" w:rsidR="00455280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6.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Pr="00D72149">
        <w:rPr>
          <w:rFonts w:ascii="Arial" w:hAnsi="Arial" w:cs="Arial"/>
          <w:b/>
          <w:color w:val="222222"/>
          <w:lang w:val="lt-LT" w:eastAsia="en-US"/>
        </w:rPr>
        <w:t xml:space="preserve">Dovydas </w:t>
      </w:r>
      <w:proofErr w:type="spellStart"/>
      <w:r w:rsidRPr="00D72149">
        <w:rPr>
          <w:rFonts w:ascii="Arial" w:hAnsi="Arial" w:cs="Arial"/>
          <w:b/>
          <w:color w:val="222222"/>
          <w:lang w:val="lt-LT" w:eastAsia="en-US"/>
        </w:rPr>
        <w:t>Spevak</w:t>
      </w:r>
      <w:proofErr w:type="spellEnd"/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2023 m. Lietuvos greitųjų šachmatų B16 grupėje trečios vietos laimėtojas.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4DB15811" w14:textId="77777777" w:rsidR="00D14328" w:rsidRPr="00D72149" w:rsidRDefault="00455280" w:rsidP="002316EA">
      <w:pPr>
        <w:shd w:val="clear" w:color="auto" w:fill="FFFFFF"/>
        <w:suppressAutoHyphens w:val="0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7.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Pr="00D72149">
        <w:rPr>
          <w:rFonts w:ascii="Arial" w:hAnsi="Arial" w:cs="Arial"/>
          <w:b/>
          <w:color w:val="222222"/>
          <w:lang w:val="lt-LT" w:eastAsia="en-US"/>
        </w:rPr>
        <w:t xml:space="preserve">Jogailė </w:t>
      </w:r>
      <w:proofErr w:type="spellStart"/>
      <w:r w:rsidRPr="00D72149">
        <w:rPr>
          <w:rFonts w:ascii="Arial" w:hAnsi="Arial" w:cs="Arial"/>
          <w:b/>
          <w:color w:val="222222"/>
          <w:lang w:val="lt-LT" w:eastAsia="en-US"/>
        </w:rPr>
        <w:t>Paliulytė</w:t>
      </w:r>
      <w:proofErr w:type="spellEnd"/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2023 m. Lietuvos greitųjų šachmatų M16 grupėje trečios vietos laimėtoja.</w:t>
      </w:r>
      <w:r w:rsidR="00D14328" w:rsidRPr="00D72149">
        <w:rPr>
          <w:rFonts w:ascii="Arial" w:hAnsi="Arial" w:cs="Arial"/>
          <w:color w:val="222222"/>
          <w:lang w:val="lt-LT" w:eastAsia="en-US"/>
        </w:rPr>
        <w:t xml:space="preserve"> (treneris Z. Bitinas).</w:t>
      </w:r>
    </w:p>
    <w:p w14:paraId="278C53AD" w14:textId="77777777" w:rsidR="00D14328" w:rsidRPr="00D72149" w:rsidRDefault="00D14328" w:rsidP="002316EA">
      <w:pPr>
        <w:ind w:firstLine="510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b/>
          <w:lang w:val="lt-LT"/>
        </w:rPr>
        <w:t xml:space="preserve">8. Audrius </w:t>
      </w:r>
      <w:proofErr w:type="spellStart"/>
      <w:r w:rsidRPr="00D72149">
        <w:rPr>
          <w:rFonts w:ascii="Arial" w:hAnsi="Arial" w:cs="Arial"/>
          <w:b/>
          <w:lang w:val="lt-LT"/>
        </w:rPr>
        <w:t>Abromaitis</w:t>
      </w:r>
      <w:proofErr w:type="spellEnd"/>
      <w:r w:rsidRPr="00D72149">
        <w:rPr>
          <w:rFonts w:ascii="Arial" w:hAnsi="Arial" w:cs="Arial"/>
          <w:lang w:val="lt-LT"/>
        </w:rPr>
        <w:t xml:space="preserve"> – Lietuvos U13 graikų romėnų imtynių čempionato trečios vietos laimėtojas (trenerė K. </w:t>
      </w:r>
      <w:proofErr w:type="spellStart"/>
      <w:r w:rsidRPr="00D72149">
        <w:rPr>
          <w:rFonts w:ascii="Arial" w:hAnsi="Arial" w:cs="Arial"/>
          <w:lang w:val="lt-LT"/>
        </w:rPr>
        <w:t>Zaicevaitė</w:t>
      </w:r>
      <w:proofErr w:type="spellEnd"/>
      <w:r w:rsidRPr="00D72149">
        <w:rPr>
          <w:rFonts w:ascii="Arial" w:hAnsi="Arial" w:cs="Arial"/>
          <w:lang w:val="lt-LT"/>
        </w:rPr>
        <w:t>)</w:t>
      </w:r>
    </w:p>
    <w:p w14:paraId="4D72E2F9" w14:textId="77777777" w:rsidR="00D14328" w:rsidRPr="00D72149" w:rsidRDefault="00D14328" w:rsidP="002316EA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b/>
          <w:lang w:val="lt-LT"/>
        </w:rPr>
        <w:t xml:space="preserve">9. Adas </w:t>
      </w:r>
      <w:proofErr w:type="spellStart"/>
      <w:r w:rsidRPr="00D72149">
        <w:rPr>
          <w:rFonts w:ascii="Arial" w:hAnsi="Arial" w:cs="Arial"/>
          <w:b/>
          <w:lang w:val="lt-LT"/>
        </w:rPr>
        <w:t>Šacauskas</w:t>
      </w:r>
      <w:proofErr w:type="spellEnd"/>
      <w:r w:rsidRPr="00D72149">
        <w:rPr>
          <w:rFonts w:ascii="Arial" w:hAnsi="Arial" w:cs="Arial"/>
          <w:lang w:val="lt-LT"/>
        </w:rPr>
        <w:t xml:space="preserve"> – Lietuvos U15 graikų romėnų imtynių čempionato trečios vietos laimėtojas. (trenerė K. </w:t>
      </w:r>
      <w:proofErr w:type="spellStart"/>
      <w:r w:rsidRPr="00D72149">
        <w:rPr>
          <w:rFonts w:ascii="Arial" w:hAnsi="Arial" w:cs="Arial"/>
          <w:lang w:val="lt-LT"/>
        </w:rPr>
        <w:t>Zaicevaitė</w:t>
      </w:r>
      <w:proofErr w:type="spellEnd"/>
      <w:r w:rsidRPr="00D72149">
        <w:rPr>
          <w:rFonts w:ascii="Arial" w:hAnsi="Arial" w:cs="Arial"/>
          <w:lang w:val="lt-LT"/>
        </w:rPr>
        <w:t>).</w:t>
      </w:r>
    </w:p>
    <w:p w14:paraId="4B7A3D1A" w14:textId="77777777" w:rsidR="007346D1" w:rsidRPr="00D72149" w:rsidRDefault="00D14328" w:rsidP="002316EA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Style w:val="Numatytasispastraiposriftas2"/>
          <w:rFonts w:ascii="Arial" w:hAnsi="Arial" w:cs="Arial"/>
          <w:b/>
          <w:color w:val="222222"/>
          <w:lang w:val="lt-LT"/>
        </w:rPr>
        <w:t>10</w:t>
      </w:r>
      <w:r w:rsidR="007346D1" w:rsidRPr="00D72149">
        <w:rPr>
          <w:rStyle w:val="Numatytasispastraiposriftas2"/>
          <w:rFonts w:ascii="Arial" w:hAnsi="Arial" w:cs="Arial"/>
          <w:b/>
          <w:color w:val="222222"/>
          <w:lang w:val="lt-LT"/>
        </w:rPr>
        <w:t>.</w:t>
      </w:r>
      <w:r w:rsidR="007346D1" w:rsidRPr="00D72149">
        <w:rPr>
          <w:rStyle w:val="Numatytasispastraiposriftas2"/>
          <w:rFonts w:ascii="Arial" w:hAnsi="Arial" w:cs="Arial"/>
          <w:color w:val="222222"/>
          <w:lang w:val="lt-LT"/>
        </w:rPr>
        <w:t xml:space="preserve"> </w:t>
      </w:r>
      <w:r w:rsidRPr="00D72149">
        <w:rPr>
          <w:rFonts w:ascii="Arial" w:hAnsi="Arial" w:cs="Arial"/>
          <w:b/>
          <w:lang w:val="lt-LT"/>
        </w:rPr>
        <w:t>Julius Gikaras</w:t>
      </w:r>
      <w:r w:rsidR="00262D32" w:rsidRPr="00D72149">
        <w:rPr>
          <w:rFonts w:ascii="Arial" w:hAnsi="Arial" w:cs="Arial"/>
          <w:lang w:val="lt-LT"/>
        </w:rPr>
        <w:t xml:space="preserve"> – Lietuvos </w:t>
      </w:r>
      <w:r w:rsidRPr="00D72149">
        <w:rPr>
          <w:rFonts w:ascii="Arial" w:hAnsi="Arial" w:cs="Arial"/>
          <w:lang w:val="lt-LT"/>
        </w:rPr>
        <w:t>U5 graikų romėnų imtynių  čempionas, Lietuvos U17 čempionato  trečios vietos laimėtojas, tarptautinio turnyro „</w:t>
      </w:r>
      <w:proofErr w:type="spellStart"/>
      <w:r w:rsidRPr="00D72149">
        <w:rPr>
          <w:rFonts w:ascii="Arial" w:hAnsi="Arial" w:cs="Arial"/>
          <w:lang w:val="lt-LT"/>
        </w:rPr>
        <w:t>Tallinn</w:t>
      </w:r>
      <w:proofErr w:type="spellEnd"/>
      <w:r w:rsidRPr="00D72149">
        <w:rPr>
          <w:rFonts w:ascii="Arial" w:hAnsi="Arial" w:cs="Arial"/>
          <w:lang w:val="lt-LT"/>
        </w:rPr>
        <w:t xml:space="preserve"> </w:t>
      </w:r>
      <w:proofErr w:type="spellStart"/>
      <w:r w:rsidRPr="00D72149">
        <w:rPr>
          <w:rFonts w:ascii="Arial" w:hAnsi="Arial" w:cs="Arial"/>
          <w:lang w:val="lt-LT"/>
        </w:rPr>
        <w:t>Open</w:t>
      </w:r>
      <w:proofErr w:type="spellEnd"/>
      <w:r w:rsidRPr="00D72149">
        <w:rPr>
          <w:rFonts w:ascii="Arial" w:hAnsi="Arial" w:cs="Arial"/>
          <w:lang w:val="lt-LT"/>
        </w:rPr>
        <w:t xml:space="preserve">“ ir Baltijos taurės varžybų nugalėtojas, Europos U15 čempionate iškovota devinta vieta. (trenerė K. </w:t>
      </w:r>
      <w:proofErr w:type="spellStart"/>
      <w:r w:rsidRPr="00D72149">
        <w:rPr>
          <w:rFonts w:ascii="Arial" w:hAnsi="Arial" w:cs="Arial"/>
          <w:lang w:val="lt-LT"/>
        </w:rPr>
        <w:t>Zaicevaitė</w:t>
      </w:r>
      <w:proofErr w:type="spellEnd"/>
      <w:r w:rsidRPr="00D72149">
        <w:rPr>
          <w:rFonts w:ascii="Arial" w:hAnsi="Arial" w:cs="Arial"/>
          <w:lang w:val="lt-LT"/>
        </w:rPr>
        <w:t>).</w:t>
      </w:r>
    </w:p>
    <w:p w14:paraId="2B86F5B3" w14:textId="77777777" w:rsidR="007346D1" w:rsidRPr="00D72149" w:rsidRDefault="00D14328" w:rsidP="002316EA">
      <w:pPr>
        <w:pStyle w:val="prastasis1"/>
        <w:shd w:val="clear" w:color="auto" w:fill="FFFFFF"/>
        <w:spacing w:after="0"/>
        <w:ind w:firstLine="567"/>
        <w:jc w:val="both"/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</w:pPr>
      <w:r w:rsidRPr="00D72149">
        <w:rPr>
          <w:rStyle w:val="Numatytasispastraiposriftas2"/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</w:rPr>
        <w:t>11</w:t>
      </w:r>
      <w:r w:rsidR="007346D1" w:rsidRPr="00D72149">
        <w:rPr>
          <w:rStyle w:val="Numatytasispastraiposriftas2"/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</w:rPr>
        <w:t>. Gargždų Sporto centro stalo teniso berniukų komanda</w:t>
      </w:r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74AC2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–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Lietuvos vaikų</w:t>
      </w:r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komandinio 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stalo teniso čempionato</w:t>
      </w:r>
      <w:r w:rsidR="00F47A5D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trečios</w:t>
      </w:r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vietos laimėtoja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. (Edvinas Gedvilas</w:t>
      </w:r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, Dani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elius Srėbalius, </w:t>
      </w:r>
      <w:proofErr w:type="spellStart"/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Aronas</w:t>
      </w:r>
      <w:proofErr w:type="spellEnd"/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Žemgulys</w:t>
      </w:r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ir Jonas </w:t>
      </w:r>
      <w:proofErr w:type="spellStart"/>
      <w:r w:rsidR="007346D1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Žvaigždinas</w:t>
      </w:r>
      <w:proofErr w:type="spellEnd"/>
      <w:r w:rsidR="00CC4DB7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, treneris T. Kojelis)</w:t>
      </w:r>
      <w:r w:rsidR="0035568D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.</w:t>
      </w:r>
    </w:p>
    <w:p w14:paraId="738C930A" w14:textId="77777777" w:rsidR="00F47A5D" w:rsidRPr="00D72149" w:rsidRDefault="00F47A5D" w:rsidP="00D72149">
      <w:pPr>
        <w:shd w:val="clear" w:color="auto" w:fill="FFFFFF"/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12.Austėja Vyšniauskaitė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Lietuvos U14 uždarų patalpų paplūdimio tinklinio čempionatas </w:t>
      </w:r>
      <w:r w:rsidR="00262D32" w:rsidRPr="00D72149">
        <w:rPr>
          <w:rFonts w:ascii="Arial" w:hAnsi="Arial" w:cs="Arial"/>
          <w:color w:val="222222"/>
          <w:lang w:val="lt-LT" w:eastAsia="en-US"/>
        </w:rPr>
        <w:t xml:space="preserve">– </w:t>
      </w:r>
      <w:r w:rsidRPr="00D72149">
        <w:rPr>
          <w:rFonts w:ascii="Arial" w:hAnsi="Arial" w:cs="Arial"/>
          <w:color w:val="222222"/>
          <w:lang w:val="lt-LT" w:eastAsia="en-US"/>
        </w:rPr>
        <w:t xml:space="preserve">I vieta;  Lietuvos U16  paplūdimio tinklinio čempionatas </w:t>
      </w:r>
      <w:r w:rsidR="00262D32" w:rsidRPr="00D72149">
        <w:rPr>
          <w:rFonts w:ascii="Arial" w:hAnsi="Arial" w:cs="Arial"/>
          <w:color w:val="222222"/>
          <w:lang w:val="lt-LT" w:eastAsia="en-US"/>
        </w:rPr>
        <w:t xml:space="preserve">– </w:t>
      </w:r>
      <w:r w:rsidRPr="00D72149">
        <w:rPr>
          <w:rFonts w:ascii="Arial" w:hAnsi="Arial" w:cs="Arial"/>
          <w:color w:val="222222"/>
          <w:lang w:val="lt-LT" w:eastAsia="en-US"/>
        </w:rPr>
        <w:t xml:space="preserve">II vieta;  Lietuvos U15  salės tinklinio čempionatas </w:t>
      </w:r>
      <w:r w:rsidR="00D72149" w:rsidRPr="00D72149">
        <w:rPr>
          <w:rFonts w:ascii="Arial" w:hAnsi="Arial" w:cs="Arial"/>
          <w:color w:val="222222"/>
          <w:lang w:val="lt-LT" w:eastAsia="en-US"/>
        </w:rPr>
        <w:t xml:space="preserve">– </w:t>
      </w:r>
      <w:r w:rsidRPr="00D72149">
        <w:rPr>
          <w:rFonts w:ascii="Arial" w:hAnsi="Arial" w:cs="Arial"/>
          <w:color w:val="222222"/>
          <w:lang w:val="lt-LT" w:eastAsia="en-US"/>
        </w:rPr>
        <w:t>III vieta (trenerė J. Žukau</w:t>
      </w:r>
      <w:r w:rsidR="00E538DC" w:rsidRPr="00D72149">
        <w:rPr>
          <w:rFonts w:ascii="Arial" w:hAnsi="Arial" w:cs="Arial"/>
          <w:color w:val="222222"/>
          <w:lang w:val="lt-LT" w:eastAsia="en-US"/>
        </w:rPr>
        <w:t>s</w:t>
      </w:r>
      <w:r w:rsidRPr="00D72149">
        <w:rPr>
          <w:rFonts w:ascii="Arial" w:hAnsi="Arial" w:cs="Arial"/>
          <w:color w:val="222222"/>
          <w:lang w:val="lt-LT" w:eastAsia="en-US"/>
        </w:rPr>
        <w:t>kienė).</w:t>
      </w:r>
    </w:p>
    <w:p w14:paraId="72F1DD9E" w14:textId="77777777" w:rsidR="00F47A5D" w:rsidRPr="00D72149" w:rsidRDefault="00F47A5D" w:rsidP="002316EA">
      <w:pPr>
        <w:shd w:val="clear" w:color="auto" w:fill="FFFFFF"/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Fonts w:ascii="Arial" w:hAnsi="Arial" w:cs="Arial"/>
          <w:b/>
          <w:color w:val="222222"/>
          <w:lang w:val="lt-LT" w:eastAsia="en-US"/>
        </w:rPr>
        <w:t>13. Rusnė Lukauskaitė</w:t>
      </w:r>
      <w:r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="002316EA" w:rsidRPr="00D72149">
        <w:rPr>
          <w:rFonts w:ascii="Arial" w:hAnsi="Arial" w:cs="Arial"/>
          <w:color w:val="222222"/>
          <w:lang w:val="lt-LT" w:eastAsia="en-US"/>
        </w:rPr>
        <w:t>–</w:t>
      </w:r>
      <w:r w:rsidRPr="00D72149">
        <w:rPr>
          <w:rFonts w:ascii="Arial" w:hAnsi="Arial" w:cs="Arial"/>
          <w:color w:val="222222"/>
          <w:lang w:val="lt-LT" w:eastAsia="en-US"/>
        </w:rPr>
        <w:t xml:space="preserve"> Lietuvos U14 uždarų patalpų paplūdimio tinklinio čempionatas </w:t>
      </w:r>
      <w:r w:rsidR="00262D32" w:rsidRPr="00D72149">
        <w:rPr>
          <w:rFonts w:ascii="Arial" w:hAnsi="Arial" w:cs="Arial"/>
          <w:color w:val="222222"/>
          <w:lang w:val="lt-LT" w:eastAsia="en-US"/>
        </w:rPr>
        <w:t xml:space="preserve">– </w:t>
      </w:r>
      <w:r w:rsidRPr="00D72149">
        <w:rPr>
          <w:rFonts w:ascii="Arial" w:hAnsi="Arial" w:cs="Arial"/>
          <w:color w:val="222222"/>
          <w:lang w:val="lt-LT" w:eastAsia="en-US"/>
        </w:rPr>
        <w:t xml:space="preserve">I vieta;  Lietuvos U16  paplūdimio tinklinio čempionatas </w:t>
      </w:r>
      <w:r w:rsidR="00262D32" w:rsidRPr="00D72149">
        <w:rPr>
          <w:rFonts w:ascii="Arial" w:hAnsi="Arial" w:cs="Arial"/>
          <w:color w:val="222222"/>
          <w:lang w:val="lt-LT" w:eastAsia="en-US"/>
        </w:rPr>
        <w:t>–</w:t>
      </w:r>
      <w:r w:rsidR="002316EA"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Pr="00D72149">
        <w:rPr>
          <w:rFonts w:ascii="Arial" w:hAnsi="Arial" w:cs="Arial"/>
          <w:color w:val="222222"/>
          <w:lang w:val="lt-LT" w:eastAsia="en-US"/>
        </w:rPr>
        <w:t>II vieta;  Lietuvos U1</w:t>
      </w:r>
      <w:r w:rsidR="00262D32" w:rsidRPr="00D72149">
        <w:rPr>
          <w:rFonts w:ascii="Arial" w:hAnsi="Arial" w:cs="Arial"/>
          <w:color w:val="222222"/>
          <w:lang w:val="lt-LT" w:eastAsia="en-US"/>
        </w:rPr>
        <w:t>5  salės tinklinio čempionatas –</w:t>
      </w:r>
      <w:r w:rsidR="002316EA" w:rsidRPr="00D72149">
        <w:rPr>
          <w:rFonts w:ascii="Arial" w:hAnsi="Arial" w:cs="Arial"/>
          <w:color w:val="222222"/>
          <w:lang w:val="lt-LT" w:eastAsia="en-US"/>
        </w:rPr>
        <w:t xml:space="preserve"> </w:t>
      </w:r>
      <w:r w:rsidRPr="00D72149">
        <w:rPr>
          <w:rFonts w:ascii="Arial" w:hAnsi="Arial" w:cs="Arial"/>
          <w:color w:val="222222"/>
          <w:lang w:val="lt-LT" w:eastAsia="en-US"/>
        </w:rPr>
        <w:t>III vieta (trenerė J. Žukauskienė).</w:t>
      </w:r>
    </w:p>
    <w:p w14:paraId="43CFE152" w14:textId="77777777" w:rsidR="00F47A5D" w:rsidRPr="00D72149" w:rsidRDefault="00F47A5D" w:rsidP="00262D32">
      <w:pPr>
        <w:pStyle w:val="prastasis1"/>
        <w:shd w:val="clear" w:color="auto" w:fill="FFFFFF"/>
        <w:spacing w:after="0"/>
        <w:ind w:firstLine="567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D72149">
        <w:rPr>
          <w:rStyle w:val="Numatytasispastraiposriftas2"/>
          <w:rFonts w:ascii="Arial" w:eastAsia="Times New Roman" w:hAnsi="Arial" w:cs="Arial"/>
          <w:b/>
          <w:color w:val="222222"/>
          <w:sz w:val="24"/>
          <w:szCs w:val="24"/>
        </w:rPr>
        <w:t>14. Gargždų Sporto centro mergaičių tinklinio komanda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62D32"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>–</w:t>
      </w:r>
      <w:r w:rsidRPr="00D72149">
        <w:rPr>
          <w:rStyle w:val="Numatytasispastraiposriftas2"/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Lietuvos U15 salės tinklinio čempionato trečios vietos laimėtojos (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Jurtė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Meižytė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Meda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Bogužaitė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Deimena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Šeškaitė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Ariana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Ročiūtė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Eva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Parnarauskaitė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Gintė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Parnarauskaitė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Gustė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Budvytytė, Giedr</w:t>
      </w:r>
      <w:r w:rsidR="00A50676"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ė </w:t>
      </w:r>
      <w:proofErr w:type="spellStart"/>
      <w:r w:rsidR="00A50676"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Bartkutė</w:t>
      </w:r>
      <w:proofErr w:type="spellEnd"/>
      <w:r w:rsidR="00A50676"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Eglė </w:t>
      </w:r>
      <w:proofErr w:type="spellStart"/>
      <w:r w:rsidR="00A50676"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Godiliauskaitė</w:t>
      </w:r>
      <w:proofErr w:type="spellEnd"/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A50676"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(trenerė J. </w:t>
      </w:r>
      <w:r w:rsidRPr="00D72149">
        <w:rPr>
          <w:rFonts w:ascii="Arial" w:hAnsi="Arial" w:cs="Arial"/>
          <w:color w:val="222222"/>
          <w:sz w:val="24"/>
          <w:szCs w:val="24"/>
          <w:shd w:val="clear" w:color="auto" w:fill="FFFFFF"/>
        </w:rPr>
        <w:t>Žukauskienė).</w:t>
      </w:r>
    </w:p>
    <w:p w14:paraId="1903E86C" w14:textId="77777777" w:rsidR="005505F5" w:rsidRPr="00D72149" w:rsidRDefault="005505F5" w:rsidP="00262D32">
      <w:pPr>
        <w:shd w:val="clear" w:color="auto" w:fill="FFFFFF"/>
        <w:ind w:firstLine="567"/>
        <w:jc w:val="both"/>
        <w:rPr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 xml:space="preserve">15. Audra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Norvilaitė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Lietuvos suaugusių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262D32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262D32" w:rsidRPr="00D72149">
        <w:rPr>
          <w:rFonts w:ascii="Arial" w:hAnsi="Arial" w:cs="Arial"/>
          <w:color w:val="222222"/>
          <w:lang w:val="lt-LT"/>
        </w:rPr>
        <w:t xml:space="preserve">I vieta, Lietuvos </w:t>
      </w:r>
      <w:r w:rsidRPr="00D72149">
        <w:rPr>
          <w:rFonts w:ascii="Arial" w:hAnsi="Arial" w:cs="Arial"/>
          <w:color w:val="222222"/>
          <w:lang w:val="lt-LT"/>
        </w:rPr>
        <w:t xml:space="preserve">jaunimo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262D32" w:rsidRPr="00D72149">
        <w:rPr>
          <w:rFonts w:ascii="Arial" w:hAnsi="Arial" w:cs="Arial"/>
          <w:color w:val="222222"/>
          <w:lang w:val="lt-LT"/>
        </w:rPr>
        <w:t>– I</w:t>
      </w:r>
      <w:r w:rsidR="00A50676" w:rsidRPr="00D72149">
        <w:rPr>
          <w:rFonts w:ascii="Arial" w:hAnsi="Arial" w:cs="Arial"/>
          <w:color w:val="222222"/>
          <w:lang w:val="lt-LT"/>
        </w:rPr>
        <w:t xml:space="preserve"> vieta, Lietuvos </w:t>
      </w:r>
      <w:r w:rsidRPr="00D72149">
        <w:rPr>
          <w:rFonts w:ascii="Arial" w:hAnsi="Arial" w:cs="Arial"/>
          <w:color w:val="222222"/>
          <w:lang w:val="lt-LT"/>
        </w:rPr>
        <w:t xml:space="preserve">jaunių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262D32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262D32" w:rsidRPr="00D72149">
        <w:rPr>
          <w:rFonts w:ascii="Arial" w:hAnsi="Arial" w:cs="Arial"/>
          <w:color w:val="222222"/>
          <w:lang w:val="lt-LT"/>
        </w:rPr>
        <w:t>I</w:t>
      </w:r>
      <w:r w:rsidRPr="00D72149">
        <w:rPr>
          <w:rFonts w:ascii="Arial" w:hAnsi="Arial" w:cs="Arial"/>
          <w:color w:val="222222"/>
          <w:lang w:val="lt-LT"/>
        </w:rPr>
        <w:t xml:space="preserve"> vieta (svorio k</w:t>
      </w:r>
      <w:r w:rsidR="00262D32" w:rsidRPr="00D72149">
        <w:rPr>
          <w:rFonts w:ascii="Arial" w:hAnsi="Arial" w:cs="Arial"/>
          <w:color w:val="222222"/>
          <w:lang w:val="lt-LT"/>
        </w:rPr>
        <w:t>at</w:t>
      </w:r>
      <w:r w:rsidR="00A50676" w:rsidRPr="00D72149">
        <w:rPr>
          <w:rFonts w:ascii="Arial" w:hAnsi="Arial" w:cs="Arial"/>
          <w:color w:val="222222"/>
          <w:lang w:val="lt-LT"/>
        </w:rPr>
        <w:t xml:space="preserve">. iki 80 kg) ir </w:t>
      </w:r>
      <w:r w:rsidRPr="00D72149">
        <w:rPr>
          <w:rFonts w:ascii="Arial" w:hAnsi="Arial" w:cs="Arial"/>
          <w:color w:val="222222"/>
          <w:lang w:val="lt-LT"/>
        </w:rPr>
        <w:t xml:space="preserve">Lietuvos suaugusių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dziudo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A50676" w:rsidRPr="00D72149">
        <w:rPr>
          <w:rFonts w:ascii="Arial" w:hAnsi="Arial" w:cs="Arial"/>
          <w:color w:val="222222"/>
          <w:lang w:val="lt-LT"/>
        </w:rPr>
        <w:t>III</w:t>
      </w:r>
      <w:r w:rsidRPr="00D72149">
        <w:rPr>
          <w:rFonts w:ascii="Arial" w:hAnsi="Arial" w:cs="Arial"/>
          <w:color w:val="222222"/>
          <w:lang w:val="lt-LT"/>
        </w:rPr>
        <w:t xml:space="preserve"> vieta (svorio k</w:t>
      </w:r>
      <w:r w:rsidR="00262D32" w:rsidRPr="00D72149">
        <w:rPr>
          <w:rFonts w:ascii="Arial" w:hAnsi="Arial" w:cs="Arial"/>
          <w:color w:val="222222"/>
          <w:lang w:val="lt-LT"/>
        </w:rPr>
        <w:t>at</w:t>
      </w:r>
      <w:r w:rsidRPr="00D72149">
        <w:rPr>
          <w:rFonts w:ascii="Arial" w:hAnsi="Arial" w:cs="Arial"/>
          <w:color w:val="222222"/>
          <w:lang w:val="lt-LT"/>
        </w:rPr>
        <w:t>. iki 78 kg)</w:t>
      </w:r>
      <w:r w:rsidR="00C96A7E" w:rsidRPr="00D72149">
        <w:rPr>
          <w:rFonts w:ascii="Arial" w:hAnsi="Arial" w:cs="Arial"/>
          <w:color w:val="222222"/>
          <w:lang w:val="lt-LT"/>
        </w:rPr>
        <w:t xml:space="preserve"> (treneris J. Tilvikas).</w:t>
      </w:r>
    </w:p>
    <w:p w14:paraId="45F844B6" w14:textId="77777777" w:rsidR="005505F5" w:rsidRPr="00D72149" w:rsidRDefault="005505F5" w:rsidP="00262D32">
      <w:pPr>
        <w:shd w:val="clear" w:color="auto" w:fill="FFFFFF"/>
        <w:ind w:firstLine="567"/>
        <w:jc w:val="both"/>
        <w:rPr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>16. Goda Macijauskaitė</w:t>
      </w:r>
      <w:r w:rsidRPr="00D72149">
        <w:rPr>
          <w:rFonts w:ascii="Arial" w:hAnsi="Arial" w:cs="Arial"/>
          <w:color w:val="222222"/>
          <w:lang w:val="lt-LT"/>
        </w:rPr>
        <w:t xml:space="preserve"> (svorio k</w:t>
      </w:r>
      <w:r w:rsidR="00262D32" w:rsidRPr="00D72149">
        <w:rPr>
          <w:rFonts w:ascii="Arial" w:hAnsi="Arial" w:cs="Arial"/>
          <w:color w:val="222222"/>
          <w:lang w:val="lt-LT"/>
        </w:rPr>
        <w:t>at</w:t>
      </w:r>
      <w:r w:rsidRPr="00D72149">
        <w:rPr>
          <w:rFonts w:ascii="Arial" w:hAnsi="Arial" w:cs="Arial"/>
          <w:color w:val="222222"/>
          <w:lang w:val="lt-LT"/>
        </w:rPr>
        <w:t xml:space="preserve">. iki 62 kg)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Lietuvos jaunimo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A50676" w:rsidRPr="00D72149">
        <w:rPr>
          <w:rFonts w:ascii="Arial" w:hAnsi="Arial" w:cs="Arial"/>
          <w:color w:val="222222"/>
          <w:lang w:val="lt-LT"/>
        </w:rPr>
        <w:t>II</w:t>
      </w:r>
      <w:r w:rsidRPr="00D72149">
        <w:rPr>
          <w:rFonts w:ascii="Arial" w:hAnsi="Arial" w:cs="Arial"/>
          <w:color w:val="222222"/>
          <w:lang w:val="lt-LT"/>
        </w:rPr>
        <w:t xml:space="preserve"> vieta, Lietuvos jaunių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A50676" w:rsidRPr="00D72149">
        <w:rPr>
          <w:rFonts w:ascii="Arial" w:hAnsi="Arial" w:cs="Arial"/>
          <w:color w:val="222222"/>
          <w:lang w:val="lt-LT"/>
        </w:rPr>
        <w:t>II</w:t>
      </w:r>
      <w:r w:rsidRPr="00D72149">
        <w:rPr>
          <w:rFonts w:ascii="Arial" w:hAnsi="Arial" w:cs="Arial"/>
          <w:color w:val="222222"/>
          <w:lang w:val="lt-LT"/>
        </w:rPr>
        <w:t xml:space="preserve"> vieta</w:t>
      </w:r>
      <w:r w:rsidR="00C96A7E" w:rsidRPr="00D72149">
        <w:rPr>
          <w:rFonts w:ascii="Arial" w:hAnsi="Arial" w:cs="Arial"/>
          <w:color w:val="222222"/>
          <w:lang w:val="lt-LT"/>
        </w:rPr>
        <w:t xml:space="preserve"> (treneris J. Tilvikas).</w:t>
      </w:r>
    </w:p>
    <w:p w14:paraId="6070CCE9" w14:textId="77777777" w:rsidR="005505F5" w:rsidRPr="00D72149" w:rsidRDefault="005505F5" w:rsidP="00A50676">
      <w:pPr>
        <w:shd w:val="clear" w:color="auto" w:fill="FFFFFF"/>
        <w:ind w:firstLine="567"/>
        <w:jc w:val="both"/>
        <w:rPr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 xml:space="preserve">17. Dominykas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Lavrentjevas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(svorio k</w:t>
      </w:r>
      <w:r w:rsidR="00A50676" w:rsidRPr="00D72149">
        <w:rPr>
          <w:rFonts w:ascii="Arial" w:hAnsi="Arial" w:cs="Arial"/>
          <w:color w:val="222222"/>
          <w:lang w:val="lt-LT"/>
        </w:rPr>
        <w:t>at</w:t>
      </w:r>
      <w:r w:rsidRPr="00D72149">
        <w:rPr>
          <w:rFonts w:ascii="Arial" w:hAnsi="Arial" w:cs="Arial"/>
          <w:color w:val="222222"/>
          <w:lang w:val="lt-LT"/>
        </w:rPr>
        <w:t>. iki 90</w:t>
      </w:r>
      <w:r w:rsidR="00A50676" w:rsidRPr="00D72149">
        <w:rPr>
          <w:rFonts w:ascii="Arial" w:hAnsi="Arial" w:cs="Arial"/>
          <w:color w:val="222222"/>
          <w:lang w:val="lt-LT"/>
        </w:rPr>
        <w:t xml:space="preserve"> kg</w:t>
      </w:r>
      <w:r w:rsidRPr="00D72149">
        <w:rPr>
          <w:rFonts w:ascii="Arial" w:hAnsi="Arial" w:cs="Arial"/>
          <w:color w:val="222222"/>
          <w:lang w:val="lt-LT"/>
        </w:rPr>
        <w:t>)</w:t>
      </w:r>
      <w:r w:rsidR="00262D32" w:rsidRPr="00D72149">
        <w:rPr>
          <w:rFonts w:ascii="Arial" w:hAnsi="Arial" w:cs="Arial"/>
          <w:color w:val="222222"/>
          <w:lang w:val="lt-LT"/>
        </w:rPr>
        <w:t xml:space="preserve"> –</w:t>
      </w:r>
      <w:r w:rsidRPr="00D72149">
        <w:rPr>
          <w:rFonts w:ascii="Arial" w:hAnsi="Arial" w:cs="Arial"/>
          <w:color w:val="222222"/>
          <w:lang w:val="lt-LT"/>
        </w:rPr>
        <w:t xml:space="preserve"> Lietuvos jaunių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dziudo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262D32" w:rsidRPr="00D72149">
        <w:rPr>
          <w:rFonts w:ascii="Arial" w:hAnsi="Arial" w:cs="Arial"/>
          <w:color w:val="222222"/>
          <w:lang w:val="lt-LT"/>
        </w:rPr>
        <w:t>– III</w:t>
      </w:r>
      <w:r w:rsidRPr="00D72149">
        <w:rPr>
          <w:rFonts w:ascii="Arial" w:hAnsi="Arial" w:cs="Arial"/>
          <w:color w:val="222222"/>
          <w:lang w:val="lt-LT"/>
        </w:rPr>
        <w:t xml:space="preserve"> vieta, Lietu</w:t>
      </w:r>
      <w:r w:rsidR="00262D32" w:rsidRPr="00D72149">
        <w:rPr>
          <w:rFonts w:ascii="Arial" w:hAnsi="Arial" w:cs="Arial"/>
          <w:color w:val="222222"/>
          <w:lang w:val="lt-LT"/>
        </w:rPr>
        <w:t xml:space="preserve">vos jaunimo </w:t>
      </w:r>
      <w:proofErr w:type="spellStart"/>
      <w:r w:rsidR="00262D32" w:rsidRPr="00D72149">
        <w:rPr>
          <w:rFonts w:ascii="Arial" w:hAnsi="Arial" w:cs="Arial"/>
          <w:color w:val="222222"/>
          <w:lang w:val="lt-LT"/>
        </w:rPr>
        <w:t>dziudo</w:t>
      </w:r>
      <w:proofErr w:type="spellEnd"/>
      <w:r w:rsidR="00262D32"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A50676" w:rsidRPr="00D72149">
        <w:rPr>
          <w:rFonts w:ascii="Arial" w:hAnsi="Arial" w:cs="Arial"/>
          <w:color w:val="222222"/>
          <w:lang w:val="lt-LT"/>
        </w:rPr>
        <w:t xml:space="preserve">– </w:t>
      </w:r>
      <w:r w:rsidR="00262D32" w:rsidRPr="00D72149">
        <w:rPr>
          <w:rFonts w:ascii="Arial" w:hAnsi="Arial" w:cs="Arial"/>
          <w:color w:val="222222"/>
          <w:lang w:val="lt-LT"/>
        </w:rPr>
        <w:t>III</w:t>
      </w:r>
      <w:r w:rsidRPr="00D72149">
        <w:rPr>
          <w:rFonts w:ascii="Arial" w:hAnsi="Arial" w:cs="Arial"/>
          <w:color w:val="222222"/>
          <w:lang w:val="lt-LT"/>
        </w:rPr>
        <w:t xml:space="preserve"> vieta; Liet</w:t>
      </w:r>
      <w:r w:rsidR="00262D32" w:rsidRPr="00D72149">
        <w:rPr>
          <w:rFonts w:ascii="Arial" w:hAnsi="Arial" w:cs="Arial"/>
          <w:color w:val="222222"/>
          <w:lang w:val="lt-LT"/>
        </w:rPr>
        <w:t xml:space="preserve">uvos  jaunių </w:t>
      </w:r>
      <w:proofErr w:type="spellStart"/>
      <w:r w:rsidR="00262D32"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="00262D32"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A50676" w:rsidRPr="00D72149">
        <w:rPr>
          <w:rFonts w:ascii="Arial" w:hAnsi="Arial" w:cs="Arial"/>
          <w:color w:val="222222"/>
          <w:lang w:val="lt-LT"/>
        </w:rPr>
        <w:t xml:space="preserve">– </w:t>
      </w:r>
      <w:r w:rsidR="00262D32" w:rsidRPr="00D72149">
        <w:rPr>
          <w:rFonts w:ascii="Arial" w:hAnsi="Arial" w:cs="Arial"/>
          <w:color w:val="222222"/>
          <w:lang w:val="lt-LT"/>
        </w:rPr>
        <w:t>III</w:t>
      </w:r>
      <w:r w:rsidRPr="00D72149">
        <w:rPr>
          <w:rFonts w:ascii="Arial" w:hAnsi="Arial" w:cs="Arial"/>
          <w:color w:val="222222"/>
          <w:lang w:val="lt-LT"/>
        </w:rPr>
        <w:t xml:space="preserve"> vieta (svorio k</w:t>
      </w:r>
      <w:r w:rsidR="00A50676" w:rsidRPr="00D72149">
        <w:rPr>
          <w:rFonts w:ascii="Arial" w:hAnsi="Arial" w:cs="Arial"/>
          <w:color w:val="222222"/>
          <w:lang w:val="lt-LT"/>
        </w:rPr>
        <w:t>at</w:t>
      </w:r>
      <w:r w:rsidRPr="00D72149">
        <w:rPr>
          <w:rFonts w:ascii="Arial" w:hAnsi="Arial" w:cs="Arial"/>
          <w:color w:val="222222"/>
          <w:lang w:val="lt-LT"/>
        </w:rPr>
        <w:t xml:space="preserve">. iki </w:t>
      </w:r>
      <w:r w:rsidR="00C96A7E" w:rsidRPr="00D72149">
        <w:rPr>
          <w:rFonts w:ascii="Arial" w:hAnsi="Arial" w:cs="Arial"/>
          <w:color w:val="222222"/>
          <w:lang w:val="lt-LT"/>
        </w:rPr>
        <w:t>88 kg</w:t>
      </w:r>
      <w:r w:rsidR="00A50676" w:rsidRPr="00D72149">
        <w:rPr>
          <w:rFonts w:ascii="Arial" w:hAnsi="Arial" w:cs="Arial"/>
          <w:color w:val="222222"/>
          <w:lang w:val="lt-LT"/>
        </w:rPr>
        <w:t>)</w:t>
      </w:r>
      <w:r w:rsidR="00C96A7E" w:rsidRPr="00D72149">
        <w:rPr>
          <w:rFonts w:ascii="Arial" w:hAnsi="Arial" w:cs="Arial"/>
          <w:color w:val="222222"/>
          <w:lang w:val="lt-LT"/>
        </w:rPr>
        <w:t xml:space="preserve"> </w:t>
      </w:r>
      <w:r w:rsidR="00A50676" w:rsidRPr="00D72149">
        <w:rPr>
          <w:rFonts w:ascii="Arial" w:hAnsi="Arial" w:cs="Arial"/>
          <w:color w:val="222222"/>
          <w:lang w:val="lt-LT"/>
        </w:rPr>
        <w:t>(</w:t>
      </w:r>
      <w:r w:rsidR="00C96A7E" w:rsidRPr="00D72149">
        <w:rPr>
          <w:rFonts w:ascii="Arial" w:hAnsi="Arial" w:cs="Arial"/>
          <w:color w:val="222222"/>
          <w:lang w:val="lt-LT"/>
        </w:rPr>
        <w:t>treneris J. Tilvikas).</w:t>
      </w:r>
    </w:p>
    <w:p w14:paraId="6271FBD5" w14:textId="77777777" w:rsidR="005505F5" w:rsidRPr="00D72149" w:rsidRDefault="005505F5" w:rsidP="00A50676">
      <w:pPr>
        <w:shd w:val="clear" w:color="auto" w:fill="FFFFFF"/>
        <w:ind w:firstLine="567"/>
        <w:jc w:val="both"/>
        <w:rPr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 xml:space="preserve">18. Lukas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Plesevičius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(svorio k</w:t>
      </w:r>
      <w:r w:rsidR="00A50676" w:rsidRPr="00D72149">
        <w:rPr>
          <w:rFonts w:ascii="Arial" w:hAnsi="Arial" w:cs="Arial"/>
          <w:color w:val="222222"/>
          <w:lang w:val="lt-LT"/>
        </w:rPr>
        <w:t>at</w:t>
      </w:r>
      <w:r w:rsidRPr="00D72149">
        <w:rPr>
          <w:rFonts w:ascii="Arial" w:hAnsi="Arial" w:cs="Arial"/>
          <w:color w:val="222222"/>
          <w:lang w:val="lt-LT"/>
        </w:rPr>
        <w:t xml:space="preserve">. iki 64 kg) </w:t>
      </w:r>
      <w:r w:rsidR="00A50676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Lietuvos jaunimo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6B7A70" w:rsidRPr="00D72149">
        <w:rPr>
          <w:rFonts w:ascii="Arial" w:hAnsi="Arial" w:cs="Arial"/>
          <w:color w:val="222222"/>
          <w:lang w:val="lt-LT"/>
        </w:rPr>
        <w:t>– III</w:t>
      </w:r>
      <w:r w:rsidRPr="00D72149">
        <w:rPr>
          <w:rFonts w:ascii="Arial" w:hAnsi="Arial" w:cs="Arial"/>
          <w:color w:val="222222"/>
          <w:lang w:val="lt-LT"/>
        </w:rPr>
        <w:t xml:space="preserve"> vieta, Lietuvos  jaunių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6B7A70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6B7A70" w:rsidRPr="00D72149">
        <w:rPr>
          <w:rFonts w:ascii="Arial" w:hAnsi="Arial" w:cs="Arial"/>
          <w:color w:val="222222"/>
          <w:lang w:val="lt-LT"/>
        </w:rPr>
        <w:t>III</w:t>
      </w:r>
      <w:r w:rsidRPr="00D72149">
        <w:rPr>
          <w:rFonts w:ascii="Arial" w:hAnsi="Arial" w:cs="Arial"/>
          <w:color w:val="222222"/>
          <w:lang w:val="lt-LT"/>
        </w:rPr>
        <w:t xml:space="preserve"> vieta</w:t>
      </w:r>
      <w:r w:rsidR="00C96A7E" w:rsidRPr="00D72149">
        <w:rPr>
          <w:rFonts w:ascii="Arial" w:hAnsi="Arial" w:cs="Arial"/>
          <w:color w:val="222222"/>
          <w:lang w:val="lt-LT"/>
        </w:rPr>
        <w:t xml:space="preserve"> (treneris J. Tilvikas).</w:t>
      </w:r>
    </w:p>
    <w:p w14:paraId="49D6F784" w14:textId="77777777" w:rsidR="005505F5" w:rsidRPr="00D72149" w:rsidRDefault="005505F5" w:rsidP="00A50676">
      <w:pPr>
        <w:shd w:val="clear" w:color="auto" w:fill="FFFFFF"/>
        <w:ind w:firstLine="567"/>
        <w:jc w:val="both"/>
        <w:rPr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 xml:space="preserve">19.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Martin</w:t>
      </w:r>
      <w:proofErr w:type="spellEnd"/>
      <w:r w:rsidRPr="00D72149">
        <w:rPr>
          <w:rFonts w:ascii="Arial" w:hAnsi="Arial" w:cs="Arial"/>
          <w:b/>
          <w:color w:val="222222"/>
          <w:lang w:val="lt-LT"/>
        </w:rPr>
        <w:t xml:space="preserve">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Paulauskis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(svorio k</w:t>
      </w:r>
      <w:r w:rsidR="006B7A70" w:rsidRPr="00D72149">
        <w:rPr>
          <w:rFonts w:ascii="Arial" w:hAnsi="Arial" w:cs="Arial"/>
          <w:color w:val="222222"/>
          <w:lang w:val="lt-LT"/>
        </w:rPr>
        <w:t xml:space="preserve">at. virš 88 kg) – Lietuvos </w:t>
      </w:r>
      <w:r w:rsidRPr="00D72149">
        <w:rPr>
          <w:rFonts w:ascii="Arial" w:hAnsi="Arial" w:cs="Arial"/>
          <w:color w:val="222222"/>
          <w:lang w:val="lt-LT"/>
        </w:rPr>
        <w:t xml:space="preserve">kadetų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</w:t>
      </w:r>
      <w:r w:rsidR="006B7A70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</w:t>
      </w:r>
      <w:r w:rsidR="006B7A70" w:rsidRPr="00D72149">
        <w:rPr>
          <w:rFonts w:ascii="Arial" w:hAnsi="Arial" w:cs="Arial"/>
          <w:color w:val="222222"/>
          <w:lang w:val="lt-LT"/>
        </w:rPr>
        <w:t>III</w:t>
      </w:r>
      <w:r w:rsidRPr="00D72149">
        <w:rPr>
          <w:rFonts w:ascii="Arial" w:hAnsi="Arial" w:cs="Arial"/>
          <w:color w:val="222222"/>
          <w:lang w:val="lt-LT"/>
        </w:rPr>
        <w:t xml:space="preserve"> vieta</w:t>
      </w:r>
      <w:r w:rsidR="00C96A7E" w:rsidRPr="00D72149">
        <w:rPr>
          <w:rFonts w:ascii="Arial" w:hAnsi="Arial" w:cs="Arial"/>
          <w:color w:val="222222"/>
          <w:lang w:val="lt-LT"/>
        </w:rPr>
        <w:t xml:space="preserve"> (treneris J. Tilvikas).</w:t>
      </w:r>
    </w:p>
    <w:p w14:paraId="56E25453" w14:textId="77777777" w:rsidR="005C63DC" w:rsidRPr="00D72149" w:rsidRDefault="005C63DC" w:rsidP="00A50676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b/>
          <w:lang w:val="lt-LT"/>
        </w:rPr>
        <w:lastRenderedPageBreak/>
        <w:t>20. Raidas Gruzdys</w:t>
      </w:r>
      <w:r w:rsidRPr="00D72149">
        <w:rPr>
          <w:rFonts w:ascii="Arial" w:hAnsi="Arial" w:cs="Arial"/>
          <w:lang w:val="lt-LT"/>
        </w:rPr>
        <w:t xml:space="preserve"> </w:t>
      </w:r>
      <w:r w:rsidR="006B7A70" w:rsidRPr="00D72149">
        <w:rPr>
          <w:rFonts w:ascii="Arial" w:hAnsi="Arial" w:cs="Arial"/>
          <w:lang w:val="lt-LT"/>
        </w:rPr>
        <w:t>–</w:t>
      </w:r>
      <w:r w:rsidRPr="00D72149">
        <w:rPr>
          <w:rFonts w:ascii="Arial" w:hAnsi="Arial" w:cs="Arial"/>
          <w:lang w:val="lt-LT"/>
        </w:rPr>
        <w:t xml:space="preserve"> Lietuvos vaikų lengvosios atletikos čempionato šuolio į aukštį trečios vietos laimėtojas ir Lietuvos vaikų olimpinių vilčių čempionato rajonų grupės šuolio į aukštį rungties nugalėtojas.</w:t>
      </w:r>
    </w:p>
    <w:p w14:paraId="43C9D808" w14:textId="77777777" w:rsidR="005C63DC" w:rsidRPr="00D72149" w:rsidRDefault="005C63DC" w:rsidP="00A50676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b/>
          <w:lang w:val="lt-LT"/>
        </w:rPr>
        <w:t xml:space="preserve">21. Paulina </w:t>
      </w:r>
      <w:proofErr w:type="spellStart"/>
      <w:r w:rsidRPr="00D72149">
        <w:rPr>
          <w:rFonts w:ascii="Arial" w:hAnsi="Arial" w:cs="Arial"/>
          <w:b/>
          <w:lang w:val="lt-LT"/>
        </w:rPr>
        <w:t>Pociūnaitė</w:t>
      </w:r>
      <w:proofErr w:type="spellEnd"/>
      <w:r w:rsidRPr="00D72149">
        <w:rPr>
          <w:rFonts w:ascii="Arial" w:hAnsi="Arial" w:cs="Arial"/>
          <w:lang w:val="lt-LT"/>
        </w:rPr>
        <w:t xml:space="preserve"> </w:t>
      </w:r>
      <w:r w:rsidR="006B7A70" w:rsidRPr="00D72149">
        <w:rPr>
          <w:rFonts w:ascii="Arial" w:hAnsi="Arial" w:cs="Arial"/>
          <w:lang w:val="lt-LT"/>
        </w:rPr>
        <w:t>–</w:t>
      </w:r>
      <w:r w:rsidRPr="00D72149">
        <w:rPr>
          <w:rFonts w:ascii="Arial" w:hAnsi="Arial" w:cs="Arial"/>
          <w:lang w:val="lt-LT"/>
        </w:rPr>
        <w:t xml:space="preserve"> Lietuvos vaikų lengvosios atletikos olimpinių vilčių čempionato rajonų grupėje</w:t>
      </w:r>
      <w:r w:rsidR="00D96C91" w:rsidRPr="00D72149">
        <w:rPr>
          <w:rFonts w:ascii="Arial" w:hAnsi="Arial" w:cs="Arial"/>
          <w:lang w:val="lt-LT"/>
        </w:rPr>
        <w:t xml:space="preserve"> </w:t>
      </w:r>
      <w:r w:rsidRPr="00D72149">
        <w:rPr>
          <w:rFonts w:ascii="Arial" w:hAnsi="Arial" w:cs="Arial"/>
          <w:lang w:val="lt-LT"/>
        </w:rPr>
        <w:t>rutulio stūmimo rungties trečios vietos laimėtoja.</w:t>
      </w:r>
    </w:p>
    <w:p w14:paraId="6BB93CA6" w14:textId="76409F3E" w:rsidR="005505F5" w:rsidRPr="00232C7E" w:rsidRDefault="00A50676" w:rsidP="00232C7E">
      <w:pPr>
        <w:shd w:val="clear" w:color="auto" w:fill="FFFFFF"/>
        <w:spacing w:after="240" w:line="276" w:lineRule="auto"/>
        <w:ind w:firstLine="567"/>
        <w:jc w:val="both"/>
        <w:rPr>
          <w:rStyle w:val="Numatytasispastraiposriftas2"/>
          <w:rFonts w:ascii="Arial" w:hAnsi="Arial" w:cs="Arial"/>
          <w:color w:val="222222"/>
          <w:lang w:val="lt-LT"/>
        </w:rPr>
      </w:pPr>
      <w:r w:rsidRPr="00D72149">
        <w:rPr>
          <w:rFonts w:ascii="Arial" w:hAnsi="Arial" w:cs="Arial"/>
          <w:b/>
          <w:color w:val="222222"/>
          <w:lang w:val="lt-LT"/>
        </w:rPr>
        <w:t xml:space="preserve">22. </w:t>
      </w:r>
      <w:proofErr w:type="spellStart"/>
      <w:r w:rsidRPr="00D72149">
        <w:rPr>
          <w:rFonts w:ascii="Arial" w:hAnsi="Arial" w:cs="Arial"/>
          <w:b/>
          <w:color w:val="222222"/>
          <w:lang w:val="lt-LT"/>
        </w:rPr>
        <w:t>Nojus</w:t>
      </w:r>
      <w:proofErr w:type="spellEnd"/>
      <w:r w:rsidRPr="00D72149">
        <w:rPr>
          <w:rFonts w:ascii="Arial" w:hAnsi="Arial" w:cs="Arial"/>
          <w:b/>
          <w:color w:val="222222"/>
          <w:lang w:val="lt-LT"/>
        </w:rPr>
        <w:t xml:space="preserve"> Vaitkus</w:t>
      </w:r>
      <w:r w:rsidRPr="00D72149">
        <w:rPr>
          <w:rFonts w:ascii="Arial" w:hAnsi="Arial" w:cs="Arial"/>
          <w:color w:val="222222"/>
          <w:lang w:val="lt-LT"/>
        </w:rPr>
        <w:t xml:space="preserve"> (svorio kat. iki 58 kg) </w:t>
      </w:r>
      <w:r w:rsidR="006B7A70" w:rsidRPr="00D72149">
        <w:rPr>
          <w:rFonts w:ascii="Arial" w:hAnsi="Arial" w:cs="Arial"/>
          <w:color w:val="222222"/>
          <w:lang w:val="lt-LT"/>
        </w:rPr>
        <w:t>–</w:t>
      </w:r>
      <w:r w:rsidRPr="00D72149">
        <w:rPr>
          <w:rFonts w:ascii="Arial" w:hAnsi="Arial" w:cs="Arial"/>
          <w:color w:val="222222"/>
          <w:lang w:val="lt-LT"/>
        </w:rPr>
        <w:t xml:space="preserve"> Lietuvos kadetų </w:t>
      </w:r>
      <w:proofErr w:type="spellStart"/>
      <w:r w:rsidRPr="00D72149">
        <w:rPr>
          <w:rFonts w:ascii="Arial" w:hAnsi="Arial" w:cs="Arial"/>
          <w:color w:val="222222"/>
          <w:lang w:val="lt-LT"/>
        </w:rPr>
        <w:t>sambo</w:t>
      </w:r>
      <w:proofErr w:type="spellEnd"/>
      <w:r w:rsidRPr="00D72149">
        <w:rPr>
          <w:rFonts w:ascii="Arial" w:hAnsi="Arial" w:cs="Arial"/>
          <w:color w:val="222222"/>
          <w:lang w:val="lt-LT"/>
        </w:rPr>
        <w:t xml:space="preserve"> čempionatas II vieta </w:t>
      </w:r>
      <w:r w:rsidR="006B7A70" w:rsidRPr="00D72149">
        <w:rPr>
          <w:rFonts w:ascii="Arial" w:hAnsi="Arial" w:cs="Arial"/>
          <w:color w:val="222222"/>
          <w:lang w:val="lt-LT"/>
        </w:rPr>
        <w:t>(treneris J. </w:t>
      </w:r>
      <w:r w:rsidRPr="00D72149">
        <w:rPr>
          <w:rFonts w:ascii="Arial" w:hAnsi="Arial" w:cs="Arial"/>
          <w:color w:val="222222"/>
          <w:lang w:val="lt-LT"/>
        </w:rPr>
        <w:t>Tilvikas).</w:t>
      </w:r>
    </w:p>
    <w:p w14:paraId="3C58ACBB" w14:textId="77777777" w:rsidR="004554D3" w:rsidRPr="00D72149" w:rsidRDefault="00DC44BD" w:rsidP="00E538DC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D72149">
        <w:rPr>
          <w:rFonts w:ascii="Arial" w:hAnsi="Arial" w:cs="Arial"/>
          <w:b/>
        </w:rPr>
        <w:t>A</w:t>
      </w:r>
      <w:r w:rsidR="00AA26CC" w:rsidRPr="00D72149">
        <w:rPr>
          <w:rFonts w:ascii="Arial" w:hAnsi="Arial" w:cs="Arial"/>
          <w:b/>
        </w:rPr>
        <w:t>ukšto meistriškumo sportininkai</w:t>
      </w:r>
      <w:r w:rsidRPr="00D72149">
        <w:rPr>
          <w:rFonts w:ascii="Arial" w:hAnsi="Arial" w:cs="Arial"/>
          <w:b/>
        </w:rPr>
        <w:t>, kuri</w:t>
      </w:r>
      <w:r w:rsidR="00AA26CC" w:rsidRPr="00D72149">
        <w:rPr>
          <w:rFonts w:ascii="Arial" w:hAnsi="Arial" w:cs="Arial"/>
          <w:b/>
        </w:rPr>
        <w:t>uos kuruoja S</w:t>
      </w:r>
      <w:r w:rsidRPr="00D72149">
        <w:rPr>
          <w:rFonts w:ascii="Arial" w:hAnsi="Arial" w:cs="Arial"/>
          <w:b/>
        </w:rPr>
        <w:t>porto centras</w:t>
      </w:r>
      <w:r w:rsidR="00AA26CC" w:rsidRPr="00D72149">
        <w:rPr>
          <w:rFonts w:ascii="Arial" w:hAnsi="Arial" w:cs="Arial"/>
          <w:b/>
        </w:rPr>
        <w:t>:</w:t>
      </w:r>
    </w:p>
    <w:p w14:paraId="30E768A9" w14:textId="77777777" w:rsidR="00C15C30" w:rsidRPr="00D72149" w:rsidRDefault="0052112B" w:rsidP="005F056C">
      <w:pPr>
        <w:tabs>
          <w:tab w:val="left" w:pos="7515"/>
        </w:tabs>
        <w:spacing w:line="120" w:lineRule="atLeast"/>
        <w:ind w:left="57" w:firstLine="510"/>
        <w:jc w:val="both"/>
        <w:rPr>
          <w:rStyle w:val="Numatytasispastraiposriftas2"/>
          <w:rFonts w:ascii="Arial" w:hAnsi="Arial" w:cs="Arial"/>
          <w:lang w:val="lt-LT"/>
        </w:rPr>
      </w:pPr>
      <w:r w:rsidRPr="00D72149">
        <w:rPr>
          <w:rStyle w:val="Numatytasispastraiposriftas2"/>
          <w:rFonts w:ascii="Arial" w:hAnsi="Arial" w:cs="Arial"/>
          <w:b/>
          <w:lang w:val="lt-LT"/>
        </w:rPr>
        <w:t xml:space="preserve">1. Lijana </w:t>
      </w:r>
      <w:proofErr w:type="spellStart"/>
      <w:r w:rsidRPr="00D72149">
        <w:rPr>
          <w:rStyle w:val="Numatytasispastraiposriftas2"/>
          <w:rFonts w:ascii="Arial" w:hAnsi="Arial" w:cs="Arial"/>
          <w:b/>
          <w:lang w:val="lt-LT"/>
        </w:rPr>
        <w:t>Jakaitė</w:t>
      </w:r>
      <w:proofErr w:type="spellEnd"/>
      <w:r w:rsidRPr="00D72149">
        <w:rPr>
          <w:rStyle w:val="Numatytasispastraiposriftas2"/>
          <w:rFonts w:ascii="Arial" w:hAnsi="Arial" w:cs="Arial"/>
          <w:lang w:val="lt-LT"/>
        </w:rPr>
        <w:t xml:space="preserve"> (</w:t>
      </w:r>
      <w:r w:rsidR="005F056C" w:rsidRPr="00D72149">
        <w:rPr>
          <w:rStyle w:val="Numatytasispastraiposriftas2"/>
          <w:rFonts w:ascii="Arial" w:hAnsi="Arial" w:cs="Arial"/>
          <w:lang w:val="lt-LT"/>
        </w:rPr>
        <w:t>svorio kat.</w:t>
      </w:r>
      <w:r w:rsidR="009C6609" w:rsidRPr="00D72149">
        <w:rPr>
          <w:rStyle w:val="Numatytasispastraiposriftas2"/>
          <w:rFonts w:ascii="Arial" w:hAnsi="Arial" w:cs="Arial"/>
          <w:lang w:val="lt-LT"/>
        </w:rPr>
        <w:t xml:space="preserve"> iki 71 kg</w:t>
      </w:r>
      <w:r w:rsidRPr="00D72149">
        <w:rPr>
          <w:rStyle w:val="Numatytasispastraiposriftas2"/>
          <w:rFonts w:ascii="Arial" w:hAnsi="Arial" w:cs="Arial"/>
          <w:lang w:val="lt-LT"/>
        </w:rPr>
        <w:t xml:space="preserve">) </w:t>
      </w:r>
      <w:r w:rsidR="00D96C91" w:rsidRPr="00D72149">
        <w:rPr>
          <w:rStyle w:val="Numatytasispastraiposriftas2"/>
          <w:rFonts w:ascii="Arial" w:hAnsi="Arial" w:cs="Arial"/>
          <w:lang w:val="lt-LT"/>
        </w:rPr>
        <w:t xml:space="preserve">– </w:t>
      </w:r>
      <w:r w:rsidR="00D96C91" w:rsidRPr="00D72149">
        <w:rPr>
          <w:rFonts w:ascii="Arial" w:hAnsi="Arial" w:cs="Arial"/>
          <w:lang w:val="lt-LT"/>
        </w:rPr>
        <w:t>Lietuvos moterų sunkiosio</w:t>
      </w:r>
      <w:r w:rsidR="00E538DC" w:rsidRPr="00D72149">
        <w:rPr>
          <w:rFonts w:ascii="Arial" w:hAnsi="Arial" w:cs="Arial"/>
          <w:lang w:val="lt-LT"/>
        </w:rPr>
        <w:t>s</w:t>
      </w:r>
      <w:r w:rsidR="00D96C91" w:rsidRPr="00D72149">
        <w:rPr>
          <w:rFonts w:ascii="Arial" w:hAnsi="Arial" w:cs="Arial"/>
          <w:lang w:val="lt-LT"/>
        </w:rPr>
        <w:t xml:space="preserve"> atletikos čempionato </w:t>
      </w:r>
      <w:r w:rsidR="00F67C50" w:rsidRPr="00D72149">
        <w:rPr>
          <w:rFonts w:ascii="Arial" w:hAnsi="Arial" w:cs="Arial"/>
          <w:lang w:val="lt-LT"/>
        </w:rPr>
        <w:t>pirmos</w:t>
      </w:r>
      <w:r w:rsidR="00D96C91" w:rsidRPr="00D72149">
        <w:rPr>
          <w:rFonts w:ascii="Arial" w:hAnsi="Arial" w:cs="Arial"/>
          <w:lang w:val="lt-LT"/>
        </w:rPr>
        <w:t xml:space="preserve"> vi</w:t>
      </w:r>
      <w:r w:rsidR="005F056C" w:rsidRPr="00D72149">
        <w:rPr>
          <w:rFonts w:ascii="Arial" w:hAnsi="Arial" w:cs="Arial"/>
          <w:lang w:val="lt-LT"/>
        </w:rPr>
        <w:t xml:space="preserve">etos laimėtoja, Europos moterų </w:t>
      </w:r>
      <w:r w:rsidR="00D96C91" w:rsidRPr="00D72149">
        <w:rPr>
          <w:rFonts w:ascii="Arial" w:hAnsi="Arial" w:cs="Arial"/>
          <w:lang w:val="lt-LT"/>
        </w:rPr>
        <w:t xml:space="preserve">čempionate </w:t>
      </w:r>
      <w:r w:rsidR="005F056C" w:rsidRPr="00D72149">
        <w:rPr>
          <w:rFonts w:ascii="Arial" w:hAnsi="Arial" w:cs="Arial"/>
          <w:lang w:val="lt-LT"/>
        </w:rPr>
        <w:t>–</w:t>
      </w:r>
      <w:r w:rsidR="00D96C91" w:rsidRPr="00D72149">
        <w:rPr>
          <w:rFonts w:ascii="Arial" w:hAnsi="Arial" w:cs="Arial"/>
          <w:lang w:val="lt-LT"/>
        </w:rPr>
        <w:t xml:space="preserve"> </w:t>
      </w:r>
      <w:r w:rsidR="005F056C" w:rsidRPr="00D72149">
        <w:rPr>
          <w:rFonts w:ascii="Arial" w:hAnsi="Arial" w:cs="Arial"/>
          <w:lang w:val="lt-LT"/>
        </w:rPr>
        <w:t>XII</w:t>
      </w:r>
      <w:r w:rsidR="00D96C91" w:rsidRPr="00D72149">
        <w:rPr>
          <w:rFonts w:ascii="Arial" w:hAnsi="Arial" w:cs="Arial"/>
          <w:lang w:val="lt-LT"/>
        </w:rPr>
        <w:t xml:space="preserve"> vieta, pasaulio moterų čempionate </w:t>
      </w:r>
      <w:r w:rsidR="005F056C" w:rsidRPr="00D72149">
        <w:rPr>
          <w:rFonts w:ascii="Arial" w:hAnsi="Arial" w:cs="Arial"/>
          <w:lang w:val="lt-LT"/>
        </w:rPr>
        <w:t>–</w:t>
      </w:r>
      <w:r w:rsidR="00D96C91" w:rsidRPr="00D72149">
        <w:rPr>
          <w:rFonts w:ascii="Arial" w:hAnsi="Arial" w:cs="Arial"/>
          <w:lang w:val="lt-LT"/>
        </w:rPr>
        <w:t xml:space="preserve"> </w:t>
      </w:r>
      <w:r w:rsidR="005F056C" w:rsidRPr="00D72149">
        <w:rPr>
          <w:rFonts w:ascii="Arial" w:hAnsi="Arial" w:cs="Arial"/>
          <w:lang w:val="lt-LT"/>
        </w:rPr>
        <w:t>XXII</w:t>
      </w:r>
      <w:r w:rsidR="00D96C91" w:rsidRPr="00D72149">
        <w:rPr>
          <w:rFonts w:ascii="Arial" w:hAnsi="Arial" w:cs="Arial"/>
          <w:lang w:val="lt-LT"/>
        </w:rPr>
        <w:t xml:space="preserve"> vieta</w:t>
      </w:r>
      <w:r w:rsidR="00F67C50" w:rsidRPr="00D72149">
        <w:rPr>
          <w:rFonts w:ascii="Arial" w:hAnsi="Arial" w:cs="Arial"/>
          <w:lang w:val="lt-LT"/>
        </w:rPr>
        <w:t>. (treneris E. Šauklys)</w:t>
      </w:r>
      <w:r w:rsidR="005F056C" w:rsidRPr="00D72149">
        <w:rPr>
          <w:rFonts w:ascii="Arial" w:hAnsi="Arial" w:cs="Arial"/>
          <w:lang w:val="lt-LT"/>
        </w:rPr>
        <w:t>.</w:t>
      </w:r>
    </w:p>
    <w:p w14:paraId="38A6F65C" w14:textId="77777777" w:rsidR="00455280" w:rsidRPr="00D72149" w:rsidRDefault="0052112B" w:rsidP="005F056C">
      <w:pPr>
        <w:shd w:val="clear" w:color="auto" w:fill="FFFFFF"/>
        <w:ind w:firstLine="510"/>
        <w:jc w:val="both"/>
        <w:rPr>
          <w:rFonts w:ascii="Arial" w:hAnsi="Arial" w:cs="Arial"/>
          <w:color w:val="222222"/>
          <w:lang w:val="lt-LT" w:eastAsia="en-US"/>
        </w:rPr>
      </w:pPr>
      <w:r w:rsidRPr="00D72149">
        <w:rPr>
          <w:rStyle w:val="Numatytasispastraiposriftas2"/>
          <w:rFonts w:ascii="Arial" w:hAnsi="Arial" w:cs="Arial"/>
          <w:b/>
          <w:lang w:val="lt-LT"/>
        </w:rPr>
        <w:t xml:space="preserve">2. Šarūnas Banevičius </w:t>
      </w:r>
      <w:r w:rsidR="00C15C30" w:rsidRPr="00D72149">
        <w:rPr>
          <w:rStyle w:val="Numatytasispastraiposriftas2"/>
          <w:rFonts w:ascii="Arial" w:hAnsi="Arial" w:cs="Arial"/>
          <w:b/>
          <w:lang w:val="lt-LT"/>
        </w:rPr>
        <w:t>–</w:t>
      </w:r>
      <w:r w:rsidR="00455280" w:rsidRPr="00D72149">
        <w:rPr>
          <w:rStyle w:val="Numatytasispastraiposriftas2"/>
          <w:rFonts w:ascii="Arial" w:hAnsi="Arial" w:cs="Arial"/>
          <w:b/>
          <w:lang w:val="lt-LT"/>
        </w:rPr>
        <w:t xml:space="preserve"> </w:t>
      </w:r>
      <w:r w:rsidR="00455280" w:rsidRPr="00D72149">
        <w:rPr>
          <w:rFonts w:ascii="Arial" w:hAnsi="Arial" w:cs="Arial"/>
          <w:color w:val="222222"/>
          <w:lang w:val="lt-LT" w:eastAsia="en-US"/>
        </w:rPr>
        <w:t>Lietuvos lengvosios atletikos federacijos taurės ir Lietuvos lengvosios atletikos čempionato nugalė</w:t>
      </w:r>
      <w:r w:rsidR="005C63DC" w:rsidRPr="00D72149">
        <w:rPr>
          <w:rFonts w:ascii="Arial" w:hAnsi="Arial" w:cs="Arial"/>
          <w:color w:val="222222"/>
          <w:lang w:val="lt-LT" w:eastAsia="en-US"/>
        </w:rPr>
        <w:t xml:space="preserve">tojas, </w:t>
      </w:r>
      <w:r w:rsidR="00455280" w:rsidRPr="00D72149">
        <w:rPr>
          <w:rFonts w:ascii="Arial" w:hAnsi="Arial" w:cs="Arial"/>
          <w:color w:val="222222"/>
          <w:lang w:val="lt-LT" w:eastAsia="en-US"/>
        </w:rPr>
        <w:t>Baltijos šalių trečios vietos laimėtojas.</w:t>
      </w:r>
    </w:p>
    <w:p w14:paraId="7845EE87" w14:textId="77777777" w:rsidR="00455280" w:rsidRPr="00D72149" w:rsidRDefault="00D14328" w:rsidP="005F056C">
      <w:pPr>
        <w:tabs>
          <w:tab w:val="left" w:pos="7515"/>
        </w:tabs>
        <w:spacing w:line="240" w:lineRule="atLeast"/>
        <w:ind w:left="57" w:firstLine="510"/>
        <w:jc w:val="both"/>
        <w:rPr>
          <w:rStyle w:val="Numatytasispastraiposriftas2"/>
          <w:rFonts w:ascii="Arial" w:hAnsi="Arial" w:cs="Arial"/>
          <w:lang w:val="lt-LT"/>
        </w:rPr>
      </w:pPr>
      <w:r w:rsidRPr="00D72149">
        <w:rPr>
          <w:rStyle w:val="Numatytasispastraiposriftas2"/>
          <w:rFonts w:ascii="Arial" w:hAnsi="Arial" w:cs="Arial"/>
          <w:b/>
          <w:lang w:val="lt-LT"/>
        </w:rPr>
        <w:t xml:space="preserve">3. </w:t>
      </w:r>
      <w:proofErr w:type="spellStart"/>
      <w:r w:rsidRPr="00D72149">
        <w:rPr>
          <w:rStyle w:val="Numatytasispastraiposriftas2"/>
          <w:rFonts w:ascii="Arial" w:hAnsi="Arial" w:cs="Arial"/>
          <w:b/>
          <w:lang w:val="lt-LT"/>
        </w:rPr>
        <w:t>Nojus</w:t>
      </w:r>
      <w:proofErr w:type="spellEnd"/>
      <w:r w:rsidRPr="00D72149">
        <w:rPr>
          <w:rStyle w:val="Numatytasispastraiposriftas2"/>
          <w:rFonts w:ascii="Arial" w:hAnsi="Arial" w:cs="Arial"/>
          <w:b/>
          <w:lang w:val="lt-LT"/>
        </w:rPr>
        <w:t xml:space="preserve"> </w:t>
      </w:r>
      <w:proofErr w:type="spellStart"/>
      <w:r w:rsidRPr="00D72149">
        <w:rPr>
          <w:rStyle w:val="Numatytasispastraiposriftas2"/>
          <w:rFonts w:ascii="Arial" w:hAnsi="Arial" w:cs="Arial"/>
          <w:b/>
          <w:lang w:val="lt-LT"/>
        </w:rPr>
        <w:t>Brazdeikis</w:t>
      </w:r>
      <w:proofErr w:type="spellEnd"/>
      <w:r w:rsidRPr="00D72149">
        <w:rPr>
          <w:rStyle w:val="Numatytasispastraiposriftas2"/>
          <w:rFonts w:ascii="Arial" w:hAnsi="Arial" w:cs="Arial"/>
          <w:b/>
          <w:lang w:val="lt-LT"/>
        </w:rPr>
        <w:t xml:space="preserve"> </w:t>
      </w:r>
      <w:r w:rsidR="005F056C" w:rsidRPr="00D72149">
        <w:rPr>
          <w:rStyle w:val="Numatytasispastraiposriftas2"/>
          <w:rFonts w:ascii="Arial" w:hAnsi="Arial" w:cs="Arial"/>
          <w:b/>
          <w:lang w:val="lt-LT"/>
        </w:rPr>
        <w:t>–</w:t>
      </w:r>
      <w:r w:rsidR="00D96C91" w:rsidRPr="00D72149">
        <w:rPr>
          <w:rFonts w:ascii="Arial" w:hAnsi="Arial" w:cs="Arial"/>
          <w:lang w:val="lt-LT"/>
        </w:rPr>
        <w:t xml:space="preserve"> Lietuvos jaunių sunkiosios atletikos čempionate iki 17 m</w:t>
      </w:r>
      <w:r w:rsidR="005F056C" w:rsidRPr="00D72149">
        <w:rPr>
          <w:rFonts w:ascii="Arial" w:hAnsi="Arial" w:cs="Arial"/>
          <w:lang w:val="lt-LT"/>
        </w:rPr>
        <w:t>.</w:t>
      </w:r>
      <w:r w:rsidR="00D96C91" w:rsidRPr="00D72149">
        <w:rPr>
          <w:rFonts w:ascii="Arial" w:hAnsi="Arial" w:cs="Arial"/>
          <w:lang w:val="lt-LT"/>
        </w:rPr>
        <w:t xml:space="preserve"> iško</w:t>
      </w:r>
      <w:r w:rsidR="00F67C50" w:rsidRPr="00D72149">
        <w:rPr>
          <w:rFonts w:ascii="Arial" w:hAnsi="Arial" w:cs="Arial"/>
          <w:lang w:val="lt-LT"/>
        </w:rPr>
        <w:t>vo</w:t>
      </w:r>
      <w:r w:rsidR="00D96C91" w:rsidRPr="00D72149">
        <w:rPr>
          <w:rFonts w:ascii="Arial" w:hAnsi="Arial" w:cs="Arial"/>
          <w:lang w:val="lt-LT"/>
        </w:rPr>
        <w:t>ta antra vieta</w:t>
      </w:r>
      <w:r w:rsidR="00F67C50" w:rsidRPr="00D72149">
        <w:rPr>
          <w:rFonts w:ascii="Arial" w:hAnsi="Arial" w:cs="Arial"/>
          <w:lang w:val="lt-LT"/>
        </w:rPr>
        <w:t>,</w:t>
      </w:r>
      <w:r w:rsidR="00D96C91" w:rsidRPr="00D72149">
        <w:rPr>
          <w:rFonts w:ascii="Arial" w:hAnsi="Arial" w:cs="Arial"/>
          <w:lang w:val="lt-LT"/>
        </w:rPr>
        <w:t xml:space="preserve"> Lietuvos suaugusių čempionato penktos vietos laimėtojas</w:t>
      </w:r>
      <w:r w:rsidR="00F67C50" w:rsidRPr="00D72149">
        <w:rPr>
          <w:rFonts w:ascii="Arial" w:hAnsi="Arial" w:cs="Arial"/>
          <w:lang w:val="lt-LT"/>
        </w:rPr>
        <w:t xml:space="preserve"> (treneris E. Šauklys)</w:t>
      </w:r>
      <w:r w:rsidR="005F056C" w:rsidRPr="00D72149">
        <w:rPr>
          <w:rFonts w:ascii="Arial" w:hAnsi="Arial" w:cs="Arial"/>
          <w:lang w:val="lt-LT"/>
        </w:rPr>
        <w:t>.</w:t>
      </w:r>
    </w:p>
    <w:p w14:paraId="2DDC9958" w14:textId="77777777" w:rsidR="00C15C30" w:rsidRPr="00D72149" w:rsidRDefault="00D14328" w:rsidP="005F056C">
      <w:pPr>
        <w:ind w:firstLine="510"/>
        <w:jc w:val="both"/>
        <w:rPr>
          <w:rFonts w:ascii="Arial" w:hAnsi="Arial" w:cs="Arial"/>
          <w:lang w:val="lt-LT" w:eastAsia="en-US"/>
        </w:rPr>
      </w:pPr>
      <w:r w:rsidRPr="00D72149">
        <w:rPr>
          <w:rFonts w:ascii="Arial" w:hAnsi="Arial" w:cs="Arial"/>
          <w:b/>
          <w:lang w:val="lt-LT"/>
        </w:rPr>
        <w:t>4</w:t>
      </w:r>
      <w:r w:rsidR="0052112B" w:rsidRPr="00D72149">
        <w:rPr>
          <w:rFonts w:ascii="Arial" w:hAnsi="Arial" w:cs="Arial"/>
          <w:b/>
          <w:lang w:val="lt-LT"/>
        </w:rPr>
        <w:t xml:space="preserve">. Auksė </w:t>
      </w:r>
      <w:proofErr w:type="spellStart"/>
      <w:r w:rsidR="0052112B" w:rsidRPr="00D72149">
        <w:rPr>
          <w:rFonts w:ascii="Arial" w:hAnsi="Arial" w:cs="Arial"/>
          <w:b/>
          <w:lang w:val="lt-LT"/>
        </w:rPr>
        <w:t>Gecevičiūtė</w:t>
      </w:r>
      <w:proofErr w:type="spellEnd"/>
      <w:r w:rsidR="0052112B" w:rsidRPr="00D72149">
        <w:rPr>
          <w:rFonts w:ascii="Arial" w:hAnsi="Arial" w:cs="Arial"/>
          <w:lang w:val="lt-LT"/>
        </w:rPr>
        <w:t xml:space="preserve"> </w:t>
      </w:r>
      <w:r w:rsidR="00C15C30" w:rsidRPr="00D72149">
        <w:rPr>
          <w:rFonts w:ascii="Arial" w:hAnsi="Arial" w:cs="Arial"/>
          <w:lang w:val="lt-LT"/>
        </w:rPr>
        <w:t>–</w:t>
      </w:r>
      <w:r w:rsidR="0052112B" w:rsidRPr="00D72149">
        <w:rPr>
          <w:rFonts w:ascii="Arial" w:hAnsi="Arial" w:cs="Arial"/>
          <w:lang w:val="lt-LT"/>
        </w:rPr>
        <w:t xml:space="preserve"> </w:t>
      </w:r>
      <w:r w:rsidR="005505F5" w:rsidRPr="00D72149">
        <w:rPr>
          <w:rFonts w:ascii="Arial" w:hAnsi="Arial" w:cs="Arial"/>
          <w:color w:val="222222"/>
          <w:shd w:val="clear" w:color="auto" w:fill="FFFFFF"/>
          <w:lang w:val="lt-LT" w:eastAsia="en-US"/>
        </w:rPr>
        <w:t xml:space="preserve">Baltijos šalių stalo teniso čempionate komandinėse varžybose iškovota antra vieta, o asmeninėse Baltijos šalių </w:t>
      </w:r>
      <w:r w:rsidR="005F056C" w:rsidRPr="00D72149">
        <w:rPr>
          <w:rFonts w:ascii="Arial" w:hAnsi="Arial" w:cs="Arial"/>
          <w:color w:val="222222"/>
          <w:shd w:val="clear" w:color="auto" w:fill="FFFFFF"/>
          <w:lang w:val="lt-LT" w:eastAsia="en-US"/>
        </w:rPr>
        <w:t>–</w:t>
      </w:r>
      <w:r w:rsidR="005505F5" w:rsidRPr="00D72149">
        <w:rPr>
          <w:rFonts w:ascii="Arial" w:hAnsi="Arial" w:cs="Arial"/>
          <w:color w:val="222222"/>
          <w:shd w:val="clear" w:color="auto" w:fill="FFFFFF"/>
          <w:lang w:val="lt-LT" w:eastAsia="en-US"/>
        </w:rPr>
        <w:t xml:space="preserve"> trečia vieta, </w:t>
      </w:r>
      <w:r w:rsidR="005505F5" w:rsidRPr="00D72149">
        <w:rPr>
          <w:rFonts w:ascii="Arial" w:hAnsi="Arial" w:cs="Arial"/>
          <w:color w:val="222222"/>
          <w:lang w:val="lt-LT" w:eastAsia="en-US"/>
        </w:rPr>
        <w:t xml:space="preserve">Lietuvos komandiniame čempionate </w:t>
      </w:r>
      <w:r w:rsidR="005F056C" w:rsidRPr="00D72149">
        <w:rPr>
          <w:rFonts w:ascii="Arial" w:hAnsi="Arial" w:cs="Arial"/>
          <w:color w:val="222222"/>
          <w:lang w:val="lt-LT" w:eastAsia="en-US"/>
        </w:rPr>
        <w:t>–</w:t>
      </w:r>
      <w:r w:rsidR="005505F5" w:rsidRPr="00D72149">
        <w:rPr>
          <w:rFonts w:ascii="Arial" w:hAnsi="Arial" w:cs="Arial"/>
          <w:color w:val="222222"/>
          <w:lang w:val="lt-LT" w:eastAsia="en-US"/>
        </w:rPr>
        <w:t xml:space="preserve"> pirma vieta, Lietuvos asmeniniame čempionate dvejeto rungtyje </w:t>
      </w:r>
      <w:r w:rsidR="005F056C" w:rsidRPr="00D72149">
        <w:rPr>
          <w:rFonts w:ascii="Arial" w:hAnsi="Arial" w:cs="Arial"/>
          <w:color w:val="222222"/>
          <w:lang w:val="lt-LT" w:eastAsia="en-US"/>
        </w:rPr>
        <w:t>–</w:t>
      </w:r>
      <w:r w:rsidR="005505F5" w:rsidRPr="00D72149">
        <w:rPr>
          <w:rFonts w:ascii="Arial" w:hAnsi="Arial" w:cs="Arial"/>
          <w:color w:val="222222"/>
          <w:lang w:val="lt-LT" w:eastAsia="en-US"/>
        </w:rPr>
        <w:t xml:space="preserve"> dvi trečios vietos.</w:t>
      </w:r>
    </w:p>
    <w:p w14:paraId="563A4737" w14:textId="76371890" w:rsidR="00D84546" w:rsidRPr="00232C7E" w:rsidRDefault="00D14328" w:rsidP="00232C7E">
      <w:pPr>
        <w:pStyle w:val="prastasis1"/>
        <w:tabs>
          <w:tab w:val="left" w:pos="3240"/>
        </w:tabs>
        <w:spacing w:after="0"/>
        <w:ind w:firstLine="567"/>
        <w:jc w:val="both"/>
        <w:textAlignment w:val="auto"/>
        <w:rPr>
          <w:rFonts w:ascii="Arial" w:hAnsi="Arial" w:cs="Arial"/>
          <w:sz w:val="24"/>
          <w:szCs w:val="24"/>
        </w:rPr>
      </w:pPr>
      <w:r w:rsidRPr="00D72149">
        <w:rPr>
          <w:rStyle w:val="Numatytasispastraiposriftas2"/>
          <w:rFonts w:ascii="Arial" w:hAnsi="Arial" w:cs="Arial"/>
          <w:b/>
          <w:sz w:val="24"/>
          <w:szCs w:val="24"/>
        </w:rPr>
        <w:t>5</w:t>
      </w:r>
      <w:r w:rsidR="0052112B" w:rsidRPr="00D72149">
        <w:rPr>
          <w:rStyle w:val="Numatytasispastraiposriftas2"/>
          <w:rFonts w:ascii="Arial" w:hAnsi="Arial" w:cs="Arial"/>
          <w:b/>
          <w:sz w:val="24"/>
          <w:szCs w:val="24"/>
        </w:rPr>
        <w:t xml:space="preserve">. Gargždų AMK „Veteranas“ – </w:t>
      </w:r>
      <w:r w:rsidR="0052112B" w:rsidRPr="00D72149">
        <w:rPr>
          <w:rStyle w:val="Numatytasispastraiposriftas2"/>
          <w:rFonts w:ascii="Arial" w:hAnsi="Arial" w:cs="Arial"/>
          <w:sz w:val="24"/>
          <w:szCs w:val="24"/>
        </w:rPr>
        <w:t>Lietuvos veteranų 35+ futbolo pirmenybių nugalėtojai</w:t>
      </w:r>
      <w:r w:rsidR="00C15C30" w:rsidRPr="00D72149">
        <w:rPr>
          <w:rStyle w:val="Numatytasispastraiposriftas2"/>
          <w:rFonts w:ascii="Arial" w:hAnsi="Arial" w:cs="Arial"/>
          <w:sz w:val="24"/>
          <w:szCs w:val="24"/>
        </w:rPr>
        <w:t>.</w:t>
      </w:r>
    </w:p>
    <w:p w14:paraId="14CAF927" w14:textId="77777777" w:rsidR="00F06F2E" w:rsidRPr="00D72149" w:rsidRDefault="006870C7" w:rsidP="00F06F2E">
      <w:pPr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6</w:t>
      </w:r>
      <w:r w:rsidR="00F06F2E" w:rsidRPr="00D72149">
        <w:rPr>
          <w:rFonts w:ascii="Arial" w:hAnsi="Arial" w:cs="Arial"/>
          <w:b/>
          <w:lang w:val="lt-LT"/>
        </w:rPr>
        <w:t>. Įstaigoje atlikti kitų institucijų patikrinimai, jų rezultatai.</w:t>
      </w:r>
    </w:p>
    <w:p w14:paraId="28AD6979" w14:textId="3AB64B51" w:rsidR="00573E4C" w:rsidRPr="00232C7E" w:rsidRDefault="00573E4C" w:rsidP="00232C7E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Patikrinimų 2023 m. įstaigoje nebuvo.</w:t>
      </w:r>
    </w:p>
    <w:p w14:paraId="1FB41290" w14:textId="77777777" w:rsidR="00F06F2E" w:rsidRPr="00D72149" w:rsidRDefault="006870C7" w:rsidP="00F06F2E">
      <w:pPr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7</w:t>
      </w:r>
      <w:r w:rsidR="00F06F2E" w:rsidRPr="00D72149">
        <w:rPr>
          <w:rFonts w:ascii="Arial" w:hAnsi="Arial" w:cs="Arial"/>
          <w:b/>
          <w:lang w:val="lt-LT"/>
        </w:rPr>
        <w:t>. Vadovo veikla įgyvendinant įstaigos tikslus, bendradarbiaujant su socialiniais partneriais, kitomis įstaigomis.</w:t>
      </w:r>
    </w:p>
    <w:p w14:paraId="5A38DC5A" w14:textId="77777777" w:rsidR="00097BC9" w:rsidRPr="00D72149" w:rsidRDefault="00C26AD6" w:rsidP="00C26AD6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Įstaiga </w:t>
      </w:r>
      <w:r w:rsidRPr="00D72149">
        <w:rPr>
          <w:rFonts w:ascii="Arial" w:hAnsi="Arial" w:cs="Arial"/>
          <w:shd w:val="clear" w:color="auto" w:fill="FFFFFF" w:themeFill="background1"/>
          <w:lang w:val="lt-LT"/>
        </w:rPr>
        <w:t>202</w:t>
      </w:r>
      <w:r w:rsidR="00760D74" w:rsidRPr="00D72149">
        <w:rPr>
          <w:rFonts w:ascii="Arial" w:hAnsi="Arial" w:cs="Arial"/>
          <w:shd w:val="clear" w:color="auto" w:fill="FFFFFF" w:themeFill="background1"/>
          <w:lang w:val="lt-LT"/>
        </w:rPr>
        <w:t>3</w:t>
      </w:r>
      <w:r w:rsidR="004C6DFA" w:rsidRPr="00D72149">
        <w:rPr>
          <w:rFonts w:ascii="Arial" w:hAnsi="Arial" w:cs="Arial"/>
          <w:lang w:val="lt-LT"/>
        </w:rPr>
        <w:t xml:space="preserve"> metais</w:t>
      </w:r>
      <w:r w:rsidR="00ED5DDE" w:rsidRPr="00D72149">
        <w:rPr>
          <w:rFonts w:ascii="Arial" w:hAnsi="Arial" w:cs="Arial"/>
          <w:lang w:val="lt-LT"/>
        </w:rPr>
        <w:t xml:space="preserve"> toliau</w:t>
      </w:r>
      <w:r w:rsidR="004C6DFA" w:rsidRPr="00D72149">
        <w:rPr>
          <w:rFonts w:ascii="Arial" w:hAnsi="Arial" w:cs="Arial"/>
          <w:lang w:val="lt-LT"/>
        </w:rPr>
        <w:t xml:space="preserve"> aktyviai bendradarbia</w:t>
      </w:r>
      <w:r w:rsidR="00ED5DDE" w:rsidRPr="00D72149">
        <w:rPr>
          <w:rFonts w:ascii="Arial" w:hAnsi="Arial" w:cs="Arial"/>
          <w:lang w:val="lt-LT"/>
        </w:rPr>
        <w:t>uja</w:t>
      </w:r>
      <w:r w:rsidR="004C6DFA" w:rsidRPr="00D72149">
        <w:rPr>
          <w:rFonts w:ascii="Arial" w:hAnsi="Arial" w:cs="Arial"/>
          <w:lang w:val="lt-LT"/>
        </w:rPr>
        <w:t xml:space="preserve"> su </w:t>
      </w:r>
      <w:r w:rsidR="00990BF9" w:rsidRPr="00D72149">
        <w:rPr>
          <w:rFonts w:ascii="Arial" w:hAnsi="Arial" w:cs="Arial"/>
          <w:lang w:val="lt-LT"/>
        </w:rPr>
        <w:t xml:space="preserve">Gargždų socialinių paslaugų centru, </w:t>
      </w:r>
      <w:r w:rsidR="004C6DFA" w:rsidRPr="00D72149">
        <w:rPr>
          <w:rFonts w:ascii="Arial" w:hAnsi="Arial" w:cs="Arial"/>
          <w:lang w:val="lt-LT"/>
        </w:rPr>
        <w:t xml:space="preserve">Klaipėdos rajono </w:t>
      </w:r>
      <w:r w:rsidR="00D72149" w:rsidRPr="00D72149">
        <w:rPr>
          <w:rFonts w:ascii="Arial" w:hAnsi="Arial" w:cs="Arial"/>
          <w:lang w:val="lt-LT"/>
        </w:rPr>
        <w:t>v</w:t>
      </w:r>
      <w:r w:rsidR="004C6DFA" w:rsidRPr="00D72149">
        <w:rPr>
          <w:rFonts w:ascii="Arial" w:hAnsi="Arial" w:cs="Arial"/>
          <w:lang w:val="lt-LT"/>
        </w:rPr>
        <w:t>isuo</w:t>
      </w:r>
      <w:r w:rsidR="006F0624" w:rsidRPr="00D72149">
        <w:rPr>
          <w:rFonts w:ascii="Arial" w:hAnsi="Arial" w:cs="Arial"/>
          <w:lang w:val="lt-LT"/>
        </w:rPr>
        <w:t>menės sveikatos biuru</w:t>
      </w:r>
      <w:r w:rsidR="00E4577A" w:rsidRPr="00D72149">
        <w:rPr>
          <w:rFonts w:ascii="Arial" w:hAnsi="Arial" w:cs="Arial"/>
          <w:lang w:val="lt-LT"/>
        </w:rPr>
        <w:t>,</w:t>
      </w:r>
      <w:r w:rsidR="00990BF9" w:rsidRPr="00D72149">
        <w:rPr>
          <w:rFonts w:ascii="Arial" w:hAnsi="Arial" w:cs="Arial"/>
          <w:lang w:val="lt-LT"/>
        </w:rPr>
        <w:t xml:space="preserve"> Gargždų mokyklomis,</w:t>
      </w:r>
      <w:r w:rsidR="004C6DFA" w:rsidRPr="00D72149">
        <w:rPr>
          <w:rFonts w:ascii="Arial" w:hAnsi="Arial" w:cs="Arial"/>
          <w:lang w:val="lt-LT"/>
        </w:rPr>
        <w:t xml:space="preserve"> </w:t>
      </w:r>
      <w:r w:rsidR="00FE2AFB" w:rsidRPr="00D72149">
        <w:rPr>
          <w:rFonts w:ascii="Arial" w:hAnsi="Arial" w:cs="Arial"/>
          <w:lang w:val="lt-LT"/>
        </w:rPr>
        <w:t>Lietuvos organizacija</w:t>
      </w:r>
      <w:r w:rsidR="00DD398C" w:rsidRPr="00D72149">
        <w:rPr>
          <w:rFonts w:ascii="Arial" w:hAnsi="Arial" w:cs="Arial"/>
          <w:lang w:val="lt-LT"/>
        </w:rPr>
        <w:t xml:space="preserve"> ,,</w:t>
      </w:r>
      <w:r w:rsidR="00FE2AFB" w:rsidRPr="00D72149">
        <w:rPr>
          <w:rFonts w:ascii="Arial" w:hAnsi="Arial" w:cs="Arial"/>
          <w:lang w:val="lt-LT"/>
        </w:rPr>
        <w:t>Sportas visiems</w:t>
      </w:r>
      <w:r w:rsidR="00DD398C" w:rsidRPr="00D72149">
        <w:rPr>
          <w:rFonts w:ascii="Arial" w:hAnsi="Arial" w:cs="Arial"/>
          <w:lang w:val="lt-LT"/>
        </w:rPr>
        <w:t>“</w:t>
      </w:r>
      <w:r w:rsidR="00097BC9" w:rsidRPr="00D72149">
        <w:rPr>
          <w:rFonts w:ascii="Arial" w:hAnsi="Arial" w:cs="Arial"/>
          <w:lang w:val="lt-LT"/>
        </w:rPr>
        <w:t>, Lietuvos krepšinio</w:t>
      </w:r>
      <w:r w:rsidR="00DD398C" w:rsidRPr="00D72149">
        <w:rPr>
          <w:rFonts w:ascii="Arial" w:hAnsi="Arial" w:cs="Arial"/>
          <w:lang w:val="lt-LT"/>
        </w:rPr>
        <w:t xml:space="preserve"> federacija</w:t>
      </w:r>
      <w:r w:rsidR="001D4641" w:rsidRPr="00D72149">
        <w:rPr>
          <w:rFonts w:ascii="Arial" w:hAnsi="Arial" w:cs="Arial"/>
          <w:lang w:val="lt-LT"/>
        </w:rPr>
        <w:t xml:space="preserve">, </w:t>
      </w:r>
      <w:r w:rsidR="00FE2AFB" w:rsidRPr="00D72149">
        <w:rPr>
          <w:rFonts w:ascii="Arial" w:hAnsi="Arial" w:cs="Arial"/>
          <w:lang w:val="lt-LT"/>
        </w:rPr>
        <w:t>su visomis Klaipėdos rajono organizacijomis</w:t>
      </w:r>
      <w:r w:rsidR="00E4577A" w:rsidRPr="00D72149">
        <w:rPr>
          <w:rFonts w:ascii="Arial" w:hAnsi="Arial" w:cs="Arial"/>
          <w:lang w:val="lt-LT"/>
        </w:rPr>
        <w:t>,</w:t>
      </w:r>
      <w:r w:rsidR="00FE2AFB" w:rsidRPr="00D72149">
        <w:rPr>
          <w:rFonts w:ascii="Arial" w:hAnsi="Arial" w:cs="Arial"/>
          <w:lang w:val="lt-LT"/>
        </w:rPr>
        <w:t xml:space="preserve"> propaguojan</w:t>
      </w:r>
      <w:r w:rsidR="001D4641" w:rsidRPr="00D72149">
        <w:rPr>
          <w:rFonts w:ascii="Arial" w:hAnsi="Arial" w:cs="Arial"/>
          <w:lang w:val="lt-LT"/>
        </w:rPr>
        <w:t>čiomis</w:t>
      </w:r>
      <w:r w:rsidR="00ED5DDE" w:rsidRPr="00D72149">
        <w:rPr>
          <w:rFonts w:ascii="Arial" w:hAnsi="Arial" w:cs="Arial"/>
          <w:lang w:val="lt-LT"/>
        </w:rPr>
        <w:t xml:space="preserve"> mėgėjų sportą rajone, su aukšto meistriškumo komandomis</w:t>
      </w:r>
      <w:r w:rsidR="00650616" w:rsidRPr="00D72149">
        <w:rPr>
          <w:rFonts w:ascii="Arial" w:hAnsi="Arial" w:cs="Arial"/>
          <w:lang w:val="lt-LT"/>
        </w:rPr>
        <w:t>, Gargždų kultūros centru, Šaulių organizacija.</w:t>
      </w:r>
    </w:p>
    <w:p w14:paraId="526A51D2" w14:textId="77777777" w:rsidR="009F3E47" w:rsidRPr="00D72149" w:rsidRDefault="00FB26C2" w:rsidP="00ED5DDE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Pagal patvirtintą</w:t>
      </w:r>
      <w:r w:rsidR="00DD66F7" w:rsidRPr="00D72149">
        <w:rPr>
          <w:rFonts w:ascii="Arial" w:hAnsi="Arial" w:cs="Arial"/>
          <w:lang w:val="lt-LT"/>
        </w:rPr>
        <w:t xml:space="preserve"> sporto plėtros programą</w:t>
      </w:r>
      <w:r w:rsidRPr="00D72149">
        <w:rPr>
          <w:rFonts w:ascii="Arial" w:hAnsi="Arial" w:cs="Arial"/>
          <w:lang w:val="lt-LT"/>
        </w:rPr>
        <w:t xml:space="preserve"> </w:t>
      </w:r>
      <w:r w:rsidR="009F3E47" w:rsidRPr="00D72149">
        <w:rPr>
          <w:rFonts w:ascii="Arial" w:hAnsi="Arial" w:cs="Arial"/>
          <w:lang w:val="lt-LT"/>
        </w:rPr>
        <w:t>n</w:t>
      </w:r>
      <w:r w:rsidR="008F0C44" w:rsidRPr="00D72149">
        <w:rPr>
          <w:rFonts w:ascii="Arial" w:hAnsi="Arial" w:cs="Arial"/>
          <w:lang w:val="lt-LT"/>
        </w:rPr>
        <w:t>aujais lauko t</w:t>
      </w:r>
      <w:r w:rsidRPr="00D72149">
        <w:rPr>
          <w:rFonts w:ascii="Arial" w:hAnsi="Arial" w:cs="Arial"/>
          <w:lang w:val="lt-LT"/>
        </w:rPr>
        <w:t xml:space="preserve">reniruokliais džiaugiasi: </w:t>
      </w:r>
    </w:p>
    <w:p w14:paraId="53D1B90F" w14:textId="77777777" w:rsidR="00663B82" w:rsidRPr="00D72149" w:rsidRDefault="00BD248F" w:rsidP="00ED5DDE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po 1 komplektą </w:t>
      </w:r>
      <w:r w:rsidR="0058168B" w:rsidRPr="00D72149">
        <w:rPr>
          <w:rFonts w:ascii="Arial" w:hAnsi="Arial" w:cs="Arial"/>
          <w:lang w:val="lt-LT"/>
        </w:rPr>
        <w:t>gavo</w:t>
      </w:r>
      <w:r w:rsidR="009F3E47" w:rsidRPr="00D72149">
        <w:rPr>
          <w:rFonts w:ascii="Arial" w:hAnsi="Arial" w:cs="Arial"/>
          <w:lang w:val="lt-LT"/>
        </w:rPr>
        <w:t>:</w:t>
      </w:r>
      <w:r w:rsidR="00637CCB" w:rsidRPr="00D72149">
        <w:rPr>
          <w:rFonts w:ascii="Arial" w:hAnsi="Arial" w:cs="Arial"/>
          <w:lang w:val="lt-LT"/>
        </w:rPr>
        <w:t xml:space="preserve"> </w:t>
      </w:r>
      <w:proofErr w:type="spellStart"/>
      <w:r w:rsidR="0058168B" w:rsidRPr="00D72149">
        <w:rPr>
          <w:rFonts w:ascii="Arial" w:hAnsi="Arial" w:cs="Arial"/>
          <w:lang w:val="lt-LT"/>
        </w:rPr>
        <w:t>Sendvario</w:t>
      </w:r>
      <w:proofErr w:type="spellEnd"/>
      <w:r w:rsidR="0058168B" w:rsidRPr="00D72149">
        <w:rPr>
          <w:rFonts w:ascii="Arial" w:hAnsi="Arial" w:cs="Arial"/>
          <w:lang w:val="lt-LT"/>
        </w:rPr>
        <w:t xml:space="preserve"> seniūnija (</w:t>
      </w:r>
      <w:proofErr w:type="spellStart"/>
      <w:r w:rsidR="0058168B" w:rsidRPr="00D72149">
        <w:rPr>
          <w:rFonts w:ascii="Arial" w:hAnsi="Arial" w:cs="Arial"/>
          <w:lang w:val="lt-LT"/>
        </w:rPr>
        <w:t>Mazūriškės</w:t>
      </w:r>
      <w:proofErr w:type="spellEnd"/>
      <w:r w:rsidRPr="00D72149">
        <w:rPr>
          <w:rFonts w:ascii="Arial" w:hAnsi="Arial" w:cs="Arial"/>
          <w:lang w:val="lt-LT"/>
        </w:rPr>
        <w:t>)</w:t>
      </w:r>
      <w:r w:rsidR="009F3E47" w:rsidRPr="00D72149">
        <w:rPr>
          <w:rFonts w:ascii="Arial" w:hAnsi="Arial" w:cs="Arial"/>
          <w:lang w:val="lt-LT"/>
        </w:rPr>
        <w:t xml:space="preserve">, </w:t>
      </w:r>
      <w:r w:rsidR="0058168B" w:rsidRPr="00D72149">
        <w:rPr>
          <w:rFonts w:ascii="Arial" w:hAnsi="Arial" w:cs="Arial"/>
          <w:lang w:val="lt-LT"/>
        </w:rPr>
        <w:t>Dauparų seniūnija (</w:t>
      </w:r>
      <w:proofErr w:type="spellStart"/>
      <w:r w:rsidR="0058168B" w:rsidRPr="00D72149">
        <w:rPr>
          <w:rFonts w:ascii="Arial" w:hAnsi="Arial" w:cs="Arial"/>
          <w:lang w:val="lt-LT"/>
        </w:rPr>
        <w:t>Šlapšeliai</w:t>
      </w:r>
      <w:proofErr w:type="spellEnd"/>
      <w:r w:rsidR="009F3E47" w:rsidRPr="00D72149">
        <w:rPr>
          <w:rFonts w:ascii="Arial" w:hAnsi="Arial" w:cs="Arial"/>
          <w:lang w:val="lt-LT"/>
        </w:rPr>
        <w:t>)</w:t>
      </w:r>
      <w:r w:rsidRPr="00D72149">
        <w:rPr>
          <w:rFonts w:ascii="Arial" w:hAnsi="Arial" w:cs="Arial"/>
          <w:lang w:val="lt-LT"/>
        </w:rPr>
        <w:t xml:space="preserve">, </w:t>
      </w:r>
      <w:proofErr w:type="spellStart"/>
      <w:r w:rsidR="0058168B" w:rsidRPr="00D72149">
        <w:rPr>
          <w:rFonts w:ascii="Arial" w:hAnsi="Arial" w:cs="Arial"/>
          <w:lang w:val="lt-LT"/>
        </w:rPr>
        <w:t>Vėžaičių</w:t>
      </w:r>
      <w:proofErr w:type="spellEnd"/>
      <w:r w:rsidR="0058168B" w:rsidRPr="00D72149">
        <w:rPr>
          <w:rFonts w:ascii="Arial" w:hAnsi="Arial" w:cs="Arial"/>
          <w:lang w:val="lt-LT"/>
        </w:rPr>
        <w:t xml:space="preserve"> seniūnija (Girininkai), Kretingalės seniūnija (Girkaliai)</w:t>
      </w:r>
      <w:r w:rsidR="009F3E47" w:rsidRPr="00D72149">
        <w:rPr>
          <w:rFonts w:ascii="Arial" w:hAnsi="Arial" w:cs="Arial"/>
          <w:lang w:val="lt-LT"/>
        </w:rPr>
        <w:t>;</w:t>
      </w:r>
      <w:r w:rsidR="0094272E" w:rsidRPr="00D72149">
        <w:rPr>
          <w:rFonts w:ascii="Arial" w:hAnsi="Arial" w:cs="Arial"/>
          <w:lang w:val="lt-LT"/>
        </w:rPr>
        <w:t xml:space="preserve"> </w:t>
      </w:r>
      <w:r w:rsidR="0058168B" w:rsidRPr="00D72149">
        <w:rPr>
          <w:rFonts w:ascii="Arial" w:hAnsi="Arial" w:cs="Arial"/>
          <w:lang w:val="lt-LT"/>
        </w:rPr>
        <w:t>3</w:t>
      </w:r>
      <w:r w:rsidRPr="00D72149">
        <w:rPr>
          <w:rFonts w:ascii="Arial" w:hAnsi="Arial" w:cs="Arial"/>
          <w:lang w:val="lt-LT"/>
        </w:rPr>
        <w:t xml:space="preserve"> komplektai atiteko </w:t>
      </w:r>
      <w:r w:rsidR="0058168B" w:rsidRPr="00D72149">
        <w:rPr>
          <w:rFonts w:ascii="Arial" w:hAnsi="Arial" w:cs="Arial"/>
          <w:lang w:val="lt-LT"/>
        </w:rPr>
        <w:t>Priekulės</w:t>
      </w:r>
      <w:r w:rsidR="00DD66F7" w:rsidRPr="00D72149">
        <w:rPr>
          <w:rFonts w:ascii="Arial" w:hAnsi="Arial" w:cs="Arial"/>
          <w:lang w:val="lt-LT"/>
        </w:rPr>
        <w:t xml:space="preserve"> </w:t>
      </w:r>
      <w:r w:rsidR="00637CCB" w:rsidRPr="00D72149">
        <w:rPr>
          <w:rFonts w:ascii="Arial" w:hAnsi="Arial" w:cs="Arial"/>
          <w:lang w:val="lt-LT"/>
        </w:rPr>
        <w:t>seniūnija</w:t>
      </w:r>
      <w:r w:rsidRPr="00D72149">
        <w:rPr>
          <w:rFonts w:ascii="Arial" w:hAnsi="Arial" w:cs="Arial"/>
          <w:lang w:val="lt-LT"/>
        </w:rPr>
        <w:t>i</w:t>
      </w:r>
      <w:r w:rsidR="00637CCB" w:rsidRPr="00D72149">
        <w:rPr>
          <w:rFonts w:ascii="Arial" w:hAnsi="Arial" w:cs="Arial"/>
          <w:lang w:val="lt-LT"/>
        </w:rPr>
        <w:t xml:space="preserve">. </w:t>
      </w:r>
      <w:r w:rsidR="00FB26C2" w:rsidRPr="00D72149">
        <w:rPr>
          <w:rFonts w:ascii="Arial" w:hAnsi="Arial" w:cs="Arial"/>
          <w:lang w:val="lt-LT"/>
        </w:rPr>
        <w:t xml:space="preserve">Smulkus sporto inventorius atnaujintas </w:t>
      </w:r>
      <w:r w:rsidR="00585AC3" w:rsidRPr="00D72149">
        <w:rPr>
          <w:rFonts w:ascii="Arial" w:hAnsi="Arial" w:cs="Arial"/>
          <w:lang w:val="lt-LT"/>
        </w:rPr>
        <w:t xml:space="preserve">beveik </w:t>
      </w:r>
      <w:r w:rsidR="00220B03" w:rsidRPr="00D72149">
        <w:rPr>
          <w:rFonts w:ascii="Arial" w:hAnsi="Arial" w:cs="Arial"/>
          <w:lang w:val="lt-LT"/>
        </w:rPr>
        <w:t xml:space="preserve">visose </w:t>
      </w:r>
      <w:r w:rsidR="00FB26C2" w:rsidRPr="00D72149">
        <w:rPr>
          <w:rFonts w:ascii="Arial" w:hAnsi="Arial" w:cs="Arial"/>
          <w:lang w:val="lt-LT"/>
        </w:rPr>
        <w:t>seniūnijose pagal pateiktus prašymus ir turėtas lėšas.</w:t>
      </w:r>
    </w:p>
    <w:p w14:paraId="59F679A4" w14:textId="7E7437C4" w:rsidR="00DD398C" w:rsidRPr="00D72149" w:rsidRDefault="0003696B" w:rsidP="00232C7E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Sporto centras vykdo </w:t>
      </w:r>
      <w:r w:rsidR="00A25714" w:rsidRPr="00D72149">
        <w:rPr>
          <w:rFonts w:ascii="Arial" w:hAnsi="Arial" w:cs="Arial"/>
          <w:lang w:val="lt-LT"/>
        </w:rPr>
        <w:t>„Sportininkų, reprezentuojančių Klaipėdos rajono savivaldybę aukšto sporto meistriškumo sporto varžybose“ programą.</w:t>
      </w:r>
      <w:r w:rsidR="00BC6699" w:rsidRPr="00D72149">
        <w:rPr>
          <w:rFonts w:ascii="Arial" w:hAnsi="Arial" w:cs="Arial"/>
          <w:lang w:val="lt-LT"/>
        </w:rPr>
        <w:t xml:space="preserve"> Didelį darbą įstaiga atliko </w:t>
      </w:r>
      <w:r w:rsidR="009F3E47" w:rsidRPr="00D72149">
        <w:rPr>
          <w:rFonts w:ascii="Arial" w:hAnsi="Arial" w:cs="Arial"/>
          <w:lang w:val="lt-LT"/>
        </w:rPr>
        <w:t>įgyvendinant Klaipėdos rajono dalyvaujamąjį</w:t>
      </w:r>
      <w:r w:rsidR="00BC6699" w:rsidRPr="00D72149">
        <w:rPr>
          <w:rFonts w:ascii="Arial" w:hAnsi="Arial" w:cs="Arial"/>
          <w:lang w:val="lt-LT"/>
        </w:rPr>
        <w:t xml:space="preserve"> biu</w:t>
      </w:r>
      <w:r w:rsidR="009F3E47" w:rsidRPr="00D72149">
        <w:rPr>
          <w:rFonts w:ascii="Arial" w:hAnsi="Arial" w:cs="Arial"/>
          <w:lang w:val="lt-LT"/>
        </w:rPr>
        <w:t>džetą</w:t>
      </w:r>
      <w:r w:rsidR="00F86069" w:rsidRPr="00D72149">
        <w:rPr>
          <w:rFonts w:ascii="Arial" w:hAnsi="Arial" w:cs="Arial"/>
          <w:lang w:val="lt-LT"/>
        </w:rPr>
        <w:t>.</w:t>
      </w:r>
      <w:r w:rsidR="009F3E47" w:rsidRPr="00D72149">
        <w:rPr>
          <w:rFonts w:ascii="Arial" w:hAnsi="Arial" w:cs="Arial"/>
          <w:lang w:val="lt-LT"/>
        </w:rPr>
        <w:t xml:space="preserve"> Įgyvendina </w:t>
      </w:r>
      <w:r w:rsidR="00650616" w:rsidRPr="00D72149">
        <w:rPr>
          <w:rFonts w:ascii="Arial" w:hAnsi="Arial" w:cs="Arial"/>
          <w:lang w:val="lt-LT"/>
        </w:rPr>
        <w:t>Klaipėdos rajono</w:t>
      </w:r>
      <w:r w:rsidR="00BD248F" w:rsidRPr="00D72149">
        <w:rPr>
          <w:rFonts w:ascii="Arial" w:hAnsi="Arial" w:cs="Arial"/>
          <w:lang w:val="lt-LT"/>
        </w:rPr>
        <w:t xml:space="preserve"> savivaldybės Tarybos</w:t>
      </w:r>
      <w:r w:rsidR="00650616" w:rsidRPr="00D72149">
        <w:rPr>
          <w:rFonts w:ascii="Arial" w:hAnsi="Arial" w:cs="Arial"/>
          <w:lang w:val="lt-LT"/>
        </w:rPr>
        <w:t xml:space="preserve"> </w:t>
      </w:r>
      <w:r w:rsidR="009F3E47" w:rsidRPr="00D72149">
        <w:rPr>
          <w:rFonts w:ascii="Arial" w:hAnsi="Arial" w:cs="Arial"/>
          <w:lang w:val="lt-LT"/>
        </w:rPr>
        <w:t>patvirtint</w:t>
      </w:r>
      <w:r w:rsidR="004465BC" w:rsidRPr="00D72149">
        <w:rPr>
          <w:rFonts w:ascii="Arial" w:hAnsi="Arial" w:cs="Arial"/>
          <w:lang w:val="lt-LT"/>
        </w:rPr>
        <w:t>ą</w:t>
      </w:r>
      <w:r w:rsidR="009F3E47" w:rsidRPr="00D72149">
        <w:rPr>
          <w:rFonts w:ascii="Arial" w:hAnsi="Arial" w:cs="Arial"/>
          <w:lang w:val="lt-LT"/>
        </w:rPr>
        <w:t xml:space="preserve"> </w:t>
      </w:r>
      <w:r w:rsidR="00650616" w:rsidRPr="00D72149">
        <w:rPr>
          <w:rFonts w:ascii="Arial" w:hAnsi="Arial" w:cs="Arial"/>
          <w:lang w:val="lt-LT"/>
        </w:rPr>
        <w:t>sportininkų premijavimo programą.</w:t>
      </w:r>
    </w:p>
    <w:p w14:paraId="5FA55ED2" w14:textId="77777777" w:rsidR="00902B3B" w:rsidRPr="00D72149" w:rsidRDefault="006870C7" w:rsidP="00F06F2E">
      <w:pPr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7</w:t>
      </w:r>
      <w:r w:rsidR="00F06F2E" w:rsidRPr="00D72149">
        <w:rPr>
          <w:rFonts w:ascii="Arial" w:hAnsi="Arial" w:cs="Arial"/>
          <w:b/>
          <w:lang w:val="lt-LT"/>
        </w:rPr>
        <w:t>.1. Iškeltų vadovui prioritetinių veiklų</w:t>
      </w:r>
      <w:r w:rsidR="00ED5DDE" w:rsidRPr="00D72149">
        <w:rPr>
          <w:rFonts w:ascii="Arial" w:hAnsi="Arial" w:cs="Arial"/>
          <w:b/>
          <w:lang w:val="lt-LT"/>
        </w:rPr>
        <w:t xml:space="preserve"> įgyvendinimas, suformuotos 202</w:t>
      </w:r>
      <w:r w:rsidR="00422744" w:rsidRPr="00D72149">
        <w:rPr>
          <w:rFonts w:ascii="Arial" w:hAnsi="Arial" w:cs="Arial"/>
          <w:b/>
          <w:lang w:val="lt-LT"/>
        </w:rPr>
        <w:t>3</w:t>
      </w:r>
      <w:r w:rsidR="00F06F2E" w:rsidRPr="00D72149">
        <w:rPr>
          <w:rFonts w:ascii="Arial" w:hAnsi="Arial" w:cs="Arial"/>
          <w:b/>
          <w:lang w:val="lt-LT"/>
        </w:rPr>
        <w:t xml:space="preserve"> metų ve</w:t>
      </w:r>
      <w:r w:rsidR="00902B3B" w:rsidRPr="00D72149">
        <w:rPr>
          <w:rFonts w:ascii="Arial" w:hAnsi="Arial" w:cs="Arial"/>
          <w:b/>
          <w:lang w:val="lt-LT"/>
        </w:rPr>
        <w:t>iklos užduotys ir jų rezultatas.</w:t>
      </w:r>
    </w:p>
    <w:p w14:paraId="5FF8F722" w14:textId="1412A1FB" w:rsidR="00F06F2E" w:rsidRPr="00D72149" w:rsidRDefault="00902B3B" w:rsidP="00232C7E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V</w:t>
      </w:r>
      <w:r w:rsidR="00FE2AFB" w:rsidRPr="00D72149">
        <w:rPr>
          <w:rFonts w:ascii="Arial" w:hAnsi="Arial" w:cs="Arial"/>
          <w:lang w:val="lt-LT"/>
        </w:rPr>
        <w:t>isos vadovui iškeltos užduotys buvo įgyvendintos, tai atsispin</w:t>
      </w:r>
      <w:r w:rsidR="009E2FFD" w:rsidRPr="00D72149">
        <w:rPr>
          <w:rFonts w:ascii="Arial" w:hAnsi="Arial" w:cs="Arial"/>
          <w:lang w:val="lt-LT"/>
        </w:rPr>
        <w:t xml:space="preserve">di </w:t>
      </w:r>
      <w:r w:rsidR="009F3E47" w:rsidRPr="00D72149">
        <w:rPr>
          <w:rFonts w:ascii="Arial" w:hAnsi="Arial" w:cs="Arial"/>
          <w:lang w:val="lt-LT"/>
        </w:rPr>
        <w:t>202</w:t>
      </w:r>
      <w:r w:rsidR="00422744" w:rsidRPr="00D72149">
        <w:rPr>
          <w:rFonts w:ascii="Arial" w:hAnsi="Arial" w:cs="Arial"/>
          <w:lang w:val="lt-LT"/>
        </w:rPr>
        <w:t>3</w:t>
      </w:r>
      <w:r w:rsidR="00A04AFA" w:rsidRPr="00D72149">
        <w:rPr>
          <w:rFonts w:ascii="Arial" w:hAnsi="Arial" w:cs="Arial"/>
          <w:lang w:val="lt-LT"/>
        </w:rPr>
        <w:t xml:space="preserve"> m. </w:t>
      </w:r>
      <w:r w:rsidR="009E2FFD" w:rsidRPr="00D72149">
        <w:rPr>
          <w:rFonts w:ascii="Arial" w:hAnsi="Arial" w:cs="Arial"/>
          <w:lang w:val="lt-LT"/>
        </w:rPr>
        <w:t xml:space="preserve">vadovų vertinimo </w:t>
      </w:r>
      <w:r w:rsidR="00A04AFA" w:rsidRPr="00D72149">
        <w:rPr>
          <w:rFonts w:ascii="Arial" w:hAnsi="Arial" w:cs="Arial"/>
          <w:lang w:val="lt-LT"/>
        </w:rPr>
        <w:t>išvadoj</w:t>
      </w:r>
      <w:r w:rsidR="009E2FFD" w:rsidRPr="00D72149">
        <w:rPr>
          <w:rFonts w:ascii="Arial" w:hAnsi="Arial" w:cs="Arial"/>
          <w:lang w:val="lt-LT"/>
        </w:rPr>
        <w:t>e, vadovo veikla įvertinta labai gerai.</w:t>
      </w:r>
    </w:p>
    <w:p w14:paraId="6D2DB5F4" w14:textId="77777777" w:rsidR="00F06F2E" w:rsidRPr="00D72149" w:rsidRDefault="006870C7" w:rsidP="00F06F2E">
      <w:pPr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7</w:t>
      </w:r>
      <w:r w:rsidR="00F06F2E" w:rsidRPr="00D72149">
        <w:rPr>
          <w:rFonts w:ascii="Arial" w:hAnsi="Arial" w:cs="Arial"/>
          <w:b/>
          <w:lang w:val="lt-LT"/>
        </w:rPr>
        <w:t>.</w:t>
      </w:r>
      <w:r w:rsidR="00902B3B" w:rsidRPr="00D72149">
        <w:rPr>
          <w:rFonts w:ascii="Arial" w:hAnsi="Arial" w:cs="Arial"/>
          <w:b/>
          <w:lang w:val="lt-LT"/>
        </w:rPr>
        <w:t>2</w:t>
      </w:r>
      <w:r w:rsidR="00F06F2E" w:rsidRPr="00D72149">
        <w:rPr>
          <w:rFonts w:ascii="Arial" w:hAnsi="Arial" w:cs="Arial"/>
          <w:b/>
          <w:lang w:val="lt-LT"/>
        </w:rPr>
        <w:t>. Dalyvavimas komisijose, darbo grupėse, organizacijose, pasitarimuose, diskusijose</w:t>
      </w:r>
      <w:r w:rsidR="00DD398C" w:rsidRPr="00D72149">
        <w:rPr>
          <w:rFonts w:ascii="Arial" w:hAnsi="Arial" w:cs="Arial"/>
          <w:b/>
          <w:lang w:val="lt-LT"/>
        </w:rPr>
        <w:t>.</w:t>
      </w:r>
    </w:p>
    <w:p w14:paraId="0DAA5358" w14:textId="77777777" w:rsidR="002D263C" w:rsidRPr="00D72149" w:rsidRDefault="00792628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Dalyvauta komisijose</w:t>
      </w:r>
      <w:r w:rsidR="008F1E9F" w:rsidRPr="00D72149">
        <w:rPr>
          <w:rFonts w:ascii="Arial" w:hAnsi="Arial" w:cs="Arial"/>
          <w:lang w:val="lt-LT"/>
        </w:rPr>
        <w:t>, darbo grupėse</w:t>
      </w:r>
      <w:r w:rsidRPr="00D72149">
        <w:rPr>
          <w:rFonts w:ascii="Arial" w:hAnsi="Arial" w:cs="Arial"/>
          <w:lang w:val="lt-LT"/>
        </w:rPr>
        <w:t>:</w:t>
      </w:r>
    </w:p>
    <w:p w14:paraId="5A4C1AA1" w14:textId="77777777" w:rsidR="002D263C" w:rsidRPr="00D72149" w:rsidRDefault="002D263C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7.2.1. D</w:t>
      </w:r>
      <w:r w:rsidR="00792628" w:rsidRPr="00D72149">
        <w:rPr>
          <w:rFonts w:ascii="Arial" w:hAnsi="Arial" w:cs="Arial"/>
          <w:lang w:val="lt-LT"/>
        </w:rPr>
        <w:t>ėl universalių sporto aikštelių</w:t>
      </w:r>
      <w:r w:rsidR="00F579CF" w:rsidRPr="00D72149">
        <w:rPr>
          <w:rFonts w:ascii="Arial" w:hAnsi="Arial" w:cs="Arial"/>
          <w:lang w:val="lt-LT"/>
        </w:rPr>
        <w:t xml:space="preserve"> ir treniruoklių salių </w:t>
      </w:r>
      <w:r w:rsidR="00792628" w:rsidRPr="00D72149">
        <w:rPr>
          <w:rFonts w:ascii="Arial" w:hAnsi="Arial" w:cs="Arial"/>
          <w:lang w:val="lt-LT"/>
        </w:rPr>
        <w:t>Klaipėdo</w:t>
      </w:r>
      <w:r w:rsidRPr="00D72149">
        <w:rPr>
          <w:rFonts w:ascii="Arial" w:hAnsi="Arial" w:cs="Arial"/>
          <w:lang w:val="lt-LT"/>
        </w:rPr>
        <w:t xml:space="preserve">s rajone </w:t>
      </w:r>
      <w:r w:rsidR="00F579CF" w:rsidRPr="00D72149">
        <w:rPr>
          <w:rFonts w:ascii="Arial" w:hAnsi="Arial" w:cs="Arial"/>
          <w:lang w:val="lt-LT"/>
        </w:rPr>
        <w:t>įrengimo i</w:t>
      </w:r>
      <w:r w:rsidR="001B778F" w:rsidRPr="00D72149">
        <w:rPr>
          <w:rFonts w:ascii="Arial" w:hAnsi="Arial" w:cs="Arial"/>
          <w:lang w:val="lt-LT"/>
        </w:rPr>
        <w:t>švažiuojamuosiuose posėdžiuose.</w:t>
      </w:r>
    </w:p>
    <w:p w14:paraId="34A66D27" w14:textId="77777777" w:rsidR="00792628" w:rsidRPr="00D72149" w:rsidRDefault="00530591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7.2.2. Pasitarimai dėl Gargždų miesto</w:t>
      </w:r>
      <w:r w:rsidR="00ED5DDE" w:rsidRPr="00D72149">
        <w:rPr>
          <w:rFonts w:ascii="Arial" w:hAnsi="Arial" w:cs="Arial"/>
          <w:lang w:val="lt-LT"/>
        </w:rPr>
        <w:t xml:space="preserve"> gimtadienio vykdymo.</w:t>
      </w:r>
    </w:p>
    <w:p w14:paraId="6FB642C3" w14:textId="77777777" w:rsidR="00792628" w:rsidRPr="00D72149" w:rsidRDefault="00424B15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7.2.3. Gargždų daugiafunkcio sporto c</w:t>
      </w:r>
      <w:r w:rsidR="00ED5DDE" w:rsidRPr="00D72149">
        <w:rPr>
          <w:rFonts w:ascii="Arial" w:hAnsi="Arial" w:cs="Arial"/>
          <w:lang w:val="lt-LT"/>
        </w:rPr>
        <w:t>entro Dariaus ir Girėno g. darbų rangos pirkimo dokumentų rengimas</w:t>
      </w:r>
      <w:r w:rsidR="008F1E9F" w:rsidRPr="00D72149">
        <w:rPr>
          <w:rFonts w:ascii="Arial" w:hAnsi="Arial" w:cs="Arial"/>
          <w:lang w:val="lt-LT"/>
        </w:rPr>
        <w:t>.</w:t>
      </w:r>
      <w:r w:rsidR="00ED5DDE" w:rsidRPr="00D72149">
        <w:rPr>
          <w:rFonts w:ascii="Arial" w:hAnsi="Arial" w:cs="Arial"/>
          <w:lang w:val="lt-LT"/>
        </w:rPr>
        <w:t xml:space="preserve"> Įstaigos vadovas patvirtintas daugiafu</w:t>
      </w:r>
      <w:r w:rsidR="00422744" w:rsidRPr="00D72149">
        <w:rPr>
          <w:rFonts w:ascii="Arial" w:hAnsi="Arial" w:cs="Arial"/>
          <w:lang w:val="lt-LT"/>
        </w:rPr>
        <w:t>n</w:t>
      </w:r>
      <w:r w:rsidR="00ED5DDE" w:rsidRPr="00D72149">
        <w:rPr>
          <w:rFonts w:ascii="Arial" w:hAnsi="Arial" w:cs="Arial"/>
          <w:lang w:val="lt-LT"/>
        </w:rPr>
        <w:t>kcio sporto centro Gargžduose projekto vadovu.</w:t>
      </w:r>
    </w:p>
    <w:p w14:paraId="3E2C2BA0" w14:textId="77777777" w:rsidR="00424B15" w:rsidRPr="00D72149" w:rsidRDefault="00424B15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7.2.4</w:t>
      </w:r>
      <w:r w:rsidR="001808E7" w:rsidRPr="00D72149">
        <w:rPr>
          <w:rFonts w:ascii="Arial" w:hAnsi="Arial" w:cs="Arial"/>
          <w:lang w:val="lt-LT"/>
        </w:rPr>
        <w:t>.</w:t>
      </w:r>
      <w:r w:rsidR="00FB26C2" w:rsidRPr="00D72149">
        <w:rPr>
          <w:rFonts w:ascii="Arial" w:hAnsi="Arial" w:cs="Arial"/>
          <w:lang w:val="lt-LT"/>
        </w:rPr>
        <w:t xml:space="preserve"> Vaikų žaidimo aikštelių</w:t>
      </w:r>
      <w:r w:rsidR="00792A4A" w:rsidRPr="00D72149">
        <w:rPr>
          <w:rFonts w:ascii="Arial" w:hAnsi="Arial" w:cs="Arial"/>
          <w:lang w:val="lt-LT"/>
        </w:rPr>
        <w:t xml:space="preserve"> priežiūros pasitarimuose.</w:t>
      </w:r>
    </w:p>
    <w:p w14:paraId="3F926B79" w14:textId="77777777" w:rsidR="00ED5DDE" w:rsidRPr="00D72149" w:rsidRDefault="00ED5DDE" w:rsidP="00792628">
      <w:pPr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lastRenderedPageBreak/>
        <w:t>7.2.5</w:t>
      </w:r>
      <w:r w:rsidR="00422744" w:rsidRPr="00D72149">
        <w:rPr>
          <w:rFonts w:ascii="Arial" w:hAnsi="Arial" w:cs="Arial"/>
          <w:lang w:val="lt-LT"/>
        </w:rPr>
        <w:t>.</w:t>
      </w:r>
      <w:r w:rsidRPr="00D72149">
        <w:rPr>
          <w:rFonts w:ascii="Arial" w:hAnsi="Arial" w:cs="Arial"/>
          <w:lang w:val="lt-LT"/>
        </w:rPr>
        <w:t xml:space="preserve"> Darbo grupėje dėl naujų sporto ir vaikų žaidimo </w:t>
      </w:r>
      <w:r w:rsidR="009F3E47" w:rsidRPr="00D72149">
        <w:rPr>
          <w:rFonts w:ascii="Arial" w:hAnsi="Arial" w:cs="Arial"/>
          <w:lang w:val="lt-LT"/>
        </w:rPr>
        <w:t>aikštelių perdavimo priežiūrai S</w:t>
      </w:r>
      <w:r w:rsidRPr="00D72149">
        <w:rPr>
          <w:rFonts w:ascii="Arial" w:hAnsi="Arial" w:cs="Arial"/>
          <w:lang w:val="lt-LT"/>
        </w:rPr>
        <w:t>porto centrui.</w:t>
      </w:r>
    </w:p>
    <w:p w14:paraId="6478CEBD" w14:textId="29DCD05C" w:rsidR="00A048E2" w:rsidRPr="00232C7E" w:rsidRDefault="007C0FB4" w:rsidP="00232C7E">
      <w:pPr>
        <w:spacing w:after="240" w:line="276" w:lineRule="auto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7.2.6</w:t>
      </w:r>
      <w:r w:rsidR="00422744" w:rsidRPr="00D72149">
        <w:rPr>
          <w:rFonts w:ascii="Arial" w:hAnsi="Arial" w:cs="Arial"/>
          <w:lang w:val="lt-LT"/>
        </w:rPr>
        <w:t>.</w:t>
      </w:r>
      <w:r w:rsidRPr="00D72149">
        <w:rPr>
          <w:rFonts w:ascii="Arial" w:hAnsi="Arial" w:cs="Arial"/>
          <w:lang w:val="lt-LT"/>
        </w:rPr>
        <w:t xml:space="preserve"> </w:t>
      </w:r>
      <w:r w:rsidR="0058168B" w:rsidRPr="00D72149">
        <w:rPr>
          <w:rFonts w:ascii="Arial" w:hAnsi="Arial" w:cs="Arial"/>
          <w:lang w:val="lt-LT"/>
        </w:rPr>
        <w:t>Darbo grupėje dėl „</w:t>
      </w:r>
      <w:r w:rsidR="00A048E2" w:rsidRPr="00D72149">
        <w:rPr>
          <w:rFonts w:ascii="Arial" w:hAnsi="Arial" w:cs="Arial"/>
          <w:lang w:val="lt-LT"/>
        </w:rPr>
        <w:t>Vaivorykštės“ gimnazijos sporto aikštyno renovacijos.</w:t>
      </w:r>
    </w:p>
    <w:p w14:paraId="09A01E3A" w14:textId="77777777" w:rsidR="00F06F2E" w:rsidRPr="00D72149" w:rsidRDefault="006870C7" w:rsidP="006870C7">
      <w:pPr>
        <w:ind w:firstLine="567"/>
        <w:jc w:val="both"/>
        <w:rPr>
          <w:rFonts w:ascii="Arial" w:hAnsi="Arial" w:cs="Arial"/>
          <w:b/>
          <w:lang w:val="lt-LT"/>
        </w:rPr>
      </w:pPr>
      <w:r w:rsidRPr="00D72149">
        <w:rPr>
          <w:rFonts w:ascii="Arial" w:hAnsi="Arial" w:cs="Arial"/>
          <w:b/>
          <w:lang w:val="lt-LT"/>
        </w:rPr>
        <w:t>8</w:t>
      </w:r>
      <w:r w:rsidR="00514F3C" w:rsidRPr="00D72149">
        <w:rPr>
          <w:rFonts w:ascii="Arial" w:hAnsi="Arial" w:cs="Arial"/>
          <w:b/>
          <w:lang w:val="lt-LT"/>
        </w:rPr>
        <w:t>. Problemos</w:t>
      </w:r>
      <w:r w:rsidR="00E4577A" w:rsidRPr="00D72149">
        <w:rPr>
          <w:rFonts w:ascii="Arial" w:hAnsi="Arial" w:cs="Arial"/>
          <w:b/>
          <w:lang w:val="lt-LT"/>
        </w:rPr>
        <w:t>,</w:t>
      </w:r>
      <w:r w:rsidR="00514F3C" w:rsidRPr="00D72149">
        <w:rPr>
          <w:rFonts w:ascii="Arial" w:hAnsi="Arial" w:cs="Arial"/>
          <w:b/>
          <w:lang w:val="lt-LT"/>
        </w:rPr>
        <w:t xml:space="preserve"> susijusios su įstaigos veikla ir siūlomi sprendimo būdai</w:t>
      </w:r>
      <w:r w:rsidR="005C7564" w:rsidRPr="00D72149">
        <w:rPr>
          <w:rFonts w:ascii="Arial" w:hAnsi="Arial" w:cs="Arial"/>
          <w:b/>
          <w:lang w:val="lt-LT"/>
        </w:rPr>
        <w:t>:</w:t>
      </w:r>
    </w:p>
    <w:p w14:paraId="5EB44A52" w14:textId="77777777" w:rsidR="0032785D" w:rsidRPr="00D72149" w:rsidRDefault="0032785D" w:rsidP="009F6110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8.1. Problemos:</w:t>
      </w:r>
    </w:p>
    <w:p w14:paraId="45940EEB" w14:textId="77777777" w:rsidR="0032785D" w:rsidRPr="00D72149" w:rsidRDefault="0032785D" w:rsidP="009F6110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8.1.1. </w:t>
      </w:r>
      <w:r w:rsidR="00F86069" w:rsidRPr="00D72149">
        <w:rPr>
          <w:rFonts w:ascii="Arial" w:hAnsi="Arial" w:cs="Arial"/>
          <w:lang w:val="lt-LT"/>
        </w:rPr>
        <w:t>Stalo teniso tr</w:t>
      </w:r>
      <w:r w:rsidR="00A63315" w:rsidRPr="00D72149">
        <w:rPr>
          <w:rFonts w:ascii="Arial" w:hAnsi="Arial" w:cs="Arial"/>
          <w:lang w:val="lt-LT"/>
        </w:rPr>
        <w:t>eniruotes vykdome tik Doviluose</w:t>
      </w:r>
      <w:r w:rsidR="00F86069" w:rsidRPr="00D72149">
        <w:rPr>
          <w:rFonts w:ascii="Arial" w:hAnsi="Arial" w:cs="Arial"/>
          <w:lang w:val="lt-LT"/>
        </w:rPr>
        <w:t>, Gargžduose tam nėra patalpų.</w:t>
      </w:r>
    </w:p>
    <w:p w14:paraId="5C0D331F" w14:textId="77777777" w:rsidR="0032785D" w:rsidRPr="00D72149" w:rsidRDefault="00F86069" w:rsidP="009F6110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8.1.2. Imtynių ir </w:t>
      </w:r>
      <w:proofErr w:type="spellStart"/>
      <w:r w:rsidRPr="00D72149">
        <w:rPr>
          <w:rFonts w:ascii="Arial" w:hAnsi="Arial" w:cs="Arial"/>
          <w:lang w:val="lt-LT"/>
        </w:rPr>
        <w:t>dziudo</w:t>
      </w:r>
      <w:proofErr w:type="spellEnd"/>
      <w:r w:rsidRPr="00D72149">
        <w:rPr>
          <w:rFonts w:ascii="Arial" w:hAnsi="Arial" w:cs="Arial"/>
          <w:lang w:val="lt-LT"/>
        </w:rPr>
        <w:t xml:space="preserve"> treniruotes vykdome v</w:t>
      </w:r>
      <w:r w:rsidR="00DB2940" w:rsidRPr="00D72149">
        <w:rPr>
          <w:rFonts w:ascii="Arial" w:hAnsi="Arial" w:cs="Arial"/>
          <w:lang w:val="lt-LT"/>
        </w:rPr>
        <w:t>i</w:t>
      </w:r>
      <w:r w:rsidR="0094272E" w:rsidRPr="00D72149">
        <w:rPr>
          <w:rFonts w:ascii="Arial" w:hAnsi="Arial" w:cs="Arial"/>
          <w:lang w:val="lt-LT"/>
        </w:rPr>
        <w:t>enoje salėje</w:t>
      </w:r>
      <w:r w:rsidRPr="00D72149">
        <w:rPr>
          <w:rFonts w:ascii="Arial" w:hAnsi="Arial" w:cs="Arial"/>
          <w:lang w:val="lt-LT"/>
        </w:rPr>
        <w:t>, patalpos neatitinka reikalavimų</w:t>
      </w:r>
      <w:r w:rsidR="0094272E" w:rsidRPr="00D72149">
        <w:rPr>
          <w:rFonts w:ascii="Arial" w:hAnsi="Arial" w:cs="Arial"/>
          <w:lang w:val="lt-LT"/>
        </w:rPr>
        <w:t>,</w:t>
      </w:r>
      <w:r w:rsidRPr="00D72149">
        <w:rPr>
          <w:rFonts w:ascii="Arial" w:hAnsi="Arial" w:cs="Arial"/>
          <w:lang w:val="lt-LT"/>
        </w:rPr>
        <w:t xml:space="preserve"> yra per siauros, aukštesnio meistriškumo sportininkai negali treniruotis.</w:t>
      </w:r>
    </w:p>
    <w:p w14:paraId="016F1FBB" w14:textId="77777777" w:rsidR="00A23933" w:rsidRPr="00D72149" w:rsidRDefault="00A23933" w:rsidP="009F6110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8.1.3. Salių trūku</w:t>
      </w:r>
      <w:r w:rsidR="009F3E47" w:rsidRPr="00D72149">
        <w:rPr>
          <w:rFonts w:ascii="Arial" w:hAnsi="Arial" w:cs="Arial"/>
          <w:lang w:val="lt-LT"/>
        </w:rPr>
        <w:t>mas šaltuoju metų laiku</w:t>
      </w:r>
      <w:r w:rsidR="0094272E" w:rsidRPr="00D72149">
        <w:rPr>
          <w:rFonts w:ascii="Arial" w:hAnsi="Arial" w:cs="Arial"/>
          <w:lang w:val="lt-LT"/>
        </w:rPr>
        <w:t xml:space="preserve"> apriboja</w:t>
      </w:r>
      <w:r w:rsidRPr="00D72149">
        <w:rPr>
          <w:rFonts w:ascii="Arial" w:hAnsi="Arial" w:cs="Arial"/>
          <w:lang w:val="lt-LT"/>
        </w:rPr>
        <w:t xml:space="preserve"> visų sporto šakų plėtrą Gargžduose.</w:t>
      </w:r>
    </w:p>
    <w:p w14:paraId="1F20F8E4" w14:textId="77777777" w:rsidR="00D86D8D" w:rsidRPr="00D72149" w:rsidRDefault="00D86D8D" w:rsidP="009F6110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8.2. Siūlomi sprendimo būdai:</w:t>
      </w:r>
    </w:p>
    <w:p w14:paraId="4EF8FFE5" w14:textId="77777777" w:rsidR="00D86D8D" w:rsidRPr="00D72149" w:rsidRDefault="00D86D8D" w:rsidP="00ED5DDE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 xml:space="preserve">8.2.1. </w:t>
      </w:r>
      <w:r w:rsidR="00A23933" w:rsidRPr="00D72149">
        <w:rPr>
          <w:rFonts w:ascii="Arial" w:hAnsi="Arial" w:cs="Arial"/>
          <w:lang w:val="lt-LT"/>
        </w:rPr>
        <w:t>Tinkanč</w:t>
      </w:r>
      <w:r w:rsidR="0094272E" w:rsidRPr="00D72149">
        <w:rPr>
          <w:rFonts w:ascii="Arial" w:hAnsi="Arial" w:cs="Arial"/>
          <w:lang w:val="lt-LT"/>
        </w:rPr>
        <w:t>ių stalo tenisui patalpų nėra</w:t>
      </w:r>
      <w:r w:rsidR="00A23933" w:rsidRPr="00D72149">
        <w:rPr>
          <w:rFonts w:ascii="Arial" w:hAnsi="Arial" w:cs="Arial"/>
          <w:lang w:val="lt-LT"/>
        </w:rPr>
        <w:t>, gali išspręsti tik naujas daugiafunkcis sporto centras</w:t>
      </w:r>
      <w:r w:rsidR="0058168B" w:rsidRPr="00D72149">
        <w:rPr>
          <w:rFonts w:ascii="Arial" w:hAnsi="Arial" w:cs="Arial"/>
          <w:lang w:val="lt-LT"/>
        </w:rPr>
        <w:t>.</w:t>
      </w:r>
    </w:p>
    <w:p w14:paraId="1445B43C" w14:textId="14B735F4" w:rsidR="000C537F" w:rsidRPr="00D72149" w:rsidRDefault="00ED5DDE" w:rsidP="00232C7E">
      <w:pPr>
        <w:shd w:val="clear" w:color="auto" w:fill="FFFFFF"/>
        <w:ind w:firstLine="567"/>
        <w:jc w:val="both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8.2.2</w:t>
      </w:r>
      <w:r w:rsidR="009E2FFD" w:rsidRPr="00D72149">
        <w:rPr>
          <w:rFonts w:ascii="Arial" w:hAnsi="Arial" w:cs="Arial"/>
          <w:lang w:val="lt-LT"/>
        </w:rPr>
        <w:t xml:space="preserve">. </w:t>
      </w:r>
      <w:r w:rsidR="00E63601" w:rsidRPr="00D72149">
        <w:rPr>
          <w:rFonts w:ascii="Arial" w:hAnsi="Arial" w:cs="Arial"/>
          <w:lang w:val="lt-LT"/>
        </w:rPr>
        <w:t>P</w:t>
      </w:r>
      <w:r w:rsidR="009E2FFD" w:rsidRPr="00D72149">
        <w:rPr>
          <w:rFonts w:ascii="Arial" w:hAnsi="Arial" w:cs="Arial"/>
          <w:lang w:val="lt-LT"/>
        </w:rPr>
        <w:t xml:space="preserve">apildomo inventoriaus įsigijimui </w:t>
      </w:r>
      <w:r w:rsidR="00E63601" w:rsidRPr="00D72149">
        <w:rPr>
          <w:rFonts w:ascii="Arial" w:hAnsi="Arial" w:cs="Arial"/>
          <w:lang w:val="lt-LT"/>
        </w:rPr>
        <w:t>teik</w:t>
      </w:r>
      <w:r w:rsidR="009E2FFD" w:rsidRPr="00D72149">
        <w:rPr>
          <w:rFonts w:ascii="Arial" w:hAnsi="Arial" w:cs="Arial"/>
          <w:lang w:val="lt-LT"/>
        </w:rPr>
        <w:t>t</w:t>
      </w:r>
      <w:r w:rsidR="00E63601" w:rsidRPr="00D72149">
        <w:rPr>
          <w:rFonts w:ascii="Arial" w:hAnsi="Arial" w:cs="Arial"/>
          <w:lang w:val="lt-LT"/>
        </w:rPr>
        <w:t>i</w:t>
      </w:r>
      <w:r w:rsidR="009E2FFD" w:rsidRPr="00D72149">
        <w:rPr>
          <w:rFonts w:ascii="Arial" w:hAnsi="Arial" w:cs="Arial"/>
          <w:lang w:val="lt-LT"/>
        </w:rPr>
        <w:t xml:space="preserve"> paraiškas, </w:t>
      </w:r>
      <w:r w:rsidR="00E63601" w:rsidRPr="00D72149">
        <w:rPr>
          <w:rFonts w:ascii="Arial" w:hAnsi="Arial" w:cs="Arial"/>
          <w:lang w:val="lt-LT"/>
        </w:rPr>
        <w:t xml:space="preserve">dalyvauti įvairiose programose </w:t>
      </w:r>
      <w:r w:rsidR="009E2FFD" w:rsidRPr="00D72149">
        <w:rPr>
          <w:rFonts w:ascii="Arial" w:hAnsi="Arial" w:cs="Arial"/>
          <w:lang w:val="lt-LT"/>
        </w:rPr>
        <w:t>kartu su seniūnijomis, bendruomenėmis, mokyklomis.</w:t>
      </w:r>
    </w:p>
    <w:p w14:paraId="5120235C" w14:textId="77777777" w:rsidR="000C537F" w:rsidRPr="00D72149" w:rsidRDefault="000C537F" w:rsidP="004465BC">
      <w:pPr>
        <w:jc w:val="center"/>
        <w:rPr>
          <w:rFonts w:ascii="Arial" w:hAnsi="Arial" w:cs="Arial"/>
          <w:lang w:val="lt-LT"/>
        </w:rPr>
      </w:pPr>
      <w:r w:rsidRPr="00D72149">
        <w:rPr>
          <w:rFonts w:ascii="Arial" w:hAnsi="Arial" w:cs="Arial"/>
          <w:lang w:val="lt-LT"/>
        </w:rPr>
        <w:t>_______________________________________</w:t>
      </w:r>
    </w:p>
    <w:sectPr w:rsidR="000C537F" w:rsidRPr="00D72149" w:rsidSect="000C57AE">
      <w:headerReference w:type="default" r:id="rId9"/>
      <w:pgSz w:w="11906" w:h="16838" w:code="9"/>
      <w:pgMar w:top="907" w:right="567" w:bottom="851" w:left="1247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87D80" w14:textId="77777777" w:rsidR="000C57AE" w:rsidRDefault="000C57AE">
      <w:r>
        <w:separator/>
      </w:r>
    </w:p>
  </w:endnote>
  <w:endnote w:type="continuationSeparator" w:id="0">
    <w:p w14:paraId="0D9D0429" w14:textId="77777777" w:rsidR="000C57AE" w:rsidRDefault="000C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C1438" w14:textId="77777777" w:rsidR="000C57AE" w:rsidRDefault="000C57AE">
      <w:r>
        <w:separator/>
      </w:r>
    </w:p>
  </w:footnote>
  <w:footnote w:type="continuationSeparator" w:id="0">
    <w:p w14:paraId="27CA095F" w14:textId="77777777" w:rsidR="000C57AE" w:rsidRDefault="000C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0D2A5" w14:textId="77777777" w:rsidR="009F3E47" w:rsidRPr="00232C7E" w:rsidRDefault="00DF3971">
    <w:pPr>
      <w:pStyle w:val="Antrats"/>
      <w:jc w:val="center"/>
      <w:rPr>
        <w:rFonts w:ascii="Arial" w:hAnsi="Arial" w:cs="Arial"/>
      </w:rPr>
    </w:pPr>
    <w:r w:rsidRPr="00232C7E">
      <w:rPr>
        <w:rFonts w:ascii="Arial" w:hAnsi="Arial" w:cs="Arial"/>
        <w:noProof/>
      </w:rPr>
      <w:fldChar w:fldCharType="begin"/>
    </w:r>
    <w:r w:rsidR="009F3E47" w:rsidRPr="00232C7E">
      <w:rPr>
        <w:rFonts w:ascii="Arial" w:hAnsi="Arial" w:cs="Arial"/>
        <w:noProof/>
      </w:rPr>
      <w:instrText>PAGE   \* MERGEFORMAT</w:instrText>
    </w:r>
    <w:r w:rsidRPr="00232C7E">
      <w:rPr>
        <w:rFonts w:ascii="Arial" w:hAnsi="Arial" w:cs="Arial"/>
        <w:noProof/>
      </w:rPr>
      <w:fldChar w:fldCharType="separate"/>
    </w:r>
    <w:r w:rsidR="003D6B88" w:rsidRPr="00232C7E">
      <w:rPr>
        <w:rFonts w:ascii="Arial" w:hAnsi="Arial" w:cs="Arial"/>
        <w:noProof/>
      </w:rPr>
      <w:t>1</w:t>
    </w:r>
    <w:r w:rsidRPr="00232C7E">
      <w:rPr>
        <w:rFonts w:ascii="Arial" w:hAnsi="Arial" w:cs="Arial"/>
        <w:noProof/>
      </w:rPr>
      <w:fldChar w:fldCharType="end"/>
    </w:r>
  </w:p>
  <w:p w14:paraId="122DCD4D" w14:textId="77777777" w:rsidR="009F3E47" w:rsidRDefault="009F3E4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063D13AF"/>
    <w:multiLevelType w:val="hybridMultilevel"/>
    <w:tmpl w:val="A4E67EB6"/>
    <w:lvl w:ilvl="0" w:tplc="671E4064">
      <w:start w:val="2024"/>
      <w:numFmt w:val="decimal"/>
      <w:lvlText w:val="%1"/>
      <w:lvlJc w:val="left"/>
      <w:pPr>
        <w:ind w:left="5489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041" w:hanging="360"/>
      </w:pPr>
    </w:lvl>
    <w:lvl w:ilvl="2" w:tplc="0427001B" w:tentative="1">
      <w:start w:val="1"/>
      <w:numFmt w:val="lowerRoman"/>
      <w:lvlText w:val="%3."/>
      <w:lvlJc w:val="right"/>
      <w:pPr>
        <w:ind w:left="6761" w:hanging="180"/>
      </w:pPr>
    </w:lvl>
    <w:lvl w:ilvl="3" w:tplc="0427000F" w:tentative="1">
      <w:start w:val="1"/>
      <w:numFmt w:val="decimal"/>
      <w:lvlText w:val="%4."/>
      <w:lvlJc w:val="left"/>
      <w:pPr>
        <w:ind w:left="7481" w:hanging="360"/>
      </w:pPr>
    </w:lvl>
    <w:lvl w:ilvl="4" w:tplc="04270019" w:tentative="1">
      <w:start w:val="1"/>
      <w:numFmt w:val="lowerLetter"/>
      <w:lvlText w:val="%5."/>
      <w:lvlJc w:val="left"/>
      <w:pPr>
        <w:ind w:left="8201" w:hanging="360"/>
      </w:pPr>
    </w:lvl>
    <w:lvl w:ilvl="5" w:tplc="0427001B" w:tentative="1">
      <w:start w:val="1"/>
      <w:numFmt w:val="lowerRoman"/>
      <w:lvlText w:val="%6."/>
      <w:lvlJc w:val="right"/>
      <w:pPr>
        <w:ind w:left="8921" w:hanging="180"/>
      </w:pPr>
    </w:lvl>
    <w:lvl w:ilvl="6" w:tplc="0427000F" w:tentative="1">
      <w:start w:val="1"/>
      <w:numFmt w:val="decimal"/>
      <w:lvlText w:val="%7."/>
      <w:lvlJc w:val="left"/>
      <w:pPr>
        <w:ind w:left="9641" w:hanging="360"/>
      </w:pPr>
    </w:lvl>
    <w:lvl w:ilvl="7" w:tplc="04270019" w:tentative="1">
      <w:start w:val="1"/>
      <w:numFmt w:val="lowerLetter"/>
      <w:lvlText w:val="%8."/>
      <w:lvlJc w:val="left"/>
      <w:pPr>
        <w:ind w:left="10361" w:hanging="360"/>
      </w:pPr>
    </w:lvl>
    <w:lvl w:ilvl="8" w:tplc="0427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4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E47C56"/>
    <w:multiLevelType w:val="hybridMultilevel"/>
    <w:tmpl w:val="98AA4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56D0"/>
    <w:multiLevelType w:val="hybridMultilevel"/>
    <w:tmpl w:val="E73C79C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766181">
    <w:abstractNumId w:val="0"/>
  </w:num>
  <w:num w:numId="2" w16cid:durableId="1219125086">
    <w:abstractNumId w:val="1"/>
  </w:num>
  <w:num w:numId="3" w16cid:durableId="617881935">
    <w:abstractNumId w:val="2"/>
  </w:num>
  <w:num w:numId="4" w16cid:durableId="50740570">
    <w:abstractNumId w:val="4"/>
  </w:num>
  <w:num w:numId="5" w16cid:durableId="1007488200">
    <w:abstractNumId w:val="5"/>
  </w:num>
  <w:num w:numId="6" w16cid:durableId="956519899">
    <w:abstractNumId w:val="6"/>
  </w:num>
  <w:num w:numId="7" w16cid:durableId="9928705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F90"/>
    <w:rsid w:val="00000CCD"/>
    <w:rsid w:val="00010541"/>
    <w:rsid w:val="000116DE"/>
    <w:rsid w:val="00011EA8"/>
    <w:rsid w:val="000167E8"/>
    <w:rsid w:val="000248B1"/>
    <w:rsid w:val="00026840"/>
    <w:rsid w:val="000270DF"/>
    <w:rsid w:val="000300B8"/>
    <w:rsid w:val="00030C5A"/>
    <w:rsid w:val="0003251E"/>
    <w:rsid w:val="00035A43"/>
    <w:rsid w:val="0003696B"/>
    <w:rsid w:val="000411D2"/>
    <w:rsid w:val="00043391"/>
    <w:rsid w:val="0004386C"/>
    <w:rsid w:val="00051B33"/>
    <w:rsid w:val="00052127"/>
    <w:rsid w:val="000528FF"/>
    <w:rsid w:val="0005436B"/>
    <w:rsid w:val="00055CFF"/>
    <w:rsid w:val="00060A77"/>
    <w:rsid w:val="00065416"/>
    <w:rsid w:val="0007448A"/>
    <w:rsid w:val="00077982"/>
    <w:rsid w:val="00077BE6"/>
    <w:rsid w:val="00080FC5"/>
    <w:rsid w:val="0008187E"/>
    <w:rsid w:val="00083112"/>
    <w:rsid w:val="000871A0"/>
    <w:rsid w:val="00097BC9"/>
    <w:rsid w:val="000A0ACC"/>
    <w:rsid w:val="000A2D88"/>
    <w:rsid w:val="000A40C0"/>
    <w:rsid w:val="000A4767"/>
    <w:rsid w:val="000B4210"/>
    <w:rsid w:val="000B6582"/>
    <w:rsid w:val="000B6C22"/>
    <w:rsid w:val="000B6F8F"/>
    <w:rsid w:val="000B73BD"/>
    <w:rsid w:val="000C0486"/>
    <w:rsid w:val="000C3327"/>
    <w:rsid w:val="000C4B03"/>
    <w:rsid w:val="000C4C45"/>
    <w:rsid w:val="000C537F"/>
    <w:rsid w:val="000C57AE"/>
    <w:rsid w:val="000C7E1D"/>
    <w:rsid w:val="000D020A"/>
    <w:rsid w:val="000D3B74"/>
    <w:rsid w:val="000D72C1"/>
    <w:rsid w:val="000E03C5"/>
    <w:rsid w:val="000E433E"/>
    <w:rsid w:val="000E64B2"/>
    <w:rsid w:val="000E71E5"/>
    <w:rsid w:val="000F2F03"/>
    <w:rsid w:val="000F404E"/>
    <w:rsid w:val="00100756"/>
    <w:rsid w:val="00104096"/>
    <w:rsid w:val="001049C6"/>
    <w:rsid w:val="00104C07"/>
    <w:rsid w:val="00110531"/>
    <w:rsid w:val="0011206F"/>
    <w:rsid w:val="00116764"/>
    <w:rsid w:val="00123CCA"/>
    <w:rsid w:val="001244E0"/>
    <w:rsid w:val="00124515"/>
    <w:rsid w:val="0012741D"/>
    <w:rsid w:val="0013384A"/>
    <w:rsid w:val="00141DEA"/>
    <w:rsid w:val="00142C8F"/>
    <w:rsid w:val="00146038"/>
    <w:rsid w:val="0014609A"/>
    <w:rsid w:val="00147305"/>
    <w:rsid w:val="001507B2"/>
    <w:rsid w:val="001509D8"/>
    <w:rsid w:val="00151854"/>
    <w:rsid w:val="001531AC"/>
    <w:rsid w:val="00157B7C"/>
    <w:rsid w:val="00161DA7"/>
    <w:rsid w:val="00162AB7"/>
    <w:rsid w:val="00171BE5"/>
    <w:rsid w:val="001741F2"/>
    <w:rsid w:val="00174AC2"/>
    <w:rsid w:val="00177502"/>
    <w:rsid w:val="001808E7"/>
    <w:rsid w:val="00181CD5"/>
    <w:rsid w:val="00182A2B"/>
    <w:rsid w:val="00183476"/>
    <w:rsid w:val="00187904"/>
    <w:rsid w:val="00190898"/>
    <w:rsid w:val="00190D0F"/>
    <w:rsid w:val="001952D9"/>
    <w:rsid w:val="001954D0"/>
    <w:rsid w:val="001A173B"/>
    <w:rsid w:val="001A443F"/>
    <w:rsid w:val="001A550A"/>
    <w:rsid w:val="001A64D9"/>
    <w:rsid w:val="001B0480"/>
    <w:rsid w:val="001B1664"/>
    <w:rsid w:val="001B22FA"/>
    <w:rsid w:val="001B4101"/>
    <w:rsid w:val="001B4443"/>
    <w:rsid w:val="001B778F"/>
    <w:rsid w:val="001C5934"/>
    <w:rsid w:val="001C6AF5"/>
    <w:rsid w:val="001D2895"/>
    <w:rsid w:val="001D4641"/>
    <w:rsid w:val="001E419C"/>
    <w:rsid w:val="001E5614"/>
    <w:rsid w:val="001E7120"/>
    <w:rsid w:val="001F5C5B"/>
    <w:rsid w:val="001F6B1E"/>
    <w:rsid w:val="00207C5C"/>
    <w:rsid w:val="002128B8"/>
    <w:rsid w:val="0021338A"/>
    <w:rsid w:val="00214792"/>
    <w:rsid w:val="002157B1"/>
    <w:rsid w:val="002157B3"/>
    <w:rsid w:val="00216204"/>
    <w:rsid w:val="00220B03"/>
    <w:rsid w:val="002225E7"/>
    <w:rsid w:val="00226596"/>
    <w:rsid w:val="00227A85"/>
    <w:rsid w:val="002301DC"/>
    <w:rsid w:val="00231661"/>
    <w:rsid w:val="002316EA"/>
    <w:rsid w:val="00231AFE"/>
    <w:rsid w:val="00231EDA"/>
    <w:rsid w:val="00232C7E"/>
    <w:rsid w:val="002355C3"/>
    <w:rsid w:val="002439E1"/>
    <w:rsid w:val="00244096"/>
    <w:rsid w:val="0024730F"/>
    <w:rsid w:val="00251C4F"/>
    <w:rsid w:val="002523E9"/>
    <w:rsid w:val="00253C66"/>
    <w:rsid w:val="00253F61"/>
    <w:rsid w:val="00262D32"/>
    <w:rsid w:val="002640CE"/>
    <w:rsid w:val="002706AF"/>
    <w:rsid w:val="002718FA"/>
    <w:rsid w:val="002735EC"/>
    <w:rsid w:val="00273E28"/>
    <w:rsid w:val="0027470F"/>
    <w:rsid w:val="0027476D"/>
    <w:rsid w:val="002759C6"/>
    <w:rsid w:val="00280A74"/>
    <w:rsid w:val="00281E6F"/>
    <w:rsid w:val="00293CAE"/>
    <w:rsid w:val="002A19CE"/>
    <w:rsid w:val="002A25A5"/>
    <w:rsid w:val="002A28FD"/>
    <w:rsid w:val="002A335A"/>
    <w:rsid w:val="002A49B1"/>
    <w:rsid w:val="002A644C"/>
    <w:rsid w:val="002A6FA7"/>
    <w:rsid w:val="002B3A6D"/>
    <w:rsid w:val="002B4719"/>
    <w:rsid w:val="002B4D8D"/>
    <w:rsid w:val="002B6C24"/>
    <w:rsid w:val="002C3F67"/>
    <w:rsid w:val="002C69D4"/>
    <w:rsid w:val="002D263C"/>
    <w:rsid w:val="002D27E1"/>
    <w:rsid w:val="002D36EC"/>
    <w:rsid w:val="002D5609"/>
    <w:rsid w:val="002E1632"/>
    <w:rsid w:val="002E4DFA"/>
    <w:rsid w:val="002F039F"/>
    <w:rsid w:val="002F464C"/>
    <w:rsid w:val="002F50F4"/>
    <w:rsid w:val="002F7A76"/>
    <w:rsid w:val="0030065D"/>
    <w:rsid w:val="00302260"/>
    <w:rsid w:val="003025BA"/>
    <w:rsid w:val="003079B0"/>
    <w:rsid w:val="003133EB"/>
    <w:rsid w:val="00317641"/>
    <w:rsid w:val="00321C62"/>
    <w:rsid w:val="003223B8"/>
    <w:rsid w:val="00323274"/>
    <w:rsid w:val="00323990"/>
    <w:rsid w:val="0032785D"/>
    <w:rsid w:val="0034189C"/>
    <w:rsid w:val="003456FE"/>
    <w:rsid w:val="003502EA"/>
    <w:rsid w:val="0035047C"/>
    <w:rsid w:val="00353698"/>
    <w:rsid w:val="00353709"/>
    <w:rsid w:val="0035568D"/>
    <w:rsid w:val="00356012"/>
    <w:rsid w:val="0035748D"/>
    <w:rsid w:val="00361433"/>
    <w:rsid w:val="003632CE"/>
    <w:rsid w:val="00366BCB"/>
    <w:rsid w:val="00367A7A"/>
    <w:rsid w:val="00376891"/>
    <w:rsid w:val="00376E88"/>
    <w:rsid w:val="0038122A"/>
    <w:rsid w:val="003854D9"/>
    <w:rsid w:val="003947D9"/>
    <w:rsid w:val="0039690A"/>
    <w:rsid w:val="003973BF"/>
    <w:rsid w:val="003A04BB"/>
    <w:rsid w:val="003A1099"/>
    <w:rsid w:val="003A1A1E"/>
    <w:rsid w:val="003A1A52"/>
    <w:rsid w:val="003A2A31"/>
    <w:rsid w:val="003B0416"/>
    <w:rsid w:val="003B0EFC"/>
    <w:rsid w:val="003B1A78"/>
    <w:rsid w:val="003B2775"/>
    <w:rsid w:val="003B42CA"/>
    <w:rsid w:val="003B5111"/>
    <w:rsid w:val="003B5AEF"/>
    <w:rsid w:val="003C433D"/>
    <w:rsid w:val="003C4710"/>
    <w:rsid w:val="003D2C69"/>
    <w:rsid w:val="003D6B88"/>
    <w:rsid w:val="003E34B7"/>
    <w:rsid w:val="003E4B48"/>
    <w:rsid w:val="003E5AD8"/>
    <w:rsid w:val="003E692A"/>
    <w:rsid w:val="003E6DC5"/>
    <w:rsid w:val="003E7C37"/>
    <w:rsid w:val="003F02AB"/>
    <w:rsid w:val="003F2F90"/>
    <w:rsid w:val="003F4243"/>
    <w:rsid w:val="003F64D6"/>
    <w:rsid w:val="003F6D10"/>
    <w:rsid w:val="00400B47"/>
    <w:rsid w:val="00400D3B"/>
    <w:rsid w:val="00401938"/>
    <w:rsid w:val="004138A9"/>
    <w:rsid w:val="004155AF"/>
    <w:rsid w:val="004157D3"/>
    <w:rsid w:val="00415A3C"/>
    <w:rsid w:val="00422744"/>
    <w:rsid w:val="0042287A"/>
    <w:rsid w:val="00423650"/>
    <w:rsid w:val="00423A40"/>
    <w:rsid w:val="00424B15"/>
    <w:rsid w:val="0043437E"/>
    <w:rsid w:val="00436760"/>
    <w:rsid w:val="00443BF3"/>
    <w:rsid w:val="00445C22"/>
    <w:rsid w:val="004465BC"/>
    <w:rsid w:val="00455280"/>
    <w:rsid w:val="004554D3"/>
    <w:rsid w:val="00457971"/>
    <w:rsid w:val="004604C7"/>
    <w:rsid w:val="00460839"/>
    <w:rsid w:val="00460979"/>
    <w:rsid w:val="00465028"/>
    <w:rsid w:val="0046755E"/>
    <w:rsid w:val="00470ADF"/>
    <w:rsid w:val="00475707"/>
    <w:rsid w:val="00481746"/>
    <w:rsid w:val="00485444"/>
    <w:rsid w:val="00490F87"/>
    <w:rsid w:val="004A54FD"/>
    <w:rsid w:val="004A5D14"/>
    <w:rsid w:val="004A5EE0"/>
    <w:rsid w:val="004A7DB0"/>
    <w:rsid w:val="004B0C70"/>
    <w:rsid w:val="004B43F7"/>
    <w:rsid w:val="004C09B3"/>
    <w:rsid w:val="004C2E89"/>
    <w:rsid w:val="004C39EA"/>
    <w:rsid w:val="004C538B"/>
    <w:rsid w:val="004C6DFA"/>
    <w:rsid w:val="004E1E7C"/>
    <w:rsid w:val="004E4F8A"/>
    <w:rsid w:val="004E654E"/>
    <w:rsid w:val="004F006C"/>
    <w:rsid w:val="004F00BF"/>
    <w:rsid w:val="004F5659"/>
    <w:rsid w:val="00505C5B"/>
    <w:rsid w:val="005067F8"/>
    <w:rsid w:val="0050772A"/>
    <w:rsid w:val="00513827"/>
    <w:rsid w:val="00514847"/>
    <w:rsid w:val="00514F3C"/>
    <w:rsid w:val="0051508B"/>
    <w:rsid w:val="0052112B"/>
    <w:rsid w:val="00524E6F"/>
    <w:rsid w:val="00525E28"/>
    <w:rsid w:val="005304EB"/>
    <w:rsid w:val="00530591"/>
    <w:rsid w:val="00536AE4"/>
    <w:rsid w:val="00543500"/>
    <w:rsid w:val="00543849"/>
    <w:rsid w:val="005439D0"/>
    <w:rsid w:val="00546984"/>
    <w:rsid w:val="00547304"/>
    <w:rsid w:val="005505F5"/>
    <w:rsid w:val="0055090F"/>
    <w:rsid w:val="00550FEA"/>
    <w:rsid w:val="00552059"/>
    <w:rsid w:val="00552620"/>
    <w:rsid w:val="005528D6"/>
    <w:rsid w:val="00553EA5"/>
    <w:rsid w:val="005540E5"/>
    <w:rsid w:val="00556B42"/>
    <w:rsid w:val="005620CB"/>
    <w:rsid w:val="00573E4C"/>
    <w:rsid w:val="00575BA7"/>
    <w:rsid w:val="00580A6E"/>
    <w:rsid w:val="00580C37"/>
    <w:rsid w:val="0058168B"/>
    <w:rsid w:val="00582EDC"/>
    <w:rsid w:val="00585AC3"/>
    <w:rsid w:val="00585BFB"/>
    <w:rsid w:val="00590321"/>
    <w:rsid w:val="00594FD5"/>
    <w:rsid w:val="0059616D"/>
    <w:rsid w:val="005976DD"/>
    <w:rsid w:val="005A12B7"/>
    <w:rsid w:val="005B02D9"/>
    <w:rsid w:val="005B0998"/>
    <w:rsid w:val="005B3158"/>
    <w:rsid w:val="005B36CA"/>
    <w:rsid w:val="005B7CD6"/>
    <w:rsid w:val="005C0BAA"/>
    <w:rsid w:val="005C63DC"/>
    <w:rsid w:val="005C7564"/>
    <w:rsid w:val="005D3247"/>
    <w:rsid w:val="005D67FE"/>
    <w:rsid w:val="005D7AC1"/>
    <w:rsid w:val="005E31BE"/>
    <w:rsid w:val="005E4DB3"/>
    <w:rsid w:val="005E71F4"/>
    <w:rsid w:val="005E73DA"/>
    <w:rsid w:val="005F056C"/>
    <w:rsid w:val="005F400D"/>
    <w:rsid w:val="006064E2"/>
    <w:rsid w:val="006066D3"/>
    <w:rsid w:val="0062301F"/>
    <w:rsid w:val="00624826"/>
    <w:rsid w:val="0062777A"/>
    <w:rsid w:val="00630B1D"/>
    <w:rsid w:val="00632167"/>
    <w:rsid w:val="0063481C"/>
    <w:rsid w:val="00637CCB"/>
    <w:rsid w:val="00642885"/>
    <w:rsid w:val="00650616"/>
    <w:rsid w:val="0065483B"/>
    <w:rsid w:val="00654B74"/>
    <w:rsid w:val="00655D6B"/>
    <w:rsid w:val="00656045"/>
    <w:rsid w:val="0065692F"/>
    <w:rsid w:val="006577E9"/>
    <w:rsid w:val="00660896"/>
    <w:rsid w:val="00660BA1"/>
    <w:rsid w:val="00661687"/>
    <w:rsid w:val="00662655"/>
    <w:rsid w:val="00663B82"/>
    <w:rsid w:val="0066448C"/>
    <w:rsid w:val="00666FE7"/>
    <w:rsid w:val="00670C92"/>
    <w:rsid w:val="0067286E"/>
    <w:rsid w:val="00673A5B"/>
    <w:rsid w:val="00674491"/>
    <w:rsid w:val="00676930"/>
    <w:rsid w:val="0067717B"/>
    <w:rsid w:val="00681EBB"/>
    <w:rsid w:val="00682D8D"/>
    <w:rsid w:val="00685A01"/>
    <w:rsid w:val="006870C7"/>
    <w:rsid w:val="006A330B"/>
    <w:rsid w:val="006A6D5D"/>
    <w:rsid w:val="006B05AE"/>
    <w:rsid w:val="006B41D2"/>
    <w:rsid w:val="006B6D70"/>
    <w:rsid w:val="006B7A6C"/>
    <w:rsid w:val="006B7A70"/>
    <w:rsid w:val="006B7B9C"/>
    <w:rsid w:val="006C1905"/>
    <w:rsid w:val="006C1BAA"/>
    <w:rsid w:val="006C3230"/>
    <w:rsid w:val="006C3463"/>
    <w:rsid w:val="006C476A"/>
    <w:rsid w:val="006C5FFA"/>
    <w:rsid w:val="006F0624"/>
    <w:rsid w:val="006F2A29"/>
    <w:rsid w:val="006F4B12"/>
    <w:rsid w:val="006F5B7B"/>
    <w:rsid w:val="007053A9"/>
    <w:rsid w:val="00707890"/>
    <w:rsid w:val="00717763"/>
    <w:rsid w:val="00727CBD"/>
    <w:rsid w:val="00731C3E"/>
    <w:rsid w:val="007346D1"/>
    <w:rsid w:val="0073483D"/>
    <w:rsid w:val="00743F30"/>
    <w:rsid w:val="0074515C"/>
    <w:rsid w:val="00745CB7"/>
    <w:rsid w:val="00746BBC"/>
    <w:rsid w:val="00753737"/>
    <w:rsid w:val="0075439D"/>
    <w:rsid w:val="00755A2E"/>
    <w:rsid w:val="00755DAA"/>
    <w:rsid w:val="00755F97"/>
    <w:rsid w:val="007572EC"/>
    <w:rsid w:val="00760D74"/>
    <w:rsid w:val="00761317"/>
    <w:rsid w:val="00763114"/>
    <w:rsid w:val="00775515"/>
    <w:rsid w:val="00780F4B"/>
    <w:rsid w:val="00781980"/>
    <w:rsid w:val="00784A07"/>
    <w:rsid w:val="00786270"/>
    <w:rsid w:val="00790106"/>
    <w:rsid w:val="007921D4"/>
    <w:rsid w:val="00792628"/>
    <w:rsid w:val="00792A4A"/>
    <w:rsid w:val="007A33EF"/>
    <w:rsid w:val="007A5FDA"/>
    <w:rsid w:val="007B1CDD"/>
    <w:rsid w:val="007B20DD"/>
    <w:rsid w:val="007B2B52"/>
    <w:rsid w:val="007C001F"/>
    <w:rsid w:val="007C0FB4"/>
    <w:rsid w:val="007C1159"/>
    <w:rsid w:val="007C5BD0"/>
    <w:rsid w:val="007D21CF"/>
    <w:rsid w:val="007F1070"/>
    <w:rsid w:val="007F1A4F"/>
    <w:rsid w:val="007F48D6"/>
    <w:rsid w:val="007F5F33"/>
    <w:rsid w:val="007F684D"/>
    <w:rsid w:val="00803E54"/>
    <w:rsid w:val="00804BCC"/>
    <w:rsid w:val="008203F8"/>
    <w:rsid w:val="00822D1F"/>
    <w:rsid w:val="0082396A"/>
    <w:rsid w:val="00827FF1"/>
    <w:rsid w:val="008303A7"/>
    <w:rsid w:val="00835BC4"/>
    <w:rsid w:val="008370A0"/>
    <w:rsid w:val="0084209D"/>
    <w:rsid w:val="00845173"/>
    <w:rsid w:val="0084557F"/>
    <w:rsid w:val="00846556"/>
    <w:rsid w:val="00855D77"/>
    <w:rsid w:val="008639CC"/>
    <w:rsid w:val="0087146E"/>
    <w:rsid w:val="00876597"/>
    <w:rsid w:val="008824CE"/>
    <w:rsid w:val="008827E3"/>
    <w:rsid w:val="0089235C"/>
    <w:rsid w:val="00897C20"/>
    <w:rsid w:val="008A0EDB"/>
    <w:rsid w:val="008A1AEE"/>
    <w:rsid w:val="008A5AE8"/>
    <w:rsid w:val="008A79F0"/>
    <w:rsid w:val="008B01F4"/>
    <w:rsid w:val="008C1DCB"/>
    <w:rsid w:val="008C22CF"/>
    <w:rsid w:val="008C4275"/>
    <w:rsid w:val="008C5110"/>
    <w:rsid w:val="008C72F4"/>
    <w:rsid w:val="008C7D43"/>
    <w:rsid w:val="008D1392"/>
    <w:rsid w:val="008E02B4"/>
    <w:rsid w:val="008E33A8"/>
    <w:rsid w:val="008E62C0"/>
    <w:rsid w:val="008F0C44"/>
    <w:rsid w:val="008F155E"/>
    <w:rsid w:val="008F1BAD"/>
    <w:rsid w:val="008F1E9F"/>
    <w:rsid w:val="008F7F30"/>
    <w:rsid w:val="00902B3B"/>
    <w:rsid w:val="00911E0A"/>
    <w:rsid w:val="00912639"/>
    <w:rsid w:val="00917E4E"/>
    <w:rsid w:val="00917E70"/>
    <w:rsid w:val="00931461"/>
    <w:rsid w:val="009334D9"/>
    <w:rsid w:val="009361BB"/>
    <w:rsid w:val="009379C6"/>
    <w:rsid w:val="0094272E"/>
    <w:rsid w:val="00944341"/>
    <w:rsid w:val="00946AAB"/>
    <w:rsid w:val="009473BB"/>
    <w:rsid w:val="00947F30"/>
    <w:rsid w:val="00955F29"/>
    <w:rsid w:val="00990BF9"/>
    <w:rsid w:val="00991904"/>
    <w:rsid w:val="009939B5"/>
    <w:rsid w:val="009944AB"/>
    <w:rsid w:val="00995B90"/>
    <w:rsid w:val="00997105"/>
    <w:rsid w:val="00997AE4"/>
    <w:rsid w:val="009A2567"/>
    <w:rsid w:val="009A73EC"/>
    <w:rsid w:val="009B680D"/>
    <w:rsid w:val="009B7170"/>
    <w:rsid w:val="009C20DA"/>
    <w:rsid w:val="009C57B2"/>
    <w:rsid w:val="009C58C5"/>
    <w:rsid w:val="009C6609"/>
    <w:rsid w:val="009E2532"/>
    <w:rsid w:val="009E2FFD"/>
    <w:rsid w:val="009E3DFF"/>
    <w:rsid w:val="009E58B9"/>
    <w:rsid w:val="009F1668"/>
    <w:rsid w:val="009F169B"/>
    <w:rsid w:val="009F3BEB"/>
    <w:rsid w:val="009F3E47"/>
    <w:rsid w:val="009F45A6"/>
    <w:rsid w:val="009F6110"/>
    <w:rsid w:val="009F6856"/>
    <w:rsid w:val="00A01D4A"/>
    <w:rsid w:val="00A0394D"/>
    <w:rsid w:val="00A042EC"/>
    <w:rsid w:val="00A048E2"/>
    <w:rsid w:val="00A04AFA"/>
    <w:rsid w:val="00A06B7A"/>
    <w:rsid w:val="00A13B14"/>
    <w:rsid w:val="00A13F42"/>
    <w:rsid w:val="00A14134"/>
    <w:rsid w:val="00A14F69"/>
    <w:rsid w:val="00A17801"/>
    <w:rsid w:val="00A23933"/>
    <w:rsid w:val="00A256C3"/>
    <w:rsid w:val="00A25714"/>
    <w:rsid w:val="00A36C5E"/>
    <w:rsid w:val="00A36FBD"/>
    <w:rsid w:val="00A379D0"/>
    <w:rsid w:val="00A4066A"/>
    <w:rsid w:val="00A4175B"/>
    <w:rsid w:val="00A41AA2"/>
    <w:rsid w:val="00A50230"/>
    <w:rsid w:val="00A50676"/>
    <w:rsid w:val="00A51B1F"/>
    <w:rsid w:val="00A53F24"/>
    <w:rsid w:val="00A5479E"/>
    <w:rsid w:val="00A57FC3"/>
    <w:rsid w:val="00A63315"/>
    <w:rsid w:val="00A64D3B"/>
    <w:rsid w:val="00A751D0"/>
    <w:rsid w:val="00A75D89"/>
    <w:rsid w:val="00A764A7"/>
    <w:rsid w:val="00A82D23"/>
    <w:rsid w:val="00A833F5"/>
    <w:rsid w:val="00A83446"/>
    <w:rsid w:val="00A8465C"/>
    <w:rsid w:val="00A848EB"/>
    <w:rsid w:val="00A86037"/>
    <w:rsid w:val="00A86EFB"/>
    <w:rsid w:val="00A878C0"/>
    <w:rsid w:val="00A92AAD"/>
    <w:rsid w:val="00A94E3C"/>
    <w:rsid w:val="00AA26CC"/>
    <w:rsid w:val="00AB0906"/>
    <w:rsid w:val="00AB15F7"/>
    <w:rsid w:val="00AB576D"/>
    <w:rsid w:val="00AB6CE2"/>
    <w:rsid w:val="00AC0557"/>
    <w:rsid w:val="00AC183E"/>
    <w:rsid w:val="00AC23F8"/>
    <w:rsid w:val="00AC7316"/>
    <w:rsid w:val="00AD0057"/>
    <w:rsid w:val="00AD54DF"/>
    <w:rsid w:val="00AD5B16"/>
    <w:rsid w:val="00AD74F5"/>
    <w:rsid w:val="00AE28DF"/>
    <w:rsid w:val="00AE32CD"/>
    <w:rsid w:val="00AE453C"/>
    <w:rsid w:val="00AF1410"/>
    <w:rsid w:val="00AF454C"/>
    <w:rsid w:val="00AF65AD"/>
    <w:rsid w:val="00AF7F38"/>
    <w:rsid w:val="00B03E80"/>
    <w:rsid w:val="00B11493"/>
    <w:rsid w:val="00B12CB6"/>
    <w:rsid w:val="00B12F48"/>
    <w:rsid w:val="00B1796B"/>
    <w:rsid w:val="00B20B4B"/>
    <w:rsid w:val="00B3635F"/>
    <w:rsid w:val="00B368DF"/>
    <w:rsid w:val="00B36C92"/>
    <w:rsid w:val="00B45E9C"/>
    <w:rsid w:val="00B5559C"/>
    <w:rsid w:val="00B568B6"/>
    <w:rsid w:val="00B63610"/>
    <w:rsid w:val="00B6430C"/>
    <w:rsid w:val="00B711BE"/>
    <w:rsid w:val="00B75E87"/>
    <w:rsid w:val="00B7668C"/>
    <w:rsid w:val="00B77B2B"/>
    <w:rsid w:val="00B8111A"/>
    <w:rsid w:val="00B81BFD"/>
    <w:rsid w:val="00B85505"/>
    <w:rsid w:val="00B970C7"/>
    <w:rsid w:val="00BA1E47"/>
    <w:rsid w:val="00BA3E03"/>
    <w:rsid w:val="00BB26A2"/>
    <w:rsid w:val="00BC4DB3"/>
    <w:rsid w:val="00BC6699"/>
    <w:rsid w:val="00BD248F"/>
    <w:rsid w:val="00BD56A3"/>
    <w:rsid w:val="00BD7266"/>
    <w:rsid w:val="00BE1406"/>
    <w:rsid w:val="00BE1C59"/>
    <w:rsid w:val="00BE4414"/>
    <w:rsid w:val="00BE6BA9"/>
    <w:rsid w:val="00BF009B"/>
    <w:rsid w:val="00BF1A6A"/>
    <w:rsid w:val="00BF4BE7"/>
    <w:rsid w:val="00BF6E62"/>
    <w:rsid w:val="00BF747A"/>
    <w:rsid w:val="00C002DD"/>
    <w:rsid w:val="00C04975"/>
    <w:rsid w:val="00C1288A"/>
    <w:rsid w:val="00C15C30"/>
    <w:rsid w:val="00C16306"/>
    <w:rsid w:val="00C23B75"/>
    <w:rsid w:val="00C23D5D"/>
    <w:rsid w:val="00C252DF"/>
    <w:rsid w:val="00C26AD6"/>
    <w:rsid w:val="00C3301E"/>
    <w:rsid w:val="00C34A5C"/>
    <w:rsid w:val="00C460B3"/>
    <w:rsid w:val="00C5340D"/>
    <w:rsid w:val="00C55E5A"/>
    <w:rsid w:val="00C575E0"/>
    <w:rsid w:val="00C62385"/>
    <w:rsid w:val="00C62496"/>
    <w:rsid w:val="00C64FAA"/>
    <w:rsid w:val="00C72910"/>
    <w:rsid w:val="00C73665"/>
    <w:rsid w:val="00C73F91"/>
    <w:rsid w:val="00C81B89"/>
    <w:rsid w:val="00C85594"/>
    <w:rsid w:val="00C91EC0"/>
    <w:rsid w:val="00C95E18"/>
    <w:rsid w:val="00C95F8C"/>
    <w:rsid w:val="00C96A7E"/>
    <w:rsid w:val="00CA3D74"/>
    <w:rsid w:val="00CB1BF6"/>
    <w:rsid w:val="00CB47E9"/>
    <w:rsid w:val="00CB6C84"/>
    <w:rsid w:val="00CB764B"/>
    <w:rsid w:val="00CB7B46"/>
    <w:rsid w:val="00CC09A8"/>
    <w:rsid w:val="00CC4422"/>
    <w:rsid w:val="00CC4DB7"/>
    <w:rsid w:val="00CD7DE4"/>
    <w:rsid w:val="00CE05CD"/>
    <w:rsid w:val="00CE52C6"/>
    <w:rsid w:val="00CE57AA"/>
    <w:rsid w:val="00CE5B08"/>
    <w:rsid w:val="00CE7F9E"/>
    <w:rsid w:val="00CF35AB"/>
    <w:rsid w:val="00D00D10"/>
    <w:rsid w:val="00D07DD4"/>
    <w:rsid w:val="00D12F67"/>
    <w:rsid w:val="00D12FA9"/>
    <w:rsid w:val="00D14328"/>
    <w:rsid w:val="00D150E7"/>
    <w:rsid w:val="00D162EE"/>
    <w:rsid w:val="00D178CA"/>
    <w:rsid w:val="00D21A2E"/>
    <w:rsid w:val="00D22685"/>
    <w:rsid w:val="00D25E38"/>
    <w:rsid w:val="00D34C8F"/>
    <w:rsid w:val="00D4026E"/>
    <w:rsid w:val="00D40E6F"/>
    <w:rsid w:val="00D419C1"/>
    <w:rsid w:val="00D45BFD"/>
    <w:rsid w:val="00D46C00"/>
    <w:rsid w:val="00D52147"/>
    <w:rsid w:val="00D5478F"/>
    <w:rsid w:val="00D56B68"/>
    <w:rsid w:val="00D56F89"/>
    <w:rsid w:val="00D634AA"/>
    <w:rsid w:val="00D665CC"/>
    <w:rsid w:val="00D72149"/>
    <w:rsid w:val="00D73231"/>
    <w:rsid w:val="00D76FCD"/>
    <w:rsid w:val="00D8073E"/>
    <w:rsid w:val="00D8274C"/>
    <w:rsid w:val="00D83998"/>
    <w:rsid w:val="00D83A9A"/>
    <w:rsid w:val="00D84546"/>
    <w:rsid w:val="00D863C5"/>
    <w:rsid w:val="00D86D8D"/>
    <w:rsid w:val="00D86DFE"/>
    <w:rsid w:val="00D92A74"/>
    <w:rsid w:val="00D935B1"/>
    <w:rsid w:val="00D96C91"/>
    <w:rsid w:val="00DA6020"/>
    <w:rsid w:val="00DB0A23"/>
    <w:rsid w:val="00DB2940"/>
    <w:rsid w:val="00DB3199"/>
    <w:rsid w:val="00DB31B5"/>
    <w:rsid w:val="00DB3EA1"/>
    <w:rsid w:val="00DB4FDF"/>
    <w:rsid w:val="00DB5439"/>
    <w:rsid w:val="00DB6BA6"/>
    <w:rsid w:val="00DC0FAC"/>
    <w:rsid w:val="00DC20B4"/>
    <w:rsid w:val="00DC25FB"/>
    <w:rsid w:val="00DC44BD"/>
    <w:rsid w:val="00DC4ACD"/>
    <w:rsid w:val="00DC5BD1"/>
    <w:rsid w:val="00DD3206"/>
    <w:rsid w:val="00DD398C"/>
    <w:rsid w:val="00DD43FE"/>
    <w:rsid w:val="00DD52D7"/>
    <w:rsid w:val="00DD66F7"/>
    <w:rsid w:val="00DE07A7"/>
    <w:rsid w:val="00DE1F97"/>
    <w:rsid w:val="00DE32C7"/>
    <w:rsid w:val="00DE4703"/>
    <w:rsid w:val="00DE64F1"/>
    <w:rsid w:val="00DE74FB"/>
    <w:rsid w:val="00DF0638"/>
    <w:rsid w:val="00DF09C7"/>
    <w:rsid w:val="00DF16E9"/>
    <w:rsid w:val="00DF1E57"/>
    <w:rsid w:val="00DF3971"/>
    <w:rsid w:val="00DF4232"/>
    <w:rsid w:val="00DF43A8"/>
    <w:rsid w:val="00DF4492"/>
    <w:rsid w:val="00DF633C"/>
    <w:rsid w:val="00DF651E"/>
    <w:rsid w:val="00E03665"/>
    <w:rsid w:val="00E06191"/>
    <w:rsid w:val="00E10256"/>
    <w:rsid w:val="00E11640"/>
    <w:rsid w:val="00E12262"/>
    <w:rsid w:val="00E233E1"/>
    <w:rsid w:val="00E31298"/>
    <w:rsid w:val="00E31487"/>
    <w:rsid w:val="00E323EF"/>
    <w:rsid w:val="00E3376E"/>
    <w:rsid w:val="00E359BB"/>
    <w:rsid w:val="00E363C9"/>
    <w:rsid w:val="00E42DC2"/>
    <w:rsid w:val="00E44351"/>
    <w:rsid w:val="00E4577A"/>
    <w:rsid w:val="00E538DC"/>
    <w:rsid w:val="00E548B3"/>
    <w:rsid w:val="00E55D7E"/>
    <w:rsid w:val="00E60DC3"/>
    <w:rsid w:val="00E63601"/>
    <w:rsid w:val="00E6455A"/>
    <w:rsid w:val="00E6629E"/>
    <w:rsid w:val="00E72864"/>
    <w:rsid w:val="00E81256"/>
    <w:rsid w:val="00E81AD4"/>
    <w:rsid w:val="00E876D1"/>
    <w:rsid w:val="00E90DAB"/>
    <w:rsid w:val="00E9186E"/>
    <w:rsid w:val="00E95C88"/>
    <w:rsid w:val="00EB5E5E"/>
    <w:rsid w:val="00EB7A10"/>
    <w:rsid w:val="00EC0FF4"/>
    <w:rsid w:val="00EC35CF"/>
    <w:rsid w:val="00EC3BB0"/>
    <w:rsid w:val="00EC6645"/>
    <w:rsid w:val="00EC7042"/>
    <w:rsid w:val="00ED082F"/>
    <w:rsid w:val="00ED15EB"/>
    <w:rsid w:val="00ED4190"/>
    <w:rsid w:val="00ED5491"/>
    <w:rsid w:val="00ED5C2B"/>
    <w:rsid w:val="00ED5DDE"/>
    <w:rsid w:val="00EE261F"/>
    <w:rsid w:val="00EE2BBF"/>
    <w:rsid w:val="00EE3A1F"/>
    <w:rsid w:val="00EE5A66"/>
    <w:rsid w:val="00EE5F3F"/>
    <w:rsid w:val="00EE6038"/>
    <w:rsid w:val="00EF563C"/>
    <w:rsid w:val="00EF5B3D"/>
    <w:rsid w:val="00EF6B5B"/>
    <w:rsid w:val="00F00F61"/>
    <w:rsid w:val="00F0563F"/>
    <w:rsid w:val="00F05CC0"/>
    <w:rsid w:val="00F06F2E"/>
    <w:rsid w:val="00F146EB"/>
    <w:rsid w:val="00F17DBC"/>
    <w:rsid w:val="00F2294A"/>
    <w:rsid w:val="00F346DF"/>
    <w:rsid w:val="00F349A0"/>
    <w:rsid w:val="00F44D18"/>
    <w:rsid w:val="00F47A5D"/>
    <w:rsid w:val="00F47B73"/>
    <w:rsid w:val="00F55E04"/>
    <w:rsid w:val="00F5789D"/>
    <w:rsid w:val="00F579CF"/>
    <w:rsid w:val="00F61AB3"/>
    <w:rsid w:val="00F645C5"/>
    <w:rsid w:val="00F665CE"/>
    <w:rsid w:val="00F67747"/>
    <w:rsid w:val="00F67C50"/>
    <w:rsid w:val="00F70B36"/>
    <w:rsid w:val="00F71341"/>
    <w:rsid w:val="00F7285D"/>
    <w:rsid w:val="00F73AB2"/>
    <w:rsid w:val="00F74F81"/>
    <w:rsid w:val="00F74FC0"/>
    <w:rsid w:val="00F8032C"/>
    <w:rsid w:val="00F820FB"/>
    <w:rsid w:val="00F821CE"/>
    <w:rsid w:val="00F8220C"/>
    <w:rsid w:val="00F86069"/>
    <w:rsid w:val="00F87C96"/>
    <w:rsid w:val="00F900F6"/>
    <w:rsid w:val="00FA0E4F"/>
    <w:rsid w:val="00FA32EC"/>
    <w:rsid w:val="00FA4BD0"/>
    <w:rsid w:val="00FB0532"/>
    <w:rsid w:val="00FB26C2"/>
    <w:rsid w:val="00FB3ED9"/>
    <w:rsid w:val="00FB46BB"/>
    <w:rsid w:val="00FB4932"/>
    <w:rsid w:val="00FB7AE0"/>
    <w:rsid w:val="00FC0BAA"/>
    <w:rsid w:val="00FC3887"/>
    <w:rsid w:val="00FC3C8A"/>
    <w:rsid w:val="00FC6F34"/>
    <w:rsid w:val="00FD1532"/>
    <w:rsid w:val="00FD483A"/>
    <w:rsid w:val="00FD4AF5"/>
    <w:rsid w:val="00FD624E"/>
    <w:rsid w:val="00FE0753"/>
    <w:rsid w:val="00FE2AFB"/>
    <w:rsid w:val="00FE4995"/>
    <w:rsid w:val="00FE65C5"/>
    <w:rsid w:val="00FE7456"/>
    <w:rsid w:val="00FF2E4E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C8D8CE"/>
  <w15:docId w15:val="{F6FD2FE0-1D4D-46E8-8561-6617748C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460B3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rsid w:val="00C460B3"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C460B3"/>
    <w:rPr>
      <w:rFonts w:hint="default"/>
    </w:rPr>
  </w:style>
  <w:style w:type="character" w:customStyle="1" w:styleId="WW8Num1z1">
    <w:name w:val="WW8Num1z1"/>
    <w:rsid w:val="00C460B3"/>
  </w:style>
  <w:style w:type="character" w:customStyle="1" w:styleId="WW8Num1z2">
    <w:name w:val="WW8Num1z2"/>
    <w:rsid w:val="00C460B3"/>
  </w:style>
  <w:style w:type="character" w:customStyle="1" w:styleId="WW8Num1z3">
    <w:name w:val="WW8Num1z3"/>
    <w:rsid w:val="00C460B3"/>
  </w:style>
  <w:style w:type="character" w:customStyle="1" w:styleId="WW8Num1z4">
    <w:name w:val="WW8Num1z4"/>
    <w:rsid w:val="00C460B3"/>
  </w:style>
  <w:style w:type="character" w:customStyle="1" w:styleId="WW8Num1z5">
    <w:name w:val="WW8Num1z5"/>
    <w:rsid w:val="00C460B3"/>
  </w:style>
  <w:style w:type="character" w:customStyle="1" w:styleId="WW8Num1z6">
    <w:name w:val="WW8Num1z6"/>
    <w:rsid w:val="00C460B3"/>
  </w:style>
  <w:style w:type="character" w:customStyle="1" w:styleId="WW8Num1z7">
    <w:name w:val="WW8Num1z7"/>
    <w:rsid w:val="00C460B3"/>
  </w:style>
  <w:style w:type="character" w:customStyle="1" w:styleId="WW8Num1z8">
    <w:name w:val="WW8Num1z8"/>
    <w:rsid w:val="00C460B3"/>
  </w:style>
  <w:style w:type="character" w:customStyle="1" w:styleId="WW8Num2z0">
    <w:name w:val="WW8Num2z0"/>
    <w:rsid w:val="00C460B3"/>
    <w:rPr>
      <w:rFonts w:hint="default"/>
    </w:rPr>
  </w:style>
  <w:style w:type="character" w:customStyle="1" w:styleId="WW8Num3z0">
    <w:name w:val="WW8Num3z0"/>
    <w:rsid w:val="00C460B3"/>
    <w:rPr>
      <w:rFonts w:hint="default"/>
      <w:lang w:val="lt-LT"/>
    </w:rPr>
  </w:style>
  <w:style w:type="character" w:customStyle="1" w:styleId="Numatytasispastraiposriftas1">
    <w:name w:val="Numatytasis pastraipos šriftas1"/>
    <w:rsid w:val="00C460B3"/>
  </w:style>
  <w:style w:type="character" w:customStyle="1" w:styleId="WW8Num2z1">
    <w:name w:val="WW8Num2z1"/>
    <w:rsid w:val="00C460B3"/>
    <w:rPr>
      <w:rFonts w:ascii="Courier New" w:hAnsi="Courier New" w:cs="Courier New" w:hint="default"/>
    </w:rPr>
  </w:style>
  <w:style w:type="character" w:customStyle="1" w:styleId="WW8Num2z2">
    <w:name w:val="WW8Num2z2"/>
    <w:rsid w:val="00C460B3"/>
    <w:rPr>
      <w:rFonts w:ascii="Wingdings" w:hAnsi="Wingdings" w:cs="Wingdings" w:hint="default"/>
    </w:rPr>
  </w:style>
  <w:style w:type="character" w:customStyle="1" w:styleId="WW8Num2z3">
    <w:name w:val="WW8Num2z3"/>
    <w:rsid w:val="00C460B3"/>
    <w:rPr>
      <w:rFonts w:ascii="Symbol" w:hAnsi="Symbol" w:cs="Symbol" w:hint="default"/>
    </w:rPr>
  </w:style>
  <w:style w:type="character" w:customStyle="1" w:styleId="WW8Num3z1">
    <w:name w:val="WW8Num3z1"/>
    <w:rsid w:val="00C460B3"/>
  </w:style>
  <w:style w:type="character" w:customStyle="1" w:styleId="WW8Num3z2">
    <w:name w:val="WW8Num3z2"/>
    <w:rsid w:val="00C460B3"/>
  </w:style>
  <w:style w:type="character" w:customStyle="1" w:styleId="WW8Num3z3">
    <w:name w:val="WW8Num3z3"/>
    <w:rsid w:val="00C460B3"/>
  </w:style>
  <w:style w:type="character" w:customStyle="1" w:styleId="WW8Num3z4">
    <w:name w:val="WW8Num3z4"/>
    <w:rsid w:val="00C460B3"/>
  </w:style>
  <w:style w:type="character" w:customStyle="1" w:styleId="WW8Num3z5">
    <w:name w:val="WW8Num3z5"/>
    <w:rsid w:val="00C460B3"/>
  </w:style>
  <w:style w:type="character" w:customStyle="1" w:styleId="WW8Num3z6">
    <w:name w:val="WW8Num3z6"/>
    <w:rsid w:val="00C460B3"/>
  </w:style>
  <w:style w:type="character" w:customStyle="1" w:styleId="WW8Num3z7">
    <w:name w:val="WW8Num3z7"/>
    <w:rsid w:val="00C460B3"/>
  </w:style>
  <w:style w:type="character" w:customStyle="1" w:styleId="WW8Num3z8">
    <w:name w:val="WW8Num3z8"/>
    <w:rsid w:val="00C460B3"/>
  </w:style>
  <w:style w:type="character" w:customStyle="1" w:styleId="WW8Num4z0">
    <w:name w:val="WW8Num4z0"/>
    <w:rsid w:val="00C460B3"/>
    <w:rPr>
      <w:rFonts w:hint="default"/>
    </w:rPr>
  </w:style>
  <w:style w:type="character" w:customStyle="1" w:styleId="WW8Num4z1">
    <w:name w:val="WW8Num4z1"/>
    <w:rsid w:val="00C460B3"/>
  </w:style>
  <w:style w:type="character" w:customStyle="1" w:styleId="WW8Num4z2">
    <w:name w:val="WW8Num4z2"/>
    <w:rsid w:val="00C460B3"/>
  </w:style>
  <w:style w:type="character" w:customStyle="1" w:styleId="WW8Num4z3">
    <w:name w:val="WW8Num4z3"/>
    <w:rsid w:val="00C460B3"/>
  </w:style>
  <w:style w:type="character" w:customStyle="1" w:styleId="WW8Num4z4">
    <w:name w:val="WW8Num4z4"/>
    <w:rsid w:val="00C460B3"/>
  </w:style>
  <w:style w:type="character" w:customStyle="1" w:styleId="WW8Num4z5">
    <w:name w:val="WW8Num4z5"/>
    <w:rsid w:val="00C460B3"/>
  </w:style>
  <w:style w:type="character" w:customStyle="1" w:styleId="WW8Num4z6">
    <w:name w:val="WW8Num4z6"/>
    <w:rsid w:val="00C460B3"/>
  </w:style>
  <w:style w:type="character" w:customStyle="1" w:styleId="WW8Num4z7">
    <w:name w:val="WW8Num4z7"/>
    <w:rsid w:val="00C460B3"/>
  </w:style>
  <w:style w:type="character" w:customStyle="1" w:styleId="WW8Num4z8">
    <w:name w:val="WW8Num4z8"/>
    <w:rsid w:val="00C460B3"/>
  </w:style>
  <w:style w:type="character" w:customStyle="1" w:styleId="WW8Num5z0">
    <w:name w:val="WW8Num5z0"/>
    <w:rsid w:val="00C460B3"/>
    <w:rPr>
      <w:strike w:val="0"/>
      <w:dstrike w:val="0"/>
      <w:color w:val="auto"/>
    </w:rPr>
  </w:style>
  <w:style w:type="character" w:customStyle="1" w:styleId="WW8Num5z1">
    <w:name w:val="WW8Num5z1"/>
    <w:rsid w:val="00C460B3"/>
    <w:rPr>
      <w:rFonts w:hint="default"/>
      <w:i w:val="0"/>
      <w:color w:val="auto"/>
    </w:rPr>
  </w:style>
  <w:style w:type="character" w:customStyle="1" w:styleId="WW8Num5z2">
    <w:name w:val="WW8Num5z2"/>
    <w:rsid w:val="00C460B3"/>
    <w:rPr>
      <w:rFonts w:hint="default"/>
    </w:rPr>
  </w:style>
  <w:style w:type="character" w:customStyle="1" w:styleId="WW8Num6z0">
    <w:name w:val="WW8Num6z0"/>
    <w:rsid w:val="00C460B3"/>
    <w:rPr>
      <w:rFonts w:hint="default"/>
    </w:rPr>
  </w:style>
  <w:style w:type="character" w:customStyle="1" w:styleId="WW8Num6z1">
    <w:name w:val="WW8Num6z1"/>
    <w:rsid w:val="00C460B3"/>
  </w:style>
  <w:style w:type="character" w:customStyle="1" w:styleId="WW8Num6z2">
    <w:name w:val="WW8Num6z2"/>
    <w:rsid w:val="00C460B3"/>
  </w:style>
  <w:style w:type="character" w:customStyle="1" w:styleId="WW8Num6z3">
    <w:name w:val="WW8Num6z3"/>
    <w:rsid w:val="00C460B3"/>
  </w:style>
  <w:style w:type="character" w:customStyle="1" w:styleId="WW8Num6z4">
    <w:name w:val="WW8Num6z4"/>
    <w:rsid w:val="00C460B3"/>
  </w:style>
  <w:style w:type="character" w:customStyle="1" w:styleId="WW8Num6z5">
    <w:name w:val="WW8Num6z5"/>
    <w:rsid w:val="00C460B3"/>
  </w:style>
  <w:style w:type="character" w:customStyle="1" w:styleId="WW8Num6z6">
    <w:name w:val="WW8Num6z6"/>
    <w:rsid w:val="00C460B3"/>
  </w:style>
  <w:style w:type="character" w:customStyle="1" w:styleId="WW8Num6z7">
    <w:name w:val="WW8Num6z7"/>
    <w:rsid w:val="00C460B3"/>
  </w:style>
  <w:style w:type="character" w:customStyle="1" w:styleId="WW8Num6z8">
    <w:name w:val="WW8Num6z8"/>
    <w:rsid w:val="00C460B3"/>
  </w:style>
  <w:style w:type="character" w:customStyle="1" w:styleId="WW8Num7z0">
    <w:name w:val="WW8Num7z0"/>
    <w:rsid w:val="00C460B3"/>
    <w:rPr>
      <w:rFonts w:hint="default"/>
    </w:rPr>
  </w:style>
  <w:style w:type="character" w:customStyle="1" w:styleId="WW8Num7z1">
    <w:name w:val="WW8Num7z1"/>
    <w:rsid w:val="00C460B3"/>
  </w:style>
  <w:style w:type="character" w:customStyle="1" w:styleId="WW8Num7z2">
    <w:name w:val="WW8Num7z2"/>
    <w:rsid w:val="00C460B3"/>
  </w:style>
  <w:style w:type="character" w:customStyle="1" w:styleId="WW8Num7z3">
    <w:name w:val="WW8Num7z3"/>
    <w:rsid w:val="00C460B3"/>
  </w:style>
  <w:style w:type="character" w:customStyle="1" w:styleId="WW8Num7z4">
    <w:name w:val="WW8Num7z4"/>
    <w:rsid w:val="00C460B3"/>
  </w:style>
  <w:style w:type="character" w:customStyle="1" w:styleId="WW8Num7z5">
    <w:name w:val="WW8Num7z5"/>
    <w:rsid w:val="00C460B3"/>
  </w:style>
  <w:style w:type="character" w:customStyle="1" w:styleId="WW8Num7z6">
    <w:name w:val="WW8Num7z6"/>
    <w:rsid w:val="00C460B3"/>
  </w:style>
  <w:style w:type="character" w:customStyle="1" w:styleId="WW8Num7z7">
    <w:name w:val="WW8Num7z7"/>
    <w:rsid w:val="00C460B3"/>
  </w:style>
  <w:style w:type="character" w:customStyle="1" w:styleId="WW8Num7z8">
    <w:name w:val="WW8Num7z8"/>
    <w:rsid w:val="00C460B3"/>
  </w:style>
  <w:style w:type="character" w:customStyle="1" w:styleId="WW8Num8z0">
    <w:name w:val="WW8Num8z0"/>
    <w:rsid w:val="00C460B3"/>
    <w:rPr>
      <w:rFonts w:hint="default"/>
    </w:rPr>
  </w:style>
  <w:style w:type="character" w:customStyle="1" w:styleId="WW8Num8z1">
    <w:name w:val="WW8Num8z1"/>
    <w:rsid w:val="00C460B3"/>
  </w:style>
  <w:style w:type="character" w:customStyle="1" w:styleId="WW8Num8z2">
    <w:name w:val="WW8Num8z2"/>
    <w:rsid w:val="00C460B3"/>
  </w:style>
  <w:style w:type="character" w:customStyle="1" w:styleId="WW8Num8z3">
    <w:name w:val="WW8Num8z3"/>
    <w:rsid w:val="00C460B3"/>
  </w:style>
  <w:style w:type="character" w:customStyle="1" w:styleId="WW8Num8z4">
    <w:name w:val="WW8Num8z4"/>
    <w:rsid w:val="00C460B3"/>
  </w:style>
  <w:style w:type="character" w:customStyle="1" w:styleId="WW8Num8z5">
    <w:name w:val="WW8Num8z5"/>
    <w:rsid w:val="00C460B3"/>
  </w:style>
  <w:style w:type="character" w:customStyle="1" w:styleId="WW8Num8z6">
    <w:name w:val="WW8Num8z6"/>
    <w:rsid w:val="00C460B3"/>
  </w:style>
  <w:style w:type="character" w:customStyle="1" w:styleId="WW8Num8z7">
    <w:name w:val="WW8Num8z7"/>
    <w:rsid w:val="00C460B3"/>
  </w:style>
  <w:style w:type="character" w:customStyle="1" w:styleId="WW8Num8z8">
    <w:name w:val="WW8Num8z8"/>
    <w:rsid w:val="00C460B3"/>
  </w:style>
  <w:style w:type="character" w:styleId="Puslapionumeris">
    <w:name w:val="page number"/>
    <w:basedOn w:val="Numatytasispastraiposriftas"/>
    <w:rsid w:val="00C460B3"/>
  </w:style>
  <w:style w:type="character" w:customStyle="1" w:styleId="Datadiena">
    <w:name w:val="Data_diena"/>
    <w:basedOn w:val="Numatytasispastraiposriftas"/>
    <w:rsid w:val="00C460B3"/>
  </w:style>
  <w:style w:type="character" w:customStyle="1" w:styleId="statymoNr">
    <w:name w:val="?statymo Nr."/>
    <w:rsid w:val="00C460B3"/>
    <w:rPr>
      <w:rFonts w:ascii="HelveticaLT" w:hAnsi="HelveticaLT" w:cs="HelveticaLT"/>
    </w:rPr>
  </w:style>
  <w:style w:type="character" w:customStyle="1" w:styleId="Datamnuo">
    <w:name w:val="Data_m?nuo"/>
    <w:rsid w:val="00C460B3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  <w:rsid w:val="00C460B3"/>
  </w:style>
  <w:style w:type="character" w:customStyle="1" w:styleId="Pareigos">
    <w:name w:val="Pareigos"/>
    <w:rsid w:val="00C460B3"/>
    <w:rPr>
      <w:rFonts w:ascii="TimesLT" w:hAnsi="TimesLT" w:cs="TimesLT"/>
      <w:caps/>
      <w:sz w:val="24"/>
    </w:rPr>
  </w:style>
  <w:style w:type="character" w:customStyle="1" w:styleId="CharChar2">
    <w:name w:val="Char Char2"/>
    <w:rsid w:val="00C460B3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sid w:val="00C460B3"/>
    <w:rPr>
      <w:sz w:val="24"/>
      <w:lang w:val="lt-LT"/>
    </w:rPr>
  </w:style>
  <w:style w:type="character" w:styleId="Hipersaitas">
    <w:name w:val="Hyperlink"/>
    <w:uiPriority w:val="99"/>
    <w:rsid w:val="00C460B3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rsid w:val="00C460B3"/>
    <w:pPr>
      <w:jc w:val="both"/>
    </w:pPr>
    <w:rPr>
      <w:szCs w:val="20"/>
      <w:lang w:val="lt-LT"/>
    </w:rPr>
  </w:style>
  <w:style w:type="paragraph" w:styleId="Sraas">
    <w:name w:val="List"/>
    <w:basedOn w:val="Pagrindinistekstas"/>
    <w:rsid w:val="00C460B3"/>
    <w:rPr>
      <w:rFonts w:cs="Mangal"/>
    </w:rPr>
  </w:style>
  <w:style w:type="paragraph" w:customStyle="1" w:styleId="Pavadinimas2">
    <w:name w:val="Pavadinimas2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rsid w:val="00C460B3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rsid w:val="00C460B3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link w:val="PoratDiagrama"/>
    <w:rsid w:val="00C460B3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rsid w:val="00917E4E"/>
    <w:rPr>
      <w:rFonts w:ascii="TimesLT" w:hAnsi="TimesLT" w:cs="TimesLT"/>
      <w:sz w:val="24"/>
      <w:lang w:eastAsia="ar-SA"/>
    </w:rPr>
  </w:style>
  <w:style w:type="paragraph" w:styleId="Debesliotekstas">
    <w:name w:val="Balloon Text"/>
    <w:basedOn w:val="prastasis"/>
    <w:rsid w:val="00C460B3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rsid w:val="00C460B3"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rsid w:val="00C460B3"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rsid w:val="00C460B3"/>
    <w:pPr>
      <w:tabs>
        <w:tab w:val="center" w:pos="4819"/>
        <w:tab w:val="right" w:pos="9638"/>
      </w:tabs>
    </w:pPr>
    <w:rPr>
      <w:lang w:val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paragraph" w:styleId="Pagrindiniotekstotrauka2">
    <w:name w:val="Body Text Indent 2"/>
    <w:basedOn w:val="prastasis"/>
    <w:rsid w:val="00C460B3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C460B3"/>
    <w:pPr>
      <w:spacing w:after="120" w:line="480" w:lineRule="auto"/>
    </w:pPr>
  </w:style>
  <w:style w:type="paragraph" w:customStyle="1" w:styleId="Lentelsturinys">
    <w:name w:val="Lentelės turinys"/>
    <w:basedOn w:val="prastasis"/>
    <w:rsid w:val="00C460B3"/>
    <w:pPr>
      <w:suppressLineNumbers/>
    </w:pPr>
  </w:style>
  <w:style w:type="paragraph" w:customStyle="1" w:styleId="Lentelsantrat">
    <w:name w:val="Lentelės antraštė"/>
    <w:basedOn w:val="Lentelsturinys"/>
    <w:rsid w:val="00C460B3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C460B3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font6">
    <w:name w:val="font6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7">
    <w:name w:val="font7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12"/>
      <w:szCs w:val="12"/>
      <w:lang w:val="en-US" w:eastAsia="en-US"/>
    </w:rPr>
  </w:style>
  <w:style w:type="paragraph" w:customStyle="1" w:styleId="font8">
    <w:name w:val="font8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i/>
      <w:iCs/>
      <w:sz w:val="12"/>
      <w:szCs w:val="12"/>
      <w:lang w:val="en-US" w:eastAsia="en-US"/>
    </w:rPr>
  </w:style>
  <w:style w:type="paragraph" w:styleId="Sraopastraipa">
    <w:name w:val="List Paragraph"/>
    <w:basedOn w:val="prastasis"/>
    <w:uiPriority w:val="34"/>
    <w:qFormat/>
    <w:rsid w:val="008827E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Grietas">
    <w:name w:val="Strong"/>
    <w:basedOn w:val="Numatytasispastraiposriftas"/>
    <w:uiPriority w:val="22"/>
    <w:qFormat/>
    <w:rsid w:val="00AD54DF"/>
    <w:rPr>
      <w:b/>
      <w:bCs/>
    </w:rPr>
  </w:style>
  <w:style w:type="paragraph" w:customStyle="1" w:styleId="prastasis1">
    <w:name w:val="Įprastasis1"/>
    <w:rsid w:val="007346D1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umatytasispastraiposriftas2">
    <w:name w:val="Numatytasis pastraipos šriftas2"/>
    <w:rsid w:val="0073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0C45B-44FB-4605-902B-CCFE13CA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</Template>
  <TotalTime>8</TotalTime>
  <Pages>6</Pages>
  <Words>10882</Words>
  <Characters>6204</Characters>
  <Application>Microsoft Office Word</Application>
  <DocSecurity>0</DocSecurity>
  <Lines>51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17052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Emilija Baranauskaitė</cp:lastModifiedBy>
  <cp:revision>4</cp:revision>
  <cp:lastPrinted>2024-03-22T08:20:00Z</cp:lastPrinted>
  <dcterms:created xsi:type="dcterms:W3CDTF">2024-03-22T08:45:00Z</dcterms:created>
  <dcterms:modified xsi:type="dcterms:W3CDTF">2024-03-29T06:07:00Z</dcterms:modified>
</cp:coreProperties>
</file>