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1276"/>
        <w:gridCol w:w="3974"/>
      </w:tblGrid>
      <w:tr w:rsidR="00086D09" w:rsidRPr="003E1951" w14:paraId="216D2726" w14:textId="77777777" w:rsidTr="00064FE3">
        <w:tc>
          <w:tcPr>
            <w:tcW w:w="4815" w:type="dxa"/>
          </w:tcPr>
          <w:p w14:paraId="2397BC11" w14:textId="77777777" w:rsidR="00086D09" w:rsidRDefault="00086D09" w:rsidP="001972A5">
            <w:pPr>
              <w:jc w:val="center"/>
              <w:rPr>
                <w:rFonts w:ascii="Arial" w:hAnsi="Arial" w:cs="Arial"/>
              </w:rPr>
            </w:pPr>
            <w:bookmarkStart w:id="0" w:name="_Hlk171597150"/>
            <w:bookmarkStart w:id="1" w:name="_Hlk171597182"/>
            <w:r w:rsidRPr="003E1951">
              <w:rPr>
                <w:noProof/>
                <w:spacing w:val="20"/>
                <w:sz w:val="8"/>
              </w:rPr>
              <w:drawing>
                <wp:inline distT="0" distB="0" distL="0" distR="0" wp14:anchorId="68BE2DB6" wp14:editId="582EB363">
                  <wp:extent cx="2790000" cy="720000"/>
                  <wp:effectExtent l="0" t="0" r="0" b="4445"/>
                  <wp:docPr id="360953275" name="Picture 360953275"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53275" name="Picture 360953275" descr="A black text on a white backgroun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000" cy="720000"/>
                          </a:xfrm>
                          <a:prstGeom prst="rect">
                            <a:avLst/>
                          </a:prstGeom>
                          <a:noFill/>
                          <a:ln>
                            <a:noFill/>
                          </a:ln>
                        </pic:spPr>
                      </pic:pic>
                    </a:graphicData>
                  </a:graphic>
                </wp:inline>
              </w:drawing>
            </w:r>
          </w:p>
          <w:p w14:paraId="0F16AB20" w14:textId="77777777" w:rsidR="00086D09" w:rsidRPr="003E1951" w:rsidRDefault="00086D09" w:rsidP="001972A5">
            <w:pPr>
              <w:rPr>
                <w:rFonts w:ascii="Arial" w:hAnsi="Arial" w:cs="Arial"/>
              </w:rPr>
            </w:pPr>
          </w:p>
        </w:tc>
        <w:tc>
          <w:tcPr>
            <w:tcW w:w="1276" w:type="dxa"/>
          </w:tcPr>
          <w:p w14:paraId="1691031A" w14:textId="77777777" w:rsidR="00086D09" w:rsidRDefault="00086D09" w:rsidP="001972A5">
            <w:pPr>
              <w:jc w:val="right"/>
              <w:rPr>
                <w:rFonts w:ascii="Arial" w:hAnsi="Arial" w:cs="Arial"/>
              </w:rPr>
            </w:pPr>
            <w:r>
              <w:rPr>
                <w:rFonts w:ascii="Arial" w:hAnsi="Arial" w:cs="Arial"/>
                <w:noProof/>
              </w:rPr>
              <w:drawing>
                <wp:inline distT="0" distB="0" distL="0" distR="0" wp14:anchorId="27E89E26" wp14:editId="12FC58DA">
                  <wp:extent cx="600000" cy="699428"/>
                  <wp:effectExtent l="0" t="0" r="0" b="5715"/>
                  <wp:docPr id="5420859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85955"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0000" cy="699428"/>
                          </a:xfrm>
                          <a:prstGeom prst="rect">
                            <a:avLst/>
                          </a:prstGeom>
                        </pic:spPr>
                      </pic:pic>
                    </a:graphicData>
                  </a:graphic>
                </wp:inline>
              </w:drawing>
            </w:r>
          </w:p>
        </w:tc>
        <w:tc>
          <w:tcPr>
            <w:tcW w:w="3974" w:type="dxa"/>
          </w:tcPr>
          <w:p w14:paraId="4687C7A5" w14:textId="77777777" w:rsidR="002703A0" w:rsidRPr="00A1465D" w:rsidRDefault="002703A0" w:rsidP="002703A0">
            <w:pPr>
              <w:spacing w:after="0"/>
              <w:ind w:left="-108"/>
              <w:rPr>
                <w:rFonts w:ascii="Arial" w:eastAsia="Times New Roman" w:hAnsi="Arial" w:cs="Arial"/>
                <w:sz w:val="19"/>
                <w:szCs w:val="19"/>
              </w:rPr>
            </w:pPr>
            <w:r w:rsidRPr="00A1465D">
              <w:rPr>
                <w:rFonts w:ascii="Arial" w:eastAsia="Times New Roman" w:hAnsi="Arial" w:cs="Arial"/>
                <w:sz w:val="19"/>
                <w:szCs w:val="19"/>
              </w:rPr>
              <w:t xml:space="preserve">PRITARTA </w:t>
            </w:r>
          </w:p>
          <w:p w14:paraId="0F4EB53A" w14:textId="77777777" w:rsidR="00A1465D" w:rsidRPr="00A1465D" w:rsidRDefault="002703A0" w:rsidP="002703A0">
            <w:pPr>
              <w:spacing w:after="0"/>
              <w:ind w:left="-108" w:right="-112"/>
              <w:rPr>
                <w:rFonts w:ascii="Arial" w:eastAsia="Times New Roman" w:hAnsi="Arial" w:cs="Arial"/>
                <w:sz w:val="19"/>
                <w:szCs w:val="19"/>
              </w:rPr>
            </w:pPr>
            <w:r w:rsidRPr="00A1465D">
              <w:rPr>
                <w:rFonts w:ascii="Arial" w:eastAsia="Times New Roman" w:hAnsi="Arial" w:cs="Arial"/>
                <w:sz w:val="19"/>
                <w:szCs w:val="19"/>
              </w:rPr>
              <w:t xml:space="preserve">Klaipėdos rajono savivaldybės tarybos </w:t>
            </w:r>
          </w:p>
          <w:p w14:paraId="6202E9CB" w14:textId="035FDA84" w:rsidR="002703A0" w:rsidRPr="00A1465D" w:rsidRDefault="002703A0" w:rsidP="002703A0">
            <w:pPr>
              <w:spacing w:after="0"/>
              <w:ind w:left="-108" w:right="-112"/>
              <w:rPr>
                <w:rFonts w:ascii="Arial" w:eastAsia="Times New Roman" w:hAnsi="Arial" w:cs="Arial"/>
                <w:sz w:val="19"/>
                <w:szCs w:val="19"/>
              </w:rPr>
            </w:pPr>
            <w:r w:rsidRPr="00A1465D">
              <w:rPr>
                <w:rFonts w:ascii="Arial" w:eastAsia="Times New Roman" w:hAnsi="Arial" w:cs="Arial"/>
                <w:sz w:val="19"/>
                <w:szCs w:val="19"/>
              </w:rPr>
              <w:t>2024 m. rugsėjo 26 d. sprendimu Nr. T11-</w:t>
            </w:r>
            <w:r w:rsidR="00A1465D" w:rsidRPr="00A1465D">
              <w:rPr>
                <w:rFonts w:ascii="Arial" w:eastAsia="Times New Roman" w:hAnsi="Arial" w:cs="Arial"/>
                <w:sz w:val="19"/>
                <w:szCs w:val="19"/>
              </w:rPr>
              <w:t>414</w:t>
            </w:r>
          </w:p>
          <w:p w14:paraId="554A60B7" w14:textId="101FB227" w:rsidR="00086D09" w:rsidRPr="00463103" w:rsidRDefault="00086D09" w:rsidP="001972A5">
            <w:pPr>
              <w:rPr>
                <w:rFonts w:ascii="Arial" w:hAnsi="Arial" w:cs="Arial"/>
                <w:b/>
                <w:bCs/>
                <w:sz w:val="18"/>
                <w:szCs w:val="18"/>
              </w:rPr>
            </w:pPr>
          </w:p>
        </w:tc>
      </w:tr>
      <w:tr w:rsidR="00086D09" w:rsidRPr="003E1951" w14:paraId="562D53B3" w14:textId="77777777" w:rsidTr="00064FE3">
        <w:trPr>
          <w:trHeight w:val="9002"/>
        </w:trPr>
        <w:tc>
          <w:tcPr>
            <w:tcW w:w="10065" w:type="dxa"/>
            <w:gridSpan w:val="3"/>
          </w:tcPr>
          <w:p w14:paraId="783E3EFE" w14:textId="77777777" w:rsidR="00086D09" w:rsidRDefault="00086D09" w:rsidP="001972A5">
            <w:pPr>
              <w:rPr>
                <w:rFonts w:ascii="Arial" w:hAnsi="Arial" w:cs="Arial"/>
              </w:rPr>
            </w:pPr>
          </w:p>
          <w:p w14:paraId="21A4FF27" w14:textId="77777777" w:rsidR="00AB1163" w:rsidRDefault="00AB1163" w:rsidP="001972A5">
            <w:pPr>
              <w:rPr>
                <w:rFonts w:ascii="Arial" w:hAnsi="Arial" w:cs="Arial"/>
              </w:rPr>
            </w:pPr>
          </w:p>
          <w:p w14:paraId="5D58C6C7" w14:textId="77777777" w:rsidR="00086D09" w:rsidRPr="003E1951" w:rsidRDefault="00086D09" w:rsidP="001972A5">
            <w:pPr>
              <w:rPr>
                <w:rFonts w:ascii="Arial" w:hAnsi="Arial" w:cs="Arial"/>
              </w:rPr>
            </w:pPr>
          </w:p>
          <w:p w14:paraId="6378DEBD" w14:textId="67EF7886" w:rsidR="00086D09" w:rsidRPr="00772C63" w:rsidRDefault="00086D09" w:rsidP="003779F1">
            <w:pPr>
              <w:jc w:val="center"/>
              <w:rPr>
                <w:rFonts w:ascii="Arial" w:hAnsi="Arial" w:cs="Arial"/>
                <w:b/>
                <w:spacing w:val="20"/>
                <w:sz w:val="38"/>
                <w:szCs w:val="38"/>
              </w:rPr>
            </w:pPr>
            <w:r w:rsidRPr="00772C63">
              <w:rPr>
                <w:rFonts w:ascii="Arial" w:hAnsi="Arial" w:cs="Arial"/>
                <w:b/>
                <w:spacing w:val="20"/>
                <w:sz w:val="38"/>
                <w:szCs w:val="38"/>
              </w:rPr>
              <w:t>DOVILŲ MIESTELIO BENDROJO PLANO</w:t>
            </w:r>
            <w:r w:rsidR="003779F1">
              <w:rPr>
                <w:rFonts w:ascii="Arial" w:hAnsi="Arial" w:cs="Arial"/>
                <w:b/>
                <w:spacing w:val="20"/>
                <w:sz w:val="38"/>
                <w:szCs w:val="38"/>
              </w:rPr>
              <w:t xml:space="preserve"> </w:t>
            </w:r>
            <w:r w:rsidRPr="00772C63">
              <w:rPr>
                <w:rFonts w:ascii="Arial" w:hAnsi="Arial" w:cs="Arial"/>
                <w:b/>
                <w:spacing w:val="20"/>
                <w:sz w:val="38"/>
                <w:szCs w:val="38"/>
              </w:rPr>
              <w:t>SPRENDINIŲ ĮGYVENDINIMO STEBĖSENOS 2016-20</w:t>
            </w:r>
            <w:r w:rsidR="00394938">
              <w:rPr>
                <w:rFonts w:ascii="Arial" w:hAnsi="Arial" w:cs="Arial"/>
                <w:b/>
                <w:spacing w:val="20"/>
                <w:sz w:val="38"/>
                <w:szCs w:val="38"/>
              </w:rPr>
              <w:t>2</w:t>
            </w:r>
            <w:r w:rsidRPr="00772C63">
              <w:rPr>
                <w:rFonts w:ascii="Arial" w:hAnsi="Arial" w:cs="Arial"/>
                <w:b/>
                <w:spacing w:val="20"/>
                <w:sz w:val="38"/>
                <w:szCs w:val="38"/>
              </w:rPr>
              <w:t>3 METŲ</w:t>
            </w:r>
          </w:p>
          <w:p w14:paraId="22D48812" w14:textId="77777777" w:rsidR="00086D09" w:rsidRPr="00772C63" w:rsidRDefault="00086D09" w:rsidP="00086D09">
            <w:pPr>
              <w:jc w:val="center"/>
              <w:rPr>
                <w:rFonts w:ascii="Arial" w:hAnsi="Arial" w:cs="Arial"/>
                <w:b/>
                <w:spacing w:val="20"/>
                <w:sz w:val="38"/>
                <w:szCs w:val="38"/>
              </w:rPr>
            </w:pPr>
          </w:p>
          <w:p w14:paraId="7637D145" w14:textId="135927EB" w:rsidR="00086D09" w:rsidRPr="00772C63" w:rsidRDefault="00086D09" w:rsidP="00086D09">
            <w:pPr>
              <w:jc w:val="center"/>
              <w:rPr>
                <w:rFonts w:ascii="Arial" w:hAnsi="Arial" w:cs="Arial"/>
                <w:b/>
                <w:color w:val="000000" w:themeColor="text1"/>
                <w:spacing w:val="20"/>
                <w:sz w:val="38"/>
                <w:szCs w:val="38"/>
              </w:rPr>
            </w:pPr>
            <w:r w:rsidRPr="00772C63">
              <w:rPr>
                <w:rFonts w:ascii="Arial" w:hAnsi="Arial" w:cs="Arial"/>
                <w:b/>
                <w:color w:val="000000" w:themeColor="text1"/>
                <w:spacing w:val="20"/>
                <w:sz w:val="38"/>
                <w:szCs w:val="38"/>
              </w:rPr>
              <w:t>A T A S K A I T</w:t>
            </w:r>
            <w:r w:rsidR="00772C63" w:rsidRPr="00772C63">
              <w:rPr>
                <w:rFonts w:ascii="Arial" w:hAnsi="Arial" w:cs="Arial"/>
                <w:b/>
                <w:color w:val="000000" w:themeColor="text1"/>
                <w:spacing w:val="20"/>
                <w:sz w:val="38"/>
                <w:szCs w:val="38"/>
              </w:rPr>
              <w:t xml:space="preserve"> </w:t>
            </w:r>
            <w:r w:rsidRPr="00772C63">
              <w:rPr>
                <w:rFonts w:ascii="Arial" w:hAnsi="Arial" w:cs="Arial"/>
                <w:b/>
                <w:color w:val="000000" w:themeColor="text1"/>
                <w:spacing w:val="20"/>
                <w:sz w:val="38"/>
                <w:szCs w:val="38"/>
              </w:rPr>
              <w:t>A</w:t>
            </w:r>
          </w:p>
          <w:p w14:paraId="5FB38600" w14:textId="77777777" w:rsidR="003A24B1" w:rsidRDefault="003A24B1" w:rsidP="00086D09">
            <w:pPr>
              <w:rPr>
                <w:rFonts w:ascii="Arial" w:hAnsi="Arial" w:cs="Arial"/>
                <w:sz w:val="18"/>
                <w:szCs w:val="18"/>
              </w:rPr>
            </w:pPr>
          </w:p>
          <w:p w14:paraId="386FACE7" w14:textId="77777777" w:rsidR="00AB1163" w:rsidRDefault="00AB1163" w:rsidP="00086D09">
            <w:pPr>
              <w:rPr>
                <w:rFonts w:ascii="Arial" w:hAnsi="Arial" w:cs="Arial"/>
                <w:sz w:val="18"/>
                <w:szCs w:val="18"/>
              </w:rPr>
            </w:pPr>
          </w:p>
          <w:p w14:paraId="7796779F" w14:textId="77777777" w:rsidR="00086D09" w:rsidRPr="00463103" w:rsidRDefault="00086D09" w:rsidP="00086D09">
            <w:pPr>
              <w:rPr>
                <w:rFonts w:ascii="Arial" w:hAnsi="Arial" w:cs="Arial"/>
                <w:sz w:val="18"/>
                <w:szCs w:val="18"/>
              </w:rPr>
            </w:pPr>
          </w:p>
          <w:p w14:paraId="40315059" w14:textId="73688DBB" w:rsidR="00086D09" w:rsidRPr="00463103" w:rsidRDefault="00086D09" w:rsidP="001972A5">
            <w:pPr>
              <w:rPr>
                <w:rFonts w:ascii="Arial" w:hAnsi="Arial" w:cs="Arial"/>
                <w:b/>
                <w:sz w:val="18"/>
                <w:szCs w:val="18"/>
              </w:rPr>
            </w:pPr>
            <w:r w:rsidRPr="00463103">
              <w:rPr>
                <w:rFonts w:ascii="Arial" w:hAnsi="Arial" w:cs="Arial"/>
                <w:b/>
                <w:sz w:val="18"/>
                <w:szCs w:val="18"/>
              </w:rPr>
              <w:t>PLANAVIMO ORGANIZATORIUS:</w:t>
            </w:r>
            <w:r>
              <w:rPr>
                <w:rFonts w:ascii="Arial" w:hAnsi="Arial" w:cs="Arial"/>
                <w:b/>
                <w:sz w:val="18"/>
                <w:szCs w:val="18"/>
              </w:rPr>
              <w:br/>
            </w:r>
            <w:r w:rsidRPr="00463103">
              <w:rPr>
                <w:rFonts w:ascii="Arial" w:hAnsi="Arial" w:cs="Arial"/>
                <w:bCs/>
                <w:sz w:val="18"/>
                <w:szCs w:val="18"/>
              </w:rPr>
              <w:t>K</w:t>
            </w:r>
            <w:r>
              <w:rPr>
                <w:rFonts w:ascii="Arial" w:hAnsi="Arial" w:cs="Arial"/>
                <w:bCs/>
                <w:sz w:val="18"/>
                <w:szCs w:val="18"/>
              </w:rPr>
              <w:t>LAIPĖDOS</w:t>
            </w:r>
            <w:r w:rsidRPr="00463103">
              <w:rPr>
                <w:rFonts w:ascii="Arial" w:hAnsi="Arial" w:cs="Arial"/>
                <w:bCs/>
                <w:sz w:val="18"/>
                <w:szCs w:val="18"/>
              </w:rPr>
              <w:t xml:space="preserve"> </w:t>
            </w:r>
            <w:r>
              <w:rPr>
                <w:rFonts w:ascii="Arial" w:hAnsi="Arial" w:cs="Arial"/>
                <w:bCs/>
                <w:sz w:val="18"/>
                <w:szCs w:val="18"/>
              </w:rPr>
              <w:t>RAJONO</w:t>
            </w:r>
            <w:r w:rsidRPr="00463103">
              <w:rPr>
                <w:rFonts w:ascii="Arial" w:hAnsi="Arial" w:cs="Arial"/>
                <w:bCs/>
                <w:sz w:val="18"/>
                <w:szCs w:val="18"/>
              </w:rPr>
              <w:t xml:space="preserve"> SAVIVALDYBĖS</w:t>
            </w:r>
            <w:r w:rsidR="003A24B1">
              <w:rPr>
                <w:rFonts w:ascii="Arial" w:hAnsi="Arial" w:cs="Arial"/>
                <w:bCs/>
                <w:sz w:val="18"/>
                <w:szCs w:val="18"/>
              </w:rPr>
              <w:br/>
            </w:r>
            <w:r w:rsidRPr="00463103">
              <w:rPr>
                <w:rFonts w:ascii="Arial" w:hAnsi="Arial" w:cs="Arial"/>
                <w:bCs/>
                <w:sz w:val="18"/>
                <w:szCs w:val="18"/>
              </w:rPr>
              <w:t>ADMINISTRACIJOS DIREKTORIUS</w:t>
            </w:r>
          </w:p>
          <w:p w14:paraId="62156481" w14:textId="5B8E4E96" w:rsidR="00086D09" w:rsidRPr="00086D09" w:rsidRDefault="00086D09" w:rsidP="001972A5">
            <w:pPr>
              <w:rPr>
                <w:rFonts w:ascii="Arial" w:hAnsi="Arial" w:cs="Arial"/>
                <w:b/>
                <w:sz w:val="18"/>
                <w:szCs w:val="18"/>
              </w:rPr>
            </w:pPr>
            <w:r w:rsidRPr="00463103">
              <w:rPr>
                <w:rFonts w:ascii="Arial" w:hAnsi="Arial" w:cs="Arial"/>
                <w:b/>
                <w:sz w:val="18"/>
                <w:szCs w:val="18"/>
              </w:rPr>
              <w:t>RENGĖJAS:</w:t>
            </w:r>
            <w:r>
              <w:rPr>
                <w:rFonts w:ascii="Arial" w:hAnsi="Arial" w:cs="Arial"/>
                <w:b/>
                <w:sz w:val="18"/>
                <w:szCs w:val="18"/>
              </w:rPr>
              <w:br/>
            </w:r>
            <w:r>
              <w:rPr>
                <w:rFonts w:ascii="Arial" w:hAnsi="Arial" w:cs="Arial"/>
                <w:bCs/>
                <w:sz w:val="18"/>
                <w:szCs w:val="18"/>
              </w:rPr>
              <w:t>UAB</w:t>
            </w:r>
            <w:r w:rsidRPr="00463103">
              <w:rPr>
                <w:rFonts w:ascii="Arial" w:hAnsi="Arial" w:cs="Arial"/>
                <w:bCs/>
                <w:sz w:val="18"/>
                <w:szCs w:val="18"/>
              </w:rPr>
              <w:t xml:space="preserve"> </w:t>
            </w:r>
            <w:r>
              <w:rPr>
                <w:rFonts w:ascii="Arial" w:hAnsi="Arial" w:cs="Arial"/>
                <w:bCs/>
                <w:sz w:val="18"/>
                <w:szCs w:val="18"/>
              </w:rPr>
              <w:t>“</w:t>
            </w:r>
            <w:r w:rsidRPr="00463103">
              <w:rPr>
                <w:rFonts w:ascii="Arial" w:hAnsi="Arial" w:cs="Arial"/>
                <w:bCs/>
                <w:sz w:val="18"/>
                <w:szCs w:val="18"/>
              </w:rPr>
              <w:t>KAUNO PLANAS“</w:t>
            </w:r>
          </w:p>
          <w:p w14:paraId="457228A0" w14:textId="5C72D1CB" w:rsidR="00086D09" w:rsidRPr="00086D09" w:rsidRDefault="00086D09" w:rsidP="001972A5">
            <w:pPr>
              <w:rPr>
                <w:rFonts w:ascii="Arial" w:hAnsi="Arial" w:cs="Arial"/>
                <w:b/>
                <w:bCs/>
                <w:sz w:val="18"/>
                <w:szCs w:val="18"/>
              </w:rPr>
            </w:pPr>
            <w:r>
              <w:rPr>
                <w:rFonts w:ascii="Arial" w:hAnsi="Arial" w:cs="Arial"/>
                <w:b/>
                <w:bCs/>
                <w:sz w:val="18"/>
                <w:szCs w:val="18"/>
              </w:rPr>
              <w:t>Į</w:t>
            </w:r>
            <w:r w:rsidRPr="006C7791">
              <w:rPr>
                <w:rFonts w:ascii="Arial" w:hAnsi="Arial" w:cs="Arial"/>
                <w:b/>
                <w:bCs/>
                <w:sz w:val="18"/>
                <w:szCs w:val="18"/>
              </w:rPr>
              <w:t>MONĖS DIREKTORIUS:</w:t>
            </w:r>
            <w:r>
              <w:rPr>
                <w:rFonts w:ascii="Arial" w:hAnsi="Arial" w:cs="Arial"/>
                <w:b/>
                <w:bCs/>
                <w:sz w:val="18"/>
                <w:szCs w:val="18"/>
              </w:rPr>
              <w:br/>
            </w:r>
            <w:r w:rsidRPr="0028378F">
              <w:rPr>
                <w:rFonts w:ascii="Arial" w:hAnsi="Arial" w:cs="Arial"/>
                <w:sz w:val="18"/>
                <w:szCs w:val="18"/>
              </w:rPr>
              <w:t>L. BYLA</w:t>
            </w:r>
          </w:p>
          <w:p w14:paraId="300E4CBC" w14:textId="77777777" w:rsidR="00086D09" w:rsidRDefault="00086D09" w:rsidP="001972A5">
            <w:pPr>
              <w:rPr>
                <w:rFonts w:ascii="Arial" w:hAnsi="Arial" w:cs="Arial"/>
                <w:sz w:val="18"/>
                <w:szCs w:val="18"/>
              </w:rPr>
            </w:pPr>
            <w:r w:rsidRPr="006C7791">
              <w:rPr>
                <w:rFonts w:ascii="Arial" w:hAnsi="Arial" w:cs="Arial"/>
                <w:b/>
                <w:bCs/>
                <w:sz w:val="18"/>
                <w:szCs w:val="18"/>
              </w:rPr>
              <w:t>PROJEKTO VADOVĖ:</w:t>
            </w:r>
            <w:r>
              <w:rPr>
                <w:rFonts w:ascii="Arial" w:hAnsi="Arial" w:cs="Arial"/>
                <w:b/>
                <w:bCs/>
                <w:sz w:val="18"/>
                <w:szCs w:val="18"/>
              </w:rPr>
              <w:br/>
            </w:r>
            <w:r w:rsidRPr="0028378F">
              <w:rPr>
                <w:rFonts w:ascii="Arial" w:hAnsi="Arial" w:cs="Arial"/>
                <w:sz w:val="18"/>
                <w:szCs w:val="18"/>
              </w:rPr>
              <w:t>J. RAGAUSKIENĖ</w:t>
            </w:r>
          </w:p>
          <w:p w14:paraId="2D3C42A6" w14:textId="7BD5AE4C" w:rsidR="00AB1163" w:rsidRDefault="00AB1163" w:rsidP="001972A5">
            <w:pPr>
              <w:rPr>
                <w:rFonts w:ascii="Arial" w:hAnsi="Arial" w:cs="Arial"/>
                <w:sz w:val="18"/>
                <w:szCs w:val="18"/>
              </w:rPr>
            </w:pPr>
            <w:r w:rsidRPr="00AB1163">
              <w:rPr>
                <w:rFonts w:ascii="Arial" w:hAnsi="Arial" w:cs="Arial"/>
                <w:b/>
                <w:bCs/>
                <w:sz w:val="18"/>
                <w:szCs w:val="18"/>
              </w:rPr>
              <w:t>KOMPLEKSO NR:</w:t>
            </w:r>
            <w:r>
              <w:rPr>
                <w:rFonts w:ascii="Arial" w:hAnsi="Arial" w:cs="Arial"/>
                <w:sz w:val="18"/>
                <w:szCs w:val="18"/>
              </w:rPr>
              <w:t xml:space="preserve"> </w:t>
            </w:r>
            <w:r w:rsidRPr="003E1951">
              <w:rPr>
                <w:rFonts w:ascii="Arial" w:hAnsi="Arial" w:cs="Arial"/>
                <w:sz w:val="18"/>
                <w:szCs w:val="18"/>
              </w:rPr>
              <w:t>495-1</w:t>
            </w:r>
            <w:r>
              <w:rPr>
                <w:rFonts w:ascii="Arial" w:hAnsi="Arial" w:cs="Arial"/>
                <w:sz w:val="18"/>
                <w:szCs w:val="18"/>
              </w:rPr>
              <w:t>18</w:t>
            </w:r>
          </w:p>
          <w:p w14:paraId="040F1955" w14:textId="77777777" w:rsidR="00AB1163" w:rsidRDefault="00AB1163" w:rsidP="001972A5">
            <w:pPr>
              <w:rPr>
                <w:rFonts w:ascii="Arial" w:hAnsi="Arial" w:cs="Arial"/>
                <w:sz w:val="18"/>
                <w:szCs w:val="18"/>
              </w:rPr>
            </w:pPr>
          </w:p>
          <w:p w14:paraId="648179DF" w14:textId="04F4CBE5" w:rsidR="00086D09" w:rsidRPr="00086D09" w:rsidRDefault="00086D09" w:rsidP="001972A5">
            <w:pPr>
              <w:rPr>
                <w:rFonts w:ascii="Arial" w:hAnsi="Arial" w:cs="Arial"/>
                <w:b/>
                <w:bCs/>
                <w:sz w:val="18"/>
                <w:szCs w:val="18"/>
              </w:rPr>
            </w:pPr>
          </w:p>
        </w:tc>
      </w:tr>
      <w:tr w:rsidR="00086D09" w:rsidRPr="003E1951" w14:paraId="19B5A66C" w14:textId="77777777" w:rsidTr="00064FE3">
        <w:tc>
          <w:tcPr>
            <w:tcW w:w="10065" w:type="dxa"/>
            <w:gridSpan w:val="3"/>
          </w:tcPr>
          <w:p w14:paraId="34897E0E" w14:textId="15F04321" w:rsidR="00086D09" w:rsidRPr="0028378F" w:rsidRDefault="00086D09" w:rsidP="00086D09">
            <w:pPr>
              <w:jc w:val="center"/>
              <w:rPr>
                <w:rFonts w:ascii="Arial" w:hAnsi="Arial" w:cs="Arial"/>
                <w:sz w:val="18"/>
                <w:szCs w:val="18"/>
              </w:rPr>
            </w:pPr>
            <w:r>
              <w:rPr>
                <w:rFonts w:ascii="Arial" w:hAnsi="Arial" w:cs="Arial"/>
                <w:sz w:val="18"/>
                <w:szCs w:val="18"/>
              </w:rPr>
              <w:t>2024</w:t>
            </w:r>
          </w:p>
        </w:tc>
      </w:tr>
      <w:bookmarkEnd w:id="0"/>
    </w:tbl>
    <w:p w14:paraId="001A92AA" w14:textId="77777777" w:rsidR="00086D09" w:rsidRDefault="00086D09" w:rsidP="00AB1163">
      <w:pPr>
        <w:spacing w:after="0"/>
        <w:rPr>
          <w:rFonts w:ascii="Arial" w:hAnsi="Arial" w:cs="Arial"/>
          <w:sz w:val="24"/>
          <w:szCs w:val="24"/>
        </w:rPr>
      </w:pPr>
    </w:p>
    <w:bookmarkEnd w:id="1"/>
    <w:p w14:paraId="525D60EB" w14:textId="4A3F4455" w:rsidR="00C272A7" w:rsidRDefault="00C272A7" w:rsidP="00C272A7">
      <w:pPr>
        <w:spacing w:after="0"/>
        <w:ind w:left="360"/>
        <w:rPr>
          <w:rFonts w:ascii="Arial" w:hAnsi="Arial" w:cs="Arial"/>
          <w:sz w:val="24"/>
          <w:szCs w:val="24"/>
        </w:rPr>
      </w:pPr>
      <w:r w:rsidRPr="00886BE0">
        <w:rPr>
          <w:rFonts w:ascii="Arial" w:hAnsi="Arial" w:cs="Arial"/>
          <w:b/>
          <w:bCs/>
          <w:sz w:val="24"/>
          <w:szCs w:val="24"/>
        </w:rPr>
        <w:lastRenderedPageBreak/>
        <w:t xml:space="preserve">Rengėjai: </w:t>
      </w:r>
    </w:p>
    <w:p w14:paraId="7ACC79BB" w14:textId="5A6E3E6A" w:rsidR="00813E4E" w:rsidRPr="00543FA9" w:rsidRDefault="00813E4E" w:rsidP="00664CD2">
      <w:pPr>
        <w:spacing w:after="0"/>
        <w:ind w:left="360"/>
        <w:rPr>
          <w:rFonts w:ascii="Arial" w:hAnsi="Arial" w:cs="Arial"/>
        </w:rPr>
      </w:pPr>
      <w:r w:rsidRPr="00543FA9">
        <w:rPr>
          <w:rFonts w:ascii="Arial" w:hAnsi="Arial" w:cs="Arial"/>
          <w:sz w:val="24"/>
          <w:szCs w:val="24"/>
        </w:rPr>
        <w:t xml:space="preserve">PV architektė – </w:t>
      </w:r>
      <w:proofErr w:type="spellStart"/>
      <w:r w:rsidRPr="00543FA9">
        <w:rPr>
          <w:rFonts w:ascii="Arial" w:hAnsi="Arial" w:cs="Arial"/>
          <w:sz w:val="24"/>
          <w:szCs w:val="24"/>
        </w:rPr>
        <w:t>urbanistė</w:t>
      </w:r>
      <w:proofErr w:type="spellEnd"/>
      <w:r w:rsidR="00006401" w:rsidRPr="00543FA9">
        <w:rPr>
          <w:rFonts w:ascii="Arial" w:hAnsi="Arial" w:cs="Arial"/>
          <w:sz w:val="24"/>
          <w:szCs w:val="24"/>
        </w:rPr>
        <w:t>:</w:t>
      </w:r>
      <w:r w:rsidRPr="00543FA9">
        <w:rPr>
          <w:rFonts w:ascii="Arial" w:hAnsi="Arial" w:cs="Arial"/>
          <w:sz w:val="24"/>
          <w:szCs w:val="24"/>
        </w:rPr>
        <w:t xml:space="preserve"> </w:t>
      </w:r>
      <w:r w:rsidR="00006401" w:rsidRPr="00543FA9">
        <w:rPr>
          <w:rFonts w:ascii="Arial" w:hAnsi="Arial" w:cs="Arial"/>
          <w:sz w:val="24"/>
          <w:szCs w:val="24"/>
        </w:rPr>
        <w:t xml:space="preserve">   </w:t>
      </w:r>
      <w:r w:rsidRPr="00543FA9">
        <w:rPr>
          <w:rFonts w:ascii="Arial" w:hAnsi="Arial" w:cs="Arial"/>
          <w:sz w:val="24"/>
          <w:szCs w:val="24"/>
        </w:rPr>
        <w:t>Justina Ragauskienė</w:t>
      </w:r>
      <w:r w:rsidR="001413E0" w:rsidRPr="00543FA9">
        <w:rPr>
          <w:rFonts w:ascii="Arial" w:hAnsi="Arial" w:cs="Arial"/>
          <w:sz w:val="24"/>
          <w:szCs w:val="24"/>
        </w:rPr>
        <w:t xml:space="preserve"> </w:t>
      </w:r>
      <w:bookmarkStart w:id="2" w:name="_Hlk171427890"/>
      <w:r w:rsidR="00416528" w:rsidRPr="00543FA9">
        <w:rPr>
          <w:rFonts w:ascii="Arial" w:hAnsi="Arial" w:cs="Arial"/>
          <w:sz w:val="24"/>
          <w:szCs w:val="24"/>
        </w:rPr>
        <w:t>(atestato Nr. A2096)</w:t>
      </w:r>
      <w:bookmarkEnd w:id="2"/>
    </w:p>
    <w:p w14:paraId="1166F36C" w14:textId="0913AA73" w:rsidR="00813E4E" w:rsidRPr="00543FA9" w:rsidRDefault="00813E4E" w:rsidP="00664CD2">
      <w:pPr>
        <w:spacing w:after="0"/>
        <w:ind w:left="360"/>
        <w:rPr>
          <w:rFonts w:ascii="Arial" w:eastAsia="Times New Roman" w:hAnsi="Arial" w:cs="Arial"/>
          <w:lang w:eastAsia="lt-LT"/>
        </w:rPr>
      </w:pPr>
      <w:r w:rsidRPr="00543FA9">
        <w:rPr>
          <w:rFonts w:ascii="Arial" w:hAnsi="Arial" w:cs="Arial"/>
          <w:sz w:val="24"/>
          <w:szCs w:val="24"/>
        </w:rPr>
        <w:t>Architektė</w:t>
      </w:r>
      <w:r w:rsidR="00006401" w:rsidRPr="00543FA9">
        <w:rPr>
          <w:rFonts w:ascii="Arial" w:hAnsi="Arial" w:cs="Arial"/>
          <w:sz w:val="24"/>
          <w:szCs w:val="24"/>
        </w:rPr>
        <w:t>:</w:t>
      </w:r>
      <w:r w:rsidRPr="00543FA9">
        <w:rPr>
          <w:rFonts w:ascii="Arial" w:hAnsi="Arial" w:cs="Arial"/>
          <w:sz w:val="24"/>
          <w:szCs w:val="24"/>
        </w:rPr>
        <w:t xml:space="preserve"> </w:t>
      </w:r>
      <w:r w:rsidR="00006401" w:rsidRPr="00543FA9">
        <w:rPr>
          <w:rFonts w:ascii="Arial" w:hAnsi="Arial" w:cs="Arial"/>
          <w:sz w:val="24"/>
          <w:szCs w:val="24"/>
        </w:rPr>
        <w:t xml:space="preserve">                           </w:t>
      </w:r>
      <w:r w:rsidRPr="00543FA9">
        <w:rPr>
          <w:rFonts w:ascii="Arial" w:hAnsi="Arial" w:cs="Arial"/>
          <w:sz w:val="24"/>
          <w:szCs w:val="24"/>
        </w:rPr>
        <w:t>Rūta Sipavičienė</w:t>
      </w:r>
    </w:p>
    <w:p w14:paraId="00C009A5" w14:textId="77777777" w:rsidR="001413E0" w:rsidRPr="00543FA9" w:rsidRDefault="001413E0" w:rsidP="00E82BFF">
      <w:pPr>
        <w:spacing w:line="288" w:lineRule="auto"/>
        <w:jc w:val="center"/>
        <w:rPr>
          <w:rFonts w:ascii="Arial" w:hAnsi="Arial" w:cs="Arial"/>
          <w:b/>
          <w:sz w:val="28"/>
          <w:szCs w:val="28"/>
        </w:rPr>
      </w:pPr>
    </w:p>
    <w:p w14:paraId="1930117B" w14:textId="77777777" w:rsidR="001413E0" w:rsidRPr="00543FA9" w:rsidRDefault="001413E0" w:rsidP="00E82BFF">
      <w:pPr>
        <w:spacing w:line="288" w:lineRule="auto"/>
        <w:jc w:val="center"/>
        <w:rPr>
          <w:rFonts w:ascii="Arial" w:hAnsi="Arial" w:cs="Arial"/>
          <w:b/>
          <w:sz w:val="28"/>
          <w:szCs w:val="28"/>
        </w:rPr>
      </w:pPr>
    </w:p>
    <w:p w14:paraId="06E3C7A1" w14:textId="77777777" w:rsidR="001413E0" w:rsidRPr="00543FA9" w:rsidRDefault="001413E0" w:rsidP="00E82BFF">
      <w:pPr>
        <w:spacing w:line="288" w:lineRule="auto"/>
        <w:jc w:val="center"/>
        <w:rPr>
          <w:rFonts w:ascii="Arial" w:hAnsi="Arial" w:cs="Arial"/>
          <w:b/>
          <w:sz w:val="28"/>
          <w:szCs w:val="28"/>
        </w:rPr>
      </w:pPr>
    </w:p>
    <w:p w14:paraId="7CD18270" w14:textId="77777777" w:rsidR="001413E0" w:rsidRPr="00543FA9" w:rsidRDefault="001413E0" w:rsidP="00E82BFF">
      <w:pPr>
        <w:spacing w:line="288" w:lineRule="auto"/>
        <w:jc w:val="center"/>
        <w:rPr>
          <w:rFonts w:ascii="Arial" w:hAnsi="Arial" w:cs="Arial"/>
          <w:b/>
          <w:sz w:val="28"/>
          <w:szCs w:val="28"/>
        </w:rPr>
      </w:pPr>
    </w:p>
    <w:p w14:paraId="0DA52582" w14:textId="77777777" w:rsidR="001413E0" w:rsidRPr="00543FA9" w:rsidRDefault="001413E0" w:rsidP="00E82BFF">
      <w:pPr>
        <w:spacing w:line="288" w:lineRule="auto"/>
        <w:jc w:val="center"/>
        <w:rPr>
          <w:rFonts w:ascii="Arial" w:hAnsi="Arial" w:cs="Arial"/>
          <w:b/>
          <w:sz w:val="28"/>
          <w:szCs w:val="28"/>
        </w:rPr>
      </w:pPr>
    </w:p>
    <w:p w14:paraId="7A992EB5" w14:textId="77777777" w:rsidR="001413E0" w:rsidRPr="00543FA9" w:rsidRDefault="001413E0" w:rsidP="00E82BFF">
      <w:pPr>
        <w:spacing w:line="288" w:lineRule="auto"/>
        <w:jc w:val="center"/>
        <w:rPr>
          <w:rFonts w:ascii="Arial" w:hAnsi="Arial" w:cs="Arial"/>
          <w:b/>
          <w:sz w:val="28"/>
          <w:szCs w:val="28"/>
        </w:rPr>
      </w:pPr>
    </w:p>
    <w:p w14:paraId="15DF691B" w14:textId="77777777" w:rsidR="001413E0" w:rsidRPr="00543FA9" w:rsidRDefault="001413E0" w:rsidP="00E82BFF">
      <w:pPr>
        <w:spacing w:line="288" w:lineRule="auto"/>
        <w:jc w:val="center"/>
        <w:rPr>
          <w:rFonts w:ascii="Arial" w:hAnsi="Arial" w:cs="Arial"/>
          <w:b/>
          <w:sz w:val="28"/>
          <w:szCs w:val="28"/>
        </w:rPr>
      </w:pPr>
    </w:p>
    <w:p w14:paraId="60FCB01D" w14:textId="77777777" w:rsidR="001413E0" w:rsidRPr="00543FA9" w:rsidRDefault="001413E0" w:rsidP="00E82BFF">
      <w:pPr>
        <w:spacing w:line="288" w:lineRule="auto"/>
        <w:jc w:val="center"/>
        <w:rPr>
          <w:rFonts w:ascii="Arial" w:hAnsi="Arial" w:cs="Arial"/>
          <w:b/>
          <w:sz w:val="28"/>
          <w:szCs w:val="28"/>
        </w:rPr>
      </w:pPr>
    </w:p>
    <w:p w14:paraId="01C3728F" w14:textId="77777777" w:rsidR="001413E0" w:rsidRPr="00543FA9" w:rsidRDefault="001413E0" w:rsidP="00E82BFF">
      <w:pPr>
        <w:spacing w:line="288" w:lineRule="auto"/>
        <w:jc w:val="center"/>
        <w:rPr>
          <w:rFonts w:ascii="Arial" w:hAnsi="Arial" w:cs="Arial"/>
          <w:b/>
          <w:sz w:val="28"/>
          <w:szCs w:val="28"/>
        </w:rPr>
      </w:pPr>
    </w:p>
    <w:p w14:paraId="44DC3131" w14:textId="77777777" w:rsidR="001413E0" w:rsidRPr="00543FA9" w:rsidRDefault="001413E0" w:rsidP="00E82BFF">
      <w:pPr>
        <w:spacing w:line="288" w:lineRule="auto"/>
        <w:jc w:val="center"/>
        <w:rPr>
          <w:rFonts w:ascii="Arial" w:hAnsi="Arial" w:cs="Arial"/>
          <w:b/>
          <w:sz w:val="28"/>
          <w:szCs w:val="28"/>
        </w:rPr>
      </w:pPr>
    </w:p>
    <w:p w14:paraId="2143A614" w14:textId="77777777" w:rsidR="001413E0" w:rsidRPr="00543FA9" w:rsidRDefault="001413E0" w:rsidP="00E82BFF">
      <w:pPr>
        <w:spacing w:line="288" w:lineRule="auto"/>
        <w:jc w:val="center"/>
        <w:rPr>
          <w:rFonts w:ascii="Arial" w:hAnsi="Arial" w:cs="Arial"/>
          <w:b/>
          <w:sz w:val="28"/>
          <w:szCs w:val="28"/>
        </w:rPr>
      </w:pPr>
    </w:p>
    <w:p w14:paraId="31EDDCEA" w14:textId="77777777" w:rsidR="001413E0" w:rsidRPr="00543FA9" w:rsidRDefault="001413E0" w:rsidP="00E82BFF">
      <w:pPr>
        <w:spacing w:line="288" w:lineRule="auto"/>
        <w:jc w:val="center"/>
        <w:rPr>
          <w:rFonts w:ascii="Arial" w:hAnsi="Arial" w:cs="Arial"/>
          <w:b/>
          <w:sz w:val="28"/>
          <w:szCs w:val="28"/>
        </w:rPr>
      </w:pPr>
    </w:p>
    <w:p w14:paraId="0B459718" w14:textId="77777777" w:rsidR="001413E0" w:rsidRPr="00543FA9" w:rsidRDefault="001413E0" w:rsidP="00E82BFF">
      <w:pPr>
        <w:spacing w:line="288" w:lineRule="auto"/>
        <w:jc w:val="center"/>
        <w:rPr>
          <w:rFonts w:ascii="Arial" w:hAnsi="Arial" w:cs="Arial"/>
          <w:b/>
          <w:sz w:val="28"/>
          <w:szCs w:val="28"/>
        </w:rPr>
      </w:pPr>
    </w:p>
    <w:p w14:paraId="3F2FB1C9" w14:textId="77777777" w:rsidR="001413E0" w:rsidRPr="00543FA9" w:rsidRDefault="001413E0" w:rsidP="00E82BFF">
      <w:pPr>
        <w:spacing w:line="288" w:lineRule="auto"/>
        <w:jc w:val="center"/>
        <w:rPr>
          <w:rFonts w:ascii="Arial" w:hAnsi="Arial" w:cs="Arial"/>
          <w:b/>
          <w:sz w:val="28"/>
          <w:szCs w:val="28"/>
        </w:rPr>
      </w:pPr>
    </w:p>
    <w:p w14:paraId="38AAFDC5" w14:textId="77777777" w:rsidR="001413E0" w:rsidRDefault="001413E0" w:rsidP="00E82BFF">
      <w:pPr>
        <w:spacing w:line="288" w:lineRule="auto"/>
        <w:jc w:val="center"/>
        <w:rPr>
          <w:rFonts w:ascii="Arial" w:hAnsi="Arial" w:cs="Arial"/>
          <w:b/>
          <w:sz w:val="28"/>
          <w:szCs w:val="28"/>
        </w:rPr>
      </w:pPr>
    </w:p>
    <w:p w14:paraId="508DF06F" w14:textId="77777777" w:rsidR="00E90C42" w:rsidRDefault="00E90C42" w:rsidP="00E82BFF">
      <w:pPr>
        <w:spacing w:line="288" w:lineRule="auto"/>
        <w:jc w:val="center"/>
        <w:rPr>
          <w:rFonts w:ascii="Arial" w:hAnsi="Arial" w:cs="Arial"/>
          <w:b/>
          <w:sz w:val="28"/>
          <w:szCs w:val="28"/>
        </w:rPr>
      </w:pPr>
    </w:p>
    <w:p w14:paraId="6FC9CDCE" w14:textId="77777777" w:rsidR="00E90C42" w:rsidRPr="00543FA9" w:rsidRDefault="00E90C42" w:rsidP="00E82BFF">
      <w:pPr>
        <w:spacing w:line="288" w:lineRule="auto"/>
        <w:jc w:val="center"/>
        <w:rPr>
          <w:rFonts w:ascii="Arial" w:hAnsi="Arial" w:cs="Arial"/>
          <w:b/>
          <w:sz w:val="28"/>
          <w:szCs w:val="28"/>
        </w:rPr>
      </w:pPr>
    </w:p>
    <w:p w14:paraId="42D541BF" w14:textId="77777777" w:rsidR="001413E0" w:rsidRDefault="001413E0" w:rsidP="00E82BFF">
      <w:pPr>
        <w:spacing w:line="288" w:lineRule="auto"/>
        <w:jc w:val="center"/>
        <w:rPr>
          <w:rFonts w:ascii="Arial" w:hAnsi="Arial" w:cs="Arial"/>
          <w:b/>
          <w:sz w:val="28"/>
          <w:szCs w:val="28"/>
        </w:rPr>
      </w:pPr>
    </w:p>
    <w:p w14:paraId="31245AD0" w14:textId="77777777" w:rsidR="003779F1" w:rsidRDefault="003779F1" w:rsidP="00E82BFF">
      <w:pPr>
        <w:spacing w:line="288" w:lineRule="auto"/>
        <w:jc w:val="center"/>
        <w:rPr>
          <w:rFonts w:ascii="Arial" w:hAnsi="Arial" w:cs="Arial"/>
          <w:b/>
          <w:sz w:val="28"/>
          <w:szCs w:val="28"/>
        </w:rPr>
      </w:pPr>
    </w:p>
    <w:p w14:paraId="7659CFC8" w14:textId="77777777" w:rsidR="001413E0" w:rsidRDefault="001413E0" w:rsidP="00086D09">
      <w:pPr>
        <w:spacing w:line="288" w:lineRule="auto"/>
        <w:rPr>
          <w:rFonts w:ascii="Arial" w:hAnsi="Arial" w:cs="Arial"/>
          <w:b/>
          <w:sz w:val="28"/>
          <w:szCs w:val="28"/>
        </w:rPr>
      </w:pPr>
    </w:p>
    <w:sdt>
      <w:sdtPr>
        <w:rPr>
          <w:rFonts w:ascii="Arial" w:eastAsia="Calibri" w:hAnsi="Arial" w:cs="Arial"/>
          <w:caps w:val="0"/>
          <w:color w:val="auto"/>
          <w:spacing w:val="0"/>
          <w:sz w:val="24"/>
          <w:szCs w:val="24"/>
          <w:lang w:eastAsia="zh-CN"/>
        </w:rPr>
        <w:id w:val="-975597739"/>
        <w:docPartObj>
          <w:docPartGallery w:val="Table of Contents"/>
          <w:docPartUnique/>
        </w:docPartObj>
      </w:sdtPr>
      <w:sdtEndPr>
        <w:rPr>
          <w:b/>
          <w:bCs/>
          <w:noProof/>
        </w:rPr>
      </w:sdtEndPr>
      <w:sdtContent>
        <w:p w14:paraId="648AD330" w14:textId="29C64CBB" w:rsidR="00C3700F" w:rsidRPr="00EB6E19" w:rsidRDefault="00C3700F" w:rsidP="00522A7D">
          <w:pPr>
            <w:pStyle w:val="Turinioantrat"/>
            <w:spacing w:line="360" w:lineRule="auto"/>
            <w:rPr>
              <w:rFonts w:ascii="Arial" w:hAnsi="Arial" w:cs="Arial"/>
              <w:sz w:val="24"/>
              <w:szCs w:val="24"/>
            </w:rPr>
          </w:pPr>
          <w:r w:rsidRPr="00EB6E19">
            <w:rPr>
              <w:rFonts w:ascii="Arial" w:hAnsi="Arial" w:cs="Arial"/>
              <w:sz w:val="24"/>
              <w:szCs w:val="24"/>
            </w:rPr>
            <w:t>TURINYS:</w:t>
          </w:r>
        </w:p>
        <w:p w14:paraId="1418D31A" w14:textId="4557C59B" w:rsidR="00E90C42" w:rsidRPr="00EB6E19" w:rsidRDefault="00C3700F">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r w:rsidRPr="00EB6E19">
            <w:rPr>
              <w:rFonts w:ascii="Arial" w:hAnsi="Arial" w:cs="Arial"/>
              <w:sz w:val="24"/>
              <w:szCs w:val="24"/>
            </w:rPr>
            <w:fldChar w:fldCharType="begin"/>
          </w:r>
          <w:r w:rsidRPr="00EB6E19">
            <w:rPr>
              <w:rFonts w:ascii="Arial" w:hAnsi="Arial" w:cs="Arial"/>
              <w:sz w:val="24"/>
              <w:szCs w:val="24"/>
            </w:rPr>
            <w:instrText xml:space="preserve"> TOC \o "1-3" \h \z \u </w:instrText>
          </w:r>
          <w:r w:rsidRPr="00EB6E19">
            <w:rPr>
              <w:rFonts w:ascii="Arial" w:hAnsi="Arial" w:cs="Arial"/>
              <w:sz w:val="24"/>
              <w:szCs w:val="24"/>
            </w:rPr>
            <w:fldChar w:fldCharType="separate"/>
          </w:r>
          <w:hyperlink w:anchor="_Toc171596710" w:history="1">
            <w:r w:rsidR="00E90C42" w:rsidRPr="00EB6E19">
              <w:rPr>
                <w:rStyle w:val="Hipersaitas"/>
                <w:rFonts w:ascii="Arial" w:hAnsi="Arial" w:cs="Arial"/>
                <w:b/>
                <w:bCs/>
                <w:noProof/>
                <w:sz w:val="24"/>
                <w:szCs w:val="24"/>
              </w:rPr>
              <w:t>1.</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BENDROSIOS NUOSTATOS</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_Toc171596710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4</w:t>
            </w:r>
            <w:r w:rsidR="00E90C42" w:rsidRPr="00EB6E19">
              <w:rPr>
                <w:noProof/>
                <w:webHidden/>
                <w:sz w:val="24"/>
                <w:szCs w:val="24"/>
              </w:rPr>
              <w:fldChar w:fldCharType="end"/>
            </w:r>
          </w:hyperlink>
        </w:p>
        <w:p w14:paraId="1767519B" w14:textId="5FAF9617"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1" w:history="1">
            <w:r w:rsidR="00E90C42" w:rsidRPr="00EB6E19">
              <w:rPr>
                <w:rStyle w:val="Hipersaitas"/>
                <w:rFonts w:ascii="Arial" w:hAnsi="Arial" w:cs="Arial"/>
                <w:b/>
                <w:bCs/>
                <w:noProof/>
                <w:sz w:val="24"/>
                <w:szCs w:val="24"/>
              </w:rPr>
              <w:t>1.1.</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Įvadas</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_Toc171596711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4</w:t>
            </w:r>
            <w:r w:rsidR="00E90C42" w:rsidRPr="00EB6E19">
              <w:rPr>
                <w:noProof/>
                <w:webHidden/>
                <w:sz w:val="24"/>
                <w:szCs w:val="24"/>
              </w:rPr>
              <w:fldChar w:fldCharType="end"/>
            </w:r>
          </w:hyperlink>
        </w:p>
        <w:p w14:paraId="71B273E2" w14:textId="0BB125FF"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2" w:history="1">
            <w:r w:rsidR="00E90C42" w:rsidRPr="00EB6E19">
              <w:rPr>
                <w:rStyle w:val="Hipersaitas"/>
                <w:rFonts w:ascii="Arial" w:hAnsi="Arial" w:cs="Arial"/>
                <w:b/>
                <w:noProof/>
                <w:sz w:val="24"/>
                <w:szCs w:val="24"/>
              </w:rPr>
              <w:t>1.2.</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noProof/>
                <w:sz w:val="24"/>
                <w:szCs w:val="24"/>
              </w:rPr>
              <w:t>Ataskaitos tikslas ir uždaviniai</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_Toc171596712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4</w:t>
            </w:r>
            <w:r w:rsidR="00E90C42" w:rsidRPr="00EB6E19">
              <w:rPr>
                <w:noProof/>
                <w:webHidden/>
                <w:sz w:val="24"/>
                <w:szCs w:val="24"/>
              </w:rPr>
              <w:fldChar w:fldCharType="end"/>
            </w:r>
          </w:hyperlink>
        </w:p>
        <w:p w14:paraId="6614975D" w14:textId="20005330"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3" w:history="1">
            <w:r w:rsidR="00E90C42" w:rsidRPr="00EB6E19">
              <w:rPr>
                <w:rStyle w:val="Hipersaitas"/>
                <w:rFonts w:ascii="Arial" w:hAnsi="Arial" w:cs="Arial"/>
                <w:b/>
                <w:noProof/>
                <w:sz w:val="24"/>
                <w:szCs w:val="24"/>
              </w:rPr>
              <w:t>1.3.</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noProof/>
                <w:sz w:val="24"/>
                <w:szCs w:val="24"/>
              </w:rPr>
              <w:t>Baigiamosios nuostatos</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_Toc171596713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4</w:t>
            </w:r>
            <w:r w:rsidR="00E90C42" w:rsidRPr="00EB6E19">
              <w:rPr>
                <w:noProof/>
                <w:webHidden/>
                <w:sz w:val="24"/>
                <w:szCs w:val="24"/>
              </w:rPr>
              <w:fldChar w:fldCharType="end"/>
            </w:r>
          </w:hyperlink>
        </w:p>
        <w:p w14:paraId="3EFFCB23" w14:textId="321FC6C8" w:rsidR="00E90C42" w:rsidRPr="00EB6E19"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4" w:history="1">
            <w:r w:rsidR="00E90C42" w:rsidRPr="00EB6E19">
              <w:rPr>
                <w:rStyle w:val="Hipersaitas"/>
                <w:rFonts w:ascii="Arial" w:hAnsi="Arial" w:cs="Arial"/>
                <w:b/>
                <w:bCs/>
                <w:noProof/>
                <w:sz w:val="24"/>
                <w:szCs w:val="24"/>
              </w:rPr>
              <w:t>2.</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DOVILŲ MIESTELIO BENDROJO PLANO SPRENDINIŲ ĮGYVENDINIMO PROGRAMOS PRIEMONIŲ PLANO VYKDYMAS 2016 – 2023 m.</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_Toc171596714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6</w:t>
            </w:r>
            <w:r w:rsidR="00E90C42" w:rsidRPr="00EB6E19">
              <w:rPr>
                <w:noProof/>
                <w:webHidden/>
                <w:sz w:val="24"/>
                <w:szCs w:val="24"/>
              </w:rPr>
              <w:fldChar w:fldCharType="end"/>
            </w:r>
          </w:hyperlink>
        </w:p>
        <w:p w14:paraId="7620DD52" w14:textId="5CEF7158" w:rsidR="00E90C42" w:rsidRPr="00EB6E19"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5" w:history="1">
            <w:r w:rsidR="00E90C42" w:rsidRPr="00EB6E19">
              <w:rPr>
                <w:rStyle w:val="Hipersaitas"/>
                <w:rFonts w:ascii="Arial" w:hAnsi="Arial" w:cs="Arial"/>
                <w:b/>
                <w:bCs/>
                <w:noProof/>
                <w:sz w:val="24"/>
                <w:szCs w:val="24"/>
              </w:rPr>
              <w:t>3.</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MIESTELIO VYSTYMOSI TENDENCIJOS PAGAL BENDROJO PLANO NUSTATYTAS TEMAS</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_Toc171596715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26</w:t>
            </w:r>
            <w:r w:rsidR="00E90C42" w:rsidRPr="00EB6E19">
              <w:rPr>
                <w:noProof/>
                <w:webHidden/>
                <w:sz w:val="24"/>
                <w:szCs w:val="24"/>
              </w:rPr>
              <w:fldChar w:fldCharType="end"/>
            </w:r>
          </w:hyperlink>
        </w:p>
        <w:p w14:paraId="65D78A4C" w14:textId="617D312D"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6" w:history="1">
            <w:r w:rsidR="00E90C42" w:rsidRPr="00EB6E19">
              <w:rPr>
                <w:rStyle w:val="Hipersaitas"/>
                <w:rFonts w:ascii="Arial" w:hAnsi="Arial" w:cs="Arial"/>
                <w:b/>
                <w:bCs/>
                <w:noProof/>
                <w:sz w:val="24"/>
                <w:szCs w:val="24"/>
              </w:rPr>
              <w:t>3.1.</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Urbanistinė plėtra</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_Toc171596716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26</w:t>
            </w:r>
            <w:r w:rsidR="00E90C42" w:rsidRPr="00EB6E19">
              <w:rPr>
                <w:noProof/>
                <w:webHidden/>
                <w:sz w:val="24"/>
                <w:szCs w:val="24"/>
              </w:rPr>
              <w:fldChar w:fldCharType="end"/>
            </w:r>
          </w:hyperlink>
        </w:p>
        <w:p w14:paraId="18E17B06" w14:textId="632EDD9B"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7" w:history="1">
            <w:r w:rsidR="00E90C42" w:rsidRPr="00EB6E19">
              <w:rPr>
                <w:rStyle w:val="Hipersaitas"/>
                <w:rFonts w:ascii="Arial" w:hAnsi="Arial" w:cs="Arial"/>
                <w:b/>
                <w:bCs/>
                <w:noProof/>
                <w:sz w:val="24"/>
                <w:szCs w:val="24"/>
              </w:rPr>
              <w:t>3.2.</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Želdynų sistemos vystymas</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_Toc171596717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26</w:t>
            </w:r>
            <w:r w:rsidR="00E90C42" w:rsidRPr="00EB6E19">
              <w:rPr>
                <w:noProof/>
                <w:webHidden/>
                <w:sz w:val="24"/>
                <w:szCs w:val="24"/>
              </w:rPr>
              <w:fldChar w:fldCharType="end"/>
            </w:r>
          </w:hyperlink>
        </w:p>
        <w:p w14:paraId="1D3960DC" w14:textId="2FCF38D2"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8" w:history="1">
            <w:r w:rsidR="00E90C42" w:rsidRPr="00EB6E19">
              <w:rPr>
                <w:rStyle w:val="Hipersaitas"/>
                <w:rFonts w:ascii="Arial" w:hAnsi="Arial" w:cs="Arial"/>
                <w:b/>
                <w:bCs/>
                <w:noProof/>
                <w:sz w:val="24"/>
                <w:szCs w:val="24"/>
              </w:rPr>
              <w:t>3.3.</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Nekilnojamojo kultūros paveldo apsauga</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_Toc171596718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27</w:t>
            </w:r>
            <w:r w:rsidR="00E90C42" w:rsidRPr="00EB6E19">
              <w:rPr>
                <w:noProof/>
                <w:webHidden/>
                <w:sz w:val="24"/>
                <w:szCs w:val="24"/>
              </w:rPr>
              <w:fldChar w:fldCharType="end"/>
            </w:r>
          </w:hyperlink>
        </w:p>
        <w:p w14:paraId="3D459CEE" w14:textId="5A6E5C29"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19" w:history="1">
            <w:r w:rsidR="00E90C42" w:rsidRPr="00EB6E19">
              <w:rPr>
                <w:rStyle w:val="Hipersaitas"/>
                <w:rFonts w:ascii="Arial" w:hAnsi="Arial" w:cs="Arial"/>
                <w:b/>
                <w:bCs/>
                <w:noProof/>
                <w:sz w:val="24"/>
                <w:szCs w:val="24"/>
              </w:rPr>
              <w:t>3.4.</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Socialinė, ekonominė aplinka</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_Toc171596719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28</w:t>
            </w:r>
            <w:r w:rsidR="00E90C42" w:rsidRPr="00EB6E19">
              <w:rPr>
                <w:noProof/>
                <w:webHidden/>
                <w:sz w:val="24"/>
                <w:szCs w:val="24"/>
              </w:rPr>
              <w:fldChar w:fldCharType="end"/>
            </w:r>
          </w:hyperlink>
        </w:p>
        <w:p w14:paraId="32A23B77" w14:textId="653DD2F6"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20" w:history="1">
            <w:r w:rsidR="00E90C42" w:rsidRPr="00EB6E19">
              <w:rPr>
                <w:rStyle w:val="Hipersaitas"/>
                <w:rFonts w:ascii="Arial" w:hAnsi="Arial" w:cs="Arial"/>
                <w:b/>
                <w:bCs/>
                <w:noProof/>
                <w:sz w:val="24"/>
                <w:szCs w:val="24"/>
              </w:rPr>
              <w:t>3.5.</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Susisiekimo sistema</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_Toc171596720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29</w:t>
            </w:r>
            <w:r w:rsidR="00E90C42" w:rsidRPr="00EB6E19">
              <w:rPr>
                <w:noProof/>
                <w:webHidden/>
                <w:sz w:val="24"/>
                <w:szCs w:val="24"/>
              </w:rPr>
              <w:fldChar w:fldCharType="end"/>
            </w:r>
          </w:hyperlink>
        </w:p>
        <w:p w14:paraId="14D01861" w14:textId="305D37D6"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21" w:history="1">
            <w:r w:rsidR="00E90C42" w:rsidRPr="00EB6E19">
              <w:rPr>
                <w:rStyle w:val="Hipersaitas"/>
                <w:rFonts w:ascii="Arial" w:hAnsi="Arial" w:cs="Arial"/>
                <w:b/>
                <w:bCs/>
                <w:noProof/>
                <w:sz w:val="24"/>
                <w:szCs w:val="24"/>
              </w:rPr>
              <w:t>3.6.</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Inžinerinė infrastruktūra</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_Toc171596721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29</w:t>
            </w:r>
            <w:r w:rsidR="00E90C42" w:rsidRPr="00EB6E19">
              <w:rPr>
                <w:noProof/>
                <w:webHidden/>
                <w:sz w:val="24"/>
                <w:szCs w:val="24"/>
              </w:rPr>
              <w:fldChar w:fldCharType="end"/>
            </w:r>
          </w:hyperlink>
        </w:p>
        <w:p w14:paraId="0E43F40B" w14:textId="7755C87D" w:rsidR="00E90C42" w:rsidRPr="00EB6E1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22" w:history="1">
            <w:r w:rsidR="00E90C42" w:rsidRPr="00EB6E19">
              <w:rPr>
                <w:rStyle w:val="Hipersaitas"/>
                <w:rFonts w:ascii="Arial" w:hAnsi="Arial" w:cs="Arial"/>
                <w:b/>
                <w:bCs/>
                <w:noProof/>
                <w:sz w:val="24"/>
                <w:szCs w:val="24"/>
              </w:rPr>
              <w:t>3.7.</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Teritorijų rezervavimas savivaldybės ir valstybės poreikiams</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_Toc171596722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30</w:t>
            </w:r>
            <w:r w:rsidR="00E90C42" w:rsidRPr="00EB6E19">
              <w:rPr>
                <w:noProof/>
                <w:webHidden/>
                <w:sz w:val="24"/>
                <w:szCs w:val="24"/>
              </w:rPr>
              <w:fldChar w:fldCharType="end"/>
            </w:r>
          </w:hyperlink>
        </w:p>
        <w:p w14:paraId="5FF60351" w14:textId="6B721B11" w:rsidR="00E90C42" w:rsidRPr="00EB6E19"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23" w:history="1">
            <w:r w:rsidR="00E90C42" w:rsidRPr="00EB6E19">
              <w:rPr>
                <w:rStyle w:val="Hipersaitas"/>
                <w:rFonts w:ascii="Arial" w:hAnsi="Arial" w:cs="Arial"/>
                <w:b/>
                <w:noProof/>
                <w:sz w:val="24"/>
                <w:szCs w:val="24"/>
              </w:rPr>
              <w:t>4.</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noProof/>
                <w:sz w:val="24"/>
                <w:szCs w:val="24"/>
              </w:rPr>
              <w:t>IŠVADOS, PROGNOZĖS, SIŪLYMAI</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_Toc171596723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32</w:t>
            </w:r>
            <w:r w:rsidR="00E90C42" w:rsidRPr="00EB6E19">
              <w:rPr>
                <w:noProof/>
                <w:webHidden/>
                <w:sz w:val="24"/>
                <w:szCs w:val="24"/>
              </w:rPr>
              <w:fldChar w:fldCharType="end"/>
            </w:r>
          </w:hyperlink>
        </w:p>
        <w:p w14:paraId="7BEA128A" w14:textId="7E8B047F" w:rsidR="00E90C42" w:rsidRPr="00EB6E19"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596724" w:history="1">
            <w:r w:rsidR="00E90C42" w:rsidRPr="00EB6E19">
              <w:rPr>
                <w:rStyle w:val="Hipersaitas"/>
                <w:rFonts w:ascii="Arial" w:hAnsi="Arial" w:cs="Arial"/>
                <w:b/>
                <w:bCs/>
                <w:noProof/>
                <w:sz w:val="24"/>
                <w:szCs w:val="24"/>
              </w:rPr>
              <w:t>5.</w:t>
            </w:r>
            <w:r w:rsidR="00E90C42" w:rsidRPr="00EB6E19">
              <w:rPr>
                <w:rFonts w:asciiTheme="minorHAnsi" w:eastAsiaTheme="minorEastAsia" w:hAnsiTheme="minorHAnsi" w:cstheme="minorBidi"/>
                <w:noProof/>
                <w:kern w:val="2"/>
                <w:sz w:val="24"/>
                <w:szCs w:val="24"/>
                <w:lang w:val="en-GB" w:eastAsia="en-GB"/>
                <w14:ligatures w14:val="standardContextual"/>
              </w:rPr>
              <w:tab/>
            </w:r>
            <w:r w:rsidR="00E90C42" w:rsidRPr="00EB6E19">
              <w:rPr>
                <w:rStyle w:val="Hipersaitas"/>
                <w:rFonts w:ascii="Arial" w:hAnsi="Arial" w:cs="Arial"/>
                <w:b/>
                <w:bCs/>
                <w:noProof/>
                <w:sz w:val="24"/>
                <w:szCs w:val="24"/>
              </w:rPr>
              <w:t>PRIEDAI</w:t>
            </w:r>
            <w:r w:rsidR="00E90C42" w:rsidRPr="00EB6E19">
              <w:rPr>
                <w:noProof/>
                <w:webHidden/>
                <w:sz w:val="24"/>
                <w:szCs w:val="24"/>
              </w:rPr>
              <w:tab/>
            </w:r>
            <w:r w:rsidR="00E90C42" w:rsidRPr="00EB6E19">
              <w:rPr>
                <w:noProof/>
                <w:webHidden/>
                <w:sz w:val="24"/>
                <w:szCs w:val="24"/>
              </w:rPr>
              <w:fldChar w:fldCharType="begin"/>
            </w:r>
            <w:r w:rsidR="00E90C42" w:rsidRPr="00EB6E19">
              <w:rPr>
                <w:noProof/>
                <w:webHidden/>
                <w:sz w:val="24"/>
                <w:szCs w:val="24"/>
              </w:rPr>
              <w:instrText xml:space="preserve"> PAGEREF _Toc171596724 \h </w:instrText>
            </w:r>
            <w:r w:rsidR="00E90C42" w:rsidRPr="00EB6E19">
              <w:rPr>
                <w:noProof/>
                <w:webHidden/>
                <w:sz w:val="24"/>
                <w:szCs w:val="24"/>
              </w:rPr>
            </w:r>
            <w:r w:rsidR="00E90C42" w:rsidRPr="00EB6E19">
              <w:rPr>
                <w:noProof/>
                <w:webHidden/>
                <w:sz w:val="24"/>
                <w:szCs w:val="24"/>
              </w:rPr>
              <w:fldChar w:fldCharType="separate"/>
            </w:r>
            <w:r w:rsidR="00DD49EB" w:rsidRPr="00EB6E19">
              <w:rPr>
                <w:noProof/>
                <w:webHidden/>
                <w:sz w:val="24"/>
                <w:szCs w:val="24"/>
              </w:rPr>
              <w:t>33</w:t>
            </w:r>
            <w:r w:rsidR="00E90C42" w:rsidRPr="00EB6E19">
              <w:rPr>
                <w:noProof/>
                <w:webHidden/>
                <w:sz w:val="24"/>
                <w:szCs w:val="24"/>
              </w:rPr>
              <w:fldChar w:fldCharType="end"/>
            </w:r>
          </w:hyperlink>
        </w:p>
        <w:p w14:paraId="3CD4D75E" w14:textId="5DD62959" w:rsidR="00C3700F" w:rsidRPr="00EB6E19" w:rsidRDefault="00C3700F" w:rsidP="008C6F84">
          <w:pPr>
            <w:spacing w:line="360" w:lineRule="auto"/>
            <w:rPr>
              <w:rFonts w:ascii="Arial" w:hAnsi="Arial" w:cs="Arial"/>
              <w:sz w:val="24"/>
              <w:szCs w:val="24"/>
            </w:rPr>
          </w:pPr>
          <w:r w:rsidRPr="00EB6E19">
            <w:rPr>
              <w:rFonts w:ascii="Arial" w:hAnsi="Arial" w:cs="Arial"/>
              <w:b/>
              <w:bCs/>
              <w:noProof/>
              <w:sz w:val="24"/>
              <w:szCs w:val="24"/>
            </w:rPr>
            <w:fldChar w:fldCharType="end"/>
          </w:r>
        </w:p>
      </w:sdtContent>
    </w:sdt>
    <w:p w14:paraId="65A3F7C6" w14:textId="77777777" w:rsidR="001413E0" w:rsidRPr="00543FA9" w:rsidRDefault="001413E0" w:rsidP="00E82BFF">
      <w:pPr>
        <w:spacing w:line="288" w:lineRule="auto"/>
        <w:jc w:val="center"/>
        <w:rPr>
          <w:rFonts w:ascii="Arial" w:hAnsi="Arial" w:cs="Arial"/>
          <w:b/>
          <w:sz w:val="28"/>
          <w:szCs w:val="28"/>
        </w:rPr>
      </w:pPr>
    </w:p>
    <w:p w14:paraId="6DDA1294" w14:textId="77777777" w:rsidR="001413E0" w:rsidRPr="00543FA9" w:rsidRDefault="001413E0" w:rsidP="00E82BFF">
      <w:pPr>
        <w:spacing w:line="288" w:lineRule="auto"/>
        <w:jc w:val="center"/>
        <w:rPr>
          <w:rFonts w:ascii="Arial" w:hAnsi="Arial" w:cs="Arial"/>
          <w:b/>
          <w:sz w:val="28"/>
          <w:szCs w:val="28"/>
        </w:rPr>
      </w:pPr>
    </w:p>
    <w:p w14:paraId="5DDBAED2" w14:textId="77777777" w:rsidR="001413E0" w:rsidRDefault="001413E0" w:rsidP="00E82BFF">
      <w:pPr>
        <w:spacing w:line="288" w:lineRule="auto"/>
        <w:jc w:val="center"/>
        <w:rPr>
          <w:rFonts w:ascii="Arial" w:hAnsi="Arial" w:cs="Arial"/>
          <w:b/>
          <w:sz w:val="28"/>
          <w:szCs w:val="28"/>
        </w:rPr>
      </w:pPr>
    </w:p>
    <w:p w14:paraId="53C276D6" w14:textId="77777777" w:rsidR="00522A7D" w:rsidRPr="00543FA9" w:rsidRDefault="00522A7D" w:rsidP="00E82BFF">
      <w:pPr>
        <w:spacing w:line="288" w:lineRule="auto"/>
        <w:jc w:val="center"/>
        <w:rPr>
          <w:rFonts w:ascii="Arial" w:hAnsi="Arial" w:cs="Arial"/>
          <w:b/>
          <w:sz w:val="28"/>
          <w:szCs w:val="28"/>
        </w:rPr>
      </w:pPr>
    </w:p>
    <w:p w14:paraId="5288C6AC" w14:textId="77777777" w:rsidR="00EE0F68" w:rsidRPr="00543FA9" w:rsidRDefault="00EE0F68" w:rsidP="00E82BFF">
      <w:pPr>
        <w:spacing w:line="288" w:lineRule="auto"/>
        <w:jc w:val="center"/>
        <w:rPr>
          <w:rFonts w:ascii="Arial" w:hAnsi="Arial" w:cs="Arial"/>
          <w:b/>
          <w:sz w:val="28"/>
          <w:szCs w:val="28"/>
        </w:rPr>
      </w:pPr>
    </w:p>
    <w:p w14:paraId="7AF50FA0" w14:textId="77777777" w:rsidR="007A1A33" w:rsidRPr="00543FA9" w:rsidRDefault="007A1A33" w:rsidP="00E82BFF">
      <w:pPr>
        <w:spacing w:line="288" w:lineRule="auto"/>
        <w:jc w:val="center"/>
        <w:rPr>
          <w:rFonts w:ascii="Arial" w:hAnsi="Arial" w:cs="Arial"/>
          <w:b/>
          <w:sz w:val="28"/>
          <w:szCs w:val="28"/>
        </w:rPr>
      </w:pPr>
    </w:p>
    <w:p w14:paraId="18C767CE" w14:textId="77777777" w:rsidR="007A1A33" w:rsidRPr="00543FA9" w:rsidRDefault="007A1A33" w:rsidP="00E82BFF">
      <w:pPr>
        <w:spacing w:line="288" w:lineRule="auto"/>
        <w:jc w:val="center"/>
        <w:rPr>
          <w:rFonts w:ascii="Arial" w:hAnsi="Arial" w:cs="Arial"/>
          <w:b/>
          <w:sz w:val="28"/>
          <w:szCs w:val="28"/>
        </w:rPr>
      </w:pPr>
    </w:p>
    <w:p w14:paraId="756BAE51" w14:textId="3C39C11C" w:rsidR="00E82BFF" w:rsidRPr="00543FA9" w:rsidRDefault="00E82BFF" w:rsidP="00664CD2">
      <w:pPr>
        <w:pStyle w:val="Sraopastraipa"/>
        <w:numPr>
          <w:ilvl w:val="0"/>
          <w:numId w:val="20"/>
        </w:numPr>
        <w:jc w:val="center"/>
        <w:outlineLvl w:val="0"/>
        <w:rPr>
          <w:rFonts w:ascii="Arial" w:hAnsi="Arial" w:cs="Arial"/>
          <w:b/>
          <w:bCs/>
          <w:sz w:val="28"/>
          <w:szCs w:val="28"/>
        </w:rPr>
      </w:pPr>
      <w:bookmarkStart w:id="3" w:name="_Toc171596710"/>
      <w:r w:rsidRPr="00543FA9">
        <w:rPr>
          <w:rFonts w:ascii="Arial" w:hAnsi="Arial" w:cs="Arial"/>
          <w:b/>
          <w:bCs/>
          <w:sz w:val="28"/>
          <w:szCs w:val="28"/>
        </w:rPr>
        <w:lastRenderedPageBreak/>
        <w:t>BENDROSIOS NUOSTATOS</w:t>
      </w:r>
      <w:bookmarkEnd w:id="3"/>
    </w:p>
    <w:p w14:paraId="19A068F8" w14:textId="77777777" w:rsidR="00DA6563" w:rsidRPr="00543FA9" w:rsidRDefault="00DA6563" w:rsidP="00664CD2">
      <w:pPr>
        <w:pStyle w:val="Sraopastraipa"/>
        <w:outlineLvl w:val="0"/>
        <w:rPr>
          <w:rFonts w:ascii="Arial" w:hAnsi="Arial" w:cs="Arial"/>
          <w:b/>
          <w:bCs/>
          <w:sz w:val="28"/>
          <w:szCs w:val="28"/>
        </w:rPr>
      </w:pPr>
    </w:p>
    <w:p w14:paraId="5261B6F9" w14:textId="1B272007" w:rsidR="001413E0" w:rsidRPr="00EB6E19" w:rsidRDefault="001413E0" w:rsidP="00664CD2">
      <w:pPr>
        <w:pStyle w:val="Sraopastraipa"/>
        <w:numPr>
          <w:ilvl w:val="1"/>
          <w:numId w:val="20"/>
        </w:numPr>
        <w:outlineLvl w:val="1"/>
        <w:rPr>
          <w:rFonts w:ascii="Arial" w:hAnsi="Arial" w:cs="Arial"/>
          <w:b/>
          <w:bCs/>
          <w:sz w:val="24"/>
          <w:szCs w:val="24"/>
        </w:rPr>
      </w:pPr>
      <w:r w:rsidRPr="00EB6E19">
        <w:rPr>
          <w:rFonts w:ascii="Arial" w:hAnsi="Arial" w:cs="Arial"/>
          <w:b/>
          <w:bCs/>
          <w:sz w:val="24"/>
          <w:szCs w:val="24"/>
        </w:rPr>
        <w:t xml:space="preserve"> </w:t>
      </w:r>
      <w:bookmarkStart w:id="4" w:name="_Toc171596711"/>
      <w:r w:rsidRPr="00EB6E19">
        <w:rPr>
          <w:rFonts w:ascii="Arial" w:hAnsi="Arial" w:cs="Arial"/>
          <w:b/>
          <w:bCs/>
          <w:sz w:val="24"/>
          <w:szCs w:val="24"/>
        </w:rPr>
        <w:t>Į</w:t>
      </w:r>
      <w:r w:rsidR="00EE0F68" w:rsidRPr="00EB6E19">
        <w:rPr>
          <w:rFonts w:ascii="Arial" w:hAnsi="Arial" w:cs="Arial"/>
          <w:b/>
          <w:bCs/>
          <w:sz w:val="24"/>
          <w:szCs w:val="24"/>
        </w:rPr>
        <w:t>vadas</w:t>
      </w:r>
      <w:bookmarkEnd w:id="4"/>
    </w:p>
    <w:p w14:paraId="3F0B4B18" w14:textId="15B96408" w:rsidR="00E82BFF" w:rsidRPr="00EB6E19" w:rsidRDefault="00E82BFF" w:rsidP="00664CD2">
      <w:pPr>
        <w:spacing w:after="0"/>
        <w:ind w:firstLine="850"/>
        <w:jc w:val="both"/>
        <w:rPr>
          <w:rFonts w:ascii="Arial" w:hAnsi="Arial" w:cs="Arial"/>
          <w:color w:val="215E99" w:themeColor="text2" w:themeTint="BF"/>
          <w:sz w:val="24"/>
          <w:szCs w:val="24"/>
        </w:rPr>
      </w:pPr>
      <w:r w:rsidRPr="00EB6E19">
        <w:rPr>
          <w:rFonts w:ascii="Arial" w:hAnsi="Arial" w:cs="Arial"/>
          <w:sz w:val="24"/>
          <w:szCs w:val="24"/>
        </w:rPr>
        <w:t>Vadovaujantis LR Teritorijų planavimo įstatymo 29 str., Kompleksinio teritorijų planavimo dokumentų rengimo taisyklių (patvirtintų LR AM 2014</w:t>
      </w:r>
      <w:r w:rsidR="00154A18" w:rsidRPr="00EB6E19">
        <w:rPr>
          <w:rFonts w:ascii="Arial" w:hAnsi="Arial" w:cs="Arial"/>
          <w:sz w:val="24"/>
          <w:szCs w:val="24"/>
        </w:rPr>
        <w:t xml:space="preserve"> m. sausio </w:t>
      </w:r>
      <w:r w:rsidRPr="00EB6E19">
        <w:rPr>
          <w:rFonts w:ascii="Arial" w:hAnsi="Arial" w:cs="Arial"/>
          <w:sz w:val="24"/>
          <w:szCs w:val="24"/>
        </w:rPr>
        <w:t>2</w:t>
      </w:r>
      <w:r w:rsidR="00154A18" w:rsidRPr="00EB6E19">
        <w:rPr>
          <w:rFonts w:ascii="Arial" w:hAnsi="Arial" w:cs="Arial"/>
          <w:sz w:val="24"/>
          <w:szCs w:val="24"/>
        </w:rPr>
        <w:t xml:space="preserve"> d.</w:t>
      </w:r>
      <w:r w:rsidRPr="00EB6E19">
        <w:rPr>
          <w:rFonts w:ascii="Arial" w:hAnsi="Arial" w:cs="Arial"/>
          <w:sz w:val="24"/>
          <w:szCs w:val="24"/>
        </w:rPr>
        <w:t xml:space="preserve"> įsakymu Nr. D1-8) V skyriumi, Kompleksinio teritorijų planavimo dokumentų sprendinių įgyvendinimo stebėsenos turinio ir stebėsenos atlikimo tvarkos aprašu (patvirtintu LR AM 2014</w:t>
      </w:r>
      <w:r w:rsidR="00154A18" w:rsidRPr="00EB6E19">
        <w:rPr>
          <w:rFonts w:ascii="Arial" w:hAnsi="Arial" w:cs="Arial"/>
          <w:sz w:val="24"/>
          <w:szCs w:val="24"/>
        </w:rPr>
        <w:t xml:space="preserve"> m. sausio </w:t>
      </w:r>
      <w:r w:rsidRPr="00EB6E19">
        <w:rPr>
          <w:rFonts w:ascii="Arial" w:hAnsi="Arial" w:cs="Arial"/>
          <w:sz w:val="24"/>
          <w:szCs w:val="24"/>
        </w:rPr>
        <w:t>7</w:t>
      </w:r>
      <w:r w:rsidR="00154A18" w:rsidRPr="00EB6E19">
        <w:rPr>
          <w:rFonts w:ascii="Arial" w:hAnsi="Arial" w:cs="Arial"/>
          <w:sz w:val="24"/>
          <w:szCs w:val="24"/>
        </w:rPr>
        <w:t xml:space="preserve"> d.</w:t>
      </w:r>
      <w:r w:rsidRPr="00EB6E19">
        <w:rPr>
          <w:rFonts w:ascii="Arial" w:hAnsi="Arial" w:cs="Arial"/>
          <w:sz w:val="24"/>
          <w:szCs w:val="24"/>
        </w:rPr>
        <w:t xml:space="preserve"> įsakymu Nr. D1-21), LR teritorijų planavimo stebėsenos informacinės sistemos nuostatais (patvirtintais LR AM 2011</w:t>
      </w:r>
      <w:r w:rsidR="00154A18" w:rsidRPr="00EB6E19">
        <w:rPr>
          <w:rFonts w:ascii="Arial" w:hAnsi="Arial" w:cs="Arial"/>
          <w:sz w:val="24"/>
          <w:szCs w:val="24"/>
        </w:rPr>
        <w:t xml:space="preserve"> m. gruodžio </w:t>
      </w:r>
      <w:r w:rsidRPr="00EB6E19">
        <w:rPr>
          <w:rFonts w:ascii="Arial" w:hAnsi="Arial" w:cs="Arial"/>
          <w:sz w:val="24"/>
          <w:szCs w:val="24"/>
        </w:rPr>
        <w:t>29</w:t>
      </w:r>
      <w:r w:rsidR="00154A18" w:rsidRPr="00EB6E19">
        <w:rPr>
          <w:rFonts w:ascii="Arial" w:hAnsi="Arial" w:cs="Arial"/>
          <w:sz w:val="24"/>
          <w:szCs w:val="24"/>
        </w:rPr>
        <w:t xml:space="preserve"> d.</w:t>
      </w:r>
      <w:r w:rsidRPr="00EB6E19">
        <w:rPr>
          <w:rFonts w:ascii="Arial" w:hAnsi="Arial" w:cs="Arial"/>
          <w:sz w:val="24"/>
          <w:szCs w:val="24"/>
        </w:rPr>
        <w:t xml:space="preserve"> įsakymu Nr. D1-1056, 20</w:t>
      </w:r>
      <w:r w:rsidR="008C00F4" w:rsidRPr="00EB6E19">
        <w:rPr>
          <w:rFonts w:ascii="Arial" w:hAnsi="Arial" w:cs="Arial"/>
          <w:sz w:val="24"/>
          <w:szCs w:val="24"/>
        </w:rPr>
        <w:t>2</w:t>
      </w:r>
      <w:r w:rsidRPr="00EB6E19">
        <w:rPr>
          <w:rFonts w:ascii="Arial" w:hAnsi="Arial" w:cs="Arial"/>
          <w:sz w:val="24"/>
          <w:szCs w:val="24"/>
        </w:rPr>
        <w:t>4</w:t>
      </w:r>
      <w:r w:rsidR="00154A18" w:rsidRPr="00EB6E19">
        <w:rPr>
          <w:rFonts w:ascii="Arial" w:hAnsi="Arial" w:cs="Arial"/>
          <w:sz w:val="24"/>
          <w:szCs w:val="24"/>
        </w:rPr>
        <w:t xml:space="preserve"> m. gegužės </w:t>
      </w:r>
      <w:r w:rsidR="008C00F4" w:rsidRPr="00EB6E19">
        <w:rPr>
          <w:rFonts w:ascii="Arial" w:hAnsi="Arial" w:cs="Arial"/>
          <w:sz w:val="24"/>
          <w:szCs w:val="24"/>
        </w:rPr>
        <w:t>3</w:t>
      </w:r>
      <w:r w:rsidR="00154A18" w:rsidRPr="00EB6E19">
        <w:rPr>
          <w:rFonts w:ascii="Arial" w:hAnsi="Arial" w:cs="Arial"/>
          <w:sz w:val="24"/>
          <w:szCs w:val="24"/>
        </w:rPr>
        <w:t xml:space="preserve"> d.</w:t>
      </w:r>
      <w:r w:rsidRPr="00EB6E19">
        <w:rPr>
          <w:rFonts w:ascii="Arial" w:hAnsi="Arial" w:cs="Arial"/>
          <w:sz w:val="24"/>
          <w:szCs w:val="24"/>
        </w:rPr>
        <w:t xml:space="preserve"> įsakymo Nr. D1-970 redakcija) ir </w:t>
      </w:r>
      <w:r w:rsidR="008C00F4" w:rsidRPr="00EB6E19">
        <w:rPr>
          <w:rFonts w:ascii="Arial" w:hAnsi="Arial" w:cs="Arial"/>
          <w:sz w:val="24"/>
          <w:szCs w:val="24"/>
        </w:rPr>
        <w:t>Klaipėdos</w:t>
      </w:r>
      <w:r w:rsidRPr="00EB6E19">
        <w:rPr>
          <w:rFonts w:ascii="Arial" w:hAnsi="Arial" w:cs="Arial"/>
          <w:sz w:val="24"/>
          <w:szCs w:val="24"/>
        </w:rPr>
        <w:t xml:space="preserve"> rajono savivaldybės </w:t>
      </w:r>
      <w:r w:rsidR="009E069D" w:rsidRPr="00EB6E19">
        <w:rPr>
          <w:rFonts w:ascii="Arial" w:hAnsi="Arial" w:cs="Arial"/>
          <w:sz w:val="24"/>
          <w:szCs w:val="24"/>
        </w:rPr>
        <w:t>mero</w:t>
      </w:r>
      <w:r w:rsidRPr="00EB6E19">
        <w:rPr>
          <w:rFonts w:ascii="Arial" w:hAnsi="Arial" w:cs="Arial"/>
          <w:sz w:val="24"/>
          <w:szCs w:val="24"/>
        </w:rPr>
        <w:t xml:space="preserve"> 20</w:t>
      </w:r>
      <w:r w:rsidR="009E069D" w:rsidRPr="00EB6E19">
        <w:rPr>
          <w:rFonts w:ascii="Arial" w:hAnsi="Arial" w:cs="Arial"/>
          <w:sz w:val="24"/>
          <w:szCs w:val="24"/>
        </w:rPr>
        <w:t>24</w:t>
      </w:r>
      <w:r w:rsidR="00154A18" w:rsidRPr="00EB6E19">
        <w:rPr>
          <w:rFonts w:ascii="Arial" w:hAnsi="Arial" w:cs="Arial"/>
          <w:sz w:val="24"/>
          <w:szCs w:val="24"/>
        </w:rPr>
        <w:t xml:space="preserve"> m. gegužės </w:t>
      </w:r>
      <w:r w:rsidR="009E069D" w:rsidRPr="00EB6E19">
        <w:rPr>
          <w:rFonts w:ascii="Arial" w:hAnsi="Arial" w:cs="Arial"/>
          <w:sz w:val="24"/>
          <w:szCs w:val="24"/>
        </w:rPr>
        <w:t>6</w:t>
      </w:r>
      <w:r w:rsidR="00154A18" w:rsidRPr="00EB6E19">
        <w:rPr>
          <w:rFonts w:ascii="Arial" w:hAnsi="Arial" w:cs="Arial"/>
          <w:sz w:val="24"/>
          <w:szCs w:val="24"/>
        </w:rPr>
        <w:t xml:space="preserve"> d.</w:t>
      </w:r>
      <w:r w:rsidRPr="00EB6E19">
        <w:rPr>
          <w:rFonts w:ascii="Arial" w:hAnsi="Arial" w:cs="Arial"/>
          <w:sz w:val="24"/>
          <w:szCs w:val="24"/>
        </w:rPr>
        <w:t xml:space="preserve"> </w:t>
      </w:r>
      <w:r w:rsidR="009E069D" w:rsidRPr="00EB6E19">
        <w:rPr>
          <w:rFonts w:ascii="Arial" w:hAnsi="Arial" w:cs="Arial"/>
          <w:sz w:val="24"/>
          <w:szCs w:val="24"/>
        </w:rPr>
        <w:t>potvarkiu</w:t>
      </w:r>
      <w:r w:rsidRPr="00EB6E19">
        <w:rPr>
          <w:rFonts w:ascii="Arial" w:hAnsi="Arial" w:cs="Arial"/>
          <w:sz w:val="24"/>
          <w:szCs w:val="24"/>
        </w:rPr>
        <w:t xml:space="preserve"> Nr. </w:t>
      </w:r>
      <w:r w:rsidR="009E069D" w:rsidRPr="00EB6E19">
        <w:rPr>
          <w:rFonts w:ascii="Arial" w:hAnsi="Arial" w:cs="Arial"/>
          <w:sz w:val="24"/>
          <w:szCs w:val="24"/>
        </w:rPr>
        <w:t>MV</w:t>
      </w:r>
      <w:r w:rsidRPr="00EB6E19">
        <w:rPr>
          <w:rFonts w:ascii="Arial" w:hAnsi="Arial" w:cs="Arial"/>
          <w:sz w:val="24"/>
          <w:szCs w:val="24"/>
        </w:rPr>
        <w:t>-</w:t>
      </w:r>
      <w:r w:rsidR="009E069D" w:rsidRPr="00EB6E19">
        <w:rPr>
          <w:rFonts w:ascii="Arial" w:hAnsi="Arial" w:cs="Arial"/>
          <w:sz w:val="24"/>
          <w:szCs w:val="24"/>
        </w:rPr>
        <w:t>571</w:t>
      </w:r>
      <w:r w:rsidRPr="00EB6E19">
        <w:rPr>
          <w:rFonts w:ascii="Arial" w:hAnsi="Arial" w:cs="Arial"/>
          <w:sz w:val="24"/>
          <w:szCs w:val="24"/>
        </w:rPr>
        <w:t xml:space="preserve"> patvirtinta</w:t>
      </w:r>
      <w:r w:rsidRPr="00EB6E19">
        <w:rPr>
          <w:rFonts w:ascii="Arial" w:hAnsi="Arial" w:cs="Arial"/>
          <w:color w:val="ED0000"/>
          <w:sz w:val="24"/>
          <w:szCs w:val="24"/>
        </w:rPr>
        <w:t xml:space="preserve"> </w:t>
      </w:r>
      <w:r w:rsidR="008C00F4" w:rsidRPr="00EB6E19">
        <w:rPr>
          <w:rFonts w:ascii="Arial" w:hAnsi="Arial" w:cs="Arial"/>
          <w:sz w:val="24"/>
          <w:szCs w:val="24"/>
        </w:rPr>
        <w:t>Dovilų miestelio</w:t>
      </w:r>
      <w:r w:rsidRPr="00EB6E19">
        <w:rPr>
          <w:rFonts w:ascii="Arial" w:hAnsi="Arial" w:cs="Arial"/>
          <w:sz w:val="24"/>
          <w:szCs w:val="24"/>
        </w:rPr>
        <w:t xml:space="preserve"> bendrojo plano sprendinių įgyvendinimo programa.</w:t>
      </w:r>
    </w:p>
    <w:p w14:paraId="2F4CA053" w14:textId="1A9AD50B" w:rsidR="00E82BFF" w:rsidRPr="00EB6E19" w:rsidRDefault="00E82BFF" w:rsidP="00664CD2">
      <w:pPr>
        <w:spacing w:after="0"/>
        <w:ind w:firstLine="850"/>
        <w:jc w:val="both"/>
        <w:rPr>
          <w:rFonts w:ascii="Arial" w:hAnsi="Arial" w:cs="Arial"/>
          <w:color w:val="215E99" w:themeColor="text2" w:themeTint="BF"/>
          <w:sz w:val="24"/>
          <w:szCs w:val="24"/>
        </w:rPr>
      </w:pPr>
      <w:r w:rsidRPr="00EB6E19">
        <w:rPr>
          <w:rFonts w:ascii="Arial" w:hAnsi="Arial" w:cs="Arial"/>
          <w:sz w:val="24"/>
          <w:szCs w:val="24"/>
        </w:rPr>
        <w:t xml:space="preserve">Parengta </w:t>
      </w:r>
      <w:r w:rsidR="001D7412" w:rsidRPr="00EB6E19">
        <w:rPr>
          <w:rFonts w:ascii="Arial" w:hAnsi="Arial" w:cs="Arial"/>
          <w:sz w:val="24"/>
          <w:szCs w:val="24"/>
        </w:rPr>
        <w:t>Dovilų miestelio</w:t>
      </w:r>
      <w:r w:rsidRPr="00EB6E19">
        <w:rPr>
          <w:rFonts w:ascii="Arial" w:hAnsi="Arial" w:cs="Arial"/>
          <w:sz w:val="24"/>
          <w:szCs w:val="24"/>
        </w:rPr>
        <w:t xml:space="preserve"> bendrojo plano, patvirtinto </w:t>
      </w:r>
      <w:r w:rsidR="00466692" w:rsidRPr="00EB6E19">
        <w:rPr>
          <w:rFonts w:ascii="Arial" w:hAnsi="Arial" w:cs="Arial"/>
          <w:sz w:val="24"/>
          <w:szCs w:val="24"/>
        </w:rPr>
        <w:t>Klaipėdos rajono savivaldybės tarybos 2016</w:t>
      </w:r>
      <w:r w:rsidR="00154A18" w:rsidRPr="00EB6E19">
        <w:rPr>
          <w:rFonts w:ascii="Arial" w:hAnsi="Arial" w:cs="Arial"/>
          <w:sz w:val="24"/>
          <w:szCs w:val="24"/>
        </w:rPr>
        <w:t xml:space="preserve"> m. gruodžio </w:t>
      </w:r>
      <w:r w:rsidR="00466692" w:rsidRPr="00EB6E19">
        <w:rPr>
          <w:rFonts w:ascii="Arial" w:hAnsi="Arial" w:cs="Arial"/>
          <w:sz w:val="24"/>
          <w:szCs w:val="24"/>
        </w:rPr>
        <w:t>22</w:t>
      </w:r>
      <w:r w:rsidR="00154A18" w:rsidRPr="00EB6E19">
        <w:rPr>
          <w:rFonts w:ascii="Arial" w:hAnsi="Arial" w:cs="Arial"/>
          <w:sz w:val="24"/>
          <w:szCs w:val="24"/>
        </w:rPr>
        <w:t xml:space="preserve"> d.</w:t>
      </w:r>
      <w:r w:rsidR="00466692" w:rsidRPr="00EB6E19">
        <w:rPr>
          <w:rFonts w:ascii="Arial" w:hAnsi="Arial" w:cs="Arial"/>
          <w:sz w:val="24"/>
          <w:szCs w:val="24"/>
        </w:rPr>
        <w:t xml:space="preserve"> sprendimu Nr. T11-446, </w:t>
      </w:r>
      <w:r w:rsidRPr="00EB6E19">
        <w:rPr>
          <w:rFonts w:ascii="Arial" w:hAnsi="Arial" w:cs="Arial"/>
          <w:sz w:val="24"/>
          <w:szCs w:val="24"/>
        </w:rPr>
        <w:t xml:space="preserve">sprendinių įgyvendinimo stebėsenos ataskaita </w:t>
      </w:r>
      <w:r w:rsidR="00466692" w:rsidRPr="00EB6E19">
        <w:rPr>
          <w:rFonts w:ascii="Arial" w:hAnsi="Arial" w:cs="Arial"/>
          <w:sz w:val="24"/>
          <w:szCs w:val="24"/>
        </w:rPr>
        <w:t>už 2016 - 2023</w:t>
      </w:r>
      <w:r w:rsidRPr="00EB6E19">
        <w:rPr>
          <w:rFonts w:ascii="Arial" w:hAnsi="Arial" w:cs="Arial"/>
          <w:sz w:val="24"/>
          <w:szCs w:val="24"/>
        </w:rPr>
        <w:t xml:space="preserve"> m. </w:t>
      </w:r>
      <w:r w:rsidR="00154A18" w:rsidRPr="00EB6E19">
        <w:rPr>
          <w:rFonts w:ascii="Arial" w:hAnsi="Arial" w:cs="Arial"/>
          <w:sz w:val="24"/>
          <w:szCs w:val="24"/>
        </w:rPr>
        <w:t xml:space="preserve">laikotarpį </w:t>
      </w:r>
      <w:r w:rsidRPr="00EB6E19">
        <w:rPr>
          <w:rFonts w:ascii="Arial" w:hAnsi="Arial" w:cs="Arial"/>
          <w:sz w:val="24"/>
          <w:szCs w:val="24"/>
        </w:rPr>
        <w:t>(toliau – Ataskaita).</w:t>
      </w:r>
    </w:p>
    <w:p w14:paraId="6C133DE8" w14:textId="65D86D2F" w:rsidR="00E82BFF" w:rsidRPr="00EB6E19" w:rsidRDefault="00E82BFF" w:rsidP="00664CD2">
      <w:pPr>
        <w:spacing w:after="0"/>
        <w:ind w:firstLine="850"/>
        <w:jc w:val="both"/>
        <w:rPr>
          <w:rFonts w:ascii="Arial" w:hAnsi="Arial" w:cs="Arial"/>
          <w:sz w:val="24"/>
          <w:szCs w:val="24"/>
        </w:rPr>
      </w:pPr>
      <w:r w:rsidRPr="00EB6E19">
        <w:rPr>
          <w:rFonts w:ascii="Arial" w:hAnsi="Arial" w:cs="Arial"/>
          <w:sz w:val="24"/>
          <w:szCs w:val="24"/>
        </w:rPr>
        <w:t>Stebėsenai atlikti panaudota LR teritorijų planavimo stebėsenos informacinė sistema (toliau – TPSIS), apimanti valstybės ir savivaldybių teritorijų planavimo lygmenis. Vykdant Bendrojo plano sprendinių įgyvendinimo stebėseną buvo kaupiama ir analizuojama informacija apie Bendrojo plano sprendinių įgyvendinimą, stebimos, analizuojamos faktinės ir prognozuojamos teritorijos raidos tendencijos bei jų įtaka Bendrojo plano sprendinių įgyvendinimui.</w:t>
      </w:r>
    </w:p>
    <w:p w14:paraId="393AEBB0" w14:textId="0C18275A" w:rsidR="00E82BFF" w:rsidRPr="00EB6E19" w:rsidRDefault="00E82BFF" w:rsidP="00664CD2">
      <w:pPr>
        <w:spacing w:after="0"/>
        <w:ind w:firstLine="850"/>
        <w:jc w:val="both"/>
        <w:rPr>
          <w:rFonts w:ascii="Arial" w:hAnsi="Arial" w:cs="Arial"/>
          <w:color w:val="215E99" w:themeColor="text2" w:themeTint="BF"/>
          <w:sz w:val="24"/>
          <w:szCs w:val="24"/>
        </w:rPr>
      </w:pPr>
      <w:r w:rsidRPr="00EB6E19">
        <w:rPr>
          <w:rFonts w:ascii="Arial" w:eastAsia="Times-Roman" w:hAnsi="Arial" w:cs="Arial"/>
          <w:color w:val="215E99" w:themeColor="text2" w:themeTint="BF"/>
          <w:sz w:val="24"/>
          <w:szCs w:val="24"/>
        </w:rPr>
        <w:t xml:space="preserve"> </w:t>
      </w:r>
      <w:r w:rsidRPr="00EB6E19">
        <w:rPr>
          <w:rFonts w:ascii="Arial" w:hAnsi="Arial" w:cs="Arial"/>
          <w:sz w:val="24"/>
          <w:szCs w:val="24"/>
        </w:rPr>
        <w:t xml:space="preserve">Bendrojo plano sprendinių įgyvendinimo stebėsenos ataskaitoje pateikiami duomenys už </w:t>
      </w:r>
      <w:r w:rsidR="00F84CAB" w:rsidRPr="00EB6E19">
        <w:rPr>
          <w:rFonts w:ascii="Arial" w:hAnsi="Arial" w:cs="Arial"/>
          <w:sz w:val="24"/>
          <w:szCs w:val="24"/>
        </w:rPr>
        <w:t xml:space="preserve">laikotarpį nuo </w:t>
      </w:r>
      <w:r w:rsidRPr="00EB6E19">
        <w:rPr>
          <w:rFonts w:ascii="Arial" w:hAnsi="Arial" w:cs="Arial"/>
          <w:sz w:val="24"/>
          <w:szCs w:val="24"/>
        </w:rPr>
        <w:t>20</w:t>
      </w:r>
      <w:r w:rsidR="00224723" w:rsidRPr="00EB6E19">
        <w:rPr>
          <w:rFonts w:ascii="Arial" w:hAnsi="Arial" w:cs="Arial"/>
          <w:sz w:val="24"/>
          <w:szCs w:val="24"/>
        </w:rPr>
        <w:t>16</w:t>
      </w:r>
      <w:r w:rsidR="00F84CAB" w:rsidRPr="00EB6E19">
        <w:rPr>
          <w:rFonts w:ascii="Arial" w:hAnsi="Arial" w:cs="Arial"/>
          <w:sz w:val="24"/>
          <w:szCs w:val="24"/>
        </w:rPr>
        <w:t xml:space="preserve"> m. gruodžio </w:t>
      </w:r>
      <w:r w:rsidR="00582DBE" w:rsidRPr="00EB6E19">
        <w:rPr>
          <w:rFonts w:ascii="Arial" w:hAnsi="Arial" w:cs="Arial"/>
          <w:sz w:val="24"/>
          <w:szCs w:val="24"/>
        </w:rPr>
        <w:t>22</w:t>
      </w:r>
      <w:r w:rsidR="00F84CAB" w:rsidRPr="00EB6E19">
        <w:rPr>
          <w:rFonts w:ascii="Arial" w:hAnsi="Arial" w:cs="Arial"/>
          <w:sz w:val="24"/>
          <w:szCs w:val="24"/>
        </w:rPr>
        <w:t xml:space="preserve"> d.</w:t>
      </w:r>
      <w:r w:rsidRPr="00EB6E19">
        <w:rPr>
          <w:rFonts w:ascii="Arial" w:hAnsi="Arial" w:cs="Arial"/>
          <w:sz w:val="24"/>
          <w:szCs w:val="24"/>
        </w:rPr>
        <w:t xml:space="preserve"> iki 202</w:t>
      </w:r>
      <w:r w:rsidR="00582DBE" w:rsidRPr="00EB6E19">
        <w:rPr>
          <w:rFonts w:ascii="Arial" w:hAnsi="Arial" w:cs="Arial"/>
          <w:sz w:val="24"/>
          <w:szCs w:val="24"/>
        </w:rPr>
        <w:t>3</w:t>
      </w:r>
      <w:r w:rsidR="00F84CAB" w:rsidRPr="00EB6E19">
        <w:rPr>
          <w:rFonts w:ascii="Arial" w:hAnsi="Arial" w:cs="Arial"/>
          <w:sz w:val="24"/>
          <w:szCs w:val="24"/>
        </w:rPr>
        <w:t xml:space="preserve"> m. gruodžio </w:t>
      </w:r>
      <w:r w:rsidRPr="00EB6E19">
        <w:rPr>
          <w:rFonts w:ascii="Arial" w:hAnsi="Arial" w:cs="Arial"/>
          <w:sz w:val="24"/>
          <w:szCs w:val="24"/>
        </w:rPr>
        <w:t>31</w:t>
      </w:r>
      <w:r w:rsidR="00F84CAB" w:rsidRPr="00EB6E19">
        <w:rPr>
          <w:rFonts w:ascii="Arial" w:hAnsi="Arial" w:cs="Arial"/>
          <w:sz w:val="24"/>
          <w:szCs w:val="24"/>
        </w:rPr>
        <w:t xml:space="preserve"> d</w:t>
      </w:r>
      <w:r w:rsidRPr="00EB6E19">
        <w:rPr>
          <w:rFonts w:ascii="Arial" w:hAnsi="Arial" w:cs="Arial"/>
          <w:sz w:val="24"/>
          <w:szCs w:val="24"/>
        </w:rPr>
        <w:t xml:space="preserve">. Ataskaitoje analizuojama informacija apie Bendrojo plano sprendinių įgyvendinimą įvertinant </w:t>
      </w:r>
      <w:r w:rsidR="006C7D59" w:rsidRPr="00EB6E19">
        <w:rPr>
          <w:rFonts w:ascii="Arial" w:hAnsi="Arial" w:cs="Arial"/>
          <w:sz w:val="24"/>
          <w:szCs w:val="24"/>
        </w:rPr>
        <w:t xml:space="preserve">gautus duomenis apie </w:t>
      </w:r>
      <w:r w:rsidRPr="00EB6E19">
        <w:rPr>
          <w:rFonts w:ascii="Arial" w:hAnsi="Arial" w:cs="Arial"/>
          <w:sz w:val="24"/>
          <w:szCs w:val="24"/>
        </w:rPr>
        <w:t>įgyvendintus/</w:t>
      </w:r>
      <w:r w:rsidR="006C7D59" w:rsidRPr="00EB6E19">
        <w:rPr>
          <w:rFonts w:ascii="Arial" w:hAnsi="Arial" w:cs="Arial"/>
          <w:sz w:val="24"/>
          <w:szCs w:val="24"/>
        </w:rPr>
        <w:t xml:space="preserve"> </w:t>
      </w:r>
      <w:r w:rsidRPr="00EB6E19">
        <w:rPr>
          <w:rFonts w:ascii="Arial" w:hAnsi="Arial" w:cs="Arial"/>
          <w:sz w:val="24"/>
          <w:szCs w:val="24"/>
        </w:rPr>
        <w:t>įgyvendinamus žemesnio lygmens teritorijų planavimo dokumentus, žemėtvarkos dokumentus, techninius projektus ir jų realizaciją.</w:t>
      </w:r>
    </w:p>
    <w:p w14:paraId="247082E6" w14:textId="77777777" w:rsidR="00E82BFF" w:rsidRPr="00EB6E19" w:rsidRDefault="00E82BFF" w:rsidP="00664CD2">
      <w:pPr>
        <w:spacing w:after="0"/>
        <w:ind w:firstLine="850"/>
        <w:jc w:val="both"/>
        <w:rPr>
          <w:rFonts w:ascii="Arial" w:hAnsi="Arial" w:cs="Arial"/>
          <w:color w:val="215E99" w:themeColor="text2" w:themeTint="BF"/>
          <w:sz w:val="24"/>
          <w:szCs w:val="24"/>
        </w:rPr>
      </w:pPr>
    </w:p>
    <w:p w14:paraId="0B5A81BB" w14:textId="5F6D822B" w:rsidR="00E82BFF" w:rsidRPr="00EB6E19" w:rsidRDefault="000F1D8B" w:rsidP="00664CD2">
      <w:pPr>
        <w:pStyle w:val="Sraopastraipa"/>
        <w:numPr>
          <w:ilvl w:val="1"/>
          <w:numId w:val="20"/>
        </w:numPr>
        <w:outlineLvl w:val="1"/>
        <w:rPr>
          <w:rFonts w:ascii="Arial" w:hAnsi="Arial" w:cs="Arial"/>
          <w:b/>
          <w:sz w:val="24"/>
          <w:szCs w:val="24"/>
        </w:rPr>
      </w:pPr>
      <w:r w:rsidRPr="00EB6E19">
        <w:rPr>
          <w:rFonts w:ascii="Arial" w:hAnsi="Arial" w:cs="Arial"/>
          <w:b/>
          <w:sz w:val="24"/>
          <w:szCs w:val="24"/>
        </w:rPr>
        <w:t xml:space="preserve"> </w:t>
      </w:r>
      <w:bookmarkStart w:id="5" w:name="_Toc171596712"/>
      <w:r w:rsidR="00E82BFF" w:rsidRPr="00EB6E19">
        <w:rPr>
          <w:rFonts w:ascii="Arial" w:hAnsi="Arial" w:cs="Arial"/>
          <w:b/>
          <w:sz w:val="24"/>
          <w:szCs w:val="24"/>
        </w:rPr>
        <w:t>A</w:t>
      </w:r>
      <w:r w:rsidR="00EE0F68" w:rsidRPr="00EB6E19">
        <w:rPr>
          <w:rFonts w:ascii="Arial" w:hAnsi="Arial" w:cs="Arial"/>
          <w:b/>
          <w:sz w:val="24"/>
          <w:szCs w:val="24"/>
        </w:rPr>
        <w:t>taskaitos tikslas ir uždaviniai</w:t>
      </w:r>
      <w:bookmarkEnd w:id="5"/>
    </w:p>
    <w:p w14:paraId="2A2FA40C" w14:textId="77777777" w:rsidR="00E82BFF" w:rsidRPr="00EB6E19" w:rsidRDefault="00E82BFF" w:rsidP="00664CD2">
      <w:pPr>
        <w:spacing w:after="0"/>
        <w:ind w:firstLine="850"/>
        <w:jc w:val="both"/>
        <w:rPr>
          <w:rFonts w:ascii="Arial" w:hAnsi="Arial" w:cs="Arial"/>
          <w:sz w:val="24"/>
          <w:szCs w:val="24"/>
        </w:rPr>
      </w:pPr>
      <w:r w:rsidRPr="00EB6E19">
        <w:rPr>
          <w:rFonts w:ascii="Arial" w:hAnsi="Arial" w:cs="Arial"/>
          <w:sz w:val="24"/>
          <w:szCs w:val="24"/>
        </w:rPr>
        <w:t>Ataskaitos parengimo tikslai ir uždaviniai – rinkti išsamią informaciją apie Bendrojo plano sprendinių įgyvendinimą ir esamos būklės kitimo tendencijas, pateikti pasiūlymus dėl Bendrojo plano sprendinių keitimo ar koregavimo būtinumo, atlikti Bendrojo plano sprendinių įgyvendinimo stebėsenos laikotarpiu surinktų duomenų ekspertinį įvertinimą ir parengti Bendrojo plano sprendinių įgyvendinimo stebėsenos ataskaitą, atlikti viešinimo procedūras.</w:t>
      </w:r>
    </w:p>
    <w:p w14:paraId="42A3726B" w14:textId="77777777" w:rsidR="00E82BFF" w:rsidRPr="00EB6E19" w:rsidRDefault="00E82BFF" w:rsidP="00664CD2">
      <w:pPr>
        <w:spacing w:after="0"/>
        <w:ind w:firstLine="850"/>
        <w:jc w:val="center"/>
        <w:rPr>
          <w:rFonts w:ascii="Arial" w:hAnsi="Arial" w:cs="Arial"/>
          <w:b/>
          <w:sz w:val="24"/>
          <w:szCs w:val="24"/>
        </w:rPr>
      </w:pPr>
    </w:p>
    <w:p w14:paraId="46AB820B" w14:textId="15E8F8BF" w:rsidR="00E82BFF" w:rsidRPr="00EB6E19" w:rsidRDefault="000F1D8B" w:rsidP="00664CD2">
      <w:pPr>
        <w:pStyle w:val="Sraopastraipa"/>
        <w:numPr>
          <w:ilvl w:val="1"/>
          <w:numId w:val="20"/>
        </w:numPr>
        <w:outlineLvl w:val="1"/>
        <w:rPr>
          <w:rFonts w:ascii="Arial" w:hAnsi="Arial" w:cs="Arial"/>
          <w:b/>
          <w:sz w:val="24"/>
          <w:szCs w:val="24"/>
        </w:rPr>
      </w:pPr>
      <w:r w:rsidRPr="00EB6E19">
        <w:rPr>
          <w:rFonts w:ascii="Arial" w:hAnsi="Arial" w:cs="Arial"/>
          <w:b/>
          <w:sz w:val="24"/>
          <w:szCs w:val="24"/>
        </w:rPr>
        <w:t xml:space="preserve"> </w:t>
      </w:r>
      <w:bookmarkStart w:id="6" w:name="_Toc171596713"/>
      <w:r w:rsidR="00E82BFF" w:rsidRPr="00EB6E19">
        <w:rPr>
          <w:rFonts w:ascii="Arial" w:hAnsi="Arial" w:cs="Arial"/>
          <w:b/>
          <w:sz w:val="24"/>
          <w:szCs w:val="24"/>
        </w:rPr>
        <w:t>B</w:t>
      </w:r>
      <w:r w:rsidR="00EE0F68" w:rsidRPr="00EB6E19">
        <w:rPr>
          <w:rFonts w:ascii="Arial" w:hAnsi="Arial" w:cs="Arial"/>
          <w:b/>
          <w:sz w:val="24"/>
          <w:szCs w:val="24"/>
        </w:rPr>
        <w:t>aigiamosios nuostatos</w:t>
      </w:r>
      <w:bookmarkEnd w:id="6"/>
      <w:r w:rsidR="00EE0F68" w:rsidRPr="00EB6E19">
        <w:rPr>
          <w:rFonts w:ascii="Arial" w:hAnsi="Arial" w:cs="Arial"/>
          <w:b/>
          <w:sz w:val="24"/>
          <w:szCs w:val="24"/>
        </w:rPr>
        <w:t xml:space="preserve"> </w:t>
      </w:r>
    </w:p>
    <w:p w14:paraId="3CA8AD66" w14:textId="7F66E018" w:rsidR="00E82BFF" w:rsidRPr="00EB6E19" w:rsidRDefault="00E82BFF" w:rsidP="00664CD2">
      <w:pPr>
        <w:spacing w:after="0"/>
        <w:ind w:firstLine="850"/>
        <w:jc w:val="both"/>
        <w:rPr>
          <w:rFonts w:ascii="Arial" w:hAnsi="Arial" w:cs="Arial"/>
          <w:color w:val="215E99" w:themeColor="text2" w:themeTint="BF"/>
          <w:sz w:val="24"/>
          <w:szCs w:val="24"/>
        </w:rPr>
      </w:pPr>
      <w:r w:rsidRPr="00EB6E19">
        <w:rPr>
          <w:rFonts w:ascii="Arial" w:hAnsi="Arial" w:cs="Arial"/>
          <w:sz w:val="24"/>
          <w:szCs w:val="24"/>
        </w:rPr>
        <w:t>Ataskaita parengta vadovaujantis 20</w:t>
      </w:r>
      <w:r w:rsidR="00577193" w:rsidRPr="00EB6E19">
        <w:rPr>
          <w:rFonts w:ascii="Arial" w:hAnsi="Arial" w:cs="Arial"/>
          <w:sz w:val="24"/>
          <w:szCs w:val="24"/>
        </w:rPr>
        <w:t>24</w:t>
      </w:r>
      <w:r w:rsidR="00F84CAB" w:rsidRPr="00EB6E19">
        <w:rPr>
          <w:rFonts w:ascii="Arial" w:hAnsi="Arial" w:cs="Arial"/>
          <w:sz w:val="24"/>
          <w:szCs w:val="24"/>
        </w:rPr>
        <w:t xml:space="preserve"> m. gegužės </w:t>
      </w:r>
      <w:r w:rsidR="00577193" w:rsidRPr="00EB6E19">
        <w:rPr>
          <w:rFonts w:ascii="Arial" w:hAnsi="Arial" w:cs="Arial"/>
          <w:sz w:val="24"/>
          <w:szCs w:val="24"/>
        </w:rPr>
        <w:t>6</w:t>
      </w:r>
      <w:r w:rsidR="00F84CAB" w:rsidRPr="00EB6E19">
        <w:rPr>
          <w:rFonts w:ascii="Arial" w:hAnsi="Arial" w:cs="Arial"/>
          <w:sz w:val="24"/>
          <w:szCs w:val="24"/>
        </w:rPr>
        <w:t xml:space="preserve"> d.</w:t>
      </w:r>
      <w:r w:rsidRPr="00EB6E19">
        <w:rPr>
          <w:rFonts w:ascii="Arial" w:hAnsi="Arial" w:cs="Arial"/>
          <w:sz w:val="24"/>
          <w:szCs w:val="24"/>
        </w:rPr>
        <w:t xml:space="preserve"> </w:t>
      </w:r>
      <w:r w:rsidR="00577193" w:rsidRPr="00EB6E19">
        <w:rPr>
          <w:rFonts w:ascii="Arial" w:hAnsi="Arial" w:cs="Arial"/>
          <w:sz w:val="24"/>
          <w:szCs w:val="24"/>
        </w:rPr>
        <w:t>mero potvarkiu</w:t>
      </w:r>
      <w:r w:rsidRPr="00EB6E19">
        <w:rPr>
          <w:rFonts w:ascii="Arial" w:hAnsi="Arial" w:cs="Arial"/>
          <w:sz w:val="24"/>
          <w:szCs w:val="24"/>
        </w:rPr>
        <w:t xml:space="preserve"> Nr. </w:t>
      </w:r>
      <w:r w:rsidR="00577193" w:rsidRPr="00EB6E19">
        <w:rPr>
          <w:rFonts w:ascii="Arial" w:hAnsi="Arial" w:cs="Arial"/>
          <w:sz w:val="24"/>
          <w:szCs w:val="24"/>
        </w:rPr>
        <w:t>MV</w:t>
      </w:r>
      <w:r w:rsidRPr="00EB6E19">
        <w:rPr>
          <w:rFonts w:ascii="Arial" w:hAnsi="Arial" w:cs="Arial"/>
          <w:sz w:val="24"/>
          <w:szCs w:val="24"/>
        </w:rPr>
        <w:t>-</w:t>
      </w:r>
      <w:r w:rsidR="00577193" w:rsidRPr="00EB6E19">
        <w:rPr>
          <w:rFonts w:ascii="Arial" w:hAnsi="Arial" w:cs="Arial"/>
          <w:sz w:val="24"/>
          <w:szCs w:val="24"/>
        </w:rPr>
        <w:t>571</w:t>
      </w:r>
      <w:r w:rsidRPr="00EB6E19">
        <w:rPr>
          <w:rFonts w:ascii="Arial" w:hAnsi="Arial" w:cs="Arial"/>
          <w:sz w:val="24"/>
          <w:szCs w:val="24"/>
        </w:rPr>
        <w:t xml:space="preserve"> patvirtinta </w:t>
      </w:r>
      <w:proofErr w:type="spellStart"/>
      <w:r w:rsidR="00582DBE" w:rsidRPr="00EB6E19">
        <w:rPr>
          <w:rFonts w:ascii="Arial" w:hAnsi="Arial" w:cs="Arial"/>
          <w:sz w:val="24"/>
          <w:szCs w:val="24"/>
          <w:lang w:val="en-US"/>
        </w:rPr>
        <w:t>Dovilų</w:t>
      </w:r>
      <w:proofErr w:type="spellEnd"/>
      <w:r w:rsidR="00582DBE" w:rsidRPr="00EB6E19">
        <w:rPr>
          <w:rFonts w:ascii="Arial" w:hAnsi="Arial" w:cs="Arial"/>
          <w:sz w:val="24"/>
          <w:szCs w:val="24"/>
          <w:lang w:val="en-US"/>
        </w:rPr>
        <w:t xml:space="preserve"> </w:t>
      </w:r>
      <w:r w:rsidRPr="00EB6E19">
        <w:rPr>
          <w:rFonts w:ascii="Arial" w:hAnsi="Arial" w:cs="Arial"/>
          <w:sz w:val="24"/>
          <w:szCs w:val="24"/>
        </w:rPr>
        <w:t>miest</w:t>
      </w:r>
      <w:r w:rsidR="00582DBE" w:rsidRPr="00EB6E19">
        <w:rPr>
          <w:rFonts w:ascii="Arial" w:hAnsi="Arial" w:cs="Arial"/>
          <w:sz w:val="24"/>
          <w:szCs w:val="24"/>
        </w:rPr>
        <w:t>elio</w:t>
      </w:r>
      <w:r w:rsidRPr="00EB6E19">
        <w:rPr>
          <w:rFonts w:ascii="Arial" w:hAnsi="Arial" w:cs="Arial"/>
          <w:sz w:val="24"/>
          <w:szCs w:val="24"/>
        </w:rPr>
        <w:t xml:space="preserve"> bendrojo plano sprendinių įgyvendinimo </w:t>
      </w:r>
      <w:r w:rsidR="00582DBE" w:rsidRPr="00EB6E19">
        <w:rPr>
          <w:rFonts w:ascii="Arial" w:hAnsi="Arial" w:cs="Arial"/>
          <w:sz w:val="24"/>
          <w:szCs w:val="24"/>
        </w:rPr>
        <w:t xml:space="preserve">stebėsenos </w:t>
      </w:r>
      <w:r w:rsidRPr="00EB6E19">
        <w:rPr>
          <w:rFonts w:ascii="Arial" w:hAnsi="Arial" w:cs="Arial"/>
          <w:sz w:val="24"/>
          <w:szCs w:val="24"/>
        </w:rPr>
        <w:t xml:space="preserve">programa ir </w:t>
      </w:r>
      <w:r w:rsidR="00582DBE" w:rsidRPr="00EB6E19">
        <w:rPr>
          <w:rFonts w:ascii="Arial" w:hAnsi="Arial" w:cs="Arial"/>
          <w:sz w:val="24"/>
          <w:szCs w:val="24"/>
        </w:rPr>
        <w:t>Dovilų miestelio</w:t>
      </w:r>
      <w:r w:rsidRPr="00EB6E19">
        <w:rPr>
          <w:rFonts w:ascii="Arial" w:hAnsi="Arial" w:cs="Arial"/>
          <w:sz w:val="24"/>
          <w:szCs w:val="24"/>
        </w:rPr>
        <w:t xml:space="preserve"> bendrojo plano sprendinių įgyvendinimo stebimų rodiklių sąrašu.</w:t>
      </w:r>
    </w:p>
    <w:p w14:paraId="2E10EDE2" w14:textId="4788A61A" w:rsidR="00E82BFF" w:rsidRPr="00EB6E19" w:rsidRDefault="00E82BFF" w:rsidP="00664CD2">
      <w:pPr>
        <w:ind w:firstLine="850"/>
        <w:jc w:val="both"/>
        <w:rPr>
          <w:rFonts w:ascii="Arial" w:hAnsi="Arial" w:cs="Arial"/>
          <w:color w:val="ED0000"/>
          <w:sz w:val="24"/>
          <w:szCs w:val="24"/>
        </w:rPr>
      </w:pPr>
      <w:r w:rsidRPr="00EB6E19">
        <w:rPr>
          <w:rFonts w:ascii="Arial" w:eastAsia="Times-Roman" w:hAnsi="Arial" w:cs="Arial"/>
          <w:sz w:val="24"/>
          <w:szCs w:val="24"/>
        </w:rPr>
        <w:lastRenderedPageBreak/>
        <w:t xml:space="preserve"> </w:t>
      </w:r>
      <w:r w:rsidRPr="00EB6E19">
        <w:rPr>
          <w:rFonts w:ascii="Arial" w:hAnsi="Arial" w:cs="Arial"/>
          <w:sz w:val="24"/>
          <w:szCs w:val="24"/>
        </w:rPr>
        <w:t xml:space="preserve">Bendrojo plano sprendinių įgyvendinimo priemonių plano vykdymo lentelė ir Bendrojo plano sprendinių įgyvendinimo programos rodiklių lentelės užpildytos nustatyta tvarka ir pateiktos. Kartu su ataskaita teikiamas Rodiklių sąrašas, kuris pildomas vadovaujantis Kompleksinio teritorijų planavimo dokumentų sprendinių įgyvendinimo stebėsenos turinio ir stebėsenos atlikimo tvarkos aprašo </w:t>
      </w:r>
      <w:r w:rsidR="0029560D" w:rsidRPr="00EB6E19">
        <w:rPr>
          <w:rFonts w:ascii="Arial" w:hAnsi="Arial" w:cs="Arial"/>
          <w:sz w:val="24"/>
          <w:szCs w:val="24"/>
        </w:rPr>
        <w:t>2</w:t>
      </w:r>
      <w:r w:rsidRPr="00EB6E19">
        <w:rPr>
          <w:rFonts w:ascii="Arial" w:hAnsi="Arial" w:cs="Arial"/>
          <w:sz w:val="24"/>
          <w:szCs w:val="24"/>
        </w:rPr>
        <w:t xml:space="preserve"> priedu</w:t>
      </w:r>
      <w:r w:rsidR="0029560D" w:rsidRPr="00EB6E19">
        <w:rPr>
          <w:rFonts w:ascii="Arial" w:hAnsi="Arial" w:cs="Arial"/>
          <w:sz w:val="24"/>
          <w:szCs w:val="24"/>
        </w:rPr>
        <w:t>.</w:t>
      </w:r>
    </w:p>
    <w:p w14:paraId="668E0B1E" w14:textId="77789B25" w:rsidR="00E82BFF" w:rsidRPr="00EB6E19" w:rsidRDefault="00E82BFF" w:rsidP="00664CD2">
      <w:pPr>
        <w:spacing w:after="0"/>
        <w:ind w:firstLine="850"/>
        <w:jc w:val="both"/>
        <w:rPr>
          <w:rFonts w:ascii="Arial" w:hAnsi="Arial" w:cs="Arial"/>
          <w:sz w:val="24"/>
          <w:szCs w:val="24"/>
        </w:rPr>
      </w:pPr>
      <w:r w:rsidRPr="00EB6E19">
        <w:rPr>
          <w:rFonts w:ascii="Arial" w:hAnsi="Arial" w:cs="Arial"/>
          <w:sz w:val="24"/>
          <w:szCs w:val="24"/>
        </w:rPr>
        <w:t>Ataskaita parengta vadovaujantis teritorijų planavimą, statybą ir teritorijų planavimo dokumentų sprendinių įgyvendinimo stebėseną reglamentuojančiais teisės aktais, savivaldybės strateginiais planais, direktoriaus įsakymais, ir kt. dokumentais. Ne visos strateginio plėtros plano priemonės yra Bendrojo plano lygmens, todėl sprendžiamos aktualių teisės aktų nustatyta tvarka.</w:t>
      </w:r>
    </w:p>
    <w:p w14:paraId="724D7927" w14:textId="77777777" w:rsidR="00E82BFF" w:rsidRPr="00EB6E19" w:rsidRDefault="00E82BFF" w:rsidP="00664CD2">
      <w:pPr>
        <w:spacing w:after="0"/>
        <w:ind w:firstLine="850"/>
        <w:jc w:val="both"/>
        <w:rPr>
          <w:rFonts w:ascii="Arial" w:hAnsi="Arial" w:cs="Arial"/>
          <w:sz w:val="24"/>
          <w:szCs w:val="24"/>
        </w:rPr>
      </w:pPr>
      <w:r w:rsidRPr="00EB6E19">
        <w:rPr>
          <w:rFonts w:ascii="Arial" w:eastAsia="Times-Roman" w:hAnsi="Arial" w:cs="Arial"/>
          <w:color w:val="215E99" w:themeColor="text2" w:themeTint="BF"/>
          <w:sz w:val="24"/>
          <w:szCs w:val="24"/>
        </w:rPr>
        <w:t xml:space="preserve"> </w:t>
      </w:r>
      <w:r w:rsidRPr="00EB6E19">
        <w:rPr>
          <w:rFonts w:ascii="Arial" w:hAnsi="Arial" w:cs="Arial"/>
          <w:sz w:val="24"/>
          <w:szCs w:val="24"/>
        </w:rPr>
        <w:t>Bendrojo plano sprendinių įgyvendinimo stebėsenos ataskaita už nustatytus kalendorinius metus rengiama, tvirtinama ir viešinama teisės aktų nustatyta tvarka.</w:t>
      </w:r>
    </w:p>
    <w:p w14:paraId="212DC5A8" w14:textId="77777777" w:rsidR="00E82BFF" w:rsidRPr="00EB6E19" w:rsidRDefault="00E82BFF" w:rsidP="00664CD2">
      <w:pPr>
        <w:spacing w:after="0"/>
        <w:ind w:firstLine="850"/>
        <w:jc w:val="both"/>
        <w:rPr>
          <w:rFonts w:ascii="Arial" w:hAnsi="Arial" w:cs="Arial"/>
          <w:sz w:val="24"/>
          <w:szCs w:val="24"/>
        </w:rPr>
      </w:pPr>
    </w:p>
    <w:p w14:paraId="72B09C85" w14:textId="77777777" w:rsidR="00813E4E" w:rsidRPr="00543FA9" w:rsidRDefault="00813E4E" w:rsidP="00A82469">
      <w:pPr>
        <w:spacing w:after="0" w:line="312" w:lineRule="auto"/>
        <w:jc w:val="center"/>
        <w:rPr>
          <w:rFonts w:ascii="Arial" w:hAnsi="Arial" w:cs="Arial"/>
          <w:b/>
          <w:bCs/>
        </w:rPr>
        <w:sectPr w:rsidR="00813E4E" w:rsidRPr="00543FA9" w:rsidSect="004A2BB4">
          <w:headerReference w:type="default" r:id="rId10"/>
          <w:footerReference w:type="default" r:id="rId11"/>
          <w:pgSz w:w="12240" w:h="15840"/>
          <w:pgMar w:top="1701" w:right="567" w:bottom="1134" w:left="1134" w:header="567" w:footer="567" w:gutter="0"/>
          <w:cols w:space="1296"/>
          <w:titlePg/>
          <w:docGrid w:linePitch="299"/>
        </w:sectPr>
      </w:pPr>
    </w:p>
    <w:p w14:paraId="301DA339" w14:textId="77777777" w:rsidR="00E82BFF" w:rsidRPr="00543FA9" w:rsidRDefault="00E82BFF" w:rsidP="00A82469">
      <w:pPr>
        <w:spacing w:after="0" w:line="312" w:lineRule="auto"/>
        <w:jc w:val="center"/>
        <w:rPr>
          <w:rFonts w:ascii="Arial" w:hAnsi="Arial" w:cs="Arial"/>
          <w:b/>
          <w:bCs/>
        </w:rPr>
      </w:pPr>
    </w:p>
    <w:p w14:paraId="339BCCB9" w14:textId="63626A0D" w:rsidR="00413828" w:rsidRPr="00543FA9" w:rsidRDefault="00413828" w:rsidP="00F51346">
      <w:pPr>
        <w:pStyle w:val="Sraopastraipa"/>
        <w:numPr>
          <w:ilvl w:val="0"/>
          <w:numId w:val="20"/>
        </w:numPr>
        <w:spacing w:after="0"/>
        <w:jc w:val="center"/>
        <w:outlineLvl w:val="0"/>
        <w:rPr>
          <w:rFonts w:ascii="Arial" w:hAnsi="Arial" w:cs="Arial"/>
          <w:b/>
          <w:bCs/>
          <w:sz w:val="28"/>
          <w:szCs w:val="28"/>
        </w:rPr>
      </w:pPr>
      <w:bookmarkStart w:id="7" w:name="_Toc171596714"/>
      <w:r w:rsidRPr="00543FA9">
        <w:rPr>
          <w:rFonts w:ascii="Arial" w:hAnsi="Arial" w:cs="Arial"/>
          <w:b/>
          <w:bCs/>
          <w:sz w:val="28"/>
          <w:szCs w:val="28"/>
        </w:rPr>
        <w:t xml:space="preserve">DOVILŲ MIESTELIO BENDROJO PLANO SPRENDINIŲ ĮGYVENDINIMO PROGRAMOS PRIEMONIŲ PLANO VYKDYMAS </w:t>
      </w:r>
      <w:r w:rsidR="00624197">
        <w:rPr>
          <w:rFonts w:ascii="Arial" w:hAnsi="Arial" w:cs="Arial"/>
          <w:b/>
          <w:bCs/>
          <w:sz w:val="28"/>
          <w:szCs w:val="28"/>
        </w:rPr>
        <w:t>2016 – 2023 m.</w:t>
      </w:r>
      <w:bookmarkEnd w:id="7"/>
    </w:p>
    <w:p w14:paraId="7B09A288" w14:textId="77777777" w:rsidR="00413828" w:rsidRPr="00543FA9" w:rsidRDefault="00413828" w:rsidP="00413828">
      <w:pPr>
        <w:spacing w:after="0"/>
        <w:rPr>
          <w:rFonts w:ascii="Arial" w:hAnsi="Arial" w:cs="Arial"/>
          <w:b/>
          <w:bCs/>
          <w:sz w:val="24"/>
          <w:szCs w:val="24"/>
        </w:rPr>
      </w:pPr>
    </w:p>
    <w:tbl>
      <w:tblPr>
        <w:tblStyle w:val="Lentelstinklelis"/>
        <w:tblW w:w="13887" w:type="dxa"/>
        <w:tblLayout w:type="fixed"/>
        <w:tblLook w:val="04A0" w:firstRow="1" w:lastRow="0" w:firstColumn="1" w:lastColumn="0" w:noHBand="0" w:noVBand="1"/>
      </w:tblPr>
      <w:tblGrid>
        <w:gridCol w:w="704"/>
        <w:gridCol w:w="1559"/>
        <w:gridCol w:w="1560"/>
        <w:gridCol w:w="1134"/>
        <w:gridCol w:w="850"/>
        <w:gridCol w:w="709"/>
        <w:gridCol w:w="709"/>
        <w:gridCol w:w="1559"/>
        <w:gridCol w:w="1134"/>
        <w:gridCol w:w="2693"/>
        <w:gridCol w:w="1276"/>
      </w:tblGrid>
      <w:tr w:rsidR="00413828" w:rsidRPr="00543FA9" w14:paraId="2A9E50ED" w14:textId="77777777" w:rsidTr="00FA1C32">
        <w:trPr>
          <w:cantSplit/>
          <w:trHeight w:val="1574"/>
          <w:tblHeader/>
        </w:trPr>
        <w:tc>
          <w:tcPr>
            <w:tcW w:w="704" w:type="dxa"/>
            <w:shd w:val="clear" w:color="auto" w:fill="auto"/>
          </w:tcPr>
          <w:p w14:paraId="3BAD26A1" w14:textId="77777777" w:rsidR="00413828" w:rsidRPr="00543FA9" w:rsidRDefault="00413828" w:rsidP="00FA1C32">
            <w:pPr>
              <w:spacing w:after="0"/>
              <w:rPr>
                <w:rFonts w:ascii="Arial" w:hAnsi="Arial" w:cs="Arial"/>
                <w:b/>
                <w:bCs/>
                <w:sz w:val="20"/>
                <w:szCs w:val="20"/>
              </w:rPr>
            </w:pPr>
            <w:r w:rsidRPr="00543FA9">
              <w:rPr>
                <w:rFonts w:ascii="Arial" w:hAnsi="Arial" w:cs="Arial"/>
                <w:b/>
                <w:bCs/>
                <w:sz w:val="20"/>
                <w:szCs w:val="20"/>
              </w:rPr>
              <w:t>Nr.</w:t>
            </w:r>
          </w:p>
        </w:tc>
        <w:tc>
          <w:tcPr>
            <w:tcW w:w="1559" w:type="dxa"/>
            <w:shd w:val="clear" w:color="auto" w:fill="auto"/>
          </w:tcPr>
          <w:p w14:paraId="7CAFC5A0" w14:textId="77777777" w:rsidR="00413828" w:rsidRPr="00543FA9" w:rsidRDefault="00413828" w:rsidP="00FA1C32">
            <w:pPr>
              <w:spacing w:after="0"/>
              <w:jc w:val="center"/>
              <w:rPr>
                <w:rFonts w:ascii="Arial" w:hAnsi="Arial" w:cs="Arial"/>
                <w:b/>
                <w:bCs/>
                <w:sz w:val="20"/>
                <w:szCs w:val="20"/>
              </w:rPr>
            </w:pPr>
          </w:p>
          <w:p w14:paraId="7E3D94D7" w14:textId="77777777" w:rsidR="00413828" w:rsidRPr="00543FA9" w:rsidRDefault="00413828" w:rsidP="00FA1C32">
            <w:pPr>
              <w:spacing w:after="0"/>
              <w:jc w:val="center"/>
              <w:rPr>
                <w:rFonts w:ascii="Arial" w:hAnsi="Arial" w:cs="Arial"/>
                <w:b/>
                <w:bCs/>
                <w:sz w:val="20"/>
                <w:szCs w:val="20"/>
              </w:rPr>
            </w:pPr>
          </w:p>
          <w:p w14:paraId="1B83F6EA" w14:textId="77777777" w:rsidR="00413828" w:rsidRPr="00543FA9" w:rsidRDefault="00413828" w:rsidP="00FA1C32">
            <w:pPr>
              <w:spacing w:after="0"/>
              <w:jc w:val="center"/>
              <w:rPr>
                <w:rFonts w:ascii="Arial" w:hAnsi="Arial" w:cs="Arial"/>
                <w:b/>
                <w:bCs/>
                <w:sz w:val="20"/>
                <w:szCs w:val="20"/>
              </w:rPr>
            </w:pPr>
            <w:r w:rsidRPr="00543FA9">
              <w:rPr>
                <w:rFonts w:ascii="Arial" w:hAnsi="Arial" w:cs="Arial"/>
                <w:b/>
                <w:bCs/>
                <w:sz w:val="20"/>
                <w:szCs w:val="20"/>
              </w:rPr>
              <w:t>Priemonės pavadinimas</w:t>
            </w:r>
          </w:p>
        </w:tc>
        <w:tc>
          <w:tcPr>
            <w:tcW w:w="1560" w:type="dxa"/>
            <w:shd w:val="clear" w:color="auto" w:fill="auto"/>
          </w:tcPr>
          <w:p w14:paraId="30A43DC2" w14:textId="77777777" w:rsidR="00413828" w:rsidRPr="00543FA9" w:rsidRDefault="00413828" w:rsidP="00FA1C32">
            <w:pPr>
              <w:spacing w:after="0"/>
              <w:jc w:val="center"/>
              <w:rPr>
                <w:rFonts w:ascii="Arial" w:hAnsi="Arial" w:cs="Arial"/>
                <w:b/>
                <w:bCs/>
                <w:sz w:val="20"/>
                <w:szCs w:val="20"/>
              </w:rPr>
            </w:pPr>
          </w:p>
          <w:p w14:paraId="27E211A5" w14:textId="77777777" w:rsidR="00413828" w:rsidRPr="00543FA9" w:rsidRDefault="00413828" w:rsidP="00FA1C32">
            <w:pPr>
              <w:spacing w:after="0"/>
              <w:jc w:val="center"/>
              <w:rPr>
                <w:rFonts w:ascii="Arial" w:hAnsi="Arial" w:cs="Arial"/>
                <w:b/>
                <w:bCs/>
                <w:sz w:val="20"/>
                <w:szCs w:val="20"/>
              </w:rPr>
            </w:pPr>
          </w:p>
          <w:p w14:paraId="26CBBC70" w14:textId="77777777" w:rsidR="00413828" w:rsidRPr="00543FA9" w:rsidRDefault="00413828" w:rsidP="00FA1C32">
            <w:pPr>
              <w:spacing w:after="0"/>
              <w:jc w:val="center"/>
              <w:rPr>
                <w:rFonts w:ascii="Arial" w:hAnsi="Arial" w:cs="Arial"/>
                <w:b/>
                <w:bCs/>
                <w:sz w:val="20"/>
                <w:szCs w:val="20"/>
              </w:rPr>
            </w:pPr>
            <w:r w:rsidRPr="00543FA9">
              <w:rPr>
                <w:rFonts w:ascii="Arial" w:hAnsi="Arial" w:cs="Arial"/>
                <w:b/>
                <w:bCs/>
                <w:sz w:val="20"/>
                <w:szCs w:val="20"/>
              </w:rPr>
              <w:t>Laukiamų  rezultatų aprašymas</w:t>
            </w:r>
          </w:p>
        </w:tc>
        <w:tc>
          <w:tcPr>
            <w:tcW w:w="1134" w:type="dxa"/>
            <w:shd w:val="clear" w:color="auto" w:fill="auto"/>
            <w:textDirection w:val="btLr"/>
          </w:tcPr>
          <w:p w14:paraId="7108D1D4" w14:textId="77777777" w:rsidR="00413828" w:rsidRPr="00543FA9" w:rsidRDefault="00413828" w:rsidP="00FA1C32">
            <w:pPr>
              <w:spacing w:after="0"/>
              <w:ind w:left="113" w:right="113"/>
              <w:rPr>
                <w:rFonts w:ascii="Arial" w:hAnsi="Arial" w:cs="Arial"/>
                <w:b/>
                <w:bCs/>
                <w:sz w:val="20"/>
                <w:szCs w:val="20"/>
              </w:rPr>
            </w:pPr>
            <w:r w:rsidRPr="00543FA9">
              <w:rPr>
                <w:rFonts w:ascii="Arial" w:hAnsi="Arial" w:cs="Arial"/>
                <w:b/>
                <w:bCs/>
                <w:sz w:val="20"/>
                <w:szCs w:val="20"/>
              </w:rPr>
              <w:t>Atsakingi vykdytojai</w:t>
            </w:r>
          </w:p>
        </w:tc>
        <w:tc>
          <w:tcPr>
            <w:tcW w:w="850" w:type="dxa"/>
            <w:shd w:val="clear" w:color="auto" w:fill="auto"/>
            <w:textDirection w:val="btLr"/>
          </w:tcPr>
          <w:p w14:paraId="7A66943E" w14:textId="77777777" w:rsidR="00413828" w:rsidRPr="00543FA9" w:rsidRDefault="00413828" w:rsidP="00FA1C32">
            <w:pPr>
              <w:spacing w:after="0"/>
              <w:ind w:left="113" w:right="113"/>
              <w:rPr>
                <w:rFonts w:ascii="Arial" w:hAnsi="Arial" w:cs="Arial"/>
                <w:b/>
                <w:bCs/>
                <w:sz w:val="20"/>
                <w:szCs w:val="20"/>
              </w:rPr>
            </w:pPr>
            <w:r w:rsidRPr="00543FA9">
              <w:rPr>
                <w:rFonts w:ascii="Arial" w:hAnsi="Arial" w:cs="Arial"/>
                <w:b/>
                <w:bCs/>
                <w:sz w:val="20"/>
                <w:szCs w:val="20"/>
              </w:rPr>
              <w:t>Finansavimo šaltiniai</w:t>
            </w:r>
          </w:p>
        </w:tc>
        <w:tc>
          <w:tcPr>
            <w:tcW w:w="709" w:type="dxa"/>
            <w:shd w:val="clear" w:color="auto" w:fill="auto"/>
            <w:textDirection w:val="btLr"/>
          </w:tcPr>
          <w:p w14:paraId="4C5213D2" w14:textId="77777777" w:rsidR="00413828" w:rsidRPr="00543FA9" w:rsidRDefault="00413828" w:rsidP="00FA1C32">
            <w:pPr>
              <w:spacing w:after="0"/>
              <w:ind w:left="113" w:right="113"/>
              <w:rPr>
                <w:rFonts w:ascii="Arial" w:hAnsi="Arial" w:cs="Arial"/>
                <w:b/>
                <w:bCs/>
                <w:sz w:val="20"/>
                <w:szCs w:val="20"/>
              </w:rPr>
            </w:pPr>
            <w:r w:rsidRPr="00543FA9">
              <w:rPr>
                <w:rFonts w:ascii="Arial" w:hAnsi="Arial" w:cs="Arial"/>
                <w:b/>
                <w:bCs/>
                <w:sz w:val="20"/>
                <w:szCs w:val="20"/>
              </w:rPr>
              <w:t xml:space="preserve">Įgyvendinimo </w:t>
            </w:r>
          </w:p>
          <w:p w14:paraId="03CF3E87" w14:textId="77777777" w:rsidR="00413828" w:rsidRPr="00543FA9" w:rsidRDefault="00413828" w:rsidP="00FA1C32">
            <w:pPr>
              <w:spacing w:after="0"/>
              <w:ind w:left="113" w:right="113"/>
              <w:rPr>
                <w:rFonts w:ascii="Arial" w:hAnsi="Arial" w:cs="Arial"/>
                <w:b/>
                <w:bCs/>
                <w:sz w:val="20"/>
                <w:szCs w:val="20"/>
              </w:rPr>
            </w:pPr>
            <w:r w:rsidRPr="00543FA9">
              <w:rPr>
                <w:rFonts w:ascii="Arial" w:hAnsi="Arial" w:cs="Arial"/>
                <w:b/>
                <w:bCs/>
                <w:sz w:val="20"/>
                <w:szCs w:val="20"/>
              </w:rPr>
              <w:t>pradžia</w:t>
            </w:r>
          </w:p>
        </w:tc>
        <w:tc>
          <w:tcPr>
            <w:tcW w:w="709" w:type="dxa"/>
            <w:shd w:val="clear" w:color="auto" w:fill="auto"/>
            <w:textDirection w:val="btLr"/>
          </w:tcPr>
          <w:p w14:paraId="409E6F59" w14:textId="77777777" w:rsidR="00413828" w:rsidRPr="00543FA9" w:rsidRDefault="00413828" w:rsidP="00FA1C32">
            <w:pPr>
              <w:spacing w:after="0"/>
              <w:ind w:left="113" w:right="113"/>
              <w:rPr>
                <w:rFonts w:ascii="Arial" w:hAnsi="Arial" w:cs="Arial"/>
                <w:b/>
                <w:bCs/>
                <w:sz w:val="20"/>
                <w:szCs w:val="20"/>
              </w:rPr>
            </w:pPr>
            <w:r w:rsidRPr="00543FA9">
              <w:rPr>
                <w:rFonts w:ascii="Arial" w:hAnsi="Arial" w:cs="Arial"/>
                <w:b/>
                <w:bCs/>
                <w:sz w:val="20"/>
                <w:szCs w:val="20"/>
              </w:rPr>
              <w:t>Įgyvendinimo pabaiga</w:t>
            </w:r>
          </w:p>
        </w:tc>
        <w:tc>
          <w:tcPr>
            <w:tcW w:w="1559" w:type="dxa"/>
            <w:shd w:val="clear" w:color="auto" w:fill="auto"/>
          </w:tcPr>
          <w:p w14:paraId="19228CEA" w14:textId="77777777" w:rsidR="00413828" w:rsidRPr="00543FA9" w:rsidRDefault="00413828" w:rsidP="00FA1C32">
            <w:pPr>
              <w:spacing w:after="0"/>
              <w:jc w:val="center"/>
              <w:rPr>
                <w:rFonts w:ascii="Arial" w:hAnsi="Arial" w:cs="Arial"/>
                <w:b/>
                <w:bCs/>
                <w:sz w:val="20"/>
                <w:szCs w:val="20"/>
              </w:rPr>
            </w:pPr>
          </w:p>
          <w:p w14:paraId="5D84AFD8" w14:textId="77777777" w:rsidR="00413828" w:rsidRPr="00543FA9" w:rsidRDefault="00413828" w:rsidP="00FA1C32">
            <w:pPr>
              <w:spacing w:after="0"/>
              <w:jc w:val="center"/>
              <w:rPr>
                <w:rFonts w:ascii="Arial" w:hAnsi="Arial" w:cs="Arial"/>
                <w:b/>
                <w:bCs/>
                <w:sz w:val="20"/>
                <w:szCs w:val="20"/>
              </w:rPr>
            </w:pPr>
          </w:p>
          <w:p w14:paraId="465ACC35" w14:textId="77777777" w:rsidR="00413828" w:rsidRPr="00543FA9" w:rsidRDefault="00413828" w:rsidP="00FA1C32">
            <w:pPr>
              <w:spacing w:after="0"/>
              <w:jc w:val="center"/>
              <w:rPr>
                <w:rFonts w:ascii="Arial" w:hAnsi="Arial" w:cs="Arial"/>
                <w:b/>
                <w:bCs/>
                <w:sz w:val="20"/>
                <w:szCs w:val="20"/>
              </w:rPr>
            </w:pPr>
            <w:r w:rsidRPr="00543FA9">
              <w:rPr>
                <w:rFonts w:ascii="Arial" w:hAnsi="Arial" w:cs="Arial"/>
                <w:b/>
                <w:bCs/>
                <w:sz w:val="20"/>
                <w:szCs w:val="20"/>
              </w:rPr>
              <w:t>Statusas</w:t>
            </w:r>
          </w:p>
        </w:tc>
        <w:tc>
          <w:tcPr>
            <w:tcW w:w="1134" w:type="dxa"/>
            <w:shd w:val="clear" w:color="auto" w:fill="auto"/>
            <w:textDirection w:val="btLr"/>
          </w:tcPr>
          <w:p w14:paraId="2458E5D2" w14:textId="77777777" w:rsidR="00413828" w:rsidRPr="00543FA9" w:rsidRDefault="00413828" w:rsidP="00FA1C32">
            <w:pPr>
              <w:spacing w:after="0"/>
              <w:ind w:left="113" w:right="113"/>
              <w:rPr>
                <w:rFonts w:ascii="Arial" w:hAnsi="Arial" w:cs="Arial"/>
                <w:b/>
                <w:bCs/>
                <w:sz w:val="20"/>
                <w:szCs w:val="20"/>
              </w:rPr>
            </w:pPr>
            <w:r w:rsidRPr="00543FA9">
              <w:rPr>
                <w:rFonts w:ascii="Arial" w:hAnsi="Arial" w:cs="Arial"/>
                <w:b/>
                <w:bCs/>
                <w:sz w:val="20"/>
                <w:szCs w:val="20"/>
              </w:rPr>
              <w:t>Įgyvendinimo data</w:t>
            </w:r>
          </w:p>
        </w:tc>
        <w:tc>
          <w:tcPr>
            <w:tcW w:w="2693" w:type="dxa"/>
            <w:shd w:val="clear" w:color="auto" w:fill="auto"/>
          </w:tcPr>
          <w:p w14:paraId="01757798" w14:textId="77777777" w:rsidR="00413828" w:rsidRPr="00543FA9" w:rsidRDefault="00413828" w:rsidP="00FA1C32">
            <w:pPr>
              <w:spacing w:after="0"/>
              <w:rPr>
                <w:rFonts w:ascii="Arial" w:hAnsi="Arial" w:cs="Arial"/>
                <w:b/>
                <w:bCs/>
                <w:sz w:val="20"/>
                <w:szCs w:val="20"/>
              </w:rPr>
            </w:pPr>
          </w:p>
          <w:p w14:paraId="1279AE94" w14:textId="77777777" w:rsidR="00413828" w:rsidRPr="00543FA9" w:rsidRDefault="00413828" w:rsidP="00FA1C32">
            <w:pPr>
              <w:spacing w:after="0"/>
              <w:rPr>
                <w:rFonts w:ascii="Arial" w:hAnsi="Arial" w:cs="Arial"/>
                <w:b/>
                <w:bCs/>
                <w:sz w:val="20"/>
                <w:szCs w:val="20"/>
              </w:rPr>
            </w:pPr>
          </w:p>
          <w:p w14:paraId="612B2B9F" w14:textId="77777777" w:rsidR="00413828" w:rsidRPr="00543FA9" w:rsidRDefault="00413828" w:rsidP="00FA1C32">
            <w:pPr>
              <w:spacing w:after="0"/>
              <w:rPr>
                <w:rFonts w:ascii="Arial" w:hAnsi="Arial" w:cs="Arial"/>
                <w:b/>
                <w:bCs/>
                <w:sz w:val="20"/>
                <w:szCs w:val="20"/>
              </w:rPr>
            </w:pPr>
            <w:r w:rsidRPr="00543FA9">
              <w:rPr>
                <w:rFonts w:ascii="Arial" w:hAnsi="Arial" w:cs="Arial"/>
                <w:b/>
                <w:bCs/>
                <w:sz w:val="20"/>
                <w:szCs w:val="20"/>
              </w:rPr>
              <w:t>Rezultato aprašymas</w:t>
            </w:r>
          </w:p>
        </w:tc>
        <w:tc>
          <w:tcPr>
            <w:tcW w:w="1276" w:type="dxa"/>
            <w:textDirection w:val="btLr"/>
          </w:tcPr>
          <w:p w14:paraId="50355F85" w14:textId="77777777" w:rsidR="00413828" w:rsidRPr="00543FA9" w:rsidRDefault="00413828" w:rsidP="00FA1C32">
            <w:pPr>
              <w:spacing w:after="0"/>
              <w:ind w:left="113" w:right="113"/>
              <w:rPr>
                <w:rFonts w:ascii="Arial" w:hAnsi="Arial" w:cs="Arial"/>
                <w:b/>
                <w:bCs/>
              </w:rPr>
            </w:pPr>
            <w:r w:rsidRPr="00543FA9">
              <w:rPr>
                <w:rFonts w:ascii="Arial" w:hAnsi="Arial" w:cs="Arial"/>
                <w:b/>
                <w:bCs/>
                <w:sz w:val="20"/>
                <w:szCs w:val="20"/>
              </w:rPr>
              <w:t>Neįgyvendinimo priežastys</w:t>
            </w:r>
          </w:p>
        </w:tc>
      </w:tr>
      <w:tr w:rsidR="00413828" w:rsidRPr="00543FA9" w14:paraId="798DAE3B" w14:textId="77777777" w:rsidTr="00FA1C32">
        <w:tc>
          <w:tcPr>
            <w:tcW w:w="704" w:type="dxa"/>
            <w:shd w:val="clear" w:color="auto" w:fill="auto"/>
          </w:tcPr>
          <w:p w14:paraId="1693653F" w14:textId="77777777" w:rsidR="00413828" w:rsidRPr="00543FA9" w:rsidRDefault="00413828" w:rsidP="00FA1C32">
            <w:pPr>
              <w:spacing w:after="0"/>
              <w:rPr>
                <w:rFonts w:ascii="Arial" w:hAnsi="Arial" w:cs="Arial"/>
                <w:b/>
                <w:bCs/>
                <w:sz w:val="16"/>
                <w:szCs w:val="16"/>
              </w:rPr>
            </w:pPr>
            <w:r w:rsidRPr="00543FA9">
              <w:rPr>
                <w:rFonts w:ascii="Arial" w:hAnsi="Arial" w:cs="Arial"/>
                <w:b/>
                <w:bCs/>
                <w:sz w:val="16"/>
                <w:szCs w:val="16"/>
              </w:rPr>
              <w:t>1.</w:t>
            </w:r>
          </w:p>
        </w:tc>
        <w:tc>
          <w:tcPr>
            <w:tcW w:w="5103" w:type="dxa"/>
            <w:gridSpan w:val="4"/>
            <w:shd w:val="clear" w:color="auto" w:fill="auto"/>
          </w:tcPr>
          <w:p w14:paraId="2F9FF0DD" w14:textId="77777777" w:rsidR="00413828" w:rsidRPr="00543FA9" w:rsidRDefault="00413828" w:rsidP="00FA1C32">
            <w:pPr>
              <w:spacing w:after="0"/>
              <w:rPr>
                <w:rFonts w:ascii="Arial" w:hAnsi="Arial" w:cs="Arial"/>
                <w:b/>
                <w:bCs/>
                <w:sz w:val="16"/>
                <w:szCs w:val="16"/>
              </w:rPr>
            </w:pPr>
            <w:r w:rsidRPr="00543FA9">
              <w:rPr>
                <w:rFonts w:ascii="Arial" w:hAnsi="Arial" w:cs="Arial"/>
                <w:b/>
                <w:bCs/>
                <w:sz w:val="16"/>
                <w:szCs w:val="16"/>
              </w:rPr>
              <w:t>URBANISTIN</w:t>
            </w:r>
            <w:r w:rsidRPr="00543FA9">
              <w:rPr>
                <w:rFonts w:ascii="Arial" w:hAnsi="Arial" w:cs="Arial"/>
                <w:b/>
                <w:bCs/>
                <w:sz w:val="16"/>
                <w:szCs w:val="16"/>
                <w:lang w:val="en-GB"/>
              </w:rPr>
              <w:t>Ė PLĖTRA</w:t>
            </w:r>
          </w:p>
        </w:tc>
        <w:tc>
          <w:tcPr>
            <w:tcW w:w="709" w:type="dxa"/>
            <w:shd w:val="clear" w:color="auto" w:fill="auto"/>
          </w:tcPr>
          <w:p w14:paraId="25E812FF"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532D89C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50B08D6" w14:textId="77815E2E"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Įgyvendintos priemonės: </w:t>
            </w:r>
            <w:r w:rsidR="00962CB1" w:rsidRPr="00543FA9">
              <w:rPr>
                <w:rFonts w:ascii="Arial" w:hAnsi="Arial" w:cs="Arial"/>
                <w:sz w:val="16"/>
                <w:szCs w:val="16"/>
              </w:rPr>
              <w:t>3</w:t>
            </w:r>
          </w:p>
          <w:p w14:paraId="635EAB0B" w14:textId="729CE156"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Vykdomos priemonės: </w:t>
            </w:r>
            <w:r w:rsidR="00962CB1" w:rsidRPr="00543FA9">
              <w:rPr>
                <w:rFonts w:ascii="Arial" w:hAnsi="Arial" w:cs="Arial"/>
                <w:sz w:val="16"/>
                <w:szCs w:val="16"/>
              </w:rPr>
              <w:t>7</w:t>
            </w:r>
          </w:p>
          <w:p w14:paraId="41D4B2C4" w14:textId="5A2713A0" w:rsidR="00413828" w:rsidRPr="00543FA9" w:rsidRDefault="00413828" w:rsidP="00FA1C32">
            <w:pPr>
              <w:spacing w:after="0"/>
              <w:rPr>
                <w:rFonts w:ascii="Arial" w:hAnsi="Arial" w:cs="Arial"/>
                <w:sz w:val="16"/>
                <w:szCs w:val="16"/>
                <w:lang w:val="en-US"/>
              </w:rPr>
            </w:pPr>
            <w:r w:rsidRPr="00543FA9">
              <w:rPr>
                <w:rFonts w:ascii="Arial" w:hAnsi="Arial" w:cs="Arial"/>
                <w:sz w:val="16"/>
                <w:szCs w:val="16"/>
              </w:rPr>
              <w:t xml:space="preserve">Neįgyvendintos: </w:t>
            </w:r>
            <w:r w:rsidR="00962CB1" w:rsidRPr="00543FA9">
              <w:rPr>
                <w:rFonts w:ascii="Arial" w:hAnsi="Arial" w:cs="Arial"/>
                <w:sz w:val="16"/>
                <w:szCs w:val="16"/>
              </w:rPr>
              <w:t>3</w:t>
            </w:r>
          </w:p>
          <w:p w14:paraId="17DAE70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Iš viso: 13</w:t>
            </w:r>
          </w:p>
        </w:tc>
        <w:tc>
          <w:tcPr>
            <w:tcW w:w="1134" w:type="dxa"/>
            <w:shd w:val="clear" w:color="auto" w:fill="auto"/>
          </w:tcPr>
          <w:p w14:paraId="43DD47D0" w14:textId="77777777" w:rsidR="00413828" w:rsidRPr="00543FA9" w:rsidRDefault="00413828" w:rsidP="00FA1C32">
            <w:pPr>
              <w:spacing w:after="0"/>
              <w:rPr>
                <w:rFonts w:ascii="Arial" w:hAnsi="Arial" w:cs="Arial"/>
                <w:b/>
                <w:bCs/>
              </w:rPr>
            </w:pPr>
          </w:p>
        </w:tc>
        <w:tc>
          <w:tcPr>
            <w:tcW w:w="2693" w:type="dxa"/>
            <w:shd w:val="clear" w:color="auto" w:fill="auto"/>
          </w:tcPr>
          <w:p w14:paraId="1B18DBB8" w14:textId="77777777" w:rsidR="00413828" w:rsidRPr="00543FA9" w:rsidRDefault="00413828" w:rsidP="00FA1C32">
            <w:pPr>
              <w:spacing w:after="0"/>
              <w:rPr>
                <w:rFonts w:ascii="Arial" w:hAnsi="Arial" w:cs="Arial"/>
                <w:b/>
                <w:bCs/>
              </w:rPr>
            </w:pPr>
          </w:p>
        </w:tc>
        <w:tc>
          <w:tcPr>
            <w:tcW w:w="1276" w:type="dxa"/>
          </w:tcPr>
          <w:p w14:paraId="23B1DD90" w14:textId="77777777" w:rsidR="00413828" w:rsidRPr="00543FA9" w:rsidRDefault="00413828" w:rsidP="00FA1C32">
            <w:pPr>
              <w:spacing w:after="0"/>
              <w:rPr>
                <w:rFonts w:ascii="Arial" w:hAnsi="Arial" w:cs="Arial"/>
                <w:b/>
                <w:bCs/>
              </w:rPr>
            </w:pPr>
          </w:p>
        </w:tc>
      </w:tr>
      <w:tr w:rsidR="00413828" w:rsidRPr="00543FA9" w14:paraId="1E6ED8CC" w14:textId="77777777" w:rsidTr="00FA1C32">
        <w:tc>
          <w:tcPr>
            <w:tcW w:w="704" w:type="dxa"/>
            <w:shd w:val="clear" w:color="auto" w:fill="auto"/>
          </w:tcPr>
          <w:p w14:paraId="4B62143B" w14:textId="77777777" w:rsidR="00413828" w:rsidRPr="00543FA9" w:rsidRDefault="00413828" w:rsidP="00FA1C32">
            <w:pPr>
              <w:spacing w:after="0"/>
              <w:rPr>
                <w:rFonts w:ascii="Arial" w:hAnsi="Arial" w:cs="Arial"/>
                <w:sz w:val="16"/>
                <w:szCs w:val="16"/>
              </w:rPr>
            </w:pPr>
          </w:p>
          <w:p w14:paraId="0CAEEC9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1.1.</w:t>
            </w:r>
          </w:p>
        </w:tc>
        <w:tc>
          <w:tcPr>
            <w:tcW w:w="1559" w:type="dxa"/>
            <w:shd w:val="clear" w:color="auto" w:fill="auto"/>
          </w:tcPr>
          <w:p w14:paraId="2DB6DF1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Miestelio administracinės ribos pakeitimas. </w:t>
            </w:r>
          </w:p>
        </w:tc>
        <w:tc>
          <w:tcPr>
            <w:tcW w:w="1560" w:type="dxa"/>
            <w:shd w:val="clear" w:color="auto" w:fill="auto"/>
          </w:tcPr>
          <w:p w14:paraId="5B99D38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administracinių ribų nustatymo planą.</w:t>
            </w:r>
          </w:p>
          <w:p w14:paraId="37545E7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Pakeista miestelio administracinė riba.</w:t>
            </w:r>
          </w:p>
        </w:tc>
        <w:tc>
          <w:tcPr>
            <w:tcW w:w="1134" w:type="dxa"/>
            <w:shd w:val="clear" w:color="auto" w:fill="auto"/>
          </w:tcPr>
          <w:p w14:paraId="3AB8200B"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tc>
        <w:tc>
          <w:tcPr>
            <w:tcW w:w="850" w:type="dxa"/>
            <w:shd w:val="clear" w:color="auto" w:fill="auto"/>
          </w:tcPr>
          <w:p w14:paraId="44B21DAA"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 BL</w:t>
            </w:r>
          </w:p>
        </w:tc>
        <w:tc>
          <w:tcPr>
            <w:tcW w:w="709" w:type="dxa"/>
            <w:shd w:val="clear" w:color="auto" w:fill="auto"/>
          </w:tcPr>
          <w:p w14:paraId="0028CA2B"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37E08B12"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3C43F4E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Įgyvendinta</w:t>
            </w:r>
          </w:p>
        </w:tc>
        <w:tc>
          <w:tcPr>
            <w:tcW w:w="1134" w:type="dxa"/>
            <w:shd w:val="clear" w:color="auto" w:fill="auto"/>
          </w:tcPr>
          <w:p w14:paraId="16170F1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2018</w:t>
            </w:r>
          </w:p>
        </w:tc>
        <w:tc>
          <w:tcPr>
            <w:tcW w:w="2693" w:type="dxa"/>
            <w:shd w:val="clear" w:color="auto" w:fill="auto"/>
          </w:tcPr>
          <w:p w14:paraId="0DAAE90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2018-01-03 priimtas LR Vyriausybės nutarimas „Dėl Klaipėdos rajono savivaldybės gyvenamųjų vietovių panaikinimo, gyvenamųjų vietovių teritorijų ribų nustatymo ir pakeitimo“, kurio pagrindu įregistruotos naujos miestelio ribos.</w:t>
            </w:r>
          </w:p>
          <w:p w14:paraId="70B9AAAB" w14:textId="77777777" w:rsidR="00413828" w:rsidRPr="00543FA9" w:rsidRDefault="00413828" w:rsidP="00FA1C32">
            <w:pPr>
              <w:spacing w:after="0"/>
              <w:jc w:val="right"/>
              <w:rPr>
                <w:rFonts w:ascii="Arial" w:hAnsi="Arial" w:cs="Arial"/>
                <w:i/>
                <w:iCs/>
                <w:sz w:val="16"/>
                <w:szCs w:val="16"/>
              </w:rPr>
            </w:pPr>
            <w:r w:rsidRPr="00543FA9">
              <w:rPr>
                <w:rFonts w:ascii="Arial" w:hAnsi="Arial" w:cs="Arial"/>
                <w:i/>
                <w:iCs/>
                <w:sz w:val="16"/>
                <w:szCs w:val="16"/>
              </w:rPr>
              <w:t>(šaltinis – KRSA)</w:t>
            </w:r>
          </w:p>
        </w:tc>
        <w:tc>
          <w:tcPr>
            <w:tcW w:w="1276" w:type="dxa"/>
          </w:tcPr>
          <w:p w14:paraId="1DD56420" w14:textId="77777777" w:rsidR="00413828" w:rsidRPr="00543FA9" w:rsidRDefault="00413828" w:rsidP="00FA1C32">
            <w:pPr>
              <w:spacing w:after="0"/>
              <w:rPr>
                <w:rFonts w:ascii="Arial" w:hAnsi="Arial" w:cs="Arial"/>
                <w:sz w:val="16"/>
                <w:szCs w:val="16"/>
              </w:rPr>
            </w:pPr>
          </w:p>
        </w:tc>
      </w:tr>
      <w:tr w:rsidR="00413828" w:rsidRPr="00543FA9" w14:paraId="656E04D5" w14:textId="77777777" w:rsidTr="00FA1C32">
        <w:tc>
          <w:tcPr>
            <w:tcW w:w="704" w:type="dxa"/>
            <w:shd w:val="clear" w:color="auto" w:fill="auto"/>
          </w:tcPr>
          <w:p w14:paraId="1D7FD44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1.2.</w:t>
            </w:r>
          </w:p>
        </w:tc>
        <w:tc>
          <w:tcPr>
            <w:tcW w:w="1559" w:type="dxa"/>
            <w:shd w:val="clear" w:color="auto" w:fill="auto"/>
          </w:tcPr>
          <w:p w14:paraId="4BFFEDF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Esamo sodybinio užstatymo gyvenamąsias teritorijas modernizuoti su galimybe tankinti užstatymą.</w:t>
            </w:r>
          </w:p>
        </w:tc>
        <w:tc>
          <w:tcPr>
            <w:tcW w:w="1560" w:type="dxa"/>
            <w:vMerge w:val="restart"/>
            <w:shd w:val="clear" w:color="auto" w:fill="auto"/>
          </w:tcPr>
          <w:p w14:paraId="34597A85"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Parengti TPD ir (ar) statybos projektai;</w:t>
            </w:r>
          </w:p>
          <w:p w14:paraId="67BE0CF7"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Įrengta inžinerinė infrastruktūra.</w:t>
            </w:r>
          </w:p>
          <w:p w14:paraId="010458F8" w14:textId="77777777" w:rsidR="00413828" w:rsidRPr="00543FA9" w:rsidRDefault="00413828" w:rsidP="00FA1C32">
            <w:pPr>
              <w:spacing w:after="0"/>
              <w:jc w:val="both"/>
              <w:rPr>
                <w:rFonts w:ascii="Arial" w:hAnsi="Arial" w:cs="Arial"/>
                <w:sz w:val="16"/>
                <w:szCs w:val="16"/>
              </w:rPr>
            </w:pPr>
          </w:p>
          <w:p w14:paraId="1ED5D18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Vadovautis Bendrojo plano reglamentais.</w:t>
            </w:r>
          </w:p>
        </w:tc>
        <w:tc>
          <w:tcPr>
            <w:tcW w:w="1134" w:type="dxa"/>
            <w:vMerge w:val="restart"/>
            <w:shd w:val="clear" w:color="auto" w:fill="auto"/>
          </w:tcPr>
          <w:p w14:paraId="0BD3DAB3" w14:textId="77777777" w:rsidR="00413828" w:rsidRPr="00543FA9" w:rsidRDefault="00413828" w:rsidP="00FA1C32">
            <w:pPr>
              <w:spacing w:after="160"/>
              <w:rPr>
                <w:rFonts w:ascii="Arial" w:eastAsiaTheme="minorHAnsi" w:hAnsi="Arial" w:cs="Arial"/>
                <w:b/>
                <w:bCs/>
                <w:sz w:val="16"/>
                <w:szCs w:val="16"/>
                <w14:ligatures w14:val="standardContextual"/>
              </w:rPr>
            </w:pPr>
            <w:r w:rsidRPr="00543FA9">
              <w:rPr>
                <w:rFonts w:ascii="Arial" w:eastAsiaTheme="minorHAnsi" w:hAnsi="Arial" w:cs="Arial"/>
                <w:sz w:val="16"/>
                <w:szCs w:val="16"/>
                <w14:ligatures w14:val="standardContextual"/>
              </w:rPr>
              <w:t>KRSA, privatūs vystytojai</w:t>
            </w:r>
          </w:p>
          <w:p w14:paraId="5979BBE9" w14:textId="77777777" w:rsidR="00413828" w:rsidRPr="00543FA9" w:rsidRDefault="00413828" w:rsidP="00FA1C32">
            <w:pPr>
              <w:spacing w:after="0"/>
              <w:rPr>
                <w:rFonts w:ascii="Arial" w:hAnsi="Arial" w:cs="Arial"/>
                <w:b/>
                <w:bCs/>
                <w:sz w:val="16"/>
                <w:szCs w:val="16"/>
              </w:rPr>
            </w:pPr>
          </w:p>
        </w:tc>
        <w:tc>
          <w:tcPr>
            <w:tcW w:w="850" w:type="dxa"/>
            <w:vMerge w:val="restart"/>
            <w:shd w:val="clear" w:color="auto" w:fill="auto"/>
          </w:tcPr>
          <w:p w14:paraId="2E2AC8A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A607926"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vMerge w:val="restart"/>
            <w:shd w:val="clear" w:color="auto" w:fill="auto"/>
          </w:tcPr>
          <w:p w14:paraId="22146F6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vMerge w:val="restart"/>
            <w:shd w:val="clear" w:color="auto" w:fill="auto"/>
          </w:tcPr>
          <w:p w14:paraId="0502E95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5BBF3C9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5283983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1D72398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Esamos sodybinio užstatymo teritorijos vystomos vadovaujantis bendrojo plano reglamentais.</w:t>
            </w:r>
          </w:p>
        </w:tc>
        <w:tc>
          <w:tcPr>
            <w:tcW w:w="1276" w:type="dxa"/>
          </w:tcPr>
          <w:p w14:paraId="42161D47" w14:textId="77777777" w:rsidR="00413828" w:rsidRPr="00543FA9" w:rsidRDefault="00413828" w:rsidP="00FA1C32">
            <w:pPr>
              <w:spacing w:after="0"/>
              <w:rPr>
                <w:rFonts w:ascii="Arial" w:hAnsi="Arial" w:cs="Arial"/>
                <w:sz w:val="16"/>
                <w:szCs w:val="16"/>
              </w:rPr>
            </w:pPr>
          </w:p>
        </w:tc>
      </w:tr>
      <w:tr w:rsidR="00413828" w:rsidRPr="00543FA9" w14:paraId="10E00B13" w14:textId="77777777" w:rsidTr="00FA1C32">
        <w:tc>
          <w:tcPr>
            <w:tcW w:w="704" w:type="dxa"/>
            <w:shd w:val="clear" w:color="auto" w:fill="auto"/>
          </w:tcPr>
          <w:p w14:paraId="48BC49A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1.3.</w:t>
            </w:r>
          </w:p>
        </w:tc>
        <w:tc>
          <w:tcPr>
            <w:tcW w:w="1559" w:type="dxa"/>
            <w:shd w:val="clear" w:color="auto" w:fill="auto"/>
          </w:tcPr>
          <w:p w14:paraId="7A616EB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Esamas pramonės, sandėliavimo, gamybos teritorijas vystyti skatinant daugiafunkcinį naudojimą.</w:t>
            </w:r>
          </w:p>
        </w:tc>
        <w:tc>
          <w:tcPr>
            <w:tcW w:w="1560" w:type="dxa"/>
            <w:vMerge/>
            <w:shd w:val="clear" w:color="auto" w:fill="auto"/>
          </w:tcPr>
          <w:p w14:paraId="06E067E7" w14:textId="77777777" w:rsidR="00413828" w:rsidRPr="00543FA9" w:rsidRDefault="00413828" w:rsidP="00FA1C32">
            <w:pPr>
              <w:spacing w:after="0"/>
              <w:rPr>
                <w:rFonts w:ascii="Arial" w:hAnsi="Arial" w:cs="Arial"/>
                <w:b/>
                <w:bCs/>
                <w:sz w:val="16"/>
                <w:szCs w:val="16"/>
              </w:rPr>
            </w:pPr>
          </w:p>
        </w:tc>
        <w:tc>
          <w:tcPr>
            <w:tcW w:w="1134" w:type="dxa"/>
            <w:vMerge/>
            <w:shd w:val="clear" w:color="auto" w:fill="auto"/>
          </w:tcPr>
          <w:p w14:paraId="69FEB619" w14:textId="77777777" w:rsidR="00413828" w:rsidRPr="00543FA9" w:rsidRDefault="00413828" w:rsidP="00FA1C32">
            <w:pPr>
              <w:spacing w:after="0"/>
              <w:rPr>
                <w:rFonts w:ascii="Arial" w:hAnsi="Arial" w:cs="Arial"/>
                <w:b/>
                <w:bCs/>
                <w:sz w:val="16"/>
                <w:szCs w:val="16"/>
              </w:rPr>
            </w:pPr>
          </w:p>
        </w:tc>
        <w:tc>
          <w:tcPr>
            <w:tcW w:w="850" w:type="dxa"/>
            <w:vMerge/>
            <w:shd w:val="clear" w:color="auto" w:fill="auto"/>
          </w:tcPr>
          <w:p w14:paraId="6B9CCB39" w14:textId="77777777" w:rsidR="00413828" w:rsidRPr="00543FA9" w:rsidRDefault="00413828" w:rsidP="00FA1C32">
            <w:pPr>
              <w:spacing w:after="0"/>
              <w:rPr>
                <w:rFonts w:ascii="Arial" w:hAnsi="Arial" w:cs="Arial"/>
                <w:b/>
                <w:bCs/>
                <w:sz w:val="16"/>
                <w:szCs w:val="16"/>
              </w:rPr>
            </w:pPr>
          </w:p>
        </w:tc>
        <w:tc>
          <w:tcPr>
            <w:tcW w:w="709" w:type="dxa"/>
            <w:vMerge/>
            <w:shd w:val="clear" w:color="auto" w:fill="auto"/>
          </w:tcPr>
          <w:p w14:paraId="792D4A5B" w14:textId="77777777" w:rsidR="00413828" w:rsidRPr="00543FA9" w:rsidRDefault="00413828" w:rsidP="00FA1C32">
            <w:pPr>
              <w:spacing w:after="0"/>
              <w:rPr>
                <w:rFonts w:ascii="Arial" w:hAnsi="Arial" w:cs="Arial"/>
                <w:sz w:val="16"/>
                <w:szCs w:val="16"/>
              </w:rPr>
            </w:pPr>
          </w:p>
        </w:tc>
        <w:tc>
          <w:tcPr>
            <w:tcW w:w="709" w:type="dxa"/>
            <w:vMerge/>
            <w:shd w:val="clear" w:color="auto" w:fill="auto"/>
          </w:tcPr>
          <w:p w14:paraId="598A809D" w14:textId="77777777" w:rsidR="00413828" w:rsidRPr="00543FA9" w:rsidRDefault="00413828" w:rsidP="00FA1C32">
            <w:pPr>
              <w:spacing w:after="0"/>
              <w:rPr>
                <w:rFonts w:ascii="Arial" w:hAnsi="Arial" w:cs="Arial"/>
                <w:sz w:val="16"/>
                <w:szCs w:val="16"/>
              </w:rPr>
            </w:pPr>
          </w:p>
        </w:tc>
        <w:tc>
          <w:tcPr>
            <w:tcW w:w="1559" w:type="dxa"/>
            <w:shd w:val="clear" w:color="auto" w:fill="auto"/>
          </w:tcPr>
          <w:p w14:paraId="3174F51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6EEBE02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6A022B3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Esamos pramonės ir sandėliavimo teritorijos vystomos vadovaujantis bendrojo plano reglamentais.</w:t>
            </w:r>
          </w:p>
        </w:tc>
        <w:tc>
          <w:tcPr>
            <w:tcW w:w="1276" w:type="dxa"/>
          </w:tcPr>
          <w:p w14:paraId="704136CB" w14:textId="77777777" w:rsidR="00413828" w:rsidRPr="00543FA9" w:rsidRDefault="00413828" w:rsidP="00FA1C32">
            <w:pPr>
              <w:spacing w:after="0"/>
              <w:rPr>
                <w:rFonts w:ascii="Arial" w:hAnsi="Arial" w:cs="Arial"/>
                <w:sz w:val="16"/>
                <w:szCs w:val="16"/>
              </w:rPr>
            </w:pPr>
          </w:p>
        </w:tc>
      </w:tr>
      <w:tr w:rsidR="00413828" w:rsidRPr="00543FA9" w14:paraId="31AD4E69" w14:textId="77777777" w:rsidTr="00FA1C32">
        <w:trPr>
          <w:trHeight w:val="818"/>
        </w:trPr>
        <w:tc>
          <w:tcPr>
            <w:tcW w:w="704" w:type="dxa"/>
            <w:shd w:val="clear" w:color="auto" w:fill="auto"/>
          </w:tcPr>
          <w:p w14:paraId="7E159F2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1.4.</w:t>
            </w:r>
          </w:p>
        </w:tc>
        <w:tc>
          <w:tcPr>
            <w:tcW w:w="1559" w:type="dxa"/>
            <w:shd w:val="clear" w:color="auto" w:fill="auto"/>
          </w:tcPr>
          <w:p w14:paraId="1E87B7C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Vystyti naujų gyvenamųjų teritorijų plėtrą.</w:t>
            </w:r>
          </w:p>
        </w:tc>
        <w:tc>
          <w:tcPr>
            <w:tcW w:w="1560" w:type="dxa"/>
            <w:shd w:val="clear" w:color="auto" w:fill="auto"/>
          </w:tcPr>
          <w:p w14:paraId="57A1CC51"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Parengti TPD ir (ar) statybos projektai.</w:t>
            </w:r>
          </w:p>
          <w:p w14:paraId="752831C3"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Įrengta inžinerinė, socialinė, viešoji ir susisiekimo infrastruktūra.</w:t>
            </w:r>
          </w:p>
          <w:p w14:paraId="220A0D16"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Vadovautis Bendrojo plano reglamentais.</w:t>
            </w:r>
          </w:p>
        </w:tc>
        <w:tc>
          <w:tcPr>
            <w:tcW w:w="1134" w:type="dxa"/>
            <w:shd w:val="clear" w:color="auto" w:fill="auto"/>
          </w:tcPr>
          <w:p w14:paraId="76A4D995"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 privatūs vystytojai</w:t>
            </w:r>
          </w:p>
          <w:p w14:paraId="2D3C2C1B" w14:textId="77777777" w:rsidR="00413828" w:rsidRPr="00543FA9" w:rsidRDefault="00413828" w:rsidP="00FA1C32">
            <w:pPr>
              <w:spacing w:after="0"/>
              <w:rPr>
                <w:rFonts w:ascii="Arial" w:hAnsi="Arial" w:cs="Arial"/>
                <w:b/>
                <w:bCs/>
                <w:sz w:val="16"/>
                <w:szCs w:val="16"/>
              </w:rPr>
            </w:pPr>
          </w:p>
        </w:tc>
        <w:tc>
          <w:tcPr>
            <w:tcW w:w="850" w:type="dxa"/>
            <w:shd w:val="clear" w:color="auto" w:fill="auto"/>
          </w:tcPr>
          <w:p w14:paraId="7874CEC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42D0F91"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3FBB09E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p w14:paraId="0578207E" w14:textId="77777777" w:rsidR="00413828" w:rsidRPr="00543FA9" w:rsidRDefault="00413828" w:rsidP="00FA1C32">
            <w:pPr>
              <w:spacing w:after="0"/>
              <w:rPr>
                <w:rFonts w:ascii="Arial" w:hAnsi="Arial" w:cs="Arial"/>
                <w:sz w:val="16"/>
                <w:szCs w:val="16"/>
              </w:rPr>
            </w:pPr>
          </w:p>
        </w:tc>
        <w:tc>
          <w:tcPr>
            <w:tcW w:w="709" w:type="dxa"/>
            <w:shd w:val="clear" w:color="auto" w:fill="auto"/>
          </w:tcPr>
          <w:p w14:paraId="6C83240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p w14:paraId="7E0987AA" w14:textId="77777777" w:rsidR="00413828" w:rsidRPr="00543FA9" w:rsidRDefault="00413828" w:rsidP="00FA1C32">
            <w:pPr>
              <w:spacing w:after="0"/>
              <w:rPr>
                <w:rFonts w:ascii="Arial" w:hAnsi="Arial" w:cs="Arial"/>
                <w:sz w:val="16"/>
                <w:szCs w:val="16"/>
              </w:rPr>
            </w:pPr>
          </w:p>
        </w:tc>
        <w:tc>
          <w:tcPr>
            <w:tcW w:w="1559" w:type="dxa"/>
            <w:shd w:val="clear" w:color="auto" w:fill="auto"/>
          </w:tcPr>
          <w:p w14:paraId="4EA6794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63873749" w14:textId="77777777" w:rsidR="00413828" w:rsidRPr="00543FA9" w:rsidRDefault="00413828" w:rsidP="00FA1C32">
            <w:pPr>
              <w:spacing w:after="0"/>
              <w:rPr>
                <w:rFonts w:ascii="Arial" w:hAnsi="Arial" w:cs="Arial"/>
                <w:sz w:val="16"/>
                <w:szCs w:val="16"/>
              </w:rPr>
            </w:pPr>
          </w:p>
        </w:tc>
        <w:tc>
          <w:tcPr>
            <w:tcW w:w="2693" w:type="dxa"/>
            <w:shd w:val="clear" w:color="auto" w:fill="auto"/>
          </w:tcPr>
          <w:p w14:paraId="5560E8F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Naujų gyvenamųjų teritorijų plėtra vykdyta rengiant žemės sklypų formavimo ir pertvarkymo projektus. </w:t>
            </w:r>
          </w:p>
          <w:p w14:paraId="01D58EA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Parengti </w:t>
            </w:r>
            <w:r w:rsidRPr="00543FA9">
              <w:rPr>
                <w:rFonts w:ascii="Arial" w:hAnsi="Arial" w:cs="Arial"/>
                <w:sz w:val="16"/>
                <w:szCs w:val="16"/>
                <w:u w:val="single"/>
              </w:rPr>
              <w:t>gyvenamųjų</w:t>
            </w:r>
            <w:r w:rsidRPr="00543FA9">
              <w:rPr>
                <w:rFonts w:ascii="Arial" w:hAnsi="Arial" w:cs="Arial"/>
                <w:sz w:val="16"/>
                <w:szCs w:val="16"/>
              </w:rPr>
              <w:t xml:space="preserve"> teritorijų plėtros ŽSFP projektai:</w:t>
            </w:r>
          </w:p>
          <w:p w14:paraId="78CEE82C" w14:textId="77777777" w:rsidR="00413828" w:rsidRPr="00543FA9" w:rsidRDefault="00413828" w:rsidP="00F51346">
            <w:pPr>
              <w:pStyle w:val="Sraopastraipa"/>
              <w:numPr>
                <w:ilvl w:val="0"/>
                <w:numId w:val="19"/>
              </w:numPr>
              <w:suppressAutoHyphens w:val="0"/>
              <w:spacing w:after="0"/>
              <w:rPr>
                <w:rFonts w:ascii="Arial" w:hAnsi="Arial" w:cs="Arial"/>
                <w:sz w:val="16"/>
                <w:szCs w:val="16"/>
              </w:rPr>
            </w:pPr>
            <w:r w:rsidRPr="00543FA9">
              <w:rPr>
                <w:rFonts w:ascii="Arial" w:hAnsi="Arial" w:cs="Arial"/>
                <w:sz w:val="16"/>
                <w:szCs w:val="16"/>
              </w:rPr>
              <w:t>2017 m. – 6 projektai;</w:t>
            </w:r>
          </w:p>
          <w:p w14:paraId="34ADC6B7" w14:textId="77777777" w:rsidR="00413828" w:rsidRPr="00543FA9" w:rsidRDefault="00413828" w:rsidP="00F51346">
            <w:pPr>
              <w:pStyle w:val="Sraopastraipa"/>
              <w:numPr>
                <w:ilvl w:val="0"/>
                <w:numId w:val="19"/>
              </w:numPr>
              <w:suppressAutoHyphens w:val="0"/>
              <w:spacing w:after="0"/>
              <w:rPr>
                <w:rFonts w:ascii="Arial" w:hAnsi="Arial" w:cs="Arial"/>
                <w:sz w:val="16"/>
                <w:szCs w:val="16"/>
              </w:rPr>
            </w:pPr>
            <w:r w:rsidRPr="00543FA9">
              <w:rPr>
                <w:rFonts w:ascii="Arial" w:hAnsi="Arial" w:cs="Arial"/>
                <w:sz w:val="16"/>
                <w:szCs w:val="16"/>
              </w:rPr>
              <w:t>2018 m. – 2 projektai;</w:t>
            </w:r>
          </w:p>
          <w:p w14:paraId="09AD2616" w14:textId="77777777" w:rsidR="00413828" w:rsidRPr="00543FA9" w:rsidRDefault="00413828" w:rsidP="00F51346">
            <w:pPr>
              <w:pStyle w:val="Sraopastraipa"/>
              <w:numPr>
                <w:ilvl w:val="0"/>
                <w:numId w:val="19"/>
              </w:numPr>
              <w:suppressAutoHyphens w:val="0"/>
              <w:spacing w:after="0"/>
              <w:rPr>
                <w:rFonts w:ascii="Arial" w:hAnsi="Arial" w:cs="Arial"/>
                <w:sz w:val="16"/>
                <w:szCs w:val="16"/>
              </w:rPr>
            </w:pPr>
            <w:r w:rsidRPr="00543FA9">
              <w:rPr>
                <w:rFonts w:ascii="Arial" w:hAnsi="Arial" w:cs="Arial"/>
                <w:sz w:val="16"/>
                <w:szCs w:val="16"/>
              </w:rPr>
              <w:t>2019 m. – 5 projektai;</w:t>
            </w:r>
          </w:p>
          <w:p w14:paraId="529AD808" w14:textId="77777777" w:rsidR="00413828" w:rsidRPr="00543FA9" w:rsidRDefault="00413828" w:rsidP="00F51346">
            <w:pPr>
              <w:pStyle w:val="Sraopastraipa"/>
              <w:numPr>
                <w:ilvl w:val="0"/>
                <w:numId w:val="19"/>
              </w:numPr>
              <w:suppressAutoHyphens w:val="0"/>
              <w:spacing w:after="0"/>
              <w:rPr>
                <w:rFonts w:ascii="Arial" w:hAnsi="Arial" w:cs="Arial"/>
                <w:sz w:val="16"/>
                <w:szCs w:val="16"/>
              </w:rPr>
            </w:pPr>
            <w:r w:rsidRPr="00543FA9">
              <w:rPr>
                <w:rFonts w:ascii="Arial" w:hAnsi="Arial" w:cs="Arial"/>
                <w:sz w:val="16"/>
                <w:szCs w:val="16"/>
              </w:rPr>
              <w:t>2020 m. – 4 projektai;</w:t>
            </w:r>
          </w:p>
          <w:p w14:paraId="195E9409" w14:textId="77777777" w:rsidR="00413828" w:rsidRPr="00543FA9" w:rsidRDefault="00413828" w:rsidP="00F51346">
            <w:pPr>
              <w:pStyle w:val="Sraopastraipa"/>
              <w:numPr>
                <w:ilvl w:val="0"/>
                <w:numId w:val="19"/>
              </w:numPr>
              <w:suppressAutoHyphens w:val="0"/>
              <w:spacing w:after="0"/>
              <w:rPr>
                <w:rFonts w:ascii="Arial" w:hAnsi="Arial" w:cs="Arial"/>
                <w:sz w:val="16"/>
                <w:szCs w:val="16"/>
              </w:rPr>
            </w:pPr>
            <w:r w:rsidRPr="00543FA9">
              <w:rPr>
                <w:rFonts w:ascii="Arial" w:hAnsi="Arial" w:cs="Arial"/>
                <w:sz w:val="16"/>
                <w:szCs w:val="16"/>
              </w:rPr>
              <w:t>2021 m. – 6 projektai;</w:t>
            </w:r>
          </w:p>
          <w:p w14:paraId="5C61CAAD" w14:textId="77777777" w:rsidR="00413828" w:rsidRPr="00543FA9" w:rsidRDefault="00413828" w:rsidP="00F51346">
            <w:pPr>
              <w:pStyle w:val="Sraopastraipa"/>
              <w:numPr>
                <w:ilvl w:val="0"/>
                <w:numId w:val="19"/>
              </w:numPr>
              <w:suppressAutoHyphens w:val="0"/>
              <w:spacing w:after="0"/>
              <w:rPr>
                <w:rFonts w:ascii="Arial" w:hAnsi="Arial" w:cs="Arial"/>
                <w:sz w:val="16"/>
                <w:szCs w:val="16"/>
              </w:rPr>
            </w:pPr>
            <w:r w:rsidRPr="00543FA9">
              <w:rPr>
                <w:rFonts w:ascii="Arial" w:hAnsi="Arial" w:cs="Arial"/>
                <w:sz w:val="16"/>
                <w:szCs w:val="16"/>
              </w:rPr>
              <w:t>2022 m. – 10 projektų;</w:t>
            </w:r>
          </w:p>
          <w:p w14:paraId="2EA92B89" w14:textId="77777777" w:rsidR="00413828" w:rsidRPr="00543FA9" w:rsidRDefault="00413828" w:rsidP="00F51346">
            <w:pPr>
              <w:pStyle w:val="Sraopastraipa"/>
              <w:numPr>
                <w:ilvl w:val="0"/>
                <w:numId w:val="19"/>
              </w:numPr>
              <w:suppressAutoHyphens w:val="0"/>
              <w:spacing w:after="0"/>
              <w:rPr>
                <w:rFonts w:ascii="Arial" w:hAnsi="Arial" w:cs="Arial"/>
                <w:sz w:val="16"/>
                <w:szCs w:val="16"/>
              </w:rPr>
            </w:pPr>
            <w:r w:rsidRPr="00543FA9">
              <w:rPr>
                <w:rFonts w:ascii="Arial" w:hAnsi="Arial" w:cs="Arial"/>
                <w:sz w:val="16"/>
                <w:szCs w:val="16"/>
              </w:rPr>
              <w:t>2023 m. – 3 projektai;</w:t>
            </w:r>
          </w:p>
          <w:p w14:paraId="2AF7F4B2" w14:textId="77777777" w:rsidR="00413828" w:rsidRPr="00543FA9" w:rsidRDefault="00413828" w:rsidP="00F51346">
            <w:pPr>
              <w:pStyle w:val="Sraopastraipa"/>
              <w:numPr>
                <w:ilvl w:val="0"/>
                <w:numId w:val="19"/>
              </w:numPr>
              <w:suppressAutoHyphens w:val="0"/>
              <w:spacing w:after="0"/>
              <w:rPr>
                <w:rFonts w:ascii="Arial" w:hAnsi="Arial" w:cs="Arial"/>
                <w:sz w:val="16"/>
                <w:szCs w:val="16"/>
              </w:rPr>
            </w:pPr>
            <w:r w:rsidRPr="00543FA9">
              <w:rPr>
                <w:rFonts w:ascii="Arial" w:hAnsi="Arial" w:cs="Arial"/>
                <w:sz w:val="16"/>
                <w:szCs w:val="16"/>
              </w:rPr>
              <w:t>2024 m. – 1 projektas.</w:t>
            </w:r>
          </w:p>
          <w:p w14:paraId="057326E9"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 ZPDRIS, TPDR</w:t>
            </w:r>
            <w:r w:rsidRPr="00543FA9">
              <w:rPr>
                <w:rFonts w:ascii="Arial" w:hAnsi="Arial" w:cs="Arial"/>
                <w:sz w:val="16"/>
                <w:szCs w:val="16"/>
              </w:rPr>
              <w:t>).</w:t>
            </w:r>
          </w:p>
        </w:tc>
        <w:tc>
          <w:tcPr>
            <w:tcW w:w="1276" w:type="dxa"/>
          </w:tcPr>
          <w:p w14:paraId="2DA86EBF" w14:textId="77777777" w:rsidR="00413828" w:rsidRPr="00543FA9" w:rsidRDefault="00413828" w:rsidP="00FA1C32">
            <w:pPr>
              <w:spacing w:after="0"/>
              <w:rPr>
                <w:rFonts w:ascii="Arial" w:hAnsi="Arial" w:cs="Arial"/>
                <w:sz w:val="16"/>
                <w:szCs w:val="16"/>
              </w:rPr>
            </w:pPr>
          </w:p>
        </w:tc>
      </w:tr>
      <w:tr w:rsidR="00413828" w:rsidRPr="00543FA9" w14:paraId="63F36608" w14:textId="77777777" w:rsidTr="00FA1C32">
        <w:tc>
          <w:tcPr>
            <w:tcW w:w="704" w:type="dxa"/>
            <w:shd w:val="clear" w:color="auto" w:fill="auto"/>
          </w:tcPr>
          <w:p w14:paraId="60A5CE6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1.5.</w:t>
            </w:r>
          </w:p>
        </w:tc>
        <w:tc>
          <w:tcPr>
            <w:tcW w:w="1559" w:type="dxa"/>
            <w:shd w:val="clear" w:color="auto" w:fill="auto"/>
          </w:tcPr>
          <w:p w14:paraId="53EB874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Naujas paslaugų teritorijas vystyti prie planuojamos C kategorijos gatvės naujai urbanizuojamos teritorijos centre.</w:t>
            </w:r>
          </w:p>
        </w:tc>
        <w:tc>
          <w:tcPr>
            <w:tcW w:w="1560" w:type="dxa"/>
            <w:shd w:val="clear" w:color="auto" w:fill="auto"/>
          </w:tcPr>
          <w:p w14:paraId="0DB27EE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ir (ar) statybos projektai.</w:t>
            </w:r>
          </w:p>
          <w:p w14:paraId="13BBF76F"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Vadovautis Bendrojo plano reglamentais.</w:t>
            </w:r>
          </w:p>
        </w:tc>
        <w:tc>
          <w:tcPr>
            <w:tcW w:w="1134" w:type="dxa"/>
            <w:shd w:val="clear" w:color="auto" w:fill="auto"/>
          </w:tcPr>
          <w:p w14:paraId="2D100CAE"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 privatūs vystytojai</w:t>
            </w:r>
          </w:p>
        </w:tc>
        <w:tc>
          <w:tcPr>
            <w:tcW w:w="850" w:type="dxa"/>
            <w:shd w:val="clear" w:color="auto" w:fill="auto"/>
          </w:tcPr>
          <w:p w14:paraId="5BC3414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6CAB56D8"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042F7C7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p w14:paraId="2CC63BD8" w14:textId="77777777" w:rsidR="00413828" w:rsidRPr="00543FA9" w:rsidRDefault="00413828" w:rsidP="00FA1C32">
            <w:pPr>
              <w:spacing w:after="0"/>
              <w:rPr>
                <w:rFonts w:ascii="Arial" w:hAnsi="Arial" w:cs="Arial"/>
                <w:sz w:val="16"/>
                <w:szCs w:val="16"/>
              </w:rPr>
            </w:pPr>
          </w:p>
        </w:tc>
        <w:tc>
          <w:tcPr>
            <w:tcW w:w="709" w:type="dxa"/>
            <w:shd w:val="clear" w:color="auto" w:fill="auto"/>
          </w:tcPr>
          <w:p w14:paraId="4BF28EC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p w14:paraId="335D5DA9" w14:textId="77777777" w:rsidR="00413828" w:rsidRPr="00543FA9" w:rsidRDefault="00413828" w:rsidP="00FA1C32">
            <w:pPr>
              <w:spacing w:after="0"/>
              <w:rPr>
                <w:rFonts w:ascii="Arial" w:hAnsi="Arial" w:cs="Arial"/>
                <w:sz w:val="16"/>
                <w:szCs w:val="16"/>
              </w:rPr>
            </w:pPr>
          </w:p>
        </w:tc>
        <w:tc>
          <w:tcPr>
            <w:tcW w:w="1559" w:type="dxa"/>
            <w:shd w:val="clear" w:color="auto" w:fill="auto"/>
          </w:tcPr>
          <w:p w14:paraId="1FDEFAA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4842C5D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44AC958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Naujų paslaugų teritorijų plėtra nevykdyta.</w:t>
            </w:r>
          </w:p>
          <w:p w14:paraId="2BF166BD"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 ZPDRIS, TPDR</w:t>
            </w:r>
            <w:r w:rsidRPr="00543FA9">
              <w:rPr>
                <w:rFonts w:ascii="Arial" w:hAnsi="Arial" w:cs="Arial"/>
                <w:sz w:val="16"/>
                <w:szCs w:val="16"/>
              </w:rPr>
              <w:t>)</w:t>
            </w:r>
          </w:p>
        </w:tc>
        <w:tc>
          <w:tcPr>
            <w:tcW w:w="1276" w:type="dxa"/>
          </w:tcPr>
          <w:p w14:paraId="66FF1C73" w14:textId="77777777" w:rsidR="00413828" w:rsidRPr="00543FA9" w:rsidRDefault="00413828" w:rsidP="00FA1C32">
            <w:pPr>
              <w:spacing w:after="0"/>
              <w:rPr>
                <w:rFonts w:ascii="Arial" w:hAnsi="Arial" w:cs="Arial"/>
                <w:sz w:val="16"/>
                <w:szCs w:val="16"/>
              </w:rPr>
            </w:pPr>
          </w:p>
        </w:tc>
      </w:tr>
      <w:tr w:rsidR="00413828" w:rsidRPr="00543FA9" w14:paraId="2264EC0B" w14:textId="77777777" w:rsidTr="00FA1C32">
        <w:tc>
          <w:tcPr>
            <w:tcW w:w="704" w:type="dxa"/>
            <w:shd w:val="clear" w:color="auto" w:fill="auto"/>
          </w:tcPr>
          <w:p w14:paraId="0B9E1D3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1.6.</w:t>
            </w:r>
          </w:p>
        </w:tc>
        <w:tc>
          <w:tcPr>
            <w:tcW w:w="1559" w:type="dxa"/>
            <w:shd w:val="clear" w:color="auto" w:fill="auto"/>
          </w:tcPr>
          <w:p w14:paraId="4BD3BEC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Naujas pramonės ir sandėliavimo teritorijas vystyti esamų pagrindu, jas pratęsiant.</w:t>
            </w:r>
          </w:p>
        </w:tc>
        <w:tc>
          <w:tcPr>
            <w:tcW w:w="1560" w:type="dxa"/>
            <w:shd w:val="clear" w:color="auto" w:fill="auto"/>
          </w:tcPr>
          <w:p w14:paraId="154B363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ir (ar) statybos projektai.</w:t>
            </w:r>
          </w:p>
          <w:p w14:paraId="016C500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Vadovautis Bendrojo plano reglamentais.</w:t>
            </w:r>
          </w:p>
        </w:tc>
        <w:tc>
          <w:tcPr>
            <w:tcW w:w="1134" w:type="dxa"/>
            <w:shd w:val="clear" w:color="auto" w:fill="auto"/>
          </w:tcPr>
          <w:p w14:paraId="3346C0C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privatūs vystytojai</w:t>
            </w:r>
          </w:p>
        </w:tc>
        <w:tc>
          <w:tcPr>
            <w:tcW w:w="850" w:type="dxa"/>
            <w:shd w:val="clear" w:color="auto" w:fill="auto"/>
          </w:tcPr>
          <w:p w14:paraId="3C5F9BB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AE6A57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LR VBL</w:t>
            </w:r>
          </w:p>
          <w:p w14:paraId="3D67D6A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53A26C2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191C09C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63B1046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9035BE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30E8ACD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693C8A3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Naujų pramonės ir sandėliavimo teritorijų plėtra nevykdyta.</w:t>
            </w:r>
          </w:p>
          <w:p w14:paraId="528FBB25"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 ZPDRIS, TPDR</w:t>
            </w:r>
            <w:r w:rsidRPr="00543FA9">
              <w:rPr>
                <w:rFonts w:ascii="Arial" w:hAnsi="Arial" w:cs="Arial"/>
                <w:sz w:val="16"/>
                <w:szCs w:val="16"/>
              </w:rPr>
              <w:t>)</w:t>
            </w:r>
          </w:p>
        </w:tc>
        <w:tc>
          <w:tcPr>
            <w:tcW w:w="1276" w:type="dxa"/>
          </w:tcPr>
          <w:p w14:paraId="6F0B5FBE" w14:textId="77777777" w:rsidR="00413828" w:rsidRPr="00543FA9" w:rsidRDefault="00413828" w:rsidP="00FA1C32">
            <w:pPr>
              <w:spacing w:after="0"/>
              <w:rPr>
                <w:rFonts w:ascii="Arial" w:hAnsi="Arial" w:cs="Arial"/>
                <w:sz w:val="16"/>
                <w:szCs w:val="16"/>
              </w:rPr>
            </w:pPr>
          </w:p>
        </w:tc>
      </w:tr>
      <w:tr w:rsidR="00413828" w:rsidRPr="00543FA9" w14:paraId="742A02A8" w14:textId="77777777" w:rsidTr="00FA1C32">
        <w:trPr>
          <w:trHeight w:val="1557"/>
        </w:trPr>
        <w:tc>
          <w:tcPr>
            <w:tcW w:w="704" w:type="dxa"/>
            <w:shd w:val="clear" w:color="auto" w:fill="auto"/>
          </w:tcPr>
          <w:p w14:paraId="14C02AC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1.7.</w:t>
            </w:r>
          </w:p>
        </w:tc>
        <w:tc>
          <w:tcPr>
            <w:tcW w:w="1559" w:type="dxa"/>
            <w:shd w:val="clear" w:color="auto" w:fill="auto"/>
          </w:tcPr>
          <w:p w14:paraId="2B34EFE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Išorinės reklamos sklaidą vykdyti vadovaujantis išorinės reklamos įrengimą reglamentuojančiais teisės aktais bei BP sprendimais.</w:t>
            </w:r>
          </w:p>
        </w:tc>
        <w:tc>
          <w:tcPr>
            <w:tcW w:w="1560" w:type="dxa"/>
            <w:shd w:val="clear" w:color="auto" w:fill="auto"/>
          </w:tcPr>
          <w:p w14:paraId="28E436D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5618288C"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tc>
        <w:tc>
          <w:tcPr>
            <w:tcW w:w="850" w:type="dxa"/>
            <w:shd w:val="clear" w:color="auto" w:fill="auto"/>
          </w:tcPr>
          <w:p w14:paraId="77D8724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45A4EB74"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62E99D1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73BDD3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0EA31FE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230B202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7CDE60F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Išorinės reklamos sklaida vykdoma vadovaujantis parengtais „Klaipėdos rajono mažosios architektūros tipinio dizaino sprendiniais“. Ataskaitiniu laikotarpiu išduoti 5 išorinės reklamos leidimai.</w:t>
            </w:r>
          </w:p>
          <w:p w14:paraId="7A3A14C1"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lang w:eastAsia="lt-LT"/>
              </w:rPr>
              <w:t xml:space="preserve">                (</w:t>
            </w:r>
            <w:r w:rsidRPr="00543FA9">
              <w:rPr>
                <w:rFonts w:ascii="Arial" w:hAnsi="Arial" w:cs="Arial"/>
                <w:i/>
                <w:iCs/>
                <w:sz w:val="16"/>
                <w:szCs w:val="16"/>
                <w:lang w:eastAsia="lt-LT"/>
              </w:rPr>
              <w:t>šaltinis – KRSA</w:t>
            </w:r>
            <w:r w:rsidRPr="00543FA9">
              <w:rPr>
                <w:rFonts w:ascii="Arial" w:hAnsi="Arial" w:cs="Arial"/>
                <w:sz w:val="16"/>
                <w:szCs w:val="16"/>
                <w:lang w:eastAsia="lt-LT"/>
              </w:rPr>
              <w:t>)</w:t>
            </w:r>
          </w:p>
        </w:tc>
        <w:tc>
          <w:tcPr>
            <w:tcW w:w="1276" w:type="dxa"/>
          </w:tcPr>
          <w:p w14:paraId="213B1F3C" w14:textId="77777777" w:rsidR="00413828" w:rsidRPr="00543FA9" w:rsidRDefault="00413828" w:rsidP="00FA1C32">
            <w:pPr>
              <w:spacing w:after="0"/>
              <w:rPr>
                <w:rFonts w:ascii="Arial" w:hAnsi="Arial" w:cs="Arial"/>
                <w:sz w:val="16"/>
                <w:szCs w:val="16"/>
              </w:rPr>
            </w:pPr>
          </w:p>
        </w:tc>
      </w:tr>
      <w:tr w:rsidR="00413828" w:rsidRPr="00543FA9" w14:paraId="3861BE7A" w14:textId="77777777" w:rsidTr="00FA1C32">
        <w:tc>
          <w:tcPr>
            <w:tcW w:w="704" w:type="dxa"/>
            <w:shd w:val="clear" w:color="auto" w:fill="auto"/>
          </w:tcPr>
          <w:p w14:paraId="0AB4DA46" w14:textId="77777777" w:rsidR="00413828" w:rsidRPr="00543FA9" w:rsidRDefault="00413828" w:rsidP="00FA1C32">
            <w:pPr>
              <w:spacing w:after="0"/>
              <w:rPr>
                <w:rFonts w:ascii="Arial" w:hAnsi="Arial" w:cs="Arial"/>
                <w:b/>
                <w:bCs/>
                <w:i/>
                <w:iCs/>
                <w:sz w:val="20"/>
                <w:szCs w:val="20"/>
              </w:rPr>
            </w:pPr>
            <w:r w:rsidRPr="00543FA9">
              <w:rPr>
                <w:rFonts w:ascii="Arial" w:hAnsi="Arial" w:cs="Arial"/>
                <w:b/>
                <w:bCs/>
                <w:i/>
                <w:iCs/>
                <w:sz w:val="20"/>
                <w:szCs w:val="20"/>
              </w:rPr>
              <w:lastRenderedPageBreak/>
              <w:t>1.8.</w:t>
            </w:r>
          </w:p>
        </w:tc>
        <w:tc>
          <w:tcPr>
            <w:tcW w:w="5103" w:type="dxa"/>
            <w:gridSpan w:val="4"/>
            <w:shd w:val="clear" w:color="auto" w:fill="auto"/>
          </w:tcPr>
          <w:p w14:paraId="572670FE" w14:textId="77777777" w:rsidR="00413828" w:rsidRPr="00543FA9" w:rsidRDefault="00413828" w:rsidP="00FA1C32">
            <w:pPr>
              <w:spacing w:after="0"/>
              <w:rPr>
                <w:rFonts w:ascii="Arial" w:hAnsi="Arial" w:cs="Arial"/>
                <w:b/>
                <w:bCs/>
                <w:i/>
                <w:iCs/>
                <w:lang w:val="en-GB"/>
              </w:rPr>
            </w:pPr>
            <w:proofErr w:type="spellStart"/>
            <w:r w:rsidRPr="00543FA9">
              <w:rPr>
                <w:rFonts w:ascii="Arial" w:hAnsi="Arial" w:cs="Arial"/>
                <w:b/>
                <w:bCs/>
                <w:i/>
                <w:iCs/>
                <w:sz w:val="20"/>
                <w:szCs w:val="20"/>
                <w:lang w:val="en-GB"/>
              </w:rPr>
              <w:t>Urbanistinės</w:t>
            </w:r>
            <w:proofErr w:type="spellEnd"/>
            <w:r w:rsidRPr="00543FA9">
              <w:rPr>
                <w:rFonts w:ascii="Arial" w:hAnsi="Arial" w:cs="Arial"/>
                <w:b/>
                <w:bCs/>
                <w:i/>
                <w:iCs/>
                <w:sz w:val="20"/>
                <w:szCs w:val="20"/>
                <w:lang w:val="en-GB"/>
              </w:rPr>
              <w:t xml:space="preserve"> </w:t>
            </w:r>
            <w:proofErr w:type="spellStart"/>
            <w:r w:rsidRPr="00543FA9">
              <w:rPr>
                <w:rFonts w:ascii="Arial" w:hAnsi="Arial" w:cs="Arial"/>
                <w:b/>
                <w:bCs/>
                <w:i/>
                <w:iCs/>
                <w:sz w:val="20"/>
                <w:szCs w:val="20"/>
                <w:lang w:val="en-GB"/>
              </w:rPr>
              <w:t>aplinkos</w:t>
            </w:r>
            <w:proofErr w:type="spellEnd"/>
            <w:r w:rsidRPr="00543FA9">
              <w:rPr>
                <w:rFonts w:ascii="Arial" w:hAnsi="Arial" w:cs="Arial"/>
                <w:b/>
                <w:bCs/>
                <w:i/>
                <w:iCs/>
                <w:sz w:val="20"/>
                <w:szCs w:val="20"/>
                <w:lang w:val="en-GB"/>
              </w:rPr>
              <w:t xml:space="preserve"> </w:t>
            </w:r>
            <w:proofErr w:type="spellStart"/>
            <w:r w:rsidRPr="00543FA9">
              <w:rPr>
                <w:rFonts w:ascii="Arial" w:hAnsi="Arial" w:cs="Arial"/>
                <w:b/>
                <w:bCs/>
                <w:i/>
                <w:iCs/>
                <w:sz w:val="20"/>
                <w:szCs w:val="20"/>
                <w:lang w:val="en-GB"/>
              </w:rPr>
              <w:t>kokybė</w:t>
            </w:r>
            <w:proofErr w:type="spellEnd"/>
          </w:p>
        </w:tc>
        <w:tc>
          <w:tcPr>
            <w:tcW w:w="709" w:type="dxa"/>
            <w:shd w:val="clear" w:color="auto" w:fill="auto"/>
          </w:tcPr>
          <w:p w14:paraId="78C997A3" w14:textId="77777777" w:rsidR="00413828" w:rsidRPr="00543FA9" w:rsidRDefault="00413828" w:rsidP="00FA1C32">
            <w:pPr>
              <w:spacing w:after="0"/>
              <w:rPr>
                <w:rFonts w:ascii="Arial" w:hAnsi="Arial" w:cs="Arial"/>
                <w:sz w:val="16"/>
                <w:szCs w:val="16"/>
                <w:lang w:val="en-GB"/>
              </w:rPr>
            </w:pPr>
            <w:r w:rsidRPr="00543FA9">
              <w:rPr>
                <w:rFonts w:ascii="Arial" w:hAnsi="Arial" w:cs="Arial"/>
                <w:sz w:val="16"/>
                <w:szCs w:val="16"/>
                <w:lang w:val="en-GB"/>
              </w:rPr>
              <w:t>2016</w:t>
            </w:r>
          </w:p>
        </w:tc>
        <w:tc>
          <w:tcPr>
            <w:tcW w:w="709" w:type="dxa"/>
            <w:shd w:val="clear" w:color="auto" w:fill="auto"/>
          </w:tcPr>
          <w:p w14:paraId="68CB4079" w14:textId="77777777" w:rsidR="00413828" w:rsidRPr="00543FA9" w:rsidRDefault="00413828" w:rsidP="00FA1C32">
            <w:pPr>
              <w:spacing w:after="0"/>
              <w:rPr>
                <w:rFonts w:ascii="Arial" w:hAnsi="Arial" w:cs="Arial"/>
                <w:sz w:val="16"/>
                <w:szCs w:val="16"/>
                <w:lang w:val="en-GB"/>
              </w:rPr>
            </w:pPr>
            <w:r w:rsidRPr="00543FA9">
              <w:rPr>
                <w:rFonts w:ascii="Arial" w:hAnsi="Arial" w:cs="Arial"/>
                <w:sz w:val="16"/>
                <w:szCs w:val="16"/>
                <w:lang w:val="en-GB"/>
              </w:rPr>
              <w:t>2026</w:t>
            </w:r>
          </w:p>
        </w:tc>
        <w:tc>
          <w:tcPr>
            <w:tcW w:w="1559" w:type="dxa"/>
            <w:shd w:val="clear" w:color="auto" w:fill="auto"/>
          </w:tcPr>
          <w:p w14:paraId="58755053" w14:textId="0DD1044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Įgyvendintos priemonės: </w:t>
            </w:r>
            <w:r w:rsidR="00414C6F" w:rsidRPr="00543FA9">
              <w:rPr>
                <w:rFonts w:ascii="Arial" w:hAnsi="Arial" w:cs="Arial"/>
                <w:sz w:val="16"/>
                <w:szCs w:val="16"/>
              </w:rPr>
              <w:t>2</w:t>
            </w:r>
          </w:p>
          <w:p w14:paraId="27976F59" w14:textId="10943055"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Vykdomos priemonės: </w:t>
            </w:r>
            <w:r w:rsidR="00414C6F" w:rsidRPr="00543FA9">
              <w:rPr>
                <w:rFonts w:ascii="Arial" w:hAnsi="Arial" w:cs="Arial"/>
                <w:sz w:val="16"/>
                <w:szCs w:val="16"/>
              </w:rPr>
              <w:t>3</w:t>
            </w:r>
          </w:p>
          <w:p w14:paraId="77977216" w14:textId="2E05E90D"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w:t>
            </w:r>
            <w:r w:rsidR="00414C6F" w:rsidRPr="00543FA9">
              <w:rPr>
                <w:rFonts w:ascii="Arial" w:hAnsi="Arial" w:cs="Arial"/>
                <w:sz w:val="16"/>
                <w:szCs w:val="16"/>
              </w:rPr>
              <w:t xml:space="preserve"> </w:t>
            </w:r>
            <w:r w:rsidR="002E19B5" w:rsidRPr="00543FA9">
              <w:rPr>
                <w:rFonts w:ascii="Arial" w:hAnsi="Arial" w:cs="Arial"/>
                <w:sz w:val="16"/>
                <w:szCs w:val="16"/>
              </w:rPr>
              <w:t>1</w:t>
            </w:r>
          </w:p>
          <w:p w14:paraId="08009E25" w14:textId="77777777" w:rsidR="00413828" w:rsidRPr="00543FA9" w:rsidRDefault="00413828" w:rsidP="00FA1C32">
            <w:pPr>
              <w:spacing w:after="0"/>
              <w:rPr>
                <w:rFonts w:ascii="Arial" w:hAnsi="Arial" w:cs="Arial"/>
                <w:sz w:val="16"/>
                <w:szCs w:val="16"/>
                <w:lang w:val="en-GB"/>
              </w:rPr>
            </w:pPr>
            <w:r w:rsidRPr="00543FA9">
              <w:rPr>
                <w:rFonts w:ascii="Arial" w:hAnsi="Arial" w:cs="Arial"/>
                <w:sz w:val="16"/>
                <w:szCs w:val="16"/>
              </w:rPr>
              <w:t>Iš viso: 6</w:t>
            </w:r>
          </w:p>
        </w:tc>
        <w:tc>
          <w:tcPr>
            <w:tcW w:w="1134" w:type="dxa"/>
            <w:shd w:val="clear" w:color="auto" w:fill="auto"/>
          </w:tcPr>
          <w:p w14:paraId="1ABFB781" w14:textId="77777777" w:rsidR="00413828" w:rsidRPr="00543FA9" w:rsidRDefault="00413828" w:rsidP="00FA1C32">
            <w:pPr>
              <w:spacing w:after="0"/>
              <w:rPr>
                <w:rFonts w:ascii="Arial" w:hAnsi="Arial" w:cs="Arial"/>
                <w:b/>
                <w:bCs/>
                <w:i/>
                <w:iCs/>
                <w:lang w:val="en-GB"/>
              </w:rPr>
            </w:pPr>
          </w:p>
        </w:tc>
        <w:tc>
          <w:tcPr>
            <w:tcW w:w="2693" w:type="dxa"/>
            <w:shd w:val="clear" w:color="auto" w:fill="auto"/>
          </w:tcPr>
          <w:p w14:paraId="47EF7CF8" w14:textId="77777777" w:rsidR="00413828" w:rsidRPr="00543FA9" w:rsidRDefault="00413828" w:rsidP="00FA1C32">
            <w:pPr>
              <w:spacing w:after="0"/>
              <w:rPr>
                <w:rFonts w:ascii="Arial" w:hAnsi="Arial" w:cs="Arial"/>
                <w:b/>
                <w:bCs/>
                <w:i/>
                <w:iCs/>
                <w:lang w:val="en-GB"/>
              </w:rPr>
            </w:pPr>
          </w:p>
        </w:tc>
        <w:tc>
          <w:tcPr>
            <w:tcW w:w="1276" w:type="dxa"/>
          </w:tcPr>
          <w:p w14:paraId="499A1D45" w14:textId="77777777" w:rsidR="00413828" w:rsidRPr="00543FA9" w:rsidRDefault="00413828" w:rsidP="00FA1C32">
            <w:pPr>
              <w:spacing w:after="0"/>
              <w:rPr>
                <w:rFonts w:ascii="Arial" w:hAnsi="Arial" w:cs="Arial"/>
                <w:b/>
                <w:bCs/>
                <w:i/>
                <w:iCs/>
                <w:lang w:val="en-GB"/>
              </w:rPr>
            </w:pPr>
          </w:p>
        </w:tc>
      </w:tr>
      <w:tr w:rsidR="00413828" w:rsidRPr="00543FA9" w14:paraId="025275E8" w14:textId="77777777" w:rsidTr="00FA1C32">
        <w:tc>
          <w:tcPr>
            <w:tcW w:w="704" w:type="dxa"/>
            <w:shd w:val="clear" w:color="auto" w:fill="auto"/>
          </w:tcPr>
          <w:p w14:paraId="18D5231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1.8.1.</w:t>
            </w:r>
          </w:p>
        </w:tc>
        <w:tc>
          <w:tcPr>
            <w:tcW w:w="1559" w:type="dxa"/>
            <w:shd w:val="clear" w:color="auto" w:fill="auto"/>
          </w:tcPr>
          <w:p w14:paraId="43AF075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Užtikrinti norminius triukšmo dydžius vietovėse, besiribojančiose su triukšmo šaltiniais.</w:t>
            </w:r>
          </w:p>
        </w:tc>
        <w:tc>
          <w:tcPr>
            <w:tcW w:w="1560" w:type="dxa"/>
            <w:shd w:val="clear" w:color="auto" w:fill="auto"/>
          </w:tcPr>
          <w:p w14:paraId="2CBA398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p w14:paraId="7F3CBE9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triukšmo prevencijos priemonės.</w:t>
            </w:r>
          </w:p>
        </w:tc>
        <w:tc>
          <w:tcPr>
            <w:tcW w:w="1134" w:type="dxa"/>
            <w:shd w:val="clear" w:color="auto" w:fill="auto"/>
          </w:tcPr>
          <w:p w14:paraId="5869621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triukšmo šaltinio valdytojai</w:t>
            </w:r>
          </w:p>
        </w:tc>
        <w:tc>
          <w:tcPr>
            <w:tcW w:w="850" w:type="dxa"/>
            <w:shd w:val="clear" w:color="auto" w:fill="auto"/>
          </w:tcPr>
          <w:p w14:paraId="5DE4796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2112199F"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4E6D9AE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DDBE42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57CCCFB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674A4D2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2017-2020</w:t>
            </w:r>
          </w:p>
        </w:tc>
        <w:tc>
          <w:tcPr>
            <w:tcW w:w="2693" w:type="dxa"/>
            <w:shd w:val="clear" w:color="auto" w:fill="auto"/>
          </w:tcPr>
          <w:p w14:paraId="287E42D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KRSA vykdytas triukšmo ir aplinkos oro monitoringas prie Kretingos g. 33. </w:t>
            </w:r>
          </w:p>
          <w:p w14:paraId="0ED7B12A"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lang w:eastAsia="lt-LT"/>
              </w:rPr>
              <w:t xml:space="preserve">                (</w:t>
            </w:r>
            <w:r w:rsidRPr="00543FA9">
              <w:rPr>
                <w:rFonts w:ascii="Arial" w:hAnsi="Arial" w:cs="Arial"/>
                <w:i/>
                <w:iCs/>
                <w:sz w:val="16"/>
                <w:szCs w:val="16"/>
                <w:lang w:eastAsia="lt-LT"/>
              </w:rPr>
              <w:t>šaltinis – KRSA</w:t>
            </w:r>
            <w:r w:rsidRPr="00543FA9">
              <w:rPr>
                <w:rFonts w:ascii="Arial" w:hAnsi="Arial" w:cs="Arial"/>
                <w:sz w:val="16"/>
                <w:szCs w:val="16"/>
                <w:lang w:eastAsia="lt-LT"/>
              </w:rPr>
              <w:t>)</w:t>
            </w:r>
          </w:p>
          <w:p w14:paraId="03B4576D" w14:textId="77777777" w:rsidR="00413828" w:rsidRPr="00543FA9" w:rsidRDefault="00413828" w:rsidP="00FA1C32">
            <w:pPr>
              <w:spacing w:after="0"/>
              <w:rPr>
                <w:rFonts w:ascii="Arial" w:hAnsi="Arial" w:cs="Arial"/>
                <w:sz w:val="16"/>
                <w:szCs w:val="16"/>
              </w:rPr>
            </w:pPr>
          </w:p>
          <w:p w14:paraId="388AA8CB" w14:textId="77777777" w:rsidR="00413828" w:rsidRPr="00543FA9" w:rsidRDefault="00413828" w:rsidP="00FA1C32">
            <w:pPr>
              <w:spacing w:after="0"/>
              <w:rPr>
                <w:rFonts w:ascii="Arial" w:hAnsi="Arial" w:cs="Arial"/>
                <w:sz w:val="16"/>
                <w:szCs w:val="16"/>
              </w:rPr>
            </w:pPr>
          </w:p>
        </w:tc>
        <w:tc>
          <w:tcPr>
            <w:tcW w:w="1276" w:type="dxa"/>
          </w:tcPr>
          <w:p w14:paraId="3A7A566D" w14:textId="77777777" w:rsidR="00413828" w:rsidRPr="00543FA9" w:rsidRDefault="00413828" w:rsidP="00FA1C32">
            <w:pPr>
              <w:spacing w:after="0"/>
              <w:rPr>
                <w:rFonts w:ascii="Arial" w:hAnsi="Arial" w:cs="Arial"/>
                <w:sz w:val="16"/>
                <w:szCs w:val="16"/>
              </w:rPr>
            </w:pPr>
          </w:p>
        </w:tc>
      </w:tr>
      <w:tr w:rsidR="00413828" w:rsidRPr="00543FA9" w14:paraId="004777B1" w14:textId="77777777" w:rsidTr="00FA1C32">
        <w:tc>
          <w:tcPr>
            <w:tcW w:w="704" w:type="dxa"/>
            <w:shd w:val="clear" w:color="auto" w:fill="auto"/>
          </w:tcPr>
          <w:p w14:paraId="308204B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1.8.2.</w:t>
            </w:r>
          </w:p>
        </w:tc>
        <w:tc>
          <w:tcPr>
            <w:tcW w:w="1559" w:type="dxa"/>
            <w:shd w:val="clear" w:color="auto" w:fill="auto"/>
          </w:tcPr>
          <w:p w14:paraId="06FCE77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Vadovaujantis nustatytomis elektros oro linijų apsaugos zonomis, rengiant TPD ir statybos projektai numatyti elektromagnetinės taršos apsaugos priemones.</w:t>
            </w:r>
          </w:p>
        </w:tc>
        <w:tc>
          <w:tcPr>
            <w:tcW w:w="1560" w:type="dxa"/>
            <w:shd w:val="clear" w:color="auto" w:fill="auto"/>
          </w:tcPr>
          <w:p w14:paraId="2F485CB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apsaugos nuo elektromagnetinės taršos priemonės.</w:t>
            </w:r>
          </w:p>
          <w:p w14:paraId="06194022" w14:textId="77777777" w:rsidR="00413828" w:rsidRPr="00543FA9" w:rsidRDefault="00413828" w:rsidP="00FA1C32">
            <w:pPr>
              <w:spacing w:after="0"/>
              <w:rPr>
                <w:rFonts w:ascii="Arial" w:hAnsi="Arial" w:cs="Arial"/>
                <w:sz w:val="16"/>
                <w:szCs w:val="16"/>
              </w:rPr>
            </w:pPr>
          </w:p>
          <w:p w14:paraId="11BE0A8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42A7B7E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tinklų valdytojai</w:t>
            </w:r>
          </w:p>
        </w:tc>
        <w:tc>
          <w:tcPr>
            <w:tcW w:w="850" w:type="dxa"/>
            <w:shd w:val="clear" w:color="auto" w:fill="auto"/>
          </w:tcPr>
          <w:p w14:paraId="3746523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1FCBC34C"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670FF58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6A4A26D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39C1AD53" w14:textId="7747AED7" w:rsidR="00413828" w:rsidRPr="00543FA9" w:rsidRDefault="00301A75"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5623161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493BB066" w14:textId="2FCBAA98" w:rsidR="00413828" w:rsidRPr="00543FA9" w:rsidRDefault="00301A75" w:rsidP="00FA1C32">
            <w:pPr>
              <w:spacing w:after="0"/>
              <w:rPr>
                <w:rFonts w:ascii="Arial" w:hAnsi="Arial" w:cs="Arial"/>
                <w:sz w:val="16"/>
                <w:szCs w:val="16"/>
              </w:rPr>
            </w:pPr>
            <w:r w:rsidRPr="00543FA9">
              <w:rPr>
                <w:rFonts w:ascii="Arial" w:hAnsi="Arial" w:cs="Arial"/>
                <w:sz w:val="16"/>
                <w:szCs w:val="16"/>
              </w:rPr>
              <w:t xml:space="preserve">Elektromagnetinės taršos apsaugos priemonės nenumatytos. </w:t>
            </w:r>
          </w:p>
          <w:p w14:paraId="1B13D231" w14:textId="2827DA5C" w:rsidR="00301A75" w:rsidRPr="00543FA9" w:rsidRDefault="00301A75" w:rsidP="00FA1C32">
            <w:pPr>
              <w:spacing w:after="0"/>
              <w:rPr>
                <w:rFonts w:ascii="Arial" w:hAnsi="Arial" w:cs="Arial"/>
                <w:sz w:val="16"/>
                <w:szCs w:val="16"/>
              </w:rPr>
            </w:pPr>
          </w:p>
        </w:tc>
        <w:tc>
          <w:tcPr>
            <w:tcW w:w="1276" w:type="dxa"/>
          </w:tcPr>
          <w:p w14:paraId="6273671C" w14:textId="140B6B17" w:rsidR="00413828" w:rsidRPr="00543FA9" w:rsidRDefault="00413828" w:rsidP="00FA1C32">
            <w:pPr>
              <w:spacing w:after="0"/>
              <w:rPr>
                <w:rFonts w:ascii="Arial" w:hAnsi="Arial" w:cs="Arial"/>
                <w:sz w:val="16"/>
                <w:szCs w:val="16"/>
              </w:rPr>
            </w:pPr>
          </w:p>
        </w:tc>
      </w:tr>
      <w:tr w:rsidR="00413828" w:rsidRPr="00543FA9" w14:paraId="25695F36" w14:textId="77777777" w:rsidTr="00FA1C32">
        <w:tc>
          <w:tcPr>
            <w:tcW w:w="704" w:type="dxa"/>
            <w:shd w:val="clear" w:color="auto" w:fill="auto"/>
          </w:tcPr>
          <w:p w14:paraId="50C75E9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1.8.3.</w:t>
            </w:r>
          </w:p>
        </w:tc>
        <w:tc>
          <w:tcPr>
            <w:tcW w:w="1559" w:type="dxa"/>
            <w:shd w:val="clear" w:color="auto" w:fill="auto"/>
          </w:tcPr>
          <w:p w14:paraId="0B84EE4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Užtikrinti, kad tiekiamas vanduo atitiktų galiojančių higienos normų reikalavimus.</w:t>
            </w:r>
          </w:p>
        </w:tc>
        <w:tc>
          <w:tcPr>
            <w:tcW w:w="1560" w:type="dxa"/>
            <w:shd w:val="clear" w:color="auto" w:fill="auto"/>
          </w:tcPr>
          <w:p w14:paraId="05B4C6E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033E26A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025D1BF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NVSC</w:t>
            </w:r>
          </w:p>
          <w:p w14:paraId="4905FFD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w:t>
            </w:r>
          </w:p>
        </w:tc>
        <w:tc>
          <w:tcPr>
            <w:tcW w:w="850" w:type="dxa"/>
            <w:shd w:val="clear" w:color="auto" w:fill="auto"/>
          </w:tcPr>
          <w:p w14:paraId="06358FC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BL</w:t>
            </w:r>
          </w:p>
          <w:p w14:paraId="4FDAB1D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13E492E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42E4FBB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659A6E9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70920E31" w14:textId="6AAA8D78" w:rsidR="00413828" w:rsidRPr="00543FA9" w:rsidRDefault="006A08C7" w:rsidP="00FA1C32">
            <w:pPr>
              <w:spacing w:after="0"/>
              <w:rPr>
                <w:rFonts w:ascii="Arial" w:hAnsi="Arial" w:cs="Arial"/>
                <w:sz w:val="16"/>
                <w:szCs w:val="16"/>
              </w:rPr>
            </w:pPr>
            <w:r w:rsidRPr="00543FA9">
              <w:rPr>
                <w:rFonts w:ascii="Arial" w:hAnsi="Arial" w:cs="Arial"/>
                <w:sz w:val="16"/>
                <w:szCs w:val="16"/>
              </w:rPr>
              <w:t>-</w:t>
            </w:r>
          </w:p>
          <w:p w14:paraId="6B5CEB88" w14:textId="77777777" w:rsidR="006A08C7" w:rsidRPr="00543FA9" w:rsidRDefault="006A08C7" w:rsidP="00FA1C32">
            <w:pPr>
              <w:spacing w:after="0"/>
              <w:rPr>
                <w:rFonts w:ascii="Arial" w:hAnsi="Arial" w:cs="Arial"/>
                <w:sz w:val="16"/>
                <w:szCs w:val="16"/>
              </w:rPr>
            </w:pPr>
          </w:p>
          <w:p w14:paraId="1FF68DB5" w14:textId="35A2DF5F" w:rsidR="006A08C7" w:rsidRPr="00543FA9" w:rsidRDefault="006A08C7" w:rsidP="00FA1C32">
            <w:pPr>
              <w:spacing w:after="0"/>
              <w:rPr>
                <w:rFonts w:ascii="Arial" w:hAnsi="Arial" w:cs="Arial"/>
                <w:sz w:val="16"/>
                <w:szCs w:val="16"/>
              </w:rPr>
            </w:pPr>
            <w:r w:rsidRPr="00543FA9">
              <w:rPr>
                <w:rFonts w:ascii="Arial" w:hAnsi="Arial" w:cs="Arial"/>
                <w:sz w:val="16"/>
                <w:szCs w:val="16"/>
              </w:rPr>
              <w:t>2022</w:t>
            </w:r>
          </w:p>
          <w:p w14:paraId="2E375E7F" w14:textId="77777777" w:rsidR="00413828" w:rsidRPr="00543FA9" w:rsidRDefault="00413828" w:rsidP="00FA1C32">
            <w:pPr>
              <w:spacing w:after="0"/>
              <w:rPr>
                <w:rFonts w:ascii="Arial" w:hAnsi="Arial" w:cs="Arial"/>
                <w:sz w:val="16"/>
                <w:szCs w:val="16"/>
              </w:rPr>
            </w:pPr>
          </w:p>
        </w:tc>
        <w:tc>
          <w:tcPr>
            <w:tcW w:w="2693" w:type="dxa"/>
            <w:shd w:val="clear" w:color="auto" w:fill="auto"/>
          </w:tcPr>
          <w:p w14:paraId="3A7D0EB8" w14:textId="77777777" w:rsidR="006A08C7" w:rsidRPr="00543FA9" w:rsidRDefault="00413828" w:rsidP="00FA1C32">
            <w:pPr>
              <w:spacing w:after="0"/>
              <w:rPr>
                <w:rFonts w:ascii="Arial" w:hAnsi="Arial" w:cs="Arial"/>
                <w:sz w:val="16"/>
                <w:szCs w:val="16"/>
              </w:rPr>
            </w:pPr>
            <w:r w:rsidRPr="00543FA9">
              <w:rPr>
                <w:rFonts w:ascii="Arial" w:hAnsi="Arial" w:cs="Arial"/>
                <w:sz w:val="16"/>
                <w:szCs w:val="16"/>
              </w:rPr>
              <w:t>Vykdomas geriamojo vandens kokybės monitoringas.</w:t>
            </w:r>
          </w:p>
          <w:p w14:paraId="0576DA24" w14:textId="77777777" w:rsidR="00413828" w:rsidRPr="00543FA9" w:rsidRDefault="006A08C7" w:rsidP="00FA1C32">
            <w:pPr>
              <w:spacing w:after="0"/>
              <w:rPr>
                <w:rFonts w:ascii="Arial" w:hAnsi="Arial" w:cs="Arial"/>
                <w:sz w:val="16"/>
                <w:szCs w:val="16"/>
              </w:rPr>
            </w:pPr>
            <w:r w:rsidRPr="00543FA9">
              <w:rPr>
                <w:rFonts w:ascii="Arial" w:hAnsi="Arial" w:cs="Arial"/>
                <w:sz w:val="16"/>
                <w:szCs w:val="16"/>
              </w:rPr>
              <w:t>Vandens kokybė užtikrinta Dovilus prijungus prie  Gargždų vandenvietės.</w:t>
            </w:r>
          </w:p>
          <w:p w14:paraId="1D30E8CF" w14:textId="3B9B4B4E" w:rsidR="00F3326D" w:rsidRPr="00543FA9" w:rsidRDefault="00F3326D" w:rsidP="00F3326D">
            <w:pPr>
              <w:spacing w:after="0"/>
              <w:jc w:val="right"/>
              <w:rPr>
                <w:rFonts w:ascii="Arial" w:hAnsi="Arial" w:cs="Arial"/>
                <w:sz w:val="16"/>
                <w:szCs w:val="16"/>
              </w:rPr>
            </w:pPr>
            <w:r w:rsidRPr="00543FA9">
              <w:rPr>
                <w:rFonts w:ascii="Arial" w:hAnsi="Arial" w:cs="Arial"/>
                <w:i/>
                <w:iCs/>
                <w:sz w:val="16"/>
                <w:szCs w:val="16"/>
              </w:rPr>
              <w:t>(šaltinis: AB „Klaipėdos vanduo“)</w:t>
            </w:r>
          </w:p>
        </w:tc>
        <w:tc>
          <w:tcPr>
            <w:tcW w:w="1276" w:type="dxa"/>
          </w:tcPr>
          <w:p w14:paraId="7860094A" w14:textId="77777777" w:rsidR="00413828" w:rsidRPr="00543FA9" w:rsidRDefault="00413828" w:rsidP="00FA1C32">
            <w:pPr>
              <w:spacing w:after="0"/>
              <w:rPr>
                <w:rFonts w:ascii="Arial" w:hAnsi="Arial" w:cs="Arial"/>
                <w:sz w:val="16"/>
                <w:szCs w:val="16"/>
              </w:rPr>
            </w:pPr>
          </w:p>
          <w:p w14:paraId="17514FA6" w14:textId="77777777" w:rsidR="00413828" w:rsidRPr="00543FA9" w:rsidRDefault="00413828" w:rsidP="00FA1C32">
            <w:pPr>
              <w:spacing w:after="0"/>
              <w:rPr>
                <w:rFonts w:ascii="Arial" w:hAnsi="Arial" w:cs="Arial"/>
                <w:sz w:val="16"/>
                <w:szCs w:val="16"/>
              </w:rPr>
            </w:pPr>
          </w:p>
        </w:tc>
      </w:tr>
      <w:tr w:rsidR="00413828" w:rsidRPr="00543FA9" w14:paraId="61B53AB1" w14:textId="77777777" w:rsidTr="00FA1C32">
        <w:tc>
          <w:tcPr>
            <w:tcW w:w="704" w:type="dxa"/>
            <w:shd w:val="clear" w:color="auto" w:fill="auto"/>
          </w:tcPr>
          <w:p w14:paraId="56764E2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1.8.4.</w:t>
            </w:r>
          </w:p>
        </w:tc>
        <w:tc>
          <w:tcPr>
            <w:tcW w:w="1559" w:type="dxa"/>
            <w:shd w:val="clear" w:color="auto" w:fill="auto"/>
          </w:tcPr>
          <w:p w14:paraId="13A1A04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Užtikrinti išleidžiamų į paviršinius vandenis nuotekų kokybę.</w:t>
            </w:r>
          </w:p>
        </w:tc>
        <w:tc>
          <w:tcPr>
            <w:tcW w:w="1560" w:type="dxa"/>
            <w:shd w:val="clear" w:color="auto" w:fill="auto"/>
          </w:tcPr>
          <w:p w14:paraId="3A8DFF9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7493D24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65F68FA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NVSC</w:t>
            </w:r>
          </w:p>
          <w:p w14:paraId="3EF2242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w:t>
            </w:r>
          </w:p>
        </w:tc>
        <w:tc>
          <w:tcPr>
            <w:tcW w:w="850" w:type="dxa"/>
            <w:shd w:val="clear" w:color="auto" w:fill="auto"/>
          </w:tcPr>
          <w:p w14:paraId="6A60E8B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BL</w:t>
            </w:r>
          </w:p>
          <w:p w14:paraId="22CDAA4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470B075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0D2482E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4CBD73B0" w14:textId="6C10AEDB" w:rsidR="00413828" w:rsidRPr="00543FA9" w:rsidRDefault="00BD7778" w:rsidP="00FA1C32">
            <w:pPr>
              <w:spacing w:after="0"/>
              <w:rPr>
                <w:rFonts w:ascii="Arial" w:hAnsi="Arial" w:cs="Arial"/>
                <w:sz w:val="16"/>
                <w:szCs w:val="16"/>
              </w:rPr>
            </w:pPr>
            <w:r w:rsidRPr="00543FA9">
              <w:rPr>
                <w:rFonts w:ascii="Arial" w:hAnsi="Arial" w:cs="Arial"/>
                <w:sz w:val="16"/>
                <w:szCs w:val="16"/>
              </w:rPr>
              <w:t>Įgyvendinta</w:t>
            </w:r>
          </w:p>
        </w:tc>
        <w:tc>
          <w:tcPr>
            <w:tcW w:w="1134" w:type="dxa"/>
            <w:shd w:val="clear" w:color="auto" w:fill="auto"/>
          </w:tcPr>
          <w:p w14:paraId="1B0BF62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3E89A4C6" w14:textId="77777777" w:rsidR="00413828" w:rsidRPr="00543FA9" w:rsidRDefault="00BD7778" w:rsidP="00FA1C32">
            <w:pPr>
              <w:spacing w:after="0"/>
              <w:rPr>
                <w:rFonts w:ascii="Arial" w:hAnsi="Arial" w:cs="Arial"/>
                <w:sz w:val="16"/>
                <w:szCs w:val="16"/>
              </w:rPr>
            </w:pPr>
            <w:r w:rsidRPr="00543FA9">
              <w:rPr>
                <w:rFonts w:ascii="Arial" w:hAnsi="Arial" w:cs="Arial"/>
                <w:sz w:val="16"/>
                <w:szCs w:val="16"/>
              </w:rPr>
              <w:t xml:space="preserve">Dovilų nuotekų surinkimo sistema nukreipta į Klaipėdos NVĮ </w:t>
            </w:r>
            <w:proofErr w:type="spellStart"/>
            <w:r w:rsidRPr="00543FA9">
              <w:rPr>
                <w:rFonts w:ascii="Arial" w:hAnsi="Arial" w:cs="Arial"/>
                <w:sz w:val="16"/>
                <w:szCs w:val="16"/>
              </w:rPr>
              <w:t>Dumpiuose</w:t>
            </w:r>
            <w:proofErr w:type="spellEnd"/>
            <w:r w:rsidRPr="00543FA9">
              <w:rPr>
                <w:rFonts w:ascii="Arial" w:hAnsi="Arial" w:cs="Arial"/>
                <w:sz w:val="16"/>
                <w:szCs w:val="16"/>
              </w:rPr>
              <w:t>, kur nuotekos išvalomos iki leistinų normų.</w:t>
            </w:r>
          </w:p>
          <w:p w14:paraId="34EE7655" w14:textId="1AA7700A" w:rsidR="00F3326D" w:rsidRPr="00543FA9" w:rsidRDefault="00F3326D" w:rsidP="00F3326D">
            <w:pPr>
              <w:spacing w:after="0"/>
              <w:jc w:val="right"/>
              <w:rPr>
                <w:rFonts w:ascii="Arial" w:hAnsi="Arial" w:cs="Arial"/>
                <w:i/>
                <w:iCs/>
                <w:sz w:val="16"/>
                <w:szCs w:val="16"/>
              </w:rPr>
            </w:pPr>
            <w:r w:rsidRPr="00543FA9">
              <w:rPr>
                <w:rFonts w:ascii="Arial" w:hAnsi="Arial" w:cs="Arial"/>
                <w:i/>
                <w:iCs/>
                <w:sz w:val="16"/>
                <w:szCs w:val="16"/>
              </w:rPr>
              <w:t>(šaltinis: AB „Klaipėdos vanduo“)</w:t>
            </w:r>
          </w:p>
        </w:tc>
        <w:tc>
          <w:tcPr>
            <w:tcW w:w="1276" w:type="dxa"/>
          </w:tcPr>
          <w:p w14:paraId="3B3E57A5" w14:textId="3AF9D09E" w:rsidR="00413828" w:rsidRPr="00543FA9" w:rsidRDefault="00413828" w:rsidP="00FA1C32">
            <w:pPr>
              <w:spacing w:after="0"/>
              <w:rPr>
                <w:rFonts w:ascii="Arial" w:hAnsi="Arial" w:cs="Arial"/>
                <w:sz w:val="16"/>
                <w:szCs w:val="16"/>
              </w:rPr>
            </w:pPr>
          </w:p>
        </w:tc>
      </w:tr>
      <w:tr w:rsidR="00413828" w:rsidRPr="00543FA9" w14:paraId="66E95617" w14:textId="77777777" w:rsidTr="00FA1C32">
        <w:tc>
          <w:tcPr>
            <w:tcW w:w="704" w:type="dxa"/>
            <w:shd w:val="clear" w:color="auto" w:fill="auto"/>
          </w:tcPr>
          <w:p w14:paraId="00998BC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1.8.5.</w:t>
            </w:r>
          </w:p>
        </w:tc>
        <w:tc>
          <w:tcPr>
            <w:tcW w:w="1559" w:type="dxa"/>
            <w:shd w:val="clear" w:color="auto" w:fill="auto"/>
          </w:tcPr>
          <w:p w14:paraId="1D93B48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Įteisinti vandenvietės apsaugos zoną </w:t>
            </w:r>
            <w:r w:rsidRPr="00543FA9">
              <w:rPr>
                <w:rFonts w:ascii="Arial" w:hAnsi="Arial" w:cs="Arial"/>
                <w:sz w:val="16"/>
                <w:szCs w:val="16"/>
              </w:rPr>
              <w:lastRenderedPageBreak/>
              <w:t>vadovaujantis galiojančiais teisės aktais.</w:t>
            </w:r>
          </w:p>
        </w:tc>
        <w:tc>
          <w:tcPr>
            <w:tcW w:w="1560" w:type="dxa"/>
            <w:vMerge w:val="restart"/>
            <w:shd w:val="clear" w:color="auto" w:fill="auto"/>
          </w:tcPr>
          <w:p w14:paraId="468135B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 xml:space="preserve">Parengtas vandenvietės apsaugos zonos </w:t>
            </w:r>
            <w:r w:rsidRPr="00543FA9">
              <w:rPr>
                <w:rFonts w:ascii="Arial" w:hAnsi="Arial" w:cs="Arial"/>
                <w:sz w:val="16"/>
                <w:szCs w:val="16"/>
              </w:rPr>
              <w:lastRenderedPageBreak/>
              <w:t>nustatymo projektas.</w:t>
            </w:r>
          </w:p>
          <w:p w14:paraId="65F7C726" w14:textId="77777777" w:rsidR="00413828" w:rsidRPr="00543FA9" w:rsidRDefault="00413828" w:rsidP="00FA1C32">
            <w:pPr>
              <w:spacing w:after="0"/>
              <w:rPr>
                <w:rFonts w:ascii="Arial" w:hAnsi="Arial" w:cs="Arial"/>
                <w:sz w:val="16"/>
                <w:szCs w:val="16"/>
              </w:rPr>
            </w:pPr>
          </w:p>
          <w:p w14:paraId="6D9FEE6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Įteisinta vandenvietės apsaugos zona.</w:t>
            </w:r>
          </w:p>
          <w:p w14:paraId="2B89809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Aprobuoti vandens ištekliai.</w:t>
            </w:r>
          </w:p>
        </w:tc>
        <w:tc>
          <w:tcPr>
            <w:tcW w:w="1134" w:type="dxa"/>
            <w:vMerge w:val="restart"/>
            <w:shd w:val="clear" w:color="auto" w:fill="auto"/>
          </w:tcPr>
          <w:p w14:paraId="551804D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KRSA</w:t>
            </w:r>
          </w:p>
          <w:p w14:paraId="157E84F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AB „Klaipėdos vanduo“</w:t>
            </w:r>
          </w:p>
        </w:tc>
        <w:tc>
          <w:tcPr>
            <w:tcW w:w="850" w:type="dxa"/>
            <w:vMerge w:val="restart"/>
            <w:shd w:val="clear" w:color="auto" w:fill="auto"/>
          </w:tcPr>
          <w:p w14:paraId="31C0084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KRSA BL</w:t>
            </w:r>
          </w:p>
          <w:p w14:paraId="2F0A014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AB „Klaipėdos vanduo“ BL</w:t>
            </w:r>
          </w:p>
          <w:p w14:paraId="2DE0D6B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p w14:paraId="25991779" w14:textId="77777777" w:rsidR="00413828" w:rsidRPr="00543FA9" w:rsidRDefault="00413828" w:rsidP="00FA1C32">
            <w:pPr>
              <w:spacing w:after="0"/>
              <w:rPr>
                <w:rFonts w:ascii="Arial" w:hAnsi="Arial" w:cs="Arial"/>
                <w:sz w:val="16"/>
                <w:szCs w:val="16"/>
              </w:rPr>
            </w:pPr>
          </w:p>
        </w:tc>
        <w:tc>
          <w:tcPr>
            <w:tcW w:w="709" w:type="dxa"/>
            <w:vMerge w:val="restart"/>
            <w:shd w:val="clear" w:color="auto" w:fill="auto"/>
          </w:tcPr>
          <w:p w14:paraId="7D26484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2016</w:t>
            </w:r>
          </w:p>
          <w:p w14:paraId="40AEFADF" w14:textId="77777777" w:rsidR="00413828" w:rsidRPr="00543FA9" w:rsidRDefault="00413828" w:rsidP="00FA1C32">
            <w:pPr>
              <w:spacing w:after="0"/>
              <w:rPr>
                <w:rFonts w:ascii="Arial" w:hAnsi="Arial" w:cs="Arial"/>
                <w:sz w:val="16"/>
                <w:szCs w:val="16"/>
              </w:rPr>
            </w:pPr>
          </w:p>
        </w:tc>
        <w:tc>
          <w:tcPr>
            <w:tcW w:w="709" w:type="dxa"/>
            <w:vMerge w:val="restart"/>
            <w:shd w:val="clear" w:color="auto" w:fill="auto"/>
          </w:tcPr>
          <w:p w14:paraId="13DB104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p w14:paraId="560B863F" w14:textId="77777777" w:rsidR="00413828" w:rsidRPr="00543FA9" w:rsidRDefault="00413828" w:rsidP="00FA1C32">
            <w:pPr>
              <w:spacing w:after="0"/>
              <w:rPr>
                <w:rFonts w:ascii="Arial" w:hAnsi="Arial" w:cs="Arial"/>
                <w:sz w:val="16"/>
                <w:szCs w:val="16"/>
              </w:rPr>
            </w:pPr>
          </w:p>
        </w:tc>
        <w:tc>
          <w:tcPr>
            <w:tcW w:w="1559" w:type="dxa"/>
            <w:shd w:val="clear" w:color="auto" w:fill="auto"/>
          </w:tcPr>
          <w:p w14:paraId="132A09AA" w14:textId="18F3D7CC" w:rsidR="00413828" w:rsidRPr="00543FA9" w:rsidRDefault="006A08C7"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4EC16C0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5E154D4D" w14:textId="77777777" w:rsidR="00413828" w:rsidRPr="00543FA9" w:rsidRDefault="006A08C7" w:rsidP="00FA1C32">
            <w:pPr>
              <w:spacing w:after="0"/>
              <w:rPr>
                <w:rFonts w:ascii="Arial" w:hAnsi="Arial" w:cs="Arial"/>
                <w:sz w:val="16"/>
                <w:szCs w:val="16"/>
              </w:rPr>
            </w:pPr>
            <w:r w:rsidRPr="00543FA9">
              <w:rPr>
                <w:rFonts w:ascii="Arial" w:hAnsi="Arial" w:cs="Arial"/>
                <w:sz w:val="16"/>
                <w:szCs w:val="16"/>
              </w:rPr>
              <w:t xml:space="preserve">Parengtas vandenvietės apsaugos zonos projektas. Naujos </w:t>
            </w:r>
            <w:r w:rsidRPr="00543FA9">
              <w:rPr>
                <w:rFonts w:ascii="Arial" w:hAnsi="Arial" w:cs="Arial"/>
                <w:sz w:val="16"/>
                <w:szCs w:val="16"/>
              </w:rPr>
              <w:lastRenderedPageBreak/>
              <w:t>vandenviečių apsaugos zonos neįteisintos.</w:t>
            </w:r>
          </w:p>
          <w:p w14:paraId="6D59A433" w14:textId="3084E86A" w:rsidR="00F3326D" w:rsidRPr="00543FA9" w:rsidRDefault="00F3326D" w:rsidP="00F3326D">
            <w:pPr>
              <w:spacing w:after="0"/>
              <w:jc w:val="right"/>
              <w:rPr>
                <w:rFonts w:ascii="Arial" w:hAnsi="Arial" w:cs="Arial"/>
                <w:sz w:val="16"/>
                <w:szCs w:val="16"/>
              </w:rPr>
            </w:pPr>
            <w:r w:rsidRPr="00543FA9">
              <w:rPr>
                <w:rFonts w:ascii="Arial" w:hAnsi="Arial" w:cs="Arial"/>
                <w:i/>
                <w:iCs/>
                <w:sz w:val="16"/>
                <w:szCs w:val="16"/>
              </w:rPr>
              <w:t>(šaltinis: AB „Klaipėdos vanduo“)</w:t>
            </w:r>
          </w:p>
        </w:tc>
        <w:tc>
          <w:tcPr>
            <w:tcW w:w="1276" w:type="dxa"/>
          </w:tcPr>
          <w:p w14:paraId="22FD350F" w14:textId="57CFD7CB" w:rsidR="00413828" w:rsidRPr="00543FA9" w:rsidRDefault="00413828" w:rsidP="00FA1C32">
            <w:pPr>
              <w:spacing w:after="0"/>
              <w:rPr>
                <w:rFonts w:ascii="Arial" w:hAnsi="Arial" w:cs="Arial"/>
                <w:sz w:val="16"/>
                <w:szCs w:val="16"/>
              </w:rPr>
            </w:pPr>
          </w:p>
        </w:tc>
      </w:tr>
      <w:tr w:rsidR="00413828" w:rsidRPr="00543FA9" w14:paraId="3CB4B1D4" w14:textId="77777777" w:rsidTr="00FA1C32">
        <w:tc>
          <w:tcPr>
            <w:tcW w:w="704" w:type="dxa"/>
            <w:shd w:val="clear" w:color="auto" w:fill="auto"/>
          </w:tcPr>
          <w:p w14:paraId="2098A1C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1.8.6.</w:t>
            </w:r>
          </w:p>
        </w:tc>
        <w:tc>
          <w:tcPr>
            <w:tcW w:w="1559" w:type="dxa"/>
            <w:shd w:val="clear" w:color="auto" w:fill="auto"/>
          </w:tcPr>
          <w:p w14:paraId="1A83E91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Aprobuoti Dovilų gėlo požeminio vandens išteklius.</w:t>
            </w:r>
          </w:p>
        </w:tc>
        <w:tc>
          <w:tcPr>
            <w:tcW w:w="1560" w:type="dxa"/>
            <w:vMerge/>
            <w:shd w:val="clear" w:color="auto" w:fill="auto"/>
          </w:tcPr>
          <w:p w14:paraId="519243B1" w14:textId="77777777" w:rsidR="00413828" w:rsidRPr="00543FA9" w:rsidRDefault="00413828" w:rsidP="00FA1C32">
            <w:pPr>
              <w:spacing w:after="0"/>
              <w:rPr>
                <w:rFonts w:ascii="Arial" w:hAnsi="Arial" w:cs="Arial"/>
                <w:sz w:val="16"/>
                <w:szCs w:val="16"/>
              </w:rPr>
            </w:pPr>
          </w:p>
        </w:tc>
        <w:tc>
          <w:tcPr>
            <w:tcW w:w="1134" w:type="dxa"/>
            <w:vMerge/>
            <w:shd w:val="clear" w:color="auto" w:fill="auto"/>
          </w:tcPr>
          <w:p w14:paraId="733BAE72" w14:textId="77777777" w:rsidR="00413828" w:rsidRPr="00543FA9" w:rsidRDefault="00413828" w:rsidP="00FA1C32">
            <w:pPr>
              <w:spacing w:after="0"/>
              <w:rPr>
                <w:rFonts w:ascii="Arial" w:hAnsi="Arial" w:cs="Arial"/>
                <w:sz w:val="16"/>
                <w:szCs w:val="16"/>
              </w:rPr>
            </w:pPr>
          </w:p>
        </w:tc>
        <w:tc>
          <w:tcPr>
            <w:tcW w:w="850" w:type="dxa"/>
            <w:vMerge/>
            <w:shd w:val="clear" w:color="auto" w:fill="auto"/>
          </w:tcPr>
          <w:p w14:paraId="53A040C0" w14:textId="77777777" w:rsidR="00413828" w:rsidRPr="00543FA9" w:rsidRDefault="00413828" w:rsidP="00FA1C32">
            <w:pPr>
              <w:spacing w:after="0"/>
              <w:rPr>
                <w:rFonts w:ascii="Arial" w:hAnsi="Arial" w:cs="Arial"/>
                <w:sz w:val="16"/>
                <w:szCs w:val="16"/>
              </w:rPr>
            </w:pPr>
          </w:p>
        </w:tc>
        <w:tc>
          <w:tcPr>
            <w:tcW w:w="709" w:type="dxa"/>
            <w:vMerge/>
            <w:shd w:val="clear" w:color="auto" w:fill="auto"/>
          </w:tcPr>
          <w:p w14:paraId="45E0F0F9" w14:textId="77777777" w:rsidR="00413828" w:rsidRPr="00543FA9" w:rsidRDefault="00413828" w:rsidP="00FA1C32">
            <w:pPr>
              <w:spacing w:after="0"/>
              <w:rPr>
                <w:rFonts w:ascii="Arial" w:hAnsi="Arial" w:cs="Arial"/>
                <w:sz w:val="16"/>
                <w:szCs w:val="16"/>
              </w:rPr>
            </w:pPr>
          </w:p>
        </w:tc>
        <w:tc>
          <w:tcPr>
            <w:tcW w:w="709" w:type="dxa"/>
            <w:vMerge/>
            <w:shd w:val="clear" w:color="auto" w:fill="auto"/>
          </w:tcPr>
          <w:p w14:paraId="61895786" w14:textId="77777777" w:rsidR="00413828" w:rsidRPr="00543FA9" w:rsidRDefault="00413828" w:rsidP="00FA1C32">
            <w:pPr>
              <w:spacing w:after="0"/>
              <w:rPr>
                <w:rFonts w:ascii="Arial" w:hAnsi="Arial" w:cs="Arial"/>
                <w:sz w:val="16"/>
                <w:szCs w:val="16"/>
              </w:rPr>
            </w:pPr>
          </w:p>
        </w:tc>
        <w:tc>
          <w:tcPr>
            <w:tcW w:w="1559" w:type="dxa"/>
            <w:shd w:val="clear" w:color="auto" w:fill="auto"/>
          </w:tcPr>
          <w:p w14:paraId="6CEF8C10" w14:textId="5A6CF4FC" w:rsidR="00413828" w:rsidRPr="00543FA9" w:rsidRDefault="00CA2E14" w:rsidP="00FA1C32">
            <w:pPr>
              <w:spacing w:after="0"/>
              <w:rPr>
                <w:rFonts w:ascii="Arial" w:hAnsi="Arial" w:cs="Arial"/>
                <w:sz w:val="16"/>
                <w:szCs w:val="16"/>
              </w:rPr>
            </w:pPr>
            <w:r w:rsidRPr="00543FA9">
              <w:rPr>
                <w:rFonts w:ascii="Arial" w:hAnsi="Arial" w:cs="Arial"/>
                <w:sz w:val="16"/>
                <w:szCs w:val="16"/>
              </w:rPr>
              <w:t>Įgyvendinta</w:t>
            </w:r>
          </w:p>
        </w:tc>
        <w:tc>
          <w:tcPr>
            <w:tcW w:w="1134" w:type="dxa"/>
            <w:shd w:val="clear" w:color="auto" w:fill="auto"/>
          </w:tcPr>
          <w:p w14:paraId="3CDD409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7D7F0F45" w14:textId="77777777" w:rsidR="00413828" w:rsidRPr="00543FA9" w:rsidRDefault="00CA2E14" w:rsidP="00FA1C32">
            <w:pPr>
              <w:spacing w:after="0"/>
              <w:rPr>
                <w:rFonts w:ascii="Arial" w:hAnsi="Arial" w:cs="Arial"/>
                <w:sz w:val="16"/>
                <w:szCs w:val="16"/>
              </w:rPr>
            </w:pPr>
            <w:r w:rsidRPr="00543FA9">
              <w:rPr>
                <w:rFonts w:ascii="Arial" w:hAnsi="Arial" w:cs="Arial"/>
                <w:sz w:val="16"/>
                <w:szCs w:val="16"/>
              </w:rPr>
              <w:t>Aprobuoti Dovilų gėlo vandens ištekliai.</w:t>
            </w:r>
          </w:p>
          <w:p w14:paraId="0F03C796" w14:textId="0E79C268" w:rsidR="00F3326D" w:rsidRPr="00543FA9" w:rsidRDefault="00F3326D" w:rsidP="00F3326D">
            <w:pPr>
              <w:spacing w:after="0"/>
              <w:jc w:val="right"/>
              <w:rPr>
                <w:rFonts w:ascii="Arial" w:hAnsi="Arial" w:cs="Arial"/>
                <w:sz w:val="16"/>
                <w:szCs w:val="16"/>
              </w:rPr>
            </w:pPr>
            <w:r w:rsidRPr="00543FA9">
              <w:rPr>
                <w:rFonts w:ascii="Arial" w:hAnsi="Arial" w:cs="Arial"/>
                <w:i/>
                <w:iCs/>
                <w:sz w:val="16"/>
                <w:szCs w:val="16"/>
              </w:rPr>
              <w:t>(šaltinis: AB „Klaipėdos vanduo“)</w:t>
            </w:r>
          </w:p>
        </w:tc>
        <w:tc>
          <w:tcPr>
            <w:tcW w:w="1276" w:type="dxa"/>
          </w:tcPr>
          <w:p w14:paraId="1F0C7A18" w14:textId="20FF5BC3" w:rsidR="00413828" w:rsidRPr="00543FA9" w:rsidRDefault="00413828" w:rsidP="00FA1C32">
            <w:pPr>
              <w:spacing w:after="0"/>
              <w:rPr>
                <w:rFonts w:ascii="Arial" w:hAnsi="Arial" w:cs="Arial"/>
                <w:sz w:val="16"/>
                <w:szCs w:val="16"/>
              </w:rPr>
            </w:pPr>
          </w:p>
        </w:tc>
      </w:tr>
      <w:tr w:rsidR="00413828" w:rsidRPr="00543FA9" w14:paraId="3A983345" w14:textId="77777777" w:rsidTr="00FA1C32">
        <w:tc>
          <w:tcPr>
            <w:tcW w:w="704" w:type="dxa"/>
            <w:shd w:val="clear" w:color="auto" w:fill="auto"/>
          </w:tcPr>
          <w:p w14:paraId="7B16D3F3" w14:textId="77777777" w:rsidR="00413828" w:rsidRPr="00543FA9" w:rsidRDefault="00413828" w:rsidP="00FA1C32">
            <w:pPr>
              <w:spacing w:after="0"/>
              <w:rPr>
                <w:rFonts w:ascii="Arial" w:hAnsi="Arial" w:cs="Arial"/>
                <w:sz w:val="20"/>
                <w:szCs w:val="20"/>
              </w:rPr>
            </w:pPr>
            <w:r w:rsidRPr="00543FA9">
              <w:rPr>
                <w:rFonts w:ascii="Arial" w:hAnsi="Arial" w:cs="Arial"/>
                <w:b/>
                <w:bCs/>
              </w:rPr>
              <w:t>2.</w:t>
            </w:r>
          </w:p>
        </w:tc>
        <w:tc>
          <w:tcPr>
            <w:tcW w:w="5103" w:type="dxa"/>
            <w:gridSpan w:val="4"/>
            <w:shd w:val="clear" w:color="auto" w:fill="auto"/>
          </w:tcPr>
          <w:p w14:paraId="35CE0B7D" w14:textId="77777777" w:rsidR="00413828" w:rsidRPr="00543FA9" w:rsidRDefault="00413828" w:rsidP="00FA1C32">
            <w:pPr>
              <w:spacing w:after="0"/>
              <w:rPr>
                <w:rFonts w:ascii="Arial" w:hAnsi="Arial" w:cs="Arial"/>
                <w:b/>
                <w:bCs/>
              </w:rPr>
            </w:pPr>
            <w:r w:rsidRPr="00543FA9">
              <w:rPr>
                <w:rFonts w:ascii="Arial" w:hAnsi="Arial" w:cs="Arial"/>
                <w:b/>
                <w:bCs/>
              </w:rPr>
              <w:t>ŽELDYNŲ SISTEMOS VYSTYMAS</w:t>
            </w:r>
          </w:p>
        </w:tc>
        <w:tc>
          <w:tcPr>
            <w:tcW w:w="709" w:type="dxa"/>
            <w:shd w:val="clear" w:color="auto" w:fill="auto"/>
          </w:tcPr>
          <w:p w14:paraId="3C9B77C7" w14:textId="77777777" w:rsidR="00413828" w:rsidRPr="00543FA9" w:rsidRDefault="00413828" w:rsidP="00FA1C32">
            <w:pPr>
              <w:spacing w:after="0"/>
              <w:rPr>
                <w:rFonts w:ascii="Arial" w:hAnsi="Arial" w:cs="Arial"/>
                <w:b/>
                <w:bCs/>
              </w:rPr>
            </w:pPr>
          </w:p>
        </w:tc>
        <w:tc>
          <w:tcPr>
            <w:tcW w:w="709" w:type="dxa"/>
            <w:shd w:val="clear" w:color="auto" w:fill="auto"/>
          </w:tcPr>
          <w:p w14:paraId="334EDE11" w14:textId="77777777" w:rsidR="00413828" w:rsidRPr="00543FA9" w:rsidRDefault="00413828" w:rsidP="00FA1C32">
            <w:pPr>
              <w:spacing w:after="0"/>
              <w:rPr>
                <w:rFonts w:ascii="Arial" w:hAnsi="Arial" w:cs="Arial"/>
                <w:b/>
                <w:bCs/>
              </w:rPr>
            </w:pPr>
          </w:p>
        </w:tc>
        <w:tc>
          <w:tcPr>
            <w:tcW w:w="1559" w:type="dxa"/>
            <w:shd w:val="clear" w:color="auto" w:fill="auto"/>
          </w:tcPr>
          <w:p w14:paraId="73AA04A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5C8213C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3</w:t>
            </w:r>
          </w:p>
          <w:p w14:paraId="053E66B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4</w:t>
            </w:r>
          </w:p>
          <w:p w14:paraId="45F7E3CF" w14:textId="77777777" w:rsidR="00413828" w:rsidRPr="00543FA9" w:rsidRDefault="00413828" w:rsidP="00FA1C32">
            <w:pPr>
              <w:spacing w:after="0"/>
              <w:rPr>
                <w:rFonts w:ascii="Arial" w:hAnsi="Arial" w:cs="Arial"/>
                <w:b/>
                <w:bCs/>
              </w:rPr>
            </w:pPr>
            <w:r w:rsidRPr="00543FA9">
              <w:rPr>
                <w:rFonts w:ascii="Arial" w:hAnsi="Arial" w:cs="Arial"/>
                <w:sz w:val="16"/>
                <w:szCs w:val="16"/>
              </w:rPr>
              <w:t>Iš viso: 7</w:t>
            </w:r>
          </w:p>
        </w:tc>
        <w:tc>
          <w:tcPr>
            <w:tcW w:w="1134" w:type="dxa"/>
            <w:shd w:val="clear" w:color="auto" w:fill="auto"/>
          </w:tcPr>
          <w:p w14:paraId="51EB47CD" w14:textId="77777777" w:rsidR="00413828" w:rsidRPr="00543FA9" w:rsidRDefault="00413828" w:rsidP="00FA1C32">
            <w:pPr>
              <w:spacing w:after="0"/>
              <w:rPr>
                <w:rFonts w:ascii="Arial" w:hAnsi="Arial" w:cs="Arial"/>
                <w:b/>
                <w:bCs/>
              </w:rPr>
            </w:pPr>
          </w:p>
        </w:tc>
        <w:tc>
          <w:tcPr>
            <w:tcW w:w="2693" w:type="dxa"/>
            <w:shd w:val="clear" w:color="auto" w:fill="auto"/>
          </w:tcPr>
          <w:p w14:paraId="4A2E67E0" w14:textId="77777777" w:rsidR="00413828" w:rsidRPr="00543FA9" w:rsidRDefault="00413828" w:rsidP="00FA1C32">
            <w:pPr>
              <w:spacing w:after="0"/>
              <w:rPr>
                <w:rFonts w:ascii="Arial" w:hAnsi="Arial" w:cs="Arial"/>
                <w:b/>
                <w:bCs/>
              </w:rPr>
            </w:pPr>
          </w:p>
        </w:tc>
        <w:tc>
          <w:tcPr>
            <w:tcW w:w="1276" w:type="dxa"/>
          </w:tcPr>
          <w:p w14:paraId="7153E57F" w14:textId="77777777" w:rsidR="00413828" w:rsidRPr="00543FA9" w:rsidRDefault="00413828" w:rsidP="00FA1C32">
            <w:pPr>
              <w:spacing w:after="0"/>
              <w:rPr>
                <w:rFonts w:ascii="Arial" w:hAnsi="Arial" w:cs="Arial"/>
                <w:b/>
                <w:bCs/>
              </w:rPr>
            </w:pPr>
          </w:p>
        </w:tc>
      </w:tr>
      <w:tr w:rsidR="00413828" w:rsidRPr="00543FA9" w14:paraId="42A94687" w14:textId="77777777" w:rsidTr="00FA1C32">
        <w:tc>
          <w:tcPr>
            <w:tcW w:w="704" w:type="dxa"/>
            <w:shd w:val="clear" w:color="auto" w:fill="auto"/>
          </w:tcPr>
          <w:p w14:paraId="7BF3BAE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2.1.</w:t>
            </w:r>
          </w:p>
        </w:tc>
        <w:tc>
          <w:tcPr>
            <w:tcW w:w="1559" w:type="dxa"/>
            <w:shd w:val="clear" w:color="auto" w:fill="auto"/>
          </w:tcPr>
          <w:p w14:paraId="50560BC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Valstybinėje žemėje, patenkančioje į planuojamą migracijos koridorių,  planuoti miestelio bendro naudojimo želdynų teritorijas. </w:t>
            </w:r>
          </w:p>
        </w:tc>
        <w:tc>
          <w:tcPr>
            <w:tcW w:w="1560" w:type="dxa"/>
            <w:shd w:val="clear" w:color="auto" w:fill="auto"/>
          </w:tcPr>
          <w:p w14:paraId="100EC5CF"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Parengti ŽSFP, TPD ir (ar) statybos projektai.</w:t>
            </w:r>
          </w:p>
          <w:p w14:paraId="21C75AFC" w14:textId="77777777" w:rsidR="00413828" w:rsidRPr="00543FA9" w:rsidRDefault="00413828" w:rsidP="00FA1C32">
            <w:pPr>
              <w:spacing w:after="0"/>
              <w:jc w:val="both"/>
              <w:rPr>
                <w:rFonts w:ascii="Arial" w:hAnsi="Arial" w:cs="Arial"/>
                <w:sz w:val="16"/>
                <w:szCs w:val="16"/>
              </w:rPr>
            </w:pPr>
          </w:p>
        </w:tc>
        <w:tc>
          <w:tcPr>
            <w:tcW w:w="1134" w:type="dxa"/>
            <w:shd w:val="clear" w:color="auto" w:fill="auto"/>
          </w:tcPr>
          <w:p w14:paraId="77FA45A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tc>
        <w:tc>
          <w:tcPr>
            <w:tcW w:w="850" w:type="dxa"/>
            <w:shd w:val="clear" w:color="auto" w:fill="auto"/>
          </w:tcPr>
          <w:p w14:paraId="574EAB7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001432D3" w14:textId="77777777" w:rsidR="00413828" w:rsidRPr="00543FA9" w:rsidRDefault="00413828" w:rsidP="00FA1C32">
            <w:pPr>
              <w:spacing w:after="0"/>
              <w:rPr>
                <w:rFonts w:ascii="Arial" w:hAnsi="Arial" w:cs="Arial"/>
                <w:sz w:val="16"/>
                <w:szCs w:val="16"/>
              </w:rPr>
            </w:pPr>
          </w:p>
          <w:p w14:paraId="21EE662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51D2958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16C03B7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67B5CD4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4491B5A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24F18CE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Nebuvo rengiami teritorijų planavimo dokumentai  ir (ar) statybos projektai želdynų įrengimui.</w:t>
            </w:r>
          </w:p>
          <w:p w14:paraId="61B6275E"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2411319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Nebuvo iniciuotas želdynų planavimo procesas.</w:t>
            </w:r>
          </w:p>
        </w:tc>
      </w:tr>
      <w:tr w:rsidR="00413828" w:rsidRPr="00543FA9" w14:paraId="4AFA03F8" w14:textId="77777777" w:rsidTr="00FA1C32">
        <w:tc>
          <w:tcPr>
            <w:tcW w:w="704" w:type="dxa"/>
            <w:shd w:val="clear" w:color="auto" w:fill="auto"/>
          </w:tcPr>
          <w:p w14:paraId="7303717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2.2.</w:t>
            </w:r>
          </w:p>
        </w:tc>
        <w:tc>
          <w:tcPr>
            <w:tcW w:w="1559" w:type="dxa"/>
            <w:shd w:val="clear" w:color="auto" w:fill="auto"/>
          </w:tcPr>
          <w:p w14:paraId="662607C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Planuojamo migracijos koridoriaus teritorijose, esančiose arčiau Minijos, vystyti žemės ūkio ar rekreacinę veiklą.</w:t>
            </w:r>
          </w:p>
        </w:tc>
        <w:tc>
          <w:tcPr>
            <w:tcW w:w="1560" w:type="dxa"/>
            <w:shd w:val="clear" w:color="auto" w:fill="auto"/>
          </w:tcPr>
          <w:p w14:paraId="5C0533D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Parengti TPD, ŽSFP ir/ar statybos projektai. </w:t>
            </w:r>
          </w:p>
          <w:p w14:paraId="4EA26AB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Vadovautis Bendrojo plano reglamentais.</w:t>
            </w:r>
          </w:p>
        </w:tc>
        <w:tc>
          <w:tcPr>
            <w:tcW w:w="1134" w:type="dxa"/>
            <w:shd w:val="clear" w:color="auto" w:fill="auto"/>
          </w:tcPr>
          <w:p w14:paraId="47E4BD6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privatūs asmenys</w:t>
            </w:r>
          </w:p>
        </w:tc>
        <w:tc>
          <w:tcPr>
            <w:tcW w:w="850" w:type="dxa"/>
            <w:shd w:val="clear" w:color="auto" w:fill="auto"/>
          </w:tcPr>
          <w:p w14:paraId="2D42165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B5FFB38" w14:textId="77777777" w:rsidR="00413828" w:rsidRPr="00543FA9" w:rsidRDefault="00413828" w:rsidP="00FA1C32">
            <w:pPr>
              <w:spacing w:after="0"/>
              <w:rPr>
                <w:rFonts w:ascii="Arial" w:hAnsi="Arial" w:cs="Arial"/>
                <w:sz w:val="16"/>
                <w:szCs w:val="16"/>
              </w:rPr>
            </w:pPr>
          </w:p>
          <w:p w14:paraId="0C35779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7A3A03C4" w14:textId="77777777" w:rsidR="00413828" w:rsidRPr="00543FA9" w:rsidRDefault="00413828" w:rsidP="00FA1C32">
            <w:pPr>
              <w:spacing w:after="0"/>
              <w:rPr>
                <w:rFonts w:ascii="Arial" w:hAnsi="Arial" w:cs="Arial"/>
                <w:sz w:val="16"/>
                <w:szCs w:val="16"/>
              </w:rPr>
            </w:pPr>
          </w:p>
          <w:p w14:paraId="1EAF789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4CB1A1B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5954B5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5B78E18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4770374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3706879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Planuojamo migracijos koridoriaus teritorijose, esančiose arčiau Minijos, veikla vystoma vadovaujantis BP reglamentais.</w:t>
            </w:r>
          </w:p>
          <w:p w14:paraId="108BDCE2"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60A592B5" w14:textId="77777777" w:rsidR="00413828" w:rsidRPr="00543FA9" w:rsidRDefault="00413828" w:rsidP="00FA1C32">
            <w:pPr>
              <w:spacing w:after="0"/>
              <w:rPr>
                <w:rFonts w:ascii="Arial" w:hAnsi="Arial" w:cs="Arial"/>
                <w:sz w:val="16"/>
                <w:szCs w:val="16"/>
              </w:rPr>
            </w:pPr>
          </w:p>
        </w:tc>
      </w:tr>
      <w:tr w:rsidR="00413828" w:rsidRPr="00543FA9" w14:paraId="4D0877BC" w14:textId="77777777" w:rsidTr="00FA1C32">
        <w:tc>
          <w:tcPr>
            <w:tcW w:w="704" w:type="dxa"/>
            <w:shd w:val="clear" w:color="auto" w:fill="auto"/>
          </w:tcPr>
          <w:p w14:paraId="74770F3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2.3.</w:t>
            </w:r>
          </w:p>
        </w:tc>
        <w:tc>
          <w:tcPr>
            <w:tcW w:w="1559" w:type="dxa"/>
            <w:shd w:val="clear" w:color="auto" w:fill="auto"/>
          </w:tcPr>
          <w:p w14:paraId="1690A8A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Parengti želdynų sistemos formavimo specialųjį planą. </w:t>
            </w:r>
          </w:p>
        </w:tc>
        <w:tc>
          <w:tcPr>
            <w:tcW w:w="1560" w:type="dxa"/>
            <w:shd w:val="clear" w:color="auto" w:fill="auto"/>
          </w:tcPr>
          <w:p w14:paraId="46A39EB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Parengtas TPD.</w:t>
            </w:r>
          </w:p>
        </w:tc>
        <w:tc>
          <w:tcPr>
            <w:tcW w:w="1134" w:type="dxa"/>
            <w:shd w:val="clear" w:color="auto" w:fill="auto"/>
          </w:tcPr>
          <w:p w14:paraId="0E0D5A6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tc>
        <w:tc>
          <w:tcPr>
            <w:tcW w:w="850" w:type="dxa"/>
            <w:shd w:val="clear" w:color="auto" w:fill="auto"/>
          </w:tcPr>
          <w:p w14:paraId="31510B0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0D214345" w14:textId="77777777" w:rsidR="00413828" w:rsidRPr="00543FA9" w:rsidRDefault="00413828" w:rsidP="00FA1C32">
            <w:pPr>
              <w:spacing w:after="0"/>
              <w:rPr>
                <w:rFonts w:ascii="Arial" w:hAnsi="Arial" w:cs="Arial"/>
                <w:b/>
                <w:bCs/>
                <w:sz w:val="16"/>
                <w:szCs w:val="16"/>
              </w:rPr>
            </w:pPr>
          </w:p>
        </w:tc>
        <w:tc>
          <w:tcPr>
            <w:tcW w:w="709" w:type="dxa"/>
            <w:shd w:val="clear" w:color="auto" w:fill="auto"/>
          </w:tcPr>
          <w:p w14:paraId="501E703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AC449D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750D49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12F8230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5465C28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Nebuvo parengtas želdynų sistemos formavimo specialusis planas.</w:t>
            </w:r>
          </w:p>
          <w:p w14:paraId="5EE39059"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5B259D1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7B41B0A0" w14:textId="77777777" w:rsidTr="00FA1C32">
        <w:tc>
          <w:tcPr>
            <w:tcW w:w="704" w:type="dxa"/>
            <w:shd w:val="clear" w:color="auto" w:fill="auto"/>
          </w:tcPr>
          <w:p w14:paraId="58E6553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2.4.</w:t>
            </w:r>
          </w:p>
        </w:tc>
        <w:tc>
          <w:tcPr>
            <w:tcW w:w="1559" w:type="dxa"/>
            <w:shd w:val="clear" w:color="auto" w:fill="auto"/>
          </w:tcPr>
          <w:p w14:paraId="17600AB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Prie </w:t>
            </w:r>
            <w:proofErr w:type="spellStart"/>
            <w:r w:rsidRPr="00543FA9">
              <w:rPr>
                <w:rFonts w:ascii="Arial" w:hAnsi="Arial" w:cs="Arial"/>
                <w:sz w:val="16"/>
                <w:szCs w:val="16"/>
              </w:rPr>
              <w:t>Lašupio</w:t>
            </w:r>
            <w:proofErr w:type="spellEnd"/>
            <w:r w:rsidRPr="00543FA9">
              <w:rPr>
                <w:rFonts w:ascii="Arial" w:hAnsi="Arial" w:cs="Arial"/>
                <w:sz w:val="16"/>
                <w:szCs w:val="16"/>
              </w:rPr>
              <w:t xml:space="preserve"> upelio suformuoti bendrojo naudojimo želdyną. </w:t>
            </w:r>
          </w:p>
        </w:tc>
        <w:tc>
          <w:tcPr>
            <w:tcW w:w="1560" w:type="dxa"/>
            <w:shd w:val="clear" w:color="auto" w:fill="auto"/>
          </w:tcPr>
          <w:p w14:paraId="5A88630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Parengti TPD ir/ar statybos projektai. </w:t>
            </w:r>
          </w:p>
          <w:p w14:paraId="3D4CCFA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Įrengta viešoji infrastruktūra, želdynai.</w:t>
            </w:r>
          </w:p>
        </w:tc>
        <w:tc>
          <w:tcPr>
            <w:tcW w:w="1134" w:type="dxa"/>
            <w:shd w:val="clear" w:color="auto" w:fill="auto"/>
          </w:tcPr>
          <w:p w14:paraId="46C6082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tc>
        <w:tc>
          <w:tcPr>
            <w:tcW w:w="850" w:type="dxa"/>
            <w:shd w:val="clear" w:color="auto" w:fill="auto"/>
          </w:tcPr>
          <w:p w14:paraId="3634015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0423FE10" w14:textId="77777777" w:rsidR="00413828" w:rsidRPr="00543FA9" w:rsidRDefault="00413828" w:rsidP="00FA1C32">
            <w:pPr>
              <w:spacing w:after="0"/>
              <w:rPr>
                <w:rFonts w:ascii="Arial" w:hAnsi="Arial" w:cs="Arial"/>
                <w:sz w:val="16"/>
                <w:szCs w:val="16"/>
              </w:rPr>
            </w:pPr>
          </w:p>
          <w:p w14:paraId="73D659A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013AD54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4913FA4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E7448B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6E163CC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662706F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Bendrojo naudojimo želdynas prie </w:t>
            </w:r>
            <w:proofErr w:type="spellStart"/>
            <w:r w:rsidRPr="00543FA9">
              <w:rPr>
                <w:rFonts w:ascii="Arial" w:hAnsi="Arial" w:cs="Arial"/>
                <w:sz w:val="16"/>
                <w:szCs w:val="16"/>
              </w:rPr>
              <w:t>Lašupio</w:t>
            </w:r>
            <w:proofErr w:type="spellEnd"/>
            <w:r w:rsidRPr="00543FA9">
              <w:rPr>
                <w:rFonts w:ascii="Arial" w:hAnsi="Arial" w:cs="Arial"/>
                <w:sz w:val="16"/>
                <w:szCs w:val="16"/>
              </w:rPr>
              <w:t xml:space="preserve"> upelio nebuvo suformuotas. </w:t>
            </w:r>
          </w:p>
          <w:p w14:paraId="02424B9B" w14:textId="77777777" w:rsidR="00413828" w:rsidRPr="00543FA9" w:rsidRDefault="00413828" w:rsidP="00FA1C32">
            <w:pPr>
              <w:spacing w:after="0"/>
              <w:jc w:val="right"/>
              <w:rPr>
                <w:rFonts w:ascii="Arial" w:hAnsi="Arial" w:cs="Arial"/>
                <w:i/>
                <w:iCs/>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445B3D0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Seniūnija neturi apželdintojo, </w:t>
            </w:r>
            <w:proofErr w:type="spellStart"/>
            <w:r w:rsidRPr="00543FA9">
              <w:rPr>
                <w:rFonts w:ascii="Arial" w:hAnsi="Arial" w:cs="Arial"/>
                <w:sz w:val="16"/>
                <w:szCs w:val="16"/>
              </w:rPr>
              <w:t>landšaftininko</w:t>
            </w:r>
            <w:proofErr w:type="spellEnd"/>
            <w:r w:rsidRPr="00543FA9">
              <w:rPr>
                <w:rFonts w:ascii="Arial" w:hAnsi="Arial" w:cs="Arial"/>
                <w:sz w:val="16"/>
                <w:szCs w:val="16"/>
              </w:rPr>
              <w:t xml:space="preserve"> etatų.</w:t>
            </w:r>
          </w:p>
        </w:tc>
      </w:tr>
      <w:tr w:rsidR="00413828" w:rsidRPr="00543FA9" w14:paraId="24FABE67" w14:textId="77777777" w:rsidTr="00FA1C32">
        <w:tc>
          <w:tcPr>
            <w:tcW w:w="704" w:type="dxa"/>
            <w:shd w:val="clear" w:color="auto" w:fill="auto"/>
          </w:tcPr>
          <w:p w14:paraId="2221F4F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2.5.</w:t>
            </w:r>
          </w:p>
        </w:tc>
        <w:tc>
          <w:tcPr>
            <w:tcW w:w="1559" w:type="dxa"/>
            <w:shd w:val="clear" w:color="auto" w:fill="auto"/>
          </w:tcPr>
          <w:p w14:paraId="0BBF97E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Bendro naudojimo želdynų teritorijose neformuoti žemės sklypų nuosavybės teisėms atkurti, nevykdyti statybų.</w:t>
            </w:r>
          </w:p>
        </w:tc>
        <w:tc>
          <w:tcPr>
            <w:tcW w:w="1560" w:type="dxa"/>
            <w:shd w:val="clear" w:color="auto" w:fill="auto"/>
          </w:tcPr>
          <w:p w14:paraId="5033292C" w14:textId="77777777" w:rsidR="00413828" w:rsidRPr="00543FA9" w:rsidRDefault="00413828" w:rsidP="00FA1C32">
            <w:pPr>
              <w:spacing w:after="0"/>
              <w:rPr>
                <w:rFonts w:ascii="Arial" w:hAnsi="Arial" w:cs="Arial"/>
                <w:sz w:val="16"/>
                <w:szCs w:val="16"/>
              </w:rPr>
            </w:pPr>
          </w:p>
          <w:p w14:paraId="55BF55E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28502FE1"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tc>
        <w:tc>
          <w:tcPr>
            <w:tcW w:w="850" w:type="dxa"/>
            <w:shd w:val="clear" w:color="auto" w:fill="auto"/>
          </w:tcPr>
          <w:p w14:paraId="274988DB"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 BL</w:t>
            </w:r>
          </w:p>
        </w:tc>
        <w:tc>
          <w:tcPr>
            <w:tcW w:w="709" w:type="dxa"/>
            <w:shd w:val="clear" w:color="auto" w:fill="auto"/>
          </w:tcPr>
          <w:p w14:paraId="4B14034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9CEFD8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74E1277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7CB3F0F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1E314EB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Bendro naudojimo želdynų teritorijose veikla vykdoma vadovaujantis BP reglamentais.</w:t>
            </w:r>
          </w:p>
          <w:p w14:paraId="64A5817E"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3C65B5C3" w14:textId="77777777" w:rsidR="00413828" w:rsidRPr="00543FA9" w:rsidRDefault="00413828" w:rsidP="00FA1C32">
            <w:pPr>
              <w:spacing w:after="0"/>
              <w:rPr>
                <w:rFonts w:ascii="Arial" w:hAnsi="Arial" w:cs="Arial"/>
                <w:sz w:val="16"/>
                <w:szCs w:val="16"/>
              </w:rPr>
            </w:pPr>
          </w:p>
        </w:tc>
      </w:tr>
      <w:tr w:rsidR="00413828" w:rsidRPr="00543FA9" w14:paraId="1EF0A5F7" w14:textId="77777777" w:rsidTr="00FA1C32">
        <w:tc>
          <w:tcPr>
            <w:tcW w:w="704" w:type="dxa"/>
            <w:shd w:val="clear" w:color="auto" w:fill="auto"/>
          </w:tcPr>
          <w:p w14:paraId="4267309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2.6.</w:t>
            </w:r>
          </w:p>
        </w:tc>
        <w:tc>
          <w:tcPr>
            <w:tcW w:w="1559" w:type="dxa"/>
            <w:shd w:val="clear" w:color="auto" w:fill="auto"/>
          </w:tcPr>
          <w:p w14:paraId="0BC0BD8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Naujai formuojamus atskiruosius želdynus įrengti ir tvarkyti tik pagal parengtus visos teritorijos (parko, skvero, žaliosios jungties) techninius projektus.</w:t>
            </w:r>
          </w:p>
        </w:tc>
        <w:tc>
          <w:tcPr>
            <w:tcW w:w="1560" w:type="dxa"/>
            <w:shd w:val="clear" w:color="auto" w:fill="auto"/>
          </w:tcPr>
          <w:p w14:paraId="7C34546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Parengti TPD, ŽSFP ir statybos projektai. </w:t>
            </w:r>
          </w:p>
          <w:p w14:paraId="7E9734F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Įregistruoti sklypai.</w:t>
            </w:r>
          </w:p>
          <w:p w14:paraId="09D77BB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Įrengta viešoji infrastruktūra, želdynai.</w:t>
            </w:r>
          </w:p>
          <w:p w14:paraId="2AB2C85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Vadovautis Bendrojo plano reglamentais.</w:t>
            </w:r>
          </w:p>
        </w:tc>
        <w:tc>
          <w:tcPr>
            <w:tcW w:w="1134" w:type="dxa"/>
            <w:shd w:val="clear" w:color="auto" w:fill="auto"/>
          </w:tcPr>
          <w:p w14:paraId="27BBB04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tc>
        <w:tc>
          <w:tcPr>
            <w:tcW w:w="850" w:type="dxa"/>
            <w:shd w:val="clear" w:color="auto" w:fill="auto"/>
          </w:tcPr>
          <w:p w14:paraId="6666805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0557513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01D2A3B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08E0427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E62503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3CABD99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27C7200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Numatoma rengti Dovilų parko sutvarkymo (Parko g.12, Dovilai) techninį projektą.</w:t>
            </w:r>
          </w:p>
          <w:p w14:paraId="1D2393B1"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78E5B228" w14:textId="77777777" w:rsidR="00413828" w:rsidRPr="00543FA9" w:rsidRDefault="00413828" w:rsidP="00FA1C32">
            <w:pPr>
              <w:spacing w:after="0"/>
              <w:rPr>
                <w:rFonts w:ascii="Arial" w:hAnsi="Arial" w:cs="Arial"/>
                <w:sz w:val="16"/>
                <w:szCs w:val="16"/>
              </w:rPr>
            </w:pPr>
          </w:p>
        </w:tc>
      </w:tr>
      <w:tr w:rsidR="00413828" w:rsidRPr="00543FA9" w14:paraId="23964194" w14:textId="77777777" w:rsidTr="00FA1C32">
        <w:tc>
          <w:tcPr>
            <w:tcW w:w="704" w:type="dxa"/>
            <w:shd w:val="clear" w:color="auto" w:fill="auto"/>
          </w:tcPr>
          <w:p w14:paraId="111BAAE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2.7.</w:t>
            </w:r>
          </w:p>
        </w:tc>
        <w:tc>
          <w:tcPr>
            <w:tcW w:w="1559" w:type="dxa"/>
            <w:shd w:val="clear" w:color="auto" w:fill="auto"/>
          </w:tcPr>
          <w:p w14:paraId="6D78464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Miško naudmenų teritorijose, esančiose laisvoje valstybinėje žemėj, įrengti bendro naudojimo želdynus.</w:t>
            </w:r>
          </w:p>
        </w:tc>
        <w:tc>
          <w:tcPr>
            <w:tcW w:w="1560" w:type="dxa"/>
            <w:shd w:val="clear" w:color="auto" w:fill="auto"/>
          </w:tcPr>
          <w:p w14:paraId="3A2CA38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Parengti TPD, ŽSFP ir/ar statybos projektai. </w:t>
            </w:r>
          </w:p>
          <w:p w14:paraId="5D8B3402"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Įrengta viešoji infrastruktūra.</w:t>
            </w:r>
          </w:p>
          <w:p w14:paraId="40571E1F" w14:textId="77777777" w:rsidR="00413828" w:rsidRPr="00543FA9" w:rsidRDefault="00413828" w:rsidP="00FA1C32">
            <w:pPr>
              <w:spacing w:after="0"/>
              <w:rPr>
                <w:rFonts w:ascii="Arial" w:hAnsi="Arial" w:cs="Arial"/>
                <w:sz w:val="16"/>
                <w:szCs w:val="16"/>
              </w:rPr>
            </w:pPr>
          </w:p>
        </w:tc>
        <w:tc>
          <w:tcPr>
            <w:tcW w:w="1134" w:type="dxa"/>
            <w:shd w:val="clear" w:color="auto" w:fill="auto"/>
          </w:tcPr>
          <w:p w14:paraId="692B6C9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41F1DB2F" w14:textId="77777777" w:rsidR="00413828" w:rsidRPr="00543FA9" w:rsidRDefault="00413828" w:rsidP="00FA1C32">
            <w:pPr>
              <w:spacing w:after="0"/>
              <w:rPr>
                <w:rFonts w:ascii="Arial" w:hAnsi="Arial" w:cs="Arial"/>
                <w:b/>
                <w:bCs/>
                <w:sz w:val="16"/>
                <w:szCs w:val="16"/>
              </w:rPr>
            </w:pPr>
          </w:p>
        </w:tc>
        <w:tc>
          <w:tcPr>
            <w:tcW w:w="850" w:type="dxa"/>
            <w:shd w:val="clear" w:color="auto" w:fill="auto"/>
          </w:tcPr>
          <w:p w14:paraId="76727D5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213FD96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29836FD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265C8B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05D2173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67D20AD9" w14:textId="77777777" w:rsidR="00413828" w:rsidRPr="00543FA9" w:rsidRDefault="00413828" w:rsidP="00FA1C32">
            <w:pPr>
              <w:spacing w:after="0"/>
              <w:rPr>
                <w:rFonts w:ascii="Arial" w:hAnsi="Arial" w:cs="Arial"/>
                <w:sz w:val="16"/>
                <w:szCs w:val="16"/>
              </w:rPr>
            </w:pPr>
          </w:p>
        </w:tc>
        <w:tc>
          <w:tcPr>
            <w:tcW w:w="2693" w:type="dxa"/>
            <w:shd w:val="clear" w:color="auto" w:fill="auto"/>
          </w:tcPr>
          <w:p w14:paraId="7FF70D8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Bendro naudojimo želdynai nebuvo įrengti.</w:t>
            </w:r>
          </w:p>
          <w:p w14:paraId="43D001EA"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1DE6354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Nebuvo rengti projektai. </w:t>
            </w:r>
          </w:p>
        </w:tc>
      </w:tr>
      <w:tr w:rsidR="00413828" w:rsidRPr="00543FA9" w14:paraId="380C288F" w14:textId="77777777" w:rsidTr="00FA1C32">
        <w:tc>
          <w:tcPr>
            <w:tcW w:w="704" w:type="dxa"/>
            <w:shd w:val="clear" w:color="auto" w:fill="auto"/>
          </w:tcPr>
          <w:p w14:paraId="565E965E" w14:textId="77777777" w:rsidR="00413828" w:rsidRPr="00543FA9" w:rsidRDefault="00413828" w:rsidP="00FA1C32">
            <w:pPr>
              <w:spacing w:after="0"/>
              <w:rPr>
                <w:rFonts w:ascii="Arial" w:hAnsi="Arial" w:cs="Arial"/>
                <w:b/>
                <w:bCs/>
              </w:rPr>
            </w:pPr>
            <w:r w:rsidRPr="00543FA9">
              <w:rPr>
                <w:rFonts w:ascii="Arial" w:hAnsi="Arial" w:cs="Arial"/>
                <w:b/>
                <w:bCs/>
              </w:rPr>
              <w:t>3.</w:t>
            </w:r>
          </w:p>
        </w:tc>
        <w:tc>
          <w:tcPr>
            <w:tcW w:w="5103" w:type="dxa"/>
            <w:gridSpan w:val="4"/>
            <w:shd w:val="clear" w:color="auto" w:fill="auto"/>
          </w:tcPr>
          <w:p w14:paraId="05BB788E" w14:textId="77777777" w:rsidR="00413828" w:rsidRPr="00543FA9" w:rsidRDefault="00413828" w:rsidP="00FA1C32">
            <w:pPr>
              <w:spacing w:after="0"/>
              <w:rPr>
                <w:rFonts w:ascii="Arial" w:hAnsi="Arial" w:cs="Arial"/>
                <w:b/>
                <w:bCs/>
              </w:rPr>
            </w:pPr>
            <w:r w:rsidRPr="00543FA9">
              <w:rPr>
                <w:rFonts w:ascii="Arial" w:hAnsi="Arial" w:cs="Arial"/>
                <w:b/>
                <w:bCs/>
              </w:rPr>
              <w:t>NEKILNOJAMOJO KULTŪROS PAVELDO APSAUGOS SPRENDINIAI</w:t>
            </w:r>
          </w:p>
        </w:tc>
        <w:tc>
          <w:tcPr>
            <w:tcW w:w="709" w:type="dxa"/>
            <w:shd w:val="clear" w:color="auto" w:fill="auto"/>
          </w:tcPr>
          <w:p w14:paraId="040CA25A" w14:textId="77777777" w:rsidR="00413828" w:rsidRPr="00543FA9" w:rsidRDefault="00413828" w:rsidP="00FA1C32">
            <w:pPr>
              <w:spacing w:after="0"/>
              <w:rPr>
                <w:rFonts w:ascii="Arial" w:hAnsi="Arial" w:cs="Arial"/>
                <w:b/>
                <w:bCs/>
              </w:rPr>
            </w:pPr>
          </w:p>
        </w:tc>
        <w:tc>
          <w:tcPr>
            <w:tcW w:w="709" w:type="dxa"/>
            <w:shd w:val="clear" w:color="auto" w:fill="auto"/>
          </w:tcPr>
          <w:p w14:paraId="73BD0419" w14:textId="77777777" w:rsidR="00413828" w:rsidRPr="00543FA9" w:rsidRDefault="00413828" w:rsidP="00FA1C32">
            <w:pPr>
              <w:spacing w:after="0"/>
              <w:rPr>
                <w:rFonts w:ascii="Arial" w:hAnsi="Arial" w:cs="Arial"/>
                <w:b/>
                <w:bCs/>
              </w:rPr>
            </w:pPr>
          </w:p>
        </w:tc>
        <w:tc>
          <w:tcPr>
            <w:tcW w:w="1559" w:type="dxa"/>
            <w:shd w:val="clear" w:color="auto" w:fill="auto"/>
          </w:tcPr>
          <w:p w14:paraId="3553362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5450845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3</w:t>
            </w:r>
          </w:p>
          <w:p w14:paraId="2FF24DE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0</w:t>
            </w:r>
          </w:p>
          <w:p w14:paraId="7DA3959E" w14:textId="77777777" w:rsidR="00413828" w:rsidRPr="00543FA9" w:rsidRDefault="00413828" w:rsidP="00FA1C32">
            <w:pPr>
              <w:spacing w:after="0"/>
              <w:rPr>
                <w:rFonts w:ascii="Arial" w:hAnsi="Arial" w:cs="Arial"/>
                <w:b/>
                <w:bCs/>
              </w:rPr>
            </w:pPr>
            <w:r w:rsidRPr="00543FA9">
              <w:rPr>
                <w:rFonts w:ascii="Arial" w:hAnsi="Arial" w:cs="Arial"/>
                <w:sz w:val="16"/>
                <w:szCs w:val="16"/>
              </w:rPr>
              <w:t>Iš viso: 3</w:t>
            </w:r>
          </w:p>
        </w:tc>
        <w:tc>
          <w:tcPr>
            <w:tcW w:w="1134" w:type="dxa"/>
            <w:shd w:val="clear" w:color="auto" w:fill="auto"/>
          </w:tcPr>
          <w:p w14:paraId="07AFD486" w14:textId="77777777" w:rsidR="00413828" w:rsidRPr="00543FA9" w:rsidRDefault="00413828" w:rsidP="00FA1C32">
            <w:pPr>
              <w:spacing w:after="0"/>
              <w:rPr>
                <w:rFonts w:ascii="Arial" w:hAnsi="Arial" w:cs="Arial"/>
                <w:b/>
                <w:bCs/>
              </w:rPr>
            </w:pPr>
          </w:p>
        </w:tc>
        <w:tc>
          <w:tcPr>
            <w:tcW w:w="2693" w:type="dxa"/>
            <w:shd w:val="clear" w:color="auto" w:fill="auto"/>
          </w:tcPr>
          <w:p w14:paraId="7F78D18C" w14:textId="77777777" w:rsidR="00413828" w:rsidRPr="00543FA9" w:rsidRDefault="00413828" w:rsidP="00FA1C32">
            <w:pPr>
              <w:spacing w:after="0"/>
              <w:rPr>
                <w:rFonts w:ascii="Arial" w:hAnsi="Arial" w:cs="Arial"/>
                <w:b/>
                <w:bCs/>
              </w:rPr>
            </w:pPr>
          </w:p>
        </w:tc>
        <w:tc>
          <w:tcPr>
            <w:tcW w:w="1276" w:type="dxa"/>
          </w:tcPr>
          <w:p w14:paraId="590BE2E4" w14:textId="77777777" w:rsidR="00413828" w:rsidRPr="00543FA9" w:rsidRDefault="00413828" w:rsidP="00FA1C32">
            <w:pPr>
              <w:spacing w:after="0"/>
              <w:rPr>
                <w:rFonts w:ascii="Arial" w:hAnsi="Arial" w:cs="Arial"/>
                <w:b/>
                <w:bCs/>
              </w:rPr>
            </w:pPr>
          </w:p>
        </w:tc>
      </w:tr>
      <w:tr w:rsidR="00413828" w:rsidRPr="00543FA9" w14:paraId="5618BEA3" w14:textId="77777777" w:rsidTr="00FA1C32">
        <w:tc>
          <w:tcPr>
            <w:tcW w:w="704" w:type="dxa"/>
            <w:shd w:val="clear" w:color="auto" w:fill="auto"/>
          </w:tcPr>
          <w:p w14:paraId="457CC6B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3.1.</w:t>
            </w:r>
          </w:p>
        </w:tc>
        <w:tc>
          <w:tcPr>
            <w:tcW w:w="1559" w:type="dxa"/>
            <w:shd w:val="clear" w:color="auto" w:fill="auto"/>
          </w:tcPr>
          <w:p w14:paraId="5EE079B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Valstybės ir savivaldybės saugomų kultūros paveldo objektų teritorijoms, neveikiančioms kapinėms nustatyti konservacinę žemės paskirtį.</w:t>
            </w:r>
          </w:p>
        </w:tc>
        <w:tc>
          <w:tcPr>
            <w:tcW w:w="1560" w:type="dxa"/>
            <w:shd w:val="clear" w:color="auto" w:fill="auto"/>
          </w:tcPr>
          <w:p w14:paraId="64A9C7B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w:t>
            </w:r>
          </w:p>
        </w:tc>
        <w:tc>
          <w:tcPr>
            <w:tcW w:w="1134" w:type="dxa"/>
            <w:shd w:val="clear" w:color="auto" w:fill="auto"/>
          </w:tcPr>
          <w:p w14:paraId="605F320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3F0E6CF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KPD</w:t>
            </w:r>
          </w:p>
        </w:tc>
        <w:tc>
          <w:tcPr>
            <w:tcW w:w="850" w:type="dxa"/>
            <w:shd w:val="clear" w:color="auto" w:fill="auto"/>
          </w:tcPr>
          <w:p w14:paraId="27770B5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1CFAA04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KPD BL</w:t>
            </w:r>
          </w:p>
        </w:tc>
        <w:tc>
          <w:tcPr>
            <w:tcW w:w="709" w:type="dxa"/>
            <w:shd w:val="clear" w:color="auto" w:fill="auto"/>
          </w:tcPr>
          <w:p w14:paraId="55E3D348"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202D44EE"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03BA14C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14BC30F3"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n. d.</w:t>
            </w:r>
          </w:p>
        </w:tc>
        <w:tc>
          <w:tcPr>
            <w:tcW w:w="2693" w:type="dxa"/>
            <w:shd w:val="clear" w:color="auto" w:fill="auto"/>
          </w:tcPr>
          <w:p w14:paraId="12AE8A2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Dovilų pirmosioms senosioms kapinėms (24362) suformuotas konservacinės paskirties žemės sklypas ir įregistruotas Registrų centre. </w:t>
            </w:r>
          </w:p>
          <w:p w14:paraId="4CF6FCFE"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3A547BA8" w14:textId="77777777" w:rsidR="00413828" w:rsidRPr="00543FA9" w:rsidRDefault="00413828" w:rsidP="00FA1C32">
            <w:pPr>
              <w:spacing w:after="0"/>
              <w:rPr>
                <w:rFonts w:ascii="Arial" w:hAnsi="Arial" w:cs="Arial"/>
                <w:sz w:val="16"/>
                <w:szCs w:val="16"/>
              </w:rPr>
            </w:pPr>
          </w:p>
        </w:tc>
      </w:tr>
      <w:tr w:rsidR="00413828" w:rsidRPr="00543FA9" w14:paraId="7F23AE23" w14:textId="77777777" w:rsidTr="00FA1C32">
        <w:tc>
          <w:tcPr>
            <w:tcW w:w="704" w:type="dxa"/>
            <w:shd w:val="clear" w:color="auto" w:fill="auto"/>
          </w:tcPr>
          <w:p w14:paraId="0E564E8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3.2.</w:t>
            </w:r>
          </w:p>
        </w:tc>
        <w:tc>
          <w:tcPr>
            <w:tcW w:w="1559" w:type="dxa"/>
            <w:shd w:val="clear" w:color="auto" w:fill="auto"/>
          </w:tcPr>
          <w:p w14:paraId="2010612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Nekilnojamųjų kultūros paveldo vertybių tvarkybą ir naudojimą vykdyti pagal nekilnojamojo kultūros paveldo apsaugos specialiuosius planus, tvarkomuosius darbų projektus. </w:t>
            </w:r>
          </w:p>
        </w:tc>
        <w:tc>
          <w:tcPr>
            <w:tcW w:w="1560" w:type="dxa"/>
            <w:shd w:val="clear" w:color="auto" w:fill="auto"/>
          </w:tcPr>
          <w:p w14:paraId="2F6CA8A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NKP apsaugos specialiuosius planus, tvarkomuosius darbų projektus.</w:t>
            </w:r>
          </w:p>
          <w:p w14:paraId="768FF0E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0B1AAC8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1958CD2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KPD</w:t>
            </w:r>
          </w:p>
        </w:tc>
        <w:tc>
          <w:tcPr>
            <w:tcW w:w="850" w:type="dxa"/>
            <w:shd w:val="clear" w:color="auto" w:fill="auto"/>
          </w:tcPr>
          <w:p w14:paraId="7EC3D19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94BBDE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KPD BL</w:t>
            </w:r>
          </w:p>
          <w:p w14:paraId="29C14E7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77EBF54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22CD080"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7C478B2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5FB22A09"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2016</w:t>
            </w:r>
          </w:p>
          <w:p w14:paraId="51039793" w14:textId="77777777" w:rsidR="00413828" w:rsidRPr="00543FA9" w:rsidRDefault="00413828" w:rsidP="00FA1C32">
            <w:pPr>
              <w:spacing w:after="0"/>
              <w:jc w:val="center"/>
              <w:rPr>
                <w:rFonts w:ascii="Arial" w:hAnsi="Arial" w:cs="Arial"/>
                <w:sz w:val="16"/>
                <w:szCs w:val="16"/>
              </w:rPr>
            </w:pPr>
          </w:p>
          <w:p w14:paraId="11DAC95B" w14:textId="77777777" w:rsidR="00413828" w:rsidRPr="00543FA9" w:rsidRDefault="00413828" w:rsidP="00FA1C32">
            <w:pPr>
              <w:spacing w:after="0"/>
              <w:jc w:val="center"/>
              <w:rPr>
                <w:rFonts w:ascii="Arial" w:hAnsi="Arial" w:cs="Arial"/>
                <w:sz w:val="16"/>
                <w:szCs w:val="16"/>
              </w:rPr>
            </w:pPr>
          </w:p>
          <w:p w14:paraId="116B7191" w14:textId="77777777" w:rsidR="00413828" w:rsidRPr="00543FA9" w:rsidRDefault="00413828" w:rsidP="00FA1C32">
            <w:pPr>
              <w:spacing w:after="0"/>
              <w:jc w:val="center"/>
              <w:rPr>
                <w:rFonts w:ascii="Arial" w:hAnsi="Arial" w:cs="Arial"/>
                <w:sz w:val="16"/>
                <w:szCs w:val="16"/>
              </w:rPr>
            </w:pPr>
          </w:p>
          <w:p w14:paraId="61F0826B" w14:textId="77777777" w:rsidR="00413828" w:rsidRPr="00543FA9" w:rsidRDefault="00413828" w:rsidP="00FA1C32">
            <w:pPr>
              <w:spacing w:after="0"/>
              <w:jc w:val="center"/>
              <w:rPr>
                <w:rFonts w:ascii="Arial" w:hAnsi="Arial" w:cs="Arial"/>
                <w:sz w:val="16"/>
                <w:szCs w:val="16"/>
              </w:rPr>
            </w:pPr>
          </w:p>
          <w:p w14:paraId="62C82C4B"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2016</w:t>
            </w:r>
          </w:p>
          <w:p w14:paraId="345828E4" w14:textId="77777777" w:rsidR="00413828" w:rsidRPr="00543FA9" w:rsidRDefault="00413828" w:rsidP="00FA1C32">
            <w:pPr>
              <w:spacing w:after="0"/>
              <w:jc w:val="center"/>
              <w:rPr>
                <w:rFonts w:ascii="Arial" w:hAnsi="Arial" w:cs="Arial"/>
                <w:sz w:val="16"/>
                <w:szCs w:val="16"/>
              </w:rPr>
            </w:pPr>
          </w:p>
          <w:p w14:paraId="35257F08" w14:textId="77777777" w:rsidR="00413828" w:rsidRPr="00543FA9" w:rsidRDefault="00413828" w:rsidP="00FA1C32">
            <w:pPr>
              <w:spacing w:after="0"/>
              <w:jc w:val="center"/>
              <w:rPr>
                <w:rFonts w:ascii="Arial" w:hAnsi="Arial" w:cs="Arial"/>
                <w:sz w:val="16"/>
                <w:szCs w:val="16"/>
              </w:rPr>
            </w:pPr>
          </w:p>
          <w:p w14:paraId="7A872554" w14:textId="77777777" w:rsidR="00413828" w:rsidRPr="00543FA9" w:rsidRDefault="00413828" w:rsidP="00FA1C32">
            <w:pPr>
              <w:spacing w:after="0"/>
              <w:jc w:val="center"/>
              <w:rPr>
                <w:rFonts w:ascii="Arial" w:hAnsi="Arial" w:cs="Arial"/>
                <w:sz w:val="16"/>
                <w:szCs w:val="16"/>
              </w:rPr>
            </w:pPr>
          </w:p>
          <w:p w14:paraId="2DAFF609" w14:textId="77777777" w:rsidR="00413828" w:rsidRPr="00543FA9" w:rsidRDefault="00413828" w:rsidP="00FA1C32">
            <w:pPr>
              <w:spacing w:after="0"/>
              <w:jc w:val="center"/>
              <w:rPr>
                <w:rFonts w:ascii="Arial" w:hAnsi="Arial" w:cs="Arial"/>
                <w:sz w:val="16"/>
                <w:szCs w:val="16"/>
              </w:rPr>
            </w:pPr>
          </w:p>
          <w:p w14:paraId="527E8E1C" w14:textId="77777777" w:rsidR="00413828" w:rsidRPr="00543FA9" w:rsidRDefault="00413828" w:rsidP="00FA1C32">
            <w:pPr>
              <w:spacing w:after="0"/>
              <w:jc w:val="center"/>
              <w:rPr>
                <w:rFonts w:ascii="Arial" w:hAnsi="Arial" w:cs="Arial"/>
                <w:sz w:val="16"/>
                <w:szCs w:val="16"/>
              </w:rPr>
            </w:pPr>
          </w:p>
          <w:p w14:paraId="5C1EB604" w14:textId="77777777" w:rsidR="00413828" w:rsidRPr="00543FA9" w:rsidRDefault="00413828" w:rsidP="00FA1C32">
            <w:pPr>
              <w:spacing w:after="0"/>
              <w:jc w:val="center"/>
              <w:rPr>
                <w:rFonts w:ascii="Arial" w:hAnsi="Arial" w:cs="Arial"/>
                <w:sz w:val="16"/>
                <w:szCs w:val="16"/>
              </w:rPr>
            </w:pPr>
          </w:p>
          <w:p w14:paraId="21399C3C" w14:textId="77777777" w:rsidR="00413828" w:rsidRPr="00543FA9" w:rsidRDefault="00413828" w:rsidP="00FA1C32">
            <w:pPr>
              <w:spacing w:after="0"/>
              <w:jc w:val="center"/>
              <w:rPr>
                <w:rFonts w:ascii="Arial" w:hAnsi="Arial" w:cs="Arial"/>
                <w:sz w:val="16"/>
                <w:szCs w:val="16"/>
              </w:rPr>
            </w:pPr>
          </w:p>
          <w:p w14:paraId="3A2B6909"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2019</w:t>
            </w:r>
          </w:p>
          <w:p w14:paraId="2E6963CC" w14:textId="77777777" w:rsidR="00413828" w:rsidRPr="00543FA9" w:rsidRDefault="00413828" w:rsidP="00FA1C32">
            <w:pPr>
              <w:spacing w:after="0"/>
              <w:jc w:val="center"/>
              <w:rPr>
                <w:rFonts w:ascii="Arial" w:hAnsi="Arial" w:cs="Arial"/>
                <w:sz w:val="16"/>
                <w:szCs w:val="16"/>
              </w:rPr>
            </w:pPr>
          </w:p>
          <w:p w14:paraId="1C2667AC" w14:textId="77777777" w:rsidR="00413828" w:rsidRPr="00543FA9" w:rsidRDefault="00413828" w:rsidP="00FA1C32">
            <w:pPr>
              <w:spacing w:after="0"/>
              <w:jc w:val="center"/>
              <w:rPr>
                <w:rFonts w:ascii="Arial" w:hAnsi="Arial" w:cs="Arial"/>
                <w:sz w:val="16"/>
                <w:szCs w:val="16"/>
              </w:rPr>
            </w:pPr>
          </w:p>
          <w:p w14:paraId="0863EDCE" w14:textId="77777777" w:rsidR="00413828" w:rsidRPr="00543FA9" w:rsidRDefault="00413828" w:rsidP="00FA1C32">
            <w:pPr>
              <w:spacing w:after="0"/>
              <w:jc w:val="center"/>
              <w:rPr>
                <w:rFonts w:ascii="Arial" w:hAnsi="Arial" w:cs="Arial"/>
                <w:sz w:val="16"/>
                <w:szCs w:val="16"/>
              </w:rPr>
            </w:pPr>
          </w:p>
          <w:p w14:paraId="7CA6B3C6" w14:textId="77777777" w:rsidR="00413828" w:rsidRPr="00543FA9" w:rsidRDefault="00413828" w:rsidP="00FA1C32">
            <w:pPr>
              <w:spacing w:after="0"/>
              <w:jc w:val="center"/>
              <w:rPr>
                <w:rFonts w:ascii="Arial" w:hAnsi="Arial" w:cs="Arial"/>
                <w:sz w:val="16"/>
                <w:szCs w:val="16"/>
              </w:rPr>
            </w:pPr>
          </w:p>
          <w:p w14:paraId="224BBF1F" w14:textId="77777777" w:rsidR="00413828" w:rsidRPr="00543FA9" w:rsidRDefault="00413828" w:rsidP="00FA1C32">
            <w:pPr>
              <w:spacing w:after="0"/>
              <w:jc w:val="center"/>
              <w:rPr>
                <w:rFonts w:ascii="Arial" w:hAnsi="Arial" w:cs="Arial"/>
                <w:sz w:val="16"/>
                <w:szCs w:val="16"/>
              </w:rPr>
            </w:pPr>
          </w:p>
          <w:p w14:paraId="4EEFDC68" w14:textId="77777777" w:rsidR="00413828" w:rsidRPr="00543FA9" w:rsidRDefault="00413828" w:rsidP="00FA1C32">
            <w:pPr>
              <w:spacing w:after="0"/>
              <w:jc w:val="center"/>
              <w:rPr>
                <w:rFonts w:ascii="Arial" w:hAnsi="Arial" w:cs="Arial"/>
                <w:sz w:val="16"/>
                <w:szCs w:val="16"/>
              </w:rPr>
            </w:pPr>
          </w:p>
          <w:p w14:paraId="62E75AF2"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2022</w:t>
            </w:r>
          </w:p>
        </w:tc>
        <w:tc>
          <w:tcPr>
            <w:tcW w:w="2693" w:type="dxa"/>
            <w:shd w:val="clear" w:color="auto" w:fill="auto"/>
          </w:tcPr>
          <w:p w14:paraId="6098D599"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Atlikti Dovilų pirmųjų senųjų kapinių vartų ir vartelių atkūrimo bei raudonų plytų mūro vartų tvarkymo darbai.</w:t>
            </w:r>
          </w:p>
          <w:p w14:paraId="624726B2"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Kultūros vertybių registre registruotam pastatui (39282) Klaipėdos rajono sav., Dovilų sen., Dovilų mstl., Klaipėdos g. 31 ir pastatui (39287) Klaipėdos rajono sav., Dovilų sen., Dovilų mstl., Klaipėdos g. 33  parengti individualūs apsaugos reglamentai.</w:t>
            </w:r>
          </w:p>
          <w:p w14:paraId="5EA46BE1"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Pastatai inicijuoti skelbti savivaldybės saugomais (į</w:t>
            </w:r>
            <w:r w:rsidRPr="00543FA9">
              <w:rPr>
                <w:rFonts w:ascii="Arial" w:hAnsi="Arial" w:cs="Arial"/>
                <w:i/>
                <w:iCs/>
                <w:sz w:val="16"/>
                <w:szCs w:val="16"/>
              </w:rPr>
              <w:t>sakymas „Dėl kultūros paveldo objektų skelbimo savivaldybės saugomais inicijavimo“, 2019-12-18, Nr. AV-2709).</w:t>
            </w:r>
          </w:p>
          <w:p w14:paraId="64CB822F"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Pagamintas ir įrengtas informacinis stendas prie Antrojo pasaulinio karo Sovietų Sąjungos karių palaidojimo vietos Doviluose, demontuotos lentelės su užrašais.</w:t>
            </w:r>
          </w:p>
          <w:p w14:paraId="6E4E310B" w14:textId="77777777" w:rsidR="00413828" w:rsidRPr="00543FA9" w:rsidRDefault="00413828" w:rsidP="00FA1C32">
            <w:pPr>
              <w:pStyle w:val="Sraopastraipa"/>
              <w:spacing w:after="0"/>
              <w:ind w:left="36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48BC6962" w14:textId="77777777" w:rsidR="00413828" w:rsidRPr="00543FA9" w:rsidRDefault="00413828" w:rsidP="00FA1C32">
            <w:pPr>
              <w:spacing w:after="0"/>
              <w:rPr>
                <w:rFonts w:ascii="Arial" w:hAnsi="Arial" w:cs="Arial"/>
                <w:sz w:val="16"/>
                <w:szCs w:val="16"/>
              </w:rPr>
            </w:pPr>
          </w:p>
        </w:tc>
      </w:tr>
      <w:tr w:rsidR="00413828" w:rsidRPr="00543FA9" w14:paraId="46394C18" w14:textId="77777777" w:rsidTr="00FA1C32">
        <w:tc>
          <w:tcPr>
            <w:tcW w:w="704" w:type="dxa"/>
            <w:shd w:val="clear" w:color="auto" w:fill="auto"/>
          </w:tcPr>
          <w:p w14:paraId="16DC773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3.3.</w:t>
            </w:r>
          </w:p>
        </w:tc>
        <w:tc>
          <w:tcPr>
            <w:tcW w:w="1559" w:type="dxa"/>
            <w:shd w:val="clear" w:color="auto" w:fill="auto"/>
          </w:tcPr>
          <w:p w14:paraId="22D7493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Ištaisyti miškų kadastro duomenų netikslumus, išskiriant Dovilų antrąsias senąsias kapines iš miško žemės plotų.</w:t>
            </w:r>
          </w:p>
        </w:tc>
        <w:tc>
          <w:tcPr>
            <w:tcW w:w="1560" w:type="dxa"/>
            <w:shd w:val="clear" w:color="auto" w:fill="auto"/>
          </w:tcPr>
          <w:p w14:paraId="381F6AB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Teisės aktų nustatyta tvarka, Dovilų kapinių teritorija išskirta iš </w:t>
            </w:r>
          </w:p>
          <w:p w14:paraId="284EA64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Miško žemės plotų.</w:t>
            </w:r>
          </w:p>
          <w:p w14:paraId="6C4D046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Pakoreguoti Miškų kadastro duomenų netikslumai.</w:t>
            </w:r>
          </w:p>
        </w:tc>
        <w:tc>
          <w:tcPr>
            <w:tcW w:w="1134" w:type="dxa"/>
            <w:shd w:val="clear" w:color="auto" w:fill="auto"/>
          </w:tcPr>
          <w:p w14:paraId="61AE8F6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00C02DE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VMKT</w:t>
            </w:r>
          </w:p>
        </w:tc>
        <w:tc>
          <w:tcPr>
            <w:tcW w:w="850" w:type="dxa"/>
            <w:shd w:val="clear" w:color="auto" w:fill="auto"/>
          </w:tcPr>
          <w:p w14:paraId="67AC9A7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BL</w:t>
            </w:r>
          </w:p>
          <w:p w14:paraId="63AF2BB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VMKT BL</w:t>
            </w:r>
          </w:p>
        </w:tc>
        <w:tc>
          <w:tcPr>
            <w:tcW w:w="709" w:type="dxa"/>
            <w:shd w:val="clear" w:color="auto" w:fill="auto"/>
          </w:tcPr>
          <w:p w14:paraId="522BDD6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77DA53F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0DD3515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7EE45C21" w14:textId="77777777" w:rsidR="00413828" w:rsidRPr="00543FA9" w:rsidRDefault="00413828" w:rsidP="00FA1C32">
            <w:pPr>
              <w:spacing w:after="0"/>
              <w:rPr>
                <w:rFonts w:ascii="Arial" w:hAnsi="Arial" w:cs="Arial"/>
                <w:sz w:val="16"/>
                <w:szCs w:val="16"/>
              </w:rPr>
            </w:pPr>
          </w:p>
        </w:tc>
        <w:tc>
          <w:tcPr>
            <w:tcW w:w="2693" w:type="dxa"/>
            <w:shd w:val="clear" w:color="auto" w:fill="auto"/>
          </w:tcPr>
          <w:p w14:paraId="19AF62EA"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Dovilų pirmosioms senosioms kapinėms (24362) suformuotas žemės sklypas ir įregistruotas Registrų centre. Sklypas nepatenka į Miško kadastrą (priemonė 3.1.).</w:t>
            </w:r>
          </w:p>
          <w:p w14:paraId="78726779"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bookmarkStart w:id="8" w:name="_Hlk167281873"/>
            <w:r w:rsidRPr="00543FA9">
              <w:rPr>
                <w:rFonts w:ascii="Arial" w:hAnsi="Arial" w:cs="Arial"/>
                <w:sz w:val="16"/>
                <w:szCs w:val="16"/>
              </w:rPr>
              <w:t>Dovilų antrųjų senųjų kapinių (24363) dalis patenka į Miško kadastrą, sklypas nėra suformuotas.</w:t>
            </w:r>
            <w:bookmarkEnd w:id="8"/>
          </w:p>
          <w:p w14:paraId="57F87D33"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72E7EB43" w14:textId="77777777" w:rsidR="00413828" w:rsidRPr="00543FA9" w:rsidRDefault="00413828" w:rsidP="00FA1C32">
            <w:pPr>
              <w:spacing w:after="0"/>
              <w:rPr>
                <w:rFonts w:ascii="Arial" w:hAnsi="Arial" w:cs="Arial"/>
                <w:sz w:val="16"/>
                <w:szCs w:val="16"/>
              </w:rPr>
            </w:pPr>
          </w:p>
        </w:tc>
      </w:tr>
      <w:tr w:rsidR="00413828" w:rsidRPr="00543FA9" w14:paraId="19D632D3" w14:textId="77777777" w:rsidTr="00FA1C32">
        <w:tc>
          <w:tcPr>
            <w:tcW w:w="704" w:type="dxa"/>
            <w:shd w:val="clear" w:color="auto" w:fill="auto"/>
          </w:tcPr>
          <w:p w14:paraId="1F291E25" w14:textId="77777777" w:rsidR="00413828" w:rsidRPr="00543FA9" w:rsidRDefault="00413828" w:rsidP="00FA1C32">
            <w:pPr>
              <w:spacing w:after="0"/>
              <w:rPr>
                <w:rFonts w:ascii="Arial" w:hAnsi="Arial" w:cs="Arial"/>
                <w:sz w:val="20"/>
                <w:szCs w:val="20"/>
              </w:rPr>
            </w:pPr>
            <w:r w:rsidRPr="00543FA9">
              <w:rPr>
                <w:rFonts w:ascii="Arial" w:hAnsi="Arial" w:cs="Arial"/>
                <w:b/>
                <w:bCs/>
              </w:rPr>
              <w:t>4.</w:t>
            </w:r>
          </w:p>
        </w:tc>
        <w:tc>
          <w:tcPr>
            <w:tcW w:w="5103" w:type="dxa"/>
            <w:gridSpan w:val="4"/>
            <w:shd w:val="clear" w:color="auto" w:fill="auto"/>
          </w:tcPr>
          <w:p w14:paraId="07763ABA" w14:textId="77777777" w:rsidR="00413828" w:rsidRPr="00543FA9" w:rsidRDefault="00413828" w:rsidP="00FA1C32">
            <w:pPr>
              <w:spacing w:after="0"/>
              <w:rPr>
                <w:rFonts w:ascii="Arial" w:hAnsi="Arial" w:cs="Arial"/>
                <w:b/>
                <w:bCs/>
              </w:rPr>
            </w:pPr>
            <w:r w:rsidRPr="00543FA9">
              <w:rPr>
                <w:rFonts w:ascii="Arial" w:hAnsi="Arial" w:cs="Arial"/>
                <w:b/>
                <w:bCs/>
              </w:rPr>
              <w:t>SOCIALINĖS, EKONOMINĖS APLINKOS SPRENDINIAI</w:t>
            </w:r>
          </w:p>
        </w:tc>
        <w:tc>
          <w:tcPr>
            <w:tcW w:w="709" w:type="dxa"/>
            <w:shd w:val="clear" w:color="auto" w:fill="auto"/>
          </w:tcPr>
          <w:p w14:paraId="5DB79768" w14:textId="77777777" w:rsidR="00413828" w:rsidRPr="00543FA9" w:rsidRDefault="00413828" w:rsidP="00FA1C32">
            <w:pPr>
              <w:spacing w:after="0"/>
              <w:rPr>
                <w:rFonts w:ascii="Arial" w:hAnsi="Arial" w:cs="Arial"/>
                <w:b/>
                <w:bCs/>
              </w:rPr>
            </w:pPr>
            <w:r w:rsidRPr="00543FA9">
              <w:rPr>
                <w:rFonts w:ascii="Arial" w:hAnsi="Arial" w:cs="Arial"/>
                <w:sz w:val="16"/>
                <w:szCs w:val="16"/>
              </w:rPr>
              <w:t>2016</w:t>
            </w:r>
          </w:p>
        </w:tc>
        <w:tc>
          <w:tcPr>
            <w:tcW w:w="709" w:type="dxa"/>
            <w:shd w:val="clear" w:color="auto" w:fill="auto"/>
          </w:tcPr>
          <w:p w14:paraId="67386691" w14:textId="77777777" w:rsidR="00413828" w:rsidRPr="00543FA9" w:rsidRDefault="00413828" w:rsidP="00FA1C32">
            <w:pPr>
              <w:spacing w:after="0"/>
              <w:rPr>
                <w:rFonts w:ascii="Arial" w:hAnsi="Arial" w:cs="Arial"/>
                <w:b/>
                <w:bCs/>
              </w:rPr>
            </w:pPr>
            <w:r w:rsidRPr="00543FA9">
              <w:rPr>
                <w:rFonts w:ascii="Arial" w:hAnsi="Arial" w:cs="Arial"/>
                <w:sz w:val="16"/>
                <w:szCs w:val="16"/>
              </w:rPr>
              <w:t>2026</w:t>
            </w:r>
          </w:p>
        </w:tc>
        <w:tc>
          <w:tcPr>
            <w:tcW w:w="1559" w:type="dxa"/>
            <w:shd w:val="clear" w:color="auto" w:fill="auto"/>
          </w:tcPr>
          <w:p w14:paraId="79C3B73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6457CFE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1</w:t>
            </w:r>
          </w:p>
          <w:p w14:paraId="17D0C47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1</w:t>
            </w:r>
          </w:p>
          <w:p w14:paraId="3F0EBFE2" w14:textId="77777777" w:rsidR="00413828" w:rsidRPr="00543FA9" w:rsidRDefault="00413828" w:rsidP="00FA1C32">
            <w:pPr>
              <w:spacing w:after="0"/>
              <w:rPr>
                <w:rFonts w:ascii="Arial" w:hAnsi="Arial" w:cs="Arial"/>
                <w:b/>
                <w:bCs/>
              </w:rPr>
            </w:pPr>
            <w:r w:rsidRPr="00543FA9">
              <w:rPr>
                <w:rFonts w:ascii="Arial" w:hAnsi="Arial" w:cs="Arial"/>
                <w:sz w:val="16"/>
                <w:szCs w:val="16"/>
              </w:rPr>
              <w:t>Iš viso: 2</w:t>
            </w:r>
          </w:p>
        </w:tc>
        <w:tc>
          <w:tcPr>
            <w:tcW w:w="1134" w:type="dxa"/>
            <w:shd w:val="clear" w:color="auto" w:fill="auto"/>
          </w:tcPr>
          <w:p w14:paraId="33E41E17" w14:textId="77777777" w:rsidR="00413828" w:rsidRPr="00543FA9" w:rsidRDefault="00413828" w:rsidP="00FA1C32">
            <w:pPr>
              <w:spacing w:after="0"/>
              <w:rPr>
                <w:rFonts w:ascii="Arial" w:hAnsi="Arial" w:cs="Arial"/>
                <w:b/>
                <w:bCs/>
              </w:rPr>
            </w:pPr>
          </w:p>
        </w:tc>
        <w:tc>
          <w:tcPr>
            <w:tcW w:w="2693" w:type="dxa"/>
            <w:shd w:val="clear" w:color="auto" w:fill="auto"/>
          </w:tcPr>
          <w:p w14:paraId="51631BCA" w14:textId="77777777" w:rsidR="00413828" w:rsidRPr="00543FA9" w:rsidRDefault="00413828" w:rsidP="00FA1C32">
            <w:pPr>
              <w:spacing w:after="0"/>
              <w:rPr>
                <w:rFonts w:ascii="Arial" w:hAnsi="Arial" w:cs="Arial"/>
                <w:b/>
                <w:bCs/>
              </w:rPr>
            </w:pPr>
          </w:p>
        </w:tc>
        <w:tc>
          <w:tcPr>
            <w:tcW w:w="1276" w:type="dxa"/>
          </w:tcPr>
          <w:p w14:paraId="622E0081" w14:textId="77777777" w:rsidR="00413828" w:rsidRPr="00543FA9" w:rsidRDefault="00413828" w:rsidP="00FA1C32">
            <w:pPr>
              <w:spacing w:after="0"/>
              <w:rPr>
                <w:rFonts w:ascii="Arial" w:hAnsi="Arial" w:cs="Arial"/>
                <w:b/>
                <w:bCs/>
              </w:rPr>
            </w:pPr>
          </w:p>
        </w:tc>
      </w:tr>
      <w:tr w:rsidR="00413828" w:rsidRPr="00543FA9" w14:paraId="0FDB83B0" w14:textId="77777777" w:rsidTr="00FA1C32">
        <w:tc>
          <w:tcPr>
            <w:tcW w:w="704" w:type="dxa"/>
            <w:shd w:val="clear" w:color="auto" w:fill="auto"/>
          </w:tcPr>
          <w:p w14:paraId="496899F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4.1.</w:t>
            </w:r>
          </w:p>
        </w:tc>
        <w:tc>
          <w:tcPr>
            <w:tcW w:w="1559" w:type="dxa"/>
            <w:shd w:val="clear" w:color="auto" w:fill="auto"/>
          </w:tcPr>
          <w:p w14:paraId="4CE6DC3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Steigti dienos centrą žmonėms su negalia ir vaikams. </w:t>
            </w:r>
          </w:p>
        </w:tc>
        <w:tc>
          <w:tcPr>
            <w:tcW w:w="1560" w:type="dxa"/>
            <w:shd w:val="clear" w:color="auto" w:fill="auto"/>
          </w:tcPr>
          <w:p w14:paraId="4F9A004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Įsteigtas dienos centras.</w:t>
            </w:r>
          </w:p>
        </w:tc>
        <w:tc>
          <w:tcPr>
            <w:tcW w:w="1134" w:type="dxa"/>
            <w:shd w:val="clear" w:color="auto" w:fill="auto"/>
          </w:tcPr>
          <w:p w14:paraId="620920F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KRSA </w:t>
            </w:r>
          </w:p>
        </w:tc>
        <w:tc>
          <w:tcPr>
            <w:tcW w:w="850" w:type="dxa"/>
            <w:shd w:val="clear" w:color="auto" w:fill="auto"/>
          </w:tcPr>
          <w:p w14:paraId="1341C18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CA9205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tc>
        <w:tc>
          <w:tcPr>
            <w:tcW w:w="709" w:type="dxa"/>
            <w:shd w:val="clear" w:color="auto" w:fill="auto"/>
          </w:tcPr>
          <w:p w14:paraId="5F49B4F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29AF628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4862F0B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16B96E0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62BDE7D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Dienos centras nebuvo įsteigtas.</w:t>
            </w:r>
          </w:p>
          <w:p w14:paraId="2A731365"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1BBBD4B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243EA726" w14:textId="77777777" w:rsidTr="00FA1C32">
        <w:tc>
          <w:tcPr>
            <w:tcW w:w="704" w:type="dxa"/>
            <w:shd w:val="clear" w:color="auto" w:fill="auto"/>
          </w:tcPr>
          <w:p w14:paraId="7357B44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4.2.</w:t>
            </w:r>
          </w:p>
        </w:tc>
        <w:tc>
          <w:tcPr>
            <w:tcW w:w="1559" w:type="dxa"/>
            <w:shd w:val="clear" w:color="auto" w:fill="auto"/>
          </w:tcPr>
          <w:p w14:paraId="06ACE51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Sudaryti prielaidas rekreacinių teritorijų vystymui – numatyti teritorijas kaimo turizmo ir stovyklavietės paslaugų plėtrai.</w:t>
            </w:r>
          </w:p>
        </w:tc>
        <w:tc>
          <w:tcPr>
            <w:tcW w:w="1560" w:type="dxa"/>
            <w:shd w:val="clear" w:color="auto" w:fill="auto"/>
          </w:tcPr>
          <w:p w14:paraId="31DE35D2"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Parengti ŽSFP, TPD ir (ar) statybos projektai.</w:t>
            </w:r>
          </w:p>
          <w:p w14:paraId="34C37A2E" w14:textId="77777777" w:rsidR="00413828" w:rsidRPr="00543FA9" w:rsidRDefault="00413828" w:rsidP="00FA1C32">
            <w:pPr>
              <w:spacing w:after="0"/>
              <w:rPr>
                <w:rFonts w:ascii="Arial" w:hAnsi="Arial" w:cs="Arial"/>
                <w:sz w:val="16"/>
                <w:szCs w:val="16"/>
              </w:rPr>
            </w:pPr>
          </w:p>
          <w:p w14:paraId="4A32F5B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Įrengta reikalinga infrastruktūra.</w:t>
            </w:r>
          </w:p>
        </w:tc>
        <w:tc>
          <w:tcPr>
            <w:tcW w:w="1134" w:type="dxa"/>
            <w:shd w:val="clear" w:color="auto" w:fill="auto"/>
          </w:tcPr>
          <w:p w14:paraId="2009B132"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 privatūs vystytojai</w:t>
            </w:r>
          </w:p>
        </w:tc>
        <w:tc>
          <w:tcPr>
            <w:tcW w:w="850" w:type="dxa"/>
            <w:shd w:val="clear" w:color="auto" w:fill="auto"/>
          </w:tcPr>
          <w:p w14:paraId="2EDF8FB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1998DC3"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0AE05EB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5C9E4308"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3E7E7EB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15D0398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703AC97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Rekreacinių teritorijų vystymo prielaidos numatytos BP reglamentais. </w:t>
            </w:r>
          </w:p>
          <w:p w14:paraId="1A502F54"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11347379" w14:textId="77777777" w:rsidR="00413828" w:rsidRPr="00543FA9" w:rsidRDefault="00413828" w:rsidP="00FA1C32">
            <w:pPr>
              <w:spacing w:after="0"/>
              <w:rPr>
                <w:rFonts w:ascii="Arial" w:hAnsi="Arial" w:cs="Arial"/>
              </w:rPr>
            </w:pPr>
          </w:p>
        </w:tc>
      </w:tr>
      <w:tr w:rsidR="00413828" w:rsidRPr="00543FA9" w14:paraId="23FA5CCD" w14:textId="77777777" w:rsidTr="00FA1C32">
        <w:tc>
          <w:tcPr>
            <w:tcW w:w="704" w:type="dxa"/>
            <w:shd w:val="clear" w:color="auto" w:fill="auto"/>
          </w:tcPr>
          <w:p w14:paraId="129F2D81" w14:textId="77777777" w:rsidR="00413828" w:rsidRPr="00543FA9" w:rsidRDefault="00413828" w:rsidP="00FA1C32">
            <w:pPr>
              <w:spacing w:after="0"/>
              <w:rPr>
                <w:rFonts w:ascii="Arial" w:hAnsi="Arial" w:cs="Arial"/>
                <w:sz w:val="20"/>
                <w:szCs w:val="20"/>
              </w:rPr>
            </w:pPr>
            <w:r w:rsidRPr="00543FA9">
              <w:rPr>
                <w:rFonts w:ascii="Arial" w:hAnsi="Arial" w:cs="Arial"/>
                <w:b/>
                <w:bCs/>
              </w:rPr>
              <w:t xml:space="preserve">5. </w:t>
            </w:r>
          </w:p>
        </w:tc>
        <w:tc>
          <w:tcPr>
            <w:tcW w:w="5103" w:type="dxa"/>
            <w:gridSpan w:val="4"/>
            <w:shd w:val="clear" w:color="auto" w:fill="auto"/>
          </w:tcPr>
          <w:p w14:paraId="7FA17963" w14:textId="77777777" w:rsidR="00413828" w:rsidRPr="00543FA9" w:rsidRDefault="00413828" w:rsidP="00FA1C32">
            <w:pPr>
              <w:spacing w:after="0"/>
              <w:rPr>
                <w:rFonts w:ascii="Arial" w:hAnsi="Arial" w:cs="Arial"/>
                <w:b/>
                <w:bCs/>
              </w:rPr>
            </w:pPr>
            <w:r w:rsidRPr="00543FA9">
              <w:rPr>
                <w:rFonts w:ascii="Arial" w:hAnsi="Arial" w:cs="Arial"/>
                <w:b/>
                <w:bCs/>
              </w:rPr>
              <w:t>SUSISIEKIMO SISTEMOS SPRENDINIAI</w:t>
            </w:r>
          </w:p>
        </w:tc>
        <w:tc>
          <w:tcPr>
            <w:tcW w:w="709" w:type="dxa"/>
            <w:shd w:val="clear" w:color="auto" w:fill="auto"/>
          </w:tcPr>
          <w:p w14:paraId="70BACEC3" w14:textId="77777777" w:rsidR="00413828" w:rsidRPr="00543FA9" w:rsidRDefault="00413828" w:rsidP="00FA1C32">
            <w:pPr>
              <w:spacing w:after="0"/>
              <w:rPr>
                <w:rFonts w:ascii="Arial" w:hAnsi="Arial" w:cs="Arial"/>
                <w:b/>
                <w:bCs/>
              </w:rPr>
            </w:pPr>
            <w:r w:rsidRPr="00543FA9">
              <w:rPr>
                <w:rFonts w:ascii="Arial" w:hAnsi="Arial" w:cs="Arial"/>
                <w:sz w:val="16"/>
                <w:szCs w:val="16"/>
              </w:rPr>
              <w:t>2016</w:t>
            </w:r>
          </w:p>
        </w:tc>
        <w:tc>
          <w:tcPr>
            <w:tcW w:w="709" w:type="dxa"/>
            <w:shd w:val="clear" w:color="auto" w:fill="auto"/>
          </w:tcPr>
          <w:p w14:paraId="499AFC29" w14:textId="77777777" w:rsidR="00413828" w:rsidRPr="00543FA9" w:rsidRDefault="00413828" w:rsidP="00FA1C32">
            <w:pPr>
              <w:spacing w:after="0"/>
              <w:rPr>
                <w:rFonts w:ascii="Arial" w:hAnsi="Arial" w:cs="Arial"/>
                <w:b/>
                <w:bCs/>
              </w:rPr>
            </w:pPr>
            <w:r w:rsidRPr="00543FA9">
              <w:rPr>
                <w:rFonts w:ascii="Arial" w:hAnsi="Arial" w:cs="Arial"/>
                <w:sz w:val="16"/>
                <w:szCs w:val="16"/>
              </w:rPr>
              <w:t>2026</w:t>
            </w:r>
          </w:p>
        </w:tc>
        <w:tc>
          <w:tcPr>
            <w:tcW w:w="1559" w:type="dxa"/>
            <w:shd w:val="clear" w:color="auto" w:fill="auto"/>
          </w:tcPr>
          <w:p w14:paraId="59C88B5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7D961EE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4</w:t>
            </w:r>
          </w:p>
          <w:p w14:paraId="032D959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6</w:t>
            </w:r>
          </w:p>
          <w:p w14:paraId="06D152F9" w14:textId="77777777" w:rsidR="00413828" w:rsidRPr="00543FA9" w:rsidRDefault="00413828" w:rsidP="00FA1C32">
            <w:pPr>
              <w:spacing w:after="0"/>
              <w:rPr>
                <w:rFonts w:ascii="Arial" w:hAnsi="Arial" w:cs="Arial"/>
                <w:b/>
                <w:bCs/>
              </w:rPr>
            </w:pPr>
            <w:r w:rsidRPr="00543FA9">
              <w:rPr>
                <w:rFonts w:ascii="Arial" w:hAnsi="Arial" w:cs="Arial"/>
                <w:sz w:val="16"/>
                <w:szCs w:val="16"/>
              </w:rPr>
              <w:lastRenderedPageBreak/>
              <w:t>Iš viso: 10</w:t>
            </w:r>
          </w:p>
        </w:tc>
        <w:tc>
          <w:tcPr>
            <w:tcW w:w="1134" w:type="dxa"/>
            <w:shd w:val="clear" w:color="auto" w:fill="auto"/>
          </w:tcPr>
          <w:p w14:paraId="2768D102" w14:textId="77777777" w:rsidR="00413828" w:rsidRPr="00543FA9" w:rsidRDefault="00413828" w:rsidP="00FA1C32">
            <w:pPr>
              <w:spacing w:after="0"/>
              <w:rPr>
                <w:rFonts w:ascii="Arial" w:hAnsi="Arial" w:cs="Arial"/>
                <w:b/>
                <w:bCs/>
              </w:rPr>
            </w:pPr>
          </w:p>
        </w:tc>
        <w:tc>
          <w:tcPr>
            <w:tcW w:w="2693" w:type="dxa"/>
            <w:shd w:val="clear" w:color="auto" w:fill="auto"/>
          </w:tcPr>
          <w:p w14:paraId="7B270D2F" w14:textId="77777777" w:rsidR="00413828" w:rsidRPr="00543FA9" w:rsidRDefault="00413828" w:rsidP="00FA1C32">
            <w:pPr>
              <w:spacing w:after="0"/>
              <w:rPr>
                <w:rFonts w:ascii="Arial" w:hAnsi="Arial" w:cs="Arial"/>
                <w:b/>
                <w:bCs/>
              </w:rPr>
            </w:pPr>
          </w:p>
        </w:tc>
        <w:tc>
          <w:tcPr>
            <w:tcW w:w="1276" w:type="dxa"/>
          </w:tcPr>
          <w:p w14:paraId="2431C25E" w14:textId="77777777" w:rsidR="00413828" w:rsidRPr="00543FA9" w:rsidRDefault="00413828" w:rsidP="00FA1C32">
            <w:pPr>
              <w:spacing w:after="0"/>
              <w:rPr>
                <w:rFonts w:ascii="Arial" w:hAnsi="Arial" w:cs="Arial"/>
                <w:b/>
                <w:bCs/>
              </w:rPr>
            </w:pPr>
          </w:p>
        </w:tc>
      </w:tr>
      <w:tr w:rsidR="00413828" w:rsidRPr="00543FA9" w14:paraId="59A70A9C" w14:textId="77777777" w:rsidTr="00FA1C32">
        <w:tc>
          <w:tcPr>
            <w:tcW w:w="704" w:type="dxa"/>
            <w:shd w:val="clear" w:color="auto" w:fill="auto"/>
          </w:tcPr>
          <w:p w14:paraId="56C6F758" w14:textId="77777777" w:rsidR="00413828" w:rsidRPr="00543FA9" w:rsidRDefault="00413828" w:rsidP="00FA1C32">
            <w:pPr>
              <w:spacing w:after="0"/>
              <w:rPr>
                <w:rFonts w:ascii="Arial" w:hAnsi="Arial" w:cs="Arial"/>
                <w:b/>
                <w:bCs/>
                <w:i/>
                <w:iCs/>
                <w:sz w:val="20"/>
                <w:szCs w:val="20"/>
              </w:rPr>
            </w:pPr>
            <w:r w:rsidRPr="00543FA9">
              <w:rPr>
                <w:rFonts w:ascii="Arial" w:hAnsi="Arial" w:cs="Arial"/>
                <w:b/>
                <w:bCs/>
                <w:i/>
                <w:iCs/>
                <w:sz w:val="20"/>
                <w:szCs w:val="20"/>
              </w:rPr>
              <w:t>5.1.</w:t>
            </w:r>
          </w:p>
        </w:tc>
        <w:tc>
          <w:tcPr>
            <w:tcW w:w="5103" w:type="dxa"/>
            <w:gridSpan w:val="4"/>
            <w:shd w:val="clear" w:color="auto" w:fill="auto"/>
          </w:tcPr>
          <w:p w14:paraId="2A0BC0C3"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Išorės keliai ir gatvių tinklas</w:t>
            </w:r>
          </w:p>
        </w:tc>
        <w:tc>
          <w:tcPr>
            <w:tcW w:w="709" w:type="dxa"/>
            <w:shd w:val="clear" w:color="auto" w:fill="auto"/>
          </w:tcPr>
          <w:p w14:paraId="1FEED1DB"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27F5904F"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12ADE0B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3391D6C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2</w:t>
            </w:r>
          </w:p>
          <w:p w14:paraId="7CE90FB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4</w:t>
            </w:r>
          </w:p>
          <w:p w14:paraId="140BE81F"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6</w:t>
            </w:r>
          </w:p>
        </w:tc>
        <w:tc>
          <w:tcPr>
            <w:tcW w:w="1134" w:type="dxa"/>
            <w:shd w:val="clear" w:color="auto" w:fill="auto"/>
          </w:tcPr>
          <w:p w14:paraId="27D4B99E" w14:textId="77777777" w:rsidR="00413828" w:rsidRPr="00543FA9" w:rsidRDefault="00413828" w:rsidP="00FA1C32">
            <w:pPr>
              <w:spacing w:after="0"/>
              <w:rPr>
                <w:rFonts w:ascii="Arial" w:hAnsi="Arial" w:cs="Arial"/>
                <w:b/>
                <w:bCs/>
                <w:i/>
                <w:iCs/>
              </w:rPr>
            </w:pPr>
          </w:p>
        </w:tc>
        <w:tc>
          <w:tcPr>
            <w:tcW w:w="2693" w:type="dxa"/>
            <w:shd w:val="clear" w:color="auto" w:fill="auto"/>
          </w:tcPr>
          <w:p w14:paraId="26E19966" w14:textId="77777777" w:rsidR="00413828" w:rsidRPr="00543FA9" w:rsidRDefault="00413828" w:rsidP="00FA1C32">
            <w:pPr>
              <w:spacing w:after="0"/>
              <w:rPr>
                <w:rFonts w:ascii="Arial" w:hAnsi="Arial" w:cs="Arial"/>
                <w:b/>
                <w:bCs/>
                <w:i/>
                <w:iCs/>
              </w:rPr>
            </w:pPr>
          </w:p>
        </w:tc>
        <w:tc>
          <w:tcPr>
            <w:tcW w:w="1276" w:type="dxa"/>
          </w:tcPr>
          <w:p w14:paraId="37C69DF8" w14:textId="77777777" w:rsidR="00413828" w:rsidRPr="00543FA9" w:rsidRDefault="00413828" w:rsidP="00FA1C32">
            <w:pPr>
              <w:spacing w:after="0"/>
              <w:rPr>
                <w:rFonts w:ascii="Arial" w:hAnsi="Arial" w:cs="Arial"/>
                <w:b/>
                <w:bCs/>
                <w:i/>
                <w:iCs/>
              </w:rPr>
            </w:pPr>
          </w:p>
        </w:tc>
      </w:tr>
      <w:tr w:rsidR="00413828" w:rsidRPr="00543FA9" w14:paraId="023BB46D" w14:textId="77777777" w:rsidTr="00FA1C32">
        <w:tc>
          <w:tcPr>
            <w:tcW w:w="704" w:type="dxa"/>
            <w:shd w:val="clear" w:color="auto" w:fill="auto"/>
          </w:tcPr>
          <w:p w14:paraId="784EE28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5.1.1.</w:t>
            </w:r>
          </w:p>
        </w:tc>
        <w:tc>
          <w:tcPr>
            <w:tcW w:w="1559" w:type="dxa"/>
            <w:shd w:val="clear" w:color="auto" w:fill="auto"/>
          </w:tcPr>
          <w:p w14:paraId="055454E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Suformuoti miestelio šiaurinį aplinkkelį.</w:t>
            </w:r>
          </w:p>
        </w:tc>
        <w:tc>
          <w:tcPr>
            <w:tcW w:w="1560" w:type="dxa"/>
            <w:shd w:val="clear" w:color="auto" w:fill="auto"/>
          </w:tcPr>
          <w:p w14:paraId="0F4A7E2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Parengti TPD, parengti ir realizuoti statybos projektai. </w:t>
            </w:r>
          </w:p>
          <w:p w14:paraId="37D5B21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Įrengtas šiaurinis aplinkkelis.</w:t>
            </w:r>
          </w:p>
        </w:tc>
        <w:tc>
          <w:tcPr>
            <w:tcW w:w="1134" w:type="dxa"/>
            <w:shd w:val="clear" w:color="auto" w:fill="auto"/>
          </w:tcPr>
          <w:p w14:paraId="1C1F2BF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AB „Via Lietuva“</w:t>
            </w:r>
          </w:p>
          <w:p w14:paraId="72E5D733"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767DBC2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0A740E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3B712AE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7F87524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056C6BC0"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2B6E654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452FA43D"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w:t>
            </w:r>
          </w:p>
        </w:tc>
        <w:tc>
          <w:tcPr>
            <w:tcW w:w="2693" w:type="dxa"/>
            <w:shd w:val="clear" w:color="auto" w:fill="auto"/>
          </w:tcPr>
          <w:p w14:paraId="4FBC9D6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Neįrengtas šiaurinis miestelio aplinkkelis.</w:t>
            </w:r>
          </w:p>
          <w:p w14:paraId="11EEC804"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107C0E4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2BBBC723" w14:textId="77777777" w:rsidTr="00FA1C32">
        <w:tc>
          <w:tcPr>
            <w:tcW w:w="704" w:type="dxa"/>
            <w:shd w:val="clear" w:color="auto" w:fill="auto"/>
          </w:tcPr>
          <w:p w14:paraId="478560C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5.1.2.</w:t>
            </w:r>
          </w:p>
        </w:tc>
        <w:tc>
          <w:tcPr>
            <w:tcW w:w="1559" w:type="dxa"/>
            <w:shd w:val="clear" w:color="auto" w:fill="auto"/>
          </w:tcPr>
          <w:p w14:paraId="62DED8C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Vystyti vientisą gatvių, pėsčiųjų ir dviračių tinklą, apjungiantį užstatytas ir naujos plėtros teritorijas.</w:t>
            </w:r>
          </w:p>
        </w:tc>
        <w:tc>
          <w:tcPr>
            <w:tcW w:w="1560" w:type="dxa"/>
            <w:shd w:val="clear" w:color="auto" w:fill="auto"/>
          </w:tcPr>
          <w:p w14:paraId="1A2F78BB"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 xml:space="preserve">Parengtas susisiekimo infrastruktūros specialusis planas. </w:t>
            </w:r>
          </w:p>
          <w:p w14:paraId="2A374C04"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Parengti ir realizuoti  statybos projektai.</w:t>
            </w:r>
          </w:p>
        </w:tc>
        <w:tc>
          <w:tcPr>
            <w:tcW w:w="1134" w:type="dxa"/>
            <w:shd w:val="clear" w:color="auto" w:fill="auto"/>
          </w:tcPr>
          <w:p w14:paraId="266C042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18E73531"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78F04C0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5A271D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33F69E0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1719204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9F7097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55323E3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0389C217"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w:t>
            </w:r>
          </w:p>
        </w:tc>
        <w:tc>
          <w:tcPr>
            <w:tcW w:w="2693" w:type="dxa"/>
            <w:shd w:val="clear" w:color="auto" w:fill="auto"/>
          </w:tcPr>
          <w:p w14:paraId="56E7945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Susisiekimo infrastruktūros specialusis planas neparengtas</w:t>
            </w:r>
          </w:p>
          <w:p w14:paraId="0D33B3D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Neparengti ir nerealizuoti statybos projektai.</w:t>
            </w:r>
          </w:p>
          <w:p w14:paraId="138702D8"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3D84D3B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75019BDC" w14:textId="77777777" w:rsidTr="00FA1C32">
        <w:tc>
          <w:tcPr>
            <w:tcW w:w="704" w:type="dxa"/>
            <w:shd w:val="clear" w:color="auto" w:fill="auto"/>
          </w:tcPr>
          <w:p w14:paraId="5DD35C82" w14:textId="77777777" w:rsidR="00413828" w:rsidRPr="00543FA9" w:rsidRDefault="00413828" w:rsidP="00FA1C32">
            <w:pPr>
              <w:spacing w:after="0"/>
              <w:rPr>
                <w:rFonts w:ascii="Arial" w:hAnsi="Arial" w:cs="Arial"/>
                <w:sz w:val="20"/>
                <w:szCs w:val="20"/>
              </w:rPr>
            </w:pPr>
            <w:r w:rsidRPr="00543FA9">
              <w:rPr>
                <w:rFonts w:ascii="Arial" w:hAnsi="Arial" w:cs="Arial"/>
                <w:sz w:val="16"/>
                <w:szCs w:val="16"/>
              </w:rPr>
              <w:t>5.1.3.</w:t>
            </w:r>
          </w:p>
        </w:tc>
        <w:tc>
          <w:tcPr>
            <w:tcW w:w="1559" w:type="dxa"/>
            <w:shd w:val="clear" w:color="auto" w:fill="auto"/>
          </w:tcPr>
          <w:p w14:paraId="1090DC6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Gerinti esamų miestelio gatvių techninius parametrus, rekonstruoti nepakankamų parametrų gatvių ruožus bei sankryžas.</w:t>
            </w:r>
          </w:p>
        </w:tc>
        <w:tc>
          <w:tcPr>
            <w:tcW w:w="1560" w:type="dxa"/>
            <w:shd w:val="clear" w:color="auto" w:fill="auto"/>
          </w:tcPr>
          <w:p w14:paraId="2064ABA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ir/ar statybos projektai.</w:t>
            </w:r>
          </w:p>
          <w:p w14:paraId="5119AA50" w14:textId="77777777" w:rsidR="00413828" w:rsidRPr="00543FA9" w:rsidRDefault="00413828" w:rsidP="00FA1C32">
            <w:pPr>
              <w:spacing w:after="0"/>
              <w:rPr>
                <w:rFonts w:ascii="Arial" w:hAnsi="Arial" w:cs="Arial"/>
                <w:sz w:val="16"/>
                <w:szCs w:val="16"/>
              </w:rPr>
            </w:pPr>
          </w:p>
          <w:p w14:paraId="60A7A2F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Rekonstruotos sankryžos, gatvės, įrengtos pėsčiųjų ir dviračių trasos.</w:t>
            </w:r>
          </w:p>
        </w:tc>
        <w:tc>
          <w:tcPr>
            <w:tcW w:w="1134" w:type="dxa"/>
            <w:shd w:val="clear" w:color="auto" w:fill="auto"/>
          </w:tcPr>
          <w:p w14:paraId="1A22D643"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tc>
        <w:tc>
          <w:tcPr>
            <w:tcW w:w="850" w:type="dxa"/>
            <w:shd w:val="clear" w:color="auto" w:fill="auto"/>
          </w:tcPr>
          <w:p w14:paraId="45829298"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 BL</w:t>
            </w:r>
          </w:p>
        </w:tc>
        <w:tc>
          <w:tcPr>
            <w:tcW w:w="709" w:type="dxa"/>
            <w:shd w:val="clear" w:color="auto" w:fill="auto"/>
          </w:tcPr>
          <w:p w14:paraId="3D3EAB48"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283DCFBC"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66572C5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394C3B81"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2019</w:t>
            </w:r>
          </w:p>
          <w:p w14:paraId="3C93850D" w14:textId="77777777" w:rsidR="00413828" w:rsidRPr="00543FA9" w:rsidRDefault="00413828" w:rsidP="00FA1C32">
            <w:pPr>
              <w:spacing w:after="0"/>
              <w:jc w:val="center"/>
              <w:rPr>
                <w:rFonts w:ascii="Arial" w:hAnsi="Arial" w:cs="Arial"/>
                <w:sz w:val="16"/>
                <w:szCs w:val="16"/>
              </w:rPr>
            </w:pPr>
          </w:p>
          <w:p w14:paraId="02641E9D" w14:textId="77777777" w:rsidR="00413828" w:rsidRPr="00543FA9" w:rsidRDefault="00413828" w:rsidP="00FA1C32">
            <w:pPr>
              <w:spacing w:after="0"/>
              <w:jc w:val="center"/>
              <w:rPr>
                <w:rFonts w:ascii="Arial" w:hAnsi="Arial" w:cs="Arial"/>
                <w:sz w:val="16"/>
                <w:szCs w:val="16"/>
              </w:rPr>
            </w:pPr>
          </w:p>
          <w:p w14:paraId="55F72D2C" w14:textId="77777777" w:rsidR="00413828" w:rsidRPr="00543FA9" w:rsidRDefault="00413828" w:rsidP="00FA1C32">
            <w:pPr>
              <w:spacing w:after="0"/>
              <w:jc w:val="center"/>
              <w:rPr>
                <w:rFonts w:ascii="Arial" w:hAnsi="Arial" w:cs="Arial"/>
                <w:sz w:val="16"/>
                <w:szCs w:val="16"/>
              </w:rPr>
            </w:pPr>
          </w:p>
          <w:p w14:paraId="068CDD69"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n. d.</w:t>
            </w:r>
          </w:p>
          <w:p w14:paraId="6516C941" w14:textId="77777777" w:rsidR="00413828" w:rsidRPr="00543FA9" w:rsidRDefault="00413828" w:rsidP="00FA1C32">
            <w:pPr>
              <w:spacing w:after="0"/>
              <w:jc w:val="center"/>
              <w:rPr>
                <w:rFonts w:ascii="Arial" w:hAnsi="Arial" w:cs="Arial"/>
                <w:sz w:val="16"/>
                <w:szCs w:val="16"/>
              </w:rPr>
            </w:pPr>
          </w:p>
          <w:p w14:paraId="3633A0B9" w14:textId="77777777" w:rsidR="00413828" w:rsidRPr="00543FA9" w:rsidRDefault="00413828" w:rsidP="00FA1C32">
            <w:pPr>
              <w:spacing w:after="0"/>
              <w:jc w:val="center"/>
              <w:rPr>
                <w:rFonts w:ascii="Arial" w:hAnsi="Arial" w:cs="Arial"/>
                <w:sz w:val="16"/>
                <w:szCs w:val="16"/>
              </w:rPr>
            </w:pPr>
          </w:p>
          <w:p w14:paraId="75A9B870"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n. d.</w:t>
            </w:r>
          </w:p>
          <w:p w14:paraId="0B159BB9" w14:textId="77777777" w:rsidR="00413828" w:rsidRPr="00543FA9" w:rsidRDefault="00413828" w:rsidP="00FA1C32">
            <w:pPr>
              <w:spacing w:after="0"/>
              <w:jc w:val="center"/>
              <w:rPr>
                <w:rFonts w:ascii="Arial" w:hAnsi="Arial" w:cs="Arial"/>
                <w:sz w:val="16"/>
                <w:szCs w:val="16"/>
              </w:rPr>
            </w:pPr>
          </w:p>
          <w:p w14:paraId="5703C592"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n. d.</w:t>
            </w:r>
          </w:p>
          <w:p w14:paraId="46BF692D" w14:textId="77777777" w:rsidR="00413828" w:rsidRPr="00543FA9" w:rsidRDefault="00413828" w:rsidP="00FA1C32">
            <w:pPr>
              <w:spacing w:after="0"/>
              <w:jc w:val="center"/>
              <w:rPr>
                <w:rFonts w:ascii="Arial" w:hAnsi="Arial" w:cs="Arial"/>
                <w:sz w:val="16"/>
                <w:szCs w:val="16"/>
              </w:rPr>
            </w:pPr>
          </w:p>
          <w:p w14:paraId="3832B5D8" w14:textId="77777777" w:rsidR="00413828" w:rsidRPr="00543FA9" w:rsidRDefault="00413828" w:rsidP="00FA1C32">
            <w:pPr>
              <w:spacing w:after="0"/>
              <w:jc w:val="center"/>
              <w:rPr>
                <w:rFonts w:ascii="Arial" w:hAnsi="Arial" w:cs="Arial"/>
                <w:sz w:val="16"/>
                <w:szCs w:val="16"/>
              </w:rPr>
            </w:pPr>
          </w:p>
          <w:p w14:paraId="0C76F8C9" w14:textId="77777777" w:rsidR="00413828" w:rsidRPr="00543FA9" w:rsidRDefault="00413828" w:rsidP="00FA1C32">
            <w:pPr>
              <w:spacing w:after="0"/>
              <w:jc w:val="center"/>
              <w:rPr>
                <w:rFonts w:ascii="Arial" w:hAnsi="Arial" w:cs="Arial"/>
                <w:sz w:val="16"/>
                <w:szCs w:val="16"/>
              </w:rPr>
            </w:pPr>
          </w:p>
          <w:p w14:paraId="4B32FE47" w14:textId="77777777" w:rsidR="00413828" w:rsidRPr="00543FA9" w:rsidRDefault="00413828" w:rsidP="00FA1C32">
            <w:pPr>
              <w:spacing w:after="0"/>
              <w:jc w:val="center"/>
              <w:rPr>
                <w:rFonts w:ascii="Arial" w:hAnsi="Arial" w:cs="Arial"/>
                <w:sz w:val="16"/>
                <w:szCs w:val="16"/>
              </w:rPr>
            </w:pPr>
          </w:p>
          <w:p w14:paraId="7E51B9AA" w14:textId="77777777" w:rsidR="00413828" w:rsidRPr="00543FA9" w:rsidRDefault="00413828" w:rsidP="00FA1C32">
            <w:pPr>
              <w:spacing w:after="0"/>
              <w:jc w:val="center"/>
              <w:rPr>
                <w:rFonts w:ascii="Arial" w:hAnsi="Arial" w:cs="Arial"/>
                <w:sz w:val="16"/>
                <w:szCs w:val="16"/>
              </w:rPr>
            </w:pPr>
          </w:p>
          <w:p w14:paraId="204CA0BA" w14:textId="77777777" w:rsidR="00413828" w:rsidRPr="00543FA9" w:rsidRDefault="00413828" w:rsidP="00FA1C32">
            <w:pPr>
              <w:spacing w:after="0"/>
              <w:jc w:val="center"/>
              <w:rPr>
                <w:rFonts w:ascii="Arial" w:hAnsi="Arial" w:cs="Arial"/>
                <w:sz w:val="16"/>
                <w:szCs w:val="16"/>
              </w:rPr>
            </w:pPr>
          </w:p>
          <w:p w14:paraId="36BEBDB0" w14:textId="77777777" w:rsidR="00413828" w:rsidRPr="00543FA9" w:rsidRDefault="00413828" w:rsidP="00FA1C32">
            <w:pPr>
              <w:spacing w:after="0"/>
              <w:jc w:val="center"/>
              <w:rPr>
                <w:rFonts w:ascii="Arial" w:hAnsi="Arial" w:cs="Arial"/>
                <w:sz w:val="16"/>
                <w:szCs w:val="16"/>
              </w:rPr>
            </w:pPr>
          </w:p>
          <w:p w14:paraId="4E7FD2AB"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2022 m.</w:t>
            </w:r>
          </w:p>
          <w:p w14:paraId="18C1B9C6" w14:textId="77777777" w:rsidR="00413828" w:rsidRPr="00543FA9" w:rsidRDefault="00413828" w:rsidP="00FA1C32">
            <w:pPr>
              <w:spacing w:after="0"/>
              <w:jc w:val="center"/>
              <w:rPr>
                <w:rFonts w:ascii="Arial" w:hAnsi="Arial" w:cs="Arial"/>
                <w:sz w:val="16"/>
                <w:szCs w:val="16"/>
              </w:rPr>
            </w:pPr>
          </w:p>
          <w:p w14:paraId="5B0097A0" w14:textId="77777777" w:rsidR="00413828" w:rsidRPr="00543FA9" w:rsidRDefault="00413828" w:rsidP="00FA1C32">
            <w:pPr>
              <w:spacing w:after="0"/>
              <w:jc w:val="center"/>
              <w:rPr>
                <w:rFonts w:ascii="Arial" w:hAnsi="Arial" w:cs="Arial"/>
                <w:sz w:val="16"/>
                <w:szCs w:val="16"/>
              </w:rPr>
            </w:pPr>
          </w:p>
          <w:p w14:paraId="40C5C5E4" w14:textId="77777777" w:rsidR="00413828" w:rsidRPr="00543FA9" w:rsidRDefault="00413828" w:rsidP="00FA1C32">
            <w:pPr>
              <w:spacing w:after="0"/>
              <w:jc w:val="center"/>
              <w:rPr>
                <w:rFonts w:ascii="Arial" w:hAnsi="Arial" w:cs="Arial"/>
                <w:sz w:val="16"/>
                <w:szCs w:val="16"/>
              </w:rPr>
            </w:pPr>
          </w:p>
          <w:p w14:paraId="7E45A3D3" w14:textId="77777777" w:rsidR="00413828" w:rsidRPr="00543FA9" w:rsidRDefault="00413828" w:rsidP="00FA1C32">
            <w:pPr>
              <w:spacing w:after="0"/>
              <w:jc w:val="center"/>
              <w:rPr>
                <w:rFonts w:ascii="Arial" w:hAnsi="Arial" w:cs="Arial"/>
                <w:sz w:val="16"/>
                <w:szCs w:val="16"/>
              </w:rPr>
            </w:pPr>
          </w:p>
          <w:p w14:paraId="50AADA5A" w14:textId="77777777" w:rsidR="00413828" w:rsidRPr="00543FA9" w:rsidRDefault="00413828" w:rsidP="00FA1C32">
            <w:pPr>
              <w:spacing w:after="0"/>
              <w:jc w:val="center"/>
              <w:rPr>
                <w:rFonts w:ascii="Arial" w:hAnsi="Arial" w:cs="Arial"/>
                <w:sz w:val="16"/>
                <w:szCs w:val="16"/>
              </w:rPr>
            </w:pPr>
            <w:r w:rsidRPr="00543FA9">
              <w:rPr>
                <w:rFonts w:ascii="Arial" w:hAnsi="Arial" w:cs="Arial"/>
                <w:sz w:val="16"/>
                <w:szCs w:val="16"/>
              </w:rPr>
              <w:t>2022 m.</w:t>
            </w:r>
          </w:p>
        </w:tc>
        <w:tc>
          <w:tcPr>
            <w:tcW w:w="2693" w:type="dxa"/>
            <w:shd w:val="clear" w:color="auto" w:fill="auto"/>
          </w:tcPr>
          <w:p w14:paraId="45877C8C"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lastRenderedPageBreak/>
              <w:t xml:space="preserve">Atnaujinti šaligatviai </w:t>
            </w:r>
            <w:bookmarkStart w:id="9" w:name="_Hlk167352226"/>
            <w:r w:rsidRPr="00543FA9">
              <w:rPr>
                <w:rFonts w:ascii="Arial" w:hAnsi="Arial" w:cs="Arial"/>
                <w:sz w:val="16"/>
                <w:szCs w:val="16"/>
              </w:rPr>
              <w:t>Minijos – Klaipėdos gatvių sankryžoje ir Klaipėdos – Žemaitės gatvių sankryžoje</w:t>
            </w:r>
            <w:bookmarkEnd w:id="9"/>
            <w:r w:rsidRPr="00543FA9">
              <w:rPr>
                <w:rFonts w:ascii="Arial" w:hAnsi="Arial" w:cs="Arial"/>
                <w:sz w:val="16"/>
                <w:szCs w:val="16"/>
              </w:rPr>
              <w:t>.</w:t>
            </w:r>
          </w:p>
          <w:p w14:paraId="79C1D621"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Rekonstruota 0,757 km gatvių (Pievų, Minijos g., Žemaitės g.).</w:t>
            </w:r>
          </w:p>
          <w:p w14:paraId="1C40B6F0"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Rengiamas Dovilų mstl. Kulių g. rekonstrukcijos projektas;</w:t>
            </w:r>
          </w:p>
          <w:p w14:paraId="79B6CDE8"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Rengiamas Dovilų mstl. Siauruko g. rekonstrukcijos projektas.</w:t>
            </w:r>
          </w:p>
          <w:p w14:paraId="75062A60"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 xml:space="preserve">2023 m. pradėtas rengti projektas „Kelio Nr. 227 Jakai–Dovilai–Laugaliai </w:t>
            </w:r>
            <w:r w:rsidRPr="00543FA9">
              <w:rPr>
                <w:rFonts w:ascii="Arial" w:hAnsi="Arial" w:cs="Arial"/>
                <w:sz w:val="16"/>
                <w:szCs w:val="16"/>
              </w:rPr>
              <w:lastRenderedPageBreak/>
              <w:t>9,928 km esančios pėsčiųjų perėjos paprastasis remontas“</w:t>
            </w:r>
          </w:p>
          <w:p w14:paraId="089490B3"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Parengtas projektas „Krašto kelio Nr. 227 Jakai–Dovilai–Laugaliai ruožo nuo 10,115 iki 13,550 km rekonstravimas“.</w:t>
            </w:r>
          </w:p>
          <w:p w14:paraId="467FE530" w14:textId="77777777" w:rsidR="00413828" w:rsidRPr="00543FA9" w:rsidRDefault="00413828" w:rsidP="00F51346">
            <w:pPr>
              <w:pStyle w:val="Sraopastraipa"/>
              <w:numPr>
                <w:ilvl w:val="0"/>
                <w:numId w:val="18"/>
              </w:numPr>
              <w:suppressAutoHyphens w:val="0"/>
              <w:spacing w:after="0"/>
              <w:rPr>
                <w:rFonts w:ascii="Arial" w:hAnsi="Arial" w:cs="Arial"/>
                <w:sz w:val="16"/>
                <w:szCs w:val="16"/>
              </w:rPr>
            </w:pPr>
            <w:r w:rsidRPr="00543FA9">
              <w:rPr>
                <w:rFonts w:ascii="Arial" w:hAnsi="Arial" w:cs="Arial"/>
                <w:sz w:val="16"/>
                <w:szCs w:val="16"/>
              </w:rPr>
              <w:t>Parengtas projektas „Valstybinės reikšmės rajoninio kelio Nr. 2228 Dovilai–</w:t>
            </w:r>
            <w:proofErr w:type="spellStart"/>
            <w:r w:rsidRPr="00543FA9">
              <w:rPr>
                <w:rFonts w:ascii="Arial" w:hAnsi="Arial" w:cs="Arial"/>
                <w:sz w:val="16"/>
                <w:szCs w:val="16"/>
              </w:rPr>
              <w:t>Baičiai</w:t>
            </w:r>
            <w:proofErr w:type="spellEnd"/>
            <w:r w:rsidRPr="00543FA9">
              <w:rPr>
                <w:rFonts w:ascii="Arial" w:hAnsi="Arial" w:cs="Arial"/>
                <w:sz w:val="16"/>
                <w:szCs w:val="16"/>
              </w:rPr>
              <w:t xml:space="preserve"> ruožo nuo 0,000 iki 1,280 km kapitalinis remontas“.</w:t>
            </w:r>
          </w:p>
          <w:p w14:paraId="33884B30"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0EB947BB" w14:textId="77777777" w:rsidR="00413828" w:rsidRPr="00543FA9" w:rsidRDefault="00413828" w:rsidP="00FA1C32">
            <w:pPr>
              <w:spacing w:after="0"/>
              <w:rPr>
                <w:rFonts w:ascii="Arial" w:hAnsi="Arial" w:cs="Arial"/>
                <w:sz w:val="16"/>
                <w:szCs w:val="16"/>
              </w:rPr>
            </w:pPr>
          </w:p>
        </w:tc>
      </w:tr>
      <w:tr w:rsidR="00413828" w:rsidRPr="00543FA9" w14:paraId="3EFDAAC3" w14:textId="77777777" w:rsidTr="00FA1C32">
        <w:tc>
          <w:tcPr>
            <w:tcW w:w="704" w:type="dxa"/>
            <w:shd w:val="clear" w:color="auto" w:fill="auto"/>
          </w:tcPr>
          <w:p w14:paraId="59C5395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5.1.4.</w:t>
            </w:r>
          </w:p>
        </w:tc>
        <w:tc>
          <w:tcPr>
            <w:tcW w:w="1559" w:type="dxa"/>
            <w:shd w:val="clear" w:color="auto" w:fill="auto"/>
          </w:tcPr>
          <w:p w14:paraId="7E35802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Mažinti avaringumą diegiant eismo saugumo priemones avaringiausiose miestelio sankryžose ir gatvių atkarpose.</w:t>
            </w:r>
          </w:p>
        </w:tc>
        <w:tc>
          <w:tcPr>
            <w:tcW w:w="1560" w:type="dxa"/>
            <w:shd w:val="clear" w:color="auto" w:fill="auto"/>
          </w:tcPr>
          <w:p w14:paraId="6582C8F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ir realizuoti statybos projektai.</w:t>
            </w:r>
          </w:p>
          <w:p w14:paraId="656563F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Įrengtos eismo saugumo priemonės avaringiausiose sankryžose ir gatvių atkarpose. </w:t>
            </w:r>
          </w:p>
        </w:tc>
        <w:tc>
          <w:tcPr>
            <w:tcW w:w="1134" w:type="dxa"/>
            <w:shd w:val="clear" w:color="auto" w:fill="auto"/>
          </w:tcPr>
          <w:p w14:paraId="7DB883DE"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tc>
        <w:tc>
          <w:tcPr>
            <w:tcW w:w="850" w:type="dxa"/>
            <w:shd w:val="clear" w:color="auto" w:fill="auto"/>
          </w:tcPr>
          <w:p w14:paraId="2AA7E1FF"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 BL</w:t>
            </w:r>
          </w:p>
        </w:tc>
        <w:tc>
          <w:tcPr>
            <w:tcW w:w="709" w:type="dxa"/>
            <w:shd w:val="clear" w:color="auto" w:fill="auto"/>
          </w:tcPr>
          <w:p w14:paraId="0595C15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5D26E7F1"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389CF16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77E4CE2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1FC4DB8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Darbai nebuvo vykdomi.</w:t>
            </w:r>
          </w:p>
          <w:p w14:paraId="5E26702E"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03AA800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229CB3FE" w14:textId="77777777" w:rsidTr="00FA1C32">
        <w:tc>
          <w:tcPr>
            <w:tcW w:w="704" w:type="dxa"/>
            <w:shd w:val="clear" w:color="auto" w:fill="auto"/>
          </w:tcPr>
          <w:p w14:paraId="248CD31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5.1.5.</w:t>
            </w:r>
          </w:p>
        </w:tc>
        <w:tc>
          <w:tcPr>
            <w:tcW w:w="1559" w:type="dxa"/>
            <w:shd w:val="clear" w:color="auto" w:fill="auto"/>
          </w:tcPr>
          <w:p w14:paraId="498B8B9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Susisiekimo sistemą pritaikyti įvairaus amžiaus grupių žmonėms, žmonėms su negalia, vadovaujantis galiojančiais normatyvais. suformuojant neįgaliųjų susisiekimo sistemą – parengti </w:t>
            </w:r>
            <w:r w:rsidRPr="00543FA9">
              <w:rPr>
                <w:rFonts w:ascii="Arial" w:hAnsi="Arial" w:cs="Arial"/>
                <w:sz w:val="16"/>
                <w:szCs w:val="16"/>
              </w:rPr>
              <w:lastRenderedPageBreak/>
              <w:t>būtiną infrastruktūrą.</w:t>
            </w:r>
          </w:p>
        </w:tc>
        <w:tc>
          <w:tcPr>
            <w:tcW w:w="1560" w:type="dxa"/>
            <w:shd w:val="clear" w:color="auto" w:fill="auto"/>
          </w:tcPr>
          <w:p w14:paraId="09774FC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 xml:space="preserve">Parengti ir realizuoti statybos projektai. </w:t>
            </w:r>
          </w:p>
          <w:p w14:paraId="413CBEB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Gatvių perėjos, šaligatviai, prieigos prie traukos punktų, viešojo transporto stotelės ir automobilių stovėjimo aikštelės pritaikytos </w:t>
            </w:r>
            <w:r w:rsidRPr="00543FA9">
              <w:rPr>
                <w:rFonts w:ascii="Arial" w:hAnsi="Arial" w:cs="Arial"/>
                <w:sz w:val="16"/>
                <w:szCs w:val="16"/>
              </w:rPr>
              <w:lastRenderedPageBreak/>
              <w:t>žmonėms su negalia.</w:t>
            </w:r>
          </w:p>
        </w:tc>
        <w:tc>
          <w:tcPr>
            <w:tcW w:w="1134" w:type="dxa"/>
            <w:shd w:val="clear" w:color="auto" w:fill="auto"/>
          </w:tcPr>
          <w:p w14:paraId="526E4801"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lastRenderedPageBreak/>
              <w:t>KRSA</w:t>
            </w:r>
          </w:p>
        </w:tc>
        <w:tc>
          <w:tcPr>
            <w:tcW w:w="850" w:type="dxa"/>
            <w:shd w:val="clear" w:color="auto" w:fill="auto"/>
          </w:tcPr>
          <w:p w14:paraId="6BCD250E"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 BL</w:t>
            </w:r>
          </w:p>
        </w:tc>
        <w:tc>
          <w:tcPr>
            <w:tcW w:w="709" w:type="dxa"/>
            <w:shd w:val="clear" w:color="auto" w:fill="auto"/>
          </w:tcPr>
          <w:p w14:paraId="381369F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BD6224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40EE7C1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p w14:paraId="181BB7A8" w14:textId="77777777" w:rsidR="00413828" w:rsidRPr="00543FA9" w:rsidRDefault="00413828" w:rsidP="00FA1C32">
            <w:pPr>
              <w:spacing w:after="0"/>
              <w:rPr>
                <w:rFonts w:ascii="Arial" w:hAnsi="Arial" w:cs="Arial"/>
                <w:sz w:val="16"/>
                <w:szCs w:val="16"/>
              </w:rPr>
            </w:pPr>
          </w:p>
        </w:tc>
        <w:tc>
          <w:tcPr>
            <w:tcW w:w="1134" w:type="dxa"/>
            <w:shd w:val="clear" w:color="auto" w:fill="auto"/>
          </w:tcPr>
          <w:p w14:paraId="7A61631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2019</w:t>
            </w:r>
          </w:p>
        </w:tc>
        <w:tc>
          <w:tcPr>
            <w:tcW w:w="2693" w:type="dxa"/>
            <w:shd w:val="clear" w:color="auto" w:fill="auto"/>
          </w:tcPr>
          <w:p w14:paraId="0522AED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Atnaujinti šaligatviai Minijos – Klaipėdos gatvių sankryžoje ir Klaipėdos – Žemaitės gatvių sankryžoje.</w:t>
            </w:r>
          </w:p>
          <w:p w14:paraId="1E9A26FA"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1AD6197E" w14:textId="77777777" w:rsidR="00413828" w:rsidRPr="00543FA9" w:rsidRDefault="00413828" w:rsidP="00FA1C32">
            <w:pPr>
              <w:spacing w:after="0"/>
              <w:rPr>
                <w:rFonts w:ascii="Arial" w:hAnsi="Arial" w:cs="Arial"/>
                <w:sz w:val="16"/>
                <w:szCs w:val="16"/>
              </w:rPr>
            </w:pPr>
          </w:p>
        </w:tc>
      </w:tr>
      <w:tr w:rsidR="00413828" w:rsidRPr="00543FA9" w14:paraId="4918E803" w14:textId="77777777" w:rsidTr="00FA1C32">
        <w:tc>
          <w:tcPr>
            <w:tcW w:w="704" w:type="dxa"/>
            <w:shd w:val="clear" w:color="auto" w:fill="auto"/>
          </w:tcPr>
          <w:p w14:paraId="70B1DA1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5.1.6.</w:t>
            </w:r>
          </w:p>
        </w:tc>
        <w:tc>
          <w:tcPr>
            <w:tcW w:w="1559" w:type="dxa"/>
            <w:shd w:val="clear" w:color="auto" w:fill="auto"/>
          </w:tcPr>
          <w:p w14:paraId="72093EE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Gerinti automobilių aptarnavimo infrastruktūrą, pagal poreikį plėsti automobilių stovėjimo vietų skaičių.</w:t>
            </w:r>
          </w:p>
        </w:tc>
        <w:tc>
          <w:tcPr>
            <w:tcW w:w="1560" w:type="dxa"/>
            <w:shd w:val="clear" w:color="auto" w:fill="auto"/>
          </w:tcPr>
          <w:p w14:paraId="67BF4948"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Parengti TPD, ŽSFP ir/ar statybos projektai.</w:t>
            </w:r>
          </w:p>
          <w:p w14:paraId="306B4AD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Įrengtos automobilių stovėjimo aikštelės.</w:t>
            </w:r>
          </w:p>
        </w:tc>
        <w:tc>
          <w:tcPr>
            <w:tcW w:w="1134" w:type="dxa"/>
            <w:shd w:val="clear" w:color="auto" w:fill="auto"/>
          </w:tcPr>
          <w:p w14:paraId="1F23D5DB"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 privatūs asmenys</w:t>
            </w:r>
          </w:p>
        </w:tc>
        <w:tc>
          <w:tcPr>
            <w:tcW w:w="850" w:type="dxa"/>
            <w:shd w:val="clear" w:color="auto" w:fill="auto"/>
          </w:tcPr>
          <w:p w14:paraId="3CCFF6AB"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 BL</w:t>
            </w:r>
          </w:p>
        </w:tc>
        <w:tc>
          <w:tcPr>
            <w:tcW w:w="709" w:type="dxa"/>
            <w:shd w:val="clear" w:color="auto" w:fill="auto"/>
          </w:tcPr>
          <w:p w14:paraId="1136DC3C"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00ABA2AC"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538C4EC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48B77EF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428E980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Darbai nebuvo vykdomi.</w:t>
            </w:r>
          </w:p>
          <w:p w14:paraId="736B3DA0"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7428115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Nebuvo projekto.</w:t>
            </w:r>
          </w:p>
          <w:p w14:paraId="402E3E4D" w14:textId="77777777" w:rsidR="00413828" w:rsidRPr="00543FA9" w:rsidRDefault="00413828" w:rsidP="00FA1C32">
            <w:pPr>
              <w:spacing w:after="0"/>
              <w:rPr>
                <w:rFonts w:ascii="Arial" w:hAnsi="Arial" w:cs="Arial"/>
                <w:sz w:val="16"/>
                <w:szCs w:val="16"/>
              </w:rPr>
            </w:pPr>
          </w:p>
        </w:tc>
      </w:tr>
      <w:tr w:rsidR="00413828" w:rsidRPr="00543FA9" w14:paraId="2A23743C" w14:textId="77777777" w:rsidTr="00FA1C32">
        <w:tc>
          <w:tcPr>
            <w:tcW w:w="704" w:type="dxa"/>
            <w:shd w:val="clear" w:color="auto" w:fill="auto"/>
          </w:tcPr>
          <w:p w14:paraId="5B89A556" w14:textId="77777777" w:rsidR="00413828" w:rsidRPr="00543FA9" w:rsidRDefault="00413828" w:rsidP="00FA1C32">
            <w:pPr>
              <w:spacing w:after="0"/>
              <w:rPr>
                <w:rFonts w:ascii="Arial" w:hAnsi="Arial" w:cs="Arial"/>
                <w:b/>
                <w:bCs/>
                <w:i/>
                <w:iCs/>
                <w:sz w:val="20"/>
                <w:szCs w:val="20"/>
              </w:rPr>
            </w:pPr>
            <w:r w:rsidRPr="00543FA9">
              <w:rPr>
                <w:rFonts w:ascii="Arial" w:hAnsi="Arial" w:cs="Arial"/>
                <w:b/>
                <w:bCs/>
                <w:i/>
                <w:iCs/>
                <w:sz w:val="20"/>
                <w:szCs w:val="20"/>
              </w:rPr>
              <w:t>5.2.</w:t>
            </w:r>
          </w:p>
        </w:tc>
        <w:tc>
          <w:tcPr>
            <w:tcW w:w="5103" w:type="dxa"/>
            <w:gridSpan w:val="4"/>
            <w:shd w:val="clear" w:color="auto" w:fill="auto"/>
          </w:tcPr>
          <w:p w14:paraId="4A98C3CF"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Pėsčiųjų ir dviračių takų sistema</w:t>
            </w:r>
          </w:p>
        </w:tc>
        <w:tc>
          <w:tcPr>
            <w:tcW w:w="709" w:type="dxa"/>
            <w:shd w:val="clear" w:color="auto" w:fill="auto"/>
          </w:tcPr>
          <w:p w14:paraId="619CC7CB"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56A9B0A7"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46EAE4D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3C58D9D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2</w:t>
            </w:r>
          </w:p>
          <w:p w14:paraId="37AA555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2</w:t>
            </w:r>
          </w:p>
          <w:p w14:paraId="1C97C517"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4</w:t>
            </w:r>
          </w:p>
        </w:tc>
        <w:tc>
          <w:tcPr>
            <w:tcW w:w="1134" w:type="dxa"/>
            <w:shd w:val="clear" w:color="auto" w:fill="auto"/>
          </w:tcPr>
          <w:p w14:paraId="0570D3D5" w14:textId="77777777" w:rsidR="00413828" w:rsidRPr="00543FA9" w:rsidRDefault="00413828" w:rsidP="00FA1C32">
            <w:pPr>
              <w:spacing w:after="0"/>
              <w:rPr>
                <w:rFonts w:ascii="Arial" w:hAnsi="Arial" w:cs="Arial"/>
                <w:b/>
                <w:bCs/>
                <w:i/>
                <w:iCs/>
              </w:rPr>
            </w:pPr>
          </w:p>
        </w:tc>
        <w:tc>
          <w:tcPr>
            <w:tcW w:w="2693" w:type="dxa"/>
            <w:shd w:val="clear" w:color="auto" w:fill="auto"/>
          </w:tcPr>
          <w:p w14:paraId="547B4900" w14:textId="77777777" w:rsidR="00413828" w:rsidRPr="00543FA9" w:rsidRDefault="00413828" w:rsidP="00FA1C32">
            <w:pPr>
              <w:spacing w:after="0"/>
              <w:rPr>
                <w:rFonts w:ascii="Arial" w:hAnsi="Arial" w:cs="Arial"/>
                <w:b/>
                <w:bCs/>
                <w:i/>
                <w:iCs/>
              </w:rPr>
            </w:pPr>
          </w:p>
        </w:tc>
        <w:tc>
          <w:tcPr>
            <w:tcW w:w="1276" w:type="dxa"/>
          </w:tcPr>
          <w:p w14:paraId="18AC6ECD" w14:textId="77777777" w:rsidR="00413828" w:rsidRPr="00543FA9" w:rsidRDefault="00413828" w:rsidP="00FA1C32">
            <w:pPr>
              <w:spacing w:after="0"/>
              <w:rPr>
                <w:rFonts w:ascii="Arial" w:hAnsi="Arial" w:cs="Arial"/>
                <w:b/>
                <w:bCs/>
                <w:i/>
                <w:iCs/>
              </w:rPr>
            </w:pPr>
          </w:p>
        </w:tc>
      </w:tr>
      <w:tr w:rsidR="00413828" w:rsidRPr="00543FA9" w14:paraId="74C84E7F" w14:textId="77777777" w:rsidTr="00FA1C32">
        <w:tc>
          <w:tcPr>
            <w:tcW w:w="704" w:type="dxa"/>
            <w:shd w:val="clear" w:color="auto" w:fill="auto"/>
          </w:tcPr>
          <w:p w14:paraId="2D2ED96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5.2.1.</w:t>
            </w:r>
          </w:p>
        </w:tc>
        <w:tc>
          <w:tcPr>
            <w:tcW w:w="1559" w:type="dxa"/>
            <w:shd w:val="clear" w:color="auto" w:fill="auto"/>
          </w:tcPr>
          <w:p w14:paraId="7956C8F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Parengti Dovilų miestelio pėsčiųjų ir dviračių takų, kurie nepatenka į gatvių raudonąsias linijas, specialųjį planą. </w:t>
            </w:r>
          </w:p>
        </w:tc>
        <w:tc>
          <w:tcPr>
            <w:tcW w:w="1560" w:type="dxa"/>
            <w:shd w:val="clear" w:color="auto" w:fill="auto"/>
          </w:tcPr>
          <w:p w14:paraId="11696ED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Parengtas SP.</w:t>
            </w:r>
          </w:p>
        </w:tc>
        <w:tc>
          <w:tcPr>
            <w:tcW w:w="1134" w:type="dxa"/>
            <w:shd w:val="clear" w:color="auto" w:fill="auto"/>
          </w:tcPr>
          <w:p w14:paraId="14CD511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tc>
        <w:tc>
          <w:tcPr>
            <w:tcW w:w="850" w:type="dxa"/>
            <w:shd w:val="clear" w:color="auto" w:fill="auto"/>
          </w:tcPr>
          <w:p w14:paraId="23ADDC2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FE32EA9" w14:textId="77777777" w:rsidR="00413828" w:rsidRPr="00543FA9" w:rsidRDefault="00413828" w:rsidP="00FA1C32">
            <w:pPr>
              <w:spacing w:after="0"/>
              <w:rPr>
                <w:rFonts w:ascii="Arial" w:hAnsi="Arial" w:cs="Arial"/>
                <w:b/>
                <w:bCs/>
                <w:sz w:val="16"/>
                <w:szCs w:val="16"/>
              </w:rPr>
            </w:pPr>
          </w:p>
        </w:tc>
        <w:tc>
          <w:tcPr>
            <w:tcW w:w="709" w:type="dxa"/>
            <w:shd w:val="clear" w:color="auto" w:fill="auto"/>
          </w:tcPr>
          <w:p w14:paraId="2982049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7BF66CE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37BD545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7558F62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70E815A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Dovilų miestelio pėsčiųjų ir dviračių takų, kurie nepatenka į gatvių raudonąsias linijas, specialusis planas neparengtas.</w:t>
            </w:r>
          </w:p>
          <w:p w14:paraId="129284DA"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19FF5E1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63540F23" w14:textId="77777777" w:rsidTr="00FA1C32">
        <w:tc>
          <w:tcPr>
            <w:tcW w:w="704" w:type="dxa"/>
            <w:shd w:val="clear" w:color="auto" w:fill="auto"/>
          </w:tcPr>
          <w:p w14:paraId="4378514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5.2.2.</w:t>
            </w:r>
          </w:p>
        </w:tc>
        <w:tc>
          <w:tcPr>
            <w:tcW w:w="1559" w:type="dxa"/>
            <w:shd w:val="clear" w:color="auto" w:fill="auto"/>
          </w:tcPr>
          <w:p w14:paraId="79D3D7D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 išorės susisiekimo viešojo transporto stotelių ir prie kitų traukos objektų įrengti dviračių laikymo aikšteles.</w:t>
            </w:r>
          </w:p>
        </w:tc>
        <w:tc>
          <w:tcPr>
            <w:tcW w:w="1560" w:type="dxa"/>
            <w:shd w:val="clear" w:color="auto" w:fill="auto"/>
          </w:tcPr>
          <w:p w14:paraId="4F0CC11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Parengtas SP (priemonė 5.2.1.).</w:t>
            </w:r>
          </w:p>
          <w:p w14:paraId="3757F1E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ir įgyvendinti statybos projektai</w:t>
            </w:r>
          </w:p>
        </w:tc>
        <w:tc>
          <w:tcPr>
            <w:tcW w:w="1134" w:type="dxa"/>
            <w:shd w:val="clear" w:color="auto" w:fill="auto"/>
          </w:tcPr>
          <w:p w14:paraId="43E842B9"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tc>
        <w:tc>
          <w:tcPr>
            <w:tcW w:w="850" w:type="dxa"/>
            <w:shd w:val="clear" w:color="auto" w:fill="auto"/>
          </w:tcPr>
          <w:p w14:paraId="40548D3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06B996C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18D9FB14"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7D81FD3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7EDCF83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7E2BDF0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7416EEA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2ECF171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Darbai nebuvo vykdomi.</w:t>
            </w:r>
          </w:p>
          <w:p w14:paraId="59B4FE9B"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0F985DD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 n. d.</w:t>
            </w:r>
          </w:p>
        </w:tc>
      </w:tr>
      <w:tr w:rsidR="00413828" w:rsidRPr="00543FA9" w14:paraId="7A0E3A0A" w14:textId="77777777" w:rsidTr="00FA1C32">
        <w:tc>
          <w:tcPr>
            <w:tcW w:w="704" w:type="dxa"/>
            <w:shd w:val="clear" w:color="auto" w:fill="auto"/>
          </w:tcPr>
          <w:p w14:paraId="2AD5A75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5.2.3.</w:t>
            </w:r>
          </w:p>
        </w:tc>
        <w:tc>
          <w:tcPr>
            <w:tcW w:w="1559" w:type="dxa"/>
            <w:shd w:val="clear" w:color="auto" w:fill="auto"/>
          </w:tcPr>
          <w:p w14:paraId="6182084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Pagrindinėse miestelio gatvėse dviračių eismą atskirti nuo motorizuoto transporto eismo.</w:t>
            </w:r>
          </w:p>
        </w:tc>
        <w:tc>
          <w:tcPr>
            <w:tcW w:w="1560" w:type="dxa"/>
            <w:shd w:val="clear" w:color="auto" w:fill="auto"/>
          </w:tcPr>
          <w:p w14:paraId="54846AC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Parengtas SP (priemonė 5.2.1.).</w:t>
            </w:r>
          </w:p>
          <w:p w14:paraId="7702209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ir įgyvendinti statybos projektai.</w:t>
            </w:r>
          </w:p>
        </w:tc>
        <w:tc>
          <w:tcPr>
            <w:tcW w:w="1134" w:type="dxa"/>
            <w:shd w:val="clear" w:color="auto" w:fill="auto"/>
          </w:tcPr>
          <w:p w14:paraId="27A97D8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tc>
        <w:tc>
          <w:tcPr>
            <w:tcW w:w="850" w:type="dxa"/>
            <w:shd w:val="clear" w:color="auto" w:fill="auto"/>
          </w:tcPr>
          <w:p w14:paraId="2C4165E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63EF4228" w14:textId="77777777" w:rsidR="00413828" w:rsidRPr="00543FA9" w:rsidRDefault="00413828" w:rsidP="00FA1C32">
            <w:pPr>
              <w:spacing w:after="0"/>
              <w:rPr>
                <w:rFonts w:ascii="Arial" w:hAnsi="Arial" w:cs="Arial"/>
                <w:sz w:val="16"/>
                <w:szCs w:val="16"/>
              </w:rPr>
            </w:pPr>
          </w:p>
          <w:p w14:paraId="6CC9E04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17AF0022" w14:textId="77777777" w:rsidR="00413828" w:rsidRPr="00543FA9" w:rsidRDefault="00413828" w:rsidP="00FA1C32">
            <w:pPr>
              <w:spacing w:after="0"/>
              <w:rPr>
                <w:rFonts w:ascii="Arial" w:hAnsi="Arial" w:cs="Arial"/>
                <w:sz w:val="16"/>
                <w:szCs w:val="16"/>
              </w:rPr>
            </w:pPr>
          </w:p>
          <w:p w14:paraId="2FA4CC21"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6037D52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8F9C1E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0090178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32E4604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7E4D63E5" w14:textId="77777777" w:rsidR="00413828" w:rsidRPr="00543FA9" w:rsidRDefault="00413828" w:rsidP="00FA1C32">
            <w:pPr>
              <w:spacing w:after="0"/>
              <w:rPr>
                <w:rFonts w:ascii="Arial" w:hAnsi="Arial" w:cs="Arial"/>
                <w:sz w:val="16"/>
                <w:szCs w:val="16"/>
              </w:rPr>
            </w:pPr>
            <w:bookmarkStart w:id="10" w:name="_Hlk167352647"/>
            <w:r w:rsidRPr="00543FA9">
              <w:rPr>
                <w:rFonts w:ascii="Arial" w:hAnsi="Arial" w:cs="Arial"/>
                <w:sz w:val="16"/>
                <w:szCs w:val="16"/>
              </w:rPr>
              <w:t>Įrengtas 0,900 km ilgio dviračių takas Dovilų mstl. Parko g.,  atskirtas nuo motorizuoto transporto eismo.</w:t>
            </w:r>
            <w:bookmarkEnd w:id="10"/>
          </w:p>
          <w:p w14:paraId="79FE3C11"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295341C0" w14:textId="77777777" w:rsidR="00413828" w:rsidRPr="00543FA9" w:rsidRDefault="00413828" w:rsidP="00FA1C32">
            <w:pPr>
              <w:spacing w:after="0"/>
              <w:rPr>
                <w:rFonts w:ascii="Arial" w:hAnsi="Arial" w:cs="Arial"/>
                <w:sz w:val="16"/>
                <w:szCs w:val="16"/>
              </w:rPr>
            </w:pPr>
          </w:p>
        </w:tc>
      </w:tr>
      <w:tr w:rsidR="00413828" w:rsidRPr="00543FA9" w14:paraId="66B0B0F7" w14:textId="77777777" w:rsidTr="00FA1C32">
        <w:tc>
          <w:tcPr>
            <w:tcW w:w="704" w:type="dxa"/>
            <w:shd w:val="clear" w:color="auto" w:fill="auto"/>
          </w:tcPr>
          <w:p w14:paraId="0ED582E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5.2.4.</w:t>
            </w:r>
          </w:p>
        </w:tc>
        <w:tc>
          <w:tcPr>
            <w:tcW w:w="1559" w:type="dxa"/>
            <w:shd w:val="clear" w:color="auto" w:fill="auto"/>
          </w:tcPr>
          <w:p w14:paraId="300C8A2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Įrengti šaligatvius visose miestelio gatvėse.</w:t>
            </w:r>
          </w:p>
        </w:tc>
        <w:tc>
          <w:tcPr>
            <w:tcW w:w="1560" w:type="dxa"/>
            <w:shd w:val="clear" w:color="auto" w:fill="auto"/>
          </w:tcPr>
          <w:p w14:paraId="6C1CBBA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(priemonės 5.1.2., 5.2.1.) ir/ar statybos projektai.</w:t>
            </w:r>
          </w:p>
          <w:p w14:paraId="2557EC6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Įrengti šaligatviai prie visų miestelio gatvių.</w:t>
            </w:r>
          </w:p>
        </w:tc>
        <w:tc>
          <w:tcPr>
            <w:tcW w:w="1134" w:type="dxa"/>
            <w:shd w:val="clear" w:color="auto" w:fill="auto"/>
          </w:tcPr>
          <w:p w14:paraId="39160E0E"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tc>
        <w:tc>
          <w:tcPr>
            <w:tcW w:w="850" w:type="dxa"/>
            <w:shd w:val="clear" w:color="auto" w:fill="auto"/>
          </w:tcPr>
          <w:p w14:paraId="1E25FD9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27F314D" w14:textId="77777777" w:rsidR="00413828" w:rsidRPr="00543FA9" w:rsidRDefault="00413828" w:rsidP="00FA1C32">
            <w:pPr>
              <w:spacing w:after="0"/>
              <w:rPr>
                <w:rFonts w:ascii="Arial" w:hAnsi="Arial" w:cs="Arial"/>
                <w:sz w:val="16"/>
                <w:szCs w:val="16"/>
              </w:rPr>
            </w:pPr>
          </w:p>
          <w:p w14:paraId="5493127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2938419D" w14:textId="77777777" w:rsidR="00413828" w:rsidRPr="00543FA9" w:rsidRDefault="00413828" w:rsidP="00FA1C32">
            <w:pPr>
              <w:spacing w:after="0"/>
              <w:rPr>
                <w:rFonts w:ascii="Arial" w:hAnsi="Arial" w:cs="Arial"/>
                <w:sz w:val="16"/>
                <w:szCs w:val="16"/>
              </w:rPr>
            </w:pPr>
          </w:p>
          <w:p w14:paraId="6E39EA7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3EE4CD8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6AAE202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3513EC5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585E37E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31931CD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Nutiesta 0,177 km naujų šaligatvių prie Parko g. </w:t>
            </w:r>
          </w:p>
          <w:p w14:paraId="73C5427B"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7194709A" w14:textId="77777777" w:rsidR="00413828" w:rsidRPr="00543FA9" w:rsidRDefault="00413828" w:rsidP="00FA1C32">
            <w:pPr>
              <w:spacing w:after="0"/>
              <w:rPr>
                <w:rFonts w:ascii="Arial" w:hAnsi="Arial" w:cs="Arial"/>
                <w:sz w:val="16"/>
                <w:szCs w:val="16"/>
              </w:rPr>
            </w:pPr>
          </w:p>
        </w:tc>
      </w:tr>
      <w:tr w:rsidR="00413828" w:rsidRPr="00543FA9" w14:paraId="72424268" w14:textId="77777777" w:rsidTr="00FA1C32">
        <w:tc>
          <w:tcPr>
            <w:tcW w:w="704" w:type="dxa"/>
            <w:shd w:val="clear" w:color="auto" w:fill="auto"/>
          </w:tcPr>
          <w:p w14:paraId="2381D8A9" w14:textId="77777777" w:rsidR="00413828" w:rsidRPr="00543FA9" w:rsidRDefault="00413828" w:rsidP="00FA1C32">
            <w:pPr>
              <w:spacing w:after="0"/>
              <w:rPr>
                <w:rFonts w:ascii="Arial" w:hAnsi="Arial" w:cs="Arial"/>
                <w:sz w:val="20"/>
                <w:szCs w:val="20"/>
              </w:rPr>
            </w:pPr>
            <w:r w:rsidRPr="00543FA9">
              <w:rPr>
                <w:rFonts w:ascii="Arial" w:hAnsi="Arial" w:cs="Arial"/>
                <w:b/>
                <w:bCs/>
              </w:rPr>
              <w:t>6.</w:t>
            </w:r>
          </w:p>
        </w:tc>
        <w:tc>
          <w:tcPr>
            <w:tcW w:w="5103" w:type="dxa"/>
            <w:gridSpan w:val="4"/>
            <w:shd w:val="clear" w:color="auto" w:fill="auto"/>
          </w:tcPr>
          <w:p w14:paraId="47619892" w14:textId="77777777" w:rsidR="00413828" w:rsidRPr="00543FA9" w:rsidRDefault="00413828" w:rsidP="00FA1C32">
            <w:pPr>
              <w:spacing w:after="0"/>
              <w:rPr>
                <w:rFonts w:ascii="Arial" w:hAnsi="Arial" w:cs="Arial"/>
                <w:b/>
                <w:bCs/>
              </w:rPr>
            </w:pPr>
            <w:r w:rsidRPr="00543FA9">
              <w:rPr>
                <w:rFonts w:ascii="Arial" w:hAnsi="Arial" w:cs="Arial"/>
                <w:b/>
                <w:bCs/>
              </w:rPr>
              <w:t>INŽINERINĖ INFRASTRUKTŪRA</w:t>
            </w:r>
          </w:p>
        </w:tc>
        <w:tc>
          <w:tcPr>
            <w:tcW w:w="709" w:type="dxa"/>
            <w:shd w:val="clear" w:color="auto" w:fill="auto"/>
          </w:tcPr>
          <w:p w14:paraId="0626F654" w14:textId="77777777" w:rsidR="00413828" w:rsidRPr="00543FA9" w:rsidRDefault="00413828" w:rsidP="00FA1C32">
            <w:pPr>
              <w:spacing w:after="0"/>
              <w:rPr>
                <w:rFonts w:ascii="Arial" w:hAnsi="Arial" w:cs="Arial"/>
                <w:b/>
                <w:bCs/>
              </w:rPr>
            </w:pPr>
            <w:r w:rsidRPr="00543FA9">
              <w:rPr>
                <w:rFonts w:ascii="Arial" w:hAnsi="Arial" w:cs="Arial"/>
                <w:sz w:val="16"/>
                <w:szCs w:val="16"/>
              </w:rPr>
              <w:t>2016</w:t>
            </w:r>
          </w:p>
        </w:tc>
        <w:tc>
          <w:tcPr>
            <w:tcW w:w="709" w:type="dxa"/>
            <w:shd w:val="clear" w:color="auto" w:fill="auto"/>
          </w:tcPr>
          <w:p w14:paraId="1FC4AD77" w14:textId="77777777" w:rsidR="00413828" w:rsidRPr="00543FA9" w:rsidRDefault="00413828" w:rsidP="00FA1C32">
            <w:pPr>
              <w:spacing w:after="0"/>
              <w:rPr>
                <w:rFonts w:ascii="Arial" w:hAnsi="Arial" w:cs="Arial"/>
                <w:b/>
                <w:bCs/>
              </w:rPr>
            </w:pPr>
            <w:r w:rsidRPr="00543FA9">
              <w:rPr>
                <w:rFonts w:ascii="Arial" w:hAnsi="Arial" w:cs="Arial"/>
                <w:sz w:val="16"/>
                <w:szCs w:val="16"/>
              </w:rPr>
              <w:t>2026</w:t>
            </w:r>
          </w:p>
        </w:tc>
        <w:tc>
          <w:tcPr>
            <w:tcW w:w="1559" w:type="dxa"/>
            <w:shd w:val="clear" w:color="auto" w:fill="auto"/>
          </w:tcPr>
          <w:p w14:paraId="573F6381" w14:textId="383D3093"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Įgyvendintos priemonės: </w:t>
            </w:r>
            <w:r w:rsidR="00B61CB6" w:rsidRPr="00543FA9">
              <w:rPr>
                <w:rFonts w:ascii="Arial" w:hAnsi="Arial" w:cs="Arial"/>
                <w:sz w:val="16"/>
                <w:szCs w:val="16"/>
              </w:rPr>
              <w:t>5</w:t>
            </w:r>
          </w:p>
          <w:p w14:paraId="35D92B53" w14:textId="1E7D560A"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1</w:t>
            </w:r>
            <w:r w:rsidR="00B61CB6" w:rsidRPr="00543FA9">
              <w:rPr>
                <w:rFonts w:ascii="Arial" w:hAnsi="Arial" w:cs="Arial"/>
                <w:sz w:val="16"/>
                <w:szCs w:val="16"/>
              </w:rPr>
              <w:t>7</w:t>
            </w:r>
          </w:p>
          <w:p w14:paraId="675FD25C" w14:textId="495A80EB"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Neįgyvendintos priemonės: </w:t>
            </w:r>
            <w:r w:rsidR="00B61CB6" w:rsidRPr="00543FA9">
              <w:rPr>
                <w:rFonts w:ascii="Arial" w:hAnsi="Arial" w:cs="Arial"/>
                <w:sz w:val="16"/>
                <w:szCs w:val="16"/>
              </w:rPr>
              <w:t>6</w:t>
            </w:r>
          </w:p>
          <w:p w14:paraId="62161100" w14:textId="77777777" w:rsidR="00413828" w:rsidRPr="00543FA9" w:rsidRDefault="00413828" w:rsidP="00FA1C32">
            <w:pPr>
              <w:spacing w:after="0"/>
              <w:rPr>
                <w:rFonts w:ascii="Arial" w:hAnsi="Arial" w:cs="Arial"/>
                <w:b/>
                <w:bCs/>
              </w:rPr>
            </w:pPr>
            <w:r w:rsidRPr="00543FA9">
              <w:rPr>
                <w:rFonts w:ascii="Arial" w:hAnsi="Arial" w:cs="Arial"/>
                <w:sz w:val="16"/>
                <w:szCs w:val="16"/>
              </w:rPr>
              <w:t>Iš viso: 29</w:t>
            </w:r>
          </w:p>
        </w:tc>
        <w:tc>
          <w:tcPr>
            <w:tcW w:w="1134" w:type="dxa"/>
            <w:shd w:val="clear" w:color="auto" w:fill="auto"/>
          </w:tcPr>
          <w:p w14:paraId="03971754" w14:textId="77777777" w:rsidR="00413828" w:rsidRPr="00543FA9" w:rsidRDefault="00413828" w:rsidP="00FA1C32">
            <w:pPr>
              <w:spacing w:after="0"/>
              <w:rPr>
                <w:rFonts w:ascii="Arial" w:hAnsi="Arial" w:cs="Arial"/>
                <w:b/>
                <w:bCs/>
              </w:rPr>
            </w:pPr>
          </w:p>
        </w:tc>
        <w:tc>
          <w:tcPr>
            <w:tcW w:w="2693" w:type="dxa"/>
            <w:shd w:val="clear" w:color="auto" w:fill="auto"/>
          </w:tcPr>
          <w:p w14:paraId="56669B53" w14:textId="77777777" w:rsidR="00413828" w:rsidRPr="00543FA9" w:rsidRDefault="00413828" w:rsidP="00FA1C32">
            <w:pPr>
              <w:spacing w:after="0"/>
              <w:rPr>
                <w:rFonts w:ascii="Arial" w:hAnsi="Arial" w:cs="Arial"/>
                <w:b/>
                <w:bCs/>
              </w:rPr>
            </w:pPr>
          </w:p>
        </w:tc>
        <w:tc>
          <w:tcPr>
            <w:tcW w:w="1276" w:type="dxa"/>
          </w:tcPr>
          <w:p w14:paraId="3961A6A1" w14:textId="77777777" w:rsidR="00413828" w:rsidRPr="00543FA9" w:rsidRDefault="00413828" w:rsidP="00FA1C32">
            <w:pPr>
              <w:spacing w:after="0"/>
              <w:rPr>
                <w:rFonts w:ascii="Arial" w:hAnsi="Arial" w:cs="Arial"/>
                <w:b/>
                <w:bCs/>
              </w:rPr>
            </w:pPr>
          </w:p>
        </w:tc>
      </w:tr>
      <w:tr w:rsidR="00413828" w:rsidRPr="00543FA9" w14:paraId="6AFDE15C" w14:textId="77777777" w:rsidTr="00FA1C32">
        <w:tc>
          <w:tcPr>
            <w:tcW w:w="704" w:type="dxa"/>
            <w:shd w:val="clear" w:color="auto" w:fill="auto"/>
          </w:tcPr>
          <w:p w14:paraId="72FA7A67" w14:textId="77777777" w:rsidR="00413828" w:rsidRPr="00543FA9" w:rsidRDefault="00413828" w:rsidP="00FA1C32">
            <w:pPr>
              <w:spacing w:after="0"/>
              <w:rPr>
                <w:rFonts w:ascii="Arial" w:hAnsi="Arial" w:cs="Arial"/>
                <w:b/>
                <w:bCs/>
                <w:i/>
                <w:iCs/>
                <w:sz w:val="20"/>
                <w:szCs w:val="20"/>
              </w:rPr>
            </w:pPr>
            <w:r w:rsidRPr="00543FA9">
              <w:rPr>
                <w:rFonts w:ascii="Arial" w:hAnsi="Arial" w:cs="Arial"/>
                <w:b/>
                <w:bCs/>
                <w:i/>
                <w:iCs/>
                <w:sz w:val="20"/>
                <w:szCs w:val="20"/>
              </w:rPr>
              <w:t>6.1.</w:t>
            </w:r>
          </w:p>
        </w:tc>
        <w:tc>
          <w:tcPr>
            <w:tcW w:w="5103" w:type="dxa"/>
            <w:gridSpan w:val="4"/>
            <w:shd w:val="clear" w:color="auto" w:fill="auto"/>
          </w:tcPr>
          <w:p w14:paraId="0E36AD8B"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Vandens tiekimas</w:t>
            </w:r>
          </w:p>
        </w:tc>
        <w:tc>
          <w:tcPr>
            <w:tcW w:w="709" w:type="dxa"/>
            <w:shd w:val="clear" w:color="auto" w:fill="auto"/>
          </w:tcPr>
          <w:p w14:paraId="62AC652B"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0AB1FAE4"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68F2AF41" w14:textId="02320B75"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Įgyvendintos priemonės: </w:t>
            </w:r>
            <w:r w:rsidR="003D39A7" w:rsidRPr="00543FA9">
              <w:rPr>
                <w:rFonts w:ascii="Arial" w:hAnsi="Arial" w:cs="Arial"/>
                <w:sz w:val="16"/>
                <w:szCs w:val="16"/>
              </w:rPr>
              <w:t>1</w:t>
            </w:r>
          </w:p>
          <w:p w14:paraId="413A33D2" w14:textId="54EE3536"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Vykdomos priemonės: </w:t>
            </w:r>
            <w:r w:rsidR="003D39A7" w:rsidRPr="00543FA9">
              <w:rPr>
                <w:rFonts w:ascii="Arial" w:hAnsi="Arial" w:cs="Arial"/>
                <w:sz w:val="16"/>
                <w:szCs w:val="16"/>
              </w:rPr>
              <w:t>1</w:t>
            </w:r>
          </w:p>
          <w:p w14:paraId="70E2C5A5" w14:textId="517C2AD1"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Neįgyvendintos priemonės: </w:t>
            </w:r>
            <w:r w:rsidR="003D39A7" w:rsidRPr="00543FA9">
              <w:rPr>
                <w:rFonts w:ascii="Arial" w:hAnsi="Arial" w:cs="Arial"/>
                <w:sz w:val="16"/>
                <w:szCs w:val="16"/>
              </w:rPr>
              <w:t>0</w:t>
            </w:r>
          </w:p>
          <w:p w14:paraId="46C53A49"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2</w:t>
            </w:r>
          </w:p>
        </w:tc>
        <w:tc>
          <w:tcPr>
            <w:tcW w:w="1134" w:type="dxa"/>
            <w:shd w:val="clear" w:color="auto" w:fill="auto"/>
          </w:tcPr>
          <w:p w14:paraId="1759D95D" w14:textId="77777777" w:rsidR="00413828" w:rsidRPr="00543FA9" w:rsidRDefault="00413828" w:rsidP="00FA1C32">
            <w:pPr>
              <w:spacing w:after="0"/>
              <w:rPr>
                <w:rFonts w:ascii="Arial" w:hAnsi="Arial" w:cs="Arial"/>
                <w:b/>
                <w:bCs/>
                <w:i/>
                <w:iCs/>
              </w:rPr>
            </w:pPr>
          </w:p>
        </w:tc>
        <w:tc>
          <w:tcPr>
            <w:tcW w:w="2693" w:type="dxa"/>
            <w:shd w:val="clear" w:color="auto" w:fill="auto"/>
          </w:tcPr>
          <w:p w14:paraId="6CF48C44" w14:textId="77777777" w:rsidR="00413828" w:rsidRPr="00543FA9" w:rsidRDefault="00413828" w:rsidP="00FA1C32">
            <w:pPr>
              <w:spacing w:after="0"/>
              <w:rPr>
                <w:rFonts w:ascii="Arial" w:hAnsi="Arial" w:cs="Arial"/>
                <w:b/>
                <w:bCs/>
                <w:i/>
                <w:iCs/>
              </w:rPr>
            </w:pPr>
          </w:p>
        </w:tc>
        <w:tc>
          <w:tcPr>
            <w:tcW w:w="1276" w:type="dxa"/>
          </w:tcPr>
          <w:p w14:paraId="7CB5F17A" w14:textId="77777777" w:rsidR="00413828" w:rsidRPr="00543FA9" w:rsidRDefault="00413828" w:rsidP="00FA1C32">
            <w:pPr>
              <w:spacing w:after="0"/>
              <w:rPr>
                <w:rFonts w:ascii="Arial" w:hAnsi="Arial" w:cs="Arial"/>
                <w:b/>
                <w:bCs/>
                <w:i/>
                <w:iCs/>
              </w:rPr>
            </w:pPr>
          </w:p>
        </w:tc>
      </w:tr>
      <w:tr w:rsidR="00413828" w:rsidRPr="00543FA9" w14:paraId="1FA9B3CB" w14:textId="77777777" w:rsidTr="00FA1C32">
        <w:tc>
          <w:tcPr>
            <w:tcW w:w="704" w:type="dxa"/>
            <w:shd w:val="clear" w:color="auto" w:fill="auto"/>
          </w:tcPr>
          <w:p w14:paraId="28BB72F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6.1.1.</w:t>
            </w:r>
          </w:p>
        </w:tc>
        <w:tc>
          <w:tcPr>
            <w:tcW w:w="1559" w:type="dxa"/>
            <w:shd w:val="clear" w:color="auto" w:fill="auto"/>
          </w:tcPr>
          <w:p w14:paraId="3A375BC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Plėsti vandentiekį į naujai užstatomas ir užstatytas, bet vandens tiekimo tinklų neturinčias teritorijas (</w:t>
            </w:r>
            <w:proofErr w:type="spellStart"/>
            <w:r w:rsidRPr="00543FA9">
              <w:rPr>
                <w:rFonts w:ascii="Arial" w:hAnsi="Arial" w:cs="Arial"/>
                <w:sz w:val="16"/>
                <w:szCs w:val="16"/>
              </w:rPr>
              <w:t>Baičių</w:t>
            </w:r>
            <w:proofErr w:type="spellEnd"/>
            <w:r w:rsidRPr="00543FA9">
              <w:rPr>
                <w:rFonts w:ascii="Arial" w:hAnsi="Arial" w:cs="Arial"/>
                <w:sz w:val="16"/>
                <w:szCs w:val="16"/>
              </w:rPr>
              <w:t xml:space="preserve"> k.).</w:t>
            </w:r>
          </w:p>
        </w:tc>
        <w:tc>
          <w:tcPr>
            <w:tcW w:w="1560" w:type="dxa"/>
            <w:shd w:val="clear" w:color="auto" w:fill="auto"/>
          </w:tcPr>
          <w:p w14:paraId="78C7E10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inžinerinės infrastruktūros TPD ir statybos projektai.</w:t>
            </w:r>
          </w:p>
          <w:p w14:paraId="2710317E" w14:textId="77777777" w:rsidR="00413828" w:rsidRPr="00543FA9" w:rsidRDefault="00413828" w:rsidP="00FA1C32">
            <w:pPr>
              <w:spacing w:after="0"/>
              <w:rPr>
                <w:rFonts w:ascii="Arial" w:hAnsi="Arial" w:cs="Arial"/>
                <w:sz w:val="16"/>
                <w:szCs w:val="16"/>
              </w:rPr>
            </w:pPr>
          </w:p>
          <w:p w14:paraId="33477CE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Įrengti nauji vandentiekio tinklai.</w:t>
            </w:r>
          </w:p>
        </w:tc>
        <w:tc>
          <w:tcPr>
            <w:tcW w:w="1134" w:type="dxa"/>
            <w:shd w:val="clear" w:color="auto" w:fill="auto"/>
          </w:tcPr>
          <w:p w14:paraId="589054E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34153233"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AB „Klaipėdos vanduo“</w:t>
            </w:r>
          </w:p>
        </w:tc>
        <w:tc>
          <w:tcPr>
            <w:tcW w:w="850" w:type="dxa"/>
            <w:shd w:val="clear" w:color="auto" w:fill="auto"/>
          </w:tcPr>
          <w:p w14:paraId="2C33AF0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5CEC44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 BL</w:t>
            </w:r>
          </w:p>
          <w:p w14:paraId="784DF4F2"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61BAD77B"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57E9755B"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3247FE93" w14:textId="2298E67C" w:rsidR="00413828" w:rsidRPr="00543FA9" w:rsidRDefault="003C56B4"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25B6B22B" w14:textId="77777777" w:rsidR="00413828" w:rsidRPr="00543FA9" w:rsidRDefault="003C56B4" w:rsidP="003C56B4">
            <w:pPr>
              <w:spacing w:after="0"/>
              <w:jc w:val="center"/>
              <w:rPr>
                <w:rFonts w:ascii="Arial" w:hAnsi="Arial" w:cs="Arial"/>
                <w:sz w:val="16"/>
                <w:szCs w:val="16"/>
              </w:rPr>
            </w:pPr>
            <w:r w:rsidRPr="00543FA9">
              <w:rPr>
                <w:rFonts w:ascii="Arial" w:hAnsi="Arial" w:cs="Arial"/>
                <w:sz w:val="16"/>
                <w:szCs w:val="16"/>
              </w:rPr>
              <w:t>2016</w:t>
            </w:r>
          </w:p>
          <w:p w14:paraId="17FF39FC" w14:textId="77777777" w:rsidR="003C56B4" w:rsidRPr="00543FA9" w:rsidRDefault="003C56B4" w:rsidP="003C56B4">
            <w:pPr>
              <w:spacing w:after="0"/>
              <w:jc w:val="center"/>
              <w:rPr>
                <w:rFonts w:ascii="Arial" w:hAnsi="Arial" w:cs="Arial"/>
                <w:sz w:val="16"/>
                <w:szCs w:val="16"/>
              </w:rPr>
            </w:pPr>
          </w:p>
          <w:p w14:paraId="4734E074" w14:textId="77777777" w:rsidR="003C56B4" w:rsidRPr="00543FA9" w:rsidRDefault="003C56B4" w:rsidP="003C56B4">
            <w:pPr>
              <w:spacing w:after="0"/>
              <w:jc w:val="center"/>
              <w:rPr>
                <w:rFonts w:ascii="Arial" w:hAnsi="Arial" w:cs="Arial"/>
                <w:sz w:val="16"/>
                <w:szCs w:val="16"/>
              </w:rPr>
            </w:pPr>
          </w:p>
          <w:p w14:paraId="63677880" w14:textId="77777777" w:rsidR="003C56B4" w:rsidRPr="00543FA9" w:rsidRDefault="003C56B4" w:rsidP="003C56B4">
            <w:pPr>
              <w:spacing w:after="0"/>
              <w:jc w:val="center"/>
              <w:rPr>
                <w:rFonts w:ascii="Arial" w:hAnsi="Arial" w:cs="Arial"/>
                <w:sz w:val="16"/>
                <w:szCs w:val="16"/>
              </w:rPr>
            </w:pPr>
            <w:r w:rsidRPr="00543FA9">
              <w:rPr>
                <w:rFonts w:ascii="Arial" w:hAnsi="Arial" w:cs="Arial"/>
                <w:sz w:val="16"/>
                <w:szCs w:val="16"/>
              </w:rPr>
              <w:t>2017</w:t>
            </w:r>
          </w:p>
          <w:p w14:paraId="2F51B4D0" w14:textId="77777777" w:rsidR="003C56B4" w:rsidRPr="00543FA9" w:rsidRDefault="003C56B4" w:rsidP="003C56B4">
            <w:pPr>
              <w:spacing w:after="0"/>
              <w:jc w:val="center"/>
              <w:rPr>
                <w:rFonts w:ascii="Arial" w:hAnsi="Arial" w:cs="Arial"/>
                <w:sz w:val="16"/>
                <w:szCs w:val="16"/>
              </w:rPr>
            </w:pPr>
          </w:p>
          <w:p w14:paraId="45AEFF70" w14:textId="77777777" w:rsidR="003C56B4" w:rsidRPr="00543FA9" w:rsidRDefault="003C56B4" w:rsidP="003C56B4">
            <w:pPr>
              <w:spacing w:after="0"/>
              <w:jc w:val="center"/>
              <w:rPr>
                <w:rFonts w:ascii="Arial" w:hAnsi="Arial" w:cs="Arial"/>
                <w:sz w:val="16"/>
                <w:szCs w:val="16"/>
              </w:rPr>
            </w:pPr>
          </w:p>
          <w:p w14:paraId="0EFE1111" w14:textId="499E941A" w:rsidR="003C56B4" w:rsidRPr="00543FA9" w:rsidRDefault="003C56B4" w:rsidP="003C56B4">
            <w:pPr>
              <w:spacing w:after="0"/>
              <w:jc w:val="center"/>
              <w:rPr>
                <w:rFonts w:ascii="Arial" w:hAnsi="Arial" w:cs="Arial"/>
                <w:sz w:val="16"/>
                <w:szCs w:val="16"/>
              </w:rPr>
            </w:pPr>
            <w:r w:rsidRPr="00543FA9">
              <w:rPr>
                <w:rFonts w:ascii="Arial" w:hAnsi="Arial" w:cs="Arial"/>
                <w:sz w:val="16"/>
                <w:szCs w:val="16"/>
              </w:rPr>
              <w:t>2019</w:t>
            </w:r>
          </w:p>
        </w:tc>
        <w:tc>
          <w:tcPr>
            <w:tcW w:w="2693" w:type="dxa"/>
            <w:shd w:val="clear" w:color="auto" w:fill="auto"/>
          </w:tcPr>
          <w:p w14:paraId="20E9398D" w14:textId="768A0A66" w:rsidR="003C56B4" w:rsidRPr="00543FA9" w:rsidRDefault="003C56B4" w:rsidP="00FA1C32">
            <w:pPr>
              <w:spacing w:after="0"/>
              <w:rPr>
                <w:rFonts w:ascii="Arial" w:hAnsi="Arial" w:cs="Arial"/>
                <w:sz w:val="16"/>
                <w:szCs w:val="16"/>
              </w:rPr>
            </w:pPr>
            <w:r w:rsidRPr="00543FA9">
              <w:rPr>
                <w:rFonts w:ascii="Arial" w:hAnsi="Arial" w:cs="Arial"/>
                <w:sz w:val="16"/>
                <w:szCs w:val="16"/>
              </w:rPr>
              <w:t>Vandentiekio ir buitinių nuotekų tinklų Sodų g. 2, Dovilų mstl., Dovilų sen., Klaipėdos r. sav. Statyba.</w:t>
            </w:r>
          </w:p>
          <w:p w14:paraId="12F7B966" w14:textId="77777777" w:rsidR="00413828" w:rsidRPr="00543FA9" w:rsidRDefault="003C56B4" w:rsidP="00FA1C32">
            <w:pPr>
              <w:spacing w:after="0"/>
              <w:rPr>
                <w:rFonts w:ascii="Arial" w:hAnsi="Arial" w:cs="Arial"/>
                <w:sz w:val="16"/>
                <w:szCs w:val="16"/>
              </w:rPr>
            </w:pPr>
            <w:r w:rsidRPr="00543FA9">
              <w:rPr>
                <w:rFonts w:ascii="Arial" w:hAnsi="Arial" w:cs="Arial"/>
                <w:sz w:val="16"/>
                <w:szCs w:val="16"/>
              </w:rPr>
              <w:t xml:space="preserve">Vandentiekio ir buitinių nuotekų tinklų Naujojoje g., Dovilų mstl., Klaipėdos r. sav., statyba. Vandentiekio ir buitinių nuotekų tinklų statybos </w:t>
            </w:r>
            <w:proofErr w:type="spellStart"/>
            <w:r w:rsidRPr="00543FA9">
              <w:rPr>
                <w:rFonts w:ascii="Arial" w:hAnsi="Arial" w:cs="Arial"/>
                <w:sz w:val="16"/>
                <w:szCs w:val="16"/>
              </w:rPr>
              <w:t>Pilutės</w:t>
            </w:r>
            <w:proofErr w:type="spellEnd"/>
            <w:r w:rsidRPr="00543FA9">
              <w:rPr>
                <w:rFonts w:ascii="Arial" w:hAnsi="Arial" w:cs="Arial"/>
                <w:sz w:val="16"/>
                <w:szCs w:val="16"/>
              </w:rPr>
              <w:t>, Kulių ir Lanko g., Dovilų miestelyje, Klaipėdos rajone techninio projekto parengimas ir projekto vykdymo priežiūra.</w:t>
            </w:r>
          </w:p>
          <w:p w14:paraId="43E16D7A" w14:textId="332FE27D" w:rsidR="00941D0E" w:rsidRPr="00543FA9" w:rsidRDefault="00941D0E" w:rsidP="00941D0E">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AB „Klaipėdos vanduo“</w:t>
            </w:r>
            <w:r w:rsidRPr="00543FA9">
              <w:rPr>
                <w:rFonts w:ascii="Arial" w:hAnsi="Arial" w:cs="Arial"/>
                <w:sz w:val="16"/>
                <w:szCs w:val="16"/>
              </w:rPr>
              <w:t>)</w:t>
            </w:r>
          </w:p>
        </w:tc>
        <w:tc>
          <w:tcPr>
            <w:tcW w:w="1276" w:type="dxa"/>
          </w:tcPr>
          <w:p w14:paraId="3A31B2EB" w14:textId="6BA9171E" w:rsidR="00413828" w:rsidRPr="00543FA9" w:rsidRDefault="00413828" w:rsidP="00FA1C32">
            <w:pPr>
              <w:spacing w:after="0"/>
              <w:rPr>
                <w:rFonts w:ascii="Arial" w:hAnsi="Arial" w:cs="Arial"/>
                <w:sz w:val="16"/>
                <w:szCs w:val="16"/>
              </w:rPr>
            </w:pPr>
          </w:p>
        </w:tc>
      </w:tr>
      <w:tr w:rsidR="00413828" w:rsidRPr="00543FA9" w14:paraId="0FB33972" w14:textId="77777777" w:rsidTr="00FA1C32">
        <w:tc>
          <w:tcPr>
            <w:tcW w:w="704" w:type="dxa"/>
            <w:shd w:val="clear" w:color="auto" w:fill="auto"/>
          </w:tcPr>
          <w:p w14:paraId="4C63451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6.1.2.</w:t>
            </w:r>
          </w:p>
        </w:tc>
        <w:tc>
          <w:tcPr>
            <w:tcW w:w="1559" w:type="dxa"/>
            <w:shd w:val="clear" w:color="auto" w:fill="auto"/>
          </w:tcPr>
          <w:p w14:paraId="175E7519" w14:textId="302C7FE9" w:rsidR="00413828" w:rsidRPr="00543FA9" w:rsidRDefault="00413828" w:rsidP="00FA1C32">
            <w:pPr>
              <w:spacing w:after="0"/>
              <w:rPr>
                <w:rFonts w:ascii="Arial" w:hAnsi="Arial" w:cs="Arial"/>
                <w:sz w:val="16"/>
                <w:szCs w:val="16"/>
              </w:rPr>
            </w:pPr>
            <w:r w:rsidRPr="00543FA9">
              <w:rPr>
                <w:rFonts w:ascii="Arial" w:hAnsi="Arial" w:cs="Arial"/>
                <w:sz w:val="16"/>
                <w:szCs w:val="16"/>
              </w:rPr>
              <w:t>Miestelio vandens tiekimo tinklus prijungti prie Gargždų miesto vandens tiekimo tinklų</w:t>
            </w:r>
            <w:r w:rsidR="00913850" w:rsidRPr="00543FA9">
              <w:rPr>
                <w:rFonts w:ascii="Arial" w:hAnsi="Arial" w:cs="Arial"/>
                <w:sz w:val="16"/>
                <w:szCs w:val="16"/>
              </w:rPr>
              <w:t>.</w:t>
            </w:r>
          </w:p>
        </w:tc>
        <w:tc>
          <w:tcPr>
            <w:tcW w:w="1560" w:type="dxa"/>
            <w:shd w:val="clear" w:color="auto" w:fill="auto"/>
          </w:tcPr>
          <w:p w14:paraId="1DBF0F9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(priemonė 6.1.1.).</w:t>
            </w:r>
          </w:p>
          <w:p w14:paraId="45C59641" w14:textId="77777777" w:rsidR="00413828" w:rsidRPr="00543FA9" w:rsidRDefault="00413828" w:rsidP="00FA1C32">
            <w:pPr>
              <w:spacing w:after="0"/>
              <w:rPr>
                <w:rFonts w:ascii="Arial" w:hAnsi="Arial" w:cs="Arial"/>
                <w:sz w:val="16"/>
                <w:szCs w:val="16"/>
              </w:rPr>
            </w:pPr>
          </w:p>
          <w:p w14:paraId="48220E4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Prijungti vandentiekio tinklai.</w:t>
            </w:r>
          </w:p>
        </w:tc>
        <w:tc>
          <w:tcPr>
            <w:tcW w:w="1134" w:type="dxa"/>
            <w:shd w:val="clear" w:color="auto" w:fill="auto"/>
          </w:tcPr>
          <w:p w14:paraId="5D89E13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0D925374" w14:textId="77777777" w:rsidR="00413828" w:rsidRPr="00543FA9" w:rsidRDefault="00413828" w:rsidP="00FA1C32">
            <w:pPr>
              <w:spacing w:after="0"/>
              <w:rPr>
                <w:rFonts w:ascii="Arial" w:hAnsi="Arial" w:cs="Arial"/>
                <w:strike/>
                <w:sz w:val="16"/>
                <w:szCs w:val="16"/>
              </w:rPr>
            </w:pPr>
            <w:r w:rsidRPr="00543FA9">
              <w:rPr>
                <w:rFonts w:ascii="Arial" w:hAnsi="Arial" w:cs="Arial"/>
                <w:sz w:val="16"/>
                <w:szCs w:val="16"/>
              </w:rPr>
              <w:t>AB „Klaipėdos vanduo“</w:t>
            </w:r>
          </w:p>
        </w:tc>
        <w:tc>
          <w:tcPr>
            <w:tcW w:w="850" w:type="dxa"/>
            <w:shd w:val="clear" w:color="auto" w:fill="auto"/>
          </w:tcPr>
          <w:p w14:paraId="4198336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06F8BAF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LR VBL</w:t>
            </w:r>
          </w:p>
          <w:p w14:paraId="0F29EA6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561151BF"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7179E34D"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6C11F5C9" w14:textId="4A037DB7" w:rsidR="00413828" w:rsidRPr="00543FA9" w:rsidRDefault="00913850" w:rsidP="00FA1C32">
            <w:pPr>
              <w:spacing w:after="0"/>
              <w:rPr>
                <w:rFonts w:ascii="Arial" w:hAnsi="Arial" w:cs="Arial"/>
                <w:sz w:val="16"/>
                <w:szCs w:val="16"/>
              </w:rPr>
            </w:pPr>
            <w:r w:rsidRPr="00543FA9">
              <w:rPr>
                <w:rFonts w:ascii="Arial" w:hAnsi="Arial" w:cs="Arial"/>
                <w:sz w:val="16"/>
                <w:szCs w:val="16"/>
              </w:rPr>
              <w:t>Įgyvendinta</w:t>
            </w:r>
          </w:p>
        </w:tc>
        <w:tc>
          <w:tcPr>
            <w:tcW w:w="1134" w:type="dxa"/>
            <w:shd w:val="clear" w:color="auto" w:fill="auto"/>
          </w:tcPr>
          <w:p w14:paraId="080F00C1" w14:textId="31F073EC" w:rsidR="00413828" w:rsidRPr="00543FA9" w:rsidRDefault="00913850"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2E297DAD" w14:textId="77777777" w:rsidR="00413828" w:rsidRPr="00543FA9" w:rsidRDefault="00913850" w:rsidP="00FA1C32">
            <w:pPr>
              <w:spacing w:after="0"/>
              <w:rPr>
                <w:rFonts w:ascii="Arial" w:hAnsi="Arial" w:cs="Arial"/>
                <w:sz w:val="16"/>
                <w:szCs w:val="16"/>
              </w:rPr>
            </w:pPr>
            <w:r w:rsidRPr="00543FA9">
              <w:rPr>
                <w:rFonts w:ascii="Arial" w:hAnsi="Arial" w:cs="Arial"/>
                <w:sz w:val="16"/>
                <w:szCs w:val="16"/>
              </w:rPr>
              <w:t>Miestelio vandens tiekimo tinklai prijungti prie Gargždų miesto vandens tiekimo tinklų.</w:t>
            </w:r>
          </w:p>
          <w:p w14:paraId="429CB2C5" w14:textId="08C72533" w:rsidR="00941D0E" w:rsidRPr="00543FA9" w:rsidRDefault="00941D0E" w:rsidP="00941D0E">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AB „Klaipėdos vanduo“</w:t>
            </w:r>
            <w:r w:rsidRPr="00543FA9">
              <w:rPr>
                <w:rFonts w:ascii="Arial" w:hAnsi="Arial" w:cs="Arial"/>
                <w:sz w:val="16"/>
                <w:szCs w:val="16"/>
              </w:rPr>
              <w:t>)</w:t>
            </w:r>
          </w:p>
        </w:tc>
        <w:tc>
          <w:tcPr>
            <w:tcW w:w="1276" w:type="dxa"/>
          </w:tcPr>
          <w:p w14:paraId="1083146C" w14:textId="1222CE7E" w:rsidR="00413828" w:rsidRPr="00543FA9" w:rsidRDefault="00413828" w:rsidP="00FA1C32">
            <w:pPr>
              <w:spacing w:after="0"/>
              <w:rPr>
                <w:rFonts w:ascii="Arial" w:hAnsi="Arial" w:cs="Arial"/>
                <w:sz w:val="16"/>
                <w:szCs w:val="16"/>
              </w:rPr>
            </w:pPr>
          </w:p>
        </w:tc>
      </w:tr>
      <w:tr w:rsidR="00413828" w:rsidRPr="00543FA9" w14:paraId="5846E638" w14:textId="77777777" w:rsidTr="00FA1C32">
        <w:tc>
          <w:tcPr>
            <w:tcW w:w="704" w:type="dxa"/>
            <w:shd w:val="clear" w:color="auto" w:fill="auto"/>
          </w:tcPr>
          <w:p w14:paraId="69AF8575" w14:textId="77777777" w:rsidR="00413828" w:rsidRPr="00543FA9" w:rsidRDefault="00413828" w:rsidP="00FA1C32">
            <w:pPr>
              <w:spacing w:after="0"/>
              <w:rPr>
                <w:rFonts w:ascii="Arial" w:hAnsi="Arial" w:cs="Arial"/>
                <w:b/>
                <w:bCs/>
                <w:i/>
                <w:iCs/>
                <w:sz w:val="20"/>
                <w:szCs w:val="20"/>
              </w:rPr>
            </w:pPr>
            <w:r w:rsidRPr="00543FA9">
              <w:rPr>
                <w:rFonts w:ascii="Arial" w:hAnsi="Arial" w:cs="Arial"/>
                <w:b/>
                <w:bCs/>
                <w:i/>
                <w:iCs/>
                <w:sz w:val="20"/>
                <w:szCs w:val="20"/>
              </w:rPr>
              <w:t>6.2.</w:t>
            </w:r>
          </w:p>
        </w:tc>
        <w:tc>
          <w:tcPr>
            <w:tcW w:w="5103" w:type="dxa"/>
            <w:gridSpan w:val="4"/>
            <w:shd w:val="clear" w:color="auto" w:fill="auto"/>
          </w:tcPr>
          <w:p w14:paraId="0D9FB871"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Priešgaisrinis vandentiekis</w:t>
            </w:r>
          </w:p>
        </w:tc>
        <w:tc>
          <w:tcPr>
            <w:tcW w:w="709" w:type="dxa"/>
            <w:shd w:val="clear" w:color="auto" w:fill="auto"/>
          </w:tcPr>
          <w:p w14:paraId="43737FD9"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40FC7588"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3035CA1C" w14:textId="2F6CB37A"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Įgyvendintos priemonės: </w:t>
            </w:r>
            <w:r w:rsidR="00877917" w:rsidRPr="00543FA9">
              <w:rPr>
                <w:rFonts w:ascii="Arial" w:hAnsi="Arial" w:cs="Arial"/>
                <w:sz w:val="16"/>
                <w:szCs w:val="16"/>
              </w:rPr>
              <w:t>2</w:t>
            </w:r>
          </w:p>
          <w:p w14:paraId="1A9756A3" w14:textId="1DD6DC9A"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Vykdomos priemonės: </w:t>
            </w:r>
            <w:r w:rsidR="00877917" w:rsidRPr="00543FA9">
              <w:rPr>
                <w:rFonts w:ascii="Arial" w:hAnsi="Arial" w:cs="Arial"/>
                <w:sz w:val="16"/>
                <w:szCs w:val="16"/>
              </w:rPr>
              <w:t>0</w:t>
            </w:r>
          </w:p>
          <w:p w14:paraId="3AE3631D" w14:textId="782E288F"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Neįgyvendintos priemonės: </w:t>
            </w:r>
            <w:r w:rsidR="00877917" w:rsidRPr="00543FA9">
              <w:rPr>
                <w:rFonts w:ascii="Arial" w:hAnsi="Arial" w:cs="Arial"/>
                <w:sz w:val="16"/>
                <w:szCs w:val="16"/>
              </w:rPr>
              <w:t>1</w:t>
            </w:r>
          </w:p>
          <w:p w14:paraId="405E1658"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3</w:t>
            </w:r>
          </w:p>
        </w:tc>
        <w:tc>
          <w:tcPr>
            <w:tcW w:w="1134" w:type="dxa"/>
            <w:shd w:val="clear" w:color="auto" w:fill="auto"/>
          </w:tcPr>
          <w:p w14:paraId="748BFA65" w14:textId="77777777" w:rsidR="00413828" w:rsidRPr="00543FA9" w:rsidRDefault="00413828" w:rsidP="00FA1C32">
            <w:pPr>
              <w:spacing w:after="0"/>
              <w:rPr>
                <w:rFonts w:ascii="Arial" w:hAnsi="Arial" w:cs="Arial"/>
                <w:b/>
                <w:bCs/>
                <w:i/>
                <w:iCs/>
              </w:rPr>
            </w:pPr>
          </w:p>
        </w:tc>
        <w:tc>
          <w:tcPr>
            <w:tcW w:w="2693" w:type="dxa"/>
            <w:shd w:val="clear" w:color="auto" w:fill="auto"/>
          </w:tcPr>
          <w:p w14:paraId="3911D905" w14:textId="77777777" w:rsidR="00413828" w:rsidRPr="00543FA9" w:rsidRDefault="00413828" w:rsidP="00FA1C32">
            <w:pPr>
              <w:spacing w:after="0"/>
              <w:rPr>
                <w:rFonts w:ascii="Arial" w:hAnsi="Arial" w:cs="Arial"/>
                <w:b/>
                <w:bCs/>
                <w:i/>
                <w:iCs/>
              </w:rPr>
            </w:pPr>
          </w:p>
        </w:tc>
        <w:tc>
          <w:tcPr>
            <w:tcW w:w="1276" w:type="dxa"/>
          </w:tcPr>
          <w:p w14:paraId="7CBF770B" w14:textId="77777777" w:rsidR="00413828" w:rsidRPr="00543FA9" w:rsidRDefault="00413828" w:rsidP="00FA1C32">
            <w:pPr>
              <w:spacing w:after="0"/>
              <w:rPr>
                <w:rFonts w:ascii="Arial" w:hAnsi="Arial" w:cs="Arial"/>
                <w:b/>
                <w:bCs/>
                <w:i/>
                <w:iCs/>
              </w:rPr>
            </w:pPr>
          </w:p>
        </w:tc>
      </w:tr>
      <w:tr w:rsidR="00413828" w:rsidRPr="00543FA9" w14:paraId="708833B8" w14:textId="77777777" w:rsidTr="00FA1C32">
        <w:tc>
          <w:tcPr>
            <w:tcW w:w="704" w:type="dxa"/>
            <w:shd w:val="clear" w:color="auto" w:fill="auto"/>
          </w:tcPr>
          <w:p w14:paraId="32FACAA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6.2.1.</w:t>
            </w:r>
          </w:p>
        </w:tc>
        <w:tc>
          <w:tcPr>
            <w:tcW w:w="1559" w:type="dxa"/>
            <w:shd w:val="clear" w:color="auto" w:fill="auto"/>
          </w:tcPr>
          <w:p w14:paraId="5A3E7B55" w14:textId="77777777" w:rsidR="00413828" w:rsidRPr="00543FA9" w:rsidRDefault="00413828" w:rsidP="00FA1C32">
            <w:pPr>
              <w:spacing w:after="0"/>
              <w:rPr>
                <w:rFonts w:ascii="Arial" w:hAnsi="Arial" w:cs="Arial"/>
                <w:sz w:val="16"/>
                <w:szCs w:val="16"/>
              </w:rPr>
            </w:pPr>
            <w:proofErr w:type="spellStart"/>
            <w:r w:rsidRPr="00543FA9">
              <w:rPr>
                <w:rFonts w:ascii="Arial" w:hAnsi="Arial" w:cs="Arial"/>
                <w:sz w:val="16"/>
                <w:szCs w:val="16"/>
              </w:rPr>
              <w:t>Sužiedinti</w:t>
            </w:r>
            <w:proofErr w:type="spellEnd"/>
            <w:r w:rsidRPr="00543FA9">
              <w:rPr>
                <w:rFonts w:ascii="Arial" w:hAnsi="Arial" w:cs="Arial"/>
                <w:sz w:val="16"/>
                <w:szCs w:val="16"/>
              </w:rPr>
              <w:t xml:space="preserve"> miestelio vandentiekio tinklus.</w:t>
            </w:r>
          </w:p>
        </w:tc>
        <w:tc>
          <w:tcPr>
            <w:tcW w:w="1560" w:type="dxa"/>
            <w:shd w:val="clear" w:color="auto" w:fill="auto"/>
          </w:tcPr>
          <w:p w14:paraId="2A0E4AF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inžinerinės infrastruktūros TPD ir statybos projektai.</w:t>
            </w:r>
          </w:p>
          <w:p w14:paraId="015EAC7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Įrengta </w:t>
            </w:r>
            <w:proofErr w:type="spellStart"/>
            <w:r w:rsidRPr="00543FA9">
              <w:rPr>
                <w:rFonts w:ascii="Arial" w:hAnsi="Arial" w:cs="Arial"/>
                <w:sz w:val="16"/>
                <w:szCs w:val="16"/>
              </w:rPr>
              <w:t>sužiedinta</w:t>
            </w:r>
            <w:proofErr w:type="spellEnd"/>
            <w:r w:rsidRPr="00543FA9">
              <w:rPr>
                <w:rFonts w:ascii="Arial" w:hAnsi="Arial" w:cs="Arial"/>
                <w:sz w:val="16"/>
                <w:szCs w:val="16"/>
              </w:rPr>
              <w:t xml:space="preserve"> vandens tiekimo sistema.</w:t>
            </w:r>
          </w:p>
        </w:tc>
        <w:tc>
          <w:tcPr>
            <w:tcW w:w="1134" w:type="dxa"/>
            <w:shd w:val="clear" w:color="auto" w:fill="auto"/>
          </w:tcPr>
          <w:p w14:paraId="280B16B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4C724663"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AB „Klaipėdos vanduo“</w:t>
            </w:r>
          </w:p>
        </w:tc>
        <w:tc>
          <w:tcPr>
            <w:tcW w:w="850" w:type="dxa"/>
            <w:shd w:val="clear" w:color="auto" w:fill="auto"/>
          </w:tcPr>
          <w:p w14:paraId="5703313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08527F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 BL</w:t>
            </w:r>
          </w:p>
        </w:tc>
        <w:tc>
          <w:tcPr>
            <w:tcW w:w="709" w:type="dxa"/>
            <w:shd w:val="clear" w:color="auto" w:fill="auto"/>
          </w:tcPr>
          <w:p w14:paraId="7F5BD02D"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004E4231"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554DFE62" w14:textId="59257E90" w:rsidR="00413828" w:rsidRPr="00543FA9" w:rsidRDefault="00941D0E"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2C24D25E" w14:textId="4F2DA49A" w:rsidR="00413828" w:rsidRPr="00543FA9" w:rsidRDefault="00413828" w:rsidP="00FA1C32">
            <w:pPr>
              <w:spacing w:after="0"/>
              <w:rPr>
                <w:rFonts w:ascii="Arial" w:hAnsi="Arial" w:cs="Arial"/>
                <w:sz w:val="16"/>
                <w:szCs w:val="16"/>
              </w:rPr>
            </w:pPr>
          </w:p>
        </w:tc>
        <w:tc>
          <w:tcPr>
            <w:tcW w:w="2693" w:type="dxa"/>
            <w:shd w:val="clear" w:color="auto" w:fill="auto"/>
          </w:tcPr>
          <w:p w14:paraId="7E3C055D" w14:textId="77777777" w:rsidR="00413828" w:rsidRPr="00543FA9" w:rsidRDefault="00941D0E" w:rsidP="00FA1C32">
            <w:pPr>
              <w:spacing w:after="0"/>
              <w:rPr>
                <w:rFonts w:ascii="Arial" w:hAnsi="Arial" w:cs="Arial"/>
                <w:sz w:val="16"/>
                <w:szCs w:val="16"/>
              </w:rPr>
            </w:pPr>
            <w:r w:rsidRPr="00543FA9">
              <w:rPr>
                <w:rFonts w:ascii="Arial" w:hAnsi="Arial" w:cs="Arial"/>
                <w:sz w:val="16"/>
                <w:szCs w:val="16"/>
              </w:rPr>
              <w:t xml:space="preserve">Miestelio vandentiekio tinklai </w:t>
            </w:r>
            <w:proofErr w:type="spellStart"/>
            <w:r w:rsidRPr="00543FA9">
              <w:rPr>
                <w:rFonts w:ascii="Arial" w:hAnsi="Arial" w:cs="Arial"/>
                <w:sz w:val="16"/>
                <w:szCs w:val="16"/>
              </w:rPr>
              <w:t>nesužiedinti</w:t>
            </w:r>
            <w:proofErr w:type="spellEnd"/>
            <w:r w:rsidRPr="00543FA9">
              <w:rPr>
                <w:rFonts w:ascii="Arial" w:hAnsi="Arial" w:cs="Arial"/>
                <w:sz w:val="16"/>
                <w:szCs w:val="16"/>
              </w:rPr>
              <w:t>.</w:t>
            </w:r>
          </w:p>
          <w:p w14:paraId="1BA71D11" w14:textId="5FA6CDA6" w:rsidR="00941D0E" w:rsidRPr="00543FA9" w:rsidRDefault="00941D0E" w:rsidP="00941D0E">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AB „Klaipėdos vanduo“</w:t>
            </w:r>
            <w:r w:rsidRPr="00543FA9">
              <w:rPr>
                <w:rFonts w:ascii="Arial" w:hAnsi="Arial" w:cs="Arial"/>
                <w:sz w:val="16"/>
                <w:szCs w:val="16"/>
              </w:rPr>
              <w:t>)</w:t>
            </w:r>
          </w:p>
        </w:tc>
        <w:tc>
          <w:tcPr>
            <w:tcW w:w="1276" w:type="dxa"/>
          </w:tcPr>
          <w:p w14:paraId="7512E28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7C6EFA17" w14:textId="77777777" w:rsidTr="00FA1C32">
        <w:tc>
          <w:tcPr>
            <w:tcW w:w="704" w:type="dxa"/>
            <w:shd w:val="clear" w:color="auto" w:fill="auto"/>
          </w:tcPr>
          <w:p w14:paraId="3435175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6.2.2.</w:t>
            </w:r>
          </w:p>
        </w:tc>
        <w:tc>
          <w:tcPr>
            <w:tcW w:w="1559" w:type="dxa"/>
            <w:shd w:val="clear" w:color="auto" w:fill="auto"/>
          </w:tcPr>
          <w:p w14:paraId="73CD94C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Kas 150-200m vandentiekio tinkluose įrengti gaisrinius hidrantus.</w:t>
            </w:r>
          </w:p>
        </w:tc>
        <w:tc>
          <w:tcPr>
            <w:tcW w:w="1560" w:type="dxa"/>
            <w:shd w:val="clear" w:color="auto" w:fill="auto"/>
          </w:tcPr>
          <w:p w14:paraId="30D0D81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inžinerinės infrastruktūros TPD ir statybos projektai (priemonė 6.2,1).</w:t>
            </w:r>
          </w:p>
          <w:p w14:paraId="56FF4093"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Įrengti gaisriniai hidrantai kas 150-200 m.</w:t>
            </w:r>
          </w:p>
        </w:tc>
        <w:tc>
          <w:tcPr>
            <w:tcW w:w="1134" w:type="dxa"/>
            <w:shd w:val="clear" w:color="auto" w:fill="auto"/>
          </w:tcPr>
          <w:p w14:paraId="195D2D2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269A24A2"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AB „Klaipėdos vanduo“</w:t>
            </w:r>
          </w:p>
        </w:tc>
        <w:tc>
          <w:tcPr>
            <w:tcW w:w="850" w:type="dxa"/>
            <w:shd w:val="clear" w:color="auto" w:fill="auto"/>
          </w:tcPr>
          <w:p w14:paraId="027C312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7177220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 BL</w:t>
            </w:r>
          </w:p>
          <w:p w14:paraId="026227FE" w14:textId="77777777" w:rsidR="00413828" w:rsidRPr="00543FA9" w:rsidRDefault="00413828" w:rsidP="00FA1C32">
            <w:pPr>
              <w:spacing w:after="0"/>
              <w:rPr>
                <w:rFonts w:ascii="Arial" w:hAnsi="Arial" w:cs="Arial"/>
                <w:b/>
                <w:bCs/>
                <w:sz w:val="16"/>
                <w:szCs w:val="16"/>
              </w:rPr>
            </w:pPr>
          </w:p>
        </w:tc>
        <w:tc>
          <w:tcPr>
            <w:tcW w:w="709" w:type="dxa"/>
            <w:shd w:val="clear" w:color="auto" w:fill="auto"/>
          </w:tcPr>
          <w:p w14:paraId="0AA4E89C"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737C580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0449ED96" w14:textId="269F7658" w:rsidR="00413828" w:rsidRPr="00543FA9" w:rsidRDefault="00941D0E" w:rsidP="00FA1C32">
            <w:pPr>
              <w:spacing w:after="0"/>
              <w:rPr>
                <w:rFonts w:ascii="Arial" w:hAnsi="Arial" w:cs="Arial"/>
                <w:sz w:val="16"/>
                <w:szCs w:val="16"/>
              </w:rPr>
            </w:pPr>
            <w:r w:rsidRPr="00543FA9">
              <w:rPr>
                <w:rFonts w:ascii="Arial" w:hAnsi="Arial" w:cs="Arial"/>
                <w:sz w:val="16"/>
                <w:szCs w:val="16"/>
              </w:rPr>
              <w:t>Įgyvendinta</w:t>
            </w:r>
          </w:p>
        </w:tc>
        <w:tc>
          <w:tcPr>
            <w:tcW w:w="1134" w:type="dxa"/>
            <w:shd w:val="clear" w:color="auto" w:fill="auto"/>
          </w:tcPr>
          <w:p w14:paraId="232C5129" w14:textId="57268491" w:rsidR="00413828" w:rsidRPr="00543FA9" w:rsidRDefault="00941D0E"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467BC40A" w14:textId="77777777" w:rsidR="00413828" w:rsidRPr="00543FA9" w:rsidRDefault="00941D0E" w:rsidP="00FA1C32">
            <w:pPr>
              <w:spacing w:after="0"/>
              <w:rPr>
                <w:rFonts w:ascii="Arial" w:hAnsi="Arial" w:cs="Arial"/>
                <w:sz w:val="16"/>
                <w:szCs w:val="16"/>
              </w:rPr>
            </w:pPr>
            <w:r w:rsidRPr="00543FA9">
              <w:rPr>
                <w:rFonts w:ascii="Arial" w:hAnsi="Arial" w:cs="Arial"/>
                <w:sz w:val="16"/>
                <w:szCs w:val="16"/>
              </w:rPr>
              <w:t>Įrengti gaisriniai hidrantai kas 150-200 m.</w:t>
            </w:r>
          </w:p>
          <w:p w14:paraId="7632582D" w14:textId="151C9AD0" w:rsidR="00941D0E" w:rsidRPr="00543FA9" w:rsidRDefault="00941D0E" w:rsidP="00941D0E">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AB „Klaipėdos vanduo“</w:t>
            </w:r>
            <w:r w:rsidRPr="00543FA9">
              <w:rPr>
                <w:rFonts w:ascii="Arial" w:hAnsi="Arial" w:cs="Arial"/>
                <w:sz w:val="16"/>
                <w:szCs w:val="16"/>
              </w:rPr>
              <w:t>)</w:t>
            </w:r>
          </w:p>
        </w:tc>
        <w:tc>
          <w:tcPr>
            <w:tcW w:w="1276" w:type="dxa"/>
          </w:tcPr>
          <w:p w14:paraId="046D9EBA" w14:textId="6F64740E" w:rsidR="00413828" w:rsidRPr="00543FA9" w:rsidRDefault="00413828" w:rsidP="00FA1C32">
            <w:pPr>
              <w:spacing w:after="0"/>
              <w:rPr>
                <w:rFonts w:ascii="Arial" w:hAnsi="Arial" w:cs="Arial"/>
                <w:sz w:val="16"/>
                <w:szCs w:val="16"/>
              </w:rPr>
            </w:pPr>
          </w:p>
        </w:tc>
      </w:tr>
      <w:tr w:rsidR="00413828" w:rsidRPr="00543FA9" w14:paraId="3C01C737" w14:textId="77777777" w:rsidTr="00FA1C32">
        <w:tc>
          <w:tcPr>
            <w:tcW w:w="704" w:type="dxa"/>
            <w:shd w:val="clear" w:color="auto" w:fill="auto"/>
          </w:tcPr>
          <w:p w14:paraId="487D513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6.2.3.</w:t>
            </w:r>
          </w:p>
        </w:tc>
        <w:tc>
          <w:tcPr>
            <w:tcW w:w="1559" w:type="dxa"/>
            <w:shd w:val="clear" w:color="auto" w:fill="auto"/>
          </w:tcPr>
          <w:p w14:paraId="0AA1BDC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Spręsti nepertraukiamo vandens tiekimo užtikrinimą atitinkamais projektais.</w:t>
            </w:r>
          </w:p>
        </w:tc>
        <w:tc>
          <w:tcPr>
            <w:tcW w:w="1560" w:type="dxa"/>
            <w:shd w:val="clear" w:color="auto" w:fill="auto"/>
          </w:tcPr>
          <w:p w14:paraId="79F9DBA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inžinerinės infrastruktūros TPD ir/ar statybos projektai.</w:t>
            </w:r>
          </w:p>
          <w:p w14:paraId="016D3CAA"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 xml:space="preserve">Užtikrintas nepertraukiamo </w:t>
            </w:r>
            <w:r w:rsidRPr="00543FA9">
              <w:rPr>
                <w:rFonts w:ascii="Arial" w:hAnsi="Arial" w:cs="Arial"/>
                <w:sz w:val="16"/>
                <w:szCs w:val="16"/>
              </w:rPr>
              <w:lastRenderedPageBreak/>
              <w:t>vandens tiekimas priešgaisrinio saugumo tikslais.</w:t>
            </w:r>
          </w:p>
        </w:tc>
        <w:tc>
          <w:tcPr>
            <w:tcW w:w="1134" w:type="dxa"/>
            <w:shd w:val="clear" w:color="auto" w:fill="auto"/>
          </w:tcPr>
          <w:p w14:paraId="56BCFDE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KRSA</w:t>
            </w:r>
          </w:p>
          <w:p w14:paraId="2B647C74"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AB „Klaipėdos vanduo“</w:t>
            </w:r>
          </w:p>
        </w:tc>
        <w:tc>
          <w:tcPr>
            <w:tcW w:w="850" w:type="dxa"/>
            <w:shd w:val="clear" w:color="auto" w:fill="auto"/>
          </w:tcPr>
          <w:p w14:paraId="490739A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53C328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 BL</w:t>
            </w:r>
          </w:p>
          <w:p w14:paraId="616C5ED4"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lastRenderedPageBreak/>
              <w:t>Kitos lėšos</w:t>
            </w:r>
          </w:p>
        </w:tc>
        <w:tc>
          <w:tcPr>
            <w:tcW w:w="709" w:type="dxa"/>
            <w:shd w:val="clear" w:color="auto" w:fill="auto"/>
          </w:tcPr>
          <w:p w14:paraId="157EE4C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lastRenderedPageBreak/>
              <w:t>2016</w:t>
            </w:r>
          </w:p>
        </w:tc>
        <w:tc>
          <w:tcPr>
            <w:tcW w:w="709" w:type="dxa"/>
            <w:shd w:val="clear" w:color="auto" w:fill="auto"/>
          </w:tcPr>
          <w:p w14:paraId="401B6023"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7544013E" w14:textId="77CA85BC" w:rsidR="00413828" w:rsidRPr="00543FA9" w:rsidRDefault="00941D0E" w:rsidP="00FA1C32">
            <w:pPr>
              <w:spacing w:after="0"/>
              <w:rPr>
                <w:rFonts w:ascii="Arial" w:hAnsi="Arial" w:cs="Arial"/>
                <w:sz w:val="16"/>
                <w:szCs w:val="16"/>
              </w:rPr>
            </w:pPr>
            <w:r w:rsidRPr="00543FA9">
              <w:rPr>
                <w:rFonts w:ascii="Arial" w:hAnsi="Arial" w:cs="Arial"/>
                <w:sz w:val="16"/>
                <w:szCs w:val="16"/>
              </w:rPr>
              <w:t>Įgyvendinta</w:t>
            </w:r>
          </w:p>
        </w:tc>
        <w:tc>
          <w:tcPr>
            <w:tcW w:w="1134" w:type="dxa"/>
            <w:shd w:val="clear" w:color="auto" w:fill="auto"/>
          </w:tcPr>
          <w:p w14:paraId="4CF0A24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14EE966B" w14:textId="33565BA5" w:rsidR="00413828" w:rsidRPr="00543FA9" w:rsidRDefault="00941D0E" w:rsidP="00FA1C32">
            <w:pPr>
              <w:spacing w:after="0"/>
              <w:rPr>
                <w:rFonts w:ascii="Arial" w:hAnsi="Arial" w:cs="Arial"/>
                <w:sz w:val="16"/>
                <w:szCs w:val="16"/>
              </w:rPr>
            </w:pPr>
            <w:r w:rsidRPr="00543FA9">
              <w:rPr>
                <w:rFonts w:ascii="Arial" w:hAnsi="Arial" w:cs="Arial"/>
                <w:sz w:val="16"/>
                <w:szCs w:val="16"/>
              </w:rPr>
              <w:t xml:space="preserve">Dovilų miestelis vandenį gauna iš Gargždų vandenvietės. Šioje vandenvietėje yra sumontuotas dyzelinis generatorius galintis užtikrinti nepertraukiamą vandens tiekimą sumažintu slėgiu tiek kiek bus užtikrintas nepertraukiamas </w:t>
            </w:r>
            <w:r w:rsidRPr="00543FA9">
              <w:rPr>
                <w:rFonts w:ascii="Arial" w:hAnsi="Arial" w:cs="Arial"/>
                <w:sz w:val="16"/>
                <w:szCs w:val="16"/>
              </w:rPr>
              <w:lastRenderedPageBreak/>
              <w:t>kuro tiekimas. Taip pat AB „Klaipėdos vanduo“ yra sudariusi ilgalaikę sutartį dėl geriamojo vandens transportavimo į Klaipėdos rajono vandenvietes ir tokiu būdu maksimaliai sumažinti vandens tiekimo sutrikimų riziką.</w:t>
            </w:r>
          </w:p>
          <w:p w14:paraId="468D85D5" w14:textId="200D4B0F" w:rsidR="00941D0E" w:rsidRPr="00543FA9" w:rsidRDefault="00941D0E" w:rsidP="00941D0E">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AB „Klaipėdos vanduo“</w:t>
            </w:r>
            <w:r w:rsidRPr="00543FA9">
              <w:rPr>
                <w:rFonts w:ascii="Arial" w:hAnsi="Arial" w:cs="Arial"/>
                <w:sz w:val="16"/>
                <w:szCs w:val="16"/>
              </w:rPr>
              <w:t>)</w:t>
            </w:r>
          </w:p>
        </w:tc>
        <w:tc>
          <w:tcPr>
            <w:tcW w:w="1276" w:type="dxa"/>
          </w:tcPr>
          <w:p w14:paraId="3E541DA3" w14:textId="13069DB0" w:rsidR="00413828" w:rsidRPr="00543FA9" w:rsidRDefault="00413828" w:rsidP="00FA1C32">
            <w:pPr>
              <w:spacing w:after="0"/>
              <w:rPr>
                <w:rFonts w:ascii="Arial" w:hAnsi="Arial" w:cs="Arial"/>
                <w:sz w:val="16"/>
                <w:szCs w:val="16"/>
              </w:rPr>
            </w:pPr>
          </w:p>
        </w:tc>
      </w:tr>
      <w:tr w:rsidR="00413828" w:rsidRPr="00543FA9" w14:paraId="0DC87949" w14:textId="77777777" w:rsidTr="00FA1C32">
        <w:tc>
          <w:tcPr>
            <w:tcW w:w="704" w:type="dxa"/>
            <w:shd w:val="clear" w:color="auto" w:fill="auto"/>
          </w:tcPr>
          <w:p w14:paraId="2B444A05" w14:textId="77777777" w:rsidR="00413828" w:rsidRPr="00543FA9" w:rsidRDefault="00413828" w:rsidP="00FA1C32">
            <w:pPr>
              <w:spacing w:after="0"/>
              <w:rPr>
                <w:rFonts w:ascii="Arial" w:hAnsi="Arial" w:cs="Arial"/>
                <w:b/>
                <w:bCs/>
                <w:sz w:val="20"/>
                <w:szCs w:val="20"/>
              </w:rPr>
            </w:pPr>
            <w:r w:rsidRPr="00543FA9">
              <w:rPr>
                <w:rFonts w:ascii="Arial" w:hAnsi="Arial" w:cs="Arial"/>
                <w:b/>
                <w:bCs/>
                <w:i/>
                <w:iCs/>
                <w:sz w:val="20"/>
                <w:szCs w:val="20"/>
              </w:rPr>
              <w:t>6.3.</w:t>
            </w:r>
          </w:p>
        </w:tc>
        <w:tc>
          <w:tcPr>
            <w:tcW w:w="5103" w:type="dxa"/>
            <w:gridSpan w:val="4"/>
            <w:shd w:val="clear" w:color="auto" w:fill="auto"/>
          </w:tcPr>
          <w:p w14:paraId="75D86EC4"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Nuotekų tvarkymas</w:t>
            </w:r>
          </w:p>
        </w:tc>
        <w:tc>
          <w:tcPr>
            <w:tcW w:w="709" w:type="dxa"/>
            <w:shd w:val="clear" w:color="auto" w:fill="auto"/>
          </w:tcPr>
          <w:p w14:paraId="0B1E43F3"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232186BD"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583AC2BF" w14:textId="2AA8EE61"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Įgyvendintos priemonės: </w:t>
            </w:r>
            <w:r w:rsidR="00342F2E" w:rsidRPr="00543FA9">
              <w:rPr>
                <w:rFonts w:ascii="Arial" w:hAnsi="Arial" w:cs="Arial"/>
                <w:sz w:val="16"/>
                <w:szCs w:val="16"/>
              </w:rPr>
              <w:t>0</w:t>
            </w:r>
          </w:p>
          <w:p w14:paraId="614DFB2B" w14:textId="5C9A5162"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Vykdomos priemonės: </w:t>
            </w:r>
            <w:r w:rsidR="00BE2F54" w:rsidRPr="00543FA9">
              <w:rPr>
                <w:rFonts w:ascii="Arial" w:hAnsi="Arial" w:cs="Arial"/>
                <w:sz w:val="16"/>
                <w:szCs w:val="16"/>
              </w:rPr>
              <w:t>1</w:t>
            </w:r>
          </w:p>
          <w:p w14:paraId="07A97C0A" w14:textId="5CAC648D"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Neįgyvendintos priemonės: </w:t>
            </w:r>
            <w:r w:rsidR="00BE2F54" w:rsidRPr="00543FA9">
              <w:rPr>
                <w:rFonts w:ascii="Arial" w:hAnsi="Arial" w:cs="Arial"/>
                <w:sz w:val="16"/>
                <w:szCs w:val="16"/>
              </w:rPr>
              <w:t>1</w:t>
            </w:r>
          </w:p>
          <w:p w14:paraId="0C082FD4"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2</w:t>
            </w:r>
          </w:p>
        </w:tc>
        <w:tc>
          <w:tcPr>
            <w:tcW w:w="1134" w:type="dxa"/>
            <w:shd w:val="clear" w:color="auto" w:fill="auto"/>
          </w:tcPr>
          <w:p w14:paraId="311F813A" w14:textId="77777777" w:rsidR="00413828" w:rsidRPr="00543FA9" w:rsidRDefault="00413828" w:rsidP="00FA1C32">
            <w:pPr>
              <w:spacing w:after="0"/>
              <w:rPr>
                <w:rFonts w:ascii="Arial" w:hAnsi="Arial" w:cs="Arial"/>
                <w:b/>
                <w:bCs/>
                <w:i/>
                <w:iCs/>
              </w:rPr>
            </w:pPr>
          </w:p>
        </w:tc>
        <w:tc>
          <w:tcPr>
            <w:tcW w:w="2693" w:type="dxa"/>
            <w:shd w:val="clear" w:color="auto" w:fill="auto"/>
          </w:tcPr>
          <w:p w14:paraId="20AD642A" w14:textId="77777777" w:rsidR="00413828" w:rsidRPr="00543FA9" w:rsidRDefault="00413828" w:rsidP="00FA1C32">
            <w:pPr>
              <w:spacing w:after="0"/>
              <w:rPr>
                <w:rFonts w:ascii="Arial" w:hAnsi="Arial" w:cs="Arial"/>
                <w:b/>
                <w:bCs/>
                <w:i/>
                <w:iCs/>
              </w:rPr>
            </w:pPr>
          </w:p>
        </w:tc>
        <w:tc>
          <w:tcPr>
            <w:tcW w:w="1276" w:type="dxa"/>
          </w:tcPr>
          <w:p w14:paraId="36E86DC9" w14:textId="77777777" w:rsidR="00413828" w:rsidRPr="00543FA9" w:rsidRDefault="00413828" w:rsidP="00FA1C32">
            <w:pPr>
              <w:spacing w:after="0"/>
              <w:rPr>
                <w:rFonts w:ascii="Arial" w:hAnsi="Arial" w:cs="Arial"/>
                <w:b/>
                <w:bCs/>
                <w:i/>
                <w:iCs/>
              </w:rPr>
            </w:pPr>
          </w:p>
        </w:tc>
      </w:tr>
      <w:tr w:rsidR="00413828" w:rsidRPr="00543FA9" w14:paraId="3FB56DFA" w14:textId="77777777" w:rsidTr="00FA1C32">
        <w:tc>
          <w:tcPr>
            <w:tcW w:w="704" w:type="dxa"/>
            <w:shd w:val="clear" w:color="auto" w:fill="auto"/>
          </w:tcPr>
          <w:p w14:paraId="5EE1A10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6.3.1.</w:t>
            </w:r>
          </w:p>
        </w:tc>
        <w:tc>
          <w:tcPr>
            <w:tcW w:w="1559" w:type="dxa"/>
            <w:shd w:val="clear" w:color="auto" w:fill="auto"/>
          </w:tcPr>
          <w:p w14:paraId="10EAD27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Plėsti nuotekų surinkimo ir tvarkymo sistemos tinklus į naujai užstatomas ir užstatytas, tačiau nuotekų tinklų neturinčias teritorijas.</w:t>
            </w:r>
          </w:p>
        </w:tc>
        <w:tc>
          <w:tcPr>
            <w:tcW w:w="1560" w:type="dxa"/>
            <w:shd w:val="clear" w:color="auto" w:fill="auto"/>
          </w:tcPr>
          <w:p w14:paraId="1B99326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inžinerinės infrastruktūros TPD ir statybos projektai.</w:t>
            </w:r>
          </w:p>
          <w:p w14:paraId="5F2EF646" w14:textId="77777777" w:rsidR="00413828" w:rsidRPr="00543FA9" w:rsidRDefault="00413828" w:rsidP="00FA1C32">
            <w:pPr>
              <w:spacing w:after="0"/>
              <w:rPr>
                <w:rFonts w:ascii="Arial" w:hAnsi="Arial" w:cs="Arial"/>
                <w:sz w:val="16"/>
                <w:szCs w:val="16"/>
              </w:rPr>
            </w:pPr>
          </w:p>
          <w:p w14:paraId="27AAD45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Nutiesti nauji nuotekų tinklai.</w:t>
            </w:r>
          </w:p>
        </w:tc>
        <w:tc>
          <w:tcPr>
            <w:tcW w:w="1134" w:type="dxa"/>
            <w:shd w:val="clear" w:color="auto" w:fill="auto"/>
          </w:tcPr>
          <w:p w14:paraId="5FA1D41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5E5179A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w:t>
            </w:r>
          </w:p>
        </w:tc>
        <w:tc>
          <w:tcPr>
            <w:tcW w:w="850" w:type="dxa"/>
            <w:shd w:val="clear" w:color="auto" w:fill="auto"/>
          </w:tcPr>
          <w:p w14:paraId="76B5B21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37E312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 BL</w:t>
            </w:r>
          </w:p>
          <w:p w14:paraId="0B30E83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6E490BD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03577DF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4E872366" w14:textId="5E7FF68C" w:rsidR="00413828" w:rsidRPr="00543FA9" w:rsidRDefault="00A7524D"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13C2BDA1" w14:textId="77777777" w:rsidR="00413828" w:rsidRPr="00543FA9" w:rsidRDefault="00A7524D" w:rsidP="00A7524D">
            <w:pPr>
              <w:spacing w:after="0"/>
              <w:jc w:val="center"/>
              <w:rPr>
                <w:rFonts w:ascii="Arial" w:hAnsi="Arial" w:cs="Arial"/>
                <w:sz w:val="16"/>
                <w:szCs w:val="16"/>
              </w:rPr>
            </w:pPr>
            <w:r w:rsidRPr="00543FA9">
              <w:rPr>
                <w:rFonts w:ascii="Arial" w:hAnsi="Arial" w:cs="Arial"/>
                <w:sz w:val="16"/>
                <w:szCs w:val="16"/>
              </w:rPr>
              <w:t>2016</w:t>
            </w:r>
          </w:p>
          <w:p w14:paraId="3E61BE3A" w14:textId="77777777" w:rsidR="00A7524D" w:rsidRPr="00543FA9" w:rsidRDefault="00A7524D" w:rsidP="00A7524D">
            <w:pPr>
              <w:spacing w:after="0"/>
              <w:jc w:val="center"/>
              <w:rPr>
                <w:rFonts w:ascii="Arial" w:hAnsi="Arial" w:cs="Arial"/>
                <w:sz w:val="16"/>
                <w:szCs w:val="16"/>
              </w:rPr>
            </w:pPr>
          </w:p>
          <w:p w14:paraId="092FDB95" w14:textId="77777777" w:rsidR="00A7524D" w:rsidRPr="00543FA9" w:rsidRDefault="00A7524D" w:rsidP="00A7524D">
            <w:pPr>
              <w:spacing w:after="0"/>
              <w:jc w:val="center"/>
              <w:rPr>
                <w:rFonts w:ascii="Arial" w:hAnsi="Arial" w:cs="Arial"/>
                <w:sz w:val="16"/>
                <w:szCs w:val="16"/>
              </w:rPr>
            </w:pPr>
          </w:p>
          <w:p w14:paraId="01236103" w14:textId="77777777" w:rsidR="00A7524D" w:rsidRPr="00543FA9" w:rsidRDefault="00A7524D" w:rsidP="00A7524D">
            <w:pPr>
              <w:spacing w:after="0"/>
              <w:jc w:val="center"/>
              <w:rPr>
                <w:rFonts w:ascii="Arial" w:hAnsi="Arial" w:cs="Arial"/>
                <w:sz w:val="16"/>
                <w:szCs w:val="16"/>
              </w:rPr>
            </w:pPr>
            <w:r w:rsidRPr="00543FA9">
              <w:rPr>
                <w:rFonts w:ascii="Arial" w:hAnsi="Arial" w:cs="Arial"/>
                <w:sz w:val="16"/>
                <w:szCs w:val="16"/>
              </w:rPr>
              <w:t>2017</w:t>
            </w:r>
          </w:p>
          <w:p w14:paraId="44142D4F" w14:textId="77777777" w:rsidR="00A7524D" w:rsidRPr="00543FA9" w:rsidRDefault="00A7524D" w:rsidP="00A7524D">
            <w:pPr>
              <w:spacing w:after="0"/>
              <w:jc w:val="center"/>
              <w:rPr>
                <w:rFonts w:ascii="Arial" w:hAnsi="Arial" w:cs="Arial"/>
                <w:sz w:val="16"/>
                <w:szCs w:val="16"/>
              </w:rPr>
            </w:pPr>
          </w:p>
          <w:p w14:paraId="06C02209" w14:textId="77777777" w:rsidR="00A7524D" w:rsidRPr="00543FA9" w:rsidRDefault="00A7524D" w:rsidP="00A7524D">
            <w:pPr>
              <w:spacing w:after="0"/>
              <w:jc w:val="center"/>
              <w:rPr>
                <w:rFonts w:ascii="Arial" w:hAnsi="Arial" w:cs="Arial"/>
                <w:sz w:val="16"/>
                <w:szCs w:val="16"/>
              </w:rPr>
            </w:pPr>
          </w:p>
          <w:p w14:paraId="3165D746" w14:textId="1DEA10E9" w:rsidR="00A7524D" w:rsidRPr="00543FA9" w:rsidRDefault="00A7524D" w:rsidP="00A7524D">
            <w:pPr>
              <w:spacing w:after="0"/>
              <w:jc w:val="center"/>
              <w:rPr>
                <w:rFonts w:ascii="Arial" w:hAnsi="Arial" w:cs="Arial"/>
                <w:sz w:val="16"/>
                <w:szCs w:val="16"/>
              </w:rPr>
            </w:pPr>
            <w:r w:rsidRPr="00543FA9">
              <w:rPr>
                <w:rFonts w:ascii="Arial" w:hAnsi="Arial" w:cs="Arial"/>
                <w:sz w:val="16"/>
                <w:szCs w:val="16"/>
              </w:rPr>
              <w:t>2019</w:t>
            </w:r>
          </w:p>
        </w:tc>
        <w:tc>
          <w:tcPr>
            <w:tcW w:w="2693" w:type="dxa"/>
            <w:shd w:val="clear" w:color="auto" w:fill="auto"/>
          </w:tcPr>
          <w:p w14:paraId="26A14298" w14:textId="77777777" w:rsidR="00A7524D" w:rsidRPr="00543FA9" w:rsidRDefault="00A7524D" w:rsidP="00FA1C32">
            <w:pPr>
              <w:spacing w:after="0"/>
              <w:rPr>
                <w:rFonts w:ascii="Arial" w:hAnsi="Arial" w:cs="Arial"/>
                <w:sz w:val="16"/>
                <w:szCs w:val="16"/>
              </w:rPr>
            </w:pPr>
            <w:r w:rsidRPr="00543FA9">
              <w:rPr>
                <w:rFonts w:ascii="Arial" w:hAnsi="Arial" w:cs="Arial"/>
                <w:sz w:val="16"/>
                <w:szCs w:val="16"/>
              </w:rPr>
              <w:t>Vandentiekio ir buitinių nuotekų tinklų Sodų g. 2, Dovilų mstl., Dovilų sen., Klaipėdos r. sav. Statyba.</w:t>
            </w:r>
          </w:p>
          <w:p w14:paraId="0D6E3919" w14:textId="77777777" w:rsidR="00A7524D" w:rsidRPr="00543FA9" w:rsidRDefault="00A7524D" w:rsidP="00FA1C32">
            <w:pPr>
              <w:spacing w:after="0"/>
              <w:rPr>
                <w:rFonts w:ascii="Arial" w:hAnsi="Arial" w:cs="Arial"/>
                <w:sz w:val="16"/>
                <w:szCs w:val="16"/>
              </w:rPr>
            </w:pPr>
            <w:r w:rsidRPr="00543FA9">
              <w:rPr>
                <w:rFonts w:ascii="Arial" w:hAnsi="Arial" w:cs="Arial"/>
                <w:sz w:val="16"/>
                <w:szCs w:val="16"/>
              </w:rPr>
              <w:t>Vandentiekio ir buitinių nuotekų tinklų Naujojoje g., Dovilų mstl., Klaipėdos r. sav., statyba.</w:t>
            </w:r>
          </w:p>
          <w:p w14:paraId="2AE511AA" w14:textId="77777777" w:rsidR="00413828" w:rsidRPr="00543FA9" w:rsidRDefault="00A7524D" w:rsidP="00FA1C32">
            <w:pPr>
              <w:spacing w:after="0"/>
              <w:rPr>
                <w:rFonts w:ascii="Arial" w:hAnsi="Arial" w:cs="Arial"/>
                <w:sz w:val="16"/>
                <w:szCs w:val="16"/>
              </w:rPr>
            </w:pPr>
            <w:r w:rsidRPr="00543FA9">
              <w:rPr>
                <w:rFonts w:ascii="Arial" w:hAnsi="Arial" w:cs="Arial"/>
                <w:sz w:val="16"/>
                <w:szCs w:val="16"/>
              </w:rPr>
              <w:t xml:space="preserve">Vandentiekio ir buitinių nuotekų tinklų statybos </w:t>
            </w:r>
            <w:proofErr w:type="spellStart"/>
            <w:r w:rsidRPr="00543FA9">
              <w:rPr>
                <w:rFonts w:ascii="Arial" w:hAnsi="Arial" w:cs="Arial"/>
                <w:sz w:val="16"/>
                <w:szCs w:val="16"/>
              </w:rPr>
              <w:t>Pilutės</w:t>
            </w:r>
            <w:proofErr w:type="spellEnd"/>
            <w:r w:rsidRPr="00543FA9">
              <w:rPr>
                <w:rFonts w:ascii="Arial" w:hAnsi="Arial" w:cs="Arial"/>
                <w:sz w:val="16"/>
                <w:szCs w:val="16"/>
              </w:rPr>
              <w:t>, Kulių ir Lanko g., Dovilų miestelyje, Klaipėdos rajone techninio projekto parengimas ir projekto vykdymo priežiūra.</w:t>
            </w:r>
          </w:p>
          <w:p w14:paraId="2B005C64" w14:textId="30E3786E" w:rsidR="00334970" w:rsidRPr="00543FA9" w:rsidRDefault="00334970" w:rsidP="008D5AFD">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AB „Klaipėdos vanduo“</w:t>
            </w:r>
            <w:r w:rsidRPr="00543FA9">
              <w:rPr>
                <w:rFonts w:ascii="Arial" w:hAnsi="Arial" w:cs="Arial"/>
                <w:sz w:val="16"/>
                <w:szCs w:val="16"/>
              </w:rPr>
              <w:t>)</w:t>
            </w:r>
          </w:p>
        </w:tc>
        <w:tc>
          <w:tcPr>
            <w:tcW w:w="1276" w:type="dxa"/>
          </w:tcPr>
          <w:p w14:paraId="47E53880" w14:textId="7F30EDFB" w:rsidR="00413828" w:rsidRPr="00543FA9" w:rsidRDefault="00413828" w:rsidP="00FA1C32">
            <w:pPr>
              <w:spacing w:after="0"/>
              <w:rPr>
                <w:rFonts w:ascii="Arial" w:hAnsi="Arial" w:cs="Arial"/>
                <w:sz w:val="16"/>
                <w:szCs w:val="16"/>
              </w:rPr>
            </w:pPr>
          </w:p>
        </w:tc>
      </w:tr>
      <w:tr w:rsidR="00413828" w:rsidRPr="00543FA9" w14:paraId="0A12BE5C" w14:textId="77777777" w:rsidTr="00FA1C32">
        <w:tc>
          <w:tcPr>
            <w:tcW w:w="704" w:type="dxa"/>
            <w:shd w:val="clear" w:color="auto" w:fill="auto"/>
          </w:tcPr>
          <w:p w14:paraId="2E48E3B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6.3.2.</w:t>
            </w:r>
          </w:p>
        </w:tc>
        <w:tc>
          <w:tcPr>
            <w:tcW w:w="1559" w:type="dxa"/>
            <w:shd w:val="clear" w:color="auto" w:fill="auto"/>
          </w:tcPr>
          <w:p w14:paraId="3D55B449" w14:textId="77777777" w:rsidR="00413828" w:rsidRPr="00543FA9" w:rsidRDefault="00413828" w:rsidP="00FA1C32">
            <w:pPr>
              <w:spacing w:after="0"/>
              <w:rPr>
                <w:rFonts w:ascii="Arial" w:hAnsi="Arial" w:cs="Arial"/>
                <w:sz w:val="16"/>
                <w:szCs w:val="16"/>
                <w:lang w:val="en-GB"/>
              </w:rPr>
            </w:pPr>
            <w:r w:rsidRPr="00543FA9">
              <w:rPr>
                <w:rFonts w:ascii="Arial" w:hAnsi="Arial" w:cs="Arial"/>
                <w:sz w:val="16"/>
                <w:szCs w:val="16"/>
              </w:rPr>
              <w:t>Rezervuoti teritoriją II-</w:t>
            </w:r>
            <w:proofErr w:type="spellStart"/>
            <w:r w:rsidRPr="00543FA9">
              <w:rPr>
                <w:rFonts w:ascii="Arial" w:hAnsi="Arial" w:cs="Arial"/>
                <w:sz w:val="16"/>
                <w:szCs w:val="16"/>
              </w:rPr>
              <w:t>ajai</w:t>
            </w:r>
            <w:proofErr w:type="spellEnd"/>
            <w:r w:rsidRPr="00543FA9">
              <w:rPr>
                <w:rFonts w:ascii="Arial" w:hAnsi="Arial" w:cs="Arial"/>
                <w:sz w:val="16"/>
                <w:szCs w:val="16"/>
              </w:rPr>
              <w:t xml:space="preserve"> slėginei nuotekų šalinimo linijai iš Gargždų į </w:t>
            </w:r>
            <w:proofErr w:type="spellStart"/>
            <w:r w:rsidRPr="00543FA9">
              <w:rPr>
                <w:rFonts w:ascii="Arial" w:hAnsi="Arial" w:cs="Arial"/>
                <w:sz w:val="16"/>
                <w:szCs w:val="16"/>
              </w:rPr>
              <w:t>Dumpių</w:t>
            </w:r>
            <w:proofErr w:type="spellEnd"/>
            <w:r w:rsidRPr="00543FA9">
              <w:rPr>
                <w:rFonts w:ascii="Arial" w:hAnsi="Arial" w:cs="Arial"/>
                <w:sz w:val="16"/>
                <w:szCs w:val="16"/>
              </w:rPr>
              <w:t xml:space="preserve"> nuotekų valyklą.</w:t>
            </w:r>
          </w:p>
        </w:tc>
        <w:tc>
          <w:tcPr>
            <w:tcW w:w="1560" w:type="dxa"/>
            <w:shd w:val="clear" w:color="auto" w:fill="auto"/>
          </w:tcPr>
          <w:p w14:paraId="1BF21A3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inžinerinės infrastruktūros TPD ir statybos projektai.</w:t>
            </w:r>
          </w:p>
          <w:p w14:paraId="31E413E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Rezervuota teritorija teisės </w:t>
            </w:r>
            <w:r w:rsidRPr="00543FA9">
              <w:rPr>
                <w:rFonts w:ascii="Arial" w:hAnsi="Arial" w:cs="Arial"/>
                <w:sz w:val="16"/>
                <w:szCs w:val="16"/>
              </w:rPr>
              <w:lastRenderedPageBreak/>
              <w:t>aktų numatyta tvarka.</w:t>
            </w:r>
          </w:p>
        </w:tc>
        <w:tc>
          <w:tcPr>
            <w:tcW w:w="1134" w:type="dxa"/>
            <w:shd w:val="clear" w:color="auto" w:fill="auto"/>
          </w:tcPr>
          <w:p w14:paraId="15DB9A8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KRSA</w:t>
            </w:r>
          </w:p>
          <w:p w14:paraId="24C3BCD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w:t>
            </w:r>
          </w:p>
        </w:tc>
        <w:tc>
          <w:tcPr>
            <w:tcW w:w="850" w:type="dxa"/>
            <w:shd w:val="clear" w:color="auto" w:fill="auto"/>
          </w:tcPr>
          <w:p w14:paraId="0430DD8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61B0225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AB „Klaipėdos vanduo“ BL</w:t>
            </w:r>
          </w:p>
          <w:p w14:paraId="3D2265A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6BA3AAA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00D614A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2FE3BBDD" w14:textId="5AF047E1" w:rsidR="00413828" w:rsidRPr="00543FA9" w:rsidRDefault="00C471D7"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4EAADBA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77F22762" w14:textId="77777777" w:rsidR="00334970" w:rsidRPr="00543FA9" w:rsidRDefault="00C471D7" w:rsidP="00FA1C32">
            <w:pPr>
              <w:spacing w:after="0"/>
              <w:rPr>
                <w:rFonts w:ascii="Arial" w:hAnsi="Arial" w:cs="Arial"/>
                <w:sz w:val="16"/>
                <w:szCs w:val="16"/>
              </w:rPr>
            </w:pPr>
            <w:r w:rsidRPr="00543FA9">
              <w:rPr>
                <w:rFonts w:ascii="Arial" w:hAnsi="Arial" w:cs="Arial"/>
                <w:sz w:val="16"/>
                <w:szCs w:val="16"/>
              </w:rPr>
              <w:t>Teritorija nerezervuota.</w:t>
            </w:r>
            <w:r w:rsidR="00334970" w:rsidRPr="00543FA9">
              <w:rPr>
                <w:rFonts w:ascii="Arial" w:hAnsi="Arial" w:cs="Arial"/>
                <w:sz w:val="16"/>
                <w:szCs w:val="16"/>
              </w:rPr>
              <w:t xml:space="preserve"> </w:t>
            </w:r>
          </w:p>
          <w:p w14:paraId="0BB9C797" w14:textId="59555787" w:rsidR="00413828" w:rsidRPr="00543FA9" w:rsidRDefault="00334970" w:rsidP="00334970">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712A97E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084CDD92" w14:textId="77777777" w:rsidTr="00FA1C32">
        <w:tc>
          <w:tcPr>
            <w:tcW w:w="704" w:type="dxa"/>
            <w:shd w:val="clear" w:color="auto" w:fill="auto"/>
          </w:tcPr>
          <w:p w14:paraId="0C1D7484" w14:textId="77777777" w:rsidR="00413828" w:rsidRPr="00543FA9" w:rsidRDefault="00413828" w:rsidP="00FA1C32">
            <w:pPr>
              <w:spacing w:after="0"/>
              <w:rPr>
                <w:rFonts w:ascii="Arial" w:hAnsi="Arial" w:cs="Arial"/>
                <w:sz w:val="20"/>
                <w:szCs w:val="20"/>
              </w:rPr>
            </w:pPr>
            <w:r w:rsidRPr="00543FA9">
              <w:rPr>
                <w:rFonts w:ascii="Arial" w:hAnsi="Arial" w:cs="Arial"/>
                <w:b/>
                <w:bCs/>
                <w:i/>
                <w:iCs/>
                <w:sz w:val="20"/>
                <w:szCs w:val="20"/>
              </w:rPr>
              <w:t>6.4.</w:t>
            </w:r>
          </w:p>
        </w:tc>
        <w:tc>
          <w:tcPr>
            <w:tcW w:w="5103" w:type="dxa"/>
            <w:gridSpan w:val="4"/>
            <w:shd w:val="clear" w:color="auto" w:fill="auto"/>
          </w:tcPr>
          <w:p w14:paraId="610B9C0E"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Paviršinių nuotekų tvarkymas</w:t>
            </w:r>
          </w:p>
        </w:tc>
        <w:tc>
          <w:tcPr>
            <w:tcW w:w="709" w:type="dxa"/>
            <w:shd w:val="clear" w:color="auto" w:fill="auto"/>
          </w:tcPr>
          <w:p w14:paraId="156EB675"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535A5329"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4B352FA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5270DDE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1</w:t>
            </w:r>
          </w:p>
          <w:p w14:paraId="4EFD930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1</w:t>
            </w:r>
          </w:p>
          <w:p w14:paraId="70FF3309"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2</w:t>
            </w:r>
          </w:p>
        </w:tc>
        <w:tc>
          <w:tcPr>
            <w:tcW w:w="1134" w:type="dxa"/>
            <w:shd w:val="clear" w:color="auto" w:fill="auto"/>
          </w:tcPr>
          <w:p w14:paraId="0955CDE5" w14:textId="77777777" w:rsidR="00413828" w:rsidRPr="00543FA9" w:rsidRDefault="00413828" w:rsidP="00FA1C32">
            <w:pPr>
              <w:spacing w:after="0"/>
              <w:rPr>
                <w:rFonts w:ascii="Arial" w:hAnsi="Arial" w:cs="Arial"/>
                <w:b/>
                <w:bCs/>
                <w:i/>
                <w:iCs/>
              </w:rPr>
            </w:pPr>
          </w:p>
        </w:tc>
        <w:tc>
          <w:tcPr>
            <w:tcW w:w="2693" w:type="dxa"/>
            <w:shd w:val="clear" w:color="auto" w:fill="auto"/>
          </w:tcPr>
          <w:p w14:paraId="3BC873C7" w14:textId="77777777" w:rsidR="00413828" w:rsidRPr="00543FA9" w:rsidRDefault="00413828" w:rsidP="00FA1C32">
            <w:pPr>
              <w:spacing w:after="0"/>
              <w:rPr>
                <w:rFonts w:ascii="Arial" w:hAnsi="Arial" w:cs="Arial"/>
                <w:b/>
                <w:bCs/>
                <w:i/>
                <w:iCs/>
              </w:rPr>
            </w:pPr>
          </w:p>
        </w:tc>
        <w:tc>
          <w:tcPr>
            <w:tcW w:w="1276" w:type="dxa"/>
          </w:tcPr>
          <w:p w14:paraId="140E6BDE" w14:textId="77777777" w:rsidR="00413828" w:rsidRPr="00543FA9" w:rsidRDefault="00413828" w:rsidP="00FA1C32">
            <w:pPr>
              <w:spacing w:after="0"/>
              <w:rPr>
                <w:rFonts w:ascii="Arial" w:hAnsi="Arial" w:cs="Arial"/>
                <w:b/>
                <w:bCs/>
                <w:i/>
                <w:iCs/>
              </w:rPr>
            </w:pPr>
          </w:p>
        </w:tc>
      </w:tr>
      <w:tr w:rsidR="00413828" w:rsidRPr="00543FA9" w14:paraId="21B2AFE5" w14:textId="77777777" w:rsidTr="00FA1C32">
        <w:tc>
          <w:tcPr>
            <w:tcW w:w="704" w:type="dxa"/>
            <w:shd w:val="clear" w:color="auto" w:fill="auto"/>
          </w:tcPr>
          <w:p w14:paraId="07DCED2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6.4.1.</w:t>
            </w:r>
          </w:p>
        </w:tc>
        <w:tc>
          <w:tcPr>
            <w:tcW w:w="1559" w:type="dxa"/>
            <w:shd w:val="clear" w:color="auto" w:fill="auto"/>
          </w:tcPr>
          <w:p w14:paraId="4183A799" w14:textId="77777777" w:rsidR="00413828" w:rsidRPr="00543FA9" w:rsidRDefault="00413828" w:rsidP="00FA1C32">
            <w:pPr>
              <w:spacing w:after="0"/>
              <w:rPr>
                <w:rFonts w:ascii="Arial" w:hAnsi="Arial" w:cs="Arial"/>
                <w:b/>
                <w:bCs/>
                <w:i/>
                <w:iCs/>
                <w:sz w:val="16"/>
                <w:szCs w:val="16"/>
              </w:rPr>
            </w:pPr>
            <w:r w:rsidRPr="00543FA9">
              <w:rPr>
                <w:rFonts w:ascii="Arial" w:hAnsi="Arial" w:cs="Arial"/>
                <w:sz w:val="16"/>
                <w:szCs w:val="16"/>
              </w:rPr>
              <w:t xml:space="preserve">Įrengti paviršinių nuotekų surinkimo  tinklus, įrengti naujus </w:t>
            </w:r>
            <w:proofErr w:type="spellStart"/>
            <w:r w:rsidRPr="00543FA9">
              <w:rPr>
                <w:rFonts w:ascii="Arial" w:hAnsi="Arial" w:cs="Arial"/>
                <w:sz w:val="16"/>
                <w:szCs w:val="16"/>
              </w:rPr>
              <w:t>išleidėjus</w:t>
            </w:r>
            <w:proofErr w:type="spellEnd"/>
            <w:r w:rsidRPr="00543FA9">
              <w:rPr>
                <w:rFonts w:ascii="Arial" w:hAnsi="Arial" w:cs="Arial"/>
                <w:sz w:val="16"/>
                <w:szCs w:val="16"/>
              </w:rPr>
              <w:t xml:space="preserve"> bei nuotekų valymo įrenginius.</w:t>
            </w:r>
          </w:p>
        </w:tc>
        <w:tc>
          <w:tcPr>
            <w:tcW w:w="1560" w:type="dxa"/>
            <w:shd w:val="clear" w:color="auto" w:fill="auto"/>
          </w:tcPr>
          <w:p w14:paraId="72C160A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Parengtas paviršinių nuotekų tvarkymo (ar jį atitinkantį) specialusis planas ir statybos projektai.</w:t>
            </w:r>
          </w:p>
          <w:p w14:paraId="7FA6298E" w14:textId="77777777" w:rsidR="00413828" w:rsidRPr="00543FA9" w:rsidRDefault="00413828" w:rsidP="00FA1C32">
            <w:pPr>
              <w:spacing w:after="0"/>
              <w:rPr>
                <w:rFonts w:ascii="Arial" w:hAnsi="Arial" w:cs="Arial"/>
                <w:sz w:val="16"/>
                <w:szCs w:val="16"/>
              </w:rPr>
            </w:pPr>
          </w:p>
          <w:p w14:paraId="249517A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Įrengti paviršinių nuotekų tvarkymo tinklai.</w:t>
            </w:r>
          </w:p>
        </w:tc>
        <w:tc>
          <w:tcPr>
            <w:tcW w:w="1134" w:type="dxa"/>
            <w:shd w:val="clear" w:color="auto" w:fill="auto"/>
          </w:tcPr>
          <w:p w14:paraId="06B9779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142E142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UAB „Klaipėdos rajono energija“</w:t>
            </w:r>
          </w:p>
          <w:p w14:paraId="46C8FC42"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278237C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49A1E7C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63451F5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6DCF73D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4A9AE96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33F8CB3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6A97E82C" w14:textId="77777777" w:rsidR="00413828" w:rsidRPr="00543FA9" w:rsidRDefault="00413828" w:rsidP="00FA1C32">
            <w:pPr>
              <w:spacing w:after="0" w:line="240" w:lineRule="auto"/>
              <w:rPr>
                <w:rFonts w:ascii="Arial" w:hAnsi="Arial" w:cs="Arial"/>
                <w:sz w:val="16"/>
                <w:szCs w:val="16"/>
              </w:rPr>
            </w:pPr>
            <w:r w:rsidRPr="00543FA9">
              <w:rPr>
                <w:rFonts w:ascii="Arial" w:hAnsi="Arial" w:cs="Arial"/>
                <w:sz w:val="16"/>
                <w:szCs w:val="16"/>
              </w:rPr>
              <w:t>Pradėtas rengti Klaipėdos rajono lietaus nuotekų tinklų specialusis planas.</w:t>
            </w:r>
          </w:p>
          <w:p w14:paraId="60B2C3D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Neįrengti Bendruoju planu numatyti nauji </w:t>
            </w:r>
            <w:proofErr w:type="spellStart"/>
            <w:r w:rsidRPr="00543FA9">
              <w:rPr>
                <w:rFonts w:ascii="Arial" w:hAnsi="Arial" w:cs="Arial"/>
                <w:sz w:val="16"/>
                <w:szCs w:val="16"/>
              </w:rPr>
              <w:t>išleidėjai</w:t>
            </w:r>
            <w:proofErr w:type="spellEnd"/>
            <w:r w:rsidRPr="00543FA9">
              <w:rPr>
                <w:rFonts w:ascii="Arial" w:hAnsi="Arial" w:cs="Arial"/>
                <w:sz w:val="16"/>
                <w:szCs w:val="16"/>
              </w:rPr>
              <w:t xml:space="preserve"> bei nuotekų valymo įrenginiai.</w:t>
            </w:r>
          </w:p>
          <w:p w14:paraId="4510D3FF" w14:textId="77777777" w:rsidR="00413828" w:rsidRPr="00543FA9" w:rsidRDefault="00413828" w:rsidP="00FA1C32">
            <w:pPr>
              <w:spacing w:after="0"/>
              <w:jc w:val="right"/>
              <w:rPr>
                <w:rFonts w:ascii="Arial" w:hAnsi="Arial" w:cs="Arial"/>
                <w:i/>
                <w:iCs/>
                <w:sz w:val="16"/>
                <w:szCs w:val="16"/>
              </w:rPr>
            </w:pPr>
            <w:r w:rsidRPr="00543FA9">
              <w:rPr>
                <w:rFonts w:ascii="Arial" w:hAnsi="Arial" w:cs="Arial"/>
                <w:i/>
                <w:iCs/>
                <w:sz w:val="16"/>
                <w:szCs w:val="16"/>
              </w:rPr>
              <w:t>(šaltinis: UAB „Klaipėdos rajono energija“, KRSA)</w:t>
            </w:r>
          </w:p>
        </w:tc>
        <w:tc>
          <w:tcPr>
            <w:tcW w:w="1276" w:type="dxa"/>
          </w:tcPr>
          <w:p w14:paraId="31A1A7E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02F3B5B0" w14:textId="77777777" w:rsidTr="00FA1C32">
        <w:tc>
          <w:tcPr>
            <w:tcW w:w="704" w:type="dxa"/>
            <w:shd w:val="clear" w:color="auto" w:fill="auto"/>
          </w:tcPr>
          <w:p w14:paraId="5F12A46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6.4.2.</w:t>
            </w:r>
          </w:p>
        </w:tc>
        <w:tc>
          <w:tcPr>
            <w:tcW w:w="1559" w:type="dxa"/>
            <w:shd w:val="clear" w:color="auto" w:fill="auto"/>
          </w:tcPr>
          <w:p w14:paraId="6939F6C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Užtikrinti paviršinių nuotekų tvarkymą atskirai nuo buitinių, komunalinių ir gamybinių nuotekų.</w:t>
            </w:r>
          </w:p>
        </w:tc>
        <w:tc>
          <w:tcPr>
            <w:tcW w:w="1560" w:type="dxa"/>
            <w:shd w:val="clear" w:color="auto" w:fill="auto"/>
          </w:tcPr>
          <w:p w14:paraId="6FBE328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Parengtas paviršinių nuotekų tvarkymo specialusis planas ir reikalingi statybos projektai.</w:t>
            </w:r>
          </w:p>
          <w:p w14:paraId="6EA60C6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Įrengti atskiri paviršinių nuotekų tvarkymo tinklai.</w:t>
            </w:r>
          </w:p>
        </w:tc>
        <w:tc>
          <w:tcPr>
            <w:tcW w:w="1134" w:type="dxa"/>
            <w:shd w:val="clear" w:color="auto" w:fill="auto"/>
          </w:tcPr>
          <w:p w14:paraId="7336F32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1E1C203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UAB „Klaipėdos rajono energija“</w:t>
            </w:r>
          </w:p>
          <w:p w14:paraId="380D15EE"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690F228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04AC716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6688616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190C869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0949CE9" w14:textId="0362FD34"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w:t>
            </w:r>
            <w:r w:rsidR="00BE2F54" w:rsidRPr="00543FA9">
              <w:rPr>
                <w:rFonts w:ascii="Arial" w:hAnsi="Arial" w:cs="Arial"/>
                <w:sz w:val="16"/>
                <w:szCs w:val="16"/>
              </w:rPr>
              <w:t>a</w:t>
            </w:r>
          </w:p>
        </w:tc>
        <w:tc>
          <w:tcPr>
            <w:tcW w:w="1134" w:type="dxa"/>
            <w:shd w:val="clear" w:color="auto" w:fill="auto"/>
          </w:tcPr>
          <w:p w14:paraId="30545DC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2F9D770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Paviršinių nuotekų tinklai neatskirti nuo buitinių, komunalinių ir gamybinių nuotekų.</w:t>
            </w:r>
          </w:p>
          <w:p w14:paraId="46ED0191" w14:textId="77777777" w:rsidR="00413828" w:rsidRPr="00543FA9" w:rsidRDefault="00413828" w:rsidP="00FA1C32">
            <w:pPr>
              <w:spacing w:after="0"/>
              <w:jc w:val="right"/>
              <w:rPr>
                <w:rFonts w:ascii="Arial" w:hAnsi="Arial" w:cs="Arial"/>
                <w:sz w:val="16"/>
                <w:szCs w:val="16"/>
              </w:rPr>
            </w:pPr>
            <w:r w:rsidRPr="00543FA9">
              <w:rPr>
                <w:rFonts w:ascii="Arial" w:hAnsi="Arial" w:cs="Arial"/>
                <w:i/>
                <w:iCs/>
                <w:sz w:val="16"/>
                <w:szCs w:val="16"/>
              </w:rPr>
              <w:t>(šaltinis: UAB „Klaipėdos rajono energija“)</w:t>
            </w:r>
          </w:p>
        </w:tc>
        <w:tc>
          <w:tcPr>
            <w:tcW w:w="1276" w:type="dxa"/>
          </w:tcPr>
          <w:p w14:paraId="0D61FB5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0884C2F2" w14:textId="77777777" w:rsidTr="00FA1C32">
        <w:tc>
          <w:tcPr>
            <w:tcW w:w="704" w:type="dxa"/>
            <w:shd w:val="clear" w:color="auto" w:fill="auto"/>
          </w:tcPr>
          <w:p w14:paraId="5A8DD131" w14:textId="77777777" w:rsidR="00413828" w:rsidRPr="00543FA9" w:rsidRDefault="00413828" w:rsidP="00FA1C32">
            <w:pPr>
              <w:spacing w:after="0"/>
              <w:rPr>
                <w:rFonts w:ascii="Arial" w:hAnsi="Arial" w:cs="Arial"/>
                <w:sz w:val="20"/>
                <w:szCs w:val="20"/>
              </w:rPr>
            </w:pPr>
            <w:r w:rsidRPr="00543FA9">
              <w:rPr>
                <w:rFonts w:ascii="Arial" w:hAnsi="Arial" w:cs="Arial"/>
                <w:b/>
                <w:bCs/>
                <w:i/>
                <w:iCs/>
                <w:sz w:val="20"/>
                <w:szCs w:val="20"/>
              </w:rPr>
              <w:t>6.5.</w:t>
            </w:r>
          </w:p>
        </w:tc>
        <w:tc>
          <w:tcPr>
            <w:tcW w:w="5103" w:type="dxa"/>
            <w:gridSpan w:val="4"/>
            <w:shd w:val="clear" w:color="auto" w:fill="auto"/>
          </w:tcPr>
          <w:p w14:paraId="0D9F1DBF"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Atliekų tvarkymas</w:t>
            </w:r>
          </w:p>
        </w:tc>
        <w:tc>
          <w:tcPr>
            <w:tcW w:w="709" w:type="dxa"/>
            <w:shd w:val="clear" w:color="auto" w:fill="auto"/>
          </w:tcPr>
          <w:p w14:paraId="2C44E3CE"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69E4313F"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72422ECD" w14:textId="646A0FFE"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Įgyvendintos priemonės: </w:t>
            </w:r>
            <w:r w:rsidR="00DC156B" w:rsidRPr="00543FA9">
              <w:rPr>
                <w:rFonts w:ascii="Arial" w:hAnsi="Arial" w:cs="Arial"/>
                <w:sz w:val="16"/>
                <w:szCs w:val="16"/>
              </w:rPr>
              <w:t>1</w:t>
            </w:r>
          </w:p>
          <w:p w14:paraId="700A6468" w14:textId="4D7D8BD4"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Vykdomos priemonės: </w:t>
            </w:r>
            <w:r w:rsidR="00DC156B" w:rsidRPr="00543FA9">
              <w:rPr>
                <w:rFonts w:ascii="Arial" w:hAnsi="Arial" w:cs="Arial"/>
                <w:sz w:val="16"/>
                <w:szCs w:val="16"/>
              </w:rPr>
              <w:t>4</w:t>
            </w:r>
          </w:p>
          <w:p w14:paraId="59BAE663" w14:textId="53F46428"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Neįgyvendintos priemonės: </w:t>
            </w:r>
            <w:r w:rsidR="00DC156B" w:rsidRPr="00543FA9">
              <w:rPr>
                <w:rFonts w:ascii="Arial" w:hAnsi="Arial" w:cs="Arial"/>
                <w:sz w:val="16"/>
                <w:szCs w:val="16"/>
              </w:rPr>
              <w:t>1</w:t>
            </w:r>
          </w:p>
          <w:p w14:paraId="72254080"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6</w:t>
            </w:r>
          </w:p>
        </w:tc>
        <w:tc>
          <w:tcPr>
            <w:tcW w:w="1134" w:type="dxa"/>
            <w:shd w:val="clear" w:color="auto" w:fill="auto"/>
          </w:tcPr>
          <w:p w14:paraId="1A2854DB" w14:textId="77777777" w:rsidR="00413828" w:rsidRPr="00543FA9" w:rsidRDefault="00413828" w:rsidP="00FA1C32">
            <w:pPr>
              <w:spacing w:after="0"/>
              <w:rPr>
                <w:rFonts w:ascii="Arial" w:hAnsi="Arial" w:cs="Arial"/>
                <w:b/>
                <w:bCs/>
                <w:i/>
                <w:iCs/>
              </w:rPr>
            </w:pPr>
          </w:p>
        </w:tc>
        <w:tc>
          <w:tcPr>
            <w:tcW w:w="2693" w:type="dxa"/>
            <w:shd w:val="clear" w:color="auto" w:fill="auto"/>
          </w:tcPr>
          <w:p w14:paraId="184C0DD5" w14:textId="77777777" w:rsidR="00413828" w:rsidRPr="00543FA9" w:rsidRDefault="00413828" w:rsidP="00FA1C32">
            <w:pPr>
              <w:spacing w:after="0"/>
              <w:rPr>
                <w:rFonts w:ascii="Arial" w:hAnsi="Arial" w:cs="Arial"/>
                <w:b/>
                <w:bCs/>
                <w:i/>
                <w:iCs/>
              </w:rPr>
            </w:pPr>
          </w:p>
        </w:tc>
        <w:tc>
          <w:tcPr>
            <w:tcW w:w="1276" w:type="dxa"/>
          </w:tcPr>
          <w:p w14:paraId="38BB67AA" w14:textId="77777777" w:rsidR="00413828" w:rsidRPr="00543FA9" w:rsidRDefault="00413828" w:rsidP="00FA1C32">
            <w:pPr>
              <w:spacing w:after="0"/>
              <w:rPr>
                <w:rFonts w:ascii="Arial" w:hAnsi="Arial" w:cs="Arial"/>
                <w:b/>
                <w:bCs/>
                <w:i/>
                <w:iCs/>
              </w:rPr>
            </w:pPr>
          </w:p>
        </w:tc>
      </w:tr>
      <w:tr w:rsidR="00413828" w:rsidRPr="00543FA9" w14:paraId="43E7FD35" w14:textId="77777777" w:rsidTr="00FA1C32">
        <w:tc>
          <w:tcPr>
            <w:tcW w:w="704" w:type="dxa"/>
            <w:shd w:val="clear" w:color="auto" w:fill="auto"/>
          </w:tcPr>
          <w:p w14:paraId="68377DC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6.5.1.</w:t>
            </w:r>
          </w:p>
        </w:tc>
        <w:tc>
          <w:tcPr>
            <w:tcW w:w="1559" w:type="dxa"/>
            <w:shd w:val="clear" w:color="auto" w:fill="auto"/>
          </w:tcPr>
          <w:p w14:paraId="33E025A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Plėsti antrinių žaliavų atskiro surinkimo ir perdirbimo apimtis.</w:t>
            </w:r>
          </w:p>
        </w:tc>
        <w:tc>
          <w:tcPr>
            <w:tcW w:w="1560" w:type="dxa"/>
            <w:shd w:val="clear" w:color="auto" w:fill="auto"/>
          </w:tcPr>
          <w:p w14:paraId="3911A85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Išplėstos antrinių žaliavų atskiro surinkimo ir perdirbimo apimtys.</w:t>
            </w:r>
          </w:p>
        </w:tc>
        <w:tc>
          <w:tcPr>
            <w:tcW w:w="1134" w:type="dxa"/>
            <w:shd w:val="clear" w:color="auto" w:fill="auto"/>
          </w:tcPr>
          <w:p w14:paraId="7574440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0861ED3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VŠĮ „Gargždų švara“</w:t>
            </w:r>
          </w:p>
        </w:tc>
        <w:tc>
          <w:tcPr>
            <w:tcW w:w="850" w:type="dxa"/>
            <w:shd w:val="clear" w:color="auto" w:fill="auto"/>
          </w:tcPr>
          <w:p w14:paraId="2FD67E2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2B2347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1994CAE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7C3990F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477ADCF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4F7B16F1" w14:textId="3B599103" w:rsidR="00413828" w:rsidRPr="00543FA9" w:rsidRDefault="00E43D9B"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402BEC0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746EE05C" w14:textId="77777777" w:rsidR="00413828" w:rsidRPr="00543FA9" w:rsidRDefault="00E43D9B" w:rsidP="00FA1C32">
            <w:pPr>
              <w:spacing w:after="0"/>
              <w:rPr>
                <w:rFonts w:ascii="Arial" w:hAnsi="Arial" w:cs="Arial"/>
                <w:sz w:val="16"/>
                <w:szCs w:val="16"/>
              </w:rPr>
            </w:pPr>
            <w:r w:rsidRPr="00543FA9">
              <w:rPr>
                <w:rFonts w:ascii="Arial" w:hAnsi="Arial" w:cs="Arial"/>
                <w:sz w:val="16"/>
                <w:szCs w:val="16"/>
              </w:rPr>
              <w:t>Išplėstos antrinių žaliavų atskiro surinkimo ir perdirbimo apimtys.</w:t>
            </w:r>
          </w:p>
          <w:p w14:paraId="700A7F2A" w14:textId="5CA22D5F" w:rsidR="00E43D9B" w:rsidRPr="00543FA9" w:rsidRDefault="00E43D9B" w:rsidP="00E43D9B">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5DBD580E" w14:textId="4ED5C2B7" w:rsidR="00413828" w:rsidRPr="00543FA9" w:rsidRDefault="00413828" w:rsidP="00FA1C32">
            <w:pPr>
              <w:spacing w:after="0"/>
              <w:rPr>
                <w:rFonts w:ascii="Arial" w:hAnsi="Arial" w:cs="Arial"/>
                <w:sz w:val="16"/>
                <w:szCs w:val="16"/>
              </w:rPr>
            </w:pPr>
          </w:p>
        </w:tc>
      </w:tr>
      <w:tr w:rsidR="00413828" w:rsidRPr="00543FA9" w14:paraId="3253251B" w14:textId="77777777" w:rsidTr="00FA1C32">
        <w:tc>
          <w:tcPr>
            <w:tcW w:w="704" w:type="dxa"/>
            <w:shd w:val="clear" w:color="auto" w:fill="auto"/>
          </w:tcPr>
          <w:p w14:paraId="35E9B83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6.5.2.</w:t>
            </w:r>
          </w:p>
        </w:tc>
        <w:tc>
          <w:tcPr>
            <w:tcW w:w="1559" w:type="dxa"/>
            <w:shd w:val="clear" w:color="auto" w:fill="auto"/>
          </w:tcPr>
          <w:p w14:paraId="624CE74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Plėsti rūšiuojamų konteinerinių atliekų surinkimo aikštelių tinklą.</w:t>
            </w:r>
          </w:p>
        </w:tc>
        <w:tc>
          <w:tcPr>
            <w:tcW w:w="1560" w:type="dxa"/>
            <w:shd w:val="clear" w:color="auto" w:fill="auto"/>
          </w:tcPr>
          <w:p w14:paraId="3B516BB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Įrengtos naujos konteinerinių surinkimo aikštelės.</w:t>
            </w:r>
          </w:p>
        </w:tc>
        <w:tc>
          <w:tcPr>
            <w:tcW w:w="1134" w:type="dxa"/>
            <w:shd w:val="clear" w:color="auto" w:fill="auto"/>
          </w:tcPr>
          <w:p w14:paraId="3D9DBB3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6724439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VŠĮ „Gargždų švara“</w:t>
            </w:r>
          </w:p>
        </w:tc>
        <w:tc>
          <w:tcPr>
            <w:tcW w:w="850" w:type="dxa"/>
            <w:shd w:val="clear" w:color="auto" w:fill="auto"/>
          </w:tcPr>
          <w:p w14:paraId="7541AF1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73E6671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690D822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4646A67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1F6D526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3FFF79E9" w14:textId="10898B1F" w:rsidR="00413828" w:rsidRPr="00543FA9" w:rsidRDefault="00E43D9B"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46F4AB7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51CE45D1" w14:textId="77777777" w:rsidR="00413828" w:rsidRPr="00543FA9" w:rsidRDefault="00E43D9B" w:rsidP="00FA1C32">
            <w:pPr>
              <w:spacing w:after="0"/>
              <w:rPr>
                <w:rFonts w:ascii="Arial" w:hAnsi="Arial" w:cs="Arial"/>
                <w:sz w:val="16"/>
                <w:szCs w:val="16"/>
              </w:rPr>
            </w:pPr>
            <w:r w:rsidRPr="00543FA9">
              <w:rPr>
                <w:rFonts w:ascii="Arial" w:hAnsi="Arial" w:cs="Arial"/>
                <w:sz w:val="16"/>
                <w:szCs w:val="16"/>
              </w:rPr>
              <w:t>Įrengta nauja konteinerinių surinkimo aikštelės prie pastato Minijos g. 2.</w:t>
            </w:r>
          </w:p>
          <w:p w14:paraId="336313E7" w14:textId="4C212750" w:rsidR="00E43D9B" w:rsidRPr="00543FA9" w:rsidRDefault="00E43D9B" w:rsidP="00E43D9B">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7AFF61AD" w14:textId="1C65FFC6" w:rsidR="00413828" w:rsidRPr="00543FA9" w:rsidRDefault="00413828" w:rsidP="00FA1C32">
            <w:pPr>
              <w:spacing w:after="0"/>
              <w:rPr>
                <w:rFonts w:ascii="Arial" w:hAnsi="Arial" w:cs="Arial"/>
                <w:sz w:val="16"/>
                <w:szCs w:val="16"/>
              </w:rPr>
            </w:pPr>
          </w:p>
        </w:tc>
      </w:tr>
      <w:tr w:rsidR="00413828" w:rsidRPr="00543FA9" w14:paraId="6ACFFB62" w14:textId="77777777" w:rsidTr="00FA1C32">
        <w:tc>
          <w:tcPr>
            <w:tcW w:w="704" w:type="dxa"/>
            <w:shd w:val="clear" w:color="auto" w:fill="auto"/>
          </w:tcPr>
          <w:p w14:paraId="3AC34F0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6.5.3.</w:t>
            </w:r>
          </w:p>
        </w:tc>
        <w:tc>
          <w:tcPr>
            <w:tcW w:w="1559" w:type="dxa"/>
            <w:shd w:val="clear" w:color="auto" w:fill="auto"/>
          </w:tcPr>
          <w:p w14:paraId="71BABD2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Užtikrinti, kad buityje susidarančios pavojingos atliekos būtų pristatomos į Klaipėdos rajono didžiųjų atliekų, antrinių žaliavų ir buityje susidariusių pavojingų atliekų surinkimo aikštelę (Gargžduose).</w:t>
            </w:r>
          </w:p>
        </w:tc>
        <w:tc>
          <w:tcPr>
            <w:tcW w:w="1560" w:type="dxa"/>
            <w:shd w:val="clear" w:color="auto" w:fill="auto"/>
          </w:tcPr>
          <w:p w14:paraId="23F7F25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7A19A83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4557E67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VŠĮ „Gargždų švara“</w:t>
            </w:r>
          </w:p>
        </w:tc>
        <w:tc>
          <w:tcPr>
            <w:tcW w:w="850" w:type="dxa"/>
            <w:shd w:val="clear" w:color="auto" w:fill="auto"/>
          </w:tcPr>
          <w:p w14:paraId="5830D64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tc>
        <w:tc>
          <w:tcPr>
            <w:tcW w:w="709" w:type="dxa"/>
            <w:shd w:val="clear" w:color="auto" w:fill="auto"/>
          </w:tcPr>
          <w:p w14:paraId="6498DEA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7A2480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07B1A6C3" w14:textId="4256E0E7" w:rsidR="00413828" w:rsidRPr="00543FA9" w:rsidRDefault="00E43D9B" w:rsidP="00FA1C32">
            <w:pPr>
              <w:spacing w:after="0"/>
              <w:rPr>
                <w:rFonts w:ascii="Arial" w:hAnsi="Arial" w:cs="Arial"/>
                <w:sz w:val="16"/>
                <w:szCs w:val="16"/>
              </w:rPr>
            </w:pPr>
            <w:r w:rsidRPr="00543FA9">
              <w:rPr>
                <w:rFonts w:ascii="Arial" w:hAnsi="Arial" w:cs="Arial"/>
                <w:sz w:val="16"/>
                <w:szCs w:val="16"/>
              </w:rPr>
              <w:t>Įgyvendinta</w:t>
            </w:r>
          </w:p>
        </w:tc>
        <w:tc>
          <w:tcPr>
            <w:tcW w:w="1134" w:type="dxa"/>
            <w:shd w:val="clear" w:color="auto" w:fill="auto"/>
          </w:tcPr>
          <w:p w14:paraId="45572A2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0F6AD5D7" w14:textId="77777777" w:rsidR="00413828" w:rsidRPr="00543FA9" w:rsidRDefault="00E43D9B" w:rsidP="00FA1C32">
            <w:pPr>
              <w:spacing w:after="0"/>
              <w:rPr>
                <w:rFonts w:ascii="Arial" w:hAnsi="Arial" w:cs="Arial"/>
                <w:sz w:val="16"/>
                <w:szCs w:val="16"/>
              </w:rPr>
            </w:pPr>
            <w:r w:rsidRPr="00543FA9">
              <w:rPr>
                <w:rFonts w:ascii="Arial" w:hAnsi="Arial" w:cs="Arial"/>
                <w:sz w:val="16"/>
                <w:szCs w:val="16"/>
              </w:rPr>
              <w:t>Dovilų mstl. atliekų turėtojai vietinės rinkliavos mokėtojai -fiziniai asmenys) buityje susidarančias pavojingas atliekas gali pristatyti į netoliese esančią DGASA Gargžduose, Statybininkų g. 9.</w:t>
            </w:r>
          </w:p>
          <w:p w14:paraId="3BF82308" w14:textId="109A56ED" w:rsidR="00E43D9B" w:rsidRPr="00543FA9" w:rsidRDefault="00E43D9B" w:rsidP="00E43D9B">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3964CB17" w14:textId="0C056FF5" w:rsidR="00413828" w:rsidRPr="00543FA9" w:rsidRDefault="00413828" w:rsidP="00FA1C32">
            <w:pPr>
              <w:spacing w:after="0"/>
              <w:rPr>
                <w:rFonts w:ascii="Arial" w:hAnsi="Arial" w:cs="Arial"/>
                <w:sz w:val="16"/>
                <w:szCs w:val="16"/>
              </w:rPr>
            </w:pPr>
          </w:p>
        </w:tc>
      </w:tr>
      <w:tr w:rsidR="00413828" w:rsidRPr="00543FA9" w14:paraId="0B65952D" w14:textId="77777777" w:rsidTr="00FA1C32">
        <w:tc>
          <w:tcPr>
            <w:tcW w:w="704" w:type="dxa"/>
            <w:shd w:val="clear" w:color="auto" w:fill="auto"/>
          </w:tcPr>
          <w:p w14:paraId="47EBCA2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6.5.4.</w:t>
            </w:r>
          </w:p>
        </w:tc>
        <w:tc>
          <w:tcPr>
            <w:tcW w:w="1559" w:type="dxa"/>
            <w:shd w:val="clear" w:color="auto" w:fill="auto"/>
          </w:tcPr>
          <w:p w14:paraId="3BB5FA4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Šviesti gyventojus komunalinių atliekų tvarkymo klausimais.</w:t>
            </w:r>
          </w:p>
        </w:tc>
        <w:tc>
          <w:tcPr>
            <w:tcW w:w="1560" w:type="dxa"/>
            <w:shd w:val="clear" w:color="auto" w:fill="auto"/>
          </w:tcPr>
          <w:p w14:paraId="4F4F48A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 švietėjiška veikla komunalinių atliekų tvarkymo klausimais.</w:t>
            </w:r>
          </w:p>
        </w:tc>
        <w:tc>
          <w:tcPr>
            <w:tcW w:w="1134" w:type="dxa"/>
            <w:shd w:val="clear" w:color="auto" w:fill="auto"/>
          </w:tcPr>
          <w:p w14:paraId="2FA3778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2D2E353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VŠĮ „Gargždų švara“</w:t>
            </w:r>
          </w:p>
        </w:tc>
        <w:tc>
          <w:tcPr>
            <w:tcW w:w="850" w:type="dxa"/>
            <w:shd w:val="clear" w:color="auto" w:fill="auto"/>
          </w:tcPr>
          <w:p w14:paraId="60BD36E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5F042A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7D3957A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1BE5A0B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352E1D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2DAF0E1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2FBD1E9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054A64B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Dovilų seniūnija ir vykdo šviečiamąją ir skatinamąją veiklą komunalinių atliekų tvarkymo klausimais socialiniuose tinkluose.</w:t>
            </w:r>
          </w:p>
          <w:p w14:paraId="12067143" w14:textId="77777777" w:rsidR="00413828" w:rsidRPr="00543FA9" w:rsidRDefault="00413828" w:rsidP="00FA1C32">
            <w:pPr>
              <w:spacing w:after="0"/>
              <w:jc w:val="right"/>
              <w:rPr>
                <w:rFonts w:ascii="Arial" w:hAnsi="Arial" w:cs="Arial"/>
                <w:i/>
                <w:iCs/>
                <w:sz w:val="16"/>
                <w:szCs w:val="16"/>
              </w:rPr>
            </w:pPr>
            <w:r w:rsidRPr="00543FA9">
              <w:rPr>
                <w:rFonts w:ascii="Arial" w:hAnsi="Arial" w:cs="Arial"/>
                <w:i/>
                <w:iCs/>
                <w:sz w:val="16"/>
                <w:szCs w:val="16"/>
              </w:rPr>
              <w:t>(šaltinis: KRSA)</w:t>
            </w:r>
          </w:p>
        </w:tc>
        <w:tc>
          <w:tcPr>
            <w:tcW w:w="1276" w:type="dxa"/>
          </w:tcPr>
          <w:p w14:paraId="1C33D456" w14:textId="77777777" w:rsidR="00413828" w:rsidRPr="00543FA9" w:rsidRDefault="00413828" w:rsidP="00FA1C32">
            <w:pPr>
              <w:spacing w:after="0"/>
              <w:rPr>
                <w:rFonts w:ascii="Arial" w:hAnsi="Arial" w:cs="Arial"/>
                <w:sz w:val="16"/>
                <w:szCs w:val="16"/>
              </w:rPr>
            </w:pPr>
          </w:p>
        </w:tc>
      </w:tr>
      <w:tr w:rsidR="00413828" w:rsidRPr="00543FA9" w14:paraId="67B5A3B0" w14:textId="77777777" w:rsidTr="00FA1C32">
        <w:tc>
          <w:tcPr>
            <w:tcW w:w="704" w:type="dxa"/>
            <w:shd w:val="clear" w:color="auto" w:fill="auto"/>
          </w:tcPr>
          <w:p w14:paraId="5318A01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6.5.5.</w:t>
            </w:r>
          </w:p>
        </w:tc>
        <w:tc>
          <w:tcPr>
            <w:tcW w:w="1559" w:type="dxa"/>
            <w:shd w:val="clear" w:color="auto" w:fill="auto"/>
          </w:tcPr>
          <w:p w14:paraId="72C2436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Naudoti komunalinių atliekų energetinius išteklius.</w:t>
            </w:r>
          </w:p>
        </w:tc>
        <w:tc>
          <w:tcPr>
            <w:tcW w:w="1560" w:type="dxa"/>
            <w:shd w:val="clear" w:color="auto" w:fill="auto"/>
          </w:tcPr>
          <w:p w14:paraId="21A1D23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komunalinių atliekų energetinių išteklių naudojimo</w:t>
            </w:r>
          </w:p>
          <w:p w14:paraId="580965C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planai/projektai.</w:t>
            </w:r>
          </w:p>
          <w:p w14:paraId="7B91BA0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Naudojami komunalinių atliekų energetiniai ištekliai.</w:t>
            </w:r>
          </w:p>
        </w:tc>
        <w:tc>
          <w:tcPr>
            <w:tcW w:w="1134" w:type="dxa"/>
            <w:shd w:val="clear" w:color="auto" w:fill="auto"/>
          </w:tcPr>
          <w:p w14:paraId="2099EC9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4C154AAC" w14:textId="77777777" w:rsidR="00413828" w:rsidRPr="00543FA9" w:rsidRDefault="00413828" w:rsidP="00FA1C32">
            <w:pPr>
              <w:spacing w:after="0"/>
              <w:rPr>
                <w:rFonts w:ascii="Arial" w:hAnsi="Arial" w:cs="Arial"/>
                <w:strike/>
                <w:sz w:val="16"/>
                <w:szCs w:val="16"/>
              </w:rPr>
            </w:pPr>
            <w:r w:rsidRPr="00543FA9">
              <w:rPr>
                <w:rFonts w:ascii="Arial" w:hAnsi="Arial" w:cs="Arial"/>
                <w:sz w:val="16"/>
                <w:szCs w:val="16"/>
              </w:rPr>
              <w:t>VŠĮ „Gargždų švara“</w:t>
            </w:r>
          </w:p>
        </w:tc>
        <w:tc>
          <w:tcPr>
            <w:tcW w:w="850" w:type="dxa"/>
            <w:shd w:val="clear" w:color="auto" w:fill="auto"/>
          </w:tcPr>
          <w:p w14:paraId="67DE73B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C09F50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050A7E5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7E9E87A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22C80C8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tbl>
            <w:tblPr>
              <w:tblStyle w:val="Lentelstinklelis"/>
              <w:tblW w:w="14123" w:type="dxa"/>
              <w:tblLayout w:type="fixed"/>
              <w:tblLook w:val="04A0" w:firstRow="1" w:lastRow="0" w:firstColumn="1" w:lastColumn="0" w:noHBand="0" w:noVBand="1"/>
            </w:tblPr>
            <w:tblGrid>
              <w:gridCol w:w="3459"/>
              <w:gridCol w:w="2594"/>
              <w:gridCol w:w="5764"/>
              <w:gridCol w:w="2306"/>
            </w:tblGrid>
            <w:tr w:rsidR="00413828" w:rsidRPr="00543FA9" w14:paraId="62165247" w14:textId="77777777" w:rsidTr="00FA1C32">
              <w:tc>
                <w:tcPr>
                  <w:tcW w:w="1701" w:type="dxa"/>
                  <w:tcBorders>
                    <w:top w:val="nil"/>
                    <w:left w:val="nil"/>
                    <w:bottom w:val="nil"/>
                    <w:right w:val="nil"/>
                  </w:tcBorders>
                  <w:shd w:val="clear" w:color="auto" w:fill="auto"/>
                </w:tcPr>
                <w:p w14:paraId="6F949916" w14:textId="23B10E79" w:rsidR="00413828" w:rsidRPr="00543FA9" w:rsidRDefault="00E43D9B" w:rsidP="00FA1C32">
                  <w:pPr>
                    <w:spacing w:after="0"/>
                    <w:rPr>
                      <w:rFonts w:ascii="Arial" w:hAnsi="Arial" w:cs="Arial"/>
                      <w:sz w:val="16"/>
                      <w:szCs w:val="16"/>
                    </w:rPr>
                  </w:pPr>
                  <w:r w:rsidRPr="00543FA9">
                    <w:rPr>
                      <w:rFonts w:ascii="Arial" w:hAnsi="Arial" w:cs="Arial"/>
                      <w:sz w:val="16"/>
                      <w:szCs w:val="16"/>
                    </w:rPr>
                    <w:t>Neįgyvendinta</w:t>
                  </w:r>
                </w:p>
              </w:tc>
              <w:tc>
                <w:tcPr>
                  <w:tcW w:w="1276" w:type="dxa"/>
                  <w:tcBorders>
                    <w:left w:val="nil"/>
                  </w:tcBorders>
                  <w:shd w:val="clear" w:color="auto" w:fill="auto"/>
                </w:tcPr>
                <w:p w14:paraId="32C1D43C" w14:textId="77777777" w:rsidR="00413828" w:rsidRPr="00543FA9" w:rsidRDefault="00413828" w:rsidP="00FA1C32">
                  <w:pPr>
                    <w:spacing w:after="0"/>
                    <w:rPr>
                      <w:rFonts w:ascii="Arial" w:hAnsi="Arial" w:cs="Arial"/>
                      <w:sz w:val="16"/>
                      <w:szCs w:val="16"/>
                    </w:rPr>
                  </w:pPr>
                </w:p>
              </w:tc>
              <w:tc>
                <w:tcPr>
                  <w:tcW w:w="2835" w:type="dxa"/>
                  <w:shd w:val="clear" w:color="auto" w:fill="auto"/>
                </w:tcPr>
                <w:p w14:paraId="50F7C35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1134" w:type="dxa"/>
                </w:tcPr>
                <w:p w14:paraId="4C0E77C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bl>
          <w:p w14:paraId="0D5F5C17" w14:textId="77777777" w:rsidR="00413828" w:rsidRPr="00543FA9" w:rsidRDefault="00413828" w:rsidP="00FA1C32">
            <w:pPr>
              <w:spacing w:after="0"/>
              <w:rPr>
                <w:rFonts w:ascii="Arial" w:hAnsi="Arial" w:cs="Arial"/>
                <w:sz w:val="16"/>
                <w:szCs w:val="16"/>
              </w:rPr>
            </w:pPr>
          </w:p>
        </w:tc>
        <w:tc>
          <w:tcPr>
            <w:tcW w:w="1134" w:type="dxa"/>
            <w:shd w:val="clear" w:color="auto" w:fill="auto"/>
          </w:tcPr>
          <w:p w14:paraId="1E5CA03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0D66EA23" w14:textId="77777777" w:rsidR="00413828" w:rsidRPr="00543FA9" w:rsidRDefault="00E43D9B" w:rsidP="00FA1C32">
            <w:pPr>
              <w:spacing w:after="0"/>
              <w:rPr>
                <w:rFonts w:ascii="Arial" w:hAnsi="Arial" w:cs="Arial"/>
                <w:sz w:val="16"/>
                <w:szCs w:val="16"/>
              </w:rPr>
            </w:pPr>
            <w:r w:rsidRPr="00543FA9">
              <w:rPr>
                <w:rFonts w:ascii="Arial" w:hAnsi="Arial" w:cs="Arial"/>
                <w:sz w:val="16"/>
                <w:szCs w:val="16"/>
              </w:rPr>
              <w:t>Neparengti komunalinių atliekų energetinių išteklių panaudojimo planai/ projektai.</w:t>
            </w:r>
          </w:p>
          <w:p w14:paraId="627B5138" w14:textId="40310127" w:rsidR="00E43D9B" w:rsidRPr="00543FA9" w:rsidRDefault="00E43D9B" w:rsidP="00E43D9B">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2FE7B91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5CFB7B4C" w14:textId="77777777" w:rsidTr="00FA1C32">
        <w:tc>
          <w:tcPr>
            <w:tcW w:w="704" w:type="dxa"/>
            <w:shd w:val="clear" w:color="auto" w:fill="auto"/>
          </w:tcPr>
          <w:p w14:paraId="3E55977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6.5.6.</w:t>
            </w:r>
          </w:p>
        </w:tc>
        <w:tc>
          <w:tcPr>
            <w:tcW w:w="1559" w:type="dxa"/>
            <w:shd w:val="clear" w:color="auto" w:fill="auto"/>
          </w:tcPr>
          <w:p w14:paraId="749F913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Vykdyti atliekų monitoringą.</w:t>
            </w:r>
          </w:p>
        </w:tc>
        <w:tc>
          <w:tcPr>
            <w:tcW w:w="1560" w:type="dxa"/>
            <w:shd w:val="clear" w:color="auto" w:fill="auto"/>
          </w:tcPr>
          <w:p w14:paraId="289373B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Vykdomas atliekų monitoringas.</w:t>
            </w:r>
          </w:p>
        </w:tc>
        <w:tc>
          <w:tcPr>
            <w:tcW w:w="1134" w:type="dxa"/>
            <w:shd w:val="clear" w:color="auto" w:fill="auto"/>
          </w:tcPr>
          <w:p w14:paraId="3BCA903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650A6C6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VŠĮ „Gargždų švara“</w:t>
            </w:r>
          </w:p>
        </w:tc>
        <w:tc>
          <w:tcPr>
            <w:tcW w:w="850" w:type="dxa"/>
            <w:shd w:val="clear" w:color="auto" w:fill="auto"/>
          </w:tcPr>
          <w:p w14:paraId="5BEEC6D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tc>
        <w:tc>
          <w:tcPr>
            <w:tcW w:w="709" w:type="dxa"/>
            <w:shd w:val="clear" w:color="auto" w:fill="auto"/>
          </w:tcPr>
          <w:p w14:paraId="724F5B9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69793A6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6AC30C3C" w14:textId="4A62D4F6" w:rsidR="00413828" w:rsidRPr="00543FA9" w:rsidRDefault="00E43D9B"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57B9532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312A2E54" w14:textId="77777777" w:rsidR="00413828" w:rsidRPr="00543FA9" w:rsidRDefault="00E43D9B" w:rsidP="00FA1C32">
            <w:pPr>
              <w:spacing w:after="0"/>
              <w:rPr>
                <w:rFonts w:ascii="Arial" w:hAnsi="Arial" w:cs="Arial"/>
                <w:sz w:val="16"/>
                <w:szCs w:val="16"/>
              </w:rPr>
            </w:pPr>
            <w:r w:rsidRPr="00543FA9">
              <w:rPr>
                <w:rFonts w:ascii="Arial" w:hAnsi="Arial" w:cs="Arial"/>
                <w:sz w:val="16"/>
                <w:szCs w:val="16"/>
              </w:rPr>
              <w:t>Atliekų monitoringas vykdomas.</w:t>
            </w:r>
          </w:p>
          <w:p w14:paraId="7BB8EF70" w14:textId="3A400E87" w:rsidR="00E43D9B" w:rsidRPr="00543FA9" w:rsidRDefault="00E43D9B" w:rsidP="00E43D9B">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KRSA</w:t>
            </w:r>
            <w:r w:rsidRPr="00543FA9">
              <w:rPr>
                <w:rFonts w:ascii="Arial" w:hAnsi="Arial" w:cs="Arial"/>
                <w:sz w:val="16"/>
                <w:szCs w:val="16"/>
              </w:rPr>
              <w:t>)</w:t>
            </w:r>
          </w:p>
        </w:tc>
        <w:tc>
          <w:tcPr>
            <w:tcW w:w="1276" w:type="dxa"/>
          </w:tcPr>
          <w:p w14:paraId="00C692D4" w14:textId="0E51A016" w:rsidR="00413828" w:rsidRPr="00543FA9" w:rsidRDefault="00413828" w:rsidP="00FA1C32">
            <w:pPr>
              <w:spacing w:after="0"/>
              <w:rPr>
                <w:rFonts w:ascii="Arial" w:hAnsi="Arial" w:cs="Arial"/>
                <w:sz w:val="16"/>
                <w:szCs w:val="16"/>
              </w:rPr>
            </w:pPr>
          </w:p>
        </w:tc>
      </w:tr>
      <w:tr w:rsidR="00413828" w:rsidRPr="00543FA9" w14:paraId="387B0C80" w14:textId="77777777" w:rsidTr="00FA1C32">
        <w:tc>
          <w:tcPr>
            <w:tcW w:w="704" w:type="dxa"/>
            <w:shd w:val="clear" w:color="auto" w:fill="auto"/>
          </w:tcPr>
          <w:p w14:paraId="36B5F9DD" w14:textId="77777777" w:rsidR="00413828" w:rsidRPr="00543FA9" w:rsidRDefault="00413828" w:rsidP="00FA1C32">
            <w:pPr>
              <w:spacing w:after="0"/>
              <w:rPr>
                <w:rFonts w:ascii="Arial" w:hAnsi="Arial" w:cs="Arial"/>
                <w:sz w:val="20"/>
                <w:szCs w:val="20"/>
              </w:rPr>
            </w:pPr>
            <w:r w:rsidRPr="00543FA9">
              <w:rPr>
                <w:rFonts w:ascii="Arial" w:hAnsi="Arial" w:cs="Arial"/>
                <w:b/>
                <w:bCs/>
                <w:i/>
                <w:iCs/>
                <w:sz w:val="20"/>
                <w:szCs w:val="20"/>
              </w:rPr>
              <w:t>6.6.</w:t>
            </w:r>
          </w:p>
        </w:tc>
        <w:tc>
          <w:tcPr>
            <w:tcW w:w="5103" w:type="dxa"/>
            <w:gridSpan w:val="4"/>
            <w:shd w:val="clear" w:color="auto" w:fill="auto"/>
          </w:tcPr>
          <w:p w14:paraId="7E3F5DC3"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Gamtinių dujų tiekimas</w:t>
            </w:r>
          </w:p>
        </w:tc>
        <w:tc>
          <w:tcPr>
            <w:tcW w:w="709" w:type="dxa"/>
            <w:shd w:val="clear" w:color="auto" w:fill="auto"/>
          </w:tcPr>
          <w:p w14:paraId="5FFCF0CF"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05AF0F7E"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27F2038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0A7E391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2</w:t>
            </w:r>
          </w:p>
          <w:p w14:paraId="2760380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0</w:t>
            </w:r>
          </w:p>
          <w:p w14:paraId="3151A814"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2</w:t>
            </w:r>
          </w:p>
        </w:tc>
        <w:tc>
          <w:tcPr>
            <w:tcW w:w="1134" w:type="dxa"/>
            <w:shd w:val="clear" w:color="auto" w:fill="auto"/>
          </w:tcPr>
          <w:p w14:paraId="24A9CAB4" w14:textId="77777777" w:rsidR="00413828" w:rsidRPr="00543FA9" w:rsidRDefault="00413828" w:rsidP="00FA1C32">
            <w:pPr>
              <w:spacing w:after="0"/>
              <w:rPr>
                <w:rFonts w:ascii="Arial" w:hAnsi="Arial" w:cs="Arial"/>
                <w:b/>
                <w:bCs/>
                <w:i/>
                <w:iCs/>
              </w:rPr>
            </w:pPr>
          </w:p>
        </w:tc>
        <w:tc>
          <w:tcPr>
            <w:tcW w:w="2693" w:type="dxa"/>
            <w:shd w:val="clear" w:color="auto" w:fill="auto"/>
          </w:tcPr>
          <w:p w14:paraId="20D22127" w14:textId="77777777" w:rsidR="00413828" w:rsidRPr="00543FA9" w:rsidRDefault="00413828" w:rsidP="00FA1C32">
            <w:pPr>
              <w:spacing w:after="0"/>
              <w:rPr>
                <w:rFonts w:ascii="Arial" w:hAnsi="Arial" w:cs="Arial"/>
                <w:b/>
                <w:bCs/>
                <w:i/>
                <w:iCs/>
              </w:rPr>
            </w:pPr>
          </w:p>
        </w:tc>
        <w:tc>
          <w:tcPr>
            <w:tcW w:w="1276" w:type="dxa"/>
          </w:tcPr>
          <w:p w14:paraId="384E8CC4" w14:textId="77777777" w:rsidR="00413828" w:rsidRPr="00543FA9" w:rsidRDefault="00413828" w:rsidP="00FA1C32">
            <w:pPr>
              <w:spacing w:after="0"/>
              <w:rPr>
                <w:rFonts w:ascii="Arial" w:hAnsi="Arial" w:cs="Arial"/>
                <w:b/>
                <w:bCs/>
                <w:i/>
                <w:iCs/>
              </w:rPr>
            </w:pPr>
          </w:p>
        </w:tc>
      </w:tr>
      <w:tr w:rsidR="00413828" w:rsidRPr="00543FA9" w14:paraId="16A02B1F" w14:textId="77777777" w:rsidTr="00FA1C32">
        <w:tc>
          <w:tcPr>
            <w:tcW w:w="704" w:type="dxa"/>
            <w:shd w:val="clear" w:color="auto" w:fill="auto"/>
          </w:tcPr>
          <w:p w14:paraId="639B676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6.6.1.</w:t>
            </w:r>
          </w:p>
        </w:tc>
        <w:tc>
          <w:tcPr>
            <w:tcW w:w="1559" w:type="dxa"/>
            <w:shd w:val="clear" w:color="auto" w:fill="auto"/>
          </w:tcPr>
          <w:p w14:paraId="5BDB09F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Dujofikuojant Dovilų miestelį vadovautis AB „Lietuvos dujos“ dujotiekio išvystymo schema.</w:t>
            </w:r>
          </w:p>
        </w:tc>
        <w:tc>
          <w:tcPr>
            <w:tcW w:w="1560" w:type="dxa"/>
            <w:shd w:val="clear" w:color="auto" w:fill="auto"/>
          </w:tcPr>
          <w:p w14:paraId="7D1A85B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7D88019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65B2B8E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w:t>
            </w:r>
          </w:p>
          <w:p w14:paraId="146D54A9" w14:textId="77777777" w:rsidR="00413828" w:rsidRPr="00543FA9" w:rsidRDefault="00413828" w:rsidP="00FA1C32">
            <w:pPr>
              <w:spacing w:after="0"/>
              <w:rPr>
                <w:rFonts w:ascii="Arial" w:hAnsi="Arial" w:cs="Arial"/>
                <w:sz w:val="16"/>
                <w:szCs w:val="16"/>
              </w:rPr>
            </w:pPr>
            <w:proofErr w:type="spellStart"/>
            <w:r w:rsidRPr="00543FA9">
              <w:rPr>
                <w:rFonts w:ascii="Arial" w:hAnsi="Arial" w:cs="Arial"/>
                <w:sz w:val="16"/>
                <w:szCs w:val="16"/>
              </w:rPr>
              <w:t>Amber</w:t>
            </w:r>
            <w:proofErr w:type="spellEnd"/>
            <w:r w:rsidRPr="00543FA9">
              <w:rPr>
                <w:rFonts w:ascii="Arial" w:hAnsi="Arial" w:cs="Arial"/>
                <w:sz w:val="16"/>
                <w:szCs w:val="16"/>
              </w:rPr>
              <w:t xml:space="preserve"> </w:t>
            </w:r>
            <w:proofErr w:type="spellStart"/>
            <w:r w:rsidRPr="00543FA9">
              <w:rPr>
                <w:rFonts w:ascii="Arial" w:hAnsi="Arial" w:cs="Arial"/>
                <w:sz w:val="16"/>
                <w:szCs w:val="16"/>
              </w:rPr>
              <w:t>Grid</w:t>
            </w:r>
            <w:proofErr w:type="spellEnd"/>
          </w:p>
        </w:tc>
        <w:tc>
          <w:tcPr>
            <w:tcW w:w="850" w:type="dxa"/>
            <w:shd w:val="clear" w:color="auto" w:fill="auto"/>
          </w:tcPr>
          <w:p w14:paraId="415594D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0B3BAD7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0B7B3C6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11C9D4E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06FA4BD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4B3C0C0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59A59C9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Įrengta 2,47 km vidutinio slėgio dujotiekio tinklų.</w:t>
            </w:r>
          </w:p>
          <w:p w14:paraId="4174397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Magistralinio dujotiekio tinklų plėtros darbai nevykdyti.</w:t>
            </w:r>
          </w:p>
          <w:p w14:paraId="22CDA5C9" w14:textId="77777777" w:rsidR="00413828" w:rsidRPr="00543FA9" w:rsidRDefault="00413828" w:rsidP="00FA1C32">
            <w:pPr>
              <w:spacing w:after="0"/>
              <w:jc w:val="right"/>
              <w:rPr>
                <w:rFonts w:ascii="Arial" w:hAnsi="Arial" w:cs="Arial"/>
                <w:i/>
                <w:iCs/>
                <w:sz w:val="16"/>
                <w:szCs w:val="16"/>
              </w:rPr>
            </w:pPr>
            <w:r w:rsidRPr="00543FA9">
              <w:rPr>
                <w:rFonts w:ascii="Arial" w:hAnsi="Arial" w:cs="Arial"/>
                <w:i/>
                <w:iCs/>
                <w:sz w:val="16"/>
                <w:szCs w:val="16"/>
              </w:rPr>
              <w:t>(šaltinis: ESO, AB „</w:t>
            </w:r>
            <w:proofErr w:type="spellStart"/>
            <w:r w:rsidRPr="00543FA9">
              <w:rPr>
                <w:rFonts w:ascii="Arial" w:hAnsi="Arial" w:cs="Arial"/>
                <w:i/>
                <w:iCs/>
                <w:sz w:val="16"/>
                <w:szCs w:val="16"/>
              </w:rPr>
              <w:t>Amber</w:t>
            </w:r>
            <w:proofErr w:type="spellEnd"/>
            <w:r w:rsidRPr="00543FA9">
              <w:rPr>
                <w:rFonts w:ascii="Arial" w:hAnsi="Arial" w:cs="Arial"/>
                <w:i/>
                <w:iCs/>
                <w:sz w:val="16"/>
                <w:szCs w:val="16"/>
              </w:rPr>
              <w:t xml:space="preserve"> </w:t>
            </w:r>
            <w:proofErr w:type="spellStart"/>
            <w:r w:rsidRPr="00543FA9">
              <w:rPr>
                <w:rFonts w:ascii="Arial" w:hAnsi="Arial" w:cs="Arial"/>
                <w:i/>
                <w:iCs/>
                <w:sz w:val="16"/>
                <w:szCs w:val="16"/>
              </w:rPr>
              <w:t>Grid</w:t>
            </w:r>
            <w:proofErr w:type="spellEnd"/>
            <w:r w:rsidRPr="00543FA9">
              <w:rPr>
                <w:rFonts w:ascii="Arial" w:hAnsi="Arial" w:cs="Arial"/>
                <w:i/>
                <w:iCs/>
                <w:sz w:val="16"/>
                <w:szCs w:val="16"/>
              </w:rPr>
              <w:t>“)</w:t>
            </w:r>
          </w:p>
        </w:tc>
        <w:tc>
          <w:tcPr>
            <w:tcW w:w="1276" w:type="dxa"/>
          </w:tcPr>
          <w:p w14:paraId="465DC6CB" w14:textId="77777777" w:rsidR="00413828" w:rsidRPr="00543FA9" w:rsidRDefault="00413828" w:rsidP="00FA1C32">
            <w:pPr>
              <w:spacing w:after="0"/>
              <w:rPr>
                <w:rFonts w:ascii="Arial" w:hAnsi="Arial" w:cs="Arial"/>
                <w:sz w:val="16"/>
                <w:szCs w:val="16"/>
              </w:rPr>
            </w:pPr>
          </w:p>
        </w:tc>
      </w:tr>
      <w:tr w:rsidR="00413828" w:rsidRPr="00543FA9" w14:paraId="56287274" w14:textId="77777777" w:rsidTr="00FA1C32">
        <w:tc>
          <w:tcPr>
            <w:tcW w:w="704" w:type="dxa"/>
            <w:shd w:val="clear" w:color="auto" w:fill="auto"/>
          </w:tcPr>
          <w:p w14:paraId="19A301C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6.6.2.</w:t>
            </w:r>
          </w:p>
        </w:tc>
        <w:tc>
          <w:tcPr>
            <w:tcW w:w="1559" w:type="dxa"/>
            <w:shd w:val="clear" w:color="auto" w:fill="auto"/>
          </w:tcPr>
          <w:p w14:paraId="1D880E0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Plėtojant dujotiekį išlaikyti apsaugos zonas.</w:t>
            </w:r>
          </w:p>
        </w:tc>
        <w:tc>
          <w:tcPr>
            <w:tcW w:w="1560" w:type="dxa"/>
            <w:shd w:val="clear" w:color="auto" w:fill="auto"/>
          </w:tcPr>
          <w:p w14:paraId="078E069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6EA0B57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265E567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w:t>
            </w:r>
          </w:p>
          <w:p w14:paraId="0C272085" w14:textId="77777777" w:rsidR="00413828" w:rsidRPr="00543FA9" w:rsidRDefault="00413828" w:rsidP="00FA1C32">
            <w:pPr>
              <w:spacing w:after="0"/>
              <w:rPr>
                <w:rFonts w:ascii="Arial" w:hAnsi="Arial" w:cs="Arial"/>
                <w:sz w:val="16"/>
                <w:szCs w:val="16"/>
              </w:rPr>
            </w:pPr>
            <w:proofErr w:type="spellStart"/>
            <w:r w:rsidRPr="00543FA9">
              <w:rPr>
                <w:rFonts w:ascii="Arial" w:hAnsi="Arial" w:cs="Arial"/>
                <w:sz w:val="16"/>
                <w:szCs w:val="16"/>
              </w:rPr>
              <w:t>Amber</w:t>
            </w:r>
            <w:proofErr w:type="spellEnd"/>
            <w:r w:rsidRPr="00543FA9">
              <w:rPr>
                <w:rFonts w:ascii="Arial" w:hAnsi="Arial" w:cs="Arial"/>
                <w:sz w:val="16"/>
                <w:szCs w:val="16"/>
              </w:rPr>
              <w:t xml:space="preserve"> </w:t>
            </w:r>
            <w:proofErr w:type="spellStart"/>
            <w:r w:rsidRPr="00543FA9">
              <w:rPr>
                <w:rFonts w:ascii="Arial" w:hAnsi="Arial" w:cs="Arial"/>
                <w:sz w:val="16"/>
                <w:szCs w:val="16"/>
              </w:rPr>
              <w:t>Grid</w:t>
            </w:r>
            <w:proofErr w:type="spellEnd"/>
          </w:p>
        </w:tc>
        <w:tc>
          <w:tcPr>
            <w:tcW w:w="850" w:type="dxa"/>
            <w:shd w:val="clear" w:color="auto" w:fill="auto"/>
          </w:tcPr>
          <w:p w14:paraId="54173E4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 BL</w:t>
            </w:r>
          </w:p>
          <w:p w14:paraId="1ABCC080" w14:textId="77777777" w:rsidR="00413828" w:rsidRPr="00543FA9" w:rsidRDefault="00413828" w:rsidP="00FA1C32">
            <w:pPr>
              <w:spacing w:after="0"/>
              <w:rPr>
                <w:rFonts w:ascii="Arial" w:hAnsi="Arial" w:cs="Arial"/>
                <w:strike/>
                <w:sz w:val="16"/>
                <w:szCs w:val="16"/>
              </w:rPr>
            </w:pPr>
            <w:proofErr w:type="spellStart"/>
            <w:r w:rsidRPr="00543FA9">
              <w:rPr>
                <w:rFonts w:ascii="Arial" w:hAnsi="Arial" w:cs="Arial"/>
                <w:sz w:val="16"/>
                <w:szCs w:val="16"/>
              </w:rPr>
              <w:t>Amber</w:t>
            </w:r>
            <w:proofErr w:type="spellEnd"/>
            <w:r w:rsidRPr="00543FA9">
              <w:rPr>
                <w:rFonts w:ascii="Arial" w:hAnsi="Arial" w:cs="Arial"/>
                <w:sz w:val="16"/>
                <w:szCs w:val="16"/>
              </w:rPr>
              <w:t xml:space="preserve"> </w:t>
            </w:r>
            <w:proofErr w:type="spellStart"/>
            <w:r w:rsidRPr="00543FA9">
              <w:rPr>
                <w:rFonts w:ascii="Arial" w:hAnsi="Arial" w:cs="Arial"/>
                <w:sz w:val="16"/>
                <w:szCs w:val="16"/>
              </w:rPr>
              <w:t>Grid</w:t>
            </w:r>
            <w:proofErr w:type="spellEnd"/>
            <w:r w:rsidRPr="00543FA9">
              <w:rPr>
                <w:rFonts w:ascii="Arial" w:hAnsi="Arial" w:cs="Arial"/>
                <w:sz w:val="16"/>
                <w:szCs w:val="16"/>
              </w:rPr>
              <w:t xml:space="preserve"> BL</w:t>
            </w:r>
          </w:p>
        </w:tc>
        <w:tc>
          <w:tcPr>
            <w:tcW w:w="709" w:type="dxa"/>
            <w:shd w:val="clear" w:color="auto" w:fill="auto"/>
          </w:tcPr>
          <w:p w14:paraId="5631A36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4956630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222281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4368A95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21351DD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Vykdant dujotiekio plėtrą išlaikomos apsaugos zonos.</w:t>
            </w:r>
          </w:p>
          <w:p w14:paraId="0DC578AD" w14:textId="77777777" w:rsidR="00413828" w:rsidRPr="00543FA9" w:rsidRDefault="00413828" w:rsidP="00FA1C32">
            <w:pPr>
              <w:spacing w:after="0"/>
              <w:jc w:val="right"/>
              <w:rPr>
                <w:rFonts w:ascii="Arial" w:hAnsi="Arial" w:cs="Arial"/>
                <w:i/>
                <w:iCs/>
                <w:sz w:val="16"/>
                <w:szCs w:val="16"/>
              </w:rPr>
            </w:pPr>
            <w:r w:rsidRPr="00543FA9">
              <w:rPr>
                <w:rFonts w:ascii="Arial" w:hAnsi="Arial" w:cs="Arial"/>
                <w:i/>
                <w:iCs/>
                <w:sz w:val="16"/>
                <w:szCs w:val="16"/>
              </w:rPr>
              <w:t xml:space="preserve">(šaltinis: </w:t>
            </w:r>
            <w:proofErr w:type="spellStart"/>
            <w:r w:rsidRPr="00543FA9">
              <w:rPr>
                <w:rFonts w:ascii="Arial" w:hAnsi="Arial" w:cs="Arial"/>
                <w:i/>
                <w:iCs/>
                <w:sz w:val="16"/>
                <w:szCs w:val="16"/>
              </w:rPr>
              <w:t>geoportal.lt</w:t>
            </w:r>
            <w:proofErr w:type="spellEnd"/>
            <w:r w:rsidRPr="00543FA9">
              <w:rPr>
                <w:rFonts w:ascii="Arial" w:hAnsi="Arial" w:cs="Arial"/>
                <w:i/>
                <w:iCs/>
                <w:sz w:val="16"/>
                <w:szCs w:val="16"/>
              </w:rPr>
              <w:t>)</w:t>
            </w:r>
          </w:p>
        </w:tc>
        <w:tc>
          <w:tcPr>
            <w:tcW w:w="1276" w:type="dxa"/>
          </w:tcPr>
          <w:p w14:paraId="6BB33C98" w14:textId="77777777" w:rsidR="00413828" w:rsidRPr="00543FA9" w:rsidRDefault="00413828" w:rsidP="00FA1C32">
            <w:pPr>
              <w:spacing w:after="0"/>
              <w:rPr>
                <w:rFonts w:ascii="Arial" w:hAnsi="Arial" w:cs="Arial"/>
                <w:sz w:val="16"/>
                <w:szCs w:val="16"/>
              </w:rPr>
            </w:pPr>
          </w:p>
        </w:tc>
      </w:tr>
      <w:tr w:rsidR="00413828" w:rsidRPr="00543FA9" w14:paraId="610E9ACD" w14:textId="77777777" w:rsidTr="00FA1C32">
        <w:tc>
          <w:tcPr>
            <w:tcW w:w="704" w:type="dxa"/>
            <w:shd w:val="clear" w:color="auto" w:fill="auto"/>
          </w:tcPr>
          <w:p w14:paraId="68BBA0E2" w14:textId="77777777" w:rsidR="00413828" w:rsidRPr="00543FA9" w:rsidRDefault="00413828" w:rsidP="00FA1C32">
            <w:pPr>
              <w:spacing w:after="0"/>
              <w:rPr>
                <w:rFonts w:ascii="Arial" w:hAnsi="Arial" w:cs="Arial"/>
                <w:sz w:val="20"/>
                <w:szCs w:val="20"/>
              </w:rPr>
            </w:pPr>
            <w:r w:rsidRPr="00543FA9">
              <w:rPr>
                <w:rFonts w:ascii="Arial" w:hAnsi="Arial" w:cs="Arial"/>
                <w:sz w:val="20"/>
                <w:szCs w:val="20"/>
              </w:rPr>
              <w:t>6.7.</w:t>
            </w:r>
          </w:p>
        </w:tc>
        <w:tc>
          <w:tcPr>
            <w:tcW w:w="5103" w:type="dxa"/>
            <w:gridSpan w:val="4"/>
            <w:shd w:val="clear" w:color="auto" w:fill="auto"/>
          </w:tcPr>
          <w:p w14:paraId="0117E8A7"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Elektros energijos tiekimas</w:t>
            </w:r>
          </w:p>
        </w:tc>
        <w:tc>
          <w:tcPr>
            <w:tcW w:w="709" w:type="dxa"/>
            <w:shd w:val="clear" w:color="auto" w:fill="auto"/>
          </w:tcPr>
          <w:p w14:paraId="0D450D63"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2D1F43B8" w14:textId="77777777" w:rsidR="00413828" w:rsidRPr="00543FA9" w:rsidRDefault="00413828" w:rsidP="00FA1C32">
            <w:pPr>
              <w:spacing w:after="0"/>
              <w:rPr>
                <w:rFonts w:ascii="Arial" w:hAnsi="Arial" w:cs="Arial"/>
                <w:b/>
                <w:bCs/>
                <w:i/>
                <w:iCs/>
                <w:sz w:val="20"/>
                <w:szCs w:val="20"/>
              </w:rPr>
            </w:pPr>
            <w:r w:rsidRPr="00543FA9">
              <w:rPr>
                <w:rFonts w:ascii="Arial" w:hAnsi="Arial" w:cs="Arial"/>
                <w:sz w:val="16"/>
                <w:szCs w:val="16"/>
              </w:rPr>
              <w:t>2026</w:t>
            </w:r>
          </w:p>
        </w:tc>
        <w:tc>
          <w:tcPr>
            <w:tcW w:w="1559" w:type="dxa"/>
            <w:shd w:val="clear" w:color="auto" w:fill="auto"/>
          </w:tcPr>
          <w:p w14:paraId="2375A40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1</w:t>
            </w:r>
          </w:p>
          <w:p w14:paraId="732268E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2</w:t>
            </w:r>
          </w:p>
          <w:p w14:paraId="0A1EA17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1</w:t>
            </w:r>
          </w:p>
          <w:p w14:paraId="54256876" w14:textId="77777777" w:rsidR="00413828" w:rsidRPr="00543FA9" w:rsidRDefault="00413828" w:rsidP="00FA1C32">
            <w:pPr>
              <w:spacing w:after="0"/>
              <w:rPr>
                <w:rFonts w:ascii="Arial" w:hAnsi="Arial" w:cs="Arial"/>
                <w:b/>
                <w:bCs/>
                <w:i/>
                <w:iCs/>
                <w:sz w:val="16"/>
                <w:szCs w:val="16"/>
              </w:rPr>
            </w:pPr>
            <w:r w:rsidRPr="00543FA9">
              <w:rPr>
                <w:rFonts w:ascii="Arial" w:hAnsi="Arial" w:cs="Arial"/>
                <w:sz w:val="16"/>
                <w:szCs w:val="16"/>
              </w:rPr>
              <w:t>Iš viso: 4</w:t>
            </w:r>
          </w:p>
        </w:tc>
        <w:tc>
          <w:tcPr>
            <w:tcW w:w="1134" w:type="dxa"/>
            <w:shd w:val="clear" w:color="auto" w:fill="auto"/>
          </w:tcPr>
          <w:p w14:paraId="3A2557FA" w14:textId="77777777" w:rsidR="00413828" w:rsidRPr="00543FA9" w:rsidRDefault="00413828" w:rsidP="00FA1C32">
            <w:pPr>
              <w:spacing w:after="0"/>
              <w:rPr>
                <w:rFonts w:ascii="Arial" w:hAnsi="Arial" w:cs="Arial"/>
                <w:b/>
                <w:bCs/>
                <w:i/>
                <w:iCs/>
                <w:sz w:val="16"/>
                <w:szCs w:val="16"/>
              </w:rPr>
            </w:pPr>
          </w:p>
        </w:tc>
        <w:tc>
          <w:tcPr>
            <w:tcW w:w="2693" w:type="dxa"/>
            <w:shd w:val="clear" w:color="auto" w:fill="auto"/>
          </w:tcPr>
          <w:p w14:paraId="45ACD4E2" w14:textId="77777777" w:rsidR="00413828" w:rsidRPr="00543FA9" w:rsidRDefault="00413828" w:rsidP="00FA1C32">
            <w:pPr>
              <w:spacing w:after="0"/>
              <w:rPr>
                <w:rFonts w:ascii="Arial" w:hAnsi="Arial" w:cs="Arial"/>
                <w:b/>
                <w:bCs/>
                <w:i/>
                <w:iCs/>
                <w:sz w:val="16"/>
                <w:szCs w:val="16"/>
              </w:rPr>
            </w:pPr>
          </w:p>
        </w:tc>
        <w:tc>
          <w:tcPr>
            <w:tcW w:w="1276" w:type="dxa"/>
          </w:tcPr>
          <w:p w14:paraId="126FAB62" w14:textId="77777777" w:rsidR="00413828" w:rsidRPr="00543FA9" w:rsidRDefault="00413828" w:rsidP="00FA1C32">
            <w:pPr>
              <w:spacing w:after="0"/>
              <w:rPr>
                <w:rFonts w:ascii="Arial" w:hAnsi="Arial" w:cs="Arial"/>
                <w:b/>
                <w:bCs/>
                <w:i/>
                <w:iCs/>
                <w:sz w:val="16"/>
                <w:szCs w:val="16"/>
              </w:rPr>
            </w:pPr>
          </w:p>
        </w:tc>
      </w:tr>
      <w:tr w:rsidR="00413828" w:rsidRPr="00543FA9" w14:paraId="08A41321" w14:textId="77777777" w:rsidTr="00FA1C32">
        <w:tc>
          <w:tcPr>
            <w:tcW w:w="704" w:type="dxa"/>
            <w:shd w:val="clear" w:color="auto" w:fill="auto"/>
          </w:tcPr>
          <w:p w14:paraId="0855A04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6.7.1.</w:t>
            </w:r>
          </w:p>
        </w:tc>
        <w:tc>
          <w:tcPr>
            <w:tcW w:w="1559" w:type="dxa"/>
            <w:shd w:val="clear" w:color="auto" w:fill="auto"/>
          </w:tcPr>
          <w:p w14:paraId="57F1F27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Rekonstruoti nusidėvėjusius elektros tinklus keičiant juos kabelinėmis linijomis.</w:t>
            </w:r>
          </w:p>
        </w:tc>
        <w:tc>
          <w:tcPr>
            <w:tcW w:w="1560" w:type="dxa"/>
            <w:shd w:val="clear" w:color="auto" w:fill="auto"/>
          </w:tcPr>
          <w:p w14:paraId="77F0C8E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ar/ ir statybos projektai.</w:t>
            </w:r>
          </w:p>
          <w:p w14:paraId="6B582CCB" w14:textId="77777777" w:rsidR="00413828" w:rsidRPr="00543FA9" w:rsidRDefault="00413828" w:rsidP="00FA1C32">
            <w:pPr>
              <w:spacing w:after="0"/>
              <w:rPr>
                <w:rFonts w:ascii="Arial" w:hAnsi="Arial" w:cs="Arial"/>
                <w:sz w:val="16"/>
                <w:szCs w:val="16"/>
              </w:rPr>
            </w:pPr>
            <w:proofErr w:type="spellStart"/>
            <w:r w:rsidRPr="00543FA9">
              <w:rPr>
                <w:rFonts w:ascii="Arial" w:hAnsi="Arial" w:cs="Arial"/>
                <w:sz w:val="16"/>
                <w:szCs w:val="16"/>
              </w:rPr>
              <w:t>Sukabeliuotos</w:t>
            </w:r>
            <w:proofErr w:type="spellEnd"/>
            <w:r w:rsidRPr="00543FA9">
              <w:rPr>
                <w:rFonts w:ascii="Arial" w:hAnsi="Arial" w:cs="Arial"/>
                <w:sz w:val="16"/>
                <w:szCs w:val="16"/>
              </w:rPr>
              <w:t xml:space="preserve"> orinės elektros linijos.</w:t>
            </w:r>
          </w:p>
        </w:tc>
        <w:tc>
          <w:tcPr>
            <w:tcW w:w="1134" w:type="dxa"/>
            <w:shd w:val="clear" w:color="auto" w:fill="auto"/>
          </w:tcPr>
          <w:p w14:paraId="30BB50B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1D148F1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w:t>
            </w:r>
          </w:p>
        </w:tc>
        <w:tc>
          <w:tcPr>
            <w:tcW w:w="850" w:type="dxa"/>
            <w:shd w:val="clear" w:color="auto" w:fill="auto"/>
          </w:tcPr>
          <w:p w14:paraId="38C3376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 BL</w:t>
            </w:r>
          </w:p>
          <w:p w14:paraId="3432666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0C8E74E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027775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51A320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28FD0B5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0EA893D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0,123 km elektros oro linijų pakeista naujomis.</w:t>
            </w:r>
          </w:p>
          <w:p w14:paraId="743CA8BF" w14:textId="77777777" w:rsidR="00413828" w:rsidRPr="00543FA9" w:rsidRDefault="00413828" w:rsidP="00FA1C32">
            <w:pPr>
              <w:spacing w:after="0"/>
              <w:jc w:val="right"/>
              <w:rPr>
                <w:rFonts w:ascii="Arial" w:hAnsi="Arial" w:cs="Arial"/>
                <w:sz w:val="16"/>
                <w:szCs w:val="16"/>
              </w:rPr>
            </w:pPr>
            <w:r w:rsidRPr="00543FA9">
              <w:rPr>
                <w:rFonts w:ascii="Arial" w:hAnsi="Arial" w:cs="Arial"/>
                <w:i/>
                <w:iCs/>
                <w:sz w:val="16"/>
                <w:szCs w:val="16"/>
              </w:rPr>
              <w:t>(šaltinis: ESO)</w:t>
            </w:r>
          </w:p>
        </w:tc>
        <w:tc>
          <w:tcPr>
            <w:tcW w:w="1276" w:type="dxa"/>
          </w:tcPr>
          <w:p w14:paraId="56229B13" w14:textId="77777777" w:rsidR="00413828" w:rsidRPr="00543FA9" w:rsidRDefault="00413828" w:rsidP="00FA1C32">
            <w:pPr>
              <w:spacing w:after="0"/>
              <w:rPr>
                <w:rFonts w:ascii="Arial" w:hAnsi="Arial" w:cs="Arial"/>
                <w:sz w:val="16"/>
                <w:szCs w:val="16"/>
              </w:rPr>
            </w:pPr>
          </w:p>
        </w:tc>
      </w:tr>
      <w:tr w:rsidR="00413828" w:rsidRPr="00543FA9" w14:paraId="55DE2E4F" w14:textId="77777777" w:rsidTr="00FA1C32">
        <w:tc>
          <w:tcPr>
            <w:tcW w:w="704" w:type="dxa"/>
            <w:shd w:val="clear" w:color="auto" w:fill="auto"/>
          </w:tcPr>
          <w:p w14:paraId="197E89B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6.7.2.</w:t>
            </w:r>
          </w:p>
        </w:tc>
        <w:tc>
          <w:tcPr>
            <w:tcW w:w="1559" w:type="dxa"/>
            <w:shd w:val="clear" w:color="auto" w:fill="auto"/>
          </w:tcPr>
          <w:p w14:paraId="267527B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Rekonstruoti susidėvėjusias ar įrengti naujas 10 </w:t>
            </w:r>
            <w:proofErr w:type="spellStart"/>
            <w:r w:rsidRPr="00543FA9">
              <w:rPr>
                <w:rFonts w:ascii="Arial" w:hAnsi="Arial" w:cs="Arial"/>
                <w:sz w:val="16"/>
                <w:szCs w:val="16"/>
              </w:rPr>
              <w:t>kV</w:t>
            </w:r>
            <w:proofErr w:type="spellEnd"/>
            <w:r w:rsidRPr="00543FA9">
              <w:rPr>
                <w:rFonts w:ascii="Arial" w:hAnsi="Arial" w:cs="Arial"/>
                <w:sz w:val="16"/>
                <w:szCs w:val="16"/>
              </w:rPr>
              <w:t xml:space="preserve">/ 0,4 </w:t>
            </w:r>
            <w:proofErr w:type="spellStart"/>
            <w:r w:rsidRPr="00543FA9">
              <w:rPr>
                <w:rFonts w:ascii="Arial" w:hAnsi="Arial" w:cs="Arial"/>
                <w:sz w:val="16"/>
                <w:szCs w:val="16"/>
              </w:rPr>
              <w:t>kV</w:t>
            </w:r>
            <w:proofErr w:type="spellEnd"/>
            <w:r w:rsidRPr="00543FA9">
              <w:rPr>
                <w:rFonts w:ascii="Arial" w:hAnsi="Arial" w:cs="Arial"/>
                <w:sz w:val="16"/>
                <w:szCs w:val="16"/>
              </w:rPr>
              <w:t xml:space="preserve"> transformatorių pastotes.</w:t>
            </w:r>
          </w:p>
        </w:tc>
        <w:tc>
          <w:tcPr>
            <w:tcW w:w="1560" w:type="dxa"/>
            <w:shd w:val="clear" w:color="auto" w:fill="auto"/>
          </w:tcPr>
          <w:p w14:paraId="7780635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ar/ ir statybos projektai.</w:t>
            </w:r>
          </w:p>
          <w:p w14:paraId="13705A6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Rekonstruotos ir įrengtos naujos transformatorių pastotės.</w:t>
            </w:r>
          </w:p>
        </w:tc>
        <w:tc>
          <w:tcPr>
            <w:tcW w:w="1134" w:type="dxa"/>
            <w:shd w:val="clear" w:color="auto" w:fill="auto"/>
          </w:tcPr>
          <w:p w14:paraId="5849BC4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1FC8978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w:t>
            </w:r>
          </w:p>
        </w:tc>
        <w:tc>
          <w:tcPr>
            <w:tcW w:w="850" w:type="dxa"/>
            <w:shd w:val="clear" w:color="auto" w:fill="auto"/>
          </w:tcPr>
          <w:p w14:paraId="6D69140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 BL</w:t>
            </w:r>
          </w:p>
          <w:p w14:paraId="7332BE3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7CB8241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F4E482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39339F8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0C7B7B8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783D8A3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Rekonstruotos/ įrengtos 2 transformatorių pastotės.</w:t>
            </w:r>
          </w:p>
          <w:p w14:paraId="6BECE421" w14:textId="77777777" w:rsidR="00413828" w:rsidRPr="00543FA9" w:rsidRDefault="00413828" w:rsidP="00FA1C32">
            <w:pPr>
              <w:spacing w:after="0"/>
              <w:jc w:val="right"/>
              <w:rPr>
                <w:rFonts w:ascii="Arial" w:hAnsi="Arial" w:cs="Arial"/>
                <w:i/>
                <w:iCs/>
                <w:sz w:val="16"/>
                <w:szCs w:val="16"/>
              </w:rPr>
            </w:pPr>
            <w:r w:rsidRPr="00543FA9">
              <w:rPr>
                <w:rFonts w:ascii="Arial" w:hAnsi="Arial" w:cs="Arial"/>
                <w:i/>
                <w:iCs/>
                <w:sz w:val="16"/>
                <w:szCs w:val="16"/>
              </w:rPr>
              <w:t>(šaltinis: ESO)</w:t>
            </w:r>
          </w:p>
        </w:tc>
        <w:tc>
          <w:tcPr>
            <w:tcW w:w="1276" w:type="dxa"/>
          </w:tcPr>
          <w:p w14:paraId="79F8B900" w14:textId="77777777" w:rsidR="00413828" w:rsidRPr="00543FA9" w:rsidRDefault="00413828" w:rsidP="00FA1C32">
            <w:pPr>
              <w:spacing w:after="0"/>
              <w:rPr>
                <w:rFonts w:ascii="Arial" w:hAnsi="Arial" w:cs="Arial"/>
                <w:sz w:val="16"/>
                <w:szCs w:val="16"/>
              </w:rPr>
            </w:pPr>
          </w:p>
        </w:tc>
      </w:tr>
      <w:tr w:rsidR="00413828" w:rsidRPr="00543FA9" w14:paraId="2964AC14" w14:textId="77777777" w:rsidTr="00FA1C32">
        <w:tc>
          <w:tcPr>
            <w:tcW w:w="704" w:type="dxa"/>
            <w:shd w:val="clear" w:color="auto" w:fill="auto"/>
          </w:tcPr>
          <w:p w14:paraId="47A3698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6.7.3.</w:t>
            </w:r>
          </w:p>
        </w:tc>
        <w:tc>
          <w:tcPr>
            <w:tcW w:w="1559" w:type="dxa"/>
            <w:shd w:val="clear" w:color="auto" w:fill="auto"/>
          </w:tcPr>
          <w:p w14:paraId="631488A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Optimizuoti transformatorių galias</w:t>
            </w:r>
          </w:p>
        </w:tc>
        <w:tc>
          <w:tcPr>
            <w:tcW w:w="1560" w:type="dxa"/>
            <w:shd w:val="clear" w:color="auto" w:fill="auto"/>
          </w:tcPr>
          <w:p w14:paraId="25CA7CD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Optimizuota transformatorių galias</w:t>
            </w:r>
          </w:p>
        </w:tc>
        <w:tc>
          <w:tcPr>
            <w:tcW w:w="1134" w:type="dxa"/>
            <w:shd w:val="clear" w:color="auto" w:fill="auto"/>
          </w:tcPr>
          <w:p w14:paraId="6424946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6A5E321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w:t>
            </w:r>
          </w:p>
        </w:tc>
        <w:tc>
          <w:tcPr>
            <w:tcW w:w="850" w:type="dxa"/>
            <w:shd w:val="clear" w:color="auto" w:fill="auto"/>
          </w:tcPr>
          <w:p w14:paraId="3AB5AF0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 BL</w:t>
            </w:r>
          </w:p>
          <w:p w14:paraId="670831E6" w14:textId="77777777" w:rsidR="00413828" w:rsidRPr="00543FA9" w:rsidRDefault="00413828" w:rsidP="00FA1C32">
            <w:pPr>
              <w:spacing w:after="0"/>
              <w:rPr>
                <w:rFonts w:ascii="Arial" w:hAnsi="Arial" w:cs="Arial"/>
                <w:sz w:val="16"/>
                <w:szCs w:val="16"/>
              </w:rPr>
            </w:pPr>
          </w:p>
        </w:tc>
        <w:tc>
          <w:tcPr>
            <w:tcW w:w="709" w:type="dxa"/>
            <w:shd w:val="clear" w:color="auto" w:fill="auto"/>
          </w:tcPr>
          <w:p w14:paraId="406F31A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04D0992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518F491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Įgyvendinta</w:t>
            </w:r>
          </w:p>
        </w:tc>
        <w:tc>
          <w:tcPr>
            <w:tcW w:w="1134" w:type="dxa"/>
            <w:shd w:val="clear" w:color="auto" w:fill="auto"/>
          </w:tcPr>
          <w:p w14:paraId="00F33FB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0EDEF7F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Optimizuotos transformatorių galios.</w:t>
            </w:r>
          </w:p>
          <w:p w14:paraId="1ADC6F78" w14:textId="77777777" w:rsidR="00413828" w:rsidRPr="00543FA9" w:rsidRDefault="00413828" w:rsidP="00FA1C32">
            <w:pPr>
              <w:spacing w:after="0"/>
              <w:jc w:val="right"/>
              <w:rPr>
                <w:rFonts w:ascii="Arial" w:hAnsi="Arial" w:cs="Arial"/>
                <w:sz w:val="16"/>
                <w:szCs w:val="16"/>
              </w:rPr>
            </w:pPr>
            <w:r w:rsidRPr="00543FA9">
              <w:rPr>
                <w:rFonts w:ascii="Arial" w:hAnsi="Arial" w:cs="Arial"/>
                <w:i/>
                <w:iCs/>
                <w:sz w:val="16"/>
                <w:szCs w:val="16"/>
              </w:rPr>
              <w:t>(šaltinis: ESO)</w:t>
            </w:r>
          </w:p>
        </w:tc>
        <w:tc>
          <w:tcPr>
            <w:tcW w:w="1276" w:type="dxa"/>
          </w:tcPr>
          <w:p w14:paraId="15AD034F" w14:textId="77777777" w:rsidR="00413828" w:rsidRPr="00543FA9" w:rsidRDefault="00413828" w:rsidP="00FA1C32">
            <w:pPr>
              <w:spacing w:after="0"/>
              <w:rPr>
                <w:rFonts w:ascii="Arial" w:hAnsi="Arial" w:cs="Arial"/>
                <w:sz w:val="16"/>
                <w:szCs w:val="16"/>
              </w:rPr>
            </w:pPr>
          </w:p>
        </w:tc>
      </w:tr>
      <w:tr w:rsidR="00413828" w:rsidRPr="00543FA9" w14:paraId="1D16C088" w14:textId="77777777" w:rsidTr="00FA1C32">
        <w:tc>
          <w:tcPr>
            <w:tcW w:w="704" w:type="dxa"/>
            <w:shd w:val="clear" w:color="auto" w:fill="auto"/>
          </w:tcPr>
          <w:p w14:paraId="162A4A3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6.7.4.</w:t>
            </w:r>
          </w:p>
        </w:tc>
        <w:tc>
          <w:tcPr>
            <w:tcW w:w="1559" w:type="dxa"/>
            <w:shd w:val="clear" w:color="auto" w:fill="auto"/>
          </w:tcPr>
          <w:p w14:paraId="6F6D814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Naujai planuojamose gatvėse projektuoti tik požemines kabelines apšvietimo linijas.</w:t>
            </w:r>
          </w:p>
        </w:tc>
        <w:tc>
          <w:tcPr>
            <w:tcW w:w="1560" w:type="dxa"/>
            <w:shd w:val="clear" w:color="auto" w:fill="auto"/>
          </w:tcPr>
          <w:p w14:paraId="57061EF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ar/ ir statybos projektai.</w:t>
            </w:r>
          </w:p>
          <w:p w14:paraId="20DF67A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Įrengtos naujos požeminės kabelinės apšvietimo linijos prie naujai planuojamų gatvių.</w:t>
            </w:r>
          </w:p>
        </w:tc>
        <w:tc>
          <w:tcPr>
            <w:tcW w:w="1134" w:type="dxa"/>
            <w:shd w:val="clear" w:color="auto" w:fill="auto"/>
          </w:tcPr>
          <w:p w14:paraId="3598AE7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3D6AC10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ESO</w:t>
            </w:r>
          </w:p>
          <w:p w14:paraId="437D3983"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361420F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tc>
        <w:tc>
          <w:tcPr>
            <w:tcW w:w="709" w:type="dxa"/>
            <w:shd w:val="clear" w:color="auto" w:fill="auto"/>
          </w:tcPr>
          <w:p w14:paraId="3D42984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ED893C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15A993F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259ECC7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5817BC1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Naujos gatvės neplanuotos.</w:t>
            </w:r>
          </w:p>
          <w:p w14:paraId="2198832C" w14:textId="77777777" w:rsidR="00413828" w:rsidRPr="00543FA9" w:rsidRDefault="00413828" w:rsidP="00FA1C32">
            <w:pPr>
              <w:spacing w:after="0"/>
              <w:jc w:val="right"/>
              <w:rPr>
                <w:rFonts w:ascii="Arial" w:hAnsi="Arial" w:cs="Arial"/>
                <w:i/>
                <w:iCs/>
                <w:sz w:val="16"/>
                <w:szCs w:val="16"/>
              </w:rPr>
            </w:pPr>
            <w:r w:rsidRPr="00543FA9">
              <w:rPr>
                <w:rFonts w:ascii="Arial" w:hAnsi="Arial" w:cs="Arial"/>
                <w:i/>
                <w:iCs/>
                <w:sz w:val="16"/>
                <w:szCs w:val="16"/>
              </w:rPr>
              <w:t>(šaltinis: KRSA)</w:t>
            </w:r>
          </w:p>
          <w:p w14:paraId="72ECF244" w14:textId="77777777" w:rsidR="00413828" w:rsidRPr="00543FA9" w:rsidRDefault="00413828" w:rsidP="00FA1C32">
            <w:pPr>
              <w:spacing w:after="0"/>
              <w:rPr>
                <w:rFonts w:ascii="Arial" w:hAnsi="Arial" w:cs="Arial"/>
                <w:sz w:val="16"/>
                <w:szCs w:val="16"/>
              </w:rPr>
            </w:pPr>
          </w:p>
        </w:tc>
        <w:tc>
          <w:tcPr>
            <w:tcW w:w="1276" w:type="dxa"/>
          </w:tcPr>
          <w:p w14:paraId="07171F4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 d. </w:t>
            </w:r>
          </w:p>
        </w:tc>
      </w:tr>
      <w:tr w:rsidR="00413828" w:rsidRPr="00543FA9" w14:paraId="5D5BA52E" w14:textId="77777777" w:rsidTr="00FA1C32">
        <w:tc>
          <w:tcPr>
            <w:tcW w:w="704" w:type="dxa"/>
            <w:shd w:val="clear" w:color="auto" w:fill="auto"/>
          </w:tcPr>
          <w:p w14:paraId="0CE4D290" w14:textId="77777777" w:rsidR="00413828" w:rsidRPr="00543FA9" w:rsidRDefault="00413828" w:rsidP="00FA1C32">
            <w:pPr>
              <w:spacing w:after="0"/>
              <w:rPr>
                <w:rFonts w:ascii="Arial" w:hAnsi="Arial" w:cs="Arial"/>
                <w:sz w:val="20"/>
                <w:szCs w:val="20"/>
              </w:rPr>
            </w:pPr>
            <w:r w:rsidRPr="00543FA9">
              <w:rPr>
                <w:rFonts w:ascii="Arial" w:hAnsi="Arial" w:cs="Arial"/>
                <w:b/>
                <w:bCs/>
                <w:i/>
                <w:iCs/>
                <w:sz w:val="20"/>
                <w:szCs w:val="20"/>
              </w:rPr>
              <w:t>6.8.</w:t>
            </w:r>
          </w:p>
        </w:tc>
        <w:tc>
          <w:tcPr>
            <w:tcW w:w="5103" w:type="dxa"/>
            <w:gridSpan w:val="4"/>
            <w:shd w:val="clear" w:color="auto" w:fill="auto"/>
          </w:tcPr>
          <w:p w14:paraId="416E97C8"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Telekomunikacijos ir ryšiai</w:t>
            </w:r>
          </w:p>
        </w:tc>
        <w:tc>
          <w:tcPr>
            <w:tcW w:w="709" w:type="dxa"/>
            <w:shd w:val="clear" w:color="auto" w:fill="auto"/>
          </w:tcPr>
          <w:p w14:paraId="4AC1B9B5"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04FE3DBB"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2892F4C5" w14:textId="2952B14F" w:rsidR="00413828" w:rsidRPr="00543FA9" w:rsidRDefault="00413828" w:rsidP="00FA1C32">
            <w:pPr>
              <w:spacing w:after="0"/>
              <w:rPr>
                <w:rFonts w:ascii="Arial" w:hAnsi="Arial" w:cs="Arial"/>
                <w:sz w:val="16"/>
                <w:szCs w:val="16"/>
                <w:lang w:val="en-US"/>
              </w:rPr>
            </w:pPr>
            <w:r w:rsidRPr="00543FA9">
              <w:rPr>
                <w:rFonts w:ascii="Arial" w:hAnsi="Arial" w:cs="Arial"/>
                <w:sz w:val="16"/>
                <w:szCs w:val="16"/>
              </w:rPr>
              <w:t xml:space="preserve">Įgyvendintos priemonės: </w:t>
            </w:r>
            <w:r w:rsidR="000768F8" w:rsidRPr="00543FA9">
              <w:rPr>
                <w:rFonts w:ascii="Arial" w:hAnsi="Arial" w:cs="Arial"/>
                <w:sz w:val="16"/>
                <w:szCs w:val="16"/>
              </w:rPr>
              <w:t>0</w:t>
            </w:r>
          </w:p>
          <w:p w14:paraId="28C4E822" w14:textId="61B3270C"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Vykdomos priemonės: </w:t>
            </w:r>
            <w:r w:rsidR="00DC156B" w:rsidRPr="00543FA9">
              <w:rPr>
                <w:rFonts w:ascii="Arial" w:hAnsi="Arial" w:cs="Arial"/>
                <w:sz w:val="16"/>
                <w:szCs w:val="16"/>
              </w:rPr>
              <w:t>2</w:t>
            </w:r>
          </w:p>
          <w:p w14:paraId="250A2D88" w14:textId="5107DFB3"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Neįgyvendintos priemonės: </w:t>
            </w:r>
            <w:r w:rsidR="00CC7E81" w:rsidRPr="00543FA9">
              <w:rPr>
                <w:rFonts w:ascii="Arial" w:hAnsi="Arial" w:cs="Arial"/>
                <w:sz w:val="16"/>
                <w:szCs w:val="16"/>
              </w:rPr>
              <w:t>1</w:t>
            </w:r>
          </w:p>
          <w:p w14:paraId="12817155"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3</w:t>
            </w:r>
          </w:p>
        </w:tc>
        <w:tc>
          <w:tcPr>
            <w:tcW w:w="1134" w:type="dxa"/>
            <w:shd w:val="clear" w:color="auto" w:fill="auto"/>
          </w:tcPr>
          <w:p w14:paraId="0AE582D4" w14:textId="77777777" w:rsidR="00413828" w:rsidRPr="00543FA9" w:rsidRDefault="00413828" w:rsidP="00FA1C32">
            <w:pPr>
              <w:spacing w:after="0"/>
              <w:rPr>
                <w:rFonts w:ascii="Arial" w:hAnsi="Arial" w:cs="Arial"/>
                <w:b/>
                <w:bCs/>
                <w:i/>
                <w:iCs/>
              </w:rPr>
            </w:pPr>
          </w:p>
        </w:tc>
        <w:tc>
          <w:tcPr>
            <w:tcW w:w="2693" w:type="dxa"/>
            <w:shd w:val="clear" w:color="auto" w:fill="auto"/>
          </w:tcPr>
          <w:p w14:paraId="21D8B44B" w14:textId="77777777" w:rsidR="00413828" w:rsidRPr="00543FA9" w:rsidRDefault="00413828" w:rsidP="00FA1C32">
            <w:pPr>
              <w:spacing w:after="0"/>
              <w:rPr>
                <w:rFonts w:ascii="Arial" w:hAnsi="Arial" w:cs="Arial"/>
                <w:b/>
                <w:bCs/>
                <w:i/>
                <w:iCs/>
              </w:rPr>
            </w:pPr>
          </w:p>
        </w:tc>
        <w:tc>
          <w:tcPr>
            <w:tcW w:w="1276" w:type="dxa"/>
          </w:tcPr>
          <w:p w14:paraId="11895A58" w14:textId="77777777" w:rsidR="00413828" w:rsidRPr="00543FA9" w:rsidRDefault="00413828" w:rsidP="00FA1C32">
            <w:pPr>
              <w:spacing w:after="0"/>
              <w:rPr>
                <w:rFonts w:ascii="Arial" w:hAnsi="Arial" w:cs="Arial"/>
                <w:b/>
                <w:bCs/>
                <w:i/>
                <w:iCs/>
              </w:rPr>
            </w:pPr>
          </w:p>
        </w:tc>
      </w:tr>
      <w:tr w:rsidR="00413828" w:rsidRPr="00543FA9" w14:paraId="2BDBA325" w14:textId="77777777" w:rsidTr="00FA1C32">
        <w:tc>
          <w:tcPr>
            <w:tcW w:w="704" w:type="dxa"/>
            <w:shd w:val="clear" w:color="auto" w:fill="auto"/>
          </w:tcPr>
          <w:p w14:paraId="1FDCACE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6.8.1.</w:t>
            </w:r>
          </w:p>
        </w:tc>
        <w:tc>
          <w:tcPr>
            <w:tcW w:w="1559" w:type="dxa"/>
            <w:shd w:val="clear" w:color="auto" w:fill="auto"/>
          </w:tcPr>
          <w:p w14:paraId="6FE2EA6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Išlaikyti ir plėsti esamą elektroninių ryšių infrastruktūrą, pagal poreikį ruošiant infrastruktūros schemas naujiems statiniams. </w:t>
            </w:r>
          </w:p>
        </w:tc>
        <w:tc>
          <w:tcPr>
            <w:tcW w:w="1560" w:type="dxa"/>
            <w:shd w:val="clear" w:color="auto" w:fill="auto"/>
          </w:tcPr>
          <w:p w14:paraId="6F48016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Parengtos reikiamos infrastruktūros schemos.</w:t>
            </w:r>
          </w:p>
          <w:p w14:paraId="386ADA6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Išlaikyta/ išplėsta esama elektroninių ryšių infrastruktūra.</w:t>
            </w:r>
          </w:p>
        </w:tc>
        <w:tc>
          <w:tcPr>
            <w:tcW w:w="1134" w:type="dxa"/>
            <w:shd w:val="clear" w:color="auto" w:fill="auto"/>
          </w:tcPr>
          <w:p w14:paraId="7649A9B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0300947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Telia</w:t>
            </w:r>
          </w:p>
        </w:tc>
        <w:tc>
          <w:tcPr>
            <w:tcW w:w="850" w:type="dxa"/>
            <w:shd w:val="clear" w:color="auto" w:fill="auto"/>
          </w:tcPr>
          <w:p w14:paraId="484C820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A26315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Telia BL</w:t>
            </w:r>
          </w:p>
          <w:p w14:paraId="6640012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4078ABC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7063BCA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3D48283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143B4A4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419C60A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Išlaikoma esama elektroninių ryšių infrastruktūra vadovaujantis BP reglamentais.</w:t>
            </w:r>
          </w:p>
        </w:tc>
        <w:tc>
          <w:tcPr>
            <w:tcW w:w="1276" w:type="dxa"/>
          </w:tcPr>
          <w:p w14:paraId="2734B39F" w14:textId="77777777" w:rsidR="00413828" w:rsidRPr="00543FA9" w:rsidRDefault="00413828" w:rsidP="00FA1C32">
            <w:pPr>
              <w:spacing w:after="0"/>
              <w:rPr>
                <w:rFonts w:ascii="Arial" w:hAnsi="Arial" w:cs="Arial"/>
                <w:sz w:val="16"/>
                <w:szCs w:val="16"/>
              </w:rPr>
            </w:pPr>
          </w:p>
        </w:tc>
      </w:tr>
      <w:tr w:rsidR="00413828" w:rsidRPr="00543FA9" w14:paraId="20639EF0" w14:textId="77777777" w:rsidTr="00FA1C32">
        <w:tc>
          <w:tcPr>
            <w:tcW w:w="704" w:type="dxa"/>
            <w:shd w:val="clear" w:color="auto" w:fill="auto"/>
          </w:tcPr>
          <w:p w14:paraId="240E87C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6.8.2.</w:t>
            </w:r>
          </w:p>
        </w:tc>
        <w:tc>
          <w:tcPr>
            <w:tcW w:w="1559" w:type="dxa"/>
            <w:shd w:val="clear" w:color="auto" w:fill="auto"/>
          </w:tcPr>
          <w:p w14:paraId="5C7AAB4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Didinti viešojo interneto prieigos taškų skaičių miestelyje.</w:t>
            </w:r>
          </w:p>
        </w:tc>
        <w:tc>
          <w:tcPr>
            <w:tcW w:w="1560" w:type="dxa"/>
            <w:shd w:val="clear" w:color="auto" w:fill="auto"/>
          </w:tcPr>
          <w:p w14:paraId="6909135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Didesnis viešojo interneto prieigos taškų skaičių miestelyje.</w:t>
            </w:r>
          </w:p>
        </w:tc>
        <w:tc>
          <w:tcPr>
            <w:tcW w:w="1134" w:type="dxa"/>
            <w:shd w:val="clear" w:color="auto" w:fill="auto"/>
          </w:tcPr>
          <w:p w14:paraId="1C38B17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tc>
        <w:tc>
          <w:tcPr>
            <w:tcW w:w="850" w:type="dxa"/>
            <w:shd w:val="clear" w:color="auto" w:fill="auto"/>
          </w:tcPr>
          <w:p w14:paraId="45FC5A6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7D23E74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656D20F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2696227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68B4B8F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1134" w:type="dxa"/>
            <w:shd w:val="clear" w:color="auto" w:fill="auto"/>
          </w:tcPr>
          <w:p w14:paraId="7828F375"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5610C8E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1276" w:type="dxa"/>
          </w:tcPr>
          <w:p w14:paraId="5CF7903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29FD8DE1" w14:textId="77777777" w:rsidTr="00FA1C32">
        <w:tc>
          <w:tcPr>
            <w:tcW w:w="704" w:type="dxa"/>
            <w:shd w:val="clear" w:color="auto" w:fill="auto"/>
          </w:tcPr>
          <w:p w14:paraId="28D52FA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6.8.3.</w:t>
            </w:r>
          </w:p>
        </w:tc>
        <w:tc>
          <w:tcPr>
            <w:tcW w:w="1559" w:type="dxa"/>
            <w:shd w:val="clear" w:color="auto" w:fill="auto"/>
          </w:tcPr>
          <w:p w14:paraId="159325E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Sudaryti sąlygas naujų telekomunikacinių paslaugų diegimui ir tiekiamų paslaugų kokybės gerinimui.</w:t>
            </w:r>
          </w:p>
        </w:tc>
        <w:tc>
          <w:tcPr>
            <w:tcW w:w="1560" w:type="dxa"/>
            <w:shd w:val="clear" w:color="auto" w:fill="auto"/>
          </w:tcPr>
          <w:p w14:paraId="4921631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TPD ir/ ar statybos projektai.</w:t>
            </w:r>
          </w:p>
          <w:p w14:paraId="20E312D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Priežiūra ir kontrolė.</w:t>
            </w:r>
          </w:p>
        </w:tc>
        <w:tc>
          <w:tcPr>
            <w:tcW w:w="1134" w:type="dxa"/>
            <w:shd w:val="clear" w:color="auto" w:fill="auto"/>
          </w:tcPr>
          <w:p w14:paraId="42579A4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35C56DA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Telia</w:t>
            </w:r>
          </w:p>
        </w:tc>
        <w:tc>
          <w:tcPr>
            <w:tcW w:w="850" w:type="dxa"/>
            <w:shd w:val="clear" w:color="auto" w:fill="auto"/>
          </w:tcPr>
          <w:p w14:paraId="720C88C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65E8A78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296F4FC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2E54D43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075F42E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6C95DBA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4C19543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Rengiant TPD sudaromos sąlygos naujų telekomunikacijos paslaugų plėtrai gatvių raudonųjų linijų ribose.</w:t>
            </w:r>
          </w:p>
          <w:p w14:paraId="02BF9546" w14:textId="77777777" w:rsidR="00413828" w:rsidRPr="00543FA9" w:rsidRDefault="00413828" w:rsidP="00FA1C32">
            <w:pPr>
              <w:spacing w:after="0"/>
              <w:jc w:val="right"/>
              <w:rPr>
                <w:rFonts w:ascii="Arial" w:hAnsi="Arial" w:cs="Arial"/>
                <w:i/>
                <w:iCs/>
                <w:sz w:val="16"/>
                <w:szCs w:val="16"/>
              </w:rPr>
            </w:pPr>
          </w:p>
        </w:tc>
        <w:tc>
          <w:tcPr>
            <w:tcW w:w="1276" w:type="dxa"/>
          </w:tcPr>
          <w:p w14:paraId="0ACE5E1F" w14:textId="77777777" w:rsidR="00413828" w:rsidRPr="00543FA9" w:rsidRDefault="00413828" w:rsidP="00FA1C32">
            <w:pPr>
              <w:spacing w:after="0"/>
              <w:rPr>
                <w:rFonts w:ascii="Arial" w:hAnsi="Arial" w:cs="Arial"/>
                <w:sz w:val="16"/>
                <w:szCs w:val="16"/>
              </w:rPr>
            </w:pPr>
          </w:p>
        </w:tc>
      </w:tr>
      <w:tr w:rsidR="00413828" w:rsidRPr="00543FA9" w14:paraId="268854AB" w14:textId="77777777" w:rsidTr="00FA1C32">
        <w:tc>
          <w:tcPr>
            <w:tcW w:w="704" w:type="dxa"/>
            <w:shd w:val="clear" w:color="auto" w:fill="auto"/>
          </w:tcPr>
          <w:p w14:paraId="7F38A733" w14:textId="77777777" w:rsidR="00413828" w:rsidRPr="00543FA9" w:rsidRDefault="00413828" w:rsidP="00FA1C32">
            <w:pPr>
              <w:spacing w:after="0"/>
              <w:rPr>
                <w:rFonts w:ascii="Arial" w:hAnsi="Arial" w:cs="Arial"/>
                <w:sz w:val="20"/>
                <w:szCs w:val="20"/>
              </w:rPr>
            </w:pPr>
            <w:r w:rsidRPr="00543FA9">
              <w:rPr>
                <w:rFonts w:ascii="Arial" w:hAnsi="Arial" w:cs="Arial"/>
                <w:b/>
                <w:bCs/>
                <w:i/>
                <w:iCs/>
                <w:sz w:val="20"/>
                <w:szCs w:val="20"/>
              </w:rPr>
              <w:t>6.9.</w:t>
            </w:r>
          </w:p>
        </w:tc>
        <w:tc>
          <w:tcPr>
            <w:tcW w:w="5103" w:type="dxa"/>
            <w:gridSpan w:val="4"/>
            <w:shd w:val="clear" w:color="auto" w:fill="auto"/>
          </w:tcPr>
          <w:p w14:paraId="3B734281" w14:textId="77777777" w:rsidR="00413828" w:rsidRPr="00543FA9" w:rsidRDefault="00413828" w:rsidP="00FA1C32">
            <w:pPr>
              <w:spacing w:after="0"/>
              <w:rPr>
                <w:rFonts w:ascii="Arial" w:hAnsi="Arial" w:cs="Arial"/>
                <w:b/>
                <w:bCs/>
                <w:i/>
                <w:iCs/>
              </w:rPr>
            </w:pPr>
            <w:r w:rsidRPr="00543FA9">
              <w:rPr>
                <w:rFonts w:ascii="Arial" w:hAnsi="Arial" w:cs="Arial"/>
                <w:b/>
                <w:bCs/>
                <w:i/>
                <w:iCs/>
                <w:sz w:val="20"/>
                <w:szCs w:val="20"/>
              </w:rPr>
              <w:t>Atsinaujinanti energetika</w:t>
            </w:r>
          </w:p>
        </w:tc>
        <w:tc>
          <w:tcPr>
            <w:tcW w:w="709" w:type="dxa"/>
            <w:shd w:val="clear" w:color="auto" w:fill="auto"/>
          </w:tcPr>
          <w:p w14:paraId="4FCB318B"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2016</w:t>
            </w:r>
          </w:p>
        </w:tc>
        <w:tc>
          <w:tcPr>
            <w:tcW w:w="709" w:type="dxa"/>
            <w:shd w:val="clear" w:color="auto" w:fill="auto"/>
          </w:tcPr>
          <w:p w14:paraId="413883CD" w14:textId="77777777" w:rsidR="00413828" w:rsidRPr="00543FA9" w:rsidRDefault="00413828" w:rsidP="00FA1C32">
            <w:pPr>
              <w:spacing w:after="0"/>
              <w:rPr>
                <w:rFonts w:ascii="Arial" w:hAnsi="Arial" w:cs="Arial"/>
                <w:b/>
                <w:bCs/>
                <w:i/>
                <w:iCs/>
              </w:rPr>
            </w:pPr>
            <w:r w:rsidRPr="00543FA9">
              <w:rPr>
                <w:rFonts w:ascii="Arial" w:hAnsi="Arial" w:cs="Arial"/>
                <w:sz w:val="16"/>
                <w:szCs w:val="16"/>
              </w:rPr>
              <w:t>2026</w:t>
            </w:r>
          </w:p>
        </w:tc>
        <w:tc>
          <w:tcPr>
            <w:tcW w:w="1559" w:type="dxa"/>
            <w:shd w:val="clear" w:color="auto" w:fill="auto"/>
          </w:tcPr>
          <w:p w14:paraId="3025354D" w14:textId="6CA23601"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Įgyvendintos priemonės: </w:t>
            </w:r>
            <w:r w:rsidR="00604EBC" w:rsidRPr="00543FA9">
              <w:rPr>
                <w:rFonts w:ascii="Arial" w:hAnsi="Arial" w:cs="Arial"/>
                <w:sz w:val="16"/>
                <w:szCs w:val="16"/>
              </w:rPr>
              <w:t>0</w:t>
            </w:r>
          </w:p>
          <w:p w14:paraId="1E7A9F0B" w14:textId="5B78141F"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Vykdomos priemonės: </w:t>
            </w:r>
            <w:r w:rsidR="00604EBC" w:rsidRPr="00543FA9">
              <w:rPr>
                <w:rFonts w:ascii="Arial" w:hAnsi="Arial" w:cs="Arial"/>
                <w:sz w:val="16"/>
                <w:szCs w:val="16"/>
              </w:rPr>
              <w:t>4</w:t>
            </w:r>
          </w:p>
          <w:p w14:paraId="61343B31" w14:textId="28A8BE88"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Neįgyvendintos priemonės: </w:t>
            </w:r>
            <w:r w:rsidR="00604EBC" w:rsidRPr="00543FA9">
              <w:rPr>
                <w:rFonts w:ascii="Arial" w:hAnsi="Arial" w:cs="Arial"/>
                <w:sz w:val="16"/>
                <w:szCs w:val="16"/>
              </w:rPr>
              <w:t>1</w:t>
            </w:r>
          </w:p>
          <w:p w14:paraId="2BCFAA9B" w14:textId="77777777" w:rsidR="00413828" w:rsidRPr="00543FA9" w:rsidRDefault="00413828" w:rsidP="00FA1C32">
            <w:pPr>
              <w:spacing w:after="0"/>
              <w:rPr>
                <w:rFonts w:ascii="Arial" w:hAnsi="Arial" w:cs="Arial"/>
                <w:b/>
                <w:bCs/>
                <w:i/>
                <w:iCs/>
              </w:rPr>
            </w:pPr>
            <w:r w:rsidRPr="00543FA9">
              <w:rPr>
                <w:rFonts w:ascii="Arial" w:hAnsi="Arial" w:cs="Arial"/>
                <w:sz w:val="16"/>
                <w:szCs w:val="16"/>
              </w:rPr>
              <w:t>Iš viso: 5</w:t>
            </w:r>
          </w:p>
        </w:tc>
        <w:tc>
          <w:tcPr>
            <w:tcW w:w="1134" w:type="dxa"/>
            <w:shd w:val="clear" w:color="auto" w:fill="auto"/>
          </w:tcPr>
          <w:p w14:paraId="58D0D40C" w14:textId="77777777" w:rsidR="00413828" w:rsidRPr="00543FA9" w:rsidRDefault="00413828" w:rsidP="00FA1C32">
            <w:pPr>
              <w:spacing w:after="0"/>
              <w:rPr>
                <w:rFonts w:ascii="Arial" w:hAnsi="Arial" w:cs="Arial"/>
                <w:b/>
                <w:bCs/>
                <w:i/>
                <w:iCs/>
              </w:rPr>
            </w:pPr>
          </w:p>
        </w:tc>
        <w:tc>
          <w:tcPr>
            <w:tcW w:w="2693" w:type="dxa"/>
            <w:shd w:val="clear" w:color="auto" w:fill="auto"/>
          </w:tcPr>
          <w:p w14:paraId="5E63C519" w14:textId="77777777" w:rsidR="00413828" w:rsidRPr="00543FA9" w:rsidRDefault="00413828" w:rsidP="00FA1C32">
            <w:pPr>
              <w:spacing w:after="0"/>
              <w:rPr>
                <w:rFonts w:ascii="Arial" w:hAnsi="Arial" w:cs="Arial"/>
                <w:b/>
                <w:bCs/>
                <w:i/>
                <w:iCs/>
              </w:rPr>
            </w:pPr>
          </w:p>
        </w:tc>
        <w:tc>
          <w:tcPr>
            <w:tcW w:w="1276" w:type="dxa"/>
          </w:tcPr>
          <w:p w14:paraId="348D29C6" w14:textId="77777777" w:rsidR="00413828" w:rsidRPr="00543FA9" w:rsidRDefault="00413828" w:rsidP="00FA1C32">
            <w:pPr>
              <w:spacing w:after="0"/>
              <w:rPr>
                <w:rFonts w:ascii="Arial" w:hAnsi="Arial" w:cs="Arial"/>
                <w:b/>
                <w:bCs/>
                <w:i/>
                <w:iCs/>
              </w:rPr>
            </w:pPr>
          </w:p>
        </w:tc>
      </w:tr>
      <w:tr w:rsidR="00413828" w:rsidRPr="00543FA9" w14:paraId="6C6942D2" w14:textId="77777777" w:rsidTr="00FA1C32">
        <w:tc>
          <w:tcPr>
            <w:tcW w:w="704" w:type="dxa"/>
            <w:shd w:val="clear" w:color="auto" w:fill="auto"/>
          </w:tcPr>
          <w:p w14:paraId="5724DF63"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6.9.1.</w:t>
            </w:r>
          </w:p>
        </w:tc>
        <w:tc>
          <w:tcPr>
            <w:tcW w:w="1559" w:type="dxa"/>
            <w:shd w:val="clear" w:color="auto" w:fill="auto"/>
          </w:tcPr>
          <w:p w14:paraId="3C9ACCC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Diegti AEI naudojimą savivaldybei priklausančiuose pastatuose.</w:t>
            </w:r>
          </w:p>
        </w:tc>
        <w:tc>
          <w:tcPr>
            <w:tcW w:w="1560" w:type="dxa"/>
            <w:shd w:val="clear" w:color="auto" w:fill="auto"/>
          </w:tcPr>
          <w:p w14:paraId="19AFCDA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ir realizuoti statybos projektai.</w:t>
            </w:r>
          </w:p>
          <w:p w14:paraId="08708EAE" w14:textId="77777777" w:rsidR="00413828" w:rsidRPr="00543FA9" w:rsidRDefault="00413828" w:rsidP="00FA1C32">
            <w:pPr>
              <w:spacing w:after="0"/>
              <w:rPr>
                <w:rFonts w:ascii="Arial" w:hAnsi="Arial" w:cs="Arial"/>
                <w:sz w:val="16"/>
                <w:szCs w:val="16"/>
              </w:rPr>
            </w:pPr>
          </w:p>
        </w:tc>
        <w:tc>
          <w:tcPr>
            <w:tcW w:w="1134" w:type="dxa"/>
            <w:shd w:val="clear" w:color="auto" w:fill="auto"/>
          </w:tcPr>
          <w:p w14:paraId="611E5FF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655517EB"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0C83764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2A5C53F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330DCE9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3BC83D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621A1C3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1EB9D076" w14:textId="77777777" w:rsidR="00413828" w:rsidRPr="00543FA9" w:rsidRDefault="00413828" w:rsidP="00EF1CD5">
            <w:pPr>
              <w:spacing w:after="0"/>
              <w:jc w:val="center"/>
              <w:rPr>
                <w:rFonts w:ascii="Arial" w:hAnsi="Arial" w:cs="Arial"/>
                <w:sz w:val="16"/>
                <w:szCs w:val="16"/>
              </w:rPr>
            </w:pPr>
            <w:r w:rsidRPr="00543FA9">
              <w:rPr>
                <w:rFonts w:ascii="Arial" w:hAnsi="Arial" w:cs="Arial"/>
                <w:sz w:val="16"/>
                <w:szCs w:val="16"/>
              </w:rPr>
              <w:t>2023</w:t>
            </w:r>
          </w:p>
        </w:tc>
        <w:tc>
          <w:tcPr>
            <w:tcW w:w="2693" w:type="dxa"/>
            <w:shd w:val="clear" w:color="auto" w:fill="auto"/>
          </w:tcPr>
          <w:p w14:paraId="597F0E3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Įgyvendintas nutolusių saulės parkų įsigijimas Dovilų seniūnijai, siekiant didinti energijos suvartojimo efektyvumą. </w:t>
            </w:r>
          </w:p>
          <w:p w14:paraId="7A513B87"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 KRSA</w:t>
            </w:r>
            <w:r w:rsidRPr="00543FA9">
              <w:rPr>
                <w:rFonts w:ascii="Arial" w:hAnsi="Arial" w:cs="Arial"/>
                <w:sz w:val="16"/>
                <w:szCs w:val="16"/>
              </w:rPr>
              <w:t>)</w:t>
            </w:r>
          </w:p>
        </w:tc>
        <w:tc>
          <w:tcPr>
            <w:tcW w:w="1276" w:type="dxa"/>
          </w:tcPr>
          <w:p w14:paraId="1965AB4C" w14:textId="77777777" w:rsidR="00413828" w:rsidRPr="00543FA9" w:rsidRDefault="00413828" w:rsidP="00FA1C32">
            <w:pPr>
              <w:spacing w:after="0"/>
              <w:rPr>
                <w:rFonts w:ascii="Arial" w:hAnsi="Arial" w:cs="Arial"/>
                <w:sz w:val="16"/>
                <w:szCs w:val="16"/>
              </w:rPr>
            </w:pPr>
          </w:p>
        </w:tc>
      </w:tr>
      <w:tr w:rsidR="00413828" w:rsidRPr="00543FA9" w14:paraId="22FA0807" w14:textId="77777777" w:rsidTr="00FA1C32">
        <w:trPr>
          <w:trHeight w:val="475"/>
        </w:trPr>
        <w:tc>
          <w:tcPr>
            <w:tcW w:w="704" w:type="dxa"/>
            <w:shd w:val="clear" w:color="auto" w:fill="auto"/>
          </w:tcPr>
          <w:p w14:paraId="1D3565AE" w14:textId="77777777" w:rsidR="00413828" w:rsidRPr="00543FA9" w:rsidRDefault="00413828" w:rsidP="00FA1C32">
            <w:pPr>
              <w:spacing w:after="0"/>
              <w:rPr>
                <w:rFonts w:ascii="Arial" w:hAnsi="Arial" w:cs="Arial"/>
                <w:sz w:val="16"/>
                <w:szCs w:val="16"/>
              </w:rPr>
            </w:pPr>
            <w:bookmarkStart w:id="11" w:name="_Hlk161757248"/>
            <w:r w:rsidRPr="00543FA9">
              <w:rPr>
                <w:rFonts w:ascii="Arial" w:hAnsi="Arial" w:cs="Arial"/>
                <w:sz w:val="16"/>
                <w:szCs w:val="16"/>
              </w:rPr>
              <w:t>6.9.2.</w:t>
            </w:r>
          </w:p>
        </w:tc>
        <w:tc>
          <w:tcPr>
            <w:tcW w:w="1559" w:type="dxa"/>
            <w:shd w:val="clear" w:color="auto" w:fill="auto"/>
          </w:tcPr>
          <w:p w14:paraId="248A939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Skatinti AEI panaudojimą renovuojant daugiabučius pastatus.</w:t>
            </w:r>
          </w:p>
        </w:tc>
        <w:tc>
          <w:tcPr>
            <w:tcW w:w="1560" w:type="dxa"/>
            <w:shd w:val="clear" w:color="auto" w:fill="auto"/>
          </w:tcPr>
          <w:p w14:paraId="734BBC7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ir realizuoti statybos projektai.</w:t>
            </w:r>
          </w:p>
          <w:p w14:paraId="3B8B5563" w14:textId="77777777" w:rsidR="00413828" w:rsidRPr="00543FA9" w:rsidRDefault="00413828" w:rsidP="00FA1C32">
            <w:pPr>
              <w:spacing w:after="0"/>
              <w:rPr>
                <w:rFonts w:ascii="Arial" w:hAnsi="Arial" w:cs="Arial"/>
                <w:sz w:val="16"/>
                <w:szCs w:val="16"/>
              </w:rPr>
            </w:pPr>
          </w:p>
        </w:tc>
        <w:tc>
          <w:tcPr>
            <w:tcW w:w="1134" w:type="dxa"/>
            <w:shd w:val="clear" w:color="auto" w:fill="auto"/>
          </w:tcPr>
          <w:p w14:paraId="6B579D8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p w14:paraId="1B43AA86"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0DF1A60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0A7B421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35A36D9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59B0B9C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6BD5269E" w14:textId="5DFC87DE" w:rsidR="00413828" w:rsidRPr="00543FA9" w:rsidRDefault="00EF1CD5"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6B37753B" w14:textId="7782FFD7" w:rsidR="00413828" w:rsidRPr="00543FA9" w:rsidRDefault="00EF1CD5" w:rsidP="00EF1CD5">
            <w:pPr>
              <w:spacing w:after="0"/>
              <w:jc w:val="center"/>
              <w:rPr>
                <w:rFonts w:ascii="Arial" w:hAnsi="Arial" w:cs="Arial"/>
                <w:sz w:val="16"/>
                <w:szCs w:val="16"/>
              </w:rPr>
            </w:pPr>
            <w:r w:rsidRPr="00543FA9">
              <w:rPr>
                <w:rFonts w:ascii="Arial" w:hAnsi="Arial" w:cs="Arial"/>
                <w:sz w:val="16"/>
                <w:szCs w:val="16"/>
              </w:rPr>
              <w:t>2021</w:t>
            </w:r>
          </w:p>
        </w:tc>
        <w:tc>
          <w:tcPr>
            <w:tcW w:w="2693" w:type="dxa"/>
            <w:shd w:val="clear" w:color="auto" w:fill="auto"/>
          </w:tcPr>
          <w:p w14:paraId="0F6C0E02" w14:textId="78B01642" w:rsidR="005B6E10" w:rsidRPr="00543FA9" w:rsidRDefault="005B6E10" w:rsidP="005B6E10">
            <w:pPr>
              <w:spacing w:after="0"/>
              <w:rPr>
                <w:rFonts w:ascii="Arial" w:hAnsi="Arial" w:cs="Arial"/>
                <w:sz w:val="16"/>
                <w:szCs w:val="16"/>
              </w:rPr>
            </w:pPr>
            <w:r w:rsidRPr="00543FA9">
              <w:rPr>
                <w:rFonts w:ascii="Arial" w:hAnsi="Arial" w:cs="Arial"/>
                <w:sz w:val="16"/>
                <w:szCs w:val="16"/>
              </w:rPr>
              <w:t>Klai</w:t>
            </w:r>
            <w:r w:rsidR="00604EBC" w:rsidRPr="00543FA9">
              <w:rPr>
                <w:rFonts w:ascii="Arial" w:hAnsi="Arial" w:cs="Arial"/>
                <w:sz w:val="16"/>
                <w:szCs w:val="16"/>
              </w:rPr>
              <w:t>pė</w:t>
            </w:r>
            <w:r w:rsidRPr="00543FA9">
              <w:rPr>
                <w:rFonts w:ascii="Arial" w:hAnsi="Arial" w:cs="Arial"/>
                <w:sz w:val="16"/>
                <w:szCs w:val="16"/>
              </w:rPr>
              <w:t xml:space="preserve">dos rajono savivaldybė patvirtino </w:t>
            </w:r>
            <w:r w:rsidRPr="00543FA9">
              <w:rPr>
                <w:rFonts w:ascii="Arial" w:hAnsi="Arial" w:cs="Arial"/>
                <w:i/>
                <w:iCs/>
                <w:sz w:val="16"/>
                <w:szCs w:val="16"/>
              </w:rPr>
              <w:t>Klaipėdos rajono savivaldybės strateginį plėtros planą iki 2030 m</w:t>
            </w:r>
            <w:r w:rsidRPr="00543FA9">
              <w:rPr>
                <w:rFonts w:ascii="Arial" w:hAnsi="Arial" w:cs="Arial"/>
                <w:sz w:val="16"/>
                <w:szCs w:val="16"/>
              </w:rPr>
              <w:t>., kurio III prioritetas yra savivaldybės tvarios plėtros skatinimas. Vienas iš šio prioriteto tikslų – skatinti ekologinį sąmoningumą</w:t>
            </w:r>
            <w:r w:rsidR="00826A1A" w:rsidRPr="00543FA9">
              <w:rPr>
                <w:rFonts w:ascii="Arial" w:hAnsi="Arial" w:cs="Arial"/>
                <w:sz w:val="16"/>
                <w:szCs w:val="16"/>
              </w:rPr>
              <w:t xml:space="preserve"> </w:t>
            </w:r>
            <w:r w:rsidRPr="00543FA9">
              <w:rPr>
                <w:rFonts w:ascii="Arial" w:hAnsi="Arial" w:cs="Arial"/>
                <w:sz w:val="16"/>
                <w:szCs w:val="16"/>
              </w:rPr>
              <w:t>didin</w:t>
            </w:r>
            <w:r w:rsidR="00826A1A" w:rsidRPr="00543FA9">
              <w:rPr>
                <w:rFonts w:ascii="Arial" w:hAnsi="Arial" w:cs="Arial"/>
                <w:sz w:val="16"/>
                <w:szCs w:val="16"/>
              </w:rPr>
              <w:t xml:space="preserve">ant </w:t>
            </w:r>
            <w:r w:rsidRPr="00543FA9">
              <w:rPr>
                <w:rFonts w:ascii="Arial" w:hAnsi="Arial" w:cs="Arial"/>
                <w:sz w:val="16"/>
                <w:szCs w:val="16"/>
              </w:rPr>
              <w:t>gyventojų ir verslo sąmoningumą poveikio aplinkai mažinimo srityje.</w:t>
            </w:r>
          </w:p>
          <w:p w14:paraId="4DE74F8E" w14:textId="0C15F8A2" w:rsidR="007E544A" w:rsidRPr="00543FA9" w:rsidRDefault="007E544A" w:rsidP="005B6E10">
            <w:pPr>
              <w:spacing w:after="0"/>
              <w:rPr>
                <w:rFonts w:ascii="Arial" w:hAnsi="Arial" w:cs="Arial"/>
                <w:sz w:val="16"/>
                <w:szCs w:val="16"/>
              </w:rPr>
            </w:pPr>
            <w:r w:rsidRPr="00543FA9">
              <w:rPr>
                <w:rFonts w:ascii="Arial" w:hAnsi="Arial" w:cs="Arial"/>
                <w:sz w:val="16"/>
                <w:szCs w:val="16"/>
              </w:rPr>
              <w:t>Nei vienas iš Doviluose esančių 37 daugiabučių nerenovuotas.</w:t>
            </w:r>
          </w:p>
          <w:p w14:paraId="49993FC2" w14:textId="6D07AD2F" w:rsidR="00413828" w:rsidRPr="00543FA9" w:rsidRDefault="005B6E10" w:rsidP="008D5AFD">
            <w:pPr>
              <w:spacing w:after="0"/>
              <w:jc w:val="right"/>
              <w:rPr>
                <w:rFonts w:ascii="Arial" w:hAnsi="Arial" w:cs="Arial"/>
                <w:sz w:val="16"/>
                <w:szCs w:val="16"/>
              </w:rPr>
            </w:pPr>
            <w:r w:rsidRPr="00543FA9">
              <w:rPr>
                <w:rFonts w:ascii="Arial" w:hAnsi="Arial" w:cs="Arial"/>
                <w:i/>
                <w:iCs/>
                <w:sz w:val="16"/>
                <w:szCs w:val="16"/>
              </w:rPr>
              <w:t>(šaltinis: KRSA)</w:t>
            </w:r>
          </w:p>
        </w:tc>
        <w:tc>
          <w:tcPr>
            <w:tcW w:w="1276" w:type="dxa"/>
          </w:tcPr>
          <w:p w14:paraId="172FE1E7" w14:textId="37243EBD" w:rsidR="00413828" w:rsidRPr="00543FA9" w:rsidRDefault="00413828" w:rsidP="00FA1C32">
            <w:pPr>
              <w:spacing w:after="0"/>
              <w:rPr>
                <w:rFonts w:ascii="Arial" w:hAnsi="Arial" w:cs="Arial"/>
                <w:sz w:val="16"/>
                <w:szCs w:val="16"/>
              </w:rPr>
            </w:pPr>
          </w:p>
        </w:tc>
      </w:tr>
      <w:bookmarkEnd w:id="11"/>
      <w:tr w:rsidR="00413828" w:rsidRPr="00543FA9" w14:paraId="5221A850" w14:textId="77777777" w:rsidTr="00FA1C32">
        <w:tc>
          <w:tcPr>
            <w:tcW w:w="704" w:type="dxa"/>
            <w:shd w:val="clear" w:color="auto" w:fill="auto"/>
          </w:tcPr>
          <w:p w14:paraId="6D12B55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6.9.3.</w:t>
            </w:r>
          </w:p>
        </w:tc>
        <w:tc>
          <w:tcPr>
            <w:tcW w:w="1559" w:type="dxa"/>
            <w:shd w:val="clear" w:color="auto" w:fill="auto"/>
          </w:tcPr>
          <w:p w14:paraId="01C4427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 xml:space="preserve">Skatinti ar įpareigoti savivaldybei pavaldžias įmones įvertinti savo </w:t>
            </w:r>
            <w:r w:rsidRPr="00543FA9">
              <w:rPr>
                <w:rFonts w:ascii="Arial" w:hAnsi="Arial" w:cs="Arial"/>
                <w:sz w:val="16"/>
                <w:szCs w:val="16"/>
              </w:rPr>
              <w:lastRenderedPageBreak/>
              <w:t>galimybes panaudoti AEI energetinių poreikių tenkinimui, esant reikalui –savivaldybės lėšomis atlikti atitinkamas galimybių studijas.</w:t>
            </w:r>
          </w:p>
        </w:tc>
        <w:tc>
          <w:tcPr>
            <w:tcW w:w="1560" w:type="dxa"/>
            <w:shd w:val="clear" w:color="auto" w:fill="auto"/>
          </w:tcPr>
          <w:p w14:paraId="6136CA5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 xml:space="preserve">Įvertintos AEI panaudojimo galimybės savivaldybei pavaldžiose </w:t>
            </w:r>
            <w:r w:rsidRPr="00543FA9">
              <w:rPr>
                <w:rFonts w:ascii="Arial" w:hAnsi="Arial" w:cs="Arial"/>
                <w:sz w:val="16"/>
                <w:szCs w:val="16"/>
              </w:rPr>
              <w:lastRenderedPageBreak/>
              <w:t>įmonėse ir/ ar parengta AEI panaudojimo galimybių studija.</w:t>
            </w:r>
          </w:p>
        </w:tc>
        <w:tc>
          <w:tcPr>
            <w:tcW w:w="1134" w:type="dxa"/>
            <w:shd w:val="clear" w:color="auto" w:fill="auto"/>
          </w:tcPr>
          <w:p w14:paraId="0DFD2FC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lastRenderedPageBreak/>
              <w:t>KRSA</w:t>
            </w:r>
          </w:p>
        </w:tc>
        <w:tc>
          <w:tcPr>
            <w:tcW w:w="850" w:type="dxa"/>
            <w:shd w:val="clear" w:color="auto" w:fill="auto"/>
          </w:tcPr>
          <w:p w14:paraId="451F547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DF82B4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14A118A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033BEB6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2CC1B5DE" w14:textId="5C90C23A" w:rsidR="00413828" w:rsidRPr="00543FA9" w:rsidRDefault="00604EBC"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1E6AC006" w14:textId="71C30141" w:rsidR="00413828" w:rsidRPr="00543FA9" w:rsidRDefault="00604EBC" w:rsidP="00604EBC">
            <w:pPr>
              <w:spacing w:after="0"/>
              <w:jc w:val="center"/>
              <w:rPr>
                <w:rFonts w:ascii="Arial" w:hAnsi="Arial" w:cs="Arial"/>
                <w:sz w:val="16"/>
                <w:szCs w:val="16"/>
              </w:rPr>
            </w:pPr>
            <w:r w:rsidRPr="00543FA9">
              <w:rPr>
                <w:rFonts w:ascii="Arial" w:hAnsi="Arial" w:cs="Arial"/>
                <w:sz w:val="16"/>
                <w:szCs w:val="16"/>
              </w:rPr>
              <w:t>2021</w:t>
            </w:r>
          </w:p>
        </w:tc>
        <w:tc>
          <w:tcPr>
            <w:tcW w:w="2693" w:type="dxa"/>
            <w:shd w:val="clear" w:color="auto" w:fill="auto"/>
          </w:tcPr>
          <w:p w14:paraId="05FAE22E" w14:textId="77777777" w:rsidR="00604EBC" w:rsidRPr="00543FA9" w:rsidRDefault="00604EBC" w:rsidP="00604EBC">
            <w:pPr>
              <w:spacing w:after="0"/>
              <w:rPr>
                <w:rFonts w:ascii="Arial" w:hAnsi="Arial" w:cs="Arial"/>
                <w:sz w:val="16"/>
                <w:szCs w:val="16"/>
              </w:rPr>
            </w:pPr>
            <w:r w:rsidRPr="00543FA9">
              <w:rPr>
                <w:rFonts w:ascii="Arial" w:hAnsi="Arial" w:cs="Arial"/>
                <w:sz w:val="16"/>
                <w:szCs w:val="16"/>
              </w:rPr>
              <w:t xml:space="preserve">Klaidos rajono savivaldybė patvirtino </w:t>
            </w:r>
            <w:r w:rsidRPr="00543FA9">
              <w:rPr>
                <w:rFonts w:ascii="Arial" w:hAnsi="Arial" w:cs="Arial"/>
                <w:i/>
                <w:iCs/>
                <w:sz w:val="16"/>
                <w:szCs w:val="16"/>
              </w:rPr>
              <w:t>Klaipėdos rajono savivaldybės strateginį plėtros planą iki 2030 m</w:t>
            </w:r>
            <w:r w:rsidRPr="00543FA9">
              <w:rPr>
                <w:rFonts w:ascii="Arial" w:hAnsi="Arial" w:cs="Arial"/>
                <w:sz w:val="16"/>
                <w:szCs w:val="16"/>
              </w:rPr>
              <w:t xml:space="preserve">., kurio vienas iš uždavinių yra „užtikrinti viešųjų </w:t>
            </w:r>
            <w:r w:rsidRPr="00543FA9">
              <w:rPr>
                <w:rFonts w:ascii="Arial" w:hAnsi="Arial" w:cs="Arial"/>
                <w:sz w:val="16"/>
                <w:szCs w:val="16"/>
              </w:rPr>
              <w:lastRenderedPageBreak/>
              <w:t>paslaugų teikimui svarbios infrastruktūros nuolatinę priežiūrą ir atnaujinimą.“ Vienas iš uždavinio įgyvendinimo priemonių yra „energiją taupančių ir (ar) ją generuojančių iš gamtinių šaltinių priemonių diegimas viešuosiuose  pastatuose.“</w:t>
            </w:r>
          </w:p>
          <w:p w14:paraId="00555D68" w14:textId="04C3C29A" w:rsidR="00413828" w:rsidRPr="00543FA9" w:rsidRDefault="00604EBC" w:rsidP="008D5AFD">
            <w:pPr>
              <w:spacing w:after="0"/>
              <w:jc w:val="right"/>
              <w:rPr>
                <w:rFonts w:ascii="Arial" w:hAnsi="Arial" w:cs="Arial"/>
                <w:sz w:val="16"/>
                <w:szCs w:val="16"/>
              </w:rPr>
            </w:pPr>
            <w:r w:rsidRPr="00543FA9">
              <w:rPr>
                <w:rFonts w:ascii="Arial" w:hAnsi="Arial" w:cs="Arial"/>
                <w:i/>
                <w:iCs/>
                <w:sz w:val="16"/>
                <w:szCs w:val="16"/>
              </w:rPr>
              <w:t>(šaltinis: KRSA)</w:t>
            </w:r>
          </w:p>
        </w:tc>
        <w:tc>
          <w:tcPr>
            <w:tcW w:w="1276" w:type="dxa"/>
          </w:tcPr>
          <w:p w14:paraId="65ED0D3C" w14:textId="650D30C9" w:rsidR="00413828" w:rsidRPr="00543FA9" w:rsidRDefault="00413828" w:rsidP="00FA1C32">
            <w:pPr>
              <w:spacing w:after="0"/>
              <w:rPr>
                <w:rFonts w:ascii="Arial" w:hAnsi="Arial" w:cs="Arial"/>
                <w:sz w:val="16"/>
                <w:szCs w:val="16"/>
              </w:rPr>
            </w:pPr>
          </w:p>
        </w:tc>
      </w:tr>
      <w:tr w:rsidR="00413828" w:rsidRPr="00543FA9" w14:paraId="75430802" w14:textId="77777777" w:rsidTr="00FA1C32">
        <w:tc>
          <w:tcPr>
            <w:tcW w:w="704" w:type="dxa"/>
            <w:shd w:val="clear" w:color="auto" w:fill="auto"/>
          </w:tcPr>
          <w:p w14:paraId="7042F46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6.9.4.</w:t>
            </w:r>
          </w:p>
        </w:tc>
        <w:tc>
          <w:tcPr>
            <w:tcW w:w="1559" w:type="dxa"/>
            <w:shd w:val="clear" w:color="auto" w:fill="auto"/>
          </w:tcPr>
          <w:p w14:paraId="53A7107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Rengti bandomuosius - parodomuosius projektus (savivaldybės priklausančiuose pastatuose).</w:t>
            </w:r>
          </w:p>
        </w:tc>
        <w:tc>
          <w:tcPr>
            <w:tcW w:w="1560" w:type="dxa"/>
            <w:shd w:val="clear" w:color="auto" w:fill="auto"/>
          </w:tcPr>
          <w:p w14:paraId="4B2FD1F1"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ir įgyvendinti bandomieji AEI panaudojimo savivaldybės priklausančiuose pastatuose projektai.</w:t>
            </w:r>
          </w:p>
        </w:tc>
        <w:tc>
          <w:tcPr>
            <w:tcW w:w="1134" w:type="dxa"/>
            <w:shd w:val="clear" w:color="auto" w:fill="auto"/>
          </w:tcPr>
          <w:p w14:paraId="0495D82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tc>
        <w:tc>
          <w:tcPr>
            <w:tcW w:w="850" w:type="dxa"/>
            <w:shd w:val="clear" w:color="auto" w:fill="auto"/>
          </w:tcPr>
          <w:p w14:paraId="0393171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CE9473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5C5DC08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13AEDF3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36B53BD5" w14:textId="11B3FC4C" w:rsidR="00413828" w:rsidRPr="00543FA9" w:rsidRDefault="00667E14"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61C53CD5" w14:textId="6127BF78" w:rsidR="00413828" w:rsidRPr="00543FA9" w:rsidRDefault="00667E14" w:rsidP="00667E14">
            <w:pPr>
              <w:spacing w:after="0"/>
              <w:jc w:val="center"/>
              <w:rPr>
                <w:rFonts w:ascii="Arial" w:hAnsi="Arial" w:cs="Arial"/>
                <w:sz w:val="16"/>
                <w:szCs w:val="16"/>
              </w:rPr>
            </w:pPr>
            <w:r w:rsidRPr="00543FA9">
              <w:rPr>
                <w:rFonts w:ascii="Arial" w:hAnsi="Arial" w:cs="Arial"/>
                <w:sz w:val="16"/>
                <w:szCs w:val="16"/>
              </w:rPr>
              <w:t>2021</w:t>
            </w:r>
          </w:p>
        </w:tc>
        <w:tc>
          <w:tcPr>
            <w:tcW w:w="2693" w:type="dxa"/>
            <w:shd w:val="clear" w:color="auto" w:fill="auto"/>
          </w:tcPr>
          <w:p w14:paraId="262FBBEA" w14:textId="79C03FB6" w:rsidR="00667E14" w:rsidRPr="00543FA9" w:rsidRDefault="00667E14" w:rsidP="00FA1C32">
            <w:pPr>
              <w:spacing w:after="0"/>
              <w:rPr>
                <w:rFonts w:ascii="Arial" w:hAnsi="Arial" w:cs="Arial"/>
                <w:sz w:val="16"/>
                <w:szCs w:val="16"/>
              </w:rPr>
            </w:pPr>
            <w:r w:rsidRPr="00543FA9">
              <w:rPr>
                <w:rFonts w:ascii="Arial" w:hAnsi="Arial" w:cs="Arial"/>
                <w:sz w:val="16"/>
                <w:szCs w:val="16"/>
              </w:rPr>
              <w:t>Klai</w:t>
            </w:r>
            <w:r w:rsidR="00604EBC" w:rsidRPr="00543FA9">
              <w:rPr>
                <w:rFonts w:ascii="Arial" w:hAnsi="Arial" w:cs="Arial"/>
                <w:sz w:val="16"/>
                <w:szCs w:val="16"/>
              </w:rPr>
              <w:t>pė</w:t>
            </w:r>
            <w:r w:rsidRPr="00543FA9">
              <w:rPr>
                <w:rFonts w:ascii="Arial" w:hAnsi="Arial" w:cs="Arial"/>
                <w:sz w:val="16"/>
                <w:szCs w:val="16"/>
              </w:rPr>
              <w:t xml:space="preserve">dos rajono savivaldybė patvirtino </w:t>
            </w:r>
            <w:r w:rsidRPr="00543FA9">
              <w:rPr>
                <w:rFonts w:ascii="Arial" w:hAnsi="Arial" w:cs="Arial"/>
                <w:i/>
                <w:iCs/>
                <w:sz w:val="16"/>
                <w:szCs w:val="16"/>
              </w:rPr>
              <w:t>Klaipėdos rajono savivaldybės strateginį plėtros planą iki 2030 m</w:t>
            </w:r>
            <w:r w:rsidRPr="00543FA9">
              <w:rPr>
                <w:rFonts w:ascii="Arial" w:hAnsi="Arial" w:cs="Arial"/>
                <w:sz w:val="16"/>
                <w:szCs w:val="16"/>
              </w:rPr>
              <w:t>., kurio vienas iš uždavinių yra „užtikrinti viešųjų paslaugų teikimui svarbios infrastruktūros nuolatinę priežiūrą ir atnaujinimą.“ Vi</w:t>
            </w:r>
            <w:r w:rsidR="005B6E10" w:rsidRPr="00543FA9">
              <w:rPr>
                <w:rFonts w:ascii="Arial" w:hAnsi="Arial" w:cs="Arial"/>
                <w:sz w:val="16"/>
                <w:szCs w:val="16"/>
              </w:rPr>
              <w:t>e</w:t>
            </w:r>
            <w:r w:rsidRPr="00543FA9">
              <w:rPr>
                <w:rFonts w:ascii="Arial" w:hAnsi="Arial" w:cs="Arial"/>
                <w:sz w:val="16"/>
                <w:szCs w:val="16"/>
              </w:rPr>
              <w:t>nas iš uždavinio įgyvendinimo priemonių yra „energiją taupančių ir (ar) ją generuojančių iš gamtinių šaltinių priemonių diegimas viešuosiuose  pastatuose.“</w:t>
            </w:r>
          </w:p>
          <w:p w14:paraId="66BBAB24" w14:textId="1048CBB0" w:rsidR="00667E14" w:rsidRPr="00543FA9" w:rsidRDefault="00667E14" w:rsidP="00667E14">
            <w:pPr>
              <w:spacing w:after="0"/>
              <w:jc w:val="right"/>
              <w:rPr>
                <w:rFonts w:ascii="Arial" w:hAnsi="Arial" w:cs="Arial"/>
                <w:sz w:val="16"/>
                <w:szCs w:val="16"/>
              </w:rPr>
            </w:pPr>
            <w:r w:rsidRPr="00543FA9">
              <w:rPr>
                <w:rFonts w:ascii="Arial" w:hAnsi="Arial" w:cs="Arial"/>
                <w:i/>
                <w:iCs/>
                <w:sz w:val="16"/>
                <w:szCs w:val="16"/>
              </w:rPr>
              <w:t>(šaltinis: KRSA)</w:t>
            </w:r>
          </w:p>
        </w:tc>
        <w:tc>
          <w:tcPr>
            <w:tcW w:w="1276" w:type="dxa"/>
          </w:tcPr>
          <w:p w14:paraId="48A17645" w14:textId="25FEB2F6" w:rsidR="00413828" w:rsidRPr="00543FA9" w:rsidRDefault="00413828" w:rsidP="00FA1C32">
            <w:pPr>
              <w:spacing w:after="0"/>
              <w:rPr>
                <w:rFonts w:ascii="Arial" w:hAnsi="Arial" w:cs="Arial"/>
                <w:sz w:val="16"/>
                <w:szCs w:val="16"/>
              </w:rPr>
            </w:pPr>
          </w:p>
        </w:tc>
      </w:tr>
      <w:tr w:rsidR="00413828" w:rsidRPr="00543FA9" w14:paraId="63AD872C" w14:textId="77777777" w:rsidTr="00FA1C32">
        <w:tc>
          <w:tcPr>
            <w:tcW w:w="704" w:type="dxa"/>
            <w:shd w:val="clear" w:color="auto" w:fill="auto"/>
          </w:tcPr>
          <w:p w14:paraId="279737D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6.9.5.</w:t>
            </w:r>
          </w:p>
        </w:tc>
        <w:tc>
          <w:tcPr>
            <w:tcW w:w="1559" w:type="dxa"/>
            <w:shd w:val="clear" w:color="auto" w:fill="auto"/>
          </w:tcPr>
          <w:p w14:paraId="6F467B3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Renovuoti visuomeninius pastatus gerinant jų šilumines charakteristikas.</w:t>
            </w:r>
          </w:p>
        </w:tc>
        <w:tc>
          <w:tcPr>
            <w:tcW w:w="1560" w:type="dxa"/>
            <w:shd w:val="clear" w:color="auto" w:fill="auto"/>
          </w:tcPr>
          <w:p w14:paraId="7DF2B33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Parengti ir realizuoti statybos projektai.</w:t>
            </w:r>
          </w:p>
        </w:tc>
        <w:tc>
          <w:tcPr>
            <w:tcW w:w="1134" w:type="dxa"/>
            <w:shd w:val="clear" w:color="auto" w:fill="auto"/>
          </w:tcPr>
          <w:p w14:paraId="62D2401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KRSA</w:t>
            </w:r>
          </w:p>
        </w:tc>
        <w:tc>
          <w:tcPr>
            <w:tcW w:w="850" w:type="dxa"/>
            <w:shd w:val="clear" w:color="auto" w:fill="auto"/>
          </w:tcPr>
          <w:p w14:paraId="36F1769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6860511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5213699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4DC7CE2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053D974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Neįgyvendinta</w:t>
            </w:r>
          </w:p>
        </w:tc>
        <w:tc>
          <w:tcPr>
            <w:tcW w:w="1134" w:type="dxa"/>
            <w:shd w:val="clear" w:color="auto" w:fill="auto"/>
          </w:tcPr>
          <w:p w14:paraId="26E0323E"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w:t>
            </w:r>
          </w:p>
        </w:tc>
        <w:tc>
          <w:tcPr>
            <w:tcW w:w="2693" w:type="dxa"/>
            <w:shd w:val="clear" w:color="auto" w:fill="auto"/>
          </w:tcPr>
          <w:p w14:paraId="01F42CA6" w14:textId="77777777" w:rsidR="00413828" w:rsidRPr="00543FA9" w:rsidRDefault="00413828" w:rsidP="00FA1C32">
            <w:pPr>
              <w:spacing w:after="0"/>
              <w:rPr>
                <w:rFonts w:ascii="Arial" w:hAnsi="Arial" w:cs="Arial"/>
                <w:i/>
                <w:iCs/>
                <w:sz w:val="16"/>
                <w:szCs w:val="16"/>
              </w:rPr>
            </w:pPr>
            <w:r w:rsidRPr="00543FA9">
              <w:rPr>
                <w:rFonts w:ascii="Arial" w:hAnsi="Arial" w:cs="Arial"/>
                <w:sz w:val="16"/>
                <w:szCs w:val="16"/>
              </w:rPr>
              <w:t>Visuomeniniai pastatai nebuvo renovuoti.</w:t>
            </w:r>
          </w:p>
          <w:p w14:paraId="0F6191A8" w14:textId="77777777" w:rsidR="00413828" w:rsidRPr="00543FA9" w:rsidRDefault="00413828" w:rsidP="00FA1C32">
            <w:pPr>
              <w:spacing w:after="0"/>
              <w:jc w:val="right"/>
              <w:rPr>
                <w:rFonts w:ascii="Arial" w:hAnsi="Arial" w:cs="Arial"/>
                <w:sz w:val="16"/>
                <w:szCs w:val="16"/>
              </w:rPr>
            </w:pPr>
            <w:r w:rsidRPr="00543FA9">
              <w:rPr>
                <w:rFonts w:ascii="Arial" w:hAnsi="Arial" w:cs="Arial"/>
                <w:i/>
                <w:iCs/>
                <w:sz w:val="16"/>
                <w:szCs w:val="16"/>
              </w:rPr>
              <w:t>(šaltinis: KRSA)</w:t>
            </w:r>
          </w:p>
        </w:tc>
        <w:tc>
          <w:tcPr>
            <w:tcW w:w="1276" w:type="dxa"/>
          </w:tcPr>
          <w:p w14:paraId="2D1D9A1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r>
      <w:tr w:rsidR="00413828" w:rsidRPr="00543FA9" w14:paraId="3FF33D06" w14:textId="77777777" w:rsidTr="00FA1C32">
        <w:tc>
          <w:tcPr>
            <w:tcW w:w="704" w:type="dxa"/>
            <w:shd w:val="clear" w:color="auto" w:fill="auto"/>
          </w:tcPr>
          <w:p w14:paraId="132797E0" w14:textId="77777777" w:rsidR="00413828" w:rsidRPr="00543FA9" w:rsidRDefault="00413828" w:rsidP="00FA1C32">
            <w:pPr>
              <w:spacing w:after="0"/>
              <w:rPr>
                <w:rFonts w:ascii="Arial" w:hAnsi="Arial" w:cs="Arial"/>
                <w:b/>
                <w:bCs/>
              </w:rPr>
            </w:pPr>
            <w:r w:rsidRPr="00543FA9">
              <w:rPr>
                <w:rFonts w:ascii="Arial" w:hAnsi="Arial" w:cs="Arial"/>
                <w:b/>
                <w:bCs/>
              </w:rPr>
              <w:t>7.</w:t>
            </w:r>
          </w:p>
        </w:tc>
        <w:tc>
          <w:tcPr>
            <w:tcW w:w="5103" w:type="dxa"/>
            <w:gridSpan w:val="4"/>
            <w:shd w:val="clear" w:color="auto" w:fill="auto"/>
          </w:tcPr>
          <w:p w14:paraId="70FA2DA3" w14:textId="77777777" w:rsidR="00413828" w:rsidRPr="00543FA9" w:rsidRDefault="00413828" w:rsidP="00FA1C32">
            <w:pPr>
              <w:spacing w:after="0"/>
              <w:rPr>
                <w:rFonts w:ascii="Arial" w:hAnsi="Arial" w:cs="Arial"/>
                <w:b/>
                <w:bCs/>
              </w:rPr>
            </w:pPr>
            <w:r w:rsidRPr="00543FA9">
              <w:rPr>
                <w:rFonts w:ascii="Arial" w:hAnsi="Arial" w:cs="Arial"/>
                <w:b/>
                <w:bCs/>
              </w:rPr>
              <w:t>TERITORIJŲ REZERVAVIMAS SAVIVALDYBĖS IR VALSTYBĖS POREIKIAMS</w:t>
            </w:r>
          </w:p>
        </w:tc>
        <w:tc>
          <w:tcPr>
            <w:tcW w:w="709" w:type="dxa"/>
            <w:shd w:val="clear" w:color="auto" w:fill="auto"/>
          </w:tcPr>
          <w:p w14:paraId="48B5A812" w14:textId="77777777" w:rsidR="00413828" w:rsidRPr="00543FA9" w:rsidRDefault="00413828" w:rsidP="00FA1C32">
            <w:pPr>
              <w:spacing w:after="0"/>
              <w:rPr>
                <w:rFonts w:ascii="Arial" w:hAnsi="Arial" w:cs="Arial"/>
                <w:b/>
                <w:bCs/>
              </w:rPr>
            </w:pPr>
            <w:r w:rsidRPr="00543FA9">
              <w:rPr>
                <w:rFonts w:ascii="Arial" w:hAnsi="Arial" w:cs="Arial"/>
                <w:sz w:val="16"/>
                <w:szCs w:val="16"/>
              </w:rPr>
              <w:t>2016</w:t>
            </w:r>
          </w:p>
        </w:tc>
        <w:tc>
          <w:tcPr>
            <w:tcW w:w="709" w:type="dxa"/>
            <w:shd w:val="clear" w:color="auto" w:fill="auto"/>
          </w:tcPr>
          <w:p w14:paraId="7BFD9D11" w14:textId="77777777" w:rsidR="00413828" w:rsidRPr="00543FA9" w:rsidRDefault="00413828" w:rsidP="00FA1C32">
            <w:pPr>
              <w:spacing w:after="0"/>
              <w:rPr>
                <w:rFonts w:ascii="Arial" w:hAnsi="Arial" w:cs="Arial"/>
                <w:b/>
                <w:bCs/>
              </w:rPr>
            </w:pPr>
            <w:r w:rsidRPr="00543FA9">
              <w:rPr>
                <w:rFonts w:ascii="Arial" w:hAnsi="Arial" w:cs="Arial"/>
                <w:sz w:val="16"/>
                <w:szCs w:val="16"/>
              </w:rPr>
              <w:t>2026</w:t>
            </w:r>
          </w:p>
        </w:tc>
        <w:tc>
          <w:tcPr>
            <w:tcW w:w="1559" w:type="dxa"/>
            <w:shd w:val="clear" w:color="auto" w:fill="auto"/>
          </w:tcPr>
          <w:p w14:paraId="4B7F8FE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Įgyvendintos priemonės: 0</w:t>
            </w:r>
          </w:p>
          <w:p w14:paraId="77C0A57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Vykdomos priemonės: 4</w:t>
            </w:r>
          </w:p>
          <w:p w14:paraId="349A00C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Neįgyvendintos priemonės: 0</w:t>
            </w:r>
          </w:p>
          <w:p w14:paraId="131BE3A1" w14:textId="77777777" w:rsidR="00413828" w:rsidRPr="00543FA9" w:rsidRDefault="00413828" w:rsidP="00FA1C32">
            <w:pPr>
              <w:spacing w:after="0"/>
              <w:rPr>
                <w:rFonts w:ascii="Arial" w:hAnsi="Arial" w:cs="Arial"/>
                <w:b/>
                <w:bCs/>
              </w:rPr>
            </w:pPr>
            <w:r w:rsidRPr="00543FA9">
              <w:rPr>
                <w:rFonts w:ascii="Arial" w:hAnsi="Arial" w:cs="Arial"/>
                <w:sz w:val="16"/>
                <w:szCs w:val="16"/>
              </w:rPr>
              <w:t>Iš viso: 4</w:t>
            </w:r>
          </w:p>
        </w:tc>
        <w:tc>
          <w:tcPr>
            <w:tcW w:w="1134" w:type="dxa"/>
            <w:shd w:val="clear" w:color="auto" w:fill="auto"/>
          </w:tcPr>
          <w:p w14:paraId="2FF8401A" w14:textId="77777777" w:rsidR="00413828" w:rsidRPr="00543FA9" w:rsidRDefault="00413828" w:rsidP="00FA1C32">
            <w:pPr>
              <w:spacing w:after="0"/>
              <w:rPr>
                <w:rFonts w:ascii="Arial" w:hAnsi="Arial" w:cs="Arial"/>
                <w:b/>
                <w:bCs/>
              </w:rPr>
            </w:pPr>
          </w:p>
        </w:tc>
        <w:tc>
          <w:tcPr>
            <w:tcW w:w="2693" w:type="dxa"/>
            <w:shd w:val="clear" w:color="auto" w:fill="auto"/>
          </w:tcPr>
          <w:p w14:paraId="61BFEA27" w14:textId="77777777" w:rsidR="00413828" w:rsidRPr="00543FA9" w:rsidRDefault="00413828" w:rsidP="00FA1C32">
            <w:pPr>
              <w:spacing w:after="0"/>
              <w:rPr>
                <w:rFonts w:ascii="Arial" w:hAnsi="Arial" w:cs="Arial"/>
                <w:b/>
                <w:bCs/>
              </w:rPr>
            </w:pPr>
          </w:p>
        </w:tc>
        <w:tc>
          <w:tcPr>
            <w:tcW w:w="1276" w:type="dxa"/>
          </w:tcPr>
          <w:p w14:paraId="1A86C9AA" w14:textId="77777777" w:rsidR="00413828" w:rsidRPr="00543FA9" w:rsidRDefault="00413828" w:rsidP="00FA1C32">
            <w:pPr>
              <w:spacing w:after="0"/>
              <w:rPr>
                <w:rFonts w:ascii="Arial" w:hAnsi="Arial" w:cs="Arial"/>
                <w:b/>
                <w:bCs/>
              </w:rPr>
            </w:pPr>
          </w:p>
        </w:tc>
      </w:tr>
      <w:tr w:rsidR="00413828" w:rsidRPr="00543FA9" w14:paraId="6A2E8CDD" w14:textId="77777777" w:rsidTr="00FA1C32">
        <w:tc>
          <w:tcPr>
            <w:tcW w:w="704" w:type="dxa"/>
            <w:shd w:val="clear" w:color="auto" w:fill="auto"/>
          </w:tcPr>
          <w:p w14:paraId="7178E6D8"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lastRenderedPageBreak/>
              <w:t>7.1.</w:t>
            </w:r>
          </w:p>
        </w:tc>
        <w:tc>
          <w:tcPr>
            <w:tcW w:w="1559" w:type="dxa"/>
            <w:shd w:val="clear" w:color="auto" w:fill="auto"/>
          </w:tcPr>
          <w:p w14:paraId="463CDA3D"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Rezervuoti teritorijas inžinerinės infrastruktūros plėtrai</w:t>
            </w:r>
          </w:p>
        </w:tc>
        <w:tc>
          <w:tcPr>
            <w:tcW w:w="1560" w:type="dxa"/>
            <w:vMerge w:val="restart"/>
            <w:shd w:val="clear" w:color="auto" w:fill="auto"/>
          </w:tcPr>
          <w:p w14:paraId="278D340C"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Sudarytas rezervuotinų (paėmimui visuomenės poreikiams) teritorijų sąrašas/schema;</w:t>
            </w:r>
          </w:p>
          <w:p w14:paraId="6F127AB0" w14:textId="77777777" w:rsidR="00413828" w:rsidRPr="00543FA9" w:rsidRDefault="00413828" w:rsidP="00FA1C32">
            <w:pPr>
              <w:spacing w:after="0"/>
              <w:jc w:val="both"/>
              <w:rPr>
                <w:rFonts w:ascii="Arial" w:hAnsi="Arial" w:cs="Arial"/>
                <w:sz w:val="16"/>
                <w:szCs w:val="16"/>
              </w:rPr>
            </w:pPr>
          </w:p>
          <w:p w14:paraId="32F992F9" w14:textId="77777777" w:rsidR="00413828" w:rsidRPr="00543FA9" w:rsidRDefault="00413828" w:rsidP="00FA1C32">
            <w:pPr>
              <w:spacing w:after="0"/>
              <w:jc w:val="both"/>
              <w:rPr>
                <w:rFonts w:ascii="Arial" w:hAnsi="Arial" w:cs="Arial"/>
                <w:sz w:val="16"/>
                <w:szCs w:val="16"/>
              </w:rPr>
            </w:pPr>
            <w:r w:rsidRPr="00543FA9">
              <w:rPr>
                <w:rFonts w:ascii="Arial" w:hAnsi="Arial" w:cs="Arial"/>
                <w:sz w:val="16"/>
                <w:szCs w:val="16"/>
              </w:rPr>
              <w:t>Parengtas TPD  teritorijų rezervavimui visuomenės poreikiams;</w:t>
            </w:r>
          </w:p>
          <w:p w14:paraId="2B8816A0" w14:textId="77777777" w:rsidR="00413828" w:rsidRPr="00543FA9" w:rsidRDefault="00413828" w:rsidP="00FA1C32">
            <w:pPr>
              <w:spacing w:after="0"/>
              <w:jc w:val="both"/>
              <w:rPr>
                <w:rFonts w:ascii="Arial" w:hAnsi="Arial" w:cs="Arial"/>
                <w:sz w:val="16"/>
                <w:szCs w:val="16"/>
              </w:rPr>
            </w:pPr>
          </w:p>
          <w:p w14:paraId="1ED8CC7F"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 xml:space="preserve">Įgyvendinti TPD sprendiniai, </w:t>
            </w:r>
            <w:proofErr w:type="spellStart"/>
            <w:r w:rsidRPr="00543FA9">
              <w:rPr>
                <w:rFonts w:ascii="Arial" w:hAnsi="Arial" w:cs="Arial"/>
                <w:sz w:val="16"/>
                <w:szCs w:val="16"/>
              </w:rPr>
              <w:t>t.y</w:t>
            </w:r>
            <w:proofErr w:type="spellEnd"/>
            <w:r w:rsidRPr="00543FA9">
              <w:rPr>
                <w:rFonts w:ascii="Arial" w:hAnsi="Arial" w:cs="Arial"/>
                <w:sz w:val="16"/>
                <w:szCs w:val="16"/>
              </w:rPr>
              <w:t>. teritorijos paimtos visuomenės poreikiams.</w:t>
            </w:r>
          </w:p>
        </w:tc>
        <w:tc>
          <w:tcPr>
            <w:tcW w:w="1134" w:type="dxa"/>
            <w:vMerge w:val="restart"/>
            <w:shd w:val="clear" w:color="auto" w:fill="auto"/>
          </w:tcPr>
          <w:p w14:paraId="7E29EBD7" w14:textId="77777777" w:rsidR="00413828" w:rsidRPr="00543FA9" w:rsidRDefault="00413828" w:rsidP="00FA1C32">
            <w:pPr>
              <w:spacing w:after="0"/>
              <w:rPr>
                <w:rFonts w:ascii="Arial" w:hAnsi="Arial" w:cs="Arial"/>
                <w:sz w:val="16"/>
                <w:szCs w:val="16"/>
              </w:rPr>
            </w:pPr>
          </w:p>
          <w:p w14:paraId="294990CA"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KRSA</w:t>
            </w:r>
          </w:p>
          <w:p w14:paraId="06446EA0" w14:textId="77777777" w:rsidR="00413828" w:rsidRPr="00543FA9" w:rsidRDefault="00413828" w:rsidP="00FA1C32">
            <w:pPr>
              <w:spacing w:after="0"/>
              <w:rPr>
                <w:rFonts w:ascii="Arial" w:hAnsi="Arial" w:cs="Arial"/>
                <w:b/>
                <w:bCs/>
                <w:sz w:val="16"/>
                <w:szCs w:val="16"/>
              </w:rPr>
            </w:pPr>
          </w:p>
        </w:tc>
        <w:tc>
          <w:tcPr>
            <w:tcW w:w="850" w:type="dxa"/>
            <w:shd w:val="clear" w:color="auto" w:fill="auto"/>
          </w:tcPr>
          <w:p w14:paraId="0A54B06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6E00A68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2A006E18"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Kitos lėšos</w:t>
            </w:r>
          </w:p>
        </w:tc>
        <w:tc>
          <w:tcPr>
            <w:tcW w:w="709" w:type="dxa"/>
            <w:shd w:val="clear" w:color="auto" w:fill="auto"/>
          </w:tcPr>
          <w:p w14:paraId="6D8C504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3AF0B186"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3ED733B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60E83C7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486374AC"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Rezervuotos 5 teritorijos inžinerinės infrastruktūros plėtrai (valymo įrenginiams, priešgaisriniams rezervuarams, vandens bokštui ir kt.).</w:t>
            </w:r>
          </w:p>
          <w:p w14:paraId="2A7FB81D" w14:textId="77777777" w:rsidR="00413828" w:rsidRPr="00543FA9" w:rsidRDefault="00413828" w:rsidP="00FA1C32">
            <w:pPr>
              <w:spacing w:after="0"/>
              <w:jc w:val="right"/>
              <w:rPr>
                <w:rFonts w:ascii="Arial" w:hAnsi="Arial" w:cs="Arial"/>
                <w:i/>
                <w:iCs/>
                <w:sz w:val="16"/>
                <w:szCs w:val="16"/>
              </w:rPr>
            </w:pPr>
            <w:r w:rsidRPr="00543FA9">
              <w:rPr>
                <w:rFonts w:ascii="Arial" w:hAnsi="Arial" w:cs="Arial"/>
                <w:i/>
                <w:iCs/>
                <w:sz w:val="16"/>
                <w:szCs w:val="16"/>
              </w:rPr>
              <w:t>(šaltinis: KRSA)</w:t>
            </w:r>
          </w:p>
        </w:tc>
        <w:tc>
          <w:tcPr>
            <w:tcW w:w="1276" w:type="dxa"/>
          </w:tcPr>
          <w:p w14:paraId="00C6EAE9" w14:textId="77777777" w:rsidR="00413828" w:rsidRPr="00543FA9" w:rsidRDefault="00413828" w:rsidP="00FA1C32">
            <w:pPr>
              <w:spacing w:after="0"/>
              <w:rPr>
                <w:rFonts w:ascii="Arial" w:hAnsi="Arial" w:cs="Arial"/>
                <w:sz w:val="16"/>
                <w:szCs w:val="16"/>
              </w:rPr>
            </w:pPr>
          </w:p>
        </w:tc>
      </w:tr>
      <w:tr w:rsidR="00413828" w:rsidRPr="00543FA9" w14:paraId="2A1FAAA6" w14:textId="77777777" w:rsidTr="00FA1C32">
        <w:tc>
          <w:tcPr>
            <w:tcW w:w="704" w:type="dxa"/>
            <w:shd w:val="clear" w:color="auto" w:fill="auto"/>
          </w:tcPr>
          <w:p w14:paraId="16DED82D"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7.2.</w:t>
            </w:r>
          </w:p>
        </w:tc>
        <w:tc>
          <w:tcPr>
            <w:tcW w:w="1559" w:type="dxa"/>
            <w:shd w:val="clear" w:color="auto" w:fill="auto"/>
          </w:tcPr>
          <w:p w14:paraId="7E17E5C6"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Rezervuoti teritorijas susisiekimo komunikacijų plėtrai</w:t>
            </w:r>
          </w:p>
        </w:tc>
        <w:tc>
          <w:tcPr>
            <w:tcW w:w="1560" w:type="dxa"/>
            <w:vMerge/>
            <w:shd w:val="clear" w:color="auto" w:fill="auto"/>
          </w:tcPr>
          <w:p w14:paraId="75D6DC4E" w14:textId="77777777" w:rsidR="00413828" w:rsidRPr="00543FA9" w:rsidRDefault="00413828" w:rsidP="00FA1C32">
            <w:pPr>
              <w:spacing w:after="0"/>
              <w:rPr>
                <w:rFonts w:ascii="Arial" w:hAnsi="Arial" w:cs="Arial"/>
                <w:b/>
                <w:bCs/>
                <w:sz w:val="16"/>
                <w:szCs w:val="16"/>
              </w:rPr>
            </w:pPr>
          </w:p>
        </w:tc>
        <w:tc>
          <w:tcPr>
            <w:tcW w:w="1134" w:type="dxa"/>
            <w:vMerge/>
            <w:shd w:val="clear" w:color="auto" w:fill="auto"/>
          </w:tcPr>
          <w:p w14:paraId="4ECE9472" w14:textId="77777777" w:rsidR="00413828" w:rsidRPr="00543FA9" w:rsidRDefault="00413828" w:rsidP="00FA1C32">
            <w:pPr>
              <w:spacing w:after="0"/>
              <w:rPr>
                <w:rFonts w:ascii="Arial" w:hAnsi="Arial" w:cs="Arial"/>
                <w:b/>
                <w:bCs/>
                <w:sz w:val="16"/>
                <w:szCs w:val="16"/>
              </w:rPr>
            </w:pPr>
          </w:p>
        </w:tc>
        <w:tc>
          <w:tcPr>
            <w:tcW w:w="850" w:type="dxa"/>
            <w:shd w:val="clear" w:color="auto" w:fill="auto"/>
          </w:tcPr>
          <w:p w14:paraId="6621B9D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36E38AE8"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5254AE4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15AF15B7"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2016</w:t>
            </w:r>
          </w:p>
        </w:tc>
        <w:tc>
          <w:tcPr>
            <w:tcW w:w="709" w:type="dxa"/>
            <w:shd w:val="clear" w:color="auto" w:fill="auto"/>
          </w:tcPr>
          <w:p w14:paraId="78E0D63C" w14:textId="77777777" w:rsidR="00413828" w:rsidRPr="00543FA9" w:rsidRDefault="00413828" w:rsidP="00FA1C32">
            <w:pPr>
              <w:spacing w:after="0"/>
              <w:rPr>
                <w:rFonts w:ascii="Arial" w:hAnsi="Arial" w:cs="Arial"/>
                <w:b/>
                <w:bCs/>
                <w:sz w:val="16"/>
                <w:szCs w:val="16"/>
              </w:rPr>
            </w:pPr>
            <w:r w:rsidRPr="00543FA9">
              <w:rPr>
                <w:rFonts w:ascii="Arial" w:hAnsi="Arial" w:cs="Arial"/>
                <w:sz w:val="16"/>
                <w:szCs w:val="16"/>
              </w:rPr>
              <w:t>2026</w:t>
            </w:r>
          </w:p>
        </w:tc>
        <w:tc>
          <w:tcPr>
            <w:tcW w:w="1559" w:type="dxa"/>
            <w:shd w:val="clear" w:color="auto" w:fill="auto"/>
          </w:tcPr>
          <w:p w14:paraId="6487A3F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42A9675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77EE21B6"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Suformuoti 4 sklypai keliams (krašto keliams 227, 2228 ir vietiniams keliams KL 8256 ir KL 0424).</w:t>
            </w:r>
          </w:p>
          <w:p w14:paraId="05902A4C" w14:textId="77777777" w:rsidR="00413828" w:rsidRPr="00543FA9" w:rsidRDefault="00413828" w:rsidP="00FA1C32">
            <w:pPr>
              <w:spacing w:after="0"/>
              <w:jc w:val="right"/>
              <w:rPr>
                <w:rFonts w:ascii="Arial" w:hAnsi="Arial" w:cs="Arial"/>
                <w:sz w:val="16"/>
                <w:szCs w:val="16"/>
              </w:rPr>
            </w:pPr>
            <w:r w:rsidRPr="00543FA9">
              <w:rPr>
                <w:rFonts w:ascii="Arial" w:hAnsi="Arial" w:cs="Arial"/>
                <w:i/>
                <w:iCs/>
                <w:sz w:val="16"/>
                <w:szCs w:val="16"/>
              </w:rPr>
              <w:t>(šaltinis: KRSA)</w:t>
            </w:r>
          </w:p>
        </w:tc>
        <w:tc>
          <w:tcPr>
            <w:tcW w:w="1276" w:type="dxa"/>
          </w:tcPr>
          <w:p w14:paraId="06B35DBC" w14:textId="77777777" w:rsidR="00413828" w:rsidRPr="00543FA9" w:rsidRDefault="00413828" w:rsidP="00FA1C32">
            <w:pPr>
              <w:spacing w:after="0"/>
              <w:rPr>
                <w:rFonts w:ascii="Arial" w:hAnsi="Arial" w:cs="Arial"/>
                <w:sz w:val="16"/>
                <w:szCs w:val="16"/>
              </w:rPr>
            </w:pPr>
          </w:p>
        </w:tc>
      </w:tr>
      <w:tr w:rsidR="00413828" w:rsidRPr="00543FA9" w14:paraId="180CCA74" w14:textId="77777777" w:rsidTr="00FA1C32">
        <w:trPr>
          <w:trHeight w:val="713"/>
        </w:trPr>
        <w:tc>
          <w:tcPr>
            <w:tcW w:w="704" w:type="dxa"/>
            <w:shd w:val="clear" w:color="auto" w:fill="auto"/>
          </w:tcPr>
          <w:p w14:paraId="1BE2625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7.3.</w:t>
            </w:r>
          </w:p>
        </w:tc>
        <w:tc>
          <w:tcPr>
            <w:tcW w:w="1559" w:type="dxa"/>
            <w:shd w:val="clear" w:color="auto" w:fill="auto"/>
          </w:tcPr>
          <w:p w14:paraId="56E4959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Rezervuoti teritorijas bendro naudojimo želdynams ir žaliosioms jungtims.</w:t>
            </w:r>
          </w:p>
        </w:tc>
        <w:tc>
          <w:tcPr>
            <w:tcW w:w="1560" w:type="dxa"/>
            <w:vMerge/>
            <w:shd w:val="clear" w:color="auto" w:fill="auto"/>
          </w:tcPr>
          <w:p w14:paraId="1A4C0C8A" w14:textId="77777777" w:rsidR="00413828" w:rsidRPr="00543FA9" w:rsidRDefault="00413828" w:rsidP="00FA1C32">
            <w:pPr>
              <w:spacing w:after="0"/>
              <w:rPr>
                <w:rFonts w:ascii="Arial" w:hAnsi="Arial" w:cs="Arial"/>
                <w:sz w:val="16"/>
                <w:szCs w:val="16"/>
              </w:rPr>
            </w:pPr>
          </w:p>
        </w:tc>
        <w:tc>
          <w:tcPr>
            <w:tcW w:w="1134" w:type="dxa"/>
            <w:vMerge/>
            <w:shd w:val="clear" w:color="auto" w:fill="auto"/>
          </w:tcPr>
          <w:p w14:paraId="7289CA92"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2B2D24F9"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7DF0278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ES SFL</w:t>
            </w:r>
          </w:p>
          <w:p w14:paraId="0128E29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tc>
        <w:tc>
          <w:tcPr>
            <w:tcW w:w="709" w:type="dxa"/>
            <w:shd w:val="clear" w:color="auto" w:fill="auto"/>
          </w:tcPr>
          <w:p w14:paraId="1889D3F0"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7A94552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2794DDD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150FDA7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1C3D2B7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Rezervuotos 9 teritorijos (skverai, planuojamos poilsio zonos, kapinės, tvenkinys ir kt.).</w:t>
            </w:r>
          </w:p>
          <w:p w14:paraId="71B9A0CA" w14:textId="77777777" w:rsidR="00413828" w:rsidRPr="00543FA9" w:rsidRDefault="00413828" w:rsidP="00FA1C32">
            <w:pPr>
              <w:spacing w:after="0"/>
              <w:jc w:val="right"/>
              <w:rPr>
                <w:rFonts w:ascii="Arial" w:hAnsi="Arial" w:cs="Arial"/>
                <w:sz w:val="16"/>
                <w:szCs w:val="16"/>
              </w:rPr>
            </w:pPr>
            <w:r w:rsidRPr="00543FA9">
              <w:rPr>
                <w:rFonts w:ascii="Arial" w:hAnsi="Arial" w:cs="Arial"/>
                <w:i/>
                <w:iCs/>
                <w:sz w:val="16"/>
                <w:szCs w:val="16"/>
              </w:rPr>
              <w:t>(šaltinis: KRSA)</w:t>
            </w:r>
          </w:p>
        </w:tc>
        <w:tc>
          <w:tcPr>
            <w:tcW w:w="1276" w:type="dxa"/>
          </w:tcPr>
          <w:p w14:paraId="795A4B6F" w14:textId="77777777" w:rsidR="00413828" w:rsidRPr="00543FA9" w:rsidRDefault="00413828" w:rsidP="00FA1C32">
            <w:pPr>
              <w:spacing w:after="0"/>
              <w:rPr>
                <w:rFonts w:ascii="Arial" w:hAnsi="Arial" w:cs="Arial"/>
                <w:sz w:val="16"/>
                <w:szCs w:val="16"/>
              </w:rPr>
            </w:pPr>
          </w:p>
        </w:tc>
      </w:tr>
      <w:tr w:rsidR="00413828" w:rsidRPr="00543FA9" w14:paraId="1F3ED35B" w14:textId="77777777" w:rsidTr="00FA1C32">
        <w:tc>
          <w:tcPr>
            <w:tcW w:w="704" w:type="dxa"/>
            <w:shd w:val="clear" w:color="auto" w:fill="auto"/>
          </w:tcPr>
          <w:p w14:paraId="3DBF719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7.4.</w:t>
            </w:r>
          </w:p>
        </w:tc>
        <w:tc>
          <w:tcPr>
            <w:tcW w:w="1559" w:type="dxa"/>
            <w:shd w:val="clear" w:color="auto" w:fill="auto"/>
          </w:tcPr>
          <w:p w14:paraId="7476C46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Rezervuoti sklypus visuomenės poreikiams - suformuoti sklypus prie esamų visuomeninės paskirties įstaigų ir organizacijų pastatų.</w:t>
            </w:r>
          </w:p>
        </w:tc>
        <w:tc>
          <w:tcPr>
            <w:tcW w:w="1560" w:type="dxa"/>
            <w:vMerge/>
            <w:shd w:val="clear" w:color="auto" w:fill="auto"/>
          </w:tcPr>
          <w:p w14:paraId="0B5A06AE" w14:textId="77777777" w:rsidR="00413828" w:rsidRPr="00543FA9" w:rsidRDefault="00413828" w:rsidP="00FA1C32">
            <w:pPr>
              <w:spacing w:after="0"/>
              <w:rPr>
                <w:rFonts w:ascii="Arial" w:hAnsi="Arial" w:cs="Arial"/>
                <w:sz w:val="16"/>
                <w:szCs w:val="16"/>
              </w:rPr>
            </w:pPr>
          </w:p>
        </w:tc>
        <w:tc>
          <w:tcPr>
            <w:tcW w:w="1134" w:type="dxa"/>
            <w:vMerge/>
            <w:shd w:val="clear" w:color="auto" w:fill="auto"/>
          </w:tcPr>
          <w:p w14:paraId="17BEF18B" w14:textId="77777777" w:rsidR="00413828" w:rsidRPr="00543FA9" w:rsidRDefault="00413828" w:rsidP="00FA1C32">
            <w:pPr>
              <w:spacing w:after="0"/>
              <w:rPr>
                <w:rFonts w:ascii="Arial" w:hAnsi="Arial" w:cs="Arial"/>
                <w:sz w:val="16"/>
                <w:szCs w:val="16"/>
              </w:rPr>
            </w:pPr>
          </w:p>
        </w:tc>
        <w:tc>
          <w:tcPr>
            <w:tcW w:w="850" w:type="dxa"/>
            <w:shd w:val="clear" w:color="auto" w:fill="auto"/>
          </w:tcPr>
          <w:p w14:paraId="13451B0B"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KRS BL</w:t>
            </w:r>
          </w:p>
          <w:p w14:paraId="5D2B3BA7"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Kitos lėšos</w:t>
            </w:r>
          </w:p>
          <w:p w14:paraId="5E9C5A85" w14:textId="77777777" w:rsidR="00413828" w:rsidRPr="00543FA9" w:rsidRDefault="00413828" w:rsidP="00FA1C32">
            <w:pPr>
              <w:spacing w:after="0"/>
              <w:rPr>
                <w:rFonts w:ascii="Arial" w:hAnsi="Arial" w:cs="Arial"/>
                <w:sz w:val="16"/>
                <w:szCs w:val="16"/>
              </w:rPr>
            </w:pPr>
          </w:p>
        </w:tc>
        <w:tc>
          <w:tcPr>
            <w:tcW w:w="709" w:type="dxa"/>
            <w:shd w:val="clear" w:color="auto" w:fill="auto"/>
          </w:tcPr>
          <w:p w14:paraId="2F498CE4"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2016</w:t>
            </w:r>
          </w:p>
        </w:tc>
        <w:tc>
          <w:tcPr>
            <w:tcW w:w="709" w:type="dxa"/>
            <w:shd w:val="clear" w:color="auto" w:fill="auto"/>
          </w:tcPr>
          <w:p w14:paraId="33AEC1DF"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2026</w:t>
            </w:r>
          </w:p>
        </w:tc>
        <w:tc>
          <w:tcPr>
            <w:tcW w:w="1559" w:type="dxa"/>
            <w:shd w:val="clear" w:color="auto" w:fill="auto"/>
          </w:tcPr>
          <w:p w14:paraId="525066F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Vykdoma</w:t>
            </w:r>
          </w:p>
        </w:tc>
        <w:tc>
          <w:tcPr>
            <w:tcW w:w="1134" w:type="dxa"/>
            <w:shd w:val="clear" w:color="auto" w:fill="auto"/>
          </w:tcPr>
          <w:p w14:paraId="718A3112"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n. d.</w:t>
            </w:r>
          </w:p>
        </w:tc>
        <w:tc>
          <w:tcPr>
            <w:tcW w:w="2693" w:type="dxa"/>
            <w:shd w:val="clear" w:color="auto" w:fill="auto"/>
          </w:tcPr>
          <w:p w14:paraId="5D89739A" w14:textId="77777777" w:rsidR="00413828" w:rsidRPr="00543FA9" w:rsidRDefault="00413828" w:rsidP="00FA1C32">
            <w:pPr>
              <w:spacing w:after="0"/>
              <w:rPr>
                <w:rFonts w:ascii="Arial" w:hAnsi="Arial" w:cs="Arial"/>
                <w:sz w:val="16"/>
                <w:szCs w:val="16"/>
              </w:rPr>
            </w:pPr>
            <w:r w:rsidRPr="00543FA9">
              <w:rPr>
                <w:rFonts w:ascii="Arial" w:hAnsi="Arial" w:cs="Arial"/>
                <w:sz w:val="16"/>
                <w:szCs w:val="16"/>
              </w:rPr>
              <w:t>Suformuoti 4 sklypai visuomeniniams pastatams (mokyklai, darželiui, seniūnijos pastatui ir kultūros namams).</w:t>
            </w:r>
          </w:p>
          <w:p w14:paraId="7D24C2B8" w14:textId="77777777" w:rsidR="00413828" w:rsidRPr="00543FA9" w:rsidRDefault="00413828" w:rsidP="00FA1C32">
            <w:pPr>
              <w:spacing w:after="0"/>
              <w:jc w:val="right"/>
              <w:rPr>
                <w:rFonts w:ascii="Arial" w:hAnsi="Arial" w:cs="Arial"/>
                <w:sz w:val="16"/>
                <w:szCs w:val="16"/>
              </w:rPr>
            </w:pPr>
            <w:r w:rsidRPr="00543FA9">
              <w:rPr>
                <w:rFonts w:ascii="Arial" w:hAnsi="Arial" w:cs="Arial"/>
                <w:sz w:val="16"/>
                <w:szCs w:val="16"/>
              </w:rPr>
              <w:t>(</w:t>
            </w:r>
            <w:r w:rsidRPr="00543FA9">
              <w:rPr>
                <w:rFonts w:ascii="Arial" w:hAnsi="Arial" w:cs="Arial"/>
                <w:i/>
                <w:iCs/>
                <w:sz w:val="16"/>
                <w:szCs w:val="16"/>
              </w:rPr>
              <w:t>šaltinis – KRSA)</w:t>
            </w:r>
          </w:p>
        </w:tc>
        <w:tc>
          <w:tcPr>
            <w:tcW w:w="1276" w:type="dxa"/>
          </w:tcPr>
          <w:p w14:paraId="064EFCA4" w14:textId="77777777" w:rsidR="00413828" w:rsidRPr="00543FA9" w:rsidRDefault="00413828" w:rsidP="00FA1C32">
            <w:pPr>
              <w:spacing w:after="0"/>
              <w:rPr>
                <w:rFonts w:ascii="Arial" w:hAnsi="Arial" w:cs="Arial"/>
                <w:sz w:val="16"/>
                <w:szCs w:val="16"/>
              </w:rPr>
            </w:pPr>
          </w:p>
        </w:tc>
      </w:tr>
    </w:tbl>
    <w:p w14:paraId="483F113E" w14:textId="77777777" w:rsidR="00413828" w:rsidRPr="00543FA9" w:rsidRDefault="00413828" w:rsidP="00413828">
      <w:pPr>
        <w:spacing w:after="0"/>
        <w:rPr>
          <w:rFonts w:ascii="Arial" w:hAnsi="Arial" w:cs="Arial"/>
          <w:i/>
          <w:iCs/>
          <w:sz w:val="18"/>
          <w:szCs w:val="18"/>
        </w:rPr>
      </w:pPr>
    </w:p>
    <w:p w14:paraId="3685406E" w14:textId="77777777" w:rsidR="00413828" w:rsidRPr="00543FA9" w:rsidRDefault="00413828" w:rsidP="00413828">
      <w:pPr>
        <w:spacing w:after="0"/>
        <w:rPr>
          <w:rFonts w:ascii="Arial" w:hAnsi="Arial" w:cs="Arial"/>
          <w:b/>
          <w:bCs/>
          <w:i/>
          <w:iCs/>
          <w:sz w:val="18"/>
          <w:szCs w:val="18"/>
        </w:rPr>
      </w:pPr>
      <w:r w:rsidRPr="00543FA9">
        <w:rPr>
          <w:rFonts w:ascii="Arial" w:hAnsi="Arial" w:cs="Arial"/>
          <w:b/>
          <w:bCs/>
          <w:i/>
          <w:iCs/>
          <w:sz w:val="18"/>
          <w:szCs w:val="18"/>
        </w:rPr>
        <w:t>Sutrumpinimai:</w:t>
      </w:r>
    </w:p>
    <w:p w14:paraId="31058BB0" w14:textId="77777777" w:rsidR="00413828" w:rsidRPr="00543FA9" w:rsidRDefault="00413828" w:rsidP="00413828">
      <w:pPr>
        <w:spacing w:after="0"/>
        <w:rPr>
          <w:rFonts w:ascii="Arial" w:hAnsi="Arial" w:cs="Arial"/>
          <w:i/>
          <w:iCs/>
          <w:sz w:val="18"/>
          <w:szCs w:val="18"/>
        </w:rPr>
      </w:pPr>
      <w:r w:rsidRPr="00543FA9">
        <w:rPr>
          <w:rFonts w:ascii="Arial" w:hAnsi="Arial" w:cs="Arial"/>
          <w:i/>
          <w:iCs/>
          <w:sz w:val="18"/>
          <w:szCs w:val="18"/>
        </w:rPr>
        <w:t>KRSA – Klaipėdos rajono savivaldybės administracija</w:t>
      </w:r>
    </w:p>
    <w:p w14:paraId="3CCC9C9B" w14:textId="77777777" w:rsidR="00413828" w:rsidRPr="00543FA9" w:rsidRDefault="00413828" w:rsidP="00413828">
      <w:pPr>
        <w:spacing w:after="0"/>
        <w:rPr>
          <w:rFonts w:ascii="Arial" w:hAnsi="Arial" w:cs="Arial"/>
          <w:i/>
          <w:iCs/>
          <w:sz w:val="18"/>
          <w:szCs w:val="18"/>
        </w:rPr>
      </w:pPr>
      <w:r w:rsidRPr="00543FA9">
        <w:rPr>
          <w:rFonts w:ascii="Arial" w:hAnsi="Arial" w:cs="Arial"/>
          <w:i/>
          <w:iCs/>
          <w:sz w:val="18"/>
          <w:szCs w:val="18"/>
        </w:rPr>
        <w:t>KPD – Kultūros paveldo departamentas prie Kultūros ministerijos</w:t>
      </w:r>
    </w:p>
    <w:p w14:paraId="10A0AC98" w14:textId="77777777" w:rsidR="00413828" w:rsidRPr="00543FA9" w:rsidRDefault="00413828" w:rsidP="00413828">
      <w:pPr>
        <w:spacing w:after="0"/>
        <w:rPr>
          <w:rFonts w:ascii="Arial" w:hAnsi="Arial" w:cs="Arial"/>
          <w:i/>
          <w:iCs/>
          <w:sz w:val="18"/>
          <w:szCs w:val="18"/>
        </w:rPr>
      </w:pPr>
      <w:r w:rsidRPr="00543FA9">
        <w:rPr>
          <w:rFonts w:ascii="Arial" w:hAnsi="Arial" w:cs="Arial"/>
          <w:i/>
          <w:iCs/>
          <w:sz w:val="18"/>
          <w:szCs w:val="18"/>
        </w:rPr>
        <w:t>NVSC – Nacionalinis visuomenės sveikatos centras</w:t>
      </w:r>
    </w:p>
    <w:p w14:paraId="7F0A053A" w14:textId="77777777" w:rsidR="00413828" w:rsidRPr="00543FA9" w:rsidRDefault="00413828" w:rsidP="00413828">
      <w:pPr>
        <w:spacing w:after="0"/>
        <w:rPr>
          <w:rFonts w:ascii="Arial" w:hAnsi="Arial" w:cs="Arial"/>
          <w:i/>
          <w:iCs/>
          <w:sz w:val="18"/>
          <w:szCs w:val="18"/>
        </w:rPr>
      </w:pPr>
      <w:r w:rsidRPr="00543FA9">
        <w:rPr>
          <w:rFonts w:ascii="Arial" w:hAnsi="Arial" w:cs="Arial"/>
          <w:i/>
          <w:iCs/>
          <w:sz w:val="18"/>
          <w:szCs w:val="18"/>
        </w:rPr>
        <w:t>ESO – Energijos skirstymo operatorius</w:t>
      </w:r>
    </w:p>
    <w:p w14:paraId="3E77833F" w14:textId="77777777" w:rsidR="00413828" w:rsidRPr="00543FA9" w:rsidRDefault="00413828" w:rsidP="00413828">
      <w:pPr>
        <w:spacing w:after="0"/>
        <w:rPr>
          <w:rFonts w:ascii="Arial" w:hAnsi="Arial" w:cs="Arial"/>
          <w:i/>
          <w:iCs/>
          <w:sz w:val="18"/>
          <w:szCs w:val="18"/>
        </w:rPr>
      </w:pPr>
      <w:r w:rsidRPr="00543FA9">
        <w:rPr>
          <w:rFonts w:ascii="Arial" w:hAnsi="Arial" w:cs="Arial"/>
          <w:i/>
          <w:iCs/>
          <w:sz w:val="18"/>
          <w:szCs w:val="18"/>
        </w:rPr>
        <w:t>ES SFL – Europos sąjungos struktūrinių fondų lėšos</w:t>
      </w:r>
    </w:p>
    <w:p w14:paraId="09F2E76D" w14:textId="77777777" w:rsidR="00413828" w:rsidRPr="00543FA9" w:rsidRDefault="00413828" w:rsidP="00413828">
      <w:pPr>
        <w:spacing w:after="0"/>
        <w:rPr>
          <w:rFonts w:ascii="Arial" w:hAnsi="Arial" w:cs="Arial"/>
          <w:i/>
          <w:iCs/>
          <w:sz w:val="18"/>
          <w:szCs w:val="18"/>
        </w:rPr>
      </w:pPr>
      <w:r w:rsidRPr="00543FA9">
        <w:rPr>
          <w:rFonts w:ascii="Arial" w:hAnsi="Arial" w:cs="Arial"/>
          <w:i/>
          <w:iCs/>
          <w:sz w:val="18"/>
          <w:szCs w:val="18"/>
        </w:rPr>
        <w:t>TPD – teritorijų planavimo dokumentas</w:t>
      </w:r>
    </w:p>
    <w:p w14:paraId="46A4E46A" w14:textId="77777777" w:rsidR="00413828" w:rsidRPr="00543FA9" w:rsidRDefault="00413828" w:rsidP="00413828">
      <w:pPr>
        <w:spacing w:after="0"/>
        <w:rPr>
          <w:rFonts w:ascii="Arial" w:hAnsi="Arial" w:cs="Arial"/>
          <w:i/>
          <w:iCs/>
          <w:sz w:val="18"/>
          <w:szCs w:val="18"/>
        </w:rPr>
      </w:pPr>
      <w:r w:rsidRPr="00543FA9">
        <w:rPr>
          <w:rFonts w:ascii="Arial" w:hAnsi="Arial" w:cs="Arial"/>
          <w:i/>
          <w:iCs/>
          <w:sz w:val="18"/>
          <w:szCs w:val="18"/>
        </w:rPr>
        <w:t>ŽSFP – Žemės sklypų formavimo pertvarkymo projektas</w:t>
      </w:r>
    </w:p>
    <w:p w14:paraId="54145108" w14:textId="0B3EC6E4" w:rsidR="00413828" w:rsidRPr="00543FA9" w:rsidRDefault="00413828" w:rsidP="00624197">
      <w:pPr>
        <w:rPr>
          <w:rFonts w:ascii="Arial" w:hAnsi="Arial" w:cs="Arial"/>
        </w:rPr>
      </w:pPr>
      <w:r w:rsidRPr="00543FA9">
        <w:rPr>
          <w:rFonts w:ascii="Arial" w:hAnsi="Arial" w:cs="Arial"/>
          <w:i/>
          <w:iCs/>
          <w:sz w:val="18"/>
          <w:szCs w:val="18"/>
        </w:rPr>
        <w:t>BL – biudžeto lėšos</w:t>
      </w:r>
    </w:p>
    <w:p w14:paraId="2A758955" w14:textId="77777777" w:rsidR="00413828" w:rsidRPr="00543FA9" w:rsidRDefault="00413828" w:rsidP="00413828">
      <w:pPr>
        <w:spacing w:after="0"/>
        <w:jc w:val="center"/>
        <w:rPr>
          <w:rFonts w:ascii="Arial" w:hAnsi="Arial" w:cs="Arial"/>
          <w:b/>
          <w:bCs/>
        </w:rPr>
        <w:sectPr w:rsidR="00413828" w:rsidRPr="00543FA9" w:rsidSect="004A2BB4">
          <w:pgSz w:w="15840" w:h="12240" w:orient="landscape"/>
          <w:pgMar w:top="1134" w:right="1701" w:bottom="567" w:left="1134" w:header="567" w:footer="567" w:gutter="0"/>
          <w:cols w:space="1296"/>
          <w:docGrid w:linePitch="272"/>
        </w:sectPr>
      </w:pPr>
    </w:p>
    <w:p w14:paraId="5972AEAC" w14:textId="382E4A44" w:rsidR="00413828" w:rsidRPr="00543FA9" w:rsidRDefault="000F1D8B" w:rsidP="00624197">
      <w:pPr>
        <w:pStyle w:val="Sraopastraipa"/>
        <w:numPr>
          <w:ilvl w:val="0"/>
          <w:numId w:val="20"/>
        </w:numPr>
        <w:spacing w:after="0"/>
        <w:jc w:val="center"/>
        <w:outlineLvl w:val="0"/>
        <w:rPr>
          <w:rFonts w:ascii="Arial" w:hAnsi="Arial" w:cs="Arial"/>
          <w:b/>
          <w:bCs/>
          <w:sz w:val="28"/>
          <w:szCs w:val="28"/>
        </w:rPr>
      </w:pPr>
      <w:bookmarkStart w:id="12" w:name="_Toc171596715"/>
      <w:r w:rsidRPr="00543FA9">
        <w:rPr>
          <w:rFonts w:ascii="Arial" w:hAnsi="Arial" w:cs="Arial"/>
          <w:b/>
          <w:bCs/>
          <w:sz w:val="28"/>
          <w:szCs w:val="28"/>
        </w:rPr>
        <w:lastRenderedPageBreak/>
        <w:t>MIESTELIO VYSTYMOSI</w:t>
      </w:r>
      <w:r w:rsidR="00413828" w:rsidRPr="00543FA9">
        <w:rPr>
          <w:rFonts w:ascii="Arial" w:hAnsi="Arial" w:cs="Arial"/>
          <w:b/>
          <w:bCs/>
          <w:sz w:val="28"/>
          <w:szCs w:val="28"/>
        </w:rPr>
        <w:t xml:space="preserve"> TENDENCIJOS PAGAL BENDROJO PLANO NUSTATYTAS TEMAS</w:t>
      </w:r>
      <w:bookmarkEnd w:id="12"/>
    </w:p>
    <w:p w14:paraId="6C7033AA" w14:textId="79053D9B" w:rsidR="00413828" w:rsidRPr="00EB6E19" w:rsidRDefault="00EE0F68" w:rsidP="007D725D">
      <w:pPr>
        <w:pStyle w:val="Sraopastraipa"/>
        <w:numPr>
          <w:ilvl w:val="1"/>
          <w:numId w:val="20"/>
        </w:numPr>
        <w:spacing w:before="240"/>
        <w:outlineLvl w:val="1"/>
        <w:rPr>
          <w:rFonts w:ascii="Arial" w:hAnsi="Arial" w:cs="Arial"/>
          <w:b/>
          <w:bCs/>
          <w:sz w:val="24"/>
          <w:szCs w:val="24"/>
        </w:rPr>
      </w:pPr>
      <w:r w:rsidRPr="00EB6E19">
        <w:rPr>
          <w:rFonts w:ascii="Arial" w:hAnsi="Arial" w:cs="Arial"/>
          <w:b/>
          <w:bCs/>
          <w:sz w:val="24"/>
          <w:szCs w:val="24"/>
        </w:rPr>
        <w:t xml:space="preserve"> </w:t>
      </w:r>
      <w:bookmarkStart w:id="13" w:name="_Toc171596716"/>
      <w:r w:rsidR="00413828" w:rsidRPr="00EB6E19">
        <w:rPr>
          <w:rFonts w:ascii="Arial" w:hAnsi="Arial" w:cs="Arial"/>
          <w:b/>
          <w:bCs/>
          <w:sz w:val="24"/>
          <w:szCs w:val="24"/>
        </w:rPr>
        <w:t>U</w:t>
      </w:r>
      <w:r w:rsidRPr="00EB6E19">
        <w:rPr>
          <w:rFonts w:ascii="Arial" w:hAnsi="Arial" w:cs="Arial"/>
          <w:b/>
          <w:bCs/>
          <w:sz w:val="24"/>
          <w:szCs w:val="24"/>
        </w:rPr>
        <w:t>rbanistinė plėtra</w:t>
      </w:r>
      <w:bookmarkEnd w:id="13"/>
    </w:p>
    <w:p w14:paraId="277AFCC4" w14:textId="77777777" w:rsidR="00413828" w:rsidRPr="00EB6E19" w:rsidRDefault="00413828" w:rsidP="003D1C82">
      <w:pPr>
        <w:spacing w:before="240" w:after="0"/>
        <w:jc w:val="both"/>
        <w:rPr>
          <w:rFonts w:ascii="Arial" w:hAnsi="Arial" w:cs="Arial"/>
          <w:sz w:val="24"/>
          <w:szCs w:val="24"/>
        </w:rPr>
      </w:pPr>
      <w:r w:rsidRPr="00EB6E19">
        <w:rPr>
          <w:rFonts w:ascii="Arial" w:hAnsi="Arial" w:cs="Arial"/>
          <w:b/>
          <w:bCs/>
          <w:sz w:val="24"/>
          <w:szCs w:val="24"/>
        </w:rPr>
        <w:t>Teigiamos tendencijos</w:t>
      </w:r>
    </w:p>
    <w:p w14:paraId="343FB65B" w14:textId="77777777" w:rsidR="00413828" w:rsidRPr="00EB6E19" w:rsidRDefault="00413828" w:rsidP="00624197">
      <w:pPr>
        <w:pStyle w:val="Sraopastraipa"/>
        <w:numPr>
          <w:ilvl w:val="0"/>
          <w:numId w:val="6"/>
        </w:numPr>
        <w:spacing w:after="0"/>
        <w:jc w:val="both"/>
        <w:rPr>
          <w:rFonts w:ascii="Arial" w:hAnsi="Arial" w:cs="Arial"/>
          <w:sz w:val="24"/>
          <w:szCs w:val="24"/>
        </w:rPr>
      </w:pPr>
      <w:r w:rsidRPr="00EB6E19">
        <w:rPr>
          <w:rFonts w:ascii="Arial" w:hAnsi="Arial" w:cs="Arial"/>
          <w:sz w:val="24"/>
          <w:szCs w:val="24"/>
        </w:rPr>
        <w:t>Dovilų miestelio bendrojo plano sprendinių įgyvendinimas vykdomas.</w:t>
      </w:r>
    </w:p>
    <w:p w14:paraId="0B43A205" w14:textId="769A56CD" w:rsidR="00413828" w:rsidRPr="00EB6E19" w:rsidRDefault="00413828" w:rsidP="00624197">
      <w:pPr>
        <w:pStyle w:val="Sraopastraipa"/>
        <w:numPr>
          <w:ilvl w:val="0"/>
          <w:numId w:val="6"/>
        </w:numPr>
        <w:spacing w:after="0"/>
        <w:jc w:val="both"/>
        <w:rPr>
          <w:rFonts w:ascii="Arial" w:hAnsi="Arial" w:cs="Arial"/>
          <w:color w:val="FF0000"/>
          <w:sz w:val="24"/>
          <w:szCs w:val="24"/>
        </w:rPr>
      </w:pPr>
      <w:r w:rsidRPr="00EB6E19">
        <w:rPr>
          <w:rFonts w:ascii="Arial" w:hAnsi="Arial" w:cs="Arial"/>
          <w:sz w:val="24"/>
          <w:szCs w:val="24"/>
        </w:rPr>
        <w:t>Dovilų mstl. erdvinės struktūros formavimo principai įgyvendinami rengiant žemesnio lygmens TPD (daugiausiai ŽSFPP</w:t>
      </w:r>
    </w:p>
    <w:p w14:paraId="3CAB4EF1" w14:textId="77777777" w:rsidR="00413828" w:rsidRPr="00EB6E19" w:rsidRDefault="00413828" w:rsidP="00624197">
      <w:pPr>
        <w:pStyle w:val="Sraopastraipa"/>
        <w:numPr>
          <w:ilvl w:val="0"/>
          <w:numId w:val="6"/>
        </w:numPr>
        <w:spacing w:after="0"/>
        <w:jc w:val="both"/>
        <w:rPr>
          <w:rFonts w:ascii="Arial" w:hAnsi="Arial" w:cs="Arial"/>
          <w:sz w:val="24"/>
          <w:szCs w:val="24"/>
        </w:rPr>
      </w:pPr>
      <w:r w:rsidRPr="00EB6E19">
        <w:rPr>
          <w:rFonts w:ascii="Arial" w:hAnsi="Arial" w:cs="Arial"/>
          <w:sz w:val="24"/>
          <w:szCs w:val="24"/>
        </w:rPr>
        <w:t>Rengiami TPD  individualių gyvenamųjų teritorijų plėtrai, vadovaujantis BP reglamentais.</w:t>
      </w:r>
    </w:p>
    <w:p w14:paraId="13004513" w14:textId="77777777" w:rsidR="00413828" w:rsidRPr="00EB6E19" w:rsidRDefault="00413828" w:rsidP="00624197">
      <w:pPr>
        <w:pStyle w:val="Sraopastraipa"/>
        <w:numPr>
          <w:ilvl w:val="0"/>
          <w:numId w:val="6"/>
        </w:numPr>
        <w:spacing w:after="0"/>
        <w:jc w:val="both"/>
        <w:rPr>
          <w:rFonts w:ascii="Arial" w:hAnsi="Arial" w:cs="Arial"/>
          <w:sz w:val="24"/>
          <w:szCs w:val="24"/>
        </w:rPr>
      </w:pPr>
      <w:r w:rsidRPr="00EB6E19">
        <w:rPr>
          <w:rFonts w:ascii="Arial" w:hAnsi="Arial" w:cs="Arial"/>
          <w:sz w:val="24"/>
          <w:szCs w:val="24"/>
        </w:rPr>
        <w:t>Planuojami ir vykdomi bendrojo plano sprendiniai dėl esamų gatvių rekonstrukcijos.</w:t>
      </w:r>
    </w:p>
    <w:p w14:paraId="0C66B55C" w14:textId="77777777" w:rsidR="00413828" w:rsidRPr="00EB6E19" w:rsidRDefault="00413828" w:rsidP="00624197">
      <w:pPr>
        <w:pStyle w:val="Sraopastraipa"/>
        <w:numPr>
          <w:ilvl w:val="0"/>
          <w:numId w:val="6"/>
        </w:numPr>
        <w:spacing w:after="0"/>
        <w:jc w:val="both"/>
        <w:rPr>
          <w:rFonts w:ascii="Arial" w:hAnsi="Arial" w:cs="Arial"/>
          <w:sz w:val="24"/>
          <w:szCs w:val="24"/>
        </w:rPr>
      </w:pPr>
      <w:r w:rsidRPr="00EB6E19">
        <w:rPr>
          <w:rFonts w:ascii="Arial" w:hAnsi="Arial" w:cs="Arial"/>
          <w:sz w:val="24"/>
          <w:szCs w:val="24"/>
        </w:rPr>
        <w:t>Vykdomi bendrojo plano sprendiniai elektros energijos, gamtinių dujų tiekimo srityje.</w:t>
      </w:r>
    </w:p>
    <w:p w14:paraId="5B483A86" w14:textId="77777777" w:rsidR="00413828" w:rsidRPr="00EB6E19" w:rsidRDefault="00413828" w:rsidP="00624197">
      <w:pPr>
        <w:pStyle w:val="Sraopastraipa"/>
        <w:numPr>
          <w:ilvl w:val="0"/>
          <w:numId w:val="6"/>
        </w:numPr>
        <w:spacing w:after="0"/>
        <w:jc w:val="both"/>
        <w:rPr>
          <w:rFonts w:ascii="Arial" w:hAnsi="Arial" w:cs="Arial"/>
          <w:sz w:val="24"/>
          <w:szCs w:val="24"/>
        </w:rPr>
      </w:pPr>
      <w:r w:rsidRPr="00EB6E19">
        <w:rPr>
          <w:rFonts w:ascii="Arial" w:hAnsi="Arial" w:cs="Arial"/>
          <w:sz w:val="24"/>
          <w:szCs w:val="24"/>
        </w:rPr>
        <w:t>Numatomas bendro naudojimo teritorijų tvarkymas;</w:t>
      </w:r>
    </w:p>
    <w:p w14:paraId="7CFA180B" w14:textId="77777777" w:rsidR="00413828" w:rsidRPr="00EB6E19" w:rsidRDefault="00413828" w:rsidP="00624197">
      <w:pPr>
        <w:pStyle w:val="Sraopastraipa"/>
        <w:numPr>
          <w:ilvl w:val="0"/>
          <w:numId w:val="6"/>
        </w:numPr>
        <w:spacing w:after="0"/>
        <w:jc w:val="both"/>
        <w:rPr>
          <w:rFonts w:ascii="Arial" w:hAnsi="Arial" w:cs="Arial"/>
          <w:sz w:val="24"/>
          <w:szCs w:val="24"/>
        </w:rPr>
      </w:pPr>
      <w:r w:rsidRPr="00EB6E19">
        <w:rPr>
          <w:rFonts w:ascii="Arial" w:hAnsi="Arial" w:cs="Arial"/>
          <w:sz w:val="24"/>
          <w:szCs w:val="24"/>
        </w:rPr>
        <w:t>Formuojami sklypai visuomeninės paskirties pastatams.</w:t>
      </w:r>
    </w:p>
    <w:p w14:paraId="21795762" w14:textId="77777777" w:rsidR="00413828" w:rsidRPr="00EB6E19" w:rsidRDefault="00413828" w:rsidP="003D1C82">
      <w:pPr>
        <w:spacing w:before="240" w:after="0"/>
        <w:jc w:val="both"/>
        <w:rPr>
          <w:rFonts w:ascii="Arial" w:hAnsi="Arial" w:cs="Arial"/>
          <w:sz w:val="24"/>
          <w:szCs w:val="24"/>
        </w:rPr>
      </w:pPr>
      <w:r w:rsidRPr="00EB6E19">
        <w:rPr>
          <w:rFonts w:ascii="Arial" w:hAnsi="Arial" w:cs="Arial"/>
          <w:b/>
          <w:bCs/>
          <w:sz w:val="24"/>
          <w:szCs w:val="24"/>
        </w:rPr>
        <w:t>Neigiamos tendencijos</w:t>
      </w:r>
    </w:p>
    <w:p w14:paraId="471A07F8" w14:textId="77777777" w:rsidR="00413828" w:rsidRPr="00EB6E19" w:rsidRDefault="00413828" w:rsidP="00624197">
      <w:pPr>
        <w:pStyle w:val="Sraopastraipa"/>
        <w:numPr>
          <w:ilvl w:val="0"/>
          <w:numId w:val="7"/>
        </w:numPr>
        <w:spacing w:after="0"/>
        <w:jc w:val="both"/>
        <w:rPr>
          <w:rFonts w:ascii="Arial" w:hAnsi="Arial" w:cs="Arial"/>
          <w:color w:val="0B769F" w:themeColor="accent4" w:themeShade="BF"/>
          <w:sz w:val="24"/>
          <w:szCs w:val="24"/>
        </w:rPr>
      </w:pPr>
      <w:r w:rsidRPr="00EB6E19">
        <w:rPr>
          <w:rFonts w:ascii="Arial" w:hAnsi="Arial" w:cs="Arial"/>
          <w:bCs/>
          <w:sz w:val="24"/>
          <w:szCs w:val="24"/>
        </w:rPr>
        <w:t>Dovilų miestelio 2016 m. bendrojo plano sprendiniai ir reglamentai ne visai atitinka pakitusias socialines ir ekonomines aplinkybes.</w:t>
      </w:r>
    </w:p>
    <w:p w14:paraId="4CB085DE" w14:textId="77777777" w:rsidR="00413828" w:rsidRPr="00EB6E19" w:rsidRDefault="00413828" w:rsidP="00624197">
      <w:pPr>
        <w:numPr>
          <w:ilvl w:val="0"/>
          <w:numId w:val="7"/>
        </w:numPr>
        <w:spacing w:after="0"/>
        <w:jc w:val="both"/>
        <w:rPr>
          <w:rFonts w:ascii="Arial" w:hAnsi="Arial" w:cs="Arial"/>
          <w:sz w:val="24"/>
          <w:szCs w:val="24"/>
        </w:rPr>
      </w:pPr>
      <w:r w:rsidRPr="00EB6E19">
        <w:rPr>
          <w:rFonts w:ascii="Arial" w:hAnsi="Arial" w:cs="Arial"/>
          <w:bCs/>
          <w:sz w:val="24"/>
          <w:szCs w:val="24"/>
        </w:rPr>
        <w:t>Bendrojo plano sprendiniai iš dalies neatitinka pasikeitusio TPD rengimą reglamentuojančių teisės aktų reguliavimo.</w:t>
      </w:r>
    </w:p>
    <w:p w14:paraId="2B0C6825" w14:textId="211BD0B5" w:rsidR="00413828" w:rsidRPr="00EB6E19" w:rsidRDefault="00413828" w:rsidP="00624197">
      <w:pPr>
        <w:numPr>
          <w:ilvl w:val="0"/>
          <w:numId w:val="7"/>
        </w:numPr>
        <w:spacing w:after="0"/>
        <w:jc w:val="both"/>
        <w:rPr>
          <w:rFonts w:ascii="Arial" w:hAnsi="Arial" w:cs="Arial"/>
          <w:sz w:val="24"/>
          <w:szCs w:val="24"/>
        </w:rPr>
      </w:pPr>
      <w:r w:rsidRPr="00EB6E19">
        <w:rPr>
          <w:rFonts w:ascii="Arial" w:hAnsi="Arial" w:cs="Arial"/>
          <w:sz w:val="24"/>
          <w:szCs w:val="24"/>
        </w:rPr>
        <w:t>Gyvenamosios teritorijos formuojamos ir pertvarkomos rengiant sklypų formavimo pertvarkymo projektus, teritorijos neplanuojamos kompleksiškai, t. y. rengiant kvartalų detaliuosius planus.</w:t>
      </w:r>
    </w:p>
    <w:p w14:paraId="16042CC2" w14:textId="77777777" w:rsidR="00413828" w:rsidRPr="00EB6E19" w:rsidRDefault="00413828" w:rsidP="00624197">
      <w:pPr>
        <w:spacing w:after="0"/>
        <w:jc w:val="both"/>
        <w:rPr>
          <w:rFonts w:ascii="Arial" w:hAnsi="Arial" w:cs="Arial"/>
          <w:color w:val="0B769F" w:themeColor="accent4" w:themeShade="BF"/>
          <w:sz w:val="24"/>
          <w:szCs w:val="24"/>
        </w:rPr>
      </w:pPr>
    </w:p>
    <w:p w14:paraId="3E75B3B5" w14:textId="2236C2C8" w:rsidR="00E27F51" w:rsidRPr="00543FA9" w:rsidRDefault="001E5877" w:rsidP="00624197">
      <w:pPr>
        <w:spacing w:after="0"/>
        <w:jc w:val="center"/>
        <w:rPr>
          <w:rFonts w:ascii="Arial" w:hAnsi="Arial" w:cs="Arial"/>
          <w:color w:val="0B769F" w:themeColor="accent4" w:themeShade="BF"/>
          <w:sz w:val="24"/>
          <w:szCs w:val="24"/>
        </w:rPr>
      </w:pPr>
      <w:r w:rsidRPr="00543FA9">
        <w:rPr>
          <w:rFonts w:ascii="Arial" w:hAnsi="Arial" w:cs="Arial"/>
          <w:noProof/>
          <w14:ligatures w14:val="standardContextual"/>
        </w:rPr>
        <w:drawing>
          <wp:inline distT="0" distB="0" distL="0" distR="0" wp14:anchorId="29DB4A06" wp14:editId="366FB9B7">
            <wp:extent cx="4193540" cy="2438400"/>
            <wp:effectExtent l="0" t="0" r="16510" b="0"/>
            <wp:docPr id="772538347" name="Chart 1">
              <a:extLst xmlns:a="http://schemas.openxmlformats.org/drawingml/2006/main">
                <a:ext uri="{FF2B5EF4-FFF2-40B4-BE49-F238E27FC236}">
                  <a16:creationId xmlns:a16="http://schemas.microsoft.com/office/drawing/2014/main" id="{9B49C7AE-47EC-48DF-ACB2-7B258D281E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1B2B76B" w14:textId="2765308D" w:rsidR="00E50CF5" w:rsidRPr="001A37C5" w:rsidRDefault="00E50CF5" w:rsidP="00624197">
      <w:pPr>
        <w:pStyle w:val="Sraopastraipa"/>
        <w:numPr>
          <w:ilvl w:val="0"/>
          <w:numId w:val="21"/>
        </w:numPr>
        <w:spacing w:after="0"/>
        <w:jc w:val="center"/>
        <w:rPr>
          <w:rFonts w:ascii="Arial" w:hAnsi="Arial" w:cs="Arial"/>
          <w:i/>
          <w:iCs/>
          <w:sz w:val="18"/>
          <w:szCs w:val="18"/>
        </w:rPr>
      </w:pPr>
      <w:r w:rsidRPr="001A37C5">
        <w:rPr>
          <w:rFonts w:ascii="Arial" w:hAnsi="Arial" w:cs="Arial"/>
          <w:i/>
          <w:iCs/>
          <w:sz w:val="18"/>
          <w:szCs w:val="18"/>
        </w:rPr>
        <w:t>pav. BP priemonių įgyvendinimas pagal skyrius. Urbanistinė</w:t>
      </w:r>
      <w:r w:rsidR="00B24F8D" w:rsidRPr="001A37C5">
        <w:rPr>
          <w:rFonts w:ascii="Arial" w:hAnsi="Arial" w:cs="Arial"/>
          <w:i/>
          <w:iCs/>
          <w:sz w:val="18"/>
          <w:szCs w:val="18"/>
        </w:rPr>
        <w:t>s</w:t>
      </w:r>
      <w:r w:rsidRPr="001A37C5">
        <w:rPr>
          <w:rFonts w:ascii="Arial" w:hAnsi="Arial" w:cs="Arial"/>
          <w:i/>
          <w:iCs/>
          <w:sz w:val="18"/>
          <w:szCs w:val="18"/>
        </w:rPr>
        <w:t xml:space="preserve"> plėtr</w:t>
      </w:r>
      <w:r w:rsidR="00956EC8" w:rsidRPr="001A37C5">
        <w:rPr>
          <w:rFonts w:ascii="Arial" w:hAnsi="Arial" w:cs="Arial"/>
          <w:i/>
          <w:iCs/>
          <w:sz w:val="18"/>
          <w:szCs w:val="18"/>
        </w:rPr>
        <w:t>os sprendinių įgyvendinimas</w:t>
      </w:r>
      <w:r w:rsidRPr="001A37C5">
        <w:rPr>
          <w:rFonts w:ascii="Arial" w:hAnsi="Arial" w:cs="Arial"/>
          <w:i/>
          <w:iCs/>
          <w:sz w:val="18"/>
          <w:szCs w:val="18"/>
        </w:rPr>
        <w:t>.</w:t>
      </w:r>
    </w:p>
    <w:p w14:paraId="14EA6932" w14:textId="77777777" w:rsidR="001A37C5" w:rsidRDefault="001A37C5" w:rsidP="001A37C5">
      <w:pPr>
        <w:pStyle w:val="Sraopastraipa"/>
        <w:spacing w:after="0"/>
        <w:rPr>
          <w:rFonts w:ascii="Arial" w:hAnsi="Arial" w:cs="Arial"/>
          <w:i/>
          <w:iCs/>
          <w:sz w:val="20"/>
          <w:szCs w:val="20"/>
        </w:rPr>
      </w:pPr>
    </w:p>
    <w:p w14:paraId="07154627" w14:textId="77777777" w:rsidR="00B82B27" w:rsidRDefault="00B82B27" w:rsidP="001A37C5">
      <w:pPr>
        <w:pStyle w:val="Sraopastraipa"/>
        <w:spacing w:after="0"/>
        <w:rPr>
          <w:rFonts w:ascii="Arial" w:hAnsi="Arial" w:cs="Arial"/>
          <w:i/>
          <w:iCs/>
          <w:sz w:val="20"/>
          <w:szCs w:val="20"/>
        </w:rPr>
      </w:pPr>
    </w:p>
    <w:p w14:paraId="3935D5BC" w14:textId="53C17ACD" w:rsidR="00413828" w:rsidRPr="00EB6E19" w:rsidRDefault="000F1D8B" w:rsidP="001A37C5">
      <w:pPr>
        <w:pStyle w:val="Sraopastraipa"/>
        <w:numPr>
          <w:ilvl w:val="1"/>
          <w:numId w:val="20"/>
        </w:numPr>
        <w:spacing w:before="240"/>
        <w:jc w:val="both"/>
        <w:outlineLvl w:val="1"/>
        <w:rPr>
          <w:rFonts w:ascii="Arial" w:hAnsi="Arial" w:cs="Arial"/>
          <w:b/>
          <w:bCs/>
          <w:sz w:val="24"/>
          <w:szCs w:val="24"/>
        </w:rPr>
      </w:pPr>
      <w:r w:rsidRPr="00EB6E19">
        <w:rPr>
          <w:rFonts w:ascii="Arial" w:hAnsi="Arial" w:cs="Arial"/>
          <w:b/>
          <w:bCs/>
          <w:sz w:val="24"/>
          <w:szCs w:val="24"/>
        </w:rPr>
        <w:t xml:space="preserve"> </w:t>
      </w:r>
      <w:bookmarkStart w:id="14" w:name="_Toc171596717"/>
      <w:r w:rsidR="00413828" w:rsidRPr="00EB6E19">
        <w:rPr>
          <w:rFonts w:ascii="Arial" w:hAnsi="Arial" w:cs="Arial"/>
          <w:b/>
          <w:bCs/>
          <w:sz w:val="24"/>
          <w:szCs w:val="24"/>
        </w:rPr>
        <w:t>Ž</w:t>
      </w:r>
      <w:r w:rsidR="00EE0F68" w:rsidRPr="00EB6E19">
        <w:rPr>
          <w:rFonts w:ascii="Arial" w:hAnsi="Arial" w:cs="Arial"/>
          <w:b/>
          <w:bCs/>
          <w:sz w:val="24"/>
          <w:szCs w:val="24"/>
        </w:rPr>
        <w:t>eldynų sistemos vystymas</w:t>
      </w:r>
      <w:bookmarkEnd w:id="14"/>
    </w:p>
    <w:p w14:paraId="61555D2B" w14:textId="77777777" w:rsidR="00413828" w:rsidRPr="00EB6E19" w:rsidRDefault="00413828" w:rsidP="003D1C82">
      <w:pPr>
        <w:spacing w:before="240" w:after="0"/>
        <w:jc w:val="both"/>
        <w:rPr>
          <w:rFonts w:ascii="Arial" w:hAnsi="Arial" w:cs="Arial"/>
          <w:b/>
          <w:bCs/>
          <w:sz w:val="24"/>
          <w:szCs w:val="24"/>
        </w:rPr>
      </w:pPr>
      <w:r w:rsidRPr="00EB6E19">
        <w:rPr>
          <w:rFonts w:ascii="Arial" w:hAnsi="Arial" w:cs="Arial"/>
          <w:b/>
          <w:bCs/>
          <w:sz w:val="24"/>
          <w:szCs w:val="24"/>
        </w:rPr>
        <w:t>Teigiamos tendencijos</w:t>
      </w:r>
    </w:p>
    <w:p w14:paraId="22E42C97" w14:textId="77777777" w:rsidR="00413828" w:rsidRPr="00EB6E19" w:rsidRDefault="00413828" w:rsidP="00624197">
      <w:pPr>
        <w:pStyle w:val="Sraopastraipa"/>
        <w:numPr>
          <w:ilvl w:val="0"/>
          <w:numId w:val="8"/>
        </w:numPr>
        <w:spacing w:after="0"/>
        <w:jc w:val="both"/>
        <w:rPr>
          <w:rFonts w:ascii="Arial" w:hAnsi="Arial" w:cs="Arial"/>
          <w:sz w:val="24"/>
          <w:szCs w:val="24"/>
        </w:rPr>
      </w:pPr>
      <w:r w:rsidRPr="00EB6E19">
        <w:rPr>
          <w:rFonts w:ascii="Arial" w:hAnsi="Arial" w:cs="Arial"/>
          <w:sz w:val="24"/>
          <w:szCs w:val="24"/>
        </w:rPr>
        <w:t>Tvarkomi esami parkai, skverai;</w:t>
      </w:r>
    </w:p>
    <w:p w14:paraId="268F5AE6" w14:textId="77777777" w:rsidR="00413828" w:rsidRPr="00EB6E19" w:rsidRDefault="00413828" w:rsidP="00624197">
      <w:pPr>
        <w:pStyle w:val="Sraopastraipa"/>
        <w:numPr>
          <w:ilvl w:val="0"/>
          <w:numId w:val="8"/>
        </w:numPr>
        <w:spacing w:after="0"/>
        <w:jc w:val="both"/>
        <w:rPr>
          <w:rFonts w:ascii="Arial" w:hAnsi="Arial" w:cs="Arial"/>
          <w:sz w:val="24"/>
          <w:szCs w:val="24"/>
        </w:rPr>
      </w:pPr>
      <w:r w:rsidRPr="00EB6E19">
        <w:rPr>
          <w:rFonts w:ascii="Arial" w:hAnsi="Arial" w:cs="Arial"/>
          <w:sz w:val="24"/>
          <w:szCs w:val="24"/>
        </w:rPr>
        <w:t>Rezervuotos teritorijos naujiems skverams, poilsio zonoms.</w:t>
      </w:r>
    </w:p>
    <w:p w14:paraId="649EEC50" w14:textId="77777777" w:rsidR="00413828" w:rsidRPr="00EB6E19" w:rsidRDefault="00413828" w:rsidP="003D1C82">
      <w:pPr>
        <w:spacing w:before="240" w:after="0"/>
        <w:jc w:val="both"/>
        <w:rPr>
          <w:rFonts w:ascii="Arial" w:hAnsi="Arial" w:cs="Arial"/>
          <w:sz w:val="24"/>
          <w:szCs w:val="24"/>
        </w:rPr>
      </w:pPr>
      <w:r w:rsidRPr="00EB6E19">
        <w:rPr>
          <w:rFonts w:ascii="Arial" w:hAnsi="Arial" w:cs="Arial"/>
          <w:b/>
          <w:bCs/>
          <w:sz w:val="24"/>
          <w:szCs w:val="24"/>
        </w:rPr>
        <w:lastRenderedPageBreak/>
        <w:t>Neigiamos tendencijos</w:t>
      </w:r>
    </w:p>
    <w:p w14:paraId="3FDCB332" w14:textId="77777777" w:rsidR="00413828" w:rsidRPr="00EB6E19" w:rsidRDefault="00413828" w:rsidP="00624197">
      <w:pPr>
        <w:numPr>
          <w:ilvl w:val="0"/>
          <w:numId w:val="2"/>
        </w:numPr>
        <w:spacing w:after="0"/>
        <w:jc w:val="both"/>
        <w:rPr>
          <w:rFonts w:ascii="Arial" w:hAnsi="Arial" w:cs="Arial"/>
          <w:sz w:val="24"/>
          <w:szCs w:val="24"/>
        </w:rPr>
      </w:pPr>
      <w:r w:rsidRPr="00EB6E19">
        <w:rPr>
          <w:rFonts w:ascii="Arial" w:hAnsi="Arial" w:cs="Arial"/>
          <w:sz w:val="24"/>
          <w:szCs w:val="24"/>
        </w:rPr>
        <w:t>Želdinių sodinimas vykdomas vangiai ir be projektų.</w:t>
      </w:r>
    </w:p>
    <w:p w14:paraId="10D361DB" w14:textId="77777777" w:rsidR="00413828" w:rsidRPr="00EB6E19" w:rsidRDefault="00413828" w:rsidP="00624197">
      <w:pPr>
        <w:numPr>
          <w:ilvl w:val="0"/>
          <w:numId w:val="2"/>
        </w:numPr>
        <w:spacing w:after="0"/>
        <w:jc w:val="both"/>
        <w:rPr>
          <w:rFonts w:ascii="Arial" w:hAnsi="Arial" w:cs="Arial"/>
          <w:sz w:val="24"/>
          <w:szCs w:val="24"/>
        </w:rPr>
      </w:pPr>
      <w:r w:rsidRPr="00EB6E19">
        <w:rPr>
          <w:rFonts w:ascii="Arial" w:hAnsi="Arial" w:cs="Arial"/>
          <w:sz w:val="24"/>
          <w:szCs w:val="24"/>
        </w:rPr>
        <w:t>Nevyksta želdynų teritorijų planavimo dokumentų rengimas, nerengiami sutvarkymo projektai.</w:t>
      </w:r>
    </w:p>
    <w:p w14:paraId="185DB620" w14:textId="77777777" w:rsidR="00413828" w:rsidRPr="00EB6E19" w:rsidRDefault="00413828" w:rsidP="00624197">
      <w:pPr>
        <w:numPr>
          <w:ilvl w:val="0"/>
          <w:numId w:val="2"/>
        </w:numPr>
        <w:spacing w:after="0"/>
        <w:jc w:val="both"/>
        <w:rPr>
          <w:rFonts w:ascii="Arial" w:hAnsi="Arial" w:cs="Arial"/>
          <w:sz w:val="24"/>
          <w:szCs w:val="24"/>
        </w:rPr>
      </w:pPr>
      <w:r w:rsidRPr="00EB6E19">
        <w:rPr>
          <w:rFonts w:ascii="Arial" w:hAnsi="Arial" w:cs="Arial"/>
          <w:sz w:val="24"/>
          <w:szCs w:val="24"/>
        </w:rPr>
        <w:t>Neskiriamos lėšos planingam želdynų  teritorijų vystymui, aplinkotvarkos specialisto etatui.</w:t>
      </w:r>
    </w:p>
    <w:p w14:paraId="2CB397F4" w14:textId="77777777" w:rsidR="00956EC8" w:rsidRPr="00EB6E19" w:rsidRDefault="00956EC8" w:rsidP="00624197">
      <w:pPr>
        <w:spacing w:after="0"/>
        <w:ind w:left="720"/>
        <w:jc w:val="both"/>
        <w:rPr>
          <w:rFonts w:ascii="Arial" w:hAnsi="Arial" w:cs="Arial"/>
          <w:sz w:val="24"/>
          <w:szCs w:val="24"/>
        </w:rPr>
      </w:pPr>
    </w:p>
    <w:p w14:paraId="50E9CAE6" w14:textId="630F638D" w:rsidR="004F45AB" w:rsidRPr="00543FA9" w:rsidRDefault="004F45AB" w:rsidP="00624197">
      <w:pPr>
        <w:spacing w:after="0"/>
        <w:jc w:val="center"/>
        <w:rPr>
          <w:rFonts w:ascii="Arial" w:hAnsi="Arial" w:cs="Arial"/>
          <w:sz w:val="24"/>
          <w:szCs w:val="24"/>
        </w:rPr>
      </w:pPr>
      <w:r w:rsidRPr="00543FA9">
        <w:rPr>
          <w:rFonts w:ascii="Arial" w:hAnsi="Arial" w:cs="Arial"/>
          <w:noProof/>
          <w14:ligatures w14:val="standardContextual"/>
        </w:rPr>
        <w:drawing>
          <wp:inline distT="0" distB="0" distL="0" distR="0" wp14:anchorId="606B0F35" wp14:editId="1645A4B8">
            <wp:extent cx="4166235" cy="2447925"/>
            <wp:effectExtent l="0" t="0" r="5715" b="9525"/>
            <wp:docPr id="564753081" name="Chart 1">
              <a:extLst xmlns:a="http://schemas.openxmlformats.org/drawingml/2006/main">
                <a:ext uri="{FF2B5EF4-FFF2-40B4-BE49-F238E27FC236}">
                  <a16:creationId xmlns:a16="http://schemas.microsoft.com/office/drawing/2014/main" id="{6A7A576D-72ED-4D6C-85CD-2ADA8BAA41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BE45784" w14:textId="58D5A6F5" w:rsidR="004F45AB" w:rsidRPr="00B82B27" w:rsidRDefault="004F45AB" w:rsidP="00624197">
      <w:pPr>
        <w:pStyle w:val="Sraopastraipa"/>
        <w:numPr>
          <w:ilvl w:val="0"/>
          <w:numId w:val="21"/>
        </w:numPr>
        <w:spacing w:after="0"/>
        <w:jc w:val="center"/>
        <w:rPr>
          <w:rFonts w:ascii="Arial" w:hAnsi="Arial" w:cs="Arial"/>
          <w:i/>
          <w:iCs/>
          <w:sz w:val="18"/>
          <w:szCs w:val="18"/>
        </w:rPr>
      </w:pPr>
      <w:r w:rsidRPr="00B82B27">
        <w:rPr>
          <w:rFonts w:ascii="Arial" w:hAnsi="Arial" w:cs="Arial"/>
          <w:i/>
          <w:iCs/>
          <w:sz w:val="18"/>
          <w:szCs w:val="18"/>
        </w:rPr>
        <w:t xml:space="preserve">pav. BP priemonių įgyvendinimas pagal skyrius. </w:t>
      </w:r>
      <w:r w:rsidR="0058103C" w:rsidRPr="00B82B27">
        <w:rPr>
          <w:rFonts w:ascii="Arial" w:hAnsi="Arial" w:cs="Arial"/>
          <w:i/>
          <w:iCs/>
          <w:sz w:val="18"/>
          <w:szCs w:val="18"/>
        </w:rPr>
        <w:t>Želdynų sistemos vystym</w:t>
      </w:r>
      <w:r w:rsidR="00956EC8" w:rsidRPr="00B82B27">
        <w:rPr>
          <w:rFonts w:ascii="Arial" w:hAnsi="Arial" w:cs="Arial"/>
          <w:i/>
          <w:iCs/>
          <w:sz w:val="18"/>
          <w:szCs w:val="18"/>
        </w:rPr>
        <w:t>o sprendinių įgyvendinimas</w:t>
      </w:r>
      <w:r w:rsidRPr="00B82B27">
        <w:rPr>
          <w:rFonts w:ascii="Arial" w:hAnsi="Arial" w:cs="Arial"/>
          <w:i/>
          <w:iCs/>
          <w:sz w:val="18"/>
          <w:szCs w:val="18"/>
        </w:rPr>
        <w:t>.</w:t>
      </w:r>
    </w:p>
    <w:p w14:paraId="13CE4972" w14:textId="77777777" w:rsidR="004F45AB" w:rsidRPr="00543FA9" w:rsidRDefault="004F45AB" w:rsidP="00624197">
      <w:pPr>
        <w:spacing w:after="0"/>
        <w:jc w:val="both"/>
        <w:rPr>
          <w:rFonts w:ascii="Arial" w:hAnsi="Arial" w:cs="Arial"/>
          <w:sz w:val="24"/>
          <w:szCs w:val="24"/>
        </w:rPr>
      </w:pPr>
    </w:p>
    <w:p w14:paraId="23ADC654" w14:textId="7BF319D7" w:rsidR="00413828" w:rsidRPr="00EB6E19" w:rsidRDefault="00413828" w:rsidP="00B82B27">
      <w:pPr>
        <w:pStyle w:val="Sraopastraipa"/>
        <w:numPr>
          <w:ilvl w:val="1"/>
          <w:numId w:val="20"/>
        </w:numPr>
        <w:spacing w:before="240"/>
        <w:jc w:val="both"/>
        <w:outlineLvl w:val="1"/>
        <w:rPr>
          <w:rFonts w:ascii="Arial" w:hAnsi="Arial" w:cs="Arial"/>
          <w:b/>
          <w:bCs/>
          <w:sz w:val="24"/>
          <w:szCs w:val="24"/>
        </w:rPr>
      </w:pPr>
      <w:r w:rsidRPr="00EB6E19">
        <w:rPr>
          <w:rFonts w:ascii="Arial" w:hAnsi="Arial" w:cs="Arial"/>
          <w:b/>
          <w:bCs/>
          <w:sz w:val="24"/>
          <w:szCs w:val="24"/>
        </w:rPr>
        <w:t xml:space="preserve"> </w:t>
      </w:r>
      <w:bookmarkStart w:id="15" w:name="_Toc171596718"/>
      <w:r w:rsidRPr="00EB6E19">
        <w:rPr>
          <w:rFonts w:ascii="Arial" w:hAnsi="Arial" w:cs="Arial"/>
          <w:b/>
          <w:bCs/>
          <w:sz w:val="24"/>
          <w:szCs w:val="24"/>
        </w:rPr>
        <w:t>N</w:t>
      </w:r>
      <w:r w:rsidR="00EE0F68" w:rsidRPr="00EB6E19">
        <w:rPr>
          <w:rFonts w:ascii="Arial" w:hAnsi="Arial" w:cs="Arial"/>
          <w:b/>
          <w:bCs/>
          <w:sz w:val="24"/>
          <w:szCs w:val="24"/>
        </w:rPr>
        <w:t>ekilnojamojo kultūros paveldo apsauga</w:t>
      </w:r>
      <w:bookmarkEnd w:id="15"/>
    </w:p>
    <w:p w14:paraId="5C9E3D89" w14:textId="77777777" w:rsidR="00413828" w:rsidRPr="00EB6E19" w:rsidRDefault="00413828" w:rsidP="003D1C82">
      <w:pPr>
        <w:spacing w:before="240" w:after="0"/>
        <w:jc w:val="both"/>
        <w:rPr>
          <w:rFonts w:ascii="Arial" w:hAnsi="Arial" w:cs="Arial"/>
          <w:b/>
          <w:bCs/>
          <w:sz w:val="24"/>
          <w:szCs w:val="24"/>
        </w:rPr>
      </w:pPr>
      <w:r w:rsidRPr="00EB6E19">
        <w:rPr>
          <w:rFonts w:ascii="Arial" w:hAnsi="Arial" w:cs="Arial"/>
          <w:b/>
          <w:bCs/>
          <w:sz w:val="24"/>
          <w:szCs w:val="24"/>
        </w:rPr>
        <w:t>Teigiamos tendencijos</w:t>
      </w:r>
    </w:p>
    <w:p w14:paraId="3DAB9360" w14:textId="77777777" w:rsidR="00413828" w:rsidRPr="00EB6E19" w:rsidRDefault="00413828" w:rsidP="00624197">
      <w:pPr>
        <w:pStyle w:val="Sraopastraipa"/>
        <w:numPr>
          <w:ilvl w:val="0"/>
          <w:numId w:val="8"/>
        </w:numPr>
        <w:spacing w:after="0"/>
        <w:jc w:val="both"/>
        <w:rPr>
          <w:rFonts w:ascii="Arial" w:hAnsi="Arial" w:cs="Arial"/>
          <w:sz w:val="24"/>
          <w:szCs w:val="24"/>
        </w:rPr>
      </w:pPr>
      <w:r w:rsidRPr="00EB6E19">
        <w:rPr>
          <w:rFonts w:ascii="Arial" w:hAnsi="Arial" w:cs="Arial"/>
          <w:sz w:val="24"/>
          <w:szCs w:val="24"/>
        </w:rPr>
        <w:t>Kultūros paveldo objektai ir teritorijos vertinamos kaip status quo situacija. Nekilnojamojo kultūros paveldo objektuose, jų teritorijose ir apsaugos zonose veikla reglamentuojama nekilnojamojo kultūros paveldo apsaugą reglamentuojančiais aktais, nekilnojamojo kultūros paveldo apsaugos specialiaisiais planais ir galiojančių TPD sprendiniais.</w:t>
      </w:r>
    </w:p>
    <w:p w14:paraId="7A41A536" w14:textId="77777777" w:rsidR="00413828" w:rsidRPr="00EB6E19" w:rsidRDefault="00413828" w:rsidP="00624197">
      <w:pPr>
        <w:pStyle w:val="Sraopastraipa"/>
        <w:numPr>
          <w:ilvl w:val="0"/>
          <w:numId w:val="1"/>
        </w:numPr>
        <w:spacing w:after="0"/>
        <w:jc w:val="both"/>
        <w:rPr>
          <w:rFonts w:ascii="Arial" w:hAnsi="Arial" w:cs="Arial"/>
          <w:color w:val="0B769F" w:themeColor="accent4" w:themeShade="BF"/>
          <w:sz w:val="24"/>
          <w:szCs w:val="24"/>
        </w:rPr>
      </w:pPr>
      <w:r w:rsidRPr="00EB6E19">
        <w:rPr>
          <w:rFonts w:ascii="Arial" w:hAnsi="Arial" w:cs="Arial"/>
          <w:sz w:val="24"/>
          <w:szCs w:val="24"/>
        </w:rPr>
        <w:t xml:space="preserve">Vykdant bendrojo plano sprendinius turi būti intensyviau rengiami kultūros paveldo objektų ir teritorijų reglamentavimo dokumentai, išryškinamos, nustatomos, peržiūrimos ir tikslinamos objektų vertingosios savybės. </w:t>
      </w:r>
    </w:p>
    <w:p w14:paraId="436BF291" w14:textId="77777777" w:rsidR="00413828" w:rsidRPr="00EB6E19" w:rsidRDefault="00413828" w:rsidP="00624197">
      <w:pPr>
        <w:pStyle w:val="Sraopastraipa"/>
        <w:numPr>
          <w:ilvl w:val="0"/>
          <w:numId w:val="1"/>
        </w:numPr>
        <w:spacing w:after="0"/>
        <w:jc w:val="both"/>
        <w:rPr>
          <w:rFonts w:ascii="Arial" w:hAnsi="Arial" w:cs="Arial"/>
          <w:color w:val="0B769F" w:themeColor="accent4" w:themeShade="BF"/>
          <w:sz w:val="24"/>
          <w:szCs w:val="24"/>
        </w:rPr>
      </w:pPr>
      <w:r w:rsidRPr="00EB6E19">
        <w:rPr>
          <w:rFonts w:ascii="Arial" w:hAnsi="Arial" w:cs="Arial"/>
          <w:sz w:val="24"/>
          <w:szCs w:val="24"/>
        </w:rPr>
        <w:t xml:space="preserve">Vadovaujantis Dovilų miestelio bendrojo plano sprendiniais, dviem kultūros vertybių registre registruotiems pastatams buvo parengti individualūs apsaugos reglamentai, pastatai inicijuoti skelbti savivaldybės saugomais. </w:t>
      </w:r>
    </w:p>
    <w:p w14:paraId="1F457886" w14:textId="77777777" w:rsidR="00413828" w:rsidRPr="00EB6E19" w:rsidRDefault="00413828" w:rsidP="00624197">
      <w:pPr>
        <w:pStyle w:val="Sraopastraipa"/>
        <w:numPr>
          <w:ilvl w:val="0"/>
          <w:numId w:val="1"/>
        </w:numPr>
        <w:spacing w:after="0"/>
        <w:jc w:val="both"/>
        <w:rPr>
          <w:rFonts w:ascii="Arial" w:hAnsi="Arial" w:cs="Arial"/>
          <w:color w:val="0B769F" w:themeColor="accent4" w:themeShade="BF"/>
          <w:sz w:val="24"/>
          <w:szCs w:val="24"/>
        </w:rPr>
      </w:pPr>
      <w:r w:rsidRPr="00EB6E19">
        <w:rPr>
          <w:rFonts w:ascii="Arial" w:hAnsi="Arial" w:cs="Arial"/>
          <w:sz w:val="24"/>
          <w:szCs w:val="24"/>
        </w:rPr>
        <w:t>Pagal Dovilų miestelio bendrojo plano sprendinius, Dovilų pirmosioms kapinėms suformuotas ir įregistruotas konservacinės paskirties žemės sklypas.</w:t>
      </w:r>
    </w:p>
    <w:p w14:paraId="472D69F9" w14:textId="77777777" w:rsidR="00413828" w:rsidRPr="00EB6E19" w:rsidRDefault="00413828" w:rsidP="00624197">
      <w:pPr>
        <w:pStyle w:val="Sraopastraipa"/>
        <w:numPr>
          <w:ilvl w:val="0"/>
          <w:numId w:val="1"/>
        </w:numPr>
        <w:spacing w:after="0"/>
        <w:jc w:val="both"/>
        <w:rPr>
          <w:rFonts w:ascii="Arial" w:hAnsi="Arial" w:cs="Arial"/>
          <w:sz w:val="24"/>
          <w:szCs w:val="24"/>
        </w:rPr>
      </w:pPr>
      <w:r w:rsidRPr="00EB6E19">
        <w:rPr>
          <w:rFonts w:ascii="Arial" w:hAnsi="Arial" w:cs="Arial"/>
          <w:sz w:val="24"/>
          <w:szCs w:val="24"/>
        </w:rPr>
        <w:t>Sistemingai vykdomi kultūros paveldo objektų tvarkybos ir stebėsenos darbai.</w:t>
      </w:r>
    </w:p>
    <w:p w14:paraId="34473F43" w14:textId="77777777" w:rsidR="00413828" w:rsidRPr="00EB6E19" w:rsidRDefault="00413828" w:rsidP="003D1C82">
      <w:pPr>
        <w:spacing w:before="240" w:after="0"/>
        <w:jc w:val="both"/>
        <w:rPr>
          <w:rFonts w:ascii="Arial" w:hAnsi="Arial" w:cs="Arial"/>
          <w:sz w:val="24"/>
          <w:szCs w:val="24"/>
        </w:rPr>
      </w:pPr>
      <w:r w:rsidRPr="00EB6E19">
        <w:rPr>
          <w:rFonts w:ascii="Arial" w:hAnsi="Arial" w:cs="Arial"/>
          <w:b/>
          <w:bCs/>
          <w:sz w:val="24"/>
          <w:szCs w:val="24"/>
        </w:rPr>
        <w:t>Neigiamos tendencijos</w:t>
      </w:r>
    </w:p>
    <w:p w14:paraId="2C52C3F5" w14:textId="77777777" w:rsidR="00413828" w:rsidRPr="00EB6E19" w:rsidRDefault="00413828" w:rsidP="00624197">
      <w:pPr>
        <w:pStyle w:val="Sraopastraipa"/>
        <w:numPr>
          <w:ilvl w:val="0"/>
          <w:numId w:val="5"/>
        </w:numPr>
        <w:spacing w:after="0"/>
        <w:jc w:val="both"/>
        <w:rPr>
          <w:rFonts w:ascii="Arial" w:hAnsi="Arial" w:cs="Arial"/>
          <w:sz w:val="24"/>
          <w:szCs w:val="24"/>
        </w:rPr>
      </w:pPr>
      <w:r w:rsidRPr="00EB6E19">
        <w:rPr>
          <w:rFonts w:ascii="Arial" w:hAnsi="Arial" w:cs="Arial"/>
          <w:sz w:val="24"/>
          <w:szCs w:val="24"/>
        </w:rPr>
        <w:t>Nesuformuotas sklypas Dovilų antrosioms senosioms kapinėms (24363). Dalis šių kapinių patenka į Miškų kadastrą. Neinicijuotos procedūros dalies kapinių teritorijos išėmimui iš Miškų kadastro.</w:t>
      </w:r>
    </w:p>
    <w:p w14:paraId="65F4CB90" w14:textId="5468B6CA" w:rsidR="00C6022E" w:rsidRPr="00543FA9" w:rsidRDefault="00C6022E" w:rsidP="00624197">
      <w:pPr>
        <w:spacing w:after="0"/>
        <w:jc w:val="center"/>
        <w:rPr>
          <w:rFonts w:ascii="Arial" w:hAnsi="Arial" w:cs="Arial"/>
          <w:color w:val="0B769F" w:themeColor="accent4" w:themeShade="BF"/>
          <w:sz w:val="24"/>
          <w:szCs w:val="24"/>
        </w:rPr>
      </w:pPr>
      <w:r w:rsidRPr="00543FA9">
        <w:rPr>
          <w:rFonts w:ascii="Arial" w:hAnsi="Arial" w:cs="Arial"/>
          <w:noProof/>
          <w14:ligatures w14:val="standardContextual"/>
        </w:rPr>
        <w:lastRenderedPageBreak/>
        <w:drawing>
          <wp:inline distT="0" distB="0" distL="0" distR="0" wp14:anchorId="50394756" wp14:editId="3D1C5D64">
            <wp:extent cx="4139565" cy="2314575"/>
            <wp:effectExtent l="0" t="0" r="13335" b="9525"/>
            <wp:docPr id="965639885" name="Chart 1">
              <a:extLst xmlns:a="http://schemas.openxmlformats.org/drawingml/2006/main">
                <a:ext uri="{FF2B5EF4-FFF2-40B4-BE49-F238E27FC236}">
                  <a16:creationId xmlns:a16="http://schemas.microsoft.com/office/drawing/2014/main" id="{1D08646C-B415-4B54-B66F-65F6ADD25A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A4EA9F" w14:textId="6FCBD7A3" w:rsidR="00C6022E" w:rsidRPr="00B82B27" w:rsidRDefault="00C6022E" w:rsidP="00624197">
      <w:pPr>
        <w:pStyle w:val="Sraopastraipa"/>
        <w:numPr>
          <w:ilvl w:val="0"/>
          <w:numId w:val="21"/>
        </w:numPr>
        <w:spacing w:after="0"/>
        <w:jc w:val="center"/>
        <w:rPr>
          <w:rFonts w:ascii="Arial" w:hAnsi="Arial" w:cs="Arial"/>
          <w:i/>
          <w:iCs/>
          <w:sz w:val="18"/>
          <w:szCs w:val="18"/>
        </w:rPr>
      </w:pPr>
      <w:r w:rsidRPr="00B82B27">
        <w:rPr>
          <w:rFonts w:ascii="Arial" w:hAnsi="Arial" w:cs="Arial"/>
          <w:i/>
          <w:iCs/>
          <w:sz w:val="18"/>
          <w:szCs w:val="18"/>
        </w:rPr>
        <w:t>pav. BP priemonių įgyvendinimas pagal skyrius</w:t>
      </w:r>
      <w:r w:rsidR="00202A7B" w:rsidRPr="00B82B27">
        <w:rPr>
          <w:rFonts w:ascii="Arial" w:hAnsi="Arial" w:cs="Arial"/>
          <w:i/>
          <w:iCs/>
          <w:sz w:val="18"/>
          <w:szCs w:val="18"/>
        </w:rPr>
        <w:t>. Nekilnojamojo kultūros paveldo apsaugos sprendin</w:t>
      </w:r>
      <w:r w:rsidR="00FD2739" w:rsidRPr="00B82B27">
        <w:rPr>
          <w:rFonts w:ascii="Arial" w:hAnsi="Arial" w:cs="Arial"/>
          <w:i/>
          <w:iCs/>
          <w:sz w:val="18"/>
          <w:szCs w:val="18"/>
        </w:rPr>
        <w:t>i</w:t>
      </w:r>
      <w:r w:rsidR="00956EC8" w:rsidRPr="00B82B27">
        <w:rPr>
          <w:rFonts w:ascii="Arial" w:hAnsi="Arial" w:cs="Arial"/>
          <w:i/>
          <w:iCs/>
          <w:sz w:val="18"/>
          <w:szCs w:val="18"/>
        </w:rPr>
        <w:t>ų įgyvendinimas</w:t>
      </w:r>
      <w:r w:rsidRPr="00B82B27">
        <w:rPr>
          <w:rFonts w:ascii="Arial" w:hAnsi="Arial" w:cs="Arial"/>
          <w:i/>
          <w:iCs/>
          <w:sz w:val="18"/>
          <w:szCs w:val="18"/>
        </w:rPr>
        <w:t>.</w:t>
      </w:r>
    </w:p>
    <w:p w14:paraId="2C784722" w14:textId="77777777" w:rsidR="00C6022E" w:rsidRPr="00543FA9" w:rsidRDefault="00C6022E" w:rsidP="00624197">
      <w:pPr>
        <w:spacing w:after="0"/>
        <w:jc w:val="both"/>
        <w:rPr>
          <w:rFonts w:ascii="Arial" w:hAnsi="Arial" w:cs="Arial"/>
          <w:color w:val="0B769F" w:themeColor="accent4" w:themeShade="BF"/>
          <w:sz w:val="16"/>
          <w:szCs w:val="16"/>
        </w:rPr>
      </w:pPr>
    </w:p>
    <w:p w14:paraId="3B5E1CB1" w14:textId="1D7D5B3C" w:rsidR="00413828" w:rsidRPr="00EB6E19" w:rsidRDefault="00EE0F68" w:rsidP="00B82B27">
      <w:pPr>
        <w:pStyle w:val="Antrat2"/>
        <w:numPr>
          <w:ilvl w:val="1"/>
          <w:numId w:val="20"/>
        </w:numPr>
        <w:spacing w:before="240" w:after="200"/>
        <w:rPr>
          <w:rFonts w:ascii="Arial" w:hAnsi="Arial" w:cs="Arial"/>
          <w:b/>
          <w:bCs/>
          <w:color w:val="auto"/>
          <w:sz w:val="24"/>
          <w:szCs w:val="24"/>
        </w:rPr>
      </w:pPr>
      <w:r w:rsidRPr="00EB6E19">
        <w:rPr>
          <w:rFonts w:ascii="Arial" w:hAnsi="Arial" w:cs="Arial"/>
          <w:b/>
          <w:bCs/>
          <w:color w:val="auto"/>
          <w:sz w:val="24"/>
          <w:szCs w:val="24"/>
        </w:rPr>
        <w:t xml:space="preserve"> </w:t>
      </w:r>
      <w:bookmarkStart w:id="16" w:name="_Toc171596719"/>
      <w:r w:rsidR="00413828" w:rsidRPr="00EB6E19">
        <w:rPr>
          <w:rFonts w:ascii="Arial" w:hAnsi="Arial" w:cs="Arial"/>
          <w:b/>
          <w:bCs/>
          <w:color w:val="auto"/>
          <w:sz w:val="24"/>
          <w:szCs w:val="24"/>
        </w:rPr>
        <w:t>S</w:t>
      </w:r>
      <w:r w:rsidRPr="00EB6E19">
        <w:rPr>
          <w:rFonts w:ascii="Arial" w:hAnsi="Arial" w:cs="Arial"/>
          <w:b/>
          <w:bCs/>
          <w:color w:val="auto"/>
          <w:sz w:val="24"/>
          <w:szCs w:val="24"/>
        </w:rPr>
        <w:t>ocialinė, ekonominė aplinka</w:t>
      </w:r>
      <w:bookmarkEnd w:id="16"/>
    </w:p>
    <w:p w14:paraId="247F96EE" w14:textId="77777777" w:rsidR="00413828" w:rsidRPr="00EB6E19" w:rsidRDefault="00413828" w:rsidP="003D1C82">
      <w:pPr>
        <w:spacing w:before="240" w:after="0"/>
        <w:jc w:val="both"/>
        <w:rPr>
          <w:rFonts w:ascii="Arial" w:hAnsi="Arial" w:cs="Arial"/>
          <w:b/>
          <w:bCs/>
          <w:sz w:val="24"/>
          <w:szCs w:val="24"/>
        </w:rPr>
      </w:pPr>
      <w:r w:rsidRPr="00EB6E19">
        <w:rPr>
          <w:rFonts w:ascii="Arial" w:hAnsi="Arial" w:cs="Arial"/>
          <w:b/>
          <w:bCs/>
          <w:sz w:val="24"/>
          <w:szCs w:val="24"/>
        </w:rPr>
        <w:t>Teigiamos tendencijos</w:t>
      </w:r>
    </w:p>
    <w:p w14:paraId="4DCE0020" w14:textId="77777777" w:rsidR="00413828" w:rsidRPr="00EB6E19" w:rsidRDefault="00413828" w:rsidP="00624197">
      <w:pPr>
        <w:pStyle w:val="Sraopastraipa"/>
        <w:numPr>
          <w:ilvl w:val="0"/>
          <w:numId w:val="4"/>
        </w:numPr>
        <w:spacing w:after="0"/>
        <w:jc w:val="both"/>
        <w:rPr>
          <w:rFonts w:ascii="Arial" w:hAnsi="Arial" w:cs="Arial"/>
          <w:b/>
          <w:bCs/>
          <w:sz w:val="24"/>
          <w:szCs w:val="24"/>
        </w:rPr>
      </w:pPr>
      <w:r w:rsidRPr="00EB6E19">
        <w:rPr>
          <w:rFonts w:ascii="Arial" w:hAnsi="Arial" w:cs="Arial"/>
          <w:sz w:val="24"/>
          <w:szCs w:val="24"/>
        </w:rPr>
        <w:t>Esama socialinė infrastruktūra tenkina Dovilų miestelio ir aplinkinių vietovių gyventojų poreikius.</w:t>
      </w:r>
    </w:p>
    <w:p w14:paraId="2048B876" w14:textId="4015EF67" w:rsidR="00CA08D6" w:rsidRPr="00EB6E19" w:rsidRDefault="00CA08D6" w:rsidP="00624197">
      <w:pPr>
        <w:pStyle w:val="Sraopastraipa"/>
        <w:numPr>
          <w:ilvl w:val="0"/>
          <w:numId w:val="4"/>
        </w:numPr>
        <w:spacing w:after="0"/>
        <w:jc w:val="both"/>
        <w:rPr>
          <w:rFonts w:ascii="Arial" w:hAnsi="Arial" w:cs="Arial"/>
          <w:sz w:val="24"/>
          <w:szCs w:val="24"/>
        </w:rPr>
      </w:pPr>
      <w:r w:rsidRPr="00EB6E19">
        <w:rPr>
          <w:rFonts w:ascii="Arial" w:hAnsi="Arial" w:cs="Arial"/>
          <w:sz w:val="24"/>
          <w:szCs w:val="24"/>
        </w:rPr>
        <w:t>Ekonominė miestelio aplinka atliepia būtinus miestelio gyventojų poreikius.</w:t>
      </w:r>
    </w:p>
    <w:p w14:paraId="72E7B964" w14:textId="77777777" w:rsidR="00413828" w:rsidRPr="00EB6E19" w:rsidRDefault="00413828" w:rsidP="00624197">
      <w:pPr>
        <w:pStyle w:val="Sraopastraipa"/>
        <w:numPr>
          <w:ilvl w:val="0"/>
          <w:numId w:val="4"/>
        </w:numPr>
        <w:spacing w:after="0"/>
        <w:jc w:val="both"/>
        <w:rPr>
          <w:rFonts w:ascii="Arial" w:hAnsi="Arial" w:cs="Arial"/>
          <w:sz w:val="24"/>
          <w:szCs w:val="24"/>
        </w:rPr>
      </w:pPr>
      <w:r w:rsidRPr="00EB6E19">
        <w:rPr>
          <w:rFonts w:ascii="Arial" w:hAnsi="Arial" w:cs="Arial"/>
          <w:bCs/>
          <w:sz w:val="24"/>
          <w:szCs w:val="24"/>
        </w:rPr>
        <w:t>Suformuoti 4 sklypai prie visuomeninių pastatų – mokyklos, darželio, seniūnijos pastato ir kultūros namų.</w:t>
      </w:r>
    </w:p>
    <w:p w14:paraId="0AF2C8A4" w14:textId="6DBB6E7B" w:rsidR="00311D42" w:rsidRPr="00EB6E19" w:rsidRDefault="00311D42" w:rsidP="00624197">
      <w:pPr>
        <w:pStyle w:val="Sraopastraipa"/>
        <w:numPr>
          <w:ilvl w:val="0"/>
          <w:numId w:val="4"/>
        </w:numPr>
        <w:spacing w:after="0"/>
        <w:jc w:val="both"/>
        <w:rPr>
          <w:rFonts w:ascii="Arial" w:hAnsi="Arial" w:cs="Arial"/>
          <w:sz w:val="24"/>
          <w:szCs w:val="24"/>
        </w:rPr>
      </w:pPr>
      <w:r w:rsidRPr="00EB6E19">
        <w:rPr>
          <w:rFonts w:ascii="Arial" w:hAnsi="Arial" w:cs="Arial"/>
          <w:sz w:val="24"/>
          <w:szCs w:val="24"/>
        </w:rPr>
        <w:t>Komercinės bei pramonės ir sandėliavimo paskirties statybos leidimų (visų statybos rūšių) skaičius ataskaitiniu laikotarpiu išliko stabilus.</w:t>
      </w:r>
    </w:p>
    <w:p w14:paraId="3EC03581" w14:textId="77777777" w:rsidR="00413828" w:rsidRPr="00EB6E19" w:rsidRDefault="00413828" w:rsidP="003D1C82">
      <w:pPr>
        <w:spacing w:before="240" w:after="0"/>
        <w:jc w:val="both"/>
        <w:rPr>
          <w:rFonts w:ascii="Arial" w:hAnsi="Arial" w:cs="Arial"/>
          <w:b/>
          <w:bCs/>
          <w:sz w:val="24"/>
          <w:szCs w:val="24"/>
        </w:rPr>
      </w:pPr>
      <w:r w:rsidRPr="00EB6E19">
        <w:rPr>
          <w:rFonts w:ascii="Arial" w:hAnsi="Arial" w:cs="Arial"/>
          <w:b/>
          <w:bCs/>
          <w:sz w:val="24"/>
          <w:szCs w:val="24"/>
        </w:rPr>
        <w:t>Neigiamos tendencijos</w:t>
      </w:r>
    </w:p>
    <w:p w14:paraId="6ED15939" w14:textId="77777777" w:rsidR="00413828" w:rsidRPr="00EB6E19" w:rsidRDefault="00413828" w:rsidP="00624197">
      <w:pPr>
        <w:pStyle w:val="Sraopastraipa"/>
        <w:numPr>
          <w:ilvl w:val="0"/>
          <w:numId w:val="3"/>
        </w:numPr>
        <w:spacing w:after="0"/>
        <w:jc w:val="both"/>
        <w:rPr>
          <w:rFonts w:ascii="Arial" w:hAnsi="Arial" w:cs="Arial"/>
          <w:sz w:val="24"/>
          <w:szCs w:val="24"/>
        </w:rPr>
      </w:pPr>
      <w:r w:rsidRPr="00EB6E19">
        <w:rPr>
          <w:rFonts w:ascii="Arial" w:hAnsi="Arial" w:cs="Arial"/>
          <w:sz w:val="24"/>
          <w:szCs w:val="24"/>
        </w:rPr>
        <w:t>Doviluose neįsteigtas dienos centras žmonėms su negalia, vaikams.</w:t>
      </w:r>
    </w:p>
    <w:p w14:paraId="7058C4DC" w14:textId="77777777" w:rsidR="00413828" w:rsidRPr="00EB6E19" w:rsidRDefault="00413828" w:rsidP="00624197">
      <w:pPr>
        <w:pStyle w:val="Sraopastraipa"/>
        <w:numPr>
          <w:ilvl w:val="0"/>
          <w:numId w:val="3"/>
        </w:numPr>
        <w:spacing w:after="0"/>
        <w:jc w:val="both"/>
        <w:rPr>
          <w:rFonts w:ascii="Arial" w:hAnsi="Arial" w:cs="Arial"/>
          <w:sz w:val="24"/>
          <w:szCs w:val="24"/>
        </w:rPr>
      </w:pPr>
      <w:r w:rsidRPr="00EB6E19">
        <w:rPr>
          <w:rFonts w:ascii="Arial" w:hAnsi="Arial" w:cs="Arial"/>
          <w:sz w:val="24"/>
          <w:szCs w:val="24"/>
        </w:rPr>
        <w:t>Ataskaitiniu laikotarpiu nevyko rekreacinių, pramonės ir sandėliavimo, komercijos ir paslaugų teritorijų plėtra.</w:t>
      </w:r>
    </w:p>
    <w:p w14:paraId="0B92FCD1" w14:textId="77777777" w:rsidR="003D1C82" w:rsidRPr="00543FA9" w:rsidRDefault="003D1C82" w:rsidP="003D1C82">
      <w:pPr>
        <w:pStyle w:val="Sraopastraipa"/>
        <w:spacing w:after="0"/>
        <w:jc w:val="both"/>
        <w:rPr>
          <w:rFonts w:ascii="Arial" w:hAnsi="Arial" w:cs="Arial"/>
        </w:rPr>
      </w:pPr>
    </w:p>
    <w:p w14:paraId="36CC0A9C" w14:textId="48A4D38D" w:rsidR="00A64EF0" w:rsidRPr="00543FA9" w:rsidRDefault="00A64EF0" w:rsidP="00624197">
      <w:pPr>
        <w:spacing w:after="0"/>
        <w:jc w:val="center"/>
        <w:rPr>
          <w:rFonts w:ascii="Arial" w:hAnsi="Arial" w:cs="Arial"/>
        </w:rPr>
      </w:pPr>
      <w:r w:rsidRPr="00543FA9">
        <w:rPr>
          <w:rFonts w:ascii="Arial" w:hAnsi="Arial" w:cs="Arial"/>
          <w:noProof/>
          <w14:ligatures w14:val="standardContextual"/>
        </w:rPr>
        <w:drawing>
          <wp:inline distT="0" distB="0" distL="0" distR="0" wp14:anchorId="7654A5E1" wp14:editId="59DE87A8">
            <wp:extent cx="4053840" cy="2257425"/>
            <wp:effectExtent l="0" t="0" r="3810" b="9525"/>
            <wp:docPr id="943198290" name="Chart 1">
              <a:extLst xmlns:a="http://schemas.openxmlformats.org/drawingml/2006/main">
                <a:ext uri="{FF2B5EF4-FFF2-40B4-BE49-F238E27FC236}">
                  <a16:creationId xmlns:a16="http://schemas.microsoft.com/office/drawing/2014/main" id="{4BBE4653-B60D-4E5C-8F23-614A279502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CD1157A" w14:textId="4902F0CF" w:rsidR="00A64EF0" w:rsidRPr="00B82B27" w:rsidRDefault="00A64EF0" w:rsidP="00624197">
      <w:pPr>
        <w:pStyle w:val="Sraopastraipa"/>
        <w:numPr>
          <w:ilvl w:val="0"/>
          <w:numId w:val="21"/>
        </w:numPr>
        <w:spacing w:after="0"/>
        <w:jc w:val="center"/>
        <w:rPr>
          <w:rFonts w:ascii="Arial" w:hAnsi="Arial" w:cs="Arial"/>
          <w:i/>
          <w:iCs/>
          <w:sz w:val="18"/>
          <w:szCs w:val="18"/>
        </w:rPr>
      </w:pPr>
      <w:r w:rsidRPr="00B82B27">
        <w:rPr>
          <w:rFonts w:ascii="Arial" w:hAnsi="Arial" w:cs="Arial"/>
          <w:i/>
          <w:iCs/>
          <w:sz w:val="18"/>
          <w:szCs w:val="18"/>
        </w:rPr>
        <w:t>pav. BP priemonių įgyvendinimas pagal skyrius. Socialinė</w:t>
      </w:r>
      <w:r w:rsidR="0071140C">
        <w:rPr>
          <w:rFonts w:ascii="Arial" w:hAnsi="Arial" w:cs="Arial"/>
          <w:i/>
          <w:iCs/>
          <w:sz w:val="18"/>
          <w:szCs w:val="18"/>
        </w:rPr>
        <w:t>s</w:t>
      </w:r>
      <w:r w:rsidRPr="00B82B27">
        <w:rPr>
          <w:rFonts w:ascii="Arial" w:hAnsi="Arial" w:cs="Arial"/>
          <w:i/>
          <w:iCs/>
          <w:sz w:val="18"/>
          <w:szCs w:val="18"/>
        </w:rPr>
        <w:t>, ekonominė</w:t>
      </w:r>
      <w:r w:rsidR="0071140C">
        <w:rPr>
          <w:rFonts w:ascii="Arial" w:hAnsi="Arial" w:cs="Arial"/>
          <w:i/>
          <w:iCs/>
          <w:sz w:val="18"/>
          <w:szCs w:val="18"/>
        </w:rPr>
        <w:t>s</w:t>
      </w:r>
      <w:r w:rsidRPr="00B82B27">
        <w:rPr>
          <w:rFonts w:ascii="Arial" w:hAnsi="Arial" w:cs="Arial"/>
          <w:i/>
          <w:iCs/>
          <w:sz w:val="18"/>
          <w:szCs w:val="18"/>
        </w:rPr>
        <w:t xml:space="preserve"> aplink</w:t>
      </w:r>
      <w:r w:rsidR="002B70D2" w:rsidRPr="00B82B27">
        <w:rPr>
          <w:rFonts w:ascii="Arial" w:hAnsi="Arial" w:cs="Arial"/>
          <w:i/>
          <w:iCs/>
          <w:sz w:val="18"/>
          <w:szCs w:val="18"/>
        </w:rPr>
        <w:t>os sprendinių įgyvendinimas</w:t>
      </w:r>
      <w:r w:rsidRPr="00B82B27">
        <w:rPr>
          <w:rFonts w:ascii="Arial" w:hAnsi="Arial" w:cs="Arial"/>
          <w:i/>
          <w:iCs/>
          <w:sz w:val="18"/>
          <w:szCs w:val="18"/>
        </w:rPr>
        <w:t>.</w:t>
      </w:r>
    </w:p>
    <w:p w14:paraId="7EB8CEF3" w14:textId="77777777" w:rsidR="002B70D2" w:rsidRDefault="002B70D2" w:rsidP="00624197">
      <w:pPr>
        <w:spacing w:after="0"/>
        <w:jc w:val="center"/>
        <w:rPr>
          <w:rFonts w:ascii="Arial" w:hAnsi="Arial" w:cs="Arial"/>
          <w:i/>
          <w:iCs/>
          <w:sz w:val="20"/>
          <w:szCs w:val="20"/>
        </w:rPr>
      </w:pPr>
    </w:p>
    <w:p w14:paraId="220F654C" w14:textId="77777777" w:rsidR="003D1C82" w:rsidRPr="00543FA9" w:rsidRDefault="003D1C82" w:rsidP="00624197">
      <w:pPr>
        <w:spacing w:after="0"/>
        <w:jc w:val="center"/>
        <w:rPr>
          <w:rFonts w:ascii="Arial" w:hAnsi="Arial" w:cs="Arial"/>
          <w:i/>
          <w:iCs/>
          <w:sz w:val="20"/>
          <w:szCs w:val="20"/>
        </w:rPr>
      </w:pPr>
    </w:p>
    <w:p w14:paraId="437CCD1A" w14:textId="34369C61" w:rsidR="00413828" w:rsidRPr="00EB0281" w:rsidRDefault="000F1D8B" w:rsidP="00B82B27">
      <w:pPr>
        <w:pStyle w:val="Sraopastraipa"/>
        <w:numPr>
          <w:ilvl w:val="1"/>
          <w:numId w:val="20"/>
        </w:numPr>
        <w:spacing w:before="240"/>
        <w:jc w:val="both"/>
        <w:outlineLvl w:val="1"/>
        <w:rPr>
          <w:rFonts w:ascii="Arial" w:hAnsi="Arial" w:cs="Arial"/>
          <w:b/>
          <w:bCs/>
          <w:sz w:val="24"/>
          <w:szCs w:val="24"/>
        </w:rPr>
      </w:pPr>
      <w:r w:rsidRPr="00EB0281">
        <w:rPr>
          <w:rFonts w:ascii="Arial" w:hAnsi="Arial" w:cs="Arial"/>
          <w:b/>
          <w:bCs/>
          <w:sz w:val="24"/>
          <w:szCs w:val="24"/>
        </w:rPr>
        <w:lastRenderedPageBreak/>
        <w:t xml:space="preserve"> </w:t>
      </w:r>
      <w:bookmarkStart w:id="17" w:name="_Toc171596720"/>
      <w:r w:rsidR="00413828" w:rsidRPr="00EB0281">
        <w:rPr>
          <w:rFonts w:ascii="Arial" w:hAnsi="Arial" w:cs="Arial"/>
          <w:b/>
          <w:bCs/>
          <w:sz w:val="24"/>
          <w:szCs w:val="24"/>
        </w:rPr>
        <w:t>S</w:t>
      </w:r>
      <w:r w:rsidR="00EE0F68" w:rsidRPr="00EB0281">
        <w:rPr>
          <w:rFonts w:ascii="Arial" w:hAnsi="Arial" w:cs="Arial"/>
          <w:b/>
          <w:bCs/>
          <w:sz w:val="24"/>
          <w:szCs w:val="24"/>
        </w:rPr>
        <w:t>usisiekimo sistema</w:t>
      </w:r>
      <w:bookmarkEnd w:id="17"/>
    </w:p>
    <w:p w14:paraId="25D53D9B" w14:textId="77777777" w:rsidR="00413828" w:rsidRPr="00EB0281" w:rsidRDefault="00413828" w:rsidP="003D1C82">
      <w:pPr>
        <w:spacing w:before="240" w:after="0"/>
        <w:jc w:val="both"/>
        <w:rPr>
          <w:rFonts w:ascii="Arial" w:hAnsi="Arial" w:cs="Arial"/>
          <w:sz w:val="24"/>
          <w:szCs w:val="24"/>
        </w:rPr>
      </w:pPr>
      <w:r w:rsidRPr="00EB0281">
        <w:rPr>
          <w:rFonts w:ascii="Arial" w:hAnsi="Arial" w:cs="Arial"/>
          <w:b/>
          <w:bCs/>
          <w:sz w:val="24"/>
          <w:szCs w:val="24"/>
        </w:rPr>
        <w:t>Teigiamos tendencijos</w:t>
      </w:r>
    </w:p>
    <w:p w14:paraId="00A93103" w14:textId="77777777" w:rsidR="00413828" w:rsidRPr="00EB0281" w:rsidRDefault="00413828" w:rsidP="00624197">
      <w:pPr>
        <w:pStyle w:val="Sraopastraipa"/>
        <w:numPr>
          <w:ilvl w:val="0"/>
          <w:numId w:val="9"/>
        </w:numPr>
        <w:spacing w:after="0"/>
        <w:jc w:val="both"/>
        <w:rPr>
          <w:rFonts w:ascii="Arial" w:hAnsi="Arial" w:cs="Arial"/>
          <w:sz w:val="24"/>
          <w:szCs w:val="24"/>
        </w:rPr>
      </w:pPr>
      <w:r w:rsidRPr="00EB0281">
        <w:rPr>
          <w:rFonts w:ascii="Arial" w:hAnsi="Arial" w:cs="Arial"/>
          <w:sz w:val="24"/>
          <w:szCs w:val="24"/>
        </w:rPr>
        <w:t>Dovilų miestelyje vykdomi pavieniai esamų kelių ir gatvių būklės gerinimo darbai.</w:t>
      </w:r>
    </w:p>
    <w:p w14:paraId="75CA016D" w14:textId="77777777" w:rsidR="00413828" w:rsidRPr="00EB0281" w:rsidRDefault="00413828" w:rsidP="00624197">
      <w:pPr>
        <w:pStyle w:val="Sraopastraipa"/>
        <w:numPr>
          <w:ilvl w:val="0"/>
          <w:numId w:val="9"/>
        </w:numPr>
        <w:spacing w:after="0"/>
        <w:jc w:val="both"/>
        <w:rPr>
          <w:rFonts w:ascii="Arial" w:hAnsi="Arial" w:cs="Arial"/>
          <w:sz w:val="24"/>
          <w:szCs w:val="24"/>
        </w:rPr>
      </w:pPr>
      <w:r w:rsidRPr="00EB0281">
        <w:rPr>
          <w:rFonts w:ascii="Arial" w:hAnsi="Arial" w:cs="Arial"/>
          <w:sz w:val="24"/>
          <w:szCs w:val="24"/>
        </w:rPr>
        <w:t>Vyko pėsčiųjų susisiekimo infrastruktūros gerinimo darbai: nutiesti nauji šaligatviai Parko g.,  atnaujinti šaligatviai gatvių sankryžoje, rekonstruota Klaipėdos-Žemaitės gatvių sankryža pritaikant ją įvairaus amžiaus grupių žmonėms, žmonėms su negalia.</w:t>
      </w:r>
    </w:p>
    <w:p w14:paraId="61A59B6C" w14:textId="77777777" w:rsidR="00413828" w:rsidRPr="00EB0281" w:rsidRDefault="00413828" w:rsidP="00624197">
      <w:pPr>
        <w:pStyle w:val="Sraopastraipa"/>
        <w:numPr>
          <w:ilvl w:val="0"/>
          <w:numId w:val="9"/>
        </w:numPr>
        <w:spacing w:after="0"/>
        <w:jc w:val="both"/>
        <w:rPr>
          <w:rFonts w:ascii="Arial" w:hAnsi="Arial" w:cs="Arial"/>
          <w:sz w:val="24"/>
          <w:szCs w:val="24"/>
        </w:rPr>
      </w:pPr>
      <w:r w:rsidRPr="00EB0281">
        <w:rPr>
          <w:rFonts w:ascii="Arial" w:hAnsi="Arial" w:cs="Arial"/>
          <w:sz w:val="24"/>
          <w:szCs w:val="24"/>
        </w:rPr>
        <w:t>Siekiant įgyvendinti bendrojo plano sprendinius, rengiami gatvių rekonstrukcijos, remonto projektai (Kulių g., Siauruko g., kelio Nr. 227 „Jakai-Dovilai-Laugaliai).</w:t>
      </w:r>
      <w:r w:rsidRPr="00EB0281">
        <w:rPr>
          <w:rFonts w:ascii="Arial" w:hAnsi="Arial" w:cs="Arial"/>
          <w:color w:val="388600"/>
          <w:sz w:val="24"/>
          <w:szCs w:val="24"/>
        </w:rPr>
        <w:t xml:space="preserve"> </w:t>
      </w:r>
    </w:p>
    <w:p w14:paraId="2948681C" w14:textId="77777777" w:rsidR="00413828" w:rsidRPr="00EB0281" w:rsidRDefault="00413828" w:rsidP="00624197">
      <w:pPr>
        <w:pStyle w:val="Sraopastraipa"/>
        <w:numPr>
          <w:ilvl w:val="0"/>
          <w:numId w:val="9"/>
        </w:numPr>
        <w:spacing w:after="0"/>
        <w:jc w:val="both"/>
        <w:rPr>
          <w:rFonts w:ascii="Arial" w:hAnsi="Arial" w:cs="Arial"/>
          <w:sz w:val="24"/>
          <w:szCs w:val="24"/>
        </w:rPr>
      </w:pPr>
      <w:r w:rsidRPr="00EB0281">
        <w:rPr>
          <w:rFonts w:ascii="Arial" w:hAnsi="Arial" w:cs="Arial"/>
          <w:sz w:val="24"/>
          <w:szCs w:val="24"/>
        </w:rPr>
        <w:t>Vykdomi darbai, didinantys eismo dalyvių saugumą – 2021 m. įrengtas ir 2023 m. modernizuotas gatvių apšvietimas.</w:t>
      </w:r>
    </w:p>
    <w:p w14:paraId="59CEC6E6" w14:textId="77777777" w:rsidR="00413828" w:rsidRPr="00EB0281" w:rsidRDefault="00413828" w:rsidP="00624197">
      <w:pPr>
        <w:pStyle w:val="Sraopastraipa"/>
        <w:numPr>
          <w:ilvl w:val="0"/>
          <w:numId w:val="9"/>
        </w:numPr>
        <w:spacing w:after="0"/>
        <w:jc w:val="both"/>
        <w:rPr>
          <w:rFonts w:ascii="Arial" w:hAnsi="Arial" w:cs="Arial"/>
          <w:color w:val="FF0000"/>
          <w:sz w:val="24"/>
          <w:szCs w:val="24"/>
        </w:rPr>
      </w:pPr>
      <w:r w:rsidRPr="00EB0281">
        <w:rPr>
          <w:rFonts w:ascii="Arial" w:hAnsi="Arial" w:cs="Arial"/>
          <w:sz w:val="24"/>
          <w:szCs w:val="24"/>
        </w:rPr>
        <w:t>Vystomas dviračių takų tinklas – įrengtas dviračių takas Parko g., atskirtas nuo motorizuoto eismo.</w:t>
      </w:r>
    </w:p>
    <w:p w14:paraId="6CB13F64" w14:textId="77777777" w:rsidR="00413828" w:rsidRPr="00EB0281" w:rsidRDefault="00413828" w:rsidP="003D1C82">
      <w:pPr>
        <w:spacing w:before="240" w:after="0"/>
        <w:jc w:val="both"/>
        <w:rPr>
          <w:rFonts w:ascii="Arial" w:hAnsi="Arial" w:cs="Arial"/>
          <w:sz w:val="24"/>
          <w:szCs w:val="24"/>
        </w:rPr>
      </w:pPr>
      <w:r w:rsidRPr="00EB0281">
        <w:rPr>
          <w:rFonts w:ascii="Arial" w:hAnsi="Arial" w:cs="Arial"/>
          <w:b/>
          <w:bCs/>
          <w:sz w:val="24"/>
          <w:szCs w:val="24"/>
        </w:rPr>
        <w:t>Neigiamos tendencijos</w:t>
      </w:r>
    </w:p>
    <w:p w14:paraId="66D9D75C" w14:textId="77777777" w:rsidR="00413828" w:rsidRPr="00EB0281" w:rsidRDefault="00413828" w:rsidP="00624197">
      <w:pPr>
        <w:pStyle w:val="Sraopastraipa"/>
        <w:numPr>
          <w:ilvl w:val="0"/>
          <w:numId w:val="10"/>
        </w:numPr>
        <w:spacing w:after="0"/>
        <w:jc w:val="both"/>
        <w:rPr>
          <w:rFonts w:ascii="Arial" w:hAnsi="Arial" w:cs="Arial"/>
          <w:sz w:val="24"/>
          <w:szCs w:val="24"/>
        </w:rPr>
      </w:pPr>
      <w:r w:rsidRPr="00EB0281">
        <w:rPr>
          <w:rFonts w:ascii="Arial" w:hAnsi="Arial" w:cs="Arial"/>
          <w:sz w:val="24"/>
          <w:szCs w:val="24"/>
        </w:rPr>
        <w:t>Didelė dalis bendrajame numatytų priemonių nepradėtos vykdyti.</w:t>
      </w:r>
    </w:p>
    <w:p w14:paraId="4E27E453" w14:textId="77777777" w:rsidR="00413828" w:rsidRPr="00EB0281" w:rsidRDefault="00413828" w:rsidP="00624197">
      <w:pPr>
        <w:pStyle w:val="Sraopastraipa"/>
        <w:numPr>
          <w:ilvl w:val="0"/>
          <w:numId w:val="10"/>
        </w:numPr>
        <w:spacing w:after="0"/>
        <w:jc w:val="both"/>
        <w:rPr>
          <w:rFonts w:ascii="Arial" w:hAnsi="Arial" w:cs="Arial"/>
          <w:sz w:val="24"/>
          <w:szCs w:val="24"/>
        </w:rPr>
      </w:pPr>
      <w:r w:rsidRPr="00EB0281">
        <w:rPr>
          <w:rFonts w:ascii="Arial" w:hAnsi="Arial" w:cs="Arial"/>
          <w:sz w:val="24"/>
          <w:szCs w:val="24"/>
        </w:rPr>
        <w:t>Lėtai vyksta naujų gatvių plėtra. Neįrengtas šiaurinis aplinkkelis.</w:t>
      </w:r>
    </w:p>
    <w:p w14:paraId="6B6F2050" w14:textId="77777777" w:rsidR="00413828" w:rsidRPr="00EB0281" w:rsidRDefault="00413828" w:rsidP="00624197">
      <w:pPr>
        <w:pStyle w:val="Sraopastraipa"/>
        <w:numPr>
          <w:ilvl w:val="0"/>
          <w:numId w:val="10"/>
        </w:numPr>
        <w:spacing w:after="0"/>
        <w:jc w:val="both"/>
        <w:rPr>
          <w:rFonts w:ascii="Arial" w:hAnsi="Arial" w:cs="Arial"/>
          <w:sz w:val="24"/>
          <w:szCs w:val="24"/>
        </w:rPr>
      </w:pPr>
      <w:r w:rsidRPr="00EB0281">
        <w:rPr>
          <w:rFonts w:ascii="Arial" w:hAnsi="Arial" w:cs="Arial"/>
          <w:sz w:val="24"/>
          <w:szCs w:val="24"/>
        </w:rPr>
        <w:t>Neįgyvendinti bendrajame plane numatytų sankryžų rekonstrukcijos darbai.</w:t>
      </w:r>
    </w:p>
    <w:p w14:paraId="213786F0" w14:textId="77777777" w:rsidR="00413828" w:rsidRPr="00EB0281" w:rsidRDefault="00413828" w:rsidP="00624197">
      <w:pPr>
        <w:pStyle w:val="Sraopastraipa"/>
        <w:numPr>
          <w:ilvl w:val="0"/>
          <w:numId w:val="10"/>
        </w:numPr>
        <w:spacing w:after="0"/>
        <w:jc w:val="both"/>
        <w:rPr>
          <w:rFonts w:ascii="Arial" w:hAnsi="Arial" w:cs="Arial"/>
          <w:sz w:val="24"/>
          <w:szCs w:val="24"/>
        </w:rPr>
      </w:pPr>
      <w:r w:rsidRPr="00EB0281">
        <w:rPr>
          <w:rFonts w:ascii="Arial" w:hAnsi="Arial" w:cs="Arial"/>
          <w:sz w:val="24"/>
          <w:szCs w:val="24"/>
        </w:rPr>
        <w:t xml:space="preserve">Numatomose urbanizuoti teritorijose nauji projektai susisiekimo infrastruktūros plėtrai nebuvo rengiami. </w:t>
      </w:r>
    </w:p>
    <w:p w14:paraId="6A4071FD" w14:textId="77777777" w:rsidR="00413828" w:rsidRPr="00EB0281" w:rsidRDefault="00413828" w:rsidP="00624197">
      <w:pPr>
        <w:pStyle w:val="Sraopastraipa"/>
        <w:numPr>
          <w:ilvl w:val="0"/>
          <w:numId w:val="10"/>
        </w:numPr>
        <w:spacing w:after="0"/>
        <w:jc w:val="both"/>
        <w:rPr>
          <w:rFonts w:ascii="Arial" w:hAnsi="Arial" w:cs="Arial"/>
          <w:sz w:val="24"/>
          <w:szCs w:val="24"/>
        </w:rPr>
      </w:pPr>
      <w:r w:rsidRPr="00EB0281">
        <w:rPr>
          <w:rFonts w:ascii="Arial" w:hAnsi="Arial" w:cs="Arial"/>
          <w:sz w:val="24"/>
          <w:szCs w:val="24"/>
        </w:rPr>
        <w:t>Susisiekimo infrastruktūra nepritaikyta žmonėms su negalia.</w:t>
      </w:r>
    </w:p>
    <w:p w14:paraId="4561D7B8" w14:textId="77777777" w:rsidR="00413828" w:rsidRPr="00EB0281" w:rsidRDefault="00413828" w:rsidP="00624197">
      <w:pPr>
        <w:pStyle w:val="Sraopastraipa"/>
        <w:numPr>
          <w:ilvl w:val="0"/>
          <w:numId w:val="10"/>
        </w:numPr>
        <w:spacing w:after="0"/>
        <w:jc w:val="both"/>
        <w:rPr>
          <w:rFonts w:ascii="Arial" w:hAnsi="Arial" w:cs="Arial"/>
          <w:color w:val="0B769F" w:themeColor="accent4" w:themeShade="BF"/>
          <w:sz w:val="24"/>
          <w:szCs w:val="24"/>
        </w:rPr>
      </w:pPr>
      <w:r w:rsidRPr="00EB0281">
        <w:rPr>
          <w:rFonts w:ascii="Arial" w:hAnsi="Arial" w:cs="Arial"/>
          <w:sz w:val="24"/>
          <w:szCs w:val="24"/>
        </w:rPr>
        <w:t>Neparengtas Dovilų miestelio pėsčiųjų ir dviračių takų, kurie nepatenka į gatvių raudonąsias linijas, specialusis planas.</w:t>
      </w:r>
    </w:p>
    <w:p w14:paraId="559D7B65" w14:textId="77777777" w:rsidR="00413828" w:rsidRPr="00EB0281" w:rsidRDefault="00413828" w:rsidP="00624197">
      <w:pPr>
        <w:pStyle w:val="Sraopastraipa"/>
        <w:numPr>
          <w:ilvl w:val="0"/>
          <w:numId w:val="10"/>
        </w:numPr>
        <w:spacing w:after="0"/>
        <w:jc w:val="both"/>
        <w:rPr>
          <w:rFonts w:ascii="Arial" w:hAnsi="Arial" w:cs="Arial"/>
          <w:color w:val="0B769F" w:themeColor="accent4" w:themeShade="BF"/>
          <w:sz w:val="24"/>
          <w:szCs w:val="24"/>
        </w:rPr>
      </w:pPr>
      <w:r w:rsidRPr="00EB0281">
        <w:rPr>
          <w:rFonts w:ascii="Arial" w:hAnsi="Arial" w:cs="Arial"/>
          <w:sz w:val="24"/>
          <w:szCs w:val="24"/>
        </w:rPr>
        <w:t xml:space="preserve">Lėtai vyksta dviračių takų infrastruktūros plėtra alternatyvių keliavimo būdų skatinimui ir eismo saugai didinti - neįrengta būtinoji infrastruktūra. </w:t>
      </w:r>
    </w:p>
    <w:p w14:paraId="51CFD90C" w14:textId="77777777" w:rsidR="00757AE9" w:rsidRPr="00543FA9" w:rsidRDefault="00757AE9" w:rsidP="00624197">
      <w:pPr>
        <w:spacing w:after="0"/>
        <w:jc w:val="both"/>
        <w:rPr>
          <w:rFonts w:ascii="Arial" w:hAnsi="Arial" w:cs="Arial"/>
          <w:color w:val="0B769F" w:themeColor="accent4" w:themeShade="BF"/>
        </w:rPr>
      </w:pPr>
    </w:p>
    <w:p w14:paraId="5FC74ED1" w14:textId="35897884" w:rsidR="00757AE9" w:rsidRPr="00543FA9" w:rsidRDefault="00757AE9" w:rsidP="00624197">
      <w:pPr>
        <w:spacing w:after="0"/>
        <w:jc w:val="center"/>
        <w:rPr>
          <w:rFonts w:ascii="Arial" w:hAnsi="Arial" w:cs="Arial"/>
          <w:color w:val="0B769F" w:themeColor="accent4" w:themeShade="BF"/>
        </w:rPr>
      </w:pPr>
      <w:r w:rsidRPr="00543FA9">
        <w:rPr>
          <w:rFonts w:ascii="Arial" w:hAnsi="Arial" w:cs="Arial"/>
          <w:noProof/>
          <w14:ligatures w14:val="standardContextual"/>
        </w:rPr>
        <w:drawing>
          <wp:inline distT="0" distB="0" distL="0" distR="0" wp14:anchorId="75E13658" wp14:editId="18D7ADBB">
            <wp:extent cx="4006850" cy="2480807"/>
            <wp:effectExtent l="0" t="0" r="12700" b="15240"/>
            <wp:docPr id="1128042818" name="Chart 1">
              <a:extLst xmlns:a="http://schemas.openxmlformats.org/drawingml/2006/main">
                <a:ext uri="{FF2B5EF4-FFF2-40B4-BE49-F238E27FC236}">
                  <a16:creationId xmlns:a16="http://schemas.microsoft.com/office/drawing/2014/main" id="{BE4ED594-ADD7-4B31-A01F-4A3BB4979F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876E442" w14:textId="39ABE511" w:rsidR="00F51346" w:rsidRPr="005A4B1C" w:rsidRDefault="00F51346" w:rsidP="00624197">
      <w:pPr>
        <w:pStyle w:val="Sraopastraipa"/>
        <w:numPr>
          <w:ilvl w:val="0"/>
          <w:numId w:val="21"/>
        </w:numPr>
        <w:spacing w:after="0"/>
        <w:jc w:val="center"/>
        <w:rPr>
          <w:rFonts w:ascii="Arial" w:hAnsi="Arial" w:cs="Arial"/>
          <w:i/>
          <w:iCs/>
          <w:sz w:val="18"/>
          <w:szCs w:val="18"/>
        </w:rPr>
      </w:pPr>
      <w:r w:rsidRPr="005A4B1C">
        <w:rPr>
          <w:rFonts w:ascii="Arial" w:hAnsi="Arial" w:cs="Arial"/>
          <w:i/>
          <w:iCs/>
          <w:sz w:val="18"/>
          <w:szCs w:val="18"/>
        </w:rPr>
        <w:t>pav. BP priemonių įgyvendinimas pagal skyrius. Susisiekimo sistem</w:t>
      </w:r>
      <w:r w:rsidR="00466DA8" w:rsidRPr="005A4B1C">
        <w:rPr>
          <w:rFonts w:ascii="Arial" w:hAnsi="Arial" w:cs="Arial"/>
          <w:i/>
          <w:iCs/>
          <w:sz w:val="18"/>
          <w:szCs w:val="18"/>
        </w:rPr>
        <w:t>os sprendinių įgyvendinimas</w:t>
      </w:r>
      <w:r w:rsidRPr="005A4B1C">
        <w:rPr>
          <w:rFonts w:ascii="Arial" w:hAnsi="Arial" w:cs="Arial"/>
          <w:i/>
          <w:iCs/>
          <w:sz w:val="18"/>
          <w:szCs w:val="18"/>
        </w:rPr>
        <w:t>.</w:t>
      </w:r>
    </w:p>
    <w:p w14:paraId="02F9565D" w14:textId="79521F81" w:rsidR="00F51346" w:rsidRDefault="00F51346" w:rsidP="00624197">
      <w:pPr>
        <w:pStyle w:val="Sraopastraipa"/>
        <w:spacing w:after="0"/>
        <w:rPr>
          <w:rFonts w:ascii="Arial" w:hAnsi="Arial" w:cs="Arial"/>
          <w:i/>
          <w:iCs/>
          <w:sz w:val="20"/>
          <w:szCs w:val="20"/>
        </w:rPr>
      </w:pPr>
    </w:p>
    <w:p w14:paraId="4A02722F" w14:textId="77777777" w:rsidR="00EB0281" w:rsidRDefault="00EB0281" w:rsidP="00624197">
      <w:pPr>
        <w:pStyle w:val="Sraopastraipa"/>
        <w:spacing w:after="0"/>
        <w:rPr>
          <w:rFonts w:ascii="Arial" w:hAnsi="Arial" w:cs="Arial"/>
          <w:i/>
          <w:iCs/>
          <w:sz w:val="20"/>
          <w:szCs w:val="20"/>
        </w:rPr>
      </w:pPr>
    </w:p>
    <w:p w14:paraId="5AE1B500" w14:textId="77777777" w:rsidR="00EB0281" w:rsidRDefault="00EB0281" w:rsidP="00624197">
      <w:pPr>
        <w:pStyle w:val="Sraopastraipa"/>
        <w:spacing w:after="0"/>
        <w:rPr>
          <w:rFonts w:ascii="Arial" w:hAnsi="Arial" w:cs="Arial"/>
          <w:i/>
          <w:iCs/>
          <w:sz w:val="20"/>
          <w:szCs w:val="20"/>
        </w:rPr>
      </w:pPr>
    </w:p>
    <w:p w14:paraId="62D9F9C3" w14:textId="77777777" w:rsidR="00EB0281" w:rsidRDefault="00EB0281" w:rsidP="00624197">
      <w:pPr>
        <w:pStyle w:val="Sraopastraipa"/>
        <w:spacing w:after="0"/>
        <w:rPr>
          <w:rFonts w:ascii="Arial" w:hAnsi="Arial" w:cs="Arial"/>
          <w:i/>
          <w:iCs/>
          <w:sz w:val="20"/>
          <w:szCs w:val="20"/>
        </w:rPr>
      </w:pPr>
    </w:p>
    <w:p w14:paraId="0D509F21" w14:textId="77777777" w:rsidR="00EB0281" w:rsidRPr="00543FA9" w:rsidRDefault="00EB0281" w:rsidP="00624197">
      <w:pPr>
        <w:pStyle w:val="Sraopastraipa"/>
        <w:spacing w:after="0"/>
        <w:rPr>
          <w:rFonts w:ascii="Arial" w:hAnsi="Arial" w:cs="Arial"/>
          <w:i/>
          <w:iCs/>
          <w:sz w:val="20"/>
          <w:szCs w:val="20"/>
        </w:rPr>
      </w:pPr>
    </w:p>
    <w:p w14:paraId="5D257235" w14:textId="0858786F" w:rsidR="00413828" w:rsidRPr="00EB0281" w:rsidRDefault="00413828" w:rsidP="005A4B1C">
      <w:pPr>
        <w:pStyle w:val="Sraopastraipa"/>
        <w:numPr>
          <w:ilvl w:val="1"/>
          <w:numId w:val="20"/>
        </w:numPr>
        <w:spacing w:before="240"/>
        <w:jc w:val="both"/>
        <w:outlineLvl w:val="1"/>
        <w:rPr>
          <w:rFonts w:ascii="Arial" w:hAnsi="Arial" w:cs="Arial"/>
          <w:b/>
          <w:bCs/>
          <w:sz w:val="24"/>
          <w:szCs w:val="24"/>
        </w:rPr>
      </w:pPr>
      <w:r w:rsidRPr="00543FA9">
        <w:rPr>
          <w:rFonts w:ascii="Arial" w:hAnsi="Arial" w:cs="Arial"/>
          <w:b/>
          <w:bCs/>
          <w:sz w:val="24"/>
          <w:szCs w:val="24"/>
        </w:rPr>
        <w:lastRenderedPageBreak/>
        <w:t xml:space="preserve"> </w:t>
      </w:r>
      <w:bookmarkStart w:id="18" w:name="_Toc171596721"/>
      <w:r w:rsidRPr="00EB0281">
        <w:rPr>
          <w:rFonts w:ascii="Arial" w:hAnsi="Arial" w:cs="Arial"/>
          <w:b/>
          <w:bCs/>
          <w:sz w:val="24"/>
          <w:szCs w:val="24"/>
        </w:rPr>
        <w:t>I</w:t>
      </w:r>
      <w:r w:rsidR="00EE0F68" w:rsidRPr="00EB0281">
        <w:rPr>
          <w:rFonts w:ascii="Arial" w:hAnsi="Arial" w:cs="Arial"/>
          <w:b/>
          <w:bCs/>
          <w:sz w:val="24"/>
          <w:szCs w:val="24"/>
        </w:rPr>
        <w:t>nžinerinė infrastruktūra</w:t>
      </w:r>
      <w:bookmarkEnd w:id="18"/>
    </w:p>
    <w:p w14:paraId="009B38C5" w14:textId="77777777" w:rsidR="00413828" w:rsidRPr="00EB0281" w:rsidRDefault="00413828" w:rsidP="003D1C82">
      <w:pPr>
        <w:spacing w:before="240" w:after="0"/>
        <w:jc w:val="both"/>
        <w:rPr>
          <w:rFonts w:ascii="Arial" w:hAnsi="Arial" w:cs="Arial"/>
          <w:sz w:val="24"/>
          <w:szCs w:val="24"/>
        </w:rPr>
      </w:pPr>
      <w:r w:rsidRPr="00EB0281">
        <w:rPr>
          <w:rFonts w:ascii="Arial" w:hAnsi="Arial" w:cs="Arial"/>
          <w:b/>
          <w:bCs/>
          <w:sz w:val="24"/>
          <w:szCs w:val="24"/>
        </w:rPr>
        <w:t>Teigiamos tendencijos</w:t>
      </w:r>
    </w:p>
    <w:p w14:paraId="42E907DD" w14:textId="77777777" w:rsidR="000443B6" w:rsidRPr="00EB0281" w:rsidRDefault="000443B6" w:rsidP="00624197">
      <w:pPr>
        <w:pStyle w:val="Sraopastraipa"/>
        <w:numPr>
          <w:ilvl w:val="0"/>
          <w:numId w:val="11"/>
        </w:numPr>
        <w:spacing w:after="0"/>
        <w:jc w:val="both"/>
        <w:rPr>
          <w:rFonts w:ascii="Arial" w:hAnsi="Arial" w:cs="Arial"/>
          <w:sz w:val="24"/>
          <w:szCs w:val="24"/>
        </w:rPr>
      </w:pPr>
      <w:bookmarkStart w:id="19" w:name="_Hlk171066146"/>
      <w:r w:rsidRPr="00EB0281">
        <w:rPr>
          <w:rFonts w:ascii="Arial" w:hAnsi="Arial" w:cs="Arial"/>
          <w:sz w:val="24"/>
          <w:szCs w:val="24"/>
        </w:rPr>
        <w:t xml:space="preserve">Didesnė dalis BP sprendinių inžinerinės infrastruktūros srityje yra vykdoma arba jau įgyvendinta (22 iš 29). </w:t>
      </w:r>
    </w:p>
    <w:p w14:paraId="2FED513B" w14:textId="001A77EE" w:rsidR="00765886" w:rsidRPr="00EB0281" w:rsidRDefault="000443B6" w:rsidP="00624197">
      <w:pPr>
        <w:pStyle w:val="Sraopastraipa"/>
        <w:numPr>
          <w:ilvl w:val="0"/>
          <w:numId w:val="11"/>
        </w:numPr>
        <w:spacing w:after="0"/>
        <w:jc w:val="both"/>
        <w:rPr>
          <w:rFonts w:ascii="Arial" w:hAnsi="Arial" w:cs="Arial"/>
          <w:sz w:val="24"/>
          <w:szCs w:val="24"/>
        </w:rPr>
      </w:pPr>
      <w:bookmarkStart w:id="20" w:name="_Hlk171066116"/>
      <w:bookmarkEnd w:id="19"/>
      <w:r w:rsidRPr="00EB0281">
        <w:rPr>
          <w:rFonts w:ascii="Arial" w:hAnsi="Arial" w:cs="Arial"/>
          <w:sz w:val="24"/>
          <w:szCs w:val="24"/>
        </w:rPr>
        <w:t>P</w:t>
      </w:r>
      <w:r w:rsidR="00765886" w:rsidRPr="00EB0281">
        <w:rPr>
          <w:rFonts w:ascii="Arial" w:hAnsi="Arial" w:cs="Arial"/>
          <w:sz w:val="24"/>
          <w:szCs w:val="24"/>
        </w:rPr>
        <w:t>arengti ar pradėti rengti inžinerinės infrastruktūros plėtros teritorijų planavimo dokumentai.</w:t>
      </w:r>
    </w:p>
    <w:p w14:paraId="29CA2CFA" w14:textId="00D26F88" w:rsidR="00A522F1" w:rsidRPr="00EB0281" w:rsidRDefault="00A522F1" w:rsidP="00624197">
      <w:pPr>
        <w:pStyle w:val="Sraopastraipa"/>
        <w:numPr>
          <w:ilvl w:val="0"/>
          <w:numId w:val="11"/>
        </w:numPr>
        <w:spacing w:after="0"/>
        <w:jc w:val="both"/>
        <w:rPr>
          <w:rFonts w:ascii="Arial" w:hAnsi="Arial" w:cs="Arial"/>
          <w:sz w:val="24"/>
          <w:szCs w:val="24"/>
        </w:rPr>
      </w:pPr>
      <w:r w:rsidRPr="00EB0281">
        <w:rPr>
          <w:rFonts w:ascii="Arial" w:hAnsi="Arial" w:cs="Arial"/>
          <w:sz w:val="24"/>
          <w:szCs w:val="24"/>
        </w:rPr>
        <w:t>Vykdoma geriamojo vandens tiekimo ir buitinių nuotekų tvarkymo tinklų plėtra, užtikrinamas priešgaisrinio vandentiekio tinkamas funkcionavimas.</w:t>
      </w:r>
    </w:p>
    <w:bookmarkEnd w:id="20"/>
    <w:p w14:paraId="5DDD850D" w14:textId="0958D4EE" w:rsidR="00413828" w:rsidRPr="00EB0281" w:rsidRDefault="00413828" w:rsidP="00624197">
      <w:pPr>
        <w:pStyle w:val="Sraopastraipa"/>
        <w:numPr>
          <w:ilvl w:val="0"/>
          <w:numId w:val="11"/>
        </w:numPr>
        <w:spacing w:after="0"/>
        <w:jc w:val="both"/>
        <w:rPr>
          <w:rFonts w:ascii="Arial" w:hAnsi="Arial" w:cs="Arial"/>
          <w:sz w:val="24"/>
          <w:szCs w:val="24"/>
        </w:rPr>
      </w:pPr>
      <w:r w:rsidRPr="00EB0281">
        <w:rPr>
          <w:rFonts w:ascii="Arial" w:hAnsi="Arial" w:cs="Arial"/>
          <w:sz w:val="24"/>
          <w:szCs w:val="24"/>
        </w:rPr>
        <w:t>Nedidelėmis apimtimis vykdoma paviršinių nuotekų tinklų plėtra – nutiesta 200 m tinklų.</w:t>
      </w:r>
    </w:p>
    <w:p w14:paraId="1646395D" w14:textId="77777777" w:rsidR="00413828" w:rsidRPr="00EB0281" w:rsidRDefault="00413828" w:rsidP="00624197">
      <w:pPr>
        <w:pStyle w:val="Sraopastraipa"/>
        <w:numPr>
          <w:ilvl w:val="0"/>
          <w:numId w:val="11"/>
        </w:numPr>
        <w:spacing w:after="0"/>
        <w:jc w:val="both"/>
        <w:rPr>
          <w:rFonts w:ascii="Arial" w:hAnsi="Arial" w:cs="Arial"/>
          <w:sz w:val="24"/>
          <w:szCs w:val="24"/>
        </w:rPr>
      </w:pPr>
      <w:r w:rsidRPr="00EB0281">
        <w:rPr>
          <w:rFonts w:ascii="Arial" w:hAnsi="Arial" w:cs="Arial"/>
          <w:sz w:val="24"/>
          <w:szCs w:val="24"/>
        </w:rPr>
        <w:t>Vykdoma vidutinio slėgio dujotiekio tinklo plėtra – įrengta 2,47 km tinklų.</w:t>
      </w:r>
    </w:p>
    <w:p w14:paraId="1F136A79" w14:textId="77777777" w:rsidR="00413828" w:rsidRPr="00EB0281" w:rsidRDefault="00413828" w:rsidP="00624197">
      <w:pPr>
        <w:pStyle w:val="Sraopastraipa"/>
        <w:numPr>
          <w:ilvl w:val="0"/>
          <w:numId w:val="11"/>
        </w:numPr>
        <w:spacing w:after="0"/>
        <w:jc w:val="both"/>
        <w:rPr>
          <w:rFonts w:ascii="Arial" w:hAnsi="Arial" w:cs="Arial"/>
          <w:sz w:val="24"/>
          <w:szCs w:val="24"/>
        </w:rPr>
      </w:pPr>
      <w:r w:rsidRPr="00EB0281">
        <w:rPr>
          <w:rFonts w:ascii="Arial" w:hAnsi="Arial" w:cs="Arial"/>
          <w:sz w:val="24"/>
          <w:szCs w:val="24"/>
        </w:rPr>
        <w:t>Vykdoma šviečiamoji veikla atliekų tvarkymo klausimais.</w:t>
      </w:r>
    </w:p>
    <w:p w14:paraId="46E85496" w14:textId="77777777" w:rsidR="00413828" w:rsidRPr="00EB0281" w:rsidRDefault="00413828" w:rsidP="00624197">
      <w:pPr>
        <w:pStyle w:val="Sraopastraipa"/>
        <w:numPr>
          <w:ilvl w:val="0"/>
          <w:numId w:val="11"/>
        </w:numPr>
        <w:spacing w:after="0"/>
        <w:jc w:val="both"/>
        <w:rPr>
          <w:rFonts w:ascii="Arial" w:hAnsi="Arial" w:cs="Arial"/>
          <w:sz w:val="24"/>
          <w:szCs w:val="24"/>
        </w:rPr>
      </w:pPr>
      <w:r w:rsidRPr="00EB0281">
        <w:rPr>
          <w:rFonts w:ascii="Arial" w:hAnsi="Arial" w:cs="Arial"/>
          <w:sz w:val="24"/>
          <w:szCs w:val="24"/>
        </w:rPr>
        <w:t>Vykdomas elektros energijos tiekimo sistemos priežiūra ir plėtra.</w:t>
      </w:r>
    </w:p>
    <w:p w14:paraId="5A01D3E9" w14:textId="77777777" w:rsidR="00413828" w:rsidRPr="00EB0281" w:rsidRDefault="00413828" w:rsidP="00624197">
      <w:pPr>
        <w:pStyle w:val="Sraopastraipa"/>
        <w:numPr>
          <w:ilvl w:val="0"/>
          <w:numId w:val="11"/>
        </w:numPr>
        <w:spacing w:after="0"/>
        <w:jc w:val="both"/>
        <w:rPr>
          <w:rFonts w:ascii="Arial" w:hAnsi="Arial" w:cs="Arial"/>
          <w:sz w:val="24"/>
          <w:szCs w:val="24"/>
        </w:rPr>
      </w:pPr>
      <w:r w:rsidRPr="00EB0281">
        <w:rPr>
          <w:rFonts w:ascii="Arial" w:hAnsi="Arial" w:cs="Arial"/>
          <w:sz w:val="24"/>
          <w:szCs w:val="24"/>
        </w:rPr>
        <w:t>Rezervuotos 5 teritorijos inžinerinės infrastruktūros plėtrai.</w:t>
      </w:r>
    </w:p>
    <w:p w14:paraId="132B6E2F" w14:textId="77777777" w:rsidR="00413828" w:rsidRPr="00EB0281" w:rsidRDefault="00413828" w:rsidP="003D1C82">
      <w:pPr>
        <w:spacing w:before="240" w:after="0"/>
        <w:jc w:val="both"/>
        <w:rPr>
          <w:rFonts w:ascii="Arial" w:hAnsi="Arial" w:cs="Arial"/>
          <w:sz w:val="24"/>
          <w:szCs w:val="24"/>
        </w:rPr>
      </w:pPr>
      <w:r w:rsidRPr="00EB0281">
        <w:rPr>
          <w:rFonts w:ascii="Arial" w:hAnsi="Arial" w:cs="Arial"/>
          <w:b/>
          <w:bCs/>
          <w:sz w:val="24"/>
          <w:szCs w:val="24"/>
        </w:rPr>
        <w:t>Neigiamos tendencijos</w:t>
      </w:r>
    </w:p>
    <w:p w14:paraId="042EC111" w14:textId="77777777" w:rsidR="00413828" w:rsidRPr="00EB0281" w:rsidRDefault="00413828" w:rsidP="00624197">
      <w:pPr>
        <w:pStyle w:val="Sraopastraipa"/>
        <w:numPr>
          <w:ilvl w:val="0"/>
          <w:numId w:val="13"/>
        </w:numPr>
        <w:spacing w:after="0"/>
        <w:jc w:val="both"/>
        <w:rPr>
          <w:rFonts w:ascii="Arial" w:hAnsi="Arial" w:cs="Arial"/>
          <w:sz w:val="24"/>
          <w:szCs w:val="24"/>
        </w:rPr>
      </w:pPr>
      <w:r w:rsidRPr="00EB0281">
        <w:rPr>
          <w:rFonts w:ascii="Arial" w:hAnsi="Arial" w:cs="Arial"/>
          <w:sz w:val="24"/>
          <w:szCs w:val="24"/>
        </w:rPr>
        <w:t>Neįgyvendinti bendrojo plano paviršinių nuotekų tvarkymo sprendiniai.</w:t>
      </w:r>
    </w:p>
    <w:p w14:paraId="10B1614D" w14:textId="77777777" w:rsidR="00413828" w:rsidRPr="00EB0281" w:rsidRDefault="00413828" w:rsidP="00624197">
      <w:pPr>
        <w:pStyle w:val="Sraopastraipa"/>
        <w:numPr>
          <w:ilvl w:val="0"/>
          <w:numId w:val="13"/>
        </w:numPr>
        <w:spacing w:after="0"/>
        <w:jc w:val="both"/>
        <w:rPr>
          <w:rFonts w:ascii="Arial" w:hAnsi="Arial" w:cs="Arial"/>
          <w:sz w:val="24"/>
          <w:szCs w:val="24"/>
        </w:rPr>
      </w:pPr>
      <w:r w:rsidRPr="00EB0281">
        <w:rPr>
          <w:rFonts w:ascii="Arial" w:hAnsi="Arial" w:cs="Arial"/>
          <w:sz w:val="24"/>
          <w:szCs w:val="24"/>
        </w:rPr>
        <w:t>Dovilų miestelio dujotiekio tinklų plėtra vyksta lėtai (miestelyje yra 1 abonentas, prisijungęs prie dujotiekio tinklų).</w:t>
      </w:r>
    </w:p>
    <w:p w14:paraId="2F049412" w14:textId="1C5E34BC" w:rsidR="00737932" w:rsidRPr="00EB0281" w:rsidRDefault="00737932" w:rsidP="00624197">
      <w:pPr>
        <w:pStyle w:val="Sraopastraipa"/>
        <w:numPr>
          <w:ilvl w:val="0"/>
          <w:numId w:val="13"/>
        </w:numPr>
        <w:spacing w:after="0"/>
        <w:jc w:val="both"/>
        <w:rPr>
          <w:rFonts w:ascii="Arial" w:hAnsi="Arial" w:cs="Arial"/>
          <w:sz w:val="24"/>
          <w:szCs w:val="24"/>
        </w:rPr>
      </w:pPr>
      <w:r w:rsidRPr="00EB0281">
        <w:rPr>
          <w:rFonts w:ascii="Arial" w:hAnsi="Arial" w:cs="Arial"/>
          <w:sz w:val="24"/>
          <w:szCs w:val="24"/>
        </w:rPr>
        <w:t>Nepilnai įgyvendintas teritorijų rezervavimas inžinerinės infrastruktūros plėtrai - nerezervuota teritorija II-</w:t>
      </w:r>
      <w:proofErr w:type="spellStart"/>
      <w:r w:rsidRPr="00EB0281">
        <w:rPr>
          <w:rFonts w:ascii="Arial" w:hAnsi="Arial" w:cs="Arial"/>
          <w:sz w:val="24"/>
          <w:szCs w:val="24"/>
        </w:rPr>
        <w:t>ajai</w:t>
      </w:r>
      <w:proofErr w:type="spellEnd"/>
      <w:r w:rsidRPr="00EB0281">
        <w:rPr>
          <w:rFonts w:ascii="Arial" w:hAnsi="Arial" w:cs="Arial"/>
          <w:sz w:val="24"/>
          <w:szCs w:val="24"/>
        </w:rPr>
        <w:t xml:space="preserve"> slėginei nuotekų šalinimo linijai iš Gargždų į </w:t>
      </w:r>
      <w:proofErr w:type="spellStart"/>
      <w:r w:rsidRPr="00EB0281">
        <w:rPr>
          <w:rFonts w:ascii="Arial" w:hAnsi="Arial" w:cs="Arial"/>
          <w:sz w:val="24"/>
          <w:szCs w:val="24"/>
        </w:rPr>
        <w:t>Dumpių</w:t>
      </w:r>
      <w:proofErr w:type="spellEnd"/>
      <w:r w:rsidRPr="00EB0281">
        <w:rPr>
          <w:rFonts w:ascii="Arial" w:hAnsi="Arial" w:cs="Arial"/>
          <w:sz w:val="24"/>
          <w:szCs w:val="24"/>
        </w:rPr>
        <w:t xml:space="preserve"> nuotekų valyklą.</w:t>
      </w:r>
    </w:p>
    <w:p w14:paraId="7FEE7C51" w14:textId="77777777" w:rsidR="00413828" w:rsidRPr="00EB0281" w:rsidRDefault="00413828" w:rsidP="00624197">
      <w:pPr>
        <w:pStyle w:val="Sraopastraipa"/>
        <w:numPr>
          <w:ilvl w:val="0"/>
          <w:numId w:val="13"/>
        </w:numPr>
        <w:spacing w:after="0"/>
        <w:jc w:val="both"/>
        <w:rPr>
          <w:rFonts w:ascii="Arial" w:hAnsi="Arial" w:cs="Arial"/>
          <w:sz w:val="24"/>
          <w:szCs w:val="24"/>
        </w:rPr>
      </w:pPr>
      <w:r w:rsidRPr="00EB0281">
        <w:rPr>
          <w:rFonts w:ascii="Arial" w:hAnsi="Arial" w:cs="Arial"/>
          <w:sz w:val="24"/>
          <w:szCs w:val="24"/>
        </w:rPr>
        <w:t>Nevykdoma visuomeninių pastatų renovacija.</w:t>
      </w:r>
    </w:p>
    <w:p w14:paraId="6D4547F6" w14:textId="77777777" w:rsidR="0031073B" w:rsidRPr="00543FA9" w:rsidRDefault="0031073B" w:rsidP="00624197">
      <w:pPr>
        <w:pStyle w:val="Sraopastraipa"/>
        <w:spacing w:after="0"/>
        <w:jc w:val="both"/>
        <w:rPr>
          <w:rFonts w:ascii="Arial" w:hAnsi="Arial" w:cs="Arial"/>
        </w:rPr>
      </w:pPr>
    </w:p>
    <w:p w14:paraId="2468E9BC" w14:textId="61BEE102" w:rsidR="00AB2862" w:rsidRPr="00543FA9" w:rsidRDefault="00AB2862" w:rsidP="00624197">
      <w:pPr>
        <w:spacing w:after="0"/>
        <w:jc w:val="center"/>
        <w:rPr>
          <w:rFonts w:ascii="Arial" w:hAnsi="Arial" w:cs="Arial"/>
        </w:rPr>
      </w:pPr>
      <w:r w:rsidRPr="00543FA9">
        <w:rPr>
          <w:rFonts w:ascii="Arial" w:hAnsi="Arial" w:cs="Arial"/>
          <w:noProof/>
          <w14:ligatures w14:val="standardContextual"/>
        </w:rPr>
        <w:drawing>
          <wp:inline distT="0" distB="0" distL="0" distR="0" wp14:anchorId="72CAFBD7" wp14:editId="4B7C3948">
            <wp:extent cx="4028440" cy="2552700"/>
            <wp:effectExtent l="0" t="0" r="10160" b="0"/>
            <wp:docPr id="472706706" name="Chart 1">
              <a:extLst xmlns:a="http://schemas.openxmlformats.org/drawingml/2006/main">
                <a:ext uri="{FF2B5EF4-FFF2-40B4-BE49-F238E27FC236}">
                  <a16:creationId xmlns:a16="http://schemas.microsoft.com/office/drawing/2014/main" id="{C1C0986B-A441-4BB7-9E32-A2918C4789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AF13748" w14:textId="77013907" w:rsidR="00AB2862" w:rsidRPr="005A4B1C" w:rsidRDefault="00AB2862" w:rsidP="00624197">
      <w:pPr>
        <w:pStyle w:val="Sraopastraipa"/>
        <w:numPr>
          <w:ilvl w:val="0"/>
          <w:numId w:val="21"/>
        </w:numPr>
        <w:spacing w:after="0"/>
        <w:jc w:val="center"/>
        <w:rPr>
          <w:rFonts w:ascii="Arial" w:hAnsi="Arial" w:cs="Arial"/>
          <w:i/>
          <w:iCs/>
          <w:sz w:val="18"/>
          <w:szCs w:val="18"/>
        </w:rPr>
      </w:pPr>
      <w:r w:rsidRPr="005A4B1C">
        <w:rPr>
          <w:rFonts w:ascii="Arial" w:hAnsi="Arial" w:cs="Arial"/>
          <w:i/>
          <w:iCs/>
          <w:sz w:val="18"/>
          <w:szCs w:val="18"/>
        </w:rPr>
        <w:t>pav. BP priemonių įgyvendinimas pagal skyrius. Inžinerinė</w:t>
      </w:r>
      <w:r w:rsidR="00B77363">
        <w:rPr>
          <w:rFonts w:ascii="Arial" w:hAnsi="Arial" w:cs="Arial"/>
          <w:i/>
          <w:iCs/>
          <w:sz w:val="18"/>
          <w:szCs w:val="18"/>
        </w:rPr>
        <w:t>s</w:t>
      </w:r>
      <w:r w:rsidRPr="005A4B1C">
        <w:rPr>
          <w:rFonts w:ascii="Arial" w:hAnsi="Arial" w:cs="Arial"/>
          <w:i/>
          <w:iCs/>
          <w:sz w:val="18"/>
          <w:szCs w:val="18"/>
        </w:rPr>
        <w:t xml:space="preserve"> infrastruktūr</w:t>
      </w:r>
      <w:r w:rsidR="00466DA8" w:rsidRPr="005A4B1C">
        <w:rPr>
          <w:rFonts w:ascii="Arial" w:hAnsi="Arial" w:cs="Arial"/>
          <w:i/>
          <w:iCs/>
          <w:sz w:val="18"/>
          <w:szCs w:val="18"/>
        </w:rPr>
        <w:t>os sprendinių įgyvendinimas</w:t>
      </w:r>
      <w:r w:rsidRPr="005A4B1C">
        <w:rPr>
          <w:rFonts w:ascii="Arial" w:hAnsi="Arial" w:cs="Arial"/>
          <w:i/>
          <w:iCs/>
          <w:sz w:val="18"/>
          <w:szCs w:val="18"/>
        </w:rPr>
        <w:t>.</w:t>
      </w:r>
    </w:p>
    <w:p w14:paraId="2225015D" w14:textId="77777777" w:rsidR="00AB2862" w:rsidRDefault="00AB2862" w:rsidP="00624197">
      <w:pPr>
        <w:spacing w:after="0"/>
        <w:jc w:val="both"/>
        <w:rPr>
          <w:rFonts w:ascii="Arial" w:hAnsi="Arial" w:cs="Arial"/>
        </w:rPr>
      </w:pPr>
    </w:p>
    <w:p w14:paraId="0178A2B5" w14:textId="77777777" w:rsidR="00F36A00" w:rsidRDefault="00F36A00" w:rsidP="00624197">
      <w:pPr>
        <w:spacing w:after="0"/>
        <w:jc w:val="both"/>
        <w:rPr>
          <w:rFonts w:ascii="Arial" w:hAnsi="Arial" w:cs="Arial"/>
        </w:rPr>
      </w:pPr>
    </w:p>
    <w:p w14:paraId="796108E3" w14:textId="77777777" w:rsidR="00F36A00" w:rsidRDefault="00F36A00" w:rsidP="00624197">
      <w:pPr>
        <w:spacing w:after="0"/>
        <w:jc w:val="both"/>
        <w:rPr>
          <w:rFonts w:ascii="Arial" w:hAnsi="Arial" w:cs="Arial"/>
        </w:rPr>
      </w:pPr>
    </w:p>
    <w:p w14:paraId="44C68C5E" w14:textId="77777777" w:rsidR="00F36A00" w:rsidRDefault="00F36A00" w:rsidP="00624197">
      <w:pPr>
        <w:spacing w:after="0"/>
        <w:jc w:val="both"/>
        <w:rPr>
          <w:rFonts w:ascii="Arial" w:hAnsi="Arial" w:cs="Arial"/>
        </w:rPr>
      </w:pPr>
    </w:p>
    <w:p w14:paraId="4EC1AC7D" w14:textId="77777777" w:rsidR="00F36A00" w:rsidRPr="00543FA9" w:rsidRDefault="00F36A00" w:rsidP="00624197">
      <w:pPr>
        <w:spacing w:after="0"/>
        <w:jc w:val="both"/>
        <w:rPr>
          <w:rFonts w:ascii="Arial" w:hAnsi="Arial" w:cs="Arial"/>
        </w:rPr>
      </w:pPr>
    </w:p>
    <w:p w14:paraId="3826EF82" w14:textId="3CC67054" w:rsidR="00413828" w:rsidRPr="00F36A00" w:rsidRDefault="00413828" w:rsidP="005A4B1C">
      <w:pPr>
        <w:pStyle w:val="Sraopastraipa"/>
        <w:numPr>
          <w:ilvl w:val="1"/>
          <w:numId w:val="20"/>
        </w:numPr>
        <w:spacing w:before="240"/>
        <w:jc w:val="both"/>
        <w:outlineLvl w:val="1"/>
        <w:rPr>
          <w:rFonts w:ascii="Arial" w:hAnsi="Arial" w:cs="Arial"/>
          <w:b/>
          <w:bCs/>
          <w:sz w:val="24"/>
          <w:szCs w:val="24"/>
        </w:rPr>
      </w:pPr>
      <w:bookmarkStart w:id="21" w:name="_Toc171596722"/>
      <w:r w:rsidRPr="00F36A00">
        <w:rPr>
          <w:rFonts w:ascii="Arial" w:hAnsi="Arial" w:cs="Arial"/>
          <w:b/>
          <w:bCs/>
          <w:sz w:val="24"/>
          <w:szCs w:val="24"/>
        </w:rPr>
        <w:lastRenderedPageBreak/>
        <w:t>T</w:t>
      </w:r>
      <w:r w:rsidR="00EE0F68" w:rsidRPr="00F36A00">
        <w:rPr>
          <w:rFonts w:ascii="Arial" w:hAnsi="Arial" w:cs="Arial"/>
          <w:b/>
          <w:bCs/>
          <w:sz w:val="24"/>
          <w:szCs w:val="24"/>
        </w:rPr>
        <w:t>eritorijų rezervavimas savivaldybės ir valstybės poreikiams</w:t>
      </w:r>
      <w:bookmarkEnd w:id="21"/>
    </w:p>
    <w:p w14:paraId="48BF2CDC" w14:textId="77777777" w:rsidR="00413828" w:rsidRPr="00F36A00" w:rsidRDefault="00413828" w:rsidP="003D1C82">
      <w:pPr>
        <w:spacing w:before="240" w:after="0"/>
        <w:jc w:val="both"/>
        <w:rPr>
          <w:rFonts w:ascii="Arial" w:hAnsi="Arial" w:cs="Arial"/>
          <w:sz w:val="24"/>
          <w:szCs w:val="24"/>
        </w:rPr>
      </w:pPr>
      <w:r w:rsidRPr="00F36A00">
        <w:rPr>
          <w:rFonts w:ascii="Arial" w:hAnsi="Arial" w:cs="Arial"/>
          <w:b/>
          <w:bCs/>
          <w:sz w:val="24"/>
          <w:szCs w:val="24"/>
        </w:rPr>
        <w:t>Teigiamos tendencijos</w:t>
      </w:r>
    </w:p>
    <w:p w14:paraId="6928DD92" w14:textId="77777777" w:rsidR="00413828" w:rsidRPr="00F36A00" w:rsidRDefault="00413828" w:rsidP="00624197">
      <w:pPr>
        <w:pStyle w:val="Sraopastraipa"/>
        <w:numPr>
          <w:ilvl w:val="0"/>
          <w:numId w:val="11"/>
        </w:numPr>
        <w:spacing w:after="0"/>
        <w:jc w:val="both"/>
        <w:rPr>
          <w:rFonts w:ascii="Arial" w:hAnsi="Arial" w:cs="Arial"/>
          <w:sz w:val="24"/>
          <w:szCs w:val="24"/>
        </w:rPr>
      </w:pPr>
      <w:r w:rsidRPr="00F36A00">
        <w:rPr>
          <w:rFonts w:ascii="Arial" w:hAnsi="Arial" w:cs="Arial"/>
          <w:sz w:val="24"/>
          <w:szCs w:val="24"/>
        </w:rPr>
        <w:t xml:space="preserve">Vykdomas teritorijų rezervavimas visuomenės poreikiams: inžinerinės infrastruktūros, susisiekimo komunikacijų, želdynų plėtrai. </w:t>
      </w:r>
    </w:p>
    <w:p w14:paraId="5FC90839" w14:textId="77777777" w:rsidR="00413828" w:rsidRPr="00F36A00" w:rsidRDefault="00413828" w:rsidP="00624197">
      <w:pPr>
        <w:pStyle w:val="Sraopastraipa"/>
        <w:numPr>
          <w:ilvl w:val="0"/>
          <w:numId w:val="11"/>
        </w:numPr>
        <w:spacing w:after="0"/>
        <w:jc w:val="both"/>
        <w:rPr>
          <w:rFonts w:ascii="Arial" w:hAnsi="Arial" w:cs="Arial"/>
          <w:sz w:val="24"/>
          <w:szCs w:val="24"/>
        </w:rPr>
      </w:pPr>
      <w:r w:rsidRPr="00F36A00">
        <w:rPr>
          <w:rFonts w:ascii="Arial" w:hAnsi="Arial" w:cs="Arial"/>
          <w:sz w:val="24"/>
          <w:szCs w:val="24"/>
        </w:rPr>
        <w:t>Suformuoti 4 sklypai visuomenės poreikiams – mokyklai, darželiui, seniūnijos pastatui ir kultūros namams.</w:t>
      </w:r>
    </w:p>
    <w:p w14:paraId="3E4D58E9" w14:textId="77777777" w:rsidR="00413828" w:rsidRPr="00F36A00" w:rsidRDefault="00413828" w:rsidP="003D1C82">
      <w:pPr>
        <w:spacing w:before="240" w:after="0"/>
        <w:jc w:val="both"/>
        <w:rPr>
          <w:rFonts w:ascii="Arial" w:hAnsi="Arial" w:cs="Arial"/>
          <w:sz w:val="24"/>
          <w:szCs w:val="24"/>
        </w:rPr>
      </w:pPr>
      <w:r w:rsidRPr="00F36A00">
        <w:rPr>
          <w:rFonts w:ascii="Arial" w:hAnsi="Arial" w:cs="Arial"/>
          <w:b/>
          <w:bCs/>
          <w:sz w:val="24"/>
          <w:szCs w:val="24"/>
        </w:rPr>
        <w:t>Neigiamos tendencijos</w:t>
      </w:r>
    </w:p>
    <w:p w14:paraId="3858B331" w14:textId="77777777" w:rsidR="00413828" w:rsidRPr="00F36A00" w:rsidRDefault="00413828" w:rsidP="00624197">
      <w:pPr>
        <w:pStyle w:val="Sraopastraipa"/>
        <w:numPr>
          <w:ilvl w:val="0"/>
          <w:numId w:val="13"/>
        </w:numPr>
        <w:spacing w:after="0"/>
        <w:jc w:val="both"/>
        <w:rPr>
          <w:rFonts w:ascii="Arial" w:hAnsi="Arial" w:cs="Arial"/>
          <w:sz w:val="24"/>
          <w:szCs w:val="24"/>
        </w:rPr>
      </w:pPr>
      <w:r w:rsidRPr="00F36A00">
        <w:rPr>
          <w:rFonts w:ascii="Arial" w:hAnsi="Arial" w:cs="Arial"/>
          <w:sz w:val="24"/>
          <w:szCs w:val="24"/>
        </w:rPr>
        <w:t xml:space="preserve">Daliai rezervuotų teritorijų neatlikti kadastriniai matavimai., sklypai neįregistruoti Nekilnojamojo turto registre. </w:t>
      </w:r>
    </w:p>
    <w:p w14:paraId="7CFA698C" w14:textId="1C4F555C" w:rsidR="0031073B" w:rsidRPr="00F36A00" w:rsidRDefault="0031073B" w:rsidP="00624197">
      <w:pPr>
        <w:pStyle w:val="Sraopastraipa"/>
        <w:numPr>
          <w:ilvl w:val="0"/>
          <w:numId w:val="13"/>
        </w:numPr>
        <w:spacing w:after="0"/>
        <w:jc w:val="both"/>
        <w:rPr>
          <w:rFonts w:ascii="Arial" w:hAnsi="Arial" w:cs="Arial"/>
          <w:sz w:val="24"/>
          <w:szCs w:val="24"/>
        </w:rPr>
      </w:pPr>
      <w:r w:rsidRPr="00F36A00">
        <w:rPr>
          <w:rFonts w:ascii="Arial" w:hAnsi="Arial" w:cs="Arial"/>
          <w:sz w:val="24"/>
          <w:szCs w:val="24"/>
        </w:rPr>
        <w:t>Nepilnai įgyvendintas teritorijų rezervavimas inžinerinės infrastruktūros plėtrai - nerezervuota teritorija II-</w:t>
      </w:r>
      <w:proofErr w:type="spellStart"/>
      <w:r w:rsidRPr="00F36A00">
        <w:rPr>
          <w:rFonts w:ascii="Arial" w:hAnsi="Arial" w:cs="Arial"/>
          <w:sz w:val="24"/>
          <w:szCs w:val="24"/>
        </w:rPr>
        <w:t>ajai</w:t>
      </w:r>
      <w:proofErr w:type="spellEnd"/>
      <w:r w:rsidRPr="00F36A00">
        <w:rPr>
          <w:rFonts w:ascii="Arial" w:hAnsi="Arial" w:cs="Arial"/>
          <w:sz w:val="24"/>
          <w:szCs w:val="24"/>
        </w:rPr>
        <w:t xml:space="preserve"> slėginei nuotekų šalinimo linijai iš Gargždų į </w:t>
      </w:r>
      <w:proofErr w:type="spellStart"/>
      <w:r w:rsidRPr="00F36A00">
        <w:rPr>
          <w:rFonts w:ascii="Arial" w:hAnsi="Arial" w:cs="Arial"/>
          <w:sz w:val="24"/>
          <w:szCs w:val="24"/>
        </w:rPr>
        <w:t>Dumpių</w:t>
      </w:r>
      <w:proofErr w:type="spellEnd"/>
      <w:r w:rsidRPr="00F36A00">
        <w:rPr>
          <w:rFonts w:ascii="Arial" w:hAnsi="Arial" w:cs="Arial"/>
          <w:sz w:val="24"/>
          <w:szCs w:val="24"/>
        </w:rPr>
        <w:t xml:space="preserve"> nuotekų valyklą.</w:t>
      </w:r>
    </w:p>
    <w:p w14:paraId="5CF1DE6A" w14:textId="77777777" w:rsidR="00F41B98" w:rsidRPr="00543FA9" w:rsidRDefault="00F41B98" w:rsidP="00624197">
      <w:pPr>
        <w:spacing w:after="0"/>
        <w:jc w:val="both"/>
        <w:rPr>
          <w:rFonts w:ascii="Arial" w:hAnsi="Arial" w:cs="Arial"/>
        </w:rPr>
      </w:pPr>
    </w:p>
    <w:p w14:paraId="3539CC48" w14:textId="30CDE5EC" w:rsidR="00F41B98" w:rsidRPr="00543FA9" w:rsidRDefault="002F7F28" w:rsidP="00624197">
      <w:pPr>
        <w:spacing w:after="0"/>
        <w:jc w:val="center"/>
        <w:rPr>
          <w:rFonts w:ascii="Arial" w:hAnsi="Arial" w:cs="Arial"/>
        </w:rPr>
      </w:pPr>
      <w:r w:rsidRPr="00543FA9">
        <w:rPr>
          <w:rFonts w:ascii="Arial" w:hAnsi="Arial" w:cs="Arial"/>
          <w:noProof/>
          <w14:ligatures w14:val="standardContextual"/>
        </w:rPr>
        <w:drawing>
          <wp:inline distT="0" distB="0" distL="0" distR="0" wp14:anchorId="65FA64E6" wp14:editId="77F3D9C8">
            <wp:extent cx="4279265" cy="2497455"/>
            <wp:effectExtent l="0" t="0" r="6985" b="17145"/>
            <wp:docPr id="1865128027" name="Chart 1">
              <a:extLst xmlns:a="http://schemas.openxmlformats.org/drawingml/2006/main">
                <a:ext uri="{FF2B5EF4-FFF2-40B4-BE49-F238E27FC236}">
                  <a16:creationId xmlns:a16="http://schemas.microsoft.com/office/drawing/2014/main" id="{19A54233-6E49-40C2-A0BE-A3383AA83A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D84CD1C" w14:textId="122AFB14" w:rsidR="00F41B98" w:rsidRPr="005A4B1C" w:rsidRDefault="00F41B98" w:rsidP="00624197">
      <w:pPr>
        <w:pStyle w:val="Sraopastraipa"/>
        <w:pBdr>
          <w:top w:val="none" w:sz="0" w:space="0" w:color="000000"/>
          <w:left w:val="none" w:sz="0" w:space="0" w:color="000000"/>
          <w:bottom w:val="single" w:sz="8" w:space="2" w:color="000000"/>
          <w:right w:val="none" w:sz="0" w:space="0" w:color="000000"/>
        </w:pBdr>
        <w:spacing w:after="0"/>
        <w:jc w:val="center"/>
        <w:rPr>
          <w:rFonts w:ascii="Arial" w:hAnsi="Arial" w:cs="Arial"/>
          <w:color w:val="0B769F" w:themeColor="accent4" w:themeShade="BF"/>
          <w:sz w:val="18"/>
          <w:szCs w:val="18"/>
          <w:highlight w:val="yellow"/>
        </w:rPr>
      </w:pPr>
      <w:bookmarkStart w:id="22" w:name="_Hlk171085440"/>
      <w:r w:rsidRPr="005A4B1C">
        <w:rPr>
          <w:rFonts w:ascii="Arial" w:hAnsi="Arial" w:cs="Arial"/>
          <w:i/>
          <w:iCs/>
          <w:sz w:val="18"/>
          <w:szCs w:val="18"/>
        </w:rPr>
        <w:t>7</w:t>
      </w:r>
      <w:r w:rsidR="0052434D" w:rsidRPr="005A4B1C">
        <w:rPr>
          <w:rFonts w:ascii="Arial" w:hAnsi="Arial" w:cs="Arial"/>
          <w:i/>
          <w:iCs/>
          <w:sz w:val="18"/>
          <w:szCs w:val="18"/>
        </w:rPr>
        <w:t xml:space="preserve"> </w:t>
      </w:r>
      <w:r w:rsidRPr="005A4B1C">
        <w:rPr>
          <w:rFonts w:ascii="Arial" w:hAnsi="Arial" w:cs="Arial"/>
          <w:i/>
          <w:iCs/>
          <w:sz w:val="18"/>
          <w:szCs w:val="18"/>
        </w:rPr>
        <w:t xml:space="preserve">pav. BP priemonių įgyvendinimas pagal skyrius. </w:t>
      </w:r>
      <w:r w:rsidR="009F7ED6" w:rsidRPr="005A4B1C">
        <w:rPr>
          <w:rFonts w:ascii="Arial" w:hAnsi="Arial" w:cs="Arial"/>
          <w:i/>
          <w:iCs/>
          <w:sz w:val="18"/>
          <w:szCs w:val="18"/>
        </w:rPr>
        <w:t>Teritorijų rezervavim</w:t>
      </w:r>
      <w:r w:rsidR="0046572C" w:rsidRPr="005A4B1C">
        <w:rPr>
          <w:rFonts w:ascii="Arial" w:hAnsi="Arial" w:cs="Arial"/>
          <w:i/>
          <w:iCs/>
          <w:sz w:val="18"/>
          <w:szCs w:val="18"/>
        </w:rPr>
        <w:t>o sprendinių įgyvendinimas</w:t>
      </w:r>
      <w:r w:rsidRPr="005A4B1C">
        <w:rPr>
          <w:rFonts w:ascii="Arial" w:hAnsi="Arial" w:cs="Arial"/>
          <w:i/>
          <w:iCs/>
          <w:sz w:val="18"/>
          <w:szCs w:val="18"/>
        </w:rPr>
        <w:t>.</w:t>
      </w:r>
    </w:p>
    <w:p w14:paraId="5466F0E1" w14:textId="0449683A" w:rsidR="00413828" w:rsidRPr="00543FA9" w:rsidRDefault="001413E0" w:rsidP="00393A92">
      <w:pPr>
        <w:pStyle w:val="Sraopastraipa"/>
        <w:pageBreakBefore/>
        <w:numPr>
          <w:ilvl w:val="0"/>
          <w:numId w:val="20"/>
        </w:numPr>
        <w:jc w:val="center"/>
        <w:outlineLvl w:val="0"/>
        <w:rPr>
          <w:rFonts w:ascii="Arial" w:hAnsi="Arial" w:cs="Arial"/>
          <w:b/>
          <w:sz w:val="28"/>
          <w:szCs w:val="28"/>
        </w:rPr>
      </w:pPr>
      <w:bookmarkStart w:id="23" w:name="_Toc171596723"/>
      <w:bookmarkEnd w:id="22"/>
      <w:r w:rsidRPr="00543FA9">
        <w:rPr>
          <w:rFonts w:ascii="Arial" w:hAnsi="Arial" w:cs="Arial"/>
          <w:b/>
          <w:sz w:val="28"/>
          <w:szCs w:val="28"/>
        </w:rPr>
        <w:lastRenderedPageBreak/>
        <w:t>IŠ</w:t>
      </w:r>
      <w:r w:rsidR="00413828" w:rsidRPr="00543FA9">
        <w:rPr>
          <w:rFonts w:ascii="Arial" w:hAnsi="Arial" w:cs="Arial"/>
          <w:b/>
          <w:sz w:val="28"/>
          <w:szCs w:val="28"/>
        </w:rPr>
        <w:t>VADOS, PROGNOZĖS, SIŪLYMAI</w:t>
      </w:r>
      <w:bookmarkEnd w:id="23"/>
    </w:p>
    <w:p w14:paraId="0C33C22E" w14:textId="6C80D121" w:rsidR="00413828" w:rsidRPr="00393A92" w:rsidRDefault="00784534" w:rsidP="005A4B1C">
      <w:pPr>
        <w:ind w:firstLine="1"/>
        <w:rPr>
          <w:rFonts w:ascii="Arial" w:hAnsi="Arial" w:cs="Arial"/>
          <w:color w:val="0B769F" w:themeColor="accent4" w:themeShade="BF"/>
          <w:sz w:val="24"/>
          <w:szCs w:val="24"/>
        </w:rPr>
      </w:pPr>
      <w:r w:rsidRPr="00393A92">
        <w:rPr>
          <w:rFonts w:ascii="Arial" w:hAnsi="Arial" w:cs="Arial"/>
          <w:b/>
          <w:sz w:val="24"/>
          <w:szCs w:val="24"/>
        </w:rPr>
        <w:t xml:space="preserve">            </w:t>
      </w:r>
      <w:r w:rsidR="00413828" w:rsidRPr="00393A92">
        <w:rPr>
          <w:rFonts w:ascii="Arial" w:hAnsi="Arial" w:cs="Arial"/>
          <w:b/>
          <w:sz w:val="24"/>
          <w:szCs w:val="24"/>
        </w:rPr>
        <w:t>IŠVADOS</w:t>
      </w:r>
    </w:p>
    <w:p w14:paraId="38AD1B67" w14:textId="75908B93" w:rsidR="00413828" w:rsidRPr="00393A92" w:rsidRDefault="00413828" w:rsidP="00624197">
      <w:pPr>
        <w:pStyle w:val="Sraopastraipa"/>
        <w:numPr>
          <w:ilvl w:val="0"/>
          <w:numId w:val="15"/>
        </w:numPr>
        <w:spacing w:after="0"/>
        <w:jc w:val="both"/>
        <w:rPr>
          <w:rFonts w:ascii="Arial" w:hAnsi="Arial" w:cs="Arial"/>
          <w:sz w:val="24"/>
          <w:szCs w:val="24"/>
        </w:rPr>
      </w:pPr>
      <w:r w:rsidRPr="00393A92">
        <w:rPr>
          <w:rFonts w:ascii="Arial" w:hAnsi="Arial" w:cs="Arial"/>
          <w:sz w:val="24"/>
          <w:szCs w:val="24"/>
        </w:rPr>
        <w:t xml:space="preserve">Bendrojo plano </w:t>
      </w:r>
      <w:r w:rsidR="00F84CAB" w:rsidRPr="00393A92">
        <w:rPr>
          <w:rFonts w:ascii="Arial" w:hAnsi="Arial" w:cs="Arial"/>
          <w:sz w:val="24"/>
          <w:szCs w:val="24"/>
        </w:rPr>
        <w:t xml:space="preserve">sprendinių įgyvendinimo </w:t>
      </w:r>
      <w:r w:rsidRPr="00393A92">
        <w:rPr>
          <w:rFonts w:ascii="Arial" w:hAnsi="Arial" w:cs="Arial"/>
          <w:sz w:val="24"/>
          <w:szCs w:val="24"/>
        </w:rPr>
        <w:t xml:space="preserve">m. stebėsenos metu </w:t>
      </w:r>
      <w:r w:rsidR="00F84CAB" w:rsidRPr="00393A92">
        <w:rPr>
          <w:rFonts w:ascii="Arial" w:hAnsi="Arial" w:cs="Arial"/>
          <w:sz w:val="24"/>
          <w:szCs w:val="24"/>
        </w:rPr>
        <w:t xml:space="preserve">2016 - 2023 m. laikotarpyje </w:t>
      </w:r>
      <w:r w:rsidRPr="00393A92">
        <w:rPr>
          <w:rFonts w:ascii="Arial" w:hAnsi="Arial" w:cs="Arial"/>
          <w:sz w:val="24"/>
          <w:szCs w:val="24"/>
        </w:rPr>
        <w:t xml:space="preserve">nenustatyta </w:t>
      </w:r>
      <w:r w:rsidR="0052434D" w:rsidRPr="00393A92">
        <w:rPr>
          <w:rFonts w:ascii="Arial" w:hAnsi="Arial" w:cs="Arial"/>
          <w:sz w:val="24"/>
          <w:szCs w:val="24"/>
        </w:rPr>
        <w:t xml:space="preserve">esminių </w:t>
      </w:r>
      <w:r w:rsidRPr="00393A92">
        <w:rPr>
          <w:rFonts w:ascii="Arial" w:hAnsi="Arial" w:cs="Arial"/>
          <w:sz w:val="24"/>
          <w:szCs w:val="24"/>
        </w:rPr>
        <w:t xml:space="preserve">nukrypimų realizuojant BP sprendinius. </w:t>
      </w:r>
    </w:p>
    <w:p w14:paraId="64011D33" w14:textId="3511A76C" w:rsidR="00413828" w:rsidRPr="00393A92" w:rsidRDefault="00413828" w:rsidP="00624197">
      <w:pPr>
        <w:pStyle w:val="Sraopastraipa"/>
        <w:numPr>
          <w:ilvl w:val="0"/>
          <w:numId w:val="23"/>
        </w:numPr>
        <w:spacing w:after="0"/>
        <w:jc w:val="both"/>
        <w:rPr>
          <w:rFonts w:ascii="Arial" w:hAnsi="Arial" w:cs="Arial"/>
          <w:sz w:val="24"/>
          <w:szCs w:val="24"/>
        </w:rPr>
      </w:pPr>
      <w:r w:rsidRPr="00393A92">
        <w:rPr>
          <w:rFonts w:ascii="Arial" w:hAnsi="Arial" w:cs="Arial"/>
          <w:sz w:val="24"/>
          <w:szCs w:val="24"/>
        </w:rPr>
        <w:t>Dovilų miestelio bendrojo plano sprendinių įgyvendinimo programos Priemonių plane numatytos 68 priemonės. Per 2016</w:t>
      </w:r>
      <w:r w:rsidR="0052434D" w:rsidRPr="00393A92">
        <w:rPr>
          <w:rFonts w:ascii="Arial" w:hAnsi="Arial" w:cs="Arial"/>
          <w:sz w:val="24"/>
          <w:szCs w:val="24"/>
        </w:rPr>
        <w:t xml:space="preserve"> </w:t>
      </w:r>
      <w:r w:rsidRPr="00393A92">
        <w:rPr>
          <w:rFonts w:ascii="Arial" w:hAnsi="Arial" w:cs="Arial"/>
          <w:sz w:val="24"/>
          <w:szCs w:val="24"/>
        </w:rPr>
        <w:t>-</w:t>
      </w:r>
      <w:r w:rsidR="0052434D" w:rsidRPr="00393A92">
        <w:rPr>
          <w:rFonts w:ascii="Arial" w:hAnsi="Arial" w:cs="Arial"/>
          <w:sz w:val="24"/>
          <w:szCs w:val="24"/>
        </w:rPr>
        <w:t xml:space="preserve"> </w:t>
      </w:r>
      <w:r w:rsidRPr="00393A92">
        <w:rPr>
          <w:rFonts w:ascii="Arial" w:hAnsi="Arial" w:cs="Arial"/>
          <w:sz w:val="24"/>
          <w:szCs w:val="24"/>
        </w:rPr>
        <w:t>202</w:t>
      </w:r>
      <w:r w:rsidR="0052434D" w:rsidRPr="00393A92">
        <w:rPr>
          <w:rFonts w:ascii="Arial" w:hAnsi="Arial" w:cs="Arial"/>
          <w:sz w:val="24"/>
          <w:szCs w:val="24"/>
        </w:rPr>
        <w:t>3</w:t>
      </w:r>
      <w:r w:rsidRPr="00393A92">
        <w:rPr>
          <w:rFonts w:ascii="Arial" w:hAnsi="Arial" w:cs="Arial"/>
          <w:sz w:val="24"/>
          <w:szCs w:val="24"/>
        </w:rPr>
        <w:t xml:space="preserve"> met</w:t>
      </w:r>
      <w:r w:rsidR="00F84CAB" w:rsidRPr="00393A92">
        <w:rPr>
          <w:rFonts w:ascii="Arial" w:hAnsi="Arial" w:cs="Arial"/>
          <w:sz w:val="24"/>
          <w:szCs w:val="24"/>
        </w:rPr>
        <w:t>ų laikotarpį</w:t>
      </w:r>
      <w:r w:rsidRPr="00393A92">
        <w:rPr>
          <w:rFonts w:ascii="Arial" w:hAnsi="Arial" w:cs="Arial"/>
          <w:sz w:val="24"/>
          <w:szCs w:val="24"/>
        </w:rPr>
        <w:t xml:space="preserve"> įgyvendintos </w:t>
      </w:r>
      <w:r w:rsidR="0052434D" w:rsidRPr="00393A92">
        <w:rPr>
          <w:rFonts w:ascii="Arial" w:hAnsi="Arial" w:cs="Arial"/>
          <w:sz w:val="24"/>
          <w:szCs w:val="24"/>
        </w:rPr>
        <w:t>8</w:t>
      </w:r>
      <w:r w:rsidRPr="00393A92">
        <w:rPr>
          <w:rFonts w:ascii="Arial" w:hAnsi="Arial" w:cs="Arial"/>
          <w:sz w:val="24"/>
          <w:szCs w:val="24"/>
        </w:rPr>
        <w:t xml:space="preserve"> priemonės (</w:t>
      </w:r>
      <w:r w:rsidR="0052434D" w:rsidRPr="00393A92">
        <w:rPr>
          <w:rFonts w:ascii="Arial" w:hAnsi="Arial" w:cs="Arial"/>
          <w:sz w:val="24"/>
          <w:szCs w:val="24"/>
        </w:rPr>
        <w:t>12</w:t>
      </w:r>
      <w:r w:rsidR="009F7ED6" w:rsidRPr="00393A92">
        <w:rPr>
          <w:rFonts w:ascii="Arial" w:hAnsi="Arial" w:cs="Arial"/>
          <w:sz w:val="24"/>
          <w:szCs w:val="24"/>
        </w:rPr>
        <w:t xml:space="preserve"> </w:t>
      </w:r>
      <w:bookmarkStart w:id="24" w:name="_Hlk171085650"/>
      <w:r w:rsidR="0052434D" w:rsidRPr="00393A92">
        <w:rPr>
          <w:rFonts w:ascii="Arial" w:hAnsi="Arial" w:cs="Arial"/>
          <w:sz w:val="24"/>
          <w:szCs w:val="24"/>
        </w:rPr>
        <w:t>%</w:t>
      </w:r>
      <w:bookmarkEnd w:id="24"/>
      <w:r w:rsidR="0052434D" w:rsidRPr="00393A92">
        <w:rPr>
          <w:rFonts w:ascii="Arial" w:hAnsi="Arial" w:cs="Arial"/>
          <w:sz w:val="24"/>
          <w:szCs w:val="24"/>
        </w:rPr>
        <w:t xml:space="preserve"> </w:t>
      </w:r>
      <w:r w:rsidRPr="00393A92">
        <w:rPr>
          <w:rFonts w:ascii="Arial" w:hAnsi="Arial" w:cs="Arial"/>
          <w:sz w:val="24"/>
          <w:szCs w:val="24"/>
        </w:rPr>
        <w:t xml:space="preserve">visų priemonių), pradėtos vykdyti </w:t>
      </w:r>
      <w:r w:rsidR="0052434D" w:rsidRPr="00393A92">
        <w:rPr>
          <w:rFonts w:ascii="Arial" w:hAnsi="Arial" w:cs="Arial"/>
          <w:sz w:val="24"/>
          <w:szCs w:val="24"/>
        </w:rPr>
        <w:t>39</w:t>
      </w:r>
      <w:r w:rsidRPr="00393A92">
        <w:rPr>
          <w:rFonts w:ascii="Arial" w:hAnsi="Arial" w:cs="Arial"/>
          <w:sz w:val="24"/>
          <w:szCs w:val="24"/>
        </w:rPr>
        <w:t xml:space="preserve"> priemonės (</w:t>
      </w:r>
      <w:r w:rsidR="0052434D" w:rsidRPr="00393A92">
        <w:rPr>
          <w:rFonts w:ascii="Arial" w:hAnsi="Arial" w:cs="Arial"/>
          <w:sz w:val="24"/>
          <w:szCs w:val="24"/>
        </w:rPr>
        <w:t>5</w:t>
      </w:r>
      <w:r w:rsidRPr="00393A92">
        <w:rPr>
          <w:rFonts w:ascii="Arial" w:hAnsi="Arial" w:cs="Arial"/>
          <w:sz w:val="24"/>
          <w:szCs w:val="24"/>
        </w:rPr>
        <w:t>7</w:t>
      </w:r>
      <w:r w:rsidR="0052434D" w:rsidRPr="00393A92">
        <w:rPr>
          <w:rFonts w:ascii="Arial" w:hAnsi="Arial" w:cs="Arial"/>
          <w:sz w:val="24"/>
          <w:szCs w:val="24"/>
        </w:rPr>
        <w:t xml:space="preserve"> %</w:t>
      </w:r>
      <w:r w:rsidRPr="00393A92">
        <w:rPr>
          <w:rFonts w:ascii="Arial" w:hAnsi="Arial" w:cs="Arial"/>
          <w:sz w:val="24"/>
          <w:szCs w:val="24"/>
        </w:rPr>
        <w:t xml:space="preserve"> visų priemonių), neįgyvendinta </w:t>
      </w:r>
      <w:r w:rsidR="0052434D" w:rsidRPr="00393A92">
        <w:rPr>
          <w:rFonts w:ascii="Arial" w:hAnsi="Arial" w:cs="Arial"/>
          <w:sz w:val="24"/>
          <w:szCs w:val="24"/>
        </w:rPr>
        <w:t>20</w:t>
      </w:r>
      <w:r w:rsidRPr="00393A92">
        <w:rPr>
          <w:rFonts w:ascii="Arial" w:hAnsi="Arial" w:cs="Arial"/>
          <w:sz w:val="24"/>
          <w:szCs w:val="24"/>
        </w:rPr>
        <w:t xml:space="preserve"> priemonių (</w:t>
      </w:r>
      <w:r w:rsidR="0052434D" w:rsidRPr="00393A92">
        <w:rPr>
          <w:rFonts w:ascii="Arial" w:hAnsi="Arial" w:cs="Arial"/>
          <w:sz w:val="24"/>
          <w:szCs w:val="24"/>
        </w:rPr>
        <w:t>29 %</w:t>
      </w:r>
      <w:r w:rsidRPr="00393A92">
        <w:rPr>
          <w:rFonts w:ascii="Arial" w:hAnsi="Arial" w:cs="Arial"/>
          <w:sz w:val="24"/>
          <w:szCs w:val="24"/>
        </w:rPr>
        <w:t xml:space="preserve"> visų priemonių).</w:t>
      </w:r>
      <w:r w:rsidR="0052434D" w:rsidRPr="00393A92">
        <w:rPr>
          <w:rFonts w:ascii="Arial" w:hAnsi="Arial" w:cs="Arial"/>
          <w:sz w:val="24"/>
          <w:szCs w:val="24"/>
        </w:rPr>
        <w:t xml:space="preserve"> </w:t>
      </w:r>
      <w:bookmarkStart w:id="25" w:name="_Hlk171085714"/>
      <w:r w:rsidR="0052434D" w:rsidRPr="00393A92">
        <w:rPr>
          <w:rFonts w:ascii="Arial" w:hAnsi="Arial" w:cs="Arial"/>
          <w:sz w:val="24"/>
          <w:szCs w:val="24"/>
        </w:rPr>
        <w:t>Duomenys apie 1 BP sprendinių įgyvendinimo priemonės įgyvendinimą nebuvo gauti.</w:t>
      </w:r>
    </w:p>
    <w:bookmarkEnd w:id="25"/>
    <w:p w14:paraId="7DAAFB3F" w14:textId="77777777" w:rsidR="0052434D" w:rsidRPr="00393A92" w:rsidRDefault="0052434D" w:rsidP="00624197">
      <w:pPr>
        <w:pStyle w:val="Sraopastraipa"/>
        <w:spacing w:after="0"/>
        <w:jc w:val="both"/>
        <w:rPr>
          <w:rFonts w:ascii="Arial" w:hAnsi="Arial" w:cs="Arial"/>
          <w:color w:val="3A7C22" w:themeColor="accent6" w:themeShade="BF"/>
          <w:sz w:val="24"/>
          <w:szCs w:val="24"/>
        </w:rPr>
      </w:pPr>
    </w:p>
    <w:p w14:paraId="23759D8B" w14:textId="77777777" w:rsidR="0052434D" w:rsidRPr="00543FA9" w:rsidRDefault="0052434D" w:rsidP="00624197">
      <w:pPr>
        <w:pStyle w:val="Sraopastraipa"/>
        <w:spacing w:after="0"/>
        <w:jc w:val="center"/>
        <w:rPr>
          <w:rFonts w:ascii="Arial" w:hAnsi="Arial" w:cs="Arial"/>
          <w:color w:val="3A7C22" w:themeColor="accent6" w:themeShade="BF"/>
        </w:rPr>
      </w:pPr>
      <w:r w:rsidRPr="00543FA9">
        <w:rPr>
          <w:rFonts w:ascii="Arial" w:hAnsi="Arial" w:cs="Arial"/>
          <w:noProof/>
        </w:rPr>
        <w:drawing>
          <wp:inline distT="0" distB="0" distL="0" distR="0" wp14:anchorId="43320985" wp14:editId="5BF3B9FC">
            <wp:extent cx="4993640" cy="3276600"/>
            <wp:effectExtent l="0" t="0" r="16510" b="0"/>
            <wp:docPr id="1764197421" name="Chart 1">
              <a:extLst xmlns:a="http://schemas.openxmlformats.org/drawingml/2006/main">
                <a:ext uri="{FF2B5EF4-FFF2-40B4-BE49-F238E27FC236}">
                  <a16:creationId xmlns:a16="http://schemas.microsoft.com/office/drawing/2014/main" id="{FCC6DC24-B50F-4342-9C97-F28C2AC70B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229A87F" w14:textId="2F5B8B7A" w:rsidR="0052434D" w:rsidRPr="005A4B1C" w:rsidRDefault="0052434D" w:rsidP="00624197">
      <w:pPr>
        <w:pStyle w:val="Sraopastraipa"/>
        <w:numPr>
          <w:ilvl w:val="0"/>
          <w:numId w:val="24"/>
        </w:numPr>
        <w:spacing w:after="0"/>
        <w:jc w:val="center"/>
        <w:rPr>
          <w:rFonts w:ascii="Arial" w:hAnsi="Arial" w:cs="Arial"/>
          <w:i/>
          <w:iCs/>
          <w:sz w:val="18"/>
          <w:szCs w:val="18"/>
        </w:rPr>
      </w:pPr>
      <w:r w:rsidRPr="005A4B1C">
        <w:rPr>
          <w:rFonts w:ascii="Arial" w:hAnsi="Arial" w:cs="Arial"/>
          <w:i/>
          <w:iCs/>
          <w:sz w:val="18"/>
          <w:szCs w:val="18"/>
        </w:rPr>
        <w:t>pav. Bendrojo plano priemonių įgyvendinimas.</w:t>
      </w:r>
    </w:p>
    <w:p w14:paraId="27AB4B8C" w14:textId="77777777" w:rsidR="00C24F77" w:rsidRPr="005A4B1C" w:rsidRDefault="00C24F77" w:rsidP="005A4B1C">
      <w:pPr>
        <w:spacing w:after="0"/>
        <w:ind w:left="360"/>
        <w:rPr>
          <w:rFonts w:ascii="Arial" w:hAnsi="Arial" w:cs="Arial"/>
          <w:i/>
          <w:iCs/>
        </w:rPr>
      </w:pPr>
    </w:p>
    <w:p w14:paraId="19CA251E" w14:textId="6065ED62" w:rsidR="00413828" w:rsidRPr="00393A92" w:rsidRDefault="00413828" w:rsidP="00624197">
      <w:pPr>
        <w:pStyle w:val="Sraopastraipa"/>
        <w:numPr>
          <w:ilvl w:val="0"/>
          <w:numId w:val="15"/>
        </w:numPr>
        <w:spacing w:after="0"/>
        <w:jc w:val="both"/>
        <w:rPr>
          <w:rFonts w:ascii="Arial" w:hAnsi="Arial" w:cs="Arial"/>
          <w:sz w:val="24"/>
          <w:szCs w:val="24"/>
        </w:rPr>
      </w:pPr>
      <w:r w:rsidRPr="00393A92">
        <w:rPr>
          <w:rFonts w:ascii="Arial" w:hAnsi="Arial" w:cs="Arial"/>
          <w:sz w:val="24"/>
          <w:szCs w:val="24"/>
        </w:rPr>
        <w:t>Bendrajame plane numatytos naujos urbanistinės plėtros teritorijos viršija Teritorijų planavimo taisyklėse rekomenduojamą 20% normą</w:t>
      </w:r>
      <w:r w:rsidR="00B76DD8" w:rsidRPr="00393A92">
        <w:rPr>
          <w:rFonts w:ascii="Arial" w:hAnsi="Arial" w:cs="Arial"/>
          <w:sz w:val="24"/>
          <w:szCs w:val="24"/>
        </w:rPr>
        <w:t xml:space="preserve"> naujos plėtros teritorijoms</w:t>
      </w:r>
      <w:r w:rsidR="00B73D57" w:rsidRPr="00393A92">
        <w:rPr>
          <w:rFonts w:ascii="Arial" w:hAnsi="Arial" w:cs="Arial"/>
          <w:sz w:val="24"/>
          <w:szCs w:val="24"/>
        </w:rPr>
        <w:t xml:space="preserve">. Tai sudaro sąlygas urbanizuoti atokiausias miestelio teritorijas, </w:t>
      </w:r>
      <w:r w:rsidRPr="00393A92">
        <w:rPr>
          <w:rFonts w:ascii="Arial" w:hAnsi="Arial" w:cs="Arial"/>
          <w:sz w:val="24"/>
          <w:szCs w:val="24"/>
        </w:rPr>
        <w:t>kas nėra racionalu darnaus miesto vystymosi požiūriu - kyla rizika dėl vystomų teritorijų išsibarstymo, neracionalaus inžinerinės infrastruktūros įrengimo</w:t>
      </w:r>
      <w:r w:rsidR="00B73D57" w:rsidRPr="00393A92">
        <w:rPr>
          <w:rFonts w:ascii="Arial" w:hAnsi="Arial" w:cs="Arial"/>
          <w:sz w:val="24"/>
          <w:szCs w:val="24"/>
        </w:rPr>
        <w:t>,</w:t>
      </w:r>
      <w:r w:rsidRPr="00393A92">
        <w:rPr>
          <w:rFonts w:ascii="Arial" w:hAnsi="Arial" w:cs="Arial"/>
          <w:sz w:val="24"/>
          <w:szCs w:val="24"/>
        </w:rPr>
        <w:t xml:space="preserve"> jos eksploatavimo kaštų.</w:t>
      </w:r>
      <w:r w:rsidR="00B73D57" w:rsidRPr="00393A92">
        <w:rPr>
          <w:rFonts w:ascii="Arial" w:hAnsi="Arial" w:cs="Arial"/>
          <w:sz w:val="24"/>
          <w:szCs w:val="24"/>
        </w:rPr>
        <w:t xml:space="preserve"> </w:t>
      </w:r>
    </w:p>
    <w:p w14:paraId="1538F246" w14:textId="72523D2D" w:rsidR="00413828" w:rsidRPr="00393A92" w:rsidRDefault="00EC2A23" w:rsidP="00624197">
      <w:pPr>
        <w:pStyle w:val="Sraopastraipa"/>
        <w:numPr>
          <w:ilvl w:val="0"/>
          <w:numId w:val="15"/>
        </w:numPr>
        <w:spacing w:after="0"/>
        <w:jc w:val="both"/>
        <w:rPr>
          <w:rFonts w:ascii="Arial" w:hAnsi="Arial" w:cs="Arial"/>
          <w:sz w:val="24"/>
          <w:szCs w:val="24"/>
        </w:rPr>
      </w:pPr>
      <w:r w:rsidRPr="00393A92">
        <w:rPr>
          <w:rFonts w:ascii="Arial" w:hAnsi="Arial" w:cs="Arial"/>
          <w:sz w:val="24"/>
          <w:szCs w:val="24"/>
        </w:rPr>
        <w:t>Miestelyje</w:t>
      </w:r>
      <w:r w:rsidR="00413828" w:rsidRPr="00393A92">
        <w:rPr>
          <w:rFonts w:ascii="Arial" w:hAnsi="Arial" w:cs="Arial"/>
          <w:sz w:val="24"/>
          <w:szCs w:val="24"/>
        </w:rPr>
        <w:t xml:space="preserve"> nėra suplanuotos kvartalų teritorijos kompleksiškai žemesniame lygmenyje – nėra parengta kompleksinio teritorijų planavimo dokumentų stambesniame mastelyje, kurie detalizuotų bendrojo plano sprendinius – urbanizuotų teritorijų plėtrą, susisiekimo infrastruktūros vystymą, želdynų sistemos formavimą</w:t>
      </w:r>
      <w:r w:rsidRPr="00393A92">
        <w:rPr>
          <w:rFonts w:ascii="Arial" w:hAnsi="Arial" w:cs="Arial"/>
          <w:sz w:val="24"/>
          <w:szCs w:val="24"/>
        </w:rPr>
        <w:t>, socialinės, viešosios infrastruktūros plėtrą.</w:t>
      </w:r>
    </w:p>
    <w:p w14:paraId="5DD54D90" w14:textId="77777777" w:rsidR="00EC2A23" w:rsidRPr="00393A92" w:rsidRDefault="00EC2A23" w:rsidP="00624197">
      <w:pPr>
        <w:pStyle w:val="Sraopastraipa"/>
        <w:numPr>
          <w:ilvl w:val="0"/>
          <w:numId w:val="15"/>
        </w:numPr>
        <w:spacing w:after="0"/>
        <w:jc w:val="both"/>
        <w:rPr>
          <w:rFonts w:ascii="Arial" w:hAnsi="Arial" w:cs="Arial"/>
          <w:sz w:val="24"/>
          <w:szCs w:val="24"/>
        </w:rPr>
      </w:pPr>
      <w:bookmarkStart w:id="26" w:name="_Hlk169005956"/>
      <w:bookmarkStart w:id="27" w:name="_Hlk169005993"/>
      <w:r w:rsidRPr="00393A92">
        <w:rPr>
          <w:rFonts w:ascii="Arial" w:hAnsi="Arial" w:cs="Arial"/>
          <w:sz w:val="24"/>
          <w:szCs w:val="24"/>
        </w:rPr>
        <w:t xml:space="preserve">Bendrajame plane dėl jo rengimo mastelio ir detalumo nėra pakankamai išspręstas želdynų sistemos vystymas. Tiesiogiai įgyvendinant bendrojo plano sprendinius, nėra užtikrinamas atskirųjų želdynų formavimas ir neįgyvendinamas LR Želdynų įstatymas. </w:t>
      </w:r>
    </w:p>
    <w:bookmarkEnd w:id="26"/>
    <w:bookmarkEnd w:id="27"/>
    <w:p w14:paraId="1DD464AB" w14:textId="53815E95" w:rsidR="00413828" w:rsidRPr="00393A92" w:rsidRDefault="00784534" w:rsidP="006A0F47">
      <w:pPr>
        <w:ind w:left="2" w:firstLine="1"/>
        <w:jc w:val="both"/>
        <w:rPr>
          <w:rFonts w:ascii="Arial" w:hAnsi="Arial" w:cs="Arial"/>
          <w:sz w:val="24"/>
          <w:szCs w:val="24"/>
        </w:rPr>
      </w:pPr>
      <w:r w:rsidRPr="00393A92">
        <w:rPr>
          <w:rFonts w:ascii="Arial" w:hAnsi="Arial" w:cs="Arial"/>
          <w:b/>
          <w:sz w:val="24"/>
          <w:szCs w:val="24"/>
        </w:rPr>
        <w:lastRenderedPageBreak/>
        <w:t xml:space="preserve">            </w:t>
      </w:r>
      <w:r w:rsidR="00413828" w:rsidRPr="00393A92">
        <w:rPr>
          <w:rFonts w:ascii="Arial" w:hAnsi="Arial" w:cs="Arial"/>
          <w:b/>
          <w:sz w:val="24"/>
          <w:szCs w:val="24"/>
        </w:rPr>
        <w:t xml:space="preserve">PROGNOZĖS </w:t>
      </w:r>
      <w:r w:rsidR="00413828" w:rsidRPr="00393A92">
        <w:rPr>
          <w:rFonts w:ascii="Arial" w:hAnsi="Arial" w:cs="Arial"/>
          <w:sz w:val="24"/>
          <w:szCs w:val="24"/>
        </w:rPr>
        <w:t xml:space="preserve"> </w:t>
      </w:r>
    </w:p>
    <w:p w14:paraId="7826BE26" w14:textId="051D832A" w:rsidR="00413828" w:rsidRPr="00393A92" w:rsidRDefault="00784534" w:rsidP="00624197">
      <w:pPr>
        <w:pStyle w:val="Sraopastraipa"/>
        <w:numPr>
          <w:ilvl w:val="0"/>
          <w:numId w:val="12"/>
        </w:numPr>
        <w:spacing w:after="0"/>
        <w:jc w:val="both"/>
        <w:rPr>
          <w:rFonts w:ascii="Arial" w:hAnsi="Arial" w:cs="Arial"/>
          <w:sz w:val="24"/>
          <w:szCs w:val="24"/>
        </w:rPr>
      </w:pPr>
      <w:r w:rsidRPr="00393A92">
        <w:rPr>
          <w:rFonts w:ascii="Arial" w:hAnsi="Arial" w:cs="Arial"/>
          <w:sz w:val="24"/>
          <w:szCs w:val="24"/>
        </w:rPr>
        <w:t>M</w:t>
      </w:r>
      <w:r w:rsidR="00413828" w:rsidRPr="00393A92">
        <w:rPr>
          <w:rFonts w:ascii="Arial" w:hAnsi="Arial" w:cs="Arial"/>
          <w:sz w:val="24"/>
          <w:szCs w:val="24"/>
        </w:rPr>
        <w:t>iestelio demografinei situacijai išliekant kiekybiškai stabiliai, nėra prielaidų teigti, kad Dovilų miestelis taps</w:t>
      </w:r>
      <w:r w:rsidR="003D585D" w:rsidRPr="00393A92">
        <w:rPr>
          <w:rFonts w:ascii="Arial" w:hAnsi="Arial" w:cs="Arial"/>
          <w:sz w:val="24"/>
          <w:szCs w:val="24"/>
        </w:rPr>
        <w:t xml:space="preserve"> vienu iš pagrindinių</w:t>
      </w:r>
      <w:r w:rsidR="00413828" w:rsidRPr="00393A92">
        <w:rPr>
          <w:rFonts w:ascii="Arial" w:hAnsi="Arial" w:cs="Arial"/>
          <w:sz w:val="24"/>
          <w:szCs w:val="24"/>
        </w:rPr>
        <w:t xml:space="preserve"> rajono gyventojų, darbo vietų ir paslaugų koncentracijos centru, todėl būtina vykdyti kokybinę miestelio plėtrą - vystyti susisiekimo ir inžinerinę infrastruktūrą, kompleksiškai modernizuoti miestelio dalis, tvarkyti visuomeninių pastatų ir gyvenamųjų kvartalų aplinką.</w:t>
      </w:r>
    </w:p>
    <w:p w14:paraId="0159A355" w14:textId="77777777" w:rsidR="00413828" w:rsidRPr="00393A92" w:rsidRDefault="00413828" w:rsidP="00624197">
      <w:pPr>
        <w:pStyle w:val="Sraopastraipa"/>
        <w:numPr>
          <w:ilvl w:val="0"/>
          <w:numId w:val="12"/>
        </w:numPr>
        <w:spacing w:after="0"/>
        <w:jc w:val="both"/>
        <w:rPr>
          <w:rFonts w:ascii="Arial" w:hAnsi="Arial" w:cs="Arial"/>
          <w:sz w:val="24"/>
          <w:szCs w:val="24"/>
        </w:rPr>
      </w:pPr>
      <w:r w:rsidRPr="00393A92">
        <w:rPr>
          <w:rFonts w:ascii="Arial" w:hAnsi="Arial" w:cs="Arial"/>
          <w:sz w:val="24"/>
          <w:szCs w:val="24"/>
        </w:rPr>
        <w:t>Atsižvelgiant į Dovilų miestelio demografines tendencijas, būtų racionalu planuoti ir skatinti urbanizuotų teritorijų atnaujinimą bei esamos urbanizuotos teritorijos rezervų panaudojimą, neskatinant miestelio kiekybinės urbanizuotų teritorijų plėtros.</w:t>
      </w:r>
    </w:p>
    <w:p w14:paraId="7EA73376" w14:textId="77777777" w:rsidR="00D15CAC" w:rsidRPr="00393A92" w:rsidRDefault="00D15CAC" w:rsidP="00624197">
      <w:pPr>
        <w:spacing w:after="0"/>
        <w:jc w:val="both"/>
        <w:rPr>
          <w:rFonts w:ascii="Arial" w:hAnsi="Arial" w:cs="Arial"/>
          <w:b/>
          <w:sz w:val="24"/>
          <w:szCs w:val="24"/>
        </w:rPr>
      </w:pPr>
    </w:p>
    <w:p w14:paraId="11B6367F" w14:textId="65FEE515" w:rsidR="00413828" w:rsidRPr="00393A92" w:rsidRDefault="00784534" w:rsidP="006A0F47">
      <w:pPr>
        <w:jc w:val="both"/>
        <w:rPr>
          <w:rFonts w:ascii="Arial" w:hAnsi="Arial" w:cs="Arial"/>
          <w:sz w:val="24"/>
          <w:szCs w:val="24"/>
        </w:rPr>
      </w:pPr>
      <w:r w:rsidRPr="00393A92">
        <w:rPr>
          <w:rFonts w:ascii="Arial" w:hAnsi="Arial" w:cs="Arial"/>
          <w:b/>
          <w:sz w:val="24"/>
          <w:szCs w:val="24"/>
        </w:rPr>
        <w:t xml:space="preserve">            </w:t>
      </w:r>
      <w:r w:rsidR="00413828" w:rsidRPr="00393A92">
        <w:rPr>
          <w:rFonts w:ascii="Arial" w:hAnsi="Arial" w:cs="Arial"/>
          <w:b/>
          <w:sz w:val="24"/>
          <w:szCs w:val="24"/>
        </w:rPr>
        <w:t>SIŪLYMAI</w:t>
      </w:r>
      <w:r w:rsidR="00413828" w:rsidRPr="00393A92">
        <w:rPr>
          <w:rFonts w:ascii="Arial" w:hAnsi="Arial" w:cs="Arial"/>
          <w:sz w:val="24"/>
          <w:szCs w:val="24"/>
        </w:rPr>
        <w:t xml:space="preserve"> </w:t>
      </w:r>
    </w:p>
    <w:p w14:paraId="0A803156" w14:textId="77777777" w:rsidR="00784534" w:rsidRPr="00393A92" w:rsidRDefault="00784534" w:rsidP="006A0F47">
      <w:pPr>
        <w:spacing w:after="0"/>
        <w:ind w:firstLine="720"/>
        <w:jc w:val="both"/>
        <w:rPr>
          <w:rFonts w:ascii="Arial" w:hAnsi="Arial" w:cs="Arial"/>
          <w:sz w:val="24"/>
          <w:szCs w:val="24"/>
        </w:rPr>
      </w:pPr>
      <w:r w:rsidRPr="00393A92">
        <w:rPr>
          <w:rFonts w:ascii="Arial" w:hAnsi="Arial" w:cs="Arial"/>
          <w:b/>
          <w:sz w:val="24"/>
          <w:szCs w:val="24"/>
        </w:rPr>
        <w:t>Dėl priemonių įgyvendinimo gerinimo:</w:t>
      </w:r>
    </w:p>
    <w:p w14:paraId="647840E7" w14:textId="58BD6316" w:rsidR="00413828" w:rsidRPr="00393A92" w:rsidRDefault="00413828" w:rsidP="00624197">
      <w:pPr>
        <w:pStyle w:val="Sraopastraipa"/>
        <w:numPr>
          <w:ilvl w:val="0"/>
          <w:numId w:val="14"/>
        </w:numPr>
        <w:spacing w:after="0"/>
        <w:jc w:val="both"/>
        <w:rPr>
          <w:rFonts w:ascii="Arial" w:hAnsi="Arial" w:cs="Arial"/>
          <w:color w:val="3A7C22" w:themeColor="accent6" w:themeShade="BF"/>
          <w:sz w:val="24"/>
          <w:szCs w:val="24"/>
        </w:rPr>
      </w:pPr>
      <w:r w:rsidRPr="00393A92">
        <w:rPr>
          <w:rFonts w:ascii="Arial" w:hAnsi="Arial" w:cs="Arial"/>
          <w:sz w:val="24"/>
          <w:szCs w:val="24"/>
        </w:rPr>
        <w:t>Kaupti ir analizuoti informaciją apie Dovilų miestelio kompleksinių teritorijų planavimo dokumentų sprendinių įgyvendinimą. Stebėti ir analizuoti miestelio teritorijos raidos tendencijas ir jų įtaką kompleksinių teritorijų planavimo dokumentų sprendinių įgyvendinimui. Reguliariai rengti kompleksinių teritorijų planavimo dokumentų sprendinių įgyvendinimo ataskaitas teisės aktų nu</w:t>
      </w:r>
      <w:r w:rsidR="0059005B" w:rsidRPr="00393A92">
        <w:rPr>
          <w:rFonts w:ascii="Arial" w:hAnsi="Arial" w:cs="Arial"/>
          <w:sz w:val="24"/>
          <w:szCs w:val="24"/>
        </w:rPr>
        <w:t>st</w:t>
      </w:r>
      <w:r w:rsidRPr="00393A92">
        <w:rPr>
          <w:rFonts w:ascii="Arial" w:hAnsi="Arial" w:cs="Arial"/>
          <w:sz w:val="24"/>
          <w:szCs w:val="24"/>
        </w:rPr>
        <w:t>atyta tvarka.</w:t>
      </w:r>
    </w:p>
    <w:p w14:paraId="7CA1D0FE" w14:textId="1CCE99B7" w:rsidR="00EC5F25" w:rsidRPr="00393A92" w:rsidRDefault="00EC5F25" w:rsidP="00624197">
      <w:pPr>
        <w:pStyle w:val="Sraopastraipa"/>
        <w:numPr>
          <w:ilvl w:val="0"/>
          <w:numId w:val="14"/>
        </w:numPr>
        <w:spacing w:after="0"/>
        <w:jc w:val="both"/>
        <w:rPr>
          <w:rFonts w:ascii="Arial" w:hAnsi="Arial" w:cs="Arial"/>
          <w:sz w:val="24"/>
          <w:szCs w:val="24"/>
        </w:rPr>
      </w:pPr>
      <w:r w:rsidRPr="00393A92">
        <w:rPr>
          <w:rFonts w:ascii="Arial" w:hAnsi="Arial" w:cs="Arial"/>
          <w:sz w:val="24"/>
          <w:szCs w:val="24"/>
        </w:rPr>
        <w:t xml:space="preserve">Įvertinti savivaldybės galimybę ataskaitai reikalingus duomenis rinkti ir sisteminti savarankiškai. </w:t>
      </w:r>
    </w:p>
    <w:p w14:paraId="6E003A97" w14:textId="4B3536FA" w:rsidR="00EC5F25" w:rsidRPr="00393A92" w:rsidRDefault="007612E2" w:rsidP="006A0F47">
      <w:pPr>
        <w:spacing w:before="240" w:after="0"/>
        <w:ind w:left="360" w:firstLine="1"/>
        <w:jc w:val="both"/>
        <w:rPr>
          <w:rFonts w:ascii="Arial" w:hAnsi="Arial" w:cs="Arial"/>
          <w:b/>
          <w:sz w:val="24"/>
          <w:szCs w:val="24"/>
        </w:rPr>
      </w:pPr>
      <w:r w:rsidRPr="00393A92">
        <w:rPr>
          <w:rFonts w:ascii="Arial" w:hAnsi="Arial" w:cs="Arial"/>
          <w:b/>
          <w:sz w:val="24"/>
          <w:szCs w:val="24"/>
        </w:rPr>
        <w:t xml:space="preserve">     </w:t>
      </w:r>
      <w:r w:rsidR="00EC5F25" w:rsidRPr="00393A92">
        <w:rPr>
          <w:rFonts w:ascii="Arial" w:hAnsi="Arial" w:cs="Arial"/>
          <w:b/>
          <w:sz w:val="24"/>
          <w:szCs w:val="24"/>
        </w:rPr>
        <w:t>Dėl priemonių įgyvendinimo plano keitimo:</w:t>
      </w:r>
    </w:p>
    <w:p w14:paraId="7D73F708" w14:textId="77777777" w:rsidR="00413828" w:rsidRPr="00393A92" w:rsidRDefault="00413828" w:rsidP="00624197">
      <w:pPr>
        <w:pStyle w:val="Sraopastraipa"/>
        <w:numPr>
          <w:ilvl w:val="0"/>
          <w:numId w:val="14"/>
        </w:numPr>
        <w:spacing w:after="0"/>
        <w:jc w:val="both"/>
        <w:rPr>
          <w:rFonts w:ascii="Arial" w:hAnsi="Arial" w:cs="Arial"/>
          <w:sz w:val="24"/>
          <w:szCs w:val="24"/>
        </w:rPr>
      </w:pPr>
      <w:r w:rsidRPr="00393A92">
        <w:rPr>
          <w:rFonts w:ascii="Arial" w:hAnsi="Arial" w:cs="Arial"/>
          <w:sz w:val="24"/>
          <w:szCs w:val="24"/>
        </w:rPr>
        <w:t>Priemonių planas turi būti atnaujinamas/ papildomas, parengus bendrojo plano keitimą/ korektūrą ar parengus kitus TPD, tiesiogiai susijusius su Dovilų miestelio teritorija.</w:t>
      </w:r>
    </w:p>
    <w:p w14:paraId="71BD73B5" w14:textId="61306B39" w:rsidR="00413828" w:rsidRPr="00393A92" w:rsidRDefault="007612E2" w:rsidP="006A0F47">
      <w:pPr>
        <w:spacing w:before="240" w:after="0"/>
        <w:ind w:left="2" w:firstLine="1"/>
        <w:jc w:val="both"/>
        <w:rPr>
          <w:rFonts w:ascii="Arial" w:hAnsi="Arial" w:cs="Arial"/>
          <w:sz w:val="24"/>
          <w:szCs w:val="24"/>
        </w:rPr>
      </w:pPr>
      <w:r w:rsidRPr="00393A92">
        <w:rPr>
          <w:rFonts w:ascii="Arial" w:hAnsi="Arial" w:cs="Arial"/>
          <w:b/>
          <w:sz w:val="24"/>
          <w:szCs w:val="24"/>
        </w:rPr>
        <w:t xml:space="preserve">            </w:t>
      </w:r>
      <w:r w:rsidR="00413828" w:rsidRPr="00393A92">
        <w:rPr>
          <w:rFonts w:ascii="Arial" w:hAnsi="Arial" w:cs="Arial"/>
          <w:b/>
          <w:sz w:val="24"/>
          <w:szCs w:val="24"/>
        </w:rPr>
        <w:t>Dėl Bendrojo plano keitimo/koregavimo:</w:t>
      </w:r>
      <w:r w:rsidR="00413828" w:rsidRPr="00393A92">
        <w:rPr>
          <w:rFonts w:ascii="Arial" w:hAnsi="Arial" w:cs="Arial"/>
          <w:sz w:val="24"/>
          <w:szCs w:val="24"/>
        </w:rPr>
        <w:t xml:space="preserve">  </w:t>
      </w:r>
    </w:p>
    <w:p w14:paraId="0C0CE77C" w14:textId="5439C926" w:rsidR="00413828" w:rsidRPr="00393A92" w:rsidRDefault="00413828" w:rsidP="00624197">
      <w:pPr>
        <w:pStyle w:val="Sraopastraipa"/>
        <w:numPr>
          <w:ilvl w:val="0"/>
          <w:numId w:val="16"/>
        </w:numPr>
        <w:spacing w:after="0"/>
        <w:jc w:val="both"/>
        <w:rPr>
          <w:rFonts w:ascii="Arial" w:hAnsi="Arial" w:cs="Arial"/>
          <w:sz w:val="24"/>
          <w:szCs w:val="24"/>
        </w:rPr>
      </w:pPr>
      <w:r w:rsidRPr="00393A92">
        <w:rPr>
          <w:rFonts w:ascii="Arial" w:hAnsi="Arial" w:cs="Arial"/>
          <w:sz w:val="24"/>
          <w:szCs w:val="24"/>
        </w:rPr>
        <w:t>Dovilų miestelio bendrojo plano sprendinių įgyvendinimo stebėsenos metu buvo gaut</w:t>
      </w:r>
      <w:r w:rsidR="0036296B" w:rsidRPr="00393A92">
        <w:rPr>
          <w:rFonts w:ascii="Arial" w:hAnsi="Arial" w:cs="Arial"/>
          <w:sz w:val="24"/>
          <w:szCs w:val="24"/>
        </w:rPr>
        <w:t>i</w:t>
      </w:r>
      <w:r w:rsidRPr="00393A92">
        <w:rPr>
          <w:rFonts w:ascii="Arial" w:hAnsi="Arial" w:cs="Arial"/>
          <w:sz w:val="24"/>
          <w:szCs w:val="24"/>
        </w:rPr>
        <w:t xml:space="preserve"> </w:t>
      </w:r>
      <w:r w:rsidR="00BE46FF">
        <w:rPr>
          <w:rFonts w:ascii="Arial" w:hAnsi="Arial" w:cs="Arial"/>
          <w:sz w:val="24"/>
          <w:szCs w:val="24"/>
        </w:rPr>
        <w:t>5</w:t>
      </w:r>
      <w:r w:rsidR="00416528" w:rsidRPr="00393A92">
        <w:rPr>
          <w:rFonts w:ascii="Arial" w:hAnsi="Arial" w:cs="Arial"/>
          <w:sz w:val="24"/>
          <w:szCs w:val="24"/>
        </w:rPr>
        <w:t xml:space="preserve"> visuomenės</w:t>
      </w:r>
      <w:r w:rsidRPr="00393A92">
        <w:rPr>
          <w:rFonts w:ascii="Arial" w:hAnsi="Arial" w:cs="Arial"/>
          <w:sz w:val="24"/>
          <w:szCs w:val="24"/>
        </w:rPr>
        <w:t xml:space="preserve"> pasiūlyma</w:t>
      </w:r>
      <w:r w:rsidR="0036296B" w:rsidRPr="00393A92">
        <w:rPr>
          <w:rFonts w:ascii="Arial" w:hAnsi="Arial" w:cs="Arial"/>
          <w:sz w:val="24"/>
          <w:szCs w:val="24"/>
        </w:rPr>
        <w:t>i</w:t>
      </w:r>
      <w:r w:rsidR="004B0A9B" w:rsidRPr="00393A92">
        <w:rPr>
          <w:rFonts w:ascii="Arial" w:hAnsi="Arial" w:cs="Arial"/>
          <w:sz w:val="24"/>
          <w:szCs w:val="24"/>
        </w:rPr>
        <w:t>:</w:t>
      </w:r>
      <w:r w:rsidR="00416528" w:rsidRPr="00393A92">
        <w:rPr>
          <w:rFonts w:ascii="Arial" w:hAnsi="Arial" w:cs="Arial"/>
          <w:sz w:val="24"/>
          <w:szCs w:val="24"/>
        </w:rPr>
        <w:t xml:space="preserve"> </w:t>
      </w:r>
      <w:r w:rsidR="00FD40CA">
        <w:rPr>
          <w:rFonts w:ascii="Arial" w:hAnsi="Arial" w:cs="Arial"/>
          <w:sz w:val="24"/>
          <w:szCs w:val="24"/>
        </w:rPr>
        <w:t>d</w:t>
      </w:r>
      <w:r w:rsidR="00416528" w:rsidRPr="00393A92">
        <w:rPr>
          <w:rFonts w:ascii="Arial" w:hAnsi="Arial" w:cs="Arial"/>
          <w:sz w:val="24"/>
          <w:szCs w:val="24"/>
        </w:rPr>
        <w:t xml:space="preserve">ėl </w:t>
      </w:r>
      <w:r w:rsidR="004B0A9B" w:rsidRPr="00393A92">
        <w:rPr>
          <w:rFonts w:ascii="Arial" w:hAnsi="Arial" w:cs="Arial"/>
          <w:sz w:val="24"/>
          <w:szCs w:val="24"/>
        </w:rPr>
        <w:t>žemės sklypo paskirties keitimo</w:t>
      </w:r>
      <w:r w:rsidR="00416528" w:rsidRPr="00393A92">
        <w:rPr>
          <w:rFonts w:ascii="Arial" w:hAnsi="Arial" w:cs="Arial"/>
          <w:sz w:val="24"/>
          <w:szCs w:val="24"/>
        </w:rPr>
        <w:t xml:space="preserve"> </w:t>
      </w:r>
      <w:r w:rsidR="004B0A9B" w:rsidRPr="00393A92">
        <w:rPr>
          <w:rFonts w:ascii="Arial" w:hAnsi="Arial" w:cs="Arial"/>
          <w:sz w:val="24"/>
          <w:szCs w:val="24"/>
        </w:rPr>
        <w:t>iš rekreacinės į gyvenamąją</w:t>
      </w:r>
      <w:r w:rsidR="00992179" w:rsidRPr="00393A92">
        <w:rPr>
          <w:rFonts w:ascii="Arial" w:hAnsi="Arial" w:cs="Arial"/>
          <w:sz w:val="24"/>
          <w:szCs w:val="24"/>
        </w:rPr>
        <w:t xml:space="preserve">, </w:t>
      </w:r>
      <w:r w:rsidR="00FD40CA" w:rsidRPr="00393A92">
        <w:rPr>
          <w:rFonts w:ascii="Arial" w:hAnsi="Arial" w:cs="Arial"/>
          <w:sz w:val="24"/>
          <w:szCs w:val="24"/>
        </w:rPr>
        <w:t>dėl bendrajame plane numatytos jungties tarp Dovilų ir Kulių gatvių</w:t>
      </w:r>
      <w:r w:rsidR="00BE46FF">
        <w:rPr>
          <w:rFonts w:ascii="Arial" w:hAnsi="Arial" w:cs="Arial"/>
          <w:sz w:val="24"/>
          <w:szCs w:val="24"/>
        </w:rPr>
        <w:t>,</w:t>
      </w:r>
      <w:r w:rsidR="00FD40CA">
        <w:rPr>
          <w:rFonts w:ascii="Arial" w:hAnsi="Arial" w:cs="Arial"/>
          <w:sz w:val="24"/>
          <w:szCs w:val="24"/>
        </w:rPr>
        <w:t xml:space="preserve"> dėl</w:t>
      </w:r>
      <w:r w:rsidR="00930238" w:rsidRPr="00393A92">
        <w:rPr>
          <w:rFonts w:ascii="Arial" w:hAnsi="Arial" w:cs="Arial"/>
          <w:sz w:val="24"/>
          <w:szCs w:val="24"/>
        </w:rPr>
        <w:t xml:space="preserve"> </w:t>
      </w:r>
      <w:r w:rsidR="004B0A9B" w:rsidRPr="00393A92">
        <w:rPr>
          <w:rFonts w:ascii="Arial" w:hAnsi="Arial" w:cs="Arial"/>
          <w:sz w:val="24"/>
          <w:szCs w:val="24"/>
        </w:rPr>
        <w:t>vienbučių namų statybų leidimo mažesniuose nei 15 a žemės sklypuose</w:t>
      </w:r>
      <w:r w:rsidR="00CB761E" w:rsidRPr="00393A92">
        <w:rPr>
          <w:rFonts w:ascii="Arial" w:hAnsi="Arial" w:cs="Arial"/>
          <w:sz w:val="24"/>
          <w:szCs w:val="24"/>
        </w:rPr>
        <w:t xml:space="preserve"> </w:t>
      </w:r>
      <w:r w:rsidR="00416528" w:rsidRPr="00393A92">
        <w:rPr>
          <w:rFonts w:ascii="Arial" w:hAnsi="Arial" w:cs="Arial"/>
          <w:sz w:val="24"/>
          <w:szCs w:val="24"/>
        </w:rPr>
        <w:t>Dovilų miestelyje</w:t>
      </w:r>
      <w:r w:rsidR="00BE46FF">
        <w:rPr>
          <w:rFonts w:ascii="Arial" w:hAnsi="Arial" w:cs="Arial"/>
          <w:sz w:val="24"/>
          <w:szCs w:val="24"/>
        </w:rPr>
        <w:t>, dėl susisiekimo sistemos sprendinių koregavimo</w:t>
      </w:r>
      <w:r w:rsidRPr="00393A92">
        <w:rPr>
          <w:rFonts w:ascii="Arial" w:hAnsi="Arial" w:cs="Arial"/>
          <w:sz w:val="24"/>
          <w:szCs w:val="24"/>
        </w:rPr>
        <w:t>.</w:t>
      </w:r>
      <w:r w:rsidR="00CB761E" w:rsidRPr="00393A92">
        <w:rPr>
          <w:rFonts w:ascii="Arial" w:hAnsi="Arial" w:cs="Arial"/>
          <w:sz w:val="24"/>
          <w:szCs w:val="24"/>
        </w:rPr>
        <w:t xml:space="preserve"> </w:t>
      </w:r>
    </w:p>
    <w:p w14:paraId="4EB557E0" w14:textId="3C5AAB36" w:rsidR="00CA6344" w:rsidRPr="00393A92" w:rsidRDefault="00E70976" w:rsidP="00624197">
      <w:pPr>
        <w:pStyle w:val="Sraopastraipa"/>
        <w:numPr>
          <w:ilvl w:val="0"/>
          <w:numId w:val="16"/>
        </w:numPr>
        <w:spacing w:after="0"/>
        <w:jc w:val="both"/>
        <w:rPr>
          <w:rFonts w:ascii="Arial" w:hAnsi="Arial" w:cs="Arial"/>
          <w:sz w:val="24"/>
          <w:szCs w:val="24"/>
        </w:rPr>
      </w:pPr>
      <w:bookmarkStart w:id="28" w:name="_Hlk170818573"/>
      <w:r>
        <w:rPr>
          <w:rFonts w:ascii="Arial" w:hAnsi="Arial" w:cs="Arial"/>
          <w:sz w:val="24"/>
          <w:szCs w:val="24"/>
        </w:rPr>
        <w:t>Į</w:t>
      </w:r>
      <w:r w:rsidR="00416528" w:rsidRPr="00393A92">
        <w:rPr>
          <w:rFonts w:ascii="Arial" w:hAnsi="Arial" w:cs="Arial"/>
          <w:sz w:val="24"/>
          <w:szCs w:val="24"/>
        </w:rPr>
        <w:t>vertinus gaut</w:t>
      </w:r>
      <w:r>
        <w:rPr>
          <w:rFonts w:ascii="Arial" w:hAnsi="Arial" w:cs="Arial"/>
          <w:sz w:val="24"/>
          <w:szCs w:val="24"/>
        </w:rPr>
        <w:t>ų</w:t>
      </w:r>
      <w:r w:rsidR="00416528" w:rsidRPr="00393A92">
        <w:rPr>
          <w:rFonts w:ascii="Arial" w:hAnsi="Arial" w:cs="Arial"/>
          <w:sz w:val="24"/>
          <w:szCs w:val="24"/>
        </w:rPr>
        <w:t xml:space="preserve"> visuomenės prašym</w:t>
      </w:r>
      <w:r w:rsidR="004542D4" w:rsidRPr="00393A92">
        <w:rPr>
          <w:rFonts w:ascii="Arial" w:hAnsi="Arial" w:cs="Arial"/>
          <w:sz w:val="24"/>
          <w:szCs w:val="24"/>
        </w:rPr>
        <w:t>ų pobūdį</w:t>
      </w:r>
      <w:r w:rsidR="00EA46F6">
        <w:rPr>
          <w:rFonts w:ascii="Arial" w:hAnsi="Arial" w:cs="Arial"/>
          <w:sz w:val="24"/>
          <w:szCs w:val="24"/>
        </w:rPr>
        <w:t xml:space="preserve"> ir stebėsenos rezultatus</w:t>
      </w:r>
      <w:r w:rsidR="00CA6344" w:rsidRPr="00393A92">
        <w:rPr>
          <w:rFonts w:ascii="Arial" w:hAnsi="Arial" w:cs="Arial"/>
          <w:sz w:val="24"/>
          <w:szCs w:val="24"/>
        </w:rPr>
        <w:t>, siūloma</w:t>
      </w:r>
      <w:r w:rsidR="00EA46F6">
        <w:rPr>
          <w:rFonts w:ascii="Arial" w:hAnsi="Arial" w:cs="Arial"/>
          <w:sz w:val="24"/>
          <w:szCs w:val="24"/>
        </w:rPr>
        <w:t xml:space="preserve">s </w:t>
      </w:r>
      <w:r w:rsidR="00B122A2" w:rsidRPr="00393A92">
        <w:rPr>
          <w:rFonts w:ascii="Arial" w:hAnsi="Arial" w:cs="Arial"/>
          <w:sz w:val="24"/>
          <w:szCs w:val="24"/>
        </w:rPr>
        <w:t xml:space="preserve">Dovilų </w:t>
      </w:r>
      <w:r w:rsidR="00CA6344" w:rsidRPr="00393A92">
        <w:rPr>
          <w:rFonts w:ascii="Arial" w:hAnsi="Arial" w:cs="Arial"/>
          <w:sz w:val="24"/>
          <w:szCs w:val="24"/>
        </w:rPr>
        <w:t>miestelio bendrojo plano koregavim</w:t>
      </w:r>
      <w:r w:rsidR="00EA46F6">
        <w:rPr>
          <w:rFonts w:ascii="Arial" w:hAnsi="Arial" w:cs="Arial"/>
          <w:sz w:val="24"/>
          <w:szCs w:val="24"/>
        </w:rPr>
        <w:t>as, kuriame siūloma tikslinti  galimus sklypų dydžius, esant poreikiui, koreguoti susisiekimo sistemą, tikslinti</w:t>
      </w:r>
      <w:r w:rsidR="00EA46F6" w:rsidRPr="00EA46F6">
        <w:rPr>
          <w:rFonts w:ascii="Arial" w:hAnsi="Arial" w:cs="Arial"/>
          <w:sz w:val="24"/>
          <w:szCs w:val="24"/>
        </w:rPr>
        <w:t xml:space="preserve"> </w:t>
      </w:r>
      <w:r w:rsidR="00EA46F6" w:rsidRPr="00393A92">
        <w:rPr>
          <w:rFonts w:ascii="Arial" w:hAnsi="Arial" w:cs="Arial"/>
          <w:sz w:val="24"/>
          <w:szCs w:val="24"/>
        </w:rPr>
        <w:t>bendrojo naudojimo erdvių, želdynų, rekreacines teritorijas (viešųjų erdvių, bendram naudojimui pritaikytų atskirųjų želdynų teritorijas), įvertinti naujai urbanizuojamas teritorijas įgyvendinant LR Savivaldybių infrastruktūros plėtros įstatymo nuostatas  - nustatyti prioritetinės ir neprioritetinės plėtros teritorijas (nekategorizuojant plėtros teritorijų, visos yra priskiriamos prie prioritetinės plėtros, kur infrastruktūra vystoma savivaldybės lėšomis).</w:t>
      </w:r>
    </w:p>
    <w:bookmarkEnd w:id="28"/>
    <w:p w14:paraId="0F67ABB7" w14:textId="77777777" w:rsidR="00D117F8" w:rsidRDefault="00D117F8" w:rsidP="00624197">
      <w:pPr>
        <w:spacing w:after="0"/>
        <w:jc w:val="both"/>
        <w:rPr>
          <w:rFonts w:ascii="Arial" w:hAnsi="Arial" w:cs="Arial"/>
          <w:sz w:val="24"/>
          <w:szCs w:val="24"/>
        </w:rPr>
      </w:pPr>
    </w:p>
    <w:p w14:paraId="5A14E916" w14:textId="77777777" w:rsidR="00EA46F6" w:rsidRPr="00393A92" w:rsidRDefault="00EA46F6" w:rsidP="00624197">
      <w:pPr>
        <w:spacing w:after="0"/>
        <w:jc w:val="both"/>
        <w:rPr>
          <w:rFonts w:ascii="Arial" w:hAnsi="Arial" w:cs="Arial"/>
          <w:sz w:val="24"/>
          <w:szCs w:val="24"/>
        </w:rPr>
      </w:pPr>
    </w:p>
    <w:p w14:paraId="74A1068B" w14:textId="6E706C10" w:rsidR="006E686F" w:rsidRPr="00393A92" w:rsidRDefault="00D117F8" w:rsidP="00393A92">
      <w:pPr>
        <w:pStyle w:val="Sraopastraipa"/>
        <w:numPr>
          <w:ilvl w:val="0"/>
          <w:numId w:val="20"/>
        </w:numPr>
        <w:jc w:val="both"/>
        <w:outlineLvl w:val="0"/>
        <w:rPr>
          <w:rFonts w:ascii="Arial" w:hAnsi="Arial" w:cs="Arial"/>
          <w:b/>
          <w:bCs/>
          <w:sz w:val="28"/>
          <w:szCs w:val="28"/>
        </w:rPr>
      </w:pPr>
      <w:bookmarkStart w:id="29" w:name="_Toc171596724"/>
      <w:r w:rsidRPr="00393A92">
        <w:rPr>
          <w:rFonts w:ascii="Arial" w:hAnsi="Arial" w:cs="Arial"/>
          <w:b/>
          <w:bCs/>
          <w:sz w:val="28"/>
          <w:szCs w:val="28"/>
        </w:rPr>
        <w:lastRenderedPageBreak/>
        <w:t>PRIEDAI</w:t>
      </w:r>
      <w:bookmarkEnd w:id="29"/>
    </w:p>
    <w:p w14:paraId="427BD7B6" w14:textId="0A64A1F8" w:rsidR="006E686F" w:rsidRPr="00543FA9" w:rsidRDefault="006E686F" w:rsidP="00624197">
      <w:pPr>
        <w:ind w:left="4" w:firstLine="1"/>
        <w:rPr>
          <w:rFonts w:ascii="Arial" w:hAnsi="Arial" w:cs="Arial"/>
          <w:sz w:val="24"/>
          <w:szCs w:val="24"/>
        </w:rPr>
      </w:pPr>
      <w:r w:rsidRPr="00543FA9">
        <w:rPr>
          <w:rFonts w:ascii="Arial" w:hAnsi="Arial" w:cs="Arial"/>
          <w:sz w:val="24"/>
          <w:szCs w:val="24"/>
        </w:rPr>
        <w:t xml:space="preserve">       1. Dovilų miestelio bendrojo plano </w:t>
      </w:r>
      <w:r w:rsidR="003779F1" w:rsidRPr="00543FA9">
        <w:rPr>
          <w:rFonts w:ascii="Arial" w:hAnsi="Arial" w:cs="Arial"/>
          <w:sz w:val="24"/>
          <w:szCs w:val="24"/>
        </w:rPr>
        <w:t>2016 – 2023 m.</w:t>
      </w:r>
      <w:r w:rsidR="003779F1">
        <w:rPr>
          <w:rFonts w:ascii="Arial" w:hAnsi="Arial" w:cs="Arial"/>
          <w:sz w:val="24"/>
          <w:szCs w:val="24"/>
        </w:rPr>
        <w:t xml:space="preserve"> </w:t>
      </w:r>
      <w:r w:rsidRPr="00543FA9">
        <w:rPr>
          <w:rFonts w:ascii="Arial" w:hAnsi="Arial" w:cs="Arial"/>
          <w:sz w:val="24"/>
          <w:szCs w:val="24"/>
        </w:rPr>
        <w:t xml:space="preserve">rodikliai </w:t>
      </w:r>
    </w:p>
    <w:p w14:paraId="491ECC4F" w14:textId="77777777" w:rsidR="003779F1" w:rsidRDefault="003779F1" w:rsidP="006E686F">
      <w:pPr>
        <w:spacing w:after="0" w:line="240" w:lineRule="auto"/>
        <w:ind w:left="4" w:firstLine="1"/>
        <w:jc w:val="right"/>
        <w:rPr>
          <w:rFonts w:ascii="Arial" w:hAnsi="Arial" w:cs="Arial"/>
          <w:sz w:val="18"/>
          <w:szCs w:val="18"/>
        </w:rPr>
      </w:pPr>
    </w:p>
    <w:p w14:paraId="78372DF7" w14:textId="77777777" w:rsidR="003779F1" w:rsidRDefault="003779F1" w:rsidP="006E686F">
      <w:pPr>
        <w:spacing w:after="0" w:line="240" w:lineRule="auto"/>
        <w:ind w:left="4" w:firstLine="1"/>
        <w:jc w:val="right"/>
        <w:rPr>
          <w:rFonts w:ascii="Arial" w:hAnsi="Arial" w:cs="Arial"/>
          <w:sz w:val="18"/>
          <w:szCs w:val="18"/>
        </w:rPr>
      </w:pPr>
    </w:p>
    <w:p w14:paraId="18708FFF" w14:textId="77777777" w:rsidR="003779F1" w:rsidRDefault="003779F1" w:rsidP="006E686F">
      <w:pPr>
        <w:spacing w:after="0" w:line="240" w:lineRule="auto"/>
        <w:ind w:left="4" w:firstLine="1"/>
        <w:jc w:val="right"/>
        <w:rPr>
          <w:rFonts w:ascii="Arial" w:hAnsi="Arial" w:cs="Arial"/>
          <w:sz w:val="18"/>
          <w:szCs w:val="18"/>
        </w:rPr>
      </w:pPr>
    </w:p>
    <w:p w14:paraId="052B7FA0" w14:textId="77777777" w:rsidR="003779F1" w:rsidRDefault="003779F1" w:rsidP="006E686F">
      <w:pPr>
        <w:spacing w:after="0" w:line="240" w:lineRule="auto"/>
        <w:ind w:left="4" w:firstLine="1"/>
        <w:jc w:val="right"/>
        <w:rPr>
          <w:rFonts w:ascii="Arial" w:hAnsi="Arial" w:cs="Arial"/>
          <w:sz w:val="18"/>
          <w:szCs w:val="18"/>
        </w:rPr>
      </w:pPr>
    </w:p>
    <w:p w14:paraId="57C921B3" w14:textId="77777777" w:rsidR="003779F1" w:rsidRDefault="003779F1" w:rsidP="006E686F">
      <w:pPr>
        <w:spacing w:after="0" w:line="240" w:lineRule="auto"/>
        <w:ind w:left="4" w:firstLine="1"/>
        <w:jc w:val="right"/>
        <w:rPr>
          <w:rFonts w:ascii="Arial" w:hAnsi="Arial" w:cs="Arial"/>
          <w:sz w:val="18"/>
          <w:szCs w:val="18"/>
        </w:rPr>
      </w:pPr>
    </w:p>
    <w:p w14:paraId="67F6DDD5" w14:textId="77777777" w:rsidR="003779F1" w:rsidRDefault="003779F1" w:rsidP="006E686F">
      <w:pPr>
        <w:spacing w:after="0" w:line="240" w:lineRule="auto"/>
        <w:ind w:left="4" w:firstLine="1"/>
        <w:jc w:val="right"/>
        <w:rPr>
          <w:rFonts w:ascii="Arial" w:hAnsi="Arial" w:cs="Arial"/>
          <w:sz w:val="18"/>
          <w:szCs w:val="18"/>
        </w:rPr>
      </w:pPr>
    </w:p>
    <w:p w14:paraId="676D6B2A" w14:textId="77777777" w:rsidR="003779F1" w:rsidRDefault="003779F1" w:rsidP="006E686F">
      <w:pPr>
        <w:spacing w:after="0" w:line="240" w:lineRule="auto"/>
        <w:ind w:left="4" w:firstLine="1"/>
        <w:jc w:val="right"/>
        <w:rPr>
          <w:rFonts w:ascii="Arial" w:hAnsi="Arial" w:cs="Arial"/>
          <w:sz w:val="18"/>
          <w:szCs w:val="18"/>
        </w:rPr>
      </w:pPr>
    </w:p>
    <w:p w14:paraId="1E75D633" w14:textId="77777777" w:rsidR="003779F1" w:rsidRDefault="003779F1" w:rsidP="006E686F">
      <w:pPr>
        <w:spacing w:after="0" w:line="240" w:lineRule="auto"/>
        <w:ind w:left="4" w:firstLine="1"/>
        <w:jc w:val="right"/>
        <w:rPr>
          <w:rFonts w:ascii="Arial" w:hAnsi="Arial" w:cs="Arial"/>
          <w:sz w:val="18"/>
          <w:szCs w:val="18"/>
        </w:rPr>
      </w:pPr>
    </w:p>
    <w:p w14:paraId="0BDB60D4" w14:textId="77777777" w:rsidR="003779F1" w:rsidRDefault="003779F1" w:rsidP="006E686F">
      <w:pPr>
        <w:spacing w:after="0" w:line="240" w:lineRule="auto"/>
        <w:ind w:left="4" w:firstLine="1"/>
        <w:jc w:val="right"/>
        <w:rPr>
          <w:rFonts w:ascii="Arial" w:hAnsi="Arial" w:cs="Arial"/>
          <w:sz w:val="18"/>
          <w:szCs w:val="18"/>
        </w:rPr>
      </w:pPr>
    </w:p>
    <w:p w14:paraId="7B57D2DF" w14:textId="77777777" w:rsidR="003779F1" w:rsidRDefault="003779F1" w:rsidP="006E686F">
      <w:pPr>
        <w:spacing w:after="0" w:line="240" w:lineRule="auto"/>
        <w:ind w:left="4" w:firstLine="1"/>
        <w:jc w:val="right"/>
        <w:rPr>
          <w:rFonts w:ascii="Arial" w:hAnsi="Arial" w:cs="Arial"/>
          <w:sz w:val="18"/>
          <w:szCs w:val="18"/>
        </w:rPr>
      </w:pPr>
    </w:p>
    <w:p w14:paraId="3864ECAA" w14:textId="77777777" w:rsidR="003779F1" w:rsidRDefault="003779F1" w:rsidP="006E686F">
      <w:pPr>
        <w:spacing w:after="0" w:line="240" w:lineRule="auto"/>
        <w:ind w:left="4" w:firstLine="1"/>
        <w:jc w:val="right"/>
        <w:rPr>
          <w:rFonts w:ascii="Arial" w:hAnsi="Arial" w:cs="Arial"/>
          <w:sz w:val="18"/>
          <w:szCs w:val="18"/>
        </w:rPr>
      </w:pPr>
    </w:p>
    <w:p w14:paraId="02435BA4" w14:textId="77777777" w:rsidR="003779F1" w:rsidRDefault="003779F1" w:rsidP="006E686F">
      <w:pPr>
        <w:spacing w:after="0" w:line="240" w:lineRule="auto"/>
        <w:ind w:left="4" w:firstLine="1"/>
        <w:jc w:val="right"/>
        <w:rPr>
          <w:rFonts w:ascii="Arial" w:hAnsi="Arial" w:cs="Arial"/>
          <w:sz w:val="18"/>
          <w:szCs w:val="18"/>
        </w:rPr>
      </w:pPr>
    </w:p>
    <w:p w14:paraId="684BD0B4" w14:textId="77777777" w:rsidR="003779F1" w:rsidRDefault="003779F1" w:rsidP="006E686F">
      <w:pPr>
        <w:spacing w:after="0" w:line="240" w:lineRule="auto"/>
        <w:ind w:left="4" w:firstLine="1"/>
        <w:jc w:val="right"/>
        <w:rPr>
          <w:rFonts w:ascii="Arial" w:hAnsi="Arial" w:cs="Arial"/>
          <w:sz w:val="18"/>
          <w:szCs w:val="18"/>
        </w:rPr>
      </w:pPr>
    </w:p>
    <w:p w14:paraId="717677C1" w14:textId="77777777" w:rsidR="003779F1" w:rsidRDefault="003779F1" w:rsidP="006E686F">
      <w:pPr>
        <w:spacing w:after="0" w:line="240" w:lineRule="auto"/>
        <w:ind w:left="4" w:firstLine="1"/>
        <w:jc w:val="right"/>
        <w:rPr>
          <w:rFonts w:ascii="Arial" w:hAnsi="Arial" w:cs="Arial"/>
          <w:sz w:val="18"/>
          <w:szCs w:val="18"/>
        </w:rPr>
      </w:pPr>
    </w:p>
    <w:p w14:paraId="04320318" w14:textId="77777777" w:rsidR="003779F1" w:rsidRDefault="003779F1" w:rsidP="006E686F">
      <w:pPr>
        <w:spacing w:after="0" w:line="240" w:lineRule="auto"/>
        <w:ind w:left="4" w:firstLine="1"/>
        <w:jc w:val="right"/>
        <w:rPr>
          <w:rFonts w:ascii="Arial" w:hAnsi="Arial" w:cs="Arial"/>
          <w:sz w:val="18"/>
          <w:szCs w:val="18"/>
        </w:rPr>
      </w:pPr>
    </w:p>
    <w:p w14:paraId="50C31B53" w14:textId="77777777" w:rsidR="003779F1" w:rsidRDefault="003779F1" w:rsidP="006E686F">
      <w:pPr>
        <w:spacing w:after="0" w:line="240" w:lineRule="auto"/>
        <w:ind w:left="4" w:firstLine="1"/>
        <w:jc w:val="right"/>
        <w:rPr>
          <w:rFonts w:ascii="Arial" w:hAnsi="Arial" w:cs="Arial"/>
          <w:sz w:val="18"/>
          <w:szCs w:val="18"/>
        </w:rPr>
      </w:pPr>
    </w:p>
    <w:p w14:paraId="4FCD1D9F" w14:textId="77777777" w:rsidR="003779F1" w:rsidRDefault="003779F1" w:rsidP="006E686F">
      <w:pPr>
        <w:spacing w:after="0" w:line="240" w:lineRule="auto"/>
        <w:ind w:left="4" w:firstLine="1"/>
        <w:jc w:val="right"/>
        <w:rPr>
          <w:rFonts w:ascii="Arial" w:hAnsi="Arial" w:cs="Arial"/>
          <w:sz w:val="18"/>
          <w:szCs w:val="18"/>
        </w:rPr>
      </w:pPr>
    </w:p>
    <w:p w14:paraId="2542C4F8" w14:textId="77777777" w:rsidR="003779F1" w:rsidRDefault="003779F1" w:rsidP="006E686F">
      <w:pPr>
        <w:spacing w:after="0" w:line="240" w:lineRule="auto"/>
        <w:ind w:left="4" w:firstLine="1"/>
        <w:jc w:val="right"/>
        <w:rPr>
          <w:rFonts w:ascii="Arial" w:hAnsi="Arial" w:cs="Arial"/>
          <w:sz w:val="18"/>
          <w:szCs w:val="18"/>
        </w:rPr>
      </w:pPr>
    </w:p>
    <w:p w14:paraId="2E38DCAA" w14:textId="77777777" w:rsidR="003779F1" w:rsidRDefault="003779F1" w:rsidP="006E686F">
      <w:pPr>
        <w:spacing w:after="0" w:line="240" w:lineRule="auto"/>
        <w:ind w:left="4" w:firstLine="1"/>
        <w:jc w:val="right"/>
        <w:rPr>
          <w:rFonts w:ascii="Arial" w:hAnsi="Arial" w:cs="Arial"/>
          <w:sz w:val="18"/>
          <w:szCs w:val="18"/>
        </w:rPr>
      </w:pPr>
    </w:p>
    <w:p w14:paraId="10BD8A68" w14:textId="77777777" w:rsidR="003779F1" w:rsidRDefault="003779F1" w:rsidP="006E686F">
      <w:pPr>
        <w:spacing w:after="0" w:line="240" w:lineRule="auto"/>
        <w:ind w:left="4" w:firstLine="1"/>
        <w:jc w:val="right"/>
        <w:rPr>
          <w:rFonts w:ascii="Arial" w:hAnsi="Arial" w:cs="Arial"/>
          <w:sz w:val="18"/>
          <w:szCs w:val="18"/>
        </w:rPr>
      </w:pPr>
    </w:p>
    <w:p w14:paraId="2F7F44D1" w14:textId="77777777" w:rsidR="003779F1" w:rsidRDefault="003779F1" w:rsidP="006E686F">
      <w:pPr>
        <w:spacing w:after="0" w:line="240" w:lineRule="auto"/>
        <w:ind w:left="4" w:firstLine="1"/>
        <w:jc w:val="right"/>
        <w:rPr>
          <w:rFonts w:ascii="Arial" w:hAnsi="Arial" w:cs="Arial"/>
          <w:sz w:val="18"/>
          <w:szCs w:val="18"/>
        </w:rPr>
      </w:pPr>
    </w:p>
    <w:p w14:paraId="015CBA8C" w14:textId="77777777" w:rsidR="003779F1" w:rsidRDefault="003779F1" w:rsidP="006E686F">
      <w:pPr>
        <w:spacing w:after="0" w:line="240" w:lineRule="auto"/>
        <w:ind w:left="4" w:firstLine="1"/>
        <w:jc w:val="right"/>
        <w:rPr>
          <w:rFonts w:ascii="Arial" w:hAnsi="Arial" w:cs="Arial"/>
          <w:sz w:val="18"/>
          <w:szCs w:val="18"/>
        </w:rPr>
      </w:pPr>
    </w:p>
    <w:p w14:paraId="43E80DCD" w14:textId="77777777" w:rsidR="003779F1" w:rsidRDefault="003779F1" w:rsidP="006E686F">
      <w:pPr>
        <w:spacing w:after="0" w:line="240" w:lineRule="auto"/>
        <w:ind w:left="4" w:firstLine="1"/>
        <w:jc w:val="right"/>
        <w:rPr>
          <w:rFonts w:ascii="Arial" w:hAnsi="Arial" w:cs="Arial"/>
          <w:sz w:val="18"/>
          <w:szCs w:val="18"/>
        </w:rPr>
      </w:pPr>
    </w:p>
    <w:p w14:paraId="4991B4A5" w14:textId="77777777" w:rsidR="003779F1" w:rsidRDefault="003779F1" w:rsidP="006E686F">
      <w:pPr>
        <w:spacing w:after="0" w:line="240" w:lineRule="auto"/>
        <w:ind w:left="4" w:firstLine="1"/>
        <w:jc w:val="right"/>
        <w:rPr>
          <w:rFonts w:ascii="Arial" w:hAnsi="Arial" w:cs="Arial"/>
          <w:sz w:val="18"/>
          <w:szCs w:val="18"/>
        </w:rPr>
      </w:pPr>
    </w:p>
    <w:p w14:paraId="2DC7FB80" w14:textId="77777777" w:rsidR="003779F1" w:rsidRDefault="003779F1" w:rsidP="006E686F">
      <w:pPr>
        <w:spacing w:after="0" w:line="240" w:lineRule="auto"/>
        <w:ind w:left="4" w:firstLine="1"/>
        <w:jc w:val="right"/>
        <w:rPr>
          <w:rFonts w:ascii="Arial" w:hAnsi="Arial" w:cs="Arial"/>
          <w:sz w:val="18"/>
          <w:szCs w:val="18"/>
        </w:rPr>
      </w:pPr>
    </w:p>
    <w:p w14:paraId="1142E1A9" w14:textId="77777777" w:rsidR="003779F1" w:rsidRDefault="003779F1" w:rsidP="006E686F">
      <w:pPr>
        <w:spacing w:after="0" w:line="240" w:lineRule="auto"/>
        <w:ind w:left="4" w:firstLine="1"/>
        <w:jc w:val="right"/>
        <w:rPr>
          <w:rFonts w:ascii="Arial" w:hAnsi="Arial" w:cs="Arial"/>
          <w:sz w:val="18"/>
          <w:szCs w:val="18"/>
        </w:rPr>
      </w:pPr>
    </w:p>
    <w:p w14:paraId="6C117632" w14:textId="77777777" w:rsidR="003779F1" w:rsidRDefault="003779F1" w:rsidP="006E686F">
      <w:pPr>
        <w:spacing w:after="0" w:line="240" w:lineRule="auto"/>
        <w:ind w:left="4" w:firstLine="1"/>
        <w:jc w:val="right"/>
        <w:rPr>
          <w:rFonts w:ascii="Arial" w:hAnsi="Arial" w:cs="Arial"/>
          <w:sz w:val="18"/>
          <w:szCs w:val="18"/>
        </w:rPr>
      </w:pPr>
    </w:p>
    <w:p w14:paraId="412EB543" w14:textId="77777777" w:rsidR="003779F1" w:rsidRDefault="003779F1" w:rsidP="006E686F">
      <w:pPr>
        <w:spacing w:after="0" w:line="240" w:lineRule="auto"/>
        <w:ind w:left="4" w:firstLine="1"/>
        <w:jc w:val="right"/>
        <w:rPr>
          <w:rFonts w:ascii="Arial" w:hAnsi="Arial" w:cs="Arial"/>
          <w:sz w:val="18"/>
          <w:szCs w:val="18"/>
        </w:rPr>
      </w:pPr>
    </w:p>
    <w:p w14:paraId="0BE2EEE3" w14:textId="77777777" w:rsidR="003779F1" w:rsidRDefault="003779F1" w:rsidP="006E686F">
      <w:pPr>
        <w:spacing w:after="0" w:line="240" w:lineRule="auto"/>
        <w:ind w:left="4" w:firstLine="1"/>
        <w:jc w:val="right"/>
        <w:rPr>
          <w:rFonts w:ascii="Arial" w:hAnsi="Arial" w:cs="Arial"/>
          <w:sz w:val="18"/>
          <w:szCs w:val="18"/>
        </w:rPr>
      </w:pPr>
    </w:p>
    <w:p w14:paraId="5C7839BD" w14:textId="77777777" w:rsidR="003779F1" w:rsidRDefault="003779F1" w:rsidP="006E686F">
      <w:pPr>
        <w:spacing w:after="0" w:line="240" w:lineRule="auto"/>
        <w:ind w:left="4" w:firstLine="1"/>
        <w:jc w:val="right"/>
        <w:rPr>
          <w:rFonts w:ascii="Arial" w:hAnsi="Arial" w:cs="Arial"/>
          <w:sz w:val="18"/>
          <w:szCs w:val="18"/>
        </w:rPr>
      </w:pPr>
    </w:p>
    <w:p w14:paraId="78D78004" w14:textId="77777777" w:rsidR="003779F1" w:rsidRDefault="003779F1" w:rsidP="006E686F">
      <w:pPr>
        <w:spacing w:after="0" w:line="240" w:lineRule="auto"/>
        <w:ind w:left="4" w:firstLine="1"/>
        <w:jc w:val="right"/>
        <w:rPr>
          <w:rFonts w:ascii="Arial" w:hAnsi="Arial" w:cs="Arial"/>
          <w:sz w:val="18"/>
          <w:szCs w:val="18"/>
        </w:rPr>
      </w:pPr>
    </w:p>
    <w:p w14:paraId="6AC5BEB6" w14:textId="77777777" w:rsidR="003779F1" w:rsidRDefault="003779F1" w:rsidP="006E686F">
      <w:pPr>
        <w:spacing w:after="0" w:line="240" w:lineRule="auto"/>
        <w:ind w:left="4" w:firstLine="1"/>
        <w:jc w:val="right"/>
        <w:rPr>
          <w:rFonts w:ascii="Arial" w:hAnsi="Arial" w:cs="Arial"/>
          <w:sz w:val="18"/>
          <w:szCs w:val="18"/>
        </w:rPr>
      </w:pPr>
    </w:p>
    <w:p w14:paraId="06B54267" w14:textId="77777777" w:rsidR="003779F1" w:rsidRDefault="003779F1" w:rsidP="006E686F">
      <w:pPr>
        <w:spacing w:after="0" w:line="240" w:lineRule="auto"/>
        <w:ind w:left="4" w:firstLine="1"/>
        <w:jc w:val="right"/>
        <w:rPr>
          <w:rFonts w:ascii="Arial" w:hAnsi="Arial" w:cs="Arial"/>
          <w:sz w:val="18"/>
          <w:szCs w:val="18"/>
        </w:rPr>
      </w:pPr>
    </w:p>
    <w:p w14:paraId="769AE20F" w14:textId="77777777" w:rsidR="003779F1" w:rsidRDefault="003779F1" w:rsidP="006E686F">
      <w:pPr>
        <w:spacing w:after="0" w:line="240" w:lineRule="auto"/>
        <w:ind w:left="4" w:firstLine="1"/>
        <w:jc w:val="right"/>
        <w:rPr>
          <w:rFonts w:ascii="Arial" w:hAnsi="Arial" w:cs="Arial"/>
          <w:sz w:val="18"/>
          <w:szCs w:val="18"/>
        </w:rPr>
      </w:pPr>
    </w:p>
    <w:p w14:paraId="45CA9818" w14:textId="77777777" w:rsidR="003779F1" w:rsidRDefault="003779F1" w:rsidP="006E686F">
      <w:pPr>
        <w:spacing w:after="0" w:line="240" w:lineRule="auto"/>
        <w:ind w:left="4" w:firstLine="1"/>
        <w:jc w:val="right"/>
        <w:rPr>
          <w:rFonts w:ascii="Arial" w:hAnsi="Arial" w:cs="Arial"/>
          <w:sz w:val="18"/>
          <w:szCs w:val="18"/>
        </w:rPr>
      </w:pPr>
    </w:p>
    <w:p w14:paraId="25207AD7" w14:textId="77777777" w:rsidR="003779F1" w:rsidRDefault="003779F1" w:rsidP="006E686F">
      <w:pPr>
        <w:spacing w:after="0" w:line="240" w:lineRule="auto"/>
        <w:ind w:left="4" w:firstLine="1"/>
        <w:jc w:val="right"/>
        <w:rPr>
          <w:rFonts w:ascii="Arial" w:hAnsi="Arial" w:cs="Arial"/>
          <w:sz w:val="18"/>
          <w:szCs w:val="18"/>
        </w:rPr>
      </w:pPr>
    </w:p>
    <w:p w14:paraId="514930DA" w14:textId="77777777" w:rsidR="003779F1" w:rsidRDefault="003779F1" w:rsidP="006E686F">
      <w:pPr>
        <w:spacing w:after="0" w:line="240" w:lineRule="auto"/>
        <w:ind w:left="4" w:firstLine="1"/>
        <w:jc w:val="right"/>
        <w:rPr>
          <w:rFonts w:ascii="Arial" w:hAnsi="Arial" w:cs="Arial"/>
          <w:sz w:val="18"/>
          <w:szCs w:val="18"/>
        </w:rPr>
      </w:pPr>
    </w:p>
    <w:p w14:paraId="6A4CE8A2" w14:textId="77777777" w:rsidR="003779F1" w:rsidRDefault="003779F1" w:rsidP="006E686F">
      <w:pPr>
        <w:spacing w:after="0" w:line="240" w:lineRule="auto"/>
        <w:ind w:left="4" w:firstLine="1"/>
        <w:jc w:val="right"/>
        <w:rPr>
          <w:rFonts w:ascii="Arial" w:hAnsi="Arial" w:cs="Arial"/>
          <w:sz w:val="18"/>
          <w:szCs w:val="18"/>
        </w:rPr>
      </w:pPr>
    </w:p>
    <w:p w14:paraId="53DF7400" w14:textId="77777777" w:rsidR="003779F1" w:rsidRDefault="003779F1" w:rsidP="006E686F">
      <w:pPr>
        <w:spacing w:after="0" w:line="240" w:lineRule="auto"/>
        <w:ind w:left="4" w:firstLine="1"/>
        <w:jc w:val="right"/>
        <w:rPr>
          <w:rFonts w:ascii="Arial" w:hAnsi="Arial" w:cs="Arial"/>
          <w:sz w:val="18"/>
          <w:szCs w:val="18"/>
        </w:rPr>
      </w:pPr>
    </w:p>
    <w:p w14:paraId="38D01400" w14:textId="77777777" w:rsidR="003779F1" w:rsidRDefault="003779F1" w:rsidP="006E686F">
      <w:pPr>
        <w:spacing w:after="0" w:line="240" w:lineRule="auto"/>
        <w:ind w:left="4" w:firstLine="1"/>
        <w:jc w:val="right"/>
        <w:rPr>
          <w:rFonts w:ascii="Arial" w:hAnsi="Arial" w:cs="Arial"/>
          <w:sz w:val="18"/>
          <w:szCs w:val="18"/>
        </w:rPr>
      </w:pPr>
    </w:p>
    <w:p w14:paraId="79DEB90E" w14:textId="77777777" w:rsidR="003779F1" w:rsidRDefault="003779F1" w:rsidP="006E686F">
      <w:pPr>
        <w:spacing w:after="0" w:line="240" w:lineRule="auto"/>
        <w:ind w:left="4" w:firstLine="1"/>
        <w:jc w:val="right"/>
        <w:rPr>
          <w:rFonts w:ascii="Arial" w:hAnsi="Arial" w:cs="Arial"/>
          <w:sz w:val="18"/>
          <w:szCs w:val="18"/>
        </w:rPr>
      </w:pPr>
    </w:p>
    <w:p w14:paraId="51820CDB" w14:textId="77777777" w:rsidR="003779F1" w:rsidRDefault="003779F1" w:rsidP="006E686F">
      <w:pPr>
        <w:spacing w:after="0" w:line="240" w:lineRule="auto"/>
        <w:ind w:left="4" w:firstLine="1"/>
        <w:jc w:val="right"/>
        <w:rPr>
          <w:rFonts w:ascii="Arial" w:hAnsi="Arial" w:cs="Arial"/>
          <w:sz w:val="18"/>
          <w:szCs w:val="18"/>
        </w:rPr>
      </w:pPr>
    </w:p>
    <w:p w14:paraId="37FB6681" w14:textId="77777777" w:rsidR="003779F1" w:rsidRDefault="003779F1" w:rsidP="006E686F">
      <w:pPr>
        <w:spacing w:after="0" w:line="240" w:lineRule="auto"/>
        <w:ind w:left="4" w:firstLine="1"/>
        <w:jc w:val="right"/>
        <w:rPr>
          <w:rFonts w:ascii="Arial" w:hAnsi="Arial" w:cs="Arial"/>
          <w:sz w:val="18"/>
          <w:szCs w:val="18"/>
        </w:rPr>
      </w:pPr>
    </w:p>
    <w:p w14:paraId="63412F60" w14:textId="77777777" w:rsidR="003779F1" w:rsidRDefault="003779F1" w:rsidP="006E686F">
      <w:pPr>
        <w:spacing w:after="0" w:line="240" w:lineRule="auto"/>
        <w:ind w:left="4" w:firstLine="1"/>
        <w:jc w:val="right"/>
        <w:rPr>
          <w:rFonts w:ascii="Arial" w:hAnsi="Arial" w:cs="Arial"/>
          <w:sz w:val="18"/>
          <w:szCs w:val="18"/>
        </w:rPr>
      </w:pPr>
    </w:p>
    <w:p w14:paraId="1EE424FF" w14:textId="77777777" w:rsidR="003779F1" w:rsidRDefault="003779F1" w:rsidP="006E686F">
      <w:pPr>
        <w:spacing w:after="0" w:line="240" w:lineRule="auto"/>
        <w:ind w:left="4" w:firstLine="1"/>
        <w:jc w:val="right"/>
        <w:rPr>
          <w:rFonts w:ascii="Arial" w:hAnsi="Arial" w:cs="Arial"/>
          <w:sz w:val="18"/>
          <w:szCs w:val="18"/>
        </w:rPr>
      </w:pPr>
    </w:p>
    <w:p w14:paraId="1C1F353D" w14:textId="77777777" w:rsidR="003779F1" w:rsidRDefault="003779F1" w:rsidP="006E686F">
      <w:pPr>
        <w:spacing w:after="0" w:line="240" w:lineRule="auto"/>
        <w:ind w:left="4" w:firstLine="1"/>
        <w:jc w:val="right"/>
        <w:rPr>
          <w:rFonts w:ascii="Arial" w:hAnsi="Arial" w:cs="Arial"/>
          <w:sz w:val="18"/>
          <w:szCs w:val="18"/>
        </w:rPr>
      </w:pPr>
    </w:p>
    <w:p w14:paraId="59A5B6A0" w14:textId="77777777" w:rsidR="003779F1" w:rsidRDefault="003779F1" w:rsidP="006E686F">
      <w:pPr>
        <w:spacing w:after="0" w:line="240" w:lineRule="auto"/>
        <w:ind w:left="4" w:firstLine="1"/>
        <w:jc w:val="right"/>
        <w:rPr>
          <w:rFonts w:ascii="Arial" w:hAnsi="Arial" w:cs="Arial"/>
          <w:sz w:val="18"/>
          <w:szCs w:val="18"/>
        </w:rPr>
      </w:pPr>
    </w:p>
    <w:p w14:paraId="77D0AF30" w14:textId="77777777" w:rsidR="003779F1" w:rsidRDefault="003779F1" w:rsidP="006E686F">
      <w:pPr>
        <w:spacing w:after="0" w:line="240" w:lineRule="auto"/>
        <w:ind w:left="4" w:firstLine="1"/>
        <w:jc w:val="right"/>
        <w:rPr>
          <w:rFonts w:ascii="Arial" w:hAnsi="Arial" w:cs="Arial"/>
          <w:sz w:val="18"/>
          <w:szCs w:val="18"/>
        </w:rPr>
      </w:pPr>
    </w:p>
    <w:p w14:paraId="22A2FDCC" w14:textId="77777777" w:rsidR="003779F1" w:rsidRDefault="003779F1" w:rsidP="006E686F">
      <w:pPr>
        <w:spacing w:after="0" w:line="240" w:lineRule="auto"/>
        <w:ind w:left="4" w:firstLine="1"/>
        <w:jc w:val="right"/>
        <w:rPr>
          <w:rFonts w:ascii="Arial" w:hAnsi="Arial" w:cs="Arial"/>
          <w:sz w:val="18"/>
          <w:szCs w:val="18"/>
        </w:rPr>
      </w:pPr>
    </w:p>
    <w:p w14:paraId="32844384" w14:textId="77777777" w:rsidR="003779F1" w:rsidRDefault="003779F1" w:rsidP="006E686F">
      <w:pPr>
        <w:spacing w:after="0" w:line="240" w:lineRule="auto"/>
        <w:ind w:left="4" w:firstLine="1"/>
        <w:jc w:val="right"/>
        <w:rPr>
          <w:rFonts w:ascii="Arial" w:hAnsi="Arial" w:cs="Arial"/>
          <w:sz w:val="18"/>
          <w:szCs w:val="18"/>
        </w:rPr>
      </w:pPr>
    </w:p>
    <w:p w14:paraId="17869497" w14:textId="77777777" w:rsidR="003779F1" w:rsidRDefault="003779F1" w:rsidP="006E686F">
      <w:pPr>
        <w:spacing w:after="0" w:line="240" w:lineRule="auto"/>
        <w:ind w:left="4" w:firstLine="1"/>
        <w:jc w:val="right"/>
        <w:rPr>
          <w:rFonts w:ascii="Arial" w:hAnsi="Arial" w:cs="Arial"/>
          <w:sz w:val="18"/>
          <w:szCs w:val="18"/>
        </w:rPr>
      </w:pPr>
    </w:p>
    <w:p w14:paraId="74A02EB2" w14:textId="77777777" w:rsidR="003779F1" w:rsidRDefault="003779F1" w:rsidP="006E686F">
      <w:pPr>
        <w:spacing w:after="0" w:line="240" w:lineRule="auto"/>
        <w:ind w:left="4" w:firstLine="1"/>
        <w:jc w:val="right"/>
        <w:rPr>
          <w:rFonts w:ascii="Arial" w:hAnsi="Arial" w:cs="Arial"/>
          <w:sz w:val="18"/>
          <w:szCs w:val="18"/>
        </w:rPr>
      </w:pPr>
    </w:p>
    <w:p w14:paraId="007260A4" w14:textId="77777777" w:rsidR="003779F1" w:rsidRDefault="003779F1" w:rsidP="006E686F">
      <w:pPr>
        <w:spacing w:after="0" w:line="240" w:lineRule="auto"/>
        <w:ind w:left="4" w:firstLine="1"/>
        <w:jc w:val="right"/>
        <w:rPr>
          <w:rFonts w:ascii="Arial" w:hAnsi="Arial" w:cs="Arial"/>
          <w:sz w:val="18"/>
          <w:szCs w:val="18"/>
        </w:rPr>
      </w:pPr>
    </w:p>
    <w:p w14:paraId="698C445F" w14:textId="77777777" w:rsidR="003779F1" w:rsidRDefault="003779F1" w:rsidP="006E686F">
      <w:pPr>
        <w:spacing w:after="0" w:line="240" w:lineRule="auto"/>
        <w:ind w:left="4" w:firstLine="1"/>
        <w:jc w:val="right"/>
        <w:rPr>
          <w:rFonts w:ascii="Arial" w:hAnsi="Arial" w:cs="Arial"/>
          <w:sz w:val="18"/>
          <w:szCs w:val="18"/>
        </w:rPr>
      </w:pPr>
    </w:p>
    <w:p w14:paraId="24FD542D" w14:textId="77777777" w:rsidR="003779F1" w:rsidRDefault="003779F1" w:rsidP="006E686F">
      <w:pPr>
        <w:spacing w:after="0" w:line="240" w:lineRule="auto"/>
        <w:ind w:left="4" w:firstLine="1"/>
        <w:jc w:val="right"/>
        <w:rPr>
          <w:rFonts w:ascii="Arial" w:hAnsi="Arial" w:cs="Arial"/>
          <w:sz w:val="18"/>
          <w:szCs w:val="18"/>
        </w:rPr>
      </w:pPr>
    </w:p>
    <w:p w14:paraId="1534CB90" w14:textId="77777777" w:rsidR="003779F1" w:rsidRDefault="003779F1" w:rsidP="006E686F">
      <w:pPr>
        <w:spacing w:after="0" w:line="240" w:lineRule="auto"/>
        <w:ind w:left="4" w:firstLine="1"/>
        <w:jc w:val="right"/>
        <w:rPr>
          <w:rFonts w:ascii="Arial" w:hAnsi="Arial" w:cs="Arial"/>
          <w:sz w:val="18"/>
          <w:szCs w:val="18"/>
        </w:rPr>
      </w:pPr>
    </w:p>
    <w:p w14:paraId="260D5BEE" w14:textId="77777777" w:rsidR="003779F1" w:rsidRDefault="003779F1" w:rsidP="006E686F">
      <w:pPr>
        <w:spacing w:after="0" w:line="240" w:lineRule="auto"/>
        <w:ind w:left="4" w:firstLine="1"/>
        <w:jc w:val="right"/>
        <w:rPr>
          <w:rFonts w:ascii="Arial" w:hAnsi="Arial" w:cs="Arial"/>
          <w:sz w:val="18"/>
          <w:szCs w:val="18"/>
        </w:rPr>
      </w:pPr>
    </w:p>
    <w:p w14:paraId="4FFECE06" w14:textId="77777777" w:rsidR="003779F1" w:rsidRDefault="003779F1" w:rsidP="006E686F">
      <w:pPr>
        <w:spacing w:after="0" w:line="240" w:lineRule="auto"/>
        <w:ind w:left="4" w:firstLine="1"/>
        <w:jc w:val="right"/>
        <w:rPr>
          <w:rFonts w:ascii="Arial" w:hAnsi="Arial" w:cs="Arial"/>
          <w:sz w:val="18"/>
          <w:szCs w:val="18"/>
        </w:rPr>
      </w:pPr>
    </w:p>
    <w:p w14:paraId="1B3BB243" w14:textId="77777777" w:rsidR="003779F1" w:rsidRDefault="003779F1" w:rsidP="006E686F">
      <w:pPr>
        <w:spacing w:after="0" w:line="240" w:lineRule="auto"/>
        <w:ind w:left="4" w:firstLine="1"/>
        <w:jc w:val="right"/>
        <w:rPr>
          <w:rFonts w:ascii="Arial" w:hAnsi="Arial" w:cs="Arial"/>
          <w:sz w:val="18"/>
          <w:szCs w:val="18"/>
        </w:rPr>
      </w:pPr>
    </w:p>
    <w:p w14:paraId="18DBDF87" w14:textId="77777777" w:rsidR="003779F1" w:rsidRDefault="003779F1" w:rsidP="006E686F">
      <w:pPr>
        <w:spacing w:after="0" w:line="240" w:lineRule="auto"/>
        <w:ind w:left="4" w:firstLine="1"/>
        <w:jc w:val="right"/>
        <w:rPr>
          <w:rFonts w:ascii="Arial" w:hAnsi="Arial" w:cs="Arial"/>
          <w:sz w:val="18"/>
          <w:szCs w:val="18"/>
        </w:rPr>
      </w:pPr>
    </w:p>
    <w:p w14:paraId="1209947E" w14:textId="77777777" w:rsidR="003779F1" w:rsidRDefault="003779F1" w:rsidP="006E686F">
      <w:pPr>
        <w:spacing w:after="0" w:line="240" w:lineRule="auto"/>
        <w:ind w:left="4" w:firstLine="1"/>
        <w:jc w:val="right"/>
        <w:rPr>
          <w:rFonts w:ascii="Arial" w:hAnsi="Arial" w:cs="Arial"/>
          <w:sz w:val="18"/>
          <w:szCs w:val="18"/>
        </w:rPr>
      </w:pPr>
    </w:p>
    <w:p w14:paraId="4EB8AF70" w14:textId="77777777" w:rsidR="003779F1" w:rsidRDefault="003779F1" w:rsidP="006E686F">
      <w:pPr>
        <w:spacing w:after="0" w:line="240" w:lineRule="auto"/>
        <w:ind w:left="4" w:firstLine="1"/>
        <w:jc w:val="right"/>
        <w:rPr>
          <w:rFonts w:ascii="Arial" w:hAnsi="Arial" w:cs="Arial"/>
          <w:sz w:val="18"/>
          <w:szCs w:val="18"/>
        </w:rPr>
      </w:pPr>
    </w:p>
    <w:p w14:paraId="7321624C" w14:textId="149261A5" w:rsidR="006E686F" w:rsidRPr="002005A8" w:rsidRDefault="006E686F" w:rsidP="006E686F">
      <w:pPr>
        <w:spacing w:after="0" w:line="240" w:lineRule="auto"/>
        <w:ind w:left="4" w:firstLine="1"/>
        <w:jc w:val="right"/>
        <w:rPr>
          <w:rFonts w:ascii="Arial" w:hAnsi="Arial" w:cs="Arial"/>
          <w:sz w:val="18"/>
          <w:szCs w:val="18"/>
        </w:rPr>
      </w:pPr>
      <w:r w:rsidRPr="002005A8">
        <w:rPr>
          <w:rFonts w:ascii="Arial" w:hAnsi="Arial" w:cs="Arial"/>
          <w:sz w:val="18"/>
          <w:szCs w:val="18"/>
        </w:rPr>
        <w:lastRenderedPageBreak/>
        <w:t>Dovilų miestelio bendrojo plano sprendinių</w:t>
      </w:r>
    </w:p>
    <w:p w14:paraId="3A864385" w14:textId="51B48335" w:rsidR="006E686F" w:rsidRPr="002005A8" w:rsidRDefault="006E686F" w:rsidP="006E686F">
      <w:pPr>
        <w:spacing w:after="0" w:line="240" w:lineRule="auto"/>
        <w:ind w:left="4" w:firstLine="1"/>
        <w:jc w:val="right"/>
        <w:rPr>
          <w:rFonts w:ascii="Arial" w:hAnsi="Arial" w:cs="Arial"/>
          <w:sz w:val="18"/>
          <w:szCs w:val="18"/>
        </w:rPr>
      </w:pPr>
      <w:r w:rsidRPr="002005A8">
        <w:rPr>
          <w:rFonts w:ascii="Arial" w:hAnsi="Arial" w:cs="Arial"/>
          <w:sz w:val="18"/>
          <w:szCs w:val="18"/>
        </w:rPr>
        <w:t xml:space="preserve"> įgyvendinimo stebėsenos </w:t>
      </w:r>
      <w:r w:rsidR="003779F1" w:rsidRPr="002005A8">
        <w:rPr>
          <w:rFonts w:ascii="Arial" w:hAnsi="Arial" w:cs="Arial"/>
          <w:sz w:val="18"/>
          <w:szCs w:val="18"/>
        </w:rPr>
        <w:t>2016 – 20</w:t>
      </w:r>
      <w:r w:rsidR="003779F1">
        <w:rPr>
          <w:rFonts w:ascii="Arial" w:hAnsi="Arial" w:cs="Arial"/>
          <w:sz w:val="18"/>
          <w:szCs w:val="18"/>
        </w:rPr>
        <w:t>2</w:t>
      </w:r>
      <w:r w:rsidR="003779F1" w:rsidRPr="002005A8">
        <w:rPr>
          <w:rFonts w:ascii="Arial" w:hAnsi="Arial" w:cs="Arial"/>
          <w:sz w:val="18"/>
          <w:szCs w:val="18"/>
        </w:rPr>
        <w:t xml:space="preserve">3 m. </w:t>
      </w:r>
      <w:r w:rsidRPr="002005A8">
        <w:rPr>
          <w:rFonts w:ascii="Arial" w:hAnsi="Arial" w:cs="Arial"/>
          <w:sz w:val="18"/>
          <w:szCs w:val="18"/>
        </w:rPr>
        <w:t xml:space="preserve">ataskaitos </w:t>
      </w:r>
    </w:p>
    <w:p w14:paraId="5A4AF293" w14:textId="7641ABE2" w:rsidR="006E686F" w:rsidRPr="002005A8" w:rsidRDefault="006E686F" w:rsidP="006E686F">
      <w:pPr>
        <w:spacing w:after="0" w:line="240" w:lineRule="auto"/>
        <w:ind w:left="4" w:firstLine="1"/>
        <w:jc w:val="right"/>
        <w:rPr>
          <w:rFonts w:ascii="Arial" w:hAnsi="Arial" w:cs="Arial"/>
          <w:sz w:val="18"/>
          <w:szCs w:val="18"/>
        </w:rPr>
      </w:pPr>
      <w:r w:rsidRPr="002005A8">
        <w:rPr>
          <w:rFonts w:ascii="Arial" w:hAnsi="Arial" w:cs="Arial"/>
          <w:sz w:val="18"/>
          <w:szCs w:val="18"/>
        </w:rPr>
        <w:t>1 priedas</w:t>
      </w:r>
    </w:p>
    <w:p w14:paraId="189964D1" w14:textId="77777777" w:rsidR="006E686F" w:rsidRPr="00543FA9" w:rsidRDefault="006E686F" w:rsidP="006E686F">
      <w:pPr>
        <w:jc w:val="center"/>
        <w:rPr>
          <w:rFonts w:ascii="Arial" w:hAnsi="Arial" w:cs="Arial"/>
          <w:b/>
          <w:bCs/>
          <w:sz w:val="24"/>
          <w:szCs w:val="24"/>
        </w:rPr>
      </w:pPr>
    </w:p>
    <w:p w14:paraId="6791D488" w14:textId="4E264965" w:rsidR="006E686F" w:rsidRPr="005A37E3" w:rsidRDefault="006E686F" w:rsidP="006E686F">
      <w:pPr>
        <w:jc w:val="center"/>
        <w:rPr>
          <w:rFonts w:ascii="Arial" w:hAnsi="Arial" w:cs="Arial"/>
          <w:b/>
          <w:bCs/>
          <w:sz w:val="20"/>
          <w:szCs w:val="20"/>
        </w:rPr>
      </w:pPr>
      <w:r w:rsidRPr="005A37E3">
        <w:rPr>
          <w:rFonts w:ascii="Arial" w:hAnsi="Arial" w:cs="Arial"/>
          <w:b/>
          <w:bCs/>
          <w:sz w:val="20"/>
          <w:szCs w:val="20"/>
        </w:rPr>
        <w:t>Dovilų miestelio bendrojo plano 2016 – 2023 m.</w:t>
      </w:r>
      <w:r w:rsidR="003779F1" w:rsidRPr="003779F1">
        <w:rPr>
          <w:rFonts w:ascii="Arial" w:hAnsi="Arial" w:cs="Arial"/>
          <w:b/>
          <w:bCs/>
          <w:sz w:val="20"/>
          <w:szCs w:val="20"/>
        </w:rPr>
        <w:t xml:space="preserve"> </w:t>
      </w:r>
      <w:r w:rsidR="003779F1" w:rsidRPr="005A37E3">
        <w:rPr>
          <w:rFonts w:ascii="Arial" w:hAnsi="Arial" w:cs="Arial"/>
          <w:b/>
          <w:bCs/>
          <w:sz w:val="20"/>
          <w:szCs w:val="20"/>
        </w:rPr>
        <w:t>rodikliai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246"/>
        <w:gridCol w:w="3238"/>
        <w:gridCol w:w="1052"/>
        <w:gridCol w:w="1550"/>
        <w:gridCol w:w="1553"/>
      </w:tblGrid>
      <w:tr w:rsidR="006E686F" w:rsidRPr="00543FA9" w14:paraId="23AF396C" w14:textId="77777777" w:rsidTr="009304DE">
        <w:trPr>
          <w:cantSplit/>
          <w:tblHeader/>
        </w:trPr>
        <w:tc>
          <w:tcPr>
            <w:tcW w:w="2246" w:type="dxa"/>
            <w:shd w:val="clear" w:color="auto" w:fill="auto"/>
            <w:vAlign w:val="center"/>
          </w:tcPr>
          <w:p w14:paraId="60936336" w14:textId="77777777" w:rsidR="006E686F" w:rsidRPr="00543FA9" w:rsidRDefault="006E686F" w:rsidP="009304DE">
            <w:pPr>
              <w:spacing w:after="0"/>
              <w:rPr>
                <w:rFonts w:ascii="Arial" w:hAnsi="Arial" w:cs="Arial"/>
                <w:b/>
                <w:szCs w:val="24"/>
              </w:rPr>
            </w:pPr>
            <w:r w:rsidRPr="00543FA9">
              <w:rPr>
                <w:rFonts w:ascii="Arial" w:hAnsi="Arial" w:cs="Arial"/>
                <w:b/>
                <w:bCs/>
              </w:rPr>
              <w:t>Rodiklių</w:t>
            </w:r>
            <w:r w:rsidRPr="00543FA9">
              <w:rPr>
                <w:rFonts w:ascii="Arial" w:hAnsi="Arial" w:cs="Arial"/>
                <w:b/>
                <w:szCs w:val="24"/>
              </w:rPr>
              <w:t xml:space="preserve"> grupės</w:t>
            </w:r>
          </w:p>
        </w:tc>
        <w:tc>
          <w:tcPr>
            <w:tcW w:w="3424" w:type="dxa"/>
            <w:shd w:val="clear" w:color="auto" w:fill="auto"/>
            <w:vAlign w:val="center"/>
          </w:tcPr>
          <w:p w14:paraId="1151E77C" w14:textId="77777777" w:rsidR="006E686F" w:rsidRPr="00543FA9" w:rsidRDefault="006E686F" w:rsidP="009304DE">
            <w:pPr>
              <w:spacing w:after="0"/>
              <w:jc w:val="both"/>
              <w:rPr>
                <w:rFonts w:ascii="Arial" w:hAnsi="Arial" w:cs="Arial"/>
                <w:b/>
                <w:szCs w:val="24"/>
              </w:rPr>
            </w:pPr>
            <w:r w:rsidRPr="00543FA9">
              <w:rPr>
                <w:rFonts w:ascii="Arial" w:hAnsi="Arial" w:cs="Arial"/>
                <w:b/>
                <w:szCs w:val="24"/>
              </w:rPr>
              <w:t>Rodiklis</w:t>
            </w:r>
          </w:p>
        </w:tc>
        <w:tc>
          <w:tcPr>
            <w:tcW w:w="851" w:type="dxa"/>
            <w:shd w:val="clear" w:color="auto" w:fill="auto"/>
            <w:vAlign w:val="center"/>
          </w:tcPr>
          <w:p w14:paraId="0E2A43DC" w14:textId="77777777" w:rsidR="006E686F" w:rsidRPr="00543FA9" w:rsidRDefault="006E686F" w:rsidP="009304DE">
            <w:pPr>
              <w:spacing w:after="0"/>
              <w:jc w:val="both"/>
              <w:rPr>
                <w:rFonts w:ascii="Arial" w:hAnsi="Arial" w:cs="Arial"/>
                <w:b/>
                <w:szCs w:val="24"/>
              </w:rPr>
            </w:pPr>
            <w:r w:rsidRPr="00543FA9">
              <w:rPr>
                <w:rFonts w:ascii="Arial" w:hAnsi="Arial" w:cs="Arial"/>
                <w:b/>
                <w:szCs w:val="24"/>
              </w:rPr>
              <w:t>Mato vienetai</w:t>
            </w:r>
          </w:p>
        </w:tc>
        <w:tc>
          <w:tcPr>
            <w:tcW w:w="1559" w:type="dxa"/>
            <w:shd w:val="clear" w:color="auto" w:fill="auto"/>
            <w:vAlign w:val="center"/>
          </w:tcPr>
          <w:p w14:paraId="067A112A" w14:textId="77777777" w:rsidR="006E686F" w:rsidRPr="00543FA9" w:rsidRDefault="006E686F" w:rsidP="009304DE">
            <w:pPr>
              <w:spacing w:after="0"/>
              <w:jc w:val="both"/>
              <w:rPr>
                <w:rFonts w:ascii="Arial" w:hAnsi="Arial" w:cs="Arial"/>
                <w:b/>
                <w:szCs w:val="24"/>
              </w:rPr>
            </w:pPr>
            <w:r w:rsidRPr="00543FA9">
              <w:rPr>
                <w:rFonts w:ascii="Arial" w:hAnsi="Arial" w:cs="Arial"/>
                <w:b/>
                <w:szCs w:val="24"/>
              </w:rPr>
              <w:t>Patvirtinimo metai</w:t>
            </w:r>
            <w:r w:rsidRPr="00543FA9">
              <w:rPr>
                <w:rFonts w:ascii="Arial" w:hAnsi="Arial" w:cs="Arial"/>
                <w:b/>
              </w:rPr>
              <w:t>, 2016</w:t>
            </w:r>
          </w:p>
        </w:tc>
        <w:tc>
          <w:tcPr>
            <w:tcW w:w="1559" w:type="dxa"/>
            <w:shd w:val="clear" w:color="auto" w:fill="auto"/>
            <w:vAlign w:val="center"/>
          </w:tcPr>
          <w:p w14:paraId="13F11B41" w14:textId="77777777" w:rsidR="006E686F" w:rsidRPr="00543FA9" w:rsidRDefault="006E686F" w:rsidP="009304DE">
            <w:pPr>
              <w:spacing w:after="0"/>
              <w:jc w:val="both"/>
              <w:rPr>
                <w:rFonts w:ascii="Arial" w:hAnsi="Arial" w:cs="Arial"/>
                <w:b/>
                <w:szCs w:val="24"/>
              </w:rPr>
            </w:pPr>
            <w:r w:rsidRPr="00543FA9">
              <w:rPr>
                <w:rFonts w:ascii="Arial" w:hAnsi="Arial" w:cs="Arial"/>
                <w:b/>
                <w:szCs w:val="24"/>
              </w:rPr>
              <w:t>Ataskaitiniai metai</w:t>
            </w:r>
            <w:r w:rsidRPr="00543FA9">
              <w:rPr>
                <w:rFonts w:ascii="Arial" w:hAnsi="Arial" w:cs="Arial"/>
                <w:b/>
              </w:rPr>
              <w:t>, 2023</w:t>
            </w:r>
          </w:p>
        </w:tc>
      </w:tr>
      <w:tr w:rsidR="006E686F" w:rsidRPr="00543FA9" w14:paraId="61BF2CBE" w14:textId="77777777" w:rsidTr="009304DE">
        <w:trPr>
          <w:cantSplit/>
          <w:trHeight w:val="202"/>
        </w:trPr>
        <w:tc>
          <w:tcPr>
            <w:tcW w:w="2246" w:type="dxa"/>
            <w:vMerge w:val="restart"/>
            <w:shd w:val="clear" w:color="auto" w:fill="auto"/>
          </w:tcPr>
          <w:p w14:paraId="143AAF8A" w14:textId="77777777" w:rsidR="006E686F" w:rsidRPr="00543FA9" w:rsidRDefault="006E686F" w:rsidP="009304DE">
            <w:pPr>
              <w:spacing w:after="0"/>
              <w:jc w:val="both"/>
              <w:rPr>
                <w:rFonts w:ascii="Arial" w:hAnsi="Arial" w:cs="Arial"/>
                <w:b/>
                <w:color w:val="4C94D8" w:themeColor="text2" w:themeTint="80"/>
                <w:szCs w:val="24"/>
              </w:rPr>
            </w:pPr>
            <w:r w:rsidRPr="00543FA9">
              <w:rPr>
                <w:rFonts w:ascii="Arial" w:hAnsi="Arial" w:cs="Arial"/>
                <w:b/>
                <w:szCs w:val="24"/>
              </w:rPr>
              <w:t>I. Baziniai rodikliai</w:t>
            </w:r>
          </w:p>
        </w:tc>
        <w:tc>
          <w:tcPr>
            <w:tcW w:w="3424" w:type="dxa"/>
            <w:shd w:val="clear" w:color="auto" w:fill="auto"/>
          </w:tcPr>
          <w:p w14:paraId="2A6D09AA" w14:textId="77777777" w:rsidR="006E686F" w:rsidRPr="00543FA9" w:rsidRDefault="006E686F" w:rsidP="009304DE">
            <w:pPr>
              <w:spacing w:after="0"/>
              <w:jc w:val="both"/>
              <w:rPr>
                <w:rFonts w:ascii="Arial" w:hAnsi="Arial" w:cs="Arial"/>
                <w:szCs w:val="24"/>
              </w:rPr>
            </w:pPr>
            <w:r w:rsidRPr="00543FA9">
              <w:rPr>
                <w:rFonts w:ascii="Arial" w:hAnsi="Arial" w:cs="Arial"/>
                <w:szCs w:val="24"/>
              </w:rPr>
              <w:t>Gyventojų tankis</w:t>
            </w:r>
          </w:p>
        </w:tc>
        <w:tc>
          <w:tcPr>
            <w:tcW w:w="851" w:type="dxa"/>
            <w:shd w:val="clear" w:color="auto" w:fill="auto"/>
          </w:tcPr>
          <w:p w14:paraId="34189201" w14:textId="77777777" w:rsidR="006E686F" w:rsidRPr="00543FA9" w:rsidRDefault="006E686F" w:rsidP="009304DE">
            <w:pPr>
              <w:spacing w:after="0"/>
              <w:jc w:val="both"/>
              <w:rPr>
                <w:rFonts w:ascii="Arial" w:hAnsi="Arial" w:cs="Arial"/>
                <w:szCs w:val="24"/>
              </w:rPr>
            </w:pPr>
            <w:r w:rsidRPr="00543FA9">
              <w:rPr>
                <w:rFonts w:ascii="Arial" w:hAnsi="Arial" w:cs="Arial"/>
                <w:szCs w:val="24"/>
              </w:rPr>
              <w:t>gyv./km</w:t>
            </w:r>
            <w:r w:rsidRPr="00543FA9">
              <w:rPr>
                <w:rFonts w:ascii="Arial" w:hAnsi="Arial" w:cs="Arial"/>
                <w:szCs w:val="24"/>
                <w:vertAlign w:val="superscript"/>
              </w:rPr>
              <w:t>2</w:t>
            </w:r>
          </w:p>
        </w:tc>
        <w:tc>
          <w:tcPr>
            <w:tcW w:w="1559" w:type="dxa"/>
            <w:shd w:val="clear" w:color="auto" w:fill="auto"/>
            <w:vAlign w:val="center"/>
          </w:tcPr>
          <w:p w14:paraId="2DA602A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54BFEBA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162</w:t>
            </w:r>
          </w:p>
        </w:tc>
      </w:tr>
      <w:tr w:rsidR="006E686F" w:rsidRPr="00543FA9" w14:paraId="7E1905F3" w14:textId="77777777" w:rsidTr="009304DE">
        <w:trPr>
          <w:cantSplit/>
        </w:trPr>
        <w:tc>
          <w:tcPr>
            <w:tcW w:w="2246" w:type="dxa"/>
            <w:vMerge/>
            <w:shd w:val="clear" w:color="auto" w:fill="auto"/>
            <w:vAlign w:val="center"/>
          </w:tcPr>
          <w:p w14:paraId="7E246A22"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60896E2" w14:textId="77777777" w:rsidR="006E686F" w:rsidRPr="00543FA9" w:rsidRDefault="006E686F" w:rsidP="009304DE">
            <w:pPr>
              <w:spacing w:after="0"/>
              <w:jc w:val="both"/>
              <w:rPr>
                <w:rFonts w:ascii="Arial" w:hAnsi="Arial" w:cs="Arial"/>
                <w:szCs w:val="24"/>
              </w:rPr>
            </w:pPr>
            <w:r w:rsidRPr="00543FA9">
              <w:rPr>
                <w:rFonts w:ascii="Arial" w:hAnsi="Arial" w:cs="Arial"/>
                <w:szCs w:val="24"/>
              </w:rPr>
              <w:t>Užstatymo intensyvumas</w:t>
            </w:r>
          </w:p>
        </w:tc>
        <w:tc>
          <w:tcPr>
            <w:tcW w:w="851" w:type="dxa"/>
            <w:shd w:val="clear" w:color="auto" w:fill="auto"/>
          </w:tcPr>
          <w:p w14:paraId="229131BF"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372E3777"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0312AA3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50F54F02" w14:textId="77777777" w:rsidTr="009304DE">
        <w:trPr>
          <w:cantSplit/>
        </w:trPr>
        <w:tc>
          <w:tcPr>
            <w:tcW w:w="2246" w:type="dxa"/>
            <w:vMerge/>
            <w:shd w:val="clear" w:color="auto" w:fill="auto"/>
            <w:vAlign w:val="center"/>
          </w:tcPr>
          <w:p w14:paraId="210632CB"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05D7555D" w14:textId="77777777" w:rsidR="006E686F" w:rsidRPr="00543FA9" w:rsidRDefault="006E686F" w:rsidP="009304DE">
            <w:pPr>
              <w:spacing w:after="0"/>
              <w:jc w:val="both"/>
              <w:rPr>
                <w:rFonts w:ascii="Arial" w:hAnsi="Arial" w:cs="Arial"/>
                <w:szCs w:val="24"/>
              </w:rPr>
            </w:pPr>
            <w:r w:rsidRPr="00543FA9">
              <w:rPr>
                <w:rFonts w:ascii="Arial" w:hAnsi="Arial" w:cs="Arial"/>
                <w:szCs w:val="24"/>
              </w:rPr>
              <w:t>Užstatymo tankumas</w:t>
            </w:r>
          </w:p>
        </w:tc>
        <w:tc>
          <w:tcPr>
            <w:tcW w:w="851" w:type="dxa"/>
            <w:shd w:val="clear" w:color="auto" w:fill="auto"/>
          </w:tcPr>
          <w:p w14:paraId="30F28C6E"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640221EA"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40DBF29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2A865039" w14:textId="77777777" w:rsidTr="009304DE">
        <w:trPr>
          <w:cantSplit/>
        </w:trPr>
        <w:tc>
          <w:tcPr>
            <w:tcW w:w="2246" w:type="dxa"/>
            <w:vMerge/>
            <w:shd w:val="clear" w:color="auto" w:fill="auto"/>
            <w:vAlign w:val="center"/>
          </w:tcPr>
          <w:p w14:paraId="6DE4F19D"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031617D7" w14:textId="77777777" w:rsidR="006E686F" w:rsidRPr="00543FA9" w:rsidRDefault="006E686F" w:rsidP="009304DE">
            <w:pPr>
              <w:spacing w:after="0"/>
              <w:jc w:val="both"/>
              <w:rPr>
                <w:rFonts w:ascii="Arial" w:hAnsi="Arial" w:cs="Arial"/>
                <w:szCs w:val="24"/>
              </w:rPr>
            </w:pPr>
            <w:r w:rsidRPr="00543FA9">
              <w:rPr>
                <w:rFonts w:ascii="Arial" w:hAnsi="Arial" w:cs="Arial"/>
                <w:szCs w:val="24"/>
              </w:rPr>
              <w:t>Patvirtintų specialiojo teritorijų planavimo dokumentų skaičius</w:t>
            </w:r>
          </w:p>
        </w:tc>
        <w:tc>
          <w:tcPr>
            <w:tcW w:w="851" w:type="dxa"/>
            <w:shd w:val="clear" w:color="auto" w:fill="auto"/>
          </w:tcPr>
          <w:p w14:paraId="019D33B4"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06D5346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w:t>
            </w:r>
          </w:p>
        </w:tc>
        <w:tc>
          <w:tcPr>
            <w:tcW w:w="1559" w:type="dxa"/>
            <w:shd w:val="clear" w:color="auto" w:fill="auto"/>
            <w:vAlign w:val="center"/>
          </w:tcPr>
          <w:p w14:paraId="3C47D36A"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29DD5571" w14:textId="77777777" w:rsidTr="009304DE">
        <w:trPr>
          <w:cantSplit/>
        </w:trPr>
        <w:tc>
          <w:tcPr>
            <w:tcW w:w="2246" w:type="dxa"/>
            <w:vMerge/>
            <w:shd w:val="clear" w:color="auto" w:fill="auto"/>
            <w:vAlign w:val="center"/>
          </w:tcPr>
          <w:p w14:paraId="7DC06808"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963E621" w14:textId="77777777" w:rsidR="006E686F" w:rsidRPr="00543FA9" w:rsidRDefault="006E686F" w:rsidP="009304DE">
            <w:pPr>
              <w:spacing w:after="0"/>
              <w:jc w:val="both"/>
              <w:rPr>
                <w:rFonts w:ascii="Arial" w:hAnsi="Arial" w:cs="Arial"/>
                <w:szCs w:val="24"/>
              </w:rPr>
            </w:pPr>
            <w:r w:rsidRPr="00543FA9">
              <w:rPr>
                <w:rFonts w:ascii="Arial" w:hAnsi="Arial" w:cs="Arial"/>
                <w:szCs w:val="24"/>
              </w:rPr>
              <w:t xml:space="preserve">Patvirtintų kompleksinio teritorijų planavimo dokumentų skaičius </w:t>
            </w:r>
          </w:p>
        </w:tc>
        <w:tc>
          <w:tcPr>
            <w:tcW w:w="851" w:type="dxa"/>
            <w:shd w:val="clear" w:color="auto" w:fill="auto"/>
          </w:tcPr>
          <w:p w14:paraId="68805721"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1E9B705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4C31B44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4E535013" w14:textId="77777777" w:rsidTr="009304DE">
        <w:trPr>
          <w:cantSplit/>
        </w:trPr>
        <w:tc>
          <w:tcPr>
            <w:tcW w:w="2246" w:type="dxa"/>
            <w:vMerge/>
            <w:shd w:val="clear" w:color="auto" w:fill="auto"/>
            <w:vAlign w:val="center"/>
          </w:tcPr>
          <w:p w14:paraId="2B23A77E"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11DD65A4" w14:textId="77777777" w:rsidR="006E686F" w:rsidRPr="00543FA9" w:rsidRDefault="006E686F" w:rsidP="009304DE">
            <w:pPr>
              <w:spacing w:after="0"/>
              <w:jc w:val="both"/>
              <w:rPr>
                <w:rFonts w:ascii="Arial" w:hAnsi="Arial" w:cs="Arial"/>
                <w:szCs w:val="24"/>
              </w:rPr>
            </w:pPr>
            <w:r w:rsidRPr="00543FA9">
              <w:rPr>
                <w:rFonts w:ascii="Arial" w:hAnsi="Arial" w:cs="Arial"/>
                <w:szCs w:val="24"/>
              </w:rPr>
              <w:t>Specialiojo teritorijų planavimo dokumentų  korektūrų skaičius</w:t>
            </w:r>
          </w:p>
        </w:tc>
        <w:tc>
          <w:tcPr>
            <w:tcW w:w="851" w:type="dxa"/>
            <w:shd w:val="clear" w:color="auto" w:fill="auto"/>
          </w:tcPr>
          <w:p w14:paraId="75910863"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57FBA69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6C31D207"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0921736A" w14:textId="77777777" w:rsidTr="009304DE">
        <w:trPr>
          <w:cantSplit/>
        </w:trPr>
        <w:tc>
          <w:tcPr>
            <w:tcW w:w="2246" w:type="dxa"/>
            <w:vMerge/>
            <w:shd w:val="clear" w:color="auto" w:fill="auto"/>
            <w:vAlign w:val="center"/>
          </w:tcPr>
          <w:p w14:paraId="6D33DAB7"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795A9B4F" w14:textId="77777777" w:rsidR="006E686F" w:rsidRPr="00543FA9" w:rsidRDefault="006E686F" w:rsidP="009304DE">
            <w:pPr>
              <w:spacing w:after="0"/>
              <w:jc w:val="both"/>
              <w:rPr>
                <w:rFonts w:ascii="Arial" w:hAnsi="Arial" w:cs="Arial"/>
                <w:szCs w:val="24"/>
              </w:rPr>
            </w:pPr>
            <w:r w:rsidRPr="00543FA9">
              <w:rPr>
                <w:rFonts w:ascii="Arial" w:hAnsi="Arial" w:cs="Arial"/>
                <w:szCs w:val="24"/>
              </w:rPr>
              <w:t>Kompleksinių teritorijų planavimo dokumentų korektūrų skaičius</w:t>
            </w:r>
          </w:p>
        </w:tc>
        <w:tc>
          <w:tcPr>
            <w:tcW w:w="851" w:type="dxa"/>
            <w:shd w:val="clear" w:color="auto" w:fill="auto"/>
          </w:tcPr>
          <w:p w14:paraId="24051738"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72587A0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474DA78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3</w:t>
            </w:r>
          </w:p>
        </w:tc>
      </w:tr>
      <w:tr w:rsidR="006E686F" w:rsidRPr="00543FA9" w14:paraId="6A8DD765" w14:textId="77777777" w:rsidTr="009304DE">
        <w:trPr>
          <w:cantSplit/>
        </w:trPr>
        <w:tc>
          <w:tcPr>
            <w:tcW w:w="2246" w:type="dxa"/>
            <w:vMerge/>
            <w:shd w:val="clear" w:color="auto" w:fill="auto"/>
            <w:vAlign w:val="center"/>
          </w:tcPr>
          <w:p w14:paraId="63555CE8"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CDA2159" w14:textId="77777777" w:rsidR="006E686F" w:rsidRPr="00543FA9" w:rsidRDefault="006E686F" w:rsidP="009304DE">
            <w:pPr>
              <w:spacing w:after="0"/>
              <w:jc w:val="both"/>
              <w:rPr>
                <w:rFonts w:ascii="Arial" w:hAnsi="Arial" w:cs="Arial"/>
                <w:szCs w:val="24"/>
              </w:rPr>
            </w:pPr>
            <w:r w:rsidRPr="00543FA9">
              <w:rPr>
                <w:rFonts w:ascii="Arial" w:hAnsi="Arial" w:cs="Arial"/>
                <w:szCs w:val="24"/>
              </w:rPr>
              <w:t>Pakeistų specialiojo teritorijų planavimo dokumentų skaičius</w:t>
            </w:r>
          </w:p>
        </w:tc>
        <w:tc>
          <w:tcPr>
            <w:tcW w:w="851" w:type="dxa"/>
            <w:shd w:val="clear" w:color="auto" w:fill="auto"/>
          </w:tcPr>
          <w:p w14:paraId="373E30D8"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67E49C51"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484DC51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0D42A675" w14:textId="77777777" w:rsidTr="009304DE">
        <w:trPr>
          <w:cantSplit/>
        </w:trPr>
        <w:tc>
          <w:tcPr>
            <w:tcW w:w="2246" w:type="dxa"/>
            <w:vMerge/>
            <w:shd w:val="clear" w:color="auto" w:fill="auto"/>
            <w:vAlign w:val="center"/>
          </w:tcPr>
          <w:p w14:paraId="5E8D1CB3"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6692E527" w14:textId="77777777" w:rsidR="006E686F" w:rsidRPr="00543FA9" w:rsidRDefault="006E686F" w:rsidP="009304DE">
            <w:pPr>
              <w:spacing w:after="0"/>
              <w:jc w:val="both"/>
              <w:rPr>
                <w:rFonts w:ascii="Arial" w:hAnsi="Arial" w:cs="Arial"/>
                <w:szCs w:val="24"/>
              </w:rPr>
            </w:pPr>
            <w:r w:rsidRPr="00543FA9">
              <w:rPr>
                <w:rFonts w:ascii="Arial" w:hAnsi="Arial" w:cs="Arial"/>
                <w:szCs w:val="24"/>
              </w:rPr>
              <w:t>Pakeistų kompleksinio teritorijų planavimo dokumentų skaičius</w:t>
            </w:r>
          </w:p>
        </w:tc>
        <w:tc>
          <w:tcPr>
            <w:tcW w:w="851" w:type="dxa"/>
            <w:shd w:val="clear" w:color="auto" w:fill="auto"/>
          </w:tcPr>
          <w:p w14:paraId="2C6DF91D"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11FA8F4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5456493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656DFCE6" w14:textId="77777777" w:rsidTr="009304DE">
        <w:trPr>
          <w:cantSplit/>
        </w:trPr>
        <w:tc>
          <w:tcPr>
            <w:tcW w:w="2246" w:type="dxa"/>
            <w:vMerge/>
            <w:shd w:val="clear" w:color="auto" w:fill="auto"/>
            <w:vAlign w:val="center"/>
          </w:tcPr>
          <w:p w14:paraId="50F89F2F"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6CFFAF41" w14:textId="77777777" w:rsidR="006E686F" w:rsidRPr="00543FA9" w:rsidRDefault="006E686F" w:rsidP="009304DE">
            <w:pPr>
              <w:spacing w:after="0"/>
              <w:jc w:val="both"/>
              <w:rPr>
                <w:rFonts w:ascii="Arial" w:hAnsi="Arial" w:cs="Arial"/>
                <w:szCs w:val="24"/>
              </w:rPr>
            </w:pPr>
            <w:r w:rsidRPr="00543FA9">
              <w:rPr>
                <w:rFonts w:ascii="Arial" w:hAnsi="Arial" w:cs="Arial"/>
                <w:szCs w:val="24"/>
              </w:rPr>
              <w:t>Gyvenamosios paskirties statybos leidimai</w:t>
            </w:r>
          </w:p>
        </w:tc>
        <w:tc>
          <w:tcPr>
            <w:tcW w:w="851" w:type="dxa"/>
            <w:shd w:val="clear" w:color="auto" w:fill="auto"/>
          </w:tcPr>
          <w:p w14:paraId="27F34102"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3A11AEE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76</w:t>
            </w:r>
          </w:p>
        </w:tc>
        <w:tc>
          <w:tcPr>
            <w:tcW w:w="1559" w:type="dxa"/>
            <w:shd w:val="clear" w:color="auto" w:fill="auto"/>
            <w:vAlign w:val="center"/>
          </w:tcPr>
          <w:p w14:paraId="536F070A"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52</w:t>
            </w:r>
          </w:p>
        </w:tc>
      </w:tr>
      <w:tr w:rsidR="006E686F" w:rsidRPr="00543FA9" w14:paraId="387A5A6A" w14:textId="77777777" w:rsidTr="009304DE">
        <w:trPr>
          <w:cantSplit/>
        </w:trPr>
        <w:tc>
          <w:tcPr>
            <w:tcW w:w="2246" w:type="dxa"/>
            <w:vMerge/>
            <w:shd w:val="clear" w:color="auto" w:fill="auto"/>
            <w:vAlign w:val="center"/>
          </w:tcPr>
          <w:p w14:paraId="478BDD78"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BBC1D3C" w14:textId="77777777" w:rsidR="006E686F" w:rsidRPr="00543FA9" w:rsidRDefault="006E686F" w:rsidP="009304DE">
            <w:pPr>
              <w:spacing w:after="0"/>
              <w:jc w:val="both"/>
              <w:rPr>
                <w:rFonts w:ascii="Arial" w:hAnsi="Arial" w:cs="Arial"/>
                <w:szCs w:val="24"/>
              </w:rPr>
            </w:pPr>
            <w:r w:rsidRPr="00543FA9">
              <w:rPr>
                <w:rFonts w:ascii="Arial" w:hAnsi="Arial" w:cs="Arial"/>
                <w:szCs w:val="24"/>
              </w:rPr>
              <w:t>Visuomeninės paskirties statybos leidimai</w:t>
            </w:r>
          </w:p>
        </w:tc>
        <w:tc>
          <w:tcPr>
            <w:tcW w:w="851" w:type="dxa"/>
            <w:shd w:val="clear" w:color="auto" w:fill="auto"/>
          </w:tcPr>
          <w:p w14:paraId="5ABA5C10"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3A6AC6C7"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2D58888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05619345" w14:textId="77777777" w:rsidTr="009304DE">
        <w:trPr>
          <w:cantSplit/>
        </w:trPr>
        <w:tc>
          <w:tcPr>
            <w:tcW w:w="2246" w:type="dxa"/>
            <w:vMerge/>
            <w:shd w:val="clear" w:color="auto" w:fill="auto"/>
            <w:vAlign w:val="center"/>
          </w:tcPr>
          <w:p w14:paraId="48EB7743"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0C4B2E9E" w14:textId="77777777" w:rsidR="006E686F" w:rsidRPr="00543FA9" w:rsidRDefault="006E686F" w:rsidP="009304DE">
            <w:pPr>
              <w:spacing w:after="0"/>
              <w:jc w:val="both"/>
              <w:rPr>
                <w:rFonts w:ascii="Arial" w:hAnsi="Arial" w:cs="Arial"/>
                <w:szCs w:val="24"/>
              </w:rPr>
            </w:pPr>
            <w:r w:rsidRPr="00543FA9">
              <w:rPr>
                <w:rFonts w:ascii="Arial" w:hAnsi="Arial" w:cs="Arial"/>
                <w:szCs w:val="24"/>
              </w:rPr>
              <w:t>Komercinės paskirties objektų statybos leidimai</w:t>
            </w:r>
          </w:p>
        </w:tc>
        <w:tc>
          <w:tcPr>
            <w:tcW w:w="851" w:type="dxa"/>
            <w:shd w:val="clear" w:color="auto" w:fill="auto"/>
          </w:tcPr>
          <w:p w14:paraId="3B481EBE"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58D03377"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4</w:t>
            </w:r>
          </w:p>
        </w:tc>
        <w:tc>
          <w:tcPr>
            <w:tcW w:w="1559" w:type="dxa"/>
            <w:shd w:val="clear" w:color="auto" w:fill="auto"/>
            <w:vAlign w:val="center"/>
          </w:tcPr>
          <w:p w14:paraId="46535145"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6</w:t>
            </w:r>
          </w:p>
        </w:tc>
      </w:tr>
      <w:tr w:rsidR="006E686F" w:rsidRPr="00543FA9" w14:paraId="26AD5DF9" w14:textId="77777777" w:rsidTr="009304DE">
        <w:trPr>
          <w:cantSplit/>
          <w:trHeight w:val="209"/>
        </w:trPr>
        <w:tc>
          <w:tcPr>
            <w:tcW w:w="2246" w:type="dxa"/>
            <w:vMerge/>
            <w:shd w:val="clear" w:color="auto" w:fill="auto"/>
            <w:vAlign w:val="center"/>
          </w:tcPr>
          <w:p w14:paraId="0B5B7152"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4E17138E"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Pramonės ir sandėliavimo objektų statybos leidimai</w:t>
            </w:r>
          </w:p>
        </w:tc>
        <w:tc>
          <w:tcPr>
            <w:tcW w:w="851" w:type="dxa"/>
            <w:shd w:val="clear" w:color="auto" w:fill="auto"/>
          </w:tcPr>
          <w:p w14:paraId="66561456"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0F571AB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3</w:t>
            </w:r>
          </w:p>
        </w:tc>
        <w:tc>
          <w:tcPr>
            <w:tcW w:w="1559" w:type="dxa"/>
            <w:shd w:val="clear" w:color="auto" w:fill="auto"/>
            <w:vAlign w:val="center"/>
          </w:tcPr>
          <w:p w14:paraId="1BA8681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3</w:t>
            </w:r>
          </w:p>
        </w:tc>
      </w:tr>
      <w:tr w:rsidR="006E686F" w:rsidRPr="00543FA9" w14:paraId="7414297C" w14:textId="77777777" w:rsidTr="009304DE">
        <w:tc>
          <w:tcPr>
            <w:tcW w:w="2246" w:type="dxa"/>
            <w:vMerge w:val="restart"/>
            <w:shd w:val="clear" w:color="auto" w:fill="auto"/>
          </w:tcPr>
          <w:p w14:paraId="63FACE5B" w14:textId="77777777" w:rsidR="006E686F" w:rsidRPr="00543FA9" w:rsidRDefault="006E686F" w:rsidP="009304DE">
            <w:pPr>
              <w:spacing w:after="0"/>
              <w:jc w:val="both"/>
              <w:rPr>
                <w:rFonts w:ascii="Arial" w:hAnsi="Arial" w:cs="Arial"/>
                <w:b/>
                <w:color w:val="4C94D8" w:themeColor="text2" w:themeTint="80"/>
                <w:szCs w:val="24"/>
              </w:rPr>
            </w:pPr>
            <w:r w:rsidRPr="00543FA9">
              <w:rPr>
                <w:rFonts w:ascii="Arial" w:hAnsi="Arial" w:cs="Arial"/>
                <w:b/>
                <w:szCs w:val="24"/>
              </w:rPr>
              <w:t xml:space="preserve">II. Fizinė aplinka </w:t>
            </w:r>
            <w:proofErr w:type="spellStart"/>
            <w:r w:rsidRPr="00543FA9">
              <w:rPr>
                <w:rFonts w:ascii="Arial" w:hAnsi="Arial" w:cs="Arial"/>
                <w:b/>
                <w:szCs w:val="24"/>
              </w:rPr>
              <w:t>vgbnjm</w:t>
            </w:r>
            <w:proofErr w:type="spellEnd"/>
            <w:r w:rsidRPr="00543FA9">
              <w:rPr>
                <w:rFonts w:ascii="Arial" w:hAnsi="Arial" w:cs="Arial"/>
                <w:b/>
                <w:szCs w:val="24"/>
              </w:rPr>
              <w:t>,</w:t>
            </w:r>
          </w:p>
        </w:tc>
        <w:tc>
          <w:tcPr>
            <w:tcW w:w="3424" w:type="dxa"/>
            <w:shd w:val="clear" w:color="auto" w:fill="auto"/>
          </w:tcPr>
          <w:p w14:paraId="27CB5C0A" w14:textId="77777777" w:rsidR="006E686F" w:rsidRPr="00543FA9" w:rsidRDefault="006E686F" w:rsidP="009304DE">
            <w:pPr>
              <w:spacing w:after="0"/>
              <w:jc w:val="both"/>
              <w:rPr>
                <w:rFonts w:ascii="Arial" w:hAnsi="Arial" w:cs="Arial"/>
                <w:szCs w:val="24"/>
              </w:rPr>
            </w:pPr>
            <w:r w:rsidRPr="00543FA9">
              <w:rPr>
                <w:rFonts w:ascii="Arial" w:hAnsi="Arial" w:cs="Arial"/>
                <w:szCs w:val="24"/>
              </w:rPr>
              <w:t>Užstatyta teritorija</w:t>
            </w:r>
          </w:p>
        </w:tc>
        <w:tc>
          <w:tcPr>
            <w:tcW w:w="851" w:type="dxa"/>
            <w:shd w:val="clear" w:color="auto" w:fill="auto"/>
          </w:tcPr>
          <w:p w14:paraId="3F96C373"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r w:rsidRPr="00543FA9">
              <w:rPr>
                <w:rFonts w:ascii="Arial" w:hAnsi="Arial" w:cs="Arial"/>
                <w:szCs w:val="24"/>
                <w:vertAlign w:val="superscript"/>
              </w:rPr>
              <w:t>2</w:t>
            </w:r>
          </w:p>
        </w:tc>
        <w:tc>
          <w:tcPr>
            <w:tcW w:w="1559" w:type="dxa"/>
            <w:shd w:val="clear" w:color="auto" w:fill="auto"/>
            <w:vAlign w:val="center"/>
          </w:tcPr>
          <w:p w14:paraId="15D4E82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23D9C2D5"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7FC107EB" w14:textId="77777777" w:rsidTr="009304DE">
        <w:trPr>
          <w:cantSplit/>
        </w:trPr>
        <w:tc>
          <w:tcPr>
            <w:tcW w:w="2246" w:type="dxa"/>
            <w:vMerge/>
            <w:shd w:val="clear" w:color="auto" w:fill="auto"/>
            <w:vAlign w:val="center"/>
          </w:tcPr>
          <w:p w14:paraId="44887E85"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436A938D" w14:textId="77777777" w:rsidR="006E686F" w:rsidRPr="00543FA9" w:rsidRDefault="006E686F" w:rsidP="009304DE">
            <w:pPr>
              <w:spacing w:after="0"/>
              <w:jc w:val="both"/>
              <w:rPr>
                <w:rFonts w:ascii="Arial" w:hAnsi="Arial" w:cs="Arial"/>
                <w:szCs w:val="24"/>
              </w:rPr>
            </w:pPr>
            <w:r w:rsidRPr="00543FA9">
              <w:rPr>
                <w:rFonts w:ascii="Arial" w:hAnsi="Arial" w:cs="Arial"/>
                <w:szCs w:val="24"/>
              </w:rPr>
              <w:t>Rekreacinės ir atskirųjų želdynų teritorijos</w:t>
            </w:r>
          </w:p>
        </w:tc>
        <w:tc>
          <w:tcPr>
            <w:tcW w:w="851" w:type="dxa"/>
            <w:shd w:val="clear" w:color="auto" w:fill="auto"/>
          </w:tcPr>
          <w:p w14:paraId="6AAB5CE4" w14:textId="77777777" w:rsidR="006E686F" w:rsidRPr="00543FA9" w:rsidRDefault="006E686F" w:rsidP="009304DE">
            <w:pPr>
              <w:spacing w:after="0"/>
              <w:jc w:val="both"/>
              <w:rPr>
                <w:rFonts w:ascii="Arial" w:hAnsi="Arial" w:cs="Arial"/>
                <w:szCs w:val="24"/>
              </w:rPr>
            </w:pPr>
            <w:r w:rsidRPr="00543FA9">
              <w:rPr>
                <w:rFonts w:ascii="Arial" w:hAnsi="Arial" w:cs="Arial"/>
                <w:szCs w:val="24"/>
              </w:rPr>
              <w:t>ha/gyv.</w:t>
            </w:r>
          </w:p>
        </w:tc>
        <w:tc>
          <w:tcPr>
            <w:tcW w:w="1559" w:type="dxa"/>
            <w:shd w:val="clear" w:color="auto" w:fill="auto"/>
            <w:vAlign w:val="center"/>
          </w:tcPr>
          <w:p w14:paraId="4B177A6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5EBFD0FB"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3BBA486C" w14:textId="77777777" w:rsidTr="009304DE">
        <w:trPr>
          <w:cantSplit/>
        </w:trPr>
        <w:tc>
          <w:tcPr>
            <w:tcW w:w="2246" w:type="dxa"/>
            <w:vMerge/>
            <w:shd w:val="clear" w:color="auto" w:fill="auto"/>
            <w:vAlign w:val="center"/>
          </w:tcPr>
          <w:p w14:paraId="2B59C14D"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2D59756D" w14:textId="77777777" w:rsidR="006E686F" w:rsidRPr="00543FA9" w:rsidRDefault="006E686F" w:rsidP="009304DE">
            <w:pPr>
              <w:spacing w:after="0"/>
              <w:jc w:val="both"/>
              <w:rPr>
                <w:rFonts w:ascii="Arial" w:hAnsi="Arial" w:cs="Arial"/>
                <w:szCs w:val="24"/>
              </w:rPr>
            </w:pPr>
            <w:r w:rsidRPr="00543FA9">
              <w:rPr>
                <w:rFonts w:ascii="Arial" w:hAnsi="Arial" w:cs="Arial"/>
                <w:szCs w:val="24"/>
              </w:rPr>
              <w:t>Visuomeninės paskirties teritorijos</w:t>
            </w:r>
          </w:p>
        </w:tc>
        <w:tc>
          <w:tcPr>
            <w:tcW w:w="851" w:type="dxa"/>
            <w:shd w:val="clear" w:color="auto" w:fill="auto"/>
          </w:tcPr>
          <w:p w14:paraId="5BFA90E4" w14:textId="77777777" w:rsidR="006E686F" w:rsidRPr="00543FA9" w:rsidRDefault="006E686F" w:rsidP="009304DE">
            <w:pPr>
              <w:spacing w:after="0"/>
              <w:jc w:val="both"/>
              <w:rPr>
                <w:rFonts w:ascii="Arial" w:hAnsi="Arial" w:cs="Arial"/>
                <w:szCs w:val="24"/>
              </w:rPr>
            </w:pPr>
            <w:r w:rsidRPr="00543FA9">
              <w:rPr>
                <w:rFonts w:ascii="Arial" w:hAnsi="Arial" w:cs="Arial"/>
                <w:szCs w:val="24"/>
              </w:rPr>
              <w:t>ha/gyv.</w:t>
            </w:r>
          </w:p>
        </w:tc>
        <w:tc>
          <w:tcPr>
            <w:tcW w:w="1559" w:type="dxa"/>
            <w:shd w:val="clear" w:color="auto" w:fill="auto"/>
            <w:vAlign w:val="center"/>
          </w:tcPr>
          <w:p w14:paraId="369560CE"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1BAFA0D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53EE077E" w14:textId="77777777" w:rsidTr="009304DE">
        <w:trPr>
          <w:cantSplit/>
        </w:trPr>
        <w:tc>
          <w:tcPr>
            <w:tcW w:w="2246" w:type="dxa"/>
            <w:vMerge/>
            <w:shd w:val="clear" w:color="auto" w:fill="auto"/>
            <w:vAlign w:val="center"/>
          </w:tcPr>
          <w:p w14:paraId="74793BC9"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69F78514" w14:textId="77777777" w:rsidR="006E686F" w:rsidRPr="00543FA9" w:rsidRDefault="006E686F" w:rsidP="009304DE">
            <w:pPr>
              <w:spacing w:after="0"/>
              <w:jc w:val="both"/>
              <w:rPr>
                <w:rFonts w:ascii="Arial" w:hAnsi="Arial" w:cs="Arial"/>
                <w:szCs w:val="24"/>
              </w:rPr>
            </w:pPr>
            <w:r w:rsidRPr="00543FA9">
              <w:rPr>
                <w:rFonts w:ascii="Arial" w:hAnsi="Arial" w:cs="Arial"/>
                <w:szCs w:val="24"/>
              </w:rPr>
              <w:t>Miškų ūkio paskirties žemė</w:t>
            </w:r>
          </w:p>
        </w:tc>
        <w:tc>
          <w:tcPr>
            <w:tcW w:w="851" w:type="dxa"/>
            <w:shd w:val="clear" w:color="auto" w:fill="auto"/>
          </w:tcPr>
          <w:p w14:paraId="57B9423B" w14:textId="77777777" w:rsidR="006E686F" w:rsidRPr="00543FA9" w:rsidRDefault="006E686F" w:rsidP="009304DE">
            <w:pPr>
              <w:spacing w:after="0"/>
              <w:jc w:val="both"/>
              <w:rPr>
                <w:rFonts w:ascii="Arial" w:hAnsi="Arial" w:cs="Arial"/>
                <w:szCs w:val="24"/>
              </w:rPr>
            </w:pPr>
            <w:r w:rsidRPr="00543FA9">
              <w:rPr>
                <w:rFonts w:ascii="Arial" w:hAnsi="Arial" w:cs="Arial"/>
                <w:szCs w:val="24"/>
              </w:rPr>
              <w:t>ha/gyv.</w:t>
            </w:r>
          </w:p>
        </w:tc>
        <w:tc>
          <w:tcPr>
            <w:tcW w:w="1559" w:type="dxa"/>
            <w:shd w:val="clear" w:color="auto" w:fill="auto"/>
            <w:vAlign w:val="center"/>
          </w:tcPr>
          <w:p w14:paraId="792EB5D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1002BBDF"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73C92D4C" w14:textId="77777777" w:rsidTr="009304DE">
        <w:trPr>
          <w:cantSplit/>
        </w:trPr>
        <w:tc>
          <w:tcPr>
            <w:tcW w:w="2246" w:type="dxa"/>
            <w:vMerge/>
            <w:shd w:val="clear" w:color="auto" w:fill="auto"/>
            <w:vAlign w:val="center"/>
          </w:tcPr>
          <w:p w14:paraId="6DA2506D"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06F455C5" w14:textId="77777777" w:rsidR="006E686F" w:rsidRPr="00543FA9" w:rsidRDefault="006E686F" w:rsidP="009304DE">
            <w:pPr>
              <w:spacing w:after="0"/>
              <w:jc w:val="both"/>
              <w:rPr>
                <w:rFonts w:ascii="Arial" w:hAnsi="Arial" w:cs="Arial"/>
                <w:szCs w:val="24"/>
              </w:rPr>
            </w:pPr>
            <w:r w:rsidRPr="00543FA9">
              <w:rPr>
                <w:rFonts w:ascii="Arial" w:hAnsi="Arial" w:cs="Arial"/>
                <w:szCs w:val="24"/>
              </w:rPr>
              <w:t>Konservacinės paskirties žemė</w:t>
            </w:r>
          </w:p>
        </w:tc>
        <w:tc>
          <w:tcPr>
            <w:tcW w:w="851" w:type="dxa"/>
            <w:shd w:val="clear" w:color="auto" w:fill="auto"/>
          </w:tcPr>
          <w:p w14:paraId="668B16E5" w14:textId="77777777" w:rsidR="006E686F" w:rsidRPr="00543FA9" w:rsidRDefault="006E686F" w:rsidP="009304DE">
            <w:pPr>
              <w:spacing w:after="0"/>
              <w:jc w:val="both"/>
              <w:rPr>
                <w:rFonts w:ascii="Arial" w:hAnsi="Arial" w:cs="Arial"/>
                <w:szCs w:val="24"/>
              </w:rPr>
            </w:pPr>
            <w:r w:rsidRPr="00543FA9">
              <w:rPr>
                <w:rFonts w:ascii="Arial" w:hAnsi="Arial" w:cs="Arial"/>
                <w:szCs w:val="24"/>
              </w:rPr>
              <w:t>ha/gyv.</w:t>
            </w:r>
          </w:p>
        </w:tc>
        <w:tc>
          <w:tcPr>
            <w:tcW w:w="1559" w:type="dxa"/>
            <w:shd w:val="clear" w:color="auto" w:fill="auto"/>
            <w:vAlign w:val="center"/>
          </w:tcPr>
          <w:p w14:paraId="00FA2F1B"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18EDBF1B"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026F4926" w14:textId="77777777" w:rsidTr="009304DE">
        <w:trPr>
          <w:cantSplit/>
        </w:trPr>
        <w:tc>
          <w:tcPr>
            <w:tcW w:w="2246" w:type="dxa"/>
            <w:vMerge/>
            <w:shd w:val="clear" w:color="auto" w:fill="auto"/>
            <w:vAlign w:val="center"/>
          </w:tcPr>
          <w:p w14:paraId="07DBB4B0"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12AF6762" w14:textId="77777777" w:rsidR="006E686F" w:rsidRPr="00543FA9" w:rsidRDefault="006E686F" w:rsidP="009304DE">
            <w:pPr>
              <w:spacing w:after="0"/>
              <w:jc w:val="both"/>
              <w:rPr>
                <w:rFonts w:ascii="Arial" w:hAnsi="Arial" w:cs="Arial"/>
                <w:szCs w:val="24"/>
              </w:rPr>
            </w:pPr>
            <w:r w:rsidRPr="00543FA9">
              <w:rPr>
                <w:rFonts w:ascii="Arial" w:hAnsi="Arial" w:cs="Arial"/>
                <w:szCs w:val="24"/>
              </w:rPr>
              <w:t>Saugomos teritorijos</w:t>
            </w:r>
          </w:p>
        </w:tc>
        <w:tc>
          <w:tcPr>
            <w:tcW w:w="851" w:type="dxa"/>
            <w:shd w:val="clear" w:color="auto" w:fill="auto"/>
          </w:tcPr>
          <w:p w14:paraId="6E1DCADA"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r w:rsidRPr="00543FA9">
              <w:rPr>
                <w:rFonts w:ascii="Arial" w:hAnsi="Arial" w:cs="Arial"/>
                <w:szCs w:val="24"/>
                <w:vertAlign w:val="superscript"/>
              </w:rPr>
              <w:t>2</w:t>
            </w:r>
          </w:p>
        </w:tc>
        <w:tc>
          <w:tcPr>
            <w:tcW w:w="1559" w:type="dxa"/>
            <w:shd w:val="clear" w:color="auto" w:fill="auto"/>
            <w:vAlign w:val="center"/>
          </w:tcPr>
          <w:p w14:paraId="07FC0C81"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6B78555A"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5076E41E" w14:textId="77777777" w:rsidTr="009304DE">
        <w:trPr>
          <w:cantSplit/>
        </w:trPr>
        <w:tc>
          <w:tcPr>
            <w:tcW w:w="2246" w:type="dxa"/>
            <w:vMerge/>
            <w:shd w:val="clear" w:color="auto" w:fill="auto"/>
            <w:vAlign w:val="center"/>
          </w:tcPr>
          <w:p w14:paraId="0255D634"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3207407E" w14:textId="77777777" w:rsidR="006E686F" w:rsidRPr="00543FA9" w:rsidRDefault="006E686F" w:rsidP="009304DE">
            <w:pPr>
              <w:spacing w:after="0"/>
              <w:jc w:val="both"/>
              <w:rPr>
                <w:rFonts w:ascii="Arial" w:hAnsi="Arial" w:cs="Arial"/>
                <w:szCs w:val="24"/>
              </w:rPr>
            </w:pPr>
            <w:r w:rsidRPr="00543FA9">
              <w:rPr>
                <w:rFonts w:ascii="Arial" w:hAnsi="Arial" w:cs="Arial"/>
                <w:szCs w:val="24"/>
              </w:rPr>
              <w:t>Gyvenamojo ploto vidurkis</w:t>
            </w:r>
          </w:p>
        </w:tc>
        <w:tc>
          <w:tcPr>
            <w:tcW w:w="851" w:type="dxa"/>
            <w:shd w:val="clear" w:color="auto" w:fill="auto"/>
          </w:tcPr>
          <w:p w14:paraId="5B41E3B4" w14:textId="77777777" w:rsidR="006E686F" w:rsidRPr="00543FA9" w:rsidRDefault="006E686F" w:rsidP="009304DE">
            <w:pPr>
              <w:spacing w:after="0"/>
              <w:jc w:val="both"/>
              <w:rPr>
                <w:rFonts w:ascii="Arial" w:hAnsi="Arial" w:cs="Arial"/>
                <w:szCs w:val="24"/>
              </w:rPr>
            </w:pPr>
            <w:r w:rsidRPr="00543FA9">
              <w:rPr>
                <w:rFonts w:ascii="Arial" w:hAnsi="Arial" w:cs="Arial"/>
                <w:szCs w:val="24"/>
              </w:rPr>
              <w:t>m</w:t>
            </w:r>
            <w:r w:rsidRPr="00543FA9">
              <w:rPr>
                <w:rFonts w:ascii="Arial" w:hAnsi="Arial" w:cs="Arial"/>
                <w:szCs w:val="24"/>
                <w:vertAlign w:val="superscript"/>
              </w:rPr>
              <w:t>2</w:t>
            </w:r>
            <w:r w:rsidRPr="00543FA9">
              <w:rPr>
                <w:rFonts w:ascii="Arial" w:hAnsi="Arial" w:cs="Arial"/>
                <w:szCs w:val="24"/>
              </w:rPr>
              <w:t>/ gyv.</w:t>
            </w:r>
          </w:p>
        </w:tc>
        <w:tc>
          <w:tcPr>
            <w:tcW w:w="1559" w:type="dxa"/>
            <w:shd w:val="clear" w:color="auto" w:fill="auto"/>
            <w:vAlign w:val="center"/>
          </w:tcPr>
          <w:p w14:paraId="09C962F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0DE6206E"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4AD3DC05" w14:textId="77777777" w:rsidTr="009304DE">
        <w:trPr>
          <w:cantSplit/>
        </w:trPr>
        <w:tc>
          <w:tcPr>
            <w:tcW w:w="2246" w:type="dxa"/>
            <w:vMerge/>
            <w:shd w:val="clear" w:color="auto" w:fill="auto"/>
            <w:vAlign w:val="center"/>
          </w:tcPr>
          <w:p w14:paraId="7C1A29A9"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12BD45A3" w14:textId="77777777" w:rsidR="006E686F" w:rsidRPr="00543FA9" w:rsidRDefault="006E686F" w:rsidP="009304DE">
            <w:pPr>
              <w:spacing w:after="0"/>
              <w:jc w:val="both"/>
              <w:rPr>
                <w:rFonts w:ascii="Arial" w:hAnsi="Arial" w:cs="Arial"/>
                <w:szCs w:val="24"/>
              </w:rPr>
            </w:pPr>
            <w:r w:rsidRPr="00543FA9">
              <w:rPr>
                <w:rFonts w:ascii="Arial" w:hAnsi="Arial" w:cs="Arial"/>
                <w:szCs w:val="24"/>
              </w:rPr>
              <w:t>Abonentų, prisijungusių prie vandens tiekimo tinklų, dalis</w:t>
            </w:r>
          </w:p>
        </w:tc>
        <w:tc>
          <w:tcPr>
            <w:tcW w:w="851" w:type="dxa"/>
            <w:shd w:val="clear" w:color="auto" w:fill="auto"/>
          </w:tcPr>
          <w:p w14:paraId="022540D5"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6A34CAD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63</w:t>
            </w:r>
          </w:p>
        </w:tc>
        <w:tc>
          <w:tcPr>
            <w:tcW w:w="1559" w:type="dxa"/>
            <w:shd w:val="clear" w:color="auto" w:fill="auto"/>
            <w:vAlign w:val="center"/>
          </w:tcPr>
          <w:p w14:paraId="0656CBC4"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70</w:t>
            </w:r>
          </w:p>
        </w:tc>
      </w:tr>
      <w:tr w:rsidR="006E686F" w:rsidRPr="00543FA9" w14:paraId="0575778F" w14:textId="77777777" w:rsidTr="009304DE">
        <w:trPr>
          <w:cantSplit/>
        </w:trPr>
        <w:tc>
          <w:tcPr>
            <w:tcW w:w="2246" w:type="dxa"/>
            <w:vMerge/>
            <w:shd w:val="clear" w:color="auto" w:fill="auto"/>
            <w:vAlign w:val="center"/>
          </w:tcPr>
          <w:p w14:paraId="3CAC8009"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40B8B967" w14:textId="77777777" w:rsidR="006E686F" w:rsidRPr="00543FA9" w:rsidRDefault="006E686F" w:rsidP="009304DE">
            <w:pPr>
              <w:spacing w:after="0"/>
              <w:jc w:val="both"/>
              <w:rPr>
                <w:rFonts w:ascii="Arial" w:hAnsi="Arial" w:cs="Arial"/>
                <w:szCs w:val="24"/>
              </w:rPr>
            </w:pPr>
            <w:r w:rsidRPr="00543FA9">
              <w:rPr>
                <w:rFonts w:ascii="Arial" w:hAnsi="Arial" w:cs="Arial"/>
                <w:szCs w:val="24"/>
              </w:rPr>
              <w:t>Abonentų, prisijungusių prie nuotekų tvarkymo tinklų, dalis</w:t>
            </w:r>
          </w:p>
        </w:tc>
        <w:tc>
          <w:tcPr>
            <w:tcW w:w="851" w:type="dxa"/>
            <w:shd w:val="clear" w:color="auto" w:fill="auto"/>
          </w:tcPr>
          <w:p w14:paraId="09AD7FFC"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601398A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62</w:t>
            </w:r>
          </w:p>
        </w:tc>
        <w:tc>
          <w:tcPr>
            <w:tcW w:w="1559" w:type="dxa"/>
            <w:shd w:val="clear" w:color="auto" w:fill="auto"/>
            <w:vAlign w:val="center"/>
          </w:tcPr>
          <w:p w14:paraId="6AD4EC2D"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70</w:t>
            </w:r>
          </w:p>
        </w:tc>
      </w:tr>
      <w:tr w:rsidR="006E686F" w:rsidRPr="00543FA9" w14:paraId="3C47CCBE" w14:textId="77777777" w:rsidTr="009304DE">
        <w:trPr>
          <w:cantSplit/>
        </w:trPr>
        <w:tc>
          <w:tcPr>
            <w:tcW w:w="2246" w:type="dxa"/>
            <w:vMerge/>
            <w:shd w:val="clear" w:color="auto" w:fill="auto"/>
            <w:vAlign w:val="center"/>
          </w:tcPr>
          <w:p w14:paraId="06784A25"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4FC132D3" w14:textId="77777777" w:rsidR="006E686F" w:rsidRPr="00543FA9" w:rsidRDefault="006E686F" w:rsidP="009304DE">
            <w:pPr>
              <w:spacing w:after="0"/>
              <w:jc w:val="both"/>
              <w:rPr>
                <w:rFonts w:ascii="Arial" w:hAnsi="Arial" w:cs="Arial"/>
                <w:szCs w:val="24"/>
              </w:rPr>
            </w:pPr>
            <w:r w:rsidRPr="00543FA9">
              <w:rPr>
                <w:rFonts w:ascii="Arial" w:hAnsi="Arial" w:cs="Arial"/>
                <w:szCs w:val="24"/>
              </w:rPr>
              <w:t>Abonentų, prisijungusių prie centralizuotų šilumos tinklų, dalis</w:t>
            </w:r>
          </w:p>
        </w:tc>
        <w:tc>
          <w:tcPr>
            <w:tcW w:w="851" w:type="dxa"/>
            <w:shd w:val="clear" w:color="auto" w:fill="auto"/>
          </w:tcPr>
          <w:p w14:paraId="41C7AA22"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23D6C042"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009A58A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7CB1AC25" w14:textId="77777777" w:rsidTr="009304DE">
        <w:trPr>
          <w:cantSplit/>
        </w:trPr>
        <w:tc>
          <w:tcPr>
            <w:tcW w:w="2246" w:type="dxa"/>
            <w:vMerge/>
            <w:shd w:val="clear" w:color="auto" w:fill="auto"/>
            <w:vAlign w:val="center"/>
          </w:tcPr>
          <w:p w14:paraId="29867935"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26E49F93" w14:textId="77777777" w:rsidR="006E686F" w:rsidRPr="00543FA9" w:rsidRDefault="006E686F" w:rsidP="009304DE">
            <w:pPr>
              <w:spacing w:after="0"/>
              <w:jc w:val="both"/>
              <w:rPr>
                <w:rFonts w:ascii="Arial" w:hAnsi="Arial" w:cs="Arial"/>
                <w:szCs w:val="24"/>
              </w:rPr>
            </w:pPr>
            <w:r w:rsidRPr="00543FA9">
              <w:rPr>
                <w:rFonts w:ascii="Arial" w:hAnsi="Arial" w:cs="Arial"/>
                <w:szCs w:val="24"/>
              </w:rPr>
              <w:t>Vandentiekio tinklų ilgis</w:t>
            </w:r>
          </w:p>
        </w:tc>
        <w:tc>
          <w:tcPr>
            <w:tcW w:w="851" w:type="dxa"/>
            <w:shd w:val="clear" w:color="auto" w:fill="auto"/>
          </w:tcPr>
          <w:p w14:paraId="2BCAA285"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p>
        </w:tc>
        <w:tc>
          <w:tcPr>
            <w:tcW w:w="1559" w:type="dxa"/>
            <w:shd w:val="clear" w:color="auto" w:fill="auto"/>
            <w:vAlign w:val="center"/>
          </w:tcPr>
          <w:p w14:paraId="17C9932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12,071</w:t>
            </w:r>
          </w:p>
        </w:tc>
        <w:tc>
          <w:tcPr>
            <w:tcW w:w="1559" w:type="dxa"/>
            <w:shd w:val="clear" w:color="auto" w:fill="auto"/>
            <w:vAlign w:val="center"/>
          </w:tcPr>
          <w:p w14:paraId="2B1FC412"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13,701</w:t>
            </w:r>
          </w:p>
        </w:tc>
      </w:tr>
      <w:tr w:rsidR="006E686F" w:rsidRPr="00543FA9" w14:paraId="33FFF804" w14:textId="77777777" w:rsidTr="009304DE">
        <w:trPr>
          <w:cantSplit/>
        </w:trPr>
        <w:tc>
          <w:tcPr>
            <w:tcW w:w="2246" w:type="dxa"/>
            <w:vMerge/>
            <w:shd w:val="clear" w:color="auto" w:fill="auto"/>
            <w:vAlign w:val="center"/>
          </w:tcPr>
          <w:p w14:paraId="4725FDD4"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1787878F" w14:textId="77777777" w:rsidR="006E686F" w:rsidRPr="00543FA9" w:rsidRDefault="006E686F" w:rsidP="009304DE">
            <w:pPr>
              <w:spacing w:after="0"/>
              <w:jc w:val="both"/>
              <w:rPr>
                <w:rFonts w:ascii="Arial" w:hAnsi="Arial" w:cs="Arial"/>
                <w:szCs w:val="24"/>
              </w:rPr>
            </w:pPr>
            <w:r w:rsidRPr="00543FA9">
              <w:rPr>
                <w:rFonts w:ascii="Arial" w:hAnsi="Arial" w:cs="Arial"/>
                <w:szCs w:val="24"/>
              </w:rPr>
              <w:t>Buitinių nuotekų tinklų ilgis</w:t>
            </w:r>
          </w:p>
        </w:tc>
        <w:tc>
          <w:tcPr>
            <w:tcW w:w="851" w:type="dxa"/>
            <w:shd w:val="clear" w:color="auto" w:fill="auto"/>
          </w:tcPr>
          <w:p w14:paraId="45682EBF"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p>
        </w:tc>
        <w:tc>
          <w:tcPr>
            <w:tcW w:w="1559" w:type="dxa"/>
            <w:shd w:val="clear" w:color="auto" w:fill="auto"/>
            <w:vAlign w:val="center"/>
          </w:tcPr>
          <w:p w14:paraId="48D63F4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15,249</w:t>
            </w:r>
          </w:p>
        </w:tc>
        <w:tc>
          <w:tcPr>
            <w:tcW w:w="1559" w:type="dxa"/>
            <w:shd w:val="clear" w:color="auto" w:fill="auto"/>
            <w:vAlign w:val="center"/>
          </w:tcPr>
          <w:p w14:paraId="5E45BA11"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16,063</w:t>
            </w:r>
          </w:p>
        </w:tc>
      </w:tr>
      <w:tr w:rsidR="006E686F" w:rsidRPr="00543FA9" w14:paraId="46B5D0EA" w14:textId="77777777" w:rsidTr="009304DE">
        <w:trPr>
          <w:cantSplit/>
        </w:trPr>
        <w:tc>
          <w:tcPr>
            <w:tcW w:w="2246" w:type="dxa"/>
            <w:vMerge/>
            <w:shd w:val="clear" w:color="auto" w:fill="auto"/>
            <w:vAlign w:val="center"/>
          </w:tcPr>
          <w:p w14:paraId="7DDA831F"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42E53C04" w14:textId="77777777" w:rsidR="006E686F" w:rsidRPr="00543FA9" w:rsidRDefault="006E686F" w:rsidP="009304DE">
            <w:pPr>
              <w:spacing w:after="0"/>
              <w:jc w:val="both"/>
              <w:rPr>
                <w:rFonts w:ascii="Arial" w:hAnsi="Arial" w:cs="Arial"/>
                <w:szCs w:val="24"/>
              </w:rPr>
            </w:pPr>
            <w:r w:rsidRPr="00543FA9">
              <w:rPr>
                <w:rFonts w:ascii="Arial" w:hAnsi="Arial" w:cs="Arial"/>
                <w:szCs w:val="24"/>
              </w:rPr>
              <w:t>Paviršinių nuotekų tinklų ilgis</w:t>
            </w:r>
          </w:p>
        </w:tc>
        <w:tc>
          <w:tcPr>
            <w:tcW w:w="851" w:type="dxa"/>
            <w:shd w:val="clear" w:color="auto" w:fill="auto"/>
          </w:tcPr>
          <w:p w14:paraId="6F3C33C0"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p>
        </w:tc>
        <w:tc>
          <w:tcPr>
            <w:tcW w:w="1559" w:type="dxa"/>
            <w:shd w:val="clear" w:color="auto" w:fill="auto"/>
            <w:vAlign w:val="center"/>
          </w:tcPr>
          <w:p w14:paraId="739A45D5"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1,1</w:t>
            </w:r>
          </w:p>
        </w:tc>
        <w:tc>
          <w:tcPr>
            <w:tcW w:w="1559" w:type="dxa"/>
            <w:shd w:val="clear" w:color="auto" w:fill="auto"/>
            <w:vAlign w:val="center"/>
          </w:tcPr>
          <w:p w14:paraId="0075EA9A"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1,3</w:t>
            </w:r>
          </w:p>
        </w:tc>
      </w:tr>
      <w:tr w:rsidR="006E686F" w:rsidRPr="00543FA9" w14:paraId="06933AB3" w14:textId="77777777" w:rsidTr="009304DE">
        <w:trPr>
          <w:cantSplit/>
        </w:trPr>
        <w:tc>
          <w:tcPr>
            <w:tcW w:w="2246" w:type="dxa"/>
            <w:vMerge/>
            <w:shd w:val="clear" w:color="auto" w:fill="auto"/>
            <w:vAlign w:val="center"/>
          </w:tcPr>
          <w:p w14:paraId="481C78FA"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0759D734" w14:textId="77777777" w:rsidR="006E686F" w:rsidRPr="00543FA9" w:rsidRDefault="006E686F" w:rsidP="009304DE">
            <w:pPr>
              <w:spacing w:after="0"/>
              <w:jc w:val="both"/>
              <w:rPr>
                <w:rFonts w:ascii="Arial" w:hAnsi="Arial" w:cs="Arial"/>
                <w:szCs w:val="24"/>
              </w:rPr>
            </w:pPr>
            <w:r w:rsidRPr="00543FA9">
              <w:rPr>
                <w:rFonts w:ascii="Arial" w:hAnsi="Arial" w:cs="Arial"/>
                <w:szCs w:val="24"/>
              </w:rPr>
              <w:t>Elektros energijos tiekimo tinklų ilgis</w:t>
            </w:r>
          </w:p>
        </w:tc>
        <w:tc>
          <w:tcPr>
            <w:tcW w:w="851" w:type="dxa"/>
            <w:shd w:val="clear" w:color="auto" w:fill="auto"/>
          </w:tcPr>
          <w:p w14:paraId="1CA1AB34"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p>
        </w:tc>
        <w:tc>
          <w:tcPr>
            <w:tcW w:w="1559" w:type="dxa"/>
            <w:shd w:val="clear" w:color="auto" w:fill="auto"/>
            <w:vAlign w:val="center"/>
          </w:tcPr>
          <w:p w14:paraId="01319E0B" w14:textId="77777777" w:rsidR="006E686F" w:rsidRPr="00543FA9" w:rsidRDefault="006E686F" w:rsidP="009304DE">
            <w:pPr>
              <w:spacing w:after="0"/>
              <w:jc w:val="center"/>
              <w:rPr>
                <w:rFonts w:ascii="Arial" w:hAnsi="Arial" w:cs="Arial"/>
                <w:szCs w:val="24"/>
              </w:rPr>
            </w:pPr>
            <w:proofErr w:type="spellStart"/>
            <w:r w:rsidRPr="00543FA9">
              <w:rPr>
                <w:rFonts w:ascii="Arial" w:hAnsi="Arial" w:cs="Arial"/>
                <w:szCs w:val="24"/>
              </w:rPr>
              <w:t>n.d</w:t>
            </w:r>
            <w:proofErr w:type="spellEnd"/>
            <w:r w:rsidRPr="00543FA9">
              <w:rPr>
                <w:rFonts w:ascii="Arial" w:hAnsi="Arial" w:cs="Arial"/>
                <w:szCs w:val="24"/>
              </w:rPr>
              <w:t>.</w:t>
            </w:r>
          </w:p>
        </w:tc>
        <w:tc>
          <w:tcPr>
            <w:tcW w:w="1559" w:type="dxa"/>
            <w:shd w:val="clear" w:color="auto" w:fill="auto"/>
            <w:vAlign w:val="center"/>
          </w:tcPr>
          <w:p w14:paraId="6788CFA7"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42,898</w:t>
            </w:r>
          </w:p>
        </w:tc>
      </w:tr>
      <w:tr w:rsidR="006E686F" w:rsidRPr="00543FA9" w14:paraId="43161D68" w14:textId="77777777" w:rsidTr="009304DE">
        <w:trPr>
          <w:cantSplit/>
        </w:trPr>
        <w:tc>
          <w:tcPr>
            <w:tcW w:w="2246" w:type="dxa"/>
            <w:vMerge/>
            <w:shd w:val="clear" w:color="auto" w:fill="auto"/>
            <w:vAlign w:val="center"/>
          </w:tcPr>
          <w:p w14:paraId="593F9BB9"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7845F8F9" w14:textId="77777777" w:rsidR="006E686F" w:rsidRPr="00543FA9" w:rsidRDefault="006E686F" w:rsidP="009304DE">
            <w:pPr>
              <w:spacing w:after="0"/>
              <w:jc w:val="both"/>
              <w:rPr>
                <w:rFonts w:ascii="Arial" w:hAnsi="Arial" w:cs="Arial"/>
                <w:szCs w:val="24"/>
              </w:rPr>
            </w:pPr>
            <w:r w:rsidRPr="00543FA9">
              <w:rPr>
                <w:rFonts w:ascii="Arial" w:hAnsi="Arial" w:cs="Arial"/>
                <w:szCs w:val="24"/>
              </w:rPr>
              <w:t>Šilumos tiekimo tinklų ilgis</w:t>
            </w:r>
          </w:p>
        </w:tc>
        <w:tc>
          <w:tcPr>
            <w:tcW w:w="851" w:type="dxa"/>
            <w:shd w:val="clear" w:color="auto" w:fill="auto"/>
          </w:tcPr>
          <w:p w14:paraId="2F6D5075"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p>
        </w:tc>
        <w:tc>
          <w:tcPr>
            <w:tcW w:w="1559" w:type="dxa"/>
            <w:shd w:val="clear" w:color="auto" w:fill="auto"/>
            <w:vAlign w:val="center"/>
          </w:tcPr>
          <w:p w14:paraId="0FB476D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193FE3E2"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2D61A983" w14:textId="77777777" w:rsidTr="009304DE">
        <w:trPr>
          <w:cantSplit/>
        </w:trPr>
        <w:tc>
          <w:tcPr>
            <w:tcW w:w="2246" w:type="dxa"/>
            <w:vMerge/>
            <w:shd w:val="clear" w:color="auto" w:fill="auto"/>
            <w:vAlign w:val="center"/>
          </w:tcPr>
          <w:p w14:paraId="4273037C"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1598AAE" w14:textId="77777777" w:rsidR="006E686F" w:rsidRPr="00543FA9" w:rsidRDefault="006E686F" w:rsidP="009304DE">
            <w:pPr>
              <w:spacing w:after="0"/>
              <w:jc w:val="both"/>
              <w:rPr>
                <w:rFonts w:ascii="Arial" w:hAnsi="Arial" w:cs="Arial"/>
                <w:szCs w:val="24"/>
              </w:rPr>
            </w:pPr>
            <w:r w:rsidRPr="00543FA9">
              <w:rPr>
                <w:rFonts w:ascii="Arial" w:hAnsi="Arial" w:cs="Arial"/>
                <w:szCs w:val="24"/>
              </w:rPr>
              <w:t>Gamtinių dujų tiekimo tinklų ilgis</w:t>
            </w:r>
          </w:p>
        </w:tc>
        <w:tc>
          <w:tcPr>
            <w:tcW w:w="851" w:type="dxa"/>
            <w:shd w:val="clear" w:color="auto" w:fill="auto"/>
          </w:tcPr>
          <w:p w14:paraId="732A1EDB"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p>
        </w:tc>
        <w:tc>
          <w:tcPr>
            <w:tcW w:w="1559" w:type="dxa"/>
            <w:shd w:val="clear" w:color="auto" w:fill="auto"/>
            <w:vAlign w:val="center"/>
          </w:tcPr>
          <w:p w14:paraId="31EEBC1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2EB33E1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2,47</w:t>
            </w:r>
          </w:p>
        </w:tc>
      </w:tr>
      <w:tr w:rsidR="006E686F" w:rsidRPr="00543FA9" w14:paraId="101F9B43" w14:textId="77777777" w:rsidTr="009304DE">
        <w:trPr>
          <w:cantSplit/>
        </w:trPr>
        <w:tc>
          <w:tcPr>
            <w:tcW w:w="2246" w:type="dxa"/>
            <w:vMerge/>
            <w:shd w:val="clear" w:color="auto" w:fill="auto"/>
            <w:vAlign w:val="center"/>
          </w:tcPr>
          <w:p w14:paraId="16B0C010"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15C4E581" w14:textId="77777777" w:rsidR="006E686F" w:rsidRPr="00543FA9" w:rsidRDefault="006E686F" w:rsidP="009304DE">
            <w:pPr>
              <w:spacing w:after="0"/>
              <w:jc w:val="both"/>
              <w:rPr>
                <w:rFonts w:ascii="Arial" w:hAnsi="Arial" w:cs="Arial"/>
                <w:szCs w:val="24"/>
              </w:rPr>
            </w:pPr>
            <w:r w:rsidRPr="00543FA9">
              <w:rPr>
                <w:rFonts w:ascii="Arial" w:hAnsi="Arial" w:cs="Arial"/>
                <w:szCs w:val="24"/>
              </w:rPr>
              <w:t>Gatvių ilgis miestuose</w:t>
            </w:r>
          </w:p>
        </w:tc>
        <w:tc>
          <w:tcPr>
            <w:tcW w:w="851" w:type="dxa"/>
            <w:shd w:val="clear" w:color="auto" w:fill="auto"/>
          </w:tcPr>
          <w:p w14:paraId="3DA5487A"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p>
        </w:tc>
        <w:tc>
          <w:tcPr>
            <w:tcW w:w="1559" w:type="dxa"/>
            <w:shd w:val="clear" w:color="auto" w:fill="auto"/>
            <w:vAlign w:val="center"/>
          </w:tcPr>
          <w:p w14:paraId="08DA362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8,692</w:t>
            </w:r>
          </w:p>
        </w:tc>
        <w:tc>
          <w:tcPr>
            <w:tcW w:w="1559" w:type="dxa"/>
            <w:shd w:val="clear" w:color="auto" w:fill="auto"/>
            <w:vAlign w:val="center"/>
          </w:tcPr>
          <w:p w14:paraId="365C5B1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8,692</w:t>
            </w:r>
          </w:p>
        </w:tc>
      </w:tr>
      <w:tr w:rsidR="006E686F" w:rsidRPr="00543FA9" w14:paraId="7289BE14" w14:textId="77777777" w:rsidTr="009304DE">
        <w:trPr>
          <w:cantSplit/>
        </w:trPr>
        <w:tc>
          <w:tcPr>
            <w:tcW w:w="2246" w:type="dxa"/>
            <w:vMerge/>
            <w:shd w:val="clear" w:color="auto" w:fill="auto"/>
            <w:vAlign w:val="center"/>
          </w:tcPr>
          <w:p w14:paraId="27941044"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7640B9A5" w14:textId="77777777" w:rsidR="006E686F" w:rsidRPr="00543FA9" w:rsidRDefault="006E686F" w:rsidP="009304DE">
            <w:pPr>
              <w:spacing w:after="0"/>
              <w:jc w:val="both"/>
              <w:rPr>
                <w:rFonts w:ascii="Arial" w:hAnsi="Arial" w:cs="Arial"/>
                <w:szCs w:val="24"/>
              </w:rPr>
            </w:pPr>
            <w:r w:rsidRPr="00543FA9">
              <w:rPr>
                <w:rFonts w:ascii="Arial" w:hAnsi="Arial" w:cs="Arial"/>
                <w:szCs w:val="24"/>
              </w:rPr>
              <w:t>Atliekos</w:t>
            </w:r>
          </w:p>
        </w:tc>
        <w:tc>
          <w:tcPr>
            <w:tcW w:w="851" w:type="dxa"/>
            <w:shd w:val="clear" w:color="auto" w:fill="auto"/>
          </w:tcPr>
          <w:p w14:paraId="2C1EF0F2" w14:textId="77777777" w:rsidR="006E686F" w:rsidRPr="00543FA9" w:rsidRDefault="006E686F" w:rsidP="009304DE">
            <w:pPr>
              <w:spacing w:after="0"/>
              <w:jc w:val="both"/>
              <w:rPr>
                <w:rFonts w:ascii="Arial" w:hAnsi="Arial" w:cs="Arial"/>
                <w:szCs w:val="24"/>
              </w:rPr>
            </w:pPr>
            <w:r w:rsidRPr="00543FA9">
              <w:rPr>
                <w:rFonts w:ascii="Arial" w:hAnsi="Arial" w:cs="Arial"/>
                <w:szCs w:val="24"/>
              </w:rPr>
              <w:t>m</w:t>
            </w:r>
            <w:r w:rsidRPr="00543FA9">
              <w:rPr>
                <w:rFonts w:ascii="Arial" w:hAnsi="Arial" w:cs="Arial"/>
                <w:szCs w:val="24"/>
                <w:vertAlign w:val="superscript"/>
              </w:rPr>
              <w:t>3</w:t>
            </w:r>
          </w:p>
        </w:tc>
        <w:tc>
          <w:tcPr>
            <w:tcW w:w="1559" w:type="dxa"/>
            <w:shd w:val="clear" w:color="auto" w:fill="auto"/>
            <w:vAlign w:val="center"/>
          </w:tcPr>
          <w:p w14:paraId="3A0E2D1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4CE46F2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6B8622F3" w14:textId="77777777" w:rsidTr="009304DE">
        <w:trPr>
          <w:cantSplit/>
        </w:trPr>
        <w:tc>
          <w:tcPr>
            <w:tcW w:w="2246" w:type="dxa"/>
            <w:vMerge/>
            <w:shd w:val="clear" w:color="auto" w:fill="auto"/>
            <w:vAlign w:val="center"/>
          </w:tcPr>
          <w:p w14:paraId="294DEFF7"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2DFBA362" w14:textId="77777777" w:rsidR="006E686F" w:rsidRPr="00543FA9" w:rsidRDefault="006E686F" w:rsidP="009304DE">
            <w:pPr>
              <w:spacing w:after="0"/>
              <w:jc w:val="both"/>
              <w:rPr>
                <w:rFonts w:ascii="Arial" w:hAnsi="Arial" w:cs="Arial"/>
                <w:szCs w:val="24"/>
              </w:rPr>
            </w:pPr>
            <w:r w:rsidRPr="00543FA9">
              <w:rPr>
                <w:rFonts w:ascii="Arial" w:hAnsi="Arial" w:cs="Arial"/>
                <w:szCs w:val="24"/>
              </w:rPr>
              <w:t>Dviračių takų ilgis</w:t>
            </w:r>
          </w:p>
        </w:tc>
        <w:tc>
          <w:tcPr>
            <w:tcW w:w="851" w:type="dxa"/>
            <w:shd w:val="clear" w:color="auto" w:fill="auto"/>
          </w:tcPr>
          <w:p w14:paraId="29B7B979" w14:textId="77777777" w:rsidR="006E686F" w:rsidRPr="00543FA9" w:rsidRDefault="006E686F" w:rsidP="009304DE">
            <w:pPr>
              <w:spacing w:after="0"/>
              <w:jc w:val="both"/>
              <w:rPr>
                <w:rFonts w:ascii="Arial" w:hAnsi="Arial" w:cs="Arial"/>
                <w:szCs w:val="24"/>
              </w:rPr>
            </w:pPr>
            <w:r w:rsidRPr="00543FA9">
              <w:rPr>
                <w:rFonts w:ascii="Arial" w:hAnsi="Arial" w:cs="Arial"/>
                <w:szCs w:val="24"/>
              </w:rPr>
              <w:t>km</w:t>
            </w:r>
          </w:p>
        </w:tc>
        <w:tc>
          <w:tcPr>
            <w:tcW w:w="1559" w:type="dxa"/>
            <w:shd w:val="clear" w:color="auto" w:fill="auto"/>
            <w:vAlign w:val="center"/>
          </w:tcPr>
          <w:p w14:paraId="08532CC1"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79E89AC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0,9</w:t>
            </w:r>
          </w:p>
        </w:tc>
      </w:tr>
      <w:tr w:rsidR="006E686F" w:rsidRPr="00543FA9" w14:paraId="31E335EA" w14:textId="77777777" w:rsidTr="009304DE">
        <w:trPr>
          <w:cantSplit/>
        </w:trPr>
        <w:tc>
          <w:tcPr>
            <w:tcW w:w="2246" w:type="dxa"/>
            <w:vMerge/>
            <w:shd w:val="clear" w:color="auto" w:fill="auto"/>
            <w:vAlign w:val="center"/>
          </w:tcPr>
          <w:p w14:paraId="13F7A4B7"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1E76AB44" w14:textId="77777777" w:rsidR="006E686F" w:rsidRPr="00543FA9" w:rsidRDefault="006E686F" w:rsidP="009304DE">
            <w:pPr>
              <w:spacing w:after="0"/>
              <w:jc w:val="both"/>
              <w:rPr>
                <w:rFonts w:ascii="Arial" w:hAnsi="Arial" w:cs="Arial"/>
                <w:szCs w:val="24"/>
              </w:rPr>
            </w:pPr>
            <w:r w:rsidRPr="00543FA9">
              <w:rPr>
                <w:rFonts w:ascii="Arial" w:hAnsi="Arial" w:cs="Arial"/>
                <w:szCs w:val="24"/>
              </w:rPr>
              <w:t>Namų ūkių, turinčių interneto prieigą, dalis</w:t>
            </w:r>
          </w:p>
        </w:tc>
        <w:tc>
          <w:tcPr>
            <w:tcW w:w="851" w:type="dxa"/>
            <w:shd w:val="clear" w:color="auto" w:fill="auto"/>
          </w:tcPr>
          <w:p w14:paraId="49951EAD"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78C6BDEB"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7B70CFD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10573801" w14:textId="77777777" w:rsidTr="009304DE">
        <w:trPr>
          <w:cantSplit/>
        </w:trPr>
        <w:tc>
          <w:tcPr>
            <w:tcW w:w="2246" w:type="dxa"/>
            <w:vMerge w:val="restart"/>
            <w:shd w:val="clear" w:color="auto" w:fill="auto"/>
          </w:tcPr>
          <w:p w14:paraId="749829BF" w14:textId="77777777" w:rsidR="006E686F" w:rsidRPr="00543FA9" w:rsidRDefault="006E686F" w:rsidP="009304DE">
            <w:pPr>
              <w:spacing w:after="0"/>
              <w:jc w:val="both"/>
              <w:rPr>
                <w:rFonts w:ascii="Arial" w:hAnsi="Arial" w:cs="Arial"/>
                <w:b/>
                <w:color w:val="4C94D8" w:themeColor="text2" w:themeTint="80"/>
                <w:szCs w:val="24"/>
              </w:rPr>
            </w:pPr>
            <w:r w:rsidRPr="00543FA9">
              <w:rPr>
                <w:rFonts w:ascii="Arial" w:hAnsi="Arial" w:cs="Arial"/>
                <w:b/>
                <w:szCs w:val="24"/>
              </w:rPr>
              <w:t>III. Socialiniai rodikliai</w:t>
            </w:r>
          </w:p>
        </w:tc>
        <w:tc>
          <w:tcPr>
            <w:tcW w:w="3424" w:type="dxa"/>
            <w:shd w:val="clear" w:color="auto" w:fill="auto"/>
          </w:tcPr>
          <w:p w14:paraId="0C867921" w14:textId="77777777" w:rsidR="006E686F" w:rsidRPr="00543FA9" w:rsidRDefault="006E686F" w:rsidP="009304DE">
            <w:pPr>
              <w:spacing w:after="0"/>
              <w:jc w:val="both"/>
              <w:rPr>
                <w:rFonts w:ascii="Arial" w:hAnsi="Arial" w:cs="Arial"/>
                <w:szCs w:val="24"/>
              </w:rPr>
            </w:pPr>
            <w:r w:rsidRPr="00543FA9">
              <w:rPr>
                <w:rFonts w:ascii="Arial" w:hAnsi="Arial" w:cs="Arial"/>
                <w:szCs w:val="24"/>
              </w:rPr>
              <w:t>Gyventojų skaičius</w:t>
            </w:r>
          </w:p>
        </w:tc>
        <w:tc>
          <w:tcPr>
            <w:tcW w:w="851" w:type="dxa"/>
            <w:shd w:val="clear" w:color="auto" w:fill="auto"/>
          </w:tcPr>
          <w:p w14:paraId="1DE19A77" w14:textId="77777777" w:rsidR="006E686F" w:rsidRPr="00543FA9" w:rsidRDefault="006E686F" w:rsidP="009304DE">
            <w:pPr>
              <w:spacing w:after="0"/>
              <w:jc w:val="both"/>
              <w:rPr>
                <w:rFonts w:ascii="Arial" w:hAnsi="Arial" w:cs="Arial"/>
                <w:szCs w:val="24"/>
              </w:rPr>
            </w:pPr>
            <w:r w:rsidRPr="00543FA9">
              <w:rPr>
                <w:rFonts w:ascii="Arial" w:hAnsi="Arial" w:cs="Arial"/>
                <w:szCs w:val="24"/>
              </w:rPr>
              <w:t>tūkst. gyv.</w:t>
            </w:r>
          </w:p>
        </w:tc>
        <w:tc>
          <w:tcPr>
            <w:tcW w:w="1559" w:type="dxa"/>
            <w:shd w:val="clear" w:color="auto" w:fill="auto"/>
            <w:vAlign w:val="center"/>
          </w:tcPr>
          <w:p w14:paraId="72EF98E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1,242</w:t>
            </w:r>
          </w:p>
        </w:tc>
        <w:tc>
          <w:tcPr>
            <w:tcW w:w="1559" w:type="dxa"/>
            <w:shd w:val="clear" w:color="auto" w:fill="auto"/>
            <w:vAlign w:val="center"/>
          </w:tcPr>
          <w:p w14:paraId="6CC9AF4E"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1,248</w:t>
            </w:r>
          </w:p>
        </w:tc>
      </w:tr>
      <w:tr w:rsidR="006E686F" w:rsidRPr="00543FA9" w14:paraId="77D56BD7" w14:textId="77777777" w:rsidTr="009304DE">
        <w:trPr>
          <w:cantSplit/>
        </w:trPr>
        <w:tc>
          <w:tcPr>
            <w:tcW w:w="2246" w:type="dxa"/>
            <w:vMerge/>
            <w:shd w:val="clear" w:color="auto" w:fill="auto"/>
            <w:vAlign w:val="center"/>
          </w:tcPr>
          <w:p w14:paraId="7D0C2ACB"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6D2A2EF" w14:textId="77777777" w:rsidR="006E686F" w:rsidRPr="00543FA9" w:rsidRDefault="006E686F" w:rsidP="009304DE">
            <w:pPr>
              <w:spacing w:after="0"/>
              <w:jc w:val="both"/>
              <w:rPr>
                <w:rFonts w:ascii="Arial" w:hAnsi="Arial" w:cs="Arial"/>
                <w:szCs w:val="24"/>
              </w:rPr>
            </w:pPr>
            <w:r w:rsidRPr="00543FA9">
              <w:rPr>
                <w:rFonts w:ascii="Arial" w:hAnsi="Arial" w:cs="Arial"/>
                <w:szCs w:val="24"/>
              </w:rPr>
              <w:t>Gyventojų su aukštuoju išsilavinimu dalis</w:t>
            </w:r>
          </w:p>
        </w:tc>
        <w:tc>
          <w:tcPr>
            <w:tcW w:w="851" w:type="dxa"/>
            <w:shd w:val="clear" w:color="auto" w:fill="auto"/>
          </w:tcPr>
          <w:p w14:paraId="69C187F5"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4089B9BD"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7EA76B8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759707F8" w14:textId="77777777" w:rsidTr="009304DE">
        <w:trPr>
          <w:cantSplit/>
        </w:trPr>
        <w:tc>
          <w:tcPr>
            <w:tcW w:w="2246" w:type="dxa"/>
            <w:vMerge/>
            <w:shd w:val="clear" w:color="auto" w:fill="auto"/>
            <w:vAlign w:val="center"/>
          </w:tcPr>
          <w:p w14:paraId="519707B9"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2A101E59" w14:textId="77777777" w:rsidR="006E686F" w:rsidRPr="00543FA9" w:rsidRDefault="006E686F" w:rsidP="009304DE">
            <w:pPr>
              <w:spacing w:after="0"/>
              <w:jc w:val="both"/>
              <w:rPr>
                <w:rFonts w:ascii="Arial" w:hAnsi="Arial" w:cs="Arial"/>
                <w:szCs w:val="24"/>
              </w:rPr>
            </w:pPr>
            <w:r w:rsidRPr="00543FA9">
              <w:rPr>
                <w:rFonts w:ascii="Arial" w:hAnsi="Arial" w:cs="Arial"/>
                <w:szCs w:val="24"/>
              </w:rPr>
              <w:t xml:space="preserve">Darbingo amžiaus gyv. dalis </w:t>
            </w:r>
          </w:p>
        </w:tc>
        <w:tc>
          <w:tcPr>
            <w:tcW w:w="851" w:type="dxa"/>
            <w:shd w:val="clear" w:color="auto" w:fill="auto"/>
          </w:tcPr>
          <w:p w14:paraId="47690384"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22B8A7D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210C72A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5B80E84D" w14:textId="77777777" w:rsidTr="009304DE">
        <w:trPr>
          <w:cantSplit/>
        </w:trPr>
        <w:tc>
          <w:tcPr>
            <w:tcW w:w="2246" w:type="dxa"/>
            <w:vMerge/>
            <w:shd w:val="clear" w:color="auto" w:fill="auto"/>
            <w:vAlign w:val="center"/>
          </w:tcPr>
          <w:p w14:paraId="3E19A1BD"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785EB82F" w14:textId="77777777" w:rsidR="006E686F" w:rsidRPr="00543FA9" w:rsidRDefault="006E686F" w:rsidP="009304DE">
            <w:pPr>
              <w:spacing w:after="0"/>
              <w:jc w:val="both"/>
              <w:rPr>
                <w:rFonts w:ascii="Arial" w:hAnsi="Arial" w:cs="Arial"/>
                <w:szCs w:val="24"/>
              </w:rPr>
            </w:pPr>
            <w:r w:rsidRPr="00543FA9">
              <w:rPr>
                <w:rFonts w:ascii="Arial" w:hAnsi="Arial" w:cs="Arial"/>
                <w:szCs w:val="24"/>
              </w:rPr>
              <w:t>Natūralus gyventojų prieaugis</w:t>
            </w:r>
          </w:p>
        </w:tc>
        <w:tc>
          <w:tcPr>
            <w:tcW w:w="851" w:type="dxa"/>
            <w:shd w:val="clear" w:color="auto" w:fill="auto"/>
          </w:tcPr>
          <w:p w14:paraId="64CCCBD2" w14:textId="77777777" w:rsidR="006E686F" w:rsidRPr="00543FA9" w:rsidRDefault="006E686F" w:rsidP="009304DE">
            <w:pPr>
              <w:spacing w:after="0"/>
              <w:jc w:val="both"/>
              <w:rPr>
                <w:rFonts w:ascii="Arial" w:hAnsi="Arial" w:cs="Arial"/>
                <w:szCs w:val="24"/>
              </w:rPr>
            </w:pPr>
            <w:r w:rsidRPr="00543FA9">
              <w:rPr>
                <w:rFonts w:ascii="Arial" w:hAnsi="Arial" w:cs="Arial"/>
                <w:szCs w:val="24"/>
              </w:rPr>
              <w:t>gyv.</w:t>
            </w:r>
          </w:p>
        </w:tc>
        <w:tc>
          <w:tcPr>
            <w:tcW w:w="1559" w:type="dxa"/>
            <w:shd w:val="clear" w:color="auto" w:fill="auto"/>
            <w:vAlign w:val="center"/>
          </w:tcPr>
          <w:p w14:paraId="1FB4351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5F65B295"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71B19156" w14:textId="77777777" w:rsidTr="009304DE">
        <w:trPr>
          <w:cantSplit/>
        </w:trPr>
        <w:tc>
          <w:tcPr>
            <w:tcW w:w="2246" w:type="dxa"/>
            <w:vMerge/>
            <w:shd w:val="clear" w:color="auto" w:fill="auto"/>
            <w:vAlign w:val="center"/>
          </w:tcPr>
          <w:p w14:paraId="7B5CBA92"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2F6E62C2" w14:textId="77777777" w:rsidR="006E686F" w:rsidRPr="00543FA9" w:rsidRDefault="006E686F" w:rsidP="009304DE">
            <w:pPr>
              <w:spacing w:after="0"/>
              <w:jc w:val="both"/>
              <w:rPr>
                <w:rFonts w:ascii="Arial" w:hAnsi="Arial" w:cs="Arial"/>
                <w:szCs w:val="24"/>
              </w:rPr>
            </w:pPr>
            <w:r w:rsidRPr="00543FA9">
              <w:rPr>
                <w:rFonts w:ascii="Arial" w:hAnsi="Arial" w:cs="Arial"/>
                <w:szCs w:val="24"/>
              </w:rPr>
              <w:t>Vidutinis šeimos dydis</w:t>
            </w:r>
          </w:p>
        </w:tc>
        <w:tc>
          <w:tcPr>
            <w:tcW w:w="851" w:type="dxa"/>
            <w:shd w:val="clear" w:color="auto" w:fill="auto"/>
          </w:tcPr>
          <w:p w14:paraId="38CF7FB9" w14:textId="77777777" w:rsidR="006E686F" w:rsidRPr="00543FA9" w:rsidRDefault="006E686F" w:rsidP="009304DE">
            <w:pPr>
              <w:spacing w:after="0"/>
              <w:jc w:val="both"/>
              <w:rPr>
                <w:rFonts w:ascii="Arial" w:hAnsi="Arial" w:cs="Arial"/>
                <w:szCs w:val="24"/>
              </w:rPr>
            </w:pPr>
            <w:proofErr w:type="spellStart"/>
            <w:r w:rsidRPr="00543FA9">
              <w:rPr>
                <w:rFonts w:ascii="Arial" w:hAnsi="Arial" w:cs="Arial"/>
                <w:szCs w:val="24"/>
              </w:rPr>
              <w:t>asm</w:t>
            </w:r>
            <w:proofErr w:type="spellEnd"/>
            <w:r w:rsidRPr="00543FA9">
              <w:rPr>
                <w:rFonts w:ascii="Arial" w:hAnsi="Arial" w:cs="Arial"/>
                <w:szCs w:val="24"/>
              </w:rPr>
              <w:t>. sk.</w:t>
            </w:r>
          </w:p>
        </w:tc>
        <w:tc>
          <w:tcPr>
            <w:tcW w:w="1559" w:type="dxa"/>
            <w:shd w:val="clear" w:color="auto" w:fill="auto"/>
            <w:vAlign w:val="center"/>
          </w:tcPr>
          <w:p w14:paraId="0B63AE7B"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0A29691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61808FC2" w14:textId="77777777" w:rsidTr="009304DE">
        <w:trPr>
          <w:cantSplit/>
        </w:trPr>
        <w:tc>
          <w:tcPr>
            <w:tcW w:w="2246" w:type="dxa"/>
            <w:vMerge/>
            <w:shd w:val="clear" w:color="auto" w:fill="auto"/>
            <w:vAlign w:val="center"/>
          </w:tcPr>
          <w:p w14:paraId="4421855B"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505CA4D" w14:textId="77777777" w:rsidR="006E686F" w:rsidRPr="00543FA9" w:rsidRDefault="006E686F" w:rsidP="009304DE">
            <w:pPr>
              <w:spacing w:after="0"/>
              <w:jc w:val="both"/>
              <w:rPr>
                <w:rFonts w:ascii="Arial" w:hAnsi="Arial" w:cs="Arial"/>
                <w:szCs w:val="24"/>
              </w:rPr>
            </w:pPr>
            <w:r w:rsidRPr="00543FA9">
              <w:rPr>
                <w:rFonts w:ascii="Arial" w:hAnsi="Arial" w:cs="Arial"/>
                <w:szCs w:val="24"/>
              </w:rPr>
              <w:t>Senatvės pensininkų ir darbingo amžiaus gyventojų skaičiaus santykis</w:t>
            </w:r>
          </w:p>
        </w:tc>
        <w:tc>
          <w:tcPr>
            <w:tcW w:w="851" w:type="dxa"/>
            <w:shd w:val="clear" w:color="auto" w:fill="auto"/>
          </w:tcPr>
          <w:p w14:paraId="5A2EC86F"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4FCC29B5"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6668E75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0F655FE2" w14:textId="77777777" w:rsidTr="009304DE">
        <w:trPr>
          <w:cantSplit/>
        </w:trPr>
        <w:tc>
          <w:tcPr>
            <w:tcW w:w="2246" w:type="dxa"/>
            <w:vMerge/>
            <w:shd w:val="clear" w:color="auto" w:fill="auto"/>
            <w:vAlign w:val="center"/>
          </w:tcPr>
          <w:p w14:paraId="1C17EF6D"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D48FC4B" w14:textId="77777777" w:rsidR="006E686F" w:rsidRPr="00543FA9" w:rsidRDefault="006E686F" w:rsidP="009304DE">
            <w:pPr>
              <w:spacing w:after="0"/>
              <w:jc w:val="both"/>
              <w:rPr>
                <w:rFonts w:ascii="Arial" w:hAnsi="Arial" w:cs="Arial"/>
                <w:szCs w:val="24"/>
              </w:rPr>
            </w:pPr>
            <w:r w:rsidRPr="00543FA9">
              <w:rPr>
                <w:rFonts w:ascii="Arial" w:hAnsi="Arial" w:cs="Arial"/>
                <w:szCs w:val="24"/>
              </w:rPr>
              <w:t>Ikimokyklinio ugdymo vietų</w:t>
            </w:r>
          </w:p>
        </w:tc>
        <w:tc>
          <w:tcPr>
            <w:tcW w:w="851" w:type="dxa"/>
            <w:shd w:val="clear" w:color="auto" w:fill="auto"/>
          </w:tcPr>
          <w:p w14:paraId="54039EF7" w14:textId="77777777" w:rsidR="006E686F" w:rsidRPr="00543FA9" w:rsidRDefault="006E686F" w:rsidP="009304DE">
            <w:pPr>
              <w:spacing w:after="0"/>
              <w:jc w:val="both"/>
              <w:rPr>
                <w:rFonts w:ascii="Arial" w:hAnsi="Arial" w:cs="Arial"/>
                <w:szCs w:val="24"/>
              </w:rPr>
            </w:pPr>
            <w:proofErr w:type="spellStart"/>
            <w:r w:rsidRPr="00543FA9">
              <w:rPr>
                <w:rFonts w:ascii="Arial" w:hAnsi="Arial" w:cs="Arial"/>
                <w:szCs w:val="24"/>
              </w:rPr>
              <w:t>vt.</w:t>
            </w:r>
            <w:proofErr w:type="spellEnd"/>
            <w:r w:rsidRPr="00543FA9">
              <w:rPr>
                <w:rFonts w:ascii="Arial" w:hAnsi="Arial" w:cs="Arial"/>
                <w:szCs w:val="24"/>
              </w:rPr>
              <w:t xml:space="preserve"> sk./ 100 vaikų</w:t>
            </w:r>
          </w:p>
        </w:tc>
        <w:tc>
          <w:tcPr>
            <w:tcW w:w="1559" w:type="dxa"/>
            <w:shd w:val="clear" w:color="auto" w:fill="auto"/>
            <w:vAlign w:val="center"/>
          </w:tcPr>
          <w:p w14:paraId="29F63BC7"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6660172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60F31845" w14:textId="77777777" w:rsidTr="009304DE">
        <w:trPr>
          <w:cantSplit/>
        </w:trPr>
        <w:tc>
          <w:tcPr>
            <w:tcW w:w="2246" w:type="dxa"/>
            <w:vMerge/>
            <w:shd w:val="clear" w:color="auto" w:fill="auto"/>
            <w:vAlign w:val="center"/>
          </w:tcPr>
          <w:p w14:paraId="3F1C085D"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3179B885" w14:textId="77777777" w:rsidR="006E686F" w:rsidRPr="00543FA9" w:rsidRDefault="006E686F" w:rsidP="009304DE">
            <w:pPr>
              <w:spacing w:after="0"/>
              <w:jc w:val="both"/>
              <w:rPr>
                <w:rFonts w:ascii="Arial" w:hAnsi="Arial" w:cs="Arial"/>
                <w:szCs w:val="24"/>
              </w:rPr>
            </w:pPr>
            <w:r w:rsidRPr="00543FA9">
              <w:rPr>
                <w:rFonts w:ascii="Arial" w:hAnsi="Arial" w:cs="Arial"/>
                <w:szCs w:val="24"/>
              </w:rPr>
              <w:t>Mokyklų sk.</w:t>
            </w:r>
          </w:p>
        </w:tc>
        <w:tc>
          <w:tcPr>
            <w:tcW w:w="851" w:type="dxa"/>
            <w:shd w:val="clear" w:color="auto" w:fill="auto"/>
          </w:tcPr>
          <w:p w14:paraId="25A88CE7"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sk./1000 gyv.</w:t>
            </w:r>
          </w:p>
        </w:tc>
        <w:tc>
          <w:tcPr>
            <w:tcW w:w="1559" w:type="dxa"/>
            <w:shd w:val="clear" w:color="auto" w:fill="auto"/>
            <w:vAlign w:val="center"/>
          </w:tcPr>
          <w:p w14:paraId="4E32317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0,8</w:t>
            </w:r>
          </w:p>
        </w:tc>
        <w:tc>
          <w:tcPr>
            <w:tcW w:w="1559" w:type="dxa"/>
            <w:shd w:val="clear" w:color="auto" w:fill="auto"/>
            <w:vAlign w:val="center"/>
          </w:tcPr>
          <w:p w14:paraId="769F866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0,8</w:t>
            </w:r>
          </w:p>
        </w:tc>
      </w:tr>
      <w:tr w:rsidR="006E686F" w:rsidRPr="00543FA9" w14:paraId="610244EE" w14:textId="77777777" w:rsidTr="009304DE">
        <w:trPr>
          <w:cantSplit/>
        </w:trPr>
        <w:tc>
          <w:tcPr>
            <w:tcW w:w="2246" w:type="dxa"/>
            <w:vMerge/>
            <w:shd w:val="clear" w:color="auto" w:fill="auto"/>
            <w:vAlign w:val="center"/>
          </w:tcPr>
          <w:p w14:paraId="68F6F198"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649F4EF3" w14:textId="77777777" w:rsidR="006E686F" w:rsidRPr="00543FA9" w:rsidRDefault="006E686F" w:rsidP="009304DE">
            <w:pPr>
              <w:spacing w:after="0"/>
              <w:jc w:val="both"/>
              <w:rPr>
                <w:rFonts w:ascii="Arial" w:hAnsi="Arial" w:cs="Arial"/>
                <w:szCs w:val="24"/>
              </w:rPr>
            </w:pPr>
            <w:r w:rsidRPr="00543FA9">
              <w:rPr>
                <w:rFonts w:ascii="Arial" w:hAnsi="Arial" w:cs="Arial"/>
                <w:szCs w:val="24"/>
              </w:rPr>
              <w:t>Kultūros įstaigų sk.</w:t>
            </w:r>
          </w:p>
        </w:tc>
        <w:tc>
          <w:tcPr>
            <w:tcW w:w="851" w:type="dxa"/>
            <w:shd w:val="clear" w:color="auto" w:fill="auto"/>
          </w:tcPr>
          <w:p w14:paraId="4EA4AE59"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sk./1000 gyv.</w:t>
            </w:r>
          </w:p>
        </w:tc>
        <w:tc>
          <w:tcPr>
            <w:tcW w:w="1559" w:type="dxa"/>
            <w:shd w:val="clear" w:color="auto" w:fill="auto"/>
            <w:vAlign w:val="center"/>
          </w:tcPr>
          <w:p w14:paraId="1EC15FA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1,6</w:t>
            </w:r>
          </w:p>
        </w:tc>
        <w:tc>
          <w:tcPr>
            <w:tcW w:w="1559" w:type="dxa"/>
            <w:shd w:val="clear" w:color="auto" w:fill="auto"/>
            <w:vAlign w:val="center"/>
          </w:tcPr>
          <w:p w14:paraId="7B7F62E7"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1,6</w:t>
            </w:r>
          </w:p>
        </w:tc>
      </w:tr>
      <w:tr w:rsidR="006E686F" w:rsidRPr="00543FA9" w14:paraId="16679380" w14:textId="77777777" w:rsidTr="009304DE">
        <w:trPr>
          <w:cantSplit/>
        </w:trPr>
        <w:tc>
          <w:tcPr>
            <w:tcW w:w="2246" w:type="dxa"/>
            <w:vMerge/>
            <w:shd w:val="clear" w:color="auto" w:fill="auto"/>
            <w:vAlign w:val="center"/>
          </w:tcPr>
          <w:p w14:paraId="2F1B58F8"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4730FB42" w14:textId="77777777" w:rsidR="006E686F" w:rsidRPr="00543FA9" w:rsidRDefault="006E686F" w:rsidP="009304DE">
            <w:pPr>
              <w:spacing w:after="0"/>
              <w:jc w:val="both"/>
              <w:rPr>
                <w:rFonts w:ascii="Arial" w:hAnsi="Arial" w:cs="Arial"/>
                <w:color w:val="4C94D8" w:themeColor="text2" w:themeTint="80"/>
                <w:szCs w:val="24"/>
                <w:lang w:val="en-GB"/>
              </w:rPr>
            </w:pPr>
            <w:proofErr w:type="spellStart"/>
            <w:r w:rsidRPr="00543FA9">
              <w:rPr>
                <w:rFonts w:ascii="Arial" w:hAnsi="Arial" w:cs="Arial"/>
                <w:szCs w:val="24"/>
                <w:lang w:val="en-GB"/>
              </w:rPr>
              <w:t>Dienos</w:t>
            </w:r>
            <w:proofErr w:type="spellEnd"/>
            <w:r w:rsidRPr="00543FA9">
              <w:rPr>
                <w:rFonts w:ascii="Arial" w:hAnsi="Arial" w:cs="Arial"/>
                <w:szCs w:val="24"/>
                <w:lang w:val="en-GB"/>
              </w:rPr>
              <w:t xml:space="preserve"> </w:t>
            </w:r>
            <w:proofErr w:type="spellStart"/>
            <w:r w:rsidRPr="00543FA9">
              <w:rPr>
                <w:rFonts w:ascii="Arial" w:hAnsi="Arial" w:cs="Arial"/>
                <w:szCs w:val="24"/>
                <w:lang w:val="en-GB"/>
              </w:rPr>
              <w:t>centrų</w:t>
            </w:r>
            <w:proofErr w:type="spellEnd"/>
            <w:r w:rsidRPr="00543FA9">
              <w:rPr>
                <w:rFonts w:ascii="Arial" w:hAnsi="Arial" w:cs="Arial"/>
                <w:szCs w:val="24"/>
                <w:lang w:val="en-GB"/>
              </w:rPr>
              <w:t xml:space="preserve"> sk.</w:t>
            </w:r>
          </w:p>
        </w:tc>
        <w:tc>
          <w:tcPr>
            <w:tcW w:w="851" w:type="dxa"/>
            <w:shd w:val="clear" w:color="auto" w:fill="auto"/>
          </w:tcPr>
          <w:p w14:paraId="3D23F2A9" w14:textId="77777777" w:rsidR="006E686F" w:rsidRPr="00543FA9" w:rsidRDefault="006E686F" w:rsidP="009304DE">
            <w:pPr>
              <w:spacing w:after="0"/>
              <w:jc w:val="both"/>
              <w:rPr>
                <w:rFonts w:ascii="Arial" w:hAnsi="Arial" w:cs="Arial"/>
                <w:szCs w:val="24"/>
              </w:rPr>
            </w:pPr>
            <w:r w:rsidRPr="00543FA9">
              <w:rPr>
                <w:rFonts w:ascii="Arial" w:hAnsi="Arial" w:cs="Arial"/>
                <w:szCs w:val="24"/>
              </w:rPr>
              <w:t>Vnt.</w:t>
            </w:r>
          </w:p>
        </w:tc>
        <w:tc>
          <w:tcPr>
            <w:tcW w:w="1559" w:type="dxa"/>
            <w:shd w:val="clear" w:color="auto" w:fill="auto"/>
            <w:vAlign w:val="center"/>
          </w:tcPr>
          <w:p w14:paraId="2721158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c>
          <w:tcPr>
            <w:tcW w:w="1559" w:type="dxa"/>
            <w:shd w:val="clear" w:color="auto" w:fill="auto"/>
            <w:vAlign w:val="center"/>
          </w:tcPr>
          <w:p w14:paraId="3B430D72"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w:t>
            </w:r>
          </w:p>
        </w:tc>
      </w:tr>
      <w:tr w:rsidR="006E686F" w:rsidRPr="00543FA9" w14:paraId="0B3EC5B4" w14:textId="77777777" w:rsidTr="009304DE">
        <w:trPr>
          <w:cantSplit/>
        </w:trPr>
        <w:tc>
          <w:tcPr>
            <w:tcW w:w="2246" w:type="dxa"/>
            <w:vMerge/>
            <w:shd w:val="clear" w:color="auto" w:fill="auto"/>
            <w:vAlign w:val="center"/>
          </w:tcPr>
          <w:p w14:paraId="1E925B1C"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6FBE1131" w14:textId="77777777" w:rsidR="006E686F" w:rsidRPr="00543FA9" w:rsidRDefault="006E686F" w:rsidP="009304DE">
            <w:pPr>
              <w:spacing w:after="0"/>
              <w:jc w:val="both"/>
              <w:rPr>
                <w:rFonts w:ascii="Arial" w:hAnsi="Arial" w:cs="Arial"/>
                <w:szCs w:val="24"/>
              </w:rPr>
            </w:pPr>
            <w:r w:rsidRPr="00543FA9">
              <w:rPr>
                <w:rFonts w:ascii="Arial" w:hAnsi="Arial" w:cs="Arial"/>
                <w:szCs w:val="24"/>
              </w:rPr>
              <w:t>Sveikatos apsaugos ministerijos sistemos  įstaigų sk.</w:t>
            </w:r>
          </w:p>
        </w:tc>
        <w:tc>
          <w:tcPr>
            <w:tcW w:w="851" w:type="dxa"/>
            <w:shd w:val="clear" w:color="auto" w:fill="auto"/>
          </w:tcPr>
          <w:p w14:paraId="69A684B3"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sk./1000 gyv.</w:t>
            </w:r>
          </w:p>
        </w:tc>
        <w:tc>
          <w:tcPr>
            <w:tcW w:w="1559" w:type="dxa"/>
            <w:shd w:val="clear" w:color="auto" w:fill="auto"/>
            <w:vAlign w:val="center"/>
          </w:tcPr>
          <w:p w14:paraId="343DC9A1"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416CEFF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0,8</w:t>
            </w:r>
          </w:p>
        </w:tc>
      </w:tr>
      <w:tr w:rsidR="006E686F" w:rsidRPr="00543FA9" w14:paraId="14AB55DA" w14:textId="77777777" w:rsidTr="009304DE">
        <w:trPr>
          <w:cantSplit/>
        </w:trPr>
        <w:tc>
          <w:tcPr>
            <w:tcW w:w="2246" w:type="dxa"/>
            <w:vMerge/>
            <w:shd w:val="clear" w:color="auto" w:fill="auto"/>
            <w:vAlign w:val="center"/>
          </w:tcPr>
          <w:p w14:paraId="02333E3F"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02E79EAD" w14:textId="77777777" w:rsidR="006E686F" w:rsidRPr="00543FA9" w:rsidRDefault="006E686F" w:rsidP="009304DE">
            <w:pPr>
              <w:spacing w:after="0"/>
              <w:jc w:val="both"/>
              <w:rPr>
                <w:rFonts w:ascii="Arial" w:hAnsi="Arial" w:cs="Arial"/>
                <w:szCs w:val="24"/>
              </w:rPr>
            </w:pPr>
            <w:r w:rsidRPr="00543FA9">
              <w:rPr>
                <w:rFonts w:ascii="Arial" w:hAnsi="Arial" w:cs="Arial"/>
                <w:szCs w:val="24"/>
              </w:rPr>
              <w:t>Nusikalstamumas</w:t>
            </w:r>
          </w:p>
        </w:tc>
        <w:tc>
          <w:tcPr>
            <w:tcW w:w="851" w:type="dxa"/>
            <w:shd w:val="clear" w:color="auto" w:fill="auto"/>
          </w:tcPr>
          <w:p w14:paraId="0ABF17A3"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sk./1000 gyv.</w:t>
            </w:r>
          </w:p>
        </w:tc>
        <w:tc>
          <w:tcPr>
            <w:tcW w:w="1559" w:type="dxa"/>
            <w:shd w:val="clear" w:color="auto" w:fill="auto"/>
            <w:vAlign w:val="center"/>
          </w:tcPr>
          <w:p w14:paraId="5FFA88F2"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2964A21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371CA53C" w14:textId="77777777" w:rsidTr="009304DE">
        <w:trPr>
          <w:cantSplit/>
        </w:trPr>
        <w:tc>
          <w:tcPr>
            <w:tcW w:w="2246" w:type="dxa"/>
            <w:vMerge/>
            <w:shd w:val="clear" w:color="auto" w:fill="auto"/>
            <w:vAlign w:val="center"/>
          </w:tcPr>
          <w:p w14:paraId="0C094B97"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BA58698" w14:textId="77777777" w:rsidR="006E686F" w:rsidRPr="00543FA9" w:rsidRDefault="006E686F" w:rsidP="009304DE">
            <w:pPr>
              <w:spacing w:after="0"/>
              <w:jc w:val="both"/>
              <w:rPr>
                <w:rFonts w:ascii="Arial" w:hAnsi="Arial" w:cs="Arial"/>
                <w:szCs w:val="24"/>
              </w:rPr>
            </w:pPr>
            <w:r w:rsidRPr="00543FA9">
              <w:rPr>
                <w:rFonts w:ascii="Arial" w:hAnsi="Arial" w:cs="Arial"/>
                <w:szCs w:val="24"/>
              </w:rPr>
              <w:t>Eismo saugumo lygis</w:t>
            </w:r>
          </w:p>
        </w:tc>
        <w:tc>
          <w:tcPr>
            <w:tcW w:w="851" w:type="dxa"/>
            <w:shd w:val="clear" w:color="auto" w:fill="auto"/>
          </w:tcPr>
          <w:p w14:paraId="78294B88"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sk./1000 gyv.</w:t>
            </w:r>
          </w:p>
        </w:tc>
        <w:tc>
          <w:tcPr>
            <w:tcW w:w="1559" w:type="dxa"/>
            <w:shd w:val="clear" w:color="auto" w:fill="auto"/>
            <w:vAlign w:val="center"/>
          </w:tcPr>
          <w:p w14:paraId="6343AA3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35E541DE"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1EDAB953" w14:textId="77777777" w:rsidTr="009304DE">
        <w:trPr>
          <w:cantSplit/>
        </w:trPr>
        <w:tc>
          <w:tcPr>
            <w:tcW w:w="2246" w:type="dxa"/>
            <w:vMerge w:val="restart"/>
            <w:shd w:val="clear" w:color="auto" w:fill="auto"/>
          </w:tcPr>
          <w:p w14:paraId="60FBC27D" w14:textId="77777777" w:rsidR="006E686F" w:rsidRPr="00543FA9" w:rsidRDefault="006E686F" w:rsidP="009304DE">
            <w:pPr>
              <w:spacing w:after="0"/>
              <w:jc w:val="both"/>
              <w:rPr>
                <w:rFonts w:ascii="Arial" w:hAnsi="Arial" w:cs="Arial"/>
                <w:b/>
                <w:szCs w:val="24"/>
              </w:rPr>
            </w:pPr>
            <w:r w:rsidRPr="00543FA9">
              <w:rPr>
                <w:rFonts w:ascii="Arial" w:hAnsi="Arial" w:cs="Arial"/>
                <w:b/>
                <w:szCs w:val="24"/>
              </w:rPr>
              <w:t>IV. Ekonominiai rodikliai</w:t>
            </w:r>
          </w:p>
        </w:tc>
        <w:tc>
          <w:tcPr>
            <w:tcW w:w="3424" w:type="dxa"/>
            <w:shd w:val="clear" w:color="auto" w:fill="auto"/>
          </w:tcPr>
          <w:p w14:paraId="3561317E" w14:textId="77777777" w:rsidR="006E686F" w:rsidRPr="00543FA9" w:rsidRDefault="006E686F" w:rsidP="009304DE">
            <w:pPr>
              <w:spacing w:after="0"/>
              <w:jc w:val="both"/>
              <w:rPr>
                <w:rFonts w:ascii="Arial" w:hAnsi="Arial" w:cs="Arial"/>
                <w:szCs w:val="24"/>
              </w:rPr>
            </w:pPr>
            <w:r w:rsidRPr="00543FA9">
              <w:rPr>
                <w:rFonts w:ascii="Arial" w:hAnsi="Arial" w:cs="Arial"/>
                <w:szCs w:val="24"/>
              </w:rPr>
              <w:t>Užimtumas</w:t>
            </w:r>
          </w:p>
        </w:tc>
        <w:tc>
          <w:tcPr>
            <w:tcW w:w="851" w:type="dxa"/>
            <w:shd w:val="clear" w:color="auto" w:fill="auto"/>
          </w:tcPr>
          <w:p w14:paraId="6CB480D1"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63BECE2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29F7B4AA"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41B589BE" w14:textId="77777777" w:rsidTr="009304DE">
        <w:trPr>
          <w:cantSplit/>
        </w:trPr>
        <w:tc>
          <w:tcPr>
            <w:tcW w:w="2246" w:type="dxa"/>
            <w:vMerge/>
            <w:shd w:val="clear" w:color="auto" w:fill="auto"/>
            <w:vAlign w:val="center"/>
          </w:tcPr>
          <w:p w14:paraId="48045747"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69952C7C" w14:textId="77777777" w:rsidR="006E686F" w:rsidRPr="00543FA9" w:rsidRDefault="006E686F" w:rsidP="009304DE">
            <w:pPr>
              <w:spacing w:after="0"/>
              <w:jc w:val="both"/>
              <w:rPr>
                <w:rFonts w:ascii="Arial" w:hAnsi="Arial" w:cs="Arial"/>
                <w:szCs w:val="24"/>
              </w:rPr>
            </w:pPr>
            <w:r w:rsidRPr="00543FA9">
              <w:rPr>
                <w:rFonts w:ascii="Arial" w:hAnsi="Arial" w:cs="Arial"/>
                <w:szCs w:val="24"/>
              </w:rPr>
              <w:t>Nedarbo lygis</w:t>
            </w:r>
          </w:p>
        </w:tc>
        <w:tc>
          <w:tcPr>
            <w:tcW w:w="851" w:type="dxa"/>
            <w:shd w:val="clear" w:color="auto" w:fill="auto"/>
          </w:tcPr>
          <w:p w14:paraId="1AD88E41"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00D61B1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30DA4C80"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1503E22E" w14:textId="77777777" w:rsidTr="009304DE">
        <w:trPr>
          <w:cantSplit/>
        </w:trPr>
        <w:tc>
          <w:tcPr>
            <w:tcW w:w="2246" w:type="dxa"/>
            <w:vMerge/>
            <w:shd w:val="clear" w:color="auto" w:fill="auto"/>
            <w:vAlign w:val="center"/>
          </w:tcPr>
          <w:p w14:paraId="6C7208B0"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6DC4352E" w14:textId="77777777" w:rsidR="006E686F" w:rsidRPr="00543FA9" w:rsidRDefault="006E686F" w:rsidP="009304DE">
            <w:pPr>
              <w:spacing w:after="0"/>
              <w:jc w:val="both"/>
              <w:rPr>
                <w:rFonts w:ascii="Arial" w:hAnsi="Arial" w:cs="Arial"/>
                <w:szCs w:val="24"/>
              </w:rPr>
            </w:pPr>
            <w:r w:rsidRPr="00543FA9">
              <w:rPr>
                <w:rFonts w:ascii="Arial" w:hAnsi="Arial" w:cs="Arial"/>
                <w:szCs w:val="24"/>
              </w:rPr>
              <w:t>Vidutinis mėnesinis darbo užmokestis</w:t>
            </w:r>
          </w:p>
        </w:tc>
        <w:tc>
          <w:tcPr>
            <w:tcW w:w="851" w:type="dxa"/>
            <w:shd w:val="clear" w:color="auto" w:fill="auto"/>
          </w:tcPr>
          <w:p w14:paraId="1B391F9F" w14:textId="77777777" w:rsidR="006E686F" w:rsidRPr="00543FA9" w:rsidRDefault="006E686F" w:rsidP="009304DE">
            <w:pPr>
              <w:spacing w:after="0"/>
              <w:jc w:val="both"/>
              <w:rPr>
                <w:rFonts w:ascii="Arial" w:hAnsi="Arial" w:cs="Arial"/>
                <w:szCs w:val="24"/>
                <w:lang w:val="en-US"/>
              </w:rPr>
            </w:pPr>
            <w:r w:rsidRPr="00543FA9">
              <w:rPr>
                <w:rFonts w:ascii="Arial" w:hAnsi="Arial" w:cs="Arial"/>
                <w:szCs w:val="24"/>
                <w:lang w:val="en-US"/>
              </w:rPr>
              <w:t>€</w:t>
            </w:r>
          </w:p>
        </w:tc>
        <w:tc>
          <w:tcPr>
            <w:tcW w:w="1559" w:type="dxa"/>
            <w:shd w:val="clear" w:color="auto" w:fill="auto"/>
            <w:vAlign w:val="center"/>
          </w:tcPr>
          <w:p w14:paraId="797EDE9D"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132F34A9"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5C7E161B" w14:textId="77777777" w:rsidTr="009304DE">
        <w:trPr>
          <w:cantSplit/>
        </w:trPr>
        <w:tc>
          <w:tcPr>
            <w:tcW w:w="2246" w:type="dxa"/>
            <w:vMerge/>
            <w:shd w:val="clear" w:color="auto" w:fill="auto"/>
            <w:vAlign w:val="center"/>
          </w:tcPr>
          <w:p w14:paraId="5108CDAF"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59C79DA5" w14:textId="77777777" w:rsidR="006E686F" w:rsidRPr="00543FA9" w:rsidRDefault="006E686F" w:rsidP="009304DE">
            <w:pPr>
              <w:spacing w:after="0"/>
              <w:jc w:val="both"/>
              <w:rPr>
                <w:rFonts w:ascii="Arial" w:hAnsi="Arial" w:cs="Arial"/>
                <w:szCs w:val="24"/>
              </w:rPr>
            </w:pPr>
            <w:r w:rsidRPr="00543FA9">
              <w:rPr>
                <w:rFonts w:ascii="Arial" w:hAnsi="Arial" w:cs="Arial"/>
                <w:szCs w:val="24"/>
              </w:rPr>
              <w:t>Gyvenamosios paskirties būsto vertė</w:t>
            </w:r>
          </w:p>
        </w:tc>
        <w:tc>
          <w:tcPr>
            <w:tcW w:w="851" w:type="dxa"/>
            <w:shd w:val="clear" w:color="auto" w:fill="auto"/>
          </w:tcPr>
          <w:p w14:paraId="59F7B26F" w14:textId="77777777" w:rsidR="006E686F" w:rsidRPr="00543FA9" w:rsidRDefault="006E686F" w:rsidP="009304DE">
            <w:pPr>
              <w:spacing w:after="0"/>
              <w:jc w:val="both"/>
              <w:rPr>
                <w:rFonts w:ascii="Arial" w:hAnsi="Arial" w:cs="Arial"/>
                <w:szCs w:val="24"/>
              </w:rPr>
            </w:pPr>
            <w:r w:rsidRPr="00543FA9">
              <w:rPr>
                <w:rFonts w:ascii="Arial" w:hAnsi="Arial" w:cs="Arial"/>
                <w:szCs w:val="24"/>
              </w:rPr>
              <w:t>€/m</w:t>
            </w:r>
            <w:r w:rsidRPr="00543FA9">
              <w:rPr>
                <w:rFonts w:ascii="Arial" w:hAnsi="Arial" w:cs="Arial"/>
                <w:szCs w:val="24"/>
                <w:vertAlign w:val="superscript"/>
              </w:rPr>
              <w:t>2</w:t>
            </w:r>
          </w:p>
        </w:tc>
        <w:tc>
          <w:tcPr>
            <w:tcW w:w="1559" w:type="dxa"/>
            <w:shd w:val="clear" w:color="auto" w:fill="auto"/>
            <w:vAlign w:val="center"/>
          </w:tcPr>
          <w:p w14:paraId="0E8530F5"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26B3D84F"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7A22C7ED" w14:textId="77777777" w:rsidTr="009304DE">
        <w:trPr>
          <w:cantSplit/>
        </w:trPr>
        <w:tc>
          <w:tcPr>
            <w:tcW w:w="2246" w:type="dxa"/>
            <w:vMerge/>
            <w:shd w:val="clear" w:color="auto" w:fill="auto"/>
            <w:vAlign w:val="center"/>
          </w:tcPr>
          <w:p w14:paraId="6C22E79E"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121C8220" w14:textId="77777777" w:rsidR="006E686F" w:rsidRPr="00543FA9" w:rsidRDefault="006E686F" w:rsidP="009304DE">
            <w:pPr>
              <w:spacing w:after="0"/>
              <w:jc w:val="both"/>
              <w:rPr>
                <w:rFonts w:ascii="Arial" w:hAnsi="Arial" w:cs="Arial"/>
                <w:szCs w:val="24"/>
              </w:rPr>
            </w:pPr>
            <w:r w:rsidRPr="00543FA9">
              <w:rPr>
                <w:rFonts w:ascii="Arial" w:hAnsi="Arial" w:cs="Arial"/>
                <w:szCs w:val="24"/>
              </w:rPr>
              <w:t>Ūkio subjektų turinčių daugiau kaip 50 darbuotojų skaičius</w:t>
            </w:r>
          </w:p>
        </w:tc>
        <w:tc>
          <w:tcPr>
            <w:tcW w:w="851" w:type="dxa"/>
            <w:shd w:val="clear" w:color="auto" w:fill="auto"/>
          </w:tcPr>
          <w:p w14:paraId="6AB8C47D" w14:textId="77777777" w:rsidR="006E686F" w:rsidRPr="00543FA9" w:rsidRDefault="006E686F" w:rsidP="009304DE">
            <w:pPr>
              <w:spacing w:after="0"/>
              <w:jc w:val="both"/>
              <w:rPr>
                <w:rFonts w:ascii="Arial" w:hAnsi="Arial" w:cs="Arial"/>
                <w:szCs w:val="24"/>
              </w:rPr>
            </w:pPr>
            <w:r w:rsidRPr="00543FA9">
              <w:rPr>
                <w:rFonts w:ascii="Arial" w:hAnsi="Arial" w:cs="Arial"/>
                <w:szCs w:val="24"/>
              </w:rPr>
              <w:t>proc.</w:t>
            </w:r>
          </w:p>
        </w:tc>
        <w:tc>
          <w:tcPr>
            <w:tcW w:w="1559" w:type="dxa"/>
            <w:shd w:val="clear" w:color="auto" w:fill="auto"/>
            <w:vAlign w:val="center"/>
          </w:tcPr>
          <w:p w14:paraId="4D56D876"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17BAF3A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5AF86600" w14:textId="77777777" w:rsidTr="009304DE">
        <w:trPr>
          <w:cantSplit/>
        </w:trPr>
        <w:tc>
          <w:tcPr>
            <w:tcW w:w="2246" w:type="dxa"/>
            <w:vMerge/>
            <w:shd w:val="clear" w:color="auto" w:fill="auto"/>
            <w:vAlign w:val="center"/>
          </w:tcPr>
          <w:p w14:paraId="235CC304"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38B223EE" w14:textId="77777777" w:rsidR="006E686F" w:rsidRPr="00543FA9" w:rsidRDefault="006E686F" w:rsidP="009304DE">
            <w:pPr>
              <w:spacing w:after="0"/>
              <w:jc w:val="both"/>
              <w:rPr>
                <w:rFonts w:ascii="Arial" w:hAnsi="Arial" w:cs="Arial"/>
                <w:szCs w:val="24"/>
              </w:rPr>
            </w:pPr>
            <w:r w:rsidRPr="00543FA9">
              <w:rPr>
                <w:rFonts w:ascii="Arial" w:hAnsi="Arial" w:cs="Arial"/>
                <w:szCs w:val="24"/>
              </w:rPr>
              <w:t>Materialinės investicijos</w:t>
            </w:r>
          </w:p>
        </w:tc>
        <w:tc>
          <w:tcPr>
            <w:tcW w:w="851" w:type="dxa"/>
            <w:shd w:val="clear" w:color="auto" w:fill="auto"/>
          </w:tcPr>
          <w:p w14:paraId="25193322" w14:textId="77777777" w:rsidR="006E686F" w:rsidRPr="00543FA9" w:rsidRDefault="006E686F" w:rsidP="009304DE">
            <w:pPr>
              <w:spacing w:after="0"/>
              <w:jc w:val="both"/>
              <w:rPr>
                <w:rFonts w:ascii="Arial" w:hAnsi="Arial" w:cs="Arial"/>
                <w:szCs w:val="24"/>
              </w:rPr>
            </w:pPr>
            <w:r w:rsidRPr="00543FA9">
              <w:rPr>
                <w:rFonts w:ascii="Arial" w:hAnsi="Arial" w:cs="Arial"/>
                <w:szCs w:val="24"/>
              </w:rPr>
              <w:t>tūkst. €/ gyv.</w:t>
            </w:r>
          </w:p>
        </w:tc>
        <w:tc>
          <w:tcPr>
            <w:tcW w:w="1559" w:type="dxa"/>
            <w:shd w:val="clear" w:color="auto" w:fill="auto"/>
            <w:vAlign w:val="center"/>
          </w:tcPr>
          <w:p w14:paraId="52CB78BD"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62E3DF3F"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2D1EF175" w14:textId="77777777" w:rsidTr="009304DE">
        <w:trPr>
          <w:cantSplit/>
        </w:trPr>
        <w:tc>
          <w:tcPr>
            <w:tcW w:w="2246" w:type="dxa"/>
            <w:vMerge/>
            <w:shd w:val="clear" w:color="auto" w:fill="auto"/>
            <w:vAlign w:val="center"/>
          </w:tcPr>
          <w:p w14:paraId="066E0058"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450FEA7D" w14:textId="77777777" w:rsidR="006E686F" w:rsidRPr="00543FA9" w:rsidRDefault="006E686F" w:rsidP="009304DE">
            <w:pPr>
              <w:spacing w:after="0"/>
              <w:jc w:val="both"/>
              <w:rPr>
                <w:rFonts w:ascii="Arial" w:hAnsi="Arial" w:cs="Arial"/>
                <w:szCs w:val="24"/>
              </w:rPr>
            </w:pPr>
            <w:r w:rsidRPr="00543FA9">
              <w:rPr>
                <w:rFonts w:ascii="Arial" w:hAnsi="Arial" w:cs="Arial"/>
                <w:szCs w:val="24"/>
              </w:rPr>
              <w:t>Tiesioginės užsienio investicijos</w:t>
            </w:r>
          </w:p>
        </w:tc>
        <w:tc>
          <w:tcPr>
            <w:tcW w:w="851" w:type="dxa"/>
            <w:shd w:val="clear" w:color="auto" w:fill="auto"/>
          </w:tcPr>
          <w:p w14:paraId="0EA391EF" w14:textId="77777777" w:rsidR="006E686F" w:rsidRPr="00543FA9" w:rsidRDefault="006E686F" w:rsidP="009304DE">
            <w:pPr>
              <w:spacing w:after="0"/>
              <w:jc w:val="both"/>
              <w:rPr>
                <w:rFonts w:ascii="Arial" w:hAnsi="Arial" w:cs="Arial"/>
                <w:szCs w:val="24"/>
              </w:rPr>
            </w:pPr>
            <w:r w:rsidRPr="00543FA9">
              <w:rPr>
                <w:rFonts w:ascii="Arial" w:hAnsi="Arial" w:cs="Arial"/>
                <w:szCs w:val="24"/>
              </w:rPr>
              <w:t>tūkst. €/ gyv.</w:t>
            </w:r>
          </w:p>
        </w:tc>
        <w:tc>
          <w:tcPr>
            <w:tcW w:w="1559" w:type="dxa"/>
            <w:shd w:val="clear" w:color="auto" w:fill="auto"/>
            <w:vAlign w:val="center"/>
          </w:tcPr>
          <w:p w14:paraId="34222D1B"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1E292FE4"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339A590B" w14:textId="77777777" w:rsidTr="009304DE">
        <w:trPr>
          <w:cantSplit/>
        </w:trPr>
        <w:tc>
          <w:tcPr>
            <w:tcW w:w="2246" w:type="dxa"/>
            <w:vMerge/>
            <w:shd w:val="clear" w:color="auto" w:fill="auto"/>
            <w:vAlign w:val="center"/>
          </w:tcPr>
          <w:p w14:paraId="1721CEC0"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07056CE7" w14:textId="77777777" w:rsidR="006E686F" w:rsidRPr="00543FA9" w:rsidRDefault="006E686F" w:rsidP="009304DE">
            <w:pPr>
              <w:spacing w:after="0"/>
              <w:jc w:val="both"/>
              <w:rPr>
                <w:rFonts w:ascii="Arial" w:hAnsi="Arial" w:cs="Arial"/>
                <w:szCs w:val="24"/>
              </w:rPr>
            </w:pPr>
            <w:r w:rsidRPr="00543FA9">
              <w:rPr>
                <w:rFonts w:ascii="Arial" w:hAnsi="Arial" w:cs="Arial"/>
                <w:szCs w:val="24"/>
              </w:rPr>
              <w:t>Europos sąjungos struktūrinių fondų lėšos</w:t>
            </w:r>
          </w:p>
        </w:tc>
        <w:tc>
          <w:tcPr>
            <w:tcW w:w="851" w:type="dxa"/>
            <w:shd w:val="clear" w:color="auto" w:fill="auto"/>
          </w:tcPr>
          <w:p w14:paraId="762F8287" w14:textId="77777777" w:rsidR="006E686F" w:rsidRPr="00543FA9" w:rsidRDefault="006E686F" w:rsidP="009304DE">
            <w:pPr>
              <w:spacing w:after="0"/>
              <w:jc w:val="both"/>
              <w:rPr>
                <w:rFonts w:ascii="Arial" w:hAnsi="Arial" w:cs="Arial"/>
                <w:szCs w:val="24"/>
              </w:rPr>
            </w:pPr>
            <w:r w:rsidRPr="00543FA9">
              <w:rPr>
                <w:rFonts w:ascii="Arial" w:hAnsi="Arial" w:cs="Arial"/>
                <w:szCs w:val="24"/>
              </w:rPr>
              <w:t>tūkst. €/ gyv.</w:t>
            </w:r>
          </w:p>
        </w:tc>
        <w:tc>
          <w:tcPr>
            <w:tcW w:w="1559" w:type="dxa"/>
            <w:shd w:val="clear" w:color="auto" w:fill="auto"/>
            <w:vAlign w:val="center"/>
          </w:tcPr>
          <w:p w14:paraId="17AF601E"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3E07281B"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25389CE0" w14:textId="77777777" w:rsidTr="009304DE">
        <w:trPr>
          <w:cantSplit/>
        </w:trPr>
        <w:tc>
          <w:tcPr>
            <w:tcW w:w="2246" w:type="dxa"/>
            <w:vMerge/>
            <w:shd w:val="clear" w:color="auto" w:fill="auto"/>
            <w:vAlign w:val="center"/>
          </w:tcPr>
          <w:p w14:paraId="4356CE8B"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743E7246" w14:textId="77777777" w:rsidR="006E686F" w:rsidRPr="00543FA9" w:rsidRDefault="006E686F" w:rsidP="009304DE">
            <w:pPr>
              <w:spacing w:after="0"/>
              <w:jc w:val="both"/>
              <w:rPr>
                <w:rFonts w:ascii="Arial" w:hAnsi="Arial" w:cs="Arial"/>
                <w:szCs w:val="24"/>
              </w:rPr>
            </w:pPr>
            <w:r w:rsidRPr="00543FA9">
              <w:rPr>
                <w:rFonts w:ascii="Arial" w:hAnsi="Arial" w:cs="Arial"/>
                <w:szCs w:val="24"/>
              </w:rPr>
              <w:t>Apgyvendinimo įstaigos</w:t>
            </w:r>
          </w:p>
        </w:tc>
        <w:tc>
          <w:tcPr>
            <w:tcW w:w="851" w:type="dxa"/>
            <w:shd w:val="clear" w:color="auto" w:fill="auto"/>
          </w:tcPr>
          <w:p w14:paraId="1AB2E816"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sk./1000 gyv.</w:t>
            </w:r>
          </w:p>
        </w:tc>
        <w:tc>
          <w:tcPr>
            <w:tcW w:w="1559" w:type="dxa"/>
            <w:shd w:val="clear" w:color="auto" w:fill="auto"/>
            <w:vAlign w:val="center"/>
          </w:tcPr>
          <w:p w14:paraId="5C7E42D2"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72D66048"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68619255" w14:textId="77777777" w:rsidTr="009304DE">
        <w:trPr>
          <w:cantSplit/>
        </w:trPr>
        <w:tc>
          <w:tcPr>
            <w:tcW w:w="2246" w:type="dxa"/>
            <w:vMerge/>
            <w:shd w:val="clear" w:color="auto" w:fill="auto"/>
            <w:vAlign w:val="center"/>
          </w:tcPr>
          <w:p w14:paraId="07E6F473" w14:textId="77777777" w:rsidR="006E686F" w:rsidRPr="00543FA9" w:rsidRDefault="006E686F" w:rsidP="009304DE">
            <w:pPr>
              <w:spacing w:after="0"/>
              <w:jc w:val="both"/>
              <w:rPr>
                <w:rFonts w:ascii="Arial" w:hAnsi="Arial" w:cs="Arial"/>
                <w:szCs w:val="24"/>
              </w:rPr>
            </w:pPr>
          </w:p>
        </w:tc>
        <w:tc>
          <w:tcPr>
            <w:tcW w:w="3424" w:type="dxa"/>
            <w:shd w:val="clear" w:color="auto" w:fill="auto"/>
          </w:tcPr>
          <w:p w14:paraId="423CA6A9" w14:textId="77777777" w:rsidR="006E686F" w:rsidRPr="00543FA9" w:rsidRDefault="006E686F" w:rsidP="009304DE">
            <w:pPr>
              <w:spacing w:after="0"/>
              <w:jc w:val="both"/>
              <w:rPr>
                <w:rFonts w:ascii="Arial" w:hAnsi="Arial" w:cs="Arial"/>
                <w:szCs w:val="24"/>
              </w:rPr>
            </w:pPr>
            <w:r w:rsidRPr="00543FA9">
              <w:rPr>
                <w:rFonts w:ascii="Arial" w:hAnsi="Arial" w:cs="Arial"/>
                <w:szCs w:val="24"/>
              </w:rPr>
              <w:t>Turistų srautai</w:t>
            </w:r>
          </w:p>
        </w:tc>
        <w:tc>
          <w:tcPr>
            <w:tcW w:w="851" w:type="dxa"/>
            <w:shd w:val="clear" w:color="auto" w:fill="auto"/>
          </w:tcPr>
          <w:p w14:paraId="2BD274CB"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sk./1000 gyv.</w:t>
            </w:r>
          </w:p>
        </w:tc>
        <w:tc>
          <w:tcPr>
            <w:tcW w:w="1559" w:type="dxa"/>
            <w:shd w:val="clear" w:color="auto" w:fill="auto"/>
            <w:vAlign w:val="center"/>
          </w:tcPr>
          <w:p w14:paraId="43D74997"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352F0863"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54414C64" w14:textId="77777777" w:rsidTr="009304DE">
        <w:trPr>
          <w:cantSplit/>
        </w:trPr>
        <w:tc>
          <w:tcPr>
            <w:tcW w:w="2246" w:type="dxa"/>
            <w:vMerge w:val="restart"/>
            <w:shd w:val="clear" w:color="auto" w:fill="auto"/>
          </w:tcPr>
          <w:p w14:paraId="0237B4F4" w14:textId="77777777" w:rsidR="006E686F" w:rsidRPr="00543FA9" w:rsidRDefault="006E686F" w:rsidP="009304DE">
            <w:pPr>
              <w:spacing w:after="0"/>
              <w:jc w:val="both"/>
              <w:rPr>
                <w:rFonts w:ascii="Arial" w:hAnsi="Arial" w:cs="Arial"/>
                <w:b/>
                <w:szCs w:val="24"/>
              </w:rPr>
            </w:pPr>
            <w:r w:rsidRPr="00543FA9">
              <w:rPr>
                <w:rFonts w:ascii="Arial" w:hAnsi="Arial" w:cs="Arial"/>
                <w:b/>
                <w:szCs w:val="24"/>
              </w:rPr>
              <w:t>V. Aplinkosauginiai rodikliai</w:t>
            </w:r>
          </w:p>
        </w:tc>
        <w:tc>
          <w:tcPr>
            <w:tcW w:w="3424" w:type="dxa"/>
            <w:shd w:val="clear" w:color="auto" w:fill="auto"/>
          </w:tcPr>
          <w:p w14:paraId="2E25A199" w14:textId="77777777" w:rsidR="006E686F" w:rsidRPr="00543FA9" w:rsidRDefault="006E686F" w:rsidP="009304DE">
            <w:pPr>
              <w:spacing w:after="0"/>
              <w:jc w:val="both"/>
              <w:rPr>
                <w:rFonts w:ascii="Arial" w:hAnsi="Arial" w:cs="Arial"/>
                <w:szCs w:val="24"/>
              </w:rPr>
            </w:pPr>
            <w:r w:rsidRPr="00543FA9">
              <w:rPr>
                <w:rFonts w:ascii="Arial" w:hAnsi="Arial" w:cs="Arial"/>
                <w:szCs w:val="24"/>
              </w:rPr>
              <w:t xml:space="preserve">Dienų skaičius, kai buvo viršyta leistina oro tarša iš stacionarių taršos šaltinių </w:t>
            </w:r>
          </w:p>
        </w:tc>
        <w:tc>
          <w:tcPr>
            <w:tcW w:w="851" w:type="dxa"/>
            <w:shd w:val="clear" w:color="auto" w:fill="auto"/>
          </w:tcPr>
          <w:p w14:paraId="74B543D2"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w:t>
            </w:r>
          </w:p>
        </w:tc>
        <w:tc>
          <w:tcPr>
            <w:tcW w:w="1559" w:type="dxa"/>
            <w:shd w:val="clear" w:color="auto" w:fill="auto"/>
            <w:vAlign w:val="center"/>
          </w:tcPr>
          <w:p w14:paraId="68F7CCF1"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057E2AEC"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7C7DBA76" w14:textId="77777777" w:rsidTr="009304DE">
        <w:trPr>
          <w:cantSplit/>
        </w:trPr>
        <w:tc>
          <w:tcPr>
            <w:tcW w:w="2246" w:type="dxa"/>
            <w:vMerge/>
            <w:shd w:val="clear" w:color="auto" w:fill="auto"/>
          </w:tcPr>
          <w:p w14:paraId="681C7C0E"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27D01C39" w14:textId="77777777" w:rsidR="006E686F" w:rsidRPr="00543FA9" w:rsidRDefault="006E686F" w:rsidP="009304DE">
            <w:pPr>
              <w:spacing w:after="0"/>
              <w:jc w:val="both"/>
              <w:rPr>
                <w:rFonts w:ascii="Arial" w:hAnsi="Arial" w:cs="Arial"/>
                <w:szCs w:val="24"/>
              </w:rPr>
            </w:pPr>
            <w:r w:rsidRPr="00543FA9">
              <w:rPr>
                <w:rFonts w:ascii="Arial" w:hAnsi="Arial" w:cs="Arial"/>
                <w:szCs w:val="24"/>
              </w:rPr>
              <w:t xml:space="preserve">Dienų skaičius, kai buvo viršyta leistina oro tarša iš mobilių taršos šaltinių </w:t>
            </w:r>
          </w:p>
        </w:tc>
        <w:tc>
          <w:tcPr>
            <w:tcW w:w="851" w:type="dxa"/>
            <w:shd w:val="clear" w:color="auto" w:fill="auto"/>
          </w:tcPr>
          <w:p w14:paraId="75D78933" w14:textId="77777777" w:rsidR="006E686F" w:rsidRPr="00543FA9" w:rsidRDefault="006E686F" w:rsidP="009304DE">
            <w:pPr>
              <w:spacing w:after="0"/>
              <w:jc w:val="both"/>
              <w:rPr>
                <w:rFonts w:ascii="Arial" w:hAnsi="Arial" w:cs="Arial"/>
                <w:szCs w:val="24"/>
              </w:rPr>
            </w:pPr>
            <w:r w:rsidRPr="00543FA9">
              <w:rPr>
                <w:rFonts w:ascii="Arial" w:hAnsi="Arial" w:cs="Arial"/>
                <w:szCs w:val="24"/>
              </w:rPr>
              <w:t>sk.</w:t>
            </w:r>
          </w:p>
        </w:tc>
        <w:tc>
          <w:tcPr>
            <w:tcW w:w="1559" w:type="dxa"/>
            <w:shd w:val="clear" w:color="auto" w:fill="auto"/>
            <w:vAlign w:val="center"/>
          </w:tcPr>
          <w:p w14:paraId="68B76934"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5F4BDD82"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r w:rsidR="006E686F" w:rsidRPr="00543FA9" w14:paraId="50FFEA17" w14:textId="77777777" w:rsidTr="009304DE">
        <w:trPr>
          <w:cantSplit/>
        </w:trPr>
        <w:tc>
          <w:tcPr>
            <w:tcW w:w="2246" w:type="dxa"/>
            <w:vMerge/>
            <w:shd w:val="clear" w:color="auto" w:fill="auto"/>
          </w:tcPr>
          <w:p w14:paraId="7E6732D4" w14:textId="77777777" w:rsidR="006E686F" w:rsidRPr="00543FA9" w:rsidRDefault="006E686F" w:rsidP="009304DE">
            <w:pPr>
              <w:spacing w:after="0"/>
              <w:jc w:val="both"/>
              <w:rPr>
                <w:rFonts w:ascii="Arial" w:hAnsi="Arial" w:cs="Arial"/>
                <w:color w:val="4C94D8" w:themeColor="text2" w:themeTint="80"/>
                <w:szCs w:val="24"/>
              </w:rPr>
            </w:pPr>
          </w:p>
        </w:tc>
        <w:tc>
          <w:tcPr>
            <w:tcW w:w="3424" w:type="dxa"/>
            <w:shd w:val="clear" w:color="auto" w:fill="auto"/>
          </w:tcPr>
          <w:p w14:paraId="5815F9DB" w14:textId="77777777" w:rsidR="006E686F" w:rsidRPr="00543FA9" w:rsidRDefault="006E686F" w:rsidP="009304DE">
            <w:pPr>
              <w:spacing w:after="0"/>
              <w:jc w:val="both"/>
              <w:rPr>
                <w:rFonts w:ascii="Arial" w:hAnsi="Arial" w:cs="Arial"/>
                <w:szCs w:val="24"/>
              </w:rPr>
            </w:pPr>
            <w:r w:rsidRPr="00543FA9">
              <w:rPr>
                <w:rFonts w:ascii="Arial" w:hAnsi="Arial" w:cs="Arial"/>
                <w:szCs w:val="24"/>
              </w:rPr>
              <w:t>Nuotekų (ūkio, buities, gamybos) išvalytų iki DLT normų ir išleistų į paviršinius vandenis kiekis</w:t>
            </w:r>
          </w:p>
        </w:tc>
        <w:tc>
          <w:tcPr>
            <w:tcW w:w="851" w:type="dxa"/>
            <w:shd w:val="clear" w:color="auto" w:fill="auto"/>
          </w:tcPr>
          <w:p w14:paraId="5E1F36BA" w14:textId="77777777" w:rsidR="006E686F" w:rsidRPr="00543FA9" w:rsidRDefault="006E686F" w:rsidP="009304DE">
            <w:pPr>
              <w:spacing w:after="0"/>
              <w:jc w:val="both"/>
              <w:rPr>
                <w:rFonts w:ascii="Arial" w:hAnsi="Arial" w:cs="Arial"/>
                <w:szCs w:val="24"/>
              </w:rPr>
            </w:pPr>
            <w:r w:rsidRPr="00543FA9">
              <w:rPr>
                <w:rFonts w:ascii="Arial" w:hAnsi="Arial" w:cs="Arial"/>
                <w:szCs w:val="24"/>
              </w:rPr>
              <w:t>m</w:t>
            </w:r>
            <w:r w:rsidRPr="00543FA9">
              <w:rPr>
                <w:rFonts w:ascii="Arial" w:hAnsi="Arial" w:cs="Arial"/>
                <w:szCs w:val="24"/>
                <w:vertAlign w:val="superscript"/>
              </w:rPr>
              <w:t>3</w:t>
            </w:r>
            <w:r w:rsidRPr="00543FA9">
              <w:rPr>
                <w:rFonts w:ascii="Arial" w:hAnsi="Arial" w:cs="Arial"/>
                <w:szCs w:val="24"/>
              </w:rPr>
              <w:t>/gyv.</w:t>
            </w:r>
          </w:p>
        </w:tc>
        <w:tc>
          <w:tcPr>
            <w:tcW w:w="1559" w:type="dxa"/>
            <w:shd w:val="clear" w:color="auto" w:fill="auto"/>
            <w:vAlign w:val="center"/>
          </w:tcPr>
          <w:p w14:paraId="6E83542F"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c>
          <w:tcPr>
            <w:tcW w:w="1559" w:type="dxa"/>
            <w:shd w:val="clear" w:color="auto" w:fill="auto"/>
            <w:vAlign w:val="center"/>
          </w:tcPr>
          <w:p w14:paraId="3F418E61" w14:textId="77777777" w:rsidR="006E686F" w:rsidRPr="00543FA9" w:rsidRDefault="006E686F" w:rsidP="009304DE">
            <w:pPr>
              <w:spacing w:after="0"/>
              <w:jc w:val="center"/>
              <w:rPr>
                <w:rFonts w:ascii="Arial" w:hAnsi="Arial" w:cs="Arial"/>
                <w:szCs w:val="24"/>
              </w:rPr>
            </w:pPr>
            <w:r w:rsidRPr="00543FA9">
              <w:rPr>
                <w:rFonts w:ascii="Arial" w:hAnsi="Arial" w:cs="Arial"/>
                <w:szCs w:val="24"/>
              </w:rPr>
              <w:t>n. d.</w:t>
            </w:r>
          </w:p>
        </w:tc>
      </w:tr>
    </w:tbl>
    <w:p w14:paraId="04C45FCE" w14:textId="77777777" w:rsidR="006E686F" w:rsidRPr="00543FA9" w:rsidRDefault="006E686F" w:rsidP="006E686F">
      <w:pPr>
        <w:spacing w:after="0"/>
        <w:jc w:val="center"/>
        <w:rPr>
          <w:rFonts w:ascii="Arial" w:hAnsi="Arial" w:cs="Arial"/>
          <w:b/>
          <w:bCs/>
          <w:sz w:val="24"/>
          <w:szCs w:val="24"/>
        </w:rPr>
      </w:pPr>
    </w:p>
    <w:p w14:paraId="7C9C2771" w14:textId="77777777" w:rsidR="006E686F" w:rsidRPr="00543FA9" w:rsidRDefault="006E686F" w:rsidP="006E686F">
      <w:pPr>
        <w:spacing w:after="0"/>
        <w:jc w:val="center"/>
        <w:rPr>
          <w:rFonts w:ascii="Arial" w:hAnsi="Arial" w:cs="Arial"/>
          <w:b/>
          <w:bCs/>
          <w:sz w:val="24"/>
          <w:szCs w:val="24"/>
        </w:rPr>
      </w:pPr>
    </w:p>
    <w:p w14:paraId="1C8AAEEB" w14:textId="77777777" w:rsidR="006B14C3" w:rsidRPr="006B14C3" w:rsidRDefault="006B14C3" w:rsidP="006B14C3">
      <w:pPr>
        <w:rPr>
          <w:rFonts w:ascii="Arial" w:eastAsia="Times New Roman" w:hAnsi="Arial" w:cs="Arial"/>
          <w:color w:val="FF7C80"/>
        </w:rPr>
      </w:pPr>
    </w:p>
    <w:p w14:paraId="0DA21071" w14:textId="77777777" w:rsidR="006E686F" w:rsidRPr="00543FA9" w:rsidRDefault="006E686F" w:rsidP="006E686F">
      <w:pPr>
        <w:spacing w:after="0"/>
        <w:jc w:val="center"/>
        <w:rPr>
          <w:rFonts w:ascii="Arial" w:hAnsi="Arial" w:cs="Arial"/>
          <w:b/>
          <w:bCs/>
          <w:sz w:val="24"/>
          <w:szCs w:val="24"/>
        </w:rPr>
      </w:pPr>
    </w:p>
    <w:sectPr w:rsidR="006E686F" w:rsidRPr="00543FA9" w:rsidSect="004A2BB4">
      <w:footerReference w:type="even" r:id="rId20"/>
      <w:footerReference w:type="default" r:id="rId21"/>
      <w:footerReference w:type="first" r:id="rId2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D8BAA" w14:textId="77777777" w:rsidR="00644641" w:rsidRDefault="00644641">
      <w:pPr>
        <w:spacing w:after="0" w:line="240" w:lineRule="auto"/>
      </w:pPr>
      <w:r>
        <w:separator/>
      </w:r>
    </w:p>
  </w:endnote>
  <w:endnote w:type="continuationSeparator" w:id="0">
    <w:p w14:paraId="76B8993B" w14:textId="77777777" w:rsidR="00644641" w:rsidRDefault="00644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1"/>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font1414">
    <w:altName w:val="Times New Roman"/>
    <w:charset w:val="BA"/>
    <w:family w:val="auto"/>
    <w:pitch w:val="variable"/>
  </w:font>
  <w:font w:name="Aptos Display">
    <w:charset w:val="00"/>
    <w:family w:val="swiss"/>
    <w:pitch w:val="variable"/>
    <w:sig w:usb0="20000287" w:usb1="00000003" w:usb2="00000000" w:usb3="00000000" w:csb0="0000019F" w:csb1="00000000"/>
  </w:font>
  <w:font w:name="Times New Roman 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Roman">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0315237"/>
      <w:docPartObj>
        <w:docPartGallery w:val="Page Numbers (Bottom of Page)"/>
        <w:docPartUnique/>
      </w:docPartObj>
    </w:sdtPr>
    <w:sdtContent>
      <w:p w14:paraId="072B70C1" w14:textId="1197E06D" w:rsidR="00813E4E" w:rsidRDefault="00813E4E" w:rsidP="00813E4E">
        <w:pPr>
          <w:pStyle w:val="Porat"/>
          <w:pBdr>
            <w:top w:val="single" w:sz="4" w:space="1" w:color="auto"/>
          </w:pBdr>
        </w:pPr>
        <w:r w:rsidRPr="00E90C42">
          <w:rPr>
            <w:sz w:val="20"/>
            <w:szCs w:val="20"/>
          </w:rPr>
          <w:t xml:space="preserve">UAB </w:t>
        </w:r>
        <w:r w:rsidR="00E90C42" w:rsidRPr="00E90C42">
          <w:rPr>
            <w:sz w:val="20"/>
            <w:szCs w:val="20"/>
          </w:rPr>
          <w:t>“</w:t>
        </w:r>
        <w:r w:rsidRPr="00E90C42">
          <w:rPr>
            <w:sz w:val="20"/>
            <w:szCs w:val="20"/>
          </w:rPr>
          <w:t>Kauno planas“</w:t>
        </w:r>
        <w:r>
          <w:t xml:space="preserve"> </w:t>
        </w:r>
        <w:r>
          <w:tab/>
        </w:r>
        <w:r>
          <w:tab/>
        </w:r>
        <w:r>
          <w:tab/>
        </w:r>
        <w:r>
          <w:tab/>
        </w:r>
        <w:r>
          <w:fldChar w:fldCharType="begin"/>
        </w:r>
        <w:r>
          <w:instrText>PAGE   \* MERGEFORMAT</w:instrText>
        </w:r>
        <w:r>
          <w:fldChar w:fldCharType="separate"/>
        </w:r>
        <w:r>
          <w:t>2</w:t>
        </w:r>
        <w:r>
          <w:fldChar w:fldCharType="end"/>
        </w:r>
      </w:p>
    </w:sdtContent>
  </w:sdt>
  <w:p w14:paraId="21E01B0F" w14:textId="77777777" w:rsidR="00413828" w:rsidRDefault="004138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E9C80" w14:textId="77777777" w:rsidR="003E58B8" w:rsidRDefault="003E58B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C1C1" w14:textId="77777777" w:rsidR="003E58B8" w:rsidRDefault="003E58B8">
    <w:pPr>
      <w:pStyle w:val="Porat"/>
      <w:jc w:val="right"/>
    </w:pPr>
    <w:r>
      <w:fldChar w:fldCharType="begin"/>
    </w:r>
    <w:r>
      <w:instrText xml:space="preserve"> PAGE </w:instrText>
    </w:r>
    <w:r>
      <w:fldChar w:fldCharType="separate"/>
    </w:r>
    <w:r>
      <w:t>5</w:t>
    </w:r>
    <w:r>
      <w:t>3</w:t>
    </w:r>
    <w:r>
      <w:fldChar w:fldCharType="end"/>
    </w:r>
    <w:r>
      <w:rPr>
        <w:rFonts w:cs="Calibri"/>
        <w:shd w:val="clear" w:color="auto" w:fill="FFFF0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EB115" w14:textId="77777777" w:rsidR="003E58B8" w:rsidRDefault="003E58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59DC8" w14:textId="77777777" w:rsidR="00644641" w:rsidRDefault="00644641">
      <w:pPr>
        <w:spacing w:after="0" w:line="240" w:lineRule="auto"/>
      </w:pPr>
      <w:r>
        <w:separator/>
      </w:r>
    </w:p>
  </w:footnote>
  <w:footnote w:type="continuationSeparator" w:id="0">
    <w:p w14:paraId="419749B7" w14:textId="77777777" w:rsidR="00644641" w:rsidRDefault="006446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76E1D" w14:textId="33962884" w:rsidR="00813E4E" w:rsidRPr="00317483" w:rsidRDefault="00813E4E" w:rsidP="00813E4E">
    <w:pPr>
      <w:pStyle w:val="Antrats"/>
      <w:pBdr>
        <w:bottom w:val="single" w:sz="4" w:space="1" w:color="auto"/>
      </w:pBdr>
      <w:jc w:val="center"/>
      <w:rPr>
        <w:rFonts w:ascii="Arial" w:hAnsi="Arial" w:cs="Arial"/>
        <w:sz w:val="16"/>
        <w:szCs w:val="16"/>
      </w:rPr>
    </w:pPr>
    <w:r w:rsidRPr="00317483">
      <w:rPr>
        <w:rFonts w:ascii="Arial" w:hAnsi="Arial" w:cs="Arial"/>
        <w:sz w:val="16"/>
        <w:szCs w:val="16"/>
        <w:lang w:val="en-GB"/>
      </w:rPr>
      <w:t xml:space="preserve">DOVILŲ MIESTELIO BENDROJO PLANO SPRENDINIŲ ĮGYVENDINIMO </w:t>
    </w:r>
    <w:r w:rsidR="001413E0" w:rsidRPr="00317483">
      <w:rPr>
        <w:rFonts w:ascii="Arial" w:hAnsi="Arial" w:cs="Arial"/>
        <w:sz w:val="16"/>
        <w:szCs w:val="16"/>
        <w:lang w:val="en-GB"/>
      </w:rPr>
      <w:t>S</w:t>
    </w:r>
    <w:r w:rsidRPr="00317483">
      <w:rPr>
        <w:rFonts w:ascii="Arial" w:hAnsi="Arial" w:cs="Arial"/>
        <w:sz w:val="16"/>
        <w:szCs w:val="16"/>
        <w:lang w:val="en-GB"/>
      </w:rPr>
      <w:t xml:space="preserve">TEBĖSENOS </w:t>
    </w:r>
    <w:r w:rsidR="001413E0" w:rsidRPr="00317483">
      <w:rPr>
        <w:rFonts w:ascii="Arial" w:hAnsi="Arial" w:cs="Arial"/>
        <w:sz w:val="16"/>
        <w:szCs w:val="16"/>
        <w:lang w:val="en-GB"/>
      </w:rPr>
      <w:t>2016-2023 M.</w:t>
    </w:r>
    <w:r w:rsidR="003779F1" w:rsidRPr="003779F1">
      <w:rPr>
        <w:rFonts w:ascii="Arial" w:hAnsi="Arial" w:cs="Arial"/>
        <w:sz w:val="16"/>
        <w:szCs w:val="16"/>
        <w:lang w:val="en-GB"/>
      </w:rPr>
      <w:t xml:space="preserve"> </w:t>
    </w:r>
    <w:r w:rsidR="003779F1" w:rsidRPr="00317483">
      <w:rPr>
        <w:rFonts w:ascii="Arial" w:hAnsi="Arial" w:cs="Arial"/>
        <w:sz w:val="16"/>
        <w:szCs w:val="16"/>
        <w:lang w:val="en-GB"/>
      </w:rPr>
      <w:t>ATASKAITA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sz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00"/>
        <w:lang w:val="lt-LT"/>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lt-L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lt-L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b w:val="0"/>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b/>
        <w:color w:val="000000"/>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b/>
        <w:color w:val="000000"/>
        <w:lang w:val="lt-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15077CA"/>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270416E"/>
    <w:multiLevelType w:val="hybridMultilevel"/>
    <w:tmpl w:val="C696E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843296D"/>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B0C0468"/>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CEB476D"/>
    <w:multiLevelType w:val="hybridMultilevel"/>
    <w:tmpl w:val="44BAEEE8"/>
    <w:lvl w:ilvl="0" w:tplc="7C346A58">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E9B6895"/>
    <w:multiLevelType w:val="hybridMultilevel"/>
    <w:tmpl w:val="C23644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EE160E4"/>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22137027"/>
    <w:multiLevelType w:val="multilevel"/>
    <w:tmpl w:val="F668BAF6"/>
    <w:styleLink w:val="Style1"/>
    <w:lvl w:ilvl="0">
      <w:start w:val="1"/>
      <w:numFmt w:val="bullet"/>
      <w:lvlText w:val=""/>
      <w:lvlJc w:val="left"/>
      <w:pPr>
        <w:ind w:left="36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85B6594"/>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15:restartNumberingAfterBreak="0">
    <w:nsid w:val="2ECB655A"/>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1" w15:restartNumberingAfterBreak="0">
    <w:nsid w:val="37CB23ED"/>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 w15:restartNumberingAfterBreak="0">
    <w:nsid w:val="37EC1C1E"/>
    <w:multiLevelType w:val="hybridMultilevel"/>
    <w:tmpl w:val="C2C0F0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38D3CE8"/>
    <w:multiLevelType w:val="hybridMultilevel"/>
    <w:tmpl w:val="B6D22C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E70884"/>
    <w:multiLevelType w:val="multilevel"/>
    <w:tmpl w:val="F668BAF6"/>
    <w:numStyleLink w:val="Style1"/>
  </w:abstractNum>
  <w:abstractNum w:abstractNumId="25" w15:restartNumberingAfterBreak="0">
    <w:nsid w:val="45DB21AD"/>
    <w:multiLevelType w:val="multilevel"/>
    <w:tmpl w:val="241236A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AF0208B"/>
    <w:multiLevelType w:val="multilevel"/>
    <w:tmpl w:val="3D80B416"/>
    <w:styleLink w:val="CurrentList1"/>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4BF670A8"/>
    <w:multiLevelType w:val="hybridMultilevel"/>
    <w:tmpl w:val="763EA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1002EB"/>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3F359D9"/>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0" w15:restartNumberingAfterBreak="0">
    <w:nsid w:val="5ABE7DF8"/>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15:restartNumberingAfterBreak="0">
    <w:nsid w:val="6A5D4DA4"/>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70D32262"/>
    <w:multiLevelType w:val="hybridMultilevel"/>
    <w:tmpl w:val="A91C38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FF58D8"/>
    <w:multiLevelType w:val="hybridMultilevel"/>
    <w:tmpl w:val="561E1B7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77252238"/>
    <w:multiLevelType w:val="hybridMultilevel"/>
    <w:tmpl w:val="CFC44C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F0043F"/>
    <w:multiLevelType w:val="multilevel"/>
    <w:tmpl w:val="0000000E"/>
    <w:lvl w:ilvl="0">
      <w:start w:val="1"/>
      <w:numFmt w:val="bullet"/>
      <w:lvlText w:val=""/>
      <w:lvlJc w:val="left"/>
      <w:pPr>
        <w:tabs>
          <w:tab w:val="num" w:pos="720"/>
        </w:tabs>
        <w:ind w:left="720" w:hanging="360"/>
      </w:pPr>
      <w:rPr>
        <w:rFonts w:ascii="Symbol" w:hAnsi="Symbol" w:cs="OpenSymbol"/>
        <w:b/>
        <w:color w:val="000000"/>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15:restartNumberingAfterBreak="0">
    <w:nsid w:val="7FAE0CE1"/>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num w:numId="1" w16cid:durableId="1092163221">
    <w:abstractNumId w:val="3"/>
  </w:num>
  <w:num w:numId="2" w16cid:durableId="244150008">
    <w:abstractNumId w:val="4"/>
  </w:num>
  <w:num w:numId="3" w16cid:durableId="2103139103">
    <w:abstractNumId w:val="32"/>
  </w:num>
  <w:num w:numId="4" w16cid:durableId="1738742029">
    <w:abstractNumId w:val="23"/>
  </w:num>
  <w:num w:numId="5" w16cid:durableId="587734098">
    <w:abstractNumId w:val="22"/>
  </w:num>
  <w:num w:numId="6" w16cid:durableId="1331373462">
    <w:abstractNumId w:val="19"/>
  </w:num>
  <w:num w:numId="7" w16cid:durableId="2123107755">
    <w:abstractNumId w:val="13"/>
  </w:num>
  <w:num w:numId="8" w16cid:durableId="711853502">
    <w:abstractNumId w:val="14"/>
  </w:num>
  <w:num w:numId="9" w16cid:durableId="609554308">
    <w:abstractNumId w:val="30"/>
  </w:num>
  <w:num w:numId="10" w16cid:durableId="438334567">
    <w:abstractNumId w:val="29"/>
  </w:num>
  <w:num w:numId="11" w16cid:durableId="487014061">
    <w:abstractNumId w:val="21"/>
  </w:num>
  <w:num w:numId="12" w16cid:durableId="1790589735">
    <w:abstractNumId w:val="36"/>
  </w:num>
  <w:num w:numId="13" w16cid:durableId="596254568">
    <w:abstractNumId w:val="17"/>
  </w:num>
  <w:num w:numId="14" w16cid:durableId="114950920">
    <w:abstractNumId w:val="11"/>
  </w:num>
  <w:num w:numId="15" w16cid:durableId="764693728">
    <w:abstractNumId w:val="31"/>
  </w:num>
  <w:num w:numId="16" w16cid:durableId="1347250237">
    <w:abstractNumId w:val="20"/>
  </w:num>
  <w:num w:numId="17" w16cid:durableId="1761683939">
    <w:abstractNumId w:val="18"/>
  </w:num>
  <w:num w:numId="18" w16cid:durableId="740295210">
    <w:abstractNumId w:val="24"/>
  </w:num>
  <w:num w:numId="19" w16cid:durableId="183445292">
    <w:abstractNumId w:val="34"/>
  </w:num>
  <w:num w:numId="20" w16cid:durableId="1363897528">
    <w:abstractNumId w:val="25"/>
  </w:num>
  <w:num w:numId="21" w16cid:durableId="1817338061">
    <w:abstractNumId w:val="28"/>
  </w:num>
  <w:num w:numId="22" w16cid:durableId="629363816">
    <w:abstractNumId w:val="26"/>
  </w:num>
  <w:num w:numId="23" w16cid:durableId="17895090">
    <w:abstractNumId w:val="0"/>
  </w:num>
  <w:num w:numId="24" w16cid:durableId="1104306417">
    <w:abstractNumId w:val="15"/>
  </w:num>
  <w:num w:numId="25" w16cid:durableId="895898665">
    <w:abstractNumId w:val="35"/>
  </w:num>
  <w:num w:numId="26" w16cid:durableId="1561018632">
    <w:abstractNumId w:val="16"/>
  </w:num>
  <w:num w:numId="27" w16cid:durableId="1268393038">
    <w:abstractNumId w:val="33"/>
  </w:num>
  <w:num w:numId="28" w16cid:durableId="1242251299">
    <w:abstractNumId w:val="27"/>
  </w:num>
  <w:num w:numId="29" w16cid:durableId="195482184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FFB"/>
    <w:rsid w:val="0000218C"/>
    <w:rsid w:val="00006401"/>
    <w:rsid w:val="00037369"/>
    <w:rsid w:val="000373E2"/>
    <w:rsid w:val="000443B6"/>
    <w:rsid w:val="00044D1F"/>
    <w:rsid w:val="000642AC"/>
    <w:rsid w:val="00064FE3"/>
    <w:rsid w:val="000768F8"/>
    <w:rsid w:val="00086D09"/>
    <w:rsid w:val="000D1286"/>
    <w:rsid w:val="000E0270"/>
    <w:rsid w:val="000E233D"/>
    <w:rsid w:val="000F1D8B"/>
    <w:rsid w:val="000F2619"/>
    <w:rsid w:val="00103777"/>
    <w:rsid w:val="00116036"/>
    <w:rsid w:val="00127280"/>
    <w:rsid w:val="001413E0"/>
    <w:rsid w:val="001536D5"/>
    <w:rsid w:val="00154A18"/>
    <w:rsid w:val="00157290"/>
    <w:rsid w:val="00161EDE"/>
    <w:rsid w:val="0016522F"/>
    <w:rsid w:val="001731E0"/>
    <w:rsid w:val="00174F1A"/>
    <w:rsid w:val="001801D9"/>
    <w:rsid w:val="00184E31"/>
    <w:rsid w:val="001939B5"/>
    <w:rsid w:val="001A1341"/>
    <w:rsid w:val="001A37C5"/>
    <w:rsid w:val="001B63C6"/>
    <w:rsid w:val="001D3CC0"/>
    <w:rsid w:val="001D7412"/>
    <w:rsid w:val="001E5877"/>
    <w:rsid w:val="001E78ED"/>
    <w:rsid w:val="001F11D0"/>
    <w:rsid w:val="002005A8"/>
    <w:rsid w:val="002018D6"/>
    <w:rsid w:val="00202539"/>
    <w:rsid w:val="00202A7B"/>
    <w:rsid w:val="00211C7F"/>
    <w:rsid w:val="00220012"/>
    <w:rsid w:val="00224723"/>
    <w:rsid w:val="00226D7F"/>
    <w:rsid w:val="00226FCC"/>
    <w:rsid w:val="00243340"/>
    <w:rsid w:val="0024446A"/>
    <w:rsid w:val="002703A0"/>
    <w:rsid w:val="0027242B"/>
    <w:rsid w:val="0027544F"/>
    <w:rsid w:val="0028513A"/>
    <w:rsid w:val="00286989"/>
    <w:rsid w:val="00287B63"/>
    <w:rsid w:val="00294E41"/>
    <w:rsid w:val="0029560D"/>
    <w:rsid w:val="002A0E79"/>
    <w:rsid w:val="002A2CE9"/>
    <w:rsid w:val="002B5421"/>
    <w:rsid w:val="002B70D2"/>
    <w:rsid w:val="002B77C6"/>
    <w:rsid w:val="002E02FA"/>
    <w:rsid w:val="002E19B5"/>
    <w:rsid w:val="002E43F1"/>
    <w:rsid w:val="002E5C39"/>
    <w:rsid w:val="002F38B3"/>
    <w:rsid w:val="002F5F90"/>
    <w:rsid w:val="002F7F28"/>
    <w:rsid w:val="00300622"/>
    <w:rsid w:val="00301A75"/>
    <w:rsid w:val="0031073B"/>
    <w:rsid w:val="00311D42"/>
    <w:rsid w:val="00317483"/>
    <w:rsid w:val="00331718"/>
    <w:rsid w:val="00334578"/>
    <w:rsid w:val="00334970"/>
    <w:rsid w:val="00342F2E"/>
    <w:rsid w:val="00352C3E"/>
    <w:rsid w:val="0036296B"/>
    <w:rsid w:val="00370862"/>
    <w:rsid w:val="003713C2"/>
    <w:rsid w:val="00371B9A"/>
    <w:rsid w:val="003772AA"/>
    <w:rsid w:val="003779F1"/>
    <w:rsid w:val="00382930"/>
    <w:rsid w:val="00393A92"/>
    <w:rsid w:val="00394938"/>
    <w:rsid w:val="003A24B1"/>
    <w:rsid w:val="003B1253"/>
    <w:rsid w:val="003B17FC"/>
    <w:rsid w:val="003B4063"/>
    <w:rsid w:val="003C56B4"/>
    <w:rsid w:val="003D1C82"/>
    <w:rsid w:val="003D39A7"/>
    <w:rsid w:val="003D585D"/>
    <w:rsid w:val="003E1DA9"/>
    <w:rsid w:val="003E58B8"/>
    <w:rsid w:val="003E6126"/>
    <w:rsid w:val="003F1777"/>
    <w:rsid w:val="004010B2"/>
    <w:rsid w:val="00404FFC"/>
    <w:rsid w:val="00413522"/>
    <w:rsid w:val="00413828"/>
    <w:rsid w:val="00414C6F"/>
    <w:rsid w:val="00416528"/>
    <w:rsid w:val="00422A61"/>
    <w:rsid w:val="00423B42"/>
    <w:rsid w:val="00446018"/>
    <w:rsid w:val="00446992"/>
    <w:rsid w:val="004542D4"/>
    <w:rsid w:val="00460E73"/>
    <w:rsid w:val="0046572C"/>
    <w:rsid w:val="00466390"/>
    <w:rsid w:val="00466692"/>
    <w:rsid w:val="00466DA8"/>
    <w:rsid w:val="00474ED2"/>
    <w:rsid w:val="004872ED"/>
    <w:rsid w:val="004902E2"/>
    <w:rsid w:val="00494C9B"/>
    <w:rsid w:val="004A23BB"/>
    <w:rsid w:val="004A2BB4"/>
    <w:rsid w:val="004A36D8"/>
    <w:rsid w:val="004B0A9B"/>
    <w:rsid w:val="004B14C9"/>
    <w:rsid w:val="004B5C37"/>
    <w:rsid w:val="004D68CF"/>
    <w:rsid w:val="004E1F9F"/>
    <w:rsid w:val="004E7EA5"/>
    <w:rsid w:val="004F45AB"/>
    <w:rsid w:val="00502D00"/>
    <w:rsid w:val="00507D6A"/>
    <w:rsid w:val="00514961"/>
    <w:rsid w:val="00522A7D"/>
    <w:rsid w:val="0052434D"/>
    <w:rsid w:val="00525801"/>
    <w:rsid w:val="00534B11"/>
    <w:rsid w:val="00535518"/>
    <w:rsid w:val="0053676E"/>
    <w:rsid w:val="00536F85"/>
    <w:rsid w:val="005427C7"/>
    <w:rsid w:val="00543FA9"/>
    <w:rsid w:val="00551F07"/>
    <w:rsid w:val="00553C31"/>
    <w:rsid w:val="0055600A"/>
    <w:rsid w:val="005606C8"/>
    <w:rsid w:val="00567120"/>
    <w:rsid w:val="0056734F"/>
    <w:rsid w:val="00577193"/>
    <w:rsid w:val="0058103C"/>
    <w:rsid w:val="00581C25"/>
    <w:rsid w:val="00582DBE"/>
    <w:rsid w:val="00583872"/>
    <w:rsid w:val="00587684"/>
    <w:rsid w:val="0059005B"/>
    <w:rsid w:val="005921A9"/>
    <w:rsid w:val="005A37E3"/>
    <w:rsid w:val="005A4B1C"/>
    <w:rsid w:val="005B6E10"/>
    <w:rsid w:val="005C00E8"/>
    <w:rsid w:val="005C7F00"/>
    <w:rsid w:val="005D6B9A"/>
    <w:rsid w:val="005E4DC8"/>
    <w:rsid w:val="005E779F"/>
    <w:rsid w:val="005F31ED"/>
    <w:rsid w:val="00604EBC"/>
    <w:rsid w:val="0061283D"/>
    <w:rsid w:val="00613BCC"/>
    <w:rsid w:val="00615E8D"/>
    <w:rsid w:val="00624197"/>
    <w:rsid w:val="00644641"/>
    <w:rsid w:val="00644D7A"/>
    <w:rsid w:val="00655FAB"/>
    <w:rsid w:val="006577D8"/>
    <w:rsid w:val="0066057E"/>
    <w:rsid w:val="00664CD2"/>
    <w:rsid w:val="00667E14"/>
    <w:rsid w:val="0067609C"/>
    <w:rsid w:val="00692ECC"/>
    <w:rsid w:val="006A08C7"/>
    <w:rsid w:val="006A0F47"/>
    <w:rsid w:val="006A3436"/>
    <w:rsid w:val="006A541F"/>
    <w:rsid w:val="006A5B23"/>
    <w:rsid w:val="006B14C3"/>
    <w:rsid w:val="006B54FB"/>
    <w:rsid w:val="006C085B"/>
    <w:rsid w:val="006C7D59"/>
    <w:rsid w:val="006D5058"/>
    <w:rsid w:val="006D547D"/>
    <w:rsid w:val="006E20E0"/>
    <w:rsid w:val="006E686F"/>
    <w:rsid w:val="00706887"/>
    <w:rsid w:val="0071140C"/>
    <w:rsid w:val="00716417"/>
    <w:rsid w:val="007246E0"/>
    <w:rsid w:val="00737932"/>
    <w:rsid w:val="007438B4"/>
    <w:rsid w:val="00757AE9"/>
    <w:rsid w:val="007612E2"/>
    <w:rsid w:val="00765886"/>
    <w:rsid w:val="00772C63"/>
    <w:rsid w:val="00775B52"/>
    <w:rsid w:val="00784534"/>
    <w:rsid w:val="0079404E"/>
    <w:rsid w:val="007A1A33"/>
    <w:rsid w:val="007A34E8"/>
    <w:rsid w:val="007B05F9"/>
    <w:rsid w:val="007B0BF9"/>
    <w:rsid w:val="007B10F6"/>
    <w:rsid w:val="007B1D83"/>
    <w:rsid w:val="007B4204"/>
    <w:rsid w:val="007C655F"/>
    <w:rsid w:val="007D3372"/>
    <w:rsid w:val="007D725D"/>
    <w:rsid w:val="007E544A"/>
    <w:rsid w:val="007F2044"/>
    <w:rsid w:val="008044B5"/>
    <w:rsid w:val="00805F33"/>
    <w:rsid w:val="00813600"/>
    <w:rsid w:val="00813E4E"/>
    <w:rsid w:val="00816224"/>
    <w:rsid w:val="00826A1A"/>
    <w:rsid w:val="00834ACC"/>
    <w:rsid w:val="00837B87"/>
    <w:rsid w:val="008519D7"/>
    <w:rsid w:val="0087065B"/>
    <w:rsid w:val="008740D4"/>
    <w:rsid w:val="0087518E"/>
    <w:rsid w:val="00877917"/>
    <w:rsid w:val="0088599D"/>
    <w:rsid w:val="00887F9A"/>
    <w:rsid w:val="0089026F"/>
    <w:rsid w:val="008969EB"/>
    <w:rsid w:val="008A5AF1"/>
    <w:rsid w:val="008C00F4"/>
    <w:rsid w:val="008C6F84"/>
    <w:rsid w:val="008D4C04"/>
    <w:rsid w:val="008D5AFD"/>
    <w:rsid w:val="008E21F2"/>
    <w:rsid w:val="00913850"/>
    <w:rsid w:val="00930238"/>
    <w:rsid w:val="009417E4"/>
    <w:rsid w:val="00941D0E"/>
    <w:rsid w:val="00956C2B"/>
    <w:rsid w:val="00956EC8"/>
    <w:rsid w:val="00962CB1"/>
    <w:rsid w:val="0096766F"/>
    <w:rsid w:val="0098062D"/>
    <w:rsid w:val="00991F93"/>
    <w:rsid w:val="00992179"/>
    <w:rsid w:val="00992D45"/>
    <w:rsid w:val="00996838"/>
    <w:rsid w:val="00997E0A"/>
    <w:rsid w:val="009A65E1"/>
    <w:rsid w:val="009B5FFB"/>
    <w:rsid w:val="009C0E07"/>
    <w:rsid w:val="009C4910"/>
    <w:rsid w:val="009E069D"/>
    <w:rsid w:val="009E44D1"/>
    <w:rsid w:val="009F2F21"/>
    <w:rsid w:val="009F3F9B"/>
    <w:rsid w:val="009F4EA9"/>
    <w:rsid w:val="009F7ED6"/>
    <w:rsid w:val="00A078BA"/>
    <w:rsid w:val="00A1465D"/>
    <w:rsid w:val="00A17DB7"/>
    <w:rsid w:val="00A267CB"/>
    <w:rsid w:val="00A34735"/>
    <w:rsid w:val="00A51BE5"/>
    <w:rsid w:val="00A522F1"/>
    <w:rsid w:val="00A53EC4"/>
    <w:rsid w:val="00A60729"/>
    <w:rsid w:val="00A64DC4"/>
    <w:rsid w:val="00A64EF0"/>
    <w:rsid w:val="00A74C85"/>
    <w:rsid w:val="00A7524D"/>
    <w:rsid w:val="00A82469"/>
    <w:rsid w:val="00A95EC9"/>
    <w:rsid w:val="00AA7305"/>
    <w:rsid w:val="00AA77D7"/>
    <w:rsid w:val="00AB1163"/>
    <w:rsid w:val="00AB2862"/>
    <w:rsid w:val="00AE5CB5"/>
    <w:rsid w:val="00AE716F"/>
    <w:rsid w:val="00AF15BD"/>
    <w:rsid w:val="00AF215C"/>
    <w:rsid w:val="00AF455D"/>
    <w:rsid w:val="00B01F21"/>
    <w:rsid w:val="00B122A2"/>
    <w:rsid w:val="00B21AE7"/>
    <w:rsid w:val="00B21FFC"/>
    <w:rsid w:val="00B22DCB"/>
    <w:rsid w:val="00B24F8D"/>
    <w:rsid w:val="00B33FCD"/>
    <w:rsid w:val="00B35C6C"/>
    <w:rsid w:val="00B4563B"/>
    <w:rsid w:val="00B50B02"/>
    <w:rsid w:val="00B56481"/>
    <w:rsid w:val="00B56819"/>
    <w:rsid w:val="00B600A5"/>
    <w:rsid w:val="00B61CB6"/>
    <w:rsid w:val="00B61E99"/>
    <w:rsid w:val="00B73D57"/>
    <w:rsid w:val="00B76DD8"/>
    <w:rsid w:val="00B77363"/>
    <w:rsid w:val="00B812F3"/>
    <w:rsid w:val="00B815E9"/>
    <w:rsid w:val="00B82B27"/>
    <w:rsid w:val="00B86E2B"/>
    <w:rsid w:val="00BD7778"/>
    <w:rsid w:val="00BE2F54"/>
    <w:rsid w:val="00BE46FF"/>
    <w:rsid w:val="00BE5A77"/>
    <w:rsid w:val="00C0115C"/>
    <w:rsid w:val="00C07588"/>
    <w:rsid w:val="00C12D63"/>
    <w:rsid w:val="00C203C6"/>
    <w:rsid w:val="00C20679"/>
    <w:rsid w:val="00C233C3"/>
    <w:rsid w:val="00C24F77"/>
    <w:rsid w:val="00C26B11"/>
    <w:rsid w:val="00C272A7"/>
    <w:rsid w:val="00C3700F"/>
    <w:rsid w:val="00C471D7"/>
    <w:rsid w:val="00C47AD1"/>
    <w:rsid w:val="00C6022E"/>
    <w:rsid w:val="00C647D8"/>
    <w:rsid w:val="00C72A30"/>
    <w:rsid w:val="00C8268F"/>
    <w:rsid w:val="00C83181"/>
    <w:rsid w:val="00C9414D"/>
    <w:rsid w:val="00CA08D6"/>
    <w:rsid w:val="00CA2E14"/>
    <w:rsid w:val="00CA32A0"/>
    <w:rsid w:val="00CA6344"/>
    <w:rsid w:val="00CB3DBD"/>
    <w:rsid w:val="00CB761E"/>
    <w:rsid w:val="00CC7E81"/>
    <w:rsid w:val="00CD6772"/>
    <w:rsid w:val="00CE7F48"/>
    <w:rsid w:val="00CF4968"/>
    <w:rsid w:val="00D117F8"/>
    <w:rsid w:val="00D11C4F"/>
    <w:rsid w:val="00D14699"/>
    <w:rsid w:val="00D15CAC"/>
    <w:rsid w:val="00D31C40"/>
    <w:rsid w:val="00D33E54"/>
    <w:rsid w:val="00D43BE9"/>
    <w:rsid w:val="00D460C4"/>
    <w:rsid w:val="00D50A9F"/>
    <w:rsid w:val="00D62350"/>
    <w:rsid w:val="00D750D2"/>
    <w:rsid w:val="00D80E2D"/>
    <w:rsid w:val="00D8733F"/>
    <w:rsid w:val="00D9175C"/>
    <w:rsid w:val="00D95F26"/>
    <w:rsid w:val="00D96FBE"/>
    <w:rsid w:val="00DA6563"/>
    <w:rsid w:val="00DC156B"/>
    <w:rsid w:val="00DD015C"/>
    <w:rsid w:val="00DD1907"/>
    <w:rsid w:val="00DD49EB"/>
    <w:rsid w:val="00DE472F"/>
    <w:rsid w:val="00DF11CF"/>
    <w:rsid w:val="00E11A3B"/>
    <w:rsid w:val="00E27F51"/>
    <w:rsid w:val="00E34899"/>
    <w:rsid w:val="00E43D9B"/>
    <w:rsid w:val="00E50CF5"/>
    <w:rsid w:val="00E553CD"/>
    <w:rsid w:val="00E70976"/>
    <w:rsid w:val="00E72A36"/>
    <w:rsid w:val="00E82BFF"/>
    <w:rsid w:val="00E85A51"/>
    <w:rsid w:val="00E86DF2"/>
    <w:rsid w:val="00E876C9"/>
    <w:rsid w:val="00E90C42"/>
    <w:rsid w:val="00E91B65"/>
    <w:rsid w:val="00E96C69"/>
    <w:rsid w:val="00EA1E83"/>
    <w:rsid w:val="00EA28D2"/>
    <w:rsid w:val="00EA46F6"/>
    <w:rsid w:val="00EA58C4"/>
    <w:rsid w:val="00EB0281"/>
    <w:rsid w:val="00EB6E19"/>
    <w:rsid w:val="00EC2A23"/>
    <w:rsid w:val="00EC5F25"/>
    <w:rsid w:val="00EC6BC5"/>
    <w:rsid w:val="00EE0F68"/>
    <w:rsid w:val="00EE17D9"/>
    <w:rsid w:val="00EF1CD5"/>
    <w:rsid w:val="00EF2A90"/>
    <w:rsid w:val="00F01386"/>
    <w:rsid w:val="00F03DBE"/>
    <w:rsid w:val="00F12C20"/>
    <w:rsid w:val="00F21701"/>
    <w:rsid w:val="00F246EB"/>
    <w:rsid w:val="00F24E55"/>
    <w:rsid w:val="00F3326D"/>
    <w:rsid w:val="00F36A00"/>
    <w:rsid w:val="00F373DC"/>
    <w:rsid w:val="00F41B98"/>
    <w:rsid w:val="00F51346"/>
    <w:rsid w:val="00F60F0C"/>
    <w:rsid w:val="00F6434D"/>
    <w:rsid w:val="00F74C89"/>
    <w:rsid w:val="00F84CAB"/>
    <w:rsid w:val="00FC2E22"/>
    <w:rsid w:val="00FC744D"/>
    <w:rsid w:val="00FD2739"/>
    <w:rsid w:val="00FD34A9"/>
    <w:rsid w:val="00FD40CA"/>
    <w:rsid w:val="00FF4D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5EBF"/>
  <w15:docId w15:val="{72B56A5B-2E7F-401F-A8E3-57A24CD3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2469"/>
    <w:pPr>
      <w:suppressAutoHyphens/>
      <w:spacing w:after="200" w:line="276" w:lineRule="auto"/>
    </w:pPr>
    <w:rPr>
      <w:rFonts w:ascii="Calibri" w:eastAsia="Calibri" w:hAnsi="Calibri" w:cs="font1414"/>
      <w:kern w:val="0"/>
      <w:sz w:val="22"/>
      <w:szCs w:val="22"/>
      <w:lang w:eastAsia="zh-CN"/>
      <w14:ligatures w14:val="none"/>
    </w:rPr>
  </w:style>
  <w:style w:type="paragraph" w:styleId="Antrat1">
    <w:name w:val="heading 1"/>
    <w:basedOn w:val="prastasis"/>
    <w:next w:val="prastasis"/>
    <w:link w:val="Antrat1Diagrama1"/>
    <w:uiPriority w:val="9"/>
    <w:qFormat/>
    <w:rsid w:val="009B5F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5F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5F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5F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5F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5F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5F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5F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5FF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uiPriority w:val="9"/>
    <w:rsid w:val="009B5F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5F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5F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5F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5F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5F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5F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5F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5F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5F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5F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5F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5F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5F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5FFB"/>
    <w:rPr>
      <w:i/>
      <w:iCs/>
      <w:color w:val="404040" w:themeColor="text1" w:themeTint="BF"/>
    </w:rPr>
  </w:style>
  <w:style w:type="paragraph" w:styleId="Sraopastraipa">
    <w:name w:val="List Paragraph"/>
    <w:basedOn w:val="prastasis"/>
    <w:uiPriority w:val="34"/>
    <w:qFormat/>
    <w:rsid w:val="009B5FFB"/>
    <w:pPr>
      <w:ind w:left="720"/>
      <w:contextualSpacing/>
    </w:pPr>
  </w:style>
  <w:style w:type="character" w:styleId="Rykuspabraukimas">
    <w:name w:val="Intense Emphasis"/>
    <w:basedOn w:val="Numatytasispastraiposriftas"/>
    <w:uiPriority w:val="21"/>
    <w:qFormat/>
    <w:rsid w:val="009B5FFB"/>
    <w:rPr>
      <w:i/>
      <w:iCs/>
      <w:color w:val="0F4761" w:themeColor="accent1" w:themeShade="BF"/>
    </w:rPr>
  </w:style>
  <w:style w:type="paragraph" w:styleId="Iskirtacitata">
    <w:name w:val="Intense Quote"/>
    <w:basedOn w:val="prastasis"/>
    <w:next w:val="prastasis"/>
    <w:link w:val="IskirtacitataDiagrama"/>
    <w:uiPriority w:val="30"/>
    <w:qFormat/>
    <w:rsid w:val="009B5F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5FFB"/>
    <w:rPr>
      <w:i/>
      <w:iCs/>
      <w:color w:val="0F4761" w:themeColor="accent1" w:themeShade="BF"/>
    </w:rPr>
  </w:style>
  <w:style w:type="character" w:styleId="Rykinuoroda">
    <w:name w:val="Intense Reference"/>
    <w:basedOn w:val="Numatytasispastraiposriftas"/>
    <w:uiPriority w:val="32"/>
    <w:qFormat/>
    <w:rsid w:val="009B5FFB"/>
    <w:rPr>
      <w:b/>
      <w:bCs/>
      <w:smallCaps/>
      <w:color w:val="0F4761" w:themeColor="accent1" w:themeShade="BF"/>
      <w:spacing w:val="5"/>
    </w:rPr>
  </w:style>
  <w:style w:type="paragraph" w:styleId="Porat">
    <w:name w:val="footer"/>
    <w:basedOn w:val="prastasis"/>
    <w:link w:val="PoratDiagrama1"/>
    <w:rsid w:val="00A82469"/>
    <w:pPr>
      <w:suppressLineNumbers/>
      <w:tabs>
        <w:tab w:val="center" w:pos="4819"/>
        <w:tab w:val="right" w:pos="9638"/>
      </w:tabs>
    </w:pPr>
  </w:style>
  <w:style w:type="character" w:customStyle="1" w:styleId="PoratDiagrama1">
    <w:name w:val="Poraštė Diagrama1"/>
    <w:basedOn w:val="Numatytasispastraiposriftas"/>
    <w:link w:val="Porat"/>
    <w:uiPriority w:val="99"/>
    <w:rsid w:val="00A82469"/>
    <w:rPr>
      <w:rFonts w:ascii="Calibri" w:eastAsia="Calibri" w:hAnsi="Calibri" w:cs="font1414"/>
      <w:kern w:val="0"/>
      <w:sz w:val="22"/>
      <w:szCs w:val="22"/>
      <w:lang w:eastAsia="zh-CN"/>
      <w14:ligatures w14:val="none"/>
    </w:rPr>
  </w:style>
  <w:style w:type="character" w:styleId="Hipersaitas">
    <w:name w:val="Hyperlink"/>
    <w:uiPriority w:val="99"/>
    <w:rsid w:val="00E82BFF"/>
    <w:rPr>
      <w:color w:val="0563C1"/>
      <w:u w:val="single"/>
    </w:rPr>
  </w:style>
  <w:style w:type="paragraph" w:styleId="HTMLiankstoformatuotas">
    <w:name w:val="HTML Preformatted"/>
    <w:basedOn w:val="prastasis"/>
    <w:link w:val="HTMLiankstoformatuotasDiagrama"/>
    <w:uiPriority w:val="99"/>
    <w:semiHidden/>
    <w:unhideWhenUsed/>
    <w:rsid w:val="004E7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E7EA5"/>
    <w:rPr>
      <w:rFonts w:ascii="Courier New" w:eastAsia="Times New Roman" w:hAnsi="Courier New" w:cs="Courier New"/>
      <w:kern w:val="0"/>
      <w:sz w:val="20"/>
      <w:szCs w:val="20"/>
      <w:lang w:eastAsia="lt-LT"/>
      <w14:ligatures w14:val="none"/>
    </w:rPr>
  </w:style>
  <w:style w:type="paragraph" w:styleId="Pagrindinistekstas2">
    <w:name w:val="Body Text 2"/>
    <w:basedOn w:val="prastasis"/>
    <w:link w:val="Pagrindinistekstas2Diagrama"/>
    <w:semiHidden/>
    <w:unhideWhenUsed/>
    <w:rsid w:val="000E0270"/>
    <w:pPr>
      <w:suppressAutoHyphens w:val="0"/>
      <w:spacing w:after="0" w:line="240" w:lineRule="auto"/>
      <w:ind w:right="-52"/>
      <w:jc w:val="both"/>
    </w:pPr>
    <w:rPr>
      <w:rFonts w:ascii="Times New Roman Lt" w:eastAsia="Times New Roman" w:hAnsi="Times New Roman Lt" w:cs="Times New Roman"/>
      <w:sz w:val="24"/>
      <w:szCs w:val="20"/>
      <w:lang w:eastAsia="lt-LT"/>
    </w:rPr>
  </w:style>
  <w:style w:type="character" w:customStyle="1" w:styleId="Pagrindinistekstas2Diagrama">
    <w:name w:val="Pagrindinis tekstas 2 Diagrama"/>
    <w:basedOn w:val="Numatytasispastraiposriftas"/>
    <w:link w:val="Pagrindinistekstas2"/>
    <w:semiHidden/>
    <w:rsid w:val="000E0270"/>
    <w:rPr>
      <w:rFonts w:ascii="Times New Roman Lt" w:eastAsia="Times New Roman" w:hAnsi="Times New Roman Lt" w:cs="Times New Roman"/>
      <w:kern w:val="0"/>
      <w:szCs w:val="20"/>
      <w:lang w:eastAsia="lt-LT"/>
      <w14:ligatures w14:val="none"/>
    </w:rPr>
  </w:style>
  <w:style w:type="character" w:styleId="Komentaronuoroda">
    <w:name w:val="annotation reference"/>
    <w:basedOn w:val="Numatytasispastraiposriftas"/>
    <w:uiPriority w:val="99"/>
    <w:semiHidden/>
    <w:unhideWhenUsed/>
    <w:rsid w:val="003B1253"/>
    <w:rPr>
      <w:sz w:val="16"/>
      <w:szCs w:val="16"/>
    </w:rPr>
  </w:style>
  <w:style w:type="paragraph" w:styleId="Komentarotekstas">
    <w:name w:val="annotation text"/>
    <w:basedOn w:val="prastasis"/>
    <w:link w:val="KomentarotekstasDiagrama1"/>
    <w:uiPriority w:val="99"/>
    <w:unhideWhenUsed/>
    <w:rsid w:val="003B1253"/>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3B1253"/>
    <w:rPr>
      <w:rFonts w:ascii="Calibri" w:eastAsia="Calibri" w:hAnsi="Calibri" w:cs="font1414"/>
      <w:kern w:val="0"/>
      <w:sz w:val="20"/>
      <w:szCs w:val="20"/>
      <w:lang w:eastAsia="zh-CN"/>
      <w14:ligatures w14:val="none"/>
    </w:rPr>
  </w:style>
  <w:style w:type="paragraph" w:styleId="Komentarotema">
    <w:name w:val="annotation subject"/>
    <w:basedOn w:val="Komentarotekstas"/>
    <w:next w:val="Komentarotekstas"/>
    <w:link w:val="KomentarotemaDiagrama1"/>
    <w:uiPriority w:val="99"/>
    <w:semiHidden/>
    <w:unhideWhenUsed/>
    <w:rsid w:val="003B1253"/>
    <w:rPr>
      <w:b/>
      <w:bCs/>
    </w:rPr>
  </w:style>
  <w:style w:type="character" w:customStyle="1" w:styleId="KomentarotemaDiagrama1">
    <w:name w:val="Komentaro tema Diagrama1"/>
    <w:basedOn w:val="KomentarotekstasDiagrama1"/>
    <w:link w:val="Komentarotema"/>
    <w:uiPriority w:val="99"/>
    <w:semiHidden/>
    <w:rsid w:val="003B1253"/>
    <w:rPr>
      <w:rFonts w:ascii="Calibri" w:eastAsia="Calibri" w:hAnsi="Calibri" w:cs="font1414"/>
      <w:b/>
      <w:bCs/>
      <w:kern w:val="0"/>
      <w:sz w:val="20"/>
      <w:szCs w:val="20"/>
      <w:lang w:eastAsia="zh-CN"/>
      <w14:ligatures w14:val="none"/>
    </w:rPr>
  </w:style>
  <w:style w:type="character" w:customStyle="1" w:styleId="WW8Num1z0">
    <w:name w:val="WW8Num1z0"/>
    <w:rsid w:val="00413828"/>
  </w:style>
  <w:style w:type="character" w:customStyle="1" w:styleId="WW8Num1z1">
    <w:name w:val="WW8Num1z1"/>
    <w:rsid w:val="00413828"/>
  </w:style>
  <w:style w:type="character" w:customStyle="1" w:styleId="WW8Num1z2">
    <w:name w:val="WW8Num1z2"/>
    <w:rsid w:val="00413828"/>
  </w:style>
  <w:style w:type="character" w:customStyle="1" w:styleId="WW8Num1z3">
    <w:name w:val="WW8Num1z3"/>
    <w:rsid w:val="00413828"/>
  </w:style>
  <w:style w:type="character" w:customStyle="1" w:styleId="WW8Num1z4">
    <w:name w:val="WW8Num1z4"/>
    <w:rsid w:val="00413828"/>
  </w:style>
  <w:style w:type="character" w:customStyle="1" w:styleId="WW8Num1z5">
    <w:name w:val="WW8Num1z5"/>
    <w:rsid w:val="00413828"/>
  </w:style>
  <w:style w:type="character" w:customStyle="1" w:styleId="WW8Num1z6">
    <w:name w:val="WW8Num1z6"/>
    <w:rsid w:val="00413828"/>
  </w:style>
  <w:style w:type="character" w:customStyle="1" w:styleId="WW8Num1z7">
    <w:name w:val="WW8Num1z7"/>
    <w:rsid w:val="00413828"/>
  </w:style>
  <w:style w:type="character" w:customStyle="1" w:styleId="WW8Num1z8">
    <w:name w:val="WW8Num1z8"/>
    <w:rsid w:val="00413828"/>
  </w:style>
  <w:style w:type="character" w:customStyle="1" w:styleId="Numatytasispastraiposriftas1">
    <w:name w:val="Numatytasis pastraipos šriftas1"/>
    <w:rsid w:val="00413828"/>
  </w:style>
  <w:style w:type="character" w:customStyle="1" w:styleId="WW8Num2z0">
    <w:name w:val="WW8Num2z0"/>
    <w:rsid w:val="00413828"/>
    <w:rPr>
      <w:rFonts w:ascii="Wingdings" w:hAnsi="Wingdings" w:cs="Wingdings" w:hint="default"/>
    </w:rPr>
  </w:style>
  <w:style w:type="character" w:customStyle="1" w:styleId="WW8Num2z1">
    <w:name w:val="WW8Num2z1"/>
    <w:rsid w:val="00413828"/>
    <w:rPr>
      <w:rFonts w:ascii="Courier New" w:hAnsi="Courier New" w:cs="Courier New" w:hint="default"/>
    </w:rPr>
  </w:style>
  <w:style w:type="character" w:customStyle="1" w:styleId="WW8Num2z3">
    <w:name w:val="WW8Num2z3"/>
    <w:rsid w:val="00413828"/>
    <w:rPr>
      <w:rFonts w:ascii="Symbol" w:hAnsi="Symbol" w:cs="Symbol" w:hint="default"/>
    </w:rPr>
  </w:style>
  <w:style w:type="character" w:customStyle="1" w:styleId="WW8Num3z0">
    <w:name w:val="WW8Num3z0"/>
    <w:rsid w:val="00413828"/>
    <w:rPr>
      <w:rFonts w:ascii="Wingdings" w:hAnsi="Wingdings" w:cs="Wingdings" w:hint="default"/>
    </w:rPr>
  </w:style>
  <w:style w:type="character" w:customStyle="1" w:styleId="WW8Num3z1">
    <w:name w:val="WW8Num3z1"/>
    <w:rsid w:val="00413828"/>
    <w:rPr>
      <w:rFonts w:ascii="Courier New" w:hAnsi="Courier New" w:cs="Courier New" w:hint="default"/>
    </w:rPr>
  </w:style>
  <w:style w:type="character" w:customStyle="1" w:styleId="WW8Num3z3">
    <w:name w:val="WW8Num3z3"/>
    <w:rsid w:val="00413828"/>
    <w:rPr>
      <w:rFonts w:ascii="Symbol" w:hAnsi="Symbol" w:cs="Symbol" w:hint="default"/>
    </w:rPr>
  </w:style>
  <w:style w:type="character" w:customStyle="1" w:styleId="WW8Num4z0">
    <w:name w:val="WW8Num4z0"/>
    <w:rsid w:val="00413828"/>
    <w:rPr>
      <w:rFonts w:hint="default"/>
    </w:rPr>
  </w:style>
  <w:style w:type="character" w:customStyle="1" w:styleId="WW8Num4z1">
    <w:name w:val="WW8Num4z1"/>
    <w:rsid w:val="00413828"/>
  </w:style>
  <w:style w:type="character" w:customStyle="1" w:styleId="WW8Num4z2">
    <w:name w:val="WW8Num4z2"/>
    <w:rsid w:val="00413828"/>
  </w:style>
  <w:style w:type="character" w:customStyle="1" w:styleId="WW8Num4z3">
    <w:name w:val="WW8Num4z3"/>
    <w:rsid w:val="00413828"/>
  </w:style>
  <w:style w:type="character" w:customStyle="1" w:styleId="WW8Num4z4">
    <w:name w:val="WW8Num4z4"/>
    <w:rsid w:val="00413828"/>
  </w:style>
  <w:style w:type="character" w:customStyle="1" w:styleId="WW8Num4z5">
    <w:name w:val="WW8Num4z5"/>
    <w:rsid w:val="00413828"/>
  </w:style>
  <w:style w:type="character" w:customStyle="1" w:styleId="WW8Num4z6">
    <w:name w:val="WW8Num4z6"/>
    <w:rsid w:val="00413828"/>
  </w:style>
  <w:style w:type="character" w:customStyle="1" w:styleId="WW8Num4z7">
    <w:name w:val="WW8Num4z7"/>
    <w:rsid w:val="00413828"/>
  </w:style>
  <w:style w:type="character" w:customStyle="1" w:styleId="WW8Num4z8">
    <w:name w:val="WW8Num4z8"/>
    <w:rsid w:val="00413828"/>
  </w:style>
  <w:style w:type="character" w:customStyle="1" w:styleId="WW8Num5z0">
    <w:name w:val="WW8Num5z0"/>
    <w:rsid w:val="00413828"/>
    <w:rPr>
      <w:rFonts w:ascii="Symbol" w:hAnsi="Symbol" w:cs="Symbol" w:hint="default"/>
    </w:rPr>
  </w:style>
  <w:style w:type="character" w:customStyle="1" w:styleId="WW8Num5z1">
    <w:name w:val="WW8Num5z1"/>
    <w:rsid w:val="00413828"/>
    <w:rPr>
      <w:rFonts w:ascii="Courier New" w:hAnsi="Courier New" w:cs="Courier New" w:hint="default"/>
    </w:rPr>
  </w:style>
  <w:style w:type="character" w:customStyle="1" w:styleId="WW8Num5z2">
    <w:name w:val="WW8Num5z2"/>
    <w:rsid w:val="00413828"/>
    <w:rPr>
      <w:rFonts w:ascii="Wingdings" w:hAnsi="Wingdings" w:cs="Wingdings" w:hint="default"/>
    </w:rPr>
  </w:style>
  <w:style w:type="character" w:customStyle="1" w:styleId="WW8Num6z0">
    <w:name w:val="WW8Num6z0"/>
    <w:rsid w:val="00413828"/>
    <w:rPr>
      <w:rFonts w:hint="default"/>
    </w:rPr>
  </w:style>
  <w:style w:type="character" w:customStyle="1" w:styleId="WW8Num6z1">
    <w:name w:val="WW8Num6z1"/>
    <w:rsid w:val="00413828"/>
  </w:style>
  <w:style w:type="character" w:customStyle="1" w:styleId="WW8Num6z2">
    <w:name w:val="WW8Num6z2"/>
    <w:rsid w:val="00413828"/>
  </w:style>
  <w:style w:type="character" w:customStyle="1" w:styleId="WW8Num6z3">
    <w:name w:val="WW8Num6z3"/>
    <w:rsid w:val="00413828"/>
  </w:style>
  <w:style w:type="character" w:customStyle="1" w:styleId="WW8Num6z4">
    <w:name w:val="WW8Num6z4"/>
    <w:rsid w:val="00413828"/>
  </w:style>
  <w:style w:type="character" w:customStyle="1" w:styleId="WW8Num6z5">
    <w:name w:val="WW8Num6z5"/>
    <w:rsid w:val="00413828"/>
  </w:style>
  <w:style w:type="character" w:customStyle="1" w:styleId="WW8Num6z6">
    <w:name w:val="WW8Num6z6"/>
    <w:rsid w:val="00413828"/>
  </w:style>
  <w:style w:type="character" w:customStyle="1" w:styleId="WW8Num6z7">
    <w:name w:val="WW8Num6z7"/>
    <w:rsid w:val="00413828"/>
  </w:style>
  <w:style w:type="character" w:customStyle="1" w:styleId="WW8Num6z8">
    <w:name w:val="WW8Num6z8"/>
    <w:rsid w:val="00413828"/>
  </w:style>
  <w:style w:type="character" w:customStyle="1" w:styleId="WW8Num7z0">
    <w:name w:val="WW8Num7z0"/>
    <w:rsid w:val="00413828"/>
    <w:rPr>
      <w:rFonts w:ascii="Symbol" w:hAnsi="Symbol" w:cs="Symbol" w:hint="default"/>
    </w:rPr>
  </w:style>
  <w:style w:type="character" w:customStyle="1" w:styleId="WW8Num7z1">
    <w:name w:val="WW8Num7z1"/>
    <w:rsid w:val="00413828"/>
    <w:rPr>
      <w:rFonts w:ascii="Courier New" w:hAnsi="Courier New" w:cs="Courier New" w:hint="default"/>
    </w:rPr>
  </w:style>
  <w:style w:type="character" w:customStyle="1" w:styleId="WW8Num7z2">
    <w:name w:val="WW8Num7z2"/>
    <w:rsid w:val="00413828"/>
    <w:rPr>
      <w:rFonts w:ascii="Wingdings" w:hAnsi="Wingdings" w:cs="Wingdings" w:hint="default"/>
    </w:rPr>
  </w:style>
  <w:style w:type="character" w:customStyle="1" w:styleId="WW8Num8z0">
    <w:name w:val="WW8Num8z0"/>
    <w:rsid w:val="00413828"/>
    <w:rPr>
      <w:rFonts w:ascii="Times New Roman" w:eastAsia="Times New Roman" w:hAnsi="Times New Roman" w:cs="Times New Roman" w:hint="default"/>
    </w:rPr>
  </w:style>
  <w:style w:type="character" w:customStyle="1" w:styleId="WW8Num8z1">
    <w:name w:val="WW8Num8z1"/>
    <w:rsid w:val="00413828"/>
    <w:rPr>
      <w:rFonts w:ascii="Courier New" w:hAnsi="Courier New" w:cs="Courier New" w:hint="default"/>
    </w:rPr>
  </w:style>
  <w:style w:type="character" w:customStyle="1" w:styleId="WW8Num8z2">
    <w:name w:val="WW8Num8z2"/>
    <w:rsid w:val="00413828"/>
    <w:rPr>
      <w:rFonts w:ascii="Wingdings" w:hAnsi="Wingdings" w:cs="Wingdings" w:hint="default"/>
    </w:rPr>
  </w:style>
  <w:style w:type="character" w:customStyle="1" w:styleId="WW8Num8z3">
    <w:name w:val="WW8Num8z3"/>
    <w:rsid w:val="00413828"/>
    <w:rPr>
      <w:rFonts w:ascii="Symbol" w:hAnsi="Symbol" w:cs="Symbol" w:hint="default"/>
    </w:rPr>
  </w:style>
  <w:style w:type="character" w:customStyle="1" w:styleId="WW8Num9z0">
    <w:name w:val="WW8Num9z0"/>
    <w:rsid w:val="00413828"/>
    <w:rPr>
      <w:rFonts w:ascii="Symbol" w:hAnsi="Symbol" w:cs="Symbol" w:hint="default"/>
    </w:rPr>
  </w:style>
  <w:style w:type="character" w:customStyle="1" w:styleId="WW8Num9z1">
    <w:name w:val="WW8Num9z1"/>
    <w:rsid w:val="00413828"/>
    <w:rPr>
      <w:rFonts w:ascii="Courier New" w:hAnsi="Courier New" w:cs="Courier New" w:hint="default"/>
    </w:rPr>
  </w:style>
  <w:style w:type="character" w:customStyle="1" w:styleId="WW8Num9z2">
    <w:name w:val="WW8Num9z2"/>
    <w:rsid w:val="00413828"/>
    <w:rPr>
      <w:rFonts w:ascii="Wingdings" w:hAnsi="Wingdings" w:cs="Wingdings" w:hint="default"/>
    </w:rPr>
  </w:style>
  <w:style w:type="character" w:customStyle="1" w:styleId="WW8Num10z0">
    <w:name w:val="WW8Num10z0"/>
    <w:rsid w:val="00413828"/>
    <w:rPr>
      <w:rFonts w:ascii="Times New Roman" w:eastAsia="Times New Roman" w:hAnsi="Times New Roman" w:cs="Times New Roman" w:hint="default"/>
    </w:rPr>
  </w:style>
  <w:style w:type="character" w:customStyle="1" w:styleId="WW8Num10z1">
    <w:name w:val="WW8Num10z1"/>
    <w:rsid w:val="00413828"/>
    <w:rPr>
      <w:rFonts w:ascii="Courier New" w:hAnsi="Courier New" w:cs="Courier New" w:hint="default"/>
    </w:rPr>
  </w:style>
  <w:style w:type="character" w:customStyle="1" w:styleId="WW8Num10z2">
    <w:name w:val="WW8Num10z2"/>
    <w:rsid w:val="00413828"/>
    <w:rPr>
      <w:rFonts w:ascii="Wingdings" w:hAnsi="Wingdings" w:cs="Wingdings" w:hint="default"/>
    </w:rPr>
  </w:style>
  <w:style w:type="character" w:customStyle="1" w:styleId="WW8Num10z3">
    <w:name w:val="WW8Num10z3"/>
    <w:rsid w:val="00413828"/>
    <w:rPr>
      <w:rFonts w:ascii="Symbol" w:hAnsi="Symbol" w:cs="Symbol" w:hint="default"/>
    </w:rPr>
  </w:style>
  <w:style w:type="character" w:customStyle="1" w:styleId="WW8Num11z0">
    <w:name w:val="WW8Num11z0"/>
    <w:rsid w:val="00413828"/>
    <w:rPr>
      <w:rFonts w:ascii="Times New Roman" w:eastAsia="Times New Roman" w:hAnsi="Times New Roman" w:cs="Times New Roman" w:hint="default"/>
    </w:rPr>
  </w:style>
  <w:style w:type="character" w:customStyle="1" w:styleId="WW8Num11z1">
    <w:name w:val="WW8Num11z1"/>
    <w:rsid w:val="00413828"/>
    <w:rPr>
      <w:rFonts w:ascii="Courier New" w:hAnsi="Courier New" w:cs="Courier New" w:hint="default"/>
    </w:rPr>
  </w:style>
  <w:style w:type="character" w:customStyle="1" w:styleId="WW8Num11z2">
    <w:name w:val="WW8Num11z2"/>
    <w:rsid w:val="00413828"/>
    <w:rPr>
      <w:rFonts w:ascii="Wingdings" w:hAnsi="Wingdings" w:cs="Wingdings" w:hint="default"/>
    </w:rPr>
  </w:style>
  <w:style w:type="character" w:customStyle="1" w:styleId="WW8Num11z3">
    <w:name w:val="WW8Num11z3"/>
    <w:rsid w:val="00413828"/>
    <w:rPr>
      <w:rFonts w:ascii="Symbol" w:hAnsi="Symbol" w:cs="Symbol" w:hint="default"/>
    </w:rPr>
  </w:style>
  <w:style w:type="character" w:customStyle="1" w:styleId="WW8Num12z0">
    <w:name w:val="WW8Num12z0"/>
    <w:rsid w:val="00413828"/>
    <w:rPr>
      <w:rFonts w:ascii="Wingdings" w:hAnsi="Wingdings" w:cs="Wingdings" w:hint="default"/>
    </w:rPr>
  </w:style>
  <w:style w:type="character" w:customStyle="1" w:styleId="WW8Num12z1">
    <w:name w:val="WW8Num12z1"/>
    <w:rsid w:val="00413828"/>
    <w:rPr>
      <w:rFonts w:ascii="Courier New" w:hAnsi="Courier New" w:cs="Courier New" w:hint="default"/>
    </w:rPr>
  </w:style>
  <w:style w:type="character" w:customStyle="1" w:styleId="WW8Num12z3">
    <w:name w:val="WW8Num12z3"/>
    <w:rsid w:val="00413828"/>
    <w:rPr>
      <w:rFonts w:ascii="Symbol" w:hAnsi="Symbol" w:cs="Symbol" w:hint="default"/>
    </w:rPr>
  </w:style>
  <w:style w:type="character" w:customStyle="1" w:styleId="Antrat1Diagrama">
    <w:name w:val="Antraštė 1 Diagrama"/>
    <w:rsid w:val="00413828"/>
    <w:rPr>
      <w:rFonts w:ascii="Calibri Light" w:eastAsia="Times New Roman" w:hAnsi="Calibri Light" w:cs="Times New Roman"/>
      <w:b/>
      <w:bCs/>
      <w:kern w:val="2"/>
      <w:sz w:val="32"/>
      <w:szCs w:val="32"/>
    </w:rPr>
  </w:style>
  <w:style w:type="character" w:customStyle="1" w:styleId="AntratsDiagrama">
    <w:name w:val="Antraštės Diagrama"/>
    <w:rsid w:val="00413828"/>
    <w:rPr>
      <w:sz w:val="24"/>
      <w:szCs w:val="24"/>
    </w:rPr>
  </w:style>
  <w:style w:type="character" w:customStyle="1" w:styleId="PoratDiagrama">
    <w:name w:val="Poraštė Diagrama"/>
    <w:rsid w:val="00413828"/>
    <w:rPr>
      <w:sz w:val="24"/>
      <w:szCs w:val="24"/>
    </w:rPr>
  </w:style>
  <w:style w:type="character" w:customStyle="1" w:styleId="BetarpDiagrama">
    <w:name w:val="Be tarpų Diagrama"/>
    <w:rsid w:val="00413828"/>
    <w:rPr>
      <w:rFonts w:ascii="Calibri" w:hAnsi="Calibri" w:cs="Calibri"/>
      <w:sz w:val="22"/>
      <w:szCs w:val="22"/>
      <w:lang w:val="en-US"/>
    </w:rPr>
  </w:style>
  <w:style w:type="character" w:styleId="Emfaz">
    <w:name w:val="Emphasis"/>
    <w:uiPriority w:val="20"/>
    <w:qFormat/>
    <w:rsid w:val="00413828"/>
    <w:rPr>
      <w:caps/>
      <w:color w:val="1F4D78"/>
      <w:spacing w:val="5"/>
    </w:rPr>
  </w:style>
  <w:style w:type="character" w:customStyle="1" w:styleId="DebesliotekstasDiagrama">
    <w:name w:val="Debesėlio tekstas Diagrama"/>
    <w:rsid w:val="00413828"/>
    <w:rPr>
      <w:rFonts w:ascii="Segoe UI" w:hAnsi="Segoe UI" w:cs="Segoe UI"/>
      <w:sz w:val="18"/>
      <w:szCs w:val="18"/>
    </w:rPr>
  </w:style>
  <w:style w:type="character" w:styleId="Perirtashipersaitas">
    <w:name w:val="FollowedHyperlink"/>
    <w:rsid w:val="00413828"/>
    <w:rPr>
      <w:color w:val="954F72"/>
      <w:u w:val="single"/>
    </w:rPr>
  </w:style>
  <w:style w:type="character" w:customStyle="1" w:styleId="PuslapioinaostekstasDiagrama">
    <w:name w:val="Puslapio išnašos tekstas Diagrama"/>
    <w:rsid w:val="00413828"/>
    <w:rPr>
      <w:rFonts w:ascii="Arial" w:hAnsi="Arial" w:cs="Arial"/>
      <w:lang w:val="en-GB"/>
    </w:rPr>
  </w:style>
  <w:style w:type="character" w:customStyle="1" w:styleId="FootnoteCharacters">
    <w:name w:val="Footnote Characters"/>
    <w:rsid w:val="00413828"/>
    <w:rPr>
      <w:vertAlign w:val="superscript"/>
    </w:rPr>
  </w:style>
  <w:style w:type="character" w:customStyle="1" w:styleId="Komentaronuoroda1">
    <w:name w:val="Komentaro nuoroda1"/>
    <w:rsid w:val="00413828"/>
    <w:rPr>
      <w:sz w:val="16"/>
      <w:szCs w:val="16"/>
    </w:rPr>
  </w:style>
  <w:style w:type="character" w:customStyle="1" w:styleId="KomentarotekstasDiagrama">
    <w:name w:val="Komentaro tekstas Diagrama"/>
    <w:basedOn w:val="Numatytasispastraiposriftas1"/>
    <w:rsid w:val="00413828"/>
  </w:style>
  <w:style w:type="character" w:customStyle="1" w:styleId="KomentarotemaDiagrama">
    <w:name w:val="Komentaro tema Diagrama"/>
    <w:rsid w:val="00413828"/>
    <w:rPr>
      <w:b/>
      <w:bCs/>
    </w:rPr>
  </w:style>
  <w:style w:type="character" w:styleId="Grietas">
    <w:name w:val="Strong"/>
    <w:uiPriority w:val="22"/>
    <w:qFormat/>
    <w:rsid w:val="00413828"/>
    <w:rPr>
      <w:b/>
      <w:bCs/>
    </w:rPr>
  </w:style>
  <w:style w:type="paragraph" w:customStyle="1" w:styleId="Heading">
    <w:name w:val="Heading"/>
    <w:basedOn w:val="prastasis"/>
    <w:next w:val="Pagrindinistekstas"/>
    <w:rsid w:val="00413828"/>
    <w:pPr>
      <w:keepNext/>
      <w:suppressAutoHyphens w:val="0"/>
      <w:spacing w:before="240" w:after="120"/>
    </w:pPr>
    <w:rPr>
      <w:rFonts w:ascii="Liberation Sans" w:eastAsia="Microsoft YaHei" w:hAnsi="Liberation Sans" w:cs="Mangal"/>
      <w:sz w:val="28"/>
      <w:szCs w:val="28"/>
      <w:lang w:eastAsia="lt-LT"/>
    </w:rPr>
  </w:style>
  <w:style w:type="paragraph" w:styleId="Pagrindinistekstas">
    <w:name w:val="Body Text"/>
    <w:basedOn w:val="prastasis"/>
    <w:link w:val="PagrindinistekstasDiagrama"/>
    <w:rsid w:val="00413828"/>
    <w:pPr>
      <w:suppressAutoHyphens w:val="0"/>
      <w:spacing w:after="140"/>
    </w:pPr>
    <w:rPr>
      <w:rFonts w:ascii="Aptos" w:eastAsia="Times New Roman" w:hAnsi="Aptos" w:cs="Times New Roman"/>
      <w:sz w:val="20"/>
      <w:szCs w:val="20"/>
      <w:lang w:eastAsia="lt-LT"/>
    </w:rPr>
  </w:style>
  <w:style w:type="character" w:customStyle="1" w:styleId="PagrindinistekstasDiagrama">
    <w:name w:val="Pagrindinis tekstas Diagrama"/>
    <w:basedOn w:val="Numatytasispastraiposriftas"/>
    <w:link w:val="Pagrindinistekstas"/>
    <w:rsid w:val="00413828"/>
    <w:rPr>
      <w:rFonts w:ascii="Aptos" w:eastAsia="Times New Roman" w:hAnsi="Aptos" w:cs="Times New Roman"/>
      <w:kern w:val="0"/>
      <w:sz w:val="20"/>
      <w:szCs w:val="20"/>
      <w:lang w:eastAsia="lt-LT"/>
      <w14:ligatures w14:val="none"/>
    </w:rPr>
  </w:style>
  <w:style w:type="paragraph" w:styleId="Sraas">
    <w:name w:val="List"/>
    <w:basedOn w:val="Pagrindinistekstas"/>
    <w:rsid w:val="00413828"/>
    <w:rPr>
      <w:rFonts w:cs="Mangal"/>
    </w:rPr>
  </w:style>
  <w:style w:type="paragraph" w:styleId="Antrat">
    <w:name w:val="caption"/>
    <w:basedOn w:val="prastasis"/>
    <w:next w:val="prastasis"/>
    <w:uiPriority w:val="35"/>
    <w:unhideWhenUsed/>
    <w:qFormat/>
    <w:rsid w:val="00413828"/>
    <w:pPr>
      <w:suppressAutoHyphens w:val="0"/>
      <w:spacing w:before="100"/>
    </w:pPr>
    <w:rPr>
      <w:rFonts w:ascii="Aptos" w:eastAsia="Times New Roman" w:hAnsi="Aptos" w:cs="Times New Roman"/>
      <w:b/>
      <w:bCs/>
      <w:color w:val="2E74B5"/>
      <w:sz w:val="16"/>
      <w:szCs w:val="16"/>
      <w:lang w:eastAsia="lt-LT"/>
    </w:rPr>
  </w:style>
  <w:style w:type="paragraph" w:customStyle="1" w:styleId="Index">
    <w:name w:val="Index"/>
    <w:basedOn w:val="prastasis"/>
    <w:rsid w:val="00413828"/>
    <w:pPr>
      <w:suppressLineNumbers/>
      <w:suppressAutoHyphens w:val="0"/>
      <w:spacing w:before="100"/>
    </w:pPr>
    <w:rPr>
      <w:rFonts w:ascii="Aptos" w:eastAsia="Times New Roman" w:hAnsi="Aptos" w:cs="Mangal"/>
      <w:sz w:val="20"/>
      <w:szCs w:val="20"/>
      <w:lang w:eastAsia="lt-LT"/>
    </w:rPr>
  </w:style>
  <w:style w:type="paragraph" w:customStyle="1" w:styleId="Antrat10">
    <w:name w:val="Antraštė1"/>
    <w:basedOn w:val="prastasis"/>
    <w:rsid w:val="00413828"/>
    <w:pPr>
      <w:suppressLineNumbers/>
      <w:suppressAutoHyphens w:val="0"/>
      <w:spacing w:before="120" w:after="120"/>
    </w:pPr>
    <w:rPr>
      <w:rFonts w:ascii="Aptos" w:eastAsia="Times New Roman" w:hAnsi="Aptos" w:cs="Mangal"/>
      <w:i/>
      <w:iCs/>
      <w:sz w:val="24"/>
      <w:szCs w:val="24"/>
      <w:lang w:eastAsia="lt-LT"/>
    </w:rPr>
  </w:style>
  <w:style w:type="paragraph" w:styleId="Antrats">
    <w:name w:val="header"/>
    <w:basedOn w:val="prastasis"/>
    <w:link w:val="AntratsDiagrama1"/>
    <w:uiPriority w:val="99"/>
    <w:rsid w:val="00413828"/>
    <w:pPr>
      <w:tabs>
        <w:tab w:val="center" w:pos="4819"/>
        <w:tab w:val="right" w:pos="9638"/>
      </w:tabs>
      <w:suppressAutoHyphens w:val="0"/>
      <w:spacing w:before="100"/>
    </w:pPr>
    <w:rPr>
      <w:rFonts w:ascii="Aptos" w:eastAsia="Times New Roman" w:hAnsi="Aptos" w:cs="Times New Roman"/>
      <w:sz w:val="20"/>
      <w:szCs w:val="20"/>
      <w:lang w:eastAsia="lt-LT"/>
    </w:rPr>
  </w:style>
  <w:style w:type="character" w:customStyle="1" w:styleId="AntratsDiagrama1">
    <w:name w:val="Antraštės Diagrama1"/>
    <w:basedOn w:val="Numatytasispastraiposriftas"/>
    <w:link w:val="Antrats"/>
    <w:uiPriority w:val="99"/>
    <w:rsid w:val="00413828"/>
    <w:rPr>
      <w:rFonts w:ascii="Aptos" w:eastAsia="Times New Roman" w:hAnsi="Aptos" w:cs="Times New Roman"/>
      <w:kern w:val="0"/>
      <w:sz w:val="20"/>
      <w:szCs w:val="20"/>
      <w:lang w:eastAsia="lt-LT"/>
      <w14:ligatures w14:val="none"/>
    </w:rPr>
  </w:style>
  <w:style w:type="paragraph" w:customStyle="1" w:styleId="Betarp1">
    <w:name w:val="Be tarpų1"/>
    <w:rsid w:val="00413828"/>
    <w:pPr>
      <w:suppressAutoHyphens/>
      <w:spacing w:before="100" w:after="200" w:line="276" w:lineRule="auto"/>
    </w:pPr>
    <w:rPr>
      <w:rFonts w:ascii="Calibri" w:eastAsia="Times New Roman" w:hAnsi="Calibri" w:cs="Calibri"/>
      <w:kern w:val="0"/>
      <w:sz w:val="22"/>
      <w:szCs w:val="22"/>
      <w:lang w:val="en-US" w:eastAsia="zh-CN"/>
      <w14:ligatures w14:val="none"/>
    </w:rPr>
  </w:style>
  <w:style w:type="paragraph" w:customStyle="1" w:styleId="Debesliotekstas1">
    <w:name w:val="Debesėlio tekstas1"/>
    <w:basedOn w:val="prastasis"/>
    <w:rsid w:val="00413828"/>
    <w:pPr>
      <w:suppressAutoHyphens w:val="0"/>
      <w:spacing w:before="100"/>
    </w:pPr>
    <w:rPr>
      <w:rFonts w:ascii="Segoe UI" w:eastAsia="Times New Roman" w:hAnsi="Segoe UI" w:cs="Segoe UI"/>
      <w:sz w:val="18"/>
      <w:szCs w:val="18"/>
      <w:lang w:eastAsia="lt-LT"/>
    </w:rPr>
  </w:style>
  <w:style w:type="paragraph" w:styleId="Puslapioinaostekstas">
    <w:name w:val="footnote text"/>
    <w:basedOn w:val="prastasis"/>
    <w:link w:val="PuslapioinaostekstasDiagrama1"/>
    <w:rsid w:val="00413828"/>
    <w:pPr>
      <w:suppressAutoHyphens w:val="0"/>
      <w:spacing w:before="100" w:line="280" w:lineRule="exact"/>
      <w:jc w:val="both"/>
    </w:pPr>
    <w:rPr>
      <w:rFonts w:ascii="Arial" w:eastAsia="Times New Roman" w:hAnsi="Arial" w:cs="Arial"/>
      <w:sz w:val="20"/>
      <w:szCs w:val="20"/>
      <w:lang w:val="en-GB" w:eastAsia="lt-LT"/>
    </w:rPr>
  </w:style>
  <w:style w:type="character" w:customStyle="1" w:styleId="PuslapioinaostekstasDiagrama1">
    <w:name w:val="Puslapio išnašos tekstas Diagrama1"/>
    <w:basedOn w:val="Numatytasispastraiposriftas"/>
    <w:link w:val="Puslapioinaostekstas"/>
    <w:rsid w:val="00413828"/>
    <w:rPr>
      <w:rFonts w:ascii="Arial" w:eastAsia="Times New Roman" w:hAnsi="Arial" w:cs="Arial"/>
      <w:kern w:val="0"/>
      <w:sz w:val="20"/>
      <w:szCs w:val="20"/>
      <w:lang w:val="en-GB" w:eastAsia="lt-LT"/>
      <w14:ligatures w14:val="none"/>
    </w:rPr>
  </w:style>
  <w:style w:type="paragraph" w:customStyle="1" w:styleId="Default">
    <w:name w:val="Default"/>
    <w:rsid w:val="00413828"/>
    <w:pPr>
      <w:suppressAutoHyphens/>
      <w:autoSpaceDE w:val="0"/>
      <w:spacing w:before="100" w:after="200" w:line="276" w:lineRule="auto"/>
    </w:pPr>
    <w:rPr>
      <w:rFonts w:ascii="Times New Roman" w:eastAsia="Times New Roman" w:hAnsi="Times New Roman" w:cs="Times New Roman"/>
      <w:color w:val="000000"/>
      <w:kern w:val="0"/>
      <w:lang w:eastAsia="zh-CN"/>
      <w14:ligatures w14:val="none"/>
    </w:rPr>
  </w:style>
  <w:style w:type="paragraph" w:customStyle="1" w:styleId="Komentarotekstas1">
    <w:name w:val="Komentaro tekstas1"/>
    <w:basedOn w:val="prastasis"/>
    <w:rsid w:val="00413828"/>
    <w:pPr>
      <w:suppressAutoHyphens w:val="0"/>
      <w:spacing w:before="100"/>
    </w:pPr>
    <w:rPr>
      <w:rFonts w:ascii="Aptos" w:eastAsia="Times New Roman" w:hAnsi="Aptos" w:cs="Times New Roman"/>
      <w:sz w:val="20"/>
      <w:szCs w:val="20"/>
      <w:lang w:eastAsia="lt-LT"/>
    </w:rPr>
  </w:style>
  <w:style w:type="paragraph" w:customStyle="1" w:styleId="Komentarotema1">
    <w:name w:val="Komentaro tema1"/>
    <w:basedOn w:val="Komentarotekstas1"/>
    <w:next w:val="Komentarotekstas1"/>
    <w:rsid w:val="00413828"/>
    <w:rPr>
      <w:b/>
      <w:bCs/>
    </w:rPr>
  </w:style>
  <w:style w:type="paragraph" w:customStyle="1" w:styleId="prastasistinklapis">
    <w:name w:val="Įprastasis (tinklapis)"/>
    <w:basedOn w:val="prastasis"/>
    <w:rsid w:val="00413828"/>
    <w:pPr>
      <w:suppressAutoHyphens w:val="0"/>
      <w:spacing w:before="280" w:after="280"/>
    </w:pPr>
    <w:rPr>
      <w:rFonts w:ascii="Aptos" w:eastAsia="Times New Roman" w:hAnsi="Aptos" w:cs="Times New Roman"/>
      <w:sz w:val="20"/>
      <w:szCs w:val="20"/>
      <w:lang w:eastAsia="lt-LT"/>
    </w:rPr>
  </w:style>
  <w:style w:type="paragraph" w:customStyle="1" w:styleId="TableContents">
    <w:name w:val="Table Contents"/>
    <w:basedOn w:val="prastasis"/>
    <w:rsid w:val="00413828"/>
    <w:pPr>
      <w:suppressLineNumbers/>
      <w:suppressAutoHyphens w:val="0"/>
      <w:spacing w:before="100"/>
    </w:pPr>
    <w:rPr>
      <w:rFonts w:ascii="Aptos" w:eastAsia="Times New Roman" w:hAnsi="Aptos" w:cs="Times New Roman"/>
      <w:sz w:val="20"/>
      <w:szCs w:val="20"/>
      <w:lang w:eastAsia="lt-LT"/>
    </w:rPr>
  </w:style>
  <w:style w:type="paragraph" w:customStyle="1" w:styleId="TableHeading">
    <w:name w:val="Table Heading"/>
    <w:basedOn w:val="TableContents"/>
    <w:rsid w:val="00413828"/>
    <w:pPr>
      <w:jc w:val="center"/>
    </w:pPr>
    <w:rPr>
      <w:b/>
      <w:bCs/>
    </w:rPr>
  </w:style>
  <w:style w:type="paragraph" w:styleId="Betarp">
    <w:name w:val="No Spacing"/>
    <w:uiPriority w:val="1"/>
    <w:qFormat/>
    <w:rsid w:val="00413828"/>
    <w:pPr>
      <w:spacing w:before="100" w:after="0" w:line="240" w:lineRule="auto"/>
    </w:pPr>
    <w:rPr>
      <w:rFonts w:ascii="Aptos" w:eastAsia="Times New Roman" w:hAnsi="Aptos" w:cs="Times New Roman"/>
      <w:kern w:val="0"/>
      <w:sz w:val="20"/>
      <w:szCs w:val="20"/>
      <w:lang w:eastAsia="lt-LT"/>
      <w14:ligatures w14:val="none"/>
    </w:rPr>
  </w:style>
  <w:style w:type="character" w:styleId="Nerykuspabraukimas">
    <w:name w:val="Subtle Emphasis"/>
    <w:uiPriority w:val="19"/>
    <w:qFormat/>
    <w:rsid w:val="00413828"/>
    <w:rPr>
      <w:i/>
      <w:iCs/>
      <w:color w:val="1F4D78"/>
    </w:rPr>
  </w:style>
  <w:style w:type="character" w:styleId="Nerykinuoroda">
    <w:name w:val="Subtle Reference"/>
    <w:uiPriority w:val="31"/>
    <w:qFormat/>
    <w:rsid w:val="00413828"/>
    <w:rPr>
      <w:b/>
      <w:bCs/>
      <w:color w:val="5B9BD5"/>
    </w:rPr>
  </w:style>
  <w:style w:type="character" w:styleId="Knygospavadinimas">
    <w:name w:val="Book Title"/>
    <w:uiPriority w:val="33"/>
    <w:qFormat/>
    <w:rsid w:val="00413828"/>
    <w:rPr>
      <w:b/>
      <w:bCs/>
      <w:i/>
      <w:iCs/>
      <w:spacing w:val="0"/>
    </w:rPr>
  </w:style>
  <w:style w:type="paragraph" w:styleId="Turinioantrat">
    <w:name w:val="TOC Heading"/>
    <w:basedOn w:val="Antrat1"/>
    <w:next w:val="prastasis"/>
    <w:uiPriority w:val="39"/>
    <w:unhideWhenUsed/>
    <w:qFormat/>
    <w:rsid w:val="00413828"/>
    <w:pPr>
      <w:keepNext w:val="0"/>
      <w:keepLines w:val="0"/>
      <w:pBdr>
        <w:top w:val="single" w:sz="24" w:space="0" w:color="5B9BD5"/>
        <w:left w:val="single" w:sz="24" w:space="0" w:color="5B9BD5"/>
        <w:bottom w:val="single" w:sz="24" w:space="0" w:color="5B9BD5"/>
        <w:right w:val="single" w:sz="24" w:space="0" w:color="5B9BD5"/>
      </w:pBdr>
      <w:shd w:val="clear" w:color="auto" w:fill="5B9BD5"/>
      <w:suppressAutoHyphens w:val="0"/>
      <w:spacing w:before="100" w:after="0"/>
      <w:outlineLvl w:val="9"/>
    </w:pPr>
    <w:rPr>
      <w:rFonts w:ascii="Aptos" w:eastAsia="Times New Roman" w:hAnsi="Aptos" w:cs="Times New Roman"/>
      <w:caps/>
      <w:color w:val="FFFFFF"/>
      <w:spacing w:val="15"/>
      <w:sz w:val="22"/>
      <w:szCs w:val="22"/>
      <w:lang w:eastAsia="lt-LT"/>
    </w:rPr>
  </w:style>
  <w:style w:type="table" w:styleId="Lentelstinklelis">
    <w:name w:val="Table Grid"/>
    <w:basedOn w:val="prastojilentel"/>
    <w:uiPriority w:val="39"/>
    <w:rsid w:val="00413828"/>
    <w:pPr>
      <w:spacing w:after="0" w:line="240" w:lineRule="auto"/>
    </w:pPr>
    <w:rPr>
      <w:rFonts w:ascii="Aptos" w:eastAsia="Aptos" w:hAnsi="Aptos"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13828"/>
    <w:pPr>
      <w:spacing w:after="0" w:line="240" w:lineRule="auto"/>
    </w:pPr>
    <w:rPr>
      <w:rFonts w:ascii="Aptos" w:eastAsia="Aptos" w:hAnsi="Aptos" w:cs="Times New Roman"/>
      <w14:ligatures w14:val="none"/>
    </w:rPr>
  </w:style>
  <w:style w:type="numbering" w:customStyle="1" w:styleId="Style1">
    <w:name w:val="Style1"/>
    <w:uiPriority w:val="99"/>
    <w:rsid w:val="00413828"/>
    <w:pPr>
      <w:numPr>
        <w:numId w:val="17"/>
      </w:numPr>
    </w:pPr>
  </w:style>
  <w:style w:type="paragraph" w:styleId="Turinys1">
    <w:name w:val="toc 1"/>
    <w:basedOn w:val="prastasis"/>
    <w:next w:val="prastasis"/>
    <w:autoRedefine/>
    <w:uiPriority w:val="39"/>
    <w:unhideWhenUsed/>
    <w:rsid w:val="00C3700F"/>
    <w:pPr>
      <w:spacing w:after="100"/>
    </w:pPr>
  </w:style>
  <w:style w:type="paragraph" w:styleId="Turinys2">
    <w:name w:val="toc 2"/>
    <w:basedOn w:val="prastasis"/>
    <w:next w:val="prastasis"/>
    <w:autoRedefine/>
    <w:uiPriority w:val="39"/>
    <w:unhideWhenUsed/>
    <w:rsid w:val="00C3700F"/>
    <w:pPr>
      <w:spacing w:after="100"/>
      <w:ind w:left="220"/>
    </w:pPr>
  </w:style>
  <w:style w:type="numbering" w:customStyle="1" w:styleId="CurrentList1">
    <w:name w:val="Current List1"/>
    <w:uiPriority w:val="99"/>
    <w:rsid w:val="00F41B9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410721">
      <w:bodyDiv w:val="1"/>
      <w:marLeft w:val="0"/>
      <w:marRight w:val="0"/>
      <w:marTop w:val="0"/>
      <w:marBottom w:val="0"/>
      <w:divBdr>
        <w:top w:val="none" w:sz="0" w:space="0" w:color="auto"/>
        <w:left w:val="none" w:sz="0" w:space="0" w:color="auto"/>
        <w:bottom w:val="none" w:sz="0" w:space="0" w:color="auto"/>
        <w:right w:val="none" w:sz="0" w:space="0" w:color="auto"/>
      </w:divBdr>
    </w:div>
    <w:div w:id="419376215">
      <w:bodyDiv w:val="1"/>
      <w:marLeft w:val="0"/>
      <w:marRight w:val="0"/>
      <w:marTop w:val="0"/>
      <w:marBottom w:val="0"/>
      <w:divBdr>
        <w:top w:val="none" w:sz="0" w:space="0" w:color="auto"/>
        <w:left w:val="none" w:sz="0" w:space="0" w:color="auto"/>
        <w:bottom w:val="none" w:sz="0" w:space="0" w:color="auto"/>
        <w:right w:val="none" w:sz="0" w:space="0" w:color="auto"/>
      </w:divBdr>
    </w:div>
    <w:div w:id="600992022">
      <w:bodyDiv w:val="1"/>
      <w:marLeft w:val="0"/>
      <w:marRight w:val="0"/>
      <w:marTop w:val="0"/>
      <w:marBottom w:val="0"/>
      <w:divBdr>
        <w:top w:val="none" w:sz="0" w:space="0" w:color="auto"/>
        <w:left w:val="none" w:sz="0" w:space="0" w:color="auto"/>
        <w:bottom w:val="none" w:sz="0" w:space="0" w:color="auto"/>
        <w:right w:val="none" w:sz="0" w:space="0" w:color="auto"/>
      </w:divBdr>
    </w:div>
    <w:div w:id="741558643">
      <w:bodyDiv w:val="1"/>
      <w:marLeft w:val="0"/>
      <w:marRight w:val="0"/>
      <w:marTop w:val="0"/>
      <w:marBottom w:val="0"/>
      <w:divBdr>
        <w:top w:val="none" w:sz="0" w:space="0" w:color="auto"/>
        <w:left w:val="none" w:sz="0" w:space="0" w:color="auto"/>
        <w:bottom w:val="none" w:sz="0" w:space="0" w:color="auto"/>
        <w:right w:val="none" w:sz="0" w:space="0" w:color="auto"/>
      </w:divBdr>
    </w:div>
    <w:div w:id="1251814005">
      <w:bodyDiv w:val="1"/>
      <w:marLeft w:val="0"/>
      <w:marRight w:val="0"/>
      <w:marTop w:val="0"/>
      <w:marBottom w:val="0"/>
      <w:divBdr>
        <w:top w:val="none" w:sz="0" w:space="0" w:color="auto"/>
        <w:left w:val="none" w:sz="0" w:space="0" w:color="auto"/>
        <w:bottom w:val="none" w:sz="0" w:space="0" w:color="auto"/>
        <w:right w:val="none" w:sz="0" w:space="0" w:color="auto"/>
      </w:divBdr>
    </w:div>
    <w:div w:id="1330131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3.xml"/><Relationship Id="rId22" Type="http://schemas.openxmlformats.org/officeDocument/2006/relationships/footer" Target="footer4.xml"/></Relationships>
</file>

<file path=word/charts/_rels/chart1.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100">
                <a:latin typeface="Arial" panose="020B0604020202020204" pitchFamily="34" charset="0"/>
                <a:cs typeface="Arial" panose="020B0604020202020204" pitchFamily="34" charset="0"/>
              </a:rPr>
              <a:t>BP PRIEMONIŲ ĮGYVENDINIMAS</a:t>
            </a:r>
            <a:r>
              <a:rPr lang="lt-LT" sz="1100">
                <a:latin typeface="Arial" panose="020B0604020202020204" pitchFamily="34" charset="0"/>
                <a:cs typeface="Arial" panose="020B0604020202020204" pitchFamily="34" charset="0"/>
              </a:rPr>
              <a:t>. </a:t>
            </a:r>
            <a:endParaRPr lang="en-GB" sz="1100">
              <a:latin typeface="Arial" panose="020B0604020202020204" pitchFamily="34" charset="0"/>
              <a:cs typeface="Arial" panose="020B0604020202020204" pitchFamily="34" charset="0"/>
            </a:endParaRPr>
          </a:p>
          <a:p>
            <a:pPr>
              <a:defRPr/>
            </a:pPr>
            <a:r>
              <a:rPr lang="lt-LT" sz="1100">
                <a:latin typeface="Arial" panose="020B0604020202020204" pitchFamily="34" charset="0"/>
                <a:cs typeface="Arial" panose="020B0604020202020204" pitchFamily="34" charset="0"/>
              </a:rPr>
              <a:t>URBANISTINĖ PLĖTRA</a:t>
            </a:r>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52F-499A-9B07-CE500078D9FC}"/>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52F-499A-9B07-CE500078D9FC}"/>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D52F-499A-9B07-CE500078D9F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'priemonES-DOVIL'!$D$11:$F$11</c:f>
              <c:numCache>
                <c:formatCode>General</c:formatCode>
                <c:ptCount val="3"/>
                <c:pt idx="0">
                  <c:v>3</c:v>
                </c:pt>
                <c:pt idx="1">
                  <c:v>7</c:v>
                </c:pt>
                <c:pt idx="2">
                  <c:v>3</c:v>
                </c:pt>
              </c:numCache>
            </c:numRef>
          </c:val>
          <c:extLst>
            <c:ext xmlns:c16="http://schemas.microsoft.com/office/drawing/2014/chart" uri="{C3380CC4-5D6E-409C-BE32-E72D297353CC}">
              <c16:uniqueId val="{00000006-D52F-499A-9B07-CE500078D9FC}"/>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100">
                <a:latin typeface="Arial" panose="020B0604020202020204" pitchFamily="34" charset="0"/>
                <a:cs typeface="Arial" panose="020B0604020202020204" pitchFamily="34" charset="0"/>
              </a:rPr>
              <a:t>BP PRIEMONIŲ ĮGYVENDINIMAS</a:t>
            </a:r>
            <a:r>
              <a:rPr lang="lt-LT" sz="1100">
                <a:latin typeface="Arial" panose="020B0604020202020204" pitchFamily="34" charset="0"/>
                <a:cs typeface="Arial" panose="020B0604020202020204" pitchFamily="34" charset="0"/>
              </a:rPr>
              <a:t>. </a:t>
            </a:r>
            <a:endParaRPr lang="en-GB" sz="1100">
              <a:latin typeface="Arial" panose="020B0604020202020204" pitchFamily="34" charset="0"/>
              <a:cs typeface="Arial" panose="020B0604020202020204" pitchFamily="34" charset="0"/>
            </a:endParaRPr>
          </a:p>
          <a:p>
            <a:pPr>
              <a:defRPr/>
            </a:pPr>
            <a:r>
              <a:rPr lang="lt-LT" sz="1100">
                <a:latin typeface="Arial" panose="020B0604020202020204" pitchFamily="34" charset="0"/>
                <a:cs typeface="Arial" panose="020B0604020202020204" pitchFamily="34" charset="0"/>
              </a:rPr>
              <a:t>ŽELDYNŲ SISTEMOS VYSTYMAS</a:t>
            </a:r>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BF2-45BE-A27A-8587E875349F}"/>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BF2-45BE-A27A-8587E875349F}"/>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'priemonES-DOVIL'!$E$12:$F$12</c:f>
              <c:numCache>
                <c:formatCode>General</c:formatCode>
                <c:ptCount val="2"/>
                <c:pt idx="0">
                  <c:v>3</c:v>
                </c:pt>
                <c:pt idx="1">
                  <c:v>4</c:v>
                </c:pt>
              </c:numCache>
            </c:numRef>
          </c:val>
          <c:extLst>
            <c:ext xmlns:c16="http://schemas.microsoft.com/office/drawing/2014/chart" uri="{C3380CC4-5D6E-409C-BE32-E72D297353CC}">
              <c16:uniqueId val="{00000004-DBF2-45BE-A27A-8587E875349F}"/>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1727786546278571"/>
          <c:y val="0.30993701493908149"/>
          <c:w val="0.27992258246554569"/>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a:t>
            </a:r>
            <a:r>
              <a:rPr lang="lt-LT" sz="1050">
                <a:latin typeface="Arial" panose="020B0604020202020204" pitchFamily="34" charset="0"/>
                <a:cs typeface="Arial" panose="020B0604020202020204" pitchFamily="34" charset="0"/>
              </a:rPr>
              <a:t>. NEKILNOJAMOJO KULTŪROS</a:t>
            </a:r>
            <a:r>
              <a:rPr lang="lt-LT" sz="1050" baseline="0">
                <a:latin typeface="Arial" panose="020B0604020202020204" pitchFamily="34" charset="0"/>
                <a:cs typeface="Arial" panose="020B0604020202020204" pitchFamily="34" charset="0"/>
              </a:rPr>
              <a:t> PAVELDO APSAUGOS SPRENDINIAI</a:t>
            </a:r>
            <a:endParaRPr lang="lt-LT" sz="1050">
              <a:latin typeface="Arial" panose="020B0604020202020204" pitchFamily="34" charset="0"/>
              <a:cs typeface="Arial" panose="020B0604020202020204" pitchFamily="34" charset="0"/>
            </a:endParaRPr>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spPr>
            <a:solidFill>
              <a:srgbClr val="96B6C5"/>
            </a:solidFill>
          </c:spPr>
          <c:explosion val="8"/>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1C99-4790-8F84-913EF91318D0}"/>
              </c:ext>
            </c:extLst>
          </c:dPt>
          <c:dLbls>
            <c:dLbl>
              <c:idx val="0"/>
              <c:layout>
                <c:manualLayout>
                  <c:x val="5.59778152031103E-3"/>
                  <c:y val="-0.39374706358205908"/>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C99-4790-8F84-913EF91318D0}"/>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c:f>
              <c:strCache>
                <c:ptCount val="1"/>
                <c:pt idx="0">
                  <c:v>VYKDOMA</c:v>
                </c:pt>
              </c:strCache>
              <c:extLst/>
            </c:strRef>
          </c:cat>
          <c:val>
            <c:numRef>
              <c:f>'priemonES-DOVIL'!$E$13</c:f>
              <c:numCache>
                <c:formatCode>General</c:formatCode>
                <c:ptCount val="1"/>
                <c:pt idx="0">
                  <c:v>3</c:v>
                </c:pt>
              </c:numCache>
              <c:extLst/>
            </c:numRef>
          </c:val>
          <c:extLst>
            <c:ext xmlns:c16="http://schemas.microsoft.com/office/drawing/2014/chart" uri="{C3380CC4-5D6E-409C-BE32-E72D297353CC}">
              <c16:uniqueId val="{00000002-1C99-4790-8F84-913EF91318D0}"/>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a:t>
            </a:r>
            <a:r>
              <a:rPr lang="lt-LT" sz="1050">
                <a:latin typeface="Arial" panose="020B0604020202020204" pitchFamily="34" charset="0"/>
                <a:cs typeface="Arial" panose="020B0604020202020204" pitchFamily="34" charset="0"/>
              </a:rPr>
              <a:t>. </a:t>
            </a:r>
            <a:endParaRPr lang="en-GB" sz="1050">
              <a:latin typeface="Arial" panose="020B0604020202020204" pitchFamily="34" charset="0"/>
              <a:cs typeface="Arial" panose="020B0604020202020204" pitchFamily="34" charset="0"/>
            </a:endParaRPr>
          </a:p>
          <a:p>
            <a:pPr>
              <a:defRPr/>
            </a:pPr>
            <a:r>
              <a:rPr lang="lt-LT" sz="1050">
                <a:latin typeface="Arial" panose="020B0604020202020204" pitchFamily="34" charset="0"/>
                <a:cs typeface="Arial" panose="020B0604020202020204" pitchFamily="34" charset="0"/>
              </a:rPr>
              <a:t>SOCIALINĖ, EKONOMINĖ APLINKA</a:t>
            </a:r>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EED0-4131-858D-E7FF3D1C0C52}"/>
              </c:ext>
            </c:extLst>
          </c:dPt>
          <c:dPt>
            <c:idx val="1"/>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EED0-4131-858D-E7FF3D1C0C52}"/>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'priemonES-DOVIL'!$E$14:$F$14</c:f>
              <c:numCache>
                <c:formatCode>General</c:formatCode>
                <c:ptCount val="2"/>
                <c:pt idx="0">
                  <c:v>1</c:v>
                </c:pt>
                <c:pt idx="1">
                  <c:v>1</c:v>
                </c:pt>
              </c:numCache>
              <c:extLst/>
            </c:numRef>
          </c:val>
          <c:extLst>
            <c:ext xmlns:c16="http://schemas.microsoft.com/office/drawing/2014/chart" uri="{C3380CC4-5D6E-409C-BE32-E72D297353CC}">
              <c16:uniqueId val="{00000004-EED0-4131-858D-E7FF3D1C0C52}"/>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a:t>
            </a:r>
            <a:r>
              <a:rPr lang="lt-LT" sz="1050">
                <a:latin typeface="Arial" panose="020B0604020202020204" pitchFamily="34" charset="0"/>
                <a:cs typeface="Arial" panose="020B0604020202020204" pitchFamily="34" charset="0"/>
              </a:rPr>
              <a:t>. </a:t>
            </a:r>
            <a:endParaRPr lang="en-GB" sz="1050">
              <a:latin typeface="Arial" panose="020B0604020202020204" pitchFamily="34" charset="0"/>
              <a:cs typeface="Arial" panose="020B0604020202020204" pitchFamily="34" charset="0"/>
            </a:endParaRPr>
          </a:p>
          <a:p>
            <a:pPr>
              <a:defRPr/>
            </a:pPr>
            <a:r>
              <a:rPr lang="lt-LT" sz="1050">
                <a:latin typeface="Arial" panose="020B0604020202020204" pitchFamily="34" charset="0"/>
                <a:cs typeface="Arial" panose="020B0604020202020204" pitchFamily="34" charset="0"/>
              </a:rPr>
              <a:t>SUSISIEKIMO SISTEMA</a:t>
            </a:r>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9DAE-4357-9929-DEA1A8DBC204}"/>
              </c:ext>
            </c:extLst>
          </c:dPt>
          <c:dPt>
            <c:idx val="1"/>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9DAE-4357-9929-DEA1A8DBC204}"/>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'priemonES-DOVIL'!$E$15:$F$15</c:f>
              <c:numCache>
                <c:formatCode>General</c:formatCode>
                <c:ptCount val="2"/>
                <c:pt idx="0">
                  <c:v>4</c:v>
                </c:pt>
                <c:pt idx="1">
                  <c:v>6</c:v>
                </c:pt>
              </c:numCache>
              <c:extLst/>
            </c:numRef>
          </c:val>
          <c:extLst>
            <c:ext xmlns:c16="http://schemas.microsoft.com/office/drawing/2014/chart" uri="{C3380CC4-5D6E-409C-BE32-E72D297353CC}">
              <c16:uniqueId val="{00000004-9DAE-4357-9929-DEA1A8DBC204}"/>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a:t>
            </a:r>
            <a:r>
              <a:rPr lang="lt-LT" sz="1050">
                <a:latin typeface="Arial" panose="020B0604020202020204" pitchFamily="34" charset="0"/>
                <a:cs typeface="Arial" panose="020B0604020202020204" pitchFamily="34" charset="0"/>
              </a:rPr>
              <a:t>. </a:t>
            </a:r>
            <a:endParaRPr lang="en-GB" sz="1050">
              <a:latin typeface="Arial" panose="020B0604020202020204" pitchFamily="34" charset="0"/>
              <a:cs typeface="Arial" panose="020B0604020202020204" pitchFamily="34" charset="0"/>
            </a:endParaRPr>
          </a:p>
          <a:p>
            <a:pPr>
              <a:defRPr/>
            </a:pPr>
            <a:r>
              <a:rPr lang="lt-LT" sz="1050">
                <a:latin typeface="Arial" panose="020B0604020202020204" pitchFamily="34" charset="0"/>
                <a:cs typeface="Arial" panose="020B0604020202020204" pitchFamily="34" charset="0"/>
              </a:rPr>
              <a:t>INŽINERINĖ INFRASTRUKTŪRA</a:t>
            </a:r>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1099-499C-B466-F078938D951E}"/>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1099-499C-B466-F078938D951E}"/>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1099-499C-B466-F078938D951E}"/>
              </c:ext>
            </c:extLst>
          </c:dPt>
          <c:dPt>
            <c:idx val="3"/>
            <c:bubble3D val="0"/>
            <c:spPr>
              <a:solidFill>
                <a:srgbClr val="D3D0B7"/>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1099-499C-B466-F078938D951E}"/>
              </c:ext>
            </c:extLst>
          </c:dPt>
          <c:dLbls>
            <c:dLbl>
              <c:idx val="0"/>
              <c:layout>
                <c:manualLayout>
                  <c:x val="-7.5038448897519108E-2"/>
                  <c:y val="0.13990696465200761"/>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099-499C-B466-F078938D951E}"/>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'priemonES-DOVIL'!$D$16:$G$16</c:f>
              <c:numCache>
                <c:formatCode>General</c:formatCode>
                <c:ptCount val="4"/>
                <c:pt idx="0">
                  <c:v>5</c:v>
                </c:pt>
                <c:pt idx="1">
                  <c:v>17</c:v>
                </c:pt>
                <c:pt idx="2">
                  <c:v>6</c:v>
                </c:pt>
                <c:pt idx="3">
                  <c:v>1</c:v>
                </c:pt>
              </c:numCache>
            </c:numRef>
          </c:val>
          <c:extLst>
            <c:ext xmlns:c16="http://schemas.microsoft.com/office/drawing/2014/chart" uri="{C3380CC4-5D6E-409C-BE32-E72D297353CC}">
              <c16:uniqueId val="{00000008-1099-499C-B466-F078938D951E}"/>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100">
                <a:latin typeface="Arial" panose="020B0604020202020204" pitchFamily="34" charset="0"/>
                <a:cs typeface="Arial" panose="020B0604020202020204" pitchFamily="34" charset="0"/>
              </a:rPr>
              <a:t>BP PRIEMONIŲ ĮGYVENDINIMAS</a:t>
            </a:r>
            <a:r>
              <a:rPr lang="lt-LT" sz="1100">
                <a:latin typeface="Arial" panose="020B0604020202020204" pitchFamily="34" charset="0"/>
                <a:cs typeface="Arial" panose="020B0604020202020204" pitchFamily="34" charset="0"/>
              </a:rPr>
              <a:t>. </a:t>
            </a:r>
          </a:p>
          <a:p>
            <a:pPr>
              <a:defRPr/>
            </a:pPr>
            <a:r>
              <a:rPr lang="lt-LT" sz="1100">
                <a:latin typeface="Arial" panose="020B0604020202020204" pitchFamily="34" charset="0"/>
                <a:cs typeface="Arial" panose="020B0604020202020204" pitchFamily="34" charset="0"/>
              </a:rPr>
              <a:t>TERITORIJŲ REZERVAVIMAS</a:t>
            </a:r>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spPr>
            <a:solidFill>
              <a:srgbClr val="C8E4B2"/>
            </a:solidFill>
          </c:spPr>
          <c:explosion val="8"/>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806F-4A99-A6B5-0502495C48A5}"/>
              </c:ext>
            </c:extLst>
          </c:dPt>
          <c:dLbls>
            <c:dLbl>
              <c:idx val="0"/>
              <c:layout>
                <c:manualLayout>
                  <c:x val="8.3973335919796648E-3"/>
                  <c:y val="-0.42515057421321661"/>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806F-4A99-A6B5-0502495C48A5}"/>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c:f>
              <c:strCache>
                <c:ptCount val="1"/>
                <c:pt idx="0">
                  <c:v>VYKDOMA</c:v>
                </c:pt>
              </c:strCache>
              <c:extLst/>
            </c:strRef>
          </c:cat>
          <c:val>
            <c:numRef>
              <c:f>'priemonES-DOVIL'!$E$26</c:f>
              <c:numCache>
                <c:formatCode>General</c:formatCode>
                <c:ptCount val="1"/>
                <c:pt idx="0">
                  <c:v>4</c:v>
                </c:pt>
              </c:numCache>
              <c:extLst/>
            </c:numRef>
          </c:val>
          <c:extLst>
            <c:ext xmlns:c16="http://schemas.microsoft.com/office/drawing/2014/chart" uri="{C3380CC4-5D6E-409C-BE32-E72D297353CC}">
              <c16:uniqueId val="{00000002-806F-4A99-A6B5-0502495C48A5}"/>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r>
              <a:rPr lang="lt-LT" sz="1200"/>
              <a:t>.</a:t>
            </a:r>
          </a:p>
          <a:p>
            <a:pPr>
              <a:defRPr/>
            </a:pPr>
            <a:r>
              <a:rPr lang="lt-LT" sz="1200"/>
              <a:t>68 PRIEMONĖS </a:t>
            </a:r>
            <a:r>
              <a:rPr lang="en-US" sz="1200"/>
              <a:t>=</a:t>
            </a:r>
            <a:r>
              <a:rPr lang="lt-LT" sz="1200"/>
              <a:t> 100</a:t>
            </a:r>
            <a:r>
              <a:rPr lang="en-GB" sz="1200" baseline="0"/>
              <a:t>%</a:t>
            </a:r>
            <a:endParaRPr lang="lt-LT" sz="1200"/>
          </a:p>
        </c:rich>
      </c:tx>
      <c:layout>
        <c:manualLayout>
          <c:xMode val="edge"/>
          <c:yMode val="edge"/>
          <c:x val="0.1759229740229572"/>
          <c:y val="4.9440883843007995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'priemonES-DOVIL'!$D$10:$G$10</c:f>
              <c:strCache>
                <c:ptCount val="4"/>
                <c:pt idx="0">
                  <c:v>ĮGYVENDINTOS</c:v>
                </c:pt>
                <c:pt idx="1">
                  <c:v>VYKDOMA</c:v>
                </c:pt>
                <c:pt idx="2">
                  <c:v>NEĮGYVENDINTA</c:v>
                </c:pt>
                <c:pt idx="3">
                  <c:v>N.D.</c:v>
                </c:pt>
              </c:strCache>
            </c:strRef>
          </c:tx>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96C-4962-B2E2-AFFD90955569}"/>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96C-4962-B2E2-AFFD90955569}"/>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D96C-4962-B2E2-AFFD90955569}"/>
              </c:ext>
            </c:extLst>
          </c:dPt>
          <c:dPt>
            <c:idx val="3"/>
            <c:bubble3D val="0"/>
            <c:spPr>
              <a:solidFill>
                <a:srgbClr val="D3D0B7"/>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D96C-4962-B2E2-AFFD90955569}"/>
              </c:ext>
            </c:extLst>
          </c:dPt>
          <c:dLbls>
            <c:dLbl>
              <c:idx val="0"/>
              <c:layout>
                <c:manualLayout>
                  <c:x val="-4.3356299212598426E-2"/>
                  <c:y val="0.12720472323845211"/>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D96C-4962-B2E2-AFFD90955569}"/>
                </c:ext>
              </c:extLst>
            </c:dLbl>
            <c:dLbl>
              <c:idx val="3"/>
              <c:layout>
                <c:manualLayout>
                  <c:x val="-2.6544181977252845E-3"/>
                  <c:y val="0.1462769159298114"/>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D96C-4962-B2E2-AFFD90955569}"/>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'priemonES-DOVIL'!$D$28:$G$28</c:f>
              <c:numCache>
                <c:formatCode>General</c:formatCode>
                <c:ptCount val="4"/>
                <c:pt idx="0">
                  <c:v>8</c:v>
                </c:pt>
                <c:pt idx="1">
                  <c:v>39</c:v>
                </c:pt>
                <c:pt idx="2">
                  <c:v>20</c:v>
                </c:pt>
                <c:pt idx="3">
                  <c:v>1</c:v>
                </c:pt>
              </c:numCache>
            </c:numRef>
          </c:val>
          <c:extLst>
            <c:ext xmlns:c16="http://schemas.microsoft.com/office/drawing/2014/chart" uri="{C3380CC4-5D6E-409C-BE32-E72D297353CC}">
              <c16:uniqueId val="{00000008-D96C-4962-B2E2-AFFD90955569}"/>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2007741753445431"/>
          <c:y val="0.2740464810673901"/>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E275D-9345-4521-925B-F80ADEC3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32815</Words>
  <Characters>18706</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Sipavičienė</dc:creator>
  <cp:keywords/>
  <dc:description/>
  <cp:lastModifiedBy>Emilija Baranauskaitė</cp:lastModifiedBy>
  <cp:revision>6</cp:revision>
  <cp:lastPrinted>2024-07-11T11:50:00Z</cp:lastPrinted>
  <dcterms:created xsi:type="dcterms:W3CDTF">2024-08-22T08:15:00Z</dcterms:created>
  <dcterms:modified xsi:type="dcterms:W3CDTF">2024-09-26T10:54:00Z</dcterms:modified>
</cp:coreProperties>
</file>