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B56BFB4" w14:textId="7C27D988" w:rsidR="00686B38" w:rsidRPr="004D32DC" w:rsidRDefault="00686B38" w:rsidP="00296A6D">
      <w:pPr>
        <w:spacing w:line="276" w:lineRule="auto"/>
        <w:ind w:left="4321" w:firstLine="924"/>
        <w:rPr>
          <w:rFonts w:ascii="Arial" w:hAnsi="Arial" w:cs="Arial"/>
          <w:sz w:val="24"/>
          <w:szCs w:val="24"/>
          <w:lang w:val="lt-LT"/>
        </w:rPr>
      </w:pPr>
      <w:r w:rsidRPr="004D32DC">
        <w:rPr>
          <w:rFonts w:ascii="Arial" w:hAnsi="Arial" w:cs="Arial"/>
          <w:sz w:val="24"/>
          <w:szCs w:val="24"/>
          <w:lang w:val="lt-LT"/>
        </w:rPr>
        <w:t>PATVIRTINTA</w:t>
      </w:r>
    </w:p>
    <w:p w14:paraId="6A052D29" w14:textId="1FD141ED" w:rsidR="00686B38" w:rsidRPr="004D32DC" w:rsidRDefault="00686B38" w:rsidP="00296A6D">
      <w:pPr>
        <w:spacing w:line="276" w:lineRule="auto"/>
        <w:ind w:left="4321" w:firstLine="924"/>
        <w:rPr>
          <w:rFonts w:ascii="Arial" w:hAnsi="Arial" w:cs="Arial"/>
          <w:sz w:val="24"/>
          <w:szCs w:val="24"/>
          <w:lang w:val="lt-LT"/>
        </w:rPr>
      </w:pPr>
      <w:r w:rsidRPr="004D32DC">
        <w:rPr>
          <w:rFonts w:ascii="Arial" w:hAnsi="Arial" w:cs="Arial"/>
          <w:sz w:val="24"/>
          <w:szCs w:val="24"/>
          <w:lang w:val="lt-LT"/>
        </w:rPr>
        <w:t>Klaipėdos rajono savivaldybės tarybos</w:t>
      </w:r>
    </w:p>
    <w:p w14:paraId="63A276C1" w14:textId="42ABF306" w:rsidR="00686B38" w:rsidRPr="004D32DC" w:rsidRDefault="00686B38" w:rsidP="00296A6D">
      <w:pPr>
        <w:spacing w:line="276" w:lineRule="auto"/>
        <w:ind w:left="4321" w:firstLine="924"/>
        <w:rPr>
          <w:rFonts w:ascii="Arial" w:hAnsi="Arial" w:cs="Arial"/>
          <w:sz w:val="24"/>
          <w:szCs w:val="24"/>
          <w:lang w:val="lt-LT"/>
        </w:rPr>
      </w:pPr>
      <w:r w:rsidRPr="004D32DC">
        <w:rPr>
          <w:rFonts w:ascii="Arial" w:hAnsi="Arial" w:cs="Arial"/>
          <w:sz w:val="24"/>
          <w:szCs w:val="24"/>
          <w:lang w:val="lt-LT"/>
        </w:rPr>
        <w:t>202</w:t>
      </w:r>
      <w:r w:rsidR="004D32DC" w:rsidRPr="004D32DC">
        <w:rPr>
          <w:rFonts w:ascii="Arial" w:hAnsi="Arial" w:cs="Arial"/>
          <w:sz w:val="24"/>
          <w:szCs w:val="24"/>
          <w:lang w:val="lt-LT"/>
        </w:rPr>
        <w:t>4</w:t>
      </w:r>
      <w:r w:rsidRPr="004D32DC">
        <w:rPr>
          <w:rFonts w:ascii="Arial" w:hAnsi="Arial" w:cs="Arial"/>
          <w:sz w:val="24"/>
          <w:szCs w:val="24"/>
          <w:lang w:val="lt-LT"/>
        </w:rPr>
        <w:t xml:space="preserve"> m. </w:t>
      </w:r>
      <w:r w:rsidR="004D32DC" w:rsidRPr="004D32DC">
        <w:rPr>
          <w:rFonts w:ascii="Arial" w:hAnsi="Arial" w:cs="Arial"/>
          <w:sz w:val="24"/>
          <w:szCs w:val="24"/>
          <w:lang w:val="lt-LT"/>
        </w:rPr>
        <w:t>gruodžio</w:t>
      </w:r>
      <w:r w:rsidRPr="004D32DC">
        <w:rPr>
          <w:rFonts w:ascii="Arial" w:hAnsi="Arial" w:cs="Arial"/>
          <w:sz w:val="24"/>
          <w:szCs w:val="24"/>
          <w:lang w:val="lt-LT"/>
        </w:rPr>
        <w:t xml:space="preserve"> </w:t>
      </w:r>
      <w:r w:rsidR="00296A6D">
        <w:rPr>
          <w:rFonts w:ascii="Arial" w:hAnsi="Arial" w:cs="Arial"/>
          <w:sz w:val="24"/>
          <w:szCs w:val="24"/>
          <w:lang w:val="lt-LT"/>
        </w:rPr>
        <w:t xml:space="preserve"> </w:t>
      </w:r>
      <w:r w:rsidRPr="004D32DC">
        <w:rPr>
          <w:rFonts w:ascii="Arial" w:hAnsi="Arial" w:cs="Arial"/>
          <w:sz w:val="24"/>
          <w:szCs w:val="24"/>
          <w:lang w:val="lt-LT"/>
        </w:rPr>
        <w:t xml:space="preserve"> d. sprendimu Nr. </w:t>
      </w:r>
      <w:r w:rsidR="00296A6D">
        <w:rPr>
          <w:rFonts w:ascii="Arial" w:hAnsi="Arial" w:cs="Arial"/>
          <w:sz w:val="24"/>
          <w:szCs w:val="24"/>
          <w:lang w:val="lt-LT"/>
        </w:rPr>
        <w:t>T11-</w:t>
      </w:r>
    </w:p>
    <w:p w14:paraId="43E3691C" w14:textId="7BA9DF53" w:rsidR="00D010C9" w:rsidRPr="00664F3C" w:rsidRDefault="00D010C9" w:rsidP="00664F3C">
      <w:pPr>
        <w:pStyle w:val="Antrat1"/>
        <w:spacing w:before="240" w:line="276" w:lineRule="auto"/>
        <w:rPr>
          <w:rFonts w:cs="Arial"/>
        </w:rPr>
      </w:pPr>
      <w:r w:rsidRPr="00664F3C">
        <w:rPr>
          <w:rFonts w:cs="Arial"/>
        </w:rPr>
        <w:t>V</w:t>
      </w:r>
      <w:r w:rsidR="00664F3C" w:rsidRPr="00664F3C">
        <w:rPr>
          <w:rFonts w:cs="Arial"/>
        </w:rPr>
        <w:t>š</w:t>
      </w:r>
      <w:r w:rsidRPr="00664F3C">
        <w:rPr>
          <w:rFonts w:cs="Arial"/>
        </w:rPr>
        <w:t>Į KLAIPĖDOS KRAŠTO BURIAVIMO SPORTO MOKYKLOS „ŽIEMYS“</w:t>
      </w:r>
    </w:p>
    <w:p w14:paraId="064425B3" w14:textId="7B94A42C" w:rsidR="00D010C9" w:rsidRPr="00664F3C" w:rsidRDefault="00CA5671" w:rsidP="00664F3C">
      <w:pPr>
        <w:pStyle w:val="Antrat1"/>
        <w:spacing w:after="240" w:line="276" w:lineRule="auto"/>
        <w:rPr>
          <w:rFonts w:cs="Arial"/>
        </w:rPr>
      </w:pPr>
      <w:r w:rsidRPr="00664F3C">
        <w:rPr>
          <w:rFonts w:cs="Arial"/>
        </w:rPr>
        <w:t>202</w:t>
      </w:r>
      <w:r w:rsidR="00397919" w:rsidRPr="00664F3C">
        <w:rPr>
          <w:rFonts w:cs="Arial"/>
        </w:rPr>
        <w:t>5</w:t>
      </w:r>
      <w:r w:rsidR="00247489" w:rsidRPr="00664F3C">
        <w:rPr>
          <w:rFonts w:cs="Arial"/>
        </w:rPr>
        <w:t>−</w:t>
      </w:r>
      <w:r w:rsidR="00414CFD" w:rsidRPr="00664F3C">
        <w:rPr>
          <w:rFonts w:cs="Arial"/>
        </w:rPr>
        <w:t>202</w:t>
      </w:r>
      <w:r w:rsidR="00397919" w:rsidRPr="00664F3C">
        <w:rPr>
          <w:rFonts w:cs="Arial"/>
        </w:rPr>
        <w:t>7</w:t>
      </w:r>
      <w:r w:rsidR="00414CFD" w:rsidRPr="00664F3C">
        <w:rPr>
          <w:rFonts w:cs="Arial"/>
        </w:rPr>
        <w:t xml:space="preserve"> </w:t>
      </w:r>
      <w:r w:rsidR="00D010C9" w:rsidRPr="00664F3C">
        <w:rPr>
          <w:rFonts w:cs="Arial"/>
        </w:rPr>
        <w:t>METŲ PROGRAMA</w:t>
      </w:r>
      <w:r w:rsidR="001F3B2B" w:rsidRPr="00664F3C">
        <w:rPr>
          <w:rFonts w:cs="Arial"/>
        </w:rPr>
        <w:t xml:space="preserve"> „JAUNŲJŲ BURIUOTOJŲ UGDYMAS“</w:t>
      </w:r>
    </w:p>
    <w:p w14:paraId="78388A9E" w14:textId="59A99B54" w:rsidR="00D010C9" w:rsidRPr="00296A6D" w:rsidRDefault="00686B38" w:rsidP="00296A6D">
      <w:pPr>
        <w:spacing w:after="240" w:line="276" w:lineRule="auto"/>
        <w:ind w:firstLine="1134"/>
        <w:jc w:val="both"/>
        <w:rPr>
          <w:rFonts w:ascii="Arial" w:hAnsi="Arial" w:cs="Arial"/>
          <w:bCs/>
          <w:sz w:val="24"/>
          <w:szCs w:val="24"/>
          <w:lang w:val="lt-LT"/>
        </w:rPr>
      </w:pPr>
      <w:bookmarkStart w:id="0" w:name="_Ref248983302"/>
      <w:r w:rsidRPr="00296A6D">
        <w:rPr>
          <w:rFonts w:ascii="Arial" w:hAnsi="Arial" w:cs="Arial"/>
          <w:sz w:val="24"/>
          <w:szCs w:val="24"/>
          <w:lang w:val="lt-LT"/>
        </w:rPr>
        <w:t xml:space="preserve">I. </w:t>
      </w:r>
      <w:r w:rsidR="00D010C9" w:rsidRPr="00296A6D">
        <w:rPr>
          <w:rFonts w:ascii="Arial" w:hAnsi="Arial" w:cs="Arial"/>
          <w:sz w:val="24"/>
          <w:szCs w:val="24"/>
          <w:lang w:val="lt-LT"/>
        </w:rPr>
        <w:t xml:space="preserve">PROGRAMOS PAVADINIMAS: </w:t>
      </w:r>
      <w:bookmarkEnd w:id="0"/>
      <w:r w:rsidR="00D4080F" w:rsidRPr="00296A6D">
        <w:rPr>
          <w:rFonts w:ascii="Arial" w:hAnsi="Arial" w:cs="Arial"/>
          <w:bCs/>
          <w:sz w:val="24"/>
          <w:szCs w:val="24"/>
          <w:lang w:val="lt-LT"/>
        </w:rPr>
        <w:t xml:space="preserve">VšĮ </w:t>
      </w:r>
      <w:r w:rsidR="00397919" w:rsidRPr="00296A6D">
        <w:rPr>
          <w:rFonts w:ascii="Arial" w:hAnsi="Arial" w:cs="Arial"/>
          <w:bCs/>
          <w:sz w:val="24"/>
          <w:szCs w:val="24"/>
          <w:lang w:val="lt-LT"/>
        </w:rPr>
        <w:t xml:space="preserve">Klaipėdos krašto buriavimo sporto mokyklos </w:t>
      </w:r>
      <w:r w:rsidR="00D4080F" w:rsidRPr="00296A6D">
        <w:rPr>
          <w:rFonts w:ascii="Arial" w:hAnsi="Arial" w:cs="Arial"/>
          <w:bCs/>
          <w:sz w:val="24"/>
          <w:szCs w:val="24"/>
          <w:lang w:val="lt-LT"/>
        </w:rPr>
        <w:t xml:space="preserve">„Žiemys“ </w:t>
      </w:r>
      <w:r w:rsidR="00CA5671" w:rsidRPr="00296A6D">
        <w:rPr>
          <w:rFonts w:ascii="Arial" w:hAnsi="Arial" w:cs="Arial"/>
          <w:bCs/>
          <w:sz w:val="24"/>
          <w:szCs w:val="24"/>
          <w:lang w:val="lt-LT"/>
        </w:rPr>
        <w:t>202</w:t>
      </w:r>
      <w:r w:rsidR="00397919" w:rsidRPr="00296A6D">
        <w:rPr>
          <w:rFonts w:ascii="Arial" w:hAnsi="Arial" w:cs="Arial"/>
          <w:bCs/>
          <w:sz w:val="24"/>
          <w:szCs w:val="24"/>
          <w:lang w:val="lt-LT"/>
        </w:rPr>
        <w:t>5</w:t>
      </w:r>
      <w:r w:rsidR="00247489" w:rsidRPr="00296A6D">
        <w:rPr>
          <w:rFonts w:ascii="Arial" w:hAnsi="Arial" w:cs="Arial"/>
          <w:bCs/>
          <w:sz w:val="24"/>
          <w:szCs w:val="24"/>
          <w:lang w:val="lt-LT"/>
        </w:rPr>
        <w:t>−</w:t>
      </w:r>
      <w:r w:rsidR="00D4080F" w:rsidRPr="00296A6D">
        <w:rPr>
          <w:rFonts w:ascii="Arial" w:hAnsi="Arial" w:cs="Arial"/>
          <w:bCs/>
          <w:sz w:val="24"/>
          <w:szCs w:val="24"/>
          <w:lang w:val="lt-LT"/>
        </w:rPr>
        <w:t>202</w:t>
      </w:r>
      <w:r w:rsidR="00397919" w:rsidRPr="00296A6D">
        <w:rPr>
          <w:rFonts w:ascii="Arial" w:hAnsi="Arial" w:cs="Arial"/>
          <w:bCs/>
          <w:sz w:val="24"/>
          <w:szCs w:val="24"/>
          <w:lang w:val="lt-LT"/>
        </w:rPr>
        <w:t>7</w:t>
      </w:r>
      <w:r w:rsidR="00D010C9" w:rsidRPr="00296A6D">
        <w:rPr>
          <w:rFonts w:ascii="Arial" w:hAnsi="Arial" w:cs="Arial"/>
          <w:bCs/>
          <w:sz w:val="24"/>
          <w:szCs w:val="24"/>
          <w:lang w:val="lt-LT"/>
        </w:rPr>
        <w:t xml:space="preserve"> m. </w:t>
      </w:r>
      <w:r w:rsidR="00397919" w:rsidRPr="00296A6D">
        <w:rPr>
          <w:rFonts w:ascii="Arial" w:hAnsi="Arial" w:cs="Arial"/>
          <w:bCs/>
          <w:sz w:val="24"/>
          <w:szCs w:val="24"/>
          <w:lang w:val="lt-LT"/>
        </w:rPr>
        <w:t>p</w:t>
      </w:r>
      <w:r w:rsidR="00D010C9" w:rsidRPr="00296A6D">
        <w:rPr>
          <w:rFonts w:ascii="Arial" w:hAnsi="Arial" w:cs="Arial"/>
          <w:bCs/>
          <w:sz w:val="24"/>
          <w:szCs w:val="24"/>
          <w:lang w:val="lt-LT"/>
        </w:rPr>
        <w:t>rograma</w:t>
      </w:r>
      <w:r w:rsidR="001F3B2B" w:rsidRPr="00296A6D">
        <w:rPr>
          <w:rFonts w:ascii="Arial" w:hAnsi="Arial" w:cs="Arial"/>
          <w:bCs/>
          <w:sz w:val="24"/>
          <w:szCs w:val="24"/>
          <w:lang w:val="lt-LT"/>
        </w:rPr>
        <w:t xml:space="preserve"> „Jaunųjų buriuotojų ugdymas“</w:t>
      </w:r>
    </w:p>
    <w:p w14:paraId="015419BB" w14:textId="26EB962E" w:rsidR="00D010C9" w:rsidRPr="00296A6D" w:rsidRDefault="003F23EE" w:rsidP="00296A6D">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II. </w:t>
      </w:r>
      <w:r w:rsidR="00D010C9" w:rsidRPr="00296A6D">
        <w:rPr>
          <w:rFonts w:ascii="Arial" w:hAnsi="Arial" w:cs="Arial"/>
          <w:sz w:val="24"/>
          <w:szCs w:val="24"/>
          <w:lang w:val="lt-LT"/>
        </w:rPr>
        <w:t>DUOMENYS APIE P</w:t>
      </w:r>
      <w:r w:rsidR="00CA5671" w:rsidRPr="00296A6D">
        <w:rPr>
          <w:rFonts w:ascii="Arial" w:hAnsi="Arial" w:cs="Arial"/>
          <w:sz w:val="24"/>
          <w:szCs w:val="24"/>
          <w:lang w:val="lt-LT"/>
        </w:rPr>
        <w:t>ROGRAMOS</w:t>
      </w:r>
      <w:r w:rsidR="00D010C9" w:rsidRPr="00296A6D">
        <w:rPr>
          <w:rFonts w:ascii="Arial" w:hAnsi="Arial" w:cs="Arial"/>
          <w:sz w:val="24"/>
          <w:szCs w:val="24"/>
          <w:lang w:val="lt-LT"/>
        </w:rPr>
        <w:t xml:space="preserve"> </w:t>
      </w:r>
      <w:r w:rsidR="00CA5671" w:rsidRPr="00296A6D">
        <w:rPr>
          <w:rFonts w:ascii="Arial" w:hAnsi="Arial" w:cs="Arial"/>
          <w:sz w:val="24"/>
          <w:szCs w:val="24"/>
          <w:lang w:val="lt-LT"/>
        </w:rPr>
        <w:t>VYKDYTOJĄ</w:t>
      </w:r>
      <w:r w:rsidR="00D010C9" w:rsidRPr="00296A6D">
        <w:rPr>
          <w:rFonts w:ascii="Arial" w:hAnsi="Arial" w:cs="Arial"/>
          <w:sz w:val="24"/>
          <w:szCs w:val="24"/>
          <w:lang w:val="lt-LT"/>
        </w:rPr>
        <w:t>:</w:t>
      </w:r>
    </w:p>
    <w:p w14:paraId="126BCF89" w14:textId="7FDEF1B4" w:rsidR="00D010C9"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1. </w:t>
      </w:r>
      <w:r w:rsidR="00D010C9" w:rsidRPr="00296A6D">
        <w:rPr>
          <w:rFonts w:ascii="Arial" w:hAnsi="Arial" w:cs="Arial"/>
          <w:sz w:val="24"/>
          <w:szCs w:val="24"/>
          <w:lang w:val="lt-LT"/>
        </w:rPr>
        <w:t xml:space="preserve">Organizacijos pavadinimas: </w:t>
      </w:r>
      <w:r w:rsidR="00906AA9" w:rsidRPr="00296A6D">
        <w:rPr>
          <w:rFonts w:ascii="Arial" w:hAnsi="Arial" w:cs="Arial"/>
          <w:sz w:val="24"/>
          <w:szCs w:val="24"/>
          <w:lang w:val="lt-LT"/>
        </w:rPr>
        <w:t>VšĮ Klaipėdos krašto buriavimo sporto mokykla</w:t>
      </w:r>
      <w:r w:rsidR="00414CFD" w:rsidRPr="00296A6D">
        <w:rPr>
          <w:rFonts w:ascii="Arial" w:hAnsi="Arial" w:cs="Arial"/>
          <w:sz w:val="24"/>
          <w:szCs w:val="24"/>
          <w:lang w:val="lt-LT"/>
        </w:rPr>
        <w:t xml:space="preserve"> „</w:t>
      </w:r>
      <w:r w:rsidR="00D010C9" w:rsidRPr="00296A6D">
        <w:rPr>
          <w:rFonts w:ascii="Arial" w:hAnsi="Arial" w:cs="Arial"/>
          <w:sz w:val="24"/>
          <w:szCs w:val="24"/>
          <w:lang w:val="lt-LT"/>
        </w:rPr>
        <w:t>Žiemys“</w:t>
      </w:r>
      <w:r w:rsidR="004D32DC" w:rsidRPr="00296A6D">
        <w:rPr>
          <w:rFonts w:ascii="Arial" w:hAnsi="Arial" w:cs="Arial"/>
          <w:sz w:val="24"/>
          <w:szCs w:val="24"/>
          <w:lang w:val="lt-LT"/>
        </w:rPr>
        <w:t>.</w:t>
      </w:r>
    </w:p>
    <w:p w14:paraId="4D0581E1" w14:textId="36ED2C11" w:rsidR="00D010C9"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2. </w:t>
      </w:r>
      <w:r w:rsidR="00D010C9" w:rsidRPr="00296A6D">
        <w:rPr>
          <w:rFonts w:ascii="Arial" w:hAnsi="Arial" w:cs="Arial"/>
          <w:sz w:val="24"/>
          <w:szCs w:val="24"/>
          <w:lang w:val="lt-LT"/>
        </w:rPr>
        <w:t>Organizacijos tipas, veiklos pobūdis: viešoji įstaiga</w:t>
      </w:r>
      <w:r w:rsidR="004D32DC" w:rsidRPr="00296A6D">
        <w:rPr>
          <w:rFonts w:ascii="Arial" w:hAnsi="Arial" w:cs="Arial"/>
          <w:sz w:val="24"/>
          <w:szCs w:val="24"/>
          <w:lang w:val="lt-LT"/>
        </w:rPr>
        <w:t>.</w:t>
      </w:r>
    </w:p>
    <w:p w14:paraId="7A402802" w14:textId="2DD23FC3" w:rsidR="003F23EE"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 </w:t>
      </w:r>
      <w:r w:rsidR="00D010C9" w:rsidRPr="00296A6D">
        <w:rPr>
          <w:rFonts w:ascii="Arial" w:hAnsi="Arial" w:cs="Arial"/>
          <w:sz w:val="24"/>
          <w:szCs w:val="24"/>
          <w:lang w:val="lt-LT"/>
        </w:rPr>
        <w:t>Organizacijos kontaktai:</w:t>
      </w:r>
    </w:p>
    <w:p w14:paraId="2B473ACE" w14:textId="75E4EC63" w:rsidR="00D010C9"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3.1. </w:t>
      </w:r>
      <w:r w:rsidR="00D010C9" w:rsidRPr="00296A6D">
        <w:rPr>
          <w:rFonts w:ascii="Arial" w:hAnsi="Arial" w:cs="Arial"/>
          <w:sz w:val="24"/>
          <w:szCs w:val="24"/>
          <w:lang w:val="lt-LT"/>
        </w:rPr>
        <w:t xml:space="preserve">Adresas: </w:t>
      </w:r>
      <w:r w:rsidR="00397919" w:rsidRPr="00296A6D">
        <w:rPr>
          <w:rFonts w:ascii="Arial" w:hAnsi="Arial" w:cs="Arial"/>
          <w:sz w:val="24"/>
          <w:szCs w:val="24"/>
          <w:lang w:val="lt-LT"/>
        </w:rPr>
        <w:t>Vilties</w:t>
      </w:r>
      <w:r w:rsidR="00E6432C" w:rsidRPr="00296A6D">
        <w:rPr>
          <w:rFonts w:ascii="Arial" w:hAnsi="Arial" w:cs="Arial"/>
          <w:sz w:val="24"/>
          <w:szCs w:val="24"/>
          <w:lang w:val="lt-LT"/>
        </w:rPr>
        <w:t xml:space="preserve"> g. </w:t>
      </w:r>
      <w:r w:rsidR="00397919" w:rsidRPr="00296A6D">
        <w:rPr>
          <w:rFonts w:ascii="Arial" w:hAnsi="Arial" w:cs="Arial"/>
          <w:sz w:val="24"/>
          <w:szCs w:val="24"/>
          <w:lang w:val="lt-LT"/>
        </w:rPr>
        <w:t>6-4</w:t>
      </w:r>
      <w:r w:rsidR="00D010C9" w:rsidRPr="00296A6D">
        <w:rPr>
          <w:rFonts w:ascii="Arial" w:hAnsi="Arial" w:cs="Arial"/>
          <w:sz w:val="24"/>
          <w:szCs w:val="24"/>
          <w:lang w:val="lt-LT"/>
        </w:rPr>
        <w:t>,</w:t>
      </w:r>
      <w:r w:rsidR="00397919" w:rsidRPr="00296A6D">
        <w:rPr>
          <w:rFonts w:ascii="Arial" w:hAnsi="Arial" w:cs="Arial"/>
          <w:sz w:val="24"/>
          <w:szCs w:val="24"/>
          <w:lang w:val="lt-LT"/>
        </w:rPr>
        <w:t xml:space="preserve"> LT-92231,</w:t>
      </w:r>
      <w:r w:rsidR="00D010C9" w:rsidRPr="00296A6D">
        <w:rPr>
          <w:rFonts w:ascii="Arial" w:hAnsi="Arial" w:cs="Arial"/>
          <w:sz w:val="24"/>
          <w:szCs w:val="24"/>
          <w:lang w:val="lt-LT"/>
        </w:rPr>
        <w:t xml:space="preserve"> Klaipėda</w:t>
      </w:r>
      <w:r w:rsidR="004D32DC" w:rsidRPr="00296A6D">
        <w:rPr>
          <w:rFonts w:ascii="Arial" w:hAnsi="Arial" w:cs="Arial"/>
          <w:sz w:val="24"/>
          <w:szCs w:val="24"/>
          <w:lang w:val="lt-LT"/>
        </w:rPr>
        <w:t>.</w:t>
      </w:r>
    </w:p>
    <w:p w14:paraId="50C28ED5" w14:textId="6A4D75EB" w:rsidR="003F23EE"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3.2. </w:t>
      </w:r>
      <w:r w:rsidR="00D010C9" w:rsidRPr="00296A6D">
        <w:rPr>
          <w:rFonts w:ascii="Arial" w:hAnsi="Arial" w:cs="Arial"/>
          <w:sz w:val="24"/>
          <w:szCs w:val="24"/>
          <w:lang w:val="lt-LT"/>
        </w:rPr>
        <w:t xml:space="preserve">Telefonas </w:t>
      </w:r>
      <w:r w:rsidR="00E6432C" w:rsidRPr="00296A6D">
        <w:rPr>
          <w:rFonts w:ascii="Arial" w:hAnsi="Arial" w:cs="Arial"/>
          <w:sz w:val="24"/>
          <w:szCs w:val="24"/>
          <w:lang w:val="lt-LT"/>
        </w:rPr>
        <w:t>+37067198415</w:t>
      </w:r>
    </w:p>
    <w:p w14:paraId="4C39F5FD" w14:textId="38B19E33" w:rsidR="00D010C9"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3.3. </w:t>
      </w:r>
      <w:r w:rsidR="00D010C9" w:rsidRPr="00296A6D">
        <w:rPr>
          <w:rFonts w:ascii="Arial" w:hAnsi="Arial" w:cs="Arial"/>
          <w:sz w:val="24"/>
          <w:szCs w:val="24"/>
          <w:lang w:val="lt-LT"/>
        </w:rPr>
        <w:t xml:space="preserve">Elektroninis paštas </w:t>
      </w:r>
      <w:proofErr w:type="spellStart"/>
      <w:r w:rsidR="00D010C9" w:rsidRPr="00296A6D">
        <w:rPr>
          <w:rFonts w:ascii="Arial" w:hAnsi="Arial" w:cs="Arial"/>
          <w:i/>
          <w:sz w:val="24"/>
          <w:szCs w:val="24"/>
          <w:lang w:val="lt-LT"/>
        </w:rPr>
        <w:t>info@vsi-ziemys.lt</w:t>
      </w:r>
      <w:proofErr w:type="spellEnd"/>
      <w:r w:rsidR="004D32DC" w:rsidRPr="00296A6D">
        <w:rPr>
          <w:rFonts w:ascii="Arial" w:hAnsi="Arial" w:cs="Arial"/>
          <w:i/>
          <w:sz w:val="24"/>
          <w:szCs w:val="24"/>
          <w:lang w:val="lt-LT"/>
        </w:rPr>
        <w:t>.</w:t>
      </w:r>
    </w:p>
    <w:p w14:paraId="669EBDDB" w14:textId="110EDE9A" w:rsidR="00D010C9" w:rsidRPr="00296A6D" w:rsidRDefault="003F23EE" w:rsidP="00296A6D">
      <w:pPr>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3.4. </w:t>
      </w:r>
      <w:r w:rsidR="00D010C9" w:rsidRPr="00296A6D">
        <w:rPr>
          <w:rFonts w:ascii="Arial" w:hAnsi="Arial" w:cs="Arial"/>
          <w:sz w:val="24"/>
          <w:szCs w:val="24"/>
          <w:lang w:val="lt-LT"/>
        </w:rPr>
        <w:t xml:space="preserve">Interneto svetainė </w:t>
      </w:r>
      <w:hyperlink r:id="rId8" w:history="1">
        <w:r w:rsidR="00CA5671" w:rsidRPr="00296A6D">
          <w:rPr>
            <w:rStyle w:val="Hipersaitas"/>
            <w:rFonts w:ascii="Arial" w:hAnsi="Arial" w:cs="Arial"/>
            <w:sz w:val="24"/>
            <w:szCs w:val="24"/>
            <w:lang w:val="lt-LT"/>
          </w:rPr>
          <w:t>www.noriuburiuoti.lt</w:t>
        </w:r>
      </w:hyperlink>
    </w:p>
    <w:p w14:paraId="5F51A95F" w14:textId="0F4598C4" w:rsidR="00D010C9" w:rsidRPr="00296A6D" w:rsidRDefault="00D010C9"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III. </w:t>
      </w:r>
      <w:r w:rsidR="00686B38" w:rsidRPr="00296A6D">
        <w:rPr>
          <w:rFonts w:ascii="Arial" w:hAnsi="Arial" w:cs="Arial"/>
          <w:sz w:val="24"/>
          <w:szCs w:val="24"/>
          <w:lang w:val="lt-LT"/>
        </w:rPr>
        <w:t>INFORMACIJA APIE PROGRAMOS VADOVĄ</w:t>
      </w:r>
      <w:r w:rsidRPr="00296A6D">
        <w:rPr>
          <w:rFonts w:ascii="Arial" w:hAnsi="Arial" w:cs="Arial"/>
          <w:sz w:val="24"/>
          <w:szCs w:val="24"/>
          <w:lang w:val="lt-LT"/>
        </w:rPr>
        <w:t>:</w:t>
      </w:r>
    </w:p>
    <w:p w14:paraId="5ADB7940" w14:textId="7C024176" w:rsidR="00D010C9" w:rsidRPr="00296A6D" w:rsidRDefault="00D010C9"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Vardas, pavardė: </w:t>
      </w:r>
      <w:r w:rsidR="00E6432C" w:rsidRPr="00296A6D">
        <w:rPr>
          <w:rFonts w:ascii="Arial" w:hAnsi="Arial" w:cs="Arial"/>
          <w:sz w:val="24"/>
          <w:szCs w:val="24"/>
          <w:lang w:val="lt-LT"/>
        </w:rPr>
        <w:t>Laurynas Juodeška</w:t>
      </w:r>
      <w:r w:rsidR="004D32DC" w:rsidRPr="00296A6D">
        <w:rPr>
          <w:rFonts w:ascii="Arial" w:hAnsi="Arial" w:cs="Arial"/>
          <w:sz w:val="24"/>
          <w:szCs w:val="24"/>
          <w:lang w:val="lt-LT"/>
        </w:rPr>
        <w:t>.</w:t>
      </w:r>
    </w:p>
    <w:p w14:paraId="30C780FD" w14:textId="7D9636C9" w:rsidR="00D010C9" w:rsidRPr="00296A6D" w:rsidRDefault="00D010C9"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Išsilavinimas: Aukštasis</w:t>
      </w:r>
      <w:r w:rsidR="004D32DC" w:rsidRPr="00296A6D">
        <w:rPr>
          <w:rFonts w:ascii="Arial" w:hAnsi="Arial" w:cs="Arial"/>
          <w:sz w:val="24"/>
          <w:szCs w:val="24"/>
          <w:lang w:val="lt-LT"/>
        </w:rPr>
        <w:t>.</w:t>
      </w:r>
    </w:p>
    <w:p w14:paraId="70AC4399" w14:textId="06C0C505" w:rsidR="00D010C9" w:rsidRPr="00296A6D" w:rsidRDefault="003A0D80"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T</w:t>
      </w:r>
      <w:r w:rsidR="00D010C9" w:rsidRPr="00296A6D">
        <w:rPr>
          <w:rFonts w:ascii="Arial" w:hAnsi="Arial" w:cs="Arial"/>
          <w:sz w:val="24"/>
          <w:szCs w:val="24"/>
          <w:lang w:val="lt-LT"/>
        </w:rPr>
        <w:t xml:space="preserve">elefonas </w:t>
      </w:r>
      <w:r w:rsidR="00E6432C" w:rsidRPr="00296A6D">
        <w:rPr>
          <w:rFonts w:ascii="Arial" w:hAnsi="Arial" w:cs="Arial"/>
          <w:sz w:val="24"/>
          <w:szCs w:val="24"/>
          <w:lang w:val="lt-LT"/>
        </w:rPr>
        <w:t>+37067198415</w:t>
      </w:r>
    </w:p>
    <w:p w14:paraId="1BAA2EAF" w14:textId="2C52F801" w:rsidR="00D010C9" w:rsidRPr="00296A6D" w:rsidRDefault="00D010C9" w:rsidP="00296A6D">
      <w:pPr>
        <w:spacing w:after="6360"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Elektroninis paštas </w:t>
      </w:r>
      <w:r w:rsidR="00E6432C" w:rsidRPr="00296A6D">
        <w:rPr>
          <w:rFonts w:ascii="Arial" w:hAnsi="Arial" w:cs="Arial"/>
          <w:i/>
          <w:sz w:val="24"/>
          <w:szCs w:val="24"/>
          <w:lang w:val="lt-LT"/>
        </w:rPr>
        <w:t>info@vsi-ziemys.lt</w:t>
      </w:r>
    </w:p>
    <w:p w14:paraId="699CED0E" w14:textId="3FE7C452" w:rsidR="00D010C9" w:rsidRPr="00296A6D" w:rsidRDefault="00D4080F" w:rsidP="00296A6D">
      <w:pPr>
        <w:spacing w:line="276" w:lineRule="auto"/>
        <w:jc w:val="center"/>
        <w:rPr>
          <w:rFonts w:ascii="Arial" w:hAnsi="Arial" w:cs="Arial"/>
          <w:b/>
          <w:sz w:val="24"/>
          <w:szCs w:val="24"/>
          <w:lang w:val="lt-LT"/>
        </w:rPr>
      </w:pPr>
      <w:r w:rsidRPr="00296A6D">
        <w:rPr>
          <w:rFonts w:ascii="Arial" w:hAnsi="Arial" w:cs="Arial"/>
          <w:sz w:val="24"/>
          <w:szCs w:val="24"/>
          <w:lang w:val="lt-LT"/>
        </w:rPr>
        <w:t>KLAIPĖDA 202</w:t>
      </w:r>
      <w:r w:rsidR="00CA5671" w:rsidRPr="00296A6D">
        <w:rPr>
          <w:rFonts w:ascii="Arial" w:hAnsi="Arial" w:cs="Arial"/>
          <w:sz w:val="24"/>
          <w:szCs w:val="24"/>
          <w:lang w:val="lt-LT"/>
        </w:rPr>
        <w:t>4</w:t>
      </w:r>
    </w:p>
    <w:p w14:paraId="065C53EB" w14:textId="7C54C102" w:rsidR="00296A6D" w:rsidRDefault="00296A6D" w:rsidP="00296A6D">
      <w:pPr>
        <w:tabs>
          <w:tab w:val="center" w:pos="4819"/>
          <w:tab w:val="left" w:pos="7440"/>
        </w:tabs>
        <w:spacing w:line="276" w:lineRule="auto"/>
        <w:rPr>
          <w:rFonts w:ascii="Arial" w:hAnsi="Arial" w:cs="Arial"/>
          <w:b/>
          <w:sz w:val="24"/>
          <w:szCs w:val="24"/>
          <w:lang w:val="lt-LT"/>
        </w:rPr>
      </w:pPr>
      <w:r>
        <w:rPr>
          <w:rFonts w:ascii="Arial" w:hAnsi="Arial" w:cs="Arial"/>
          <w:b/>
          <w:sz w:val="24"/>
          <w:szCs w:val="24"/>
          <w:lang w:val="lt-LT"/>
        </w:rPr>
        <w:br w:type="page"/>
      </w:r>
    </w:p>
    <w:p w14:paraId="3C7AEF1C" w14:textId="4FE459F8" w:rsidR="00010AFD" w:rsidRPr="00296A6D" w:rsidRDefault="00D010C9" w:rsidP="00296A6D">
      <w:pPr>
        <w:tabs>
          <w:tab w:val="center" w:pos="4819"/>
          <w:tab w:val="left" w:pos="7440"/>
        </w:tabs>
        <w:spacing w:line="276" w:lineRule="auto"/>
        <w:jc w:val="center"/>
        <w:rPr>
          <w:rFonts w:ascii="Arial" w:hAnsi="Arial" w:cs="Arial"/>
          <w:b/>
          <w:sz w:val="24"/>
          <w:szCs w:val="24"/>
          <w:lang w:val="lt-LT"/>
        </w:rPr>
      </w:pPr>
      <w:r w:rsidRPr="00296A6D">
        <w:rPr>
          <w:rFonts w:ascii="Arial" w:hAnsi="Arial" w:cs="Arial"/>
          <w:b/>
          <w:sz w:val="24"/>
          <w:szCs w:val="24"/>
          <w:lang w:val="lt-LT"/>
        </w:rPr>
        <w:lastRenderedPageBreak/>
        <w:t>T</w:t>
      </w:r>
      <w:r w:rsidR="004D32DC" w:rsidRPr="00296A6D">
        <w:rPr>
          <w:rFonts w:ascii="Arial" w:hAnsi="Arial" w:cs="Arial"/>
          <w:b/>
          <w:sz w:val="24"/>
          <w:szCs w:val="24"/>
          <w:lang w:val="lt-LT"/>
        </w:rPr>
        <w:t>URINYS</w:t>
      </w:r>
    </w:p>
    <w:sdt>
      <w:sdtPr>
        <w:rPr>
          <w:rStyle w:val="Hipersaitas"/>
          <w:rFonts w:ascii="Arial" w:hAnsi="Arial" w:cs="Arial"/>
          <w:noProof/>
        </w:rPr>
        <w:id w:val="-758988404"/>
        <w:docPartObj>
          <w:docPartGallery w:val="Table of Contents"/>
          <w:docPartUnique/>
        </w:docPartObj>
      </w:sdtPr>
      <w:sdtEndPr>
        <w:rPr>
          <w:rStyle w:val="Numatytasispastraiposriftas"/>
          <w:b/>
          <w:bCs/>
          <w:color w:val="auto"/>
          <w:u w:val="none"/>
        </w:rPr>
      </w:sdtEndPr>
      <w:sdtContent>
        <w:p w14:paraId="061413FE" w14:textId="69079E78" w:rsidR="00DA30D0" w:rsidRPr="00296A6D" w:rsidRDefault="00EC5850" w:rsidP="00296A6D">
          <w:pPr>
            <w:pStyle w:val="Turinys1"/>
            <w:spacing w:line="276" w:lineRule="auto"/>
            <w:ind w:left="426" w:right="141"/>
            <w:rPr>
              <w:rFonts w:ascii="Arial" w:eastAsiaTheme="minorEastAsia" w:hAnsi="Arial" w:cs="Arial"/>
              <w:noProof/>
            </w:rPr>
          </w:pPr>
          <w:r w:rsidRPr="00296A6D">
            <w:rPr>
              <w:rStyle w:val="Hipersaitas"/>
              <w:rFonts w:ascii="Arial" w:hAnsi="Arial" w:cs="Arial"/>
              <w:noProof/>
            </w:rPr>
            <w:fldChar w:fldCharType="begin"/>
          </w:r>
          <w:r w:rsidRPr="00296A6D">
            <w:rPr>
              <w:rStyle w:val="Hipersaitas"/>
              <w:rFonts w:ascii="Arial" w:hAnsi="Arial" w:cs="Arial"/>
              <w:noProof/>
            </w:rPr>
            <w:instrText xml:space="preserve"> TOC \o "1-3" \h \z \u </w:instrText>
          </w:r>
          <w:r w:rsidRPr="00296A6D">
            <w:rPr>
              <w:rStyle w:val="Hipersaitas"/>
              <w:rFonts w:ascii="Arial" w:hAnsi="Arial" w:cs="Arial"/>
              <w:noProof/>
            </w:rPr>
            <w:fldChar w:fldCharType="separate"/>
          </w:r>
          <w:hyperlink w:anchor="_Toc184387579" w:history="1">
            <w:r w:rsidR="00DA30D0" w:rsidRPr="00296A6D">
              <w:rPr>
                <w:rStyle w:val="Hipersaitas"/>
                <w:rFonts w:ascii="Arial" w:hAnsi="Arial" w:cs="Arial"/>
                <w:noProof/>
              </w:rPr>
              <w:t>ĮVADAS</w:t>
            </w:r>
            <w:r w:rsidR="00DA30D0" w:rsidRPr="00296A6D">
              <w:rPr>
                <w:rFonts w:ascii="Arial" w:hAnsi="Arial" w:cs="Arial"/>
                <w:noProof/>
                <w:webHidden/>
              </w:rPr>
              <w:tab/>
            </w:r>
            <w:r w:rsidR="00DA30D0" w:rsidRPr="00296A6D">
              <w:rPr>
                <w:rFonts w:ascii="Arial" w:hAnsi="Arial" w:cs="Arial"/>
                <w:noProof/>
                <w:webHidden/>
              </w:rPr>
              <w:fldChar w:fldCharType="begin"/>
            </w:r>
            <w:r w:rsidR="00DA30D0" w:rsidRPr="00296A6D">
              <w:rPr>
                <w:rFonts w:ascii="Arial" w:hAnsi="Arial" w:cs="Arial"/>
                <w:noProof/>
                <w:webHidden/>
              </w:rPr>
              <w:instrText xml:space="preserve"> PAGEREF _Toc184387579 \h </w:instrText>
            </w:r>
            <w:r w:rsidR="00DA30D0" w:rsidRPr="00296A6D">
              <w:rPr>
                <w:rFonts w:ascii="Arial" w:hAnsi="Arial" w:cs="Arial"/>
                <w:noProof/>
                <w:webHidden/>
              </w:rPr>
            </w:r>
            <w:r w:rsidR="00DA30D0" w:rsidRPr="00296A6D">
              <w:rPr>
                <w:rFonts w:ascii="Arial" w:hAnsi="Arial" w:cs="Arial"/>
                <w:noProof/>
                <w:webHidden/>
              </w:rPr>
              <w:fldChar w:fldCharType="separate"/>
            </w:r>
            <w:r w:rsidR="00664F3C">
              <w:rPr>
                <w:rFonts w:ascii="Arial" w:hAnsi="Arial" w:cs="Arial"/>
                <w:noProof/>
                <w:webHidden/>
              </w:rPr>
              <w:t>3</w:t>
            </w:r>
            <w:r w:rsidR="00DA30D0" w:rsidRPr="00296A6D">
              <w:rPr>
                <w:rFonts w:ascii="Arial" w:hAnsi="Arial" w:cs="Arial"/>
                <w:noProof/>
                <w:webHidden/>
              </w:rPr>
              <w:fldChar w:fldCharType="end"/>
            </w:r>
          </w:hyperlink>
        </w:p>
        <w:p w14:paraId="4B4F9B63" w14:textId="54700963" w:rsidR="00DA30D0" w:rsidRPr="00296A6D" w:rsidRDefault="00DA30D0" w:rsidP="00296A6D">
          <w:pPr>
            <w:pStyle w:val="Turinys1"/>
            <w:spacing w:line="276" w:lineRule="auto"/>
            <w:ind w:left="426" w:right="141"/>
            <w:rPr>
              <w:rFonts w:ascii="Arial" w:eastAsiaTheme="minorEastAsia" w:hAnsi="Arial" w:cs="Arial"/>
              <w:noProof/>
            </w:rPr>
          </w:pPr>
          <w:hyperlink w:anchor="_Toc184387580" w:history="1">
            <w:r w:rsidRPr="00296A6D">
              <w:rPr>
                <w:rStyle w:val="Hipersaitas"/>
                <w:rFonts w:ascii="Arial" w:hAnsi="Arial" w:cs="Arial"/>
                <w:noProof/>
              </w:rPr>
              <w:t>1. INFORMACIJA APIE PROGRAMOS VYKDYMĄ 2022−2024 METAIS</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_Toc184387580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4</w:t>
            </w:r>
            <w:r w:rsidRPr="00296A6D">
              <w:rPr>
                <w:rFonts w:ascii="Arial" w:hAnsi="Arial" w:cs="Arial"/>
                <w:noProof/>
                <w:webHidden/>
              </w:rPr>
              <w:fldChar w:fldCharType="end"/>
            </w:r>
          </w:hyperlink>
        </w:p>
        <w:p w14:paraId="480913EF" w14:textId="4CDE3155" w:rsidR="00DA30D0" w:rsidRPr="00296A6D" w:rsidRDefault="00DA30D0" w:rsidP="00296A6D">
          <w:pPr>
            <w:pStyle w:val="Turinys2"/>
            <w:spacing w:line="276" w:lineRule="auto"/>
            <w:rPr>
              <w:rFonts w:ascii="Arial" w:eastAsiaTheme="minorEastAsia" w:hAnsi="Arial" w:cs="Arial"/>
              <w:noProof/>
              <w:sz w:val="24"/>
              <w:szCs w:val="24"/>
              <w:lang w:val="lt-LT" w:eastAsia="lt-LT"/>
            </w:rPr>
          </w:pPr>
          <w:hyperlink w:anchor="_Toc184387581" w:history="1">
            <w:r w:rsidRPr="00296A6D">
              <w:rPr>
                <w:rStyle w:val="Hipersaitas"/>
                <w:rFonts w:ascii="Arial" w:hAnsi="Arial" w:cs="Arial"/>
                <w:noProof/>
                <w:sz w:val="24"/>
                <w:szCs w:val="24"/>
              </w:rPr>
              <w:t>1.1. SSGG</w:t>
            </w:r>
            <w:r w:rsidRPr="00296A6D">
              <w:rPr>
                <w:rFonts w:ascii="Arial" w:hAnsi="Arial" w:cs="Arial"/>
                <w:noProof/>
                <w:webHidden/>
                <w:sz w:val="24"/>
                <w:szCs w:val="24"/>
              </w:rPr>
              <w:tab/>
            </w:r>
            <w:r w:rsidRPr="00296A6D">
              <w:rPr>
                <w:rFonts w:ascii="Arial" w:hAnsi="Arial" w:cs="Arial"/>
                <w:noProof/>
                <w:webHidden/>
                <w:sz w:val="24"/>
                <w:szCs w:val="24"/>
              </w:rPr>
              <w:fldChar w:fldCharType="begin"/>
            </w:r>
            <w:r w:rsidRPr="00296A6D">
              <w:rPr>
                <w:rFonts w:ascii="Arial" w:hAnsi="Arial" w:cs="Arial"/>
                <w:noProof/>
                <w:webHidden/>
                <w:sz w:val="24"/>
                <w:szCs w:val="24"/>
              </w:rPr>
              <w:instrText xml:space="preserve"> PAGEREF _Toc184387581 \h </w:instrText>
            </w:r>
            <w:r w:rsidRPr="00296A6D">
              <w:rPr>
                <w:rFonts w:ascii="Arial" w:hAnsi="Arial" w:cs="Arial"/>
                <w:noProof/>
                <w:webHidden/>
                <w:sz w:val="24"/>
                <w:szCs w:val="24"/>
              </w:rPr>
            </w:r>
            <w:r w:rsidRPr="00296A6D">
              <w:rPr>
                <w:rFonts w:ascii="Arial" w:hAnsi="Arial" w:cs="Arial"/>
                <w:noProof/>
                <w:webHidden/>
                <w:sz w:val="24"/>
                <w:szCs w:val="24"/>
              </w:rPr>
              <w:fldChar w:fldCharType="separate"/>
            </w:r>
            <w:r w:rsidR="00664F3C">
              <w:rPr>
                <w:rFonts w:ascii="Arial" w:hAnsi="Arial" w:cs="Arial"/>
                <w:noProof/>
                <w:webHidden/>
                <w:sz w:val="24"/>
                <w:szCs w:val="24"/>
              </w:rPr>
              <w:t>6</w:t>
            </w:r>
            <w:r w:rsidRPr="00296A6D">
              <w:rPr>
                <w:rFonts w:ascii="Arial" w:hAnsi="Arial" w:cs="Arial"/>
                <w:noProof/>
                <w:webHidden/>
                <w:sz w:val="24"/>
                <w:szCs w:val="24"/>
              </w:rPr>
              <w:fldChar w:fldCharType="end"/>
            </w:r>
          </w:hyperlink>
        </w:p>
        <w:p w14:paraId="1F4E920A" w14:textId="32062AC7" w:rsidR="00DA30D0" w:rsidRPr="00296A6D" w:rsidRDefault="00DA30D0" w:rsidP="00296A6D">
          <w:pPr>
            <w:pStyle w:val="Turinys1"/>
            <w:spacing w:line="276" w:lineRule="auto"/>
            <w:ind w:left="426" w:right="141"/>
            <w:rPr>
              <w:rFonts w:ascii="Arial" w:eastAsiaTheme="minorEastAsia" w:hAnsi="Arial" w:cs="Arial"/>
              <w:noProof/>
            </w:rPr>
          </w:pPr>
          <w:hyperlink w:anchor="_Toc184387582" w:history="1">
            <w:r w:rsidRPr="00296A6D">
              <w:rPr>
                <w:rStyle w:val="Hipersaitas"/>
                <w:rFonts w:ascii="Arial" w:hAnsi="Arial" w:cs="Arial"/>
                <w:noProof/>
              </w:rPr>
              <w:t>2. PROGRAMOS TIKSLAI</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_Toc184387582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7</w:t>
            </w:r>
            <w:r w:rsidRPr="00296A6D">
              <w:rPr>
                <w:rFonts w:ascii="Arial" w:hAnsi="Arial" w:cs="Arial"/>
                <w:noProof/>
                <w:webHidden/>
              </w:rPr>
              <w:fldChar w:fldCharType="end"/>
            </w:r>
          </w:hyperlink>
        </w:p>
        <w:p w14:paraId="244557C9" w14:textId="77050D44" w:rsidR="00DA30D0" w:rsidRPr="00296A6D" w:rsidRDefault="00DA30D0" w:rsidP="00296A6D">
          <w:pPr>
            <w:pStyle w:val="Turinys1"/>
            <w:spacing w:line="276" w:lineRule="auto"/>
            <w:ind w:left="426" w:right="141"/>
            <w:rPr>
              <w:rFonts w:ascii="Arial" w:eastAsiaTheme="minorEastAsia" w:hAnsi="Arial" w:cs="Arial"/>
              <w:noProof/>
            </w:rPr>
          </w:pPr>
          <w:hyperlink w:anchor="_Toc184387583" w:history="1">
            <w:r w:rsidRPr="00296A6D">
              <w:rPr>
                <w:rStyle w:val="Hipersaitas"/>
                <w:rFonts w:ascii="Arial" w:hAnsi="Arial" w:cs="Arial"/>
                <w:noProof/>
              </w:rPr>
              <w:t>3. VEIKLOS PRIORITETAI</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_Toc184387583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7</w:t>
            </w:r>
            <w:r w:rsidRPr="00296A6D">
              <w:rPr>
                <w:rFonts w:ascii="Arial" w:hAnsi="Arial" w:cs="Arial"/>
                <w:noProof/>
                <w:webHidden/>
              </w:rPr>
              <w:fldChar w:fldCharType="end"/>
            </w:r>
          </w:hyperlink>
        </w:p>
        <w:p w14:paraId="13457ECF" w14:textId="459C8BD2" w:rsidR="00DA30D0" w:rsidRPr="00296A6D" w:rsidRDefault="00DA30D0" w:rsidP="00296A6D">
          <w:pPr>
            <w:pStyle w:val="Turinys1"/>
            <w:spacing w:line="276" w:lineRule="auto"/>
            <w:ind w:left="426" w:right="141"/>
            <w:rPr>
              <w:rFonts w:ascii="Arial" w:eastAsiaTheme="minorEastAsia" w:hAnsi="Arial" w:cs="Arial"/>
              <w:noProof/>
            </w:rPr>
          </w:pPr>
          <w:hyperlink w:anchor="_Toc184387584" w:history="1">
            <w:r w:rsidRPr="00296A6D">
              <w:rPr>
                <w:rStyle w:val="Hipersaitas"/>
                <w:rFonts w:ascii="Arial" w:hAnsi="Arial" w:cs="Arial"/>
                <w:caps/>
                <w:noProof/>
              </w:rPr>
              <w:t>4. Pirmas prioritetas − didinti SPORTININKŲ skaičių</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_Toc184387584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8</w:t>
            </w:r>
            <w:r w:rsidRPr="00296A6D">
              <w:rPr>
                <w:rFonts w:ascii="Arial" w:hAnsi="Arial" w:cs="Arial"/>
                <w:noProof/>
                <w:webHidden/>
              </w:rPr>
              <w:fldChar w:fldCharType="end"/>
            </w:r>
          </w:hyperlink>
        </w:p>
        <w:p w14:paraId="6C1E74EF" w14:textId="0049B4DC" w:rsidR="00DA30D0" w:rsidRPr="00296A6D" w:rsidRDefault="00DA30D0" w:rsidP="00296A6D">
          <w:pPr>
            <w:pStyle w:val="Turinys1"/>
            <w:spacing w:line="276" w:lineRule="auto"/>
            <w:ind w:left="426" w:right="141"/>
            <w:rPr>
              <w:rFonts w:ascii="Arial" w:eastAsiaTheme="minorEastAsia" w:hAnsi="Arial" w:cs="Arial"/>
              <w:noProof/>
            </w:rPr>
          </w:pPr>
          <w:hyperlink w:anchor="_Toc184387585" w:history="1">
            <w:r w:rsidRPr="00296A6D">
              <w:rPr>
                <w:rStyle w:val="Hipersaitas"/>
                <w:rFonts w:ascii="Arial" w:hAnsi="Arial" w:cs="Arial"/>
                <w:caps/>
                <w:noProof/>
              </w:rPr>
              <w:t>5. Antras prioritetas – Sportinių pasiekimų skatinimas</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_Toc184387585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11</w:t>
            </w:r>
            <w:r w:rsidRPr="00296A6D">
              <w:rPr>
                <w:rFonts w:ascii="Arial" w:hAnsi="Arial" w:cs="Arial"/>
                <w:noProof/>
                <w:webHidden/>
              </w:rPr>
              <w:fldChar w:fldCharType="end"/>
            </w:r>
          </w:hyperlink>
        </w:p>
        <w:p w14:paraId="6778D554" w14:textId="313974D8" w:rsidR="00DA30D0" w:rsidRPr="00296A6D" w:rsidRDefault="00DA30D0" w:rsidP="00296A6D">
          <w:pPr>
            <w:pStyle w:val="Turinys1"/>
            <w:spacing w:line="276" w:lineRule="auto"/>
            <w:ind w:left="426" w:right="141"/>
            <w:rPr>
              <w:rFonts w:ascii="Arial" w:eastAsiaTheme="minorEastAsia" w:hAnsi="Arial" w:cs="Arial"/>
              <w:noProof/>
            </w:rPr>
          </w:pPr>
          <w:hyperlink w:anchor="_Toc184387586" w:history="1">
            <w:r w:rsidRPr="00296A6D">
              <w:rPr>
                <w:rStyle w:val="Hipersaitas"/>
                <w:rFonts w:ascii="Arial" w:hAnsi="Arial" w:cs="Arial"/>
                <w:caps/>
                <w:noProof/>
              </w:rPr>
              <w:t>6. Trečias prioritetas – Mokyklos plėtros skatinimas</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_Toc184387586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13</w:t>
            </w:r>
            <w:r w:rsidRPr="00296A6D">
              <w:rPr>
                <w:rFonts w:ascii="Arial" w:hAnsi="Arial" w:cs="Arial"/>
                <w:noProof/>
                <w:webHidden/>
              </w:rPr>
              <w:fldChar w:fldCharType="end"/>
            </w:r>
          </w:hyperlink>
        </w:p>
        <w:p w14:paraId="219CF5EC" w14:textId="4965E49C" w:rsidR="00DA30D0" w:rsidRPr="00296A6D" w:rsidRDefault="00DA30D0" w:rsidP="00296A6D">
          <w:pPr>
            <w:pStyle w:val="Turinys1"/>
            <w:spacing w:line="276" w:lineRule="auto"/>
            <w:ind w:left="426" w:right="141"/>
            <w:rPr>
              <w:rFonts w:ascii="Arial" w:eastAsiaTheme="minorEastAsia" w:hAnsi="Arial" w:cs="Arial"/>
              <w:noProof/>
            </w:rPr>
          </w:pPr>
          <w:hyperlink w:anchor="_Toc184387587" w:history="1">
            <w:r w:rsidRPr="00296A6D">
              <w:rPr>
                <w:rStyle w:val="Hipersaitas"/>
                <w:rFonts w:ascii="Arial" w:hAnsi="Arial" w:cs="Arial"/>
                <w:noProof/>
              </w:rPr>
              <w:t>7. JAUNIMO SEKTORIAUS INFRASTRUKTŪRA</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_Toc184387587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14</w:t>
            </w:r>
            <w:r w:rsidRPr="00296A6D">
              <w:rPr>
                <w:rFonts w:ascii="Arial" w:hAnsi="Arial" w:cs="Arial"/>
                <w:noProof/>
                <w:webHidden/>
              </w:rPr>
              <w:fldChar w:fldCharType="end"/>
            </w:r>
          </w:hyperlink>
        </w:p>
        <w:p w14:paraId="1D93229F" w14:textId="4E8CE583" w:rsidR="00DA30D0" w:rsidRPr="00296A6D" w:rsidRDefault="00DA30D0" w:rsidP="00296A6D">
          <w:pPr>
            <w:pStyle w:val="Turinys1"/>
            <w:spacing w:line="276" w:lineRule="auto"/>
            <w:ind w:left="426" w:right="141"/>
            <w:rPr>
              <w:rFonts w:ascii="Arial" w:eastAsiaTheme="minorEastAsia" w:hAnsi="Arial" w:cs="Arial"/>
              <w:noProof/>
            </w:rPr>
          </w:pPr>
          <w:hyperlink w:anchor="_Toc184387588" w:history="1">
            <w:r w:rsidRPr="00296A6D">
              <w:rPr>
                <w:rStyle w:val="Hipersaitas"/>
                <w:rFonts w:ascii="Arial" w:hAnsi="Arial" w:cs="Arial"/>
                <w:noProof/>
              </w:rPr>
              <w:t>8. PROGRAMOS VYKDYTOJAI</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_Toc184387588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15</w:t>
            </w:r>
            <w:r w:rsidRPr="00296A6D">
              <w:rPr>
                <w:rFonts w:ascii="Arial" w:hAnsi="Arial" w:cs="Arial"/>
                <w:noProof/>
                <w:webHidden/>
              </w:rPr>
              <w:fldChar w:fldCharType="end"/>
            </w:r>
          </w:hyperlink>
        </w:p>
        <w:p w14:paraId="30A3F6F8" w14:textId="5421F20A" w:rsidR="00DA30D0" w:rsidRPr="00296A6D" w:rsidRDefault="00DA30D0" w:rsidP="00296A6D">
          <w:pPr>
            <w:pStyle w:val="Turinys1"/>
            <w:spacing w:line="276" w:lineRule="auto"/>
            <w:ind w:left="426" w:right="141"/>
            <w:rPr>
              <w:rFonts w:ascii="Arial" w:eastAsiaTheme="minorEastAsia" w:hAnsi="Arial" w:cs="Arial"/>
              <w:noProof/>
            </w:rPr>
          </w:pPr>
          <w:hyperlink w:anchor="_Toc184387589" w:history="1">
            <w:r w:rsidRPr="00296A6D">
              <w:rPr>
                <w:rStyle w:val="Hipersaitas"/>
                <w:rFonts w:ascii="Arial" w:hAnsi="Arial" w:cs="Arial"/>
                <w:noProof/>
              </w:rPr>
              <w:t>9. SPORTINIO UGDYMO ORGANIZAVIMO FORMOS</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_Toc184387589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16</w:t>
            </w:r>
            <w:r w:rsidRPr="00296A6D">
              <w:rPr>
                <w:rFonts w:ascii="Arial" w:hAnsi="Arial" w:cs="Arial"/>
                <w:noProof/>
                <w:webHidden/>
              </w:rPr>
              <w:fldChar w:fldCharType="end"/>
            </w:r>
          </w:hyperlink>
        </w:p>
        <w:p w14:paraId="1D464D54" w14:textId="3CB12C92" w:rsidR="00DA30D0" w:rsidRPr="00296A6D" w:rsidRDefault="00DA30D0" w:rsidP="00296A6D">
          <w:pPr>
            <w:pStyle w:val="Turinys1"/>
            <w:spacing w:line="276" w:lineRule="auto"/>
            <w:ind w:left="426" w:right="141"/>
            <w:rPr>
              <w:rFonts w:ascii="Arial" w:eastAsiaTheme="minorEastAsia" w:hAnsi="Arial" w:cs="Arial"/>
              <w:noProof/>
            </w:rPr>
          </w:pPr>
          <w:hyperlink w:anchor="_Toc184387590" w:history="1">
            <w:r w:rsidRPr="00296A6D">
              <w:rPr>
                <w:rStyle w:val="Hipersaitas"/>
                <w:rFonts w:ascii="Arial" w:hAnsi="Arial" w:cs="Arial"/>
                <w:noProof/>
              </w:rPr>
              <w:t>10. MEDICININĖ PAGALBA JAUNIESIEMS BURIUOTOJAMS</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_Toc184387590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16</w:t>
            </w:r>
            <w:r w:rsidRPr="00296A6D">
              <w:rPr>
                <w:rFonts w:ascii="Arial" w:hAnsi="Arial" w:cs="Arial"/>
                <w:noProof/>
                <w:webHidden/>
              </w:rPr>
              <w:fldChar w:fldCharType="end"/>
            </w:r>
          </w:hyperlink>
        </w:p>
        <w:p w14:paraId="2D116310" w14:textId="64B261EC" w:rsidR="00DA30D0" w:rsidRPr="00296A6D" w:rsidRDefault="00DA30D0" w:rsidP="00296A6D">
          <w:pPr>
            <w:pStyle w:val="Turinys1"/>
            <w:spacing w:line="276" w:lineRule="auto"/>
            <w:ind w:left="426" w:right="141"/>
            <w:rPr>
              <w:rFonts w:ascii="Arial" w:eastAsiaTheme="minorEastAsia" w:hAnsi="Arial" w:cs="Arial"/>
              <w:noProof/>
            </w:rPr>
          </w:pPr>
          <w:hyperlink w:anchor="_Toc184387591" w:history="1">
            <w:r w:rsidRPr="00296A6D">
              <w:rPr>
                <w:rStyle w:val="Hipersaitas"/>
                <w:rFonts w:ascii="Arial" w:hAnsi="Arial" w:cs="Arial"/>
                <w:noProof/>
              </w:rPr>
              <w:t>11. MOKYMAS, NESUSIJĘS SU BURIAVIMU</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_Toc184387591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17</w:t>
            </w:r>
            <w:r w:rsidRPr="00296A6D">
              <w:rPr>
                <w:rFonts w:ascii="Arial" w:hAnsi="Arial" w:cs="Arial"/>
                <w:noProof/>
                <w:webHidden/>
              </w:rPr>
              <w:fldChar w:fldCharType="end"/>
            </w:r>
          </w:hyperlink>
        </w:p>
        <w:p w14:paraId="0F122499" w14:textId="448D3C4C" w:rsidR="00DA30D0" w:rsidRPr="00296A6D" w:rsidRDefault="00DA30D0" w:rsidP="00296A6D">
          <w:pPr>
            <w:pStyle w:val="Turinys1"/>
            <w:spacing w:line="276" w:lineRule="auto"/>
            <w:ind w:left="426" w:right="141"/>
            <w:rPr>
              <w:rFonts w:ascii="Arial" w:eastAsiaTheme="minorEastAsia" w:hAnsi="Arial" w:cs="Arial"/>
              <w:noProof/>
            </w:rPr>
          </w:pPr>
          <w:hyperlink w:anchor="_Toc184387592" w:history="1">
            <w:r w:rsidRPr="00296A6D">
              <w:rPr>
                <w:rStyle w:val="Hipersaitas"/>
                <w:rFonts w:ascii="Arial" w:hAnsi="Arial" w:cs="Arial"/>
                <w:noProof/>
              </w:rPr>
              <w:t>12. ĮSIPAREIGOJIMAI</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_Toc184387592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17</w:t>
            </w:r>
            <w:r w:rsidRPr="00296A6D">
              <w:rPr>
                <w:rFonts w:ascii="Arial" w:hAnsi="Arial" w:cs="Arial"/>
                <w:noProof/>
                <w:webHidden/>
              </w:rPr>
              <w:fldChar w:fldCharType="end"/>
            </w:r>
          </w:hyperlink>
        </w:p>
        <w:p w14:paraId="4612B582" w14:textId="6A243BB0" w:rsidR="00DA30D0" w:rsidRPr="00296A6D" w:rsidRDefault="00DA30D0" w:rsidP="00296A6D">
          <w:pPr>
            <w:pStyle w:val="Turinys1"/>
            <w:spacing w:line="276" w:lineRule="auto"/>
            <w:ind w:left="426" w:right="141"/>
            <w:rPr>
              <w:rFonts w:ascii="Arial" w:eastAsiaTheme="minorEastAsia" w:hAnsi="Arial" w:cs="Arial"/>
              <w:noProof/>
            </w:rPr>
          </w:pPr>
          <w:hyperlink w:anchor="_Toc184387593" w:history="1">
            <w:r w:rsidRPr="00296A6D">
              <w:rPr>
                <w:rStyle w:val="Hipersaitas"/>
                <w:rFonts w:ascii="Arial" w:hAnsi="Arial" w:cs="Arial"/>
                <w:noProof/>
              </w:rPr>
              <w:t>13. VERTINIMO KRITERIJAI</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_Toc184387593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18</w:t>
            </w:r>
            <w:r w:rsidRPr="00296A6D">
              <w:rPr>
                <w:rFonts w:ascii="Arial" w:hAnsi="Arial" w:cs="Arial"/>
                <w:noProof/>
                <w:webHidden/>
              </w:rPr>
              <w:fldChar w:fldCharType="end"/>
            </w:r>
          </w:hyperlink>
        </w:p>
        <w:p w14:paraId="56CA1158" w14:textId="66602646" w:rsidR="00DA30D0" w:rsidRPr="00296A6D" w:rsidRDefault="00DA30D0" w:rsidP="00296A6D">
          <w:pPr>
            <w:pStyle w:val="Turinys1"/>
            <w:spacing w:line="276" w:lineRule="auto"/>
            <w:ind w:left="426" w:right="141"/>
            <w:rPr>
              <w:rFonts w:ascii="Arial" w:eastAsiaTheme="minorEastAsia" w:hAnsi="Arial" w:cs="Arial"/>
              <w:noProof/>
            </w:rPr>
          </w:pPr>
          <w:hyperlink w:anchor="_Toc184387594" w:history="1">
            <w:r w:rsidRPr="00296A6D">
              <w:rPr>
                <w:rStyle w:val="Hipersaitas"/>
                <w:rFonts w:ascii="Arial" w:hAnsi="Arial" w:cs="Arial"/>
                <w:noProof/>
              </w:rPr>
              <w:t>14. SUTRUMPINTA VAIKŲ TRENIRUOČIŲ PROGRAMA</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_Toc184387594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19</w:t>
            </w:r>
            <w:r w:rsidRPr="00296A6D">
              <w:rPr>
                <w:rFonts w:ascii="Arial" w:hAnsi="Arial" w:cs="Arial"/>
                <w:noProof/>
                <w:webHidden/>
              </w:rPr>
              <w:fldChar w:fldCharType="end"/>
            </w:r>
          </w:hyperlink>
        </w:p>
        <w:p w14:paraId="210843FF" w14:textId="2288C869" w:rsidR="00DA30D0" w:rsidRPr="00296A6D" w:rsidRDefault="00DA30D0" w:rsidP="00296A6D">
          <w:pPr>
            <w:pStyle w:val="Turinys1"/>
            <w:spacing w:line="276" w:lineRule="auto"/>
            <w:ind w:left="426" w:right="141"/>
            <w:rPr>
              <w:rFonts w:ascii="Arial" w:eastAsiaTheme="minorEastAsia" w:hAnsi="Arial" w:cs="Arial"/>
              <w:noProof/>
            </w:rPr>
          </w:pPr>
          <w:hyperlink w:anchor="_Toc184387595" w:history="1">
            <w:r w:rsidRPr="00296A6D">
              <w:rPr>
                <w:rStyle w:val="Hipersaitas"/>
                <w:rFonts w:ascii="Arial" w:hAnsi="Arial" w:cs="Arial"/>
                <w:caps/>
                <w:noProof/>
              </w:rPr>
              <w:t>15. Detali vaikų treniruočių programa</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_Toc184387595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21</w:t>
            </w:r>
            <w:r w:rsidRPr="00296A6D">
              <w:rPr>
                <w:rFonts w:ascii="Arial" w:hAnsi="Arial" w:cs="Arial"/>
                <w:noProof/>
                <w:webHidden/>
              </w:rPr>
              <w:fldChar w:fldCharType="end"/>
            </w:r>
          </w:hyperlink>
        </w:p>
        <w:p w14:paraId="55255E1C" w14:textId="0169D91F" w:rsidR="00DA30D0" w:rsidRPr="00296A6D" w:rsidRDefault="00DA30D0" w:rsidP="00296A6D">
          <w:pPr>
            <w:pStyle w:val="Turinys1"/>
            <w:spacing w:line="276" w:lineRule="auto"/>
            <w:ind w:left="426" w:right="141"/>
            <w:rPr>
              <w:rFonts w:ascii="Arial" w:eastAsiaTheme="minorEastAsia" w:hAnsi="Arial" w:cs="Arial"/>
              <w:noProof/>
            </w:rPr>
          </w:pPr>
          <w:hyperlink w:anchor="_Toc184387596" w:history="1">
            <w:r w:rsidRPr="00296A6D">
              <w:rPr>
                <w:rStyle w:val="Hipersaitas"/>
                <w:rFonts w:ascii="Arial" w:hAnsi="Arial" w:cs="Arial"/>
                <w:noProof/>
              </w:rPr>
              <w:t>16. VIEŠOJO IR PRIVATAUS SEKTORIŲ BENDRADARBIAVIMO NAUDA</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_Toc184387596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22</w:t>
            </w:r>
            <w:r w:rsidRPr="00296A6D">
              <w:rPr>
                <w:rFonts w:ascii="Arial" w:hAnsi="Arial" w:cs="Arial"/>
                <w:noProof/>
                <w:webHidden/>
              </w:rPr>
              <w:fldChar w:fldCharType="end"/>
            </w:r>
          </w:hyperlink>
        </w:p>
        <w:p w14:paraId="15983529" w14:textId="3C31CF0E" w:rsidR="00DA30D0" w:rsidRPr="00296A6D" w:rsidRDefault="00DA30D0" w:rsidP="00296A6D">
          <w:pPr>
            <w:pStyle w:val="Turinys1"/>
            <w:spacing w:line="276" w:lineRule="auto"/>
            <w:ind w:left="426" w:right="141"/>
            <w:rPr>
              <w:rFonts w:ascii="Arial" w:eastAsiaTheme="minorEastAsia" w:hAnsi="Arial" w:cs="Arial"/>
              <w:noProof/>
            </w:rPr>
          </w:pPr>
          <w:hyperlink w:anchor="_Toc184387597" w:history="1">
            <w:r w:rsidRPr="00296A6D">
              <w:rPr>
                <w:rStyle w:val="Hipersaitas"/>
                <w:rFonts w:ascii="Arial" w:hAnsi="Arial" w:cs="Arial"/>
                <w:caps/>
                <w:noProof/>
              </w:rPr>
              <w:t>17. VšĮ KLAIPĖDOS KRAŠTO BURIAVIMO SPORTO MOKYKLA „ŽIEMYS“,                               įmonės kodas</w:t>
            </w:r>
            <w:r w:rsidR="00D02406">
              <w:rPr>
                <w:rStyle w:val="Hipersaitas"/>
                <w:rFonts w:ascii="Arial" w:hAnsi="Arial" w:cs="Arial"/>
                <w:caps/>
                <w:noProof/>
              </w:rPr>
              <w:t xml:space="preserve"> </w:t>
            </w:r>
            <w:r w:rsidRPr="00296A6D">
              <w:rPr>
                <w:rStyle w:val="Hipersaitas"/>
                <w:rFonts w:ascii="Arial" w:hAnsi="Arial" w:cs="Arial"/>
                <w:caps/>
                <w:noProof/>
              </w:rPr>
              <w:t>303046835,                                                                                                                                                                                                                                                                                                                                                                                                                                                                                                                                                                                                                                                                                                                                                                                                                                                                                                                                                                                                                                                                                                                                                                                                                                                                                                                                                                                                                                                                                                                                                                                                                                                                                                                                                                                                                                                          SPORTINĖS VEIKLOS programos IŠ klaipėdos RAJONO savivaldybės biudžeto lėšų DETALI NUMATOMŲ LĖŠŲ SĄMATA  2025−2027 M.</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_Toc184387597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23</w:t>
            </w:r>
            <w:r w:rsidRPr="00296A6D">
              <w:rPr>
                <w:rFonts w:ascii="Arial" w:hAnsi="Arial" w:cs="Arial"/>
                <w:noProof/>
                <w:webHidden/>
              </w:rPr>
              <w:fldChar w:fldCharType="end"/>
            </w:r>
          </w:hyperlink>
        </w:p>
        <w:p w14:paraId="68D9869E" w14:textId="0B3C2955" w:rsidR="00EC5850" w:rsidRPr="00296A6D" w:rsidRDefault="00EC5850" w:rsidP="00664F3C">
          <w:pPr>
            <w:pStyle w:val="Turinys1"/>
            <w:spacing w:line="276" w:lineRule="auto"/>
            <w:ind w:left="0"/>
            <w:rPr>
              <w:rFonts w:ascii="Arial" w:hAnsi="Arial" w:cs="Arial"/>
            </w:rPr>
          </w:pPr>
          <w:r w:rsidRPr="00296A6D">
            <w:rPr>
              <w:rStyle w:val="Hipersaitas"/>
              <w:rFonts w:ascii="Arial" w:hAnsi="Arial" w:cs="Arial"/>
              <w:noProof/>
            </w:rPr>
            <w:fldChar w:fldCharType="end"/>
          </w:r>
        </w:p>
      </w:sdtContent>
    </w:sdt>
    <w:p w14:paraId="1BB63B6C" w14:textId="77777777" w:rsidR="00E93612" w:rsidRPr="00296A6D" w:rsidRDefault="00E93612" w:rsidP="00296A6D">
      <w:pPr>
        <w:suppressAutoHyphens w:val="0"/>
        <w:spacing w:line="276" w:lineRule="auto"/>
        <w:rPr>
          <w:rFonts w:ascii="Arial" w:hAnsi="Arial" w:cs="Arial"/>
          <w:b/>
          <w:sz w:val="24"/>
          <w:szCs w:val="24"/>
          <w:lang w:val="lt-LT"/>
        </w:rPr>
      </w:pPr>
      <w:bookmarkStart w:id="1" w:name="_Ref249264440"/>
      <w:r w:rsidRPr="00296A6D">
        <w:rPr>
          <w:rFonts w:ascii="Arial" w:hAnsi="Arial" w:cs="Arial"/>
          <w:sz w:val="24"/>
          <w:szCs w:val="24"/>
          <w:lang w:val="lt-LT"/>
        </w:rPr>
        <w:br w:type="page"/>
      </w:r>
    </w:p>
    <w:p w14:paraId="441B0D38" w14:textId="7A5EA393" w:rsidR="00D010C9" w:rsidRPr="00296A6D" w:rsidRDefault="00D010C9" w:rsidP="00296A6D">
      <w:pPr>
        <w:pStyle w:val="Antrat1"/>
        <w:spacing w:after="240" w:line="276" w:lineRule="auto"/>
        <w:rPr>
          <w:rFonts w:cs="Arial"/>
          <w:szCs w:val="24"/>
        </w:rPr>
      </w:pPr>
      <w:bookmarkStart w:id="2" w:name="_Toc184387579"/>
      <w:r w:rsidRPr="00296A6D">
        <w:rPr>
          <w:rFonts w:cs="Arial"/>
          <w:szCs w:val="24"/>
        </w:rPr>
        <w:lastRenderedPageBreak/>
        <w:t>ĮVADAS</w:t>
      </w:r>
      <w:bookmarkEnd w:id="1"/>
      <w:bookmarkEnd w:id="2"/>
    </w:p>
    <w:p w14:paraId="6863F344" w14:textId="6722A7E0" w:rsidR="00021FA9" w:rsidRPr="00296A6D" w:rsidRDefault="00906AA9" w:rsidP="00296A6D">
      <w:pPr>
        <w:pStyle w:val="Betarp"/>
        <w:spacing w:line="276" w:lineRule="auto"/>
        <w:ind w:firstLine="1134"/>
        <w:jc w:val="both"/>
        <w:rPr>
          <w:rFonts w:ascii="Arial" w:hAnsi="Arial" w:cs="Arial"/>
          <w:sz w:val="24"/>
          <w:szCs w:val="24"/>
          <w:lang w:val="lt-LT"/>
        </w:rPr>
      </w:pPr>
      <w:r w:rsidRPr="00296A6D">
        <w:rPr>
          <w:rFonts w:ascii="Arial" w:hAnsi="Arial" w:cs="Arial"/>
          <w:color w:val="000000"/>
          <w:sz w:val="24"/>
          <w:szCs w:val="24"/>
          <w:lang w:val="lt-LT"/>
        </w:rPr>
        <w:t xml:space="preserve">VšĮ Klaipėdos krašto buriavimo sporto mokykla „Žiemys“ </w:t>
      </w:r>
      <w:r w:rsidR="00397919" w:rsidRPr="00296A6D">
        <w:rPr>
          <w:rFonts w:ascii="Arial" w:hAnsi="Arial" w:cs="Arial"/>
          <w:color w:val="000000"/>
          <w:sz w:val="24"/>
          <w:szCs w:val="24"/>
          <w:lang w:val="lt-LT"/>
        </w:rPr>
        <w:t xml:space="preserve">(toliau – Mokykla) </w:t>
      </w:r>
      <w:r w:rsidRPr="00296A6D">
        <w:rPr>
          <w:rFonts w:ascii="Arial" w:hAnsi="Arial" w:cs="Arial"/>
          <w:color w:val="000000"/>
          <w:sz w:val="24"/>
          <w:szCs w:val="24"/>
          <w:lang w:val="lt-LT"/>
        </w:rPr>
        <w:t>įsteigta 2013 m. balandžio 22 d. Mokyklos steigėjai yra Klaipėdos miesto savivaldybė, Klaipėdos rajono savivaldybė ir Klaipėdos miesto jūrinis buriuotojų klubas.</w:t>
      </w:r>
      <w:r w:rsidR="00397919" w:rsidRPr="00296A6D">
        <w:rPr>
          <w:rFonts w:ascii="Arial" w:hAnsi="Arial" w:cs="Arial"/>
          <w:color w:val="000000"/>
          <w:sz w:val="24"/>
          <w:szCs w:val="24"/>
          <w:lang w:val="lt-LT"/>
        </w:rPr>
        <w:t xml:space="preserve"> 2024 m. į dalininkų gretas prisijungė Palangos miesto savivaldybė.</w:t>
      </w:r>
      <w:r w:rsidRPr="00296A6D">
        <w:rPr>
          <w:rFonts w:ascii="Arial" w:hAnsi="Arial" w:cs="Arial"/>
          <w:color w:val="000000"/>
          <w:sz w:val="24"/>
          <w:szCs w:val="24"/>
          <w:lang w:val="lt-LT"/>
        </w:rPr>
        <w:t xml:space="preserve"> </w:t>
      </w:r>
      <w:r w:rsidR="00021FA9" w:rsidRPr="00296A6D">
        <w:rPr>
          <w:rFonts w:ascii="Arial" w:hAnsi="Arial" w:cs="Arial"/>
          <w:sz w:val="24"/>
          <w:szCs w:val="24"/>
          <w:lang w:val="lt-LT"/>
        </w:rPr>
        <w:t xml:space="preserve">Mokyklos veiklą reglamentuoja </w:t>
      </w:r>
      <w:r w:rsidR="00021FA9" w:rsidRPr="00296A6D">
        <w:rPr>
          <w:rFonts w:ascii="Arial" w:hAnsi="Arial" w:cs="Arial"/>
          <w:bCs/>
          <w:sz w:val="24"/>
          <w:szCs w:val="24"/>
          <w:lang w:val="lt-LT"/>
        </w:rPr>
        <w:t>nacionaliniai teisės aktai, Klaipėdos miesto savivaldybės</w:t>
      </w:r>
      <w:r w:rsidR="00397919" w:rsidRPr="00296A6D">
        <w:rPr>
          <w:rFonts w:ascii="Arial" w:hAnsi="Arial" w:cs="Arial"/>
          <w:bCs/>
          <w:sz w:val="24"/>
          <w:szCs w:val="24"/>
          <w:lang w:val="lt-LT"/>
        </w:rPr>
        <w:t xml:space="preserve">, </w:t>
      </w:r>
      <w:r w:rsidR="00021FA9" w:rsidRPr="00296A6D">
        <w:rPr>
          <w:rFonts w:ascii="Arial" w:hAnsi="Arial" w:cs="Arial"/>
          <w:bCs/>
          <w:sz w:val="24"/>
          <w:szCs w:val="24"/>
          <w:lang w:val="lt-LT"/>
        </w:rPr>
        <w:t xml:space="preserve">Klaipėdos rajono savivaldybės </w:t>
      </w:r>
      <w:r w:rsidR="00397919" w:rsidRPr="00296A6D">
        <w:rPr>
          <w:rFonts w:ascii="Arial" w:hAnsi="Arial" w:cs="Arial"/>
          <w:bCs/>
          <w:sz w:val="24"/>
          <w:szCs w:val="24"/>
          <w:lang w:val="lt-LT"/>
        </w:rPr>
        <w:t xml:space="preserve">ir Palangos miesto savivaldybės </w:t>
      </w:r>
      <w:r w:rsidR="00247489" w:rsidRPr="00296A6D">
        <w:rPr>
          <w:rFonts w:ascii="Arial" w:hAnsi="Arial" w:cs="Arial"/>
          <w:bCs/>
          <w:sz w:val="24"/>
          <w:szCs w:val="24"/>
          <w:lang w:val="lt-LT"/>
        </w:rPr>
        <w:t>t</w:t>
      </w:r>
      <w:r w:rsidR="00021FA9" w:rsidRPr="00296A6D">
        <w:rPr>
          <w:rFonts w:ascii="Arial" w:hAnsi="Arial" w:cs="Arial"/>
          <w:bCs/>
          <w:sz w:val="24"/>
          <w:szCs w:val="24"/>
          <w:lang w:val="lt-LT"/>
        </w:rPr>
        <w:t xml:space="preserve">arybų bei administracijų priimti nutarimai ir/arba sprendimai, Mokyklos vidaus dokumentai. </w:t>
      </w:r>
    </w:p>
    <w:p w14:paraId="5BD99E56" w14:textId="64BE0871" w:rsidR="00906AA9" w:rsidRPr="00296A6D" w:rsidRDefault="00906AA9" w:rsidP="00296A6D">
      <w:pPr>
        <w:spacing w:after="240" w:line="276" w:lineRule="auto"/>
        <w:ind w:firstLine="1134"/>
        <w:jc w:val="both"/>
        <w:rPr>
          <w:rFonts w:ascii="Arial" w:hAnsi="Arial" w:cs="Arial"/>
          <w:color w:val="000000"/>
          <w:sz w:val="24"/>
          <w:szCs w:val="24"/>
          <w:lang w:val="lt-LT"/>
        </w:rPr>
      </w:pPr>
      <w:r w:rsidRPr="00296A6D">
        <w:rPr>
          <w:rFonts w:ascii="Arial" w:hAnsi="Arial" w:cs="Arial"/>
          <w:color w:val="000000"/>
          <w:sz w:val="24"/>
          <w:szCs w:val="24"/>
          <w:lang w:val="lt-LT"/>
        </w:rPr>
        <w:t>Per 1</w:t>
      </w:r>
      <w:r w:rsidR="00397919" w:rsidRPr="00296A6D">
        <w:rPr>
          <w:rFonts w:ascii="Arial" w:hAnsi="Arial" w:cs="Arial"/>
          <w:color w:val="000000"/>
          <w:sz w:val="24"/>
          <w:szCs w:val="24"/>
          <w:lang w:val="lt-LT"/>
        </w:rPr>
        <w:t>1</w:t>
      </w:r>
      <w:r w:rsidRPr="00296A6D">
        <w:rPr>
          <w:rFonts w:ascii="Arial" w:hAnsi="Arial" w:cs="Arial"/>
          <w:color w:val="000000"/>
          <w:sz w:val="24"/>
          <w:szCs w:val="24"/>
          <w:lang w:val="lt-LT"/>
        </w:rPr>
        <w:t xml:space="preserve"> veiklos metų išugdėme gausų būrį profesionalių buriuotojų, garsinusių ir vis dar garsinančių ne tik Klaipėdos kraštą Lietuvoje, bet ir Lietuvą pasaulyje. Kasmet mokyklos sportininkai tampa Lietuvos rinktinės nariais.</w:t>
      </w:r>
    </w:p>
    <w:p w14:paraId="6BE34204" w14:textId="54CB1CE5" w:rsidR="00906AA9" w:rsidRPr="00296A6D" w:rsidRDefault="00906AA9" w:rsidP="00296A6D">
      <w:pPr>
        <w:tabs>
          <w:tab w:val="left" w:pos="2364"/>
        </w:tabs>
        <w:spacing w:line="276" w:lineRule="auto"/>
        <w:ind w:firstLine="1134"/>
        <w:rPr>
          <w:rFonts w:ascii="Arial" w:hAnsi="Arial" w:cs="Arial"/>
          <w:bCs/>
          <w:sz w:val="24"/>
          <w:szCs w:val="24"/>
          <w:lang w:val="lt-LT"/>
        </w:rPr>
      </w:pPr>
      <w:r w:rsidRPr="00296A6D">
        <w:rPr>
          <w:rFonts w:ascii="Arial" w:hAnsi="Arial" w:cs="Arial"/>
          <w:bCs/>
          <w:sz w:val="24"/>
          <w:szCs w:val="24"/>
          <w:lang w:val="lt-LT"/>
        </w:rPr>
        <w:t>Klaipėdos krašto buriavimo sporto mokyklos „Žiemys“ buriuotojų, patekusių į Lietuvos rinktinę, sąrašas 2023 m.</w:t>
      </w:r>
      <w:r w:rsidR="001D350B" w:rsidRPr="00296A6D">
        <w:rPr>
          <w:rFonts w:ascii="Arial" w:hAnsi="Arial" w:cs="Arial"/>
          <w:bCs/>
          <w:sz w:val="24"/>
          <w:szCs w:val="24"/>
          <w:lang w:val="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5953"/>
      </w:tblGrid>
      <w:tr w:rsidR="00906AA9" w:rsidRPr="00296A6D" w14:paraId="5AAFC312" w14:textId="77777777" w:rsidTr="004D32DC">
        <w:tc>
          <w:tcPr>
            <w:tcW w:w="2835" w:type="dxa"/>
            <w:shd w:val="clear" w:color="auto" w:fill="auto"/>
          </w:tcPr>
          <w:p w14:paraId="596AD898" w14:textId="77777777" w:rsidR="00906AA9" w:rsidRPr="00296A6D" w:rsidRDefault="00906AA9" w:rsidP="00296A6D">
            <w:pPr>
              <w:spacing w:line="276" w:lineRule="auto"/>
              <w:rPr>
                <w:rFonts w:ascii="Arial" w:hAnsi="Arial" w:cs="Arial"/>
                <w:b/>
                <w:bCs/>
                <w:sz w:val="24"/>
                <w:szCs w:val="24"/>
                <w:lang w:val="lt-LT"/>
              </w:rPr>
            </w:pPr>
            <w:r w:rsidRPr="00296A6D">
              <w:rPr>
                <w:rFonts w:ascii="Arial" w:hAnsi="Arial" w:cs="Arial"/>
                <w:b/>
                <w:bCs/>
                <w:sz w:val="24"/>
                <w:szCs w:val="24"/>
                <w:lang w:val="lt-LT"/>
              </w:rPr>
              <w:t>Vardas, pavardė</w:t>
            </w:r>
          </w:p>
        </w:tc>
        <w:tc>
          <w:tcPr>
            <w:tcW w:w="1560" w:type="dxa"/>
            <w:shd w:val="clear" w:color="auto" w:fill="auto"/>
          </w:tcPr>
          <w:p w14:paraId="7304318E" w14:textId="77777777" w:rsidR="00906AA9" w:rsidRPr="00296A6D" w:rsidRDefault="00906AA9" w:rsidP="00296A6D">
            <w:pPr>
              <w:spacing w:line="276" w:lineRule="auto"/>
              <w:rPr>
                <w:rFonts w:ascii="Arial" w:hAnsi="Arial" w:cs="Arial"/>
                <w:b/>
                <w:bCs/>
                <w:sz w:val="24"/>
                <w:szCs w:val="24"/>
                <w:lang w:val="lt-LT"/>
              </w:rPr>
            </w:pPr>
            <w:r w:rsidRPr="00296A6D">
              <w:rPr>
                <w:rFonts w:ascii="Arial" w:hAnsi="Arial" w:cs="Arial"/>
                <w:b/>
                <w:bCs/>
                <w:sz w:val="24"/>
                <w:szCs w:val="24"/>
                <w:lang w:val="lt-LT"/>
              </w:rPr>
              <w:t>Gimimo data</w:t>
            </w:r>
          </w:p>
        </w:tc>
        <w:tc>
          <w:tcPr>
            <w:tcW w:w="5953" w:type="dxa"/>
          </w:tcPr>
          <w:p w14:paraId="02EE1BD6" w14:textId="3AA2E36B" w:rsidR="00906AA9" w:rsidRPr="00296A6D" w:rsidRDefault="00906AA9" w:rsidP="00296A6D">
            <w:pPr>
              <w:spacing w:line="276" w:lineRule="auto"/>
              <w:rPr>
                <w:rFonts w:ascii="Arial" w:hAnsi="Arial" w:cs="Arial"/>
                <w:b/>
                <w:bCs/>
                <w:sz w:val="24"/>
                <w:szCs w:val="24"/>
                <w:lang w:val="lt-LT"/>
              </w:rPr>
            </w:pPr>
            <w:r w:rsidRPr="00296A6D">
              <w:rPr>
                <w:rFonts w:ascii="Arial" w:hAnsi="Arial" w:cs="Arial"/>
                <w:b/>
                <w:bCs/>
                <w:sz w:val="24"/>
                <w:szCs w:val="24"/>
                <w:lang w:val="lt-LT"/>
              </w:rPr>
              <w:t>Jachtų klasė</w:t>
            </w:r>
          </w:p>
        </w:tc>
      </w:tr>
      <w:tr w:rsidR="00906AA9" w:rsidRPr="00296A6D" w14:paraId="7A8A042F" w14:textId="77777777" w:rsidTr="004D32DC">
        <w:tc>
          <w:tcPr>
            <w:tcW w:w="2835" w:type="dxa"/>
            <w:shd w:val="clear" w:color="auto" w:fill="auto"/>
          </w:tcPr>
          <w:p w14:paraId="23DB677E" w14:textId="71AF7BC1"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 xml:space="preserve">Bartas Julijus </w:t>
            </w:r>
            <w:proofErr w:type="spellStart"/>
            <w:r w:rsidRPr="00296A6D">
              <w:rPr>
                <w:rFonts w:ascii="Arial" w:hAnsi="Arial" w:cs="Arial"/>
                <w:sz w:val="24"/>
                <w:szCs w:val="24"/>
                <w:lang w:val="lt-LT"/>
              </w:rPr>
              <w:t>Kupliauskas</w:t>
            </w:r>
            <w:proofErr w:type="spellEnd"/>
          </w:p>
        </w:tc>
        <w:tc>
          <w:tcPr>
            <w:tcW w:w="1560" w:type="dxa"/>
            <w:shd w:val="clear" w:color="auto" w:fill="auto"/>
          </w:tcPr>
          <w:p w14:paraId="331E0EC9" w14:textId="05B81D2D"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2010-11-28</w:t>
            </w:r>
          </w:p>
        </w:tc>
        <w:tc>
          <w:tcPr>
            <w:tcW w:w="5953" w:type="dxa"/>
          </w:tcPr>
          <w:p w14:paraId="232A0FD6" w14:textId="29966C96"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klasėje</w:t>
            </w:r>
          </w:p>
        </w:tc>
      </w:tr>
      <w:tr w:rsidR="00906AA9" w:rsidRPr="00296A6D" w14:paraId="34116D45" w14:textId="77777777" w:rsidTr="004D32DC">
        <w:tc>
          <w:tcPr>
            <w:tcW w:w="2835" w:type="dxa"/>
            <w:shd w:val="clear" w:color="auto" w:fill="auto"/>
          </w:tcPr>
          <w:p w14:paraId="1BCF7889" w14:textId="5E5AA329"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Ema Kuodytė</w:t>
            </w:r>
          </w:p>
        </w:tc>
        <w:tc>
          <w:tcPr>
            <w:tcW w:w="1560" w:type="dxa"/>
            <w:shd w:val="clear" w:color="auto" w:fill="auto"/>
          </w:tcPr>
          <w:p w14:paraId="014FE42F" w14:textId="181D28B1"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2007-04-06</w:t>
            </w:r>
          </w:p>
        </w:tc>
        <w:tc>
          <w:tcPr>
            <w:tcW w:w="5953" w:type="dxa"/>
          </w:tcPr>
          <w:p w14:paraId="70F18C54" w14:textId="6AF388B6"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„ILCA6“ jachtų klasėje</w:t>
            </w:r>
          </w:p>
        </w:tc>
      </w:tr>
      <w:tr w:rsidR="00906AA9" w:rsidRPr="00296A6D" w14:paraId="23AB5F19" w14:textId="77777777" w:rsidTr="004D32DC">
        <w:tc>
          <w:tcPr>
            <w:tcW w:w="2835" w:type="dxa"/>
            <w:shd w:val="clear" w:color="auto" w:fill="auto"/>
          </w:tcPr>
          <w:p w14:paraId="41E5022F" w14:textId="09100B15"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 xml:space="preserve">Joris </w:t>
            </w:r>
            <w:proofErr w:type="spellStart"/>
            <w:r w:rsidRPr="00296A6D">
              <w:rPr>
                <w:rFonts w:ascii="Arial" w:hAnsi="Arial" w:cs="Arial"/>
                <w:sz w:val="24"/>
                <w:szCs w:val="24"/>
                <w:lang w:val="lt-LT"/>
              </w:rPr>
              <w:t>Jazdauskas</w:t>
            </w:r>
            <w:proofErr w:type="spellEnd"/>
          </w:p>
        </w:tc>
        <w:tc>
          <w:tcPr>
            <w:tcW w:w="1560" w:type="dxa"/>
            <w:shd w:val="clear" w:color="auto" w:fill="auto"/>
          </w:tcPr>
          <w:p w14:paraId="099197B9" w14:textId="007DCF93"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2009-12-25</w:t>
            </w:r>
          </w:p>
        </w:tc>
        <w:tc>
          <w:tcPr>
            <w:tcW w:w="5953" w:type="dxa"/>
          </w:tcPr>
          <w:p w14:paraId="31765519" w14:textId="508739EB"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„ILCA4“ jachtų klasėje</w:t>
            </w:r>
          </w:p>
        </w:tc>
      </w:tr>
    </w:tbl>
    <w:p w14:paraId="3BEA6CDF" w14:textId="7B49DE42" w:rsidR="00397919" w:rsidRPr="00296A6D" w:rsidRDefault="00397919" w:rsidP="00FB2D7E">
      <w:pPr>
        <w:tabs>
          <w:tab w:val="left" w:pos="2364"/>
        </w:tabs>
        <w:spacing w:before="240" w:line="276" w:lineRule="auto"/>
        <w:ind w:firstLine="1134"/>
        <w:jc w:val="both"/>
        <w:rPr>
          <w:rFonts w:ascii="Arial" w:hAnsi="Arial" w:cs="Arial"/>
          <w:bCs/>
          <w:sz w:val="24"/>
          <w:szCs w:val="24"/>
          <w:lang w:val="lt-LT"/>
        </w:rPr>
      </w:pPr>
      <w:r w:rsidRPr="00296A6D">
        <w:rPr>
          <w:rFonts w:ascii="Arial" w:hAnsi="Arial" w:cs="Arial"/>
          <w:bCs/>
          <w:sz w:val="24"/>
          <w:szCs w:val="24"/>
          <w:lang w:val="lt-LT"/>
        </w:rPr>
        <w:t>Klaipėdos krašto buriavimo sporto mokyklos „Žiemys“ buriuotojų, patekusių į Lietuvos rinktinę, sąrašas 2024 m.</w:t>
      </w:r>
      <w:r w:rsidR="005D165C" w:rsidRPr="00296A6D">
        <w:rPr>
          <w:rFonts w:ascii="Arial" w:hAnsi="Arial" w:cs="Arial"/>
          <w:bCs/>
          <w:sz w:val="24"/>
          <w:szCs w:val="24"/>
          <w:lang w:val="lt-LT"/>
        </w:rPr>
        <w:t>*</w:t>
      </w:r>
      <w:r w:rsidRPr="00296A6D">
        <w:rPr>
          <w:rFonts w:ascii="Arial" w:hAnsi="Arial" w:cs="Arial"/>
          <w:bCs/>
          <w:sz w:val="24"/>
          <w:szCs w:val="24"/>
          <w:lang w:val="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5953"/>
      </w:tblGrid>
      <w:tr w:rsidR="00397919" w:rsidRPr="00296A6D" w14:paraId="47E0A0DF" w14:textId="77777777" w:rsidTr="004D32DC">
        <w:tc>
          <w:tcPr>
            <w:tcW w:w="2835" w:type="dxa"/>
            <w:shd w:val="clear" w:color="auto" w:fill="auto"/>
          </w:tcPr>
          <w:p w14:paraId="2B5F813A" w14:textId="77777777" w:rsidR="00397919" w:rsidRPr="00296A6D" w:rsidRDefault="00397919" w:rsidP="00296A6D">
            <w:pPr>
              <w:spacing w:line="276" w:lineRule="auto"/>
              <w:rPr>
                <w:rFonts w:ascii="Arial" w:hAnsi="Arial" w:cs="Arial"/>
                <w:b/>
                <w:bCs/>
                <w:sz w:val="24"/>
                <w:szCs w:val="24"/>
                <w:lang w:val="lt-LT"/>
              </w:rPr>
            </w:pPr>
            <w:r w:rsidRPr="00296A6D">
              <w:rPr>
                <w:rFonts w:ascii="Arial" w:hAnsi="Arial" w:cs="Arial"/>
                <w:b/>
                <w:bCs/>
                <w:sz w:val="24"/>
                <w:szCs w:val="24"/>
                <w:lang w:val="lt-LT"/>
              </w:rPr>
              <w:t>Vardas, pavardė</w:t>
            </w:r>
          </w:p>
        </w:tc>
        <w:tc>
          <w:tcPr>
            <w:tcW w:w="1560" w:type="dxa"/>
            <w:shd w:val="clear" w:color="auto" w:fill="auto"/>
          </w:tcPr>
          <w:p w14:paraId="09ED5C39" w14:textId="77777777" w:rsidR="00397919" w:rsidRPr="00296A6D" w:rsidRDefault="00397919" w:rsidP="00296A6D">
            <w:pPr>
              <w:spacing w:line="276" w:lineRule="auto"/>
              <w:rPr>
                <w:rFonts w:ascii="Arial" w:hAnsi="Arial" w:cs="Arial"/>
                <w:b/>
                <w:bCs/>
                <w:sz w:val="24"/>
                <w:szCs w:val="24"/>
                <w:lang w:val="lt-LT"/>
              </w:rPr>
            </w:pPr>
            <w:r w:rsidRPr="00296A6D">
              <w:rPr>
                <w:rFonts w:ascii="Arial" w:hAnsi="Arial" w:cs="Arial"/>
                <w:b/>
                <w:bCs/>
                <w:sz w:val="24"/>
                <w:szCs w:val="24"/>
                <w:lang w:val="lt-LT"/>
              </w:rPr>
              <w:t>Gimimo data</w:t>
            </w:r>
          </w:p>
        </w:tc>
        <w:tc>
          <w:tcPr>
            <w:tcW w:w="5953" w:type="dxa"/>
          </w:tcPr>
          <w:p w14:paraId="71F7BB7D" w14:textId="77777777" w:rsidR="00397919" w:rsidRPr="00296A6D" w:rsidRDefault="00397919" w:rsidP="00296A6D">
            <w:pPr>
              <w:spacing w:line="276" w:lineRule="auto"/>
              <w:rPr>
                <w:rFonts w:ascii="Arial" w:hAnsi="Arial" w:cs="Arial"/>
                <w:b/>
                <w:bCs/>
                <w:sz w:val="24"/>
                <w:szCs w:val="24"/>
                <w:lang w:val="lt-LT"/>
              </w:rPr>
            </w:pPr>
            <w:r w:rsidRPr="00296A6D">
              <w:rPr>
                <w:rFonts w:ascii="Arial" w:hAnsi="Arial" w:cs="Arial"/>
                <w:b/>
                <w:bCs/>
                <w:sz w:val="24"/>
                <w:szCs w:val="24"/>
                <w:lang w:val="lt-LT"/>
              </w:rPr>
              <w:t>Jachtų klasė</w:t>
            </w:r>
          </w:p>
        </w:tc>
      </w:tr>
      <w:tr w:rsidR="00397919" w:rsidRPr="00296A6D" w14:paraId="3323B62F" w14:textId="77777777" w:rsidTr="004D32DC">
        <w:tc>
          <w:tcPr>
            <w:tcW w:w="2835" w:type="dxa"/>
            <w:shd w:val="clear" w:color="auto" w:fill="auto"/>
          </w:tcPr>
          <w:p w14:paraId="0F886B99" w14:textId="77777777"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 xml:space="preserve">Bartas Julijus </w:t>
            </w:r>
            <w:proofErr w:type="spellStart"/>
            <w:r w:rsidRPr="00296A6D">
              <w:rPr>
                <w:rFonts w:ascii="Arial" w:hAnsi="Arial" w:cs="Arial"/>
                <w:sz w:val="24"/>
                <w:szCs w:val="24"/>
                <w:lang w:val="lt-LT"/>
              </w:rPr>
              <w:t>Kupliauskas</w:t>
            </w:r>
            <w:proofErr w:type="spellEnd"/>
          </w:p>
        </w:tc>
        <w:tc>
          <w:tcPr>
            <w:tcW w:w="1560" w:type="dxa"/>
            <w:shd w:val="clear" w:color="auto" w:fill="auto"/>
          </w:tcPr>
          <w:p w14:paraId="7F948539" w14:textId="77777777"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2010-11-28</w:t>
            </w:r>
          </w:p>
        </w:tc>
        <w:tc>
          <w:tcPr>
            <w:tcW w:w="5953" w:type="dxa"/>
          </w:tcPr>
          <w:p w14:paraId="7FC7E832" w14:textId="77777777"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klasėje</w:t>
            </w:r>
          </w:p>
        </w:tc>
      </w:tr>
      <w:tr w:rsidR="00397919" w:rsidRPr="00296A6D" w14:paraId="114C1414" w14:textId="77777777" w:rsidTr="004D32DC">
        <w:tc>
          <w:tcPr>
            <w:tcW w:w="2835" w:type="dxa"/>
            <w:shd w:val="clear" w:color="auto" w:fill="auto"/>
          </w:tcPr>
          <w:p w14:paraId="25B2B821" w14:textId="0F02E894"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 xml:space="preserve">Liepa </w:t>
            </w:r>
            <w:proofErr w:type="spellStart"/>
            <w:r w:rsidRPr="00296A6D">
              <w:rPr>
                <w:rFonts w:ascii="Arial" w:hAnsi="Arial" w:cs="Arial"/>
                <w:sz w:val="24"/>
                <w:szCs w:val="24"/>
                <w:lang w:val="lt-LT"/>
              </w:rPr>
              <w:t>Jonuškaitė</w:t>
            </w:r>
            <w:proofErr w:type="spellEnd"/>
          </w:p>
        </w:tc>
        <w:tc>
          <w:tcPr>
            <w:tcW w:w="1560" w:type="dxa"/>
            <w:shd w:val="clear" w:color="auto" w:fill="auto"/>
          </w:tcPr>
          <w:p w14:paraId="544EA2A1" w14:textId="1826E072"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2010-12-29</w:t>
            </w:r>
          </w:p>
        </w:tc>
        <w:tc>
          <w:tcPr>
            <w:tcW w:w="5953" w:type="dxa"/>
          </w:tcPr>
          <w:p w14:paraId="67C1CFC1" w14:textId="2BC6A77B"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klasėje</w:t>
            </w:r>
          </w:p>
        </w:tc>
      </w:tr>
      <w:tr w:rsidR="00397919" w:rsidRPr="00296A6D" w14:paraId="7BB56BAE" w14:textId="77777777" w:rsidTr="004D32DC">
        <w:tc>
          <w:tcPr>
            <w:tcW w:w="2835" w:type="dxa"/>
            <w:shd w:val="clear" w:color="auto" w:fill="auto"/>
          </w:tcPr>
          <w:p w14:paraId="7C10F1D4" w14:textId="77777777"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Ema Kuodytė</w:t>
            </w:r>
          </w:p>
        </w:tc>
        <w:tc>
          <w:tcPr>
            <w:tcW w:w="1560" w:type="dxa"/>
            <w:shd w:val="clear" w:color="auto" w:fill="auto"/>
          </w:tcPr>
          <w:p w14:paraId="311A3A2B" w14:textId="77777777"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2007-04-06</w:t>
            </w:r>
          </w:p>
        </w:tc>
        <w:tc>
          <w:tcPr>
            <w:tcW w:w="5953" w:type="dxa"/>
          </w:tcPr>
          <w:p w14:paraId="563649AE" w14:textId="4B97C4E3"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„ILCA6“ jachtų klasėje</w:t>
            </w:r>
            <w:r w:rsidR="00F748CB" w:rsidRPr="00296A6D">
              <w:rPr>
                <w:rFonts w:ascii="Arial" w:hAnsi="Arial" w:cs="Arial"/>
                <w:sz w:val="24"/>
                <w:szCs w:val="24"/>
                <w:lang w:val="lt-LT"/>
              </w:rPr>
              <w:t>**</w:t>
            </w:r>
          </w:p>
        </w:tc>
      </w:tr>
    </w:tbl>
    <w:p w14:paraId="2BED1E83" w14:textId="186917B4" w:rsidR="00D010C9" w:rsidRPr="00296A6D" w:rsidRDefault="005D165C" w:rsidP="00296A6D">
      <w:pPr>
        <w:pStyle w:val="prastasiniatinklio"/>
        <w:spacing w:before="0" w:after="0" w:line="276" w:lineRule="auto"/>
        <w:jc w:val="both"/>
        <w:rPr>
          <w:rFonts w:ascii="Arial" w:hAnsi="Arial" w:cs="Arial"/>
        </w:rPr>
      </w:pPr>
      <w:r w:rsidRPr="00296A6D">
        <w:rPr>
          <w:rFonts w:ascii="Arial" w:hAnsi="Arial" w:cs="Arial"/>
        </w:rPr>
        <w:t>*ILCA6 ir ILCA4 reitingai 2024 m.</w:t>
      </w:r>
      <w:r w:rsidR="00F748CB" w:rsidRPr="00296A6D">
        <w:rPr>
          <w:rFonts w:ascii="Arial" w:hAnsi="Arial" w:cs="Arial"/>
        </w:rPr>
        <w:t xml:space="preserve"> apskritai</w:t>
      </w:r>
      <w:r w:rsidRPr="00296A6D">
        <w:rPr>
          <w:rFonts w:ascii="Arial" w:hAnsi="Arial" w:cs="Arial"/>
        </w:rPr>
        <w:t xml:space="preserve"> nebuvo formuojami.</w:t>
      </w:r>
    </w:p>
    <w:p w14:paraId="12BF02B3" w14:textId="1E255E79" w:rsidR="00F748CB" w:rsidRPr="00296A6D" w:rsidRDefault="00F748CB" w:rsidP="00296A6D">
      <w:pPr>
        <w:pStyle w:val="prastasiniatinklio"/>
        <w:spacing w:before="0" w:after="240" w:line="276" w:lineRule="auto"/>
        <w:jc w:val="both"/>
        <w:rPr>
          <w:rFonts w:ascii="Arial" w:hAnsi="Arial" w:cs="Arial"/>
        </w:rPr>
      </w:pPr>
      <w:r w:rsidRPr="00296A6D">
        <w:rPr>
          <w:rFonts w:ascii="Arial" w:hAnsi="Arial" w:cs="Arial"/>
        </w:rPr>
        <w:t xml:space="preserve">** Ema Kuodytė – geriausia Lietuvos buriuotoja ILCA6 jachtų klasėje po olimpietės Viktorijos </w:t>
      </w:r>
      <w:proofErr w:type="spellStart"/>
      <w:r w:rsidRPr="00296A6D">
        <w:rPr>
          <w:rFonts w:ascii="Arial" w:hAnsi="Arial" w:cs="Arial"/>
        </w:rPr>
        <w:t>Andrulytės</w:t>
      </w:r>
      <w:proofErr w:type="spellEnd"/>
      <w:r w:rsidRPr="00296A6D">
        <w:rPr>
          <w:rFonts w:ascii="Arial" w:hAnsi="Arial" w:cs="Arial"/>
        </w:rPr>
        <w:t>.</w:t>
      </w:r>
    </w:p>
    <w:p w14:paraId="153144B4" w14:textId="55BFA20E" w:rsidR="006528BE" w:rsidRPr="00296A6D" w:rsidRDefault="006528BE" w:rsidP="00FB2D7E">
      <w:pPr>
        <w:spacing w:after="240" w:line="276" w:lineRule="auto"/>
        <w:ind w:firstLine="1134"/>
        <w:jc w:val="both"/>
        <w:rPr>
          <w:rFonts w:ascii="Arial" w:hAnsi="Arial" w:cs="Arial"/>
          <w:color w:val="000000"/>
          <w:sz w:val="24"/>
          <w:szCs w:val="24"/>
          <w:lang w:val="lt-LT"/>
        </w:rPr>
      </w:pPr>
      <w:r w:rsidRPr="00296A6D">
        <w:rPr>
          <w:rFonts w:ascii="Arial" w:hAnsi="Arial" w:cs="Arial"/>
          <w:color w:val="000000"/>
          <w:sz w:val="24"/>
          <w:szCs w:val="24"/>
          <w:lang w:val="lt-LT"/>
        </w:rPr>
        <w:t xml:space="preserve">2023 metais subūrus naujas pradedančių buriuotojų grupes ir ėmus aktyviai juos treniruoti, 2024 metais jau džiaugiamės jų rezultatais: net 4 Mokyklos jaunieji buriuotojai patenka į geriausiųjų dešimtuką </w:t>
      </w:r>
      <w:r w:rsidR="00110AF4" w:rsidRPr="00296A6D">
        <w:rPr>
          <w:rFonts w:ascii="Arial" w:hAnsi="Arial" w:cs="Arial"/>
          <w:color w:val="000000"/>
          <w:sz w:val="24"/>
          <w:szCs w:val="24"/>
          <w:lang w:val="lt-LT"/>
        </w:rPr>
        <w:t>„</w:t>
      </w:r>
      <w:proofErr w:type="spellStart"/>
      <w:r w:rsidR="00110AF4" w:rsidRPr="00296A6D">
        <w:rPr>
          <w:rFonts w:ascii="Arial" w:hAnsi="Arial" w:cs="Arial"/>
          <w:color w:val="000000"/>
          <w:sz w:val="24"/>
          <w:szCs w:val="24"/>
          <w:lang w:val="lt-LT"/>
        </w:rPr>
        <w:t>Optimist</w:t>
      </w:r>
      <w:proofErr w:type="spellEnd"/>
      <w:r w:rsidR="00110AF4" w:rsidRPr="00296A6D">
        <w:rPr>
          <w:rFonts w:ascii="Arial" w:hAnsi="Arial" w:cs="Arial"/>
          <w:color w:val="000000"/>
          <w:sz w:val="24"/>
          <w:szCs w:val="24"/>
          <w:lang w:val="lt-LT"/>
        </w:rPr>
        <w:t xml:space="preserve">“ jachtų klasės </w:t>
      </w:r>
      <w:r w:rsidRPr="00296A6D">
        <w:rPr>
          <w:rFonts w:ascii="Arial" w:hAnsi="Arial" w:cs="Arial"/>
          <w:color w:val="000000"/>
          <w:sz w:val="24"/>
          <w:szCs w:val="24"/>
          <w:lang w:val="lt-LT"/>
        </w:rPr>
        <w:t>U10 įskaitoje</w:t>
      </w:r>
      <w:r w:rsidR="00110AF4" w:rsidRPr="00296A6D">
        <w:rPr>
          <w:rFonts w:ascii="Arial" w:hAnsi="Arial" w:cs="Arial"/>
          <w:color w:val="000000"/>
          <w:sz w:val="24"/>
          <w:szCs w:val="24"/>
          <w:lang w:val="lt-LT"/>
        </w:rPr>
        <w:t>.</w:t>
      </w:r>
    </w:p>
    <w:p w14:paraId="5452E9F7" w14:textId="5DF04593" w:rsidR="00110AF4" w:rsidRPr="00296A6D" w:rsidRDefault="00110AF4" w:rsidP="00FB2D7E">
      <w:pPr>
        <w:tabs>
          <w:tab w:val="left" w:pos="2364"/>
        </w:tabs>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Klaipėdos krašto buriavimo sporto mokyklos „Žiemys“ buriuotojų, patekusių į „</w:t>
      </w:r>
      <w:proofErr w:type="spellStart"/>
      <w:r w:rsidRPr="00296A6D">
        <w:rPr>
          <w:rFonts w:ascii="Arial" w:hAnsi="Arial" w:cs="Arial"/>
          <w:bCs/>
          <w:sz w:val="24"/>
          <w:szCs w:val="24"/>
          <w:lang w:val="lt-LT"/>
        </w:rPr>
        <w:t>Optimist</w:t>
      </w:r>
      <w:proofErr w:type="spellEnd"/>
      <w:r w:rsidRPr="00296A6D">
        <w:rPr>
          <w:rFonts w:ascii="Arial" w:hAnsi="Arial" w:cs="Arial"/>
          <w:bCs/>
          <w:sz w:val="24"/>
          <w:szCs w:val="24"/>
          <w:lang w:val="lt-LT"/>
        </w:rPr>
        <w:t>“ jachtų klasės U10 įskaitos geriausiųjų 10-tuką, sąrašas 2024 m.:</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5953"/>
      </w:tblGrid>
      <w:tr w:rsidR="006528BE" w:rsidRPr="00296A6D" w14:paraId="26FB4FDC" w14:textId="77777777" w:rsidTr="004D32DC">
        <w:tc>
          <w:tcPr>
            <w:tcW w:w="2835" w:type="dxa"/>
            <w:shd w:val="clear" w:color="auto" w:fill="auto"/>
          </w:tcPr>
          <w:p w14:paraId="1CF07155" w14:textId="77777777" w:rsidR="006528BE" w:rsidRPr="00296A6D" w:rsidRDefault="006528BE" w:rsidP="00296A6D">
            <w:pPr>
              <w:spacing w:line="276" w:lineRule="auto"/>
              <w:rPr>
                <w:rFonts w:ascii="Arial" w:hAnsi="Arial" w:cs="Arial"/>
                <w:b/>
                <w:bCs/>
                <w:sz w:val="24"/>
                <w:szCs w:val="24"/>
                <w:lang w:val="lt-LT"/>
              </w:rPr>
            </w:pPr>
            <w:r w:rsidRPr="00296A6D">
              <w:rPr>
                <w:rFonts w:ascii="Arial" w:hAnsi="Arial" w:cs="Arial"/>
                <w:b/>
                <w:bCs/>
                <w:sz w:val="24"/>
                <w:szCs w:val="24"/>
                <w:lang w:val="lt-LT"/>
              </w:rPr>
              <w:t>Vardas, pavardė</w:t>
            </w:r>
          </w:p>
        </w:tc>
        <w:tc>
          <w:tcPr>
            <w:tcW w:w="1560" w:type="dxa"/>
            <w:shd w:val="clear" w:color="auto" w:fill="auto"/>
          </w:tcPr>
          <w:p w14:paraId="4F3885E5" w14:textId="77777777" w:rsidR="006528BE" w:rsidRPr="00296A6D" w:rsidRDefault="006528BE" w:rsidP="00296A6D">
            <w:pPr>
              <w:spacing w:line="276" w:lineRule="auto"/>
              <w:rPr>
                <w:rFonts w:ascii="Arial" w:hAnsi="Arial" w:cs="Arial"/>
                <w:b/>
                <w:bCs/>
                <w:sz w:val="24"/>
                <w:szCs w:val="24"/>
                <w:lang w:val="lt-LT"/>
              </w:rPr>
            </w:pPr>
            <w:r w:rsidRPr="00296A6D">
              <w:rPr>
                <w:rFonts w:ascii="Arial" w:hAnsi="Arial" w:cs="Arial"/>
                <w:b/>
                <w:bCs/>
                <w:sz w:val="24"/>
                <w:szCs w:val="24"/>
                <w:lang w:val="lt-LT"/>
              </w:rPr>
              <w:t>Gimimo data</w:t>
            </w:r>
          </w:p>
        </w:tc>
        <w:tc>
          <w:tcPr>
            <w:tcW w:w="5953" w:type="dxa"/>
          </w:tcPr>
          <w:p w14:paraId="46758EFD" w14:textId="77777777" w:rsidR="006528BE" w:rsidRPr="00296A6D" w:rsidRDefault="006528BE" w:rsidP="00296A6D">
            <w:pPr>
              <w:spacing w:line="276" w:lineRule="auto"/>
              <w:rPr>
                <w:rFonts w:ascii="Arial" w:hAnsi="Arial" w:cs="Arial"/>
                <w:b/>
                <w:bCs/>
                <w:sz w:val="24"/>
                <w:szCs w:val="24"/>
                <w:lang w:val="lt-LT"/>
              </w:rPr>
            </w:pPr>
            <w:r w:rsidRPr="00296A6D">
              <w:rPr>
                <w:rFonts w:ascii="Arial" w:hAnsi="Arial" w:cs="Arial"/>
                <w:b/>
                <w:bCs/>
                <w:sz w:val="24"/>
                <w:szCs w:val="24"/>
                <w:lang w:val="lt-LT"/>
              </w:rPr>
              <w:t>Jachtų klasė</w:t>
            </w:r>
          </w:p>
        </w:tc>
      </w:tr>
      <w:tr w:rsidR="006528BE" w:rsidRPr="00296A6D" w14:paraId="41B5C7BE" w14:textId="77777777" w:rsidTr="004D32DC">
        <w:tc>
          <w:tcPr>
            <w:tcW w:w="2835" w:type="dxa"/>
            <w:shd w:val="clear" w:color="auto" w:fill="auto"/>
          </w:tcPr>
          <w:p w14:paraId="12337D7F" w14:textId="17012070" w:rsidR="006528BE" w:rsidRPr="00296A6D" w:rsidRDefault="006528BE" w:rsidP="00296A6D">
            <w:pPr>
              <w:spacing w:line="276" w:lineRule="auto"/>
              <w:rPr>
                <w:rFonts w:ascii="Arial" w:hAnsi="Arial" w:cs="Arial"/>
                <w:sz w:val="24"/>
                <w:szCs w:val="24"/>
                <w:lang w:val="lt-LT"/>
              </w:rPr>
            </w:pPr>
            <w:r w:rsidRPr="00296A6D">
              <w:rPr>
                <w:rFonts w:ascii="Arial" w:hAnsi="Arial" w:cs="Arial"/>
                <w:sz w:val="24"/>
                <w:szCs w:val="24"/>
                <w:lang w:val="lt-LT"/>
              </w:rPr>
              <w:t xml:space="preserve">Domantas Kaupys </w:t>
            </w:r>
          </w:p>
        </w:tc>
        <w:tc>
          <w:tcPr>
            <w:tcW w:w="1560" w:type="dxa"/>
            <w:shd w:val="clear" w:color="auto" w:fill="auto"/>
          </w:tcPr>
          <w:p w14:paraId="5C622B0E" w14:textId="221C1247" w:rsidR="006528BE"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2015-06-07</w:t>
            </w:r>
          </w:p>
        </w:tc>
        <w:tc>
          <w:tcPr>
            <w:tcW w:w="5953" w:type="dxa"/>
          </w:tcPr>
          <w:p w14:paraId="3D1AA196" w14:textId="2F97B28D" w:rsidR="006528BE" w:rsidRPr="00296A6D" w:rsidRDefault="006528BE" w:rsidP="00296A6D">
            <w:pPr>
              <w:spacing w:line="276" w:lineRule="auto"/>
              <w:rPr>
                <w:rFonts w:ascii="Arial" w:hAnsi="Arial" w:cs="Arial"/>
                <w:sz w:val="24"/>
                <w:szCs w:val="24"/>
                <w:lang w:val="lt-LT"/>
              </w:rPr>
            </w:pPr>
            <w:r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 U10 įskaita</w:t>
            </w:r>
          </w:p>
        </w:tc>
      </w:tr>
      <w:tr w:rsidR="00110AF4" w:rsidRPr="00296A6D" w14:paraId="69B498BB" w14:textId="77777777" w:rsidTr="004D32DC">
        <w:tc>
          <w:tcPr>
            <w:tcW w:w="2835" w:type="dxa"/>
            <w:shd w:val="clear" w:color="auto" w:fill="auto"/>
          </w:tcPr>
          <w:p w14:paraId="75BC8C1A" w14:textId="5CD767BC"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Donatas Lukšys</w:t>
            </w:r>
          </w:p>
        </w:tc>
        <w:tc>
          <w:tcPr>
            <w:tcW w:w="1560" w:type="dxa"/>
            <w:shd w:val="clear" w:color="auto" w:fill="auto"/>
          </w:tcPr>
          <w:p w14:paraId="5D57B79B" w14:textId="27E086DE"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2015-05-25</w:t>
            </w:r>
          </w:p>
        </w:tc>
        <w:tc>
          <w:tcPr>
            <w:tcW w:w="5953" w:type="dxa"/>
          </w:tcPr>
          <w:p w14:paraId="092BA063" w14:textId="30E40029"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 U10 įskaita</w:t>
            </w:r>
          </w:p>
        </w:tc>
      </w:tr>
      <w:tr w:rsidR="00110AF4" w:rsidRPr="00296A6D" w14:paraId="55837FAA" w14:textId="77777777" w:rsidTr="004D32DC">
        <w:tc>
          <w:tcPr>
            <w:tcW w:w="2835" w:type="dxa"/>
            <w:shd w:val="clear" w:color="auto" w:fill="auto"/>
          </w:tcPr>
          <w:p w14:paraId="50542290" w14:textId="43B1B432"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Jonas Vaičiūnas</w:t>
            </w:r>
          </w:p>
        </w:tc>
        <w:tc>
          <w:tcPr>
            <w:tcW w:w="1560" w:type="dxa"/>
            <w:shd w:val="clear" w:color="auto" w:fill="auto"/>
          </w:tcPr>
          <w:p w14:paraId="46BEC5FB" w14:textId="6532A99B"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2017-05-11</w:t>
            </w:r>
          </w:p>
        </w:tc>
        <w:tc>
          <w:tcPr>
            <w:tcW w:w="5953" w:type="dxa"/>
          </w:tcPr>
          <w:p w14:paraId="1FBDF598" w14:textId="774640CE"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 U10 įskaita</w:t>
            </w:r>
          </w:p>
        </w:tc>
      </w:tr>
      <w:tr w:rsidR="00110AF4" w:rsidRPr="00296A6D" w14:paraId="2939153F" w14:textId="77777777" w:rsidTr="004D32DC">
        <w:tc>
          <w:tcPr>
            <w:tcW w:w="2835" w:type="dxa"/>
            <w:shd w:val="clear" w:color="auto" w:fill="auto"/>
          </w:tcPr>
          <w:p w14:paraId="59256ACF" w14:textId="04D73F3B"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 xml:space="preserve">Adomas </w:t>
            </w:r>
            <w:proofErr w:type="spellStart"/>
            <w:r w:rsidRPr="00296A6D">
              <w:rPr>
                <w:rFonts w:ascii="Arial" w:hAnsi="Arial" w:cs="Arial"/>
                <w:sz w:val="24"/>
                <w:szCs w:val="24"/>
                <w:lang w:val="lt-LT"/>
              </w:rPr>
              <w:t>Liubivijus</w:t>
            </w:r>
            <w:proofErr w:type="spellEnd"/>
          </w:p>
        </w:tc>
        <w:tc>
          <w:tcPr>
            <w:tcW w:w="1560" w:type="dxa"/>
            <w:shd w:val="clear" w:color="auto" w:fill="auto"/>
          </w:tcPr>
          <w:p w14:paraId="0B7F641D" w14:textId="316E8FD2"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2015-01-24</w:t>
            </w:r>
          </w:p>
        </w:tc>
        <w:tc>
          <w:tcPr>
            <w:tcW w:w="5953" w:type="dxa"/>
          </w:tcPr>
          <w:p w14:paraId="31306901" w14:textId="5D311CDD"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 U10 įskaita</w:t>
            </w:r>
          </w:p>
        </w:tc>
      </w:tr>
    </w:tbl>
    <w:p w14:paraId="42B8507F" w14:textId="6BB874EF" w:rsidR="002E0787" w:rsidRPr="00296A6D" w:rsidRDefault="002E0787" w:rsidP="00296A6D">
      <w:pPr>
        <w:suppressAutoHyphens w:val="0"/>
        <w:spacing w:line="276" w:lineRule="auto"/>
        <w:rPr>
          <w:rFonts w:ascii="Arial" w:hAnsi="Arial" w:cs="Arial"/>
          <w:sz w:val="24"/>
          <w:szCs w:val="24"/>
          <w:lang w:val="lt-LT"/>
        </w:rPr>
      </w:pPr>
      <w:r w:rsidRPr="00296A6D">
        <w:rPr>
          <w:rFonts w:ascii="Arial" w:hAnsi="Arial" w:cs="Arial"/>
          <w:sz w:val="24"/>
          <w:szCs w:val="24"/>
          <w:lang w:val="lt-LT"/>
        </w:rPr>
        <w:br w:type="page"/>
      </w:r>
    </w:p>
    <w:p w14:paraId="33F4E7DD" w14:textId="378F2B02" w:rsidR="00D010C9" w:rsidRPr="00296A6D" w:rsidRDefault="00D010C9" w:rsidP="00296A6D">
      <w:pPr>
        <w:pStyle w:val="Antrat1"/>
        <w:spacing w:after="240" w:line="276" w:lineRule="auto"/>
        <w:rPr>
          <w:rFonts w:cs="Arial"/>
          <w:szCs w:val="24"/>
        </w:rPr>
      </w:pPr>
      <w:bookmarkStart w:id="3" w:name="_Toc184387580"/>
      <w:r w:rsidRPr="00296A6D">
        <w:rPr>
          <w:rFonts w:cs="Arial"/>
          <w:szCs w:val="24"/>
        </w:rPr>
        <w:lastRenderedPageBreak/>
        <w:t>1. INFORMA</w:t>
      </w:r>
      <w:r w:rsidR="00D4080F" w:rsidRPr="00296A6D">
        <w:rPr>
          <w:rFonts w:cs="Arial"/>
          <w:szCs w:val="24"/>
        </w:rPr>
        <w:t>CIJA APIE PROGRAMOS VYKDYMĄ 2022</w:t>
      </w:r>
      <w:r w:rsidR="00247489" w:rsidRPr="00296A6D">
        <w:rPr>
          <w:rFonts w:cs="Arial"/>
          <w:szCs w:val="24"/>
        </w:rPr>
        <w:t>−</w:t>
      </w:r>
      <w:r w:rsidR="00D4080F" w:rsidRPr="00296A6D">
        <w:rPr>
          <w:rFonts w:cs="Arial"/>
          <w:szCs w:val="24"/>
        </w:rPr>
        <w:t>2024</w:t>
      </w:r>
      <w:r w:rsidRPr="00296A6D">
        <w:rPr>
          <w:rFonts w:cs="Arial"/>
          <w:szCs w:val="24"/>
        </w:rPr>
        <w:t xml:space="preserve"> METAIS</w:t>
      </w:r>
      <w:bookmarkEnd w:id="3"/>
    </w:p>
    <w:p w14:paraId="17A74A26" w14:textId="036E92EE"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2022 m. buriavimo mokykla pradėjo nestandartiniu projektu. Treneriai vedė paskaitą Klaipėdos jūrų kadetų mokyklos vaikams apie vėją, stichijas, greitį ant vandens bei buriavimą sausuma. Vaikai galėjo išbandyti išgirstas teorines žinias praktikoje, buriuodami sausuma. </w:t>
      </w:r>
    </w:p>
    <w:p w14:paraId="07D45B84" w14:textId="77777777"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Į Mokyklos komandą sėkmingai įsiliejo ir mergaites iš Ukrainos.</w:t>
      </w:r>
    </w:p>
    <w:p w14:paraId="78C783E8" w14:textId="6BD9261D"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Treneriai gegužės ir </w:t>
      </w:r>
      <w:r w:rsidR="004D32DC" w:rsidRPr="00296A6D">
        <w:rPr>
          <w:rFonts w:ascii="Arial" w:hAnsi="Arial" w:cs="Arial"/>
          <w:sz w:val="24"/>
          <w:szCs w:val="24"/>
          <w:lang w:val="lt-LT"/>
        </w:rPr>
        <w:t>rugsėjo</w:t>
      </w:r>
      <w:r w:rsidRPr="00296A6D">
        <w:rPr>
          <w:rFonts w:ascii="Arial" w:hAnsi="Arial" w:cs="Arial"/>
          <w:sz w:val="24"/>
          <w:szCs w:val="24"/>
          <w:lang w:val="lt-LT"/>
        </w:rPr>
        <w:t xml:space="preserve"> mėnesiais dalyvavo kvalifikacijos kėlimo kursuose.</w:t>
      </w:r>
    </w:p>
    <w:p w14:paraId="191C5AE3" w14:textId="77777777"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Drevernoje surengėme tradicines 4 regatas: „</w:t>
      </w:r>
      <w:proofErr w:type="spellStart"/>
      <w:r w:rsidRPr="00296A6D">
        <w:rPr>
          <w:rFonts w:ascii="Arial" w:hAnsi="Arial" w:cs="Arial"/>
          <w:sz w:val="24"/>
          <w:szCs w:val="24"/>
          <w:lang w:val="lt-LT"/>
        </w:rPr>
        <w:t>Dancer</w:t>
      </w:r>
      <w:proofErr w:type="spellEnd"/>
      <w:r w:rsidRPr="00296A6D">
        <w:rPr>
          <w:rFonts w:ascii="Arial" w:hAnsi="Arial" w:cs="Arial"/>
          <w:sz w:val="24"/>
          <w:szCs w:val="24"/>
          <w:lang w:val="lt-LT"/>
        </w:rPr>
        <w:t>“ buriavimo taurę, tarptautinę „Toyota“ buriavimo taurę, „Limarko“ buriavimo taurę, buriavimo sezono uždarymo varžybas.</w:t>
      </w:r>
    </w:p>
    <w:p w14:paraId="6FD776D3" w14:textId="77777777"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2022 m. „Žiemio“ sportininkai demonstravo itin aukštus sportinius rezultatus, iškovojo prizines vietas daugelyje varžybų, kuriose dalyvavo. Jauniausia I vietos prizininkė vos 9 metų amžiaus!</w:t>
      </w:r>
    </w:p>
    <w:p w14:paraId="37F67DFB" w14:textId="69B20CBB"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Žurnalo buriuotojams </w:t>
      </w:r>
      <w:r w:rsidR="00247489" w:rsidRPr="00296A6D">
        <w:rPr>
          <w:rFonts w:ascii="Arial" w:hAnsi="Arial" w:cs="Arial"/>
          <w:sz w:val="24"/>
          <w:szCs w:val="24"/>
          <w:lang w:val="lt-LT"/>
        </w:rPr>
        <w:t>„</w:t>
      </w:r>
      <w:r w:rsidRPr="00296A6D">
        <w:rPr>
          <w:rFonts w:ascii="Arial" w:hAnsi="Arial" w:cs="Arial"/>
          <w:sz w:val="24"/>
          <w:szCs w:val="24"/>
          <w:lang w:val="lt-LT"/>
        </w:rPr>
        <w:t>Vėjo!3</w:t>
      </w:r>
      <w:r w:rsidR="00247489" w:rsidRPr="00296A6D">
        <w:rPr>
          <w:rFonts w:ascii="Arial" w:hAnsi="Arial" w:cs="Arial"/>
          <w:sz w:val="24"/>
          <w:szCs w:val="24"/>
          <w:lang w:val="lt-LT"/>
        </w:rPr>
        <w:t>“</w:t>
      </w:r>
      <w:r w:rsidRPr="00296A6D">
        <w:rPr>
          <w:rFonts w:ascii="Arial" w:hAnsi="Arial" w:cs="Arial"/>
          <w:sz w:val="24"/>
          <w:szCs w:val="24"/>
          <w:lang w:val="lt-LT"/>
        </w:rPr>
        <w:t xml:space="preserve"> organizuotose Metų buriuotojų apdovanojimuose (MBA22) net trys „Žiemio“ mokyklos </w:t>
      </w:r>
      <w:proofErr w:type="spellStart"/>
      <w:r w:rsidRPr="00296A6D">
        <w:rPr>
          <w:rFonts w:ascii="Arial" w:hAnsi="Arial" w:cs="Arial"/>
          <w:sz w:val="24"/>
          <w:szCs w:val="24"/>
          <w:lang w:val="lt-LT"/>
        </w:rPr>
        <w:t>nominantai</w:t>
      </w:r>
      <w:proofErr w:type="spellEnd"/>
      <w:r w:rsidRPr="00296A6D">
        <w:rPr>
          <w:rFonts w:ascii="Arial" w:hAnsi="Arial" w:cs="Arial"/>
          <w:sz w:val="24"/>
          <w:szCs w:val="24"/>
          <w:lang w:val="lt-LT"/>
        </w:rPr>
        <w:t xml:space="preserve"> nugalėjo šiose nominacijose: </w:t>
      </w:r>
    </w:p>
    <w:p w14:paraId="064BCD72" w14:textId="77777777"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ILCA 6 klasės jauniausia buriuotoja,</w:t>
      </w:r>
    </w:p>
    <w:p w14:paraId="251537ED" w14:textId="6FAFDC24"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geriausia </w:t>
      </w:r>
      <w:r w:rsidR="00247489"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klasės buriuotoja,</w:t>
      </w:r>
    </w:p>
    <w:p w14:paraId="3A0F4AB3" w14:textId="77777777" w:rsidR="00906AA9" w:rsidRPr="00296A6D" w:rsidRDefault="00906AA9" w:rsidP="00FB2D7E">
      <w:pPr>
        <w:pStyle w:val="Betarp"/>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 geriausias metų treneris.</w:t>
      </w:r>
    </w:p>
    <w:p w14:paraId="024A5967" w14:textId="489D4FEE" w:rsidR="00021F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2022 metų pabaigoje pasikeitus Mokyklos vadovybei, </w:t>
      </w:r>
      <w:r w:rsidR="00BE352E" w:rsidRPr="00296A6D">
        <w:rPr>
          <w:rFonts w:ascii="Arial" w:hAnsi="Arial" w:cs="Arial"/>
          <w:sz w:val="24"/>
          <w:szCs w:val="24"/>
          <w:lang w:val="lt-LT"/>
        </w:rPr>
        <w:t xml:space="preserve">2023 m. </w:t>
      </w:r>
      <w:r w:rsidRPr="00296A6D">
        <w:rPr>
          <w:rFonts w:ascii="Arial" w:hAnsi="Arial" w:cs="Arial"/>
          <w:sz w:val="24"/>
          <w:szCs w:val="24"/>
          <w:lang w:val="lt-LT"/>
        </w:rPr>
        <w:t>Mokyklos veikloje atsirado naujovių. Visų pirma, 2023 metai buvo sprendžiama trenerių trūkumo problema, pritraukiant, apmokant ir integruojant savanorius. Taip pat, atsiradus poreikiui, buvo pritraukiami jau patyrę buriavimo instruktoriai.</w:t>
      </w:r>
      <w:r w:rsidR="004D32DC" w:rsidRPr="00296A6D">
        <w:rPr>
          <w:rFonts w:ascii="Arial" w:hAnsi="Arial" w:cs="Arial"/>
          <w:sz w:val="24"/>
          <w:szCs w:val="24"/>
          <w:lang w:val="lt-LT"/>
        </w:rPr>
        <w:t xml:space="preserve"> </w:t>
      </w:r>
      <w:r w:rsidR="00021FA9" w:rsidRPr="00296A6D">
        <w:rPr>
          <w:rFonts w:ascii="Arial" w:hAnsi="Arial" w:cs="Arial"/>
          <w:sz w:val="24"/>
          <w:szCs w:val="24"/>
          <w:lang w:val="lt-LT"/>
        </w:rPr>
        <w:t xml:space="preserve">Atnaujintas Mokyklos identitetas, logotipas. Taip pat naujai sukurtas </w:t>
      </w:r>
      <w:r w:rsidR="00247489" w:rsidRPr="00296A6D">
        <w:rPr>
          <w:rFonts w:ascii="Arial" w:hAnsi="Arial" w:cs="Arial"/>
          <w:sz w:val="24"/>
          <w:szCs w:val="24"/>
          <w:lang w:val="lt-LT"/>
        </w:rPr>
        <w:t>rinkodaros</w:t>
      </w:r>
      <w:r w:rsidR="00021FA9" w:rsidRPr="00296A6D">
        <w:rPr>
          <w:rFonts w:ascii="Arial" w:hAnsi="Arial" w:cs="Arial"/>
          <w:sz w:val="24"/>
          <w:szCs w:val="24"/>
          <w:lang w:val="lt-LT"/>
        </w:rPr>
        <w:t xml:space="preserve"> planas, vykdoma informacijos </w:t>
      </w:r>
      <w:r w:rsidR="004D32DC" w:rsidRPr="00296A6D">
        <w:rPr>
          <w:rFonts w:ascii="Arial" w:hAnsi="Arial" w:cs="Arial"/>
          <w:sz w:val="24"/>
          <w:szCs w:val="24"/>
          <w:lang w:val="lt-LT"/>
        </w:rPr>
        <w:t>sklaida</w:t>
      </w:r>
      <w:r w:rsidR="00021FA9" w:rsidRPr="00296A6D">
        <w:rPr>
          <w:rFonts w:ascii="Arial" w:hAnsi="Arial" w:cs="Arial"/>
          <w:sz w:val="24"/>
          <w:szCs w:val="24"/>
          <w:lang w:val="lt-LT"/>
        </w:rPr>
        <w:t xml:space="preserve"> socialiniuose tinkluose.</w:t>
      </w:r>
    </w:p>
    <w:p w14:paraId="5E478278" w14:textId="50829009"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Navigacinio sezono metu Mokyklą 2023 m. nuolat lankė 43 vaikai: 28 vaikai iš Klaipėdos, 4 vaikai iš Palangos ir 11 vaikų iš Klaipėdos rajono. Vaikai ne tik mokėsi buriuoti treniruočių metu, tačiau dalyvavo ir varžybose bei buriavimo stovyklose Lietuvoje ir užsienyje. Dvejas varžybas organizavo Mokykla: tarptautinę Klaipėdos uosto ir „</w:t>
      </w:r>
      <w:proofErr w:type="spellStart"/>
      <w:r w:rsidRPr="00296A6D">
        <w:rPr>
          <w:rFonts w:ascii="Arial" w:hAnsi="Arial" w:cs="Arial"/>
          <w:sz w:val="24"/>
          <w:szCs w:val="24"/>
          <w:lang w:val="lt-LT"/>
        </w:rPr>
        <w:t>Jazz</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Dancer</w:t>
      </w:r>
      <w:proofErr w:type="spellEnd"/>
      <w:r w:rsidRPr="00296A6D">
        <w:rPr>
          <w:rFonts w:ascii="Arial" w:hAnsi="Arial" w:cs="Arial"/>
          <w:sz w:val="24"/>
          <w:szCs w:val="24"/>
          <w:lang w:val="lt-LT"/>
        </w:rPr>
        <w:t xml:space="preserve">“ regatą ir tradicinę „Limarko“ taurės regatą. Šiose varžybose dalyvavo rekordiškai daug dalyvių. Mokyklos sportininkai </w:t>
      </w:r>
      <w:r w:rsidR="004D32DC" w:rsidRPr="00296A6D">
        <w:rPr>
          <w:rFonts w:ascii="Arial" w:hAnsi="Arial" w:cs="Arial"/>
          <w:sz w:val="24"/>
          <w:szCs w:val="24"/>
          <w:lang w:val="lt-LT"/>
        </w:rPr>
        <w:t>varžybose</w:t>
      </w:r>
      <w:r w:rsidRPr="00296A6D">
        <w:rPr>
          <w:rFonts w:ascii="Arial" w:hAnsi="Arial" w:cs="Arial"/>
          <w:sz w:val="24"/>
          <w:szCs w:val="24"/>
          <w:lang w:val="lt-LT"/>
        </w:rPr>
        <w:t xml:space="preserve"> dalyvauja itin sėkmingai. Didžiausias pasiekimas – 3 sportininkų patekimas į Lietuvos rinktines.</w:t>
      </w:r>
    </w:p>
    <w:p w14:paraId="78652CBA" w14:textId="26BB4462"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Be varžybų, Mokykla, bendradarbiaudama su UAB „Stiprūs kartu“ ir UAB „3K grupė“, 2023 m. vasarą organizavo stovyklą karo našlaičiams iš Ukrainos, kurios metu vaikai buvo mokomi ne tik buriuoti ir užsiimti kitais vandens sportais, tačiau jiems buvo organizuojamos edukacijos ir pažintinės ekskursijos po visą Klaipėdos kraštą. </w:t>
      </w:r>
    </w:p>
    <w:p w14:paraId="77BC11BD" w14:textId="68EDE9CE" w:rsidR="00415B3E" w:rsidRPr="00296A6D" w:rsidRDefault="00415B3E"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Mokykla dalyvavo MB </w:t>
      </w:r>
      <w:r w:rsidR="00247489" w:rsidRPr="00296A6D">
        <w:rPr>
          <w:rFonts w:ascii="Arial" w:hAnsi="Arial" w:cs="Arial"/>
          <w:sz w:val="24"/>
          <w:szCs w:val="24"/>
          <w:lang w:val="lt-LT"/>
        </w:rPr>
        <w:t>„</w:t>
      </w:r>
      <w:r w:rsidRPr="00296A6D">
        <w:rPr>
          <w:rFonts w:ascii="Arial" w:hAnsi="Arial" w:cs="Arial"/>
          <w:sz w:val="24"/>
          <w:szCs w:val="24"/>
          <w:lang w:val="lt-LT"/>
        </w:rPr>
        <w:t>Poilsio krantas</w:t>
      </w:r>
      <w:r w:rsidR="00247489" w:rsidRPr="00296A6D">
        <w:rPr>
          <w:rFonts w:ascii="Arial" w:hAnsi="Arial" w:cs="Arial"/>
          <w:sz w:val="24"/>
          <w:szCs w:val="24"/>
          <w:lang w:val="lt-LT"/>
        </w:rPr>
        <w:t>“</w:t>
      </w:r>
      <w:r w:rsidRPr="00296A6D">
        <w:rPr>
          <w:rFonts w:ascii="Arial" w:hAnsi="Arial" w:cs="Arial"/>
          <w:sz w:val="24"/>
          <w:szCs w:val="24"/>
          <w:lang w:val="lt-LT"/>
        </w:rPr>
        <w:t xml:space="preserve"> projekte, kurio metu Mokyklos sportininkams buvo sudarytos sąlygos 4 kartus nemokamai dalyvauti profesionalių instruktorių vedamose </w:t>
      </w:r>
      <w:proofErr w:type="spellStart"/>
      <w:r w:rsidRPr="00296A6D">
        <w:rPr>
          <w:rFonts w:ascii="Arial" w:hAnsi="Arial" w:cs="Arial"/>
          <w:sz w:val="24"/>
          <w:szCs w:val="24"/>
          <w:lang w:val="lt-LT"/>
        </w:rPr>
        <w:t>vandenlenčių</w:t>
      </w:r>
      <w:proofErr w:type="spellEnd"/>
      <w:r w:rsidRPr="00296A6D">
        <w:rPr>
          <w:rFonts w:ascii="Arial" w:hAnsi="Arial" w:cs="Arial"/>
          <w:sz w:val="24"/>
          <w:szCs w:val="24"/>
          <w:lang w:val="lt-LT"/>
        </w:rPr>
        <w:t xml:space="preserve"> treniruotėse.  </w:t>
      </w:r>
    </w:p>
    <w:p w14:paraId="5C71D46E" w14:textId="02A22F0C"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2023 m. įvyko ir viena Mokyklos organizuota buriavimo stovykla „Žiemio“ sportininkams. Jos metu vaikai išbandė naują akvatoriją Kintuose, tobulino buriavimo įgūdžius.</w:t>
      </w:r>
    </w:p>
    <w:p w14:paraId="15EF595A" w14:textId="61885B44"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Prasidedant buriavimo sezonui ir vasaros metu buvo itin aktyviai skleidžiama žinia apie mokymosi buriuoti galimybę. Vien Klaipėdos rajone aplankytos visos mokyklos ir iš jų per 3000 1-4 klasių mokinių supažindinti su buriavimo sportu. </w:t>
      </w:r>
    </w:p>
    <w:p w14:paraId="1A439FEC" w14:textId="2808643F" w:rsidR="00906AA9" w:rsidRPr="00296A6D" w:rsidRDefault="00415B3E"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Žiemos sezono metu Mokyklą lanko dvigubai daugiau vaikų nei praėjusiais metais</w:t>
      </w:r>
      <w:r w:rsidR="00171180" w:rsidRPr="00296A6D">
        <w:rPr>
          <w:rFonts w:ascii="Arial" w:hAnsi="Arial" w:cs="Arial"/>
          <w:sz w:val="24"/>
          <w:szCs w:val="24"/>
          <w:lang w:val="lt-LT"/>
        </w:rPr>
        <w:t>, t.</w:t>
      </w:r>
      <w:r w:rsidR="00247489" w:rsidRPr="00296A6D">
        <w:rPr>
          <w:rFonts w:ascii="Arial" w:hAnsi="Arial" w:cs="Arial"/>
          <w:sz w:val="24"/>
          <w:szCs w:val="24"/>
          <w:lang w:val="lt-LT"/>
        </w:rPr>
        <w:t xml:space="preserve"> </w:t>
      </w:r>
      <w:r w:rsidR="00171180" w:rsidRPr="00296A6D">
        <w:rPr>
          <w:rFonts w:ascii="Arial" w:hAnsi="Arial" w:cs="Arial"/>
          <w:sz w:val="24"/>
          <w:szCs w:val="24"/>
          <w:lang w:val="lt-LT"/>
        </w:rPr>
        <w:t>y. 30</w:t>
      </w:r>
      <w:r w:rsidR="00906AA9" w:rsidRPr="00296A6D">
        <w:rPr>
          <w:rFonts w:ascii="Arial" w:hAnsi="Arial" w:cs="Arial"/>
          <w:sz w:val="24"/>
          <w:szCs w:val="24"/>
          <w:lang w:val="lt-LT"/>
        </w:rPr>
        <w:t xml:space="preserve">. Vaikams treniruotės vyksta baseine, kur jie mokosi plaukti, bei salėje, kur stiprinamas jų fizinis pasirengimas. Šiemet, bendradarbiaujant su Klaipėdos universitetu, įvesta naujovė – ne tik vertinama vaikų fizinė ir funkcinė būklė, tačiau vaikai prieš ir po sezono atlieka normatyvinius </w:t>
      </w:r>
      <w:r w:rsidR="00906AA9" w:rsidRPr="00296A6D">
        <w:rPr>
          <w:rFonts w:ascii="Arial" w:hAnsi="Arial" w:cs="Arial"/>
          <w:sz w:val="24"/>
          <w:szCs w:val="24"/>
          <w:lang w:val="lt-LT"/>
        </w:rPr>
        <w:lastRenderedPageBreak/>
        <w:t xml:space="preserve">įvertinimus, pagal kuriuos koreguojama ir vaikams adaptuojama ugdymo programa, tokiu būdu siekiant dar geresnių rezultatų. </w:t>
      </w:r>
      <w:r w:rsidR="00171180" w:rsidRPr="00296A6D">
        <w:rPr>
          <w:rFonts w:ascii="Arial" w:hAnsi="Arial" w:cs="Arial"/>
          <w:sz w:val="24"/>
          <w:szCs w:val="24"/>
          <w:lang w:val="lt-LT"/>
        </w:rPr>
        <w:t>Sausio mėnesį atliekami ir tarpiniai sportininkų įvertinimai.</w:t>
      </w:r>
    </w:p>
    <w:p w14:paraId="1067B72B"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Į Klaipėdos miesto savivaldybės organizuotą padėkos nevyriausybinių organizacijų savanoriams vakarą buvo kviečiami ir 2 Mokyklos savanoriai – Benas </w:t>
      </w:r>
      <w:proofErr w:type="spellStart"/>
      <w:r w:rsidRPr="00296A6D">
        <w:rPr>
          <w:rFonts w:ascii="Arial" w:hAnsi="Arial" w:cs="Arial"/>
          <w:sz w:val="24"/>
          <w:szCs w:val="24"/>
          <w:lang w:val="lt-LT"/>
        </w:rPr>
        <w:t>Banelis</w:t>
      </w:r>
      <w:proofErr w:type="spellEnd"/>
      <w:r w:rsidRPr="00296A6D">
        <w:rPr>
          <w:rFonts w:ascii="Arial" w:hAnsi="Arial" w:cs="Arial"/>
          <w:sz w:val="24"/>
          <w:szCs w:val="24"/>
          <w:lang w:val="lt-LT"/>
        </w:rPr>
        <w:t xml:space="preserve"> ir Tadas Cirtautas.</w:t>
      </w:r>
    </w:p>
    <w:p w14:paraId="75EAB6B9"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Buriavimo federacijos organizuotuose Lietuvos buriavimo apdovanojimuose buvome nominuoti net penkiose kategorijose:</w:t>
      </w:r>
    </w:p>
    <w:p w14:paraId="4870C9B3" w14:textId="446E732B"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Metų klubas – VšĮ Klaipėdos krašto buriavimo sporto mokykla </w:t>
      </w:r>
      <w:r w:rsidR="000A584C" w:rsidRPr="00296A6D">
        <w:rPr>
          <w:rFonts w:ascii="Arial" w:hAnsi="Arial" w:cs="Arial"/>
          <w:sz w:val="24"/>
          <w:szCs w:val="24"/>
          <w:lang w:val="lt-LT"/>
        </w:rPr>
        <w:t>„</w:t>
      </w:r>
      <w:r w:rsidRPr="00296A6D">
        <w:rPr>
          <w:rFonts w:ascii="Arial" w:hAnsi="Arial" w:cs="Arial"/>
          <w:sz w:val="24"/>
          <w:szCs w:val="24"/>
          <w:lang w:val="lt-LT"/>
        </w:rPr>
        <w:t>Žiemys”;</w:t>
      </w:r>
    </w:p>
    <w:p w14:paraId="29F6A07C"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Metų buriuotoja – Ema Kuodytė;</w:t>
      </w:r>
    </w:p>
    <w:p w14:paraId="75778152"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Metų debiutas – Laurynas Juodeška;</w:t>
      </w:r>
    </w:p>
    <w:p w14:paraId="04A9238C"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Metų teisėjas – Algis Patašius;</w:t>
      </w:r>
    </w:p>
    <w:p w14:paraId="67C575F8"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Metų buriuojanti šeima – Agnė </w:t>
      </w:r>
      <w:proofErr w:type="spellStart"/>
      <w:r w:rsidRPr="00296A6D">
        <w:rPr>
          <w:rFonts w:ascii="Arial" w:hAnsi="Arial" w:cs="Arial"/>
          <w:sz w:val="24"/>
          <w:szCs w:val="24"/>
          <w:lang w:val="lt-LT"/>
        </w:rPr>
        <w:t>Bukartaitė</w:t>
      </w:r>
      <w:proofErr w:type="spellEnd"/>
      <w:r w:rsidRPr="00296A6D">
        <w:rPr>
          <w:rFonts w:ascii="Arial" w:hAnsi="Arial" w:cs="Arial"/>
          <w:sz w:val="24"/>
          <w:szCs w:val="24"/>
          <w:lang w:val="lt-LT"/>
        </w:rPr>
        <w:t xml:space="preserve"> su šeima.</w:t>
      </w:r>
    </w:p>
    <w:p w14:paraId="1D4B8935"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Gabių ir talentingų sportui mokinių apdovanojimuose pagerbta ir apdovanota Mokyklos sportininkė Ema Kuodytė ir ją ruošiantis treneris Algis Patašius.</w:t>
      </w:r>
    </w:p>
    <w:p w14:paraId="2FBEBC92" w14:textId="1B2D39DD"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Žurnalo buriuotojams </w:t>
      </w:r>
      <w:r w:rsidR="00247489" w:rsidRPr="00296A6D">
        <w:rPr>
          <w:rFonts w:ascii="Arial" w:hAnsi="Arial" w:cs="Arial"/>
          <w:sz w:val="24"/>
          <w:szCs w:val="24"/>
          <w:lang w:val="lt-LT"/>
        </w:rPr>
        <w:t>„</w:t>
      </w:r>
      <w:r w:rsidRPr="00296A6D">
        <w:rPr>
          <w:rFonts w:ascii="Arial" w:hAnsi="Arial" w:cs="Arial"/>
          <w:sz w:val="24"/>
          <w:szCs w:val="24"/>
          <w:lang w:val="lt-LT"/>
        </w:rPr>
        <w:t>Vėjo!3</w:t>
      </w:r>
      <w:r w:rsidR="00247489" w:rsidRPr="00296A6D">
        <w:rPr>
          <w:rFonts w:ascii="Arial" w:hAnsi="Arial" w:cs="Arial"/>
          <w:sz w:val="24"/>
          <w:szCs w:val="24"/>
          <w:lang w:val="lt-LT"/>
        </w:rPr>
        <w:t>“</w:t>
      </w:r>
      <w:r w:rsidRPr="00296A6D">
        <w:rPr>
          <w:rFonts w:ascii="Arial" w:hAnsi="Arial" w:cs="Arial"/>
          <w:sz w:val="24"/>
          <w:szCs w:val="24"/>
          <w:lang w:val="lt-LT"/>
        </w:rPr>
        <w:t xml:space="preserve"> organizuojamuose Metų buriuotojų apdovanojimuose (MBA23) esame nominuoti:</w:t>
      </w:r>
    </w:p>
    <w:p w14:paraId="4354F319" w14:textId="13F8411E"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Metų iniciatyva – VšĮ Klaipėdos krašto buriavimo sporto mokykla „Žiemys“;</w:t>
      </w:r>
    </w:p>
    <w:p w14:paraId="2F5AEC7D" w14:textId="780C52E5" w:rsidR="00906AA9"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Metų jaunoji buriuotoja – Ema Kuodytė.</w:t>
      </w:r>
    </w:p>
    <w:p w14:paraId="7B6FDEF1" w14:textId="079D397B" w:rsidR="00103903" w:rsidRPr="00296A6D" w:rsidRDefault="00590F34"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2024 m. </w:t>
      </w:r>
      <w:r w:rsidR="00103903" w:rsidRPr="00296A6D">
        <w:rPr>
          <w:rFonts w:ascii="Arial" w:hAnsi="Arial" w:cs="Arial"/>
          <w:sz w:val="24"/>
          <w:szCs w:val="24"/>
          <w:lang w:val="lt-LT"/>
        </w:rPr>
        <w:t>žymi gausybę pokyčių Mokyklos veikloje</w:t>
      </w:r>
      <w:r w:rsidR="004D32DC" w:rsidRPr="00296A6D">
        <w:rPr>
          <w:rFonts w:ascii="Arial" w:hAnsi="Arial" w:cs="Arial"/>
          <w:sz w:val="24"/>
          <w:szCs w:val="24"/>
          <w:lang w:val="lt-LT"/>
        </w:rPr>
        <w:t>:</w:t>
      </w:r>
    </w:p>
    <w:p w14:paraId="782E851F" w14:textId="7143A18D" w:rsidR="00B578C0" w:rsidRPr="00296A6D" w:rsidRDefault="00B578C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Vasario mėnesį Mokykloje įvyko </w:t>
      </w:r>
      <w:r w:rsidR="00103903" w:rsidRPr="00296A6D">
        <w:rPr>
          <w:rFonts w:ascii="Arial" w:hAnsi="Arial" w:cs="Arial"/>
          <w:sz w:val="24"/>
          <w:szCs w:val="24"/>
          <w:lang w:val="lt-LT"/>
        </w:rPr>
        <w:t xml:space="preserve">pirmasis </w:t>
      </w:r>
      <w:r w:rsidRPr="00296A6D">
        <w:rPr>
          <w:rFonts w:ascii="Arial" w:hAnsi="Arial" w:cs="Arial"/>
          <w:sz w:val="24"/>
          <w:szCs w:val="24"/>
          <w:lang w:val="lt-LT"/>
        </w:rPr>
        <w:t xml:space="preserve">pokytis – pakeitėme buveinės adresą ir </w:t>
      </w:r>
      <w:r w:rsidR="004D32DC" w:rsidRPr="00296A6D">
        <w:rPr>
          <w:rFonts w:ascii="Arial" w:hAnsi="Arial" w:cs="Arial"/>
          <w:sz w:val="24"/>
          <w:szCs w:val="24"/>
          <w:lang w:val="lt-LT"/>
        </w:rPr>
        <w:t>administracines</w:t>
      </w:r>
      <w:r w:rsidRPr="00296A6D">
        <w:rPr>
          <w:rFonts w:ascii="Arial" w:hAnsi="Arial" w:cs="Arial"/>
          <w:sz w:val="24"/>
          <w:szCs w:val="24"/>
          <w:lang w:val="lt-LT"/>
        </w:rPr>
        <w:t xml:space="preserve"> patalpas perkėlėme į Vilties g. 6-4, Klaipėda. </w:t>
      </w:r>
    </w:p>
    <w:p w14:paraId="2A47DD58" w14:textId="107D6353" w:rsidR="00B578C0" w:rsidRPr="00296A6D" w:rsidRDefault="00B578C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Spręsdami trenerių trūkumo problemą, </w:t>
      </w:r>
      <w:r w:rsidR="00EE1E60" w:rsidRPr="00296A6D">
        <w:rPr>
          <w:rFonts w:ascii="Arial" w:hAnsi="Arial" w:cs="Arial"/>
          <w:sz w:val="24"/>
          <w:szCs w:val="24"/>
          <w:lang w:val="lt-LT"/>
        </w:rPr>
        <w:t>darbui navigacinio sezono metu pritraukėme 7 instruktorius. V</w:t>
      </w:r>
      <w:r w:rsidRPr="00296A6D">
        <w:rPr>
          <w:rFonts w:ascii="Arial" w:hAnsi="Arial" w:cs="Arial"/>
          <w:sz w:val="24"/>
          <w:szCs w:val="24"/>
          <w:lang w:val="lt-LT"/>
        </w:rPr>
        <w:t xml:space="preserve">ieną iš </w:t>
      </w:r>
      <w:r w:rsidR="00EE1E60" w:rsidRPr="00296A6D">
        <w:rPr>
          <w:rFonts w:ascii="Arial" w:hAnsi="Arial" w:cs="Arial"/>
          <w:sz w:val="24"/>
          <w:szCs w:val="24"/>
          <w:lang w:val="lt-LT"/>
        </w:rPr>
        <w:t>jų dar pavasarį</w:t>
      </w:r>
      <w:r w:rsidRPr="00296A6D">
        <w:rPr>
          <w:rFonts w:ascii="Arial" w:hAnsi="Arial" w:cs="Arial"/>
          <w:sz w:val="24"/>
          <w:szCs w:val="24"/>
          <w:lang w:val="lt-LT"/>
        </w:rPr>
        <w:t xml:space="preserve"> rekomendavome į Olimpinio solidarumo ir Lietuvos tautinio olimpinio komiteto trenerių mokymus</w:t>
      </w:r>
      <w:r w:rsidR="00EE1E60" w:rsidRPr="00296A6D">
        <w:rPr>
          <w:rFonts w:ascii="Arial" w:hAnsi="Arial" w:cs="Arial"/>
          <w:sz w:val="24"/>
          <w:szCs w:val="24"/>
          <w:lang w:val="lt-LT"/>
        </w:rPr>
        <w:t>, o n</w:t>
      </w:r>
      <w:r w:rsidRPr="00296A6D">
        <w:rPr>
          <w:rFonts w:ascii="Arial" w:hAnsi="Arial" w:cs="Arial"/>
          <w:sz w:val="24"/>
          <w:szCs w:val="24"/>
          <w:lang w:val="lt-LT"/>
        </w:rPr>
        <w:t xml:space="preserve">uo rugsėjo </w:t>
      </w:r>
      <w:r w:rsidR="00EE1E60" w:rsidRPr="00296A6D">
        <w:rPr>
          <w:rFonts w:ascii="Arial" w:hAnsi="Arial" w:cs="Arial"/>
          <w:sz w:val="24"/>
          <w:szCs w:val="24"/>
          <w:lang w:val="lt-LT"/>
        </w:rPr>
        <w:t>jis</w:t>
      </w:r>
      <w:r w:rsidRPr="00296A6D">
        <w:rPr>
          <w:rFonts w:ascii="Arial" w:hAnsi="Arial" w:cs="Arial"/>
          <w:sz w:val="24"/>
          <w:szCs w:val="24"/>
          <w:lang w:val="lt-LT"/>
        </w:rPr>
        <w:t xml:space="preserve"> – oficialus aukštosios mokyklos studentas, siekiantis įgyti trenerio kvalifikaciją. </w:t>
      </w:r>
    </w:p>
    <w:p w14:paraId="3558165C" w14:textId="01869FC6" w:rsidR="00EE1E60" w:rsidRPr="00296A6D" w:rsidRDefault="00EE1E6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Mokykla siekia ne tik pritraukti naujus trenerius savo ugdomiems buriuotojams, tačiau ėmėsi organizuoti tarptautinės buriavimo asociacijos </w:t>
      </w:r>
      <w:r w:rsidR="00247489" w:rsidRPr="00296A6D">
        <w:rPr>
          <w:rFonts w:ascii="Arial" w:hAnsi="Arial" w:cs="Arial"/>
          <w:sz w:val="24"/>
          <w:szCs w:val="24"/>
          <w:lang w:val="lt-LT"/>
        </w:rPr>
        <w:t>„</w:t>
      </w:r>
      <w:proofErr w:type="spellStart"/>
      <w:r w:rsidRPr="00296A6D">
        <w:rPr>
          <w:rFonts w:ascii="Arial" w:hAnsi="Arial" w:cs="Arial"/>
          <w:sz w:val="24"/>
          <w:szCs w:val="24"/>
          <w:lang w:val="lt-LT"/>
        </w:rPr>
        <w:t>World</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Sailing</w:t>
      </w:r>
      <w:proofErr w:type="spellEnd"/>
      <w:r w:rsidR="00247489" w:rsidRPr="00296A6D">
        <w:rPr>
          <w:rFonts w:ascii="Arial" w:hAnsi="Arial" w:cs="Arial"/>
          <w:sz w:val="24"/>
          <w:szCs w:val="24"/>
          <w:lang w:val="lt-LT"/>
        </w:rPr>
        <w:t>“</w:t>
      </w:r>
      <w:r w:rsidRPr="00296A6D">
        <w:rPr>
          <w:rFonts w:ascii="Arial" w:hAnsi="Arial" w:cs="Arial"/>
          <w:sz w:val="24"/>
          <w:szCs w:val="24"/>
          <w:lang w:val="lt-LT"/>
        </w:rPr>
        <w:t xml:space="preserve"> patvirtintus kursus trenerio kvalifikacijai įgyti.</w:t>
      </w:r>
    </w:p>
    <w:p w14:paraId="3628C357" w14:textId="494BD287" w:rsidR="00B578C0" w:rsidRPr="00296A6D" w:rsidRDefault="00585A5D"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Navigacinis sezonas prasidėjo atrankinėmis varžybomis į Lietuvos rinkinę, kurias organizavo Lietuvos </w:t>
      </w:r>
      <w:r w:rsidR="00EE6DCE" w:rsidRPr="00296A6D">
        <w:rPr>
          <w:rFonts w:ascii="Arial" w:hAnsi="Arial" w:cs="Arial"/>
          <w:sz w:val="24"/>
          <w:szCs w:val="24"/>
          <w:lang w:val="lt-LT"/>
        </w:rPr>
        <w:t>„</w:t>
      </w:r>
      <w:proofErr w:type="spellStart"/>
      <w:r w:rsidR="00EE6DCE" w:rsidRPr="00296A6D">
        <w:rPr>
          <w:rFonts w:ascii="Arial" w:hAnsi="Arial" w:cs="Arial"/>
          <w:sz w:val="24"/>
          <w:szCs w:val="24"/>
          <w:lang w:val="lt-LT"/>
        </w:rPr>
        <w:t>O</w:t>
      </w:r>
      <w:r w:rsidRPr="00296A6D">
        <w:rPr>
          <w:rFonts w:ascii="Arial" w:hAnsi="Arial" w:cs="Arial"/>
          <w:sz w:val="24"/>
          <w:szCs w:val="24"/>
          <w:lang w:val="lt-LT"/>
        </w:rPr>
        <w:t>ptimist</w:t>
      </w:r>
      <w:proofErr w:type="spellEnd"/>
      <w:r w:rsidR="00EE6DCE" w:rsidRPr="00296A6D">
        <w:rPr>
          <w:rFonts w:ascii="Arial" w:hAnsi="Arial" w:cs="Arial"/>
          <w:sz w:val="24"/>
          <w:szCs w:val="24"/>
          <w:lang w:val="lt-LT"/>
        </w:rPr>
        <w:t>“</w:t>
      </w:r>
      <w:r w:rsidRPr="00296A6D">
        <w:rPr>
          <w:rFonts w:ascii="Arial" w:hAnsi="Arial" w:cs="Arial"/>
          <w:sz w:val="24"/>
          <w:szCs w:val="24"/>
          <w:lang w:val="lt-LT"/>
        </w:rPr>
        <w:t xml:space="preserve"> jachtų klasės buri</w:t>
      </w:r>
      <w:r w:rsidR="00103903" w:rsidRPr="00296A6D">
        <w:rPr>
          <w:rFonts w:ascii="Arial" w:hAnsi="Arial" w:cs="Arial"/>
          <w:sz w:val="24"/>
          <w:szCs w:val="24"/>
          <w:lang w:val="lt-LT"/>
        </w:rPr>
        <w:t>uotojų</w:t>
      </w:r>
      <w:r w:rsidRPr="00296A6D">
        <w:rPr>
          <w:rFonts w:ascii="Arial" w:hAnsi="Arial" w:cs="Arial"/>
          <w:sz w:val="24"/>
          <w:szCs w:val="24"/>
          <w:lang w:val="lt-LT"/>
        </w:rPr>
        <w:t xml:space="preserve"> asociacija.</w:t>
      </w:r>
      <w:r w:rsidR="00103903" w:rsidRPr="00296A6D">
        <w:rPr>
          <w:rFonts w:ascii="Arial" w:hAnsi="Arial" w:cs="Arial"/>
          <w:sz w:val="24"/>
          <w:szCs w:val="24"/>
          <w:lang w:val="lt-LT"/>
        </w:rPr>
        <w:t xml:space="preserve"> Pirmą kartą tokio lygio varžybos vyko Drevernoje, Mokyklos bazėje. </w:t>
      </w:r>
    </w:p>
    <w:p w14:paraId="7E607E53" w14:textId="3A00D83F" w:rsidR="00103903" w:rsidRPr="00296A6D" w:rsidRDefault="00EE1E6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Vienas iš Mokyklos veiklos prioritetų – masiškumo siekis. Todėl n</w:t>
      </w:r>
      <w:r w:rsidR="00103903" w:rsidRPr="00296A6D">
        <w:rPr>
          <w:rFonts w:ascii="Arial" w:hAnsi="Arial" w:cs="Arial"/>
          <w:sz w:val="24"/>
          <w:szCs w:val="24"/>
          <w:lang w:val="lt-LT"/>
        </w:rPr>
        <w:t xml:space="preserve">uo gegužės mėnesio pradėjome vykdyti projektą </w:t>
      </w:r>
      <w:r w:rsidR="000A584C" w:rsidRPr="00296A6D">
        <w:rPr>
          <w:rFonts w:ascii="Arial" w:hAnsi="Arial" w:cs="Arial"/>
          <w:sz w:val="24"/>
          <w:szCs w:val="24"/>
          <w:lang w:val="lt-LT"/>
        </w:rPr>
        <w:t>„</w:t>
      </w:r>
      <w:r w:rsidR="00103903" w:rsidRPr="00296A6D">
        <w:rPr>
          <w:rFonts w:ascii="Arial" w:hAnsi="Arial" w:cs="Arial"/>
          <w:sz w:val="24"/>
          <w:szCs w:val="24"/>
          <w:lang w:val="lt-LT"/>
        </w:rPr>
        <w:t>Buriavimo klasė</w:t>
      </w:r>
      <w:r w:rsidR="009A0100" w:rsidRPr="00296A6D">
        <w:rPr>
          <w:rFonts w:ascii="Arial" w:hAnsi="Arial" w:cs="Arial"/>
          <w:sz w:val="24"/>
          <w:szCs w:val="24"/>
          <w:lang w:val="lt-LT"/>
        </w:rPr>
        <w:t>“</w:t>
      </w:r>
      <w:r w:rsidR="00103903" w:rsidRPr="00296A6D">
        <w:rPr>
          <w:rFonts w:ascii="Arial" w:hAnsi="Arial" w:cs="Arial"/>
          <w:sz w:val="24"/>
          <w:szCs w:val="24"/>
          <w:lang w:val="lt-LT"/>
        </w:rPr>
        <w:t xml:space="preserve">. Jo metu vaikai iš Mažojo Klaipėdos licėjaus, Klaipėdos gamtos mokyklos ir Kintų pagrindinės mokyklos atvykdavo klasėmis į buriavimo treniruotes. Kiekvienai klasei buvo organizuojamos 2 treniruotės, maždaug 3 valandų trukmės. Vaikai išmoko saugumo krante ir vandenyje, paruošti jachtą plaukimui, susipažino su visomis pagrindinėmis jachtos dalimis. Vaikai buvo ne tik mokomi teorijos, tačiau ir patys buriavo. Jau antrosios treniruotės metu didžioji vaikų dalis buriavo savarankiškai! Projekte dalyvavo </w:t>
      </w:r>
      <w:r w:rsidR="003C5AAE" w:rsidRPr="00296A6D">
        <w:rPr>
          <w:rFonts w:ascii="Arial" w:hAnsi="Arial" w:cs="Arial"/>
          <w:sz w:val="24"/>
          <w:szCs w:val="24"/>
          <w:lang w:val="lt-LT"/>
        </w:rPr>
        <w:t xml:space="preserve">240 </w:t>
      </w:r>
      <w:r w:rsidRPr="00296A6D">
        <w:rPr>
          <w:rFonts w:ascii="Arial" w:hAnsi="Arial" w:cs="Arial"/>
          <w:sz w:val="24"/>
          <w:szCs w:val="24"/>
          <w:lang w:val="lt-LT"/>
        </w:rPr>
        <w:t xml:space="preserve">vaikų, kurių dalis po projekto liko mokytis buriavimo reguliariose treniruotėse. </w:t>
      </w:r>
    </w:p>
    <w:p w14:paraId="288D6321" w14:textId="4D74CE0A" w:rsidR="00EE1E60" w:rsidRPr="00296A6D" w:rsidRDefault="00EE1E6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Masiškumo siekėme atnaujindami internetinį Mokyklos puslapį, kuris šiuo metu yra veržlesnis ir patrauklesnis – </w:t>
      </w:r>
      <w:hyperlink r:id="rId9" w:history="1">
        <w:r w:rsidRPr="00296A6D">
          <w:rPr>
            <w:rStyle w:val="Hipersaitas"/>
            <w:rFonts w:ascii="Arial" w:hAnsi="Arial" w:cs="Arial"/>
            <w:sz w:val="24"/>
            <w:szCs w:val="24"/>
            <w:lang w:val="lt-LT"/>
          </w:rPr>
          <w:t>www.noriuburiuoti.lt</w:t>
        </w:r>
      </w:hyperlink>
      <w:r w:rsidRPr="00296A6D">
        <w:rPr>
          <w:rFonts w:ascii="Arial" w:hAnsi="Arial" w:cs="Arial"/>
          <w:sz w:val="24"/>
          <w:szCs w:val="24"/>
          <w:lang w:val="lt-LT"/>
        </w:rPr>
        <w:t xml:space="preserve">. Taip pat atnaujinome turimą įrangą, nupirkdami 13 naudotų </w:t>
      </w:r>
      <w:r w:rsidR="009A0100"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009A0100" w:rsidRPr="00296A6D">
        <w:rPr>
          <w:rFonts w:ascii="Arial" w:hAnsi="Arial" w:cs="Arial"/>
          <w:sz w:val="24"/>
          <w:szCs w:val="24"/>
          <w:lang w:val="lt-LT"/>
        </w:rPr>
        <w:t>“</w:t>
      </w:r>
      <w:r w:rsidRPr="00296A6D">
        <w:rPr>
          <w:rFonts w:ascii="Arial" w:hAnsi="Arial" w:cs="Arial"/>
          <w:sz w:val="24"/>
          <w:szCs w:val="24"/>
          <w:lang w:val="lt-LT"/>
        </w:rPr>
        <w:t xml:space="preserve"> klasės jachtų, motorinę valtį bei priekabą jachtoms vežti. O kad vaikams buriavimas sietųsi</w:t>
      </w:r>
      <w:r w:rsidR="00F2661C" w:rsidRPr="00296A6D">
        <w:rPr>
          <w:rFonts w:ascii="Arial" w:hAnsi="Arial" w:cs="Arial"/>
          <w:sz w:val="24"/>
          <w:szCs w:val="24"/>
          <w:lang w:val="lt-LT"/>
        </w:rPr>
        <w:t xml:space="preserve"> su žaismingu mokymųsi, išleidome „Jaunojo buriuotojo pasą“ – knygelę, kurioje vaikai randa aiškiai ir suprantamai atvaizduotus buriavimo pagrindus: vėjų rožę, saugumo niuansus, pagrindinius manevrus jachta, mazgus ir kt. Knygelė suskirstyta skyriais, kuriuos išmokę jaunieji buriuotojai gauna specialų lipduką, žymintį pasiekimus. </w:t>
      </w:r>
    </w:p>
    <w:p w14:paraId="76446B51" w14:textId="151137B8" w:rsidR="00317A97" w:rsidRPr="00296A6D" w:rsidRDefault="00F2661C"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lastRenderedPageBreak/>
        <w:t xml:space="preserve">Prie Mokyklos žinomumo didinimo prisidėjo ir dalyvavimas įvairiuose renginiuose: pradedant </w:t>
      </w:r>
      <w:r w:rsidR="009A0100" w:rsidRPr="00296A6D">
        <w:rPr>
          <w:rFonts w:ascii="Arial" w:hAnsi="Arial" w:cs="Arial"/>
          <w:sz w:val="24"/>
          <w:szCs w:val="24"/>
          <w:lang w:val="lt-LT"/>
        </w:rPr>
        <w:t>„</w:t>
      </w:r>
      <w:proofErr w:type="spellStart"/>
      <w:r w:rsidRPr="00296A6D">
        <w:rPr>
          <w:rFonts w:ascii="Arial" w:hAnsi="Arial" w:cs="Arial"/>
          <w:sz w:val="24"/>
          <w:szCs w:val="24"/>
          <w:lang w:val="lt-LT"/>
        </w:rPr>
        <w:t>Adventur</w:t>
      </w:r>
      <w:proofErr w:type="spellEnd"/>
      <w:r w:rsidR="009A0100" w:rsidRPr="00296A6D">
        <w:rPr>
          <w:rFonts w:ascii="Arial" w:hAnsi="Arial" w:cs="Arial"/>
          <w:sz w:val="24"/>
          <w:szCs w:val="24"/>
          <w:lang w:val="lt-LT"/>
        </w:rPr>
        <w:t>“</w:t>
      </w:r>
      <w:r w:rsidRPr="00296A6D">
        <w:rPr>
          <w:rFonts w:ascii="Arial" w:hAnsi="Arial" w:cs="Arial"/>
          <w:sz w:val="24"/>
          <w:szCs w:val="24"/>
          <w:lang w:val="lt-LT"/>
        </w:rPr>
        <w:t xml:space="preserve"> paroda, Klaipėdos laivų paradu, </w:t>
      </w:r>
      <w:r w:rsidR="009A0100" w:rsidRPr="00296A6D">
        <w:rPr>
          <w:rFonts w:ascii="Arial" w:hAnsi="Arial" w:cs="Arial"/>
          <w:sz w:val="24"/>
          <w:szCs w:val="24"/>
          <w:lang w:val="lt-LT"/>
        </w:rPr>
        <w:t>„</w:t>
      </w:r>
      <w:proofErr w:type="spellStart"/>
      <w:r w:rsidRPr="00296A6D">
        <w:rPr>
          <w:rFonts w:ascii="Arial" w:hAnsi="Arial" w:cs="Arial"/>
          <w:sz w:val="24"/>
          <w:szCs w:val="24"/>
          <w:lang w:val="lt-LT"/>
        </w:rPr>
        <w:t>Boat</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House</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Show</w:t>
      </w:r>
      <w:proofErr w:type="spellEnd"/>
      <w:r w:rsidR="009A0100" w:rsidRPr="00296A6D">
        <w:rPr>
          <w:rFonts w:ascii="Arial" w:hAnsi="Arial" w:cs="Arial"/>
          <w:sz w:val="24"/>
          <w:szCs w:val="24"/>
          <w:lang w:val="lt-LT"/>
        </w:rPr>
        <w:t>“</w:t>
      </w:r>
      <w:r w:rsidRPr="00296A6D">
        <w:rPr>
          <w:rFonts w:ascii="Arial" w:hAnsi="Arial" w:cs="Arial"/>
          <w:sz w:val="24"/>
          <w:szCs w:val="24"/>
          <w:lang w:val="lt-LT"/>
        </w:rPr>
        <w:t xml:space="preserve">, </w:t>
      </w:r>
      <w:r w:rsidR="009A0100" w:rsidRPr="00296A6D">
        <w:rPr>
          <w:rFonts w:ascii="Arial" w:hAnsi="Arial" w:cs="Arial"/>
          <w:sz w:val="24"/>
          <w:szCs w:val="24"/>
          <w:lang w:val="lt-LT"/>
        </w:rPr>
        <w:t>„</w:t>
      </w:r>
      <w:proofErr w:type="spellStart"/>
      <w:r w:rsidRPr="00296A6D">
        <w:rPr>
          <w:rFonts w:ascii="Arial" w:hAnsi="Arial" w:cs="Arial"/>
          <w:sz w:val="24"/>
          <w:szCs w:val="24"/>
          <w:lang w:val="lt-LT"/>
        </w:rPr>
        <w:t>The</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Tall</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Ship</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Races</w:t>
      </w:r>
      <w:proofErr w:type="spellEnd"/>
      <w:r w:rsidR="009A0100" w:rsidRPr="00296A6D">
        <w:rPr>
          <w:rFonts w:ascii="Arial" w:hAnsi="Arial" w:cs="Arial"/>
          <w:sz w:val="24"/>
          <w:szCs w:val="24"/>
          <w:lang w:val="lt-LT"/>
        </w:rPr>
        <w:t>“</w:t>
      </w:r>
      <w:r w:rsidRPr="00296A6D">
        <w:rPr>
          <w:rFonts w:ascii="Arial" w:hAnsi="Arial" w:cs="Arial"/>
          <w:sz w:val="24"/>
          <w:szCs w:val="24"/>
          <w:lang w:val="lt-LT"/>
        </w:rPr>
        <w:t xml:space="preserve"> eisena, renginiu ir edukacija </w:t>
      </w:r>
      <w:r w:rsidR="00096143" w:rsidRPr="00296A6D">
        <w:rPr>
          <w:rFonts w:ascii="Arial" w:hAnsi="Arial" w:cs="Arial"/>
          <w:sz w:val="24"/>
          <w:szCs w:val="24"/>
          <w:lang w:val="lt-LT"/>
        </w:rPr>
        <w:t>Katedros aikštėje Vilniuje</w:t>
      </w:r>
      <w:r w:rsidRPr="00296A6D">
        <w:rPr>
          <w:rFonts w:ascii="Arial" w:hAnsi="Arial" w:cs="Arial"/>
          <w:sz w:val="24"/>
          <w:szCs w:val="24"/>
          <w:lang w:val="lt-LT"/>
        </w:rPr>
        <w:t xml:space="preserve">, ekspozicija ir edukacija Klaipėdos </w:t>
      </w:r>
      <w:r w:rsidR="009A0100" w:rsidRPr="00296A6D">
        <w:rPr>
          <w:rFonts w:ascii="Arial" w:hAnsi="Arial" w:cs="Arial"/>
          <w:sz w:val="24"/>
          <w:szCs w:val="24"/>
          <w:lang w:val="lt-LT"/>
        </w:rPr>
        <w:t>„</w:t>
      </w:r>
      <w:r w:rsidRPr="00296A6D">
        <w:rPr>
          <w:rFonts w:ascii="Arial" w:hAnsi="Arial" w:cs="Arial"/>
          <w:sz w:val="24"/>
          <w:szCs w:val="24"/>
          <w:lang w:val="lt-LT"/>
        </w:rPr>
        <w:t>Akropolyje</w:t>
      </w:r>
      <w:r w:rsidR="009A0100" w:rsidRPr="00296A6D">
        <w:rPr>
          <w:rFonts w:ascii="Arial" w:hAnsi="Arial" w:cs="Arial"/>
          <w:sz w:val="24"/>
          <w:szCs w:val="24"/>
          <w:lang w:val="lt-LT"/>
        </w:rPr>
        <w:t>“</w:t>
      </w:r>
      <w:r w:rsidRPr="00296A6D">
        <w:rPr>
          <w:rFonts w:ascii="Arial" w:hAnsi="Arial" w:cs="Arial"/>
          <w:sz w:val="24"/>
          <w:szCs w:val="24"/>
          <w:lang w:val="lt-LT"/>
        </w:rPr>
        <w:t>, baigiant atvirų durų dienomis Drevernoje, Gargžduose, Šventojoje bei Gargždų, Palangos, Šventosios, Kintų, Priekulės bendrojo ugdymo mokyklų lankymu, pristatant buriavimą 1</w:t>
      </w:r>
      <w:r w:rsidR="009A0100" w:rsidRPr="00296A6D">
        <w:rPr>
          <w:rFonts w:ascii="Arial" w:hAnsi="Arial" w:cs="Arial"/>
          <w:sz w:val="24"/>
          <w:szCs w:val="24"/>
          <w:lang w:val="lt-LT"/>
        </w:rPr>
        <w:t>−</w:t>
      </w:r>
      <w:r w:rsidRPr="00296A6D">
        <w:rPr>
          <w:rFonts w:ascii="Arial" w:hAnsi="Arial" w:cs="Arial"/>
          <w:sz w:val="24"/>
          <w:szCs w:val="24"/>
          <w:lang w:val="lt-LT"/>
        </w:rPr>
        <w:t>4 klasių mokiniams.</w:t>
      </w:r>
      <w:r w:rsidR="00317A97" w:rsidRPr="00296A6D">
        <w:rPr>
          <w:rFonts w:ascii="Arial" w:hAnsi="Arial" w:cs="Arial"/>
          <w:sz w:val="24"/>
          <w:szCs w:val="24"/>
          <w:lang w:val="lt-LT"/>
        </w:rPr>
        <w:t xml:space="preserve"> </w:t>
      </w:r>
    </w:p>
    <w:p w14:paraId="62B67FD0" w14:textId="43C84D25" w:rsidR="00F2661C" w:rsidRPr="00296A6D" w:rsidRDefault="00317A97"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Iš viso su buriavimu buvo supažindinti (ir suteikta praktinių žinių) 1384 vaikai ir 158 suaugusieji. </w:t>
      </w:r>
    </w:p>
    <w:p w14:paraId="6EE15079" w14:textId="1A939AB9" w:rsidR="00317A97" w:rsidRPr="00296A6D" w:rsidRDefault="00317A97"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Didžiausi šių metų pokyčiai</w:t>
      </w:r>
      <w:r w:rsidR="009A0100" w:rsidRPr="00296A6D">
        <w:rPr>
          <w:rFonts w:ascii="Arial" w:hAnsi="Arial" w:cs="Arial"/>
          <w:sz w:val="24"/>
          <w:szCs w:val="24"/>
          <w:lang w:val="lt-LT"/>
        </w:rPr>
        <w:t>:</w:t>
      </w:r>
      <w:r w:rsidRPr="00296A6D">
        <w:rPr>
          <w:rFonts w:ascii="Arial" w:hAnsi="Arial" w:cs="Arial"/>
          <w:sz w:val="24"/>
          <w:szCs w:val="24"/>
          <w:lang w:val="lt-LT"/>
        </w:rPr>
        <w:t xml:space="preserve"> naujos buriavimo bazės Gargždų Skaidriajame karjere atidarymas, kur sezono metu buvo vykdomos reguliarios treniruotės 2 kartus per savaitę vietiniams vaikams, bei Palangos miesto savivaldybės tapimas vienu iš Mokyklos dalininkų, kas lėmė ir galimybes </w:t>
      </w:r>
      <w:proofErr w:type="spellStart"/>
      <w:r w:rsidRPr="00296A6D">
        <w:rPr>
          <w:rFonts w:ascii="Arial" w:hAnsi="Arial" w:cs="Arial"/>
          <w:sz w:val="24"/>
          <w:szCs w:val="24"/>
          <w:lang w:val="lt-LT"/>
        </w:rPr>
        <w:t>įveiklinti</w:t>
      </w:r>
      <w:proofErr w:type="spellEnd"/>
      <w:r w:rsidRPr="00296A6D">
        <w:rPr>
          <w:rFonts w:ascii="Arial" w:hAnsi="Arial" w:cs="Arial"/>
          <w:sz w:val="24"/>
          <w:szCs w:val="24"/>
          <w:lang w:val="lt-LT"/>
        </w:rPr>
        <w:t xml:space="preserve"> Šventosios uostą – </w:t>
      </w:r>
      <w:r w:rsidR="000670BA" w:rsidRPr="00296A6D">
        <w:rPr>
          <w:rFonts w:ascii="Arial" w:hAnsi="Arial" w:cs="Arial"/>
          <w:sz w:val="24"/>
          <w:szCs w:val="24"/>
          <w:lang w:val="lt-LT"/>
        </w:rPr>
        <w:t xml:space="preserve">vasaros pabaigoje </w:t>
      </w:r>
      <w:r w:rsidR="003F677A" w:rsidRPr="00296A6D">
        <w:rPr>
          <w:rFonts w:ascii="Arial" w:hAnsi="Arial" w:cs="Arial"/>
          <w:sz w:val="24"/>
          <w:szCs w:val="24"/>
          <w:lang w:val="lt-LT"/>
        </w:rPr>
        <w:t>šiame uoste suorganizavome buriavimo stovyklą Mokyklos ir „Gero vėjo“ buriavimo klubo buriuotojams.</w:t>
      </w:r>
    </w:p>
    <w:p w14:paraId="479347F1" w14:textId="32CDC946" w:rsidR="003F677A" w:rsidRPr="00296A6D" w:rsidRDefault="003F677A"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Be visų renginių, taip pat organizavome ir jau tradicinėmis tapusias regatas: Klaipėdos uosto ir „</w:t>
      </w:r>
      <w:proofErr w:type="spellStart"/>
      <w:r w:rsidRPr="00296A6D">
        <w:rPr>
          <w:rFonts w:ascii="Arial" w:hAnsi="Arial" w:cs="Arial"/>
          <w:sz w:val="24"/>
          <w:szCs w:val="24"/>
          <w:lang w:val="lt-LT"/>
        </w:rPr>
        <w:t>Jazz</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Dancer</w:t>
      </w:r>
      <w:proofErr w:type="spellEnd"/>
      <w:r w:rsidRPr="00296A6D">
        <w:rPr>
          <w:rFonts w:ascii="Arial" w:hAnsi="Arial" w:cs="Arial"/>
          <w:sz w:val="24"/>
          <w:szCs w:val="24"/>
          <w:lang w:val="lt-LT"/>
        </w:rPr>
        <w:t xml:space="preserve">“ regatą, jubiliejinę XX </w:t>
      </w:r>
      <w:r w:rsidR="009A0100" w:rsidRPr="00296A6D">
        <w:rPr>
          <w:rFonts w:ascii="Arial" w:hAnsi="Arial" w:cs="Arial"/>
          <w:sz w:val="24"/>
          <w:szCs w:val="24"/>
          <w:lang w:val="lt-LT"/>
        </w:rPr>
        <w:t>„</w:t>
      </w:r>
      <w:r w:rsidRPr="00296A6D">
        <w:rPr>
          <w:rFonts w:ascii="Arial" w:hAnsi="Arial" w:cs="Arial"/>
          <w:sz w:val="24"/>
          <w:szCs w:val="24"/>
          <w:lang w:val="lt-LT"/>
        </w:rPr>
        <w:t>Limarko</w:t>
      </w:r>
      <w:r w:rsidR="009A0100" w:rsidRPr="00296A6D">
        <w:rPr>
          <w:rFonts w:ascii="Arial" w:hAnsi="Arial" w:cs="Arial"/>
          <w:sz w:val="24"/>
          <w:szCs w:val="24"/>
          <w:lang w:val="lt-LT"/>
        </w:rPr>
        <w:t>“</w:t>
      </w:r>
      <w:r w:rsidRPr="00296A6D">
        <w:rPr>
          <w:rFonts w:ascii="Arial" w:hAnsi="Arial" w:cs="Arial"/>
          <w:sz w:val="24"/>
          <w:szCs w:val="24"/>
          <w:lang w:val="lt-LT"/>
        </w:rPr>
        <w:t xml:space="preserve"> buriavimo taurės regatą, VšĮ „Žiemys“ sezono uždarymo regatą. </w:t>
      </w:r>
    </w:p>
    <w:p w14:paraId="1AC9FA2A" w14:textId="50933867" w:rsidR="003F677A" w:rsidRPr="00296A6D" w:rsidRDefault="003F677A"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2024 metų sezonas buvo itin gausus varžyb</w:t>
      </w:r>
      <w:r w:rsidR="009A0100" w:rsidRPr="00296A6D">
        <w:rPr>
          <w:rFonts w:ascii="Arial" w:hAnsi="Arial" w:cs="Arial"/>
          <w:sz w:val="24"/>
          <w:szCs w:val="24"/>
          <w:lang w:val="lt-LT"/>
        </w:rPr>
        <w:t>ų</w:t>
      </w:r>
      <w:r w:rsidRPr="00296A6D">
        <w:rPr>
          <w:rFonts w:ascii="Arial" w:hAnsi="Arial" w:cs="Arial"/>
          <w:sz w:val="24"/>
          <w:szCs w:val="24"/>
          <w:lang w:val="lt-LT"/>
        </w:rPr>
        <w:t xml:space="preserve"> – buriuotojai dalyvavo 22 varžybose Lietuvoje ir užsienyje. Svarbiausios jų: Europos </w:t>
      </w:r>
      <w:r w:rsidR="009A0100"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009A0100" w:rsidRPr="00296A6D">
        <w:rPr>
          <w:rFonts w:ascii="Arial" w:hAnsi="Arial" w:cs="Arial"/>
          <w:sz w:val="24"/>
          <w:szCs w:val="24"/>
          <w:lang w:val="lt-LT"/>
        </w:rPr>
        <w:t>“</w:t>
      </w:r>
      <w:r w:rsidRPr="00296A6D">
        <w:rPr>
          <w:rFonts w:ascii="Arial" w:hAnsi="Arial" w:cs="Arial"/>
          <w:sz w:val="24"/>
          <w:szCs w:val="24"/>
          <w:lang w:val="lt-LT"/>
        </w:rPr>
        <w:t xml:space="preserve"> jachtų čempionatas, kuriame dalyvavo net 2 Mokyklos sportininkai – Liepa </w:t>
      </w:r>
      <w:proofErr w:type="spellStart"/>
      <w:r w:rsidRPr="00296A6D">
        <w:rPr>
          <w:rFonts w:ascii="Arial" w:hAnsi="Arial" w:cs="Arial"/>
          <w:sz w:val="24"/>
          <w:szCs w:val="24"/>
          <w:lang w:val="lt-LT"/>
        </w:rPr>
        <w:t>Jonuškaitė</w:t>
      </w:r>
      <w:proofErr w:type="spellEnd"/>
      <w:r w:rsidRPr="00296A6D">
        <w:rPr>
          <w:rFonts w:ascii="Arial" w:hAnsi="Arial" w:cs="Arial"/>
          <w:sz w:val="24"/>
          <w:szCs w:val="24"/>
          <w:lang w:val="lt-LT"/>
        </w:rPr>
        <w:t xml:space="preserve"> ir Bartas Julijus </w:t>
      </w:r>
      <w:proofErr w:type="spellStart"/>
      <w:r w:rsidRPr="00296A6D">
        <w:rPr>
          <w:rFonts w:ascii="Arial" w:hAnsi="Arial" w:cs="Arial"/>
          <w:sz w:val="24"/>
          <w:szCs w:val="24"/>
          <w:lang w:val="lt-LT"/>
        </w:rPr>
        <w:t>Kupliauskas</w:t>
      </w:r>
      <w:proofErr w:type="spellEnd"/>
      <w:r w:rsidRPr="00296A6D">
        <w:rPr>
          <w:rFonts w:ascii="Arial" w:hAnsi="Arial" w:cs="Arial"/>
          <w:sz w:val="24"/>
          <w:szCs w:val="24"/>
          <w:lang w:val="lt-LT"/>
        </w:rPr>
        <w:t xml:space="preserve">, bei Pasaulio jaunimo buriavimo čempionatas, kur varžytis galėjo tik po vieną </w:t>
      </w:r>
      <w:r w:rsidR="00FE5C8D" w:rsidRPr="00296A6D">
        <w:rPr>
          <w:rFonts w:ascii="Arial" w:hAnsi="Arial" w:cs="Arial"/>
          <w:sz w:val="24"/>
          <w:szCs w:val="24"/>
          <w:lang w:val="lt-LT"/>
        </w:rPr>
        <w:t xml:space="preserve">pajėgiausią </w:t>
      </w:r>
      <w:r w:rsidRPr="00296A6D">
        <w:rPr>
          <w:rFonts w:ascii="Arial" w:hAnsi="Arial" w:cs="Arial"/>
          <w:sz w:val="24"/>
          <w:szCs w:val="24"/>
          <w:lang w:val="lt-LT"/>
        </w:rPr>
        <w:t xml:space="preserve">šalies atstovą vaikiną ir merginą. Lietuvai atstovavo Mokyklos sportininkė Ema Kuodytė, kuri iškovojo rekordiškai aukštą 19 poziciją iš 53 sportininkių. </w:t>
      </w:r>
    </w:p>
    <w:p w14:paraId="2FEF10C2" w14:textId="3AE7A7DA" w:rsidR="00FE5C8D" w:rsidRPr="00296A6D" w:rsidRDefault="00FE5C8D"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Žiemos sezono metu vaikams suteikiamos galimybės treniruotis su profesionaliais treneriais, besispecializuojančiais</w:t>
      </w:r>
      <w:r w:rsidR="001613C5" w:rsidRPr="00296A6D">
        <w:rPr>
          <w:rFonts w:ascii="Arial" w:hAnsi="Arial" w:cs="Arial"/>
          <w:sz w:val="24"/>
          <w:szCs w:val="24"/>
          <w:lang w:val="lt-LT"/>
        </w:rPr>
        <w:t xml:space="preserve"> </w:t>
      </w:r>
      <w:r w:rsidRPr="00296A6D">
        <w:rPr>
          <w:rFonts w:ascii="Arial" w:hAnsi="Arial" w:cs="Arial"/>
          <w:sz w:val="24"/>
          <w:szCs w:val="24"/>
          <w:lang w:val="lt-LT"/>
        </w:rPr>
        <w:t xml:space="preserve">funkcinių treniruočių sportininkams vedime. Taip pat vaikai po ir prieš navigacinį sezoną atlieka funkcinės būklės įvertinimo testus, </w:t>
      </w:r>
      <w:r w:rsidR="009A0100" w:rsidRPr="00296A6D">
        <w:rPr>
          <w:rFonts w:ascii="Arial" w:hAnsi="Arial" w:cs="Arial"/>
          <w:sz w:val="24"/>
          <w:szCs w:val="24"/>
          <w:lang w:val="lt-LT"/>
        </w:rPr>
        <w:t>tai</w:t>
      </w:r>
      <w:r w:rsidRPr="00296A6D">
        <w:rPr>
          <w:rFonts w:ascii="Arial" w:hAnsi="Arial" w:cs="Arial"/>
          <w:sz w:val="24"/>
          <w:szCs w:val="24"/>
          <w:lang w:val="lt-LT"/>
        </w:rPr>
        <w:t xml:space="preserve"> leidžia treneriams labiau personalizuoti visą treniruočių procesą.</w:t>
      </w:r>
    </w:p>
    <w:p w14:paraId="0E8711A3" w14:textId="695C97F9" w:rsidR="00FE5C8D" w:rsidRPr="00296A6D" w:rsidRDefault="00FE5C8D"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Buriavimo federacijos organizuo</w:t>
      </w:r>
      <w:r w:rsidR="00525460" w:rsidRPr="00296A6D">
        <w:rPr>
          <w:rFonts w:ascii="Arial" w:hAnsi="Arial" w:cs="Arial"/>
          <w:sz w:val="24"/>
          <w:szCs w:val="24"/>
          <w:lang w:val="lt-LT"/>
        </w:rPr>
        <w:t>jamuose</w:t>
      </w:r>
      <w:r w:rsidRPr="00296A6D">
        <w:rPr>
          <w:rFonts w:ascii="Arial" w:hAnsi="Arial" w:cs="Arial"/>
          <w:sz w:val="24"/>
          <w:szCs w:val="24"/>
          <w:lang w:val="lt-LT"/>
        </w:rPr>
        <w:t xml:space="preserve"> Lietuvos buriavimo apdovanojimuose </w:t>
      </w:r>
      <w:r w:rsidR="00525460" w:rsidRPr="00296A6D">
        <w:rPr>
          <w:rFonts w:ascii="Arial" w:hAnsi="Arial" w:cs="Arial"/>
          <w:sz w:val="24"/>
          <w:szCs w:val="24"/>
          <w:lang w:val="lt-LT"/>
        </w:rPr>
        <w:t>esame</w:t>
      </w:r>
      <w:r w:rsidRPr="00296A6D">
        <w:rPr>
          <w:rFonts w:ascii="Arial" w:hAnsi="Arial" w:cs="Arial"/>
          <w:sz w:val="24"/>
          <w:szCs w:val="24"/>
          <w:lang w:val="lt-LT"/>
        </w:rPr>
        <w:t xml:space="preserve"> nominuoti net šešiose kategorijose iš dvylikos:</w:t>
      </w:r>
    </w:p>
    <w:p w14:paraId="6EBC503C" w14:textId="641F2744"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klubas</w:t>
      </w:r>
      <w:r w:rsidRPr="00296A6D">
        <w:rPr>
          <w:rFonts w:ascii="Arial" w:hAnsi="Arial" w:cs="Arial"/>
          <w:sz w:val="24"/>
          <w:szCs w:val="24"/>
          <w:lang w:val="lt-LT"/>
        </w:rPr>
        <w:t>“</w:t>
      </w:r>
      <w:r w:rsidR="00FE5C8D" w:rsidRPr="00296A6D">
        <w:rPr>
          <w:rFonts w:ascii="Arial" w:hAnsi="Arial" w:cs="Arial"/>
          <w:sz w:val="24"/>
          <w:szCs w:val="24"/>
          <w:lang w:val="lt-LT"/>
        </w:rPr>
        <w:t xml:space="preserve"> – VšĮ Klaipėdos krašto buriavimo sporto mokykla </w:t>
      </w:r>
      <w:r w:rsidRPr="00296A6D">
        <w:rPr>
          <w:rFonts w:ascii="Arial" w:hAnsi="Arial" w:cs="Arial"/>
          <w:sz w:val="24"/>
          <w:szCs w:val="24"/>
          <w:lang w:val="lt-LT"/>
        </w:rPr>
        <w:t>„</w:t>
      </w:r>
      <w:r w:rsidR="00FE5C8D" w:rsidRPr="00296A6D">
        <w:rPr>
          <w:rFonts w:ascii="Arial" w:hAnsi="Arial" w:cs="Arial"/>
          <w:sz w:val="24"/>
          <w:szCs w:val="24"/>
          <w:lang w:val="lt-LT"/>
        </w:rPr>
        <w:t>Žiemys”;</w:t>
      </w:r>
    </w:p>
    <w:p w14:paraId="495F0C93" w14:textId="4EA032A6"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buriuotoja</w:t>
      </w:r>
      <w:r w:rsidRPr="00296A6D">
        <w:rPr>
          <w:rFonts w:ascii="Arial" w:hAnsi="Arial" w:cs="Arial"/>
          <w:sz w:val="24"/>
          <w:szCs w:val="24"/>
          <w:lang w:val="lt-LT"/>
        </w:rPr>
        <w:t>“</w:t>
      </w:r>
      <w:r w:rsidR="00FE5C8D" w:rsidRPr="00296A6D">
        <w:rPr>
          <w:rFonts w:ascii="Arial" w:hAnsi="Arial" w:cs="Arial"/>
          <w:sz w:val="24"/>
          <w:szCs w:val="24"/>
          <w:lang w:val="lt-LT"/>
        </w:rPr>
        <w:t xml:space="preserve"> – Ema Kuodytė;</w:t>
      </w:r>
    </w:p>
    <w:p w14:paraId="5D05279F" w14:textId="060F6B8F"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jaunoji buriuotoja</w:t>
      </w:r>
      <w:r w:rsidRPr="00296A6D">
        <w:rPr>
          <w:rFonts w:ascii="Arial" w:hAnsi="Arial" w:cs="Arial"/>
          <w:sz w:val="24"/>
          <w:szCs w:val="24"/>
          <w:lang w:val="lt-LT"/>
        </w:rPr>
        <w:t>“</w:t>
      </w:r>
      <w:r w:rsidR="00FE5C8D" w:rsidRPr="00296A6D">
        <w:rPr>
          <w:rFonts w:ascii="Arial" w:hAnsi="Arial" w:cs="Arial"/>
          <w:sz w:val="24"/>
          <w:szCs w:val="24"/>
          <w:lang w:val="lt-LT"/>
        </w:rPr>
        <w:t xml:space="preserve"> – Ema Kuodytė;</w:t>
      </w:r>
    </w:p>
    <w:p w14:paraId="021B886A" w14:textId="6016D818"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treneris</w:t>
      </w:r>
      <w:r w:rsidRPr="00296A6D">
        <w:rPr>
          <w:rFonts w:ascii="Arial" w:hAnsi="Arial" w:cs="Arial"/>
          <w:sz w:val="24"/>
          <w:szCs w:val="24"/>
          <w:lang w:val="lt-LT"/>
        </w:rPr>
        <w:t>“</w:t>
      </w:r>
      <w:r w:rsidR="00FE5C8D" w:rsidRPr="00296A6D">
        <w:rPr>
          <w:rFonts w:ascii="Arial" w:hAnsi="Arial" w:cs="Arial"/>
          <w:sz w:val="24"/>
          <w:szCs w:val="24"/>
          <w:lang w:val="lt-LT"/>
        </w:rPr>
        <w:t xml:space="preserve"> – Marius </w:t>
      </w:r>
      <w:proofErr w:type="spellStart"/>
      <w:r w:rsidR="00FE5C8D" w:rsidRPr="00296A6D">
        <w:rPr>
          <w:rFonts w:ascii="Arial" w:hAnsi="Arial" w:cs="Arial"/>
          <w:sz w:val="24"/>
          <w:szCs w:val="24"/>
          <w:lang w:val="lt-LT"/>
        </w:rPr>
        <w:t>Nagdasovas</w:t>
      </w:r>
      <w:proofErr w:type="spellEnd"/>
      <w:r w:rsidR="00FE5C8D" w:rsidRPr="00296A6D">
        <w:rPr>
          <w:rFonts w:ascii="Arial" w:hAnsi="Arial" w:cs="Arial"/>
          <w:sz w:val="24"/>
          <w:szCs w:val="24"/>
          <w:lang w:val="lt-LT"/>
        </w:rPr>
        <w:t>;</w:t>
      </w:r>
    </w:p>
    <w:p w14:paraId="631B9CC6" w14:textId="165083BC"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debiutas</w:t>
      </w:r>
      <w:r w:rsidRPr="00296A6D">
        <w:rPr>
          <w:rFonts w:ascii="Arial" w:hAnsi="Arial" w:cs="Arial"/>
          <w:sz w:val="24"/>
          <w:szCs w:val="24"/>
          <w:lang w:val="lt-LT"/>
        </w:rPr>
        <w:t>“</w:t>
      </w:r>
      <w:r w:rsidR="00FE5C8D" w:rsidRPr="00296A6D">
        <w:rPr>
          <w:rFonts w:ascii="Arial" w:hAnsi="Arial" w:cs="Arial"/>
          <w:sz w:val="24"/>
          <w:szCs w:val="24"/>
          <w:lang w:val="lt-LT"/>
        </w:rPr>
        <w:t xml:space="preserve"> – VšĮ Klaipėdos krašto buriavimo sporto mokykla </w:t>
      </w:r>
      <w:r w:rsidRPr="00296A6D">
        <w:rPr>
          <w:rFonts w:ascii="Arial" w:hAnsi="Arial" w:cs="Arial"/>
          <w:sz w:val="24"/>
          <w:szCs w:val="24"/>
          <w:lang w:val="lt-LT"/>
        </w:rPr>
        <w:t>„</w:t>
      </w:r>
      <w:r w:rsidR="00FE5C8D" w:rsidRPr="00296A6D">
        <w:rPr>
          <w:rFonts w:ascii="Arial" w:hAnsi="Arial" w:cs="Arial"/>
          <w:sz w:val="24"/>
          <w:szCs w:val="24"/>
          <w:lang w:val="lt-LT"/>
        </w:rPr>
        <w:t>Žiemys</w:t>
      </w:r>
      <w:r w:rsidRPr="00296A6D">
        <w:rPr>
          <w:rFonts w:ascii="Arial" w:hAnsi="Arial" w:cs="Arial"/>
          <w:sz w:val="24"/>
          <w:szCs w:val="24"/>
          <w:lang w:val="lt-LT"/>
        </w:rPr>
        <w:t>“</w:t>
      </w:r>
      <w:r w:rsidR="00FE5C8D" w:rsidRPr="00296A6D">
        <w:rPr>
          <w:rFonts w:ascii="Arial" w:hAnsi="Arial" w:cs="Arial"/>
          <w:sz w:val="24"/>
          <w:szCs w:val="24"/>
          <w:lang w:val="lt-LT"/>
        </w:rPr>
        <w:t>;</w:t>
      </w:r>
    </w:p>
    <w:p w14:paraId="6192AEF3" w14:textId="403BB6E0"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įvykis</w:t>
      </w:r>
      <w:r w:rsidRPr="00296A6D">
        <w:rPr>
          <w:rFonts w:ascii="Arial" w:hAnsi="Arial" w:cs="Arial"/>
          <w:sz w:val="24"/>
          <w:szCs w:val="24"/>
          <w:lang w:val="lt-LT"/>
        </w:rPr>
        <w:t>“</w:t>
      </w:r>
      <w:r w:rsidR="00FE5C8D" w:rsidRPr="00296A6D">
        <w:rPr>
          <w:rFonts w:ascii="Arial" w:hAnsi="Arial" w:cs="Arial"/>
          <w:sz w:val="24"/>
          <w:szCs w:val="24"/>
          <w:lang w:val="lt-LT"/>
        </w:rPr>
        <w:t xml:space="preserve"> – VšĮ Klaipėdos krašto buriavimo sporto mokyklos </w:t>
      </w:r>
      <w:r w:rsidRPr="00296A6D">
        <w:rPr>
          <w:rFonts w:ascii="Arial" w:hAnsi="Arial" w:cs="Arial"/>
          <w:sz w:val="24"/>
          <w:szCs w:val="24"/>
          <w:lang w:val="lt-LT"/>
        </w:rPr>
        <w:t>„</w:t>
      </w:r>
      <w:r w:rsidR="00FE5C8D" w:rsidRPr="00296A6D">
        <w:rPr>
          <w:rFonts w:ascii="Arial" w:hAnsi="Arial" w:cs="Arial"/>
          <w:sz w:val="24"/>
          <w:szCs w:val="24"/>
          <w:lang w:val="lt-LT"/>
        </w:rPr>
        <w:t>Žiemys</w:t>
      </w:r>
      <w:r w:rsidRPr="00296A6D">
        <w:rPr>
          <w:rFonts w:ascii="Arial" w:hAnsi="Arial" w:cs="Arial"/>
          <w:sz w:val="24"/>
          <w:szCs w:val="24"/>
          <w:lang w:val="lt-LT"/>
        </w:rPr>
        <w:t>“</w:t>
      </w:r>
      <w:r w:rsidR="00FE5C8D" w:rsidRPr="00296A6D">
        <w:rPr>
          <w:rFonts w:ascii="Arial" w:hAnsi="Arial" w:cs="Arial"/>
          <w:sz w:val="24"/>
          <w:szCs w:val="24"/>
          <w:lang w:val="lt-LT"/>
        </w:rPr>
        <w:t xml:space="preserve"> ir Vilniaus „Gero vėjo“ klubo treniruočių stovykla Šventojoje.</w:t>
      </w:r>
    </w:p>
    <w:p w14:paraId="75A342D9" w14:textId="4DE37548" w:rsidR="00FE5C8D" w:rsidRPr="00296A6D" w:rsidRDefault="001613C5"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Apdovanojimų ceremonijos metu </w:t>
      </w:r>
      <w:r w:rsidR="009A0100" w:rsidRPr="00296A6D">
        <w:rPr>
          <w:rFonts w:ascii="Arial" w:hAnsi="Arial" w:cs="Arial"/>
          <w:sz w:val="24"/>
          <w:szCs w:val="24"/>
          <w:lang w:val="lt-LT"/>
        </w:rPr>
        <w:t>laim</w:t>
      </w:r>
      <w:r w:rsidRPr="00296A6D">
        <w:rPr>
          <w:rFonts w:ascii="Arial" w:hAnsi="Arial" w:cs="Arial"/>
          <w:sz w:val="24"/>
          <w:szCs w:val="24"/>
          <w:lang w:val="lt-LT"/>
        </w:rPr>
        <w:t>ėjome Metų klubo nominaciją! Šis apdovanojimas vainikavo visų metų idėjas, įdirbį jas įgyvendinant ir pasiektus rezultatus.</w:t>
      </w:r>
    </w:p>
    <w:p w14:paraId="5E30334D" w14:textId="599F92DD" w:rsidR="00FE5C8D" w:rsidRPr="00296A6D" w:rsidRDefault="00FE5C8D" w:rsidP="00664F3C">
      <w:pPr>
        <w:pStyle w:val="Betarp"/>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Gabių ir talentingų sportui mokinių apdovanojimuose pagerbti ir apdovanoti Mokyklos sportininkai: Ema Kuodytė ir ją ruošiantis treneris Algis Patašius, Adelė </w:t>
      </w:r>
      <w:proofErr w:type="spellStart"/>
      <w:r w:rsidRPr="00296A6D">
        <w:rPr>
          <w:rFonts w:ascii="Arial" w:hAnsi="Arial" w:cs="Arial"/>
          <w:sz w:val="24"/>
          <w:szCs w:val="24"/>
          <w:lang w:val="lt-LT"/>
        </w:rPr>
        <w:t>Žalaitė</w:t>
      </w:r>
      <w:proofErr w:type="spellEnd"/>
      <w:r w:rsidRPr="00296A6D">
        <w:rPr>
          <w:rFonts w:ascii="Arial" w:hAnsi="Arial" w:cs="Arial"/>
          <w:sz w:val="24"/>
          <w:szCs w:val="24"/>
          <w:lang w:val="lt-LT"/>
        </w:rPr>
        <w:t xml:space="preserve"> bei Bartas Julijus </w:t>
      </w:r>
      <w:proofErr w:type="spellStart"/>
      <w:r w:rsidRPr="00296A6D">
        <w:rPr>
          <w:rFonts w:ascii="Arial" w:hAnsi="Arial" w:cs="Arial"/>
          <w:sz w:val="24"/>
          <w:szCs w:val="24"/>
          <w:lang w:val="lt-LT"/>
        </w:rPr>
        <w:t>Kupliauskas</w:t>
      </w:r>
      <w:proofErr w:type="spellEnd"/>
      <w:r w:rsidRPr="00296A6D">
        <w:rPr>
          <w:rFonts w:ascii="Arial" w:hAnsi="Arial" w:cs="Arial"/>
          <w:sz w:val="24"/>
          <w:szCs w:val="24"/>
          <w:lang w:val="lt-LT"/>
        </w:rPr>
        <w:t xml:space="preserve"> ir juos ruošiantis treneris Marius </w:t>
      </w:r>
      <w:proofErr w:type="spellStart"/>
      <w:r w:rsidRPr="00296A6D">
        <w:rPr>
          <w:rFonts w:ascii="Arial" w:hAnsi="Arial" w:cs="Arial"/>
          <w:sz w:val="24"/>
          <w:szCs w:val="24"/>
          <w:lang w:val="lt-LT"/>
        </w:rPr>
        <w:t>Nagdasovas</w:t>
      </w:r>
      <w:proofErr w:type="spellEnd"/>
      <w:r w:rsidRPr="00296A6D">
        <w:rPr>
          <w:rFonts w:ascii="Arial" w:hAnsi="Arial" w:cs="Arial"/>
          <w:sz w:val="24"/>
          <w:szCs w:val="24"/>
          <w:lang w:val="lt-LT"/>
        </w:rPr>
        <w:t>.</w:t>
      </w:r>
    </w:p>
    <w:p w14:paraId="53B59D24" w14:textId="28E80D54" w:rsidR="00B65C3F" w:rsidRPr="00296A6D" w:rsidRDefault="00A4134C" w:rsidP="00FB2D7E">
      <w:pPr>
        <w:pStyle w:val="Antrat2"/>
        <w:spacing w:after="240" w:line="276" w:lineRule="auto"/>
        <w:rPr>
          <w:rFonts w:cs="Arial"/>
          <w:szCs w:val="24"/>
        </w:rPr>
      </w:pPr>
      <w:bookmarkStart w:id="4" w:name="_Toc454812493"/>
      <w:bookmarkStart w:id="5" w:name="_Toc184387581"/>
      <w:r w:rsidRPr="00296A6D">
        <w:rPr>
          <w:rFonts w:cs="Arial"/>
          <w:szCs w:val="24"/>
        </w:rPr>
        <w:t xml:space="preserve">1.1. </w:t>
      </w:r>
      <w:r w:rsidR="00B65C3F" w:rsidRPr="00296A6D">
        <w:rPr>
          <w:rFonts w:cs="Arial"/>
          <w:szCs w:val="24"/>
        </w:rPr>
        <w:t>SSGG</w:t>
      </w:r>
      <w:bookmarkEnd w:id="4"/>
      <w:bookmarkEnd w:id="5"/>
    </w:p>
    <w:p w14:paraId="16BF7CF8" w14:textId="2603CDCB" w:rsidR="00FB2D7E" w:rsidRDefault="00B65C3F"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Atsižvelgiant į </w:t>
      </w:r>
      <w:r w:rsidR="009A0100" w:rsidRPr="00296A6D">
        <w:rPr>
          <w:rFonts w:ascii="Arial" w:hAnsi="Arial" w:cs="Arial"/>
          <w:sz w:val="24"/>
          <w:szCs w:val="24"/>
          <w:lang w:val="lt-LT"/>
        </w:rPr>
        <w:t>tai, kas</w:t>
      </w:r>
      <w:r w:rsidRPr="00296A6D">
        <w:rPr>
          <w:rFonts w:ascii="Arial" w:hAnsi="Arial" w:cs="Arial"/>
          <w:sz w:val="24"/>
          <w:szCs w:val="24"/>
          <w:lang w:val="lt-LT"/>
        </w:rPr>
        <w:t xml:space="preserve"> išdėstyt</w:t>
      </w:r>
      <w:r w:rsidR="009A0100" w:rsidRPr="00296A6D">
        <w:rPr>
          <w:rFonts w:ascii="Arial" w:hAnsi="Arial" w:cs="Arial"/>
          <w:sz w:val="24"/>
          <w:szCs w:val="24"/>
          <w:lang w:val="lt-LT"/>
        </w:rPr>
        <w:t>a</w:t>
      </w:r>
      <w:r w:rsidRPr="00296A6D">
        <w:rPr>
          <w:rFonts w:ascii="Arial" w:hAnsi="Arial" w:cs="Arial"/>
          <w:sz w:val="24"/>
          <w:szCs w:val="24"/>
          <w:lang w:val="lt-LT"/>
        </w:rPr>
        <w:t>, galima parengti esamos Mokyklos situacijos Stiprybes, Silpnybes, Galimybes bei Grėsmes.</w:t>
      </w:r>
    </w:p>
    <w:p w14:paraId="7AFAAACD" w14:textId="77777777" w:rsidR="00FB2D7E" w:rsidRDefault="00FB2D7E">
      <w:pPr>
        <w:suppressAutoHyphens w:val="0"/>
        <w:rPr>
          <w:rFonts w:ascii="Arial" w:hAnsi="Arial" w:cs="Arial"/>
          <w:sz w:val="24"/>
          <w:szCs w:val="24"/>
          <w:lang w:val="lt-LT"/>
        </w:rPr>
      </w:pPr>
      <w:r>
        <w:rPr>
          <w:rFonts w:ascii="Arial" w:hAnsi="Arial" w:cs="Arial"/>
          <w:sz w:val="24"/>
          <w:szCs w:val="24"/>
          <w:lang w:val="lt-LT"/>
        </w:rPr>
        <w:br w:type="page"/>
      </w:r>
    </w:p>
    <w:p w14:paraId="24427D12" w14:textId="77777777" w:rsidR="00B65C3F" w:rsidRPr="00296A6D" w:rsidRDefault="00B65C3F" w:rsidP="00296A6D">
      <w:pPr>
        <w:pStyle w:val="Antrat"/>
        <w:spacing w:line="276" w:lineRule="auto"/>
        <w:rPr>
          <w:rFonts w:ascii="Arial" w:hAnsi="Arial" w:cs="Arial"/>
          <w:sz w:val="24"/>
          <w:szCs w:val="24"/>
          <w:lang w:val="lt-LT"/>
        </w:rPr>
      </w:pPr>
      <w:r w:rsidRPr="00296A6D">
        <w:rPr>
          <w:rFonts w:ascii="Arial" w:hAnsi="Arial" w:cs="Arial"/>
          <w:sz w:val="24"/>
          <w:szCs w:val="24"/>
          <w:lang w:val="lt-LT"/>
        </w:rPr>
        <w:lastRenderedPageBreak/>
        <w:t>STIPRYBĖS</w:t>
      </w:r>
    </w:p>
    <w:p w14:paraId="25C4EFFC" w14:textId="77777777" w:rsidR="00B65C3F" w:rsidRPr="00296A6D" w:rsidRDefault="00B65C3F" w:rsidP="00664F3C">
      <w:pPr>
        <w:widowControl w:val="0"/>
        <w:numPr>
          <w:ilvl w:val="0"/>
          <w:numId w:val="11"/>
        </w:numPr>
        <w:spacing w:line="276" w:lineRule="auto"/>
        <w:ind w:left="0" w:firstLine="1134"/>
        <w:rPr>
          <w:rFonts w:ascii="Arial" w:hAnsi="Arial" w:cs="Arial"/>
          <w:sz w:val="24"/>
          <w:szCs w:val="24"/>
          <w:lang w:val="lt-LT"/>
        </w:rPr>
      </w:pPr>
      <w:r w:rsidRPr="00296A6D">
        <w:rPr>
          <w:rFonts w:ascii="Arial" w:hAnsi="Arial" w:cs="Arial"/>
          <w:b/>
          <w:sz w:val="24"/>
          <w:szCs w:val="24"/>
          <w:lang w:val="lt-LT"/>
        </w:rPr>
        <w:t xml:space="preserve">Patirtis. </w:t>
      </w:r>
      <w:r w:rsidRPr="00296A6D">
        <w:rPr>
          <w:rFonts w:ascii="Arial" w:hAnsi="Arial" w:cs="Arial"/>
          <w:sz w:val="24"/>
          <w:szCs w:val="24"/>
          <w:lang w:val="lt-LT"/>
        </w:rPr>
        <w:t>Mokykloje</w:t>
      </w:r>
      <w:r w:rsidRPr="00296A6D">
        <w:rPr>
          <w:rFonts w:ascii="Arial" w:hAnsi="Arial" w:cs="Arial"/>
          <w:b/>
          <w:sz w:val="24"/>
          <w:szCs w:val="24"/>
          <w:lang w:val="lt-LT"/>
        </w:rPr>
        <w:t xml:space="preserve"> </w:t>
      </w:r>
      <w:r w:rsidRPr="00296A6D">
        <w:rPr>
          <w:rFonts w:ascii="Arial" w:hAnsi="Arial" w:cs="Arial"/>
          <w:sz w:val="24"/>
          <w:szCs w:val="24"/>
          <w:lang w:val="lt-LT"/>
        </w:rPr>
        <w:t>dirba darbuotojai, turintys didelę darbo patirtį.</w:t>
      </w:r>
    </w:p>
    <w:p w14:paraId="0F37653A" w14:textId="5DDB8BBD" w:rsidR="00B65C3F" w:rsidRPr="00296A6D" w:rsidRDefault="00B65C3F" w:rsidP="00664F3C">
      <w:pPr>
        <w:widowControl w:val="0"/>
        <w:numPr>
          <w:ilvl w:val="0"/>
          <w:numId w:val="11"/>
        </w:numPr>
        <w:spacing w:line="276" w:lineRule="auto"/>
        <w:ind w:left="0" w:firstLine="1134"/>
        <w:rPr>
          <w:rFonts w:ascii="Arial" w:hAnsi="Arial" w:cs="Arial"/>
          <w:sz w:val="24"/>
          <w:szCs w:val="24"/>
          <w:lang w:val="lt-LT"/>
        </w:rPr>
      </w:pPr>
      <w:r w:rsidRPr="00296A6D">
        <w:rPr>
          <w:rFonts w:ascii="Arial" w:hAnsi="Arial" w:cs="Arial"/>
          <w:b/>
          <w:sz w:val="24"/>
          <w:szCs w:val="24"/>
          <w:lang w:val="lt-LT"/>
        </w:rPr>
        <w:t xml:space="preserve">Regatos. </w:t>
      </w:r>
      <w:r w:rsidRPr="00296A6D">
        <w:rPr>
          <w:rFonts w:ascii="Arial" w:hAnsi="Arial" w:cs="Arial"/>
          <w:sz w:val="24"/>
          <w:szCs w:val="24"/>
          <w:lang w:val="lt-LT"/>
        </w:rPr>
        <w:t>Kasmet Mokykla surengia 3</w:t>
      </w:r>
      <w:r w:rsidR="009A0100" w:rsidRPr="00296A6D">
        <w:rPr>
          <w:rFonts w:ascii="Arial" w:hAnsi="Arial" w:cs="Arial"/>
          <w:sz w:val="24"/>
          <w:szCs w:val="24"/>
          <w:lang w:val="lt-LT"/>
        </w:rPr>
        <w:t>−</w:t>
      </w:r>
      <w:r w:rsidRPr="00296A6D">
        <w:rPr>
          <w:rFonts w:ascii="Arial" w:hAnsi="Arial" w:cs="Arial"/>
          <w:sz w:val="24"/>
          <w:szCs w:val="24"/>
          <w:lang w:val="lt-LT"/>
        </w:rPr>
        <w:t xml:space="preserve">5 tradicines respublikines ir tarptautines regatas. </w:t>
      </w:r>
    </w:p>
    <w:p w14:paraId="0043A1F6" w14:textId="086542AD" w:rsidR="00096143" w:rsidRPr="00296A6D" w:rsidRDefault="00B65C3F" w:rsidP="00664F3C">
      <w:pPr>
        <w:widowControl w:val="0"/>
        <w:numPr>
          <w:ilvl w:val="0"/>
          <w:numId w:val="11"/>
        </w:numPr>
        <w:spacing w:after="240" w:line="276" w:lineRule="auto"/>
        <w:ind w:left="0" w:firstLine="1134"/>
        <w:rPr>
          <w:rFonts w:ascii="Arial" w:hAnsi="Arial" w:cs="Arial"/>
          <w:b/>
          <w:sz w:val="24"/>
          <w:szCs w:val="24"/>
          <w:lang w:val="lt-LT"/>
        </w:rPr>
      </w:pPr>
      <w:r w:rsidRPr="00296A6D">
        <w:rPr>
          <w:rFonts w:ascii="Arial" w:hAnsi="Arial" w:cs="Arial"/>
          <w:b/>
          <w:sz w:val="24"/>
          <w:szCs w:val="24"/>
          <w:lang w:val="lt-LT"/>
        </w:rPr>
        <w:t>Sporto bazė</w:t>
      </w:r>
      <w:r w:rsidR="00096143" w:rsidRPr="00296A6D">
        <w:rPr>
          <w:rFonts w:ascii="Arial" w:hAnsi="Arial" w:cs="Arial"/>
          <w:b/>
          <w:sz w:val="24"/>
          <w:szCs w:val="24"/>
          <w:lang w:val="lt-LT"/>
        </w:rPr>
        <w:t>s</w:t>
      </w:r>
      <w:r w:rsidRPr="00296A6D">
        <w:rPr>
          <w:rFonts w:ascii="Arial" w:hAnsi="Arial" w:cs="Arial"/>
          <w:b/>
          <w:sz w:val="24"/>
          <w:szCs w:val="24"/>
          <w:lang w:val="lt-LT"/>
        </w:rPr>
        <w:t xml:space="preserve">. </w:t>
      </w:r>
      <w:r w:rsidR="00096143" w:rsidRPr="00296A6D">
        <w:rPr>
          <w:rFonts w:ascii="Arial" w:hAnsi="Arial" w:cs="Arial"/>
          <w:sz w:val="24"/>
          <w:szCs w:val="24"/>
          <w:lang w:val="lt-LT"/>
        </w:rPr>
        <w:t>Platus buriavi</w:t>
      </w:r>
      <w:r w:rsidR="001613C5" w:rsidRPr="00296A6D">
        <w:rPr>
          <w:rFonts w:ascii="Arial" w:hAnsi="Arial" w:cs="Arial"/>
          <w:sz w:val="24"/>
          <w:szCs w:val="24"/>
          <w:lang w:val="lt-LT"/>
        </w:rPr>
        <w:t>mo</w:t>
      </w:r>
      <w:r w:rsidRPr="00296A6D">
        <w:rPr>
          <w:rFonts w:ascii="Arial" w:hAnsi="Arial" w:cs="Arial"/>
          <w:sz w:val="24"/>
          <w:szCs w:val="24"/>
          <w:lang w:val="lt-LT"/>
        </w:rPr>
        <w:t xml:space="preserve"> baz</w:t>
      </w:r>
      <w:r w:rsidR="00096143" w:rsidRPr="00296A6D">
        <w:rPr>
          <w:rFonts w:ascii="Arial" w:hAnsi="Arial" w:cs="Arial"/>
          <w:sz w:val="24"/>
          <w:szCs w:val="24"/>
          <w:lang w:val="lt-LT"/>
        </w:rPr>
        <w:t>ių tinklas</w:t>
      </w:r>
      <w:r w:rsidRPr="00296A6D">
        <w:rPr>
          <w:rFonts w:ascii="Arial" w:hAnsi="Arial" w:cs="Arial"/>
          <w:sz w:val="24"/>
          <w:szCs w:val="24"/>
          <w:lang w:val="lt-LT"/>
        </w:rPr>
        <w:t xml:space="preserve"> Drevernoje</w:t>
      </w:r>
      <w:r w:rsidR="001D5457" w:rsidRPr="00296A6D">
        <w:rPr>
          <w:rFonts w:ascii="Arial" w:hAnsi="Arial" w:cs="Arial"/>
          <w:sz w:val="24"/>
          <w:szCs w:val="24"/>
          <w:lang w:val="lt-LT"/>
        </w:rPr>
        <w:t>, Gargžduose</w:t>
      </w:r>
      <w:r w:rsidRPr="00296A6D">
        <w:rPr>
          <w:rFonts w:ascii="Arial" w:hAnsi="Arial" w:cs="Arial"/>
          <w:sz w:val="24"/>
          <w:szCs w:val="24"/>
          <w:lang w:val="lt-LT"/>
        </w:rPr>
        <w:t xml:space="preserve"> </w:t>
      </w:r>
      <w:r w:rsidR="001D5457" w:rsidRPr="00296A6D">
        <w:rPr>
          <w:rFonts w:ascii="Arial" w:hAnsi="Arial" w:cs="Arial"/>
          <w:sz w:val="24"/>
          <w:szCs w:val="24"/>
          <w:lang w:val="lt-LT"/>
        </w:rPr>
        <w:t>ir Šventojoje</w:t>
      </w:r>
      <w:r w:rsidR="00096143" w:rsidRPr="00296A6D">
        <w:rPr>
          <w:rFonts w:ascii="Arial" w:hAnsi="Arial" w:cs="Arial"/>
          <w:sz w:val="24"/>
          <w:szCs w:val="24"/>
          <w:lang w:val="lt-LT"/>
        </w:rPr>
        <w:t>.</w:t>
      </w:r>
      <w:r w:rsidR="001D5457" w:rsidRPr="00296A6D">
        <w:rPr>
          <w:rFonts w:ascii="Arial" w:hAnsi="Arial" w:cs="Arial"/>
          <w:sz w:val="24"/>
          <w:szCs w:val="24"/>
          <w:lang w:val="lt-LT"/>
        </w:rPr>
        <w:t xml:space="preserve"> </w:t>
      </w:r>
      <w:r w:rsidR="00096143" w:rsidRPr="00296A6D">
        <w:rPr>
          <w:rFonts w:ascii="Arial" w:hAnsi="Arial" w:cs="Arial"/>
          <w:sz w:val="24"/>
          <w:szCs w:val="24"/>
          <w:lang w:val="lt-LT"/>
        </w:rPr>
        <w:t>Tai</w:t>
      </w:r>
      <w:r w:rsidRPr="00296A6D">
        <w:rPr>
          <w:rFonts w:ascii="Arial" w:hAnsi="Arial" w:cs="Arial"/>
          <w:sz w:val="24"/>
          <w:szCs w:val="24"/>
          <w:lang w:val="lt-LT"/>
        </w:rPr>
        <w:t xml:space="preserve"> </w:t>
      </w:r>
      <w:r w:rsidR="001D5457" w:rsidRPr="00296A6D">
        <w:rPr>
          <w:rFonts w:ascii="Arial" w:hAnsi="Arial" w:cs="Arial"/>
          <w:sz w:val="24"/>
          <w:szCs w:val="24"/>
          <w:lang w:val="lt-LT"/>
        </w:rPr>
        <w:t>puikios</w:t>
      </w:r>
      <w:r w:rsidRPr="00296A6D">
        <w:rPr>
          <w:rFonts w:ascii="Arial" w:hAnsi="Arial" w:cs="Arial"/>
          <w:sz w:val="24"/>
          <w:szCs w:val="24"/>
          <w:lang w:val="lt-LT"/>
        </w:rPr>
        <w:t xml:space="preserve"> erdvė</w:t>
      </w:r>
      <w:r w:rsidR="001D5457" w:rsidRPr="00296A6D">
        <w:rPr>
          <w:rFonts w:ascii="Arial" w:hAnsi="Arial" w:cs="Arial"/>
          <w:sz w:val="24"/>
          <w:szCs w:val="24"/>
          <w:lang w:val="lt-LT"/>
        </w:rPr>
        <w:t xml:space="preserve">s </w:t>
      </w:r>
      <w:r w:rsidRPr="00296A6D">
        <w:rPr>
          <w:rFonts w:ascii="Arial" w:hAnsi="Arial" w:cs="Arial"/>
          <w:sz w:val="24"/>
          <w:szCs w:val="24"/>
          <w:lang w:val="lt-LT"/>
        </w:rPr>
        <w:t>mokytis buriuoti</w:t>
      </w:r>
      <w:r w:rsidR="001D5457" w:rsidRPr="00296A6D">
        <w:rPr>
          <w:rFonts w:ascii="Arial" w:hAnsi="Arial" w:cs="Arial"/>
          <w:sz w:val="24"/>
          <w:szCs w:val="24"/>
          <w:lang w:val="lt-LT"/>
        </w:rPr>
        <w:t>, organizuoti stovyklas, varžybas.</w:t>
      </w:r>
    </w:p>
    <w:p w14:paraId="4C3E1752" w14:textId="77777777" w:rsidR="00B65C3F" w:rsidRPr="00296A6D" w:rsidRDefault="00B65C3F" w:rsidP="00296A6D">
      <w:pPr>
        <w:pStyle w:val="Antrat"/>
        <w:spacing w:line="276" w:lineRule="auto"/>
        <w:rPr>
          <w:rFonts w:ascii="Arial" w:hAnsi="Arial" w:cs="Arial"/>
          <w:sz w:val="24"/>
          <w:szCs w:val="24"/>
          <w:lang w:val="lt-LT"/>
        </w:rPr>
      </w:pPr>
      <w:r w:rsidRPr="00296A6D">
        <w:rPr>
          <w:rFonts w:ascii="Arial" w:hAnsi="Arial" w:cs="Arial"/>
          <w:sz w:val="24"/>
          <w:szCs w:val="24"/>
          <w:lang w:val="lt-LT"/>
        </w:rPr>
        <w:t>SILPNYBĖS</w:t>
      </w:r>
    </w:p>
    <w:p w14:paraId="0CFCC39A" w14:textId="21A28379" w:rsidR="00B65C3F" w:rsidRPr="00296A6D" w:rsidRDefault="00B65C3F" w:rsidP="00664F3C">
      <w:pPr>
        <w:widowControl w:val="0"/>
        <w:numPr>
          <w:ilvl w:val="0"/>
          <w:numId w:val="11"/>
        </w:numPr>
        <w:spacing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Rezultatai.  </w:t>
      </w:r>
      <w:r w:rsidRPr="00296A6D">
        <w:rPr>
          <w:rFonts w:ascii="Arial" w:hAnsi="Arial" w:cs="Arial"/>
          <w:sz w:val="24"/>
          <w:szCs w:val="24"/>
          <w:lang w:val="lt-LT"/>
        </w:rPr>
        <w:t>Mokyklos sportininkai, norėdami pasiekti aukštų sportinių rezultatų, turėtų dalyvauti nors keliose buriavimo stovyklose žiemos metu, taip pat dalyvauti daugiau varžybų užsienyje.</w:t>
      </w:r>
    </w:p>
    <w:p w14:paraId="57E89AE6" w14:textId="4A8CAD72" w:rsidR="00B65C3F" w:rsidRPr="00296A6D" w:rsidRDefault="00B65C3F" w:rsidP="00664F3C">
      <w:pPr>
        <w:widowControl w:val="0"/>
        <w:numPr>
          <w:ilvl w:val="0"/>
          <w:numId w:val="11"/>
        </w:numPr>
        <w:spacing w:after="240"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Materialinė bazė. </w:t>
      </w:r>
      <w:r w:rsidR="001D5457" w:rsidRPr="00296A6D">
        <w:rPr>
          <w:rFonts w:ascii="Arial" w:hAnsi="Arial" w:cs="Arial"/>
          <w:sz w:val="24"/>
          <w:szCs w:val="24"/>
          <w:lang w:val="lt-LT"/>
        </w:rPr>
        <w:t>Pritraukiant vis daugiau vaikų į buriavimo sportą, reikalinga turėti daugiau inventoriaus; siekiant aukštų rezultatų, inventori</w:t>
      </w:r>
      <w:r w:rsidR="000D5C6C" w:rsidRPr="00296A6D">
        <w:rPr>
          <w:rFonts w:ascii="Arial" w:hAnsi="Arial" w:cs="Arial"/>
          <w:sz w:val="24"/>
          <w:szCs w:val="24"/>
          <w:lang w:val="lt-LT"/>
        </w:rPr>
        <w:t>u</w:t>
      </w:r>
      <w:r w:rsidR="001D5457" w:rsidRPr="00296A6D">
        <w:rPr>
          <w:rFonts w:ascii="Arial" w:hAnsi="Arial" w:cs="Arial"/>
          <w:sz w:val="24"/>
          <w:szCs w:val="24"/>
          <w:lang w:val="lt-LT"/>
        </w:rPr>
        <w:t>s turi būti periodiškai atnaujinamas</w:t>
      </w:r>
      <w:r w:rsidR="000D5C6C" w:rsidRPr="00296A6D">
        <w:rPr>
          <w:rFonts w:ascii="Arial" w:hAnsi="Arial" w:cs="Arial"/>
          <w:sz w:val="24"/>
          <w:szCs w:val="24"/>
          <w:lang w:val="lt-LT"/>
        </w:rPr>
        <w:t>; vis daugiau vaikų pradedant varžyb</w:t>
      </w:r>
      <w:r w:rsidR="009A0100" w:rsidRPr="00296A6D">
        <w:rPr>
          <w:rFonts w:ascii="Arial" w:hAnsi="Arial" w:cs="Arial"/>
          <w:sz w:val="24"/>
          <w:szCs w:val="24"/>
          <w:lang w:val="lt-LT"/>
        </w:rPr>
        <w:t>ų</w:t>
      </w:r>
      <w:r w:rsidR="000D5C6C" w:rsidRPr="00296A6D">
        <w:rPr>
          <w:rFonts w:ascii="Arial" w:hAnsi="Arial" w:cs="Arial"/>
          <w:sz w:val="24"/>
          <w:szCs w:val="24"/>
          <w:lang w:val="lt-LT"/>
        </w:rPr>
        <w:t xml:space="preserve"> kelią, atsiranda poreikis papildyti trenerių inventorių.</w:t>
      </w:r>
    </w:p>
    <w:p w14:paraId="28153AD0" w14:textId="77777777" w:rsidR="00B65C3F" w:rsidRPr="00296A6D" w:rsidRDefault="00B65C3F" w:rsidP="00296A6D">
      <w:pPr>
        <w:pStyle w:val="Antrat"/>
        <w:spacing w:line="276" w:lineRule="auto"/>
        <w:rPr>
          <w:rFonts w:ascii="Arial" w:hAnsi="Arial" w:cs="Arial"/>
          <w:sz w:val="24"/>
          <w:szCs w:val="24"/>
          <w:lang w:val="lt-LT"/>
        </w:rPr>
      </w:pPr>
      <w:r w:rsidRPr="00296A6D">
        <w:rPr>
          <w:rFonts w:ascii="Arial" w:hAnsi="Arial" w:cs="Arial"/>
          <w:sz w:val="24"/>
          <w:szCs w:val="24"/>
          <w:lang w:val="lt-LT"/>
        </w:rPr>
        <w:t>GALIMYBĖS</w:t>
      </w:r>
    </w:p>
    <w:p w14:paraId="517DFA2E" w14:textId="77777777" w:rsidR="00B65C3F" w:rsidRPr="00296A6D" w:rsidRDefault="00B65C3F" w:rsidP="00664F3C">
      <w:pPr>
        <w:widowControl w:val="0"/>
        <w:numPr>
          <w:ilvl w:val="0"/>
          <w:numId w:val="11"/>
        </w:numPr>
        <w:spacing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Tobulintinos treniruotės. </w:t>
      </w:r>
      <w:r w:rsidRPr="00296A6D">
        <w:rPr>
          <w:rFonts w:ascii="Arial" w:hAnsi="Arial" w:cs="Arial"/>
          <w:sz w:val="24"/>
          <w:szCs w:val="24"/>
          <w:lang w:val="lt-LT"/>
        </w:rPr>
        <w:t>Naujų technologijų įdiegimas į treniruočių procesą.</w:t>
      </w:r>
      <w:r w:rsidRPr="00296A6D">
        <w:rPr>
          <w:rFonts w:ascii="Arial" w:hAnsi="Arial" w:cs="Arial"/>
          <w:b/>
          <w:sz w:val="24"/>
          <w:szCs w:val="24"/>
          <w:lang w:val="lt-LT"/>
        </w:rPr>
        <w:t xml:space="preserve"> </w:t>
      </w:r>
    </w:p>
    <w:p w14:paraId="68F38E86" w14:textId="0D44A63C" w:rsidR="00B65C3F" w:rsidRPr="00296A6D" w:rsidRDefault="00B65C3F" w:rsidP="00664F3C">
      <w:pPr>
        <w:widowControl w:val="0"/>
        <w:numPr>
          <w:ilvl w:val="0"/>
          <w:numId w:val="11"/>
        </w:numPr>
        <w:spacing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Trenerių kvalifikacija. </w:t>
      </w:r>
      <w:r w:rsidRPr="00296A6D">
        <w:rPr>
          <w:rFonts w:ascii="Arial" w:hAnsi="Arial" w:cs="Arial"/>
          <w:sz w:val="24"/>
          <w:szCs w:val="24"/>
          <w:lang w:val="lt-LT"/>
        </w:rPr>
        <w:t>Semtis patirties iš profesionalų Lietuvoje ir pasaulyje</w:t>
      </w:r>
      <w:r w:rsidR="000D5C6C" w:rsidRPr="00296A6D">
        <w:rPr>
          <w:rFonts w:ascii="Arial" w:hAnsi="Arial" w:cs="Arial"/>
          <w:sz w:val="24"/>
          <w:szCs w:val="24"/>
          <w:lang w:val="lt-LT"/>
        </w:rPr>
        <w:t>; organizuoti akredituotus trenerių kvalifikacijos įgijimo bei kėlimo mokymus</w:t>
      </w:r>
      <w:r w:rsidRPr="00296A6D">
        <w:rPr>
          <w:rFonts w:ascii="Arial" w:hAnsi="Arial" w:cs="Arial"/>
          <w:sz w:val="24"/>
          <w:szCs w:val="24"/>
          <w:lang w:val="lt-LT"/>
        </w:rPr>
        <w:t xml:space="preserve">. </w:t>
      </w:r>
    </w:p>
    <w:p w14:paraId="62AFA662" w14:textId="79CE2C95" w:rsidR="00B65C3F" w:rsidRPr="00296A6D" w:rsidRDefault="00B65C3F" w:rsidP="00664F3C">
      <w:pPr>
        <w:widowControl w:val="0"/>
        <w:numPr>
          <w:ilvl w:val="0"/>
          <w:numId w:val="11"/>
        </w:numPr>
        <w:spacing w:after="240"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Paslaugų spektro plėtra. </w:t>
      </w:r>
      <w:r w:rsidRPr="00296A6D">
        <w:rPr>
          <w:rFonts w:ascii="Arial" w:hAnsi="Arial" w:cs="Arial"/>
          <w:bCs/>
          <w:sz w:val="24"/>
          <w:szCs w:val="24"/>
          <w:lang w:val="lt-LT"/>
        </w:rPr>
        <w:t>B</w:t>
      </w:r>
      <w:r w:rsidRPr="00296A6D">
        <w:rPr>
          <w:rFonts w:ascii="Arial" w:hAnsi="Arial" w:cs="Arial"/>
          <w:sz w:val="24"/>
          <w:szCs w:val="24"/>
          <w:lang w:val="lt-LT"/>
        </w:rPr>
        <w:t>uriavimo pamokos moksleiviams, jų tėvams, buriavimo stovyklos</w:t>
      </w:r>
      <w:r w:rsidR="000D5C6C" w:rsidRPr="00296A6D">
        <w:rPr>
          <w:rFonts w:ascii="Arial" w:hAnsi="Arial" w:cs="Arial"/>
          <w:sz w:val="24"/>
          <w:szCs w:val="24"/>
          <w:lang w:val="lt-LT"/>
        </w:rPr>
        <w:t>, trenerių kvalifikacijos įgijimo bei kėlimo mokymai.</w:t>
      </w:r>
    </w:p>
    <w:p w14:paraId="1307C0E2" w14:textId="66E9FE05" w:rsidR="00B65C3F" w:rsidRPr="00296A6D" w:rsidRDefault="00B65C3F" w:rsidP="00296A6D">
      <w:pPr>
        <w:pStyle w:val="Antrat"/>
        <w:spacing w:line="276" w:lineRule="auto"/>
        <w:rPr>
          <w:rFonts w:ascii="Arial" w:hAnsi="Arial" w:cs="Arial"/>
          <w:sz w:val="24"/>
          <w:szCs w:val="24"/>
          <w:lang w:val="lt-LT"/>
        </w:rPr>
      </w:pPr>
      <w:r w:rsidRPr="00296A6D">
        <w:rPr>
          <w:rFonts w:ascii="Arial" w:hAnsi="Arial" w:cs="Arial"/>
          <w:sz w:val="24"/>
          <w:szCs w:val="24"/>
          <w:lang w:val="lt-LT"/>
        </w:rPr>
        <w:t>GRĖSMĖS</w:t>
      </w:r>
    </w:p>
    <w:p w14:paraId="2B7F55DA" w14:textId="77777777" w:rsidR="00B65C3F" w:rsidRPr="00296A6D" w:rsidRDefault="00B65C3F" w:rsidP="00664F3C">
      <w:pPr>
        <w:widowControl w:val="0"/>
        <w:numPr>
          <w:ilvl w:val="0"/>
          <w:numId w:val="11"/>
        </w:numPr>
        <w:spacing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Finansavimas. </w:t>
      </w:r>
      <w:r w:rsidRPr="00296A6D">
        <w:rPr>
          <w:rFonts w:ascii="Arial" w:hAnsi="Arial" w:cs="Arial"/>
          <w:sz w:val="24"/>
          <w:szCs w:val="24"/>
          <w:lang w:val="lt-LT"/>
        </w:rPr>
        <w:t xml:space="preserve">Nestabilus, nuo pasikeitusios politinės situacijos priklausomas finansavimas. </w:t>
      </w:r>
    </w:p>
    <w:p w14:paraId="4F0D4511" w14:textId="7FC8928E" w:rsidR="00B65C3F" w:rsidRPr="00296A6D" w:rsidRDefault="00B65C3F" w:rsidP="00664F3C">
      <w:pPr>
        <w:widowControl w:val="0"/>
        <w:numPr>
          <w:ilvl w:val="0"/>
          <w:numId w:val="11"/>
        </w:numPr>
        <w:spacing w:after="240" w:line="276" w:lineRule="auto"/>
        <w:ind w:left="0" w:firstLine="1134"/>
        <w:rPr>
          <w:rFonts w:ascii="Arial" w:hAnsi="Arial" w:cs="Arial"/>
          <w:sz w:val="24"/>
          <w:szCs w:val="24"/>
          <w:lang w:val="lt-LT"/>
        </w:rPr>
      </w:pPr>
      <w:r w:rsidRPr="00296A6D">
        <w:rPr>
          <w:rFonts w:ascii="Arial" w:hAnsi="Arial" w:cs="Arial"/>
          <w:b/>
          <w:sz w:val="24"/>
          <w:szCs w:val="24"/>
          <w:lang w:val="lt-LT"/>
        </w:rPr>
        <w:t xml:space="preserve">Trenerių stoka. </w:t>
      </w:r>
      <w:r w:rsidRPr="00296A6D">
        <w:rPr>
          <w:rFonts w:ascii="Arial" w:hAnsi="Arial" w:cs="Arial"/>
          <w:sz w:val="24"/>
          <w:szCs w:val="24"/>
          <w:lang w:val="lt-LT"/>
        </w:rPr>
        <w:t>Dėl</w:t>
      </w:r>
      <w:r w:rsidR="003F77CF" w:rsidRPr="00296A6D">
        <w:rPr>
          <w:rFonts w:ascii="Arial" w:hAnsi="Arial" w:cs="Arial"/>
          <w:sz w:val="24"/>
          <w:szCs w:val="24"/>
          <w:lang w:val="lt-LT"/>
        </w:rPr>
        <w:t xml:space="preserve"> kvalifikuotų trenerių trūkumo visoje Lietuvoje,</w:t>
      </w:r>
      <w:r w:rsidRPr="00296A6D">
        <w:rPr>
          <w:rFonts w:ascii="Arial" w:hAnsi="Arial" w:cs="Arial"/>
          <w:sz w:val="24"/>
          <w:szCs w:val="24"/>
          <w:lang w:val="lt-LT"/>
        </w:rPr>
        <w:t xml:space="preserve"> nedidelio DU ir menkos motyvacinės sistemos bei sporto specifikos sunku pritraukti gerų trenerių. </w:t>
      </w:r>
    </w:p>
    <w:p w14:paraId="6426E88B" w14:textId="4E0854D6" w:rsidR="00D010C9" w:rsidRPr="00296A6D" w:rsidRDefault="00D010C9" w:rsidP="00FB2D7E">
      <w:pPr>
        <w:pStyle w:val="Antrat1"/>
        <w:spacing w:after="240" w:line="276" w:lineRule="auto"/>
        <w:rPr>
          <w:rFonts w:cs="Arial"/>
          <w:szCs w:val="24"/>
        </w:rPr>
      </w:pPr>
      <w:bookmarkStart w:id="6" w:name="_Ref249264712"/>
      <w:bookmarkStart w:id="7" w:name="_Toc184387582"/>
      <w:r w:rsidRPr="00296A6D">
        <w:rPr>
          <w:rFonts w:cs="Arial"/>
          <w:szCs w:val="24"/>
        </w:rPr>
        <w:t>2. PROGRAMOS TIKSLAI</w:t>
      </w:r>
      <w:bookmarkEnd w:id="6"/>
      <w:bookmarkEnd w:id="7"/>
    </w:p>
    <w:p w14:paraId="0EACB116" w14:textId="2ABBF080" w:rsidR="00BB4056" w:rsidRPr="00296A6D" w:rsidRDefault="00D010C9" w:rsidP="00664F3C">
      <w:pPr>
        <w:pStyle w:val="Betarp"/>
        <w:numPr>
          <w:ilvl w:val="0"/>
          <w:numId w:val="10"/>
        </w:numPr>
        <w:spacing w:line="276" w:lineRule="auto"/>
        <w:ind w:left="0" w:firstLine="1134"/>
        <w:jc w:val="both"/>
        <w:rPr>
          <w:rFonts w:ascii="Arial" w:hAnsi="Arial" w:cs="Arial"/>
          <w:sz w:val="24"/>
          <w:szCs w:val="24"/>
          <w:lang w:val="lt-LT"/>
        </w:rPr>
      </w:pPr>
      <w:r w:rsidRPr="00296A6D">
        <w:rPr>
          <w:rFonts w:ascii="Arial" w:hAnsi="Arial" w:cs="Arial"/>
          <w:sz w:val="24"/>
          <w:szCs w:val="24"/>
          <w:lang w:val="lt-LT"/>
        </w:rPr>
        <w:t>VšĮ</w:t>
      </w:r>
      <w:r w:rsidR="001975B9" w:rsidRPr="00296A6D">
        <w:rPr>
          <w:rFonts w:ascii="Arial" w:hAnsi="Arial" w:cs="Arial"/>
          <w:sz w:val="24"/>
          <w:szCs w:val="24"/>
          <w:lang w:val="lt-LT"/>
        </w:rPr>
        <w:t xml:space="preserve"> Klaipėdos krašto buriavimo sporto mokyklos</w:t>
      </w:r>
      <w:r w:rsidRPr="00296A6D">
        <w:rPr>
          <w:rFonts w:ascii="Arial" w:hAnsi="Arial" w:cs="Arial"/>
          <w:sz w:val="24"/>
          <w:szCs w:val="24"/>
          <w:lang w:val="lt-LT"/>
        </w:rPr>
        <w:t xml:space="preserve"> „Žiemys“ </w:t>
      </w:r>
      <w:r w:rsidR="001975B9" w:rsidRPr="00296A6D">
        <w:rPr>
          <w:rFonts w:ascii="Arial" w:hAnsi="Arial" w:cs="Arial"/>
          <w:sz w:val="24"/>
          <w:szCs w:val="24"/>
          <w:lang w:val="lt-LT"/>
        </w:rPr>
        <w:t>veiklos</w:t>
      </w:r>
      <w:r w:rsidRPr="00296A6D">
        <w:rPr>
          <w:rFonts w:ascii="Arial" w:hAnsi="Arial" w:cs="Arial"/>
          <w:sz w:val="24"/>
          <w:szCs w:val="24"/>
          <w:lang w:val="lt-LT"/>
        </w:rPr>
        <w:t xml:space="preserve"> tikslai yra</w:t>
      </w:r>
      <w:r w:rsidR="001975B9" w:rsidRPr="00296A6D">
        <w:rPr>
          <w:rFonts w:ascii="Arial" w:hAnsi="Arial" w:cs="Arial"/>
          <w:sz w:val="24"/>
          <w:szCs w:val="24"/>
          <w:lang w:val="lt-LT"/>
        </w:rPr>
        <w:t>:</w:t>
      </w:r>
      <w:r w:rsidRPr="00296A6D">
        <w:rPr>
          <w:rFonts w:ascii="Arial" w:hAnsi="Arial" w:cs="Arial"/>
          <w:sz w:val="24"/>
          <w:szCs w:val="24"/>
          <w:lang w:val="lt-LT"/>
        </w:rPr>
        <w:t xml:space="preserve"> </w:t>
      </w:r>
      <w:r w:rsidR="001D5457" w:rsidRPr="00296A6D">
        <w:rPr>
          <w:rFonts w:ascii="Arial" w:hAnsi="Arial" w:cs="Arial"/>
          <w:sz w:val="24"/>
          <w:szCs w:val="24"/>
          <w:lang w:val="lt-LT"/>
        </w:rPr>
        <w:t>p</w:t>
      </w:r>
      <w:r w:rsidR="00BB4056" w:rsidRPr="00296A6D">
        <w:rPr>
          <w:rFonts w:ascii="Arial" w:hAnsi="Arial" w:cs="Arial"/>
          <w:sz w:val="24"/>
          <w:szCs w:val="24"/>
          <w:lang w:val="lt-LT"/>
        </w:rPr>
        <w:t>er buriavimo sportą skatinti vaikų ir jaunimo saviraišką, ugdyti jaunus talentingus sportininkus, specialistų parengtomis priemonėmis rengti juos tinkamai atstovauti Klaipėdos kraštui šalies ir kituose tarptautiniuose renginiuose</w:t>
      </w:r>
      <w:r w:rsidR="001975B9" w:rsidRPr="00296A6D">
        <w:rPr>
          <w:rFonts w:ascii="Arial" w:hAnsi="Arial" w:cs="Arial"/>
          <w:sz w:val="24"/>
          <w:szCs w:val="24"/>
          <w:lang w:val="lt-LT"/>
        </w:rPr>
        <w:t>;</w:t>
      </w:r>
    </w:p>
    <w:p w14:paraId="67DCA9DD" w14:textId="417C8696" w:rsidR="001975B9" w:rsidRPr="00296A6D" w:rsidRDefault="00BB4056" w:rsidP="00664F3C">
      <w:pPr>
        <w:pStyle w:val="Betarp"/>
        <w:numPr>
          <w:ilvl w:val="0"/>
          <w:numId w:val="10"/>
        </w:numPr>
        <w:spacing w:line="276" w:lineRule="auto"/>
        <w:ind w:left="0" w:firstLine="1134"/>
        <w:jc w:val="both"/>
        <w:rPr>
          <w:rFonts w:ascii="Arial" w:hAnsi="Arial" w:cs="Arial"/>
          <w:sz w:val="24"/>
          <w:szCs w:val="24"/>
          <w:lang w:val="lt-LT"/>
        </w:rPr>
      </w:pPr>
      <w:r w:rsidRPr="00296A6D">
        <w:rPr>
          <w:rFonts w:ascii="Arial" w:hAnsi="Arial" w:cs="Arial"/>
          <w:sz w:val="24"/>
          <w:szCs w:val="24"/>
          <w:lang w:val="lt-LT"/>
        </w:rPr>
        <w:t>Propaguoti buriavimo sportą, sportiniais pasiekimais padėti formuoti gerą Klaipėdos krašto ir Lietuvos kaip jūrinės valstybės įvaizdį</w:t>
      </w:r>
      <w:r w:rsidR="001975B9" w:rsidRPr="00296A6D">
        <w:rPr>
          <w:rFonts w:ascii="Arial" w:hAnsi="Arial" w:cs="Arial"/>
          <w:sz w:val="24"/>
          <w:szCs w:val="24"/>
          <w:lang w:val="lt-LT"/>
        </w:rPr>
        <w:t>;</w:t>
      </w:r>
    </w:p>
    <w:p w14:paraId="6509325F" w14:textId="3C5551B1" w:rsidR="00BB4056" w:rsidRPr="00296A6D" w:rsidRDefault="00BB4056" w:rsidP="00664F3C">
      <w:pPr>
        <w:pStyle w:val="Betarp"/>
        <w:numPr>
          <w:ilvl w:val="0"/>
          <w:numId w:val="10"/>
        </w:numPr>
        <w:spacing w:line="276" w:lineRule="auto"/>
        <w:ind w:left="0" w:firstLine="1134"/>
        <w:jc w:val="both"/>
        <w:rPr>
          <w:rFonts w:ascii="Arial" w:hAnsi="Arial" w:cs="Arial"/>
          <w:sz w:val="24"/>
          <w:szCs w:val="24"/>
          <w:lang w:val="lt-LT"/>
        </w:rPr>
      </w:pPr>
      <w:r w:rsidRPr="00296A6D">
        <w:rPr>
          <w:rFonts w:ascii="Arial" w:hAnsi="Arial" w:cs="Arial"/>
          <w:sz w:val="24"/>
          <w:szCs w:val="24"/>
          <w:lang w:val="lt-LT"/>
        </w:rPr>
        <w:t>Buriavimo sporto priemonėmis padėti ugdyti ir lavinti sveiką, morališkai tvirtą asmenybę</w:t>
      </w:r>
      <w:r w:rsidR="001975B9" w:rsidRPr="00296A6D">
        <w:rPr>
          <w:rFonts w:ascii="Arial" w:hAnsi="Arial" w:cs="Arial"/>
          <w:sz w:val="24"/>
          <w:szCs w:val="24"/>
          <w:lang w:val="lt-LT"/>
        </w:rPr>
        <w:t>.</w:t>
      </w:r>
    </w:p>
    <w:p w14:paraId="5FEB0287" w14:textId="45E38AFF" w:rsidR="00CA5671" w:rsidRPr="00296A6D" w:rsidRDefault="00CA5671" w:rsidP="00664F3C">
      <w:pPr>
        <w:pStyle w:val="Betarp"/>
        <w:numPr>
          <w:ilvl w:val="0"/>
          <w:numId w:val="10"/>
        </w:numPr>
        <w:spacing w:line="276" w:lineRule="auto"/>
        <w:ind w:left="0" w:firstLine="1134"/>
        <w:jc w:val="both"/>
        <w:rPr>
          <w:rFonts w:ascii="Arial" w:hAnsi="Arial" w:cs="Arial"/>
          <w:sz w:val="24"/>
          <w:szCs w:val="24"/>
          <w:lang w:val="lt-LT"/>
        </w:rPr>
      </w:pPr>
      <w:r w:rsidRPr="00296A6D">
        <w:rPr>
          <w:rFonts w:ascii="Arial" w:hAnsi="Arial" w:cs="Arial"/>
          <w:sz w:val="24"/>
          <w:szCs w:val="24"/>
          <w:lang w:val="lt-LT"/>
        </w:rPr>
        <w:t>Užtikrinti visapusišką saugumą treniruočių ir varžybų metu</w:t>
      </w:r>
      <w:r w:rsidR="001D5457" w:rsidRPr="00296A6D">
        <w:rPr>
          <w:rFonts w:ascii="Arial" w:hAnsi="Arial" w:cs="Arial"/>
          <w:sz w:val="24"/>
          <w:szCs w:val="24"/>
          <w:lang w:val="lt-LT"/>
        </w:rPr>
        <w:t>,</w:t>
      </w:r>
      <w:r w:rsidRPr="00296A6D">
        <w:rPr>
          <w:rFonts w:ascii="Arial" w:hAnsi="Arial" w:cs="Arial"/>
          <w:sz w:val="24"/>
          <w:szCs w:val="24"/>
          <w:lang w:val="lt-LT"/>
        </w:rPr>
        <w:t xml:space="preserve"> skiriant dėmesio plaukimo įgūdžių </w:t>
      </w:r>
      <w:r w:rsidR="001D5457" w:rsidRPr="00296A6D">
        <w:rPr>
          <w:rFonts w:ascii="Arial" w:hAnsi="Arial" w:cs="Arial"/>
          <w:sz w:val="24"/>
          <w:szCs w:val="24"/>
          <w:lang w:val="lt-LT"/>
        </w:rPr>
        <w:t>lavinimui</w:t>
      </w:r>
      <w:r w:rsidRPr="00296A6D">
        <w:rPr>
          <w:rFonts w:ascii="Arial" w:hAnsi="Arial" w:cs="Arial"/>
          <w:sz w:val="24"/>
          <w:szCs w:val="24"/>
          <w:lang w:val="lt-LT"/>
        </w:rPr>
        <w:t xml:space="preserve"> žiemos sezono metu.</w:t>
      </w:r>
    </w:p>
    <w:p w14:paraId="1D21E653" w14:textId="0841A690" w:rsidR="00D010C9" w:rsidRPr="00296A6D" w:rsidRDefault="00096143" w:rsidP="00664F3C">
      <w:pPr>
        <w:pStyle w:val="Betarp"/>
        <w:numPr>
          <w:ilvl w:val="0"/>
          <w:numId w:val="10"/>
        </w:numPr>
        <w:spacing w:after="240" w:line="276" w:lineRule="auto"/>
        <w:ind w:left="0" w:firstLine="1134"/>
        <w:jc w:val="both"/>
        <w:rPr>
          <w:rFonts w:ascii="Arial" w:hAnsi="Arial" w:cs="Arial"/>
          <w:sz w:val="24"/>
          <w:szCs w:val="24"/>
          <w:lang w:val="lt-LT"/>
        </w:rPr>
      </w:pPr>
      <w:r w:rsidRPr="00296A6D">
        <w:rPr>
          <w:rFonts w:ascii="Arial" w:hAnsi="Arial" w:cs="Arial"/>
          <w:sz w:val="24"/>
          <w:szCs w:val="24"/>
          <w:lang w:val="lt-LT"/>
        </w:rPr>
        <w:t>Didinti buriavimo sporto populiarumą ir prieinamumą.</w:t>
      </w:r>
    </w:p>
    <w:p w14:paraId="0ADF0E6F" w14:textId="721DE22A" w:rsidR="00BE352E" w:rsidRPr="00296A6D" w:rsidRDefault="00BE352E" w:rsidP="00FB2D7E">
      <w:pPr>
        <w:pStyle w:val="Antrat1"/>
        <w:spacing w:after="240" w:line="276" w:lineRule="auto"/>
        <w:rPr>
          <w:rFonts w:cs="Arial"/>
          <w:szCs w:val="24"/>
        </w:rPr>
      </w:pPr>
      <w:bookmarkStart w:id="8" w:name="_Toc184387583"/>
      <w:r w:rsidRPr="00296A6D">
        <w:rPr>
          <w:rFonts w:cs="Arial"/>
          <w:szCs w:val="24"/>
        </w:rPr>
        <w:t>3. VEIKLOS PRIORITETAI</w:t>
      </w:r>
      <w:bookmarkEnd w:id="8"/>
    </w:p>
    <w:p w14:paraId="7AF418A4" w14:textId="5F38BFED" w:rsidR="00BE352E" w:rsidRPr="00296A6D" w:rsidRDefault="00BE352E" w:rsidP="00664F3C">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Siekiant užtikrinti sklandų ir efektyvų Mokyklos darbą, būtina išgryninti veiklos prioritetus. Žemiau pateiktoje schemoje apžvelgiamas buriuotojo kelias: </w:t>
      </w:r>
    </w:p>
    <w:p w14:paraId="3529F3BE" w14:textId="7F7A4935" w:rsidR="00BE352E" w:rsidRPr="00296A6D" w:rsidRDefault="00BE352E" w:rsidP="00296A6D">
      <w:pPr>
        <w:keepNext/>
        <w:spacing w:line="276" w:lineRule="auto"/>
        <w:rPr>
          <w:rFonts w:ascii="Arial" w:hAnsi="Arial" w:cs="Arial"/>
          <w:sz w:val="24"/>
          <w:szCs w:val="24"/>
          <w:lang w:val="lt-LT"/>
        </w:rPr>
      </w:pPr>
      <w:r w:rsidRPr="00296A6D">
        <w:rPr>
          <w:rFonts w:ascii="Arial" w:hAnsi="Arial" w:cs="Arial"/>
          <w:noProof/>
          <w:sz w:val="24"/>
          <w:szCs w:val="24"/>
          <w:lang w:val="lt-LT"/>
        </w:rPr>
        <w:lastRenderedPageBreak/>
        <w:drawing>
          <wp:inline distT="0" distB="0" distL="0" distR="0" wp14:anchorId="25DBC3D2" wp14:editId="25467511">
            <wp:extent cx="6029325" cy="2552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9325" cy="2552700"/>
                    </a:xfrm>
                    <a:prstGeom prst="rect">
                      <a:avLst/>
                    </a:prstGeom>
                    <a:solidFill>
                      <a:srgbClr val="FFFFFF"/>
                    </a:solidFill>
                    <a:ln>
                      <a:noFill/>
                    </a:ln>
                  </pic:spPr>
                </pic:pic>
              </a:graphicData>
            </a:graphic>
          </wp:inline>
        </w:drawing>
      </w:r>
    </w:p>
    <w:p w14:paraId="2578A1B2" w14:textId="608B7588" w:rsidR="00BE352E" w:rsidRPr="00296A6D" w:rsidRDefault="00BE352E" w:rsidP="00FB2D7E">
      <w:pPr>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Kaip parodyta aukščiau pateiktoje schemoje, norint išugdyti vieną čempioną, reikia į Mokyklą pritraukti bent 20 pradedančiųjų vaikų. Todėl, visų pirma, norint, kad Mokyklos auklėtiniai pasiektų geresni</w:t>
      </w:r>
      <w:r w:rsidR="00264E31" w:rsidRPr="00296A6D">
        <w:rPr>
          <w:rFonts w:ascii="Arial" w:hAnsi="Arial" w:cs="Arial"/>
          <w:sz w:val="24"/>
          <w:szCs w:val="24"/>
          <w:lang w:val="lt-LT"/>
        </w:rPr>
        <w:t>ų</w:t>
      </w:r>
      <w:r w:rsidRPr="00296A6D">
        <w:rPr>
          <w:rFonts w:ascii="Arial" w:hAnsi="Arial" w:cs="Arial"/>
          <w:sz w:val="24"/>
          <w:szCs w:val="24"/>
          <w:lang w:val="lt-LT"/>
        </w:rPr>
        <w:t xml:space="preserve"> rezultat</w:t>
      </w:r>
      <w:r w:rsidR="00264E31" w:rsidRPr="00296A6D">
        <w:rPr>
          <w:rFonts w:ascii="Arial" w:hAnsi="Arial" w:cs="Arial"/>
          <w:sz w:val="24"/>
          <w:szCs w:val="24"/>
          <w:lang w:val="lt-LT"/>
        </w:rPr>
        <w:t>ų</w:t>
      </w:r>
      <w:r w:rsidRPr="00296A6D">
        <w:rPr>
          <w:rFonts w:ascii="Arial" w:hAnsi="Arial" w:cs="Arial"/>
          <w:sz w:val="24"/>
          <w:szCs w:val="24"/>
          <w:lang w:val="lt-LT"/>
        </w:rPr>
        <w:t xml:space="preserve">, būtina į Mokyklą pritraukti daugiau </w:t>
      </w:r>
      <w:r w:rsidR="00BA75F2" w:rsidRPr="00296A6D">
        <w:rPr>
          <w:rFonts w:ascii="Arial" w:hAnsi="Arial" w:cs="Arial"/>
          <w:sz w:val="24"/>
          <w:szCs w:val="24"/>
          <w:lang w:val="lt-LT"/>
        </w:rPr>
        <w:t>vaikų</w:t>
      </w:r>
      <w:r w:rsidRPr="00296A6D">
        <w:rPr>
          <w:rFonts w:ascii="Arial" w:hAnsi="Arial" w:cs="Arial"/>
          <w:sz w:val="24"/>
          <w:szCs w:val="24"/>
          <w:lang w:val="lt-LT"/>
        </w:rPr>
        <w:t xml:space="preserve">. </w:t>
      </w:r>
      <w:r w:rsidR="00BA75F2" w:rsidRPr="00296A6D">
        <w:rPr>
          <w:rFonts w:ascii="Arial" w:hAnsi="Arial" w:cs="Arial"/>
          <w:sz w:val="24"/>
          <w:szCs w:val="24"/>
          <w:lang w:val="lt-LT"/>
        </w:rPr>
        <w:t>Vaikų</w:t>
      </w:r>
      <w:r w:rsidRPr="00296A6D">
        <w:rPr>
          <w:rFonts w:ascii="Arial" w:hAnsi="Arial" w:cs="Arial"/>
          <w:sz w:val="24"/>
          <w:szCs w:val="24"/>
          <w:lang w:val="lt-LT"/>
        </w:rPr>
        <w:t xml:space="preserve"> pritraukimas taip pat savaime prisideda prie Mokyklos tikslų siekimo, nes kuo daugiau </w:t>
      </w:r>
      <w:r w:rsidR="00BA75F2" w:rsidRPr="00296A6D">
        <w:rPr>
          <w:rFonts w:ascii="Arial" w:hAnsi="Arial" w:cs="Arial"/>
          <w:sz w:val="24"/>
          <w:szCs w:val="24"/>
          <w:lang w:val="lt-LT"/>
        </w:rPr>
        <w:t>vaikų</w:t>
      </w:r>
      <w:r w:rsidRPr="00296A6D">
        <w:rPr>
          <w:rFonts w:ascii="Arial" w:hAnsi="Arial" w:cs="Arial"/>
          <w:sz w:val="24"/>
          <w:szCs w:val="24"/>
          <w:lang w:val="lt-LT"/>
        </w:rPr>
        <w:t xml:space="preserve"> dalyvauja Mokyklos veikloje, tuo labiau prisidedama prie jaunimo užimtumo vystymo.</w:t>
      </w:r>
    </w:p>
    <w:p w14:paraId="6BBEBDF7" w14:textId="77777777" w:rsidR="00BE352E" w:rsidRPr="00296A6D" w:rsidRDefault="00BE352E" w:rsidP="00FB2D7E">
      <w:pPr>
        <w:spacing w:line="276" w:lineRule="auto"/>
        <w:ind w:firstLine="1134"/>
        <w:jc w:val="both"/>
        <w:rPr>
          <w:rFonts w:ascii="Arial" w:hAnsi="Arial" w:cs="Arial"/>
          <w:sz w:val="24"/>
          <w:szCs w:val="24"/>
          <w:lang w:val="lt-LT"/>
        </w:rPr>
      </w:pPr>
      <w:r w:rsidRPr="00296A6D">
        <w:rPr>
          <w:rFonts w:ascii="Arial" w:hAnsi="Arial" w:cs="Arial"/>
          <w:sz w:val="24"/>
          <w:szCs w:val="24"/>
          <w:lang w:val="lt-LT"/>
        </w:rPr>
        <w:t>Norint išvengti Mokyklai kylančių grėsmių ir pasinaudoti esančiomis galimybėmis, reikia plėtoti Mokyklos veiklą.</w:t>
      </w:r>
    </w:p>
    <w:p w14:paraId="5479C14C" w14:textId="48545185" w:rsidR="00BE352E" w:rsidRPr="00296A6D" w:rsidRDefault="00BE352E" w:rsidP="00FB2D7E">
      <w:pPr>
        <w:spacing w:line="276" w:lineRule="auto"/>
        <w:ind w:firstLine="1134"/>
        <w:rPr>
          <w:rFonts w:ascii="Arial" w:hAnsi="Arial" w:cs="Arial"/>
          <w:sz w:val="24"/>
          <w:szCs w:val="24"/>
          <w:lang w:val="lt-LT"/>
        </w:rPr>
      </w:pPr>
      <w:r w:rsidRPr="00296A6D">
        <w:rPr>
          <w:rFonts w:ascii="Arial" w:hAnsi="Arial" w:cs="Arial"/>
          <w:sz w:val="24"/>
          <w:szCs w:val="24"/>
          <w:lang w:val="lt-LT"/>
        </w:rPr>
        <w:t>Remiantis aukščiau išsakytais argumentais</w:t>
      </w:r>
      <w:r w:rsidR="001D5457" w:rsidRPr="00296A6D">
        <w:rPr>
          <w:rFonts w:ascii="Arial" w:hAnsi="Arial" w:cs="Arial"/>
          <w:sz w:val="24"/>
          <w:szCs w:val="24"/>
          <w:lang w:val="lt-LT"/>
        </w:rPr>
        <w:t>,</w:t>
      </w:r>
      <w:r w:rsidRPr="00296A6D">
        <w:rPr>
          <w:rFonts w:ascii="Arial" w:hAnsi="Arial" w:cs="Arial"/>
          <w:sz w:val="24"/>
          <w:szCs w:val="24"/>
          <w:lang w:val="lt-LT"/>
        </w:rPr>
        <w:t xml:space="preserve"> išgryninti šie Mokyklos veiklos prioritetai</w:t>
      </w:r>
      <w:r w:rsidR="001D350B" w:rsidRPr="00296A6D">
        <w:rPr>
          <w:rFonts w:ascii="Arial" w:hAnsi="Arial" w:cs="Arial"/>
          <w:sz w:val="24"/>
          <w:szCs w:val="24"/>
          <w:lang w:val="lt-LT"/>
        </w:rPr>
        <w:t>:</w:t>
      </w:r>
    </w:p>
    <w:p w14:paraId="40D0ADCE" w14:textId="65C82CB0" w:rsidR="00BE352E" w:rsidRPr="00296A6D" w:rsidRDefault="008A6961" w:rsidP="00FB2D7E">
      <w:pPr>
        <w:widowControl w:val="0"/>
        <w:spacing w:line="276" w:lineRule="auto"/>
        <w:ind w:firstLine="1134"/>
        <w:rPr>
          <w:rFonts w:ascii="Arial" w:hAnsi="Arial" w:cs="Arial"/>
          <w:sz w:val="24"/>
          <w:szCs w:val="24"/>
          <w:lang w:val="lt-LT"/>
        </w:rPr>
      </w:pPr>
      <w:r w:rsidRPr="00296A6D">
        <w:rPr>
          <w:rFonts w:ascii="Arial" w:eastAsia="Calibri" w:hAnsi="Arial" w:cs="Arial"/>
          <w:color w:val="00000A"/>
          <w:sz w:val="24"/>
          <w:szCs w:val="24"/>
          <w:lang w:val="lt-LT" w:eastAsia="lt-LT"/>
        </w:rPr>
        <w:t>1.</w:t>
      </w:r>
      <w:r w:rsidRPr="00296A6D">
        <w:rPr>
          <w:rFonts w:ascii="Arial" w:hAnsi="Arial" w:cs="Arial"/>
          <w:sz w:val="24"/>
          <w:szCs w:val="24"/>
          <w:lang w:val="lt-LT"/>
        </w:rPr>
        <w:t xml:space="preserve"> </w:t>
      </w:r>
      <w:r w:rsidR="00BE352E" w:rsidRPr="00296A6D">
        <w:rPr>
          <w:rFonts w:ascii="Arial" w:hAnsi="Arial" w:cs="Arial"/>
          <w:sz w:val="24"/>
          <w:szCs w:val="24"/>
          <w:lang w:val="lt-LT"/>
        </w:rPr>
        <w:t xml:space="preserve">Mokyklos </w:t>
      </w:r>
      <w:r w:rsidR="00BA75F2" w:rsidRPr="00296A6D">
        <w:rPr>
          <w:rFonts w:ascii="Arial" w:hAnsi="Arial" w:cs="Arial"/>
          <w:sz w:val="24"/>
          <w:szCs w:val="24"/>
          <w:lang w:val="lt-LT"/>
        </w:rPr>
        <w:t>sportininkų</w:t>
      </w:r>
      <w:r w:rsidR="00BE352E" w:rsidRPr="00296A6D">
        <w:rPr>
          <w:rFonts w:ascii="Arial" w:hAnsi="Arial" w:cs="Arial"/>
          <w:sz w:val="24"/>
          <w:szCs w:val="24"/>
          <w:lang w:val="lt-LT"/>
        </w:rPr>
        <w:t xml:space="preserve"> skaičiaus didinimas</w:t>
      </w:r>
      <w:r w:rsidR="0042019A" w:rsidRPr="00296A6D">
        <w:rPr>
          <w:rFonts w:ascii="Arial" w:hAnsi="Arial" w:cs="Arial"/>
          <w:sz w:val="24"/>
          <w:szCs w:val="24"/>
          <w:lang w:val="lt-LT"/>
        </w:rPr>
        <w:t>.</w:t>
      </w:r>
    </w:p>
    <w:p w14:paraId="20A88E4E" w14:textId="798CA228" w:rsidR="00BE352E" w:rsidRPr="00FB2D7E" w:rsidRDefault="008A6961" w:rsidP="00FB2D7E">
      <w:pPr>
        <w:widowControl w:val="0"/>
        <w:ind w:firstLine="1134"/>
        <w:rPr>
          <w:rFonts w:ascii="Arial" w:hAnsi="Arial" w:cs="Arial"/>
          <w:sz w:val="24"/>
          <w:szCs w:val="24"/>
        </w:rPr>
      </w:pPr>
      <w:r w:rsidRPr="00FB2D7E">
        <w:rPr>
          <w:rFonts w:ascii="Arial" w:hAnsi="Arial" w:cs="Arial"/>
          <w:sz w:val="24"/>
          <w:szCs w:val="24"/>
        </w:rPr>
        <w:t xml:space="preserve">2. </w:t>
      </w:r>
      <w:proofErr w:type="spellStart"/>
      <w:r w:rsidR="00BE352E" w:rsidRPr="00FB2D7E">
        <w:rPr>
          <w:rFonts w:ascii="Arial" w:hAnsi="Arial" w:cs="Arial"/>
          <w:sz w:val="24"/>
          <w:szCs w:val="24"/>
        </w:rPr>
        <w:t>Sportinių</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pasiekimų</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skatinimas</w:t>
      </w:r>
      <w:proofErr w:type="spellEnd"/>
      <w:r w:rsidR="0042019A" w:rsidRPr="00FB2D7E">
        <w:rPr>
          <w:rFonts w:ascii="Arial" w:hAnsi="Arial" w:cs="Arial"/>
          <w:sz w:val="24"/>
          <w:szCs w:val="24"/>
        </w:rPr>
        <w:t>.</w:t>
      </w:r>
    </w:p>
    <w:p w14:paraId="7D681156" w14:textId="2335C0A5" w:rsidR="00BE352E" w:rsidRPr="00FB2D7E" w:rsidRDefault="008A6961" w:rsidP="00FB2D7E">
      <w:pPr>
        <w:widowControl w:val="0"/>
        <w:spacing w:after="240"/>
        <w:ind w:firstLine="1134"/>
        <w:rPr>
          <w:rFonts w:ascii="Arial" w:hAnsi="Arial" w:cs="Arial"/>
          <w:sz w:val="24"/>
          <w:szCs w:val="24"/>
        </w:rPr>
      </w:pPr>
      <w:r w:rsidRPr="00FB2D7E">
        <w:rPr>
          <w:rFonts w:ascii="Arial" w:hAnsi="Arial" w:cs="Arial"/>
          <w:sz w:val="24"/>
          <w:szCs w:val="24"/>
        </w:rPr>
        <w:t xml:space="preserve">3. </w:t>
      </w:r>
      <w:proofErr w:type="spellStart"/>
      <w:r w:rsidR="00BE352E" w:rsidRPr="00FB2D7E">
        <w:rPr>
          <w:rFonts w:ascii="Arial" w:hAnsi="Arial" w:cs="Arial"/>
          <w:sz w:val="24"/>
          <w:szCs w:val="24"/>
        </w:rPr>
        <w:t>Mokyklos</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plėtros</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skatinimas</w:t>
      </w:r>
      <w:proofErr w:type="spellEnd"/>
      <w:r w:rsidR="0042019A" w:rsidRPr="00FB2D7E">
        <w:rPr>
          <w:rFonts w:ascii="Arial" w:hAnsi="Arial" w:cs="Arial"/>
          <w:sz w:val="24"/>
          <w:szCs w:val="24"/>
        </w:rPr>
        <w:t>.</w:t>
      </w:r>
    </w:p>
    <w:p w14:paraId="1B021B61" w14:textId="3E76BB2F" w:rsidR="00BE352E" w:rsidRPr="00296A6D" w:rsidRDefault="00BE352E" w:rsidP="00FB2D7E">
      <w:pPr>
        <w:pStyle w:val="Antrat1"/>
        <w:spacing w:after="240" w:line="276" w:lineRule="auto"/>
        <w:rPr>
          <w:rFonts w:cs="Arial"/>
          <w:caps/>
          <w:szCs w:val="24"/>
        </w:rPr>
      </w:pPr>
      <w:bookmarkStart w:id="9" w:name="__RefHeading__1134_465116321"/>
      <w:bookmarkStart w:id="10" w:name="_Toc454812496"/>
      <w:bookmarkStart w:id="11" w:name="_Toc184387584"/>
      <w:bookmarkEnd w:id="9"/>
      <w:r w:rsidRPr="00296A6D">
        <w:rPr>
          <w:rFonts w:cs="Arial"/>
          <w:caps/>
          <w:szCs w:val="24"/>
        </w:rPr>
        <w:t xml:space="preserve">4. Pirmas prioritetas </w:t>
      </w:r>
      <w:r w:rsidR="00264E31" w:rsidRPr="00296A6D">
        <w:rPr>
          <w:rFonts w:cs="Arial"/>
          <w:caps/>
          <w:szCs w:val="24"/>
        </w:rPr>
        <w:t>−</w:t>
      </w:r>
      <w:r w:rsidRPr="00296A6D">
        <w:rPr>
          <w:rFonts w:cs="Arial"/>
          <w:caps/>
          <w:szCs w:val="24"/>
        </w:rPr>
        <w:t xml:space="preserve"> didinti </w:t>
      </w:r>
      <w:r w:rsidR="00BA75F2" w:rsidRPr="00296A6D">
        <w:rPr>
          <w:rFonts w:cs="Arial"/>
          <w:caps/>
          <w:szCs w:val="24"/>
        </w:rPr>
        <w:t>SPORTININKŲ</w:t>
      </w:r>
      <w:r w:rsidRPr="00296A6D">
        <w:rPr>
          <w:rFonts w:cs="Arial"/>
          <w:caps/>
          <w:szCs w:val="24"/>
        </w:rPr>
        <w:t xml:space="preserve"> skaičių</w:t>
      </w:r>
      <w:bookmarkStart w:id="12" w:name="__RefHeading__1136_465116321"/>
      <w:bookmarkEnd w:id="10"/>
      <w:bookmarkEnd w:id="11"/>
      <w:bookmarkEnd w:id="12"/>
    </w:p>
    <w:p w14:paraId="66771E0E" w14:textId="76F1A242" w:rsidR="00BE352E" w:rsidRPr="00296A6D" w:rsidRDefault="00BE352E" w:rsidP="00FB2D7E">
      <w:pPr>
        <w:spacing w:line="276" w:lineRule="auto"/>
        <w:ind w:firstLine="1134"/>
        <w:rPr>
          <w:rFonts w:ascii="Arial" w:hAnsi="Arial" w:cs="Arial"/>
          <w:sz w:val="24"/>
          <w:szCs w:val="24"/>
          <w:lang w:val="lt-LT"/>
        </w:rPr>
      </w:pPr>
      <w:r w:rsidRPr="00296A6D">
        <w:rPr>
          <w:rFonts w:ascii="Arial" w:hAnsi="Arial" w:cs="Arial"/>
          <w:sz w:val="24"/>
          <w:szCs w:val="24"/>
          <w:lang w:val="lt-LT"/>
        </w:rPr>
        <w:t>Siekiant užtikrinti Mokyklos sportininkų skaičių, keliami šie uždaviniai:</w:t>
      </w:r>
    </w:p>
    <w:p w14:paraId="02C8F554" w14:textId="4605DFED" w:rsidR="00BE352E" w:rsidRPr="00296A6D" w:rsidRDefault="0042019A" w:rsidP="00FB2D7E">
      <w:pPr>
        <w:widowControl w:val="0"/>
        <w:spacing w:line="276" w:lineRule="auto"/>
        <w:ind w:firstLine="1134"/>
        <w:rPr>
          <w:rFonts w:ascii="Arial" w:hAnsi="Arial" w:cs="Arial"/>
          <w:sz w:val="24"/>
          <w:szCs w:val="24"/>
          <w:lang w:val="lt-LT"/>
        </w:rPr>
      </w:pPr>
      <w:r w:rsidRPr="00296A6D">
        <w:rPr>
          <w:rFonts w:ascii="Arial" w:eastAsia="Calibri" w:hAnsi="Arial" w:cs="Arial"/>
          <w:color w:val="00000A"/>
          <w:sz w:val="24"/>
          <w:szCs w:val="24"/>
          <w:lang w:val="lt-LT" w:eastAsia="lt-LT"/>
        </w:rPr>
        <w:t>1.</w:t>
      </w:r>
      <w:r w:rsidRPr="00296A6D">
        <w:rPr>
          <w:rFonts w:ascii="Arial" w:hAnsi="Arial" w:cs="Arial"/>
          <w:sz w:val="24"/>
          <w:szCs w:val="24"/>
          <w:lang w:val="lt-LT"/>
        </w:rPr>
        <w:t xml:space="preserve"> </w:t>
      </w:r>
      <w:r w:rsidR="00BE352E" w:rsidRPr="00296A6D">
        <w:rPr>
          <w:rFonts w:ascii="Arial" w:hAnsi="Arial" w:cs="Arial"/>
          <w:sz w:val="24"/>
          <w:szCs w:val="24"/>
          <w:lang w:val="lt-LT"/>
        </w:rPr>
        <w:t>Didinti treniruočių proceso patrauklumą</w:t>
      </w:r>
      <w:r w:rsidR="008A6961" w:rsidRPr="00296A6D">
        <w:rPr>
          <w:rFonts w:ascii="Arial" w:hAnsi="Arial" w:cs="Arial"/>
          <w:sz w:val="24"/>
          <w:szCs w:val="24"/>
          <w:lang w:val="lt-LT"/>
        </w:rPr>
        <w:t>.</w:t>
      </w:r>
    </w:p>
    <w:p w14:paraId="72783CC1" w14:textId="330DAB23" w:rsidR="00BE352E" w:rsidRPr="00FB2D7E" w:rsidRDefault="0042019A" w:rsidP="00FB2D7E">
      <w:pPr>
        <w:widowControl w:val="0"/>
        <w:ind w:firstLine="1134"/>
        <w:rPr>
          <w:rFonts w:ascii="Arial" w:hAnsi="Arial" w:cs="Arial"/>
          <w:sz w:val="24"/>
          <w:szCs w:val="24"/>
        </w:rPr>
      </w:pPr>
      <w:r w:rsidRPr="00FB2D7E">
        <w:rPr>
          <w:rFonts w:ascii="Arial" w:hAnsi="Arial" w:cs="Arial"/>
          <w:sz w:val="24"/>
          <w:szCs w:val="24"/>
        </w:rPr>
        <w:t xml:space="preserve">2. </w:t>
      </w:r>
      <w:proofErr w:type="spellStart"/>
      <w:r w:rsidR="00BE352E" w:rsidRPr="00FB2D7E">
        <w:rPr>
          <w:rFonts w:ascii="Arial" w:hAnsi="Arial" w:cs="Arial"/>
          <w:sz w:val="24"/>
          <w:szCs w:val="24"/>
        </w:rPr>
        <w:t>Didinti</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Mokyklos</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žinomumą</w:t>
      </w:r>
      <w:proofErr w:type="spellEnd"/>
      <w:r w:rsidR="008A6961" w:rsidRPr="00FB2D7E">
        <w:rPr>
          <w:rFonts w:ascii="Arial" w:hAnsi="Arial" w:cs="Arial"/>
          <w:sz w:val="24"/>
          <w:szCs w:val="24"/>
        </w:rPr>
        <w:t>.</w:t>
      </w:r>
    </w:p>
    <w:p w14:paraId="09BF9C86" w14:textId="6DBA3B86" w:rsidR="00BE352E" w:rsidRPr="00FB2D7E" w:rsidRDefault="0042019A" w:rsidP="00FB2D7E">
      <w:pPr>
        <w:widowControl w:val="0"/>
        <w:ind w:firstLine="1134"/>
        <w:rPr>
          <w:rFonts w:ascii="Arial" w:hAnsi="Arial" w:cs="Arial"/>
          <w:sz w:val="24"/>
          <w:szCs w:val="24"/>
        </w:rPr>
      </w:pPr>
      <w:r w:rsidRPr="00FB2D7E">
        <w:rPr>
          <w:rFonts w:ascii="Arial" w:hAnsi="Arial" w:cs="Arial"/>
          <w:sz w:val="24"/>
          <w:szCs w:val="24"/>
        </w:rPr>
        <w:t xml:space="preserve">3. </w:t>
      </w:r>
      <w:proofErr w:type="spellStart"/>
      <w:r w:rsidR="00BE352E" w:rsidRPr="00FB2D7E">
        <w:rPr>
          <w:rFonts w:ascii="Arial" w:hAnsi="Arial" w:cs="Arial"/>
          <w:sz w:val="24"/>
          <w:szCs w:val="24"/>
        </w:rPr>
        <w:t>Organizuoti</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susipažinimo</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su</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buriavimu</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renginius</w:t>
      </w:r>
      <w:proofErr w:type="spellEnd"/>
      <w:r w:rsidR="008A6961" w:rsidRPr="00FB2D7E">
        <w:rPr>
          <w:rFonts w:ascii="Arial" w:hAnsi="Arial" w:cs="Arial"/>
          <w:sz w:val="24"/>
          <w:szCs w:val="24"/>
        </w:rPr>
        <w:t>.</w:t>
      </w:r>
    </w:p>
    <w:p w14:paraId="6ACD4847" w14:textId="77777777" w:rsidR="00BE352E" w:rsidRPr="00296A6D" w:rsidRDefault="00BE352E" w:rsidP="00296A6D">
      <w:pPr>
        <w:pStyle w:val="Antrat2"/>
        <w:spacing w:line="276" w:lineRule="auto"/>
        <w:rPr>
          <w:rFonts w:cs="Arial"/>
          <w:szCs w:val="24"/>
          <w:lang w:val="lt-LT"/>
        </w:rPr>
      </w:pPr>
      <w:bookmarkStart w:id="13" w:name="__RefHeading__1138_465116321"/>
      <w:bookmarkEnd w:id="13"/>
    </w:p>
    <w:p w14:paraId="14933B5B" w14:textId="0C420D78" w:rsidR="00BE352E" w:rsidRPr="00664F3C" w:rsidRDefault="00BE352E" w:rsidP="00664F3C">
      <w:pPr>
        <w:spacing w:line="276" w:lineRule="auto"/>
        <w:ind w:firstLine="1134"/>
        <w:rPr>
          <w:rFonts w:ascii="Arial" w:hAnsi="Arial" w:cs="Arial"/>
          <w:sz w:val="24"/>
          <w:szCs w:val="24"/>
          <w:lang w:val="lt-LT"/>
        </w:rPr>
      </w:pPr>
      <w:r w:rsidRPr="00296A6D">
        <w:rPr>
          <w:rFonts w:ascii="Arial" w:hAnsi="Arial" w:cs="Arial"/>
          <w:sz w:val="24"/>
          <w:szCs w:val="24"/>
          <w:lang w:val="lt-LT"/>
        </w:rPr>
        <w:t>Siekiant įgyvendinti aukščiau išvardintus uždavinius, planuojama diegti ar vystyti šias priemones:</w:t>
      </w:r>
      <w:bookmarkStart w:id="14" w:name="__RefHeading__1140_465116321"/>
      <w:bookmarkStart w:id="15" w:name="_Toc454812499"/>
      <w:bookmarkEnd w:id="14"/>
    </w:p>
    <w:p w14:paraId="3F4AE027" w14:textId="5D0B6871" w:rsidR="00BE352E" w:rsidRPr="00296A6D" w:rsidRDefault="00BE352E" w:rsidP="00664F3C">
      <w:pPr>
        <w:pStyle w:val="Antrat"/>
        <w:spacing w:before="240" w:after="240" w:line="276" w:lineRule="auto"/>
        <w:ind w:firstLine="578"/>
        <w:jc w:val="center"/>
        <w:rPr>
          <w:rFonts w:ascii="Arial" w:hAnsi="Arial" w:cs="Arial"/>
          <w:sz w:val="24"/>
          <w:szCs w:val="24"/>
          <w:lang w:val="lt-LT"/>
        </w:rPr>
      </w:pPr>
      <w:r w:rsidRPr="00296A6D">
        <w:rPr>
          <w:rFonts w:ascii="Arial" w:hAnsi="Arial" w:cs="Arial"/>
          <w:sz w:val="24"/>
          <w:szCs w:val="24"/>
          <w:lang w:val="lt-LT"/>
        </w:rPr>
        <w:t>Treniruočių struktūros pakeitimas</w:t>
      </w:r>
      <w:bookmarkEnd w:id="15"/>
    </w:p>
    <w:p w14:paraId="4FA47173" w14:textId="74FC6D11" w:rsidR="00BE352E"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Atsižvelgiant į pradedančių sportininkų ugdymo reikalavimus ir rekomendacijas, būtina treniruočių procesą suderinti su žaidimo elementais bei papildomomis veiklomis – ekskursijomis, kitais užsiėmimais. Papildomos veiklos ne tik pagreitintų buriavimo įgūdžių lavinimą, bet ir leistų sportininkams praplėsti akiratį bei monotoniškas treniruotes paverstų smagiomis. Žaidimo elementai būtų įtraukiami į kiekvienos treniruotės eigą.</w:t>
      </w:r>
      <w:bookmarkStart w:id="16" w:name="__RefHeading__1142_465116321"/>
      <w:bookmarkStart w:id="17" w:name="_Toc454812500"/>
      <w:bookmarkEnd w:id="16"/>
    </w:p>
    <w:p w14:paraId="2DA53772" w14:textId="5E0B5D05"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Treniruočių proceso modernizavimas</w:t>
      </w:r>
      <w:bookmarkEnd w:id="17"/>
    </w:p>
    <w:p w14:paraId="12FD83FE" w14:textId="0282D70D"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Kadangi buriavimo užsiėmimams didelę konkurenciją kelia kompiuteriniai žaidimai bei kitos interaktyvios pramogos, itin svarbu integruoti kompiuterinius elementus į buriavimo sportą. </w:t>
      </w:r>
      <w:r w:rsidRPr="00296A6D">
        <w:rPr>
          <w:rFonts w:ascii="Arial" w:hAnsi="Arial" w:cs="Arial"/>
          <w:sz w:val="24"/>
          <w:szCs w:val="24"/>
          <w:lang w:val="lt-LT"/>
        </w:rPr>
        <w:lastRenderedPageBreak/>
        <w:t xml:space="preserve">Yra įvairių skirtingo lygio buriavimo </w:t>
      </w:r>
      <w:r w:rsidR="008A6961" w:rsidRPr="00296A6D">
        <w:rPr>
          <w:rFonts w:ascii="Arial" w:hAnsi="Arial" w:cs="Arial"/>
          <w:sz w:val="24"/>
          <w:szCs w:val="24"/>
          <w:lang w:val="lt-LT"/>
        </w:rPr>
        <w:t>stimuliatorių</w:t>
      </w:r>
      <w:r w:rsidRPr="00296A6D">
        <w:rPr>
          <w:rFonts w:ascii="Arial" w:hAnsi="Arial" w:cs="Arial"/>
          <w:sz w:val="24"/>
          <w:szCs w:val="24"/>
          <w:lang w:val="lt-LT"/>
        </w:rPr>
        <w:t xml:space="preserve"> ir kompiuterinių žaidimų, treniruočių metu dalį treniruočių proceso galima perkelti į ekraną. Šių priemonių dėka buriavimo sportui konkurenciją keliantys elementai būtų transformuojami į ugdymo įrankius.</w:t>
      </w:r>
    </w:p>
    <w:p w14:paraId="2B0FA33D" w14:textId="7080B1B0"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Treniruočių proceso efektyvinimas</w:t>
      </w:r>
    </w:p>
    <w:p w14:paraId="2CC7F46A" w14:textId="6729C514" w:rsidR="00563EFB" w:rsidRPr="00296A6D" w:rsidRDefault="006055C9"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Siekiant aukštesnės treniruočių kokybės ir geresnio sportininkų pasirengimo, du kartus per metus, t</w:t>
      </w:r>
      <w:r w:rsidR="008A6961" w:rsidRPr="00296A6D">
        <w:rPr>
          <w:rFonts w:ascii="Arial" w:hAnsi="Arial" w:cs="Arial"/>
          <w:sz w:val="24"/>
          <w:szCs w:val="24"/>
          <w:lang w:val="lt-LT"/>
        </w:rPr>
        <w:t xml:space="preserve">. </w:t>
      </w:r>
      <w:r w:rsidRPr="00296A6D">
        <w:rPr>
          <w:rFonts w:ascii="Arial" w:hAnsi="Arial" w:cs="Arial"/>
          <w:sz w:val="24"/>
          <w:szCs w:val="24"/>
          <w:lang w:val="lt-LT"/>
        </w:rPr>
        <w:t>y. prieš buriavimo sezoną ir po jo, sportininkai atlieka fizinės ir funkcinės būklės įvertinimo testus bei normatyvinius įvertinimus. Įvertinant rezultatus yra stebimas sportininkų progresas, koncentruojamasi į visapusišką ir kokybišką sportininko parengimą, treniruotės individualizuojamos.</w:t>
      </w:r>
      <w:r w:rsidR="00CA5671" w:rsidRPr="00296A6D">
        <w:rPr>
          <w:rFonts w:ascii="Arial" w:hAnsi="Arial" w:cs="Arial"/>
          <w:sz w:val="24"/>
          <w:szCs w:val="24"/>
          <w:lang w:val="lt-LT"/>
        </w:rPr>
        <w:t xml:space="preserve"> </w:t>
      </w:r>
    </w:p>
    <w:p w14:paraId="052397E3" w14:textId="487A74E5" w:rsidR="000A584C" w:rsidRPr="00664F3C" w:rsidRDefault="00AE4D3C" w:rsidP="00664F3C">
      <w:pPr>
        <w:spacing w:before="240" w:after="240" w:line="276" w:lineRule="auto"/>
        <w:ind w:firstLine="720"/>
        <w:jc w:val="center"/>
        <w:rPr>
          <w:rFonts w:ascii="Arial" w:hAnsi="Arial" w:cs="Arial"/>
          <w:b/>
          <w:bCs/>
          <w:sz w:val="24"/>
          <w:szCs w:val="24"/>
          <w:lang w:val="lt-LT"/>
        </w:rPr>
      </w:pPr>
      <w:r w:rsidRPr="00296A6D">
        <w:rPr>
          <w:rFonts w:ascii="Arial" w:hAnsi="Arial" w:cs="Arial"/>
          <w:b/>
          <w:bCs/>
          <w:sz w:val="24"/>
          <w:szCs w:val="24"/>
          <w:lang w:val="lt-LT"/>
        </w:rPr>
        <w:t>T</w:t>
      </w:r>
      <w:r w:rsidR="00563EFB" w:rsidRPr="00296A6D">
        <w:rPr>
          <w:rFonts w:ascii="Arial" w:hAnsi="Arial" w:cs="Arial"/>
          <w:b/>
          <w:bCs/>
          <w:sz w:val="24"/>
          <w:szCs w:val="24"/>
          <w:lang w:val="lt-LT"/>
        </w:rPr>
        <w:t>reniruočių baseine intens</w:t>
      </w:r>
      <w:r w:rsidRPr="00296A6D">
        <w:rPr>
          <w:rFonts w:ascii="Arial" w:hAnsi="Arial" w:cs="Arial"/>
          <w:b/>
          <w:bCs/>
          <w:sz w:val="24"/>
          <w:szCs w:val="24"/>
          <w:lang w:val="lt-LT"/>
        </w:rPr>
        <w:t>yvu</w:t>
      </w:r>
      <w:r w:rsidR="00563EFB" w:rsidRPr="00296A6D">
        <w:rPr>
          <w:rFonts w:ascii="Arial" w:hAnsi="Arial" w:cs="Arial"/>
          <w:b/>
          <w:bCs/>
          <w:sz w:val="24"/>
          <w:szCs w:val="24"/>
          <w:lang w:val="lt-LT"/>
        </w:rPr>
        <w:t>m</w:t>
      </w:r>
      <w:r w:rsidRPr="00296A6D">
        <w:rPr>
          <w:rFonts w:ascii="Arial" w:hAnsi="Arial" w:cs="Arial"/>
          <w:b/>
          <w:bCs/>
          <w:sz w:val="24"/>
          <w:szCs w:val="24"/>
          <w:lang w:val="lt-LT"/>
        </w:rPr>
        <w:t>o didinimas</w:t>
      </w:r>
    </w:p>
    <w:p w14:paraId="401F8D26" w14:textId="48466A95" w:rsidR="00BE352E" w:rsidRPr="00664F3C" w:rsidRDefault="00CA5671"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Didinti treniruočių </w:t>
      </w:r>
      <w:r w:rsidR="008A6961" w:rsidRPr="00296A6D">
        <w:rPr>
          <w:rFonts w:ascii="Arial" w:hAnsi="Arial" w:cs="Arial"/>
          <w:sz w:val="24"/>
          <w:szCs w:val="24"/>
          <w:lang w:val="lt-LT"/>
        </w:rPr>
        <w:t>prieinamumą</w:t>
      </w:r>
      <w:r w:rsidRPr="00296A6D">
        <w:rPr>
          <w:rFonts w:ascii="Arial" w:hAnsi="Arial" w:cs="Arial"/>
          <w:sz w:val="24"/>
          <w:szCs w:val="24"/>
          <w:lang w:val="lt-LT"/>
        </w:rPr>
        <w:t xml:space="preserve"> ir kokybę</w:t>
      </w:r>
      <w:r w:rsidR="00563EFB" w:rsidRPr="00296A6D">
        <w:rPr>
          <w:rFonts w:ascii="Arial" w:hAnsi="Arial" w:cs="Arial"/>
          <w:sz w:val="24"/>
          <w:szCs w:val="24"/>
          <w:lang w:val="lt-LT"/>
        </w:rPr>
        <w:t xml:space="preserve"> baseino programoje. Dėl specifiško veiklos pobūdžio, buriavimo treniruotes toje pačioje grupėje lanko skirtingo amžiaus sportininkai, todėl siekti fizinės būklės gerinimo bendromis priemonėmis sporto salėse yra sudėtinga. Geriausia ir būtina alternatyva – treniruotės baseine. Tai ne tik sulygina fizines vaikų galimybes, tačiau yra ir itin svarbu siekiant saugumo treniruotėse </w:t>
      </w:r>
      <w:r w:rsidR="00527ADF" w:rsidRPr="00296A6D">
        <w:rPr>
          <w:rFonts w:ascii="Arial" w:hAnsi="Arial" w:cs="Arial"/>
          <w:sz w:val="24"/>
          <w:szCs w:val="24"/>
          <w:lang w:val="lt-LT"/>
        </w:rPr>
        <w:t xml:space="preserve">ir varžybose </w:t>
      </w:r>
      <w:r w:rsidR="00563EFB" w:rsidRPr="00296A6D">
        <w:rPr>
          <w:rFonts w:ascii="Arial" w:hAnsi="Arial" w:cs="Arial"/>
          <w:sz w:val="24"/>
          <w:szCs w:val="24"/>
          <w:lang w:val="lt-LT"/>
        </w:rPr>
        <w:t>vasaros metu.</w:t>
      </w:r>
      <w:bookmarkStart w:id="18" w:name="__RefHeading__1144_465116321"/>
      <w:bookmarkStart w:id="19" w:name="_Toc454812501"/>
      <w:bookmarkEnd w:id="18"/>
    </w:p>
    <w:p w14:paraId="12C7DDB5" w14:textId="5073A9D3" w:rsidR="00BE352E" w:rsidRPr="00296A6D" w:rsidRDefault="00BE352E" w:rsidP="00664F3C">
      <w:pPr>
        <w:pStyle w:val="Antrat"/>
        <w:spacing w:before="240" w:after="240" w:line="276" w:lineRule="auto"/>
        <w:ind w:firstLine="709"/>
        <w:jc w:val="center"/>
        <w:rPr>
          <w:rFonts w:ascii="Arial" w:hAnsi="Arial" w:cs="Arial"/>
          <w:sz w:val="24"/>
          <w:szCs w:val="24"/>
          <w:lang w:val="lt-LT"/>
        </w:rPr>
      </w:pPr>
      <w:bookmarkStart w:id="20" w:name="__RefHeading__1146_465116321"/>
      <w:bookmarkStart w:id="21" w:name="_Toc454812502"/>
      <w:bookmarkEnd w:id="19"/>
      <w:bookmarkEnd w:id="20"/>
      <w:r w:rsidRPr="00296A6D">
        <w:rPr>
          <w:rFonts w:ascii="Arial" w:hAnsi="Arial" w:cs="Arial"/>
          <w:sz w:val="24"/>
          <w:szCs w:val="24"/>
          <w:lang w:val="lt-LT"/>
        </w:rPr>
        <w:t>Viešinimo plano parengimas ir vykdymas</w:t>
      </w:r>
      <w:bookmarkEnd w:id="21"/>
    </w:p>
    <w:p w14:paraId="18911291"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Siekiant didinti Mokyklos žinomumą, būtina vykdyti viešinimo veiklas. Nemaža dalis jaunimo ir jų tėvų, kurie galėtų buriuoti, apie tokią galimybę tiesiog nežino ar turi klaidingų išankstinių nuostatų. </w:t>
      </w:r>
    </w:p>
    <w:p w14:paraId="108205CB"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Taip pat buriavimas gali atrodyti nepagrįstai pavojingas ar sudėtingas. Ši klaidinga nuomonė ypač aktuali vaikų tėvams, kuriuos būtina informuoti.</w:t>
      </w:r>
    </w:p>
    <w:p w14:paraId="6724EA4D" w14:textId="009440AC" w:rsidR="00BE352E" w:rsidRPr="00296A6D" w:rsidRDefault="006055C9"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Pasitelkus išorinius partnerius, įgyvendinamas informacijos sklaidos socialinėje medijoje planas. </w:t>
      </w:r>
    </w:p>
    <w:p w14:paraId="0E3D7699" w14:textId="4AF18854"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Viešinant mokyklos veiklą taip pat pasitelk</w:t>
      </w:r>
      <w:r w:rsidR="006055C9" w:rsidRPr="00296A6D">
        <w:rPr>
          <w:rFonts w:ascii="Arial" w:hAnsi="Arial" w:cs="Arial"/>
          <w:sz w:val="24"/>
          <w:szCs w:val="24"/>
          <w:lang w:val="lt-LT"/>
        </w:rPr>
        <w:t>iama</w:t>
      </w:r>
      <w:r w:rsidRPr="00296A6D">
        <w:rPr>
          <w:rFonts w:ascii="Arial" w:hAnsi="Arial" w:cs="Arial"/>
          <w:sz w:val="24"/>
          <w:szCs w:val="24"/>
          <w:lang w:val="lt-LT"/>
        </w:rPr>
        <w:t xml:space="preserve"> regionin</w:t>
      </w:r>
      <w:r w:rsidR="006055C9" w:rsidRPr="00296A6D">
        <w:rPr>
          <w:rFonts w:ascii="Arial" w:hAnsi="Arial" w:cs="Arial"/>
          <w:sz w:val="24"/>
          <w:szCs w:val="24"/>
          <w:lang w:val="lt-LT"/>
        </w:rPr>
        <w:t>ė</w:t>
      </w:r>
      <w:r w:rsidRPr="00296A6D">
        <w:rPr>
          <w:rFonts w:ascii="Arial" w:hAnsi="Arial" w:cs="Arial"/>
          <w:sz w:val="24"/>
          <w:szCs w:val="24"/>
          <w:lang w:val="lt-LT"/>
        </w:rPr>
        <w:t xml:space="preserve"> ir nacionalin</w:t>
      </w:r>
      <w:r w:rsidR="006055C9" w:rsidRPr="00296A6D">
        <w:rPr>
          <w:rFonts w:ascii="Arial" w:hAnsi="Arial" w:cs="Arial"/>
          <w:sz w:val="24"/>
          <w:szCs w:val="24"/>
          <w:lang w:val="lt-LT"/>
        </w:rPr>
        <w:t>ė</w:t>
      </w:r>
      <w:r w:rsidRPr="00296A6D">
        <w:rPr>
          <w:rFonts w:ascii="Arial" w:hAnsi="Arial" w:cs="Arial"/>
          <w:sz w:val="24"/>
          <w:szCs w:val="24"/>
          <w:lang w:val="lt-LT"/>
        </w:rPr>
        <w:t xml:space="preserve"> spaudą bei portal</w:t>
      </w:r>
      <w:r w:rsidR="006055C9" w:rsidRPr="00296A6D">
        <w:rPr>
          <w:rFonts w:ascii="Arial" w:hAnsi="Arial" w:cs="Arial"/>
          <w:sz w:val="24"/>
          <w:szCs w:val="24"/>
          <w:lang w:val="lt-LT"/>
        </w:rPr>
        <w:t>ai</w:t>
      </w:r>
      <w:r w:rsidRPr="00296A6D">
        <w:rPr>
          <w:rFonts w:ascii="Arial" w:hAnsi="Arial" w:cs="Arial"/>
          <w:sz w:val="24"/>
          <w:szCs w:val="24"/>
          <w:lang w:val="lt-LT"/>
        </w:rPr>
        <w:t xml:space="preserve"> ir efektyviai išnaudo</w:t>
      </w:r>
      <w:r w:rsidR="006055C9" w:rsidRPr="00296A6D">
        <w:rPr>
          <w:rFonts w:ascii="Arial" w:hAnsi="Arial" w:cs="Arial"/>
          <w:sz w:val="24"/>
          <w:szCs w:val="24"/>
          <w:lang w:val="lt-LT"/>
        </w:rPr>
        <w:t>jamos</w:t>
      </w:r>
      <w:r w:rsidRPr="00296A6D">
        <w:rPr>
          <w:rFonts w:ascii="Arial" w:hAnsi="Arial" w:cs="Arial"/>
          <w:sz w:val="24"/>
          <w:szCs w:val="24"/>
          <w:lang w:val="lt-LT"/>
        </w:rPr>
        <w:t xml:space="preserve"> socialinių tinklų teikiam</w:t>
      </w:r>
      <w:r w:rsidR="006055C9" w:rsidRPr="00296A6D">
        <w:rPr>
          <w:rFonts w:ascii="Arial" w:hAnsi="Arial" w:cs="Arial"/>
          <w:sz w:val="24"/>
          <w:szCs w:val="24"/>
          <w:lang w:val="lt-LT"/>
        </w:rPr>
        <w:t>o</w:t>
      </w:r>
      <w:r w:rsidRPr="00296A6D">
        <w:rPr>
          <w:rFonts w:ascii="Arial" w:hAnsi="Arial" w:cs="Arial"/>
          <w:sz w:val="24"/>
          <w:szCs w:val="24"/>
          <w:lang w:val="lt-LT"/>
        </w:rPr>
        <w:t>s galimyb</w:t>
      </w:r>
      <w:r w:rsidR="006055C9" w:rsidRPr="00296A6D">
        <w:rPr>
          <w:rFonts w:ascii="Arial" w:hAnsi="Arial" w:cs="Arial"/>
          <w:sz w:val="24"/>
          <w:szCs w:val="24"/>
          <w:lang w:val="lt-LT"/>
        </w:rPr>
        <w:t>ė</w:t>
      </w:r>
      <w:r w:rsidRPr="00296A6D">
        <w:rPr>
          <w:rFonts w:ascii="Arial" w:hAnsi="Arial" w:cs="Arial"/>
          <w:sz w:val="24"/>
          <w:szCs w:val="24"/>
          <w:lang w:val="lt-LT"/>
        </w:rPr>
        <w:t>s.</w:t>
      </w:r>
    </w:p>
    <w:p w14:paraId="5907239F" w14:textId="1A25F6AC" w:rsidR="001613C5" w:rsidRPr="00296A6D" w:rsidRDefault="001613C5"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Mokyklos veiklos viešinimas turi būti atliekamas ir organizuojant edukacijas-pristatymus bendrojo ugdymo mokyklose, kuomet mokiniams pristatoma </w:t>
      </w:r>
      <w:r w:rsidR="00264E31"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00264E31" w:rsidRPr="00296A6D">
        <w:rPr>
          <w:rFonts w:ascii="Arial" w:hAnsi="Arial" w:cs="Arial"/>
          <w:sz w:val="24"/>
          <w:szCs w:val="24"/>
          <w:lang w:val="lt-LT"/>
        </w:rPr>
        <w:t>“</w:t>
      </w:r>
      <w:r w:rsidRPr="00296A6D">
        <w:rPr>
          <w:rFonts w:ascii="Arial" w:hAnsi="Arial" w:cs="Arial"/>
          <w:sz w:val="24"/>
          <w:szCs w:val="24"/>
          <w:lang w:val="lt-LT"/>
        </w:rPr>
        <w:t xml:space="preserve"> klasės jachta, jie susipažįsta su laivo dalimis, pagrindinėmis saugumo taisyklėmis, gali išbandyti buriavimo simuliavimą. Po tokių edukacijų-pristatymų, turi sekti atvirų durų renginiai, k</w:t>
      </w:r>
      <w:r w:rsidR="00264E31" w:rsidRPr="00296A6D">
        <w:rPr>
          <w:rFonts w:ascii="Arial" w:hAnsi="Arial" w:cs="Arial"/>
          <w:sz w:val="24"/>
          <w:szCs w:val="24"/>
          <w:lang w:val="lt-LT"/>
        </w:rPr>
        <w:t>ai</w:t>
      </w:r>
      <w:r w:rsidRPr="00296A6D">
        <w:rPr>
          <w:rFonts w:ascii="Arial" w:hAnsi="Arial" w:cs="Arial"/>
          <w:sz w:val="24"/>
          <w:szCs w:val="24"/>
          <w:lang w:val="lt-LT"/>
        </w:rPr>
        <w:t xml:space="preserve"> vaikai, prižiūrimi trenerių, išbando buriavimą vandenyje. Toks viešinimo būdas turėtų būti pritaikomas </w:t>
      </w:r>
      <w:proofErr w:type="spellStart"/>
      <w:r w:rsidRPr="00296A6D">
        <w:rPr>
          <w:rFonts w:ascii="Arial" w:hAnsi="Arial" w:cs="Arial"/>
          <w:sz w:val="24"/>
          <w:szCs w:val="24"/>
          <w:lang w:val="lt-LT"/>
        </w:rPr>
        <w:t>įveiklinant</w:t>
      </w:r>
      <w:proofErr w:type="spellEnd"/>
      <w:r w:rsidRPr="00296A6D">
        <w:rPr>
          <w:rFonts w:ascii="Arial" w:hAnsi="Arial" w:cs="Arial"/>
          <w:sz w:val="24"/>
          <w:szCs w:val="24"/>
          <w:lang w:val="lt-LT"/>
        </w:rPr>
        <w:t xml:space="preserve"> naujas buriavimo bazes – Šventojoje ir Gargžduose.</w:t>
      </w:r>
    </w:p>
    <w:p w14:paraId="66FB9143" w14:textId="0B55C124" w:rsidR="00BE352E" w:rsidRPr="00664F3C" w:rsidRDefault="001613C5"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Atvirų durų renginiai turi būti organizuojami ir žiemos metu. Vaikai gali būti mokomi buriuoti saugioje aplinkoje – baseine. Tai būtų precedento Lietuvoje neturintis atvejis, pritraukiantis tiek potencialių Mokyklos narių, jų tėvelių, tiek žiniasklaidos dėmesį.</w:t>
      </w:r>
      <w:bookmarkStart w:id="22" w:name="__RefHeading__1148_465116321"/>
      <w:bookmarkStart w:id="23" w:name="_Toc454812503"/>
      <w:bookmarkEnd w:id="22"/>
    </w:p>
    <w:p w14:paraId="2220E616" w14:textId="73DF36C0"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Buriavimo stovyklų organizavimas</w:t>
      </w:r>
      <w:bookmarkEnd w:id="23"/>
    </w:p>
    <w:p w14:paraId="49C31C28" w14:textId="5281C1E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Norint sukurti galimybes reikšmingam jaunimo kiekiui susipažinti su buriavimu, galima organizuoti įvairius renginius. Vasaros stovyklos yra labai gera ir efektyvi priemonė vaikus supažindinti su buriavimu bei generuoti papildomas pajamas </w:t>
      </w:r>
      <w:r w:rsidR="006055C9" w:rsidRPr="00296A6D">
        <w:rPr>
          <w:rFonts w:ascii="Arial" w:hAnsi="Arial" w:cs="Arial"/>
          <w:sz w:val="24"/>
          <w:szCs w:val="24"/>
          <w:lang w:val="lt-LT"/>
        </w:rPr>
        <w:t>M</w:t>
      </w:r>
      <w:r w:rsidRPr="00296A6D">
        <w:rPr>
          <w:rFonts w:ascii="Arial" w:hAnsi="Arial" w:cs="Arial"/>
          <w:sz w:val="24"/>
          <w:szCs w:val="24"/>
          <w:lang w:val="lt-LT"/>
        </w:rPr>
        <w:t xml:space="preserve">okyklos veiklai vystyti. Dalis stovyklose dalyvaujančių vaikų susidomėtų buriavimu ir taptų </w:t>
      </w:r>
      <w:r w:rsidR="006055C9" w:rsidRPr="00296A6D">
        <w:rPr>
          <w:rFonts w:ascii="Arial" w:hAnsi="Arial" w:cs="Arial"/>
          <w:sz w:val="24"/>
          <w:szCs w:val="24"/>
          <w:lang w:val="lt-LT"/>
        </w:rPr>
        <w:t>M</w:t>
      </w:r>
      <w:r w:rsidRPr="00296A6D">
        <w:rPr>
          <w:rFonts w:ascii="Arial" w:hAnsi="Arial" w:cs="Arial"/>
          <w:sz w:val="24"/>
          <w:szCs w:val="24"/>
          <w:lang w:val="lt-LT"/>
        </w:rPr>
        <w:t xml:space="preserve">okyklos </w:t>
      </w:r>
      <w:r w:rsidR="006055C9" w:rsidRPr="00296A6D">
        <w:rPr>
          <w:rFonts w:ascii="Arial" w:hAnsi="Arial" w:cs="Arial"/>
          <w:sz w:val="24"/>
          <w:szCs w:val="24"/>
          <w:lang w:val="lt-LT"/>
        </w:rPr>
        <w:t>nariais</w:t>
      </w:r>
      <w:r w:rsidRPr="00296A6D">
        <w:rPr>
          <w:rFonts w:ascii="Arial" w:hAnsi="Arial" w:cs="Arial"/>
          <w:sz w:val="24"/>
          <w:szCs w:val="24"/>
          <w:lang w:val="lt-LT"/>
        </w:rPr>
        <w:t>.</w:t>
      </w:r>
      <w:bookmarkStart w:id="24" w:name="__RefHeading__1150_465116321"/>
      <w:bookmarkStart w:id="25" w:name="_Toc454812504"/>
      <w:bookmarkEnd w:id="24"/>
    </w:p>
    <w:p w14:paraId="1C6B5795" w14:textId="4A2DBC0D" w:rsidR="00EC5850" w:rsidRPr="00296A6D" w:rsidRDefault="00527ADF"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lastRenderedPageBreak/>
        <w:t xml:space="preserve">Buriavimo stovyklų organizavimas meistriškumo kėlimui būtų ne tik naudingas Mokyklos sportininkams, tačiau ir kitų buriavimo klubų, mokyklų sportininkams, kas taip pat leistų generuoti papildomas pajamas. </w:t>
      </w:r>
    </w:p>
    <w:p w14:paraId="172B3ED3" w14:textId="7B3F65B5"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Buriavimo renginių organizavimas</w:t>
      </w:r>
      <w:bookmarkEnd w:id="25"/>
    </w:p>
    <w:p w14:paraId="0C265BDC" w14:textId="6DF3A3C2" w:rsidR="00527ADF" w:rsidRPr="00296A6D" w:rsidRDefault="00BE352E" w:rsidP="00664F3C">
      <w:pPr>
        <w:spacing w:line="276" w:lineRule="auto"/>
        <w:ind w:firstLine="709"/>
        <w:jc w:val="both"/>
        <w:rPr>
          <w:rFonts w:ascii="Arial" w:hAnsi="Arial" w:cs="Arial"/>
          <w:sz w:val="24"/>
          <w:szCs w:val="24"/>
          <w:lang w:val="lt-LT"/>
        </w:rPr>
      </w:pPr>
      <w:r w:rsidRPr="00296A6D">
        <w:rPr>
          <w:rFonts w:ascii="Arial" w:hAnsi="Arial" w:cs="Arial"/>
          <w:sz w:val="24"/>
          <w:szCs w:val="24"/>
          <w:lang w:val="lt-LT"/>
        </w:rPr>
        <w:t>Įvairiuose Klaipėdos miesto ir rajono</w:t>
      </w:r>
      <w:r w:rsidR="00527ADF" w:rsidRPr="00296A6D">
        <w:rPr>
          <w:rFonts w:ascii="Arial" w:hAnsi="Arial" w:cs="Arial"/>
          <w:sz w:val="24"/>
          <w:szCs w:val="24"/>
          <w:lang w:val="lt-LT"/>
        </w:rPr>
        <w:t xml:space="preserve"> bei Palangos miesto</w:t>
      </w:r>
      <w:r w:rsidRPr="00296A6D">
        <w:rPr>
          <w:rFonts w:ascii="Arial" w:hAnsi="Arial" w:cs="Arial"/>
          <w:sz w:val="24"/>
          <w:szCs w:val="24"/>
          <w:lang w:val="lt-LT"/>
        </w:rPr>
        <w:t xml:space="preserve"> vandens telkiniuose galima rengti buriavimo šventes, kurių metu vaikai galėtų kelias valandas gyvai išbandyti buriavimą. Šių renginių metu būtų siekiama paskatinti jaunimą pradėti lankyti Mokyklos užsiėmimus bei dalyvauti organizuojamose buriavimo stovyklose. Organizuojant buriavimo renginius, būtų bendradarbiaujama su pradinėmis mokyklomis, buriavimo renginiai galėtų būti sujungiami su ekskursijomis ar kitomis mokyklų veiklomis. </w:t>
      </w:r>
    </w:p>
    <w:p w14:paraId="3BAB19B7" w14:textId="36DE3620" w:rsidR="00527ADF" w:rsidRPr="00664F3C" w:rsidRDefault="00527ADF" w:rsidP="00664F3C">
      <w:pPr>
        <w:spacing w:before="240" w:after="240" w:line="276" w:lineRule="auto"/>
        <w:ind w:firstLine="709"/>
        <w:jc w:val="center"/>
        <w:rPr>
          <w:rFonts w:ascii="Arial" w:hAnsi="Arial" w:cs="Arial"/>
          <w:b/>
          <w:bCs/>
          <w:sz w:val="24"/>
          <w:szCs w:val="24"/>
          <w:lang w:val="lt-LT"/>
        </w:rPr>
      </w:pPr>
      <w:r w:rsidRPr="00296A6D">
        <w:rPr>
          <w:rFonts w:ascii="Arial" w:hAnsi="Arial" w:cs="Arial"/>
          <w:b/>
          <w:bCs/>
          <w:sz w:val="24"/>
          <w:szCs w:val="24"/>
          <w:lang w:val="lt-LT"/>
        </w:rPr>
        <w:t xml:space="preserve">Projekto </w:t>
      </w:r>
      <w:r w:rsidR="00AA7D53" w:rsidRPr="00296A6D">
        <w:rPr>
          <w:rFonts w:ascii="Arial" w:hAnsi="Arial" w:cs="Arial"/>
          <w:b/>
          <w:bCs/>
          <w:sz w:val="24"/>
          <w:szCs w:val="24"/>
          <w:lang w:val="lt-LT"/>
        </w:rPr>
        <w:t>„</w:t>
      </w:r>
      <w:r w:rsidRPr="00296A6D">
        <w:rPr>
          <w:rFonts w:ascii="Arial" w:hAnsi="Arial" w:cs="Arial"/>
          <w:b/>
          <w:bCs/>
          <w:sz w:val="24"/>
          <w:szCs w:val="24"/>
          <w:lang w:val="lt-LT"/>
        </w:rPr>
        <w:t>Buriavimo klasė</w:t>
      </w:r>
      <w:r w:rsidR="00264E31" w:rsidRPr="00296A6D">
        <w:rPr>
          <w:rFonts w:ascii="Arial" w:hAnsi="Arial" w:cs="Arial"/>
          <w:b/>
          <w:bCs/>
          <w:sz w:val="24"/>
          <w:szCs w:val="24"/>
          <w:lang w:val="lt-LT"/>
        </w:rPr>
        <w:t>“</w:t>
      </w:r>
      <w:r w:rsidRPr="00296A6D">
        <w:rPr>
          <w:rFonts w:ascii="Arial" w:hAnsi="Arial" w:cs="Arial"/>
          <w:b/>
          <w:bCs/>
          <w:sz w:val="24"/>
          <w:szCs w:val="24"/>
          <w:lang w:val="lt-LT"/>
        </w:rPr>
        <w:t xml:space="preserve"> įgyvendinimas</w:t>
      </w:r>
    </w:p>
    <w:p w14:paraId="013522CF" w14:textId="3EA160FF" w:rsidR="00FF4F17" w:rsidRPr="00664F3C" w:rsidRDefault="00527ADF"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Plečiant projekto veiklą, galima kasmet naujai įtraukti kelias bendrojo ugdymo mokyklas. </w:t>
      </w:r>
      <w:proofErr w:type="spellStart"/>
      <w:r w:rsidR="001613C5" w:rsidRPr="00296A6D">
        <w:rPr>
          <w:rFonts w:ascii="Arial" w:hAnsi="Arial" w:cs="Arial"/>
          <w:sz w:val="24"/>
          <w:szCs w:val="24"/>
          <w:lang w:val="lt-LT"/>
        </w:rPr>
        <w:t>Įveiklinant</w:t>
      </w:r>
      <w:proofErr w:type="spellEnd"/>
      <w:r w:rsidR="001613C5" w:rsidRPr="00296A6D">
        <w:rPr>
          <w:rFonts w:ascii="Arial" w:hAnsi="Arial" w:cs="Arial"/>
          <w:sz w:val="24"/>
          <w:szCs w:val="24"/>
          <w:lang w:val="lt-LT"/>
        </w:rPr>
        <w:t xml:space="preserve"> Šventosios ir Gargždų buriavimo bazes, projektą „Buriavimo klasė</w:t>
      </w:r>
      <w:r w:rsidR="00264E31" w:rsidRPr="00296A6D">
        <w:rPr>
          <w:rFonts w:ascii="Arial" w:hAnsi="Arial" w:cs="Arial"/>
          <w:sz w:val="24"/>
          <w:szCs w:val="24"/>
          <w:lang w:val="lt-LT"/>
        </w:rPr>
        <w:t>“</w:t>
      </w:r>
      <w:r w:rsidR="001613C5" w:rsidRPr="00296A6D">
        <w:rPr>
          <w:rFonts w:ascii="Arial" w:hAnsi="Arial" w:cs="Arial"/>
          <w:sz w:val="24"/>
          <w:szCs w:val="24"/>
          <w:lang w:val="lt-LT"/>
        </w:rPr>
        <w:t xml:space="preserve"> planuojame vykdyti Gargždų, Šventosios ir Palangos bendrojo ugdymo mokyklose. </w:t>
      </w:r>
      <w:r w:rsidRPr="00296A6D">
        <w:rPr>
          <w:rFonts w:ascii="Arial" w:hAnsi="Arial" w:cs="Arial"/>
          <w:sz w:val="24"/>
          <w:szCs w:val="24"/>
          <w:lang w:val="lt-LT"/>
        </w:rPr>
        <w:t xml:space="preserve">Tokiu būdu didės vaikų, susipažinusių ir išbandžiusių buriavimą, skaičius, daugiau vaikų, tikėtina, tęs buriavimo treniruotes </w:t>
      </w:r>
      <w:r w:rsidR="00134819" w:rsidRPr="00296A6D">
        <w:rPr>
          <w:rFonts w:ascii="Arial" w:hAnsi="Arial" w:cs="Arial"/>
          <w:sz w:val="24"/>
          <w:szCs w:val="24"/>
          <w:lang w:val="lt-LT"/>
        </w:rPr>
        <w:t xml:space="preserve">tapdami Mokyklos nariais, didės Mokyklos žinomumas. </w:t>
      </w:r>
    </w:p>
    <w:p w14:paraId="36A4B238" w14:textId="5012F26C" w:rsidR="00943E2D" w:rsidRPr="00296A6D" w:rsidRDefault="00943E2D" w:rsidP="00664F3C">
      <w:pPr>
        <w:spacing w:before="240" w:after="240" w:line="276" w:lineRule="auto"/>
        <w:ind w:firstLine="709"/>
        <w:jc w:val="center"/>
        <w:rPr>
          <w:rFonts w:ascii="Arial" w:hAnsi="Arial" w:cs="Arial"/>
          <w:b/>
          <w:bCs/>
          <w:sz w:val="24"/>
          <w:szCs w:val="24"/>
          <w:lang w:val="lt-LT"/>
        </w:rPr>
      </w:pPr>
      <w:bookmarkStart w:id="26" w:name="__RefHeading__1152_465116321"/>
      <w:bookmarkEnd w:id="26"/>
      <w:r w:rsidRPr="00296A6D">
        <w:rPr>
          <w:rFonts w:ascii="Arial" w:hAnsi="Arial" w:cs="Arial"/>
          <w:b/>
          <w:bCs/>
          <w:sz w:val="24"/>
          <w:szCs w:val="24"/>
          <w:lang w:val="lt-LT"/>
        </w:rPr>
        <w:t>Neįgaliųjų buriavimo treniruočių organizavimas</w:t>
      </w:r>
    </w:p>
    <w:p w14:paraId="0BA756F5" w14:textId="49EF5CE8" w:rsidR="00CB064D" w:rsidRPr="00664F3C" w:rsidRDefault="00943E2D" w:rsidP="00540D72">
      <w:pPr>
        <w:spacing w:line="276" w:lineRule="auto"/>
        <w:ind w:firstLine="1134"/>
        <w:jc w:val="both"/>
        <w:rPr>
          <w:rFonts w:ascii="Arial" w:hAnsi="Arial" w:cs="Arial"/>
          <w:sz w:val="24"/>
          <w:szCs w:val="24"/>
          <w:lang w:val="lt-LT"/>
        </w:rPr>
      </w:pPr>
      <w:r w:rsidRPr="00296A6D">
        <w:rPr>
          <w:rFonts w:ascii="Arial" w:hAnsi="Arial" w:cs="Arial"/>
          <w:sz w:val="24"/>
          <w:szCs w:val="24"/>
          <w:lang w:val="lt-LT"/>
        </w:rPr>
        <w:t>Lietuvoje yra poreikis suaugusiųjų, turinčių klausos negalią</w:t>
      </w:r>
      <w:r w:rsidR="001436FC" w:rsidRPr="00296A6D">
        <w:rPr>
          <w:rFonts w:ascii="Arial" w:hAnsi="Arial" w:cs="Arial"/>
          <w:sz w:val="24"/>
          <w:szCs w:val="24"/>
          <w:lang w:val="lt-LT"/>
        </w:rPr>
        <w:t xml:space="preserve">, buriavimo treniruotėms. Šiuo metu yra </w:t>
      </w:r>
      <w:r w:rsidR="00AD1D41" w:rsidRPr="00296A6D">
        <w:rPr>
          <w:rFonts w:ascii="Arial" w:hAnsi="Arial" w:cs="Arial"/>
          <w:sz w:val="24"/>
          <w:szCs w:val="24"/>
          <w:lang w:val="lt-LT"/>
        </w:rPr>
        <w:t>9</w:t>
      </w:r>
      <w:r w:rsidR="001436FC" w:rsidRPr="00296A6D">
        <w:rPr>
          <w:rFonts w:ascii="Arial" w:hAnsi="Arial" w:cs="Arial"/>
          <w:sz w:val="24"/>
          <w:szCs w:val="24"/>
          <w:lang w:val="lt-LT"/>
        </w:rPr>
        <w:t xml:space="preserve"> sportinink</w:t>
      </w:r>
      <w:r w:rsidR="00AD1D41" w:rsidRPr="00296A6D">
        <w:rPr>
          <w:rFonts w:ascii="Arial" w:hAnsi="Arial" w:cs="Arial"/>
          <w:sz w:val="24"/>
          <w:szCs w:val="24"/>
          <w:lang w:val="lt-LT"/>
        </w:rPr>
        <w:t xml:space="preserve">ai, kurie jau dalyvavo Pasaulio ir kituose čempionatuose: </w:t>
      </w:r>
      <w:r w:rsidR="001436FC" w:rsidRPr="00296A6D">
        <w:rPr>
          <w:rFonts w:ascii="Arial" w:hAnsi="Arial" w:cs="Arial"/>
          <w:sz w:val="24"/>
          <w:szCs w:val="24"/>
          <w:lang w:val="lt-LT"/>
        </w:rPr>
        <w:t xml:space="preserve">4 </w:t>
      </w:r>
      <w:r w:rsidR="00AD1D41" w:rsidRPr="00296A6D">
        <w:rPr>
          <w:rFonts w:ascii="Arial" w:hAnsi="Arial" w:cs="Arial"/>
          <w:sz w:val="24"/>
          <w:szCs w:val="24"/>
          <w:lang w:val="lt-LT"/>
        </w:rPr>
        <w:t xml:space="preserve">gyvenantys </w:t>
      </w:r>
      <w:r w:rsidR="001436FC" w:rsidRPr="00296A6D">
        <w:rPr>
          <w:rFonts w:ascii="Arial" w:hAnsi="Arial" w:cs="Arial"/>
          <w:sz w:val="24"/>
          <w:szCs w:val="24"/>
          <w:lang w:val="lt-LT"/>
        </w:rPr>
        <w:t xml:space="preserve">Klaipėdos raj., </w:t>
      </w:r>
      <w:r w:rsidR="00AD1D41" w:rsidRPr="00296A6D">
        <w:rPr>
          <w:rFonts w:ascii="Arial" w:hAnsi="Arial" w:cs="Arial"/>
          <w:sz w:val="24"/>
          <w:szCs w:val="24"/>
          <w:lang w:val="lt-LT"/>
        </w:rPr>
        <w:t>2</w:t>
      </w:r>
      <w:r w:rsidR="001436FC" w:rsidRPr="00296A6D">
        <w:rPr>
          <w:rFonts w:ascii="Arial" w:hAnsi="Arial" w:cs="Arial"/>
          <w:sz w:val="24"/>
          <w:szCs w:val="24"/>
          <w:lang w:val="lt-LT"/>
        </w:rPr>
        <w:t xml:space="preserve"> – Klaipėdoje, 1 – Neringoje, 2 </w:t>
      </w:r>
      <w:r w:rsidR="00AD1D41" w:rsidRPr="00296A6D">
        <w:rPr>
          <w:rFonts w:ascii="Arial" w:hAnsi="Arial" w:cs="Arial"/>
          <w:sz w:val="24"/>
          <w:szCs w:val="24"/>
          <w:lang w:val="lt-LT"/>
        </w:rPr>
        <w:t>–</w:t>
      </w:r>
      <w:r w:rsidR="001436FC" w:rsidRPr="00296A6D">
        <w:rPr>
          <w:rFonts w:ascii="Arial" w:hAnsi="Arial" w:cs="Arial"/>
          <w:sz w:val="24"/>
          <w:szCs w:val="24"/>
          <w:lang w:val="lt-LT"/>
        </w:rPr>
        <w:t xml:space="preserve"> Kaune</w:t>
      </w:r>
      <w:r w:rsidR="00AD1D41" w:rsidRPr="00296A6D">
        <w:rPr>
          <w:rFonts w:ascii="Arial" w:hAnsi="Arial" w:cs="Arial"/>
          <w:sz w:val="24"/>
          <w:szCs w:val="24"/>
          <w:lang w:val="lt-LT"/>
        </w:rPr>
        <w:t>. Dar 2 suaugusieji planuotų prisijungti treniruotėms prasidėjus</w:t>
      </w:r>
      <w:r w:rsidR="001436FC" w:rsidRPr="00296A6D">
        <w:rPr>
          <w:rFonts w:ascii="Arial" w:hAnsi="Arial" w:cs="Arial"/>
          <w:sz w:val="24"/>
          <w:szCs w:val="24"/>
          <w:lang w:val="lt-LT"/>
        </w:rPr>
        <w:t>.</w:t>
      </w:r>
      <w:r w:rsidRPr="00296A6D">
        <w:rPr>
          <w:rFonts w:ascii="Arial" w:hAnsi="Arial" w:cs="Arial"/>
          <w:sz w:val="24"/>
          <w:szCs w:val="24"/>
          <w:lang w:val="lt-LT"/>
        </w:rPr>
        <w:t xml:space="preserve"> </w:t>
      </w:r>
      <w:r w:rsidR="001436FC" w:rsidRPr="00296A6D">
        <w:rPr>
          <w:rFonts w:ascii="Arial" w:hAnsi="Arial" w:cs="Arial"/>
          <w:sz w:val="24"/>
          <w:szCs w:val="24"/>
          <w:lang w:val="lt-LT"/>
        </w:rPr>
        <w:t>Galima organizuoti jiems tiek teorines, tiek praktines treniruotes, dalyvauti buriavimo varžybose ir čempionatuose bei rengti juos Pasaulio kurčiųjų buriavimo čempionatui.</w:t>
      </w:r>
      <w:r w:rsidR="00AD1D41" w:rsidRPr="00296A6D">
        <w:rPr>
          <w:rFonts w:ascii="Arial" w:hAnsi="Arial" w:cs="Arial"/>
          <w:sz w:val="24"/>
          <w:szCs w:val="24"/>
          <w:lang w:val="lt-LT"/>
        </w:rPr>
        <w:t xml:space="preserve"> Parengus viešinimo kampaniją, buriuojančiųjų su klausos negalia grupė galėtų būti ir didesnė.</w:t>
      </w:r>
    </w:p>
    <w:p w14:paraId="39ABF900" w14:textId="1FC58FF2" w:rsidR="00BE352E" w:rsidRPr="00296A6D" w:rsidRDefault="006055C9" w:rsidP="00540D72">
      <w:pPr>
        <w:pStyle w:val="Antrat1"/>
        <w:spacing w:before="240" w:after="240" w:line="276" w:lineRule="auto"/>
        <w:rPr>
          <w:rFonts w:cs="Arial"/>
          <w:caps/>
          <w:szCs w:val="24"/>
        </w:rPr>
      </w:pPr>
      <w:bookmarkStart w:id="27" w:name="_Toc184387585"/>
      <w:r w:rsidRPr="00296A6D">
        <w:rPr>
          <w:rFonts w:cs="Arial"/>
          <w:caps/>
          <w:szCs w:val="24"/>
        </w:rPr>
        <w:t xml:space="preserve">5. </w:t>
      </w:r>
      <w:bookmarkStart w:id="28" w:name="_Toc454812505"/>
      <w:r w:rsidR="00BE352E" w:rsidRPr="00296A6D">
        <w:rPr>
          <w:rFonts w:cs="Arial"/>
          <w:caps/>
          <w:szCs w:val="24"/>
        </w:rPr>
        <w:t>Antras prioritetas – Sportinių pasiekimų skatinimas</w:t>
      </w:r>
      <w:bookmarkEnd w:id="27"/>
      <w:bookmarkEnd w:id="28"/>
    </w:p>
    <w:p w14:paraId="5D22DD30" w14:textId="27BA0668" w:rsidR="00BE352E" w:rsidRPr="00296A6D" w:rsidRDefault="00BE352E" w:rsidP="00540D72">
      <w:pPr>
        <w:spacing w:after="240" w:line="276" w:lineRule="auto"/>
        <w:ind w:firstLine="1134"/>
        <w:rPr>
          <w:rFonts w:ascii="Arial" w:hAnsi="Arial" w:cs="Arial"/>
          <w:b/>
          <w:sz w:val="24"/>
          <w:szCs w:val="24"/>
          <w:lang w:val="lt-LT"/>
        </w:rPr>
      </w:pPr>
      <w:bookmarkStart w:id="29" w:name="__RefHeading__1154_465116321"/>
      <w:bookmarkStart w:id="30" w:name="_Toc454812506"/>
      <w:bookmarkEnd w:id="29"/>
      <w:r w:rsidRPr="00296A6D">
        <w:rPr>
          <w:rFonts w:ascii="Arial" w:hAnsi="Arial" w:cs="Arial"/>
          <w:sz w:val="24"/>
          <w:szCs w:val="24"/>
          <w:lang w:val="lt-LT"/>
        </w:rPr>
        <w:t>Uždaviniai</w:t>
      </w:r>
      <w:bookmarkEnd w:id="30"/>
      <w:r w:rsidR="0042019A" w:rsidRPr="00296A6D">
        <w:rPr>
          <w:rFonts w:ascii="Arial" w:hAnsi="Arial" w:cs="Arial"/>
          <w:sz w:val="24"/>
          <w:szCs w:val="24"/>
          <w:lang w:val="lt-LT"/>
        </w:rPr>
        <w:t>:</w:t>
      </w:r>
    </w:p>
    <w:p w14:paraId="1D8C7480" w14:textId="2E86AD66" w:rsidR="00BE352E" w:rsidRPr="00296A6D" w:rsidRDefault="0042019A" w:rsidP="00664F3C">
      <w:pPr>
        <w:widowControl w:val="0"/>
        <w:spacing w:line="276" w:lineRule="auto"/>
        <w:ind w:firstLine="1134"/>
        <w:rPr>
          <w:rFonts w:ascii="Arial" w:hAnsi="Arial" w:cs="Arial"/>
          <w:sz w:val="24"/>
          <w:szCs w:val="24"/>
          <w:lang w:val="lt-LT"/>
        </w:rPr>
      </w:pPr>
      <w:r w:rsidRPr="00296A6D">
        <w:rPr>
          <w:rFonts w:ascii="Arial" w:hAnsi="Arial" w:cs="Arial"/>
          <w:sz w:val="24"/>
          <w:szCs w:val="24"/>
          <w:lang w:val="lt-LT"/>
        </w:rPr>
        <w:t xml:space="preserve">1. </w:t>
      </w:r>
      <w:r w:rsidR="00BE352E" w:rsidRPr="00296A6D">
        <w:rPr>
          <w:rFonts w:ascii="Arial" w:hAnsi="Arial" w:cs="Arial"/>
          <w:sz w:val="24"/>
          <w:szCs w:val="24"/>
          <w:lang w:val="lt-LT"/>
        </w:rPr>
        <w:t xml:space="preserve">Kelti </w:t>
      </w:r>
      <w:r w:rsidR="006137D5" w:rsidRPr="00296A6D">
        <w:rPr>
          <w:rFonts w:ascii="Arial" w:hAnsi="Arial" w:cs="Arial"/>
          <w:sz w:val="24"/>
          <w:szCs w:val="24"/>
          <w:lang w:val="lt-LT"/>
        </w:rPr>
        <w:t>M</w:t>
      </w:r>
      <w:r w:rsidR="00BE352E" w:rsidRPr="00296A6D">
        <w:rPr>
          <w:rFonts w:ascii="Arial" w:hAnsi="Arial" w:cs="Arial"/>
          <w:sz w:val="24"/>
          <w:szCs w:val="24"/>
          <w:lang w:val="lt-LT"/>
        </w:rPr>
        <w:t>okyklos auklėtinių sportinio meistriškumo lygį</w:t>
      </w:r>
      <w:r w:rsidRPr="00296A6D">
        <w:rPr>
          <w:rFonts w:ascii="Arial" w:hAnsi="Arial" w:cs="Arial"/>
          <w:sz w:val="24"/>
          <w:szCs w:val="24"/>
          <w:lang w:val="lt-LT"/>
        </w:rPr>
        <w:t>.</w:t>
      </w:r>
    </w:p>
    <w:p w14:paraId="305E01DB" w14:textId="7FB700D6" w:rsidR="00BE352E" w:rsidRPr="00296A6D" w:rsidRDefault="0042019A" w:rsidP="00664F3C">
      <w:pPr>
        <w:widowControl w:val="0"/>
        <w:spacing w:line="276" w:lineRule="auto"/>
        <w:ind w:firstLine="1134"/>
        <w:rPr>
          <w:rFonts w:ascii="Arial" w:hAnsi="Arial" w:cs="Arial"/>
          <w:sz w:val="24"/>
          <w:szCs w:val="24"/>
          <w:lang w:val="lt-LT"/>
        </w:rPr>
      </w:pPr>
      <w:r w:rsidRPr="00296A6D">
        <w:rPr>
          <w:rFonts w:ascii="Arial" w:hAnsi="Arial" w:cs="Arial"/>
          <w:sz w:val="24"/>
          <w:szCs w:val="24"/>
          <w:lang w:val="lt-LT"/>
        </w:rPr>
        <w:t xml:space="preserve">2. </w:t>
      </w:r>
      <w:r w:rsidR="00BE352E" w:rsidRPr="00296A6D">
        <w:rPr>
          <w:rFonts w:ascii="Arial" w:hAnsi="Arial" w:cs="Arial"/>
          <w:sz w:val="24"/>
          <w:szCs w:val="24"/>
          <w:lang w:val="lt-LT"/>
        </w:rPr>
        <w:t xml:space="preserve">Atstovauti Klaipėdos </w:t>
      </w:r>
      <w:r w:rsidR="006055C9" w:rsidRPr="00296A6D">
        <w:rPr>
          <w:rFonts w:ascii="Arial" w:hAnsi="Arial" w:cs="Arial"/>
          <w:sz w:val="24"/>
          <w:szCs w:val="24"/>
          <w:lang w:val="lt-LT"/>
        </w:rPr>
        <w:t>krašt</w:t>
      </w:r>
      <w:r w:rsidR="00264E31" w:rsidRPr="00296A6D">
        <w:rPr>
          <w:rFonts w:ascii="Arial" w:hAnsi="Arial" w:cs="Arial"/>
          <w:sz w:val="24"/>
          <w:szCs w:val="24"/>
          <w:lang w:val="lt-LT"/>
        </w:rPr>
        <w:t>ui</w:t>
      </w:r>
      <w:r w:rsidR="00BE352E" w:rsidRPr="00296A6D">
        <w:rPr>
          <w:rFonts w:ascii="Arial" w:hAnsi="Arial" w:cs="Arial"/>
          <w:sz w:val="24"/>
          <w:szCs w:val="24"/>
          <w:lang w:val="lt-LT"/>
        </w:rPr>
        <w:t xml:space="preserve"> Lietuvos ir užsienio varžybose</w:t>
      </w:r>
      <w:r w:rsidRPr="00296A6D">
        <w:rPr>
          <w:rFonts w:ascii="Arial" w:hAnsi="Arial" w:cs="Arial"/>
          <w:sz w:val="24"/>
          <w:szCs w:val="24"/>
          <w:lang w:val="lt-LT"/>
        </w:rPr>
        <w:t>.</w:t>
      </w:r>
    </w:p>
    <w:p w14:paraId="217A009B" w14:textId="7CF6BC74" w:rsidR="00BE352E" w:rsidRPr="00296A6D" w:rsidRDefault="0042019A" w:rsidP="00664F3C">
      <w:pPr>
        <w:widowControl w:val="0"/>
        <w:spacing w:line="276" w:lineRule="auto"/>
        <w:ind w:firstLine="1134"/>
        <w:rPr>
          <w:rFonts w:ascii="Arial" w:hAnsi="Arial" w:cs="Arial"/>
          <w:sz w:val="24"/>
          <w:szCs w:val="24"/>
          <w:lang w:val="lt-LT"/>
        </w:rPr>
      </w:pPr>
      <w:r w:rsidRPr="00296A6D">
        <w:rPr>
          <w:rFonts w:ascii="Arial" w:hAnsi="Arial" w:cs="Arial"/>
          <w:sz w:val="24"/>
          <w:szCs w:val="24"/>
          <w:lang w:val="lt-LT"/>
        </w:rPr>
        <w:t xml:space="preserve">3. </w:t>
      </w:r>
      <w:r w:rsidR="00BE352E" w:rsidRPr="00296A6D">
        <w:rPr>
          <w:rFonts w:ascii="Arial" w:hAnsi="Arial" w:cs="Arial"/>
          <w:sz w:val="24"/>
          <w:szCs w:val="24"/>
          <w:lang w:val="lt-LT"/>
        </w:rPr>
        <w:t>Tobulinti ugdymo procesą</w:t>
      </w:r>
      <w:r w:rsidRPr="00296A6D">
        <w:rPr>
          <w:rFonts w:ascii="Arial" w:hAnsi="Arial" w:cs="Arial"/>
          <w:sz w:val="24"/>
          <w:szCs w:val="24"/>
          <w:lang w:val="lt-LT"/>
        </w:rPr>
        <w:t>.</w:t>
      </w:r>
    </w:p>
    <w:p w14:paraId="09226D8B" w14:textId="77777777" w:rsidR="00C05FEA" w:rsidRPr="00296A6D" w:rsidRDefault="00C05FEA" w:rsidP="00296A6D">
      <w:pPr>
        <w:pStyle w:val="Antrat2"/>
        <w:spacing w:line="276" w:lineRule="auto"/>
        <w:rPr>
          <w:rFonts w:cs="Arial"/>
          <w:szCs w:val="24"/>
          <w:lang w:val="lt-LT"/>
        </w:rPr>
      </w:pPr>
      <w:bookmarkStart w:id="31" w:name="__RefHeading__1156_465116321"/>
      <w:bookmarkStart w:id="32" w:name="__RefHeading__1158_465116321"/>
      <w:bookmarkStart w:id="33" w:name="_Toc454812508"/>
      <w:bookmarkEnd w:id="31"/>
      <w:bookmarkEnd w:id="32"/>
    </w:p>
    <w:p w14:paraId="333D6714" w14:textId="0EC2332E" w:rsidR="00C05FEA" w:rsidRPr="00296A6D" w:rsidRDefault="00C05FEA" w:rsidP="00664F3C">
      <w:pPr>
        <w:spacing w:line="276" w:lineRule="auto"/>
        <w:ind w:firstLine="1134"/>
        <w:rPr>
          <w:rFonts w:ascii="Arial" w:hAnsi="Arial" w:cs="Arial"/>
          <w:sz w:val="24"/>
          <w:szCs w:val="24"/>
          <w:lang w:val="lt-LT"/>
        </w:rPr>
      </w:pPr>
      <w:r w:rsidRPr="00296A6D">
        <w:rPr>
          <w:rFonts w:ascii="Arial" w:hAnsi="Arial" w:cs="Arial"/>
          <w:sz w:val="24"/>
          <w:szCs w:val="24"/>
          <w:lang w:val="lt-LT"/>
        </w:rPr>
        <w:t>Siekiant įgyvendinti aukščiau išvardintus uždavinius, planuojama diegti ar vystyti šias priemones:</w:t>
      </w:r>
    </w:p>
    <w:p w14:paraId="2B49752B" w14:textId="7123FB4A" w:rsidR="00BE352E" w:rsidRPr="00296A6D" w:rsidRDefault="00BE352E" w:rsidP="00664F3C">
      <w:pPr>
        <w:pStyle w:val="Antrat"/>
        <w:spacing w:before="240" w:after="240" w:line="276" w:lineRule="auto"/>
        <w:ind w:firstLine="578"/>
        <w:jc w:val="center"/>
        <w:rPr>
          <w:rFonts w:ascii="Arial" w:hAnsi="Arial" w:cs="Arial"/>
          <w:sz w:val="24"/>
          <w:szCs w:val="24"/>
          <w:lang w:val="lt-LT"/>
        </w:rPr>
      </w:pPr>
      <w:r w:rsidRPr="00296A6D">
        <w:rPr>
          <w:rFonts w:ascii="Arial" w:hAnsi="Arial" w:cs="Arial"/>
          <w:sz w:val="24"/>
          <w:szCs w:val="24"/>
          <w:lang w:val="lt-LT"/>
        </w:rPr>
        <w:t>Reguliarus treniruočių vykdymas</w:t>
      </w:r>
      <w:bookmarkEnd w:id="33"/>
    </w:p>
    <w:p w14:paraId="7F7CA25E" w14:textId="6B6DE2DD" w:rsidR="00563EFB"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Siekiant ugdyti sportininkų meistriškumą, būtina reguliariai ir kokybiškai vykdyti treniruotes, kurių metu lavinami sportininkų buriavimo įgūdžiai bei fizinis pasirengimas.</w:t>
      </w:r>
    </w:p>
    <w:p w14:paraId="4947ED0A" w14:textId="1B45AF8E" w:rsidR="00BE352E" w:rsidRPr="00296A6D" w:rsidRDefault="00752D9D"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Navigacinio sezono metu sportininkai treniruojasi Drevernoje</w:t>
      </w:r>
      <w:r w:rsidR="00CB064D" w:rsidRPr="00296A6D">
        <w:rPr>
          <w:rFonts w:ascii="Arial" w:hAnsi="Arial" w:cs="Arial"/>
          <w:sz w:val="24"/>
          <w:szCs w:val="24"/>
          <w:lang w:val="lt-LT"/>
        </w:rPr>
        <w:t>, Gargžduose bei Šventojoje</w:t>
      </w:r>
      <w:r w:rsidRPr="00296A6D">
        <w:rPr>
          <w:rFonts w:ascii="Arial" w:hAnsi="Arial" w:cs="Arial"/>
          <w:sz w:val="24"/>
          <w:szCs w:val="24"/>
          <w:lang w:val="lt-LT"/>
        </w:rPr>
        <w:t xml:space="preserve"> esančio</w:t>
      </w:r>
      <w:r w:rsidR="00CB064D" w:rsidRPr="00296A6D">
        <w:rPr>
          <w:rFonts w:ascii="Arial" w:hAnsi="Arial" w:cs="Arial"/>
          <w:sz w:val="24"/>
          <w:szCs w:val="24"/>
          <w:lang w:val="lt-LT"/>
        </w:rPr>
        <w:t>s</w:t>
      </w:r>
      <w:r w:rsidRPr="00296A6D">
        <w:rPr>
          <w:rFonts w:ascii="Arial" w:hAnsi="Arial" w:cs="Arial"/>
          <w:sz w:val="24"/>
          <w:szCs w:val="24"/>
          <w:lang w:val="lt-LT"/>
        </w:rPr>
        <w:t>e Mokyklos bazė</w:t>
      </w:r>
      <w:r w:rsidR="00CB064D" w:rsidRPr="00296A6D">
        <w:rPr>
          <w:rFonts w:ascii="Arial" w:hAnsi="Arial" w:cs="Arial"/>
          <w:sz w:val="24"/>
          <w:szCs w:val="24"/>
          <w:lang w:val="lt-LT"/>
        </w:rPr>
        <w:t>s</w:t>
      </w:r>
      <w:r w:rsidRPr="00296A6D">
        <w:rPr>
          <w:rFonts w:ascii="Arial" w:hAnsi="Arial" w:cs="Arial"/>
          <w:sz w:val="24"/>
          <w:szCs w:val="24"/>
          <w:lang w:val="lt-LT"/>
        </w:rPr>
        <w:t xml:space="preserve">e. </w:t>
      </w:r>
      <w:r w:rsidR="00E93612" w:rsidRPr="00296A6D">
        <w:rPr>
          <w:rFonts w:ascii="Arial" w:hAnsi="Arial" w:cs="Arial"/>
          <w:sz w:val="24"/>
          <w:szCs w:val="24"/>
          <w:lang w:val="lt-LT"/>
        </w:rPr>
        <w:t>Jie</w:t>
      </w:r>
      <w:r w:rsidR="00F23956" w:rsidRPr="00296A6D">
        <w:rPr>
          <w:rFonts w:ascii="Arial" w:hAnsi="Arial" w:cs="Arial"/>
          <w:sz w:val="24"/>
          <w:szCs w:val="24"/>
          <w:lang w:val="lt-LT"/>
        </w:rPr>
        <w:t xml:space="preserve"> iš Klaipėdos į treniruotes </w:t>
      </w:r>
      <w:r w:rsidR="00CB064D" w:rsidRPr="00296A6D">
        <w:rPr>
          <w:rFonts w:ascii="Arial" w:hAnsi="Arial" w:cs="Arial"/>
          <w:sz w:val="24"/>
          <w:szCs w:val="24"/>
          <w:lang w:val="lt-LT"/>
        </w:rPr>
        <w:t xml:space="preserve">Drevernoje </w:t>
      </w:r>
      <w:r w:rsidR="00F23956" w:rsidRPr="00296A6D">
        <w:rPr>
          <w:rFonts w:ascii="Arial" w:hAnsi="Arial" w:cs="Arial"/>
          <w:sz w:val="24"/>
          <w:szCs w:val="24"/>
          <w:lang w:val="lt-LT"/>
        </w:rPr>
        <w:t xml:space="preserve">vyksta mikroautobusu 40 min., o netoliese </w:t>
      </w:r>
      <w:r w:rsidR="00CB064D" w:rsidRPr="00296A6D">
        <w:rPr>
          <w:rFonts w:ascii="Arial" w:hAnsi="Arial" w:cs="Arial"/>
          <w:sz w:val="24"/>
          <w:szCs w:val="24"/>
          <w:lang w:val="lt-LT"/>
        </w:rPr>
        <w:t xml:space="preserve">Drevernos, Gargždų ir Šventosios </w:t>
      </w:r>
      <w:r w:rsidR="00F23956" w:rsidRPr="00296A6D">
        <w:rPr>
          <w:rFonts w:ascii="Arial" w:hAnsi="Arial" w:cs="Arial"/>
          <w:sz w:val="24"/>
          <w:szCs w:val="24"/>
          <w:lang w:val="lt-LT"/>
        </w:rPr>
        <w:t>sporto baz</w:t>
      </w:r>
      <w:r w:rsidR="00CB064D" w:rsidRPr="00296A6D">
        <w:rPr>
          <w:rFonts w:ascii="Arial" w:hAnsi="Arial" w:cs="Arial"/>
          <w:sz w:val="24"/>
          <w:szCs w:val="24"/>
          <w:lang w:val="lt-LT"/>
        </w:rPr>
        <w:t>ių</w:t>
      </w:r>
      <w:r w:rsidR="00F23956" w:rsidRPr="00296A6D">
        <w:rPr>
          <w:rFonts w:ascii="Arial" w:hAnsi="Arial" w:cs="Arial"/>
          <w:sz w:val="24"/>
          <w:szCs w:val="24"/>
          <w:lang w:val="lt-LT"/>
        </w:rPr>
        <w:t xml:space="preserve"> gyvenantys </w:t>
      </w:r>
      <w:r w:rsidR="00F23956" w:rsidRPr="00296A6D">
        <w:rPr>
          <w:rFonts w:ascii="Arial" w:hAnsi="Arial" w:cs="Arial"/>
          <w:sz w:val="24"/>
          <w:szCs w:val="24"/>
          <w:lang w:val="lt-LT"/>
        </w:rPr>
        <w:lastRenderedPageBreak/>
        <w:t xml:space="preserve">vaikai atvyksta patys. </w:t>
      </w:r>
      <w:r w:rsidR="00E93612" w:rsidRPr="00296A6D">
        <w:rPr>
          <w:rFonts w:ascii="Arial" w:hAnsi="Arial" w:cs="Arial"/>
          <w:sz w:val="24"/>
          <w:szCs w:val="24"/>
          <w:lang w:val="lt-LT"/>
        </w:rPr>
        <w:t xml:space="preserve">Navigaciniam sezonui pasibaigus, žiemos sezono metu vaikai treniruojasi sporto salėse bei baseine Klaipėdos mieste. Šiuo metu </w:t>
      </w:r>
      <w:r w:rsidR="00F23956" w:rsidRPr="00296A6D">
        <w:rPr>
          <w:rFonts w:ascii="Arial" w:hAnsi="Arial" w:cs="Arial"/>
          <w:sz w:val="24"/>
          <w:szCs w:val="24"/>
          <w:lang w:val="lt-LT"/>
        </w:rPr>
        <w:t xml:space="preserve">Klaipėdoje ir netoli jos </w:t>
      </w:r>
      <w:r w:rsidR="00CB064D" w:rsidRPr="00296A6D">
        <w:rPr>
          <w:rFonts w:ascii="Arial" w:hAnsi="Arial" w:cs="Arial"/>
          <w:sz w:val="24"/>
          <w:szCs w:val="24"/>
          <w:lang w:val="lt-LT"/>
        </w:rPr>
        <w:t>gyvenantys</w:t>
      </w:r>
      <w:r w:rsidR="00F23956" w:rsidRPr="00296A6D">
        <w:rPr>
          <w:rFonts w:ascii="Arial" w:hAnsi="Arial" w:cs="Arial"/>
          <w:sz w:val="24"/>
          <w:szCs w:val="24"/>
          <w:lang w:val="lt-LT"/>
        </w:rPr>
        <w:t xml:space="preserve"> vaikai į treniruotes atvyksta patys, o netoli Drevernos</w:t>
      </w:r>
      <w:r w:rsidR="00E93612" w:rsidRPr="00296A6D">
        <w:rPr>
          <w:rFonts w:ascii="Arial" w:hAnsi="Arial" w:cs="Arial"/>
          <w:sz w:val="24"/>
          <w:szCs w:val="24"/>
          <w:lang w:val="lt-LT"/>
        </w:rPr>
        <w:t>, Gargžduose, Palangoje</w:t>
      </w:r>
      <w:r w:rsidR="00F23956" w:rsidRPr="00296A6D">
        <w:rPr>
          <w:rFonts w:ascii="Arial" w:hAnsi="Arial" w:cs="Arial"/>
          <w:sz w:val="24"/>
          <w:szCs w:val="24"/>
          <w:lang w:val="lt-LT"/>
        </w:rPr>
        <w:t xml:space="preserve"> gyvenantys vaikai, deja, nutraukia treniruotes, nes nebelieka galimybės atvykti į Klaipėdoje vykstančias treniruotes. </w:t>
      </w:r>
      <w:bookmarkStart w:id="34" w:name="__RefHeading__1160_465116321"/>
      <w:bookmarkStart w:id="35" w:name="_Toc454812509"/>
      <w:bookmarkEnd w:id="34"/>
      <w:r w:rsidR="00E93612" w:rsidRPr="00296A6D">
        <w:rPr>
          <w:rFonts w:ascii="Arial" w:hAnsi="Arial" w:cs="Arial"/>
          <w:sz w:val="24"/>
          <w:szCs w:val="24"/>
          <w:lang w:val="lt-LT"/>
        </w:rPr>
        <w:t>Perspektyvoje planuojame žiemos sezono treniruotes vykdyti ir Gargžduose bei Palangoje.</w:t>
      </w:r>
      <w:r w:rsidR="00E12286" w:rsidRPr="00296A6D">
        <w:rPr>
          <w:rFonts w:ascii="Arial" w:hAnsi="Arial" w:cs="Arial"/>
          <w:sz w:val="24"/>
          <w:szCs w:val="24"/>
          <w:lang w:val="lt-LT"/>
        </w:rPr>
        <w:t xml:space="preserve"> </w:t>
      </w:r>
    </w:p>
    <w:p w14:paraId="32BA26D4" w14:textId="73D7451E" w:rsidR="00563EFB" w:rsidRPr="00664F3C" w:rsidRDefault="00C05FEA"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Vienu metu į treniruotes navigacinio sezono met</w:t>
      </w:r>
      <w:r w:rsidR="00CB064D" w:rsidRPr="00296A6D">
        <w:rPr>
          <w:rFonts w:ascii="Arial" w:hAnsi="Arial" w:cs="Arial"/>
          <w:sz w:val="24"/>
          <w:szCs w:val="24"/>
          <w:lang w:val="lt-LT"/>
        </w:rPr>
        <w:t>u</w:t>
      </w:r>
      <w:r w:rsidRPr="00296A6D">
        <w:rPr>
          <w:rFonts w:ascii="Arial" w:hAnsi="Arial" w:cs="Arial"/>
          <w:sz w:val="24"/>
          <w:szCs w:val="24"/>
          <w:lang w:val="lt-LT"/>
        </w:rPr>
        <w:t xml:space="preserve"> gali atvykti 8 sportininkai, nes tiek jų talpina Mokyklos </w:t>
      </w:r>
      <w:r w:rsidR="00BD52BE" w:rsidRPr="00296A6D">
        <w:rPr>
          <w:rFonts w:ascii="Arial" w:hAnsi="Arial" w:cs="Arial"/>
          <w:sz w:val="24"/>
          <w:szCs w:val="24"/>
          <w:lang w:val="lt-LT"/>
        </w:rPr>
        <w:t xml:space="preserve">turimas </w:t>
      </w:r>
      <w:r w:rsidRPr="00296A6D">
        <w:rPr>
          <w:rFonts w:ascii="Arial" w:hAnsi="Arial" w:cs="Arial"/>
          <w:sz w:val="24"/>
          <w:szCs w:val="24"/>
          <w:lang w:val="lt-LT"/>
        </w:rPr>
        <w:t xml:space="preserve">transportas. </w:t>
      </w:r>
      <w:r w:rsidR="00BD52BE" w:rsidRPr="00296A6D">
        <w:rPr>
          <w:rFonts w:ascii="Arial" w:hAnsi="Arial" w:cs="Arial"/>
          <w:sz w:val="24"/>
          <w:szCs w:val="24"/>
          <w:lang w:val="lt-LT"/>
        </w:rPr>
        <w:t xml:space="preserve">Siekiame sudaryti patogesnes </w:t>
      </w:r>
      <w:r w:rsidR="0042019A" w:rsidRPr="00296A6D">
        <w:rPr>
          <w:rFonts w:ascii="Arial" w:hAnsi="Arial" w:cs="Arial"/>
          <w:sz w:val="24"/>
          <w:szCs w:val="24"/>
          <w:lang w:val="lt-LT"/>
        </w:rPr>
        <w:t>sąlygas</w:t>
      </w:r>
      <w:r w:rsidR="00BD52BE" w:rsidRPr="00296A6D">
        <w:rPr>
          <w:rFonts w:ascii="Arial" w:hAnsi="Arial" w:cs="Arial"/>
          <w:sz w:val="24"/>
          <w:szCs w:val="24"/>
          <w:lang w:val="lt-LT"/>
        </w:rPr>
        <w:t xml:space="preserve"> atvykti didesniam kiekiui sportininkų, ieškodami galimybių Mokyklos žinioje turėti talpesnes transporto priemones, kad vienu metu galėtų treniruotis kelios grupės, o ir treneriai galėtų dirbti tiesioginį darbą. </w:t>
      </w:r>
    </w:p>
    <w:p w14:paraId="0520331A" w14:textId="24838025"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Dalyvavimas svarbiausiose Lietuvos Respublikos varžybose</w:t>
      </w:r>
      <w:bookmarkEnd w:id="35"/>
    </w:p>
    <w:p w14:paraId="3EADFE4E" w14:textId="07C04896" w:rsidR="00BE352E"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Buriuotojai daugiausia tobulėja varžybų metu – jų metu randasi papildoma sportinė įtampa bei didesnis dalyvių kiekis. Dėl šios priežasties būtina dalyvauti </w:t>
      </w:r>
      <w:r w:rsidRPr="00296A6D">
        <w:rPr>
          <w:rFonts w:ascii="Arial" w:hAnsi="Arial" w:cs="Arial"/>
          <w:b/>
          <w:sz w:val="24"/>
          <w:szCs w:val="24"/>
          <w:lang w:val="lt-LT"/>
        </w:rPr>
        <w:t xml:space="preserve">visuose </w:t>
      </w:r>
      <w:r w:rsidRPr="00296A6D">
        <w:rPr>
          <w:rFonts w:ascii="Arial" w:hAnsi="Arial" w:cs="Arial"/>
          <w:sz w:val="24"/>
          <w:szCs w:val="24"/>
          <w:lang w:val="lt-LT"/>
        </w:rPr>
        <w:t>Lietuvos Respublikoje rengiamuose čempionatuose, jaunių bei jaunučių žaidynėse</w:t>
      </w:r>
      <w:r w:rsidR="00F23956" w:rsidRPr="00296A6D">
        <w:rPr>
          <w:rFonts w:ascii="Arial" w:hAnsi="Arial" w:cs="Arial"/>
          <w:sz w:val="24"/>
          <w:szCs w:val="24"/>
          <w:lang w:val="lt-LT"/>
        </w:rPr>
        <w:t xml:space="preserve"> ir kt. varžybose</w:t>
      </w:r>
      <w:r w:rsidRPr="00296A6D">
        <w:rPr>
          <w:rFonts w:ascii="Arial" w:hAnsi="Arial" w:cs="Arial"/>
          <w:sz w:val="24"/>
          <w:szCs w:val="24"/>
          <w:lang w:val="lt-LT"/>
        </w:rPr>
        <w:t xml:space="preserve">. </w:t>
      </w:r>
      <w:bookmarkStart w:id="36" w:name="__RefHeading__1162_465116321"/>
      <w:bookmarkEnd w:id="36"/>
    </w:p>
    <w:p w14:paraId="43DE688E" w14:textId="76AD4D46"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 xml:space="preserve">Dalyvavimas svarbiausiose </w:t>
      </w:r>
      <w:r w:rsidR="00F23956" w:rsidRPr="00296A6D">
        <w:rPr>
          <w:rFonts w:ascii="Arial" w:hAnsi="Arial" w:cs="Arial"/>
          <w:sz w:val="24"/>
          <w:szCs w:val="24"/>
          <w:lang w:val="lt-LT"/>
        </w:rPr>
        <w:t>u</w:t>
      </w:r>
      <w:r w:rsidRPr="00296A6D">
        <w:rPr>
          <w:rFonts w:ascii="Arial" w:hAnsi="Arial" w:cs="Arial"/>
          <w:sz w:val="24"/>
          <w:szCs w:val="24"/>
          <w:lang w:val="lt-LT"/>
        </w:rPr>
        <w:t>žsienio varžybose</w:t>
      </w:r>
    </w:p>
    <w:p w14:paraId="1C43C719" w14:textId="508C62D2" w:rsidR="00BE352E" w:rsidRPr="00664F3C" w:rsidRDefault="00BE352E" w:rsidP="00664F3C">
      <w:pPr>
        <w:spacing w:line="276" w:lineRule="auto"/>
        <w:ind w:firstLine="1134"/>
        <w:rPr>
          <w:rFonts w:ascii="Arial" w:hAnsi="Arial" w:cs="Arial"/>
          <w:sz w:val="24"/>
          <w:szCs w:val="24"/>
          <w:lang w:val="lt-LT"/>
        </w:rPr>
      </w:pPr>
      <w:r w:rsidRPr="00296A6D">
        <w:rPr>
          <w:rFonts w:ascii="Arial" w:hAnsi="Arial" w:cs="Arial"/>
          <w:sz w:val="24"/>
          <w:szCs w:val="24"/>
          <w:lang w:val="lt-LT"/>
        </w:rPr>
        <w:t>Užsienio</w:t>
      </w:r>
      <w:r w:rsidR="00F23956" w:rsidRPr="00296A6D">
        <w:rPr>
          <w:rFonts w:ascii="Arial" w:hAnsi="Arial" w:cs="Arial"/>
          <w:sz w:val="24"/>
          <w:szCs w:val="24"/>
          <w:lang w:val="lt-LT"/>
        </w:rPr>
        <w:t xml:space="preserve"> šalių</w:t>
      </w:r>
      <w:r w:rsidRPr="00296A6D">
        <w:rPr>
          <w:rFonts w:ascii="Arial" w:hAnsi="Arial" w:cs="Arial"/>
          <w:sz w:val="24"/>
          <w:szCs w:val="24"/>
          <w:lang w:val="lt-LT"/>
        </w:rPr>
        <w:t xml:space="preserve"> varžybos išsiskiria dideliu dalyvių </w:t>
      </w:r>
      <w:r w:rsidR="00F23956" w:rsidRPr="00296A6D">
        <w:rPr>
          <w:rFonts w:ascii="Arial" w:hAnsi="Arial" w:cs="Arial"/>
          <w:sz w:val="24"/>
          <w:szCs w:val="24"/>
          <w:lang w:val="lt-LT"/>
        </w:rPr>
        <w:t>skaičiumi</w:t>
      </w:r>
      <w:r w:rsidRPr="00296A6D">
        <w:rPr>
          <w:rFonts w:ascii="Arial" w:hAnsi="Arial" w:cs="Arial"/>
          <w:sz w:val="24"/>
          <w:szCs w:val="24"/>
          <w:lang w:val="lt-LT"/>
        </w:rPr>
        <w:t xml:space="preserve"> bei aukštesniu sportiškumo lygiu. Dalyvaujant užsienio varžybose ž</w:t>
      </w:r>
      <w:r w:rsidR="00264E31" w:rsidRPr="00296A6D">
        <w:rPr>
          <w:rFonts w:ascii="Arial" w:hAnsi="Arial" w:cs="Arial"/>
          <w:sz w:val="24"/>
          <w:szCs w:val="24"/>
          <w:lang w:val="lt-LT"/>
        </w:rPr>
        <w:t>ym</w:t>
      </w:r>
      <w:r w:rsidRPr="00296A6D">
        <w:rPr>
          <w:rFonts w:ascii="Arial" w:hAnsi="Arial" w:cs="Arial"/>
          <w:sz w:val="24"/>
          <w:szCs w:val="24"/>
          <w:lang w:val="lt-LT"/>
        </w:rPr>
        <w:t>iai kyla sportinio meistriškumo lygis, plečiasi akiratis. Todėl būtina geriausiems Mokyklos sportininkams dalyvauti užsienio varžybose.</w:t>
      </w:r>
      <w:bookmarkStart w:id="37" w:name="__RefHeading__1164_465116321"/>
      <w:bookmarkStart w:id="38" w:name="_Toc454812510"/>
      <w:bookmarkEnd w:id="37"/>
    </w:p>
    <w:p w14:paraId="00A006C7" w14:textId="34B7F712" w:rsidR="00BE352E" w:rsidRPr="00296A6D" w:rsidRDefault="00BE352E" w:rsidP="00664F3C">
      <w:pPr>
        <w:pStyle w:val="Antrat"/>
        <w:spacing w:before="240" w:after="240" w:line="276" w:lineRule="auto"/>
        <w:ind w:firstLine="709"/>
        <w:jc w:val="center"/>
        <w:rPr>
          <w:rFonts w:ascii="Arial" w:hAnsi="Arial" w:cs="Arial"/>
          <w:sz w:val="24"/>
          <w:szCs w:val="24"/>
          <w:lang w:val="lt-LT"/>
        </w:rPr>
      </w:pPr>
      <w:bookmarkStart w:id="39" w:name="__RefHeading__1166_465116321"/>
      <w:bookmarkStart w:id="40" w:name="_Toc454812511"/>
      <w:bookmarkEnd w:id="38"/>
      <w:bookmarkEnd w:id="39"/>
      <w:r w:rsidRPr="00296A6D">
        <w:rPr>
          <w:rFonts w:ascii="Arial" w:hAnsi="Arial" w:cs="Arial"/>
          <w:sz w:val="24"/>
          <w:szCs w:val="24"/>
          <w:lang w:val="lt-LT"/>
        </w:rPr>
        <w:t>Rezultatų stebėjimo bei analizavimo sistema</w:t>
      </w:r>
      <w:bookmarkEnd w:id="40"/>
    </w:p>
    <w:p w14:paraId="1630AE01"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Buriavimas yra kompleksiškas sportas, skirtingos meteorologinės sąlygos reikalauja skirtingų įgūdžių bei savybių, taip pat buriuojant skirtingose distancijos atkarpose reikalingi skirtingi įgūdžiai, kuriuos būtina kryptingai lavinti. </w:t>
      </w:r>
    </w:p>
    <w:p w14:paraId="73794B0E" w14:textId="59B34732" w:rsidR="00DA30D0"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Siekiant efektyviai ugdyti sportinį meistriškumą, būtina identifikuoti, kuriose srityse sportininko parengimas yra silpnesnis ir lavinti būtent šias sritis. Šiam tikslui pasiekti naudinga sukurti ir įdiegti rezultatų stebėjimo sistemą, kurios pagalba būtų stebimi sportininkų rezultatai skirtingose atkarpose ir skirtingomis oro sąlygomis, surinkti duomenys būtų analizuojami ir kiekvienam pažengusiam sportininkui būtų parengiama individuali treniruočių programa, keliami individualūs uždaviniai, parengiama išskirtinė fizinio pasirengimo programa</w:t>
      </w:r>
      <w:r w:rsidRPr="00296A6D">
        <w:rPr>
          <w:rFonts w:ascii="Arial" w:hAnsi="Arial" w:cs="Arial"/>
          <w:i/>
          <w:iCs/>
          <w:sz w:val="24"/>
          <w:szCs w:val="24"/>
          <w:lang w:val="lt-LT"/>
        </w:rPr>
        <w:t>.</w:t>
      </w:r>
      <w:bookmarkStart w:id="41" w:name="__RefHeading__1168_465116321"/>
      <w:bookmarkStart w:id="42" w:name="_Toc454812512"/>
      <w:bookmarkEnd w:id="41"/>
    </w:p>
    <w:p w14:paraId="4A619C66" w14:textId="4DBF3D27"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Trenerių patirties dalinimosi veiklos</w:t>
      </w:r>
      <w:bookmarkEnd w:id="42"/>
    </w:p>
    <w:p w14:paraId="1DB9D0C5" w14:textId="33F7BC56"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Norint efektyviai ugdyti pasaulinio lygio sportininkus, būtina kelti trenerių kvalifikaciją. Kadangi buriavimo trenerių kiekis Lietuvoje ir aplinkiniuose regionuose yra labai mažas, formalaus trenerių paruošimo lygis pasauliniu mastu yra žemas, todėl didžioji dalis trenerių dirba </w:t>
      </w:r>
      <w:r w:rsidR="005B1710" w:rsidRPr="00296A6D">
        <w:rPr>
          <w:rFonts w:ascii="Arial" w:hAnsi="Arial" w:cs="Arial"/>
          <w:sz w:val="24"/>
          <w:szCs w:val="24"/>
          <w:lang w:val="lt-LT"/>
        </w:rPr>
        <w:t xml:space="preserve">tokiais </w:t>
      </w:r>
      <w:r w:rsidRPr="00296A6D">
        <w:rPr>
          <w:rFonts w:ascii="Arial" w:hAnsi="Arial" w:cs="Arial"/>
          <w:sz w:val="24"/>
          <w:szCs w:val="24"/>
          <w:lang w:val="lt-LT"/>
        </w:rPr>
        <w:t>principais, k</w:t>
      </w:r>
      <w:r w:rsidR="005B1710" w:rsidRPr="00296A6D">
        <w:rPr>
          <w:rFonts w:ascii="Arial" w:hAnsi="Arial" w:cs="Arial"/>
          <w:sz w:val="24"/>
          <w:szCs w:val="24"/>
          <w:lang w:val="lt-LT"/>
        </w:rPr>
        <w:t>aip</w:t>
      </w:r>
      <w:r w:rsidRPr="00296A6D">
        <w:rPr>
          <w:rFonts w:ascii="Arial" w:hAnsi="Arial" w:cs="Arial"/>
          <w:sz w:val="24"/>
          <w:szCs w:val="24"/>
          <w:lang w:val="lt-LT"/>
        </w:rPr>
        <w:t xml:space="preserve"> išmoko dar patys būdami sportininkais. </w:t>
      </w:r>
    </w:p>
    <w:p w14:paraId="29A4034B" w14:textId="3F1D053A" w:rsidR="00BE352E"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Siekiant praplėsti trenerių akiratį ir kelti kvalifikacij</w:t>
      </w:r>
      <w:r w:rsidR="005B1710" w:rsidRPr="00296A6D">
        <w:rPr>
          <w:rFonts w:ascii="Arial" w:hAnsi="Arial" w:cs="Arial"/>
          <w:sz w:val="24"/>
          <w:szCs w:val="24"/>
          <w:lang w:val="lt-LT"/>
        </w:rPr>
        <w:t>ą</w:t>
      </w:r>
      <w:r w:rsidRPr="00296A6D">
        <w:rPr>
          <w:rFonts w:ascii="Arial" w:hAnsi="Arial" w:cs="Arial"/>
          <w:sz w:val="24"/>
          <w:szCs w:val="24"/>
          <w:lang w:val="lt-LT"/>
        </w:rPr>
        <w:t>, būtina skatinti patirties dalijimąsi tarp trenerių. Šiam tikslui pasiekti naudinga kviesti „vizituojančius“ trenerius iš kitų Lietuvos bei užsienio klubų ir buriavimo mokyklų. Šie treneriai ne tik prisidėtų prie mokyklos auklėtinių ugdymo, bet ir prie trenerių kvalifikacijos kėlimo.</w:t>
      </w:r>
      <w:bookmarkStart w:id="43" w:name="__RefHeading__1170_465116321"/>
      <w:bookmarkStart w:id="44" w:name="_Toc454812513"/>
      <w:bookmarkEnd w:id="43"/>
    </w:p>
    <w:p w14:paraId="623E85D3" w14:textId="77777777" w:rsidR="00540D72" w:rsidRDefault="00540D72">
      <w:pPr>
        <w:suppressAutoHyphens w:val="0"/>
        <w:rPr>
          <w:rFonts w:ascii="Arial" w:hAnsi="Arial" w:cs="Arial"/>
          <w:b/>
          <w:bCs/>
          <w:sz w:val="24"/>
          <w:szCs w:val="24"/>
          <w:lang w:val="lt-LT"/>
        </w:rPr>
      </w:pPr>
      <w:r>
        <w:rPr>
          <w:rFonts w:ascii="Arial" w:hAnsi="Arial" w:cs="Arial"/>
          <w:sz w:val="24"/>
          <w:szCs w:val="24"/>
          <w:lang w:val="lt-LT"/>
        </w:rPr>
        <w:br w:type="page"/>
      </w:r>
    </w:p>
    <w:p w14:paraId="0982E753" w14:textId="7F39AA13"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lastRenderedPageBreak/>
        <w:t>Partnerių tinklo formavimas</w:t>
      </w:r>
      <w:bookmarkEnd w:id="44"/>
    </w:p>
    <w:p w14:paraId="7DF11AC3" w14:textId="3A64D7B8"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Siekiant pasidalinti patirtimi bei sukurti geras sąlygas Mokyklos mokiniams buriuoti, reikia suformuoti partnerių tinklą, </w:t>
      </w:r>
      <w:r w:rsidR="005B1710" w:rsidRPr="00296A6D">
        <w:rPr>
          <w:rFonts w:ascii="Arial" w:hAnsi="Arial" w:cs="Arial"/>
          <w:sz w:val="24"/>
          <w:szCs w:val="24"/>
          <w:lang w:val="lt-LT"/>
        </w:rPr>
        <w:t xml:space="preserve">per </w:t>
      </w:r>
      <w:r w:rsidRPr="00296A6D">
        <w:rPr>
          <w:rFonts w:ascii="Arial" w:hAnsi="Arial" w:cs="Arial"/>
          <w:sz w:val="24"/>
          <w:szCs w:val="24"/>
          <w:lang w:val="lt-LT"/>
        </w:rPr>
        <w:t>kur</w:t>
      </w:r>
      <w:r w:rsidR="005B1710" w:rsidRPr="00296A6D">
        <w:rPr>
          <w:rFonts w:ascii="Arial" w:hAnsi="Arial" w:cs="Arial"/>
          <w:sz w:val="24"/>
          <w:szCs w:val="24"/>
          <w:lang w:val="lt-LT"/>
        </w:rPr>
        <w:t>į</w:t>
      </w:r>
      <w:r w:rsidRPr="00296A6D">
        <w:rPr>
          <w:rFonts w:ascii="Arial" w:hAnsi="Arial" w:cs="Arial"/>
          <w:sz w:val="24"/>
          <w:szCs w:val="24"/>
          <w:lang w:val="lt-LT"/>
        </w:rPr>
        <w:t xml:space="preserve"> būtų galima išvykti į varžybas ir treniruočių stovyklas užsien</w:t>
      </w:r>
      <w:r w:rsidR="00F23956" w:rsidRPr="00296A6D">
        <w:rPr>
          <w:rFonts w:ascii="Arial" w:hAnsi="Arial" w:cs="Arial"/>
          <w:sz w:val="24"/>
          <w:szCs w:val="24"/>
          <w:lang w:val="lt-LT"/>
        </w:rPr>
        <w:t>io šalyse.</w:t>
      </w:r>
    </w:p>
    <w:p w14:paraId="0793E893" w14:textId="3064B362" w:rsidR="00BE352E"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Bendradarbiaujant su mokyklomis, pavyzdžiui, Viduržemio jūroje, būtų galima minimaliomis sąnaudomis vykdyti treniruotes ne Lietuvos buriavimo sezono metu. Vasarą priimamos užsienio buriuotojų komandos prisidėtų prie patirties dalijimosi ir sportinio lygio kėlimo.</w:t>
      </w:r>
      <w:bookmarkStart w:id="45" w:name="__RefHeading__1172_465116321"/>
      <w:bookmarkStart w:id="46" w:name="_Toc454812514"/>
      <w:bookmarkEnd w:id="45"/>
    </w:p>
    <w:p w14:paraId="5D6C50EA" w14:textId="490A6F82"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Išmaniųjų technologijų diegimas ir taikymas</w:t>
      </w:r>
      <w:bookmarkEnd w:id="46"/>
    </w:p>
    <w:p w14:paraId="7120B201" w14:textId="45D48AA7" w:rsidR="0000083B"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Negalima nekreipti dėmesio į išmaniąsias technologijas ir </w:t>
      </w:r>
      <w:r w:rsidR="00F23956" w:rsidRPr="00296A6D">
        <w:rPr>
          <w:rFonts w:ascii="Arial" w:hAnsi="Arial" w:cs="Arial"/>
          <w:sz w:val="24"/>
          <w:szCs w:val="24"/>
          <w:lang w:val="lt-LT"/>
        </w:rPr>
        <w:t>M</w:t>
      </w:r>
      <w:r w:rsidRPr="00296A6D">
        <w:rPr>
          <w:rFonts w:ascii="Arial" w:hAnsi="Arial" w:cs="Arial"/>
          <w:sz w:val="24"/>
          <w:szCs w:val="24"/>
          <w:lang w:val="lt-LT"/>
        </w:rPr>
        <w:t>okykla turi bei gali jas naudoti sportininkų rengimui prita</w:t>
      </w:r>
      <w:r w:rsidR="00F23956" w:rsidRPr="00296A6D">
        <w:rPr>
          <w:rFonts w:ascii="Arial" w:hAnsi="Arial" w:cs="Arial"/>
          <w:sz w:val="24"/>
          <w:szCs w:val="24"/>
          <w:lang w:val="lt-LT"/>
        </w:rPr>
        <w:t>i</w:t>
      </w:r>
      <w:r w:rsidRPr="00296A6D">
        <w:rPr>
          <w:rFonts w:ascii="Arial" w:hAnsi="Arial" w:cs="Arial"/>
          <w:sz w:val="24"/>
          <w:szCs w:val="24"/>
          <w:lang w:val="lt-LT"/>
        </w:rPr>
        <w:t>kyti. Siekiant identifikuoti ir sportininkams pateikti jų daromas klaidas</w:t>
      </w:r>
      <w:r w:rsidR="00F23956" w:rsidRPr="00296A6D">
        <w:rPr>
          <w:rFonts w:ascii="Arial" w:hAnsi="Arial" w:cs="Arial"/>
          <w:sz w:val="24"/>
          <w:szCs w:val="24"/>
          <w:lang w:val="lt-LT"/>
        </w:rPr>
        <w:t>,</w:t>
      </w:r>
      <w:r w:rsidRPr="00296A6D">
        <w:rPr>
          <w:rFonts w:ascii="Arial" w:hAnsi="Arial" w:cs="Arial"/>
          <w:sz w:val="24"/>
          <w:szCs w:val="24"/>
          <w:lang w:val="lt-LT"/>
        </w:rPr>
        <w:t xml:space="preserve"> naudinga filmuoti treniruočių bei varžybų procesą. Taip pat derėtų įdiegti GPS stebėjimo sprendimus, kurie leistų stebėti dalyvių greitį bei taktinius sprendimus. Šie išmanieji sprendimai leistų identifikuoti stipriąsias ir silpnąsias sportininkų savybes bei padėtų jiems tobulėti ir kelti meistriškumą. Šiems sprendimams įgyvendinti būtina pasitelkti išorinius IT partnerius.</w:t>
      </w:r>
      <w:bookmarkStart w:id="47" w:name="__RefHeading__1174_465116321"/>
      <w:bookmarkStart w:id="48" w:name="_Toc454812515"/>
      <w:bookmarkEnd w:id="47"/>
    </w:p>
    <w:p w14:paraId="2BA57D28" w14:textId="2CCEBDE8" w:rsidR="00BE352E" w:rsidRPr="00664F3C" w:rsidRDefault="00C05FEA" w:rsidP="00664F3C">
      <w:pPr>
        <w:pStyle w:val="Antrat1"/>
        <w:spacing w:before="240" w:after="240" w:line="276" w:lineRule="auto"/>
        <w:rPr>
          <w:rFonts w:cs="Arial"/>
          <w:caps/>
          <w:szCs w:val="24"/>
        </w:rPr>
      </w:pPr>
      <w:bookmarkStart w:id="49" w:name="_Toc184387586"/>
      <w:r w:rsidRPr="00296A6D">
        <w:rPr>
          <w:rFonts w:cs="Arial"/>
          <w:caps/>
          <w:szCs w:val="24"/>
        </w:rPr>
        <w:t xml:space="preserve">6. </w:t>
      </w:r>
      <w:r w:rsidR="00BE352E" w:rsidRPr="00296A6D">
        <w:rPr>
          <w:rFonts w:cs="Arial"/>
          <w:caps/>
          <w:szCs w:val="24"/>
        </w:rPr>
        <w:t>Trečias prioritetas – Mokyklos plėtros skatinimas</w:t>
      </w:r>
      <w:bookmarkStart w:id="50" w:name="__RefHeading__1176_465116321"/>
      <w:bookmarkStart w:id="51" w:name="_Toc454812516"/>
      <w:bookmarkEnd w:id="48"/>
      <w:bookmarkEnd w:id="49"/>
      <w:bookmarkEnd w:id="50"/>
    </w:p>
    <w:p w14:paraId="06BF3AEE" w14:textId="3DC99A5D" w:rsidR="00BE352E" w:rsidRPr="00296A6D" w:rsidRDefault="00BE352E" w:rsidP="00664F3C">
      <w:pPr>
        <w:spacing w:line="276" w:lineRule="auto"/>
        <w:ind w:firstLine="1134"/>
        <w:rPr>
          <w:rFonts w:ascii="Arial" w:hAnsi="Arial" w:cs="Arial"/>
          <w:b/>
          <w:sz w:val="24"/>
          <w:szCs w:val="24"/>
          <w:lang w:val="lt-LT"/>
        </w:rPr>
      </w:pPr>
      <w:r w:rsidRPr="00296A6D">
        <w:rPr>
          <w:rFonts w:ascii="Arial" w:hAnsi="Arial" w:cs="Arial"/>
          <w:sz w:val="24"/>
          <w:szCs w:val="24"/>
          <w:lang w:val="lt-LT"/>
        </w:rPr>
        <w:t>Uždaviniai</w:t>
      </w:r>
      <w:bookmarkEnd w:id="51"/>
      <w:r w:rsidR="0042019A" w:rsidRPr="00296A6D">
        <w:rPr>
          <w:rFonts w:ascii="Arial" w:hAnsi="Arial" w:cs="Arial"/>
          <w:sz w:val="24"/>
          <w:szCs w:val="24"/>
          <w:lang w:val="lt-LT"/>
        </w:rPr>
        <w:t>:</w:t>
      </w:r>
      <w:r w:rsidRPr="00296A6D">
        <w:rPr>
          <w:rFonts w:ascii="Arial" w:hAnsi="Arial" w:cs="Arial"/>
          <w:sz w:val="24"/>
          <w:szCs w:val="24"/>
          <w:lang w:val="lt-LT"/>
        </w:rPr>
        <w:t xml:space="preserve"> </w:t>
      </w:r>
    </w:p>
    <w:p w14:paraId="6A7B70DD" w14:textId="7A33BD6B" w:rsidR="00BE352E" w:rsidRPr="00296A6D" w:rsidRDefault="0042019A" w:rsidP="00664F3C">
      <w:pPr>
        <w:widowControl w:val="0"/>
        <w:spacing w:line="276" w:lineRule="auto"/>
        <w:ind w:firstLine="1134"/>
        <w:rPr>
          <w:rFonts w:ascii="Arial" w:hAnsi="Arial" w:cs="Arial"/>
          <w:sz w:val="24"/>
          <w:szCs w:val="24"/>
        </w:rPr>
      </w:pPr>
      <w:r w:rsidRPr="00296A6D">
        <w:rPr>
          <w:rFonts w:ascii="Arial" w:hAnsi="Arial" w:cs="Arial"/>
          <w:sz w:val="24"/>
          <w:szCs w:val="24"/>
        </w:rPr>
        <w:t xml:space="preserve">1. </w:t>
      </w:r>
      <w:proofErr w:type="spellStart"/>
      <w:r w:rsidR="00BE352E" w:rsidRPr="00296A6D">
        <w:rPr>
          <w:rFonts w:ascii="Arial" w:hAnsi="Arial" w:cs="Arial"/>
          <w:sz w:val="24"/>
          <w:szCs w:val="24"/>
        </w:rPr>
        <w:t>Didinti</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trenerių</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komandą</w:t>
      </w:r>
      <w:proofErr w:type="spellEnd"/>
      <w:r w:rsidRPr="00296A6D">
        <w:rPr>
          <w:rFonts w:ascii="Arial" w:hAnsi="Arial" w:cs="Arial"/>
          <w:sz w:val="24"/>
          <w:szCs w:val="24"/>
        </w:rPr>
        <w:t>.</w:t>
      </w:r>
    </w:p>
    <w:p w14:paraId="1CA5C918" w14:textId="2DF6B7B2" w:rsidR="00BE352E" w:rsidRPr="00296A6D" w:rsidRDefault="0042019A" w:rsidP="00664F3C">
      <w:pPr>
        <w:widowControl w:val="0"/>
        <w:spacing w:line="276" w:lineRule="auto"/>
        <w:ind w:firstLine="1134"/>
        <w:rPr>
          <w:rFonts w:ascii="Arial" w:hAnsi="Arial" w:cs="Arial"/>
          <w:sz w:val="24"/>
          <w:szCs w:val="24"/>
        </w:rPr>
      </w:pPr>
      <w:r w:rsidRPr="00296A6D">
        <w:rPr>
          <w:rFonts w:ascii="Arial" w:hAnsi="Arial" w:cs="Arial"/>
          <w:sz w:val="24"/>
          <w:szCs w:val="24"/>
        </w:rPr>
        <w:t xml:space="preserve">2. </w:t>
      </w:r>
      <w:proofErr w:type="spellStart"/>
      <w:r w:rsidR="00BE352E" w:rsidRPr="00296A6D">
        <w:rPr>
          <w:rFonts w:ascii="Arial" w:hAnsi="Arial" w:cs="Arial"/>
          <w:sz w:val="24"/>
          <w:szCs w:val="24"/>
        </w:rPr>
        <w:t>Didinti</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lėšų</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panaudojimo</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efektyvumą</w:t>
      </w:r>
      <w:proofErr w:type="spellEnd"/>
      <w:r w:rsidRPr="00296A6D">
        <w:rPr>
          <w:rFonts w:ascii="Arial" w:hAnsi="Arial" w:cs="Arial"/>
          <w:sz w:val="24"/>
          <w:szCs w:val="24"/>
        </w:rPr>
        <w:t>.</w:t>
      </w:r>
    </w:p>
    <w:p w14:paraId="1F206C65" w14:textId="6CF1EB06" w:rsidR="00BE352E" w:rsidRPr="00296A6D" w:rsidRDefault="0042019A" w:rsidP="00664F3C">
      <w:pPr>
        <w:widowControl w:val="0"/>
        <w:spacing w:line="276" w:lineRule="auto"/>
        <w:ind w:firstLine="1134"/>
        <w:rPr>
          <w:rFonts w:ascii="Arial" w:hAnsi="Arial" w:cs="Arial"/>
          <w:sz w:val="24"/>
          <w:szCs w:val="24"/>
        </w:rPr>
      </w:pPr>
      <w:r w:rsidRPr="00296A6D">
        <w:rPr>
          <w:rFonts w:ascii="Arial" w:hAnsi="Arial" w:cs="Arial"/>
          <w:sz w:val="24"/>
          <w:szCs w:val="24"/>
        </w:rPr>
        <w:t xml:space="preserve">3. </w:t>
      </w:r>
      <w:proofErr w:type="spellStart"/>
      <w:r w:rsidR="00BE352E" w:rsidRPr="00296A6D">
        <w:rPr>
          <w:rFonts w:ascii="Arial" w:hAnsi="Arial" w:cs="Arial"/>
          <w:sz w:val="24"/>
          <w:szCs w:val="24"/>
        </w:rPr>
        <w:t>Pritraukti</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rėmėjų</w:t>
      </w:r>
      <w:proofErr w:type="spellEnd"/>
    </w:p>
    <w:p w14:paraId="3D0104AF" w14:textId="77777777" w:rsidR="00C05FEA" w:rsidRPr="00296A6D" w:rsidRDefault="00C05FEA" w:rsidP="00296A6D">
      <w:pPr>
        <w:pStyle w:val="Antrat2"/>
        <w:spacing w:line="276" w:lineRule="auto"/>
        <w:rPr>
          <w:rFonts w:cs="Arial"/>
          <w:szCs w:val="24"/>
          <w:lang w:val="lt-LT"/>
        </w:rPr>
      </w:pPr>
      <w:bookmarkStart w:id="52" w:name="__RefHeading__1178_465116321"/>
      <w:bookmarkStart w:id="53" w:name="__RefHeading__1180_465116321"/>
      <w:bookmarkStart w:id="54" w:name="_Toc454812518"/>
      <w:bookmarkEnd w:id="52"/>
      <w:bookmarkEnd w:id="53"/>
    </w:p>
    <w:p w14:paraId="22A99B2F" w14:textId="1D97F7B8" w:rsidR="00BE352E" w:rsidRPr="00664F3C" w:rsidRDefault="00C05FEA" w:rsidP="00664F3C">
      <w:pPr>
        <w:spacing w:line="276" w:lineRule="auto"/>
        <w:ind w:firstLine="1134"/>
        <w:rPr>
          <w:rFonts w:ascii="Arial" w:hAnsi="Arial" w:cs="Arial"/>
          <w:sz w:val="24"/>
          <w:szCs w:val="24"/>
          <w:lang w:val="lt-LT"/>
        </w:rPr>
      </w:pPr>
      <w:r w:rsidRPr="00296A6D">
        <w:rPr>
          <w:rFonts w:ascii="Arial" w:hAnsi="Arial" w:cs="Arial"/>
          <w:sz w:val="24"/>
          <w:szCs w:val="24"/>
          <w:lang w:val="lt-LT"/>
        </w:rPr>
        <w:t>Siekiant įgyvendinti aukščiau išvardintus uždavinius, planuojama diegti ar vystyti šias priemones:</w:t>
      </w:r>
    </w:p>
    <w:p w14:paraId="74E4B754" w14:textId="3E0D4189" w:rsidR="00BE352E" w:rsidRPr="00296A6D" w:rsidRDefault="00BE352E" w:rsidP="00664F3C">
      <w:pPr>
        <w:pStyle w:val="Antrat"/>
        <w:spacing w:before="240" w:after="240" w:line="276" w:lineRule="auto"/>
        <w:ind w:firstLine="709"/>
        <w:jc w:val="center"/>
        <w:rPr>
          <w:rFonts w:ascii="Arial" w:hAnsi="Arial" w:cs="Arial"/>
          <w:sz w:val="24"/>
          <w:szCs w:val="24"/>
          <w:lang w:val="lt-LT"/>
        </w:rPr>
      </w:pPr>
      <w:bookmarkStart w:id="55" w:name="_Toc454812519"/>
      <w:bookmarkEnd w:id="54"/>
      <w:r w:rsidRPr="00296A6D">
        <w:rPr>
          <w:rFonts w:ascii="Arial" w:hAnsi="Arial" w:cs="Arial"/>
          <w:sz w:val="24"/>
          <w:szCs w:val="24"/>
          <w:lang w:val="lt-LT"/>
        </w:rPr>
        <w:t>Trenerių motyvavimo sistema</w:t>
      </w:r>
      <w:bookmarkEnd w:id="55"/>
    </w:p>
    <w:p w14:paraId="055A0E33"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Šiuo metu treneriai gauna fiksuotus atlyginimus, nepriklausomai nuo jų auklėtinių pasiekiamų rezultatų. Siekiant pritraukti naujų trenerių ir išlaikyti esamus, būtina užtikrinti konkurencingus atlyginimus. Atlyginimo dydis gali būti proporcingas jų ugdomų sportininkų pasiekimams. </w:t>
      </w:r>
    </w:p>
    <w:p w14:paraId="6E6C9AD0" w14:textId="2B367029" w:rsidR="00BE352E" w:rsidRPr="00664F3C" w:rsidRDefault="00C05FEA"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Tam, kad treneriai galėtų komfortiškai ugdyti sportininkus ir tuo pat metu reprezentuoti Mokyklą, reikėtų treneriams/ instruktoriams suteikti vienodas reprezentacines buriavimo aprangas bei reguliariai atnaujinti buriavimo įrangą, naudojamą treniruočių metu.</w:t>
      </w:r>
      <w:bookmarkStart w:id="56" w:name="__RefHeading__1184_465116321"/>
      <w:bookmarkStart w:id="57" w:name="__RefHeading__1188_465116321"/>
      <w:bookmarkStart w:id="58" w:name="_Toc454812522"/>
      <w:bookmarkEnd w:id="56"/>
      <w:bookmarkEnd w:id="57"/>
    </w:p>
    <w:p w14:paraId="4B9807AD" w14:textId="22477A95"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Viešinimas, skirtas rėmėjams pritraukti</w:t>
      </w:r>
      <w:bookmarkEnd w:id="58"/>
    </w:p>
    <w:p w14:paraId="226B5C1B"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Viešinimas, skirtas pritraukti naujus Mokyklos auklėtinius, ir viešinimas, orientuotas į rėmėjus, turi bendrų elementų, tačiau jo tikslai ir priemonės skiriasi. </w:t>
      </w:r>
    </w:p>
    <w:p w14:paraId="0BB92CA3"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Rėmėjams svarbu:</w:t>
      </w:r>
    </w:p>
    <w:p w14:paraId="59F21EDD" w14:textId="51145ACF" w:rsidR="00BE352E" w:rsidRPr="00296A6D" w:rsidRDefault="00BE352E" w:rsidP="00FD6B5F">
      <w:pPr>
        <w:pStyle w:val="Sraopastraipa"/>
        <w:widowControl w:val="0"/>
        <w:numPr>
          <w:ilvl w:val="0"/>
          <w:numId w:val="5"/>
        </w:numPr>
        <w:tabs>
          <w:tab w:val="clear" w:pos="0"/>
          <w:tab w:val="num" w:pos="349"/>
        </w:tabs>
        <w:suppressAutoHyphens/>
        <w:spacing w:after="0"/>
        <w:ind w:left="0" w:firstLine="1134"/>
        <w:contextualSpacing w:val="0"/>
        <w:jc w:val="both"/>
        <w:rPr>
          <w:rFonts w:ascii="Arial" w:hAnsi="Arial" w:cs="Arial"/>
          <w:sz w:val="24"/>
          <w:szCs w:val="24"/>
        </w:rPr>
      </w:pPr>
      <w:proofErr w:type="spellStart"/>
      <w:r w:rsidRPr="00296A6D">
        <w:rPr>
          <w:rFonts w:ascii="Arial" w:hAnsi="Arial" w:cs="Arial"/>
          <w:sz w:val="24"/>
          <w:szCs w:val="24"/>
        </w:rPr>
        <w:t>Rinkodarinė</w:t>
      </w:r>
      <w:proofErr w:type="spellEnd"/>
      <w:r w:rsidRPr="00296A6D">
        <w:rPr>
          <w:rFonts w:ascii="Arial" w:hAnsi="Arial" w:cs="Arial"/>
          <w:sz w:val="24"/>
          <w:szCs w:val="24"/>
        </w:rPr>
        <w:t xml:space="preserve"> grąža – </w:t>
      </w:r>
      <w:r w:rsidR="00C05FEA" w:rsidRPr="00296A6D">
        <w:rPr>
          <w:rFonts w:ascii="Arial" w:hAnsi="Arial" w:cs="Arial"/>
          <w:sz w:val="24"/>
          <w:szCs w:val="24"/>
        </w:rPr>
        <w:t>r</w:t>
      </w:r>
      <w:r w:rsidRPr="00296A6D">
        <w:rPr>
          <w:rFonts w:ascii="Arial" w:hAnsi="Arial" w:cs="Arial"/>
          <w:sz w:val="24"/>
          <w:szCs w:val="24"/>
        </w:rPr>
        <w:t>ėmėjų logotipo ar atributikos viešinimas pasinaudojant reikiamais komunikacijos kanalais</w:t>
      </w:r>
      <w:r w:rsidR="00C05FEA" w:rsidRPr="00296A6D">
        <w:rPr>
          <w:rFonts w:ascii="Arial" w:hAnsi="Arial" w:cs="Arial"/>
          <w:sz w:val="24"/>
          <w:szCs w:val="24"/>
        </w:rPr>
        <w:t>;</w:t>
      </w:r>
    </w:p>
    <w:p w14:paraId="3896E039" w14:textId="42B50791" w:rsidR="00BE352E" w:rsidRPr="00296A6D" w:rsidRDefault="00BE352E" w:rsidP="00FD6B5F">
      <w:pPr>
        <w:pStyle w:val="Sraopastraipa"/>
        <w:widowControl w:val="0"/>
        <w:numPr>
          <w:ilvl w:val="0"/>
          <w:numId w:val="5"/>
        </w:numPr>
        <w:tabs>
          <w:tab w:val="clear" w:pos="0"/>
          <w:tab w:val="num" w:pos="349"/>
        </w:tabs>
        <w:suppressAutoHyphens/>
        <w:spacing w:after="0"/>
        <w:ind w:left="0" w:firstLine="1134"/>
        <w:contextualSpacing w:val="0"/>
        <w:jc w:val="both"/>
        <w:rPr>
          <w:rFonts w:ascii="Arial" w:hAnsi="Arial" w:cs="Arial"/>
          <w:sz w:val="24"/>
          <w:szCs w:val="24"/>
        </w:rPr>
      </w:pPr>
      <w:r w:rsidRPr="00296A6D">
        <w:rPr>
          <w:rFonts w:ascii="Arial" w:hAnsi="Arial" w:cs="Arial"/>
          <w:sz w:val="24"/>
          <w:szCs w:val="24"/>
        </w:rPr>
        <w:t xml:space="preserve">Vertybinė grąža – </w:t>
      </w:r>
      <w:r w:rsidR="00C05FEA" w:rsidRPr="00296A6D">
        <w:rPr>
          <w:rFonts w:ascii="Arial" w:hAnsi="Arial" w:cs="Arial"/>
          <w:sz w:val="24"/>
          <w:szCs w:val="24"/>
        </w:rPr>
        <w:t>b</w:t>
      </w:r>
      <w:r w:rsidRPr="00296A6D">
        <w:rPr>
          <w:rFonts w:ascii="Arial" w:hAnsi="Arial" w:cs="Arial"/>
          <w:sz w:val="24"/>
          <w:szCs w:val="24"/>
        </w:rPr>
        <w:t xml:space="preserve">endrų </w:t>
      </w:r>
      <w:r w:rsidR="00C05FEA" w:rsidRPr="00296A6D">
        <w:rPr>
          <w:rFonts w:ascii="Arial" w:hAnsi="Arial" w:cs="Arial"/>
          <w:sz w:val="24"/>
          <w:szCs w:val="24"/>
        </w:rPr>
        <w:t>M</w:t>
      </w:r>
      <w:r w:rsidRPr="00296A6D">
        <w:rPr>
          <w:rFonts w:ascii="Arial" w:hAnsi="Arial" w:cs="Arial"/>
          <w:sz w:val="24"/>
          <w:szCs w:val="24"/>
        </w:rPr>
        <w:t>okyklos bei rėmėjų vertybių, socialinių tikslų sutapimas bei veiklos naudos suvokimas</w:t>
      </w:r>
      <w:r w:rsidR="00C05FEA" w:rsidRPr="00296A6D">
        <w:rPr>
          <w:rFonts w:ascii="Arial" w:hAnsi="Arial" w:cs="Arial"/>
          <w:sz w:val="24"/>
          <w:szCs w:val="24"/>
        </w:rPr>
        <w:t>;</w:t>
      </w:r>
    </w:p>
    <w:p w14:paraId="0F24BFAE" w14:textId="7B0E84F9" w:rsidR="00BE352E" w:rsidRPr="00296A6D" w:rsidRDefault="00BE352E" w:rsidP="00FD6B5F">
      <w:pPr>
        <w:pStyle w:val="Sraopastraipa"/>
        <w:widowControl w:val="0"/>
        <w:numPr>
          <w:ilvl w:val="0"/>
          <w:numId w:val="5"/>
        </w:numPr>
        <w:tabs>
          <w:tab w:val="clear" w:pos="0"/>
          <w:tab w:val="num" w:pos="349"/>
        </w:tabs>
        <w:suppressAutoHyphens/>
        <w:spacing w:after="0"/>
        <w:ind w:left="0" w:firstLine="1134"/>
        <w:contextualSpacing w:val="0"/>
        <w:jc w:val="both"/>
        <w:rPr>
          <w:rFonts w:ascii="Arial" w:hAnsi="Arial" w:cs="Arial"/>
          <w:sz w:val="24"/>
          <w:szCs w:val="24"/>
        </w:rPr>
      </w:pPr>
      <w:r w:rsidRPr="00296A6D">
        <w:rPr>
          <w:rFonts w:ascii="Arial" w:hAnsi="Arial" w:cs="Arial"/>
          <w:sz w:val="24"/>
          <w:szCs w:val="24"/>
        </w:rPr>
        <w:t xml:space="preserve">Apčiuopiama grąža – </w:t>
      </w:r>
      <w:r w:rsidR="00C05FEA" w:rsidRPr="00296A6D">
        <w:rPr>
          <w:rFonts w:ascii="Arial" w:hAnsi="Arial" w:cs="Arial"/>
          <w:sz w:val="24"/>
          <w:szCs w:val="24"/>
        </w:rPr>
        <w:t>n</w:t>
      </w:r>
      <w:r w:rsidRPr="00296A6D">
        <w:rPr>
          <w:rFonts w:ascii="Arial" w:hAnsi="Arial" w:cs="Arial"/>
          <w:sz w:val="24"/>
          <w:szCs w:val="24"/>
        </w:rPr>
        <w:t xml:space="preserve">auda, kurią rėmėjas gauna mainais į rėmimą. Tai gali būti </w:t>
      </w:r>
      <w:r w:rsidR="00C05FEA" w:rsidRPr="00296A6D">
        <w:rPr>
          <w:rFonts w:ascii="Arial" w:hAnsi="Arial" w:cs="Arial"/>
          <w:sz w:val="24"/>
          <w:szCs w:val="24"/>
        </w:rPr>
        <w:lastRenderedPageBreak/>
        <w:t>m</w:t>
      </w:r>
      <w:r w:rsidRPr="00296A6D">
        <w:rPr>
          <w:rFonts w:ascii="Arial" w:hAnsi="Arial" w:cs="Arial"/>
          <w:sz w:val="24"/>
          <w:szCs w:val="24"/>
        </w:rPr>
        <w:t>okymai, komandos formavimo užsiėmimai ar kitos grąžos formos.</w:t>
      </w:r>
    </w:p>
    <w:p w14:paraId="3F6157E7" w14:textId="49B47E8B" w:rsidR="00BE352E" w:rsidRPr="00296A6D" w:rsidRDefault="00BE352E" w:rsidP="00FD6B5F">
      <w:pPr>
        <w:spacing w:line="276" w:lineRule="auto"/>
        <w:ind w:firstLine="1134"/>
        <w:jc w:val="both"/>
        <w:rPr>
          <w:rFonts w:ascii="Arial" w:hAnsi="Arial" w:cs="Arial"/>
          <w:sz w:val="24"/>
          <w:szCs w:val="24"/>
          <w:lang w:val="lt-LT"/>
        </w:rPr>
      </w:pPr>
      <w:r w:rsidRPr="00296A6D">
        <w:rPr>
          <w:rFonts w:ascii="Arial" w:hAnsi="Arial" w:cs="Arial"/>
          <w:sz w:val="24"/>
          <w:szCs w:val="24"/>
          <w:lang w:val="lt-LT"/>
        </w:rPr>
        <w:t>Buriavimo sportas yra labai ne</w:t>
      </w:r>
      <w:r w:rsidR="005B1710" w:rsidRPr="00296A6D">
        <w:rPr>
          <w:rFonts w:ascii="Arial" w:hAnsi="Arial" w:cs="Arial"/>
          <w:sz w:val="24"/>
          <w:szCs w:val="24"/>
          <w:lang w:val="lt-LT"/>
        </w:rPr>
        <w:t>palankus</w:t>
      </w:r>
      <w:r w:rsidRPr="00296A6D">
        <w:rPr>
          <w:rFonts w:ascii="Arial" w:hAnsi="Arial" w:cs="Arial"/>
          <w:sz w:val="24"/>
          <w:szCs w:val="24"/>
          <w:lang w:val="lt-LT"/>
        </w:rPr>
        <w:t xml:space="preserve"> rinkodarai. Varžybos vykdomos toli nuo kranto, o jachtų uostai dažnai labai nuošalūs. </w:t>
      </w:r>
    </w:p>
    <w:p w14:paraId="22EE871A" w14:textId="54297681" w:rsidR="0000083B" w:rsidRPr="00FD6B5F" w:rsidRDefault="00BE352E" w:rsidP="00FD6B5F">
      <w:pPr>
        <w:spacing w:line="276" w:lineRule="auto"/>
        <w:ind w:firstLine="1134"/>
        <w:jc w:val="both"/>
        <w:rPr>
          <w:rFonts w:ascii="Arial" w:hAnsi="Arial" w:cs="Arial"/>
          <w:sz w:val="24"/>
          <w:szCs w:val="24"/>
          <w:lang w:val="lt-LT"/>
        </w:rPr>
      </w:pPr>
      <w:r w:rsidRPr="00296A6D">
        <w:rPr>
          <w:rFonts w:ascii="Arial" w:hAnsi="Arial" w:cs="Arial"/>
          <w:sz w:val="24"/>
          <w:szCs w:val="24"/>
          <w:lang w:val="lt-LT"/>
        </w:rPr>
        <w:t>Rinkodaros prasme rėmėjai gali gauti grąžą iš pranešimų spaudai ir kitų paminėjimų žiniasklaidoje. Todėl rengiant į rėmėjus orientuotą viešinimo kampaniją būtina atsižvelgti į rėmėjo poreikius bei Mokyklos vertybines pozicijas. Viešinimas, orientuotas į rėmėjų pritraukimą, turėtų būti formuojamas kaip atskira komunikacijos plano dalis.</w:t>
      </w:r>
      <w:bookmarkStart w:id="59" w:name="__RefHeading__1190_465116321"/>
      <w:bookmarkStart w:id="60" w:name="_Ref249264718"/>
      <w:bookmarkEnd w:id="59"/>
    </w:p>
    <w:p w14:paraId="7B6B414C" w14:textId="3920F7FF" w:rsidR="00D010C9" w:rsidRPr="00FD6B5F" w:rsidRDefault="00BD52BE" w:rsidP="00FD6B5F">
      <w:pPr>
        <w:pStyle w:val="Antrat1"/>
        <w:spacing w:before="240" w:after="240" w:line="276" w:lineRule="auto"/>
        <w:rPr>
          <w:rFonts w:cs="Arial"/>
          <w:szCs w:val="24"/>
        </w:rPr>
      </w:pPr>
      <w:bookmarkStart w:id="61" w:name="_Toc184387587"/>
      <w:r w:rsidRPr="00296A6D">
        <w:rPr>
          <w:rFonts w:cs="Arial"/>
          <w:szCs w:val="24"/>
        </w:rPr>
        <w:t>7</w:t>
      </w:r>
      <w:r w:rsidR="00D010C9" w:rsidRPr="00296A6D">
        <w:rPr>
          <w:rFonts w:cs="Arial"/>
          <w:szCs w:val="24"/>
        </w:rPr>
        <w:t>. JAUNIMO SEKTORIAUS INFRASTRUKTŪRA</w:t>
      </w:r>
      <w:bookmarkEnd w:id="60"/>
      <w:bookmarkEnd w:id="61"/>
    </w:p>
    <w:p w14:paraId="5CB4F6D8" w14:textId="40D6B7EB" w:rsidR="00D010C9" w:rsidRPr="00296A6D" w:rsidRDefault="00D010C9" w:rsidP="00FD6B5F">
      <w:pPr>
        <w:widowControl w:val="0"/>
        <w:suppressAutoHyphens w:val="0"/>
        <w:autoSpaceDE w:val="0"/>
        <w:spacing w:line="276" w:lineRule="auto"/>
        <w:ind w:firstLine="1134"/>
        <w:jc w:val="both"/>
        <w:rPr>
          <w:rFonts w:ascii="Arial" w:hAnsi="Arial" w:cs="Arial"/>
          <w:sz w:val="24"/>
          <w:szCs w:val="24"/>
          <w:lang w:val="lt-LT"/>
        </w:rPr>
      </w:pPr>
      <w:r w:rsidRPr="00296A6D">
        <w:rPr>
          <w:rFonts w:ascii="Arial" w:hAnsi="Arial" w:cs="Arial"/>
          <w:sz w:val="24"/>
          <w:szCs w:val="24"/>
          <w:lang w:val="lt-LT"/>
        </w:rPr>
        <w:t>Informacija apie treniruočių infrastruktūrą skirtingais metų laikais yra išdėstyta 1 lentelėje.</w:t>
      </w:r>
    </w:p>
    <w:p w14:paraId="09B19A2A" w14:textId="70528EA8" w:rsidR="007734ED" w:rsidRPr="00296A6D" w:rsidRDefault="00DC0932" w:rsidP="00FD6B5F">
      <w:pPr>
        <w:widowControl w:val="0"/>
        <w:suppressAutoHyphens w:val="0"/>
        <w:autoSpaceDE w:val="0"/>
        <w:spacing w:line="276" w:lineRule="auto"/>
        <w:ind w:left="9214"/>
        <w:jc w:val="both"/>
        <w:rPr>
          <w:rFonts w:ascii="Arial" w:hAnsi="Arial" w:cs="Arial"/>
          <w:sz w:val="24"/>
          <w:szCs w:val="24"/>
          <w:lang w:val="lt-LT"/>
        </w:rPr>
      </w:pPr>
      <w:r w:rsidRPr="00296A6D">
        <w:rPr>
          <w:rFonts w:ascii="Arial" w:hAnsi="Arial" w:cs="Arial"/>
          <w:sz w:val="24"/>
          <w:szCs w:val="24"/>
          <w:lang w:val="lt-LT"/>
        </w:rPr>
        <w:t>1 lentelė</w:t>
      </w:r>
      <w:bookmarkStart w:id="62" w:name="_Ref249264754"/>
    </w:p>
    <w:tbl>
      <w:tblPr>
        <w:tblW w:w="9639" w:type="dxa"/>
        <w:tblInd w:w="713" w:type="dxa"/>
        <w:tblLayout w:type="fixed"/>
        <w:tblLook w:val="0000" w:firstRow="0" w:lastRow="0" w:firstColumn="0" w:lastColumn="0" w:noHBand="0" w:noVBand="0"/>
      </w:tblPr>
      <w:tblGrid>
        <w:gridCol w:w="1985"/>
        <w:gridCol w:w="2268"/>
        <w:gridCol w:w="5386"/>
      </w:tblGrid>
      <w:tr w:rsidR="007734ED" w:rsidRPr="00296A6D" w14:paraId="01D69D1A" w14:textId="77777777" w:rsidTr="001C0E10">
        <w:tc>
          <w:tcPr>
            <w:tcW w:w="1985" w:type="dxa"/>
            <w:tcBorders>
              <w:top w:val="single" w:sz="4" w:space="0" w:color="000000"/>
              <w:left w:val="single" w:sz="4" w:space="0" w:color="000000"/>
              <w:bottom w:val="single" w:sz="4" w:space="0" w:color="000000"/>
            </w:tcBorders>
            <w:shd w:val="clear" w:color="auto" w:fill="auto"/>
          </w:tcPr>
          <w:p w14:paraId="7D7401AA" w14:textId="77777777" w:rsidR="007734ED" w:rsidRPr="00296A6D" w:rsidRDefault="007734ED" w:rsidP="00296A6D">
            <w:pPr>
              <w:spacing w:line="276" w:lineRule="auto"/>
              <w:rPr>
                <w:rFonts w:ascii="Arial" w:hAnsi="Arial" w:cs="Arial"/>
                <w:b/>
                <w:bCs/>
                <w:sz w:val="24"/>
                <w:szCs w:val="24"/>
                <w:lang w:val="lt-LT"/>
              </w:rPr>
            </w:pPr>
            <w:r w:rsidRPr="00296A6D">
              <w:rPr>
                <w:rFonts w:ascii="Arial" w:hAnsi="Arial" w:cs="Arial"/>
                <w:b/>
                <w:bCs/>
                <w:sz w:val="24"/>
                <w:szCs w:val="24"/>
                <w:lang w:val="lt-LT"/>
              </w:rPr>
              <w:t>Ugdytinių amžius</w:t>
            </w:r>
          </w:p>
        </w:tc>
        <w:tc>
          <w:tcPr>
            <w:tcW w:w="2268" w:type="dxa"/>
            <w:tcBorders>
              <w:top w:val="single" w:sz="4" w:space="0" w:color="000000"/>
              <w:left w:val="single" w:sz="4" w:space="0" w:color="000000"/>
              <w:bottom w:val="single" w:sz="4" w:space="0" w:color="000000"/>
            </w:tcBorders>
            <w:shd w:val="clear" w:color="auto" w:fill="auto"/>
          </w:tcPr>
          <w:p w14:paraId="6670D0BD" w14:textId="77777777" w:rsidR="007734ED" w:rsidRPr="00296A6D" w:rsidRDefault="007734ED" w:rsidP="00296A6D">
            <w:pPr>
              <w:spacing w:line="276" w:lineRule="auto"/>
              <w:rPr>
                <w:rFonts w:ascii="Arial" w:hAnsi="Arial" w:cs="Arial"/>
                <w:b/>
                <w:bCs/>
                <w:sz w:val="24"/>
                <w:szCs w:val="24"/>
                <w:lang w:val="lt-LT"/>
              </w:rPr>
            </w:pPr>
            <w:r w:rsidRPr="00296A6D">
              <w:rPr>
                <w:rFonts w:ascii="Arial" w:hAnsi="Arial" w:cs="Arial"/>
                <w:b/>
                <w:bCs/>
                <w:sz w:val="24"/>
                <w:szCs w:val="24"/>
                <w:lang w:val="lt-LT"/>
              </w:rPr>
              <w:t>Metų laikas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104D7C7" w14:textId="77777777" w:rsidR="007734ED" w:rsidRPr="00296A6D" w:rsidRDefault="007734ED" w:rsidP="00296A6D">
            <w:pPr>
              <w:spacing w:line="276" w:lineRule="auto"/>
              <w:rPr>
                <w:rFonts w:ascii="Arial" w:hAnsi="Arial" w:cs="Arial"/>
                <w:b/>
                <w:bCs/>
                <w:sz w:val="24"/>
                <w:szCs w:val="24"/>
                <w:lang w:val="lt-LT"/>
              </w:rPr>
            </w:pPr>
            <w:r w:rsidRPr="00296A6D">
              <w:rPr>
                <w:rFonts w:ascii="Arial" w:hAnsi="Arial" w:cs="Arial"/>
                <w:b/>
                <w:bCs/>
                <w:sz w:val="24"/>
                <w:szCs w:val="24"/>
                <w:lang w:val="lt-LT"/>
              </w:rPr>
              <w:t>Treniruočių vieta</w:t>
            </w:r>
          </w:p>
        </w:tc>
      </w:tr>
      <w:tr w:rsidR="007734ED" w:rsidRPr="00296A6D" w14:paraId="2D0611E6" w14:textId="77777777" w:rsidTr="001C0E10">
        <w:tc>
          <w:tcPr>
            <w:tcW w:w="1985" w:type="dxa"/>
            <w:tcBorders>
              <w:top w:val="single" w:sz="4" w:space="0" w:color="000000"/>
              <w:left w:val="single" w:sz="4" w:space="0" w:color="000000"/>
              <w:bottom w:val="single" w:sz="4" w:space="0" w:color="000000"/>
            </w:tcBorders>
            <w:shd w:val="clear" w:color="auto" w:fill="auto"/>
          </w:tcPr>
          <w:p w14:paraId="21559D94" w14:textId="77777777" w:rsidR="007734ED" w:rsidRPr="00296A6D" w:rsidRDefault="007734ED" w:rsidP="00296A6D">
            <w:pPr>
              <w:spacing w:line="276" w:lineRule="auto"/>
              <w:rPr>
                <w:rFonts w:ascii="Arial" w:hAnsi="Arial" w:cs="Arial"/>
                <w:sz w:val="24"/>
                <w:szCs w:val="24"/>
                <w:lang w:val="lt-LT"/>
              </w:rPr>
            </w:pPr>
            <w:r w:rsidRPr="00296A6D">
              <w:rPr>
                <w:rFonts w:ascii="Arial" w:hAnsi="Arial" w:cs="Arial"/>
                <w:sz w:val="24"/>
                <w:szCs w:val="24"/>
                <w:lang w:val="lt-LT"/>
              </w:rPr>
              <w:t>6–18 metų</w:t>
            </w:r>
          </w:p>
        </w:tc>
        <w:tc>
          <w:tcPr>
            <w:tcW w:w="2268" w:type="dxa"/>
            <w:tcBorders>
              <w:top w:val="single" w:sz="4" w:space="0" w:color="000000"/>
              <w:left w:val="single" w:sz="4" w:space="0" w:color="000000"/>
              <w:bottom w:val="single" w:sz="4" w:space="0" w:color="000000"/>
            </w:tcBorders>
            <w:shd w:val="clear" w:color="auto" w:fill="auto"/>
          </w:tcPr>
          <w:p w14:paraId="6C8AF3E8" w14:textId="0419FBAB" w:rsidR="007734ED" w:rsidRPr="00296A6D" w:rsidRDefault="007734ED" w:rsidP="00296A6D">
            <w:pPr>
              <w:spacing w:line="276" w:lineRule="auto"/>
              <w:rPr>
                <w:rFonts w:ascii="Arial" w:hAnsi="Arial" w:cs="Arial"/>
                <w:sz w:val="24"/>
                <w:szCs w:val="24"/>
                <w:lang w:val="lt-LT"/>
              </w:rPr>
            </w:pPr>
            <w:r w:rsidRPr="00296A6D">
              <w:rPr>
                <w:rFonts w:ascii="Arial" w:hAnsi="Arial" w:cs="Arial"/>
                <w:sz w:val="24"/>
                <w:szCs w:val="24"/>
                <w:lang w:val="lt-LT"/>
              </w:rPr>
              <w:t>Lapkritis–</w:t>
            </w:r>
            <w:r w:rsidR="00906AA9" w:rsidRPr="00296A6D">
              <w:rPr>
                <w:rFonts w:ascii="Arial" w:hAnsi="Arial" w:cs="Arial"/>
                <w:sz w:val="24"/>
                <w:szCs w:val="24"/>
                <w:lang w:val="lt-LT"/>
              </w:rPr>
              <w:t>balandis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06A67AF" w14:textId="47936148" w:rsidR="003F6D55" w:rsidRPr="00296A6D" w:rsidRDefault="005B1710"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w:t>
            </w:r>
            <w:r w:rsidR="006137D5" w:rsidRPr="00296A6D">
              <w:rPr>
                <w:rFonts w:ascii="Arial" w:eastAsia="Times New Roman" w:hAnsi="Arial" w:cs="Arial"/>
                <w:color w:val="auto"/>
                <w:sz w:val="24"/>
                <w:szCs w:val="24"/>
                <w:lang w:eastAsia="zh-CN"/>
              </w:rPr>
              <w:t xml:space="preserve">Vilnius </w:t>
            </w:r>
            <w:proofErr w:type="spellStart"/>
            <w:r w:rsidR="006137D5" w:rsidRPr="00296A6D">
              <w:rPr>
                <w:rFonts w:ascii="Arial" w:eastAsia="Times New Roman" w:hAnsi="Arial" w:cs="Arial"/>
                <w:color w:val="auto"/>
                <w:sz w:val="24"/>
                <w:szCs w:val="24"/>
                <w:lang w:eastAsia="zh-CN"/>
              </w:rPr>
              <w:t>Tech</w:t>
            </w:r>
            <w:proofErr w:type="spellEnd"/>
            <w:r w:rsidRPr="00296A6D">
              <w:rPr>
                <w:rFonts w:ascii="Arial" w:eastAsia="Times New Roman" w:hAnsi="Arial" w:cs="Arial"/>
                <w:color w:val="auto"/>
                <w:sz w:val="24"/>
                <w:szCs w:val="24"/>
                <w:lang w:eastAsia="zh-CN"/>
              </w:rPr>
              <w:t>“</w:t>
            </w:r>
            <w:r w:rsidR="006137D5" w:rsidRPr="00296A6D">
              <w:rPr>
                <w:rFonts w:ascii="Arial" w:eastAsia="Times New Roman" w:hAnsi="Arial" w:cs="Arial"/>
                <w:color w:val="auto"/>
                <w:sz w:val="24"/>
                <w:szCs w:val="24"/>
                <w:lang w:eastAsia="zh-CN"/>
              </w:rPr>
              <w:t xml:space="preserve"> Lietuvos jūreivystės akademija (buvusi </w:t>
            </w:r>
            <w:r w:rsidRPr="00296A6D">
              <w:rPr>
                <w:rFonts w:ascii="Arial" w:eastAsia="Times New Roman" w:hAnsi="Arial" w:cs="Arial"/>
                <w:color w:val="auto"/>
                <w:sz w:val="24"/>
                <w:szCs w:val="24"/>
                <w:lang w:eastAsia="zh-CN"/>
              </w:rPr>
              <w:t>−</w:t>
            </w:r>
            <w:r w:rsidR="006137D5" w:rsidRPr="00296A6D">
              <w:rPr>
                <w:rFonts w:ascii="Arial" w:eastAsia="Times New Roman" w:hAnsi="Arial" w:cs="Arial"/>
                <w:color w:val="auto"/>
                <w:sz w:val="24"/>
                <w:szCs w:val="24"/>
                <w:lang w:eastAsia="zh-CN"/>
              </w:rPr>
              <w:t xml:space="preserve"> </w:t>
            </w:r>
            <w:r w:rsidR="003F6D55" w:rsidRPr="00296A6D">
              <w:rPr>
                <w:rFonts w:ascii="Arial" w:eastAsia="Times New Roman" w:hAnsi="Arial" w:cs="Arial"/>
                <w:color w:val="auto"/>
                <w:sz w:val="24"/>
                <w:szCs w:val="24"/>
                <w:lang w:eastAsia="zh-CN"/>
              </w:rPr>
              <w:t>Lietuvos aukštoji jūreivystės mokykla</w:t>
            </w:r>
            <w:r w:rsidR="006137D5" w:rsidRPr="00296A6D">
              <w:rPr>
                <w:rFonts w:ascii="Arial" w:eastAsia="Times New Roman" w:hAnsi="Arial" w:cs="Arial"/>
                <w:color w:val="auto"/>
                <w:sz w:val="24"/>
                <w:szCs w:val="24"/>
                <w:lang w:eastAsia="zh-CN"/>
              </w:rPr>
              <w:t>)</w:t>
            </w:r>
            <w:r w:rsidR="003F6D55" w:rsidRPr="00296A6D">
              <w:rPr>
                <w:rFonts w:ascii="Arial" w:eastAsia="Times New Roman" w:hAnsi="Arial" w:cs="Arial"/>
                <w:color w:val="auto"/>
                <w:sz w:val="24"/>
                <w:szCs w:val="24"/>
                <w:lang w:eastAsia="zh-CN"/>
              </w:rPr>
              <w:t>, sporto salė</w:t>
            </w:r>
            <w:r w:rsidR="00EF105D" w:rsidRPr="00296A6D">
              <w:rPr>
                <w:rFonts w:ascii="Arial" w:eastAsia="Times New Roman" w:hAnsi="Arial" w:cs="Arial"/>
                <w:color w:val="auto"/>
                <w:sz w:val="24"/>
                <w:szCs w:val="24"/>
                <w:lang w:eastAsia="zh-CN"/>
              </w:rPr>
              <w:t>.</w:t>
            </w:r>
          </w:p>
          <w:p w14:paraId="7B9BE7A1" w14:textId="33F3635E" w:rsidR="003F6D55" w:rsidRPr="00296A6D" w:rsidRDefault="003F6D55"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Klaipėdos lengvosios atletikos mokykla, sporto salė</w:t>
            </w:r>
            <w:r w:rsidR="00EF105D" w:rsidRPr="00296A6D">
              <w:rPr>
                <w:rFonts w:ascii="Arial" w:eastAsia="Times New Roman" w:hAnsi="Arial" w:cs="Arial"/>
                <w:color w:val="auto"/>
                <w:sz w:val="24"/>
                <w:szCs w:val="24"/>
                <w:lang w:eastAsia="zh-CN"/>
              </w:rPr>
              <w:t>.</w:t>
            </w:r>
          </w:p>
          <w:p w14:paraId="795F197A" w14:textId="487D626A" w:rsidR="003F6D55" w:rsidRPr="00296A6D" w:rsidRDefault="007734ED"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 xml:space="preserve">Klaipėdos „Gintaro“ </w:t>
            </w:r>
            <w:r w:rsidR="003F6D55" w:rsidRPr="00296A6D">
              <w:rPr>
                <w:rFonts w:ascii="Arial" w:eastAsia="Times New Roman" w:hAnsi="Arial" w:cs="Arial"/>
                <w:color w:val="auto"/>
                <w:sz w:val="24"/>
                <w:szCs w:val="24"/>
                <w:lang w:eastAsia="zh-CN"/>
              </w:rPr>
              <w:t xml:space="preserve">sporto centras, </w:t>
            </w:r>
            <w:r w:rsidRPr="00296A6D">
              <w:rPr>
                <w:rFonts w:ascii="Arial" w:eastAsia="Times New Roman" w:hAnsi="Arial" w:cs="Arial"/>
                <w:color w:val="auto"/>
                <w:sz w:val="24"/>
                <w:szCs w:val="24"/>
                <w:lang w:eastAsia="zh-CN"/>
              </w:rPr>
              <w:t>baseinas</w:t>
            </w:r>
            <w:r w:rsidR="00EF105D" w:rsidRPr="00296A6D">
              <w:rPr>
                <w:rFonts w:ascii="Arial" w:eastAsia="Times New Roman" w:hAnsi="Arial" w:cs="Arial"/>
                <w:color w:val="auto"/>
                <w:sz w:val="24"/>
                <w:szCs w:val="24"/>
                <w:lang w:eastAsia="zh-CN"/>
              </w:rPr>
              <w:t>.</w:t>
            </w:r>
          </w:p>
          <w:p w14:paraId="4E036F2B" w14:textId="3D293CD9" w:rsidR="003F6D55" w:rsidRPr="00296A6D" w:rsidRDefault="003F6D55"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Klaipėdos miesto daugiafunkcis sveikatingumo centras, baseinas</w:t>
            </w:r>
            <w:r w:rsidR="00EF105D" w:rsidRPr="00296A6D">
              <w:rPr>
                <w:rFonts w:ascii="Arial" w:eastAsia="Times New Roman" w:hAnsi="Arial" w:cs="Arial"/>
                <w:color w:val="auto"/>
                <w:sz w:val="24"/>
                <w:szCs w:val="24"/>
                <w:lang w:eastAsia="zh-CN"/>
              </w:rPr>
              <w:t>.</w:t>
            </w:r>
          </w:p>
          <w:p w14:paraId="558EF064" w14:textId="4A3FBF79" w:rsidR="001613C5" w:rsidRPr="00296A6D" w:rsidRDefault="003F6D55"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Klaipėdos miesto ugdymo įstaigos (kinta kas sezoną, priklausomai nuo užimtumo), sporto salės</w:t>
            </w:r>
            <w:r w:rsidR="00EF105D" w:rsidRPr="00296A6D">
              <w:rPr>
                <w:rFonts w:ascii="Arial" w:eastAsia="Times New Roman" w:hAnsi="Arial" w:cs="Arial"/>
                <w:color w:val="auto"/>
                <w:sz w:val="24"/>
                <w:szCs w:val="24"/>
                <w:lang w:eastAsia="zh-CN"/>
              </w:rPr>
              <w:t>.</w:t>
            </w:r>
          </w:p>
          <w:p w14:paraId="67A9111B" w14:textId="6A5FD98F" w:rsidR="001613C5" w:rsidRPr="00296A6D" w:rsidRDefault="001613C5"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Planuojama – Palangos miesto ugdymo įstaigos, sporto salės</w:t>
            </w:r>
            <w:r w:rsidR="00EF105D" w:rsidRPr="00296A6D">
              <w:rPr>
                <w:rFonts w:ascii="Arial" w:eastAsia="Times New Roman" w:hAnsi="Arial" w:cs="Arial"/>
                <w:color w:val="auto"/>
                <w:sz w:val="24"/>
                <w:szCs w:val="24"/>
                <w:lang w:eastAsia="zh-CN"/>
              </w:rPr>
              <w:t>.</w:t>
            </w:r>
          </w:p>
          <w:p w14:paraId="29BC0484" w14:textId="5C021E69" w:rsidR="007734ED" w:rsidRPr="00296A6D" w:rsidRDefault="001613C5"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Planuojama – Gargždų ugdymo įstaigos, sporto salės.</w:t>
            </w:r>
            <w:r w:rsidR="007734ED" w:rsidRPr="00296A6D">
              <w:rPr>
                <w:rFonts w:ascii="Arial" w:eastAsia="Times New Roman" w:hAnsi="Arial" w:cs="Arial"/>
                <w:color w:val="auto"/>
                <w:sz w:val="24"/>
                <w:szCs w:val="24"/>
                <w:lang w:eastAsia="zh-CN"/>
              </w:rPr>
              <w:t xml:space="preserve"> </w:t>
            </w:r>
          </w:p>
        </w:tc>
      </w:tr>
      <w:tr w:rsidR="007734ED" w:rsidRPr="00296A6D" w14:paraId="2345073E" w14:textId="77777777" w:rsidTr="001C0E10">
        <w:tc>
          <w:tcPr>
            <w:tcW w:w="1985" w:type="dxa"/>
            <w:tcBorders>
              <w:top w:val="single" w:sz="4" w:space="0" w:color="000000"/>
              <w:left w:val="single" w:sz="4" w:space="0" w:color="000000"/>
              <w:bottom w:val="single" w:sz="4" w:space="0" w:color="000000"/>
            </w:tcBorders>
            <w:shd w:val="clear" w:color="auto" w:fill="auto"/>
          </w:tcPr>
          <w:p w14:paraId="5CE96524" w14:textId="77777777" w:rsidR="007734ED" w:rsidRPr="00296A6D" w:rsidRDefault="007734ED" w:rsidP="00296A6D">
            <w:pPr>
              <w:spacing w:line="276" w:lineRule="auto"/>
              <w:rPr>
                <w:rFonts w:ascii="Arial" w:hAnsi="Arial" w:cs="Arial"/>
                <w:sz w:val="24"/>
                <w:szCs w:val="24"/>
                <w:lang w:val="lt-LT"/>
              </w:rPr>
            </w:pPr>
            <w:r w:rsidRPr="00296A6D">
              <w:rPr>
                <w:rFonts w:ascii="Arial" w:hAnsi="Arial" w:cs="Arial"/>
                <w:sz w:val="24"/>
                <w:szCs w:val="24"/>
                <w:lang w:val="lt-LT"/>
              </w:rPr>
              <w:t>6–18 metų</w:t>
            </w:r>
          </w:p>
        </w:tc>
        <w:tc>
          <w:tcPr>
            <w:tcW w:w="2268" w:type="dxa"/>
            <w:tcBorders>
              <w:top w:val="single" w:sz="4" w:space="0" w:color="000000"/>
              <w:left w:val="single" w:sz="4" w:space="0" w:color="000000"/>
              <w:bottom w:val="single" w:sz="4" w:space="0" w:color="000000"/>
            </w:tcBorders>
            <w:shd w:val="clear" w:color="auto" w:fill="auto"/>
          </w:tcPr>
          <w:p w14:paraId="00DA05F3" w14:textId="42718BFB" w:rsidR="007734ED"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Gegužė</w:t>
            </w:r>
            <w:r w:rsidR="007734ED" w:rsidRPr="00296A6D">
              <w:rPr>
                <w:rFonts w:ascii="Arial" w:hAnsi="Arial" w:cs="Arial"/>
                <w:sz w:val="24"/>
                <w:szCs w:val="24"/>
                <w:lang w:val="lt-LT"/>
              </w:rPr>
              <w:t>–spalis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7C8500F4" w14:textId="6C6934F9" w:rsidR="00EF105D" w:rsidRPr="00296A6D" w:rsidRDefault="00EF105D" w:rsidP="00296A6D">
            <w:pPr>
              <w:spacing w:line="276" w:lineRule="auto"/>
              <w:jc w:val="both"/>
              <w:rPr>
                <w:rFonts w:ascii="Arial" w:hAnsi="Arial" w:cs="Arial"/>
                <w:sz w:val="24"/>
                <w:szCs w:val="24"/>
                <w:lang w:val="lt-LT"/>
              </w:rPr>
            </w:pPr>
            <w:r w:rsidRPr="00296A6D">
              <w:rPr>
                <w:rFonts w:ascii="Arial" w:hAnsi="Arial" w:cs="Arial"/>
                <w:sz w:val="24"/>
                <w:szCs w:val="24"/>
                <w:lang w:val="lt-LT"/>
              </w:rPr>
              <w:t xml:space="preserve">1. </w:t>
            </w:r>
            <w:r w:rsidR="007734ED" w:rsidRPr="00296A6D">
              <w:rPr>
                <w:rFonts w:ascii="Arial" w:hAnsi="Arial" w:cs="Arial"/>
                <w:sz w:val="24"/>
                <w:szCs w:val="24"/>
                <w:lang w:val="lt-LT"/>
              </w:rPr>
              <w:t>Drevernos prieplauka, Kuršių marios</w:t>
            </w:r>
            <w:r w:rsidRPr="00296A6D">
              <w:rPr>
                <w:rFonts w:ascii="Arial" w:hAnsi="Arial" w:cs="Arial"/>
                <w:sz w:val="24"/>
                <w:szCs w:val="24"/>
                <w:lang w:val="lt-LT"/>
              </w:rPr>
              <w:t>.</w:t>
            </w:r>
          </w:p>
          <w:p w14:paraId="3E1A3DC4" w14:textId="43BFCA04" w:rsidR="006137D5" w:rsidRPr="00296A6D" w:rsidRDefault="00EF105D" w:rsidP="00296A6D">
            <w:pPr>
              <w:spacing w:line="276" w:lineRule="auto"/>
              <w:jc w:val="both"/>
              <w:rPr>
                <w:rFonts w:ascii="Arial" w:hAnsi="Arial" w:cs="Arial"/>
                <w:sz w:val="24"/>
                <w:szCs w:val="24"/>
                <w:lang w:val="lt-LT"/>
              </w:rPr>
            </w:pPr>
            <w:r w:rsidRPr="00296A6D">
              <w:rPr>
                <w:rFonts w:ascii="Arial" w:hAnsi="Arial" w:cs="Arial"/>
                <w:sz w:val="24"/>
                <w:szCs w:val="24"/>
                <w:lang w:val="lt-LT"/>
              </w:rPr>
              <w:t xml:space="preserve">2. </w:t>
            </w:r>
            <w:r w:rsidR="006137D5" w:rsidRPr="00296A6D">
              <w:rPr>
                <w:rFonts w:ascii="Arial" w:hAnsi="Arial" w:cs="Arial"/>
                <w:sz w:val="24"/>
                <w:szCs w:val="24"/>
                <w:lang w:val="lt-LT"/>
              </w:rPr>
              <w:t>Gargždų Skaidrusis karjeras</w:t>
            </w:r>
            <w:r w:rsidRPr="00296A6D">
              <w:rPr>
                <w:rFonts w:ascii="Arial" w:hAnsi="Arial" w:cs="Arial"/>
                <w:sz w:val="24"/>
                <w:szCs w:val="24"/>
                <w:lang w:val="lt-LT"/>
              </w:rPr>
              <w:t>.</w:t>
            </w:r>
          </w:p>
          <w:p w14:paraId="23DE53B8" w14:textId="32114EDA" w:rsidR="006137D5" w:rsidRPr="00296A6D" w:rsidRDefault="00EF105D" w:rsidP="00296A6D">
            <w:pPr>
              <w:spacing w:line="276" w:lineRule="auto"/>
              <w:jc w:val="both"/>
              <w:rPr>
                <w:rFonts w:ascii="Arial" w:hAnsi="Arial" w:cs="Arial"/>
                <w:sz w:val="24"/>
                <w:szCs w:val="24"/>
                <w:lang w:val="lt-LT"/>
              </w:rPr>
            </w:pPr>
            <w:r w:rsidRPr="00296A6D">
              <w:rPr>
                <w:rFonts w:ascii="Arial" w:hAnsi="Arial" w:cs="Arial"/>
                <w:sz w:val="24"/>
                <w:szCs w:val="24"/>
                <w:lang w:val="lt-LT"/>
              </w:rPr>
              <w:t xml:space="preserve">3. </w:t>
            </w:r>
            <w:r w:rsidR="006137D5" w:rsidRPr="00296A6D">
              <w:rPr>
                <w:rFonts w:ascii="Arial" w:hAnsi="Arial" w:cs="Arial"/>
                <w:sz w:val="24"/>
                <w:szCs w:val="24"/>
                <w:lang w:val="lt-LT"/>
              </w:rPr>
              <w:t>Šventosios prieplauka, Baltijos jūra</w:t>
            </w:r>
            <w:r w:rsidRPr="00296A6D">
              <w:rPr>
                <w:rFonts w:ascii="Arial" w:hAnsi="Arial" w:cs="Arial"/>
                <w:sz w:val="24"/>
                <w:szCs w:val="24"/>
                <w:lang w:val="lt-LT"/>
              </w:rPr>
              <w:t>.</w:t>
            </w:r>
          </w:p>
          <w:p w14:paraId="4722F605" w14:textId="7C75D83D" w:rsidR="003F6D55" w:rsidRPr="00296A6D" w:rsidRDefault="00EF105D" w:rsidP="00296A6D">
            <w:pPr>
              <w:spacing w:line="276" w:lineRule="auto"/>
              <w:jc w:val="both"/>
              <w:rPr>
                <w:rFonts w:ascii="Arial" w:hAnsi="Arial" w:cs="Arial"/>
                <w:sz w:val="24"/>
                <w:szCs w:val="24"/>
                <w:lang w:val="lt-LT"/>
              </w:rPr>
            </w:pPr>
            <w:r w:rsidRPr="00296A6D">
              <w:rPr>
                <w:rFonts w:ascii="Arial" w:hAnsi="Arial" w:cs="Arial"/>
                <w:sz w:val="24"/>
                <w:szCs w:val="24"/>
                <w:lang w:val="lt-LT"/>
              </w:rPr>
              <w:t xml:space="preserve">4. </w:t>
            </w:r>
            <w:r w:rsidR="003F6D55" w:rsidRPr="00296A6D">
              <w:rPr>
                <w:rFonts w:ascii="Arial" w:hAnsi="Arial" w:cs="Arial"/>
                <w:sz w:val="24"/>
                <w:szCs w:val="24"/>
                <w:lang w:val="lt-LT"/>
              </w:rPr>
              <w:t>Įvairios vietos Lietuvoje ir užsienyje, prieš varžybas.</w:t>
            </w:r>
          </w:p>
        </w:tc>
      </w:tr>
    </w:tbl>
    <w:p w14:paraId="19182819" w14:textId="28BE147F" w:rsidR="00D010C9" w:rsidRPr="00FD6B5F" w:rsidRDefault="00BD52BE" w:rsidP="00FD6B5F">
      <w:pPr>
        <w:pStyle w:val="Antrat1"/>
        <w:spacing w:before="240" w:after="240" w:line="276" w:lineRule="auto"/>
        <w:rPr>
          <w:rFonts w:cs="Arial"/>
          <w:szCs w:val="24"/>
        </w:rPr>
      </w:pPr>
      <w:bookmarkStart w:id="63" w:name="_Toc184387588"/>
      <w:r w:rsidRPr="00296A6D">
        <w:rPr>
          <w:rFonts w:cs="Arial"/>
          <w:szCs w:val="24"/>
        </w:rPr>
        <w:t>8</w:t>
      </w:r>
      <w:r w:rsidR="00D010C9" w:rsidRPr="00296A6D">
        <w:rPr>
          <w:rFonts w:cs="Arial"/>
          <w:szCs w:val="24"/>
        </w:rPr>
        <w:t>. PROGRAMOS VYKDYTOJAI</w:t>
      </w:r>
      <w:bookmarkEnd w:id="62"/>
      <w:bookmarkEnd w:id="63"/>
      <w:r w:rsidR="00D010C9" w:rsidRPr="00296A6D">
        <w:rPr>
          <w:rFonts w:cs="Arial"/>
          <w:szCs w:val="24"/>
        </w:rPr>
        <w:tab/>
      </w:r>
    </w:p>
    <w:p w14:paraId="4EC6F922" w14:textId="72FCCF8D" w:rsidR="00D010C9" w:rsidRPr="00296A6D" w:rsidRDefault="00D010C9" w:rsidP="00FD6B5F">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VšĮ </w:t>
      </w:r>
      <w:r w:rsidR="00906AA9" w:rsidRPr="00296A6D">
        <w:rPr>
          <w:rFonts w:ascii="Arial" w:hAnsi="Arial" w:cs="Arial"/>
          <w:sz w:val="24"/>
          <w:szCs w:val="24"/>
          <w:lang w:val="lt-LT"/>
        </w:rPr>
        <w:t xml:space="preserve">Klaipėdos krašto buriavimo sporto mokyklos </w:t>
      </w:r>
      <w:r w:rsidRPr="00296A6D">
        <w:rPr>
          <w:rFonts w:ascii="Arial" w:hAnsi="Arial" w:cs="Arial"/>
          <w:sz w:val="24"/>
          <w:szCs w:val="24"/>
          <w:lang w:val="lt-LT"/>
        </w:rPr>
        <w:t xml:space="preserve">„Žiemys“ administracija ir kiti darbuotojai bei informacija apie jų kvalifikaciją išdėstyta 2 lentelėje. </w:t>
      </w:r>
    </w:p>
    <w:p w14:paraId="4D02E48A" w14:textId="4752F4CB" w:rsidR="00D010C9" w:rsidRPr="00296A6D" w:rsidRDefault="003F23EE" w:rsidP="00FD6B5F">
      <w:pPr>
        <w:spacing w:line="276" w:lineRule="auto"/>
        <w:ind w:left="658"/>
        <w:jc w:val="both"/>
        <w:rPr>
          <w:rFonts w:ascii="Arial" w:hAnsi="Arial" w:cs="Arial"/>
          <w:b/>
          <w:sz w:val="24"/>
          <w:szCs w:val="24"/>
          <w:lang w:val="lt-LT"/>
        </w:rPr>
      </w:pPr>
      <w:r w:rsidRPr="00296A6D">
        <w:rPr>
          <w:rFonts w:ascii="Arial" w:hAnsi="Arial" w:cs="Arial"/>
          <w:noProof/>
          <w:sz w:val="24"/>
          <w:szCs w:val="24"/>
          <w:lang w:val="lt-LT" w:eastAsia="lt-LT"/>
        </w:rPr>
        <w:lastRenderedPageBreak/>
        <mc:AlternateContent>
          <mc:Choice Requires="wps">
            <w:drawing>
              <wp:inline distT="0" distB="0" distL="0" distR="0" wp14:anchorId="58691DE8" wp14:editId="0E2D7E5B">
                <wp:extent cx="6172200" cy="3600450"/>
                <wp:effectExtent l="0" t="0" r="0" b="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3600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2BFC1D" w14:textId="26DC8AC5" w:rsidR="00D010C9" w:rsidRPr="00EF105D" w:rsidRDefault="00D010C9" w:rsidP="00FD6B5F">
                            <w:pPr>
                              <w:ind w:firstLine="1134"/>
                              <w:rPr>
                                <w:rFonts w:ascii="Arial" w:hAnsi="Arial" w:cs="Arial"/>
                                <w:sz w:val="24"/>
                                <w:szCs w:val="24"/>
                                <w:lang w:val="lt-LT"/>
                              </w:rPr>
                            </w:pPr>
                            <w:r w:rsidRPr="00EF105D">
                              <w:rPr>
                                <w:rFonts w:ascii="Arial" w:hAnsi="Arial" w:cs="Arial"/>
                                <w:sz w:val="24"/>
                                <w:szCs w:val="24"/>
                                <w:lang w:val="en-US"/>
                              </w:rPr>
                              <w:t xml:space="preserve">2 </w:t>
                            </w:r>
                            <w:proofErr w:type="spellStart"/>
                            <w:r w:rsidRPr="00EF105D">
                              <w:rPr>
                                <w:rFonts w:ascii="Arial" w:hAnsi="Arial" w:cs="Arial"/>
                                <w:sz w:val="24"/>
                                <w:szCs w:val="24"/>
                                <w:lang w:val="en-US"/>
                              </w:rPr>
                              <w:t>lentel</w:t>
                            </w:r>
                            <w:proofErr w:type="spellEnd"/>
                            <w:r w:rsidRPr="00EF105D">
                              <w:rPr>
                                <w:rFonts w:ascii="Arial" w:hAnsi="Arial" w:cs="Arial"/>
                                <w:sz w:val="24"/>
                                <w:szCs w:val="24"/>
                                <w:lang w:val="lt-LT"/>
                              </w:rPr>
                              <w:t xml:space="preserve">ė. VšĮ </w:t>
                            </w:r>
                            <w:r w:rsidR="001C0E10" w:rsidRPr="00EF105D">
                              <w:rPr>
                                <w:rFonts w:ascii="Arial" w:hAnsi="Arial" w:cs="Arial"/>
                                <w:sz w:val="24"/>
                                <w:szCs w:val="24"/>
                                <w:lang w:val="lt-LT"/>
                              </w:rPr>
                              <w:t xml:space="preserve">Klaipėdos krašto buriavimo sporto mokyklos </w:t>
                            </w:r>
                            <w:r w:rsidRPr="00EF105D">
                              <w:rPr>
                                <w:rFonts w:ascii="Arial" w:hAnsi="Arial" w:cs="Arial"/>
                                <w:sz w:val="24"/>
                                <w:szCs w:val="24"/>
                                <w:lang w:val="lt-LT"/>
                              </w:rPr>
                              <w:t>„Žiemys“ programos vykdytojų kvalifikacijos informacija</w:t>
                            </w:r>
                            <w:r w:rsidR="001C0E10" w:rsidRPr="00EF105D">
                              <w:rPr>
                                <w:rFonts w:ascii="Arial" w:hAnsi="Arial" w:cs="Arial"/>
                                <w:sz w:val="24"/>
                                <w:szCs w:val="24"/>
                                <w:lang w:val="lt-LT"/>
                              </w:rPr>
                              <w:t>:</w:t>
                            </w:r>
                          </w:p>
                          <w:tbl>
                            <w:tblPr>
                              <w:tblW w:w="0" w:type="auto"/>
                              <w:tblInd w:w="137" w:type="dxa"/>
                              <w:tblLayout w:type="fixed"/>
                              <w:tblLook w:val="0000" w:firstRow="0" w:lastRow="0" w:firstColumn="0" w:lastColumn="0" w:noHBand="0" w:noVBand="0"/>
                            </w:tblPr>
                            <w:tblGrid>
                              <w:gridCol w:w="567"/>
                              <w:gridCol w:w="1843"/>
                              <w:gridCol w:w="6379"/>
                            </w:tblGrid>
                            <w:tr w:rsidR="009851A4" w:rsidRPr="00A6590A" w14:paraId="725FBBE1" w14:textId="77777777" w:rsidTr="00EF105D">
                              <w:tc>
                                <w:tcPr>
                                  <w:tcW w:w="567" w:type="dxa"/>
                                  <w:tcBorders>
                                    <w:top w:val="single" w:sz="4" w:space="0" w:color="000000"/>
                                    <w:left w:val="single" w:sz="4" w:space="0" w:color="000000"/>
                                    <w:bottom w:val="single" w:sz="4" w:space="0" w:color="000000"/>
                                  </w:tcBorders>
                                  <w:shd w:val="clear" w:color="auto" w:fill="auto"/>
                                </w:tcPr>
                                <w:p w14:paraId="7173C770"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Eil. Nr.</w:t>
                                  </w:r>
                                </w:p>
                              </w:tc>
                              <w:tc>
                                <w:tcPr>
                                  <w:tcW w:w="1843" w:type="dxa"/>
                                  <w:tcBorders>
                                    <w:top w:val="single" w:sz="4" w:space="0" w:color="000000"/>
                                    <w:left w:val="single" w:sz="4" w:space="0" w:color="000000"/>
                                    <w:bottom w:val="single" w:sz="4" w:space="0" w:color="000000"/>
                                  </w:tcBorders>
                                  <w:shd w:val="clear" w:color="auto" w:fill="auto"/>
                                </w:tcPr>
                                <w:p w14:paraId="01B70AE7"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Pareigos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6629F318"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Išsilavinimas, kvalifikacija</w:t>
                                  </w:r>
                                </w:p>
                              </w:tc>
                            </w:tr>
                            <w:tr w:rsidR="009851A4" w:rsidRPr="00A6590A" w14:paraId="27819822" w14:textId="77777777" w:rsidTr="00EF105D">
                              <w:tc>
                                <w:tcPr>
                                  <w:tcW w:w="567" w:type="dxa"/>
                                  <w:tcBorders>
                                    <w:top w:val="single" w:sz="4" w:space="0" w:color="000000"/>
                                    <w:left w:val="single" w:sz="4" w:space="0" w:color="000000"/>
                                    <w:bottom w:val="single" w:sz="4" w:space="0" w:color="000000"/>
                                  </w:tcBorders>
                                  <w:shd w:val="clear" w:color="auto" w:fill="auto"/>
                                </w:tcPr>
                                <w:p w14:paraId="5DB7A79D" w14:textId="77777777" w:rsidR="009851A4" w:rsidRPr="00EF105D" w:rsidRDefault="009851A4" w:rsidP="00BB3DB3">
                                  <w:pPr>
                                    <w:spacing w:line="100" w:lineRule="atLeast"/>
                                    <w:rPr>
                                      <w:rFonts w:ascii="Arial" w:hAnsi="Arial" w:cs="Arial"/>
                                      <w:lang w:val="lt-LT"/>
                                    </w:rPr>
                                  </w:pPr>
                                  <w:r w:rsidRPr="00EF105D">
                                    <w:rPr>
                                      <w:rFonts w:ascii="Arial" w:hAnsi="Arial" w:cs="Arial"/>
                                      <w:lang w:val="lt-LT"/>
                                    </w:rPr>
                                    <w:t xml:space="preserve"> 1.</w:t>
                                  </w:r>
                                </w:p>
                              </w:tc>
                              <w:tc>
                                <w:tcPr>
                                  <w:tcW w:w="1843" w:type="dxa"/>
                                  <w:tcBorders>
                                    <w:top w:val="single" w:sz="4" w:space="0" w:color="000000"/>
                                    <w:left w:val="single" w:sz="4" w:space="0" w:color="000000"/>
                                    <w:bottom w:val="single" w:sz="4" w:space="0" w:color="000000"/>
                                  </w:tcBorders>
                                  <w:shd w:val="clear" w:color="auto" w:fill="auto"/>
                                </w:tcPr>
                                <w:p w14:paraId="69A61C0E" w14:textId="77777777" w:rsidR="009851A4" w:rsidRPr="00EF105D" w:rsidRDefault="009851A4" w:rsidP="00BB3DB3">
                                  <w:pPr>
                                    <w:spacing w:line="100" w:lineRule="atLeast"/>
                                    <w:rPr>
                                      <w:rFonts w:ascii="Arial" w:hAnsi="Arial" w:cs="Arial"/>
                                      <w:lang w:val="lt-LT"/>
                                    </w:rPr>
                                  </w:pPr>
                                  <w:r w:rsidRPr="00EF105D">
                                    <w:rPr>
                                      <w:rFonts w:ascii="Arial" w:hAnsi="Arial" w:cs="Arial"/>
                                      <w:lang w:val="lt-LT"/>
                                    </w:rPr>
                                    <w:t>Buriavimo treneris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1F32CA56" w14:textId="34A00110" w:rsidR="00E83DF4" w:rsidRPr="00EF105D" w:rsidRDefault="009851A4" w:rsidP="00BB3DB3">
                                  <w:pPr>
                                    <w:suppressAutoHyphens w:val="0"/>
                                    <w:spacing w:line="100" w:lineRule="atLeast"/>
                                    <w:jc w:val="both"/>
                                    <w:rPr>
                                      <w:rFonts w:ascii="Arial" w:hAnsi="Arial" w:cs="Arial"/>
                                      <w:lang w:val="lt-LT"/>
                                    </w:rPr>
                                  </w:pPr>
                                  <w:r w:rsidRPr="00EF105D">
                                    <w:rPr>
                                      <w:rFonts w:ascii="Arial" w:hAnsi="Arial" w:cs="Arial"/>
                                      <w:lang w:val="lt-LT"/>
                                    </w:rPr>
                                    <w:t>Aukštasis universitetinis</w:t>
                                  </w:r>
                                  <w:r w:rsidR="00E83DF4" w:rsidRPr="00EF105D">
                                    <w:rPr>
                                      <w:rFonts w:ascii="Arial" w:hAnsi="Arial" w:cs="Arial"/>
                                      <w:lang w:val="lt-LT"/>
                                    </w:rPr>
                                    <w:t>:</w:t>
                                  </w:r>
                                  <w:r w:rsidRPr="00EF105D">
                                    <w:rPr>
                                      <w:rFonts w:ascii="Arial" w:hAnsi="Arial" w:cs="Arial"/>
                                      <w:lang w:val="lt-LT"/>
                                    </w:rPr>
                                    <w:t xml:space="preserve"> </w:t>
                                  </w:r>
                                </w:p>
                                <w:p w14:paraId="248F461D" w14:textId="652777B4" w:rsidR="009851A4" w:rsidRPr="00EF105D" w:rsidRDefault="009851A4" w:rsidP="0060678A">
                                  <w:pPr>
                                    <w:pStyle w:val="Sraopastraipa"/>
                                    <w:numPr>
                                      <w:ilvl w:val="0"/>
                                      <w:numId w:val="8"/>
                                    </w:numPr>
                                    <w:spacing w:line="100" w:lineRule="atLeast"/>
                                    <w:jc w:val="both"/>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Kūno kultūros institutas, trenerio kvalifikacija</w:t>
                                  </w:r>
                                </w:p>
                              </w:tc>
                            </w:tr>
                            <w:tr w:rsidR="00AE4D3C" w:rsidRPr="00296A6D" w14:paraId="6B92527B" w14:textId="77777777" w:rsidTr="00EF105D">
                              <w:tc>
                                <w:tcPr>
                                  <w:tcW w:w="567" w:type="dxa"/>
                                  <w:tcBorders>
                                    <w:top w:val="single" w:sz="4" w:space="0" w:color="000000"/>
                                    <w:left w:val="single" w:sz="4" w:space="0" w:color="000000"/>
                                    <w:bottom w:val="single" w:sz="4" w:space="0" w:color="000000"/>
                                  </w:tcBorders>
                                  <w:shd w:val="clear" w:color="auto" w:fill="auto"/>
                                </w:tcPr>
                                <w:p w14:paraId="31B622C6" w14:textId="5BE3E6AF"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2. </w:t>
                                  </w:r>
                                </w:p>
                              </w:tc>
                              <w:tc>
                                <w:tcPr>
                                  <w:tcW w:w="1843" w:type="dxa"/>
                                  <w:tcBorders>
                                    <w:top w:val="single" w:sz="4" w:space="0" w:color="000000"/>
                                    <w:left w:val="single" w:sz="4" w:space="0" w:color="000000"/>
                                    <w:bottom w:val="single" w:sz="4" w:space="0" w:color="000000"/>
                                  </w:tcBorders>
                                  <w:shd w:val="clear" w:color="auto" w:fill="auto"/>
                                </w:tcPr>
                                <w:p w14:paraId="3360D847" w14:textId="6644AED3" w:rsidR="00AE4D3C" w:rsidRPr="00EF105D" w:rsidRDefault="00AE4D3C" w:rsidP="00AE4D3C">
                                  <w:pPr>
                                    <w:spacing w:line="100" w:lineRule="atLeast"/>
                                    <w:rPr>
                                      <w:rFonts w:ascii="Arial" w:hAnsi="Arial" w:cs="Arial"/>
                                      <w:lang w:val="lt-LT"/>
                                    </w:rPr>
                                  </w:pPr>
                                  <w:r w:rsidRPr="00EF105D">
                                    <w:rPr>
                                      <w:rFonts w:ascii="Arial" w:hAnsi="Arial" w:cs="Arial"/>
                                      <w:lang w:val="lt-LT"/>
                                    </w:rPr>
                                    <w:t>Buriavimo treneris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03E4D979" w14:textId="77777777"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universitetinis:</w:t>
                                  </w:r>
                                </w:p>
                                <w:p w14:paraId="2555E72C" w14:textId="7D779C0B" w:rsidR="00AE4D3C" w:rsidRPr="00EF105D" w:rsidRDefault="00AE4D3C" w:rsidP="0060678A">
                                  <w:pPr>
                                    <w:pStyle w:val="Sraopastraipa"/>
                                    <w:numPr>
                                      <w:ilvl w:val="0"/>
                                      <w:numId w:val="8"/>
                                    </w:numPr>
                                    <w:spacing w:line="100" w:lineRule="atLeast"/>
                                    <w:rPr>
                                      <w:rFonts w:ascii="Arial" w:hAnsi="Arial" w:cs="Arial"/>
                                    </w:rPr>
                                  </w:pPr>
                                  <w:r w:rsidRPr="00EF105D">
                                    <w:rPr>
                                      <w:rFonts w:ascii="Arial" w:eastAsia="Times New Roman" w:hAnsi="Arial" w:cs="Arial"/>
                                      <w:color w:val="auto"/>
                                      <w:sz w:val="20"/>
                                      <w:szCs w:val="20"/>
                                      <w:lang w:eastAsia="zh-CN"/>
                                    </w:rPr>
                                    <w:t>Kūno kultūros akademija, trenerio kvalifikacija</w:t>
                                  </w:r>
                                </w:p>
                              </w:tc>
                            </w:tr>
                            <w:tr w:rsidR="00AE4D3C" w:rsidRPr="00A6590A" w14:paraId="0F56E30B" w14:textId="77777777" w:rsidTr="00EF105D">
                              <w:trPr>
                                <w:trHeight w:val="726"/>
                              </w:trPr>
                              <w:tc>
                                <w:tcPr>
                                  <w:tcW w:w="567" w:type="dxa"/>
                                  <w:tcBorders>
                                    <w:top w:val="single" w:sz="4" w:space="0" w:color="000000"/>
                                    <w:left w:val="single" w:sz="4" w:space="0" w:color="000000"/>
                                    <w:bottom w:val="single" w:sz="4" w:space="0" w:color="000000"/>
                                  </w:tcBorders>
                                  <w:shd w:val="clear" w:color="auto" w:fill="auto"/>
                                </w:tcPr>
                                <w:p w14:paraId="67732E2B" w14:textId="1A0CE87D" w:rsidR="00AE4D3C" w:rsidRPr="00EF105D" w:rsidRDefault="00AE4D3C" w:rsidP="00AE4D3C">
                                  <w:pPr>
                                    <w:spacing w:line="100" w:lineRule="atLeast"/>
                                    <w:rPr>
                                      <w:rFonts w:ascii="Arial" w:hAnsi="Arial" w:cs="Arial"/>
                                      <w:lang w:val="lt-LT"/>
                                    </w:rPr>
                                  </w:pPr>
                                  <w:r w:rsidRPr="00EF105D">
                                    <w:rPr>
                                      <w:rFonts w:ascii="Arial" w:hAnsi="Arial" w:cs="Arial"/>
                                      <w:lang w:val="lt-LT"/>
                                    </w:rPr>
                                    <w:t>3.</w:t>
                                  </w:r>
                                </w:p>
                              </w:tc>
                              <w:tc>
                                <w:tcPr>
                                  <w:tcW w:w="1843" w:type="dxa"/>
                                  <w:tcBorders>
                                    <w:top w:val="single" w:sz="4" w:space="0" w:color="000000"/>
                                    <w:left w:val="single" w:sz="4" w:space="0" w:color="000000"/>
                                    <w:bottom w:val="single" w:sz="4" w:space="0" w:color="000000"/>
                                  </w:tcBorders>
                                  <w:shd w:val="clear" w:color="auto" w:fill="auto"/>
                                </w:tcPr>
                                <w:p w14:paraId="48BF20A1" w14:textId="58FA505E"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Buriavimo treneris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58098AD8" w14:textId="77777777"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universitetinis:</w:t>
                                  </w:r>
                                </w:p>
                                <w:p w14:paraId="6753A7BD" w14:textId="629C01A0" w:rsidR="00AE4D3C" w:rsidRPr="00EF105D" w:rsidRDefault="00AE4D3C" w:rsidP="0060678A">
                                  <w:pPr>
                                    <w:pStyle w:val="Sraopastraipa"/>
                                    <w:numPr>
                                      <w:ilvl w:val="0"/>
                                      <w:numId w:val="8"/>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Klaipėdos universitetas, trenerio kvalifikacija, studijuoja.</w:t>
                                  </w:r>
                                </w:p>
                              </w:tc>
                            </w:tr>
                            <w:tr w:rsidR="00AE4D3C" w:rsidRPr="00A6590A" w14:paraId="517A7B52" w14:textId="77777777" w:rsidTr="00EF105D">
                              <w:trPr>
                                <w:trHeight w:val="940"/>
                              </w:trPr>
                              <w:tc>
                                <w:tcPr>
                                  <w:tcW w:w="567" w:type="dxa"/>
                                  <w:tcBorders>
                                    <w:top w:val="single" w:sz="4" w:space="0" w:color="000000"/>
                                    <w:left w:val="single" w:sz="4" w:space="0" w:color="000000"/>
                                    <w:bottom w:val="single" w:sz="4" w:space="0" w:color="000000"/>
                                  </w:tcBorders>
                                  <w:shd w:val="clear" w:color="auto" w:fill="auto"/>
                                </w:tcPr>
                                <w:p w14:paraId="31886D90" w14:textId="36AACDDB" w:rsidR="00AE4D3C" w:rsidRPr="00EF105D" w:rsidRDefault="00AE4D3C" w:rsidP="00AE4D3C">
                                  <w:pPr>
                                    <w:spacing w:line="100" w:lineRule="atLeast"/>
                                    <w:rPr>
                                      <w:rFonts w:ascii="Arial" w:hAnsi="Arial" w:cs="Arial"/>
                                      <w:lang w:val="lt-LT"/>
                                    </w:rPr>
                                  </w:pPr>
                                  <w:r w:rsidRPr="00EF105D">
                                    <w:rPr>
                                      <w:rFonts w:ascii="Arial" w:hAnsi="Arial" w:cs="Arial"/>
                                      <w:lang w:val="lt-LT"/>
                                    </w:rPr>
                                    <w:t>4.</w:t>
                                  </w:r>
                                </w:p>
                              </w:tc>
                              <w:tc>
                                <w:tcPr>
                                  <w:tcW w:w="1843" w:type="dxa"/>
                                  <w:tcBorders>
                                    <w:top w:val="single" w:sz="4" w:space="0" w:color="000000"/>
                                    <w:left w:val="single" w:sz="4" w:space="0" w:color="000000"/>
                                    <w:bottom w:val="single" w:sz="4" w:space="0" w:color="000000"/>
                                  </w:tcBorders>
                                  <w:shd w:val="clear" w:color="auto" w:fill="auto"/>
                                </w:tcPr>
                                <w:p w14:paraId="59E00487" w14:textId="6224713B" w:rsidR="00AE4D3C" w:rsidRPr="00EF105D" w:rsidRDefault="00AE4D3C" w:rsidP="00AE4D3C">
                                  <w:pPr>
                                    <w:spacing w:line="100" w:lineRule="atLeast"/>
                                    <w:rPr>
                                      <w:rFonts w:ascii="Arial" w:hAnsi="Arial" w:cs="Arial"/>
                                      <w:lang w:val="lt-LT"/>
                                    </w:rPr>
                                  </w:pPr>
                                  <w:r w:rsidRPr="00EF105D">
                                    <w:rPr>
                                      <w:rFonts w:ascii="Arial" w:hAnsi="Arial" w:cs="Arial"/>
                                      <w:lang w:val="lt-LT"/>
                                    </w:rPr>
                                    <w:t>Veiklos plėtros ir projektų vystymo vadovė</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E4044EE" w14:textId="1E278472"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w:t>
                                  </w:r>
                                  <w:r w:rsidR="005B1710">
                                    <w:rPr>
                                      <w:rFonts w:ascii="Arial" w:hAnsi="Arial" w:cs="Arial"/>
                                      <w:lang w:val="lt-LT"/>
                                    </w:rPr>
                                    <w:t>t</w:t>
                                  </w:r>
                                  <w:r w:rsidRPr="00EF105D">
                                    <w:rPr>
                                      <w:rFonts w:ascii="Arial" w:hAnsi="Arial" w:cs="Arial"/>
                                      <w:lang w:val="lt-LT"/>
                                    </w:rPr>
                                    <w:t>inis:</w:t>
                                  </w:r>
                                </w:p>
                                <w:p w14:paraId="456B7E64" w14:textId="77777777"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 xml:space="preserve">Mykolo Romerio universitetas, teisės bakalauro kvalifikacija; </w:t>
                                  </w:r>
                                </w:p>
                                <w:p w14:paraId="021A995F" w14:textId="03F0BC11"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Mykolo Romerio universitetas, teisės (civilinė teisė) magistro kvalifikacija</w:t>
                                  </w:r>
                                </w:p>
                              </w:tc>
                            </w:tr>
                            <w:tr w:rsidR="00AE4D3C" w:rsidRPr="00A6590A" w14:paraId="43B04D06" w14:textId="77777777" w:rsidTr="00EF105D">
                              <w:tc>
                                <w:tcPr>
                                  <w:tcW w:w="567" w:type="dxa"/>
                                  <w:tcBorders>
                                    <w:top w:val="single" w:sz="4" w:space="0" w:color="000000"/>
                                    <w:left w:val="single" w:sz="4" w:space="0" w:color="000000"/>
                                    <w:bottom w:val="single" w:sz="4" w:space="0" w:color="000000"/>
                                  </w:tcBorders>
                                  <w:shd w:val="clear" w:color="auto" w:fill="auto"/>
                                </w:tcPr>
                                <w:p w14:paraId="1350C742" w14:textId="3BA2E20E" w:rsidR="00AE4D3C" w:rsidRPr="00EF105D" w:rsidRDefault="00AE4D3C" w:rsidP="00AE4D3C">
                                  <w:pPr>
                                    <w:spacing w:line="100" w:lineRule="atLeast"/>
                                    <w:rPr>
                                      <w:rFonts w:ascii="Arial" w:hAnsi="Arial" w:cs="Arial"/>
                                      <w:lang w:val="lt-LT"/>
                                    </w:rPr>
                                  </w:pPr>
                                  <w:r w:rsidRPr="00EF105D">
                                    <w:rPr>
                                      <w:rFonts w:ascii="Arial" w:hAnsi="Arial" w:cs="Arial"/>
                                      <w:lang w:val="lt-LT"/>
                                    </w:rPr>
                                    <w:t>5.</w:t>
                                  </w:r>
                                </w:p>
                              </w:tc>
                              <w:tc>
                                <w:tcPr>
                                  <w:tcW w:w="1843" w:type="dxa"/>
                                  <w:tcBorders>
                                    <w:top w:val="single" w:sz="4" w:space="0" w:color="000000"/>
                                    <w:left w:val="single" w:sz="4" w:space="0" w:color="000000"/>
                                    <w:bottom w:val="single" w:sz="4" w:space="0" w:color="000000"/>
                                  </w:tcBorders>
                                  <w:shd w:val="clear" w:color="auto" w:fill="auto"/>
                                </w:tcPr>
                                <w:p w14:paraId="1CF8F38A" w14:textId="3F5B55DC" w:rsidR="00AE4D3C" w:rsidRPr="00EF105D" w:rsidRDefault="00AE4D3C" w:rsidP="00AE4D3C">
                                  <w:pPr>
                                    <w:spacing w:line="100" w:lineRule="atLeast"/>
                                    <w:rPr>
                                      <w:rFonts w:ascii="Arial" w:hAnsi="Arial" w:cs="Arial"/>
                                      <w:lang w:val="lt-LT"/>
                                    </w:rPr>
                                  </w:pPr>
                                  <w:r w:rsidRPr="00EF105D">
                                    <w:rPr>
                                      <w:rFonts w:ascii="Arial" w:hAnsi="Arial" w:cs="Arial"/>
                                      <w:lang w:val="lt-LT"/>
                                    </w:rPr>
                                    <w:t>Direktorius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712CF36" w14:textId="600C4BD8"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Aukštasis universitetinis: </w:t>
                                  </w:r>
                                </w:p>
                                <w:p w14:paraId="2C8DAA43" w14:textId="7FD565CE"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 xml:space="preserve">Vilniaus Gedimino </w:t>
                                  </w:r>
                                  <w:r w:rsidR="005B1710">
                                    <w:rPr>
                                      <w:rFonts w:ascii="Arial" w:eastAsia="Times New Roman" w:hAnsi="Arial" w:cs="Arial"/>
                                      <w:color w:val="auto"/>
                                      <w:sz w:val="20"/>
                                      <w:szCs w:val="20"/>
                                      <w:lang w:eastAsia="zh-CN"/>
                                    </w:rPr>
                                    <w:t>t</w:t>
                                  </w:r>
                                  <w:r w:rsidRPr="00EF105D">
                                    <w:rPr>
                                      <w:rFonts w:ascii="Arial" w:eastAsia="Times New Roman" w:hAnsi="Arial" w:cs="Arial"/>
                                      <w:color w:val="auto"/>
                                      <w:sz w:val="20"/>
                                      <w:szCs w:val="20"/>
                                      <w:lang w:eastAsia="zh-CN"/>
                                    </w:rPr>
                                    <w:t xml:space="preserve">echnikos universitetas, viešojo administravimo bakalauro kvalifikacija; </w:t>
                                  </w:r>
                                </w:p>
                                <w:p w14:paraId="15A3B054" w14:textId="6EB839C8"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Mykolo Romerio universitetas, ekonomikos magistro kvalifikacija</w:t>
                                  </w:r>
                                </w:p>
                              </w:tc>
                            </w:tr>
                          </w:tbl>
                          <w:p w14:paraId="5D87B618" w14:textId="77777777" w:rsidR="00D010C9" w:rsidRDefault="00D010C9">
                            <w:pPr>
                              <w:rPr>
                                <w:lang w:val="lt-LT"/>
                              </w:rPr>
                            </w:pPr>
                          </w:p>
                        </w:txbxContent>
                      </wps:txbx>
                      <wps:bodyPr rot="0" vert="horz" wrap="square" lIns="0" tIns="0" rIns="0" bIns="0" anchor="t" anchorCtr="0" upright="1">
                        <a:noAutofit/>
                      </wps:bodyPr>
                    </wps:wsp>
                  </a:graphicData>
                </a:graphic>
              </wp:inline>
            </w:drawing>
          </mc:Choice>
          <mc:Fallback>
            <w:pict>
              <v:shapetype w14:anchorId="58691DE8" id="_x0000_t202" coordsize="21600,21600" o:spt="202" path="m,l,21600r21600,l21600,xe">
                <v:stroke joinstyle="miter"/>
                <v:path gradientshapeok="t" o:connecttype="rect"/>
              </v:shapetype>
              <v:shape id="Text Box 2" o:spid="_x0000_s1026" type="#_x0000_t202" style="width:486pt;height:2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" stroked="f">
                <v:textbox inset="0,0,0,0">
                  <w:txbxContent>
                    <w:p w14:paraId="4B2BFC1D" w14:textId="26DC8AC5" w:rsidR="00D010C9" w:rsidRPr="00EF105D" w:rsidRDefault="00D010C9" w:rsidP="00FD6B5F">
                      <w:pPr>
                        <w:ind w:firstLine="1134"/>
                        <w:rPr>
                          <w:rFonts w:ascii="Arial" w:hAnsi="Arial" w:cs="Arial"/>
                          <w:sz w:val="24"/>
                          <w:szCs w:val="24"/>
                          <w:lang w:val="lt-LT"/>
                        </w:rPr>
                      </w:pPr>
                      <w:r w:rsidRPr="00EF105D">
                        <w:rPr>
                          <w:rFonts w:ascii="Arial" w:hAnsi="Arial" w:cs="Arial"/>
                          <w:sz w:val="24"/>
                          <w:szCs w:val="24"/>
                          <w:lang w:val="en-US"/>
                        </w:rPr>
                        <w:t xml:space="preserve">2 </w:t>
                      </w:r>
                      <w:proofErr w:type="spellStart"/>
                      <w:r w:rsidRPr="00EF105D">
                        <w:rPr>
                          <w:rFonts w:ascii="Arial" w:hAnsi="Arial" w:cs="Arial"/>
                          <w:sz w:val="24"/>
                          <w:szCs w:val="24"/>
                          <w:lang w:val="en-US"/>
                        </w:rPr>
                        <w:t>lentel</w:t>
                      </w:r>
                      <w:proofErr w:type="spellEnd"/>
                      <w:r w:rsidRPr="00EF105D">
                        <w:rPr>
                          <w:rFonts w:ascii="Arial" w:hAnsi="Arial" w:cs="Arial"/>
                          <w:sz w:val="24"/>
                          <w:szCs w:val="24"/>
                          <w:lang w:val="lt-LT"/>
                        </w:rPr>
                        <w:t xml:space="preserve">ė. VšĮ </w:t>
                      </w:r>
                      <w:r w:rsidR="001C0E10" w:rsidRPr="00EF105D">
                        <w:rPr>
                          <w:rFonts w:ascii="Arial" w:hAnsi="Arial" w:cs="Arial"/>
                          <w:sz w:val="24"/>
                          <w:szCs w:val="24"/>
                          <w:lang w:val="lt-LT"/>
                        </w:rPr>
                        <w:t xml:space="preserve">Klaipėdos krašto buriavimo sporto mokyklos </w:t>
                      </w:r>
                      <w:r w:rsidRPr="00EF105D">
                        <w:rPr>
                          <w:rFonts w:ascii="Arial" w:hAnsi="Arial" w:cs="Arial"/>
                          <w:sz w:val="24"/>
                          <w:szCs w:val="24"/>
                          <w:lang w:val="lt-LT"/>
                        </w:rPr>
                        <w:t>„Žiemys“ programos vykdytojų kvalifikacijos informacija</w:t>
                      </w:r>
                      <w:r w:rsidR="001C0E10" w:rsidRPr="00EF105D">
                        <w:rPr>
                          <w:rFonts w:ascii="Arial" w:hAnsi="Arial" w:cs="Arial"/>
                          <w:sz w:val="24"/>
                          <w:szCs w:val="24"/>
                          <w:lang w:val="lt-LT"/>
                        </w:rPr>
                        <w:t>:</w:t>
                      </w:r>
                    </w:p>
                    <w:tbl>
                      <w:tblPr>
                        <w:tblW w:w="0" w:type="auto"/>
                        <w:tblInd w:w="137" w:type="dxa"/>
                        <w:tblLayout w:type="fixed"/>
                        <w:tblLook w:val="0000" w:firstRow="0" w:lastRow="0" w:firstColumn="0" w:lastColumn="0" w:noHBand="0" w:noVBand="0"/>
                      </w:tblPr>
                      <w:tblGrid>
                        <w:gridCol w:w="567"/>
                        <w:gridCol w:w="1843"/>
                        <w:gridCol w:w="6379"/>
                      </w:tblGrid>
                      <w:tr w:rsidR="009851A4" w:rsidRPr="00A6590A" w14:paraId="725FBBE1" w14:textId="77777777" w:rsidTr="00EF105D">
                        <w:tc>
                          <w:tcPr>
                            <w:tcW w:w="567" w:type="dxa"/>
                            <w:tcBorders>
                              <w:top w:val="single" w:sz="4" w:space="0" w:color="000000"/>
                              <w:left w:val="single" w:sz="4" w:space="0" w:color="000000"/>
                              <w:bottom w:val="single" w:sz="4" w:space="0" w:color="000000"/>
                            </w:tcBorders>
                            <w:shd w:val="clear" w:color="auto" w:fill="auto"/>
                          </w:tcPr>
                          <w:p w14:paraId="7173C770"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Eil. Nr.</w:t>
                            </w:r>
                          </w:p>
                        </w:tc>
                        <w:tc>
                          <w:tcPr>
                            <w:tcW w:w="1843" w:type="dxa"/>
                            <w:tcBorders>
                              <w:top w:val="single" w:sz="4" w:space="0" w:color="000000"/>
                              <w:left w:val="single" w:sz="4" w:space="0" w:color="000000"/>
                              <w:bottom w:val="single" w:sz="4" w:space="0" w:color="000000"/>
                            </w:tcBorders>
                            <w:shd w:val="clear" w:color="auto" w:fill="auto"/>
                          </w:tcPr>
                          <w:p w14:paraId="01B70AE7"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Pareigos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6629F318"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Išsilavinimas, kvalifikacija</w:t>
                            </w:r>
                          </w:p>
                        </w:tc>
                      </w:tr>
                      <w:tr w:rsidR="009851A4" w:rsidRPr="00A6590A" w14:paraId="27819822" w14:textId="77777777" w:rsidTr="00EF105D">
                        <w:tc>
                          <w:tcPr>
                            <w:tcW w:w="567" w:type="dxa"/>
                            <w:tcBorders>
                              <w:top w:val="single" w:sz="4" w:space="0" w:color="000000"/>
                              <w:left w:val="single" w:sz="4" w:space="0" w:color="000000"/>
                              <w:bottom w:val="single" w:sz="4" w:space="0" w:color="000000"/>
                            </w:tcBorders>
                            <w:shd w:val="clear" w:color="auto" w:fill="auto"/>
                          </w:tcPr>
                          <w:p w14:paraId="5DB7A79D" w14:textId="77777777" w:rsidR="009851A4" w:rsidRPr="00EF105D" w:rsidRDefault="009851A4" w:rsidP="00BB3DB3">
                            <w:pPr>
                              <w:spacing w:line="100" w:lineRule="atLeast"/>
                              <w:rPr>
                                <w:rFonts w:ascii="Arial" w:hAnsi="Arial" w:cs="Arial"/>
                                <w:lang w:val="lt-LT"/>
                              </w:rPr>
                            </w:pPr>
                            <w:r w:rsidRPr="00EF105D">
                              <w:rPr>
                                <w:rFonts w:ascii="Arial" w:hAnsi="Arial" w:cs="Arial"/>
                                <w:lang w:val="lt-LT"/>
                              </w:rPr>
                              <w:t xml:space="preserve"> 1.</w:t>
                            </w:r>
                          </w:p>
                        </w:tc>
                        <w:tc>
                          <w:tcPr>
                            <w:tcW w:w="1843" w:type="dxa"/>
                            <w:tcBorders>
                              <w:top w:val="single" w:sz="4" w:space="0" w:color="000000"/>
                              <w:left w:val="single" w:sz="4" w:space="0" w:color="000000"/>
                              <w:bottom w:val="single" w:sz="4" w:space="0" w:color="000000"/>
                            </w:tcBorders>
                            <w:shd w:val="clear" w:color="auto" w:fill="auto"/>
                          </w:tcPr>
                          <w:p w14:paraId="69A61C0E" w14:textId="77777777" w:rsidR="009851A4" w:rsidRPr="00EF105D" w:rsidRDefault="009851A4" w:rsidP="00BB3DB3">
                            <w:pPr>
                              <w:spacing w:line="100" w:lineRule="atLeast"/>
                              <w:rPr>
                                <w:rFonts w:ascii="Arial" w:hAnsi="Arial" w:cs="Arial"/>
                                <w:lang w:val="lt-LT"/>
                              </w:rPr>
                            </w:pPr>
                            <w:r w:rsidRPr="00EF105D">
                              <w:rPr>
                                <w:rFonts w:ascii="Arial" w:hAnsi="Arial" w:cs="Arial"/>
                                <w:lang w:val="lt-LT"/>
                              </w:rPr>
                              <w:t>Buriavimo treneris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1F32CA56" w14:textId="34A00110" w:rsidR="00E83DF4" w:rsidRPr="00EF105D" w:rsidRDefault="009851A4" w:rsidP="00BB3DB3">
                            <w:pPr>
                              <w:suppressAutoHyphens w:val="0"/>
                              <w:spacing w:line="100" w:lineRule="atLeast"/>
                              <w:jc w:val="both"/>
                              <w:rPr>
                                <w:rFonts w:ascii="Arial" w:hAnsi="Arial" w:cs="Arial"/>
                                <w:lang w:val="lt-LT"/>
                              </w:rPr>
                            </w:pPr>
                            <w:r w:rsidRPr="00EF105D">
                              <w:rPr>
                                <w:rFonts w:ascii="Arial" w:hAnsi="Arial" w:cs="Arial"/>
                                <w:lang w:val="lt-LT"/>
                              </w:rPr>
                              <w:t>Aukštasis universitetinis</w:t>
                            </w:r>
                            <w:r w:rsidR="00E83DF4" w:rsidRPr="00EF105D">
                              <w:rPr>
                                <w:rFonts w:ascii="Arial" w:hAnsi="Arial" w:cs="Arial"/>
                                <w:lang w:val="lt-LT"/>
                              </w:rPr>
                              <w:t>:</w:t>
                            </w:r>
                            <w:r w:rsidRPr="00EF105D">
                              <w:rPr>
                                <w:rFonts w:ascii="Arial" w:hAnsi="Arial" w:cs="Arial"/>
                                <w:lang w:val="lt-LT"/>
                              </w:rPr>
                              <w:t xml:space="preserve"> </w:t>
                            </w:r>
                          </w:p>
                          <w:p w14:paraId="248F461D" w14:textId="652777B4" w:rsidR="009851A4" w:rsidRPr="00EF105D" w:rsidRDefault="009851A4" w:rsidP="0060678A">
                            <w:pPr>
                              <w:pStyle w:val="Sraopastraipa"/>
                              <w:numPr>
                                <w:ilvl w:val="0"/>
                                <w:numId w:val="8"/>
                              </w:numPr>
                              <w:spacing w:line="100" w:lineRule="atLeast"/>
                              <w:jc w:val="both"/>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Kūno kultūros institutas, trenerio kvalifikacija</w:t>
                            </w:r>
                          </w:p>
                        </w:tc>
                      </w:tr>
                      <w:tr w:rsidR="00AE4D3C" w:rsidRPr="00296A6D" w14:paraId="6B92527B" w14:textId="77777777" w:rsidTr="00EF105D">
                        <w:tc>
                          <w:tcPr>
                            <w:tcW w:w="567" w:type="dxa"/>
                            <w:tcBorders>
                              <w:top w:val="single" w:sz="4" w:space="0" w:color="000000"/>
                              <w:left w:val="single" w:sz="4" w:space="0" w:color="000000"/>
                              <w:bottom w:val="single" w:sz="4" w:space="0" w:color="000000"/>
                            </w:tcBorders>
                            <w:shd w:val="clear" w:color="auto" w:fill="auto"/>
                          </w:tcPr>
                          <w:p w14:paraId="31B622C6" w14:textId="5BE3E6AF"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2. </w:t>
                            </w:r>
                          </w:p>
                        </w:tc>
                        <w:tc>
                          <w:tcPr>
                            <w:tcW w:w="1843" w:type="dxa"/>
                            <w:tcBorders>
                              <w:top w:val="single" w:sz="4" w:space="0" w:color="000000"/>
                              <w:left w:val="single" w:sz="4" w:space="0" w:color="000000"/>
                              <w:bottom w:val="single" w:sz="4" w:space="0" w:color="000000"/>
                            </w:tcBorders>
                            <w:shd w:val="clear" w:color="auto" w:fill="auto"/>
                          </w:tcPr>
                          <w:p w14:paraId="3360D847" w14:textId="6644AED3" w:rsidR="00AE4D3C" w:rsidRPr="00EF105D" w:rsidRDefault="00AE4D3C" w:rsidP="00AE4D3C">
                            <w:pPr>
                              <w:spacing w:line="100" w:lineRule="atLeast"/>
                              <w:rPr>
                                <w:rFonts w:ascii="Arial" w:hAnsi="Arial" w:cs="Arial"/>
                                <w:lang w:val="lt-LT"/>
                              </w:rPr>
                            </w:pPr>
                            <w:r w:rsidRPr="00EF105D">
                              <w:rPr>
                                <w:rFonts w:ascii="Arial" w:hAnsi="Arial" w:cs="Arial"/>
                                <w:lang w:val="lt-LT"/>
                              </w:rPr>
                              <w:t>Buriavimo treneris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03E4D979" w14:textId="77777777"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universitetinis:</w:t>
                            </w:r>
                          </w:p>
                          <w:p w14:paraId="2555E72C" w14:textId="7D779C0B" w:rsidR="00AE4D3C" w:rsidRPr="00EF105D" w:rsidRDefault="00AE4D3C" w:rsidP="0060678A">
                            <w:pPr>
                              <w:pStyle w:val="Sraopastraipa"/>
                              <w:numPr>
                                <w:ilvl w:val="0"/>
                                <w:numId w:val="8"/>
                              </w:numPr>
                              <w:spacing w:line="100" w:lineRule="atLeast"/>
                              <w:rPr>
                                <w:rFonts w:ascii="Arial" w:hAnsi="Arial" w:cs="Arial"/>
                              </w:rPr>
                            </w:pPr>
                            <w:r w:rsidRPr="00EF105D">
                              <w:rPr>
                                <w:rFonts w:ascii="Arial" w:eastAsia="Times New Roman" w:hAnsi="Arial" w:cs="Arial"/>
                                <w:color w:val="auto"/>
                                <w:sz w:val="20"/>
                                <w:szCs w:val="20"/>
                                <w:lang w:eastAsia="zh-CN"/>
                              </w:rPr>
                              <w:t>Kūno kultūros akademija, trenerio kvalifikacija</w:t>
                            </w:r>
                          </w:p>
                        </w:tc>
                      </w:tr>
                      <w:tr w:rsidR="00AE4D3C" w:rsidRPr="00A6590A" w14:paraId="0F56E30B" w14:textId="77777777" w:rsidTr="00EF105D">
                        <w:trPr>
                          <w:trHeight w:val="726"/>
                        </w:trPr>
                        <w:tc>
                          <w:tcPr>
                            <w:tcW w:w="567" w:type="dxa"/>
                            <w:tcBorders>
                              <w:top w:val="single" w:sz="4" w:space="0" w:color="000000"/>
                              <w:left w:val="single" w:sz="4" w:space="0" w:color="000000"/>
                              <w:bottom w:val="single" w:sz="4" w:space="0" w:color="000000"/>
                            </w:tcBorders>
                            <w:shd w:val="clear" w:color="auto" w:fill="auto"/>
                          </w:tcPr>
                          <w:p w14:paraId="67732E2B" w14:textId="1A0CE87D" w:rsidR="00AE4D3C" w:rsidRPr="00EF105D" w:rsidRDefault="00AE4D3C" w:rsidP="00AE4D3C">
                            <w:pPr>
                              <w:spacing w:line="100" w:lineRule="atLeast"/>
                              <w:rPr>
                                <w:rFonts w:ascii="Arial" w:hAnsi="Arial" w:cs="Arial"/>
                                <w:lang w:val="lt-LT"/>
                              </w:rPr>
                            </w:pPr>
                            <w:r w:rsidRPr="00EF105D">
                              <w:rPr>
                                <w:rFonts w:ascii="Arial" w:hAnsi="Arial" w:cs="Arial"/>
                                <w:lang w:val="lt-LT"/>
                              </w:rPr>
                              <w:t>3.</w:t>
                            </w:r>
                          </w:p>
                        </w:tc>
                        <w:tc>
                          <w:tcPr>
                            <w:tcW w:w="1843" w:type="dxa"/>
                            <w:tcBorders>
                              <w:top w:val="single" w:sz="4" w:space="0" w:color="000000"/>
                              <w:left w:val="single" w:sz="4" w:space="0" w:color="000000"/>
                              <w:bottom w:val="single" w:sz="4" w:space="0" w:color="000000"/>
                            </w:tcBorders>
                            <w:shd w:val="clear" w:color="auto" w:fill="auto"/>
                          </w:tcPr>
                          <w:p w14:paraId="48BF20A1" w14:textId="58FA505E"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Buriavimo treneris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58098AD8" w14:textId="77777777"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universitetinis:</w:t>
                            </w:r>
                          </w:p>
                          <w:p w14:paraId="6753A7BD" w14:textId="629C01A0" w:rsidR="00AE4D3C" w:rsidRPr="00EF105D" w:rsidRDefault="00AE4D3C" w:rsidP="0060678A">
                            <w:pPr>
                              <w:pStyle w:val="Sraopastraipa"/>
                              <w:numPr>
                                <w:ilvl w:val="0"/>
                                <w:numId w:val="8"/>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Klaipėdos universitetas, trenerio kvalifikacija, studijuoja.</w:t>
                            </w:r>
                          </w:p>
                        </w:tc>
                      </w:tr>
                      <w:tr w:rsidR="00AE4D3C" w:rsidRPr="00A6590A" w14:paraId="517A7B52" w14:textId="77777777" w:rsidTr="00EF105D">
                        <w:trPr>
                          <w:trHeight w:val="940"/>
                        </w:trPr>
                        <w:tc>
                          <w:tcPr>
                            <w:tcW w:w="567" w:type="dxa"/>
                            <w:tcBorders>
                              <w:top w:val="single" w:sz="4" w:space="0" w:color="000000"/>
                              <w:left w:val="single" w:sz="4" w:space="0" w:color="000000"/>
                              <w:bottom w:val="single" w:sz="4" w:space="0" w:color="000000"/>
                            </w:tcBorders>
                            <w:shd w:val="clear" w:color="auto" w:fill="auto"/>
                          </w:tcPr>
                          <w:p w14:paraId="31886D90" w14:textId="36AACDDB" w:rsidR="00AE4D3C" w:rsidRPr="00EF105D" w:rsidRDefault="00AE4D3C" w:rsidP="00AE4D3C">
                            <w:pPr>
                              <w:spacing w:line="100" w:lineRule="atLeast"/>
                              <w:rPr>
                                <w:rFonts w:ascii="Arial" w:hAnsi="Arial" w:cs="Arial"/>
                                <w:lang w:val="lt-LT"/>
                              </w:rPr>
                            </w:pPr>
                            <w:r w:rsidRPr="00EF105D">
                              <w:rPr>
                                <w:rFonts w:ascii="Arial" w:hAnsi="Arial" w:cs="Arial"/>
                                <w:lang w:val="lt-LT"/>
                              </w:rPr>
                              <w:t>4.</w:t>
                            </w:r>
                          </w:p>
                        </w:tc>
                        <w:tc>
                          <w:tcPr>
                            <w:tcW w:w="1843" w:type="dxa"/>
                            <w:tcBorders>
                              <w:top w:val="single" w:sz="4" w:space="0" w:color="000000"/>
                              <w:left w:val="single" w:sz="4" w:space="0" w:color="000000"/>
                              <w:bottom w:val="single" w:sz="4" w:space="0" w:color="000000"/>
                            </w:tcBorders>
                            <w:shd w:val="clear" w:color="auto" w:fill="auto"/>
                          </w:tcPr>
                          <w:p w14:paraId="59E00487" w14:textId="6224713B" w:rsidR="00AE4D3C" w:rsidRPr="00EF105D" w:rsidRDefault="00AE4D3C" w:rsidP="00AE4D3C">
                            <w:pPr>
                              <w:spacing w:line="100" w:lineRule="atLeast"/>
                              <w:rPr>
                                <w:rFonts w:ascii="Arial" w:hAnsi="Arial" w:cs="Arial"/>
                                <w:lang w:val="lt-LT"/>
                              </w:rPr>
                            </w:pPr>
                            <w:r w:rsidRPr="00EF105D">
                              <w:rPr>
                                <w:rFonts w:ascii="Arial" w:hAnsi="Arial" w:cs="Arial"/>
                                <w:lang w:val="lt-LT"/>
                              </w:rPr>
                              <w:t>Veiklos plėtros ir projektų vystymo vadovė</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E4044EE" w14:textId="1E278472"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w:t>
                            </w:r>
                            <w:r w:rsidR="005B1710">
                              <w:rPr>
                                <w:rFonts w:ascii="Arial" w:hAnsi="Arial" w:cs="Arial"/>
                                <w:lang w:val="lt-LT"/>
                              </w:rPr>
                              <w:t>t</w:t>
                            </w:r>
                            <w:r w:rsidRPr="00EF105D">
                              <w:rPr>
                                <w:rFonts w:ascii="Arial" w:hAnsi="Arial" w:cs="Arial"/>
                                <w:lang w:val="lt-LT"/>
                              </w:rPr>
                              <w:t>inis:</w:t>
                            </w:r>
                          </w:p>
                          <w:p w14:paraId="456B7E64" w14:textId="77777777"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 xml:space="preserve">Mykolo Romerio universitetas, teisės bakalauro kvalifikacija; </w:t>
                            </w:r>
                          </w:p>
                          <w:p w14:paraId="021A995F" w14:textId="03F0BC11"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Mykolo Romerio universitetas, teisės (civilinė teisė) magistro kvalifikacija</w:t>
                            </w:r>
                          </w:p>
                        </w:tc>
                      </w:tr>
                      <w:tr w:rsidR="00AE4D3C" w:rsidRPr="00A6590A" w14:paraId="43B04D06" w14:textId="77777777" w:rsidTr="00EF105D">
                        <w:tc>
                          <w:tcPr>
                            <w:tcW w:w="567" w:type="dxa"/>
                            <w:tcBorders>
                              <w:top w:val="single" w:sz="4" w:space="0" w:color="000000"/>
                              <w:left w:val="single" w:sz="4" w:space="0" w:color="000000"/>
                              <w:bottom w:val="single" w:sz="4" w:space="0" w:color="000000"/>
                            </w:tcBorders>
                            <w:shd w:val="clear" w:color="auto" w:fill="auto"/>
                          </w:tcPr>
                          <w:p w14:paraId="1350C742" w14:textId="3BA2E20E" w:rsidR="00AE4D3C" w:rsidRPr="00EF105D" w:rsidRDefault="00AE4D3C" w:rsidP="00AE4D3C">
                            <w:pPr>
                              <w:spacing w:line="100" w:lineRule="atLeast"/>
                              <w:rPr>
                                <w:rFonts w:ascii="Arial" w:hAnsi="Arial" w:cs="Arial"/>
                                <w:lang w:val="lt-LT"/>
                              </w:rPr>
                            </w:pPr>
                            <w:r w:rsidRPr="00EF105D">
                              <w:rPr>
                                <w:rFonts w:ascii="Arial" w:hAnsi="Arial" w:cs="Arial"/>
                                <w:lang w:val="lt-LT"/>
                              </w:rPr>
                              <w:t>5.</w:t>
                            </w:r>
                          </w:p>
                        </w:tc>
                        <w:tc>
                          <w:tcPr>
                            <w:tcW w:w="1843" w:type="dxa"/>
                            <w:tcBorders>
                              <w:top w:val="single" w:sz="4" w:space="0" w:color="000000"/>
                              <w:left w:val="single" w:sz="4" w:space="0" w:color="000000"/>
                              <w:bottom w:val="single" w:sz="4" w:space="0" w:color="000000"/>
                            </w:tcBorders>
                            <w:shd w:val="clear" w:color="auto" w:fill="auto"/>
                          </w:tcPr>
                          <w:p w14:paraId="1CF8F38A" w14:textId="3F5B55DC" w:rsidR="00AE4D3C" w:rsidRPr="00EF105D" w:rsidRDefault="00AE4D3C" w:rsidP="00AE4D3C">
                            <w:pPr>
                              <w:spacing w:line="100" w:lineRule="atLeast"/>
                              <w:rPr>
                                <w:rFonts w:ascii="Arial" w:hAnsi="Arial" w:cs="Arial"/>
                                <w:lang w:val="lt-LT"/>
                              </w:rPr>
                            </w:pPr>
                            <w:r w:rsidRPr="00EF105D">
                              <w:rPr>
                                <w:rFonts w:ascii="Arial" w:hAnsi="Arial" w:cs="Arial"/>
                                <w:lang w:val="lt-LT"/>
                              </w:rPr>
                              <w:t>Direktorius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712CF36" w14:textId="600C4BD8"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Aukštasis universitetinis: </w:t>
                            </w:r>
                          </w:p>
                          <w:p w14:paraId="2C8DAA43" w14:textId="7FD565CE"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 xml:space="preserve">Vilniaus Gedimino </w:t>
                            </w:r>
                            <w:r w:rsidR="005B1710">
                              <w:rPr>
                                <w:rFonts w:ascii="Arial" w:eastAsia="Times New Roman" w:hAnsi="Arial" w:cs="Arial"/>
                                <w:color w:val="auto"/>
                                <w:sz w:val="20"/>
                                <w:szCs w:val="20"/>
                                <w:lang w:eastAsia="zh-CN"/>
                              </w:rPr>
                              <w:t>t</w:t>
                            </w:r>
                            <w:r w:rsidRPr="00EF105D">
                              <w:rPr>
                                <w:rFonts w:ascii="Arial" w:eastAsia="Times New Roman" w:hAnsi="Arial" w:cs="Arial"/>
                                <w:color w:val="auto"/>
                                <w:sz w:val="20"/>
                                <w:szCs w:val="20"/>
                                <w:lang w:eastAsia="zh-CN"/>
                              </w:rPr>
                              <w:t xml:space="preserve">echnikos universitetas, viešojo administravimo bakalauro kvalifikacija; </w:t>
                            </w:r>
                          </w:p>
                          <w:p w14:paraId="15A3B054" w14:textId="6EB839C8"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Mykolo Romerio universitetas, ekonomikos magistro kvalifikacija</w:t>
                            </w:r>
                          </w:p>
                        </w:tc>
                      </w:tr>
                    </w:tbl>
                    <w:p w14:paraId="5D87B618" w14:textId="77777777" w:rsidR="00D010C9" w:rsidRDefault="00D010C9">
                      <w:pPr>
                        <w:rPr>
                          <w:lang w:val="lt-LT"/>
                        </w:rPr>
                      </w:pPr>
                    </w:p>
                  </w:txbxContent>
                </v:textbox>
                <w10:anchorlock/>
              </v:shape>
            </w:pict>
          </mc:Fallback>
        </mc:AlternateContent>
      </w:r>
    </w:p>
    <w:p w14:paraId="03066A70" w14:textId="7B607A98" w:rsidR="00D010C9" w:rsidRPr="00296A6D" w:rsidRDefault="00BD52BE" w:rsidP="00FD6B5F">
      <w:pPr>
        <w:pStyle w:val="Antrat1"/>
        <w:spacing w:before="240" w:after="240" w:line="276" w:lineRule="auto"/>
        <w:rPr>
          <w:rFonts w:cs="Arial"/>
          <w:szCs w:val="24"/>
        </w:rPr>
      </w:pPr>
      <w:bookmarkStart w:id="64" w:name="_Toc184387589"/>
      <w:r w:rsidRPr="00296A6D">
        <w:rPr>
          <w:rFonts w:cs="Arial"/>
          <w:szCs w:val="24"/>
        </w:rPr>
        <w:t>9</w:t>
      </w:r>
      <w:r w:rsidR="00D010C9" w:rsidRPr="00296A6D">
        <w:rPr>
          <w:rFonts w:cs="Arial"/>
          <w:szCs w:val="24"/>
        </w:rPr>
        <w:t xml:space="preserve">. </w:t>
      </w:r>
      <w:r w:rsidR="00A64284" w:rsidRPr="00296A6D">
        <w:rPr>
          <w:rFonts w:cs="Arial"/>
          <w:szCs w:val="24"/>
        </w:rPr>
        <w:t>SPORTINIO UGDYMO ORGANIZAVIMO FORMOS</w:t>
      </w:r>
      <w:bookmarkEnd w:id="64"/>
    </w:p>
    <w:p w14:paraId="06966D48" w14:textId="01067626" w:rsidR="00D010C9" w:rsidRPr="00296A6D" w:rsidRDefault="00677098"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Pagrindinės sportininkų ugdymo formos yra šios: teorinis ir praktinis mokymas vietos sporto bazėje, nuomojamose patalpose ir sporto stovyklose, dalyvavimas sporto varžybose. T</w:t>
      </w:r>
      <w:r w:rsidR="005223EA" w:rsidRPr="00296A6D">
        <w:rPr>
          <w:rFonts w:ascii="Arial" w:hAnsi="Arial" w:cs="Arial"/>
          <w:bCs/>
          <w:sz w:val="24"/>
          <w:szCs w:val="24"/>
          <w:lang w:val="lt-LT"/>
        </w:rPr>
        <w:t>eori</w:t>
      </w:r>
      <w:r w:rsidRPr="00296A6D">
        <w:rPr>
          <w:rFonts w:ascii="Arial" w:hAnsi="Arial" w:cs="Arial"/>
          <w:bCs/>
          <w:sz w:val="24"/>
          <w:szCs w:val="24"/>
          <w:lang w:val="lt-LT"/>
        </w:rPr>
        <w:t xml:space="preserve">nis mokymas </w:t>
      </w:r>
      <w:r w:rsidR="005223EA" w:rsidRPr="00296A6D">
        <w:rPr>
          <w:rFonts w:ascii="Arial" w:hAnsi="Arial" w:cs="Arial"/>
          <w:bCs/>
          <w:sz w:val="24"/>
          <w:szCs w:val="24"/>
          <w:lang w:val="lt-LT"/>
        </w:rPr>
        <w:t>apima bendruosius kūno kultūros</w:t>
      </w:r>
      <w:r w:rsidRPr="00296A6D">
        <w:rPr>
          <w:rFonts w:ascii="Arial" w:hAnsi="Arial" w:cs="Arial"/>
          <w:bCs/>
          <w:sz w:val="24"/>
          <w:szCs w:val="24"/>
          <w:lang w:val="lt-LT"/>
        </w:rPr>
        <w:t>, sveikos gyvensenos, racionalios dienotvarkės, mitybos reikalavimus, elgesio ir kultūros žinias</w:t>
      </w:r>
      <w:r w:rsidR="00DE7C46" w:rsidRPr="00296A6D">
        <w:rPr>
          <w:rFonts w:ascii="Arial" w:hAnsi="Arial" w:cs="Arial"/>
          <w:bCs/>
          <w:sz w:val="24"/>
          <w:szCs w:val="24"/>
          <w:lang w:val="lt-LT"/>
        </w:rPr>
        <w:t>,</w:t>
      </w:r>
      <w:r w:rsidR="00173B4F" w:rsidRPr="00296A6D">
        <w:rPr>
          <w:rFonts w:ascii="Arial" w:hAnsi="Arial" w:cs="Arial"/>
          <w:bCs/>
          <w:sz w:val="24"/>
          <w:szCs w:val="24"/>
          <w:lang w:val="lt-LT"/>
        </w:rPr>
        <w:t xml:space="preserve"> </w:t>
      </w:r>
      <w:r w:rsidR="00DE7C46" w:rsidRPr="00296A6D">
        <w:rPr>
          <w:rFonts w:ascii="Arial" w:hAnsi="Arial" w:cs="Arial"/>
          <w:bCs/>
          <w:sz w:val="24"/>
          <w:szCs w:val="24"/>
          <w:lang w:val="lt-LT"/>
        </w:rPr>
        <w:t>f</w:t>
      </w:r>
      <w:r w:rsidRPr="00296A6D">
        <w:rPr>
          <w:rFonts w:ascii="Arial" w:hAnsi="Arial" w:cs="Arial"/>
          <w:bCs/>
          <w:sz w:val="24"/>
          <w:szCs w:val="24"/>
          <w:lang w:val="lt-LT"/>
        </w:rPr>
        <w:t>izinių pratimų įtak</w:t>
      </w:r>
      <w:r w:rsidR="00DE7C46" w:rsidRPr="00296A6D">
        <w:rPr>
          <w:rFonts w:ascii="Arial" w:hAnsi="Arial" w:cs="Arial"/>
          <w:bCs/>
          <w:sz w:val="24"/>
          <w:szCs w:val="24"/>
          <w:lang w:val="lt-LT"/>
        </w:rPr>
        <w:t>ą</w:t>
      </w:r>
      <w:r w:rsidRPr="00296A6D">
        <w:rPr>
          <w:rFonts w:ascii="Arial" w:hAnsi="Arial" w:cs="Arial"/>
          <w:bCs/>
          <w:sz w:val="24"/>
          <w:szCs w:val="24"/>
          <w:lang w:val="lt-LT"/>
        </w:rPr>
        <w:t xml:space="preserve"> atskirų organų sistemų veiklai, parinktos sporto šakos technikos elementų, sporto varžybų </w:t>
      </w:r>
      <w:r w:rsidR="005223EA" w:rsidRPr="00296A6D">
        <w:rPr>
          <w:rFonts w:ascii="Arial" w:hAnsi="Arial" w:cs="Arial"/>
          <w:bCs/>
          <w:sz w:val="24"/>
          <w:szCs w:val="24"/>
          <w:lang w:val="lt-LT"/>
        </w:rPr>
        <w:t xml:space="preserve">taisyklių nagrinėjimą ir suvokimą. </w:t>
      </w:r>
    </w:p>
    <w:p w14:paraId="53EB1D99" w14:textId="4C22FC0E" w:rsidR="005223EA" w:rsidRPr="00296A6D" w:rsidRDefault="005223E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Praktinis mokymas apima bendrąjį ir specialųjį fizinį, techninį, kontaktinį ir psichologinį sportininko rengimą, jo metu įgyti </w:t>
      </w:r>
      <w:r w:rsidR="00DE7C46" w:rsidRPr="00296A6D">
        <w:rPr>
          <w:rFonts w:ascii="Arial" w:hAnsi="Arial" w:cs="Arial"/>
          <w:bCs/>
          <w:sz w:val="24"/>
          <w:szCs w:val="24"/>
          <w:lang w:val="lt-LT"/>
        </w:rPr>
        <w:t xml:space="preserve">gebėjimai </w:t>
      </w:r>
      <w:r w:rsidRPr="00296A6D">
        <w:rPr>
          <w:rFonts w:ascii="Arial" w:hAnsi="Arial" w:cs="Arial"/>
          <w:bCs/>
          <w:sz w:val="24"/>
          <w:szCs w:val="24"/>
          <w:lang w:val="lt-LT"/>
        </w:rPr>
        <w:t xml:space="preserve">ir įgūdžiai realizuojami per sporto varžybas. Ugdymo turinys paremtas sporto mokslo įrodyta ir praktikoje patvirtinta daugiamete rengimo sistema, kuri suskirstyta </w:t>
      </w:r>
      <w:r w:rsidR="007A6D0A" w:rsidRPr="00296A6D">
        <w:rPr>
          <w:rFonts w:ascii="Arial" w:hAnsi="Arial" w:cs="Arial"/>
          <w:bCs/>
          <w:sz w:val="24"/>
          <w:szCs w:val="24"/>
          <w:lang w:val="lt-LT"/>
        </w:rPr>
        <w:t>į</w:t>
      </w:r>
      <w:r w:rsidRPr="00296A6D">
        <w:rPr>
          <w:rFonts w:ascii="Arial" w:hAnsi="Arial" w:cs="Arial"/>
          <w:bCs/>
          <w:sz w:val="24"/>
          <w:szCs w:val="24"/>
          <w:lang w:val="lt-LT"/>
        </w:rPr>
        <w:t xml:space="preserve"> keturias pakopas: pradinio rengimo, meistriškumo ugdymo, meistriškumo tobulinimo ir didelio meistriškumo. </w:t>
      </w:r>
    </w:p>
    <w:p w14:paraId="7DDB6A7E" w14:textId="101579E9" w:rsidR="005223EA" w:rsidRPr="00296A6D" w:rsidRDefault="005223E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Pagrindinės ugdymo priemonės:</w:t>
      </w:r>
    </w:p>
    <w:p w14:paraId="659163E6" w14:textId="22F28DBA"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1. </w:t>
      </w:r>
      <w:r w:rsidR="005223EA" w:rsidRPr="00296A6D">
        <w:rPr>
          <w:rFonts w:ascii="Arial" w:hAnsi="Arial" w:cs="Arial"/>
          <w:bCs/>
          <w:sz w:val="24"/>
          <w:szCs w:val="24"/>
          <w:lang w:val="lt-LT"/>
        </w:rPr>
        <w:t>Teorinis mokymas</w:t>
      </w:r>
      <w:r w:rsidR="00EF105D" w:rsidRPr="00296A6D">
        <w:rPr>
          <w:rFonts w:ascii="Arial" w:hAnsi="Arial" w:cs="Arial"/>
          <w:bCs/>
          <w:sz w:val="24"/>
          <w:szCs w:val="24"/>
          <w:lang w:val="lt-LT"/>
        </w:rPr>
        <w:t>.</w:t>
      </w:r>
    </w:p>
    <w:p w14:paraId="15B25FC6" w14:textId="4E33E73F"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2. </w:t>
      </w:r>
      <w:r w:rsidR="005223EA" w:rsidRPr="00296A6D">
        <w:rPr>
          <w:rFonts w:ascii="Arial" w:hAnsi="Arial" w:cs="Arial"/>
          <w:bCs/>
          <w:sz w:val="24"/>
          <w:szCs w:val="24"/>
          <w:lang w:val="lt-LT"/>
        </w:rPr>
        <w:t>Bendras fizinis parengimas</w:t>
      </w:r>
      <w:r w:rsidR="00EF105D" w:rsidRPr="00296A6D">
        <w:rPr>
          <w:rFonts w:ascii="Arial" w:hAnsi="Arial" w:cs="Arial"/>
          <w:bCs/>
          <w:sz w:val="24"/>
          <w:szCs w:val="24"/>
          <w:lang w:val="lt-LT"/>
        </w:rPr>
        <w:t>.</w:t>
      </w:r>
    </w:p>
    <w:p w14:paraId="7710F403" w14:textId="383B2B16"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3. </w:t>
      </w:r>
      <w:r w:rsidR="005223EA" w:rsidRPr="00296A6D">
        <w:rPr>
          <w:rFonts w:ascii="Arial" w:hAnsi="Arial" w:cs="Arial"/>
          <w:bCs/>
          <w:sz w:val="24"/>
          <w:szCs w:val="24"/>
          <w:lang w:val="lt-LT"/>
        </w:rPr>
        <w:t>Specialus fizinis parengimas;</w:t>
      </w:r>
    </w:p>
    <w:p w14:paraId="606E030F" w14:textId="3FB35170"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4. </w:t>
      </w:r>
      <w:r w:rsidR="005223EA" w:rsidRPr="00296A6D">
        <w:rPr>
          <w:rFonts w:ascii="Arial" w:hAnsi="Arial" w:cs="Arial"/>
          <w:bCs/>
          <w:sz w:val="24"/>
          <w:szCs w:val="24"/>
          <w:lang w:val="lt-LT"/>
        </w:rPr>
        <w:t>Sporto šakos techninis mokymas</w:t>
      </w:r>
      <w:r w:rsidR="00EF105D" w:rsidRPr="00296A6D">
        <w:rPr>
          <w:rFonts w:ascii="Arial" w:hAnsi="Arial" w:cs="Arial"/>
          <w:bCs/>
          <w:sz w:val="24"/>
          <w:szCs w:val="24"/>
          <w:lang w:val="lt-LT"/>
        </w:rPr>
        <w:t>.</w:t>
      </w:r>
    </w:p>
    <w:p w14:paraId="77784CE8" w14:textId="5D481B70"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5. </w:t>
      </w:r>
      <w:r w:rsidR="005223EA" w:rsidRPr="00296A6D">
        <w:rPr>
          <w:rFonts w:ascii="Arial" w:hAnsi="Arial" w:cs="Arial"/>
          <w:bCs/>
          <w:sz w:val="24"/>
          <w:szCs w:val="24"/>
          <w:lang w:val="lt-LT"/>
        </w:rPr>
        <w:t xml:space="preserve">Sporto </w:t>
      </w:r>
      <w:r w:rsidR="00CE24E7" w:rsidRPr="00296A6D">
        <w:rPr>
          <w:rFonts w:ascii="Arial" w:hAnsi="Arial" w:cs="Arial"/>
          <w:bCs/>
          <w:sz w:val="24"/>
          <w:szCs w:val="24"/>
          <w:lang w:val="lt-LT"/>
        </w:rPr>
        <w:t>šakos</w:t>
      </w:r>
      <w:r w:rsidR="005223EA" w:rsidRPr="00296A6D">
        <w:rPr>
          <w:rFonts w:ascii="Arial" w:hAnsi="Arial" w:cs="Arial"/>
          <w:bCs/>
          <w:sz w:val="24"/>
          <w:szCs w:val="24"/>
          <w:lang w:val="lt-LT"/>
        </w:rPr>
        <w:t xml:space="preserve"> taktikos mokymas;</w:t>
      </w:r>
    </w:p>
    <w:p w14:paraId="5D2B6727" w14:textId="32518B27"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6. </w:t>
      </w:r>
      <w:r w:rsidR="005223EA" w:rsidRPr="00296A6D">
        <w:rPr>
          <w:rFonts w:ascii="Arial" w:hAnsi="Arial" w:cs="Arial"/>
          <w:bCs/>
          <w:sz w:val="24"/>
          <w:szCs w:val="24"/>
          <w:lang w:val="lt-LT"/>
        </w:rPr>
        <w:t>Dalyvavimas sporto šakos varžybose</w:t>
      </w:r>
      <w:r w:rsidR="00EF105D" w:rsidRPr="00296A6D">
        <w:rPr>
          <w:rFonts w:ascii="Arial" w:hAnsi="Arial" w:cs="Arial"/>
          <w:bCs/>
          <w:sz w:val="24"/>
          <w:szCs w:val="24"/>
          <w:lang w:val="lt-LT"/>
        </w:rPr>
        <w:t>.</w:t>
      </w:r>
    </w:p>
    <w:p w14:paraId="65211B35" w14:textId="7D542D7B" w:rsidR="005223EA" w:rsidRPr="00296A6D" w:rsidRDefault="00A6590A" w:rsidP="00FD6B5F">
      <w:pPr>
        <w:spacing w:after="240"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7. </w:t>
      </w:r>
      <w:r w:rsidR="005223EA" w:rsidRPr="00296A6D">
        <w:rPr>
          <w:rFonts w:ascii="Arial" w:hAnsi="Arial" w:cs="Arial"/>
          <w:bCs/>
          <w:sz w:val="24"/>
          <w:szCs w:val="24"/>
          <w:lang w:val="lt-LT"/>
        </w:rPr>
        <w:t>Sportininkų fizinių savybių kontrolė</w:t>
      </w:r>
      <w:r w:rsidR="00EF105D" w:rsidRPr="00296A6D">
        <w:rPr>
          <w:rFonts w:ascii="Arial" w:hAnsi="Arial" w:cs="Arial"/>
          <w:bCs/>
          <w:sz w:val="24"/>
          <w:szCs w:val="24"/>
          <w:lang w:val="lt-LT"/>
        </w:rPr>
        <w:t>.</w:t>
      </w:r>
    </w:p>
    <w:p w14:paraId="0722E012" w14:textId="52D5E69C" w:rsidR="005223EA" w:rsidRPr="00296A6D" w:rsidRDefault="005223E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Papildomos ugdymo priemonės:</w:t>
      </w:r>
    </w:p>
    <w:p w14:paraId="5FFAD7C5" w14:textId="4A14FB6B" w:rsidR="005223EA" w:rsidRPr="00296A6D" w:rsidRDefault="00186E5B"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1. </w:t>
      </w:r>
      <w:r w:rsidR="005223EA" w:rsidRPr="00296A6D">
        <w:rPr>
          <w:rFonts w:ascii="Arial" w:hAnsi="Arial" w:cs="Arial"/>
          <w:bCs/>
          <w:sz w:val="24"/>
          <w:szCs w:val="24"/>
          <w:lang w:val="lt-LT"/>
        </w:rPr>
        <w:t>Olimpinis švietimas, kilnus elgesys</w:t>
      </w:r>
      <w:r w:rsidR="00EF105D" w:rsidRPr="00296A6D">
        <w:rPr>
          <w:rFonts w:ascii="Arial" w:hAnsi="Arial" w:cs="Arial"/>
          <w:bCs/>
          <w:sz w:val="24"/>
          <w:szCs w:val="24"/>
          <w:lang w:val="lt-LT"/>
        </w:rPr>
        <w:t>.</w:t>
      </w:r>
    </w:p>
    <w:p w14:paraId="35349A7A" w14:textId="21FE2724" w:rsidR="005223EA" w:rsidRPr="00296A6D" w:rsidRDefault="00186E5B"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2. </w:t>
      </w:r>
      <w:r w:rsidR="005223EA" w:rsidRPr="00296A6D">
        <w:rPr>
          <w:rFonts w:ascii="Arial" w:hAnsi="Arial" w:cs="Arial"/>
          <w:bCs/>
          <w:sz w:val="24"/>
          <w:szCs w:val="24"/>
          <w:lang w:val="lt-LT"/>
        </w:rPr>
        <w:t>Pirmoji medicinos pagalba, traumų samprata ir priežastys</w:t>
      </w:r>
      <w:r w:rsidR="00EF105D" w:rsidRPr="00296A6D">
        <w:rPr>
          <w:rFonts w:ascii="Arial" w:hAnsi="Arial" w:cs="Arial"/>
          <w:bCs/>
          <w:sz w:val="24"/>
          <w:szCs w:val="24"/>
          <w:lang w:val="lt-LT"/>
        </w:rPr>
        <w:t>.</w:t>
      </w:r>
    </w:p>
    <w:p w14:paraId="3E17021A" w14:textId="2E305FCE" w:rsidR="005223EA" w:rsidRPr="00296A6D" w:rsidRDefault="00CE24E7"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3. </w:t>
      </w:r>
      <w:r w:rsidR="005223EA" w:rsidRPr="00296A6D">
        <w:rPr>
          <w:rFonts w:ascii="Arial" w:hAnsi="Arial" w:cs="Arial"/>
          <w:bCs/>
          <w:sz w:val="24"/>
          <w:szCs w:val="24"/>
          <w:lang w:val="lt-LT"/>
        </w:rPr>
        <w:t>Sauga treniruotėse ir varžybose</w:t>
      </w:r>
      <w:r w:rsidR="00EF105D" w:rsidRPr="00296A6D">
        <w:rPr>
          <w:rFonts w:ascii="Arial" w:hAnsi="Arial" w:cs="Arial"/>
          <w:bCs/>
          <w:sz w:val="24"/>
          <w:szCs w:val="24"/>
          <w:lang w:val="lt-LT"/>
        </w:rPr>
        <w:t>.</w:t>
      </w:r>
    </w:p>
    <w:p w14:paraId="13B879BD" w14:textId="4E3D5E25" w:rsidR="005223EA" w:rsidRPr="00296A6D" w:rsidRDefault="00CE24E7"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4. </w:t>
      </w:r>
      <w:r w:rsidR="005223EA" w:rsidRPr="00296A6D">
        <w:rPr>
          <w:rFonts w:ascii="Arial" w:hAnsi="Arial" w:cs="Arial"/>
          <w:bCs/>
          <w:sz w:val="24"/>
          <w:szCs w:val="24"/>
          <w:lang w:val="lt-LT"/>
        </w:rPr>
        <w:t>Psichologinis sportininkų rengimas</w:t>
      </w:r>
      <w:r w:rsidR="00EF105D" w:rsidRPr="00296A6D">
        <w:rPr>
          <w:rFonts w:ascii="Arial" w:hAnsi="Arial" w:cs="Arial"/>
          <w:bCs/>
          <w:sz w:val="24"/>
          <w:szCs w:val="24"/>
          <w:lang w:val="lt-LT"/>
        </w:rPr>
        <w:t>.</w:t>
      </w:r>
    </w:p>
    <w:p w14:paraId="13702E20" w14:textId="551EF175" w:rsidR="00E93612" w:rsidRPr="00296A6D" w:rsidRDefault="00CE24E7" w:rsidP="00EF24B9">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lastRenderedPageBreak/>
        <w:t xml:space="preserve">5. </w:t>
      </w:r>
      <w:r w:rsidR="005223EA" w:rsidRPr="00296A6D">
        <w:rPr>
          <w:rFonts w:ascii="Arial" w:hAnsi="Arial" w:cs="Arial"/>
          <w:bCs/>
          <w:sz w:val="24"/>
          <w:szCs w:val="24"/>
          <w:lang w:val="lt-LT"/>
        </w:rPr>
        <w:t>Sporto šakos taisyklės ir teisėjavimas.</w:t>
      </w:r>
    </w:p>
    <w:p w14:paraId="43398207" w14:textId="75D1A414" w:rsidR="00D010C9" w:rsidRPr="00EF24B9" w:rsidRDefault="00BD52BE" w:rsidP="00EF24B9">
      <w:pPr>
        <w:pStyle w:val="Antrat1"/>
        <w:spacing w:before="240" w:after="240" w:line="276" w:lineRule="auto"/>
        <w:rPr>
          <w:rFonts w:cs="Arial"/>
          <w:szCs w:val="24"/>
        </w:rPr>
      </w:pPr>
      <w:bookmarkStart w:id="65" w:name="_Toc184387590"/>
      <w:r w:rsidRPr="00296A6D">
        <w:rPr>
          <w:rFonts w:cs="Arial"/>
          <w:szCs w:val="24"/>
        </w:rPr>
        <w:t>10</w:t>
      </w:r>
      <w:r w:rsidR="00D010C9" w:rsidRPr="00296A6D">
        <w:rPr>
          <w:rFonts w:cs="Arial"/>
          <w:szCs w:val="24"/>
        </w:rPr>
        <w:t>. MEDICININĖ PAGALBA JAUNIESIEMS BURIUOTOJAMS</w:t>
      </w:r>
      <w:bookmarkEnd w:id="65"/>
    </w:p>
    <w:p w14:paraId="103E299A" w14:textId="5162616B" w:rsidR="00D010C9" w:rsidRPr="00296A6D" w:rsidRDefault="00DD680E" w:rsidP="00EF24B9">
      <w:pPr>
        <w:tabs>
          <w:tab w:val="left" w:pos="1701"/>
        </w:tabs>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1. </w:t>
      </w:r>
      <w:r w:rsidR="00D010C9" w:rsidRPr="00296A6D">
        <w:rPr>
          <w:rFonts w:ascii="Arial" w:hAnsi="Arial" w:cs="Arial"/>
          <w:sz w:val="24"/>
          <w:szCs w:val="24"/>
          <w:lang w:val="lt-LT"/>
        </w:rPr>
        <w:t>Traumų profilaktika, traumų prevencija</w:t>
      </w:r>
      <w:r w:rsidR="0060678A" w:rsidRPr="00296A6D">
        <w:rPr>
          <w:rFonts w:ascii="Arial" w:hAnsi="Arial" w:cs="Arial"/>
          <w:sz w:val="24"/>
          <w:szCs w:val="24"/>
          <w:lang w:val="lt-LT"/>
        </w:rPr>
        <w:t>.</w:t>
      </w:r>
    </w:p>
    <w:p w14:paraId="3BCEB15E" w14:textId="46402375" w:rsidR="00D010C9" w:rsidRPr="00296A6D" w:rsidRDefault="00DD680E" w:rsidP="00EF24B9">
      <w:pPr>
        <w:widowControl w:val="0"/>
        <w:suppressAutoHyphens w:val="0"/>
        <w:autoSpaceDE w:val="0"/>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2. </w:t>
      </w:r>
      <w:r w:rsidR="00D010C9" w:rsidRPr="00296A6D">
        <w:rPr>
          <w:rFonts w:ascii="Arial" w:hAnsi="Arial" w:cs="Arial"/>
          <w:sz w:val="24"/>
          <w:szCs w:val="24"/>
          <w:lang w:val="lt-LT"/>
        </w:rPr>
        <w:t>Neatidėliotinos pagalbos teikimas</w:t>
      </w:r>
      <w:r w:rsidR="0060678A" w:rsidRPr="00296A6D">
        <w:rPr>
          <w:rFonts w:ascii="Arial" w:hAnsi="Arial" w:cs="Arial"/>
          <w:sz w:val="24"/>
          <w:szCs w:val="24"/>
          <w:lang w:val="lt-LT"/>
        </w:rPr>
        <w:t>.</w:t>
      </w:r>
    </w:p>
    <w:p w14:paraId="03773460" w14:textId="259D1453" w:rsidR="00D010C9" w:rsidRPr="00296A6D" w:rsidRDefault="00DD680E" w:rsidP="00EF24B9">
      <w:pPr>
        <w:widowControl w:val="0"/>
        <w:tabs>
          <w:tab w:val="left" w:pos="1701"/>
        </w:tabs>
        <w:suppressAutoHyphens w:val="0"/>
        <w:autoSpaceDE w:val="0"/>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 </w:t>
      </w:r>
      <w:r w:rsidR="00D010C9" w:rsidRPr="00296A6D">
        <w:rPr>
          <w:rFonts w:ascii="Arial" w:hAnsi="Arial" w:cs="Arial"/>
          <w:sz w:val="24"/>
          <w:szCs w:val="24"/>
          <w:lang w:val="lt-LT"/>
        </w:rPr>
        <w:t>Ligų profilaktika, prevencija</w:t>
      </w:r>
      <w:r w:rsidR="0060678A" w:rsidRPr="00296A6D">
        <w:rPr>
          <w:rFonts w:ascii="Arial" w:hAnsi="Arial" w:cs="Arial"/>
          <w:sz w:val="24"/>
          <w:szCs w:val="24"/>
          <w:lang w:val="lt-LT"/>
        </w:rPr>
        <w:t>.</w:t>
      </w:r>
    </w:p>
    <w:p w14:paraId="0F20F675" w14:textId="16217F4F" w:rsidR="00D010C9" w:rsidRPr="00296A6D" w:rsidRDefault="00DD680E" w:rsidP="00EF24B9">
      <w:pPr>
        <w:widowControl w:val="0"/>
        <w:suppressAutoHyphens w:val="0"/>
        <w:autoSpaceDE w:val="0"/>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4. </w:t>
      </w:r>
      <w:r w:rsidR="00D010C9" w:rsidRPr="00296A6D">
        <w:rPr>
          <w:rFonts w:ascii="Arial" w:hAnsi="Arial" w:cs="Arial"/>
          <w:sz w:val="24"/>
          <w:szCs w:val="24"/>
          <w:lang w:val="lt-LT"/>
        </w:rPr>
        <w:t>Teikiama informacija apie sveiką mitybą, rizikos faktorių korekciją</w:t>
      </w:r>
      <w:r w:rsidR="0060678A" w:rsidRPr="00296A6D">
        <w:rPr>
          <w:rFonts w:ascii="Arial" w:hAnsi="Arial" w:cs="Arial"/>
          <w:sz w:val="24"/>
          <w:szCs w:val="24"/>
          <w:lang w:val="lt-LT"/>
        </w:rPr>
        <w:t>.</w:t>
      </w:r>
    </w:p>
    <w:p w14:paraId="27F966C1" w14:textId="7011A7EB" w:rsidR="00DA30D0" w:rsidRPr="00F0436B" w:rsidRDefault="00DD680E" w:rsidP="00F0436B">
      <w:pPr>
        <w:widowControl w:val="0"/>
        <w:suppressAutoHyphens w:val="0"/>
        <w:autoSpaceDE w:val="0"/>
        <w:spacing w:line="276" w:lineRule="auto"/>
        <w:ind w:firstLine="1134"/>
        <w:jc w:val="both"/>
        <w:rPr>
          <w:rFonts w:ascii="Arial" w:hAnsi="Arial" w:cs="Arial"/>
          <w:b/>
          <w:sz w:val="24"/>
          <w:szCs w:val="24"/>
          <w:u w:val="single"/>
          <w:lang w:val="lt-LT"/>
        </w:rPr>
      </w:pPr>
      <w:r w:rsidRPr="00296A6D">
        <w:rPr>
          <w:rFonts w:ascii="Arial" w:hAnsi="Arial" w:cs="Arial"/>
          <w:sz w:val="24"/>
          <w:szCs w:val="24"/>
          <w:lang w:val="lt-LT"/>
        </w:rPr>
        <w:t xml:space="preserve">5. </w:t>
      </w:r>
      <w:r w:rsidR="00D010C9" w:rsidRPr="00296A6D">
        <w:rPr>
          <w:rFonts w:ascii="Arial" w:hAnsi="Arial" w:cs="Arial"/>
          <w:sz w:val="24"/>
          <w:szCs w:val="24"/>
          <w:lang w:val="lt-LT"/>
        </w:rPr>
        <w:t xml:space="preserve">Teikiamos rekomendacijos po trauminių periodų. </w:t>
      </w:r>
      <w:bookmarkStart w:id="66" w:name="_Toc184387591"/>
    </w:p>
    <w:p w14:paraId="536AA514" w14:textId="0A6C2637" w:rsidR="00D010C9" w:rsidRPr="00F0436B" w:rsidRDefault="00BD52BE" w:rsidP="00F0436B">
      <w:pPr>
        <w:pStyle w:val="Antrat1"/>
        <w:spacing w:before="240" w:after="240" w:line="276" w:lineRule="auto"/>
        <w:rPr>
          <w:rFonts w:cs="Arial"/>
          <w:szCs w:val="24"/>
        </w:rPr>
      </w:pPr>
      <w:r w:rsidRPr="00296A6D">
        <w:rPr>
          <w:rFonts w:cs="Arial"/>
          <w:szCs w:val="24"/>
        </w:rPr>
        <w:t>11</w:t>
      </w:r>
      <w:r w:rsidR="00D010C9" w:rsidRPr="00296A6D">
        <w:rPr>
          <w:rFonts w:cs="Arial"/>
          <w:szCs w:val="24"/>
        </w:rPr>
        <w:t>. MOKYMAS, NESUSIJĘS SU BURIAVIMU</w:t>
      </w:r>
      <w:bookmarkEnd w:id="66"/>
    </w:p>
    <w:p w14:paraId="3D4BE335" w14:textId="47819B09" w:rsidR="0020206C" w:rsidRPr="00296A6D" w:rsidRDefault="00732D13" w:rsidP="00F0436B">
      <w:pPr>
        <w:spacing w:line="276" w:lineRule="auto"/>
        <w:ind w:firstLine="1134"/>
        <w:jc w:val="both"/>
        <w:rPr>
          <w:rFonts w:ascii="Arial" w:hAnsi="Arial" w:cs="Arial"/>
          <w:bCs/>
          <w:sz w:val="24"/>
          <w:szCs w:val="24"/>
          <w:lang w:val="lt-LT"/>
        </w:rPr>
      </w:pPr>
      <w:r w:rsidRPr="00296A6D">
        <w:rPr>
          <w:rFonts w:ascii="Arial" w:hAnsi="Arial" w:cs="Arial"/>
          <w:sz w:val="24"/>
          <w:szCs w:val="24"/>
          <w:lang w:val="lt-LT"/>
        </w:rPr>
        <w:t xml:space="preserve">Mokykla </w:t>
      </w:r>
      <w:r w:rsidR="00D010C9" w:rsidRPr="00296A6D">
        <w:rPr>
          <w:rFonts w:ascii="Arial" w:hAnsi="Arial" w:cs="Arial"/>
          <w:sz w:val="24"/>
          <w:szCs w:val="24"/>
          <w:lang w:val="lt-LT"/>
        </w:rPr>
        <w:t xml:space="preserve">bendradarbiauja su vaikų tėvais, su </w:t>
      </w:r>
      <w:r w:rsidRPr="00296A6D">
        <w:rPr>
          <w:rFonts w:ascii="Arial" w:hAnsi="Arial" w:cs="Arial"/>
          <w:sz w:val="24"/>
          <w:szCs w:val="24"/>
          <w:lang w:val="lt-LT"/>
        </w:rPr>
        <w:t xml:space="preserve">bendrojo ugdymo </w:t>
      </w:r>
      <w:r w:rsidR="00D010C9" w:rsidRPr="00296A6D">
        <w:rPr>
          <w:rFonts w:ascii="Arial" w:hAnsi="Arial" w:cs="Arial"/>
          <w:sz w:val="24"/>
          <w:szCs w:val="24"/>
          <w:lang w:val="lt-LT"/>
        </w:rPr>
        <w:t xml:space="preserve">įstaigomis, kuriose mokosi vaikai. </w:t>
      </w:r>
      <w:r w:rsidRPr="00296A6D">
        <w:rPr>
          <w:rFonts w:ascii="Arial" w:hAnsi="Arial" w:cs="Arial"/>
          <w:sz w:val="24"/>
          <w:szCs w:val="24"/>
          <w:lang w:val="lt-LT"/>
        </w:rPr>
        <w:t xml:space="preserve">Mokykla </w:t>
      </w:r>
      <w:r w:rsidR="00D010C9" w:rsidRPr="00296A6D">
        <w:rPr>
          <w:rFonts w:ascii="Arial" w:hAnsi="Arial" w:cs="Arial"/>
          <w:sz w:val="24"/>
          <w:szCs w:val="24"/>
          <w:lang w:val="lt-LT"/>
        </w:rPr>
        <w:t xml:space="preserve">bendradarbiauja su </w:t>
      </w:r>
      <w:r w:rsidRPr="00296A6D">
        <w:rPr>
          <w:rFonts w:ascii="Arial" w:hAnsi="Arial" w:cs="Arial"/>
          <w:sz w:val="24"/>
          <w:szCs w:val="24"/>
          <w:lang w:val="lt-LT"/>
        </w:rPr>
        <w:t>bendrojo ugdymo įstaigomis</w:t>
      </w:r>
      <w:r w:rsidR="00D010C9" w:rsidRPr="00296A6D">
        <w:rPr>
          <w:rFonts w:ascii="Arial" w:hAnsi="Arial" w:cs="Arial"/>
          <w:sz w:val="24"/>
          <w:szCs w:val="24"/>
          <w:lang w:val="lt-LT"/>
        </w:rPr>
        <w:t xml:space="preserve"> ieškant talentingų vaikų, bandoma juos sudominti buriavimo </w:t>
      </w:r>
      <w:r w:rsidRPr="00296A6D">
        <w:rPr>
          <w:rFonts w:ascii="Arial" w:hAnsi="Arial" w:cs="Arial"/>
          <w:sz w:val="24"/>
          <w:szCs w:val="24"/>
          <w:lang w:val="lt-LT"/>
        </w:rPr>
        <w:t>sportu</w:t>
      </w:r>
      <w:r w:rsidR="00D010C9" w:rsidRPr="00296A6D">
        <w:rPr>
          <w:rFonts w:ascii="Arial" w:hAnsi="Arial" w:cs="Arial"/>
          <w:sz w:val="24"/>
          <w:szCs w:val="24"/>
          <w:lang w:val="lt-LT"/>
        </w:rPr>
        <w:t xml:space="preserve">. Ugdytinis, trenerių ir administracijos bendru sprendimu, nusižengęs taisyklėms yra atitinkamai nubaudžiamas arba pašalinamas iš </w:t>
      </w:r>
      <w:r w:rsidR="00173B4F" w:rsidRPr="00296A6D">
        <w:rPr>
          <w:rFonts w:ascii="Arial" w:hAnsi="Arial" w:cs="Arial"/>
          <w:sz w:val="24"/>
          <w:szCs w:val="24"/>
          <w:lang w:val="lt-LT"/>
        </w:rPr>
        <w:t>Mokyklos</w:t>
      </w:r>
      <w:r w:rsidR="00D010C9" w:rsidRPr="00296A6D">
        <w:rPr>
          <w:rFonts w:ascii="Arial" w:hAnsi="Arial" w:cs="Arial"/>
          <w:sz w:val="24"/>
          <w:szCs w:val="24"/>
          <w:lang w:val="lt-LT"/>
        </w:rPr>
        <w:t>.</w:t>
      </w:r>
      <w:r w:rsidR="0020206C" w:rsidRPr="00296A6D">
        <w:rPr>
          <w:rFonts w:ascii="Arial" w:hAnsi="Arial" w:cs="Arial"/>
          <w:bCs/>
          <w:sz w:val="24"/>
          <w:szCs w:val="24"/>
          <w:lang w:val="lt-LT"/>
        </w:rPr>
        <w:t xml:space="preserve"> Organizuojant buriavimo užsiėmimus vaikams, taip pat sprendžiant sk</w:t>
      </w:r>
      <w:r w:rsidR="00DD680E" w:rsidRPr="00296A6D">
        <w:rPr>
          <w:rFonts w:ascii="Arial" w:hAnsi="Arial" w:cs="Arial"/>
          <w:bCs/>
          <w:sz w:val="24"/>
          <w:szCs w:val="24"/>
          <w:lang w:val="lt-LT"/>
        </w:rPr>
        <w:t>endimo</w:t>
      </w:r>
      <w:r w:rsidR="0020206C" w:rsidRPr="00296A6D">
        <w:rPr>
          <w:rFonts w:ascii="Arial" w:hAnsi="Arial" w:cs="Arial"/>
          <w:bCs/>
          <w:sz w:val="24"/>
          <w:szCs w:val="24"/>
          <w:lang w:val="lt-LT"/>
        </w:rPr>
        <w:t xml:space="preserve"> problemą juos mokant</w:t>
      </w:r>
      <w:r w:rsidR="00F35219" w:rsidRPr="00296A6D">
        <w:rPr>
          <w:rFonts w:ascii="Arial" w:hAnsi="Arial" w:cs="Arial"/>
          <w:bCs/>
          <w:sz w:val="24"/>
          <w:szCs w:val="24"/>
          <w:lang w:val="lt-LT"/>
        </w:rPr>
        <w:t>,</w:t>
      </w:r>
      <w:r w:rsidR="0020206C" w:rsidRPr="00296A6D">
        <w:rPr>
          <w:rFonts w:ascii="Arial" w:hAnsi="Arial" w:cs="Arial"/>
          <w:bCs/>
          <w:sz w:val="24"/>
          <w:szCs w:val="24"/>
          <w:lang w:val="lt-LT"/>
        </w:rPr>
        <w:t xml:space="preserve"> kaip saugiai elgtis prie vandens ir vandenyje, </w:t>
      </w:r>
      <w:r w:rsidR="00173B4F" w:rsidRPr="00296A6D">
        <w:rPr>
          <w:rFonts w:ascii="Arial" w:hAnsi="Arial" w:cs="Arial"/>
          <w:bCs/>
          <w:sz w:val="24"/>
          <w:szCs w:val="24"/>
          <w:lang w:val="lt-LT"/>
        </w:rPr>
        <w:t>yra atliepiamas</w:t>
      </w:r>
      <w:r w:rsidR="0020206C" w:rsidRPr="00296A6D">
        <w:rPr>
          <w:rFonts w:ascii="Arial" w:hAnsi="Arial" w:cs="Arial"/>
          <w:bCs/>
          <w:sz w:val="24"/>
          <w:szCs w:val="24"/>
          <w:lang w:val="lt-LT"/>
        </w:rPr>
        <w:t xml:space="preserve"> 2021</w:t>
      </w:r>
      <w:r w:rsidR="002D386E" w:rsidRPr="00296A6D">
        <w:rPr>
          <w:rFonts w:ascii="Arial" w:hAnsi="Arial" w:cs="Arial"/>
          <w:bCs/>
          <w:sz w:val="24"/>
          <w:szCs w:val="24"/>
          <w:lang w:val="lt-LT"/>
        </w:rPr>
        <w:t>−</w:t>
      </w:r>
      <w:r w:rsidR="0020206C" w:rsidRPr="00296A6D">
        <w:rPr>
          <w:rFonts w:ascii="Arial" w:hAnsi="Arial" w:cs="Arial"/>
          <w:bCs/>
          <w:sz w:val="24"/>
          <w:szCs w:val="24"/>
          <w:lang w:val="lt-LT"/>
        </w:rPr>
        <w:t xml:space="preserve">2030 metų nacionalinio pažangos plano 2 tikslas – „Didinti gyventojų socialinę gerovę ir </w:t>
      </w:r>
      <w:proofErr w:type="spellStart"/>
      <w:r w:rsidR="0020206C" w:rsidRPr="00296A6D">
        <w:rPr>
          <w:rFonts w:ascii="Arial" w:hAnsi="Arial" w:cs="Arial"/>
          <w:bCs/>
          <w:sz w:val="24"/>
          <w:szCs w:val="24"/>
          <w:lang w:val="lt-LT"/>
        </w:rPr>
        <w:t>įtrauktį</w:t>
      </w:r>
      <w:proofErr w:type="spellEnd"/>
      <w:r w:rsidR="0020206C" w:rsidRPr="00296A6D">
        <w:rPr>
          <w:rFonts w:ascii="Arial" w:hAnsi="Arial" w:cs="Arial"/>
          <w:bCs/>
          <w:sz w:val="24"/>
          <w:szCs w:val="24"/>
          <w:lang w:val="lt-LT"/>
        </w:rPr>
        <w:t>, stiprinti sveikatą ir gerinti Lietuvos demografinę padėtį“ bei jo 2.11 uždavinys „Skatinti sveikatos išsaugojimo ir stiprinimo veiklas ir stiprinti psichologinį (emocinį) visuomenės atsparumą, kuriuo siekiama gerinti visuomenės sveikatą  – skatinti sveikatos tausojimą ir stiprinimą, keisti žmonių gyvenimo būdą, elgseną, ugdyti atsakingą požiūrį į sveikatą, didinti vaikų fizinį aktyvumą, įsitraukimą į sporto veiklas, nes tai  mažina žalingų įpročių paplitimą ir lemia sveikatos būklę ir gyvenimo trukmę</w:t>
      </w:r>
      <w:r w:rsidRPr="00296A6D">
        <w:rPr>
          <w:rFonts w:ascii="Arial" w:hAnsi="Arial" w:cs="Arial"/>
          <w:bCs/>
          <w:sz w:val="24"/>
          <w:szCs w:val="24"/>
          <w:lang w:val="lt-LT"/>
        </w:rPr>
        <w:t>“</w:t>
      </w:r>
      <w:r w:rsidR="0020206C" w:rsidRPr="00296A6D">
        <w:rPr>
          <w:rFonts w:ascii="Arial" w:hAnsi="Arial" w:cs="Arial"/>
          <w:bCs/>
          <w:sz w:val="24"/>
          <w:szCs w:val="24"/>
          <w:lang w:val="lt-LT"/>
        </w:rPr>
        <w:t>.</w:t>
      </w:r>
    </w:p>
    <w:p w14:paraId="23583429" w14:textId="301B8B49" w:rsidR="0020206C" w:rsidRPr="00296A6D" w:rsidRDefault="0020206C" w:rsidP="00F0436B">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Skatindami vaikų fizinį aktyvumą, </w:t>
      </w:r>
      <w:r w:rsidR="00173B4F" w:rsidRPr="00296A6D">
        <w:rPr>
          <w:rFonts w:ascii="Arial" w:hAnsi="Arial" w:cs="Arial"/>
          <w:bCs/>
          <w:sz w:val="24"/>
          <w:szCs w:val="24"/>
          <w:lang w:val="lt-LT"/>
        </w:rPr>
        <w:t>prisidedame</w:t>
      </w:r>
      <w:r w:rsidRPr="00296A6D">
        <w:rPr>
          <w:rFonts w:ascii="Arial" w:hAnsi="Arial" w:cs="Arial"/>
          <w:bCs/>
          <w:sz w:val="24"/>
          <w:szCs w:val="24"/>
          <w:lang w:val="lt-LT"/>
        </w:rPr>
        <w:t xml:space="preserve"> prie 2021–2030 metų nacionalini</w:t>
      </w:r>
      <w:r w:rsidR="00173B4F" w:rsidRPr="00296A6D">
        <w:rPr>
          <w:rFonts w:ascii="Arial" w:hAnsi="Arial" w:cs="Arial"/>
          <w:bCs/>
          <w:sz w:val="24"/>
          <w:szCs w:val="24"/>
          <w:lang w:val="lt-LT"/>
        </w:rPr>
        <w:t>ame</w:t>
      </w:r>
      <w:r w:rsidRPr="00296A6D">
        <w:rPr>
          <w:rFonts w:ascii="Arial" w:hAnsi="Arial" w:cs="Arial"/>
          <w:bCs/>
          <w:sz w:val="24"/>
          <w:szCs w:val="24"/>
          <w:lang w:val="lt-LT"/>
        </w:rPr>
        <w:t xml:space="preserve"> pažangos plane įtvirtinto siekio iki 2030 metų 6 % padidinti mokinių, dalyvavusių neformaliojo vaikų švietimo sporto ir kitose fizinį aktyvumą skatinančiose veiklose, dalį, tuo siekiant 3</w:t>
      </w:r>
      <w:r w:rsidR="007E2AEB" w:rsidRPr="00296A6D">
        <w:rPr>
          <w:rFonts w:ascii="Arial" w:hAnsi="Arial" w:cs="Arial"/>
          <w:bCs/>
          <w:sz w:val="24"/>
          <w:szCs w:val="24"/>
          <w:lang w:val="lt-LT"/>
        </w:rPr>
        <w:t xml:space="preserve"> </w:t>
      </w:r>
      <w:r w:rsidRPr="00296A6D">
        <w:rPr>
          <w:rFonts w:ascii="Arial" w:hAnsi="Arial" w:cs="Arial"/>
          <w:bCs/>
          <w:sz w:val="24"/>
          <w:szCs w:val="24"/>
          <w:lang w:val="lt-LT"/>
        </w:rPr>
        <w:t xml:space="preserve">% sumažinti nutukusių asmenų dalį Lietuvoje. </w:t>
      </w:r>
    </w:p>
    <w:p w14:paraId="03293986" w14:textId="011DF389" w:rsidR="00525460" w:rsidRPr="00F0436B" w:rsidRDefault="00732D13" w:rsidP="00F0436B">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Mokykla, bendradarbiaudama su </w:t>
      </w:r>
      <w:r w:rsidR="002D386E" w:rsidRPr="00296A6D">
        <w:rPr>
          <w:rFonts w:ascii="Arial" w:hAnsi="Arial" w:cs="Arial"/>
          <w:bCs/>
          <w:sz w:val="24"/>
          <w:szCs w:val="24"/>
          <w:lang w:val="lt-LT"/>
        </w:rPr>
        <w:t>v</w:t>
      </w:r>
      <w:r w:rsidRPr="00296A6D">
        <w:rPr>
          <w:rFonts w:ascii="Arial" w:hAnsi="Arial" w:cs="Arial"/>
          <w:bCs/>
          <w:sz w:val="24"/>
          <w:szCs w:val="24"/>
          <w:lang w:val="lt-LT"/>
        </w:rPr>
        <w:t>isuomenės sveikatos biurais, organizuoja sportininkams švietėjiškas prevencines paskaitas apie žalingų įpročių grėsmes ir pavojus</w:t>
      </w:r>
      <w:r w:rsidR="00D07E2F" w:rsidRPr="00296A6D">
        <w:rPr>
          <w:rFonts w:ascii="Arial" w:hAnsi="Arial" w:cs="Arial"/>
          <w:bCs/>
          <w:sz w:val="24"/>
          <w:szCs w:val="24"/>
          <w:lang w:val="lt-LT"/>
        </w:rPr>
        <w:t>.</w:t>
      </w:r>
    </w:p>
    <w:p w14:paraId="509E28A0" w14:textId="793F0133" w:rsidR="00D010C9" w:rsidRPr="00F0436B" w:rsidRDefault="00D010C9" w:rsidP="00F0436B">
      <w:pPr>
        <w:pStyle w:val="Antrat1"/>
        <w:spacing w:before="240" w:after="240" w:line="276" w:lineRule="auto"/>
        <w:rPr>
          <w:rFonts w:cs="Arial"/>
          <w:szCs w:val="24"/>
        </w:rPr>
      </w:pPr>
      <w:bookmarkStart w:id="67" w:name="_Toc184387592"/>
      <w:r w:rsidRPr="00296A6D">
        <w:rPr>
          <w:rFonts w:cs="Arial"/>
          <w:szCs w:val="24"/>
        </w:rPr>
        <w:t>1</w:t>
      </w:r>
      <w:r w:rsidR="00BD52BE" w:rsidRPr="00296A6D">
        <w:rPr>
          <w:rFonts w:cs="Arial"/>
          <w:szCs w:val="24"/>
        </w:rPr>
        <w:t>2</w:t>
      </w:r>
      <w:r w:rsidRPr="00296A6D">
        <w:rPr>
          <w:rFonts w:cs="Arial"/>
          <w:szCs w:val="24"/>
        </w:rPr>
        <w:t>. ĮSIPAREIGOJIMAI</w:t>
      </w:r>
      <w:bookmarkEnd w:id="67"/>
    </w:p>
    <w:p w14:paraId="5E895FDC" w14:textId="61A1CBAE" w:rsidR="00D010C9" w:rsidRPr="00296A6D" w:rsidRDefault="00F0436B" w:rsidP="00F0436B">
      <w:pPr>
        <w:pStyle w:val="Sraopastraipa"/>
        <w:tabs>
          <w:tab w:val="left" w:pos="600"/>
          <w:tab w:val="left" w:pos="1701"/>
        </w:tabs>
        <w:ind w:left="0" w:firstLine="1134"/>
        <w:jc w:val="both"/>
        <w:rPr>
          <w:rFonts w:ascii="Arial" w:hAnsi="Arial" w:cs="Arial"/>
          <w:sz w:val="24"/>
          <w:szCs w:val="24"/>
        </w:rPr>
      </w:pPr>
      <w:r>
        <w:rPr>
          <w:rFonts w:ascii="Arial" w:hAnsi="Arial" w:cs="Arial"/>
          <w:sz w:val="24"/>
          <w:szCs w:val="24"/>
        </w:rPr>
        <w:t xml:space="preserve">1. </w:t>
      </w:r>
      <w:r w:rsidR="00D010C9" w:rsidRPr="00296A6D">
        <w:rPr>
          <w:rFonts w:ascii="Arial" w:hAnsi="Arial" w:cs="Arial"/>
          <w:sz w:val="24"/>
          <w:szCs w:val="24"/>
        </w:rPr>
        <w:t xml:space="preserve">Ištisus metus </w:t>
      </w:r>
      <w:r w:rsidR="0067741D" w:rsidRPr="00296A6D">
        <w:rPr>
          <w:rFonts w:ascii="Arial" w:hAnsi="Arial" w:cs="Arial"/>
          <w:sz w:val="24"/>
          <w:szCs w:val="24"/>
        </w:rPr>
        <w:t>užtikrinti saugų ir kokybišką treniruočių procesą, kuris skatintų generuoti aukštus sportinius rezultatus.</w:t>
      </w:r>
      <w:r w:rsidR="00D010C9" w:rsidRPr="00296A6D">
        <w:rPr>
          <w:rFonts w:ascii="Arial" w:hAnsi="Arial" w:cs="Arial"/>
          <w:sz w:val="24"/>
          <w:szCs w:val="24"/>
        </w:rPr>
        <w:t xml:space="preserve"> </w:t>
      </w:r>
    </w:p>
    <w:p w14:paraId="4C2D55F6" w14:textId="3D5580B9" w:rsidR="00301A6A" w:rsidRPr="00296A6D" w:rsidRDefault="00F0436B" w:rsidP="00F0436B">
      <w:pPr>
        <w:pStyle w:val="Sraopastraipa"/>
        <w:tabs>
          <w:tab w:val="left" w:pos="1701"/>
        </w:tabs>
        <w:ind w:left="0" w:firstLine="1134"/>
        <w:jc w:val="both"/>
        <w:rPr>
          <w:rFonts w:ascii="Arial" w:hAnsi="Arial" w:cs="Arial"/>
          <w:sz w:val="24"/>
          <w:szCs w:val="24"/>
        </w:rPr>
      </w:pPr>
      <w:r>
        <w:rPr>
          <w:rFonts w:ascii="Arial" w:hAnsi="Arial" w:cs="Arial"/>
          <w:sz w:val="24"/>
          <w:szCs w:val="24"/>
        </w:rPr>
        <w:t xml:space="preserve">2. </w:t>
      </w:r>
      <w:r w:rsidR="00301A6A" w:rsidRPr="00296A6D">
        <w:rPr>
          <w:rFonts w:ascii="Arial" w:hAnsi="Arial" w:cs="Arial"/>
          <w:sz w:val="24"/>
          <w:szCs w:val="24"/>
        </w:rPr>
        <w:t xml:space="preserve">Sudaryti sąlygas sportininkų dalyvavimui buriavimo varžybose tiek Lietuvoje, tiek užsienio šalyse. </w:t>
      </w:r>
    </w:p>
    <w:p w14:paraId="675F2C8D" w14:textId="1BDAF75E" w:rsidR="00301A6A" w:rsidRPr="00296A6D" w:rsidRDefault="00F0436B" w:rsidP="00F0436B">
      <w:pPr>
        <w:pStyle w:val="Sraopastraipa"/>
        <w:tabs>
          <w:tab w:val="left" w:pos="1701"/>
        </w:tabs>
        <w:ind w:left="0" w:firstLine="1134"/>
        <w:jc w:val="both"/>
        <w:rPr>
          <w:rFonts w:ascii="Arial" w:hAnsi="Arial" w:cs="Arial"/>
          <w:sz w:val="24"/>
          <w:szCs w:val="24"/>
        </w:rPr>
      </w:pPr>
      <w:r>
        <w:rPr>
          <w:rFonts w:ascii="Arial" w:hAnsi="Arial" w:cs="Arial"/>
          <w:sz w:val="24"/>
          <w:szCs w:val="24"/>
        </w:rPr>
        <w:t xml:space="preserve">3. </w:t>
      </w:r>
      <w:r w:rsidR="00301A6A" w:rsidRPr="00296A6D">
        <w:rPr>
          <w:rFonts w:ascii="Arial" w:hAnsi="Arial" w:cs="Arial"/>
          <w:sz w:val="24"/>
          <w:szCs w:val="24"/>
        </w:rPr>
        <w:t>Organizuoti buriavimo varžybas ir stovyklas Mokyklos sporto bazė</w:t>
      </w:r>
      <w:r w:rsidR="009C6870" w:rsidRPr="00296A6D">
        <w:rPr>
          <w:rFonts w:ascii="Arial" w:hAnsi="Arial" w:cs="Arial"/>
          <w:sz w:val="24"/>
          <w:szCs w:val="24"/>
        </w:rPr>
        <w:t>s</w:t>
      </w:r>
      <w:r w:rsidR="00301A6A" w:rsidRPr="00296A6D">
        <w:rPr>
          <w:rFonts w:ascii="Arial" w:hAnsi="Arial" w:cs="Arial"/>
          <w:sz w:val="24"/>
          <w:szCs w:val="24"/>
        </w:rPr>
        <w:t>e.</w:t>
      </w:r>
    </w:p>
    <w:p w14:paraId="1EEE3355" w14:textId="69F9FE1A" w:rsidR="00301A6A" w:rsidRPr="00296A6D" w:rsidRDefault="00F0436B" w:rsidP="00F0436B">
      <w:pPr>
        <w:pStyle w:val="Sraopastraipa"/>
        <w:tabs>
          <w:tab w:val="left" w:pos="1701"/>
        </w:tabs>
        <w:spacing w:after="0"/>
        <w:ind w:left="0" w:firstLine="1134"/>
        <w:jc w:val="both"/>
        <w:rPr>
          <w:rFonts w:ascii="Arial" w:hAnsi="Arial" w:cs="Arial"/>
          <w:sz w:val="24"/>
          <w:szCs w:val="24"/>
        </w:rPr>
      </w:pPr>
      <w:r>
        <w:rPr>
          <w:rFonts w:ascii="Arial" w:hAnsi="Arial" w:cs="Arial"/>
          <w:sz w:val="24"/>
          <w:szCs w:val="24"/>
        </w:rPr>
        <w:t xml:space="preserve">4. </w:t>
      </w:r>
      <w:r w:rsidR="00301A6A" w:rsidRPr="00296A6D">
        <w:rPr>
          <w:rFonts w:ascii="Arial" w:hAnsi="Arial" w:cs="Arial"/>
          <w:sz w:val="24"/>
          <w:szCs w:val="24"/>
        </w:rPr>
        <w:t>Pritraukti daugiau naujų Mokyklos narių.</w:t>
      </w:r>
    </w:p>
    <w:p w14:paraId="63E56EDC" w14:textId="6A5025DE" w:rsidR="0060678A" w:rsidRPr="00F0436B" w:rsidRDefault="00F0436B" w:rsidP="00F0436B">
      <w:pPr>
        <w:tabs>
          <w:tab w:val="left" w:pos="1701"/>
        </w:tabs>
        <w:ind w:firstLine="1134"/>
        <w:jc w:val="both"/>
        <w:rPr>
          <w:rFonts w:ascii="Arial" w:hAnsi="Arial" w:cs="Arial"/>
          <w:sz w:val="24"/>
          <w:szCs w:val="24"/>
        </w:rPr>
      </w:pPr>
      <w:r>
        <w:rPr>
          <w:rFonts w:ascii="Arial" w:hAnsi="Arial" w:cs="Arial"/>
          <w:sz w:val="24"/>
          <w:szCs w:val="24"/>
        </w:rPr>
        <w:t xml:space="preserve">5. </w:t>
      </w:r>
      <w:proofErr w:type="spellStart"/>
      <w:r w:rsidR="00301A6A" w:rsidRPr="00F0436B">
        <w:rPr>
          <w:rFonts w:ascii="Arial" w:hAnsi="Arial" w:cs="Arial"/>
          <w:sz w:val="24"/>
          <w:szCs w:val="24"/>
        </w:rPr>
        <w:t>Plėsti</w:t>
      </w:r>
      <w:proofErr w:type="spellEnd"/>
      <w:r w:rsidR="00301A6A" w:rsidRPr="00F0436B">
        <w:rPr>
          <w:rFonts w:ascii="Arial" w:hAnsi="Arial" w:cs="Arial"/>
          <w:sz w:val="24"/>
          <w:szCs w:val="24"/>
        </w:rPr>
        <w:t xml:space="preserve"> </w:t>
      </w:r>
      <w:proofErr w:type="spellStart"/>
      <w:r w:rsidR="00301A6A" w:rsidRPr="00F0436B">
        <w:rPr>
          <w:rFonts w:ascii="Arial" w:hAnsi="Arial" w:cs="Arial"/>
          <w:sz w:val="24"/>
          <w:szCs w:val="24"/>
        </w:rPr>
        <w:t>Mokyklos</w:t>
      </w:r>
      <w:proofErr w:type="spellEnd"/>
      <w:r w:rsidR="00301A6A" w:rsidRPr="00F0436B">
        <w:rPr>
          <w:rFonts w:ascii="Arial" w:hAnsi="Arial" w:cs="Arial"/>
          <w:sz w:val="24"/>
          <w:szCs w:val="24"/>
        </w:rPr>
        <w:t xml:space="preserve"> </w:t>
      </w:r>
      <w:proofErr w:type="spellStart"/>
      <w:r w:rsidR="00301A6A" w:rsidRPr="00F0436B">
        <w:rPr>
          <w:rFonts w:ascii="Arial" w:hAnsi="Arial" w:cs="Arial"/>
          <w:sz w:val="24"/>
          <w:szCs w:val="24"/>
        </w:rPr>
        <w:t>veiklą</w:t>
      </w:r>
      <w:proofErr w:type="spellEnd"/>
      <w:r w:rsidR="00301A6A" w:rsidRPr="00F0436B">
        <w:rPr>
          <w:rFonts w:ascii="Arial" w:hAnsi="Arial" w:cs="Arial"/>
          <w:sz w:val="24"/>
          <w:szCs w:val="24"/>
        </w:rPr>
        <w:t xml:space="preserve">, </w:t>
      </w:r>
      <w:proofErr w:type="spellStart"/>
      <w:r w:rsidR="00301A6A" w:rsidRPr="00F0436B">
        <w:rPr>
          <w:rFonts w:ascii="Arial" w:hAnsi="Arial" w:cs="Arial"/>
          <w:sz w:val="24"/>
          <w:szCs w:val="24"/>
        </w:rPr>
        <w:t>įsigyjant</w:t>
      </w:r>
      <w:proofErr w:type="spellEnd"/>
      <w:r w:rsidR="00301A6A" w:rsidRPr="00F0436B">
        <w:rPr>
          <w:rFonts w:ascii="Arial" w:hAnsi="Arial" w:cs="Arial"/>
          <w:sz w:val="24"/>
          <w:szCs w:val="24"/>
        </w:rPr>
        <w:t xml:space="preserve"> </w:t>
      </w:r>
      <w:proofErr w:type="spellStart"/>
      <w:r w:rsidR="00301A6A" w:rsidRPr="00F0436B">
        <w:rPr>
          <w:rFonts w:ascii="Arial" w:hAnsi="Arial" w:cs="Arial"/>
          <w:sz w:val="24"/>
          <w:szCs w:val="24"/>
        </w:rPr>
        <w:t>naujos</w:t>
      </w:r>
      <w:proofErr w:type="spellEnd"/>
      <w:r w:rsidR="00301A6A" w:rsidRPr="00F0436B">
        <w:rPr>
          <w:rFonts w:ascii="Arial" w:hAnsi="Arial" w:cs="Arial"/>
          <w:sz w:val="24"/>
          <w:szCs w:val="24"/>
        </w:rPr>
        <w:t xml:space="preserve"> </w:t>
      </w:r>
      <w:proofErr w:type="spellStart"/>
      <w:r w:rsidR="00301A6A" w:rsidRPr="00F0436B">
        <w:rPr>
          <w:rFonts w:ascii="Arial" w:hAnsi="Arial" w:cs="Arial"/>
          <w:sz w:val="24"/>
          <w:szCs w:val="24"/>
        </w:rPr>
        <w:t>įrangos</w:t>
      </w:r>
      <w:proofErr w:type="spellEnd"/>
      <w:r w:rsidR="00301A6A" w:rsidRPr="00F0436B">
        <w:rPr>
          <w:rFonts w:ascii="Arial" w:hAnsi="Arial" w:cs="Arial"/>
          <w:sz w:val="24"/>
          <w:szCs w:val="24"/>
        </w:rPr>
        <w:t xml:space="preserve">, </w:t>
      </w:r>
      <w:proofErr w:type="spellStart"/>
      <w:r w:rsidR="0067741D" w:rsidRPr="00F0436B">
        <w:rPr>
          <w:rFonts w:ascii="Arial" w:hAnsi="Arial" w:cs="Arial"/>
          <w:sz w:val="24"/>
          <w:szCs w:val="24"/>
        </w:rPr>
        <w:t>didinant</w:t>
      </w:r>
      <w:proofErr w:type="spellEnd"/>
      <w:r w:rsidR="0067741D" w:rsidRPr="00F0436B">
        <w:rPr>
          <w:rFonts w:ascii="Arial" w:hAnsi="Arial" w:cs="Arial"/>
          <w:sz w:val="24"/>
          <w:szCs w:val="24"/>
        </w:rPr>
        <w:t xml:space="preserve"> </w:t>
      </w:r>
      <w:proofErr w:type="spellStart"/>
      <w:r w:rsidR="0067741D" w:rsidRPr="00F0436B">
        <w:rPr>
          <w:rFonts w:ascii="Arial" w:hAnsi="Arial" w:cs="Arial"/>
          <w:sz w:val="24"/>
          <w:szCs w:val="24"/>
        </w:rPr>
        <w:t>Mokyklos</w:t>
      </w:r>
      <w:proofErr w:type="spellEnd"/>
      <w:r w:rsidR="0067741D" w:rsidRPr="00F0436B">
        <w:rPr>
          <w:rFonts w:ascii="Arial" w:hAnsi="Arial" w:cs="Arial"/>
          <w:sz w:val="24"/>
          <w:szCs w:val="24"/>
        </w:rPr>
        <w:t xml:space="preserve"> </w:t>
      </w:r>
      <w:proofErr w:type="spellStart"/>
      <w:r w:rsidR="0067741D" w:rsidRPr="00F0436B">
        <w:rPr>
          <w:rFonts w:ascii="Arial" w:hAnsi="Arial" w:cs="Arial"/>
          <w:sz w:val="24"/>
          <w:szCs w:val="24"/>
        </w:rPr>
        <w:t>žinomumą</w:t>
      </w:r>
      <w:proofErr w:type="spellEnd"/>
      <w:r w:rsidR="0067741D" w:rsidRPr="00F0436B">
        <w:rPr>
          <w:rFonts w:ascii="Arial" w:hAnsi="Arial" w:cs="Arial"/>
          <w:sz w:val="24"/>
          <w:szCs w:val="24"/>
        </w:rPr>
        <w:t xml:space="preserve"> </w:t>
      </w:r>
      <w:proofErr w:type="spellStart"/>
      <w:r w:rsidR="0067741D" w:rsidRPr="00F0436B">
        <w:rPr>
          <w:rFonts w:ascii="Arial" w:hAnsi="Arial" w:cs="Arial"/>
          <w:sz w:val="24"/>
          <w:szCs w:val="24"/>
        </w:rPr>
        <w:t>visuomenėje</w:t>
      </w:r>
      <w:proofErr w:type="spellEnd"/>
      <w:r w:rsidR="0067741D" w:rsidRPr="00F0436B">
        <w:rPr>
          <w:rFonts w:ascii="Arial" w:hAnsi="Arial" w:cs="Arial"/>
          <w:sz w:val="24"/>
          <w:szCs w:val="24"/>
        </w:rPr>
        <w:t>.</w:t>
      </w:r>
    </w:p>
    <w:p w14:paraId="1D7FBB67" w14:textId="0D7792AE" w:rsidR="00D010C9" w:rsidRPr="00F0436B" w:rsidRDefault="00D010C9" w:rsidP="00F0436B">
      <w:pPr>
        <w:pStyle w:val="Antrat1"/>
        <w:spacing w:before="240" w:after="240" w:line="276" w:lineRule="auto"/>
        <w:rPr>
          <w:rFonts w:cs="Arial"/>
          <w:szCs w:val="24"/>
        </w:rPr>
      </w:pPr>
      <w:bookmarkStart w:id="68" w:name="_Toc184387593"/>
      <w:r w:rsidRPr="00296A6D">
        <w:rPr>
          <w:rFonts w:cs="Arial"/>
          <w:szCs w:val="24"/>
        </w:rPr>
        <w:t>1</w:t>
      </w:r>
      <w:r w:rsidR="00BD52BE" w:rsidRPr="00296A6D">
        <w:rPr>
          <w:rFonts w:cs="Arial"/>
          <w:szCs w:val="24"/>
        </w:rPr>
        <w:t>3</w:t>
      </w:r>
      <w:r w:rsidRPr="00296A6D">
        <w:rPr>
          <w:rFonts w:cs="Arial"/>
          <w:szCs w:val="24"/>
        </w:rPr>
        <w:t>. VERTINIMO KRITERIJAI</w:t>
      </w:r>
      <w:bookmarkEnd w:id="68"/>
    </w:p>
    <w:tbl>
      <w:tblPr>
        <w:tblW w:w="9351" w:type="dxa"/>
        <w:tblInd w:w="818" w:type="dxa"/>
        <w:tblLayout w:type="fixed"/>
        <w:tblLook w:val="0000" w:firstRow="0" w:lastRow="0" w:firstColumn="0" w:lastColumn="0" w:noHBand="0" w:noVBand="0"/>
      </w:tblPr>
      <w:tblGrid>
        <w:gridCol w:w="3256"/>
        <w:gridCol w:w="6095"/>
      </w:tblGrid>
      <w:tr w:rsidR="007F1253" w:rsidRPr="00296A6D" w14:paraId="56A56CB8"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096843D0"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b/>
                <w:sz w:val="24"/>
                <w:szCs w:val="24"/>
                <w:lang w:val="lt-LT"/>
              </w:rPr>
              <w:t xml:space="preserve">Didinti mokyklos mokinių skaičių </w:t>
            </w:r>
          </w:p>
        </w:tc>
        <w:tc>
          <w:tcPr>
            <w:tcW w:w="6095" w:type="dxa"/>
            <w:tcBorders>
              <w:top w:val="single" w:sz="4" w:space="0" w:color="000000"/>
              <w:left w:val="single" w:sz="4" w:space="0" w:color="000000"/>
              <w:bottom w:val="single" w:sz="4" w:space="0" w:color="000000"/>
              <w:right w:val="single" w:sz="4" w:space="0" w:color="000000"/>
            </w:tcBorders>
          </w:tcPr>
          <w:p w14:paraId="7FFE3789" w14:textId="77777777" w:rsidR="007F1253" w:rsidRPr="00296A6D" w:rsidRDefault="007F1253" w:rsidP="00296A6D">
            <w:pPr>
              <w:spacing w:line="276" w:lineRule="auto"/>
              <w:rPr>
                <w:rFonts w:ascii="Arial" w:hAnsi="Arial" w:cs="Arial"/>
                <w:b/>
                <w:sz w:val="24"/>
                <w:szCs w:val="24"/>
                <w:lang w:val="lt-LT"/>
              </w:rPr>
            </w:pPr>
          </w:p>
        </w:tc>
      </w:tr>
      <w:tr w:rsidR="007F1253" w:rsidRPr="00296A6D" w14:paraId="7DFA1A05"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348A2B1" w14:textId="77777777" w:rsidR="007F1253" w:rsidRPr="00296A6D" w:rsidRDefault="007F1253" w:rsidP="00296A6D">
            <w:pPr>
              <w:spacing w:line="276" w:lineRule="auto"/>
              <w:rPr>
                <w:rFonts w:ascii="Arial" w:hAnsi="Arial" w:cs="Arial"/>
                <w:b/>
                <w:sz w:val="24"/>
                <w:szCs w:val="24"/>
                <w:lang w:val="lt-LT"/>
              </w:rPr>
            </w:pPr>
            <w:r w:rsidRPr="00296A6D">
              <w:rPr>
                <w:rFonts w:ascii="Arial" w:hAnsi="Arial" w:cs="Arial"/>
                <w:b/>
                <w:sz w:val="24"/>
                <w:szCs w:val="24"/>
                <w:lang w:val="lt-LT"/>
              </w:rPr>
              <w:t>Uždaviniai</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34961D98"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b/>
                <w:sz w:val="24"/>
                <w:szCs w:val="24"/>
                <w:lang w:val="lt-LT"/>
              </w:rPr>
              <w:t>Priemonės</w:t>
            </w:r>
          </w:p>
        </w:tc>
      </w:tr>
      <w:tr w:rsidR="007F1253" w:rsidRPr="00296A6D" w14:paraId="02D744AE" w14:textId="77777777" w:rsidTr="001B7123">
        <w:trPr>
          <w:trHeight w:val="371"/>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7EC52ECB"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lastRenderedPageBreak/>
              <w:t>Didinti treniruočių patrauklumą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6DA1210C" w14:textId="77777777" w:rsidR="007F1253" w:rsidRPr="00296A6D" w:rsidRDefault="007F1253" w:rsidP="00296A6D">
            <w:pPr>
              <w:pStyle w:val="Sraopastraipa"/>
              <w:widowControl w:val="0"/>
              <w:numPr>
                <w:ilvl w:val="0"/>
                <w:numId w:val="2"/>
              </w:numPr>
              <w:tabs>
                <w:tab w:val="clear" w:pos="1353"/>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 xml:space="preserve">Pakeisti treniruočių struktūrą </w:t>
            </w:r>
          </w:p>
          <w:p w14:paraId="1A8CF463" w14:textId="77777777" w:rsidR="007F1253" w:rsidRPr="00296A6D" w:rsidRDefault="007F1253" w:rsidP="00296A6D">
            <w:pPr>
              <w:pStyle w:val="Sraopastraipa"/>
              <w:widowControl w:val="0"/>
              <w:numPr>
                <w:ilvl w:val="0"/>
                <w:numId w:val="2"/>
              </w:numPr>
              <w:tabs>
                <w:tab w:val="clear" w:pos="1353"/>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 xml:space="preserve">Modernizuoti treniruočių procesą </w:t>
            </w:r>
          </w:p>
          <w:p w14:paraId="2EF09F44" w14:textId="185F4A6F" w:rsidR="00096143" w:rsidRPr="00296A6D" w:rsidRDefault="00096143" w:rsidP="00296A6D">
            <w:pPr>
              <w:pStyle w:val="Sraopastraipa"/>
              <w:widowControl w:val="0"/>
              <w:numPr>
                <w:ilvl w:val="0"/>
                <w:numId w:val="2"/>
              </w:numPr>
              <w:tabs>
                <w:tab w:val="clear" w:pos="1353"/>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 xml:space="preserve">Plėsti </w:t>
            </w:r>
            <w:r w:rsidR="00BE6D69" w:rsidRPr="00296A6D">
              <w:rPr>
                <w:rFonts w:ascii="Arial" w:hAnsi="Arial" w:cs="Arial"/>
                <w:sz w:val="24"/>
                <w:szCs w:val="24"/>
              </w:rPr>
              <w:t>projekto „B</w:t>
            </w:r>
            <w:r w:rsidRPr="00296A6D">
              <w:rPr>
                <w:rFonts w:ascii="Arial" w:hAnsi="Arial" w:cs="Arial"/>
                <w:sz w:val="24"/>
                <w:szCs w:val="24"/>
              </w:rPr>
              <w:t>uriavimo klasė</w:t>
            </w:r>
            <w:r w:rsidR="00BE6D69" w:rsidRPr="00296A6D">
              <w:rPr>
                <w:rFonts w:ascii="Arial" w:hAnsi="Arial" w:cs="Arial"/>
                <w:sz w:val="24"/>
                <w:szCs w:val="24"/>
              </w:rPr>
              <w:t>“</w:t>
            </w:r>
            <w:r w:rsidRPr="00296A6D">
              <w:rPr>
                <w:rFonts w:ascii="Arial" w:hAnsi="Arial" w:cs="Arial"/>
                <w:sz w:val="24"/>
                <w:szCs w:val="24"/>
              </w:rPr>
              <w:t xml:space="preserve"> programą</w:t>
            </w:r>
          </w:p>
          <w:p w14:paraId="476B84ED" w14:textId="10642DEB" w:rsidR="00096143" w:rsidRPr="00296A6D" w:rsidRDefault="00096143" w:rsidP="00296A6D">
            <w:pPr>
              <w:pStyle w:val="Sraopastraipa"/>
              <w:widowControl w:val="0"/>
              <w:numPr>
                <w:ilvl w:val="0"/>
                <w:numId w:val="2"/>
              </w:numPr>
              <w:tabs>
                <w:tab w:val="clear" w:pos="1353"/>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Organizuoti</w:t>
            </w:r>
            <w:r w:rsidR="00BE6D69" w:rsidRPr="00296A6D">
              <w:rPr>
                <w:rFonts w:ascii="Arial" w:hAnsi="Arial" w:cs="Arial"/>
                <w:sz w:val="24"/>
                <w:szCs w:val="24"/>
              </w:rPr>
              <w:t xml:space="preserve"> sporto</w:t>
            </w:r>
            <w:r w:rsidRPr="00296A6D">
              <w:rPr>
                <w:rFonts w:ascii="Arial" w:hAnsi="Arial" w:cs="Arial"/>
                <w:sz w:val="24"/>
                <w:szCs w:val="24"/>
              </w:rPr>
              <w:t xml:space="preserve"> meistriškumo</w:t>
            </w:r>
            <w:r w:rsidR="00BE6D69" w:rsidRPr="00296A6D">
              <w:rPr>
                <w:rFonts w:ascii="Arial" w:hAnsi="Arial" w:cs="Arial"/>
                <w:sz w:val="24"/>
                <w:szCs w:val="24"/>
              </w:rPr>
              <w:t xml:space="preserve"> </w:t>
            </w:r>
            <w:r w:rsidRPr="00296A6D">
              <w:rPr>
                <w:rFonts w:ascii="Arial" w:hAnsi="Arial" w:cs="Arial"/>
                <w:sz w:val="24"/>
                <w:szCs w:val="24"/>
              </w:rPr>
              <w:t>stovyklas Lietuvoje ir užsienyje</w:t>
            </w:r>
          </w:p>
        </w:tc>
      </w:tr>
      <w:tr w:rsidR="007F1253" w:rsidRPr="00296A6D" w14:paraId="12485B99"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17726CC1"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Didinti mokyklos žinomumą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1BC2DBAB" w14:textId="75BBDE6B" w:rsidR="007F1253" w:rsidRPr="00296A6D" w:rsidRDefault="007F1253" w:rsidP="00296A6D">
            <w:pPr>
              <w:pStyle w:val="Sraopastraipa"/>
              <w:widowControl w:val="0"/>
              <w:numPr>
                <w:ilvl w:val="0"/>
                <w:numId w:val="3"/>
              </w:numPr>
              <w:tabs>
                <w:tab w:val="clear" w:pos="360"/>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Parengti viešinimo (marketingo) planą ir jį vykdyti</w:t>
            </w:r>
          </w:p>
          <w:p w14:paraId="1D71F867" w14:textId="77777777" w:rsidR="007F1253" w:rsidRPr="00296A6D" w:rsidRDefault="007F1253" w:rsidP="00296A6D">
            <w:pPr>
              <w:pStyle w:val="Sraopastraipa"/>
              <w:widowControl w:val="0"/>
              <w:numPr>
                <w:ilvl w:val="0"/>
                <w:numId w:val="3"/>
              </w:numPr>
              <w:tabs>
                <w:tab w:val="clear" w:pos="360"/>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 xml:space="preserve">Rengi buriavimo renginius </w:t>
            </w:r>
          </w:p>
          <w:p w14:paraId="3853539F" w14:textId="074E1531" w:rsidR="007F1253" w:rsidRPr="00296A6D" w:rsidRDefault="007F1253" w:rsidP="00296A6D">
            <w:pPr>
              <w:pStyle w:val="Sraopastraipa"/>
              <w:widowControl w:val="0"/>
              <w:numPr>
                <w:ilvl w:val="0"/>
                <w:numId w:val="3"/>
              </w:numPr>
              <w:tabs>
                <w:tab w:val="clear" w:pos="360"/>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 xml:space="preserve">Rengti buriavimo stovyklas ne tik </w:t>
            </w:r>
            <w:r w:rsidR="005C4AF7" w:rsidRPr="00296A6D">
              <w:rPr>
                <w:rFonts w:ascii="Arial" w:hAnsi="Arial" w:cs="Arial"/>
                <w:sz w:val="24"/>
                <w:szCs w:val="24"/>
              </w:rPr>
              <w:t>M</w:t>
            </w:r>
            <w:r w:rsidRPr="00296A6D">
              <w:rPr>
                <w:rFonts w:ascii="Arial" w:hAnsi="Arial" w:cs="Arial"/>
                <w:sz w:val="24"/>
                <w:szCs w:val="24"/>
              </w:rPr>
              <w:t>okyklos nariams</w:t>
            </w:r>
          </w:p>
          <w:p w14:paraId="6FBBCA2F" w14:textId="31DE1E1F" w:rsidR="007F1253" w:rsidRPr="00296A6D" w:rsidRDefault="007F1253" w:rsidP="00296A6D">
            <w:pPr>
              <w:pStyle w:val="Sraopastraipa"/>
              <w:widowControl w:val="0"/>
              <w:numPr>
                <w:ilvl w:val="0"/>
                <w:numId w:val="3"/>
              </w:numPr>
              <w:tabs>
                <w:tab w:val="clear" w:pos="360"/>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Dalyvauti LBS buriavimo renginiuose</w:t>
            </w:r>
          </w:p>
        </w:tc>
      </w:tr>
      <w:tr w:rsidR="007F1253" w:rsidRPr="00296A6D" w14:paraId="1068502E"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7CEEAD0F"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b/>
                <w:sz w:val="24"/>
                <w:szCs w:val="24"/>
                <w:lang w:val="lt-LT"/>
              </w:rPr>
              <w:t xml:space="preserve">Skatinti sportinių pasiekimus </w:t>
            </w:r>
          </w:p>
        </w:tc>
        <w:tc>
          <w:tcPr>
            <w:tcW w:w="6095" w:type="dxa"/>
            <w:tcBorders>
              <w:top w:val="single" w:sz="4" w:space="0" w:color="000000"/>
              <w:left w:val="single" w:sz="4" w:space="0" w:color="000000"/>
              <w:bottom w:val="single" w:sz="4" w:space="0" w:color="000000"/>
              <w:right w:val="single" w:sz="4" w:space="0" w:color="000000"/>
            </w:tcBorders>
          </w:tcPr>
          <w:p w14:paraId="6B72064B" w14:textId="77777777" w:rsidR="007F1253" w:rsidRPr="00296A6D" w:rsidRDefault="007F1253" w:rsidP="00296A6D">
            <w:pPr>
              <w:spacing w:line="276" w:lineRule="auto"/>
              <w:ind w:left="454"/>
              <w:rPr>
                <w:rFonts w:ascii="Arial" w:hAnsi="Arial" w:cs="Arial"/>
                <w:b/>
                <w:sz w:val="24"/>
                <w:szCs w:val="24"/>
                <w:lang w:val="lt-LT"/>
              </w:rPr>
            </w:pPr>
          </w:p>
        </w:tc>
      </w:tr>
      <w:tr w:rsidR="007F1253" w:rsidRPr="00296A6D" w14:paraId="0F49628D"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0CD89B9A"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Kelti sportinio meistriškumo lygį</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6CD620D5"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Reguliarios treniruotės</w:t>
            </w:r>
          </w:p>
          <w:p w14:paraId="0C771542"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Dalyvavimas svarbiausiose Lietuvos varžybose</w:t>
            </w:r>
          </w:p>
          <w:p w14:paraId="6DB68CED" w14:textId="7F483A54" w:rsidR="005C4AF7" w:rsidRPr="00296A6D" w:rsidRDefault="005C4AF7"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Pagal galimybes dalyvavimas užsienio varžybose</w:t>
            </w:r>
          </w:p>
        </w:tc>
      </w:tr>
      <w:tr w:rsidR="007F1253" w:rsidRPr="00296A6D" w14:paraId="534075D5"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0D5677D8"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 xml:space="preserve">Atstovauti Klaipėdos kraštui </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49404AEC"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Dalyvavimas svarbiausiose Lietuvos varžybose</w:t>
            </w:r>
          </w:p>
          <w:p w14:paraId="42871514" w14:textId="3D598D9D"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Pagal galimybes, dalyvavimas užsienio varžybose</w:t>
            </w:r>
          </w:p>
        </w:tc>
      </w:tr>
      <w:tr w:rsidR="007F1253" w:rsidRPr="00296A6D" w14:paraId="415D7E4D"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AF556DA"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Tobulinti ugdymo procesą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0217DA93"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Parengti rezultatų stebėjimo bei analizavimo sistemą</w:t>
            </w:r>
          </w:p>
          <w:p w14:paraId="6828E7B5"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Rengti trenerių veiklos apsikeitimo renginius</w:t>
            </w:r>
          </w:p>
          <w:p w14:paraId="044DEE57"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Pritraukti partnerius</w:t>
            </w:r>
          </w:p>
          <w:p w14:paraId="3CBD3315"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Naudoti išmanias technologijas</w:t>
            </w:r>
          </w:p>
        </w:tc>
      </w:tr>
      <w:tr w:rsidR="007F1253" w:rsidRPr="00296A6D" w14:paraId="3B7875D8"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3AC3295D"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b/>
                <w:sz w:val="24"/>
                <w:szCs w:val="24"/>
                <w:lang w:val="lt-LT"/>
              </w:rPr>
              <w:t>Mokyklos plėtra</w:t>
            </w:r>
          </w:p>
        </w:tc>
        <w:tc>
          <w:tcPr>
            <w:tcW w:w="6095" w:type="dxa"/>
            <w:tcBorders>
              <w:top w:val="single" w:sz="4" w:space="0" w:color="000000"/>
              <w:left w:val="single" w:sz="4" w:space="0" w:color="000000"/>
              <w:bottom w:val="single" w:sz="4" w:space="0" w:color="000000"/>
              <w:right w:val="single" w:sz="4" w:space="0" w:color="000000"/>
            </w:tcBorders>
          </w:tcPr>
          <w:p w14:paraId="6C16A302" w14:textId="77777777" w:rsidR="007F1253" w:rsidRPr="00296A6D" w:rsidRDefault="007F1253" w:rsidP="00296A6D">
            <w:pPr>
              <w:spacing w:line="276" w:lineRule="auto"/>
              <w:ind w:left="454"/>
              <w:rPr>
                <w:rFonts w:ascii="Arial" w:hAnsi="Arial" w:cs="Arial"/>
                <w:b/>
                <w:sz w:val="24"/>
                <w:szCs w:val="24"/>
                <w:lang w:val="lt-LT"/>
              </w:rPr>
            </w:pPr>
          </w:p>
        </w:tc>
      </w:tr>
      <w:tr w:rsidR="007F1253" w:rsidRPr="00296A6D" w14:paraId="14BAECD6"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174DAB86"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Didinti trenerių komandą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19B9F52B"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Sukurti ir įdiegti trenerių motyvavimo sistemą</w:t>
            </w:r>
          </w:p>
          <w:p w14:paraId="1406A2DA"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Rasti ir pasikviesti naujų trenerių ir/ar instruktorių</w:t>
            </w:r>
          </w:p>
          <w:p w14:paraId="0DFF4306" w14:textId="55F31C2B" w:rsidR="00096143" w:rsidRPr="00296A6D" w:rsidRDefault="0009614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Organizuoti buriavimo instruktorių kursus</w:t>
            </w:r>
          </w:p>
        </w:tc>
      </w:tr>
      <w:tr w:rsidR="007F1253" w:rsidRPr="00296A6D" w14:paraId="1ABB781D"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21C954C"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Efektyviai naudoti lėšas</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5C1B348A" w14:textId="4244A434"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Išanalizuoti sąnaudas, įdiegti progresyvią vadybos sistemą</w:t>
            </w:r>
          </w:p>
        </w:tc>
      </w:tr>
      <w:tr w:rsidR="007F1253" w:rsidRPr="00296A6D" w14:paraId="08B6A051"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4FBAC2E"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Pritraukti rėmėjų</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66092AAA" w14:textId="15017833" w:rsidR="007F1253" w:rsidRPr="00296A6D" w:rsidRDefault="007F1253" w:rsidP="00296A6D">
            <w:pPr>
              <w:pStyle w:val="Sraopastraipa"/>
              <w:keepNext/>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Sukurti ir vykdyti viešinimo programą, orientuotą į rėmėjus</w:t>
            </w:r>
          </w:p>
        </w:tc>
      </w:tr>
    </w:tbl>
    <w:p w14:paraId="7E28878B" w14:textId="1C743780" w:rsidR="00D010C9" w:rsidRPr="00296A6D" w:rsidRDefault="007F12A9" w:rsidP="00F0436B">
      <w:pPr>
        <w:pStyle w:val="Antrat1"/>
        <w:spacing w:before="240" w:after="240" w:line="276" w:lineRule="auto"/>
        <w:rPr>
          <w:rFonts w:cs="Arial"/>
          <w:szCs w:val="24"/>
        </w:rPr>
      </w:pPr>
      <w:bookmarkStart w:id="69" w:name="_Toc184387594"/>
      <w:r w:rsidRPr="00296A6D">
        <w:rPr>
          <w:rFonts w:cs="Arial"/>
          <w:szCs w:val="24"/>
        </w:rPr>
        <w:t>1</w:t>
      </w:r>
      <w:r w:rsidR="00BD52BE" w:rsidRPr="00296A6D">
        <w:rPr>
          <w:rFonts w:cs="Arial"/>
          <w:szCs w:val="24"/>
        </w:rPr>
        <w:t>4</w:t>
      </w:r>
      <w:r w:rsidRPr="00296A6D">
        <w:rPr>
          <w:rFonts w:cs="Arial"/>
          <w:szCs w:val="24"/>
        </w:rPr>
        <w:t xml:space="preserve">. </w:t>
      </w:r>
      <w:r w:rsidR="00640792" w:rsidRPr="00296A6D">
        <w:rPr>
          <w:rFonts w:cs="Arial"/>
          <w:szCs w:val="24"/>
        </w:rPr>
        <w:t>SUTRUMPINTA VAIKŲ TRENIRUOČIŲ PROGRAMA</w:t>
      </w:r>
      <w:bookmarkEnd w:id="69"/>
    </w:p>
    <w:p w14:paraId="07EE9B27" w14:textId="0ABB012D" w:rsidR="00640792" w:rsidRPr="00296A6D" w:rsidRDefault="00D72FB3" w:rsidP="00F0436B">
      <w:pPr>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Klaipėdos krašto b</w:t>
      </w:r>
      <w:r w:rsidR="00640792" w:rsidRPr="00296A6D">
        <w:rPr>
          <w:rFonts w:ascii="Arial" w:hAnsi="Arial" w:cs="Arial"/>
          <w:sz w:val="24"/>
          <w:szCs w:val="24"/>
          <w:lang w:val="lt-LT"/>
        </w:rPr>
        <w:t xml:space="preserve">uriavimo sporto mokyklos </w:t>
      </w:r>
      <w:r w:rsidRPr="00296A6D">
        <w:rPr>
          <w:rFonts w:ascii="Arial" w:hAnsi="Arial" w:cs="Arial"/>
          <w:sz w:val="24"/>
          <w:szCs w:val="24"/>
          <w:lang w:val="lt-LT"/>
        </w:rPr>
        <w:t>„</w:t>
      </w:r>
      <w:r w:rsidR="00640792" w:rsidRPr="00296A6D">
        <w:rPr>
          <w:rFonts w:ascii="Arial" w:hAnsi="Arial" w:cs="Arial"/>
          <w:sz w:val="24"/>
          <w:szCs w:val="24"/>
          <w:lang w:val="lt-LT"/>
        </w:rPr>
        <w:t>Žiemys“ programa sukurta siekiant suteikti vaikams įtraukiančios ir praktinės buriavimo patirties, naudojant neformal</w:t>
      </w:r>
      <w:r w:rsidR="002D386E" w:rsidRPr="00296A6D">
        <w:rPr>
          <w:rFonts w:ascii="Arial" w:hAnsi="Arial" w:cs="Arial"/>
          <w:sz w:val="24"/>
          <w:szCs w:val="24"/>
          <w:lang w:val="lt-LT"/>
        </w:rPr>
        <w:t>iojo</w:t>
      </w:r>
      <w:r w:rsidR="00640792" w:rsidRPr="00296A6D">
        <w:rPr>
          <w:rFonts w:ascii="Arial" w:hAnsi="Arial" w:cs="Arial"/>
          <w:sz w:val="24"/>
          <w:szCs w:val="24"/>
          <w:lang w:val="lt-LT"/>
        </w:rPr>
        <w:t xml:space="preserve"> ugdymo metodus. Mūsų patyrę treneriai ir instruktoriai padeda vaikams išsiugdyti esminius buriavimo įgūdžius, taip pat skatina asmeninį augimą ir charakterio tobulėjimą.</w:t>
      </w:r>
    </w:p>
    <w:p w14:paraId="52114099" w14:textId="191CAD45" w:rsidR="001B7123" w:rsidRPr="00296A6D" w:rsidRDefault="00640792" w:rsidP="00F0436B">
      <w:pPr>
        <w:spacing w:after="240" w:line="276" w:lineRule="auto"/>
        <w:ind w:firstLine="1134"/>
        <w:rPr>
          <w:rFonts w:ascii="Arial" w:hAnsi="Arial" w:cs="Arial"/>
          <w:b/>
          <w:bCs/>
          <w:sz w:val="24"/>
          <w:szCs w:val="24"/>
          <w:lang w:val="lt-LT"/>
        </w:rPr>
      </w:pPr>
      <w:r w:rsidRPr="00296A6D">
        <w:rPr>
          <w:rFonts w:ascii="Arial" w:hAnsi="Arial" w:cs="Arial"/>
          <w:b/>
          <w:bCs/>
          <w:sz w:val="24"/>
          <w:szCs w:val="24"/>
          <w:lang w:val="lt-LT"/>
        </w:rPr>
        <w:t>Buriavimo privalumai</w:t>
      </w:r>
    </w:p>
    <w:p w14:paraId="67C2EB5A" w14:textId="51DAB4E4"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Buriavimas vaikams siūlo daugybę privalumų, įskaitant:</w:t>
      </w:r>
    </w:p>
    <w:p w14:paraId="3BCBC0C6" w14:textId="77777777" w:rsidR="00640792" w:rsidRPr="00296A6D" w:rsidRDefault="00640792" w:rsidP="00F0436B">
      <w:pPr>
        <w:spacing w:line="276" w:lineRule="auto"/>
        <w:ind w:left="720" w:firstLine="1134"/>
        <w:rPr>
          <w:rFonts w:ascii="Arial" w:hAnsi="Arial" w:cs="Arial"/>
          <w:sz w:val="24"/>
          <w:szCs w:val="24"/>
          <w:lang w:val="lt-LT"/>
        </w:rPr>
      </w:pPr>
      <w:r w:rsidRPr="00296A6D">
        <w:rPr>
          <w:rFonts w:ascii="Arial" w:hAnsi="Arial" w:cs="Arial"/>
          <w:sz w:val="24"/>
          <w:szCs w:val="24"/>
          <w:lang w:val="lt-LT"/>
        </w:rPr>
        <w:t>• Auga pasitikėjimas savimi ir savigarba</w:t>
      </w:r>
    </w:p>
    <w:p w14:paraId="12AF470C" w14:textId="77777777" w:rsidR="00640792" w:rsidRPr="00296A6D" w:rsidRDefault="00640792" w:rsidP="00F0436B">
      <w:pPr>
        <w:spacing w:line="276" w:lineRule="auto"/>
        <w:ind w:left="720" w:firstLine="1134"/>
        <w:rPr>
          <w:rFonts w:ascii="Arial" w:hAnsi="Arial" w:cs="Arial"/>
          <w:sz w:val="24"/>
          <w:szCs w:val="24"/>
          <w:lang w:val="lt-LT"/>
        </w:rPr>
      </w:pPr>
      <w:r w:rsidRPr="00296A6D">
        <w:rPr>
          <w:rFonts w:ascii="Arial" w:hAnsi="Arial" w:cs="Arial"/>
          <w:sz w:val="24"/>
          <w:szCs w:val="24"/>
          <w:lang w:val="lt-LT"/>
        </w:rPr>
        <w:t>• Santykio ir ryšio su gamta atradimas</w:t>
      </w:r>
    </w:p>
    <w:p w14:paraId="6945460A" w14:textId="77777777" w:rsidR="00640792" w:rsidRPr="00296A6D" w:rsidRDefault="00640792" w:rsidP="00F0436B">
      <w:pPr>
        <w:spacing w:line="276" w:lineRule="auto"/>
        <w:ind w:left="720" w:firstLine="1134"/>
        <w:rPr>
          <w:rFonts w:ascii="Arial" w:hAnsi="Arial" w:cs="Arial"/>
          <w:sz w:val="24"/>
          <w:szCs w:val="24"/>
          <w:lang w:val="lt-LT"/>
        </w:rPr>
      </w:pPr>
      <w:r w:rsidRPr="00296A6D">
        <w:rPr>
          <w:rFonts w:ascii="Arial" w:hAnsi="Arial" w:cs="Arial"/>
          <w:sz w:val="24"/>
          <w:szCs w:val="24"/>
          <w:lang w:val="lt-LT"/>
        </w:rPr>
        <w:t>• Ugdomas savarankiškumas ir disciplina</w:t>
      </w:r>
    </w:p>
    <w:p w14:paraId="219CCDB1" w14:textId="77777777" w:rsidR="00640792" w:rsidRPr="00296A6D" w:rsidRDefault="00640792" w:rsidP="00F0436B">
      <w:pPr>
        <w:spacing w:line="276" w:lineRule="auto"/>
        <w:ind w:left="720" w:firstLine="1134"/>
        <w:rPr>
          <w:rFonts w:ascii="Arial" w:hAnsi="Arial" w:cs="Arial"/>
          <w:sz w:val="24"/>
          <w:szCs w:val="24"/>
          <w:lang w:val="lt-LT"/>
        </w:rPr>
      </w:pPr>
      <w:r w:rsidRPr="00296A6D">
        <w:rPr>
          <w:rFonts w:ascii="Arial" w:hAnsi="Arial" w:cs="Arial"/>
          <w:sz w:val="24"/>
          <w:szCs w:val="24"/>
          <w:lang w:val="lt-LT"/>
        </w:rPr>
        <w:t>• Randasi meilė vėjui ir vandeniui</w:t>
      </w:r>
    </w:p>
    <w:p w14:paraId="178BD3E6"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lastRenderedPageBreak/>
        <w:t>• Ugdomas fizinis pasirengimas</w:t>
      </w:r>
    </w:p>
    <w:p w14:paraId="6A4CD4CD"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Gerinami problemų sprendimo ir sprendimų priėmimo įgūdžiai</w:t>
      </w:r>
    </w:p>
    <w:p w14:paraId="4F5AAB1C" w14:textId="01F9C8C2" w:rsidR="00640792" w:rsidRPr="00296A6D" w:rsidRDefault="00640792" w:rsidP="00F0436B">
      <w:pPr>
        <w:spacing w:after="240" w:line="276" w:lineRule="auto"/>
        <w:ind w:firstLine="1134"/>
        <w:rPr>
          <w:rFonts w:ascii="Arial" w:hAnsi="Arial" w:cs="Arial"/>
          <w:sz w:val="24"/>
          <w:szCs w:val="24"/>
          <w:lang w:val="lt-LT"/>
        </w:rPr>
      </w:pPr>
      <w:r w:rsidRPr="00296A6D">
        <w:rPr>
          <w:rFonts w:ascii="Arial" w:hAnsi="Arial" w:cs="Arial"/>
          <w:sz w:val="24"/>
          <w:szCs w:val="24"/>
          <w:lang w:val="lt-LT"/>
        </w:rPr>
        <w:t>• Komandinio darbo ir bendravimo įgūdžių ugdymas</w:t>
      </w:r>
    </w:p>
    <w:p w14:paraId="3EFE83F0" w14:textId="508032DB" w:rsidR="001B7123" w:rsidRPr="00296A6D" w:rsidRDefault="00640792" w:rsidP="00F0436B">
      <w:pPr>
        <w:spacing w:after="240" w:line="276" w:lineRule="auto"/>
        <w:ind w:firstLine="1134"/>
        <w:rPr>
          <w:rFonts w:ascii="Arial" w:hAnsi="Arial" w:cs="Arial"/>
          <w:b/>
          <w:bCs/>
          <w:sz w:val="24"/>
          <w:szCs w:val="24"/>
          <w:lang w:val="lt-LT"/>
        </w:rPr>
      </w:pPr>
      <w:r w:rsidRPr="00296A6D">
        <w:rPr>
          <w:rFonts w:ascii="Arial" w:hAnsi="Arial" w:cs="Arial"/>
          <w:b/>
          <w:bCs/>
          <w:sz w:val="24"/>
          <w:szCs w:val="24"/>
          <w:lang w:val="lt-LT"/>
        </w:rPr>
        <w:t>Buriavimo programos apžvalga</w:t>
      </w:r>
    </w:p>
    <w:p w14:paraId="4BCC1FE2" w14:textId="268650EB" w:rsidR="00640792" w:rsidRPr="00F0436B" w:rsidRDefault="00640792" w:rsidP="00F0436B">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Mūsų programa suskirstyta į tris lygius: pradedantiesiems, pažengusiems ir </w:t>
      </w:r>
      <w:r w:rsidR="00096143" w:rsidRPr="00296A6D">
        <w:rPr>
          <w:rFonts w:ascii="Arial" w:hAnsi="Arial" w:cs="Arial"/>
          <w:sz w:val="24"/>
          <w:szCs w:val="24"/>
          <w:lang w:val="lt-LT"/>
        </w:rPr>
        <w:t>aukšto meistriškumo</w:t>
      </w:r>
      <w:r w:rsidRPr="00296A6D">
        <w:rPr>
          <w:rFonts w:ascii="Arial" w:hAnsi="Arial" w:cs="Arial"/>
          <w:sz w:val="24"/>
          <w:szCs w:val="24"/>
          <w:lang w:val="lt-LT"/>
        </w:rPr>
        <w:t xml:space="preserve"> sportininkams. Kiekvienas lygis sukurtas taip, kad vaikui būtų linksma ir patrauklu mokytis buriuoti.</w:t>
      </w:r>
    </w:p>
    <w:p w14:paraId="412A72EE" w14:textId="09DB1680" w:rsidR="001B7123" w:rsidRPr="00296A6D" w:rsidRDefault="00640792" w:rsidP="00F0436B">
      <w:pPr>
        <w:spacing w:before="240" w:after="240" w:line="276" w:lineRule="auto"/>
        <w:ind w:firstLine="1134"/>
        <w:rPr>
          <w:rFonts w:ascii="Arial" w:hAnsi="Arial" w:cs="Arial"/>
          <w:b/>
          <w:bCs/>
          <w:sz w:val="24"/>
          <w:szCs w:val="24"/>
          <w:lang w:val="lt-LT"/>
        </w:rPr>
      </w:pPr>
      <w:r w:rsidRPr="00296A6D">
        <w:rPr>
          <w:rFonts w:ascii="Arial" w:hAnsi="Arial" w:cs="Arial"/>
          <w:b/>
          <w:bCs/>
          <w:sz w:val="24"/>
          <w:szCs w:val="24"/>
          <w:lang w:val="lt-LT"/>
        </w:rPr>
        <w:t>Pradedančiojo lygis</w:t>
      </w:r>
    </w:p>
    <w:p w14:paraId="4021D0BE"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Pradedantieji vaikai išmoks buriavimo pagrindų, įskaitant:</w:t>
      </w:r>
    </w:p>
    <w:p w14:paraId="6C51DE37"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laivelių valdymas ir saugumo principai</w:t>
      </w:r>
    </w:p>
    <w:p w14:paraId="1BC6D1FA"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 Burių paruošimas ir valdymas </w:t>
      </w:r>
    </w:p>
    <w:p w14:paraId="3572302C"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Mazgų rišimas</w:t>
      </w:r>
    </w:p>
    <w:p w14:paraId="78AEE558"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Vėjo krypties ir oro supratimas</w:t>
      </w:r>
    </w:p>
    <w:p w14:paraId="0E37137B" w14:textId="50719C50" w:rsidR="00640792" w:rsidRPr="00F0436B"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Supažindinimas su lenktynių taktika</w:t>
      </w:r>
    </w:p>
    <w:p w14:paraId="0899DE2A" w14:textId="31869197" w:rsidR="001B7123" w:rsidRPr="00F0436B" w:rsidRDefault="009907D0" w:rsidP="00F0436B">
      <w:pPr>
        <w:spacing w:before="240" w:after="240" w:line="276" w:lineRule="auto"/>
        <w:ind w:firstLine="1134"/>
        <w:rPr>
          <w:rFonts w:ascii="Arial" w:hAnsi="Arial" w:cs="Arial"/>
          <w:b/>
          <w:bCs/>
          <w:sz w:val="24"/>
          <w:szCs w:val="24"/>
          <w:lang w:val="lt-LT"/>
        </w:rPr>
      </w:pPr>
      <w:r w:rsidRPr="00296A6D">
        <w:rPr>
          <w:rFonts w:ascii="Arial" w:hAnsi="Arial" w:cs="Arial"/>
          <w:b/>
          <w:bCs/>
          <w:sz w:val="24"/>
          <w:szCs w:val="24"/>
          <w:lang w:val="lt-LT"/>
        </w:rPr>
        <w:t>Pažengusiojo</w:t>
      </w:r>
      <w:r w:rsidR="00640792" w:rsidRPr="00296A6D">
        <w:rPr>
          <w:rFonts w:ascii="Arial" w:hAnsi="Arial" w:cs="Arial"/>
          <w:b/>
          <w:bCs/>
          <w:sz w:val="24"/>
          <w:szCs w:val="24"/>
          <w:lang w:val="lt-LT"/>
        </w:rPr>
        <w:t xml:space="preserve"> lygis</w:t>
      </w:r>
    </w:p>
    <w:p w14:paraId="71F3161F" w14:textId="107CFD56" w:rsidR="00640792" w:rsidRPr="00296A6D" w:rsidRDefault="009907D0"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Pažengusieji </w:t>
      </w:r>
      <w:r w:rsidR="00640792" w:rsidRPr="00296A6D">
        <w:rPr>
          <w:rFonts w:ascii="Arial" w:hAnsi="Arial" w:cs="Arial"/>
          <w:sz w:val="24"/>
          <w:szCs w:val="24"/>
          <w:lang w:val="lt-LT"/>
        </w:rPr>
        <w:t>vaikai lavins savo pagrindinius įgūdžius ir pradės tyrinėti pažangesnius metodus, įskaitant:</w:t>
      </w:r>
    </w:p>
    <w:p w14:paraId="15A48532"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Burės forma ir pritaikymas oro sąlygoms</w:t>
      </w:r>
    </w:p>
    <w:p w14:paraId="63969239"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Pažangi lenktynių taktika</w:t>
      </w:r>
    </w:p>
    <w:p w14:paraId="2274845A"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Lenktynių pradžia, orientacija varžybų trasoje</w:t>
      </w:r>
    </w:p>
    <w:p w14:paraId="469D3844" w14:textId="69D2D2E2" w:rsidR="00894C5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Laivelių  priežiūra ir remontas</w:t>
      </w:r>
    </w:p>
    <w:p w14:paraId="0837FCF1" w14:textId="57F10A12" w:rsidR="001B7123" w:rsidRPr="00296A6D" w:rsidRDefault="00096143" w:rsidP="00F0436B">
      <w:pPr>
        <w:spacing w:before="240" w:after="240" w:line="276" w:lineRule="auto"/>
        <w:ind w:firstLine="1134"/>
        <w:rPr>
          <w:rFonts w:ascii="Arial" w:hAnsi="Arial" w:cs="Arial"/>
          <w:b/>
          <w:bCs/>
          <w:sz w:val="24"/>
          <w:szCs w:val="24"/>
          <w:lang w:val="lt-LT"/>
        </w:rPr>
      </w:pPr>
      <w:r w:rsidRPr="00296A6D">
        <w:rPr>
          <w:rFonts w:ascii="Arial" w:hAnsi="Arial" w:cs="Arial"/>
          <w:b/>
          <w:bCs/>
          <w:sz w:val="24"/>
          <w:szCs w:val="24"/>
          <w:lang w:val="lt-LT"/>
        </w:rPr>
        <w:t>Aukšto meistriškumo</w:t>
      </w:r>
      <w:r w:rsidR="00894C52" w:rsidRPr="00296A6D">
        <w:rPr>
          <w:rFonts w:ascii="Arial" w:hAnsi="Arial" w:cs="Arial"/>
          <w:b/>
          <w:bCs/>
          <w:sz w:val="24"/>
          <w:szCs w:val="24"/>
          <w:lang w:val="lt-LT"/>
        </w:rPr>
        <w:t xml:space="preserve"> lygis</w:t>
      </w:r>
    </w:p>
    <w:p w14:paraId="7EF2D491" w14:textId="77777777" w:rsidR="00894C52" w:rsidRPr="00296A6D" w:rsidRDefault="00894C5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Profesionaliuoju lygiu buriuojantys sportininkai tobulins savo meistriškumo lygį, buriavimo kokybę: </w:t>
      </w:r>
    </w:p>
    <w:p w14:paraId="75A2A468" w14:textId="0A2394BC" w:rsidR="00894C52" w:rsidRPr="00296A6D" w:rsidRDefault="00894C5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 Dalyvavimas svarbiausiose Lietuvos ir užsienio šalių varžybose </w:t>
      </w:r>
    </w:p>
    <w:p w14:paraId="120D9F94" w14:textId="54DC57E8" w:rsidR="00566629" w:rsidRPr="00296A6D" w:rsidRDefault="00566629"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Dalyvavimas buriavimo sporto stovyklose Lietuvoje ir užsienio šalyse</w:t>
      </w:r>
    </w:p>
    <w:p w14:paraId="7B8A11DA" w14:textId="34092E7E" w:rsidR="00894C52" w:rsidRPr="00296A6D" w:rsidRDefault="00894C5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Pažangi lenktynių taktika</w:t>
      </w:r>
    </w:p>
    <w:p w14:paraId="569B3BCB" w14:textId="489E2794" w:rsidR="00525460" w:rsidRPr="00296A6D" w:rsidRDefault="00894C5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 Smulkių, tačiau </w:t>
      </w:r>
      <w:r w:rsidR="00566629" w:rsidRPr="00296A6D">
        <w:rPr>
          <w:rFonts w:ascii="Arial" w:hAnsi="Arial" w:cs="Arial"/>
          <w:sz w:val="24"/>
          <w:szCs w:val="24"/>
          <w:lang w:val="lt-LT"/>
        </w:rPr>
        <w:t>reikšmingų</w:t>
      </w:r>
      <w:r w:rsidRPr="00296A6D">
        <w:rPr>
          <w:rFonts w:ascii="Arial" w:hAnsi="Arial" w:cs="Arial"/>
          <w:sz w:val="24"/>
          <w:szCs w:val="24"/>
          <w:lang w:val="lt-LT"/>
        </w:rPr>
        <w:t xml:space="preserve"> technikos niuansų įsisavinimas</w:t>
      </w:r>
    </w:p>
    <w:p w14:paraId="3D6E0C7B" w14:textId="4DDDEFDA" w:rsidR="001B7123" w:rsidRPr="00296A6D" w:rsidRDefault="00640792" w:rsidP="00F0436B">
      <w:pPr>
        <w:spacing w:before="240" w:after="240" w:line="276" w:lineRule="auto"/>
        <w:ind w:firstLine="1134"/>
        <w:rPr>
          <w:rFonts w:ascii="Arial" w:hAnsi="Arial" w:cs="Arial"/>
          <w:b/>
          <w:bCs/>
          <w:sz w:val="24"/>
          <w:szCs w:val="24"/>
          <w:lang w:val="lt-LT"/>
        </w:rPr>
      </w:pPr>
      <w:r w:rsidRPr="00296A6D">
        <w:rPr>
          <w:rFonts w:ascii="Arial" w:hAnsi="Arial" w:cs="Arial"/>
          <w:b/>
          <w:bCs/>
          <w:sz w:val="24"/>
          <w:szCs w:val="24"/>
          <w:lang w:val="lt-LT"/>
        </w:rPr>
        <w:t>Mokymo metodai</w:t>
      </w:r>
    </w:p>
    <w:p w14:paraId="65F3EF56" w14:textId="71174F8A" w:rsidR="00640792" w:rsidRPr="00296A6D" w:rsidRDefault="00640792" w:rsidP="00F0436B">
      <w:pPr>
        <w:spacing w:line="276" w:lineRule="auto"/>
        <w:ind w:firstLine="1134"/>
        <w:jc w:val="both"/>
        <w:rPr>
          <w:rFonts w:ascii="Arial" w:hAnsi="Arial" w:cs="Arial"/>
          <w:sz w:val="24"/>
          <w:szCs w:val="24"/>
          <w:lang w:val="lt-LT"/>
        </w:rPr>
      </w:pPr>
      <w:r w:rsidRPr="00296A6D">
        <w:rPr>
          <w:rFonts w:ascii="Arial" w:hAnsi="Arial" w:cs="Arial"/>
          <w:sz w:val="24"/>
          <w:szCs w:val="24"/>
          <w:lang w:val="lt-LT"/>
        </w:rPr>
        <w:t>Treneriai ir instruktoriai taiko įvairius neformaliojo ugdymo metodus, kad sukurtų smagią ir</w:t>
      </w:r>
      <w:r w:rsidR="00E93612" w:rsidRPr="00296A6D">
        <w:rPr>
          <w:rFonts w:ascii="Arial" w:hAnsi="Arial" w:cs="Arial"/>
          <w:sz w:val="24"/>
          <w:szCs w:val="24"/>
          <w:lang w:val="lt-LT"/>
        </w:rPr>
        <w:t xml:space="preserve"> </w:t>
      </w:r>
      <w:r w:rsidRPr="00296A6D">
        <w:rPr>
          <w:rFonts w:ascii="Arial" w:hAnsi="Arial" w:cs="Arial"/>
          <w:sz w:val="24"/>
          <w:szCs w:val="24"/>
          <w:lang w:val="lt-LT"/>
        </w:rPr>
        <w:t>patrauklią mokymosi aplinką. Šie metodai apima:</w:t>
      </w:r>
    </w:p>
    <w:p w14:paraId="5A31B35F"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Patirtinis mokymasis: vaikai mokosi per praktinę patirtį ir tyrinėdami.</w:t>
      </w:r>
    </w:p>
    <w:p w14:paraId="3FBB2A63" w14:textId="1A3526EE"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Mokymasis bendradarbiaujant: vaikai dirba kartu, spręsdami problemas ir siekdami bendrų tikslų.</w:t>
      </w:r>
    </w:p>
    <w:p w14:paraId="042334B5" w14:textId="5D712A50" w:rsidR="009907D0" w:rsidRPr="00296A6D" w:rsidRDefault="009907D0"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Teorinis mokymasis: buriavimo teorija pateikiama vaizdžiai, naudojant tam specialias priemones (magnetus), piešimo lentas, išmaniuosius įrenginius.</w:t>
      </w:r>
    </w:p>
    <w:p w14:paraId="6ACFA1A3" w14:textId="7EA68CA2" w:rsidR="00640792" w:rsidRPr="00782934" w:rsidRDefault="009907D0" w:rsidP="00782934">
      <w:pPr>
        <w:pStyle w:val="Antrat1"/>
        <w:spacing w:before="240" w:after="240" w:line="276" w:lineRule="auto"/>
        <w:rPr>
          <w:rFonts w:cs="Arial"/>
          <w:caps/>
          <w:szCs w:val="24"/>
        </w:rPr>
      </w:pPr>
      <w:bookmarkStart w:id="70" w:name="_Toc184387595"/>
      <w:r w:rsidRPr="00296A6D">
        <w:rPr>
          <w:rFonts w:cs="Arial"/>
          <w:caps/>
          <w:szCs w:val="24"/>
        </w:rPr>
        <w:lastRenderedPageBreak/>
        <w:t xml:space="preserve">15. </w:t>
      </w:r>
      <w:r w:rsidR="00640792" w:rsidRPr="00296A6D">
        <w:rPr>
          <w:rFonts w:cs="Arial"/>
          <w:caps/>
          <w:szCs w:val="24"/>
        </w:rPr>
        <w:t xml:space="preserve">Detali </w:t>
      </w:r>
      <w:r w:rsidRPr="00296A6D">
        <w:rPr>
          <w:rFonts w:cs="Arial"/>
          <w:caps/>
          <w:szCs w:val="24"/>
        </w:rPr>
        <w:t xml:space="preserve">vaikų treniruočių </w:t>
      </w:r>
      <w:r w:rsidR="00640792" w:rsidRPr="00296A6D">
        <w:rPr>
          <w:rFonts w:cs="Arial"/>
          <w:caps/>
          <w:szCs w:val="24"/>
        </w:rPr>
        <w:t>programa</w:t>
      </w:r>
      <w:bookmarkEnd w:id="70"/>
    </w:p>
    <w:p w14:paraId="74F7CC76" w14:textId="04C78250" w:rsidR="00D07E2F" w:rsidRPr="00296A6D" w:rsidRDefault="00640792" w:rsidP="00782934">
      <w:pPr>
        <w:spacing w:after="240" w:line="276" w:lineRule="auto"/>
        <w:ind w:firstLine="1134"/>
        <w:rPr>
          <w:rFonts w:ascii="Arial" w:hAnsi="Arial" w:cs="Arial"/>
          <w:sz w:val="24"/>
          <w:szCs w:val="24"/>
          <w:lang w:val="lt-LT"/>
        </w:rPr>
      </w:pPr>
      <w:r w:rsidRPr="00296A6D">
        <w:rPr>
          <w:rFonts w:ascii="Arial" w:hAnsi="Arial" w:cs="Arial"/>
          <w:sz w:val="24"/>
          <w:szCs w:val="24"/>
          <w:lang w:val="lt-LT"/>
        </w:rPr>
        <w:t>1 etapas: buriavimo įvadas</w:t>
      </w:r>
    </w:p>
    <w:p w14:paraId="49D1B31F" w14:textId="1334AA89"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Orientacija: supažindiname </w:t>
      </w:r>
      <w:r w:rsidR="009907D0" w:rsidRPr="00296A6D">
        <w:rPr>
          <w:rFonts w:ascii="Arial" w:hAnsi="Arial" w:cs="Arial"/>
          <w:sz w:val="24"/>
          <w:szCs w:val="24"/>
          <w:lang w:val="lt-LT"/>
        </w:rPr>
        <w:t>vaikus</w:t>
      </w:r>
      <w:r w:rsidRPr="00296A6D">
        <w:rPr>
          <w:rFonts w:ascii="Arial" w:hAnsi="Arial" w:cs="Arial"/>
          <w:sz w:val="24"/>
          <w:szCs w:val="24"/>
          <w:lang w:val="lt-LT"/>
        </w:rPr>
        <w:t xml:space="preserve"> su </w:t>
      </w:r>
      <w:r w:rsidR="009907D0" w:rsidRPr="00296A6D">
        <w:rPr>
          <w:rFonts w:ascii="Arial" w:hAnsi="Arial" w:cs="Arial"/>
          <w:sz w:val="24"/>
          <w:szCs w:val="24"/>
          <w:lang w:val="lt-LT"/>
        </w:rPr>
        <w:t>jachta</w:t>
      </w:r>
      <w:r w:rsidRPr="00296A6D">
        <w:rPr>
          <w:rFonts w:ascii="Arial" w:hAnsi="Arial" w:cs="Arial"/>
          <w:sz w:val="24"/>
          <w:szCs w:val="24"/>
          <w:lang w:val="lt-LT"/>
        </w:rPr>
        <w:t xml:space="preserve"> ir jo</w:t>
      </w:r>
      <w:r w:rsidR="009907D0" w:rsidRPr="00296A6D">
        <w:rPr>
          <w:rFonts w:ascii="Arial" w:hAnsi="Arial" w:cs="Arial"/>
          <w:sz w:val="24"/>
          <w:szCs w:val="24"/>
          <w:lang w:val="lt-LT"/>
        </w:rPr>
        <w:t>s</w:t>
      </w:r>
      <w:r w:rsidRPr="00296A6D">
        <w:rPr>
          <w:rFonts w:ascii="Arial" w:hAnsi="Arial" w:cs="Arial"/>
          <w:sz w:val="24"/>
          <w:szCs w:val="24"/>
          <w:lang w:val="lt-LT"/>
        </w:rPr>
        <w:t xml:space="preserve"> dalimis, įskaitant korpusą, stiebą, giką, bures, vairą ir </w:t>
      </w:r>
      <w:proofErr w:type="spellStart"/>
      <w:r w:rsidR="00D07E2F" w:rsidRPr="00296A6D">
        <w:rPr>
          <w:rFonts w:ascii="Arial" w:hAnsi="Arial" w:cs="Arial"/>
          <w:sz w:val="24"/>
          <w:szCs w:val="24"/>
          <w:lang w:val="lt-LT"/>
        </w:rPr>
        <w:t>švertą</w:t>
      </w:r>
      <w:proofErr w:type="spellEnd"/>
      <w:r w:rsidRPr="00296A6D">
        <w:rPr>
          <w:rFonts w:ascii="Arial" w:hAnsi="Arial" w:cs="Arial"/>
          <w:sz w:val="24"/>
          <w:szCs w:val="24"/>
          <w:lang w:val="lt-LT"/>
        </w:rPr>
        <w:t>.</w:t>
      </w:r>
    </w:p>
    <w:p w14:paraId="0CD180C9" w14:textId="77777777"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Saugumas: susipažinimas su saugos protokolu, pvz., visada dėvėti gelbėjimosi liemenę, turėti kitas saugos priemones.</w:t>
      </w:r>
    </w:p>
    <w:p w14:paraId="5C464E4C" w14:textId="667EF9F2"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Pagrindinė buriavimo terminologija: skirtingos vėjo kryptys ir manevrų terminai</w:t>
      </w:r>
      <w:r w:rsidR="009907D0" w:rsidRPr="00296A6D">
        <w:rPr>
          <w:rFonts w:ascii="Arial" w:hAnsi="Arial" w:cs="Arial"/>
          <w:sz w:val="24"/>
          <w:szCs w:val="24"/>
          <w:lang w:val="lt-LT"/>
        </w:rPr>
        <w:t>.</w:t>
      </w:r>
    </w:p>
    <w:p w14:paraId="0F519E45" w14:textId="09429149" w:rsidR="00D07E2F"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Praktika: pagrindinių </w:t>
      </w:r>
      <w:r w:rsidR="009907D0" w:rsidRPr="00296A6D">
        <w:rPr>
          <w:rFonts w:ascii="Arial" w:hAnsi="Arial" w:cs="Arial"/>
          <w:sz w:val="24"/>
          <w:szCs w:val="24"/>
          <w:lang w:val="lt-LT"/>
        </w:rPr>
        <w:t>jachtos</w:t>
      </w:r>
      <w:r w:rsidRPr="00296A6D">
        <w:rPr>
          <w:rFonts w:ascii="Arial" w:hAnsi="Arial" w:cs="Arial"/>
          <w:sz w:val="24"/>
          <w:szCs w:val="24"/>
          <w:lang w:val="lt-LT"/>
        </w:rPr>
        <w:t xml:space="preserve"> valdymo įgūdžių ugdymas</w:t>
      </w:r>
      <w:r w:rsidR="002D386E" w:rsidRPr="00296A6D">
        <w:rPr>
          <w:rFonts w:ascii="Arial" w:hAnsi="Arial" w:cs="Arial"/>
          <w:sz w:val="24"/>
          <w:szCs w:val="24"/>
          <w:lang w:val="lt-LT"/>
        </w:rPr>
        <w:t>:</w:t>
      </w:r>
      <w:r w:rsidRPr="00296A6D">
        <w:rPr>
          <w:rFonts w:ascii="Arial" w:hAnsi="Arial" w:cs="Arial"/>
          <w:sz w:val="24"/>
          <w:szCs w:val="24"/>
          <w:lang w:val="lt-LT"/>
        </w:rPr>
        <w:t xml:space="preserve"> vairavimas, burių pakėlimas ir nuleidimas, </w:t>
      </w:r>
      <w:r w:rsidR="00D07E2F" w:rsidRPr="00296A6D">
        <w:rPr>
          <w:rFonts w:ascii="Arial" w:hAnsi="Arial" w:cs="Arial"/>
          <w:sz w:val="24"/>
          <w:szCs w:val="24"/>
          <w:lang w:val="lt-LT"/>
        </w:rPr>
        <w:t>jachtos</w:t>
      </w:r>
      <w:r w:rsidRPr="00296A6D">
        <w:rPr>
          <w:rFonts w:ascii="Arial" w:hAnsi="Arial" w:cs="Arial"/>
          <w:sz w:val="24"/>
          <w:szCs w:val="24"/>
          <w:lang w:val="lt-LT"/>
        </w:rPr>
        <w:t xml:space="preserve"> atvertimas ir vandens išsėmimas, laivo stabilumo patikrinimas.</w:t>
      </w:r>
    </w:p>
    <w:p w14:paraId="7BB12D71" w14:textId="59CC556A" w:rsidR="00D07E2F" w:rsidRPr="00296A6D" w:rsidRDefault="00640792" w:rsidP="00782934">
      <w:pPr>
        <w:spacing w:before="240" w:after="240" w:line="276" w:lineRule="auto"/>
        <w:ind w:firstLine="1134"/>
        <w:rPr>
          <w:rFonts w:ascii="Arial" w:hAnsi="Arial" w:cs="Arial"/>
          <w:sz w:val="24"/>
          <w:szCs w:val="24"/>
          <w:lang w:val="lt-LT"/>
        </w:rPr>
      </w:pPr>
      <w:r w:rsidRPr="00296A6D">
        <w:rPr>
          <w:rFonts w:ascii="Arial" w:hAnsi="Arial" w:cs="Arial"/>
          <w:sz w:val="24"/>
          <w:szCs w:val="24"/>
          <w:lang w:val="lt-LT"/>
        </w:rPr>
        <w:t>2 etapas: vėjas ir oras</w:t>
      </w:r>
    </w:p>
    <w:p w14:paraId="451FA4B8" w14:textId="421EC464"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Vėjo supratimas: pagrindinės vėjo kryptys, greičio principai ir kaip juo naudotis </w:t>
      </w:r>
      <w:r w:rsidR="00D07E2F" w:rsidRPr="00296A6D">
        <w:rPr>
          <w:rFonts w:ascii="Arial" w:hAnsi="Arial" w:cs="Arial"/>
          <w:sz w:val="24"/>
          <w:szCs w:val="24"/>
          <w:lang w:val="lt-LT"/>
        </w:rPr>
        <w:t>buriuojant</w:t>
      </w:r>
      <w:r w:rsidRPr="00296A6D">
        <w:rPr>
          <w:rFonts w:ascii="Arial" w:hAnsi="Arial" w:cs="Arial"/>
          <w:sz w:val="24"/>
          <w:szCs w:val="24"/>
          <w:lang w:val="lt-LT"/>
        </w:rPr>
        <w:t>.</w:t>
      </w:r>
    </w:p>
    <w:p w14:paraId="69FEF5D1" w14:textId="795687F1"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Orų skaitymas</w:t>
      </w:r>
      <w:r w:rsidR="009907D0" w:rsidRPr="00296A6D">
        <w:rPr>
          <w:rFonts w:ascii="Arial" w:hAnsi="Arial" w:cs="Arial"/>
          <w:sz w:val="24"/>
          <w:szCs w:val="24"/>
          <w:lang w:val="lt-LT"/>
        </w:rPr>
        <w:t xml:space="preserve"> ir prognozavimas</w:t>
      </w:r>
      <w:r w:rsidRPr="00296A6D">
        <w:rPr>
          <w:rFonts w:ascii="Arial" w:hAnsi="Arial" w:cs="Arial"/>
          <w:sz w:val="24"/>
          <w:szCs w:val="24"/>
          <w:lang w:val="lt-LT"/>
        </w:rPr>
        <w:t>: mokome vaikus skaityti orų prognozes</w:t>
      </w:r>
      <w:r w:rsidR="009907D0" w:rsidRPr="00296A6D">
        <w:rPr>
          <w:rFonts w:ascii="Arial" w:hAnsi="Arial" w:cs="Arial"/>
          <w:sz w:val="24"/>
          <w:szCs w:val="24"/>
          <w:lang w:val="lt-LT"/>
        </w:rPr>
        <w:t xml:space="preserve">, </w:t>
      </w:r>
      <w:r w:rsidRPr="00296A6D">
        <w:rPr>
          <w:rFonts w:ascii="Arial" w:hAnsi="Arial" w:cs="Arial"/>
          <w:sz w:val="24"/>
          <w:szCs w:val="24"/>
          <w:lang w:val="lt-LT"/>
        </w:rPr>
        <w:t>pasiruošti įvairioms oro sąlygoms</w:t>
      </w:r>
      <w:r w:rsidR="009907D0" w:rsidRPr="00296A6D">
        <w:rPr>
          <w:rFonts w:ascii="Arial" w:hAnsi="Arial" w:cs="Arial"/>
          <w:sz w:val="24"/>
          <w:szCs w:val="24"/>
          <w:lang w:val="lt-LT"/>
        </w:rPr>
        <w:t xml:space="preserve"> bei atsižvelgiant į gamtos ženklus, jas prognozuoti</w:t>
      </w:r>
      <w:r w:rsidRPr="00296A6D">
        <w:rPr>
          <w:rFonts w:ascii="Arial" w:hAnsi="Arial" w:cs="Arial"/>
          <w:sz w:val="24"/>
          <w:szCs w:val="24"/>
          <w:lang w:val="lt-LT"/>
        </w:rPr>
        <w:t>.</w:t>
      </w:r>
    </w:p>
    <w:p w14:paraId="75293DFF" w14:textId="77777777"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Sauga: sustiprinti saugos svarbą įvairiomis oro sąlygomis.</w:t>
      </w:r>
    </w:p>
    <w:p w14:paraId="06B4899F" w14:textId="0468CD00"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Praktika: vaikai treniruojasi buriuoti prie skirtingo stiprumo ir krypčių vėjų.</w:t>
      </w:r>
    </w:p>
    <w:p w14:paraId="26F63596" w14:textId="438D34F1" w:rsidR="00640792" w:rsidRPr="00782934" w:rsidRDefault="00640792" w:rsidP="00782934">
      <w:pPr>
        <w:spacing w:before="240" w:after="240" w:line="276" w:lineRule="auto"/>
        <w:ind w:firstLine="1134"/>
        <w:rPr>
          <w:rFonts w:ascii="Arial" w:hAnsi="Arial" w:cs="Arial"/>
          <w:sz w:val="24"/>
          <w:szCs w:val="24"/>
          <w:lang w:val="lt-LT"/>
        </w:rPr>
      </w:pPr>
      <w:r w:rsidRPr="00296A6D">
        <w:rPr>
          <w:rFonts w:ascii="Arial" w:hAnsi="Arial" w:cs="Arial"/>
          <w:sz w:val="24"/>
          <w:szCs w:val="24"/>
          <w:lang w:val="lt-LT"/>
        </w:rPr>
        <w:t xml:space="preserve">3 etapas: </w:t>
      </w:r>
      <w:r w:rsidR="00D07E2F" w:rsidRPr="00296A6D">
        <w:rPr>
          <w:rFonts w:ascii="Arial" w:hAnsi="Arial" w:cs="Arial"/>
          <w:sz w:val="24"/>
          <w:szCs w:val="24"/>
          <w:lang w:val="lt-LT"/>
        </w:rPr>
        <w:t>n</w:t>
      </w:r>
      <w:r w:rsidRPr="00296A6D">
        <w:rPr>
          <w:rFonts w:ascii="Arial" w:hAnsi="Arial" w:cs="Arial"/>
          <w:sz w:val="24"/>
          <w:szCs w:val="24"/>
          <w:lang w:val="lt-LT"/>
        </w:rPr>
        <w:t>avigacija ir lenktynės</w:t>
      </w:r>
    </w:p>
    <w:p w14:paraId="4E7272F0" w14:textId="1E607A0B"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Navigacija: </w:t>
      </w:r>
      <w:r w:rsidR="00DE4396" w:rsidRPr="00296A6D">
        <w:rPr>
          <w:rFonts w:ascii="Arial" w:hAnsi="Arial" w:cs="Arial"/>
          <w:sz w:val="24"/>
          <w:szCs w:val="24"/>
          <w:lang w:val="lt-LT"/>
        </w:rPr>
        <w:t>v</w:t>
      </w:r>
      <w:r w:rsidRPr="00296A6D">
        <w:rPr>
          <w:rFonts w:ascii="Arial" w:hAnsi="Arial" w:cs="Arial"/>
          <w:sz w:val="24"/>
          <w:szCs w:val="24"/>
          <w:lang w:val="lt-LT"/>
        </w:rPr>
        <w:t xml:space="preserve">aikai mokosi pagrindinių navigacijos principų, orientuotis pagal </w:t>
      </w:r>
      <w:proofErr w:type="spellStart"/>
      <w:r w:rsidRPr="00296A6D">
        <w:rPr>
          <w:rFonts w:ascii="Arial" w:hAnsi="Arial" w:cs="Arial"/>
          <w:sz w:val="24"/>
          <w:szCs w:val="24"/>
          <w:lang w:val="lt-LT"/>
        </w:rPr>
        <w:t>vėjarodės</w:t>
      </w:r>
      <w:proofErr w:type="spellEnd"/>
      <w:r w:rsidRPr="00296A6D">
        <w:rPr>
          <w:rFonts w:ascii="Arial" w:hAnsi="Arial" w:cs="Arial"/>
          <w:sz w:val="24"/>
          <w:szCs w:val="24"/>
          <w:lang w:val="lt-LT"/>
        </w:rPr>
        <w:t xml:space="preserve"> rodmen</w:t>
      </w:r>
      <w:r w:rsidR="00D07E2F" w:rsidRPr="00296A6D">
        <w:rPr>
          <w:rFonts w:ascii="Arial" w:hAnsi="Arial" w:cs="Arial"/>
          <w:sz w:val="24"/>
          <w:szCs w:val="24"/>
          <w:lang w:val="lt-LT"/>
        </w:rPr>
        <w:t>i</w:t>
      </w:r>
      <w:r w:rsidRPr="00296A6D">
        <w:rPr>
          <w:rFonts w:ascii="Arial" w:hAnsi="Arial" w:cs="Arial"/>
          <w:sz w:val="24"/>
          <w:szCs w:val="24"/>
          <w:lang w:val="lt-LT"/>
        </w:rPr>
        <w:t>s.</w:t>
      </w:r>
    </w:p>
    <w:p w14:paraId="17B04AEA" w14:textId="64028FEA"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Lenktynės: vaikai supažindinami su buriavimo lenktynių taisyklėmis ir išbando savo jėgas </w:t>
      </w:r>
      <w:r w:rsidR="00DE4396" w:rsidRPr="00296A6D">
        <w:rPr>
          <w:rFonts w:ascii="Arial" w:hAnsi="Arial" w:cs="Arial"/>
          <w:sz w:val="24"/>
          <w:szCs w:val="24"/>
          <w:lang w:val="lt-LT"/>
        </w:rPr>
        <w:t>M</w:t>
      </w:r>
      <w:r w:rsidRPr="00296A6D">
        <w:rPr>
          <w:rFonts w:ascii="Arial" w:hAnsi="Arial" w:cs="Arial"/>
          <w:sz w:val="24"/>
          <w:szCs w:val="24"/>
          <w:lang w:val="lt-LT"/>
        </w:rPr>
        <w:t>okyklos</w:t>
      </w:r>
      <w:r w:rsidR="00DE4396" w:rsidRPr="00296A6D">
        <w:rPr>
          <w:rFonts w:ascii="Arial" w:hAnsi="Arial" w:cs="Arial"/>
          <w:sz w:val="24"/>
          <w:szCs w:val="24"/>
          <w:lang w:val="lt-LT"/>
        </w:rPr>
        <w:t xml:space="preserve"> organizuojamose</w:t>
      </w:r>
      <w:r w:rsidRPr="00296A6D">
        <w:rPr>
          <w:rFonts w:ascii="Arial" w:hAnsi="Arial" w:cs="Arial"/>
          <w:sz w:val="24"/>
          <w:szCs w:val="24"/>
          <w:lang w:val="lt-LT"/>
        </w:rPr>
        <w:t xml:space="preserve"> varžybose.</w:t>
      </w:r>
    </w:p>
    <w:p w14:paraId="0A4FC132" w14:textId="55318CA1"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Sportiškumas: pabrėžiama gero sportinio meistriškumo ir komandinio darbo svarb</w:t>
      </w:r>
      <w:r w:rsidR="00D07E2F" w:rsidRPr="00296A6D">
        <w:rPr>
          <w:rFonts w:ascii="Arial" w:hAnsi="Arial" w:cs="Arial"/>
          <w:sz w:val="24"/>
          <w:szCs w:val="24"/>
          <w:lang w:val="lt-LT"/>
        </w:rPr>
        <w:t>a</w:t>
      </w:r>
      <w:r w:rsidRPr="00296A6D">
        <w:rPr>
          <w:rFonts w:ascii="Arial" w:hAnsi="Arial" w:cs="Arial"/>
          <w:sz w:val="24"/>
          <w:szCs w:val="24"/>
          <w:lang w:val="lt-LT"/>
        </w:rPr>
        <w:t xml:space="preserve"> lenktynėse.</w:t>
      </w:r>
    </w:p>
    <w:p w14:paraId="6886AAA3" w14:textId="68ECEFCD" w:rsidR="00640792" w:rsidRPr="00296A6D" w:rsidRDefault="00640792" w:rsidP="00782934">
      <w:pPr>
        <w:spacing w:before="240" w:after="240" w:line="276" w:lineRule="auto"/>
        <w:ind w:firstLine="993"/>
        <w:rPr>
          <w:rFonts w:ascii="Arial" w:hAnsi="Arial" w:cs="Arial"/>
          <w:sz w:val="24"/>
          <w:szCs w:val="24"/>
          <w:lang w:val="lt-LT"/>
        </w:rPr>
      </w:pPr>
      <w:r w:rsidRPr="00296A6D">
        <w:rPr>
          <w:rFonts w:ascii="Arial" w:hAnsi="Arial" w:cs="Arial"/>
          <w:sz w:val="24"/>
          <w:szCs w:val="24"/>
          <w:lang w:val="lt-LT"/>
        </w:rPr>
        <w:t>4 etapas: techninė priežiūra ir remontas</w:t>
      </w:r>
    </w:p>
    <w:p w14:paraId="114D26A7" w14:textId="4E76F77D" w:rsidR="00640792" w:rsidRPr="00296A6D" w:rsidRDefault="00640792" w:rsidP="00782934">
      <w:pPr>
        <w:spacing w:line="276" w:lineRule="auto"/>
        <w:ind w:firstLine="993"/>
        <w:jc w:val="both"/>
        <w:rPr>
          <w:rFonts w:ascii="Arial" w:hAnsi="Arial" w:cs="Arial"/>
          <w:sz w:val="24"/>
          <w:szCs w:val="24"/>
          <w:lang w:val="lt-LT"/>
        </w:rPr>
      </w:pPr>
      <w:r w:rsidRPr="00296A6D">
        <w:rPr>
          <w:rFonts w:ascii="Arial" w:hAnsi="Arial" w:cs="Arial"/>
          <w:sz w:val="24"/>
          <w:szCs w:val="24"/>
          <w:lang w:val="lt-LT"/>
        </w:rPr>
        <w:t xml:space="preserve">• Priežiūra: vaikai mokosi prižiūrėti </w:t>
      </w:r>
      <w:r w:rsidR="00D07E2F" w:rsidRPr="00296A6D">
        <w:rPr>
          <w:rFonts w:ascii="Arial" w:hAnsi="Arial" w:cs="Arial"/>
          <w:sz w:val="24"/>
          <w:szCs w:val="24"/>
          <w:lang w:val="lt-LT"/>
        </w:rPr>
        <w:t>jachtą</w:t>
      </w:r>
      <w:r w:rsidRPr="00296A6D">
        <w:rPr>
          <w:rFonts w:ascii="Arial" w:hAnsi="Arial" w:cs="Arial"/>
          <w:sz w:val="24"/>
          <w:szCs w:val="24"/>
          <w:lang w:val="lt-LT"/>
        </w:rPr>
        <w:t xml:space="preserve"> ir jos dalis, įskaitant valymą, </w:t>
      </w:r>
      <w:r w:rsidR="00D07E2F" w:rsidRPr="00296A6D">
        <w:rPr>
          <w:rFonts w:ascii="Arial" w:hAnsi="Arial" w:cs="Arial"/>
          <w:sz w:val="24"/>
          <w:szCs w:val="24"/>
          <w:lang w:val="lt-LT"/>
        </w:rPr>
        <w:t xml:space="preserve">detalių pakeitimą, jų tinkamą pritaikymą </w:t>
      </w:r>
      <w:r w:rsidR="00DE4396" w:rsidRPr="00296A6D">
        <w:rPr>
          <w:rFonts w:ascii="Arial" w:hAnsi="Arial" w:cs="Arial"/>
          <w:sz w:val="24"/>
          <w:szCs w:val="24"/>
          <w:lang w:val="lt-LT"/>
        </w:rPr>
        <w:t>laive</w:t>
      </w:r>
      <w:r w:rsidRPr="00296A6D">
        <w:rPr>
          <w:rFonts w:ascii="Arial" w:hAnsi="Arial" w:cs="Arial"/>
          <w:sz w:val="24"/>
          <w:szCs w:val="24"/>
          <w:lang w:val="lt-LT"/>
        </w:rPr>
        <w:t>.</w:t>
      </w:r>
    </w:p>
    <w:p w14:paraId="57D09CAC" w14:textId="77777777" w:rsidR="00640792" w:rsidRPr="00296A6D" w:rsidRDefault="00640792" w:rsidP="00782934">
      <w:pPr>
        <w:spacing w:line="276" w:lineRule="auto"/>
        <w:ind w:firstLine="993"/>
        <w:jc w:val="both"/>
        <w:rPr>
          <w:rFonts w:ascii="Arial" w:hAnsi="Arial" w:cs="Arial"/>
          <w:sz w:val="24"/>
          <w:szCs w:val="24"/>
          <w:lang w:val="lt-LT"/>
        </w:rPr>
      </w:pPr>
      <w:r w:rsidRPr="00296A6D">
        <w:rPr>
          <w:rFonts w:ascii="Arial" w:hAnsi="Arial" w:cs="Arial"/>
          <w:sz w:val="24"/>
          <w:szCs w:val="24"/>
          <w:lang w:val="lt-LT"/>
        </w:rPr>
        <w:t>• Remontas: vaikai mokosi pataisyti nedidelius laivo ir jo dalių pažeidimus, pvz., pataisyti burės plyšimą arba pakeisti sulūžusią dalį.</w:t>
      </w:r>
    </w:p>
    <w:p w14:paraId="791761AD" w14:textId="77777777" w:rsidR="00640792" w:rsidRPr="00296A6D" w:rsidRDefault="00640792" w:rsidP="00782934">
      <w:pPr>
        <w:spacing w:line="276" w:lineRule="auto"/>
        <w:ind w:firstLine="993"/>
        <w:jc w:val="both"/>
        <w:rPr>
          <w:rFonts w:ascii="Arial" w:hAnsi="Arial" w:cs="Arial"/>
          <w:sz w:val="24"/>
          <w:szCs w:val="24"/>
          <w:lang w:val="lt-LT"/>
        </w:rPr>
      </w:pPr>
      <w:r w:rsidRPr="00296A6D">
        <w:rPr>
          <w:rFonts w:ascii="Arial" w:hAnsi="Arial" w:cs="Arial"/>
          <w:sz w:val="24"/>
          <w:szCs w:val="24"/>
          <w:lang w:val="lt-LT"/>
        </w:rPr>
        <w:t>• Atsakomybė: pabrėžiama, kaip svarbu rūpintis savo įranga.</w:t>
      </w:r>
    </w:p>
    <w:p w14:paraId="71C9A3F4" w14:textId="0CA4FA84" w:rsidR="00640792" w:rsidRPr="00296A6D" w:rsidRDefault="00640792" w:rsidP="0087508A">
      <w:pPr>
        <w:spacing w:line="276" w:lineRule="auto"/>
        <w:ind w:firstLine="993"/>
        <w:jc w:val="both"/>
        <w:rPr>
          <w:rFonts w:ascii="Arial" w:hAnsi="Arial" w:cs="Arial"/>
          <w:sz w:val="24"/>
          <w:szCs w:val="24"/>
          <w:lang w:val="lt-LT"/>
        </w:rPr>
      </w:pPr>
      <w:r w:rsidRPr="00296A6D">
        <w:rPr>
          <w:rFonts w:ascii="Arial" w:hAnsi="Arial" w:cs="Arial"/>
          <w:sz w:val="24"/>
          <w:szCs w:val="24"/>
          <w:lang w:val="lt-LT"/>
        </w:rPr>
        <w:t>• Praktika: vaikai savarankiškai</w:t>
      </w:r>
      <w:r w:rsidR="00DE4396" w:rsidRPr="00296A6D">
        <w:rPr>
          <w:rFonts w:ascii="Arial" w:hAnsi="Arial" w:cs="Arial"/>
          <w:sz w:val="24"/>
          <w:szCs w:val="24"/>
          <w:lang w:val="lt-LT"/>
        </w:rPr>
        <w:t>, tačiau</w:t>
      </w:r>
      <w:r w:rsidRPr="00296A6D">
        <w:rPr>
          <w:rFonts w:ascii="Arial" w:hAnsi="Arial" w:cs="Arial"/>
          <w:sz w:val="24"/>
          <w:szCs w:val="24"/>
          <w:lang w:val="lt-LT"/>
        </w:rPr>
        <w:t xml:space="preserve"> su priežiūra atlieka pagrindines priežiūros ir remonto užduotis </w:t>
      </w:r>
      <w:r w:rsidR="00DE4396" w:rsidRPr="00296A6D">
        <w:rPr>
          <w:rFonts w:ascii="Arial" w:hAnsi="Arial" w:cs="Arial"/>
          <w:sz w:val="24"/>
          <w:szCs w:val="24"/>
          <w:lang w:val="lt-LT"/>
        </w:rPr>
        <w:t>jachtoje</w:t>
      </w:r>
      <w:r w:rsidRPr="00296A6D">
        <w:rPr>
          <w:rFonts w:ascii="Arial" w:hAnsi="Arial" w:cs="Arial"/>
          <w:sz w:val="24"/>
          <w:szCs w:val="24"/>
          <w:lang w:val="lt-LT"/>
        </w:rPr>
        <w:t>.</w:t>
      </w:r>
    </w:p>
    <w:p w14:paraId="27453184" w14:textId="302B433D" w:rsidR="00640792" w:rsidRPr="0087508A" w:rsidRDefault="00640792" w:rsidP="0087508A">
      <w:pPr>
        <w:spacing w:before="240" w:after="240" w:line="276" w:lineRule="auto"/>
        <w:ind w:firstLine="1134"/>
        <w:rPr>
          <w:rFonts w:ascii="Arial" w:hAnsi="Arial" w:cs="Arial"/>
          <w:sz w:val="24"/>
          <w:szCs w:val="24"/>
          <w:lang w:val="lt-LT"/>
        </w:rPr>
      </w:pPr>
      <w:r w:rsidRPr="00296A6D">
        <w:rPr>
          <w:rFonts w:ascii="Arial" w:hAnsi="Arial" w:cs="Arial"/>
          <w:sz w:val="24"/>
          <w:szCs w:val="24"/>
          <w:lang w:val="lt-LT"/>
        </w:rPr>
        <w:t>5 etapas: buriavimas ieškant nuotykių</w:t>
      </w:r>
    </w:p>
    <w:p w14:paraId="24895E63" w14:textId="77777777" w:rsidR="00640792" w:rsidRPr="00296A6D" w:rsidRDefault="00640792" w:rsidP="0087508A">
      <w:pPr>
        <w:spacing w:line="276" w:lineRule="auto"/>
        <w:ind w:firstLine="1134"/>
        <w:jc w:val="both"/>
        <w:rPr>
          <w:rFonts w:ascii="Arial" w:hAnsi="Arial" w:cs="Arial"/>
          <w:sz w:val="24"/>
          <w:szCs w:val="24"/>
          <w:lang w:val="lt-LT"/>
        </w:rPr>
      </w:pPr>
      <w:r w:rsidRPr="00296A6D">
        <w:rPr>
          <w:rFonts w:ascii="Arial" w:hAnsi="Arial" w:cs="Arial"/>
          <w:sz w:val="24"/>
          <w:szCs w:val="24"/>
          <w:lang w:val="lt-LT"/>
        </w:rPr>
        <w:t>• Planavimas: mokome vaikus planuoti buriavimo nuotykį, įskaitant kelionės tikslo pasirinkimą, orų patikrinimą ir reikalingos įrangos pasiruošimą.</w:t>
      </w:r>
    </w:p>
    <w:p w14:paraId="44F6AFBE" w14:textId="77777777" w:rsidR="00640792" w:rsidRPr="00296A6D" w:rsidRDefault="00640792" w:rsidP="0087508A">
      <w:pPr>
        <w:spacing w:line="276" w:lineRule="auto"/>
        <w:ind w:firstLine="1134"/>
        <w:jc w:val="both"/>
        <w:rPr>
          <w:rFonts w:ascii="Arial" w:hAnsi="Arial" w:cs="Arial"/>
          <w:sz w:val="24"/>
          <w:szCs w:val="24"/>
          <w:lang w:val="lt-LT"/>
        </w:rPr>
      </w:pPr>
      <w:r w:rsidRPr="00296A6D">
        <w:rPr>
          <w:rFonts w:ascii="Arial" w:hAnsi="Arial" w:cs="Arial"/>
          <w:sz w:val="24"/>
          <w:szCs w:val="24"/>
          <w:lang w:val="lt-LT"/>
        </w:rPr>
        <w:t>• Nuotykių buriavimas: vaikai patiria buriavimo nuotykį į netoliese esančias salas, perplaukia marias ir apsilanko Neringoje.</w:t>
      </w:r>
    </w:p>
    <w:p w14:paraId="46C0D335" w14:textId="77777777" w:rsidR="00640792" w:rsidRPr="00296A6D" w:rsidRDefault="00640792" w:rsidP="0087508A">
      <w:pPr>
        <w:spacing w:line="276" w:lineRule="auto"/>
        <w:ind w:firstLine="1134"/>
        <w:jc w:val="both"/>
        <w:rPr>
          <w:rFonts w:ascii="Arial" w:hAnsi="Arial" w:cs="Arial"/>
          <w:sz w:val="24"/>
          <w:szCs w:val="24"/>
          <w:lang w:val="lt-LT"/>
        </w:rPr>
      </w:pPr>
      <w:r w:rsidRPr="00296A6D">
        <w:rPr>
          <w:rFonts w:ascii="Arial" w:hAnsi="Arial" w:cs="Arial"/>
          <w:sz w:val="24"/>
          <w:szCs w:val="24"/>
          <w:lang w:val="lt-LT"/>
        </w:rPr>
        <w:t>• Nepriklausomybė: skatiname vaikus naudoti savo navigacijos ir buriavimo įgūdžius planuojant ir įgyvendinant nuotykius.</w:t>
      </w:r>
    </w:p>
    <w:p w14:paraId="5B63319E" w14:textId="4FF84C3E" w:rsidR="00640792" w:rsidRPr="00296A6D" w:rsidRDefault="00640792" w:rsidP="00A164BC">
      <w:pPr>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lastRenderedPageBreak/>
        <w:t>• Linksmybės: leidžiame vaikams mėgautis nuotykiais ir pasidžiaugti naujai įgytais buriavimo įgūdžiais.</w:t>
      </w:r>
    </w:p>
    <w:p w14:paraId="548FAF11" w14:textId="49469A2B" w:rsidR="00D010C9" w:rsidRPr="00296A6D" w:rsidRDefault="00640792" w:rsidP="00A164B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Visoje programoje būtinai naudojame neformaliojo švietimo mokymo metodus, tokius kaip praktinė veikla, vaidmenų žaidimai ir žaidimai, kad vaikai įsitrauktų ir domėtųsi. Skatiname juos užduoti klausimus, daryti klaidas ir mokytis iš jų. Pasibaigus programai, vaikai turėtų gerai suprasti buriavimo principus ir </w:t>
      </w:r>
      <w:r w:rsidR="00D07E2F" w:rsidRPr="00296A6D">
        <w:rPr>
          <w:rFonts w:ascii="Arial" w:hAnsi="Arial" w:cs="Arial"/>
          <w:sz w:val="24"/>
          <w:szCs w:val="24"/>
          <w:lang w:val="lt-LT"/>
        </w:rPr>
        <w:t>gebėti</w:t>
      </w:r>
      <w:r w:rsidRPr="00296A6D">
        <w:rPr>
          <w:rFonts w:ascii="Arial" w:hAnsi="Arial" w:cs="Arial"/>
          <w:sz w:val="24"/>
          <w:szCs w:val="24"/>
          <w:lang w:val="lt-LT"/>
        </w:rPr>
        <w:t xml:space="preserve"> toliau buriuoti savarankiškai.</w:t>
      </w:r>
    </w:p>
    <w:p w14:paraId="46537784" w14:textId="2240903B" w:rsidR="00D010C9" w:rsidRPr="00A164BC" w:rsidRDefault="00A631D7" w:rsidP="00A164BC">
      <w:pPr>
        <w:pStyle w:val="Antrat1"/>
        <w:spacing w:before="240" w:after="240" w:line="276" w:lineRule="auto"/>
        <w:rPr>
          <w:rFonts w:cs="Arial"/>
          <w:szCs w:val="24"/>
        </w:rPr>
      </w:pPr>
      <w:bookmarkStart w:id="71" w:name="_Toc184387596"/>
      <w:r w:rsidRPr="00296A6D">
        <w:rPr>
          <w:rFonts w:cs="Arial"/>
          <w:szCs w:val="24"/>
        </w:rPr>
        <w:t>1</w:t>
      </w:r>
      <w:r w:rsidR="00894C52" w:rsidRPr="00296A6D">
        <w:rPr>
          <w:rFonts w:cs="Arial"/>
          <w:szCs w:val="24"/>
        </w:rPr>
        <w:t>6</w:t>
      </w:r>
      <w:r w:rsidR="00D010C9" w:rsidRPr="00296A6D">
        <w:rPr>
          <w:rFonts w:cs="Arial"/>
          <w:szCs w:val="24"/>
        </w:rPr>
        <w:t>. VIEŠOJO IR PRIVATAUS SEKTORIŲ BENDRADARBIAVIMO NAUDA</w:t>
      </w:r>
      <w:bookmarkEnd w:id="71"/>
    </w:p>
    <w:p w14:paraId="0B1CE6B0" w14:textId="4DD1D8C6" w:rsidR="00D010C9" w:rsidRPr="00296A6D" w:rsidRDefault="00E43B85" w:rsidP="00A164BC">
      <w:pPr>
        <w:tabs>
          <w:tab w:val="left" w:pos="720"/>
        </w:tabs>
        <w:spacing w:line="276" w:lineRule="auto"/>
        <w:ind w:firstLine="1134"/>
        <w:jc w:val="both"/>
        <w:rPr>
          <w:rFonts w:ascii="Arial" w:hAnsi="Arial" w:cs="Arial"/>
          <w:b/>
          <w:bCs/>
          <w:iCs/>
          <w:sz w:val="24"/>
          <w:szCs w:val="24"/>
          <w:lang w:val="lt-LT"/>
        </w:rPr>
      </w:pPr>
      <w:r w:rsidRPr="00296A6D">
        <w:rPr>
          <w:rFonts w:ascii="Arial" w:hAnsi="Arial" w:cs="Arial"/>
          <w:b/>
          <w:bCs/>
          <w:iCs/>
          <w:sz w:val="24"/>
          <w:szCs w:val="24"/>
          <w:lang w:val="lt-LT"/>
        </w:rPr>
        <w:t xml:space="preserve">1. </w:t>
      </w:r>
      <w:r w:rsidR="00D010C9" w:rsidRPr="00296A6D">
        <w:rPr>
          <w:rFonts w:ascii="Arial" w:hAnsi="Arial" w:cs="Arial"/>
          <w:b/>
          <w:bCs/>
          <w:iCs/>
          <w:sz w:val="24"/>
          <w:szCs w:val="24"/>
          <w:lang w:val="lt-LT"/>
        </w:rPr>
        <w:t>Mažinama socialinė atskirtis</w:t>
      </w:r>
    </w:p>
    <w:p w14:paraId="11E45221" w14:textId="3CC9AA28" w:rsidR="00525460" w:rsidRPr="00A164BC" w:rsidRDefault="00D010C9" w:rsidP="00A164BC">
      <w:pPr>
        <w:pStyle w:val="Betarp"/>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Buriavimo infrastruktūros plėtra atveria galimybę buriuoti visų socialinių sluoksnių vaikams, visiems bendruomenės nariams.</w:t>
      </w:r>
    </w:p>
    <w:p w14:paraId="6D4360D3" w14:textId="033F52B3" w:rsidR="00D010C9" w:rsidRPr="00296A6D" w:rsidRDefault="00E43B85" w:rsidP="00A164BC">
      <w:pPr>
        <w:pStyle w:val="Betarp"/>
        <w:spacing w:line="276" w:lineRule="auto"/>
        <w:ind w:firstLine="1134"/>
        <w:jc w:val="both"/>
        <w:rPr>
          <w:rFonts w:ascii="Arial" w:hAnsi="Arial" w:cs="Arial"/>
          <w:b/>
          <w:bCs/>
          <w:iCs/>
          <w:sz w:val="24"/>
          <w:szCs w:val="24"/>
          <w:lang w:val="lt-LT"/>
        </w:rPr>
      </w:pPr>
      <w:r w:rsidRPr="00296A6D">
        <w:rPr>
          <w:rFonts w:ascii="Arial" w:hAnsi="Arial" w:cs="Arial"/>
          <w:b/>
          <w:bCs/>
          <w:iCs/>
          <w:sz w:val="24"/>
          <w:szCs w:val="24"/>
          <w:lang w:val="lt-LT"/>
        </w:rPr>
        <w:t xml:space="preserve">2. </w:t>
      </w:r>
      <w:r w:rsidR="00D010C9" w:rsidRPr="00296A6D">
        <w:rPr>
          <w:rFonts w:ascii="Arial" w:hAnsi="Arial" w:cs="Arial"/>
          <w:b/>
          <w:bCs/>
          <w:iCs/>
          <w:sz w:val="24"/>
          <w:szCs w:val="24"/>
          <w:lang w:val="lt-LT"/>
        </w:rPr>
        <w:t>Teikiamos aukštesnės kokybės vaikų ir jaunimo treniravimo paslaugos</w:t>
      </w:r>
    </w:p>
    <w:p w14:paraId="1E3EEDDE" w14:textId="0B460F36" w:rsidR="00525460" w:rsidRPr="00A164BC" w:rsidRDefault="00D010C9" w:rsidP="00A164BC">
      <w:pPr>
        <w:pStyle w:val="Betarp"/>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Buriavimo sporto mokykla užtikrina geresnes sąlygas sportuojantiems vaikams ir jaunimui, rūpinasi nuolatiniu trenerių tobulėjimu, sudaro paskatas siekti aukštesnio sportinio meistriškumo</w:t>
      </w:r>
      <w:r w:rsidR="00D07E2F" w:rsidRPr="00296A6D">
        <w:rPr>
          <w:rFonts w:ascii="Arial" w:hAnsi="Arial" w:cs="Arial"/>
          <w:sz w:val="24"/>
          <w:szCs w:val="24"/>
          <w:lang w:val="lt-LT"/>
        </w:rPr>
        <w:t xml:space="preserve"> lygio</w:t>
      </w:r>
      <w:r w:rsidRPr="00296A6D">
        <w:rPr>
          <w:rFonts w:ascii="Arial" w:hAnsi="Arial" w:cs="Arial"/>
          <w:sz w:val="24"/>
          <w:szCs w:val="24"/>
          <w:lang w:val="lt-LT"/>
        </w:rPr>
        <w:t>.</w:t>
      </w:r>
    </w:p>
    <w:p w14:paraId="418C2A15" w14:textId="1B8490A1" w:rsidR="00D010C9" w:rsidRPr="00296A6D" w:rsidRDefault="00E43B85" w:rsidP="00A164BC">
      <w:pPr>
        <w:pStyle w:val="Betarp"/>
        <w:spacing w:line="276" w:lineRule="auto"/>
        <w:ind w:firstLine="1134"/>
        <w:jc w:val="both"/>
        <w:rPr>
          <w:rFonts w:ascii="Arial" w:hAnsi="Arial" w:cs="Arial"/>
          <w:b/>
          <w:bCs/>
          <w:iCs/>
          <w:sz w:val="24"/>
          <w:szCs w:val="24"/>
          <w:lang w:val="lt-LT"/>
        </w:rPr>
      </w:pPr>
      <w:r w:rsidRPr="00296A6D">
        <w:rPr>
          <w:rFonts w:ascii="Arial" w:hAnsi="Arial" w:cs="Arial"/>
          <w:b/>
          <w:bCs/>
          <w:iCs/>
          <w:sz w:val="24"/>
          <w:szCs w:val="24"/>
          <w:lang w:val="lt-LT"/>
        </w:rPr>
        <w:t xml:space="preserve">3. </w:t>
      </w:r>
      <w:r w:rsidR="00D010C9" w:rsidRPr="00296A6D">
        <w:rPr>
          <w:rFonts w:ascii="Arial" w:hAnsi="Arial" w:cs="Arial"/>
          <w:b/>
          <w:bCs/>
          <w:iCs/>
          <w:sz w:val="24"/>
          <w:szCs w:val="24"/>
          <w:lang w:val="lt-LT"/>
        </w:rPr>
        <w:t>Nauda, tenkanti bendruomenei iš aukšto sportinio meistriškumo sportininkų parengimo</w:t>
      </w:r>
    </w:p>
    <w:p w14:paraId="39373A5A" w14:textId="47AD2C95" w:rsidR="00D010C9" w:rsidRPr="00296A6D" w:rsidRDefault="00D010C9" w:rsidP="00A164B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Šiuolaikinis </w:t>
      </w:r>
      <w:r w:rsidR="00894C52" w:rsidRPr="00296A6D">
        <w:rPr>
          <w:rFonts w:ascii="Arial" w:hAnsi="Arial" w:cs="Arial"/>
          <w:sz w:val="24"/>
          <w:szCs w:val="24"/>
          <w:lang w:val="lt-LT"/>
        </w:rPr>
        <w:t>Mokyklos</w:t>
      </w:r>
      <w:r w:rsidRPr="00296A6D">
        <w:rPr>
          <w:rFonts w:ascii="Arial" w:hAnsi="Arial" w:cs="Arial"/>
          <w:sz w:val="24"/>
          <w:szCs w:val="24"/>
          <w:lang w:val="lt-LT"/>
        </w:rPr>
        <w:t xml:space="preserve"> valdymas bei ilgalaikė savivaldybės parama leis pasiekti aukštesnių sportinių rezultatų.</w:t>
      </w:r>
      <w:r w:rsidR="002A53F1" w:rsidRPr="00296A6D">
        <w:rPr>
          <w:rFonts w:ascii="Arial" w:hAnsi="Arial" w:cs="Arial"/>
          <w:sz w:val="24"/>
          <w:szCs w:val="24"/>
          <w:lang w:val="lt-LT"/>
        </w:rPr>
        <w:t xml:space="preserve"> </w:t>
      </w:r>
      <w:r w:rsidR="002D386E" w:rsidRPr="00296A6D">
        <w:rPr>
          <w:rFonts w:ascii="Arial" w:hAnsi="Arial" w:cs="Arial"/>
          <w:sz w:val="24"/>
          <w:szCs w:val="24"/>
          <w:lang w:val="lt-LT"/>
        </w:rPr>
        <w:t>Todėl</w:t>
      </w:r>
      <w:r w:rsidR="002A53F1" w:rsidRPr="00296A6D">
        <w:rPr>
          <w:rFonts w:ascii="Arial" w:hAnsi="Arial" w:cs="Arial"/>
          <w:sz w:val="24"/>
          <w:szCs w:val="24"/>
          <w:lang w:val="lt-LT"/>
        </w:rPr>
        <w:t xml:space="preserve"> sportininkai išvyks atstovauti </w:t>
      </w:r>
      <w:r w:rsidR="002D386E" w:rsidRPr="00296A6D">
        <w:rPr>
          <w:rFonts w:ascii="Arial" w:hAnsi="Arial" w:cs="Arial"/>
          <w:sz w:val="24"/>
          <w:szCs w:val="24"/>
          <w:lang w:val="lt-LT"/>
        </w:rPr>
        <w:t xml:space="preserve">Klaipėdos kraštui  </w:t>
      </w:r>
      <w:r w:rsidR="002A53F1" w:rsidRPr="00296A6D">
        <w:rPr>
          <w:rFonts w:ascii="Arial" w:hAnsi="Arial" w:cs="Arial"/>
          <w:sz w:val="24"/>
          <w:szCs w:val="24"/>
          <w:lang w:val="lt-LT"/>
        </w:rPr>
        <w:t>ir garsinti</w:t>
      </w:r>
      <w:r w:rsidR="002D386E" w:rsidRPr="00296A6D">
        <w:rPr>
          <w:rFonts w:ascii="Arial" w:hAnsi="Arial" w:cs="Arial"/>
          <w:sz w:val="24"/>
          <w:szCs w:val="24"/>
          <w:lang w:val="lt-LT"/>
        </w:rPr>
        <w:t xml:space="preserve"> jį</w:t>
      </w:r>
      <w:r w:rsidR="002A53F1" w:rsidRPr="00296A6D">
        <w:rPr>
          <w:rFonts w:ascii="Arial" w:hAnsi="Arial" w:cs="Arial"/>
          <w:sz w:val="24"/>
          <w:szCs w:val="24"/>
          <w:lang w:val="lt-LT"/>
        </w:rPr>
        <w:t xml:space="preserve"> ne tik Lietuvoje vykstančiose varžybose, tačiau ir užsienyje vykstančiose regatose, Europos</w:t>
      </w:r>
      <w:r w:rsidR="00894C52" w:rsidRPr="00296A6D">
        <w:rPr>
          <w:rFonts w:ascii="Arial" w:hAnsi="Arial" w:cs="Arial"/>
          <w:sz w:val="24"/>
          <w:szCs w:val="24"/>
          <w:lang w:val="lt-LT"/>
        </w:rPr>
        <w:t xml:space="preserve"> bei </w:t>
      </w:r>
      <w:r w:rsidR="002A53F1" w:rsidRPr="00296A6D">
        <w:rPr>
          <w:rFonts w:ascii="Arial" w:hAnsi="Arial" w:cs="Arial"/>
          <w:sz w:val="24"/>
          <w:szCs w:val="24"/>
          <w:lang w:val="lt-LT"/>
        </w:rPr>
        <w:t xml:space="preserve">pasaulio čempionatuose. Vis daugiau vaikų išgirs apie buriavimo galimybę Klaipėdos </w:t>
      </w:r>
      <w:r w:rsidR="00894C52" w:rsidRPr="00296A6D">
        <w:rPr>
          <w:rFonts w:ascii="Arial" w:hAnsi="Arial" w:cs="Arial"/>
          <w:sz w:val="24"/>
          <w:szCs w:val="24"/>
          <w:lang w:val="lt-LT"/>
        </w:rPr>
        <w:t>regione</w:t>
      </w:r>
      <w:r w:rsidR="002A53F1" w:rsidRPr="00296A6D">
        <w:rPr>
          <w:rFonts w:ascii="Arial" w:hAnsi="Arial" w:cs="Arial"/>
          <w:sz w:val="24"/>
          <w:szCs w:val="24"/>
          <w:lang w:val="lt-LT"/>
        </w:rPr>
        <w:t xml:space="preserve"> ir įsitrauks į aktyvią sportinę veiklą.</w:t>
      </w:r>
      <w:r w:rsidRPr="00296A6D">
        <w:rPr>
          <w:rFonts w:ascii="Arial" w:hAnsi="Arial" w:cs="Arial"/>
          <w:sz w:val="24"/>
          <w:szCs w:val="24"/>
          <w:lang w:val="lt-LT"/>
        </w:rPr>
        <w:t xml:space="preserve"> </w:t>
      </w:r>
    </w:p>
    <w:p w14:paraId="0520B69F" w14:textId="77777777" w:rsidR="002300A5" w:rsidRDefault="00DA30D0" w:rsidP="002300A5">
      <w:pPr>
        <w:pStyle w:val="Antrat1"/>
        <w:spacing w:before="240" w:line="276" w:lineRule="auto"/>
        <w:rPr>
          <w:rFonts w:cs="Arial"/>
          <w:caps/>
          <w:szCs w:val="24"/>
        </w:rPr>
      </w:pPr>
      <w:bookmarkStart w:id="72" w:name="_Toc184387597"/>
      <w:r w:rsidRPr="00296A6D">
        <w:rPr>
          <w:rFonts w:cs="Arial"/>
          <w:caps/>
          <w:szCs w:val="24"/>
        </w:rPr>
        <w:t xml:space="preserve">17. </w:t>
      </w:r>
      <w:r w:rsidR="00AB098F" w:rsidRPr="00296A6D">
        <w:rPr>
          <w:rFonts w:cs="Arial"/>
          <w:caps/>
          <w:szCs w:val="24"/>
        </w:rPr>
        <w:t xml:space="preserve">VšĮ KLAIPĖDOS KRAŠTO BURIAVIMO SPORTO MOKYKLA „ŽIEMYS“, </w:t>
      </w:r>
    </w:p>
    <w:p w14:paraId="57B48663" w14:textId="77777777" w:rsidR="002300A5" w:rsidRDefault="00AB098F" w:rsidP="002300A5">
      <w:pPr>
        <w:pStyle w:val="Antrat1"/>
        <w:spacing w:line="276" w:lineRule="auto"/>
        <w:rPr>
          <w:rFonts w:cs="Arial"/>
          <w:caps/>
          <w:szCs w:val="24"/>
        </w:rPr>
      </w:pPr>
      <w:r w:rsidRPr="00296A6D">
        <w:rPr>
          <w:rFonts w:cs="Arial"/>
          <w:caps/>
          <w:szCs w:val="24"/>
        </w:rPr>
        <w:t>įmonės kodas</w:t>
      </w:r>
      <w:r w:rsidR="00DC63DC" w:rsidRPr="00296A6D">
        <w:rPr>
          <w:rFonts w:cs="Arial"/>
          <w:caps/>
          <w:szCs w:val="24"/>
        </w:rPr>
        <w:t xml:space="preserve"> </w:t>
      </w:r>
      <w:r w:rsidR="002300A5" w:rsidRPr="00296A6D">
        <w:rPr>
          <w:rFonts w:cs="Arial"/>
          <w:caps/>
          <w:szCs w:val="24"/>
        </w:rPr>
        <w:t>303046835,</w:t>
      </w:r>
    </w:p>
    <w:p w14:paraId="7A345F18" w14:textId="530A92F4" w:rsidR="00AB098F" w:rsidRPr="002300A5" w:rsidRDefault="00AB098F" w:rsidP="002300A5">
      <w:pPr>
        <w:pStyle w:val="Antrat1"/>
        <w:spacing w:after="240" w:line="276" w:lineRule="auto"/>
        <w:rPr>
          <w:rFonts w:cs="Arial"/>
          <w:caps/>
          <w:szCs w:val="24"/>
        </w:rPr>
      </w:pPr>
      <w:r w:rsidRPr="00296A6D">
        <w:rPr>
          <w:rFonts w:cs="Arial"/>
          <w:caps/>
          <w:szCs w:val="24"/>
        </w:rPr>
        <w:t>SPORTINĖS VEIKLOS programos IŠ klaipėdos RAJONO savivaldybės biudžeto lėšų DETALI NUMATOMŲ LĖŠŲ SĄMATA  202</w:t>
      </w:r>
      <w:r w:rsidR="00DC63DC" w:rsidRPr="00296A6D">
        <w:rPr>
          <w:rFonts w:cs="Arial"/>
          <w:caps/>
          <w:szCs w:val="24"/>
        </w:rPr>
        <w:t>5</w:t>
      </w:r>
      <w:r w:rsidR="002D386E" w:rsidRPr="00296A6D">
        <w:rPr>
          <w:rFonts w:cs="Arial"/>
          <w:caps/>
          <w:szCs w:val="24"/>
        </w:rPr>
        <w:t>−</w:t>
      </w:r>
      <w:r w:rsidR="00DC63DC" w:rsidRPr="00296A6D">
        <w:rPr>
          <w:rFonts w:cs="Arial"/>
          <w:caps/>
          <w:szCs w:val="24"/>
        </w:rPr>
        <w:t>2027</w:t>
      </w:r>
      <w:r w:rsidRPr="00296A6D">
        <w:rPr>
          <w:rFonts w:cs="Arial"/>
          <w:caps/>
          <w:szCs w:val="24"/>
        </w:rPr>
        <w:t xml:space="preserve"> M.</w:t>
      </w:r>
      <w:bookmarkEnd w:id="72"/>
    </w:p>
    <w:tbl>
      <w:tblPr>
        <w:tblW w:w="9101" w:type="dxa"/>
        <w:tblInd w:w="694" w:type="dxa"/>
        <w:tblLayout w:type="fixed"/>
        <w:tblLook w:val="0000" w:firstRow="0" w:lastRow="0" w:firstColumn="0" w:lastColumn="0" w:noHBand="0" w:noVBand="0"/>
      </w:tblPr>
      <w:tblGrid>
        <w:gridCol w:w="798"/>
        <w:gridCol w:w="4051"/>
        <w:gridCol w:w="1417"/>
        <w:gridCol w:w="1418"/>
        <w:gridCol w:w="1417"/>
      </w:tblGrid>
      <w:tr w:rsidR="00DC63DC" w:rsidRPr="00296A6D" w14:paraId="35A1DC75" w14:textId="5F8E8475" w:rsidTr="00E93612">
        <w:trPr>
          <w:trHeight w:val="575"/>
        </w:trPr>
        <w:tc>
          <w:tcPr>
            <w:tcW w:w="798" w:type="dxa"/>
            <w:tcBorders>
              <w:top w:val="single" w:sz="4" w:space="0" w:color="000000"/>
              <w:left w:val="single" w:sz="4" w:space="0" w:color="000000"/>
              <w:bottom w:val="single" w:sz="4" w:space="0" w:color="000000"/>
            </w:tcBorders>
            <w:shd w:val="clear" w:color="auto" w:fill="auto"/>
          </w:tcPr>
          <w:p w14:paraId="64C9C153"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b/>
                <w:i/>
                <w:sz w:val="24"/>
                <w:szCs w:val="24"/>
                <w:lang w:val="lt-LT"/>
              </w:rPr>
              <w:t>Eil. Nr.</w:t>
            </w:r>
          </w:p>
        </w:tc>
        <w:tc>
          <w:tcPr>
            <w:tcW w:w="4051" w:type="dxa"/>
            <w:tcBorders>
              <w:top w:val="single" w:sz="4" w:space="0" w:color="000000"/>
              <w:left w:val="single" w:sz="4" w:space="0" w:color="000000"/>
              <w:bottom w:val="single" w:sz="4" w:space="0" w:color="000000"/>
            </w:tcBorders>
            <w:shd w:val="clear" w:color="auto" w:fill="auto"/>
          </w:tcPr>
          <w:p w14:paraId="2B0A7B73"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b/>
                <w:i/>
                <w:sz w:val="24"/>
                <w:szCs w:val="24"/>
                <w:lang w:val="lt-LT"/>
              </w:rPr>
              <w:t>Išlaidų pavadinimas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C2EACA4" w14:textId="2EA590DD" w:rsidR="00DC63DC" w:rsidRPr="00296A6D" w:rsidRDefault="00DC63DC" w:rsidP="00296A6D">
            <w:pPr>
              <w:spacing w:line="276" w:lineRule="auto"/>
              <w:rPr>
                <w:rFonts w:ascii="Arial" w:hAnsi="Arial" w:cs="Arial"/>
                <w:sz w:val="24"/>
                <w:szCs w:val="24"/>
                <w:lang w:val="lt-LT"/>
              </w:rPr>
            </w:pPr>
            <w:r w:rsidRPr="00296A6D">
              <w:rPr>
                <w:rFonts w:ascii="Arial" w:hAnsi="Arial" w:cs="Arial"/>
                <w:b/>
                <w:i/>
                <w:sz w:val="24"/>
                <w:szCs w:val="24"/>
                <w:lang w:val="lt-LT"/>
              </w:rPr>
              <w:t xml:space="preserve">Suma (Eur) 2025 m. </w:t>
            </w:r>
          </w:p>
        </w:tc>
        <w:tc>
          <w:tcPr>
            <w:tcW w:w="1418" w:type="dxa"/>
            <w:tcBorders>
              <w:top w:val="single" w:sz="4" w:space="0" w:color="000000"/>
              <w:left w:val="single" w:sz="4" w:space="0" w:color="000000"/>
              <w:bottom w:val="single" w:sz="4" w:space="0" w:color="000000"/>
              <w:right w:val="single" w:sz="4" w:space="0" w:color="000000"/>
            </w:tcBorders>
          </w:tcPr>
          <w:p w14:paraId="58EEE4BC" w14:textId="581E020D" w:rsidR="00DC63DC" w:rsidRPr="00296A6D" w:rsidRDefault="00DC63DC" w:rsidP="00296A6D">
            <w:pPr>
              <w:spacing w:line="276" w:lineRule="auto"/>
              <w:rPr>
                <w:rFonts w:ascii="Arial" w:hAnsi="Arial" w:cs="Arial"/>
                <w:b/>
                <w:i/>
                <w:sz w:val="24"/>
                <w:szCs w:val="24"/>
                <w:lang w:val="lt-LT"/>
              </w:rPr>
            </w:pPr>
            <w:r w:rsidRPr="00296A6D">
              <w:rPr>
                <w:rFonts w:ascii="Arial" w:hAnsi="Arial" w:cs="Arial"/>
                <w:b/>
                <w:i/>
                <w:sz w:val="24"/>
                <w:szCs w:val="24"/>
                <w:lang w:val="lt-LT"/>
              </w:rPr>
              <w:t xml:space="preserve">Suma (Eur) 2026 m. </w:t>
            </w:r>
          </w:p>
        </w:tc>
        <w:tc>
          <w:tcPr>
            <w:tcW w:w="1417" w:type="dxa"/>
            <w:tcBorders>
              <w:top w:val="single" w:sz="4" w:space="0" w:color="000000"/>
              <w:left w:val="single" w:sz="4" w:space="0" w:color="000000"/>
              <w:bottom w:val="single" w:sz="4" w:space="0" w:color="000000"/>
              <w:right w:val="single" w:sz="4" w:space="0" w:color="000000"/>
            </w:tcBorders>
          </w:tcPr>
          <w:p w14:paraId="797C6819" w14:textId="7A15AE7A" w:rsidR="00DC63DC" w:rsidRPr="00296A6D" w:rsidRDefault="00DC63DC" w:rsidP="00296A6D">
            <w:pPr>
              <w:spacing w:line="276" w:lineRule="auto"/>
              <w:rPr>
                <w:rFonts w:ascii="Arial" w:hAnsi="Arial" w:cs="Arial"/>
                <w:b/>
                <w:i/>
                <w:sz w:val="24"/>
                <w:szCs w:val="24"/>
                <w:lang w:val="lt-LT"/>
              </w:rPr>
            </w:pPr>
            <w:r w:rsidRPr="00296A6D">
              <w:rPr>
                <w:rFonts w:ascii="Arial" w:hAnsi="Arial" w:cs="Arial"/>
                <w:b/>
                <w:i/>
                <w:sz w:val="24"/>
                <w:szCs w:val="24"/>
                <w:lang w:val="lt-LT"/>
              </w:rPr>
              <w:t xml:space="preserve">Suma (Eur) 2027 m. </w:t>
            </w:r>
          </w:p>
        </w:tc>
      </w:tr>
      <w:tr w:rsidR="00DC63DC" w:rsidRPr="00296A6D" w14:paraId="7E9C6137" w14:textId="34B280FE" w:rsidTr="00E93612">
        <w:trPr>
          <w:trHeight w:val="303"/>
        </w:trPr>
        <w:tc>
          <w:tcPr>
            <w:tcW w:w="798" w:type="dxa"/>
            <w:tcBorders>
              <w:top w:val="single" w:sz="4" w:space="0" w:color="000000"/>
              <w:left w:val="single" w:sz="4" w:space="0" w:color="000000"/>
              <w:bottom w:val="single" w:sz="4" w:space="0" w:color="000000"/>
            </w:tcBorders>
            <w:shd w:val="clear" w:color="auto" w:fill="auto"/>
          </w:tcPr>
          <w:p w14:paraId="1D9335EB" w14:textId="77777777" w:rsidR="00DC63DC" w:rsidRPr="00296A6D" w:rsidRDefault="00DC63DC" w:rsidP="00296A6D">
            <w:pPr>
              <w:spacing w:line="276" w:lineRule="auto"/>
              <w:rPr>
                <w:rFonts w:ascii="Arial" w:hAnsi="Arial" w:cs="Arial"/>
                <w:bCs/>
                <w:iCs/>
                <w:sz w:val="24"/>
                <w:szCs w:val="24"/>
                <w:lang w:val="lt-LT"/>
              </w:rPr>
            </w:pPr>
            <w:r w:rsidRPr="00296A6D">
              <w:rPr>
                <w:rFonts w:ascii="Arial" w:hAnsi="Arial" w:cs="Arial"/>
                <w:bCs/>
                <w:iCs/>
                <w:sz w:val="24"/>
                <w:szCs w:val="24"/>
                <w:lang w:val="lt-LT"/>
              </w:rPr>
              <w:t>1.</w:t>
            </w:r>
          </w:p>
        </w:tc>
        <w:tc>
          <w:tcPr>
            <w:tcW w:w="4051" w:type="dxa"/>
            <w:tcBorders>
              <w:top w:val="single" w:sz="4" w:space="0" w:color="000000"/>
              <w:left w:val="single" w:sz="4" w:space="0" w:color="000000"/>
              <w:bottom w:val="single" w:sz="4" w:space="0" w:color="000000"/>
            </w:tcBorders>
            <w:shd w:val="clear" w:color="auto" w:fill="auto"/>
          </w:tcPr>
          <w:p w14:paraId="338841CD" w14:textId="77777777" w:rsidR="00DC63DC" w:rsidRPr="00296A6D" w:rsidRDefault="00DC63DC" w:rsidP="00296A6D">
            <w:pPr>
              <w:spacing w:line="276" w:lineRule="auto"/>
              <w:rPr>
                <w:rFonts w:ascii="Arial" w:hAnsi="Arial" w:cs="Arial"/>
                <w:bCs/>
                <w:iCs/>
                <w:sz w:val="24"/>
                <w:szCs w:val="24"/>
                <w:lang w:val="lt-LT"/>
              </w:rPr>
            </w:pPr>
            <w:r w:rsidRPr="00296A6D">
              <w:rPr>
                <w:rFonts w:ascii="Arial" w:hAnsi="Arial" w:cs="Arial"/>
                <w:bCs/>
                <w:iCs/>
                <w:sz w:val="24"/>
                <w:szCs w:val="24"/>
                <w:lang w:val="lt-LT"/>
              </w:rPr>
              <w:t>Darbo užmokestis + darbdavio mokesčiai (2 darbuotojai)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D512F9D" w14:textId="39E13F94" w:rsidR="00DC63DC" w:rsidRPr="00296A6D" w:rsidRDefault="00DC63DC" w:rsidP="00296A6D">
            <w:pPr>
              <w:spacing w:line="276" w:lineRule="auto"/>
              <w:rPr>
                <w:rFonts w:ascii="Arial" w:hAnsi="Arial" w:cs="Arial"/>
                <w:b/>
                <w:i/>
                <w:sz w:val="24"/>
                <w:szCs w:val="24"/>
                <w:lang w:val="lt-LT"/>
              </w:rPr>
            </w:pPr>
            <w:r w:rsidRPr="00296A6D">
              <w:rPr>
                <w:rFonts w:ascii="Arial" w:hAnsi="Arial" w:cs="Arial"/>
                <w:bCs/>
                <w:iCs/>
                <w:sz w:val="24"/>
                <w:szCs w:val="24"/>
                <w:lang w:val="lt-LT"/>
              </w:rPr>
              <w:t>31 284,00</w:t>
            </w:r>
          </w:p>
        </w:tc>
        <w:tc>
          <w:tcPr>
            <w:tcW w:w="1418" w:type="dxa"/>
            <w:tcBorders>
              <w:top w:val="single" w:sz="4" w:space="0" w:color="000000"/>
              <w:left w:val="single" w:sz="4" w:space="0" w:color="000000"/>
              <w:bottom w:val="single" w:sz="4" w:space="0" w:color="000000"/>
              <w:right w:val="single" w:sz="4" w:space="0" w:color="000000"/>
            </w:tcBorders>
          </w:tcPr>
          <w:p w14:paraId="5F65EF81" w14:textId="51783691" w:rsidR="00DC63DC" w:rsidRPr="00296A6D" w:rsidRDefault="00780F64" w:rsidP="00296A6D">
            <w:pPr>
              <w:spacing w:line="276" w:lineRule="auto"/>
              <w:rPr>
                <w:rFonts w:ascii="Arial" w:hAnsi="Arial" w:cs="Arial"/>
                <w:bCs/>
                <w:iCs/>
                <w:sz w:val="24"/>
                <w:szCs w:val="24"/>
                <w:lang w:val="lt-LT"/>
              </w:rPr>
            </w:pPr>
            <w:r w:rsidRPr="00296A6D">
              <w:rPr>
                <w:rFonts w:ascii="Arial" w:hAnsi="Arial" w:cs="Arial"/>
                <w:bCs/>
                <w:iCs/>
                <w:sz w:val="24"/>
                <w:szCs w:val="24"/>
                <w:lang w:val="lt-LT"/>
              </w:rPr>
              <w:t>34 413,00</w:t>
            </w:r>
          </w:p>
        </w:tc>
        <w:tc>
          <w:tcPr>
            <w:tcW w:w="1417" w:type="dxa"/>
            <w:tcBorders>
              <w:top w:val="single" w:sz="4" w:space="0" w:color="000000"/>
              <w:left w:val="single" w:sz="4" w:space="0" w:color="000000"/>
              <w:bottom w:val="single" w:sz="4" w:space="0" w:color="000000"/>
              <w:right w:val="single" w:sz="4" w:space="0" w:color="000000"/>
            </w:tcBorders>
          </w:tcPr>
          <w:p w14:paraId="3F0B5821" w14:textId="07D284A6" w:rsidR="00DC63DC" w:rsidRPr="00296A6D" w:rsidRDefault="00780F64" w:rsidP="00296A6D">
            <w:pPr>
              <w:spacing w:line="276" w:lineRule="auto"/>
              <w:rPr>
                <w:rFonts w:ascii="Arial" w:hAnsi="Arial" w:cs="Arial"/>
                <w:bCs/>
                <w:iCs/>
                <w:sz w:val="24"/>
                <w:szCs w:val="24"/>
                <w:lang w:val="lt-LT"/>
              </w:rPr>
            </w:pPr>
            <w:r w:rsidRPr="00296A6D">
              <w:rPr>
                <w:rFonts w:ascii="Arial" w:hAnsi="Arial" w:cs="Arial"/>
                <w:bCs/>
                <w:iCs/>
                <w:sz w:val="24"/>
                <w:szCs w:val="24"/>
                <w:lang w:val="lt-LT"/>
              </w:rPr>
              <w:t>37 854,00</w:t>
            </w:r>
          </w:p>
        </w:tc>
      </w:tr>
      <w:tr w:rsidR="00DC63DC" w:rsidRPr="00296A6D" w14:paraId="5882F795" w14:textId="3140CB3F" w:rsidTr="00E93612">
        <w:trPr>
          <w:trHeight w:val="287"/>
        </w:trPr>
        <w:tc>
          <w:tcPr>
            <w:tcW w:w="798" w:type="dxa"/>
            <w:tcBorders>
              <w:top w:val="single" w:sz="4" w:space="0" w:color="000000"/>
              <w:left w:val="single" w:sz="4" w:space="0" w:color="000000"/>
              <w:bottom w:val="single" w:sz="4" w:space="0" w:color="000000"/>
            </w:tcBorders>
            <w:shd w:val="clear" w:color="auto" w:fill="auto"/>
          </w:tcPr>
          <w:p w14:paraId="504A6A40"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2.</w:t>
            </w:r>
          </w:p>
        </w:tc>
        <w:tc>
          <w:tcPr>
            <w:tcW w:w="4051" w:type="dxa"/>
            <w:tcBorders>
              <w:top w:val="single" w:sz="4" w:space="0" w:color="000000"/>
              <w:left w:val="single" w:sz="4" w:space="0" w:color="000000"/>
              <w:bottom w:val="single" w:sz="4" w:space="0" w:color="000000"/>
            </w:tcBorders>
            <w:shd w:val="clear" w:color="auto" w:fill="auto"/>
          </w:tcPr>
          <w:p w14:paraId="51DAE90C"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Kuras mikroautobusams ir motorinėms valtims, naudojamas treniruočių ir varžybų procesams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62B5C5B" w14:textId="3F081783"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2 500,00</w:t>
            </w:r>
          </w:p>
        </w:tc>
        <w:tc>
          <w:tcPr>
            <w:tcW w:w="1418" w:type="dxa"/>
            <w:tcBorders>
              <w:top w:val="single" w:sz="4" w:space="0" w:color="000000"/>
              <w:left w:val="single" w:sz="4" w:space="0" w:color="000000"/>
              <w:bottom w:val="single" w:sz="4" w:space="0" w:color="000000"/>
              <w:right w:val="single" w:sz="4" w:space="0" w:color="000000"/>
            </w:tcBorders>
          </w:tcPr>
          <w:p w14:paraId="37E893E3" w14:textId="3B43481A" w:rsidR="00DC63DC"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3 000,00</w:t>
            </w:r>
          </w:p>
        </w:tc>
        <w:tc>
          <w:tcPr>
            <w:tcW w:w="1417" w:type="dxa"/>
            <w:tcBorders>
              <w:top w:val="single" w:sz="4" w:space="0" w:color="000000"/>
              <w:left w:val="single" w:sz="4" w:space="0" w:color="000000"/>
              <w:bottom w:val="single" w:sz="4" w:space="0" w:color="000000"/>
              <w:right w:val="single" w:sz="4" w:space="0" w:color="000000"/>
            </w:tcBorders>
          </w:tcPr>
          <w:p w14:paraId="1DC200E3" w14:textId="4D0727CF" w:rsidR="00DC63DC"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3 000,00</w:t>
            </w:r>
          </w:p>
        </w:tc>
      </w:tr>
      <w:tr w:rsidR="00DC63DC" w:rsidRPr="00296A6D" w14:paraId="41CDE0CB" w14:textId="36A8C581" w:rsidTr="00E93612">
        <w:trPr>
          <w:trHeight w:val="287"/>
        </w:trPr>
        <w:tc>
          <w:tcPr>
            <w:tcW w:w="798" w:type="dxa"/>
            <w:tcBorders>
              <w:top w:val="single" w:sz="4" w:space="0" w:color="000000"/>
              <w:left w:val="single" w:sz="4" w:space="0" w:color="000000"/>
              <w:bottom w:val="single" w:sz="4" w:space="0" w:color="000000"/>
            </w:tcBorders>
            <w:shd w:val="clear" w:color="auto" w:fill="auto"/>
          </w:tcPr>
          <w:p w14:paraId="3360F7E1"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3.</w:t>
            </w:r>
          </w:p>
        </w:tc>
        <w:tc>
          <w:tcPr>
            <w:tcW w:w="4051" w:type="dxa"/>
            <w:tcBorders>
              <w:top w:val="single" w:sz="4" w:space="0" w:color="000000"/>
              <w:left w:val="single" w:sz="4" w:space="0" w:color="000000"/>
              <w:bottom w:val="single" w:sz="4" w:space="0" w:color="000000"/>
            </w:tcBorders>
            <w:shd w:val="clear" w:color="auto" w:fill="auto"/>
          </w:tcPr>
          <w:p w14:paraId="2A124A08" w14:textId="4DB2F261"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Motorinių valčių, mikroautobusų priežiūra, remonto darbai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AAEDFD6" w14:textId="6C750A4D"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1 </w:t>
            </w:r>
            <w:r w:rsidR="00780F64" w:rsidRPr="00296A6D">
              <w:rPr>
                <w:rFonts w:ascii="Arial" w:hAnsi="Arial" w:cs="Arial"/>
                <w:sz w:val="24"/>
                <w:szCs w:val="24"/>
                <w:lang w:val="lt-LT"/>
              </w:rPr>
              <w:t>816</w:t>
            </w:r>
            <w:r w:rsidRPr="00296A6D">
              <w:rPr>
                <w:rFonts w:ascii="Arial" w:hAnsi="Arial" w:cs="Arial"/>
                <w:sz w:val="24"/>
                <w:szCs w:val="24"/>
                <w:lang w:val="lt-LT"/>
              </w:rPr>
              <w:t>,00</w:t>
            </w:r>
          </w:p>
        </w:tc>
        <w:tc>
          <w:tcPr>
            <w:tcW w:w="1418" w:type="dxa"/>
            <w:tcBorders>
              <w:top w:val="single" w:sz="4" w:space="0" w:color="000000"/>
              <w:left w:val="single" w:sz="4" w:space="0" w:color="000000"/>
              <w:bottom w:val="single" w:sz="4" w:space="0" w:color="000000"/>
              <w:right w:val="single" w:sz="4" w:space="0" w:color="000000"/>
            </w:tcBorders>
          </w:tcPr>
          <w:p w14:paraId="3888C3C0" w14:textId="3C903158" w:rsidR="00DC63DC"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2 187,00</w:t>
            </w:r>
          </w:p>
        </w:tc>
        <w:tc>
          <w:tcPr>
            <w:tcW w:w="1417" w:type="dxa"/>
            <w:tcBorders>
              <w:top w:val="single" w:sz="4" w:space="0" w:color="000000"/>
              <w:left w:val="single" w:sz="4" w:space="0" w:color="000000"/>
              <w:bottom w:val="single" w:sz="4" w:space="0" w:color="000000"/>
              <w:right w:val="single" w:sz="4" w:space="0" w:color="000000"/>
            </w:tcBorders>
          </w:tcPr>
          <w:p w14:paraId="03ADB2D2" w14:textId="2DE475CE" w:rsidR="00DC63DC"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2 146,00</w:t>
            </w:r>
          </w:p>
        </w:tc>
      </w:tr>
      <w:tr w:rsidR="00DC63DC" w:rsidRPr="00296A6D" w14:paraId="05F73D73" w14:textId="39B1C44F" w:rsidTr="00E93612">
        <w:trPr>
          <w:trHeight w:val="575"/>
        </w:trPr>
        <w:tc>
          <w:tcPr>
            <w:tcW w:w="798" w:type="dxa"/>
            <w:tcBorders>
              <w:top w:val="single" w:sz="4" w:space="0" w:color="000000"/>
              <w:left w:val="single" w:sz="4" w:space="0" w:color="000000"/>
              <w:bottom w:val="single" w:sz="4" w:space="0" w:color="000000"/>
            </w:tcBorders>
            <w:shd w:val="clear" w:color="auto" w:fill="auto"/>
          </w:tcPr>
          <w:p w14:paraId="1235B39A"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4.</w:t>
            </w:r>
          </w:p>
        </w:tc>
        <w:tc>
          <w:tcPr>
            <w:tcW w:w="4051" w:type="dxa"/>
            <w:tcBorders>
              <w:top w:val="single" w:sz="4" w:space="0" w:color="000000"/>
              <w:left w:val="single" w:sz="4" w:space="0" w:color="000000"/>
              <w:bottom w:val="single" w:sz="4" w:space="0" w:color="000000"/>
            </w:tcBorders>
            <w:shd w:val="clear" w:color="auto" w:fill="auto"/>
          </w:tcPr>
          <w:p w14:paraId="3137C4FB" w14:textId="0144C6A4"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Inventoriaus įsigijimas (smulkus jachtų inventorius, burės, priemonės ir medžiagos inventoriaus priežiūrai ir atnaujinimui, kt.) 2025</w:t>
            </w:r>
            <w:r w:rsidR="002D386E" w:rsidRPr="00296A6D">
              <w:rPr>
                <w:rFonts w:ascii="Arial" w:hAnsi="Arial" w:cs="Arial"/>
                <w:sz w:val="24"/>
                <w:szCs w:val="24"/>
                <w:lang w:val="lt-LT"/>
              </w:rPr>
              <w:t>−</w:t>
            </w:r>
            <w:r w:rsidRPr="00296A6D">
              <w:rPr>
                <w:rFonts w:ascii="Arial" w:hAnsi="Arial" w:cs="Arial"/>
                <w:sz w:val="24"/>
                <w:szCs w:val="24"/>
                <w:lang w:val="lt-LT"/>
              </w:rPr>
              <w:t>2027 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38CA734" w14:textId="49935CD3"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4 400,00</w:t>
            </w:r>
          </w:p>
        </w:tc>
        <w:tc>
          <w:tcPr>
            <w:tcW w:w="1418" w:type="dxa"/>
            <w:tcBorders>
              <w:top w:val="single" w:sz="4" w:space="0" w:color="000000"/>
              <w:left w:val="single" w:sz="4" w:space="0" w:color="000000"/>
              <w:bottom w:val="single" w:sz="4" w:space="0" w:color="000000"/>
              <w:right w:val="single" w:sz="4" w:space="0" w:color="000000"/>
            </w:tcBorders>
          </w:tcPr>
          <w:p w14:paraId="7B407E0C" w14:textId="74C61744" w:rsidR="00DC63DC"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3 400,00</w:t>
            </w:r>
          </w:p>
        </w:tc>
        <w:tc>
          <w:tcPr>
            <w:tcW w:w="1417" w:type="dxa"/>
            <w:tcBorders>
              <w:top w:val="single" w:sz="4" w:space="0" w:color="000000"/>
              <w:left w:val="single" w:sz="4" w:space="0" w:color="000000"/>
              <w:bottom w:val="single" w:sz="4" w:space="0" w:color="000000"/>
              <w:right w:val="single" w:sz="4" w:space="0" w:color="000000"/>
            </w:tcBorders>
          </w:tcPr>
          <w:p w14:paraId="73C4D001" w14:textId="5C9D8729" w:rsidR="00DC63DC" w:rsidRPr="00296A6D" w:rsidRDefault="009034E3" w:rsidP="00296A6D">
            <w:pPr>
              <w:spacing w:line="276" w:lineRule="auto"/>
              <w:rPr>
                <w:rFonts w:ascii="Arial" w:hAnsi="Arial" w:cs="Arial"/>
                <w:sz w:val="24"/>
                <w:szCs w:val="24"/>
                <w:lang w:val="lt-LT"/>
              </w:rPr>
            </w:pPr>
            <w:r w:rsidRPr="00296A6D">
              <w:rPr>
                <w:rFonts w:ascii="Arial" w:hAnsi="Arial" w:cs="Arial"/>
                <w:sz w:val="24"/>
                <w:szCs w:val="24"/>
                <w:lang w:val="lt-LT"/>
              </w:rPr>
              <w:t>2 000,00</w:t>
            </w:r>
          </w:p>
        </w:tc>
      </w:tr>
      <w:tr w:rsidR="00780F64" w:rsidRPr="00296A6D" w14:paraId="2F40F3E6" w14:textId="77777777" w:rsidTr="00E93612">
        <w:trPr>
          <w:trHeight w:val="575"/>
        </w:trPr>
        <w:tc>
          <w:tcPr>
            <w:tcW w:w="798" w:type="dxa"/>
            <w:tcBorders>
              <w:top w:val="single" w:sz="4" w:space="0" w:color="000000"/>
              <w:left w:val="single" w:sz="4" w:space="0" w:color="000000"/>
              <w:bottom w:val="single" w:sz="4" w:space="0" w:color="000000"/>
            </w:tcBorders>
            <w:shd w:val="clear" w:color="auto" w:fill="auto"/>
          </w:tcPr>
          <w:p w14:paraId="7BA815C4" w14:textId="5B988DC9" w:rsidR="00780F64"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lastRenderedPageBreak/>
              <w:t>5.</w:t>
            </w:r>
          </w:p>
        </w:tc>
        <w:tc>
          <w:tcPr>
            <w:tcW w:w="4051" w:type="dxa"/>
            <w:tcBorders>
              <w:top w:val="single" w:sz="4" w:space="0" w:color="000000"/>
              <w:left w:val="single" w:sz="4" w:space="0" w:color="000000"/>
              <w:bottom w:val="single" w:sz="4" w:space="0" w:color="000000"/>
            </w:tcBorders>
            <w:shd w:val="clear" w:color="auto" w:fill="auto"/>
          </w:tcPr>
          <w:p w14:paraId="7A57F16B" w14:textId="1E387CA0" w:rsidR="00780F64"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Infrastruktūros priežiūra, remontas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AD58165" w14:textId="286A8F7F" w:rsidR="00780F64"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4 000,00</w:t>
            </w:r>
          </w:p>
        </w:tc>
        <w:tc>
          <w:tcPr>
            <w:tcW w:w="1418" w:type="dxa"/>
            <w:tcBorders>
              <w:top w:val="single" w:sz="4" w:space="0" w:color="000000"/>
              <w:left w:val="single" w:sz="4" w:space="0" w:color="000000"/>
              <w:bottom w:val="single" w:sz="4" w:space="0" w:color="000000"/>
              <w:right w:val="single" w:sz="4" w:space="0" w:color="000000"/>
            </w:tcBorders>
          </w:tcPr>
          <w:p w14:paraId="0BD1CC59" w14:textId="29BD2129" w:rsidR="00780F64"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1 000,00</w:t>
            </w:r>
          </w:p>
        </w:tc>
        <w:tc>
          <w:tcPr>
            <w:tcW w:w="1417" w:type="dxa"/>
            <w:tcBorders>
              <w:top w:val="single" w:sz="4" w:space="0" w:color="000000"/>
              <w:left w:val="single" w:sz="4" w:space="0" w:color="000000"/>
              <w:bottom w:val="single" w:sz="4" w:space="0" w:color="000000"/>
              <w:right w:val="single" w:sz="4" w:space="0" w:color="000000"/>
            </w:tcBorders>
          </w:tcPr>
          <w:p w14:paraId="0A991ED8" w14:textId="234CE5C2" w:rsidR="00780F64"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1 000,00</w:t>
            </w:r>
          </w:p>
        </w:tc>
      </w:tr>
      <w:tr w:rsidR="00DC63DC" w:rsidRPr="00296A6D" w14:paraId="0BE63D34" w14:textId="606CB73D" w:rsidTr="00E93612">
        <w:trPr>
          <w:trHeight w:val="287"/>
        </w:trPr>
        <w:tc>
          <w:tcPr>
            <w:tcW w:w="798" w:type="dxa"/>
            <w:tcBorders>
              <w:top w:val="single" w:sz="4" w:space="0" w:color="000000"/>
              <w:left w:val="single" w:sz="4" w:space="0" w:color="000000"/>
              <w:bottom w:val="single" w:sz="4" w:space="0" w:color="000000"/>
            </w:tcBorders>
            <w:shd w:val="clear" w:color="auto" w:fill="auto"/>
          </w:tcPr>
          <w:p w14:paraId="78FD2A28" w14:textId="77777777" w:rsidR="00DC63DC" w:rsidRPr="00296A6D" w:rsidRDefault="00DC63DC" w:rsidP="00296A6D">
            <w:pPr>
              <w:snapToGrid w:val="0"/>
              <w:spacing w:line="276" w:lineRule="auto"/>
              <w:rPr>
                <w:rFonts w:ascii="Arial" w:hAnsi="Arial" w:cs="Arial"/>
                <w:sz w:val="24"/>
                <w:szCs w:val="24"/>
                <w:lang w:val="lt-LT"/>
              </w:rPr>
            </w:pPr>
          </w:p>
        </w:tc>
        <w:tc>
          <w:tcPr>
            <w:tcW w:w="4051" w:type="dxa"/>
            <w:tcBorders>
              <w:top w:val="single" w:sz="4" w:space="0" w:color="000000"/>
              <w:left w:val="single" w:sz="4" w:space="0" w:color="000000"/>
              <w:bottom w:val="single" w:sz="4" w:space="0" w:color="000000"/>
            </w:tcBorders>
            <w:shd w:val="clear" w:color="auto" w:fill="auto"/>
          </w:tcPr>
          <w:p w14:paraId="23474861" w14:textId="4F344D80" w:rsidR="00DC63DC" w:rsidRPr="00296A6D" w:rsidRDefault="002D386E" w:rsidP="00296A6D">
            <w:pPr>
              <w:snapToGrid w:val="0"/>
              <w:spacing w:line="276" w:lineRule="auto"/>
              <w:jc w:val="right"/>
              <w:rPr>
                <w:rFonts w:ascii="Arial" w:hAnsi="Arial" w:cs="Arial"/>
                <w:b/>
                <w:bCs/>
                <w:i/>
                <w:iCs/>
                <w:sz w:val="24"/>
                <w:szCs w:val="24"/>
                <w:lang w:val="lt-LT"/>
              </w:rPr>
            </w:pPr>
            <w:r w:rsidRPr="00296A6D">
              <w:rPr>
                <w:rFonts w:ascii="Arial" w:hAnsi="Arial" w:cs="Arial"/>
                <w:b/>
                <w:bCs/>
                <w:i/>
                <w:iCs/>
                <w:sz w:val="24"/>
                <w:szCs w:val="24"/>
                <w:lang w:val="lt-LT"/>
              </w:rPr>
              <w:t xml:space="preserve">IŠ </w:t>
            </w:r>
            <w:r w:rsidR="00DC63DC" w:rsidRPr="00296A6D">
              <w:rPr>
                <w:rFonts w:ascii="Arial" w:hAnsi="Arial" w:cs="Arial"/>
                <w:b/>
                <w:bCs/>
                <w:i/>
                <w:iCs/>
                <w:sz w:val="24"/>
                <w:szCs w:val="24"/>
                <w:lang w:val="lt-LT"/>
              </w:rPr>
              <w:t>VISO: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B070DB" w14:textId="2CB00FB0" w:rsidR="00780F64" w:rsidRPr="00296A6D" w:rsidRDefault="00780F64" w:rsidP="00296A6D">
            <w:pPr>
              <w:spacing w:line="276" w:lineRule="auto"/>
              <w:rPr>
                <w:rFonts w:ascii="Arial" w:hAnsi="Arial" w:cs="Arial"/>
                <w:b/>
                <w:bCs/>
                <w:i/>
                <w:iCs/>
                <w:sz w:val="24"/>
                <w:szCs w:val="24"/>
                <w:lang w:val="lt-LT"/>
              </w:rPr>
            </w:pPr>
            <w:r w:rsidRPr="00296A6D">
              <w:rPr>
                <w:rFonts w:ascii="Arial" w:hAnsi="Arial" w:cs="Arial"/>
                <w:b/>
                <w:bCs/>
                <w:i/>
                <w:iCs/>
                <w:sz w:val="24"/>
                <w:szCs w:val="24"/>
                <w:lang w:val="lt-LT"/>
              </w:rPr>
              <w:t>44 000,00</w:t>
            </w:r>
          </w:p>
        </w:tc>
        <w:tc>
          <w:tcPr>
            <w:tcW w:w="1418" w:type="dxa"/>
            <w:tcBorders>
              <w:top w:val="single" w:sz="4" w:space="0" w:color="000000"/>
              <w:left w:val="single" w:sz="4" w:space="0" w:color="000000"/>
              <w:bottom w:val="single" w:sz="4" w:space="0" w:color="000000"/>
              <w:right w:val="single" w:sz="4" w:space="0" w:color="000000"/>
            </w:tcBorders>
          </w:tcPr>
          <w:p w14:paraId="0553FCFF" w14:textId="7BD76E18" w:rsidR="00DC63DC" w:rsidRPr="00296A6D" w:rsidRDefault="00780F64" w:rsidP="00296A6D">
            <w:pPr>
              <w:spacing w:line="276" w:lineRule="auto"/>
              <w:rPr>
                <w:rFonts w:ascii="Arial" w:hAnsi="Arial" w:cs="Arial"/>
                <w:b/>
                <w:bCs/>
                <w:i/>
                <w:iCs/>
                <w:sz w:val="24"/>
                <w:szCs w:val="24"/>
                <w:lang w:val="lt-LT"/>
              </w:rPr>
            </w:pPr>
            <w:r w:rsidRPr="00296A6D">
              <w:rPr>
                <w:rFonts w:ascii="Arial" w:hAnsi="Arial" w:cs="Arial"/>
                <w:b/>
                <w:bCs/>
                <w:i/>
                <w:iCs/>
                <w:sz w:val="24"/>
                <w:szCs w:val="24"/>
                <w:lang w:val="lt-LT"/>
              </w:rPr>
              <w:t>44 000,00</w:t>
            </w:r>
          </w:p>
        </w:tc>
        <w:tc>
          <w:tcPr>
            <w:tcW w:w="1417" w:type="dxa"/>
            <w:tcBorders>
              <w:top w:val="single" w:sz="4" w:space="0" w:color="000000"/>
              <w:left w:val="single" w:sz="4" w:space="0" w:color="000000"/>
              <w:bottom w:val="single" w:sz="4" w:space="0" w:color="000000"/>
              <w:right w:val="single" w:sz="4" w:space="0" w:color="000000"/>
            </w:tcBorders>
          </w:tcPr>
          <w:p w14:paraId="45BE892F" w14:textId="008D5DEE" w:rsidR="00DC63DC" w:rsidRPr="00296A6D" w:rsidRDefault="00780F64" w:rsidP="00296A6D">
            <w:pPr>
              <w:spacing w:line="276" w:lineRule="auto"/>
              <w:rPr>
                <w:rFonts w:ascii="Arial" w:hAnsi="Arial" w:cs="Arial"/>
                <w:b/>
                <w:bCs/>
                <w:i/>
                <w:iCs/>
                <w:sz w:val="24"/>
                <w:szCs w:val="24"/>
                <w:lang w:val="lt-LT"/>
              </w:rPr>
            </w:pPr>
            <w:r w:rsidRPr="00296A6D">
              <w:rPr>
                <w:rFonts w:ascii="Arial" w:hAnsi="Arial" w:cs="Arial"/>
                <w:b/>
                <w:bCs/>
                <w:i/>
                <w:iCs/>
                <w:sz w:val="24"/>
                <w:szCs w:val="24"/>
                <w:lang w:val="lt-LT"/>
              </w:rPr>
              <w:t>4</w:t>
            </w:r>
            <w:r w:rsidR="009034E3" w:rsidRPr="00296A6D">
              <w:rPr>
                <w:rFonts w:ascii="Arial" w:hAnsi="Arial" w:cs="Arial"/>
                <w:b/>
                <w:bCs/>
                <w:i/>
                <w:iCs/>
                <w:sz w:val="24"/>
                <w:szCs w:val="24"/>
                <w:lang w:val="lt-LT"/>
              </w:rPr>
              <w:t>6</w:t>
            </w:r>
            <w:r w:rsidRPr="00296A6D">
              <w:rPr>
                <w:rFonts w:ascii="Arial" w:hAnsi="Arial" w:cs="Arial"/>
                <w:b/>
                <w:bCs/>
                <w:i/>
                <w:iCs/>
                <w:sz w:val="24"/>
                <w:szCs w:val="24"/>
                <w:lang w:val="lt-LT"/>
              </w:rPr>
              <w:t> 000,00</w:t>
            </w:r>
          </w:p>
        </w:tc>
      </w:tr>
    </w:tbl>
    <w:p w14:paraId="6BC70A85" w14:textId="54EE25DE" w:rsidR="0000356D" w:rsidRPr="00296A6D" w:rsidRDefault="00AB098F" w:rsidP="00B72AEE">
      <w:pPr>
        <w:spacing w:before="240" w:line="276" w:lineRule="auto"/>
        <w:ind w:firstLine="1134"/>
        <w:rPr>
          <w:rFonts w:ascii="Arial" w:hAnsi="Arial" w:cs="Arial"/>
          <w:sz w:val="24"/>
          <w:szCs w:val="24"/>
          <w:lang w:val="lt-LT"/>
        </w:rPr>
      </w:pPr>
      <w:r w:rsidRPr="00296A6D">
        <w:rPr>
          <w:rFonts w:ascii="Arial" w:hAnsi="Arial" w:cs="Arial"/>
          <w:sz w:val="24"/>
          <w:szCs w:val="24"/>
          <w:lang w:val="lt-LT"/>
        </w:rPr>
        <w:t>Bendra 202</w:t>
      </w:r>
      <w:r w:rsidR="009034E3" w:rsidRPr="00296A6D">
        <w:rPr>
          <w:rFonts w:ascii="Arial" w:hAnsi="Arial" w:cs="Arial"/>
          <w:sz w:val="24"/>
          <w:szCs w:val="24"/>
          <w:lang w:val="lt-LT"/>
        </w:rPr>
        <w:t>5</w:t>
      </w:r>
      <w:r w:rsidR="002D386E" w:rsidRPr="00296A6D">
        <w:rPr>
          <w:rFonts w:ascii="Arial" w:hAnsi="Arial" w:cs="Arial"/>
          <w:sz w:val="24"/>
          <w:szCs w:val="24"/>
          <w:lang w:val="lt-LT"/>
        </w:rPr>
        <w:t>−</w:t>
      </w:r>
      <w:r w:rsidR="009034E3" w:rsidRPr="00296A6D">
        <w:rPr>
          <w:rFonts w:ascii="Arial" w:hAnsi="Arial" w:cs="Arial"/>
          <w:sz w:val="24"/>
          <w:szCs w:val="24"/>
          <w:lang w:val="lt-LT"/>
        </w:rPr>
        <w:t>2027</w:t>
      </w:r>
      <w:r w:rsidRPr="00296A6D">
        <w:rPr>
          <w:rFonts w:ascii="Arial" w:hAnsi="Arial" w:cs="Arial"/>
          <w:sz w:val="24"/>
          <w:szCs w:val="24"/>
          <w:lang w:val="lt-LT"/>
        </w:rPr>
        <w:t xml:space="preserve"> m. išlaidų suma iš Klaipėdos rajono savivaldybės biudžeto: </w:t>
      </w:r>
      <w:r w:rsidR="009034E3" w:rsidRPr="00296A6D">
        <w:rPr>
          <w:rFonts w:ascii="Arial" w:hAnsi="Arial" w:cs="Arial"/>
          <w:b/>
          <w:bCs/>
          <w:sz w:val="24"/>
          <w:szCs w:val="24"/>
          <w:lang w:val="lt-LT"/>
        </w:rPr>
        <w:t>13</w:t>
      </w:r>
      <w:r w:rsidRPr="00296A6D">
        <w:rPr>
          <w:rFonts w:ascii="Arial" w:hAnsi="Arial" w:cs="Arial"/>
          <w:b/>
          <w:sz w:val="24"/>
          <w:szCs w:val="24"/>
          <w:lang w:val="lt-LT"/>
        </w:rPr>
        <w:t>4 000 Eur</w:t>
      </w:r>
      <w:r w:rsidRPr="00296A6D">
        <w:rPr>
          <w:rFonts w:ascii="Arial" w:hAnsi="Arial" w:cs="Arial"/>
          <w:sz w:val="24"/>
          <w:szCs w:val="24"/>
          <w:lang w:val="lt-LT"/>
        </w:rPr>
        <w:t>.</w:t>
      </w:r>
    </w:p>
    <w:p w14:paraId="61956A2B" w14:textId="72265F33" w:rsidR="0000356D" w:rsidRPr="00296A6D" w:rsidRDefault="0000356D" w:rsidP="00B72AEE">
      <w:pPr>
        <w:pStyle w:val="Betarp"/>
        <w:spacing w:line="276" w:lineRule="auto"/>
        <w:jc w:val="center"/>
        <w:rPr>
          <w:rFonts w:ascii="Arial" w:hAnsi="Arial" w:cs="Arial"/>
          <w:sz w:val="24"/>
          <w:szCs w:val="24"/>
          <w:lang w:val="lt-LT"/>
        </w:rPr>
      </w:pPr>
      <w:r w:rsidRPr="00296A6D">
        <w:rPr>
          <w:rFonts w:ascii="Arial" w:hAnsi="Arial" w:cs="Arial"/>
          <w:sz w:val="24"/>
          <w:szCs w:val="24"/>
          <w:lang w:val="lt-LT"/>
        </w:rPr>
        <w:t>_______________________________</w:t>
      </w:r>
    </w:p>
    <w:sectPr w:rsidR="0000356D" w:rsidRPr="00296A6D" w:rsidSect="00E93612">
      <w:headerReference w:type="default" r:id="rId11"/>
      <w:pgSz w:w="11906" w:h="16838"/>
      <w:pgMar w:top="962" w:right="566" w:bottom="992"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BEF2A8" w14:textId="77777777" w:rsidR="007276A9" w:rsidRDefault="007276A9">
      <w:r>
        <w:separator/>
      </w:r>
    </w:p>
  </w:endnote>
  <w:endnote w:type="continuationSeparator" w:id="0">
    <w:p w14:paraId="0E83EC2B" w14:textId="77777777" w:rsidR="007276A9" w:rsidRDefault="0072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E87B1" w14:textId="77777777" w:rsidR="007276A9" w:rsidRDefault="007276A9">
      <w:r>
        <w:separator/>
      </w:r>
    </w:p>
  </w:footnote>
  <w:footnote w:type="continuationSeparator" w:id="0">
    <w:p w14:paraId="17C357F8" w14:textId="77777777" w:rsidR="007276A9" w:rsidRDefault="00727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8134379"/>
      <w:docPartObj>
        <w:docPartGallery w:val="Page Numbers (Top of Page)"/>
        <w:docPartUnique/>
      </w:docPartObj>
    </w:sdtPr>
    <w:sdtEndPr>
      <w:rPr>
        <w:rFonts w:ascii="Arial" w:hAnsi="Arial" w:cs="Arial"/>
        <w:noProof/>
        <w:sz w:val="24"/>
        <w:szCs w:val="24"/>
      </w:rPr>
    </w:sdtEndPr>
    <w:sdtContent>
      <w:p w14:paraId="4EC06CE3" w14:textId="6917B1AD" w:rsidR="00564510" w:rsidRPr="00664F3C" w:rsidRDefault="00564510">
        <w:pPr>
          <w:pStyle w:val="Antrats"/>
          <w:jc w:val="center"/>
          <w:rPr>
            <w:rFonts w:ascii="Arial" w:hAnsi="Arial" w:cs="Arial"/>
            <w:sz w:val="24"/>
            <w:szCs w:val="24"/>
          </w:rPr>
        </w:pPr>
        <w:r w:rsidRPr="00664F3C">
          <w:rPr>
            <w:rFonts w:ascii="Arial" w:hAnsi="Arial" w:cs="Arial"/>
            <w:sz w:val="24"/>
            <w:szCs w:val="24"/>
          </w:rPr>
          <w:fldChar w:fldCharType="begin"/>
        </w:r>
        <w:r w:rsidRPr="00664F3C">
          <w:rPr>
            <w:rFonts w:ascii="Arial" w:hAnsi="Arial" w:cs="Arial"/>
            <w:sz w:val="24"/>
            <w:szCs w:val="24"/>
          </w:rPr>
          <w:instrText xml:space="preserve"> PAGE   \* MERGEFORMAT </w:instrText>
        </w:r>
        <w:r w:rsidRPr="00664F3C">
          <w:rPr>
            <w:rFonts w:ascii="Arial" w:hAnsi="Arial" w:cs="Arial"/>
            <w:sz w:val="24"/>
            <w:szCs w:val="24"/>
          </w:rPr>
          <w:fldChar w:fldCharType="separate"/>
        </w:r>
        <w:r w:rsidRPr="00664F3C">
          <w:rPr>
            <w:rFonts w:ascii="Arial" w:hAnsi="Arial" w:cs="Arial"/>
            <w:noProof/>
            <w:sz w:val="24"/>
            <w:szCs w:val="24"/>
          </w:rPr>
          <w:t>2</w:t>
        </w:r>
        <w:r w:rsidRPr="00664F3C">
          <w:rPr>
            <w:rFonts w:ascii="Arial" w:hAnsi="Arial" w:cs="Arial"/>
            <w:noProof/>
            <w:sz w:val="24"/>
            <w:szCs w:val="24"/>
          </w:rPr>
          <w:fldChar w:fldCharType="end"/>
        </w:r>
      </w:p>
    </w:sdtContent>
  </w:sdt>
  <w:p w14:paraId="64FD6040" w14:textId="70FDAC1B" w:rsidR="00D010C9" w:rsidRDefault="00D010C9">
    <w:pPr>
      <w:pStyle w:val="Antrats"/>
      <w:tabs>
        <w:tab w:val="clear" w:pos="4153"/>
        <w:tab w:val="clear" w:pos="8306"/>
        <w:tab w:val="center" w:pos="552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1353"/>
        </w:tabs>
        <w:ind w:left="1353" w:hanging="360"/>
      </w:pPr>
      <w:rPr>
        <w:rFonts w:ascii="Symbol" w:hAnsi="Symbol" w:cs="Symbol"/>
        <w:sz w:val="24"/>
        <w:lang w:val="lt-LT"/>
      </w:rPr>
    </w:lvl>
  </w:abstractNum>
  <w:abstractNum w:abstractNumId="2" w15:restartNumberingAfterBreak="0">
    <w:nsid w:val="00000003"/>
    <w:multiLevelType w:val="multilevel"/>
    <w:tmpl w:val="68561E8C"/>
    <w:name w:val="WW8Num3"/>
    <w:lvl w:ilvl="0">
      <w:start w:val="1"/>
      <w:numFmt w:val="bullet"/>
      <w:lvlText w:val=""/>
      <w:lvlJc w:val="left"/>
      <w:pPr>
        <w:tabs>
          <w:tab w:val="num" w:pos="360"/>
        </w:tabs>
        <w:ind w:left="360" w:hanging="360"/>
      </w:pPr>
      <w:rPr>
        <w:rFonts w:ascii="Symbol" w:hAnsi="Symbol" w:hint="default"/>
        <w:sz w:val="24"/>
        <w:szCs w:val="24"/>
        <w:lang w:val="lt-LT"/>
      </w:r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singleLevel"/>
    <w:tmpl w:val="00000004"/>
    <w:name w:val="WW8Num4"/>
    <w:lvl w:ilvl="0">
      <w:start w:val="1"/>
      <w:numFmt w:val="bullet"/>
      <w:lvlText w:val=""/>
      <w:lvlJc w:val="left"/>
      <w:pPr>
        <w:tabs>
          <w:tab w:val="num" w:pos="1502"/>
        </w:tabs>
        <w:ind w:left="1502" w:hanging="360"/>
      </w:pPr>
      <w:rPr>
        <w:rFonts w:ascii="Symbol" w:hAnsi="Symbol" w:cs="Symbol" w:hint="default"/>
        <w:sz w:val="24"/>
        <w:szCs w:val="24"/>
        <w:lang w:val="lt-LT"/>
      </w:rPr>
    </w:lvl>
  </w:abstractNum>
  <w:abstractNum w:abstractNumId="4" w15:restartNumberingAfterBreak="0">
    <w:nsid w:val="00000006"/>
    <w:multiLevelType w:val="singleLevel"/>
    <w:tmpl w:val="00000006"/>
    <w:name w:val="WW8Num6"/>
    <w:lvl w:ilvl="0">
      <w:start w:val="1"/>
      <w:numFmt w:val="bullet"/>
      <w:lvlText w:val=""/>
      <w:lvlJc w:val="left"/>
      <w:pPr>
        <w:tabs>
          <w:tab w:val="num" w:pos="1502"/>
        </w:tabs>
        <w:ind w:left="1502" w:hanging="360"/>
      </w:pPr>
      <w:rPr>
        <w:rFonts w:ascii="Symbol" w:hAnsi="Symbol" w:cs="Symbol" w:hint="default"/>
        <w:b w:val="0"/>
        <w:sz w:val="24"/>
        <w:szCs w:val="24"/>
        <w:lang w:val="lt-LT"/>
      </w:rPr>
    </w:lvl>
  </w:abstractNum>
  <w:abstractNum w:abstractNumId="5" w15:restartNumberingAfterBreak="0">
    <w:nsid w:val="00000007"/>
    <w:multiLevelType w:val="singleLevel"/>
    <w:tmpl w:val="00000007"/>
    <w:name w:val="WW8Num7"/>
    <w:lvl w:ilvl="0">
      <w:start w:val="1"/>
      <w:numFmt w:val="bullet"/>
      <w:lvlText w:val=""/>
      <w:lvlJc w:val="left"/>
      <w:pPr>
        <w:tabs>
          <w:tab w:val="num" w:pos="1353"/>
        </w:tabs>
        <w:ind w:left="1353" w:hanging="360"/>
      </w:pPr>
      <w:rPr>
        <w:rFonts w:ascii="Symbol" w:hAnsi="Symbol" w:cs="Symbol" w:hint="default"/>
        <w:sz w:val="24"/>
        <w:lang w:val="lt-LT"/>
      </w:rPr>
    </w:lvl>
  </w:abstractNum>
  <w:abstractNum w:abstractNumId="6" w15:restartNumberingAfterBreak="0">
    <w:nsid w:val="0000000B"/>
    <w:multiLevelType w:val="singleLevel"/>
    <w:tmpl w:val="CF102C8A"/>
    <w:name w:val="WW8Num11"/>
    <w:lvl w:ilvl="0">
      <w:start w:val="1"/>
      <w:numFmt w:val="decimal"/>
      <w:lvlText w:val="%1."/>
      <w:lvlJc w:val="left"/>
      <w:pPr>
        <w:tabs>
          <w:tab w:val="num" w:pos="1854"/>
        </w:tabs>
        <w:ind w:left="1854" w:hanging="360"/>
      </w:pPr>
      <w:rPr>
        <w:rFonts w:ascii="Times New Roman" w:eastAsia="Times New Roman" w:hAnsi="Times New Roman" w:cs="Symbol" w:hint="default"/>
        <w:sz w:val="24"/>
        <w:szCs w:val="24"/>
        <w:lang w:val="lt-LT"/>
      </w:rPr>
    </w:lvl>
  </w:abstractNum>
  <w:abstractNum w:abstractNumId="7" w15:restartNumberingAfterBreak="0">
    <w:nsid w:val="0000000C"/>
    <w:multiLevelType w:val="singleLevel"/>
    <w:tmpl w:val="0000000C"/>
    <w:name w:val="WW8Num17"/>
    <w:lvl w:ilvl="0">
      <w:start w:val="1"/>
      <w:numFmt w:val="decimal"/>
      <w:lvlText w:val="%1."/>
      <w:lvlJc w:val="left"/>
      <w:pPr>
        <w:tabs>
          <w:tab w:val="num" w:pos="0"/>
        </w:tabs>
        <w:ind w:left="1494" w:hanging="360"/>
      </w:pPr>
      <w:rPr>
        <w:rFonts w:hint="default"/>
        <w:lang w:val="en-AU"/>
      </w:rPr>
    </w:lvl>
  </w:abstractNum>
  <w:abstractNum w:abstractNumId="8" w15:restartNumberingAfterBreak="0">
    <w:nsid w:val="0F9B5ADA"/>
    <w:multiLevelType w:val="hybridMultilevel"/>
    <w:tmpl w:val="FFD41832"/>
    <w:lvl w:ilvl="0" w:tplc="2690D06A">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9" w15:restartNumberingAfterBreak="0">
    <w:nsid w:val="36273A79"/>
    <w:multiLevelType w:val="hybridMultilevel"/>
    <w:tmpl w:val="36EC508E"/>
    <w:lvl w:ilvl="0" w:tplc="48B49A4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5F0AD2"/>
    <w:multiLevelType w:val="hybridMultilevel"/>
    <w:tmpl w:val="9972483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60B67EB8"/>
    <w:multiLevelType w:val="hybridMultilevel"/>
    <w:tmpl w:val="63424964"/>
    <w:lvl w:ilvl="0" w:tplc="6748A59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018062E"/>
    <w:multiLevelType w:val="hybridMultilevel"/>
    <w:tmpl w:val="247055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6F722A"/>
    <w:multiLevelType w:val="hybridMultilevel"/>
    <w:tmpl w:val="5FF47DA0"/>
    <w:lvl w:ilvl="0" w:tplc="ED5A4286">
      <w:start w:val="20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97825">
    <w:abstractNumId w:val="0"/>
  </w:num>
  <w:num w:numId="2" w16cid:durableId="869799947">
    <w:abstractNumId w:val="1"/>
  </w:num>
  <w:num w:numId="3" w16cid:durableId="863055355">
    <w:abstractNumId w:val="2"/>
  </w:num>
  <w:num w:numId="4" w16cid:durableId="1690176978">
    <w:abstractNumId w:val="3"/>
  </w:num>
  <w:num w:numId="5" w16cid:durableId="371612963">
    <w:abstractNumId w:val="7"/>
  </w:num>
  <w:num w:numId="6" w16cid:durableId="1171410134">
    <w:abstractNumId w:val="12"/>
  </w:num>
  <w:num w:numId="7" w16cid:durableId="1424834743">
    <w:abstractNumId w:val="11"/>
  </w:num>
  <w:num w:numId="8" w16cid:durableId="1130053378">
    <w:abstractNumId w:val="9"/>
  </w:num>
  <w:num w:numId="9" w16cid:durableId="1009018923">
    <w:abstractNumId w:val="8"/>
  </w:num>
  <w:num w:numId="10" w16cid:durableId="71120495">
    <w:abstractNumId w:val="10"/>
  </w:num>
  <w:num w:numId="11" w16cid:durableId="130261827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E02"/>
    <w:rsid w:val="0000083B"/>
    <w:rsid w:val="0000356D"/>
    <w:rsid w:val="00003E5A"/>
    <w:rsid w:val="00010AFD"/>
    <w:rsid w:val="00021FA9"/>
    <w:rsid w:val="0002759A"/>
    <w:rsid w:val="00045B3D"/>
    <w:rsid w:val="000627FB"/>
    <w:rsid w:val="000670BA"/>
    <w:rsid w:val="00074BC2"/>
    <w:rsid w:val="00081BEB"/>
    <w:rsid w:val="00093B33"/>
    <w:rsid w:val="00096143"/>
    <w:rsid w:val="000A584C"/>
    <w:rsid w:val="000D5C6C"/>
    <w:rsid w:val="000E3D9F"/>
    <w:rsid w:val="000E4E55"/>
    <w:rsid w:val="000E6989"/>
    <w:rsid w:val="000F0528"/>
    <w:rsid w:val="00103903"/>
    <w:rsid w:val="00110AF4"/>
    <w:rsid w:val="00116B9F"/>
    <w:rsid w:val="00134819"/>
    <w:rsid w:val="001374D9"/>
    <w:rsid w:val="001420D5"/>
    <w:rsid w:val="001429D7"/>
    <w:rsid w:val="001436FC"/>
    <w:rsid w:val="00152F72"/>
    <w:rsid w:val="001613C5"/>
    <w:rsid w:val="00164565"/>
    <w:rsid w:val="00166F98"/>
    <w:rsid w:val="00171180"/>
    <w:rsid w:val="00173B4F"/>
    <w:rsid w:val="00184DD2"/>
    <w:rsid w:val="00186E5B"/>
    <w:rsid w:val="001917A1"/>
    <w:rsid w:val="00194097"/>
    <w:rsid w:val="001975B9"/>
    <w:rsid w:val="001A3E37"/>
    <w:rsid w:val="001A450E"/>
    <w:rsid w:val="001B1633"/>
    <w:rsid w:val="001B7123"/>
    <w:rsid w:val="001C0E10"/>
    <w:rsid w:val="001D350B"/>
    <w:rsid w:val="001D5457"/>
    <w:rsid w:val="001D718C"/>
    <w:rsid w:val="001F3B2B"/>
    <w:rsid w:val="001F7FEC"/>
    <w:rsid w:val="0020206C"/>
    <w:rsid w:val="00203154"/>
    <w:rsid w:val="002300A5"/>
    <w:rsid w:val="00236495"/>
    <w:rsid w:val="00247489"/>
    <w:rsid w:val="002636B5"/>
    <w:rsid w:val="00264E31"/>
    <w:rsid w:val="0027481B"/>
    <w:rsid w:val="00281AAF"/>
    <w:rsid w:val="00284977"/>
    <w:rsid w:val="00296A6D"/>
    <w:rsid w:val="0029763D"/>
    <w:rsid w:val="002A53F1"/>
    <w:rsid w:val="002B33EE"/>
    <w:rsid w:val="002D386E"/>
    <w:rsid w:val="002E0787"/>
    <w:rsid w:val="002E7902"/>
    <w:rsid w:val="00301A6A"/>
    <w:rsid w:val="00306FE1"/>
    <w:rsid w:val="00312D4D"/>
    <w:rsid w:val="00317A97"/>
    <w:rsid w:val="00326860"/>
    <w:rsid w:val="00341735"/>
    <w:rsid w:val="0039263B"/>
    <w:rsid w:val="00397919"/>
    <w:rsid w:val="003A0D80"/>
    <w:rsid w:val="003A4CA8"/>
    <w:rsid w:val="003C4B03"/>
    <w:rsid w:val="003C5AAE"/>
    <w:rsid w:val="003D1E5F"/>
    <w:rsid w:val="003F23EE"/>
    <w:rsid w:val="003F677A"/>
    <w:rsid w:val="003F6D55"/>
    <w:rsid w:val="003F77CF"/>
    <w:rsid w:val="00414CFD"/>
    <w:rsid w:val="00415B3E"/>
    <w:rsid w:val="0042019A"/>
    <w:rsid w:val="0043593A"/>
    <w:rsid w:val="00475D29"/>
    <w:rsid w:val="004C316A"/>
    <w:rsid w:val="004C39BD"/>
    <w:rsid w:val="004C5514"/>
    <w:rsid w:val="004C7A20"/>
    <w:rsid w:val="004D32DC"/>
    <w:rsid w:val="004E695C"/>
    <w:rsid w:val="005047E7"/>
    <w:rsid w:val="005223EA"/>
    <w:rsid w:val="00525460"/>
    <w:rsid w:val="00527ADF"/>
    <w:rsid w:val="00537DEA"/>
    <w:rsid w:val="00540D72"/>
    <w:rsid w:val="005461D0"/>
    <w:rsid w:val="005533C3"/>
    <w:rsid w:val="00555338"/>
    <w:rsid w:val="005561D7"/>
    <w:rsid w:val="00562583"/>
    <w:rsid w:val="00563EFB"/>
    <w:rsid w:val="00564510"/>
    <w:rsid w:val="00566629"/>
    <w:rsid w:val="00580223"/>
    <w:rsid w:val="00582962"/>
    <w:rsid w:val="00584AC6"/>
    <w:rsid w:val="00585A5D"/>
    <w:rsid w:val="00586884"/>
    <w:rsid w:val="00590687"/>
    <w:rsid w:val="00590F34"/>
    <w:rsid w:val="005B1710"/>
    <w:rsid w:val="005C4AF7"/>
    <w:rsid w:val="005D165C"/>
    <w:rsid w:val="005D5199"/>
    <w:rsid w:val="005D7DFE"/>
    <w:rsid w:val="005E484F"/>
    <w:rsid w:val="005E7A6C"/>
    <w:rsid w:val="006020F4"/>
    <w:rsid w:val="0060529F"/>
    <w:rsid w:val="006055C9"/>
    <w:rsid w:val="0060678A"/>
    <w:rsid w:val="006137D5"/>
    <w:rsid w:val="00640792"/>
    <w:rsid w:val="006528BE"/>
    <w:rsid w:val="00664F3C"/>
    <w:rsid w:val="00671510"/>
    <w:rsid w:val="006750AF"/>
    <w:rsid w:val="00675475"/>
    <w:rsid w:val="00677098"/>
    <w:rsid w:val="0067741D"/>
    <w:rsid w:val="00680D82"/>
    <w:rsid w:val="00686B38"/>
    <w:rsid w:val="00693E06"/>
    <w:rsid w:val="006D148A"/>
    <w:rsid w:val="006E4BDC"/>
    <w:rsid w:val="00701412"/>
    <w:rsid w:val="00701AA6"/>
    <w:rsid w:val="00706E0A"/>
    <w:rsid w:val="00707E02"/>
    <w:rsid w:val="007276A9"/>
    <w:rsid w:val="00732D13"/>
    <w:rsid w:val="00742D22"/>
    <w:rsid w:val="00743F19"/>
    <w:rsid w:val="00744B5D"/>
    <w:rsid w:val="00745853"/>
    <w:rsid w:val="00752D9D"/>
    <w:rsid w:val="007734ED"/>
    <w:rsid w:val="0077592D"/>
    <w:rsid w:val="00780F64"/>
    <w:rsid w:val="00782934"/>
    <w:rsid w:val="007A6D0A"/>
    <w:rsid w:val="007D7409"/>
    <w:rsid w:val="007D7905"/>
    <w:rsid w:val="007E2AEB"/>
    <w:rsid w:val="007E2C58"/>
    <w:rsid w:val="007E63B3"/>
    <w:rsid w:val="007F1253"/>
    <w:rsid w:val="007F12A9"/>
    <w:rsid w:val="007F4CF5"/>
    <w:rsid w:val="008031C2"/>
    <w:rsid w:val="0081350F"/>
    <w:rsid w:val="00817830"/>
    <w:rsid w:val="00822216"/>
    <w:rsid w:val="0082508F"/>
    <w:rsid w:val="008367C0"/>
    <w:rsid w:val="00863675"/>
    <w:rsid w:val="0087508A"/>
    <w:rsid w:val="0089440B"/>
    <w:rsid w:val="00894C52"/>
    <w:rsid w:val="008A3E21"/>
    <w:rsid w:val="008A6961"/>
    <w:rsid w:val="008B3011"/>
    <w:rsid w:val="008B50F1"/>
    <w:rsid w:val="008D046A"/>
    <w:rsid w:val="008D6707"/>
    <w:rsid w:val="009034E3"/>
    <w:rsid w:val="00906AA9"/>
    <w:rsid w:val="0091286F"/>
    <w:rsid w:val="0091524A"/>
    <w:rsid w:val="0092056F"/>
    <w:rsid w:val="009214E0"/>
    <w:rsid w:val="00943E2D"/>
    <w:rsid w:val="00960A9F"/>
    <w:rsid w:val="00964B00"/>
    <w:rsid w:val="009851A4"/>
    <w:rsid w:val="009907D0"/>
    <w:rsid w:val="009A0100"/>
    <w:rsid w:val="009B7FC5"/>
    <w:rsid w:val="009C4EE9"/>
    <w:rsid w:val="009C6870"/>
    <w:rsid w:val="00A164BC"/>
    <w:rsid w:val="00A41131"/>
    <w:rsid w:val="00A4134C"/>
    <w:rsid w:val="00A631D7"/>
    <w:rsid w:val="00A6391A"/>
    <w:rsid w:val="00A64284"/>
    <w:rsid w:val="00A6590A"/>
    <w:rsid w:val="00A81D25"/>
    <w:rsid w:val="00A836D2"/>
    <w:rsid w:val="00AA7D53"/>
    <w:rsid w:val="00AB098F"/>
    <w:rsid w:val="00AD1D41"/>
    <w:rsid w:val="00AE4D3C"/>
    <w:rsid w:val="00AE5149"/>
    <w:rsid w:val="00AE6D94"/>
    <w:rsid w:val="00AF00EE"/>
    <w:rsid w:val="00B327A0"/>
    <w:rsid w:val="00B578C0"/>
    <w:rsid w:val="00B6001C"/>
    <w:rsid w:val="00B65C3F"/>
    <w:rsid w:val="00B72AEE"/>
    <w:rsid w:val="00B772E3"/>
    <w:rsid w:val="00BA75F2"/>
    <w:rsid w:val="00BB3DB3"/>
    <w:rsid w:val="00BB4056"/>
    <w:rsid w:val="00BC3D88"/>
    <w:rsid w:val="00BD3BF0"/>
    <w:rsid w:val="00BD52BE"/>
    <w:rsid w:val="00BE352E"/>
    <w:rsid w:val="00BE6D69"/>
    <w:rsid w:val="00C05FEA"/>
    <w:rsid w:val="00C22D37"/>
    <w:rsid w:val="00C313A2"/>
    <w:rsid w:val="00C3261A"/>
    <w:rsid w:val="00C3494E"/>
    <w:rsid w:val="00C35495"/>
    <w:rsid w:val="00C454A6"/>
    <w:rsid w:val="00C55D99"/>
    <w:rsid w:val="00C6316D"/>
    <w:rsid w:val="00C71337"/>
    <w:rsid w:val="00C73699"/>
    <w:rsid w:val="00C74E1F"/>
    <w:rsid w:val="00C8366E"/>
    <w:rsid w:val="00C8532E"/>
    <w:rsid w:val="00CA5671"/>
    <w:rsid w:val="00CB064D"/>
    <w:rsid w:val="00CC276E"/>
    <w:rsid w:val="00CC43C4"/>
    <w:rsid w:val="00CC549B"/>
    <w:rsid w:val="00CC65D5"/>
    <w:rsid w:val="00CE24E7"/>
    <w:rsid w:val="00CE3C09"/>
    <w:rsid w:val="00CE56A9"/>
    <w:rsid w:val="00CE70EB"/>
    <w:rsid w:val="00D006D3"/>
    <w:rsid w:val="00D00A0A"/>
    <w:rsid w:val="00D010C9"/>
    <w:rsid w:val="00D02406"/>
    <w:rsid w:val="00D04AB0"/>
    <w:rsid w:val="00D07E2F"/>
    <w:rsid w:val="00D31C23"/>
    <w:rsid w:val="00D4080F"/>
    <w:rsid w:val="00D554EE"/>
    <w:rsid w:val="00D72FB3"/>
    <w:rsid w:val="00D86FBD"/>
    <w:rsid w:val="00DA30D0"/>
    <w:rsid w:val="00DA5D02"/>
    <w:rsid w:val="00DA6A51"/>
    <w:rsid w:val="00DB040D"/>
    <w:rsid w:val="00DC0932"/>
    <w:rsid w:val="00DC321A"/>
    <w:rsid w:val="00DC63DC"/>
    <w:rsid w:val="00DD36C4"/>
    <w:rsid w:val="00DD680E"/>
    <w:rsid w:val="00DD7B5E"/>
    <w:rsid w:val="00DE4396"/>
    <w:rsid w:val="00DE7228"/>
    <w:rsid w:val="00DE7C46"/>
    <w:rsid w:val="00DF3060"/>
    <w:rsid w:val="00DF7E03"/>
    <w:rsid w:val="00E12286"/>
    <w:rsid w:val="00E12851"/>
    <w:rsid w:val="00E12AF8"/>
    <w:rsid w:val="00E15831"/>
    <w:rsid w:val="00E34547"/>
    <w:rsid w:val="00E43B85"/>
    <w:rsid w:val="00E6341C"/>
    <w:rsid w:val="00E6432C"/>
    <w:rsid w:val="00E649A7"/>
    <w:rsid w:val="00E83DF4"/>
    <w:rsid w:val="00E93612"/>
    <w:rsid w:val="00E93F8C"/>
    <w:rsid w:val="00E94E6A"/>
    <w:rsid w:val="00EC5850"/>
    <w:rsid w:val="00EC5EB9"/>
    <w:rsid w:val="00EC7886"/>
    <w:rsid w:val="00EE1926"/>
    <w:rsid w:val="00EE1E60"/>
    <w:rsid w:val="00EE1F45"/>
    <w:rsid w:val="00EE6DCE"/>
    <w:rsid w:val="00EF105D"/>
    <w:rsid w:val="00EF24B9"/>
    <w:rsid w:val="00EF39E4"/>
    <w:rsid w:val="00F01303"/>
    <w:rsid w:val="00F0436B"/>
    <w:rsid w:val="00F22034"/>
    <w:rsid w:val="00F23956"/>
    <w:rsid w:val="00F2600D"/>
    <w:rsid w:val="00F2661C"/>
    <w:rsid w:val="00F30ACF"/>
    <w:rsid w:val="00F35219"/>
    <w:rsid w:val="00F4362A"/>
    <w:rsid w:val="00F70BE9"/>
    <w:rsid w:val="00F748CB"/>
    <w:rsid w:val="00F74923"/>
    <w:rsid w:val="00F752E5"/>
    <w:rsid w:val="00FB2D7E"/>
    <w:rsid w:val="00FC71D2"/>
    <w:rsid w:val="00FD6B5F"/>
    <w:rsid w:val="00FE5398"/>
    <w:rsid w:val="00FE5C8D"/>
    <w:rsid w:val="00FF4F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CBC5D72"/>
  <w15:chartTrackingRefBased/>
  <w15:docId w15:val="{C4694DB0-FFFA-4561-90F9-3A8DB00E1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lang w:val="en-AU" w:eastAsia="zh-CN"/>
    </w:rPr>
  </w:style>
  <w:style w:type="paragraph" w:styleId="Antrat1">
    <w:name w:val="heading 1"/>
    <w:basedOn w:val="prastasis"/>
    <w:next w:val="prastasis"/>
    <w:qFormat/>
    <w:rsid w:val="00DA30D0"/>
    <w:pPr>
      <w:keepNext/>
      <w:numPr>
        <w:numId w:val="1"/>
      </w:numPr>
      <w:jc w:val="center"/>
      <w:outlineLvl w:val="0"/>
    </w:pPr>
    <w:rPr>
      <w:rFonts w:ascii="Arial" w:hAnsi="Arial"/>
      <w:b/>
      <w:sz w:val="24"/>
      <w:lang w:val="lt-LT"/>
    </w:rPr>
  </w:style>
  <w:style w:type="paragraph" w:styleId="Antrat2">
    <w:name w:val="heading 2"/>
    <w:basedOn w:val="prastasis"/>
    <w:next w:val="prastasis"/>
    <w:qFormat/>
    <w:rsid w:val="00DA30D0"/>
    <w:pPr>
      <w:keepNext/>
      <w:numPr>
        <w:ilvl w:val="1"/>
        <w:numId w:val="1"/>
      </w:numPr>
      <w:jc w:val="center"/>
      <w:outlineLvl w:val="1"/>
    </w:pPr>
    <w:rPr>
      <w:rFonts w:ascii="Arial" w:hAnsi="Arial"/>
      <w:b/>
      <w:sz w:val="24"/>
    </w:rPr>
  </w:style>
  <w:style w:type="paragraph" w:styleId="Antrat3">
    <w:name w:val="heading 3"/>
    <w:basedOn w:val="prastasis"/>
    <w:next w:val="prastasis"/>
    <w:qFormat/>
    <w:pPr>
      <w:keepNext/>
      <w:numPr>
        <w:ilvl w:val="2"/>
        <w:numId w:val="1"/>
      </w:numPr>
      <w:jc w:val="both"/>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24"/>
      <w:lang w:val="lt-LT"/>
    </w:rPr>
  </w:style>
  <w:style w:type="character" w:customStyle="1" w:styleId="WW8Num3z0">
    <w:name w:val="WW8Num3z0"/>
    <w:rPr>
      <w:rFonts w:ascii="Symbol" w:hAnsi="Symbol" w:cs="Symbol"/>
      <w:sz w:val="24"/>
      <w:szCs w:val="24"/>
      <w:lang w:val="lt-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sz w:val="24"/>
      <w:szCs w:val="24"/>
      <w:lang w:val="lt-LT"/>
    </w:rPr>
  </w:style>
  <w:style w:type="character" w:customStyle="1" w:styleId="WW8Num5z0">
    <w:name w:val="WW8Num5z0"/>
    <w:rPr>
      <w:rFonts w:ascii="Symbol" w:hAnsi="Symbol" w:cs="Symbol" w:hint="default"/>
      <w:sz w:val="24"/>
      <w:lang w:val="lt-LT"/>
    </w:rPr>
  </w:style>
  <w:style w:type="character" w:customStyle="1" w:styleId="WW8Num6z0">
    <w:name w:val="WW8Num6z0"/>
    <w:rPr>
      <w:rFonts w:ascii="Symbol" w:hAnsi="Symbol" w:cs="Symbol" w:hint="default"/>
      <w:b w:val="0"/>
      <w:sz w:val="24"/>
      <w:szCs w:val="24"/>
      <w:lang w:val="lt-LT"/>
    </w:rPr>
  </w:style>
  <w:style w:type="character" w:customStyle="1" w:styleId="WW8Num7z0">
    <w:name w:val="WW8Num7z0"/>
    <w:rPr>
      <w:rFonts w:ascii="Symbol" w:hAnsi="Symbol" w:cs="Symbol" w:hint="default"/>
      <w:sz w:val="24"/>
      <w:lang w:val="lt-LT"/>
    </w:rPr>
  </w:style>
  <w:style w:type="character" w:customStyle="1" w:styleId="WW8Num8z0">
    <w:name w:val="WW8Num8z0"/>
    <w:rPr>
      <w:b w:val="0"/>
      <w:sz w:val="24"/>
      <w:szCs w:val="24"/>
      <w:lang w:val="lt-LT"/>
    </w:rPr>
  </w:style>
  <w:style w:type="character" w:customStyle="1" w:styleId="WW8Num9z0">
    <w:name w:val="WW8Num9z0"/>
    <w:rPr>
      <w:rFonts w:ascii="Symbol" w:hAnsi="Symbol" w:cs="Symbol" w:hint="default"/>
      <w:sz w:val="24"/>
      <w:szCs w:val="24"/>
      <w:lang w:val="lt-LT"/>
    </w:rPr>
  </w:style>
  <w:style w:type="character" w:customStyle="1" w:styleId="WW8Num10z0">
    <w:name w:val="WW8Num10z0"/>
    <w:rPr>
      <w:rFonts w:ascii="Symbol" w:hAnsi="Symbol" w:cs="Symbol" w:hint="default"/>
      <w:sz w:val="24"/>
      <w:lang w:val="lt-LT"/>
    </w:rPr>
  </w:style>
  <w:style w:type="character" w:customStyle="1" w:styleId="WW8Num11z0">
    <w:name w:val="WW8Num11z0"/>
    <w:rPr>
      <w:rFonts w:ascii="Symbol" w:hAnsi="Symbol" w:cs="Symbol" w:hint="default"/>
      <w:sz w:val="24"/>
      <w:szCs w:val="24"/>
      <w:lang w:val="lt-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lang w:val="en-AU"/>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rPr>
      <w:rFonts w:ascii="Symbol" w:hAnsi="Symbol" w:cs="Symbol" w:hint="default"/>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9z0">
    <w:name w:val="WW8Num19z0"/>
    <w:rPr>
      <w:b w:val="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sz w:val="24"/>
      <w:szCs w:val="24"/>
      <w:lang w:val="lt-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sz w:val="24"/>
      <w:lang w:val="lt-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hint="default"/>
    </w:rPr>
  </w:style>
  <w:style w:type="character" w:customStyle="1" w:styleId="WW8Num26z2">
    <w:name w:val="WW8Num26z2"/>
    <w:rPr>
      <w:rFonts w:ascii="Symbol" w:hAnsi="Symbol" w:cs="Symbol" w:hint="default"/>
    </w:rPr>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sz w:val="24"/>
      <w:szCs w:val="24"/>
      <w:lang w:val="lt-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2">
    <w:name w:val="WW8Num30z2"/>
    <w:rPr>
      <w:rFonts w:ascii="Symbol" w:hAnsi="Symbol" w:cs="Symbol" w:hint="default"/>
    </w:rPr>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DefaultParagraphFont">
    <w:name w:val="WW-Default Paragraph Font"/>
  </w:style>
  <w:style w:type="character" w:customStyle="1" w:styleId="WW-DefaultParagraphFont1">
    <w:name w:val="WW-Default Paragraph Font1"/>
  </w:style>
  <w:style w:type="character" w:customStyle="1" w:styleId="Absatz-Standardschriftart">
    <w:name w:val="Absatz-Standardschriftart"/>
  </w:style>
  <w:style w:type="character" w:customStyle="1" w:styleId="WW-DefaultParagraphFont11">
    <w:name w:val="WW-Default Paragraph Font11"/>
  </w:style>
  <w:style w:type="character" w:customStyle="1" w:styleId="WW-Absatz-Standardschriftart">
    <w:name w:val="WW-Absatz-Standardschriftart"/>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DefaultParagraphFont111">
    <w:name w:val="WW-Default Paragraph Font111"/>
  </w:style>
  <w:style w:type="character" w:styleId="Puslapionumeris">
    <w:name w:val="page number"/>
    <w:basedOn w:val="WW-DefaultParagraphFont111"/>
  </w:style>
  <w:style w:type="character" w:customStyle="1" w:styleId="Inaosramenys">
    <w:name w:val="Išnašos rašmenys"/>
    <w:rPr>
      <w:vertAlign w:val="superscript"/>
    </w:rPr>
  </w:style>
  <w:style w:type="character" w:styleId="Emfaz">
    <w:name w:val="Emphasis"/>
    <w:qFormat/>
    <w:rPr>
      <w:i/>
      <w:iCs/>
    </w:rPr>
  </w:style>
  <w:style w:type="character" w:styleId="Hipersaitas">
    <w:name w:val="Hyperlink"/>
    <w:uiPriority w:val="99"/>
    <w:rPr>
      <w:color w:val="0000FF"/>
      <w:u w:val="single"/>
    </w:rPr>
  </w:style>
  <w:style w:type="character" w:customStyle="1" w:styleId="Numeravimosimboliai">
    <w:name w:val="Numeravimo simboliai"/>
  </w:style>
  <w:style w:type="character" w:customStyle="1" w:styleId="FootnoteCharacters">
    <w:name w:val="Footnote Characters"/>
    <w:rPr>
      <w:vertAlign w:val="superscript"/>
    </w:rPr>
  </w:style>
  <w:style w:type="character" w:customStyle="1" w:styleId="HeaderChar">
    <w:name w:val="Header Char"/>
    <w:uiPriority w:val="99"/>
    <w:rPr>
      <w:lang w:val="en-AU"/>
    </w:rPr>
  </w:style>
  <w:style w:type="character" w:customStyle="1" w:styleId="textexposedshow">
    <w:name w:val="text_exposed_show"/>
  </w:style>
  <w:style w:type="character" w:customStyle="1" w:styleId="usercontent">
    <w:name w:val="usercontent"/>
  </w:style>
  <w:style w:type="paragraph" w:customStyle="1" w:styleId="Heading">
    <w:name w:val="Heading"/>
    <w:basedOn w:val="prastasis"/>
    <w:next w:val="Pagrindinistekstas"/>
    <w:pPr>
      <w:keepNext/>
      <w:spacing w:before="240" w:after="120"/>
    </w:pPr>
    <w:rPr>
      <w:rFonts w:ascii="Liberation Sans" w:eastAsia="Microsoft YaHei" w:hAnsi="Liberation Sans" w:cs="Mangal"/>
      <w:sz w:val="28"/>
      <w:szCs w:val="28"/>
    </w:rPr>
  </w:style>
  <w:style w:type="paragraph" w:styleId="Pagrindinistekstas">
    <w:name w:val="Body Text"/>
    <w:basedOn w:val="prastasis"/>
    <w:pPr>
      <w:jc w:val="both"/>
    </w:pPr>
    <w:rPr>
      <w:sz w:val="24"/>
    </w:rPr>
  </w:style>
  <w:style w:type="paragraph" w:styleId="Sraas">
    <w:name w:val="List"/>
    <w:basedOn w:val="Pagrindinistekstas"/>
    <w:rPr>
      <w:rFonts w:cs="Tahoma"/>
    </w:rPr>
  </w:style>
  <w:style w:type="paragraph" w:styleId="Antrat">
    <w:name w:val="caption"/>
    <w:basedOn w:val="prastasis"/>
    <w:next w:val="prastasis"/>
    <w:qFormat/>
    <w:rPr>
      <w:b/>
      <w:bCs/>
    </w:rPr>
  </w:style>
  <w:style w:type="paragraph" w:customStyle="1" w:styleId="Index">
    <w:name w:val="Index"/>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Lucida Sans Unicode" w:hAnsi="Arial" w:cs="Tahoma"/>
      <w:sz w:val="28"/>
      <w:szCs w:val="28"/>
    </w:rPr>
  </w:style>
  <w:style w:type="paragraph" w:customStyle="1" w:styleId="Pavadinimas1">
    <w:name w:val="Pavadinimas1"/>
    <w:basedOn w:val="prastasis"/>
    <w:pPr>
      <w:suppressLineNumbers/>
      <w:spacing w:before="120" w:after="120"/>
    </w:pPr>
    <w:rPr>
      <w:rFonts w:cs="Tahoma"/>
      <w:i/>
      <w:iCs/>
      <w:sz w:val="24"/>
      <w:szCs w:val="24"/>
    </w:rPr>
  </w:style>
  <w:style w:type="paragraph" w:customStyle="1" w:styleId="Rodykl">
    <w:name w:val="Rodyklė"/>
    <w:basedOn w:val="prastasis"/>
    <w:pPr>
      <w:suppressLineNumbers/>
    </w:pPr>
    <w:rPr>
      <w:rFonts w:cs="Tahoma"/>
    </w:rPr>
  </w:style>
  <w:style w:type="paragraph" w:styleId="Antrats">
    <w:name w:val="header"/>
    <w:basedOn w:val="prastasis"/>
    <w:uiPriority w:val="99"/>
    <w:pPr>
      <w:tabs>
        <w:tab w:val="center" w:pos="4153"/>
        <w:tab w:val="right" w:pos="8306"/>
      </w:tabs>
    </w:pPr>
  </w:style>
  <w:style w:type="paragraph" w:styleId="Debesliotekstas">
    <w:name w:val="Balloon Text"/>
    <w:basedOn w:val="prastasis"/>
    <w:rPr>
      <w:rFonts w:ascii="Tahoma" w:hAnsi="Tahoma" w:cs="Tahoma"/>
      <w:sz w:val="16"/>
      <w:szCs w:val="16"/>
    </w:rPr>
  </w:style>
  <w:style w:type="paragraph" w:styleId="Pagrindiniotekstotrauka">
    <w:name w:val="Body Text Indent"/>
    <w:basedOn w:val="prastasis"/>
    <w:pPr>
      <w:spacing w:after="120"/>
      <w:ind w:left="283"/>
    </w:pPr>
  </w:style>
  <w:style w:type="paragraph" w:styleId="Puslapioinaostekstas">
    <w:name w:val="footnote text"/>
    <w:basedOn w:val="prastasis"/>
    <w:rPr>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Porat">
    <w:name w:val="footer"/>
    <w:basedOn w:val="prastasis"/>
    <w:pPr>
      <w:tabs>
        <w:tab w:val="center" w:pos="4320"/>
        <w:tab w:val="right" w:pos="8640"/>
      </w:tabs>
    </w:pPr>
  </w:style>
  <w:style w:type="paragraph" w:styleId="Iliustracijsraas">
    <w:name w:val="table of figures"/>
    <w:basedOn w:val="prastasis"/>
    <w:next w:val="prastasis"/>
  </w:style>
  <w:style w:type="paragraph" w:styleId="Turinys1">
    <w:name w:val="toc 1"/>
    <w:basedOn w:val="prastasis"/>
    <w:next w:val="prastasis"/>
    <w:uiPriority w:val="39"/>
    <w:pPr>
      <w:tabs>
        <w:tab w:val="right" w:leader="dot" w:pos="10490"/>
      </w:tabs>
      <w:spacing w:line="360" w:lineRule="auto"/>
      <w:ind w:left="1559"/>
    </w:pPr>
    <w:rPr>
      <w:sz w:val="24"/>
      <w:szCs w:val="24"/>
      <w:lang w:val="lt-LT" w:eastAsia="lt-LT"/>
    </w:rPr>
  </w:style>
  <w:style w:type="paragraph" w:styleId="prastasiniatinklio">
    <w:name w:val="Normal (Web)"/>
    <w:basedOn w:val="prastasis"/>
    <w:uiPriority w:val="99"/>
    <w:pPr>
      <w:suppressAutoHyphens w:val="0"/>
      <w:spacing w:before="100" w:after="100"/>
    </w:pPr>
    <w:rPr>
      <w:sz w:val="24"/>
      <w:szCs w:val="24"/>
      <w:lang w:val="lt-LT"/>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rastasis"/>
  </w:style>
  <w:style w:type="paragraph" w:customStyle="1" w:styleId="Quotations">
    <w:name w:val="Quotations"/>
    <w:basedOn w:val="prastasis"/>
    <w:pPr>
      <w:spacing w:after="283"/>
      <w:ind w:left="567" w:right="567"/>
    </w:pPr>
  </w:style>
  <w:style w:type="paragraph" w:styleId="Pavadinimas">
    <w:name w:val="Title"/>
    <w:basedOn w:val="Heading"/>
    <w:next w:val="Pagrindinistekstas"/>
    <w:qFormat/>
    <w:pPr>
      <w:jc w:val="center"/>
    </w:pPr>
    <w:rPr>
      <w:b/>
      <w:bCs/>
      <w:sz w:val="56"/>
      <w:szCs w:val="56"/>
    </w:rPr>
  </w:style>
  <w:style w:type="paragraph" w:styleId="Paantrat">
    <w:name w:val="Subtitle"/>
    <w:basedOn w:val="Heading"/>
    <w:next w:val="Pagrindinistekstas"/>
    <w:qFormat/>
    <w:pPr>
      <w:spacing w:before="60"/>
      <w:jc w:val="center"/>
    </w:pPr>
    <w:rPr>
      <w:sz w:val="36"/>
      <w:szCs w:val="36"/>
    </w:rPr>
  </w:style>
  <w:style w:type="paragraph" w:customStyle="1" w:styleId="Textbodyindent">
    <w:name w:val="Text body indent"/>
    <w:basedOn w:val="prastasis"/>
    <w:pPr>
      <w:spacing w:after="120"/>
      <w:ind w:left="283"/>
      <w:textAlignment w:val="baseline"/>
    </w:pPr>
    <w:rPr>
      <w:kern w:val="1"/>
      <w:lang w:val="en-US"/>
    </w:rPr>
  </w:style>
  <w:style w:type="table" w:styleId="Lentelstinklelis">
    <w:name w:val="Table Grid"/>
    <w:basedOn w:val="prastojilentel"/>
    <w:uiPriority w:val="39"/>
    <w:rsid w:val="00E12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A64284"/>
    <w:pPr>
      <w:suppressAutoHyphens w:val="0"/>
      <w:spacing w:after="200" w:line="276" w:lineRule="auto"/>
      <w:ind w:left="720"/>
      <w:contextualSpacing/>
    </w:pPr>
    <w:rPr>
      <w:rFonts w:ascii="Calibri" w:eastAsia="Calibri" w:hAnsi="Calibri" w:cs="Calibri"/>
      <w:color w:val="00000A"/>
      <w:sz w:val="22"/>
      <w:szCs w:val="22"/>
      <w:lang w:val="lt-LT" w:eastAsia="lt-LT"/>
    </w:rPr>
  </w:style>
  <w:style w:type="paragraph" w:styleId="Betarp">
    <w:name w:val="No Spacing"/>
    <w:qFormat/>
    <w:rsid w:val="00C22D37"/>
    <w:pPr>
      <w:suppressAutoHyphens/>
    </w:pPr>
    <w:rPr>
      <w:lang w:val="en-AU" w:eastAsia="zh-CN"/>
    </w:rPr>
  </w:style>
  <w:style w:type="character" w:styleId="Neapdorotaspaminjimas">
    <w:name w:val="Unresolved Mention"/>
    <w:basedOn w:val="Numatytasispastraiposriftas"/>
    <w:uiPriority w:val="99"/>
    <w:semiHidden/>
    <w:unhideWhenUsed/>
    <w:rsid w:val="00E6432C"/>
    <w:rPr>
      <w:color w:val="605E5C"/>
      <w:shd w:val="clear" w:color="auto" w:fill="E1DFDD"/>
    </w:rPr>
  </w:style>
  <w:style w:type="paragraph" w:styleId="Pataisymai">
    <w:name w:val="Revision"/>
    <w:hidden/>
    <w:uiPriority w:val="99"/>
    <w:semiHidden/>
    <w:rsid w:val="00BB3DB3"/>
    <w:rPr>
      <w:lang w:val="en-AU" w:eastAsia="zh-CN"/>
    </w:rPr>
  </w:style>
  <w:style w:type="paragraph" w:customStyle="1" w:styleId="Caption1">
    <w:name w:val="Caption1"/>
    <w:basedOn w:val="prastasis"/>
    <w:rsid w:val="00BE352E"/>
    <w:pPr>
      <w:widowControl w:val="0"/>
      <w:spacing w:after="200" w:line="100" w:lineRule="atLeast"/>
    </w:pPr>
    <w:rPr>
      <w:rFonts w:eastAsia="SimSun" w:cs="Mangal"/>
      <w:i/>
      <w:iCs/>
      <w:color w:val="44546A"/>
      <w:kern w:val="1"/>
      <w:sz w:val="18"/>
      <w:szCs w:val="18"/>
      <w:lang w:val="lt-LT" w:eastAsia="hi-IN" w:bidi="hi-IN"/>
    </w:rPr>
  </w:style>
  <w:style w:type="paragraph" w:styleId="Turinioantrat">
    <w:name w:val="TOC Heading"/>
    <w:basedOn w:val="Antrat1"/>
    <w:next w:val="prastasis"/>
    <w:uiPriority w:val="39"/>
    <w:unhideWhenUsed/>
    <w:qFormat/>
    <w:rsid w:val="00EC5850"/>
    <w:pPr>
      <w:keepLines/>
      <w:numPr>
        <w:numId w:val="0"/>
      </w:numPr>
      <w:suppressAutoHyphens w:val="0"/>
      <w:spacing w:before="240" w:line="259" w:lineRule="auto"/>
      <w:jc w:val="left"/>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urinys2">
    <w:name w:val="toc 2"/>
    <w:basedOn w:val="prastasis"/>
    <w:next w:val="prastasis"/>
    <w:autoRedefine/>
    <w:uiPriority w:val="39"/>
    <w:unhideWhenUsed/>
    <w:rsid w:val="00DA30D0"/>
    <w:pPr>
      <w:tabs>
        <w:tab w:val="right" w:leader="dot" w:pos="10206"/>
      </w:tabs>
      <w:spacing w:after="100"/>
      <w:ind w:left="426" w:right="141"/>
    </w:pPr>
  </w:style>
  <w:style w:type="paragraph" w:styleId="Turinys3">
    <w:name w:val="toc 3"/>
    <w:basedOn w:val="prastasis"/>
    <w:next w:val="prastasis"/>
    <w:autoRedefine/>
    <w:uiPriority w:val="39"/>
    <w:unhideWhenUsed/>
    <w:rsid w:val="00EC5850"/>
    <w:pPr>
      <w:tabs>
        <w:tab w:val="right" w:leader="dot" w:pos="9628"/>
      </w:tabs>
      <w:spacing w:after="100"/>
      <w:ind w:left="426"/>
    </w:pPr>
  </w:style>
  <w:style w:type="character" w:styleId="Perirtashipersaitas">
    <w:name w:val="FollowedHyperlink"/>
    <w:basedOn w:val="Numatytasispastraiposriftas"/>
    <w:uiPriority w:val="99"/>
    <w:semiHidden/>
    <w:unhideWhenUsed/>
    <w:rsid w:val="00CA5671"/>
    <w:rPr>
      <w:color w:val="954F72" w:themeColor="followedHyperlink"/>
      <w:u w:val="single"/>
    </w:rPr>
  </w:style>
  <w:style w:type="character" w:styleId="Komentaronuoroda">
    <w:name w:val="annotation reference"/>
    <w:basedOn w:val="Numatytasispastraiposriftas"/>
    <w:uiPriority w:val="99"/>
    <w:semiHidden/>
    <w:unhideWhenUsed/>
    <w:rsid w:val="00D72FB3"/>
    <w:rPr>
      <w:sz w:val="16"/>
      <w:szCs w:val="16"/>
    </w:rPr>
  </w:style>
  <w:style w:type="paragraph" w:styleId="Komentarotekstas">
    <w:name w:val="annotation text"/>
    <w:basedOn w:val="prastasis"/>
    <w:link w:val="KomentarotekstasDiagrama"/>
    <w:uiPriority w:val="99"/>
    <w:semiHidden/>
    <w:unhideWhenUsed/>
    <w:rsid w:val="00D72FB3"/>
  </w:style>
  <w:style w:type="character" w:customStyle="1" w:styleId="KomentarotekstasDiagrama">
    <w:name w:val="Komentaro tekstas Diagrama"/>
    <w:basedOn w:val="Numatytasispastraiposriftas"/>
    <w:link w:val="Komentarotekstas"/>
    <w:uiPriority w:val="99"/>
    <w:semiHidden/>
    <w:rsid w:val="00D72FB3"/>
    <w:rPr>
      <w:lang w:val="en-AU" w:eastAsia="zh-CN"/>
    </w:rPr>
  </w:style>
  <w:style w:type="paragraph" w:styleId="Komentarotema">
    <w:name w:val="annotation subject"/>
    <w:basedOn w:val="Komentarotekstas"/>
    <w:next w:val="Komentarotekstas"/>
    <w:link w:val="KomentarotemaDiagrama"/>
    <w:uiPriority w:val="99"/>
    <w:semiHidden/>
    <w:unhideWhenUsed/>
    <w:rsid w:val="00D72FB3"/>
    <w:rPr>
      <w:b/>
      <w:bCs/>
    </w:rPr>
  </w:style>
  <w:style w:type="character" w:customStyle="1" w:styleId="KomentarotemaDiagrama">
    <w:name w:val="Komentaro tema Diagrama"/>
    <w:basedOn w:val="KomentarotekstasDiagrama"/>
    <w:link w:val="Komentarotema"/>
    <w:uiPriority w:val="99"/>
    <w:semiHidden/>
    <w:rsid w:val="00D72FB3"/>
    <w:rPr>
      <w:b/>
      <w:bCs/>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407635">
      <w:bodyDiv w:val="1"/>
      <w:marLeft w:val="0"/>
      <w:marRight w:val="0"/>
      <w:marTop w:val="0"/>
      <w:marBottom w:val="0"/>
      <w:divBdr>
        <w:top w:val="none" w:sz="0" w:space="0" w:color="auto"/>
        <w:left w:val="none" w:sz="0" w:space="0" w:color="auto"/>
        <w:bottom w:val="none" w:sz="0" w:space="0" w:color="auto"/>
        <w:right w:val="none" w:sz="0" w:space="0" w:color="auto"/>
      </w:divBdr>
    </w:div>
    <w:div w:id="1756706384">
      <w:bodyDiv w:val="1"/>
      <w:marLeft w:val="0"/>
      <w:marRight w:val="0"/>
      <w:marTop w:val="0"/>
      <w:marBottom w:val="0"/>
      <w:divBdr>
        <w:top w:val="none" w:sz="0" w:space="0" w:color="auto"/>
        <w:left w:val="none" w:sz="0" w:space="0" w:color="auto"/>
        <w:bottom w:val="none" w:sz="0" w:space="0" w:color="auto"/>
        <w:right w:val="none" w:sz="0" w:space="0" w:color="auto"/>
      </w:divBdr>
      <w:divsChild>
        <w:div w:id="627854724">
          <w:marLeft w:val="0"/>
          <w:marRight w:val="0"/>
          <w:marTop w:val="0"/>
          <w:marBottom w:val="0"/>
          <w:divBdr>
            <w:top w:val="none" w:sz="0" w:space="0" w:color="auto"/>
            <w:left w:val="none" w:sz="0" w:space="0" w:color="auto"/>
            <w:bottom w:val="none" w:sz="0" w:space="0" w:color="auto"/>
            <w:right w:val="none" w:sz="0" w:space="0" w:color="auto"/>
          </w:divBdr>
          <w:divsChild>
            <w:div w:id="663628831">
              <w:marLeft w:val="0"/>
              <w:marRight w:val="0"/>
              <w:marTop w:val="0"/>
              <w:marBottom w:val="0"/>
              <w:divBdr>
                <w:top w:val="none" w:sz="0" w:space="0" w:color="auto"/>
                <w:left w:val="none" w:sz="0" w:space="0" w:color="auto"/>
                <w:bottom w:val="none" w:sz="0" w:space="0" w:color="auto"/>
                <w:right w:val="none" w:sz="0" w:space="0" w:color="auto"/>
              </w:divBdr>
              <w:divsChild>
                <w:div w:id="7843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200570">
          <w:marLeft w:val="0"/>
          <w:marRight w:val="0"/>
          <w:marTop w:val="0"/>
          <w:marBottom w:val="0"/>
          <w:divBdr>
            <w:top w:val="none" w:sz="0" w:space="0" w:color="auto"/>
            <w:left w:val="none" w:sz="0" w:space="0" w:color="auto"/>
            <w:bottom w:val="none" w:sz="0" w:space="0" w:color="auto"/>
            <w:right w:val="none" w:sz="0" w:space="0" w:color="auto"/>
          </w:divBdr>
          <w:divsChild>
            <w:div w:id="1016620681">
              <w:marLeft w:val="0"/>
              <w:marRight w:val="0"/>
              <w:marTop w:val="0"/>
              <w:marBottom w:val="0"/>
              <w:divBdr>
                <w:top w:val="none" w:sz="0" w:space="0" w:color="auto"/>
                <w:left w:val="none" w:sz="0" w:space="0" w:color="auto"/>
                <w:bottom w:val="none" w:sz="0" w:space="0" w:color="auto"/>
                <w:right w:val="none" w:sz="0" w:space="0" w:color="auto"/>
              </w:divBdr>
              <w:divsChild>
                <w:div w:id="170455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226855">
      <w:bodyDiv w:val="1"/>
      <w:marLeft w:val="0"/>
      <w:marRight w:val="0"/>
      <w:marTop w:val="0"/>
      <w:marBottom w:val="0"/>
      <w:divBdr>
        <w:top w:val="none" w:sz="0" w:space="0" w:color="auto"/>
        <w:left w:val="none" w:sz="0" w:space="0" w:color="auto"/>
        <w:bottom w:val="none" w:sz="0" w:space="0" w:color="auto"/>
        <w:right w:val="none" w:sz="0" w:space="0" w:color="auto"/>
      </w:divBdr>
    </w:div>
    <w:div w:id="206845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iuburiuot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noriuburiuot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551BC-151B-405C-883D-370FA163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29384</Words>
  <Characters>16749</Characters>
  <Application>Microsoft Office Word</Application>
  <DocSecurity>4</DocSecurity>
  <Lines>139</Lines>
  <Paragraphs>92</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48</vt:i4>
      </vt:variant>
    </vt:vector>
  </HeadingPairs>
  <TitlesOfParts>
    <vt:vector size="50" baseType="lpstr">
      <vt:lpstr>KLAIPĖDOS RAJONO SAVIVALDYBĖS SPORTO VEIKLOS PROGRAMOS</vt:lpstr>
      <vt:lpstr>KLAIPĖDOS RAJONO SAVIVALDYBĖS SPORTO VEIKLOS PROGRAMOS</vt:lpstr>
      <vt:lpstr>ĮVADAS</vt:lpstr>
      <vt:lpstr>1. INFORMACIJA APIE PROGRAMOS VYKDYMĄ 2022-2024 METAIS</vt:lpstr>
      <vt:lpstr>    </vt:lpstr>
      <vt:lpstr>    1.1. SSGG</vt:lpstr>
      <vt:lpstr>2. PROGRAMOS TIKSLAI </vt:lpstr>
      <vt:lpstr>3. VEIKLOS PRIORITETAI</vt:lpstr>
      <vt:lpstr>4. Pirmas prioritetas - didinti SPORTININKŲ skaičių </vt:lpstr>
      <vt:lpstr>    </vt:lpstr>
      <vt:lpstr>    4.1. Uždaviniai</vt:lpstr>
      <vt:lpstr>    </vt:lpstr>
      <vt:lpstr>    4.2. Priemonės</vt:lpstr>
      <vt:lpstr>        </vt:lpstr>
      <vt:lpstr>        </vt:lpstr>
      <vt:lpstr>        </vt:lpstr>
      <vt:lpstr>        </vt:lpstr>
      <vt:lpstr>5. Antras prioritetas – Sportinių pasiekimų skatinimas</vt:lpstr>
      <vt:lpstr>    </vt:lpstr>
      <vt:lpstr>    5.1. Uždaviniai</vt:lpstr>
      <vt:lpstr>    </vt:lpstr>
      <vt:lpstr>    5.2. Priemonės</vt:lpstr>
      <vt:lpstr>        </vt:lpstr>
      <vt:lpstr>        </vt:lpstr>
      <vt:lpstr>        </vt:lpstr>
      <vt:lpstr>        </vt:lpstr>
      <vt:lpstr>        </vt:lpstr>
      <vt:lpstr>        </vt:lpstr>
      <vt:lpstr/>
      <vt:lpstr>6. Trečias prioritetas – Mokyklos plėtros skatinimas</vt:lpstr>
      <vt:lpstr>    </vt:lpstr>
      <vt:lpstr>    6.1. Uždaviniai </vt:lpstr>
      <vt:lpstr>    </vt:lpstr>
      <vt:lpstr>    6.2. Priemonės</vt:lpstr>
      <vt:lpstr>        </vt:lpstr>
      <vt:lpstr>        </vt:lpstr>
      <vt:lpstr/>
      <vt:lpstr>7. JAUNIMO SEKTORIAUS INFRASTRUKTŪRA</vt:lpstr>
      <vt:lpstr/>
      <vt:lpstr/>
      <vt:lpstr>8. PROGRAMOS VYKDYTOJAI	</vt:lpstr>
      <vt:lpstr>9. SPORTINIO UGDYMO ORGANIZAVIMO FORMOS </vt:lpstr>
      <vt:lpstr>10. MEDICININĖ PAGALBA JAUNIESIEMS BURIUOTOJAMS</vt:lpstr>
      <vt:lpstr/>
      <vt:lpstr>11. MOKYMAS, NESUSIJĘS SU BURIAVIMU</vt:lpstr>
      <vt:lpstr>12. ĮSIPAREIGOJIMAI</vt:lpstr>
      <vt:lpstr>13. VERTINIMO KRITERIJAI  </vt:lpstr>
      <vt:lpstr>14. SUTRUMPINTA VAIKŲ TRENIRUOČIŲ PROGRAMA </vt:lpstr>
      <vt:lpstr>15. Detali vaikų treniruočių programa</vt:lpstr>
      <vt:lpstr>16. VIEŠOJO IR PRIVATAUS SEKTORIŲ BENDRADARBIAVIMO NAUDA</vt:lpstr>
    </vt:vector>
  </TitlesOfParts>
  <Company/>
  <LinksUpToDate>false</LinksUpToDate>
  <CharactersWithSpaces>46041</CharactersWithSpaces>
  <SharedDoc>false</SharedDoc>
  <HLinks>
    <vt:vector size="18" baseType="variant">
      <vt:variant>
        <vt:i4>1704006</vt:i4>
      </vt:variant>
      <vt:variant>
        <vt:i4>9</vt:i4>
      </vt:variant>
      <vt:variant>
        <vt:i4>0</vt:i4>
      </vt:variant>
      <vt:variant>
        <vt:i4>5</vt:i4>
      </vt:variant>
      <vt:variant>
        <vt:lpwstr>http://www.manogragzdai/</vt:lpwstr>
      </vt:variant>
      <vt:variant>
        <vt:lpwstr/>
      </vt:variant>
      <vt:variant>
        <vt:i4>2490436</vt:i4>
      </vt:variant>
      <vt:variant>
        <vt:i4>3</vt:i4>
      </vt:variant>
      <vt:variant>
        <vt:i4>0</vt:i4>
      </vt:variant>
      <vt:variant>
        <vt:i4>5</vt:i4>
      </vt:variant>
      <vt:variant>
        <vt:lpwstr>javascript:linkAction('business.d2d.accounts.statements.accountStatement','force_acc','10135515030','','','','','','','');</vt:lpwstr>
      </vt:variant>
      <vt:variant>
        <vt:lpwstr/>
      </vt:variant>
      <vt:variant>
        <vt:i4>524309</vt:i4>
      </vt:variant>
      <vt:variant>
        <vt:i4>0</vt:i4>
      </vt:variant>
      <vt:variant>
        <vt:i4>0</vt:i4>
      </vt:variant>
      <vt:variant>
        <vt:i4>5</vt:i4>
      </vt:variant>
      <vt:variant>
        <vt:lpwstr>http://www.vsi-ziemys.lt/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SPORTO VEIKLOS PROGRAMOS</dc:title>
  <dc:subject/>
  <dc:creator>Noname</dc:creator>
  <cp:keywords/>
  <dc:description/>
  <cp:lastModifiedBy>Ugnė Tamošauskienė</cp:lastModifiedBy>
  <cp:revision>2</cp:revision>
  <cp:lastPrinted>2024-09-11T08:08:00Z</cp:lastPrinted>
  <dcterms:created xsi:type="dcterms:W3CDTF">2024-12-09T06:20:00Z</dcterms:created>
  <dcterms:modified xsi:type="dcterms:W3CDTF">2024-12-09T06:20:00Z</dcterms:modified>
</cp:coreProperties>
</file>